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7C9AF1F4" w14:textId="77777777" w:rsidTr="004F2927">
        <w:trPr>
          <w:trHeight w:val="1268"/>
        </w:trPr>
        <w:tc>
          <w:tcPr>
            <w:tcW w:w="1668" w:type="dxa"/>
          </w:tcPr>
          <w:p w14:paraId="4FF0F2F1" w14:textId="77777777" w:rsidR="004702FB" w:rsidRPr="006F1DA5" w:rsidRDefault="004702FB" w:rsidP="004702FB">
            <w:pPr>
              <w:pStyle w:val="Glava"/>
              <w:rPr>
                <w:rFonts w:ascii="Arial" w:hAnsi="Arial" w:cs="Arial"/>
                <w:b/>
                <w:color w:val="000000" w:themeColor="text1"/>
              </w:rPr>
            </w:pPr>
          </w:p>
        </w:tc>
        <w:tc>
          <w:tcPr>
            <w:tcW w:w="3361" w:type="dxa"/>
          </w:tcPr>
          <w:p w14:paraId="69A4EB47" w14:textId="77777777" w:rsidR="004702FB" w:rsidRPr="006F1DA5" w:rsidRDefault="004702FB" w:rsidP="004702FB">
            <w:pPr>
              <w:pStyle w:val="Glava"/>
              <w:rPr>
                <w:rFonts w:ascii="Arial" w:hAnsi="Arial" w:cs="Arial"/>
                <w:b/>
                <w:color w:val="000000" w:themeColor="text1"/>
              </w:rPr>
            </w:pPr>
          </w:p>
        </w:tc>
        <w:tc>
          <w:tcPr>
            <w:tcW w:w="4209" w:type="dxa"/>
          </w:tcPr>
          <w:p w14:paraId="76E2F9ED" w14:textId="77777777" w:rsidR="004702FB" w:rsidRPr="006F1DA5" w:rsidRDefault="004702FB" w:rsidP="004702FB">
            <w:pPr>
              <w:pStyle w:val="Glava"/>
              <w:rPr>
                <w:rFonts w:ascii="Arial" w:hAnsi="Arial" w:cs="Arial"/>
                <w:b/>
                <w:color w:val="000000" w:themeColor="text1"/>
              </w:rPr>
            </w:pPr>
          </w:p>
        </w:tc>
      </w:tr>
    </w:tbl>
    <w:p w14:paraId="5F411D64" w14:textId="77777777" w:rsidR="004702FB" w:rsidRDefault="004702FB" w:rsidP="006975C6">
      <w:pPr>
        <w:pStyle w:val="Paragraf"/>
        <w:rPr>
          <w:rFonts w:ascii="Arial" w:hAnsi="Arial" w:cs="Arial"/>
        </w:rPr>
      </w:pPr>
    </w:p>
    <w:p w14:paraId="601179FD"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16-31/26</w:t>
      </w:r>
    </w:p>
    <w:p w14:paraId="1981D7FF"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22.05.2026</w:t>
      </w:r>
      <w:r w:rsidR="00FC2646" w:rsidRPr="006F1DA5">
        <w:rPr>
          <w:rFonts w:ascii="Arial" w:hAnsi="Arial" w:cs="Arial"/>
        </w:rPr>
        <w:tab/>
      </w:r>
    </w:p>
    <w:p w14:paraId="2548197F"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68903451"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5A06D807"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539A7BE7"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POTROŠNI MATERIAL ZA IZVAJANJE HEMODIALIZE</w:t>
            </w:r>
          </w:p>
        </w:tc>
      </w:tr>
    </w:tbl>
    <w:p w14:paraId="7F33FABD" w14:textId="77777777" w:rsidR="00FB3258" w:rsidRPr="006F1DA5" w:rsidRDefault="00FB3258" w:rsidP="006975C6">
      <w:pPr>
        <w:pStyle w:val="Paragraf"/>
        <w:rPr>
          <w:rFonts w:ascii="Arial" w:hAnsi="Arial" w:cs="Arial"/>
        </w:rPr>
      </w:pPr>
    </w:p>
    <w:p w14:paraId="08271368" w14:textId="77777777" w:rsidR="00FB3258" w:rsidRPr="006F1DA5" w:rsidRDefault="00FB3258" w:rsidP="006975C6">
      <w:pPr>
        <w:pStyle w:val="Paragraf"/>
        <w:rPr>
          <w:rFonts w:ascii="Arial" w:hAnsi="Arial" w:cs="Arial"/>
        </w:rPr>
      </w:pPr>
      <w:r w:rsidRPr="006F1DA5">
        <w:rPr>
          <w:rFonts w:ascii="Arial" w:hAnsi="Arial" w:cs="Arial"/>
        </w:rPr>
        <w:t>Zaporedna številka: 16-31/26</w:t>
      </w:r>
    </w:p>
    <w:p w14:paraId="5E20423D"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169A069D" w14:textId="77777777" w:rsidR="00337E4D" w:rsidRDefault="00337E4D">
      <w:pPr>
        <w:rPr>
          <w:rFonts w:ascii="Arial" w:hAnsi="Arial" w:cs="Arial"/>
          <w:sz w:val="18"/>
          <w:szCs w:val="18"/>
        </w:rPr>
      </w:pPr>
    </w:p>
    <w:p w14:paraId="2DFC7074" w14:textId="77777777" w:rsidR="00960022" w:rsidRDefault="00E55B9D">
      <w:pPr>
        <w:rPr>
          <w:rFonts w:ascii="Arial" w:hAnsi="Arial" w:cs="Arial"/>
          <w:sz w:val="18"/>
          <w:szCs w:val="18"/>
        </w:rPr>
      </w:pPr>
      <w:r>
        <w:rPr>
          <w:rFonts w:ascii="Arial" w:hAnsi="Arial" w:cs="Arial"/>
        </w:rPr>
        <w:br w:type="page"/>
      </w:r>
    </w:p>
    <w:p w14:paraId="4872ED8E"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13305E1C" w14:textId="77777777" w:rsidTr="004F2927">
        <w:trPr>
          <w:trHeight w:val="1268"/>
        </w:trPr>
        <w:tc>
          <w:tcPr>
            <w:tcW w:w="1668" w:type="dxa"/>
          </w:tcPr>
          <w:p w14:paraId="7C102B23" w14:textId="77777777" w:rsidR="004702FB" w:rsidRPr="006F1DA5" w:rsidRDefault="004702FB" w:rsidP="004702FB">
            <w:pPr>
              <w:pStyle w:val="Glava"/>
              <w:rPr>
                <w:rFonts w:ascii="Arial" w:hAnsi="Arial" w:cs="Arial"/>
                <w:b/>
                <w:color w:val="000000" w:themeColor="text1"/>
              </w:rPr>
            </w:pPr>
          </w:p>
        </w:tc>
        <w:tc>
          <w:tcPr>
            <w:tcW w:w="3361" w:type="dxa"/>
          </w:tcPr>
          <w:p w14:paraId="1353D3A8" w14:textId="77777777" w:rsidR="004702FB" w:rsidRPr="006F1DA5" w:rsidRDefault="004702FB" w:rsidP="004702FB">
            <w:pPr>
              <w:pStyle w:val="Glava"/>
              <w:rPr>
                <w:rFonts w:ascii="Arial" w:hAnsi="Arial" w:cs="Arial"/>
                <w:b/>
                <w:color w:val="000000" w:themeColor="text1"/>
              </w:rPr>
            </w:pPr>
          </w:p>
        </w:tc>
        <w:tc>
          <w:tcPr>
            <w:tcW w:w="4209" w:type="dxa"/>
          </w:tcPr>
          <w:p w14:paraId="11EB83EA" w14:textId="77777777" w:rsidR="004702FB" w:rsidRPr="006F1DA5" w:rsidRDefault="004702FB" w:rsidP="004702FB">
            <w:pPr>
              <w:pStyle w:val="Glava"/>
              <w:rPr>
                <w:rFonts w:ascii="Arial" w:hAnsi="Arial" w:cs="Arial"/>
                <w:b/>
                <w:color w:val="000000" w:themeColor="text1"/>
              </w:rPr>
            </w:pPr>
          </w:p>
        </w:tc>
      </w:tr>
    </w:tbl>
    <w:p w14:paraId="41971131" w14:textId="77777777" w:rsidR="00750EEE" w:rsidRPr="002B6779" w:rsidRDefault="00750EEE"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5B7B6768" w14:textId="77777777" w:rsidR="00750EEE" w:rsidRPr="00D36F2E" w:rsidRDefault="00750EEE"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283ADC1F" w14:textId="77777777" w:rsidR="00670DF1" w:rsidRDefault="00750EEE">
      <w:pPr>
        <w:spacing w:before="225" w:after="225" w:line="240" w:lineRule="auto"/>
      </w:pPr>
      <w:r>
        <w:rPr>
          <w:rFonts w:ascii="Arial" w:hAnsi="Arial" w:cs="Arial"/>
          <w:color w:val="000000"/>
          <w:sz w:val="18"/>
          <w:szCs w:val="18"/>
        </w:rPr>
        <w:t>Sukcesivni nakup medicinsko potrošnega materiala za izvajanje hemodialize, in sicer je blago znotraj sklopa razdeljeno na naslednje podsklope:</w:t>
      </w:r>
    </w:p>
    <w:p w14:paraId="751B54D8" w14:textId="77777777" w:rsidR="00670DF1" w:rsidRDefault="00750EEE">
      <w:pPr>
        <w:spacing w:before="225" w:after="225" w:line="240" w:lineRule="auto"/>
      </w:pPr>
      <w:r>
        <w:rPr>
          <w:rFonts w:ascii="Arial" w:hAnsi="Arial" w:cs="Arial"/>
          <w:color w:val="000000"/>
          <w:sz w:val="18"/>
          <w:szCs w:val="18"/>
        </w:rPr>
        <w:t>1. podsklop: MATERIAL ZA HEMODIALIZO, kompatibilen z monitorji Nipro(model: Surdial X),</w:t>
      </w:r>
    </w:p>
    <w:p w14:paraId="3492DC87" w14:textId="77777777" w:rsidR="00670DF1" w:rsidRDefault="00750EEE">
      <w:pPr>
        <w:spacing w:before="225" w:after="225" w:line="240" w:lineRule="auto"/>
      </w:pPr>
      <w:r>
        <w:rPr>
          <w:rFonts w:ascii="Arial" w:hAnsi="Arial" w:cs="Arial"/>
          <w:color w:val="000000"/>
          <w:sz w:val="18"/>
          <w:szCs w:val="18"/>
        </w:rPr>
        <w:t>2. podsklop: KONCENTRAT TEKOČI ZA PRIPRAVO KISLE DIALIZNE RAZTOPINE,</w:t>
      </w:r>
    </w:p>
    <w:p w14:paraId="0122FCD7" w14:textId="77777777" w:rsidR="00670DF1" w:rsidRDefault="00750EEE">
      <w:pPr>
        <w:spacing w:before="225" w:after="225" w:line="240" w:lineRule="auto"/>
      </w:pPr>
      <w:r>
        <w:rPr>
          <w:rFonts w:ascii="Arial" w:hAnsi="Arial" w:cs="Arial"/>
          <w:color w:val="000000"/>
          <w:sz w:val="18"/>
          <w:szCs w:val="18"/>
        </w:rPr>
        <w:t>3. podsklop: NATRIJEV CITRAT.</w:t>
      </w:r>
    </w:p>
    <w:p w14:paraId="364A76C2" w14:textId="77777777" w:rsidR="00670DF1" w:rsidRDefault="00750EEE">
      <w:pPr>
        <w:spacing w:before="225" w:after="225" w:line="240" w:lineRule="auto"/>
      </w:pPr>
      <w:r>
        <w:rPr>
          <w:rFonts w:ascii="Arial" w:hAnsi="Arial" w:cs="Arial"/>
          <w:color w:val="000000"/>
          <w:sz w:val="18"/>
          <w:szCs w:val="18"/>
        </w:rPr>
        <w:t>Na podlagi Zakona o javnem naročanju (ZJN-3;  Uradni list RS, št. 91/15, 14/18, 121/21, 10/22, 74/22 – odl.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61BAC239" w14:textId="77777777" w:rsidR="00670DF1" w:rsidRDefault="00750EEE">
      <w:pPr>
        <w:spacing w:before="225" w:after="225" w:line="240" w:lineRule="auto"/>
      </w:pPr>
      <w:r>
        <w:rPr>
          <w:rFonts w:ascii="Arial" w:hAnsi="Arial" w:cs="Arial"/>
          <w:color w:val="000000"/>
          <w:sz w:val="18"/>
          <w:szCs w:val="18"/>
        </w:rPr>
        <w:t>Predmet javnega naročila je: POTROŠNI MATERIAL ZA IZVAJANJE HEMODIALIZE.</w:t>
      </w:r>
    </w:p>
    <w:p w14:paraId="54B9F087" w14:textId="77777777" w:rsidR="00670DF1" w:rsidRDefault="00750EEE">
      <w:pPr>
        <w:spacing w:before="225" w:after="225" w:line="240" w:lineRule="auto"/>
        <w:ind w:left="720"/>
      </w:pPr>
      <w:r>
        <w:rPr>
          <w:rFonts w:ascii="Arial" w:hAnsi="Arial" w:cs="Arial"/>
          <w:color w:val="000000"/>
          <w:sz w:val="18"/>
          <w:szCs w:val="18"/>
        </w:rPr>
        <w:t>Ponudnik lahko predloži ponudbo za eden, več ali vse razpisane podsklope.  Podsklopi so zaprti ali odprti.</w:t>
      </w:r>
    </w:p>
    <w:p w14:paraId="7C4D537D" w14:textId="77777777" w:rsidR="00670DF1" w:rsidRDefault="00750EEE">
      <w:pPr>
        <w:spacing w:before="225" w:after="225" w:line="240" w:lineRule="auto"/>
        <w:ind w:left="720"/>
      </w:pPr>
      <w:r>
        <w:rPr>
          <w:rFonts w:ascii="Arial" w:hAnsi="Arial" w:cs="Arial"/>
          <w:color w:val="000000"/>
          <w:sz w:val="18"/>
          <w:szCs w:val="18"/>
        </w:rPr>
        <w:t>Pri zaprtih  podsklopih mora ponudnik ponuditi vse razpisane vrste blaga, v nasprotnem primeru se ponudba izloči. Zaprti podsklopi so v razpisni datoteki: Predračun - Seznam razpisanega blaga označeni z oznako »ZAPRT«. V primeru zaprtih podsklopov gre za oddajo naročila po podsklopih.</w:t>
      </w:r>
    </w:p>
    <w:p w14:paraId="3D88EA8E" w14:textId="77777777" w:rsidR="00670DF1" w:rsidRDefault="00750EEE">
      <w:pPr>
        <w:spacing w:before="225" w:after="225" w:line="240" w:lineRule="auto"/>
        <w:ind w:left="720"/>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p w14:paraId="489B2513" w14:textId="77777777" w:rsidR="00670DF1" w:rsidRDefault="00750EEE">
      <w:pPr>
        <w:spacing w:before="225" w:after="225" w:line="240" w:lineRule="auto"/>
      </w:pPr>
      <w:r>
        <w:rPr>
          <w:rFonts w:ascii="Arial" w:hAnsi="Arial" w:cs="Arial"/>
          <w:color w:val="000000"/>
          <w:sz w:val="18"/>
          <w:szCs w:val="18"/>
        </w:rPr>
        <w:t>Skrbno preverite, da ste prejeli celotno razpisno dokumentacijo in da ste na ta način seznanjeni z vsemi zahtevami naročnika. </w:t>
      </w:r>
    </w:p>
    <w:p w14:paraId="02EA1B6E" w14:textId="77777777" w:rsidR="00750EEE" w:rsidRDefault="00750EEE"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670DF1" w14:paraId="402FAECF"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A2AF00C" w14:textId="77777777" w:rsidR="00670DF1" w:rsidRDefault="00750EEE">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C47F932" w14:textId="77777777" w:rsidR="00670DF1" w:rsidRDefault="00750EEE">
            <w:pPr>
              <w:jc w:val="right"/>
            </w:pPr>
            <w:r>
              <w:rPr>
                <w:rFonts w:ascii="Arial" w:hAnsi="Arial" w:cs="Arial"/>
                <w:b/>
                <w:bCs/>
                <w:color w:val="000000"/>
                <w:position w:val="-2"/>
                <w:sz w:val="18"/>
                <w:szCs w:val="18"/>
                <w:shd w:val="clear" w:color="auto" w:fill="D1D1D1"/>
              </w:rPr>
              <w:t>Datumi</w:t>
            </w:r>
          </w:p>
        </w:tc>
      </w:tr>
      <w:tr w:rsidR="00670DF1" w14:paraId="41F5C2E8"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520528" w14:textId="77777777" w:rsidR="00670DF1" w:rsidRDefault="00750EEE">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9C8DB8" w14:textId="77777777" w:rsidR="00670DF1" w:rsidRDefault="00750EEE">
            <w:pPr>
              <w:jc w:val="right"/>
            </w:pPr>
            <w:r>
              <w:rPr>
                <w:rFonts w:ascii="Arial" w:hAnsi="Arial" w:cs="Arial"/>
                <w:color w:val="000000"/>
                <w:position w:val="-2"/>
                <w:sz w:val="18"/>
                <w:szCs w:val="18"/>
              </w:rPr>
              <w:t>do 26.06.2026 do 09:00</w:t>
            </w:r>
          </w:p>
        </w:tc>
      </w:tr>
      <w:tr w:rsidR="00670DF1" w14:paraId="07B8CA1C"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431833" w14:textId="77777777" w:rsidR="00670DF1" w:rsidRDefault="00750EEE">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040ECF" w14:textId="77777777" w:rsidR="00670DF1" w:rsidRDefault="00750EEE">
            <w:pPr>
              <w:jc w:val="right"/>
            </w:pPr>
            <w:r>
              <w:rPr>
                <w:rFonts w:ascii="Arial" w:hAnsi="Arial" w:cs="Arial"/>
                <w:color w:val="000000"/>
                <w:position w:val="-2"/>
                <w:sz w:val="18"/>
                <w:szCs w:val="18"/>
              </w:rPr>
              <w:t>do 06.07.2026 do 09:00</w:t>
            </w:r>
          </w:p>
        </w:tc>
      </w:tr>
      <w:tr w:rsidR="00670DF1" w14:paraId="09A8509D"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2E3C68" w14:textId="77777777" w:rsidR="00670DF1" w:rsidRDefault="00750EEE">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D05061" w14:textId="77777777" w:rsidR="00670DF1" w:rsidRDefault="00750EEE">
            <w:pPr>
              <w:jc w:val="right"/>
            </w:pPr>
            <w:r>
              <w:rPr>
                <w:rFonts w:ascii="Arial" w:hAnsi="Arial" w:cs="Arial"/>
                <w:color w:val="000000"/>
                <w:position w:val="-2"/>
                <w:sz w:val="18"/>
                <w:szCs w:val="18"/>
              </w:rPr>
              <w:t>06.07.2026 ob 10:00</w:t>
            </w:r>
          </w:p>
        </w:tc>
      </w:tr>
    </w:tbl>
    <w:p w14:paraId="1929536E" w14:textId="77777777" w:rsidR="00750EEE" w:rsidRDefault="00750EEE" w:rsidP="00782787">
      <w:pPr>
        <w:pStyle w:val="Paragraf"/>
        <w:spacing w:line="240" w:lineRule="auto"/>
        <w:rPr>
          <w:rFonts w:ascii="Arial" w:hAnsi="Arial" w:cs="Arial"/>
        </w:rPr>
      </w:pPr>
    </w:p>
    <w:p w14:paraId="617265DF" w14:textId="77777777" w:rsidR="00750EEE" w:rsidRPr="008806CE" w:rsidRDefault="00750EEE"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7CBAFDB7" w14:textId="77777777" w:rsidR="00750EEE" w:rsidRDefault="00750EEE"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Marija Žefran</w:t>
      </w:r>
    </w:p>
    <w:p w14:paraId="2CA4504A" w14:textId="77777777" w:rsidR="00750EEE" w:rsidRDefault="00750EEE" w:rsidP="002133D4">
      <w:pPr>
        <w:pStyle w:val="Paragraf"/>
        <w:spacing w:line="240" w:lineRule="auto"/>
        <w:rPr>
          <w:rFonts w:ascii="Arial" w:hAnsi="Arial" w:cs="Arial"/>
        </w:rPr>
      </w:pPr>
      <w:r>
        <w:rPr>
          <w:rFonts w:ascii="Arial" w:hAnsi="Arial" w:cs="Arial"/>
        </w:rPr>
        <w:t>E-poštni</w:t>
      </w:r>
      <w:r>
        <w:rPr>
          <w:rFonts w:ascii="Arial" w:hAnsi="Arial" w:cs="Arial"/>
        </w:rPr>
        <w:t xml:space="preserve"> naslov: </w:t>
      </w:r>
      <w:r w:rsidRPr="00445A62">
        <w:rPr>
          <w:rFonts w:ascii="Arial" w:hAnsi="Arial" w:cs="Arial"/>
        </w:rPr>
        <w:t>marija.zefran@sb-nm.si</w:t>
      </w:r>
    </w:p>
    <w:p w14:paraId="36A8F5A2" w14:textId="77777777" w:rsidR="00750EEE" w:rsidRDefault="00750EEE"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07 39 16 163 170</w:t>
      </w:r>
    </w:p>
    <w:p w14:paraId="0AE41E06" w14:textId="77777777" w:rsidR="00670DF1" w:rsidRDefault="00750EEE">
      <w:pPr>
        <w:spacing w:before="225" w:after="225" w:line="240" w:lineRule="auto"/>
        <w:jc w:val="both"/>
      </w:pPr>
      <w:r>
        <w:rPr>
          <w:rFonts w:ascii="Arial" w:hAnsi="Arial" w:cs="Arial"/>
          <w:color w:val="000000"/>
          <w:sz w:val="18"/>
          <w:szCs w:val="18"/>
        </w:rPr>
        <w:t xml:space="preserve">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w:t>
      </w:r>
      <w:r>
        <w:rPr>
          <w:rFonts w:ascii="Arial" w:hAnsi="Arial" w:cs="Arial"/>
          <w:color w:val="000000"/>
          <w:sz w:val="18"/>
          <w:szCs w:val="18"/>
        </w:rPr>
        <w:lastRenderedPageBreak/>
        <w:t>dokumentacije relevantna zgolj pojasnila, ki jih potencialnim ponudnikom posreduje naročnik preko portala javnih naročil. Vsa ostala pojasnila, ki niso posredovana na zgoraj predviden način so zgolj informativne narave in niso pravno zavezujoča.</w:t>
      </w:r>
    </w:p>
    <w:p w14:paraId="6C607B4F" w14:textId="77777777" w:rsidR="00750EEE" w:rsidRPr="008806CE" w:rsidRDefault="00750EEE"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4C676934" w14:textId="77777777" w:rsidR="00750EEE" w:rsidRDefault="00750EEE"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670DF1" w14:paraId="2FF8CE1F" w14:textId="77777777">
        <w:tc>
          <w:tcPr>
            <w:tcW w:w="0" w:type="auto"/>
            <w:tcMar>
              <w:top w:w="0" w:type="auto"/>
              <w:bottom w:w="0" w:type="auto"/>
            </w:tcMar>
          </w:tcPr>
          <w:p w14:paraId="363BD21F" w14:textId="77777777" w:rsidR="00670DF1" w:rsidRDefault="00750EEE">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77085373" w14:textId="77777777" w:rsidR="00670DF1" w:rsidRDefault="00750EEE">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15765AF7" w14:textId="77777777" w:rsidR="00670DF1" w:rsidRDefault="00750EEE">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788C76B1" w14:textId="77777777" w:rsidR="00670DF1" w:rsidRDefault="00750EEE">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3FB250A6" w14:textId="77777777" w:rsidR="00670DF1" w:rsidRDefault="00750EEE">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36CCBCF5" w14:textId="77777777" w:rsidR="00670DF1" w:rsidRDefault="00750EEE">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6779D5DF" w14:textId="77777777" w:rsidR="00670DF1" w:rsidRDefault="00750EEE">
      <w:pPr>
        <w:spacing w:before="225" w:after="225" w:line="240" w:lineRule="auto"/>
        <w:jc w:val="both"/>
      </w:pPr>
      <w:r>
        <w:rPr>
          <w:rFonts w:ascii="Arial" w:hAnsi="Arial" w:cs="Arial"/>
          <w:color w:val="000000"/>
          <w:sz w:val="18"/>
          <w:szCs w:val="18"/>
        </w:rPr>
        <w:t>Po preteku roka za predložitev ponudb ponudbe ne bo več mogoče oddati.</w:t>
      </w:r>
    </w:p>
    <w:p w14:paraId="480EC82B" w14:textId="77777777" w:rsidR="00750EEE" w:rsidRPr="008806CE" w:rsidRDefault="00750EEE"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7A21F2A2" w14:textId="77777777" w:rsidR="00750EEE" w:rsidRPr="00445A62" w:rsidRDefault="00750EEE" w:rsidP="005747CB">
      <w:pPr>
        <w:spacing w:before="120" w:after="120"/>
        <w:jc w:val="both"/>
        <w:rPr>
          <w:rFonts w:ascii="Arial" w:hAnsi="Arial" w:cs="Arial"/>
          <w:sz w:val="18"/>
          <w:szCs w:val="18"/>
        </w:rPr>
      </w:pPr>
      <w:r>
        <w:rPr>
          <w:rFonts w:ascii="Arial" w:hAnsi="Arial" w:cs="Arial"/>
          <w:sz w:val="18"/>
          <w:szCs w:val="18"/>
        </w:rPr>
        <w:t xml:space="preserve">Odpiranje ponudb </w:t>
      </w:r>
      <w:r>
        <w:rPr>
          <w:rFonts w:ascii="Arial" w:hAnsi="Arial" w:cs="Arial"/>
          <w:sz w:val="18"/>
          <w:szCs w:val="18"/>
        </w:rPr>
        <w:t>je javno in bo potekalo na naslovu:</w:t>
      </w:r>
    </w:p>
    <w:p w14:paraId="036628F7" w14:textId="77777777" w:rsidR="00750EEE" w:rsidRPr="00445A62" w:rsidRDefault="00750EEE" w:rsidP="005747CB">
      <w:pPr>
        <w:spacing w:before="120" w:after="120"/>
        <w:jc w:val="both"/>
        <w:rPr>
          <w:rFonts w:ascii="Arial" w:hAnsi="Arial" w:cs="Arial"/>
          <w:b/>
          <w:sz w:val="18"/>
          <w:szCs w:val="18"/>
        </w:rPr>
      </w:pPr>
      <w:r>
        <w:rPr>
          <w:rFonts w:ascii="Arial" w:hAnsi="Arial" w:cs="Arial"/>
          <w:b/>
          <w:sz w:val="18"/>
          <w:szCs w:val="18"/>
        </w:rPr>
        <w:t>Spletna aplikacija e-JN</w:t>
      </w:r>
    </w:p>
    <w:p w14:paraId="013E45CE" w14:textId="77777777" w:rsidR="00670DF1" w:rsidRDefault="00750EEE">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4D089A8B" w14:textId="77777777" w:rsidR="00750EEE" w:rsidRPr="008806CE" w:rsidRDefault="00750EEE"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5E1DB4DD" w14:textId="77777777" w:rsidR="00750EEE" w:rsidRPr="00445A62" w:rsidRDefault="00750EEE"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14:paraId="34B07CF2" w14:textId="77777777" w:rsidR="00670DF1" w:rsidRDefault="00750EE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71B610A6" w14:textId="77777777" w:rsidR="00750EEE" w:rsidRPr="008806CE" w:rsidRDefault="00750EEE"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70A9AE1B" w14:textId="77777777" w:rsidR="00750EEE" w:rsidRPr="00445A62" w:rsidRDefault="00750EEE"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3889411D" w14:textId="77777777" w:rsidR="00670DF1" w:rsidRDefault="00750EEE">
      <w:pPr>
        <w:spacing w:before="225" w:after="225" w:line="240" w:lineRule="auto"/>
        <w:jc w:val="both"/>
      </w:pPr>
      <w:r>
        <w:rPr>
          <w:rFonts w:ascii="Arial" w:hAnsi="Arial" w:cs="Arial"/>
          <w:color w:val="000000"/>
          <w:sz w:val="18"/>
          <w:szCs w:val="18"/>
        </w:rPr>
        <w:t xml:space="preserve">Naročnik si pridržuje pravico, da razpisno dokumentacijo delno spremeni ali dopolni ter po potrebi podaljša rok za oddajo ponudb. Spremembe in dopolnitve razpisne dokumentacije so sestavni del razpisne dokumentacije. </w:t>
      </w:r>
      <w:r>
        <w:rPr>
          <w:rFonts w:ascii="Arial" w:hAnsi="Arial" w:cs="Arial"/>
          <w:color w:val="000000"/>
          <w:sz w:val="18"/>
          <w:szCs w:val="18"/>
        </w:rPr>
        <w:lastRenderedPageBreak/>
        <w:t>Ponudniki morajo spremljati morebitne spremembe razpisne dokumentacije, objavljene na portalu javnih naročil in spletnih straneh naročnika, saj pojasnila in spremembe predstavljajo sestavni del razpisne dokumentacije.</w:t>
      </w:r>
    </w:p>
    <w:p w14:paraId="0493C064" w14:textId="77777777" w:rsidR="00750EEE" w:rsidRPr="008806CE" w:rsidRDefault="00750EEE"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w:t>
      </w:r>
      <w:r>
        <w:rPr>
          <w:rFonts w:ascii="Arial" w:hAnsi="Arial" w:cs="Arial"/>
          <w:color w:val="FFFFFF" w:themeColor="background1"/>
          <w:sz w:val="22"/>
          <w:szCs w:val="22"/>
        </w:rPr>
        <w:t xml:space="preserve"> </w:t>
      </w:r>
      <w:r>
        <w:rPr>
          <w:rFonts w:ascii="Arial" w:hAnsi="Arial" w:cs="Arial"/>
          <w:color w:val="FFFFFF" w:themeColor="background1"/>
          <w:sz w:val="22"/>
          <w:szCs w:val="22"/>
        </w:rPr>
        <w:t>/</w:t>
      </w:r>
      <w:r>
        <w:rPr>
          <w:rFonts w:ascii="Arial" w:hAnsi="Arial" w:cs="Arial"/>
          <w:color w:val="FFFFFF" w:themeColor="background1"/>
          <w:sz w:val="22"/>
          <w:szCs w:val="22"/>
        </w:rPr>
        <w:t xml:space="preserve"> </w:t>
      </w:r>
      <w:r>
        <w:rPr>
          <w:rFonts w:ascii="Arial" w:hAnsi="Arial" w:cs="Arial"/>
          <w:color w:val="FFFFFF" w:themeColor="background1"/>
          <w:sz w:val="22"/>
          <w:szCs w:val="22"/>
        </w:rPr>
        <w:t>POJASNILA</w:t>
      </w:r>
    </w:p>
    <w:p w14:paraId="3348816A" w14:textId="77777777" w:rsidR="00670DF1" w:rsidRDefault="00750EEE">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670DF1" w14:paraId="3F949FEC" w14:textId="77777777">
        <w:tc>
          <w:tcPr>
            <w:tcW w:w="0" w:type="auto"/>
            <w:tcMar>
              <w:top w:w="0" w:type="auto"/>
              <w:bottom w:w="0" w:type="auto"/>
            </w:tcMar>
          </w:tcPr>
          <w:p w14:paraId="7F99851D" w14:textId="77777777" w:rsidR="00670DF1" w:rsidRDefault="00750EEE">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14:paraId="43C7FA46" w14:textId="77777777" w:rsidR="00670DF1" w:rsidRDefault="00750EEE">
      <w:pPr>
        <w:spacing w:before="225" w:after="225" w:line="240" w:lineRule="auto"/>
      </w:pPr>
      <w:r>
        <w:rPr>
          <w:rFonts w:ascii="Arial" w:hAnsi="Arial" w:cs="Arial"/>
          <w:color w:val="000000"/>
          <w:sz w:val="18"/>
          <w:szCs w:val="18"/>
        </w:rPr>
        <w:t>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w14:paraId="69D92B97" w14:textId="77777777" w:rsidR="00670DF1" w:rsidRDefault="00750EEE">
      <w:pPr>
        <w:spacing w:before="225" w:after="225" w:line="240" w:lineRule="auto"/>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4B6A29BB" w14:textId="77777777" w:rsidR="00670DF1" w:rsidRDefault="00750EEE">
      <w:pPr>
        <w:spacing w:before="225" w:after="225" w:line="240" w:lineRule="auto"/>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42CFB7A9" w14:textId="77777777" w:rsidR="00750EEE" w:rsidRPr="00BB1848" w:rsidRDefault="00750EEE" w:rsidP="00872C8A">
      <w:pPr>
        <w:pStyle w:val="Paragraf"/>
        <w:spacing w:before="0" w:after="0"/>
        <w:rPr>
          <w:rFonts w:cs="Arial"/>
        </w:rPr>
      </w:pPr>
    </w:p>
    <w:p w14:paraId="35C5A83C" w14:textId="77777777" w:rsidR="00750EEE" w:rsidRPr="00445A62" w:rsidRDefault="00750EEE" w:rsidP="001761E6">
      <w:pPr>
        <w:pStyle w:val="Paragraf"/>
        <w:spacing w:before="0" w:after="0"/>
        <w:jc w:val="both"/>
        <w:rPr>
          <w:rFonts w:ascii="Arial" w:hAnsi="Arial" w:cs="Arial"/>
        </w:rPr>
      </w:pPr>
    </w:p>
    <w:p w14:paraId="7AD3D777" w14:textId="77777777" w:rsidR="00670DF1" w:rsidRDefault="00750EEE">
      <w:pPr>
        <w:spacing w:after="0" w:line="240" w:lineRule="auto"/>
        <w:rPr>
          <w:rFonts w:ascii="Arial" w:hAnsi="Arial" w:cs="Arial"/>
          <w:color w:val="000000"/>
          <w:sz w:val="18"/>
          <w:szCs w:val="18"/>
        </w:rPr>
      </w:pPr>
      <w:r>
        <w:rPr>
          <w:rFonts w:ascii="Arial" w:hAnsi="Arial" w:cs="Arial"/>
          <w:color w:val="000000"/>
          <w:sz w:val="18"/>
          <w:szCs w:val="18"/>
        </w:rPr>
        <w:t>Datum: 22.05.2026</w:t>
      </w:r>
      <w:r>
        <w:rPr>
          <w:rFonts w:ascii="Arial" w:hAnsi="Arial" w:cs="Arial"/>
          <w:color w:val="000000"/>
          <w:sz w:val="18"/>
          <w:szCs w:val="18"/>
        </w:rPr>
        <w:br/>
        <w:t>Kraj: Novo mesto</w:t>
      </w:r>
    </w:p>
    <w:p w14:paraId="1DFB942D" w14:textId="77777777" w:rsidR="001208CE" w:rsidRDefault="001208CE">
      <w:pPr>
        <w:spacing w:after="0" w:line="240" w:lineRule="auto"/>
        <w:rPr>
          <w:rFonts w:ascii="Arial" w:hAnsi="Arial" w:cs="Arial"/>
          <w:color w:val="000000"/>
          <w:sz w:val="18"/>
          <w:szCs w:val="18"/>
        </w:rPr>
      </w:pPr>
    </w:p>
    <w:p w14:paraId="0A8246A6" w14:textId="77777777" w:rsidR="001208CE" w:rsidRDefault="001208CE">
      <w:pPr>
        <w:spacing w:after="0" w:line="240" w:lineRule="auto"/>
        <w:rPr>
          <w:rFonts w:ascii="Arial" w:hAnsi="Arial" w:cs="Arial"/>
          <w:color w:val="000000"/>
          <w:sz w:val="18"/>
          <w:szCs w:val="18"/>
        </w:rPr>
      </w:pPr>
    </w:p>
    <w:p w14:paraId="36B383A3" w14:textId="77777777" w:rsidR="001208CE" w:rsidRDefault="001208CE">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670DF1" w14:paraId="52E5AB8D" w14:textId="77777777">
        <w:trPr>
          <w:cantSplit/>
        </w:trPr>
        <w:tc>
          <w:tcPr>
            <w:tcW w:w="0" w:type="auto"/>
            <w:tcMar>
              <w:top w:w="135" w:type="dxa"/>
              <w:bottom w:w="135" w:type="dxa"/>
            </w:tcMar>
            <w:vAlign w:val="center"/>
          </w:tcPr>
          <w:p w14:paraId="2BFDEFFC" w14:textId="77777777" w:rsidR="00670DF1" w:rsidRDefault="00750EEE">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47EC64D9" w14:textId="77777777" w:rsidR="00670DF1" w:rsidRDefault="00750EEE">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r>
            <w:r>
              <w:rPr>
                <w:rFonts w:ascii="Arial" w:hAnsi="Arial" w:cs="Arial"/>
                <w:color w:val="000000"/>
                <w:position w:val="-2"/>
                <w:sz w:val="18"/>
                <w:szCs w:val="18"/>
              </w:rPr>
              <w:t>doc. dr. Milena Kramar Zupan</w:t>
            </w:r>
          </w:p>
        </w:tc>
      </w:tr>
    </w:tbl>
    <w:p w14:paraId="4FF32E71" w14:textId="77777777" w:rsidR="00670DF1" w:rsidRDefault="00670DF1">
      <w:pPr>
        <w:sectPr w:rsidR="00670DF1" w:rsidSect="006E7A2B">
          <w:headerReference w:type="default" r:id="rId10"/>
          <w:footerReference w:type="default" r:id="rId11"/>
          <w:pgSz w:w="11906" w:h="16838"/>
          <w:pgMar w:top="1418" w:right="1418" w:bottom="1418" w:left="1418" w:header="567" w:footer="596" w:gutter="0"/>
          <w:cols w:space="708"/>
          <w:docGrid w:linePitch="360"/>
        </w:sectPr>
      </w:pPr>
    </w:p>
    <w:p w14:paraId="3F49864F" w14:textId="77777777" w:rsidR="00750EEE" w:rsidRPr="00EF740C" w:rsidRDefault="00750EEE"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02B255B3" w14:textId="77777777" w:rsidR="00750EEE" w:rsidRDefault="00750EEE"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670DF1" w14:paraId="0A2DDA22" w14:textId="77777777">
        <w:tc>
          <w:tcPr>
            <w:tcW w:w="0" w:type="auto"/>
            <w:shd w:val="clear" w:color="auto" w:fill="000000"/>
            <w:tcMar>
              <w:top w:w="150" w:type="dxa"/>
              <w:bottom w:w="150" w:type="dxa"/>
            </w:tcMar>
            <w:vAlign w:val="center"/>
          </w:tcPr>
          <w:p w14:paraId="0E8E7512" w14:textId="77777777" w:rsidR="00670DF1" w:rsidRDefault="00750EEE">
            <w:r>
              <w:rPr>
                <w:rFonts w:ascii="Arial" w:hAnsi="Arial" w:cs="Arial"/>
                <w:b/>
                <w:bCs/>
                <w:color w:val="FFFFFF"/>
                <w:position w:val="-2"/>
                <w:sz w:val="18"/>
                <w:szCs w:val="18"/>
                <w:shd w:val="clear" w:color="auto" w:fill="000000"/>
              </w:rPr>
              <w:t>1. Splošna navodila</w:t>
            </w:r>
          </w:p>
        </w:tc>
      </w:tr>
    </w:tbl>
    <w:p w14:paraId="1C160360" w14:textId="77777777" w:rsidR="00670DF1" w:rsidRDefault="00750EEE">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138C361F" w14:textId="77777777" w:rsidR="00670DF1" w:rsidRDefault="00750EEE">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0504F83D" w14:textId="77777777" w:rsidR="00670DF1" w:rsidRDefault="00750EEE">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2AB3FFBF" w14:textId="77777777" w:rsidR="00670DF1" w:rsidRDefault="00750EEE">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56671615" w14:textId="77777777" w:rsidR="00670DF1" w:rsidRDefault="00750EEE">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w:t>
      </w:r>
      <w:r>
        <w:rPr>
          <w:rFonts w:ascii="Arial" w:hAnsi="Arial" w:cs="Arial"/>
          <w:color w:val="000000"/>
          <w:sz w:val="18"/>
          <w:szCs w:val="18"/>
        </w:rPr>
        <w:t>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4BC6F959" w14:textId="77777777" w:rsidR="00670DF1" w:rsidRDefault="00750EEE">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2B589D61" w14:textId="77777777" w:rsidR="00670DF1" w:rsidRDefault="00750EEE">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019A681C" w14:textId="77777777" w:rsidR="00670DF1" w:rsidRDefault="00670DF1">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670DF1" w14:paraId="4C36405F" w14:textId="77777777">
        <w:tc>
          <w:tcPr>
            <w:tcW w:w="0" w:type="auto"/>
            <w:shd w:val="clear" w:color="auto" w:fill="000000"/>
            <w:tcMar>
              <w:top w:w="150" w:type="dxa"/>
              <w:bottom w:w="150" w:type="dxa"/>
            </w:tcMar>
            <w:vAlign w:val="center"/>
          </w:tcPr>
          <w:p w14:paraId="1B98B3CB" w14:textId="77777777" w:rsidR="00670DF1" w:rsidRDefault="00750EEE">
            <w:r>
              <w:rPr>
                <w:rFonts w:ascii="Arial" w:hAnsi="Arial" w:cs="Arial"/>
                <w:b/>
                <w:bCs/>
                <w:color w:val="FFFFFF"/>
                <w:position w:val="-2"/>
                <w:sz w:val="18"/>
                <w:szCs w:val="18"/>
                <w:shd w:val="clear" w:color="auto" w:fill="000000"/>
              </w:rPr>
              <w:t>2. Zakoni in predpisi</w:t>
            </w:r>
          </w:p>
        </w:tc>
      </w:tr>
    </w:tbl>
    <w:p w14:paraId="585068BF" w14:textId="77777777" w:rsidR="00670DF1" w:rsidRDefault="00750EEE">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670DF1" w14:paraId="6F5538DA" w14:textId="77777777">
        <w:tc>
          <w:tcPr>
            <w:tcW w:w="0" w:type="auto"/>
            <w:tcMar>
              <w:top w:w="0" w:type="auto"/>
              <w:bottom w:w="0" w:type="auto"/>
            </w:tcMar>
          </w:tcPr>
          <w:p w14:paraId="1FCF3CA8" w14:textId="77777777" w:rsidR="00670DF1" w:rsidRDefault="00750EEE">
            <w:pPr>
              <w:numPr>
                <w:ilvl w:val="0"/>
                <w:numId w:val="11"/>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88/23 – ZOPNN-F in 83/25 – ZOUL)</w:t>
            </w:r>
          </w:p>
          <w:p w14:paraId="6C56C7A1" w14:textId="77777777" w:rsidR="00670DF1" w:rsidRDefault="00750EEE">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72/19 in 83/25 – ZOUL)</w:t>
            </w:r>
          </w:p>
          <w:p w14:paraId="58355A15" w14:textId="77777777" w:rsidR="00670DF1" w:rsidRDefault="00750EEE">
            <w:pPr>
              <w:numPr>
                <w:ilvl w:val="0"/>
                <w:numId w:val="11"/>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76/23, 24/25 – ZFisP-1, 39/25 in 85/25 – ZPJS)</w:t>
            </w:r>
          </w:p>
          <w:p w14:paraId="11CDB55E" w14:textId="77777777" w:rsidR="00670DF1" w:rsidRDefault="00750EEE">
            <w:pPr>
              <w:numPr>
                <w:ilvl w:val="0"/>
                <w:numId w:val="11"/>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1BB3938B" w14:textId="77777777" w:rsidR="00670DF1" w:rsidRDefault="00750EEE">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532FFE68" w14:textId="77777777" w:rsidR="00670DF1" w:rsidRDefault="00750EEE">
            <w:pPr>
              <w:numPr>
                <w:ilvl w:val="0"/>
                <w:numId w:val="11"/>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733FBD7C" w14:textId="77777777" w:rsidR="00670DF1" w:rsidRDefault="00750EEE">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3372F84F" w14:textId="77777777" w:rsidR="00670DF1" w:rsidRDefault="00750EEE">
      <w:pPr>
        <w:spacing w:before="225" w:after="225" w:line="240" w:lineRule="auto"/>
      </w:pPr>
      <w:r>
        <w:rPr>
          <w:rFonts w:ascii="Arial" w:hAnsi="Arial" w:cs="Arial"/>
          <w:color w:val="000000"/>
          <w:sz w:val="18"/>
          <w:szCs w:val="18"/>
        </w:rPr>
        <w:lastRenderedPageBreak/>
        <w:t xml:space="preserve">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w:t>
      </w:r>
      <w:r>
        <w:rPr>
          <w:rFonts w:ascii="Arial" w:hAnsi="Arial" w:cs="Arial"/>
          <w:color w:val="000000"/>
          <w:sz w:val="18"/>
          <w:szCs w:val="18"/>
        </w:rPr>
        <w:t>kršitev navedenih določb bo takšna ponudba izločena iz nadaljnjega postopka.</w:t>
      </w:r>
    </w:p>
    <w:p w14:paraId="5CACC4F1" w14:textId="77777777" w:rsidR="00670DF1" w:rsidRDefault="00750EEE">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podatke o:</w:t>
      </w:r>
    </w:p>
    <w:p w14:paraId="6B0C2E03" w14:textId="77777777" w:rsidR="00670DF1" w:rsidRDefault="00750EEE">
      <w:pPr>
        <w:spacing w:before="225" w:after="225" w:line="240" w:lineRule="auto"/>
        <w:jc w:val="both"/>
      </w:pPr>
      <w:r>
        <w:rPr>
          <w:rFonts w:ascii="Arial" w:hAnsi="Arial" w:cs="Arial"/>
          <w:color w:val="000000"/>
          <w:sz w:val="18"/>
          <w:szCs w:val="18"/>
        </w:rPr>
        <w:t>•              svojih ustanoviteljih, družbenikih, delničarjih, komanditistih ali drugih lastnikih in podatke o lastniških deležih navedenih oseb in</w:t>
      </w:r>
    </w:p>
    <w:p w14:paraId="4D4E0879" w14:textId="77777777" w:rsidR="00670DF1" w:rsidRDefault="00750EEE">
      <w:pPr>
        <w:spacing w:before="225" w:after="225" w:line="240" w:lineRule="auto"/>
        <w:jc w:val="both"/>
      </w:pPr>
      <w:r>
        <w:rPr>
          <w:rFonts w:ascii="Arial" w:hAnsi="Arial" w:cs="Arial"/>
          <w:color w:val="000000"/>
          <w:sz w:val="18"/>
          <w:szCs w:val="18"/>
        </w:rPr>
        <w:t>•              gospodarskih subjektih, za katere se glede na določbe zakona, ki ureja gospodarske družbe, šteje, da so z njim povezane družbe.</w:t>
      </w:r>
    </w:p>
    <w:p w14:paraId="45A7ECA3" w14:textId="77777777" w:rsidR="00670DF1" w:rsidRDefault="00750EEE">
      <w:pPr>
        <w:spacing w:before="225" w:after="225" w:line="240" w:lineRule="auto"/>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w:t>
      </w:r>
      <w:r>
        <w:rPr>
          <w:rFonts w:ascii="Arial" w:hAnsi="Arial" w:cs="Arial"/>
          <w:color w:val="000000"/>
          <w:sz w:val="18"/>
          <w:szCs w:val="18"/>
        </w:rPr>
        <w:t>ne podatke o navedenih dejstvih, ima to za posledico nepravilnost ponudbe oziroma ničnost pogodbe.</w:t>
      </w:r>
    </w:p>
    <w:p w14:paraId="562E0B85" w14:textId="77777777" w:rsidR="00670DF1" w:rsidRDefault="00750EEE">
      <w:pPr>
        <w:spacing w:before="225" w:after="225" w:line="240" w:lineRule="auto"/>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3F7CD325" w14:textId="77777777" w:rsidR="00670DF1" w:rsidRDefault="00750EEE">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670DF1" w14:paraId="18AFA1CA" w14:textId="77777777">
        <w:tc>
          <w:tcPr>
            <w:tcW w:w="0" w:type="auto"/>
            <w:shd w:val="clear" w:color="auto" w:fill="000000"/>
            <w:tcMar>
              <w:top w:w="150" w:type="dxa"/>
              <w:bottom w:w="150" w:type="dxa"/>
            </w:tcMar>
            <w:vAlign w:val="center"/>
          </w:tcPr>
          <w:p w14:paraId="32BD0683" w14:textId="77777777" w:rsidR="00670DF1" w:rsidRDefault="00750EEE">
            <w:r>
              <w:rPr>
                <w:rFonts w:ascii="Arial" w:hAnsi="Arial" w:cs="Arial"/>
                <w:b/>
                <w:bCs/>
                <w:color w:val="FFFFFF"/>
                <w:position w:val="-2"/>
                <w:sz w:val="18"/>
                <w:szCs w:val="18"/>
                <w:shd w:val="clear" w:color="auto" w:fill="000000"/>
              </w:rPr>
              <w:t>3. Jezik razpisne dokumentacije in ponudbe ter oblika</w:t>
            </w:r>
          </w:p>
        </w:tc>
      </w:tr>
    </w:tbl>
    <w:p w14:paraId="24DE7FD3" w14:textId="77777777" w:rsidR="00670DF1" w:rsidRDefault="00750EEE">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06DA9966" w14:textId="77777777" w:rsidR="00670DF1" w:rsidRDefault="00750EEE">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0B3B8612" w14:textId="77777777" w:rsidR="00670DF1" w:rsidRDefault="00750EEE">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059313DE" w14:textId="77777777" w:rsidR="00670DF1" w:rsidRDefault="00750EEE">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766DEF61" w14:textId="77777777" w:rsidR="00670DF1" w:rsidRDefault="00750EEE">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w:t>
      </w:r>
      <w:r>
        <w:rPr>
          <w:rFonts w:ascii="Arial" w:hAnsi="Arial" w:cs="Arial"/>
          <w:color w:val="000000"/>
          <w:sz w:val="18"/>
          <w:szCs w:val="18"/>
        </w:rPr>
        <w:t>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670DF1" w14:paraId="02631F5A" w14:textId="77777777">
        <w:tc>
          <w:tcPr>
            <w:tcW w:w="0" w:type="auto"/>
            <w:shd w:val="clear" w:color="auto" w:fill="000000"/>
            <w:tcMar>
              <w:top w:w="150" w:type="dxa"/>
              <w:bottom w:w="150" w:type="dxa"/>
            </w:tcMar>
            <w:vAlign w:val="center"/>
          </w:tcPr>
          <w:p w14:paraId="7285643B" w14:textId="77777777" w:rsidR="00670DF1" w:rsidRDefault="00750EEE">
            <w:r>
              <w:rPr>
                <w:rFonts w:ascii="Arial" w:hAnsi="Arial" w:cs="Arial"/>
                <w:b/>
                <w:bCs/>
                <w:color w:val="FFFFFF"/>
                <w:position w:val="-2"/>
                <w:sz w:val="18"/>
                <w:szCs w:val="18"/>
                <w:shd w:val="clear" w:color="auto" w:fill="000000"/>
              </w:rPr>
              <w:t>4. Skupna ponudba</w:t>
            </w:r>
          </w:p>
        </w:tc>
      </w:tr>
    </w:tbl>
    <w:p w14:paraId="2FB6732C" w14:textId="77777777" w:rsidR="00670DF1" w:rsidRDefault="00750EEE">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670DF1" w14:paraId="0614704C" w14:textId="77777777">
        <w:tc>
          <w:tcPr>
            <w:tcW w:w="0" w:type="auto"/>
            <w:tcMar>
              <w:top w:w="0" w:type="auto"/>
              <w:bottom w:w="0" w:type="auto"/>
            </w:tcMar>
          </w:tcPr>
          <w:p w14:paraId="056D30AA" w14:textId="77777777" w:rsidR="00670DF1" w:rsidRDefault="00750EEE">
            <w:pPr>
              <w:numPr>
                <w:ilvl w:val="0"/>
                <w:numId w:val="12"/>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48F08D6C" w14:textId="77777777" w:rsidR="00670DF1" w:rsidRDefault="00750EEE">
            <w:pPr>
              <w:numPr>
                <w:ilvl w:val="0"/>
                <w:numId w:val="12"/>
              </w:numPr>
              <w:jc w:val="both"/>
              <w:rPr>
                <w:rFonts w:ascii="Arial" w:hAnsi="Arial" w:cs="Arial"/>
                <w:color w:val="000000"/>
                <w:sz w:val="18"/>
                <w:szCs w:val="18"/>
              </w:rPr>
            </w:pPr>
            <w:r>
              <w:rPr>
                <w:rFonts w:ascii="Arial" w:hAnsi="Arial" w:cs="Arial"/>
                <w:color w:val="000000"/>
                <w:sz w:val="18"/>
                <w:szCs w:val="18"/>
              </w:rPr>
              <w:lastRenderedPageBreak/>
              <w:t>pooblastilo nosilcu posla in odgovorni osebi za podpis ponudbe, za komunikacijo z naročnikom, za zastopnika za sprejem pošiljk ter podpis pogodbe,</w:t>
            </w:r>
          </w:p>
          <w:p w14:paraId="4F6E53C1" w14:textId="77777777" w:rsidR="00670DF1" w:rsidRDefault="00750EEE">
            <w:pPr>
              <w:numPr>
                <w:ilvl w:val="0"/>
                <w:numId w:val="12"/>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5690060D" w14:textId="77777777" w:rsidR="00670DF1" w:rsidRDefault="00750EEE">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6E4512FC" w14:textId="77777777" w:rsidR="00670DF1" w:rsidRDefault="00750EEE">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6AF64DD2" w14:textId="77777777" w:rsidR="00670DF1" w:rsidRDefault="00750EEE">
            <w:pPr>
              <w:numPr>
                <w:ilvl w:val="0"/>
                <w:numId w:val="12"/>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5924C297" w14:textId="77777777" w:rsidR="00670DF1" w:rsidRDefault="00750EEE">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7249F06C" w14:textId="77777777" w:rsidR="00670DF1" w:rsidRDefault="00750EEE">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670DF1" w14:paraId="28AD82F1" w14:textId="77777777">
        <w:tc>
          <w:tcPr>
            <w:tcW w:w="0" w:type="auto"/>
            <w:shd w:val="clear" w:color="auto" w:fill="000000"/>
            <w:tcMar>
              <w:top w:w="150" w:type="dxa"/>
              <w:bottom w:w="150" w:type="dxa"/>
            </w:tcMar>
            <w:vAlign w:val="center"/>
          </w:tcPr>
          <w:p w14:paraId="199949B6" w14:textId="77777777" w:rsidR="00670DF1" w:rsidRDefault="00750EEE">
            <w:r>
              <w:rPr>
                <w:rFonts w:ascii="Arial" w:hAnsi="Arial" w:cs="Arial"/>
                <w:b/>
                <w:bCs/>
                <w:color w:val="FFFFFF"/>
                <w:position w:val="-2"/>
                <w:sz w:val="18"/>
                <w:szCs w:val="18"/>
                <w:shd w:val="clear" w:color="auto" w:fill="000000"/>
              </w:rPr>
              <w:t>5. ESPD</w:t>
            </w:r>
          </w:p>
        </w:tc>
      </w:tr>
    </w:tbl>
    <w:p w14:paraId="23851764" w14:textId="77777777" w:rsidR="00670DF1" w:rsidRDefault="00750EEE">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43DF27E0" w14:textId="77777777" w:rsidR="00670DF1" w:rsidRDefault="00750EEE">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6309A054" w14:textId="77777777" w:rsidR="00670DF1" w:rsidRDefault="00670DF1">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670DF1" w14:paraId="796CF04B" w14:textId="77777777">
        <w:tc>
          <w:tcPr>
            <w:tcW w:w="0" w:type="auto"/>
            <w:shd w:val="clear" w:color="auto" w:fill="000000"/>
            <w:tcMar>
              <w:top w:w="150" w:type="dxa"/>
              <w:bottom w:w="150" w:type="dxa"/>
            </w:tcMar>
            <w:vAlign w:val="center"/>
          </w:tcPr>
          <w:p w14:paraId="03589C33" w14:textId="77777777" w:rsidR="00670DF1" w:rsidRDefault="00750EEE">
            <w:r>
              <w:rPr>
                <w:rFonts w:ascii="Arial" w:hAnsi="Arial" w:cs="Arial"/>
                <w:b/>
                <w:bCs/>
                <w:color w:val="FFFFFF"/>
                <w:position w:val="-2"/>
                <w:sz w:val="18"/>
                <w:szCs w:val="18"/>
                <w:shd w:val="clear" w:color="auto" w:fill="000000"/>
              </w:rPr>
              <w:t>6. Ponudba s podizvajalci</w:t>
            </w:r>
          </w:p>
        </w:tc>
      </w:tr>
    </w:tbl>
    <w:p w14:paraId="634B6E0C" w14:textId="77777777" w:rsidR="00670DF1" w:rsidRDefault="00750EEE">
      <w:pPr>
        <w:spacing w:before="225" w:after="225" w:line="240" w:lineRule="auto"/>
        <w:jc w:val="both"/>
      </w:pPr>
      <w:r>
        <w:rPr>
          <w:rFonts w:ascii="Arial" w:hAnsi="Arial" w:cs="Arial"/>
          <w:color w:val="000000"/>
          <w:sz w:val="18"/>
          <w:szCs w:val="18"/>
        </w:rPr>
        <w:t xml:space="preserve">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w:t>
      </w:r>
      <w:r>
        <w:rPr>
          <w:rFonts w:ascii="Arial" w:hAnsi="Arial" w:cs="Arial"/>
          <w:color w:val="000000"/>
          <w:sz w:val="18"/>
          <w:szCs w:val="18"/>
        </w:rPr>
        <w:t>število podizvajalcev.</w:t>
      </w:r>
    </w:p>
    <w:p w14:paraId="5FC9A57D" w14:textId="77777777" w:rsidR="00670DF1" w:rsidRDefault="00750EEE">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w:t>
      </w:r>
      <w:r>
        <w:rPr>
          <w:rFonts w:ascii="Arial" w:hAnsi="Arial" w:cs="Arial"/>
          <w:color w:val="000000"/>
          <w:sz w:val="18"/>
          <w:szCs w:val="18"/>
        </w:rPr>
        <w:t>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670DF1" w14:paraId="569A225C" w14:textId="77777777">
        <w:tc>
          <w:tcPr>
            <w:tcW w:w="0" w:type="auto"/>
            <w:shd w:val="clear" w:color="auto" w:fill="000000"/>
            <w:tcMar>
              <w:top w:w="150" w:type="dxa"/>
              <w:bottom w:w="150" w:type="dxa"/>
            </w:tcMar>
            <w:vAlign w:val="center"/>
          </w:tcPr>
          <w:p w14:paraId="55DE9229" w14:textId="77777777" w:rsidR="00670DF1" w:rsidRDefault="00750EEE">
            <w:r>
              <w:rPr>
                <w:rFonts w:ascii="Arial" w:hAnsi="Arial" w:cs="Arial"/>
                <w:b/>
                <w:bCs/>
                <w:color w:val="FFFFFF"/>
                <w:position w:val="-2"/>
                <w:sz w:val="18"/>
                <w:szCs w:val="18"/>
                <w:shd w:val="clear" w:color="auto" w:fill="000000"/>
              </w:rPr>
              <w:t>7. Ustavitev postopka, zavrnitev vseh ponudb, odstop od izvedbe javnega naročila</w:t>
            </w:r>
          </w:p>
        </w:tc>
      </w:tr>
    </w:tbl>
    <w:p w14:paraId="7224F9BD" w14:textId="77777777" w:rsidR="00670DF1" w:rsidRDefault="00750EEE">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670DF1" w14:paraId="48E96CB1" w14:textId="77777777">
        <w:tc>
          <w:tcPr>
            <w:tcW w:w="0" w:type="auto"/>
            <w:shd w:val="clear" w:color="auto" w:fill="000000"/>
            <w:tcMar>
              <w:top w:w="150" w:type="dxa"/>
              <w:bottom w:w="150" w:type="dxa"/>
            </w:tcMar>
            <w:vAlign w:val="center"/>
          </w:tcPr>
          <w:p w14:paraId="0F8DAB18" w14:textId="77777777" w:rsidR="00670DF1" w:rsidRDefault="00750EEE">
            <w:r>
              <w:rPr>
                <w:rFonts w:ascii="Arial" w:hAnsi="Arial" w:cs="Arial"/>
                <w:b/>
                <w:bCs/>
                <w:color w:val="FFFFFF"/>
                <w:position w:val="-2"/>
                <w:sz w:val="18"/>
                <w:szCs w:val="18"/>
                <w:shd w:val="clear" w:color="auto" w:fill="000000"/>
              </w:rPr>
              <w:t>8. Zmanjšanje obsega naročila</w:t>
            </w:r>
          </w:p>
        </w:tc>
      </w:tr>
    </w:tbl>
    <w:p w14:paraId="3DFBAC40" w14:textId="77777777" w:rsidR="00670DF1" w:rsidRDefault="00750EEE">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7B0BE6F1" w14:textId="77777777" w:rsidR="00670DF1" w:rsidRDefault="00750EEE">
      <w:pPr>
        <w:spacing w:before="225" w:after="225" w:line="240" w:lineRule="auto"/>
        <w:jc w:val="both"/>
      </w:pPr>
      <w:r>
        <w:rPr>
          <w:rFonts w:ascii="Arial" w:hAnsi="Arial" w:cs="Arial"/>
          <w:color w:val="000000"/>
          <w:sz w:val="18"/>
          <w:szCs w:val="18"/>
        </w:rPr>
        <w:lastRenderedPageBreak/>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670DF1" w14:paraId="44D6C3E6" w14:textId="77777777">
        <w:tc>
          <w:tcPr>
            <w:tcW w:w="0" w:type="auto"/>
            <w:shd w:val="clear" w:color="auto" w:fill="000000"/>
            <w:tcMar>
              <w:top w:w="150" w:type="dxa"/>
              <w:bottom w:w="150" w:type="dxa"/>
            </w:tcMar>
            <w:vAlign w:val="center"/>
          </w:tcPr>
          <w:p w14:paraId="12A7A7A3" w14:textId="77777777" w:rsidR="00670DF1" w:rsidRDefault="00750EEE">
            <w:r>
              <w:rPr>
                <w:rFonts w:ascii="Arial" w:hAnsi="Arial" w:cs="Arial"/>
                <w:b/>
                <w:bCs/>
                <w:color w:val="FFFFFF"/>
                <w:position w:val="-2"/>
                <w:sz w:val="18"/>
                <w:szCs w:val="18"/>
                <w:shd w:val="clear" w:color="auto" w:fill="000000"/>
              </w:rPr>
              <w:t>9. Dopolnjevanje, spreminjanje ter pojasnjevanje ponudb</w:t>
            </w:r>
          </w:p>
        </w:tc>
      </w:tr>
    </w:tbl>
    <w:p w14:paraId="7E26246B" w14:textId="77777777" w:rsidR="00670DF1" w:rsidRDefault="00750EEE">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18502338" w14:textId="77777777" w:rsidR="00670DF1" w:rsidRDefault="00750EEE">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5563E90B" w14:textId="77777777" w:rsidR="00670DF1" w:rsidRDefault="00750EEE">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w:t>
      </w:r>
      <w:r>
        <w:rPr>
          <w:rFonts w:ascii="Arial" w:hAnsi="Arial" w:cs="Arial"/>
          <w:color w:val="000000"/>
          <w:sz w:val="18"/>
          <w:szCs w:val="18"/>
        </w:rPr>
        <w:t>jasni ustrezne informacije ali dokumentacije, bo naročnik gospodarski subjekt izključil iz nadaljnjega ocenjevanja. Očitne ali nebistvene napake naročnik lahko spregleda.</w:t>
      </w:r>
    </w:p>
    <w:p w14:paraId="74F032B2" w14:textId="77777777" w:rsidR="00670DF1" w:rsidRDefault="00750EEE">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3DD5BF7D" w14:textId="77777777" w:rsidR="00670DF1" w:rsidRDefault="00750EEE">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w:t>
      </w:r>
      <w:r>
        <w:rPr>
          <w:rFonts w:ascii="Arial" w:hAnsi="Arial" w:cs="Arial"/>
          <w:color w:val="000000"/>
          <w:sz w:val="18"/>
          <w:szCs w:val="18"/>
        </w:rPr>
        <w:t>V in količin, ki jih ponudi ponudnik, izračuna vrednost ponudbe z upoštevanjem pravilne matematične operacije. Naročnik lahko ob pisnem soglasju ponudnika napačno zapisano stopnjo DDV popravi v pravilno.</w:t>
      </w:r>
    </w:p>
    <w:p w14:paraId="4C1FFCBF" w14:textId="77777777" w:rsidR="00670DF1" w:rsidRDefault="00750EEE">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670DF1" w14:paraId="05768891" w14:textId="77777777">
        <w:tc>
          <w:tcPr>
            <w:tcW w:w="0" w:type="auto"/>
            <w:shd w:val="clear" w:color="auto" w:fill="000000"/>
            <w:tcMar>
              <w:top w:w="150" w:type="dxa"/>
              <w:bottom w:w="150" w:type="dxa"/>
            </w:tcMar>
            <w:vAlign w:val="center"/>
          </w:tcPr>
          <w:p w14:paraId="022FF92B" w14:textId="77777777" w:rsidR="00670DF1" w:rsidRDefault="00750EEE">
            <w:r>
              <w:rPr>
                <w:rFonts w:ascii="Arial" w:hAnsi="Arial" w:cs="Arial"/>
                <w:b/>
                <w:bCs/>
                <w:color w:val="FFFFFF"/>
                <w:position w:val="-2"/>
                <w:sz w:val="18"/>
                <w:szCs w:val="18"/>
                <w:shd w:val="clear" w:color="auto" w:fill="000000"/>
              </w:rPr>
              <w:t>10. Obvestilo o oddaji naročila</w:t>
            </w:r>
          </w:p>
        </w:tc>
      </w:tr>
    </w:tbl>
    <w:p w14:paraId="2F61E105" w14:textId="77777777" w:rsidR="00670DF1" w:rsidRDefault="00750EEE">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59024C14" w14:textId="77777777" w:rsidR="00670DF1" w:rsidRDefault="00750EEE">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482D92F7" w14:textId="77777777" w:rsidR="00670DF1" w:rsidRDefault="00750EEE">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76BDAE9" w14:textId="77777777" w:rsidR="00670DF1" w:rsidRDefault="00750EEE">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670DF1" w14:paraId="36F640FC" w14:textId="77777777">
        <w:tc>
          <w:tcPr>
            <w:tcW w:w="0" w:type="auto"/>
            <w:shd w:val="clear" w:color="auto" w:fill="000000"/>
            <w:tcMar>
              <w:top w:w="150" w:type="dxa"/>
              <w:bottom w:w="150" w:type="dxa"/>
            </w:tcMar>
            <w:vAlign w:val="center"/>
          </w:tcPr>
          <w:p w14:paraId="1FB9D392" w14:textId="77777777" w:rsidR="00670DF1" w:rsidRDefault="00750EEE">
            <w:r>
              <w:rPr>
                <w:rFonts w:ascii="Arial" w:hAnsi="Arial" w:cs="Arial"/>
                <w:b/>
                <w:bCs/>
                <w:color w:val="FFFFFF"/>
                <w:position w:val="-2"/>
                <w:sz w:val="18"/>
                <w:szCs w:val="18"/>
                <w:shd w:val="clear" w:color="auto" w:fill="000000"/>
              </w:rPr>
              <w:lastRenderedPageBreak/>
              <w:t>11. Zaupnost ponudbene dokumentacije</w:t>
            </w:r>
          </w:p>
        </w:tc>
      </w:tr>
    </w:tbl>
    <w:p w14:paraId="2027DF30" w14:textId="77777777" w:rsidR="00670DF1" w:rsidRDefault="00750EEE">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34A9ED89" w14:textId="77777777" w:rsidR="00670DF1" w:rsidRDefault="00750EEE">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760A63FA" w14:textId="77777777" w:rsidR="00670DF1" w:rsidRDefault="00750EEE">
      <w:pPr>
        <w:spacing w:before="225" w:after="225" w:line="240" w:lineRule="auto"/>
        <w:jc w:val="both"/>
      </w:pPr>
      <w:r>
        <w:rPr>
          <w:rFonts w:ascii="Arial" w:hAnsi="Arial" w:cs="Arial"/>
          <w:color w:val="000000"/>
          <w:sz w:val="18"/>
          <w:szCs w:val="18"/>
        </w:rPr>
        <w:t>Skladno z določili zakona, ki ureja poslovna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670DF1" w14:paraId="25F91A9F" w14:textId="77777777">
        <w:tc>
          <w:tcPr>
            <w:tcW w:w="0" w:type="auto"/>
            <w:tcMar>
              <w:top w:w="0" w:type="auto"/>
              <w:bottom w:w="0" w:type="auto"/>
            </w:tcMar>
          </w:tcPr>
          <w:p w14:paraId="07AA6B67" w14:textId="77777777" w:rsidR="00670DF1" w:rsidRDefault="00750EEE">
            <w:pPr>
              <w:numPr>
                <w:ilvl w:val="0"/>
                <w:numId w:val="13"/>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2FE71261" w14:textId="77777777" w:rsidR="00670DF1" w:rsidRDefault="00750EEE">
            <w:pPr>
              <w:numPr>
                <w:ilvl w:val="0"/>
                <w:numId w:val="13"/>
              </w:numPr>
              <w:rPr>
                <w:rFonts w:ascii="Arial" w:hAnsi="Arial" w:cs="Arial"/>
                <w:color w:val="000000"/>
                <w:sz w:val="18"/>
                <w:szCs w:val="18"/>
              </w:rPr>
            </w:pPr>
            <w:r>
              <w:rPr>
                <w:rFonts w:ascii="Arial" w:hAnsi="Arial" w:cs="Arial"/>
                <w:color w:val="000000"/>
                <w:sz w:val="18"/>
                <w:szCs w:val="18"/>
              </w:rPr>
              <w:t>ima tržno vrednost;</w:t>
            </w:r>
          </w:p>
          <w:p w14:paraId="4EB8E369" w14:textId="77777777" w:rsidR="00670DF1" w:rsidRDefault="00750EEE">
            <w:pPr>
              <w:numPr>
                <w:ilvl w:val="0"/>
                <w:numId w:val="13"/>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607F19AE" w14:textId="77777777" w:rsidR="00670DF1" w:rsidRDefault="00750EEE">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070912D6" w14:textId="77777777" w:rsidR="00670DF1" w:rsidRDefault="00750EEE">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 št. ter podatki iz dokazil, ki izkazujejo izpolnjevanje naročnikovih zahtev)  in količina iz te specifikacije, cena na enoto, vrednost posamezne postavke in skupna vrednost iz ponudbe ter vsi tisti podatki, ki so vplivali na razvrstitev ponudbe v okviru drugih meril. Vsi podatki, ki so na podlagi ZJN-3 javni oziroma podatki, ki so javni na podlagi drugega</w:t>
      </w:r>
      <w:r>
        <w:rPr>
          <w:rFonts w:ascii="Arial" w:hAnsi="Arial" w:cs="Arial"/>
          <w:color w:val="000000"/>
          <w:sz w:val="18"/>
          <w:szCs w:val="18"/>
        </w:rPr>
        <w:t xml:space="preserve"> zakona, ne bodo obravnavani kot poslovna skrivnost, ne glede na to, ali jih bo ponudnik opredelil oziroma označil kot take.</w:t>
      </w:r>
    </w:p>
    <w:p w14:paraId="0224616E" w14:textId="77777777" w:rsidR="00670DF1" w:rsidRDefault="00750EEE">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670DF1" w14:paraId="32719B47" w14:textId="77777777">
        <w:tc>
          <w:tcPr>
            <w:tcW w:w="0" w:type="auto"/>
            <w:shd w:val="clear" w:color="auto" w:fill="000000"/>
            <w:tcMar>
              <w:top w:w="150" w:type="dxa"/>
              <w:bottom w:w="150" w:type="dxa"/>
            </w:tcMar>
            <w:vAlign w:val="center"/>
          </w:tcPr>
          <w:p w14:paraId="48BA6997" w14:textId="77777777" w:rsidR="00670DF1" w:rsidRDefault="00750EEE">
            <w:r>
              <w:rPr>
                <w:rFonts w:ascii="Arial" w:hAnsi="Arial" w:cs="Arial"/>
                <w:b/>
                <w:bCs/>
                <w:color w:val="FFFFFF"/>
                <w:position w:val="-2"/>
                <w:sz w:val="18"/>
                <w:szCs w:val="18"/>
                <w:shd w:val="clear" w:color="auto" w:fill="000000"/>
              </w:rPr>
              <w:t>12. Način predložitve dokumentov v ponudbi</w:t>
            </w:r>
          </w:p>
        </w:tc>
      </w:tr>
    </w:tbl>
    <w:p w14:paraId="4B5EBFF8" w14:textId="77777777" w:rsidR="00670DF1" w:rsidRDefault="00750EEE">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0CF76A62" w14:textId="77777777" w:rsidR="00670DF1" w:rsidRDefault="00750EEE">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0AB8EA8D" w14:textId="77777777" w:rsidR="00670DF1" w:rsidRDefault="00750EEE">
      <w:pPr>
        <w:spacing w:before="225" w:after="225" w:line="240" w:lineRule="auto"/>
        <w:jc w:val="both"/>
      </w:pPr>
      <w:r>
        <w:rPr>
          <w:rFonts w:ascii="Arial" w:hAnsi="Arial" w:cs="Arial"/>
          <w:color w:val="000000"/>
          <w:sz w:val="18"/>
          <w:szCs w:val="18"/>
        </w:rPr>
        <w:t xml:space="preserve">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w:t>
      </w:r>
      <w:r>
        <w:rPr>
          <w:rFonts w:ascii="Arial" w:hAnsi="Arial" w:cs="Arial"/>
          <w:color w:val="000000"/>
          <w:sz w:val="18"/>
          <w:szCs w:val="18"/>
        </w:rPr>
        <w:t>zahtevani dokument predložiti v roku, ki ga določi naročnik, v nasprotnem primeru bo naročnik ponudbo zavrnil.</w:t>
      </w:r>
    </w:p>
    <w:p w14:paraId="730AD87E" w14:textId="77777777" w:rsidR="00670DF1" w:rsidRDefault="00750EEE">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02205F99" w14:textId="77777777" w:rsidR="00670DF1" w:rsidRDefault="00750EEE">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w:t>
      </w:r>
      <w:r>
        <w:rPr>
          <w:rFonts w:ascii="Arial" w:hAnsi="Arial" w:cs="Arial"/>
          <w:color w:val="000000"/>
          <w:sz w:val="18"/>
          <w:szCs w:val="18"/>
        </w:rPr>
        <w:t>rski subjekt</w:t>
      </w:r>
    </w:p>
    <w:tbl>
      <w:tblPr>
        <w:tblStyle w:val="NormalTablePHPDOCX"/>
        <w:tblW w:w="2500" w:type="pct"/>
        <w:tblInd w:w="108" w:type="dxa"/>
        <w:tblLook w:val="04A0" w:firstRow="1" w:lastRow="0" w:firstColumn="1" w:lastColumn="0" w:noHBand="0" w:noVBand="1"/>
      </w:tblPr>
      <w:tblGrid>
        <w:gridCol w:w="4535"/>
      </w:tblGrid>
      <w:tr w:rsidR="00670DF1" w14:paraId="35D589B5" w14:textId="77777777">
        <w:tc>
          <w:tcPr>
            <w:tcW w:w="0" w:type="auto"/>
            <w:shd w:val="clear" w:color="auto" w:fill="000000"/>
            <w:tcMar>
              <w:top w:w="150" w:type="dxa"/>
              <w:bottom w:w="150" w:type="dxa"/>
            </w:tcMar>
            <w:vAlign w:val="center"/>
          </w:tcPr>
          <w:p w14:paraId="2F0033F2" w14:textId="77777777" w:rsidR="00670DF1" w:rsidRDefault="00750EEE">
            <w:r>
              <w:rPr>
                <w:rFonts w:ascii="Arial" w:hAnsi="Arial" w:cs="Arial"/>
                <w:b/>
                <w:bCs/>
                <w:color w:val="FFFFFF"/>
                <w:position w:val="-2"/>
                <w:sz w:val="18"/>
                <w:szCs w:val="18"/>
                <w:shd w:val="clear" w:color="auto" w:fill="000000"/>
              </w:rPr>
              <w:lastRenderedPageBreak/>
              <w:t>13. Veljavnost ponudbe</w:t>
            </w:r>
          </w:p>
        </w:tc>
      </w:tr>
    </w:tbl>
    <w:p w14:paraId="5C10B779" w14:textId="77777777" w:rsidR="00670DF1" w:rsidRDefault="00750EEE">
      <w:pPr>
        <w:spacing w:before="225" w:after="225" w:line="240" w:lineRule="auto"/>
        <w:jc w:val="both"/>
      </w:pPr>
      <w:r>
        <w:rPr>
          <w:rFonts w:ascii="Arial" w:hAnsi="Arial" w:cs="Arial"/>
          <w:color w:val="000000"/>
          <w:sz w:val="18"/>
          <w:szCs w:val="18"/>
        </w:rPr>
        <w:t>Ponudba velja najmanj 90 dni od roka za predložitev ponudb. V primeru krajšega roka veljavnosti ponudbe se ponudba zavrne.</w:t>
      </w:r>
    </w:p>
    <w:p w14:paraId="085B8B2E" w14:textId="77777777" w:rsidR="00670DF1" w:rsidRDefault="00750EEE">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670DF1" w14:paraId="355DF14F" w14:textId="77777777">
        <w:tc>
          <w:tcPr>
            <w:tcW w:w="0" w:type="auto"/>
            <w:shd w:val="clear" w:color="auto" w:fill="000000"/>
            <w:tcMar>
              <w:top w:w="150" w:type="dxa"/>
              <w:bottom w:w="150" w:type="dxa"/>
            </w:tcMar>
            <w:vAlign w:val="center"/>
          </w:tcPr>
          <w:p w14:paraId="3AF71E9B" w14:textId="77777777" w:rsidR="00670DF1" w:rsidRDefault="00750EEE">
            <w:r>
              <w:rPr>
                <w:rFonts w:ascii="Arial" w:hAnsi="Arial" w:cs="Arial"/>
                <w:b/>
                <w:bCs/>
                <w:color w:val="FFFFFF"/>
                <w:position w:val="-2"/>
                <w:sz w:val="18"/>
                <w:szCs w:val="18"/>
                <w:shd w:val="clear" w:color="auto" w:fill="000000"/>
              </w:rPr>
              <w:t>14. Pravno varstvo</w:t>
            </w:r>
          </w:p>
        </w:tc>
      </w:tr>
    </w:tbl>
    <w:p w14:paraId="6FFF24BC" w14:textId="77777777" w:rsidR="00670DF1" w:rsidRDefault="00750EEE">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w:t>
      </w:r>
      <w:r>
        <w:rPr>
          <w:rFonts w:ascii="Arial" w:hAnsi="Arial" w:cs="Arial"/>
          <w:color w:val="000000"/>
          <w:sz w:val="18"/>
          <w:szCs w:val="18"/>
        </w:rPr>
        <w:t>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A31339D" w14:textId="77777777" w:rsidR="00670DF1" w:rsidRDefault="00750EEE">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3C95D67E" w14:textId="77777777" w:rsidR="00670DF1" w:rsidRDefault="00750EEE">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5B526C0D" w14:textId="77777777" w:rsidR="00670DF1" w:rsidRDefault="00750EEE">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w:t>
      </w:r>
      <w:r>
        <w:rPr>
          <w:rFonts w:ascii="Arial" w:hAnsi="Arial" w:cs="Arial"/>
          <w:color w:val="000000"/>
          <w:sz w:val="18"/>
          <w:szCs w:val="18"/>
        </w:rPr>
        <w:t xml:space="preserve"> naročilu, na podlagi katerega ponudniki oddajo prijave ali ponudbe.</w:t>
      </w:r>
    </w:p>
    <w:p w14:paraId="0408051E" w14:textId="77777777" w:rsidR="00670DF1" w:rsidRDefault="00750EEE">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42B913EF" w14:textId="77777777" w:rsidR="00670DF1" w:rsidRDefault="00750EEE">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513E8EF7" w14:textId="77777777" w:rsidR="00670DF1" w:rsidRDefault="00750EEE">
      <w:pPr>
        <w:spacing w:before="225" w:after="225" w:line="240" w:lineRule="auto"/>
        <w:jc w:val="both"/>
      </w:pPr>
      <w:r>
        <w:rPr>
          <w:rFonts w:ascii="Arial" w:hAnsi="Arial" w:cs="Arial"/>
          <w:color w:val="000000"/>
          <w:sz w:val="18"/>
          <w:szCs w:val="18"/>
        </w:rPr>
        <w:t>https://ejn.gov.si/sistem/pravno-varstvo.html</w:t>
      </w:r>
    </w:p>
    <w:p w14:paraId="67FF7D15" w14:textId="77777777" w:rsidR="00670DF1" w:rsidRDefault="00750EEE">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4F6E8949" w14:textId="77777777" w:rsidR="00670DF1" w:rsidRDefault="00750EEE">
      <w:pPr>
        <w:spacing w:before="225" w:after="225" w:line="240" w:lineRule="auto"/>
        <w:jc w:val="both"/>
      </w:pPr>
      <w:r>
        <w:rPr>
          <w:rFonts w:ascii="Arial" w:hAnsi="Arial" w:cs="Arial"/>
          <w:color w:val="000000"/>
          <w:sz w:val="18"/>
          <w:szCs w:val="18"/>
        </w:rPr>
        <w:t>Zahtevek za revizijo se lahko vloži v roku iz 25. člena ZPVPJN.</w:t>
      </w:r>
    </w:p>
    <w:p w14:paraId="5E959C9F" w14:textId="77777777" w:rsidR="00670DF1" w:rsidRDefault="00750EEE">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670DF1" w14:paraId="046C3EC2" w14:textId="77777777">
        <w:tc>
          <w:tcPr>
            <w:tcW w:w="0" w:type="auto"/>
            <w:shd w:val="clear" w:color="auto" w:fill="000000"/>
            <w:tcMar>
              <w:top w:w="150" w:type="dxa"/>
              <w:bottom w:w="150" w:type="dxa"/>
            </w:tcMar>
            <w:vAlign w:val="center"/>
          </w:tcPr>
          <w:p w14:paraId="2CA65734" w14:textId="77777777" w:rsidR="00670DF1" w:rsidRDefault="00750EEE">
            <w:r>
              <w:rPr>
                <w:rFonts w:ascii="Arial" w:hAnsi="Arial" w:cs="Arial"/>
                <w:b/>
                <w:bCs/>
                <w:color w:val="FFFFFF"/>
                <w:position w:val="-2"/>
                <w:sz w:val="18"/>
                <w:szCs w:val="18"/>
                <w:shd w:val="clear" w:color="auto" w:fill="000000"/>
              </w:rPr>
              <w:t>15. Sklenitev pogodbe</w:t>
            </w:r>
          </w:p>
        </w:tc>
      </w:tr>
    </w:tbl>
    <w:p w14:paraId="47B05C49" w14:textId="77777777" w:rsidR="00670DF1" w:rsidRDefault="00750EEE">
      <w:pPr>
        <w:spacing w:before="225" w:after="225" w:line="240" w:lineRule="auto"/>
        <w:jc w:val="both"/>
      </w:pPr>
      <w:r>
        <w:rPr>
          <w:rFonts w:ascii="Arial" w:hAnsi="Arial" w:cs="Arial"/>
          <w:color w:val="000000"/>
          <w:sz w:val="18"/>
          <w:szCs w:val="18"/>
        </w:rPr>
        <w:lastRenderedPageBreak/>
        <w:t>Izbrani ponudnik bo pozvan k podpisu pogodbe. Pogodba bo sklenjena pod odložnim pogojem predložitve zavarovanja za dobro izvedbo pogodbenih del, če je zahtevno, in morebitnimi drugimi pogoji, kot izhajajo iz vzorca pogodbe in te razpisne dokumentacije.</w:t>
      </w:r>
    </w:p>
    <w:p w14:paraId="53D1451E" w14:textId="77777777" w:rsidR="00670DF1" w:rsidRDefault="00750EEE">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1E557F9E" w14:textId="77777777" w:rsidR="00670DF1" w:rsidRDefault="00750EEE">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510DA391" w14:textId="77777777" w:rsidR="00670DF1" w:rsidRDefault="00670DF1">
      <w:pPr>
        <w:sectPr w:rsidR="00670DF1" w:rsidSect="00D931BF">
          <w:pgSz w:w="11906" w:h="16838"/>
          <w:pgMar w:top="1418" w:right="1418" w:bottom="1418" w:left="1418" w:header="567" w:footer="680" w:gutter="0"/>
          <w:cols w:space="708"/>
          <w:docGrid w:linePitch="360"/>
        </w:sectPr>
      </w:pPr>
    </w:p>
    <w:p w14:paraId="1348E358" w14:textId="77777777" w:rsidR="00750EEE" w:rsidRPr="00A820C7" w:rsidRDefault="00750EEE"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6E466F7F" w14:textId="77777777" w:rsidR="00750EEE" w:rsidRDefault="00750EEE" w:rsidP="00C25086">
      <w:pPr>
        <w:rPr>
          <w:rFonts w:ascii="Arial" w:hAnsi="Arial" w:cs="Arial"/>
          <w:sz w:val="18"/>
          <w:szCs w:val="18"/>
        </w:rPr>
      </w:pPr>
    </w:p>
    <w:p w14:paraId="1F3054BF" w14:textId="77777777" w:rsidR="00670DF1" w:rsidRDefault="00750EEE">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1C2FF5BC" w14:textId="77777777" w:rsidR="00670DF1" w:rsidRDefault="00750EEE">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670DF1" w14:paraId="0FD32006"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F2F8AC" w14:textId="77777777" w:rsidR="00670DF1" w:rsidRDefault="00750EEE">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3AD458" w14:textId="77777777" w:rsidR="00670DF1" w:rsidRDefault="00750EEE">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F12989" w14:textId="77777777" w:rsidR="00670DF1" w:rsidRDefault="00750EEE">
            <w:pPr>
              <w:spacing w:before="135" w:after="135"/>
              <w:jc w:val="both"/>
              <w:textAlignment w:val="center"/>
            </w:pPr>
            <w:r>
              <w:rPr>
                <w:rFonts w:ascii="Arial" w:hAnsi="Arial" w:cs="Arial"/>
                <w:color w:val="000000"/>
                <w:position w:val="-2"/>
                <w:sz w:val="18"/>
                <w:szCs w:val="18"/>
              </w:rPr>
              <w:t>Merilo je najnižja ponudbena cena z DDV za podsklop v primeru zaprtih podsklopov oz. za posamezno vrsto blaga v primeru odprtih podsklopov.</w:t>
            </w:r>
          </w:p>
        </w:tc>
      </w:tr>
    </w:tbl>
    <w:p w14:paraId="318042F3" w14:textId="77777777" w:rsidR="00670DF1" w:rsidRDefault="00750EEE">
      <w:pPr>
        <w:spacing w:before="225" w:after="225" w:line="240" w:lineRule="auto"/>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p w14:paraId="209523AB" w14:textId="77777777" w:rsidR="00750EEE" w:rsidRPr="00C25086" w:rsidRDefault="00750EEE" w:rsidP="00C25086"/>
    <w:p w14:paraId="1486243A" w14:textId="77777777" w:rsidR="00670DF1" w:rsidRDefault="00670DF1">
      <w:pPr>
        <w:sectPr w:rsidR="00670DF1" w:rsidSect="00D931BF">
          <w:pgSz w:w="11906" w:h="16838"/>
          <w:pgMar w:top="1418" w:right="1418" w:bottom="1418" w:left="1418" w:header="567" w:footer="680" w:gutter="0"/>
          <w:cols w:space="708"/>
          <w:docGrid w:linePitch="360"/>
        </w:sectPr>
      </w:pPr>
    </w:p>
    <w:p w14:paraId="79287505" w14:textId="77777777" w:rsidR="006975C6" w:rsidRPr="00563971" w:rsidRDefault="00750EEE"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w:t>
      </w:r>
      <w:r w:rsidRPr="00563971">
        <w:rPr>
          <w:rFonts w:ascii="Arial" w:hAnsi="Arial" w:cs="Arial"/>
          <w:color w:val="FFFFFF" w:themeColor="background1"/>
        </w:rPr>
        <w:t>ogoji za priznanje usposobljenosti</w:t>
      </w:r>
    </w:p>
    <w:p w14:paraId="201E4A9D" w14:textId="77777777" w:rsidR="00670DF1" w:rsidRDefault="00750EEE">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5211E02" w14:textId="77777777" w:rsidR="00670DF1" w:rsidRDefault="00750EEE">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670DF1" w14:paraId="011DEC8C"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22891CAD" w14:textId="77777777" w:rsidR="00670DF1" w:rsidRDefault="00750EEE">
            <w:r>
              <w:rPr>
                <w:rFonts w:ascii="Arial" w:hAnsi="Arial" w:cs="Arial"/>
                <w:color w:val="FFFFFF"/>
                <w:position w:val="-2"/>
                <w:sz w:val="18"/>
                <w:szCs w:val="18"/>
              </w:rPr>
              <w:t>Razlogi za izključitev</w:t>
            </w:r>
          </w:p>
        </w:tc>
      </w:tr>
    </w:tbl>
    <w:p w14:paraId="74086636" w14:textId="77777777" w:rsidR="00670DF1" w:rsidRDefault="00670DF1"/>
    <w:tbl>
      <w:tblPr>
        <w:tblStyle w:val="NormalTablePHPDOCX"/>
        <w:tblW w:w="9300" w:type="dxa"/>
        <w:tblInd w:w="108" w:type="dxa"/>
        <w:tblLook w:val="04A0" w:firstRow="1" w:lastRow="0" w:firstColumn="1" w:lastColumn="0" w:noHBand="0" w:noVBand="1"/>
      </w:tblPr>
      <w:tblGrid>
        <w:gridCol w:w="1860"/>
        <w:gridCol w:w="7440"/>
      </w:tblGrid>
      <w:tr w:rsidR="00670DF1" w14:paraId="1BCF9C3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1461E08" w14:textId="77777777" w:rsidR="00670DF1" w:rsidRDefault="00750EEE">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FAD405" w14:textId="77777777" w:rsidR="00670DF1" w:rsidRDefault="00750EEE">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w:t>
            </w:r>
            <w:r>
              <w:rPr>
                <w:rFonts w:ascii="Arial" w:hAnsi="Arial" w:cs="Arial"/>
                <w:color w:val="000000"/>
                <w:position w:val="-2"/>
                <w:sz w:val="18"/>
                <w:szCs w:val="18"/>
              </w:rPr>
              <w:t>lo, 6/16 – popr., 54/15, 38/16, 27/17, 23/20, 91/20, 95/21, 186/21 in 105/22 – ZZNŠPP; v nadaljnjem besedilu: KZ-1) ali za primerljiva kazniva dejanja, ki so jih izrekla tuja sodišča, in so taksativno našteta v prvem odstavku 75. člena ZJN-3.</w:t>
            </w:r>
          </w:p>
          <w:p w14:paraId="26A4D016" w14:textId="77777777" w:rsidR="00670DF1" w:rsidRDefault="00750EE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70DF1" w14:paraId="2950BC6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A86A49" w14:textId="77777777" w:rsidR="00670DF1" w:rsidRDefault="00750EE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021B82" w14:textId="77777777" w:rsidR="00670DF1" w:rsidRDefault="00750EEE">
            <w:pPr>
              <w:spacing w:before="135" w:after="135"/>
              <w:jc w:val="both"/>
              <w:textAlignment w:val="center"/>
            </w:pPr>
            <w:r>
              <w:rPr>
                <w:rFonts w:ascii="Arial" w:hAnsi="Arial" w:cs="Arial"/>
                <w:color w:val="000000"/>
                <w:position w:val="-2"/>
                <w:sz w:val="18"/>
                <w:szCs w:val="18"/>
              </w:rPr>
              <w:t>Izjava zakonitega zastopnika gospodarskega subjekta (obrazec in ESPD) v zvezi s kaznivimi dejanji iz prvega odstavka 75. člena ZJN-3 in seznam članov organov in zastopnikov gospodarskega subjekta.</w:t>
            </w:r>
          </w:p>
          <w:p w14:paraId="19E60B6B" w14:textId="77777777" w:rsidR="00670DF1" w:rsidRDefault="00750EEE">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670DF1" w14:paraId="4BCA2AE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585532" w14:textId="77777777" w:rsidR="00670DF1" w:rsidRDefault="00750EE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C92538" w14:textId="77777777" w:rsidR="00670DF1" w:rsidRDefault="00750EEE">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BA5CF2D" w14:textId="77777777" w:rsidR="00670DF1" w:rsidRDefault="00750EEE">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2309D8AD" w14:textId="77777777" w:rsidR="00670DF1" w:rsidRDefault="00750EEE">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670DF1" w14:paraId="37CC32F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DCD9C1" w14:textId="77777777" w:rsidR="00670DF1" w:rsidRDefault="00750EE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9A81EE" w14:textId="77777777" w:rsidR="00670DF1" w:rsidRDefault="00750EEE">
            <w:pPr>
              <w:spacing w:before="135" w:after="135"/>
              <w:jc w:val="both"/>
              <w:textAlignment w:val="center"/>
            </w:pPr>
            <w:r>
              <w:rPr>
                <w:rFonts w:ascii="Arial" w:hAnsi="Arial" w:cs="Arial"/>
                <w:color w:val="000000"/>
                <w:position w:val="-2"/>
                <w:sz w:val="18"/>
                <w:szCs w:val="18"/>
              </w:rPr>
              <w:t>MORAJO izpolnjevati pogoj</w:t>
            </w:r>
          </w:p>
          <w:p w14:paraId="56773F82" w14:textId="77777777" w:rsidR="00670DF1" w:rsidRDefault="00750EEE">
            <w:pPr>
              <w:spacing w:before="135" w:after="135"/>
              <w:jc w:val="both"/>
              <w:textAlignment w:val="center"/>
            </w:pPr>
            <w:r>
              <w:rPr>
                <w:rFonts w:ascii="Arial" w:hAnsi="Arial" w:cs="Arial"/>
                <w:color w:val="000000"/>
                <w:position w:val="-2"/>
                <w:sz w:val="18"/>
                <w:szCs w:val="18"/>
              </w:rPr>
              <w:t>Velja enako kot za vodilnega partnerja.</w:t>
            </w:r>
          </w:p>
        </w:tc>
      </w:tr>
      <w:tr w:rsidR="00670DF1" w14:paraId="2FFC931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CC3EA5" w14:textId="77777777" w:rsidR="00670DF1" w:rsidRDefault="00750EEE">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8BFEA8" w14:textId="77777777" w:rsidR="00670DF1" w:rsidRDefault="00750EEE">
            <w:pPr>
              <w:spacing w:before="135" w:after="135"/>
              <w:jc w:val="both"/>
              <w:textAlignment w:val="center"/>
            </w:pPr>
            <w:r>
              <w:rPr>
                <w:rFonts w:ascii="Arial" w:hAnsi="Arial" w:cs="Arial"/>
                <w:color w:val="000000"/>
                <w:position w:val="-2"/>
                <w:sz w:val="18"/>
                <w:szCs w:val="18"/>
              </w:rPr>
              <w:t>MORAJO izpolnjevati pogoj</w:t>
            </w:r>
          </w:p>
          <w:p w14:paraId="1AB54E26" w14:textId="77777777" w:rsidR="00670DF1" w:rsidRDefault="00750EEE">
            <w:pPr>
              <w:spacing w:before="135" w:after="135"/>
              <w:jc w:val="both"/>
              <w:textAlignment w:val="center"/>
            </w:pPr>
            <w:r>
              <w:rPr>
                <w:rFonts w:ascii="Arial" w:hAnsi="Arial" w:cs="Arial"/>
                <w:color w:val="000000"/>
                <w:position w:val="-2"/>
                <w:sz w:val="18"/>
                <w:szCs w:val="18"/>
              </w:rPr>
              <w:t>Velja enako kot za ponudnika.</w:t>
            </w:r>
          </w:p>
          <w:p w14:paraId="3883B67C" w14:textId="77777777" w:rsidR="00670DF1" w:rsidRDefault="00750EE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07A44768" w14:textId="77777777" w:rsidR="00670DF1" w:rsidRDefault="00670DF1"/>
    <w:tbl>
      <w:tblPr>
        <w:tblStyle w:val="NormalTablePHPDOCX"/>
        <w:tblW w:w="9300" w:type="dxa"/>
        <w:tblInd w:w="108" w:type="dxa"/>
        <w:tblLook w:val="04A0" w:firstRow="1" w:lastRow="0" w:firstColumn="1" w:lastColumn="0" w:noHBand="0" w:noVBand="1"/>
      </w:tblPr>
      <w:tblGrid>
        <w:gridCol w:w="1860"/>
        <w:gridCol w:w="7440"/>
      </w:tblGrid>
      <w:tr w:rsidR="00670DF1" w14:paraId="2012C86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4541708" w14:textId="77777777" w:rsidR="00670DF1" w:rsidRDefault="00750EEE">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0454DC" w14:textId="77777777" w:rsidR="00670DF1" w:rsidRDefault="00750EEE">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w:t>
            </w:r>
            <w:r>
              <w:rPr>
                <w:rFonts w:ascii="Arial" w:hAnsi="Arial" w:cs="Arial"/>
                <w:color w:val="000000"/>
                <w:position w:val="-2"/>
                <w:sz w:val="18"/>
                <w:szCs w:val="18"/>
              </w:rPr>
              <w:t>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6387CA6" w14:textId="77777777" w:rsidR="00670DF1" w:rsidRDefault="00750EE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70DF1" w14:paraId="6662687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9E873D" w14:textId="77777777" w:rsidR="00670DF1" w:rsidRDefault="00750EE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B6D9A5" w14:textId="77777777" w:rsidR="00670DF1" w:rsidRDefault="00750EEE">
            <w:pPr>
              <w:spacing w:before="135" w:after="135"/>
              <w:jc w:val="both"/>
              <w:textAlignment w:val="center"/>
            </w:pPr>
            <w:r>
              <w:rPr>
                <w:rFonts w:ascii="Arial" w:hAnsi="Arial" w:cs="Arial"/>
                <w:color w:val="000000"/>
                <w:position w:val="-2"/>
                <w:sz w:val="18"/>
                <w:szCs w:val="18"/>
              </w:rPr>
              <w:t>Izpolnjen in podpisan Obrazec  KROVNA IZJAVA in ESPD.</w:t>
            </w:r>
          </w:p>
          <w:p w14:paraId="10C86869" w14:textId="77777777" w:rsidR="00670DF1" w:rsidRDefault="00750EEE">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735A32F9" w14:textId="77777777" w:rsidR="00670DF1" w:rsidRDefault="00750EEE">
            <w:pPr>
              <w:spacing w:before="135" w:after="135"/>
              <w:jc w:val="both"/>
              <w:textAlignment w:val="center"/>
            </w:pPr>
            <w:r>
              <w:rPr>
                <w:rFonts w:ascii="Arial" w:hAnsi="Arial" w:cs="Arial"/>
                <w:color w:val="000000"/>
                <w:position w:val="-2"/>
                <w:sz w:val="18"/>
                <w:szCs w:val="18"/>
              </w:rPr>
              <w:t>V kolikor bo gospodarski subjekt predložil zgolj Obrazec KROVNA IZJAVA oziroma ESPD, bo naročnik potrdilo Finančne uprave RS pridobil sam.</w:t>
            </w:r>
          </w:p>
        </w:tc>
      </w:tr>
      <w:tr w:rsidR="00670DF1" w14:paraId="0D08030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4DF67E" w14:textId="77777777" w:rsidR="00670DF1" w:rsidRDefault="00750EE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F61D23" w14:textId="77777777" w:rsidR="00670DF1" w:rsidRDefault="00750EEE">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9C887A1" w14:textId="77777777" w:rsidR="00670DF1" w:rsidRDefault="00750EEE">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670DF1" w14:paraId="650B5F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681D33" w14:textId="77777777" w:rsidR="00670DF1" w:rsidRDefault="00750EE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34ED37" w14:textId="77777777" w:rsidR="00670DF1" w:rsidRDefault="00750EEE">
            <w:pPr>
              <w:spacing w:before="135" w:after="135"/>
              <w:jc w:val="both"/>
              <w:textAlignment w:val="center"/>
            </w:pPr>
            <w:r>
              <w:rPr>
                <w:rFonts w:ascii="Arial" w:hAnsi="Arial" w:cs="Arial"/>
                <w:color w:val="000000"/>
                <w:position w:val="-2"/>
                <w:sz w:val="18"/>
                <w:szCs w:val="18"/>
              </w:rPr>
              <w:t>MORAJO izpolnjevati pogoj</w:t>
            </w:r>
          </w:p>
          <w:p w14:paraId="497D3FF4" w14:textId="77777777" w:rsidR="00670DF1" w:rsidRDefault="00750EEE">
            <w:pPr>
              <w:spacing w:before="135" w:after="135"/>
              <w:jc w:val="both"/>
              <w:textAlignment w:val="center"/>
            </w:pPr>
            <w:r>
              <w:rPr>
                <w:rFonts w:ascii="Arial" w:hAnsi="Arial" w:cs="Arial"/>
                <w:color w:val="000000"/>
                <w:position w:val="-2"/>
                <w:sz w:val="18"/>
                <w:szCs w:val="18"/>
              </w:rPr>
              <w:t>Veljajo enake zahteve kot za vodilnega partnerja.</w:t>
            </w:r>
          </w:p>
        </w:tc>
      </w:tr>
      <w:tr w:rsidR="00670DF1" w14:paraId="6658F31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6879AD" w14:textId="77777777" w:rsidR="00670DF1" w:rsidRDefault="00750EE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1088A9" w14:textId="77777777" w:rsidR="00670DF1" w:rsidRDefault="00750EEE">
            <w:pPr>
              <w:spacing w:before="135" w:after="135"/>
              <w:jc w:val="both"/>
              <w:textAlignment w:val="center"/>
            </w:pPr>
            <w:r>
              <w:rPr>
                <w:rFonts w:ascii="Arial" w:hAnsi="Arial" w:cs="Arial"/>
                <w:color w:val="000000"/>
                <w:position w:val="-2"/>
                <w:sz w:val="18"/>
                <w:szCs w:val="18"/>
              </w:rPr>
              <w:t>MORAJO izpolnjevati pogoj</w:t>
            </w:r>
          </w:p>
          <w:p w14:paraId="6C5798AE" w14:textId="77777777" w:rsidR="00670DF1" w:rsidRDefault="00750EEE">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778938E7" w14:textId="77777777" w:rsidR="00670DF1" w:rsidRDefault="00750EE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7D73DA2E" w14:textId="77777777" w:rsidR="00670DF1" w:rsidRDefault="00670DF1"/>
    <w:tbl>
      <w:tblPr>
        <w:tblStyle w:val="NormalTablePHPDOCX"/>
        <w:tblW w:w="9300" w:type="dxa"/>
        <w:tblInd w:w="108" w:type="dxa"/>
        <w:tblLook w:val="04A0" w:firstRow="1" w:lastRow="0" w:firstColumn="1" w:lastColumn="0" w:noHBand="0" w:noVBand="1"/>
      </w:tblPr>
      <w:tblGrid>
        <w:gridCol w:w="1860"/>
        <w:gridCol w:w="7440"/>
      </w:tblGrid>
      <w:tr w:rsidR="00670DF1" w14:paraId="2DBBCA99"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0860275" w14:textId="77777777" w:rsidR="00670DF1" w:rsidRDefault="00750EEE">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192424" w14:textId="77777777" w:rsidR="00670DF1" w:rsidRDefault="00750EEE">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2F8C2031" w14:textId="77777777" w:rsidR="00670DF1" w:rsidRDefault="00750EE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70DF1" w14:paraId="7F745CE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581E69" w14:textId="77777777" w:rsidR="00670DF1" w:rsidRDefault="00750EE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9358EC" w14:textId="77777777" w:rsidR="00670DF1" w:rsidRDefault="00750EEE">
            <w:pPr>
              <w:spacing w:before="135" w:after="135"/>
              <w:jc w:val="both"/>
              <w:textAlignment w:val="center"/>
            </w:pPr>
            <w:r>
              <w:rPr>
                <w:rFonts w:ascii="Arial" w:hAnsi="Arial" w:cs="Arial"/>
                <w:color w:val="000000"/>
                <w:position w:val="-2"/>
                <w:sz w:val="18"/>
                <w:szCs w:val="18"/>
              </w:rPr>
              <w:t>Izpolnjen in podpisan Obrazec KROVNA IZJAVA in ESPD.</w:t>
            </w:r>
          </w:p>
          <w:p w14:paraId="3AC700BE" w14:textId="77777777" w:rsidR="00670DF1" w:rsidRDefault="00750EEE">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670DF1" w14:paraId="75F39B9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1CE8A1" w14:textId="77777777" w:rsidR="00670DF1" w:rsidRDefault="00750EE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1532BE" w14:textId="77777777" w:rsidR="00670DF1" w:rsidRDefault="00750EEE">
            <w:pPr>
              <w:jc w:val="both"/>
              <w:textAlignment w:val="center"/>
            </w:pPr>
            <w:r>
              <w:rPr>
                <w:rFonts w:ascii="Arial" w:hAnsi="Arial" w:cs="Arial"/>
                <w:color w:val="000000"/>
                <w:position w:val="-2"/>
                <w:sz w:val="18"/>
                <w:szCs w:val="18"/>
              </w:rPr>
              <w:t> </w:t>
            </w:r>
          </w:p>
          <w:p w14:paraId="16487D17" w14:textId="77777777" w:rsidR="00670DF1" w:rsidRDefault="00750EEE">
            <w:r>
              <w:rPr>
                <w:rFonts w:ascii="Arial" w:hAnsi="Arial" w:cs="Arial"/>
                <w:color w:val="000000"/>
                <w:position w:val="-2"/>
                <w:sz w:val="18"/>
                <w:szCs w:val="18"/>
              </w:rPr>
              <w:t xml:space="preserve"> /</w:t>
            </w:r>
          </w:p>
        </w:tc>
      </w:tr>
      <w:tr w:rsidR="00670DF1" w14:paraId="0E92A25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A3FD11" w14:textId="77777777" w:rsidR="00670DF1" w:rsidRDefault="00750EE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304487" w14:textId="77777777" w:rsidR="00670DF1" w:rsidRDefault="00750EEE">
            <w:pPr>
              <w:spacing w:before="135" w:after="135"/>
              <w:jc w:val="both"/>
              <w:textAlignment w:val="center"/>
            </w:pPr>
            <w:r>
              <w:rPr>
                <w:rFonts w:ascii="Arial" w:hAnsi="Arial" w:cs="Arial"/>
                <w:color w:val="000000"/>
                <w:position w:val="-2"/>
                <w:sz w:val="18"/>
                <w:szCs w:val="18"/>
              </w:rPr>
              <w:t>MORAJO izpolnjevati pogoj</w:t>
            </w:r>
          </w:p>
          <w:p w14:paraId="51C1B03B" w14:textId="77777777" w:rsidR="00670DF1" w:rsidRDefault="00750EEE">
            <w:pPr>
              <w:spacing w:before="135" w:after="135"/>
              <w:jc w:val="both"/>
              <w:textAlignment w:val="center"/>
            </w:pPr>
            <w:r>
              <w:rPr>
                <w:rFonts w:ascii="Arial" w:hAnsi="Arial" w:cs="Arial"/>
                <w:color w:val="000000"/>
                <w:position w:val="-2"/>
                <w:sz w:val="18"/>
                <w:szCs w:val="18"/>
              </w:rPr>
              <w:t>Izpolnjen in podpisan Obrazec  KROVNA IZJAVA.</w:t>
            </w:r>
          </w:p>
        </w:tc>
      </w:tr>
      <w:tr w:rsidR="00670DF1" w14:paraId="3D78EA0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6A0A4B" w14:textId="77777777" w:rsidR="00670DF1" w:rsidRDefault="00750EE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19A54E" w14:textId="77777777" w:rsidR="00670DF1" w:rsidRDefault="00750EEE">
            <w:pPr>
              <w:spacing w:before="135" w:after="135"/>
              <w:jc w:val="both"/>
              <w:textAlignment w:val="center"/>
            </w:pPr>
            <w:r>
              <w:rPr>
                <w:rFonts w:ascii="Arial" w:hAnsi="Arial" w:cs="Arial"/>
                <w:color w:val="000000"/>
                <w:position w:val="-2"/>
                <w:sz w:val="18"/>
                <w:szCs w:val="18"/>
              </w:rPr>
              <w:t>MORAJO izpolnjevati pogoj</w:t>
            </w:r>
          </w:p>
          <w:p w14:paraId="0FE774CF" w14:textId="77777777" w:rsidR="00670DF1" w:rsidRDefault="00750EE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62B6537F" w14:textId="77777777" w:rsidR="00670DF1" w:rsidRDefault="00670DF1"/>
    <w:tbl>
      <w:tblPr>
        <w:tblStyle w:val="NormalTablePHPDOCX"/>
        <w:tblW w:w="9300" w:type="dxa"/>
        <w:tblInd w:w="108" w:type="dxa"/>
        <w:tblLook w:val="04A0" w:firstRow="1" w:lastRow="0" w:firstColumn="1" w:lastColumn="0" w:noHBand="0" w:noVBand="1"/>
      </w:tblPr>
      <w:tblGrid>
        <w:gridCol w:w="1860"/>
        <w:gridCol w:w="7440"/>
      </w:tblGrid>
      <w:tr w:rsidR="00670DF1" w14:paraId="49FFD283"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7AE2A3F" w14:textId="77777777" w:rsidR="00670DF1" w:rsidRDefault="00750EEE">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977712" w14:textId="77777777" w:rsidR="00670DF1" w:rsidRDefault="00750EEE">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w:t>
            </w:r>
            <w:r>
              <w:rPr>
                <w:rFonts w:ascii="Arial" w:hAnsi="Arial" w:cs="Arial"/>
                <w:color w:val="000000"/>
                <w:position w:val="-2"/>
                <w:sz w:val="18"/>
                <w:szCs w:val="18"/>
              </w:rPr>
              <w:t>čnimi odločitvami izrečena globa za prekršek.</w:t>
            </w:r>
          </w:p>
          <w:p w14:paraId="30BFD29E" w14:textId="77777777" w:rsidR="00670DF1" w:rsidRDefault="00750EE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70DF1" w14:paraId="1CA99B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3BC0A1" w14:textId="77777777" w:rsidR="00670DF1" w:rsidRDefault="00750EE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59E6E8" w14:textId="77777777" w:rsidR="00670DF1" w:rsidRDefault="00750EEE">
            <w:pPr>
              <w:spacing w:before="135" w:after="135"/>
              <w:jc w:val="both"/>
              <w:textAlignment w:val="center"/>
            </w:pPr>
            <w:r>
              <w:rPr>
                <w:rFonts w:ascii="Arial" w:hAnsi="Arial" w:cs="Arial"/>
                <w:color w:val="000000"/>
                <w:position w:val="-2"/>
                <w:sz w:val="18"/>
                <w:szCs w:val="18"/>
              </w:rPr>
              <w:t>Izpolnjen in podpisan Obrazec  KROVNA IZJAVA in ESPD.</w:t>
            </w:r>
          </w:p>
          <w:p w14:paraId="2CFC4D64" w14:textId="77777777" w:rsidR="00670DF1" w:rsidRDefault="00750EEE">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6631B996" w14:textId="77777777" w:rsidR="00670DF1" w:rsidRDefault="00750EEE">
            <w:pPr>
              <w:spacing w:before="135" w:after="135"/>
              <w:jc w:val="both"/>
              <w:textAlignment w:val="center"/>
            </w:pPr>
            <w:r>
              <w:rPr>
                <w:rFonts w:ascii="Arial" w:hAnsi="Arial" w:cs="Arial"/>
                <w:color w:val="000000"/>
                <w:position w:val="-2"/>
                <w:sz w:val="18"/>
                <w:szCs w:val="18"/>
              </w:rPr>
              <w:t>V kolikor bo gospodarski subjekt predložil zgolj Obrazec KROVNA IZJAVA oziroma ESPD, lahko naročnik potrdilo pridobi sam.</w:t>
            </w:r>
          </w:p>
        </w:tc>
      </w:tr>
      <w:tr w:rsidR="00670DF1" w14:paraId="2746738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C0D420" w14:textId="77777777" w:rsidR="00670DF1" w:rsidRDefault="00750EE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96A50B" w14:textId="77777777" w:rsidR="00670DF1" w:rsidRDefault="00750EEE">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w:t>
            </w:r>
            <w:r>
              <w:rPr>
                <w:rFonts w:ascii="Arial" w:hAnsi="Arial" w:cs="Arial"/>
                <w:color w:val="000000"/>
                <w:position w:val="-2"/>
                <w:sz w:val="18"/>
                <w:szCs w:val="18"/>
              </w:rPr>
              <w:lastRenderedPageBreak/>
              <w:t>trgovinsko organizacijo v matični državi te osebe ali v državi, v kateri ima sedež gospodarski subjekt.</w:t>
            </w:r>
          </w:p>
        </w:tc>
      </w:tr>
      <w:tr w:rsidR="00670DF1" w14:paraId="0C9AD0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CB0EC2" w14:textId="77777777" w:rsidR="00670DF1" w:rsidRDefault="00750EEE">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0206F7" w14:textId="77777777" w:rsidR="00670DF1" w:rsidRDefault="00750EEE">
            <w:pPr>
              <w:spacing w:before="135" w:after="135"/>
              <w:jc w:val="both"/>
              <w:textAlignment w:val="center"/>
            </w:pPr>
            <w:r>
              <w:rPr>
                <w:rFonts w:ascii="Arial" w:hAnsi="Arial" w:cs="Arial"/>
                <w:color w:val="000000"/>
                <w:position w:val="-2"/>
                <w:sz w:val="18"/>
                <w:szCs w:val="18"/>
              </w:rPr>
              <w:t>MORAJO izpolnjevati pogoj</w:t>
            </w:r>
          </w:p>
          <w:p w14:paraId="21D1E715" w14:textId="77777777" w:rsidR="00670DF1" w:rsidRDefault="00750EEE">
            <w:pPr>
              <w:spacing w:before="135" w:after="135"/>
              <w:jc w:val="both"/>
              <w:textAlignment w:val="center"/>
            </w:pPr>
            <w:r>
              <w:rPr>
                <w:rFonts w:ascii="Arial" w:hAnsi="Arial" w:cs="Arial"/>
                <w:color w:val="000000"/>
                <w:position w:val="-2"/>
                <w:sz w:val="18"/>
                <w:szCs w:val="18"/>
              </w:rPr>
              <w:t>Izpolnjen in podpisan Obrazec  KROVNA IZJAVA.</w:t>
            </w:r>
          </w:p>
        </w:tc>
      </w:tr>
      <w:tr w:rsidR="00670DF1" w14:paraId="591D3E4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44FBC1" w14:textId="77777777" w:rsidR="00670DF1" w:rsidRDefault="00750EE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7AF2B5" w14:textId="77777777" w:rsidR="00670DF1" w:rsidRDefault="00750EEE">
            <w:pPr>
              <w:spacing w:before="135" w:after="135"/>
              <w:jc w:val="both"/>
              <w:textAlignment w:val="center"/>
            </w:pPr>
            <w:r>
              <w:rPr>
                <w:rFonts w:ascii="Arial" w:hAnsi="Arial" w:cs="Arial"/>
                <w:color w:val="000000"/>
                <w:position w:val="-2"/>
                <w:sz w:val="18"/>
                <w:szCs w:val="18"/>
              </w:rPr>
              <w:t>MORAJO izpolnjevati pogoj</w:t>
            </w:r>
          </w:p>
          <w:p w14:paraId="0EBDCA32" w14:textId="77777777" w:rsidR="00670DF1" w:rsidRDefault="00750EE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22029BBC" w14:textId="77777777" w:rsidR="00670DF1" w:rsidRDefault="00750EEE">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51EB38D5" w14:textId="77777777" w:rsidR="00670DF1" w:rsidRDefault="00670DF1"/>
    <w:tbl>
      <w:tblPr>
        <w:tblStyle w:val="NormalTablePHPDOCX"/>
        <w:tblW w:w="2500" w:type="pct"/>
        <w:tblInd w:w="108" w:type="dxa"/>
        <w:tblLook w:val="04A0" w:firstRow="1" w:lastRow="0" w:firstColumn="1" w:lastColumn="0" w:noHBand="0" w:noVBand="1"/>
      </w:tblPr>
      <w:tblGrid>
        <w:gridCol w:w="4504"/>
      </w:tblGrid>
      <w:tr w:rsidR="00670DF1" w14:paraId="6030AF70"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47F013B4" w14:textId="77777777" w:rsidR="00670DF1" w:rsidRDefault="00750EEE">
            <w:r>
              <w:rPr>
                <w:rFonts w:ascii="Arial" w:hAnsi="Arial" w:cs="Arial"/>
                <w:color w:val="FFFFFF"/>
                <w:position w:val="-2"/>
                <w:sz w:val="18"/>
                <w:szCs w:val="18"/>
              </w:rPr>
              <w:t>Poslovna in finančna sposobnost</w:t>
            </w:r>
          </w:p>
        </w:tc>
      </w:tr>
    </w:tbl>
    <w:p w14:paraId="46C74DBA" w14:textId="77777777" w:rsidR="00670DF1" w:rsidRDefault="00670DF1"/>
    <w:tbl>
      <w:tblPr>
        <w:tblStyle w:val="NormalTablePHPDOCX"/>
        <w:tblW w:w="9300" w:type="dxa"/>
        <w:tblInd w:w="108" w:type="dxa"/>
        <w:tblLook w:val="04A0" w:firstRow="1" w:lastRow="0" w:firstColumn="1" w:lastColumn="0" w:noHBand="0" w:noVBand="1"/>
      </w:tblPr>
      <w:tblGrid>
        <w:gridCol w:w="1860"/>
        <w:gridCol w:w="7440"/>
      </w:tblGrid>
      <w:tr w:rsidR="00670DF1" w14:paraId="7570F0BA"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6FDC3F1" w14:textId="77777777" w:rsidR="00670DF1" w:rsidRDefault="00750EEE">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r>
            <w:r>
              <w:rPr>
                <w:rFonts w:ascii="Arial" w:hAnsi="Arial" w:cs="Arial"/>
                <w:b/>
                <w:bCs/>
                <w:color w:val="FFFFFF"/>
                <w:position w:val="-2"/>
                <w:sz w:val="18"/>
                <w:szCs w:val="18"/>
              </w:rPr>
              <w:t>Dovoljenje za opravljanje prometa z 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2D98E" w14:textId="77777777" w:rsidR="00670DF1" w:rsidRDefault="00750EEE">
            <w:pPr>
              <w:spacing w:before="135" w:after="135"/>
              <w:jc w:val="both"/>
              <w:textAlignment w:val="center"/>
            </w:pPr>
            <w:r>
              <w:rPr>
                <w:rFonts w:ascii="Arial" w:hAnsi="Arial" w:cs="Arial"/>
                <w:color w:val="000000"/>
                <w:position w:val="-2"/>
                <w:sz w:val="18"/>
                <w:szCs w:val="18"/>
              </w:rPr>
              <w:t>Ponudnik mora biti vpisan v register poslovnih subjektov, ki opravljajo promet z medicinskimi pripomočki na debelo.</w:t>
            </w:r>
          </w:p>
        </w:tc>
      </w:tr>
      <w:tr w:rsidR="00670DF1" w14:paraId="1F1C241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D00F1A" w14:textId="77777777" w:rsidR="00670DF1" w:rsidRDefault="00750EE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E011EB" w14:textId="77777777" w:rsidR="00670DF1" w:rsidRDefault="00750EEE">
            <w:pPr>
              <w:spacing w:before="135" w:after="135"/>
              <w:jc w:val="both"/>
              <w:textAlignment w:val="center"/>
            </w:pPr>
            <w:r>
              <w:rPr>
                <w:rFonts w:ascii="Arial" w:hAnsi="Arial" w:cs="Arial"/>
                <w:color w:val="000000"/>
                <w:position w:val="-2"/>
                <w:sz w:val="18"/>
                <w:szCs w:val="18"/>
              </w:rPr>
              <w:t>Izpolnjen in podpisan Obrazec  KROVNA IZJAVA in ESPD.</w:t>
            </w:r>
          </w:p>
        </w:tc>
      </w:tr>
      <w:tr w:rsidR="00670DF1" w14:paraId="4BE5370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A03C6D" w14:textId="77777777" w:rsidR="00670DF1" w:rsidRDefault="00750EE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3AE76E" w14:textId="77777777" w:rsidR="00670DF1" w:rsidRDefault="00750EEE">
            <w:pPr>
              <w:jc w:val="both"/>
              <w:textAlignment w:val="center"/>
            </w:pPr>
            <w:r>
              <w:rPr>
                <w:rFonts w:ascii="Arial" w:hAnsi="Arial" w:cs="Arial"/>
                <w:color w:val="000000"/>
                <w:position w:val="-2"/>
                <w:sz w:val="18"/>
                <w:szCs w:val="18"/>
              </w:rPr>
              <w:t> </w:t>
            </w:r>
          </w:p>
          <w:p w14:paraId="51CD4BE3" w14:textId="77777777" w:rsidR="00670DF1" w:rsidRDefault="00750EEE">
            <w:r>
              <w:rPr>
                <w:rFonts w:ascii="Arial" w:hAnsi="Arial" w:cs="Arial"/>
                <w:color w:val="000000"/>
                <w:position w:val="-2"/>
                <w:sz w:val="18"/>
                <w:szCs w:val="18"/>
              </w:rPr>
              <w:t xml:space="preserve"> /</w:t>
            </w:r>
          </w:p>
        </w:tc>
      </w:tr>
      <w:tr w:rsidR="00670DF1" w14:paraId="1C05032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7BFEA6" w14:textId="77777777" w:rsidR="00670DF1" w:rsidRDefault="00750EE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E5059D" w14:textId="77777777" w:rsidR="00670DF1" w:rsidRDefault="00750EEE">
            <w:pPr>
              <w:spacing w:before="135" w:after="135"/>
              <w:jc w:val="both"/>
              <w:textAlignment w:val="center"/>
            </w:pPr>
            <w:r>
              <w:rPr>
                <w:rFonts w:ascii="Arial" w:hAnsi="Arial" w:cs="Arial"/>
                <w:color w:val="000000"/>
                <w:position w:val="-2"/>
                <w:sz w:val="18"/>
                <w:szCs w:val="18"/>
              </w:rPr>
              <w:t>MORAJO izpolnjevati pogoj</w:t>
            </w:r>
          </w:p>
          <w:p w14:paraId="0B1533AD" w14:textId="77777777" w:rsidR="00670DF1" w:rsidRDefault="00750EEE">
            <w:pPr>
              <w:spacing w:before="135" w:after="135"/>
              <w:jc w:val="both"/>
              <w:textAlignment w:val="center"/>
            </w:pPr>
            <w:r>
              <w:rPr>
                <w:rFonts w:ascii="Arial" w:hAnsi="Arial" w:cs="Arial"/>
                <w:color w:val="000000"/>
                <w:position w:val="-2"/>
                <w:sz w:val="18"/>
                <w:szCs w:val="18"/>
              </w:rPr>
              <w:t>Morajo izpolnjevati pogoj</w:t>
            </w:r>
          </w:p>
          <w:p w14:paraId="476C2CF1" w14:textId="77777777" w:rsidR="00670DF1" w:rsidRDefault="00750EEE">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670DF1" w14:paraId="6CBCEAF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55B9D8" w14:textId="77777777" w:rsidR="00670DF1" w:rsidRDefault="00750EE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C7576D" w14:textId="77777777" w:rsidR="00670DF1" w:rsidRDefault="00750EEE">
            <w:pPr>
              <w:spacing w:before="135" w:after="135"/>
              <w:jc w:val="both"/>
              <w:textAlignment w:val="center"/>
            </w:pPr>
            <w:r>
              <w:rPr>
                <w:rFonts w:ascii="Arial" w:hAnsi="Arial" w:cs="Arial"/>
                <w:color w:val="000000"/>
                <w:position w:val="-2"/>
                <w:sz w:val="18"/>
                <w:szCs w:val="18"/>
              </w:rPr>
              <w:t>MORAJO izpolnjevati pogoj</w:t>
            </w:r>
          </w:p>
          <w:p w14:paraId="4071E722" w14:textId="77777777" w:rsidR="00670DF1" w:rsidRDefault="00750EEE">
            <w:pPr>
              <w:spacing w:before="135" w:after="135"/>
              <w:jc w:val="both"/>
              <w:textAlignment w:val="center"/>
            </w:pPr>
            <w:r>
              <w:rPr>
                <w:rFonts w:ascii="Arial" w:hAnsi="Arial" w:cs="Arial"/>
                <w:color w:val="000000"/>
                <w:position w:val="-2"/>
                <w:sz w:val="18"/>
                <w:szCs w:val="18"/>
              </w:rPr>
              <w:t>Podizvajalec mora predložiti podpisan in žigosan obrazec Izjava pooblaščene osebe podizvajalca v zvezi z izpolnjevanjem obveznih pogojev za podizvajalce in ESPD s podpisom katerega izjavlja, da izpolnjuje navedeni pogoj.</w:t>
            </w:r>
          </w:p>
        </w:tc>
      </w:tr>
    </w:tbl>
    <w:p w14:paraId="268F5AAE" w14:textId="77777777" w:rsidR="00670DF1" w:rsidRDefault="00670DF1"/>
    <w:tbl>
      <w:tblPr>
        <w:tblStyle w:val="NormalTablePHPDOCX"/>
        <w:tblW w:w="9300" w:type="dxa"/>
        <w:tblInd w:w="108" w:type="dxa"/>
        <w:tblLook w:val="04A0" w:firstRow="1" w:lastRow="0" w:firstColumn="1" w:lastColumn="0" w:noHBand="0" w:noVBand="1"/>
      </w:tblPr>
      <w:tblGrid>
        <w:gridCol w:w="1860"/>
        <w:gridCol w:w="7440"/>
      </w:tblGrid>
      <w:tr w:rsidR="00670DF1" w14:paraId="130B6EA3"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4968160" w14:textId="77777777" w:rsidR="00670DF1" w:rsidRDefault="00750EEE">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E3A9B" w14:textId="77777777" w:rsidR="00670DF1" w:rsidRDefault="00750EEE">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5A4B3A61" w14:textId="77777777" w:rsidR="00670DF1" w:rsidRDefault="00750EEE">
            <w:pPr>
              <w:spacing w:before="135" w:after="135"/>
              <w:jc w:val="both"/>
              <w:textAlignment w:val="center"/>
            </w:pPr>
            <w:r>
              <w:rPr>
                <w:rFonts w:ascii="Arial" w:hAnsi="Arial" w:cs="Arial"/>
                <w:color w:val="000000"/>
                <w:position w:val="-2"/>
                <w:sz w:val="18"/>
                <w:szCs w:val="18"/>
              </w:rPr>
              <w:lastRenderedPageBreak/>
              <w:t>Če morajo imeti gospodarski subjekti določeno dovoljenje ali biti člani določene organizacije, da lahko v svoji matični državi opravljajo določeno storitev, morajo predložiti dokazilo o tem dovoljenju ali članstvu.</w:t>
            </w:r>
          </w:p>
        </w:tc>
      </w:tr>
      <w:tr w:rsidR="00670DF1" w14:paraId="1B41967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A01D0F" w14:textId="77777777" w:rsidR="00670DF1" w:rsidRDefault="00750EEE">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87AAFA" w14:textId="77777777" w:rsidR="00670DF1" w:rsidRDefault="00750EEE">
            <w:pPr>
              <w:spacing w:before="135" w:after="135"/>
              <w:jc w:val="both"/>
              <w:textAlignment w:val="center"/>
            </w:pPr>
            <w:r>
              <w:rPr>
                <w:rFonts w:ascii="Arial" w:hAnsi="Arial" w:cs="Arial"/>
                <w:color w:val="000000"/>
                <w:position w:val="-2"/>
                <w:sz w:val="18"/>
                <w:szCs w:val="18"/>
              </w:rPr>
              <w:t>Izpolnjen in podpisan Obrazec KROVNA IZJAVA in ESPD.</w:t>
            </w:r>
          </w:p>
          <w:p w14:paraId="7CB7338D" w14:textId="77777777" w:rsidR="00670DF1" w:rsidRDefault="00750EEE">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670DF1" w14:paraId="1455125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354E62" w14:textId="77777777" w:rsidR="00670DF1" w:rsidRDefault="00750EE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0CDD92" w14:textId="77777777" w:rsidR="00670DF1" w:rsidRDefault="00750EEE">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6E9CE6F4" w14:textId="77777777" w:rsidR="00670DF1" w:rsidRDefault="00750EEE">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670DF1" w14:paraId="2D4EE67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AD0BBE" w14:textId="77777777" w:rsidR="00670DF1" w:rsidRDefault="00750EE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A828B9" w14:textId="77777777" w:rsidR="00670DF1" w:rsidRDefault="00750EEE">
            <w:pPr>
              <w:spacing w:before="135" w:after="135"/>
              <w:jc w:val="both"/>
              <w:textAlignment w:val="center"/>
            </w:pPr>
            <w:r>
              <w:rPr>
                <w:rFonts w:ascii="Arial" w:hAnsi="Arial" w:cs="Arial"/>
                <w:color w:val="000000"/>
                <w:position w:val="-2"/>
                <w:sz w:val="18"/>
                <w:szCs w:val="18"/>
              </w:rPr>
              <w:t>MORAJO izpolnjevati pogoj</w:t>
            </w:r>
          </w:p>
          <w:p w14:paraId="212F43F6" w14:textId="77777777" w:rsidR="00670DF1" w:rsidRDefault="00750EE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670DF1" w14:paraId="0CB8596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ED5D78" w14:textId="77777777" w:rsidR="00670DF1" w:rsidRDefault="00750EE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279B70" w14:textId="77777777" w:rsidR="00670DF1" w:rsidRDefault="00750EEE">
            <w:pPr>
              <w:spacing w:before="135" w:after="135"/>
              <w:jc w:val="both"/>
              <w:textAlignment w:val="center"/>
            </w:pPr>
            <w:r>
              <w:rPr>
                <w:rFonts w:ascii="Arial" w:hAnsi="Arial" w:cs="Arial"/>
                <w:color w:val="000000"/>
                <w:position w:val="-2"/>
                <w:sz w:val="18"/>
                <w:szCs w:val="18"/>
              </w:rPr>
              <w:t>MORAJO izpolnjevati pogoj</w:t>
            </w:r>
          </w:p>
          <w:p w14:paraId="5982DF2B" w14:textId="77777777" w:rsidR="00670DF1" w:rsidRDefault="00750EE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174A83A9" w14:textId="77777777" w:rsidR="00670DF1" w:rsidRDefault="00670DF1"/>
    <w:tbl>
      <w:tblPr>
        <w:tblStyle w:val="NormalTablePHPDOCX"/>
        <w:tblW w:w="9300" w:type="dxa"/>
        <w:tblInd w:w="108" w:type="dxa"/>
        <w:tblLook w:val="04A0" w:firstRow="1" w:lastRow="0" w:firstColumn="1" w:lastColumn="0" w:noHBand="0" w:noVBand="1"/>
      </w:tblPr>
      <w:tblGrid>
        <w:gridCol w:w="1860"/>
        <w:gridCol w:w="7440"/>
      </w:tblGrid>
      <w:tr w:rsidR="00670DF1" w14:paraId="0BD8AAE9"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0A9A990" w14:textId="77777777" w:rsidR="00670DF1" w:rsidRDefault="00750EEE">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Vpis podatka o naročnikovi številki pogodbe v e-račune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DAB183" w14:textId="77777777" w:rsidR="00670DF1" w:rsidRDefault="00750EEE">
            <w:pPr>
              <w:spacing w:before="135" w:after="135"/>
              <w:jc w:val="both"/>
              <w:textAlignment w:val="center"/>
            </w:pPr>
            <w:r>
              <w:rPr>
                <w:rFonts w:ascii="Arial" w:hAnsi="Arial" w:cs="Arial"/>
                <w:color w:val="000000"/>
                <w:position w:val="-2"/>
                <w:sz w:val="18"/>
                <w:szCs w:val="18"/>
              </w:rPr>
              <w:t>Da bo v primeru, da bo izbran po tem javnem naročilu, zagotovil vpis podatka o naročnikovi št. pogodbe, v za to predvideno polje BT12 (e-slog 2.0)  na izstavljenih e-računih.  </w:t>
            </w:r>
          </w:p>
        </w:tc>
      </w:tr>
      <w:tr w:rsidR="00670DF1" w14:paraId="3535A5D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216897" w14:textId="77777777" w:rsidR="00670DF1" w:rsidRDefault="00750EE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B62852" w14:textId="77777777" w:rsidR="00670DF1" w:rsidRDefault="00750EEE">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oz. bo izpolnjeval navedeni pogoj. </w:t>
            </w:r>
          </w:p>
        </w:tc>
      </w:tr>
      <w:tr w:rsidR="00670DF1" w14:paraId="07726CB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28BB1E" w14:textId="77777777" w:rsidR="00670DF1" w:rsidRDefault="00750EE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9F51B4" w14:textId="77777777" w:rsidR="00670DF1" w:rsidRDefault="00750EEE">
            <w:pPr>
              <w:jc w:val="both"/>
              <w:textAlignment w:val="center"/>
            </w:pPr>
            <w:r>
              <w:rPr>
                <w:rFonts w:ascii="Arial" w:hAnsi="Arial" w:cs="Arial"/>
                <w:color w:val="000000"/>
                <w:position w:val="-2"/>
                <w:sz w:val="18"/>
                <w:szCs w:val="18"/>
              </w:rPr>
              <w:t> </w:t>
            </w:r>
          </w:p>
          <w:p w14:paraId="520E3E22" w14:textId="77777777" w:rsidR="00670DF1" w:rsidRDefault="00750EEE">
            <w:r>
              <w:rPr>
                <w:rFonts w:ascii="Arial" w:hAnsi="Arial" w:cs="Arial"/>
                <w:color w:val="000000"/>
                <w:position w:val="-2"/>
                <w:sz w:val="18"/>
                <w:szCs w:val="18"/>
              </w:rPr>
              <w:t xml:space="preserve"> /</w:t>
            </w:r>
          </w:p>
        </w:tc>
      </w:tr>
      <w:tr w:rsidR="00670DF1" w14:paraId="03A36E5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C1F542" w14:textId="77777777" w:rsidR="00670DF1" w:rsidRDefault="00750EE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EACF13" w14:textId="77777777" w:rsidR="00670DF1" w:rsidRDefault="00750EEE">
            <w:pPr>
              <w:spacing w:before="135" w:after="135"/>
              <w:jc w:val="both"/>
              <w:textAlignment w:val="center"/>
            </w:pPr>
            <w:r>
              <w:rPr>
                <w:rFonts w:ascii="Arial" w:hAnsi="Arial" w:cs="Arial"/>
                <w:color w:val="000000"/>
                <w:position w:val="-2"/>
                <w:sz w:val="18"/>
                <w:szCs w:val="18"/>
              </w:rPr>
              <w:t>MORAJO izpolnjevati pogoj</w:t>
            </w:r>
          </w:p>
          <w:p w14:paraId="4D16ED89" w14:textId="77777777" w:rsidR="00670DF1" w:rsidRDefault="00750EE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670DF1" w14:paraId="6196338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CC198E" w14:textId="77777777" w:rsidR="00670DF1" w:rsidRDefault="00750EE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FD274A" w14:textId="77777777" w:rsidR="00670DF1" w:rsidRDefault="00750EEE">
            <w:pPr>
              <w:spacing w:before="135" w:after="135"/>
              <w:jc w:val="both"/>
              <w:textAlignment w:val="center"/>
            </w:pPr>
            <w:r>
              <w:rPr>
                <w:rFonts w:ascii="Arial" w:hAnsi="Arial" w:cs="Arial"/>
                <w:color w:val="000000"/>
                <w:position w:val="-2"/>
                <w:sz w:val="18"/>
                <w:szCs w:val="18"/>
              </w:rPr>
              <w:t>NI POTREBNO izpolnjevati pogoja</w:t>
            </w:r>
          </w:p>
          <w:p w14:paraId="61D91F64" w14:textId="77777777" w:rsidR="00670DF1" w:rsidRDefault="00750EEE">
            <w:pPr>
              <w:jc w:val="both"/>
              <w:textAlignment w:val="center"/>
            </w:pPr>
            <w:r>
              <w:rPr>
                <w:rFonts w:ascii="Arial" w:hAnsi="Arial" w:cs="Arial"/>
                <w:color w:val="000000"/>
                <w:position w:val="-2"/>
                <w:sz w:val="18"/>
                <w:szCs w:val="18"/>
              </w:rPr>
              <w:t> </w:t>
            </w:r>
          </w:p>
        </w:tc>
      </w:tr>
    </w:tbl>
    <w:p w14:paraId="5A442AC5" w14:textId="77777777" w:rsidR="00670DF1" w:rsidRDefault="00670DF1"/>
    <w:tbl>
      <w:tblPr>
        <w:tblStyle w:val="NormalTablePHPDOCX"/>
        <w:tblW w:w="9300" w:type="dxa"/>
        <w:tblInd w:w="108" w:type="dxa"/>
        <w:tblLook w:val="04A0" w:firstRow="1" w:lastRow="0" w:firstColumn="1" w:lastColumn="0" w:noHBand="0" w:noVBand="1"/>
      </w:tblPr>
      <w:tblGrid>
        <w:gridCol w:w="1860"/>
        <w:gridCol w:w="7440"/>
      </w:tblGrid>
      <w:tr w:rsidR="00670DF1" w14:paraId="100749B1"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429A827" w14:textId="77777777" w:rsidR="00670DF1" w:rsidRDefault="00750EEE">
            <w:pPr>
              <w:jc w:val="center"/>
            </w:pPr>
            <w:r>
              <w:rPr>
                <w:rFonts w:ascii="Arial" w:hAnsi="Arial" w:cs="Arial"/>
                <w:b/>
                <w:bCs/>
                <w:color w:val="FFFFFF"/>
                <w:position w:val="-2"/>
                <w:sz w:val="18"/>
                <w:szCs w:val="18"/>
              </w:rPr>
              <w:lastRenderedPageBreak/>
              <w:t>POGOJ 4</w:t>
            </w:r>
            <w:r>
              <w:rPr>
                <w:rFonts w:ascii="Arial" w:hAnsi="Arial" w:cs="Arial"/>
                <w:b/>
                <w:bCs/>
                <w:color w:val="FFFFFF"/>
                <w:position w:val="-2"/>
                <w:sz w:val="18"/>
                <w:szCs w:val="18"/>
              </w:rPr>
              <w:br/>
              <w:t>Elektronska dobavnica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2498D0" w14:textId="77777777" w:rsidR="00670DF1" w:rsidRDefault="00750EEE">
            <w:pPr>
              <w:spacing w:before="135" w:after="135"/>
              <w:jc w:val="both"/>
              <w:textAlignment w:val="center"/>
            </w:pPr>
            <w:r>
              <w:rPr>
                <w:rFonts w:ascii="Arial" w:hAnsi="Arial" w:cs="Arial"/>
                <w:color w:val="000000"/>
                <w:position w:val="-3"/>
                <w:sz w:val="20"/>
                <w:szCs w:val="20"/>
              </w:rPr>
              <w:t>Da ob dobavah blaga zagotavlja opremljenost blaga tudi z dobavnico v elektronski obliki s podatki in v obliki, določeni s strani naročnika razvidnimi v Prilogi 2 (pdf datoteka: Format zapisa elektronske dobavnice - Struktura za prenos RACUNOV – DOBAVNIC). Elektronsko dobavnico mora ponudnik urediti v roku enega meseca po podpisu predmetne pogodbe.</w:t>
            </w:r>
          </w:p>
        </w:tc>
      </w:tr>
      <w:tr w:rsidR="00670DF1" w14:paraId="5B1247D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A2D4E2" w14:textId="77777777" w:rsidR="00670DF1" w:rsidRDefault="00750EE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CDA3D0" w14:textId="77777777" w:rsidR="00670DF1" w:rsidRDefault="00750EEE">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w:t>
            </w:r>
          </w:p>
        </w:tc>
      </w:tr>
      <w:tr w:rsidR="00670DF1" w14:paraId="2389F57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5BF04E" w14:textId="77777777" w:rsidR="00670DF1" w:rsidRDefault="00750EE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1EC650" w14:textId="77777777" w:rsidR="00670DF1" w:rsidRDefault="00750EEE">
            <w:pPr>
              <w:jc w:val="both"/>
              <w:textAlignment w:val="center"/>
            </w:pPr>
            <w:r>
              <w:rPr>
                <w:rFonts w:ascii="Arial" w:hAnsi="Arial" w:cs="Arial"/>
                <w:color w:val="000000"/>
                <w:position w:val="-2"/>
                <w:sz w:val="18"/>
                <w:szCs w:val="18"/>
              </w:rPr>
              <w:t> </w:t>
            </w:r>
          </w:p>
          <w:p w14:paraId="30AACD12" w14:textId="77777777" w:rsidR="00670DF1" w:rsidRDefault="00750EEE">
            <w:r>
              <w:rPr>
                <w:rFonts w:ascii="Arial" w:hAnsi="Arial" w:cs="Arial"/>
                <w:color w:val="000000"/>
                <w:position w:val="-2"/>
                <w:sz w:val="18"/>
                <w:szCs w:val="18"/>
              </w:rPr>
              <w:t xml:space="preserve"> /</w:t>
            </w:r>
          </w:p>
        </w:tc>
      </w:tr>
      <w:tr w:rsidR="00670DF1" w14:paraId="239D3F8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9BC753" w14:textId="77777777" w:rsidR="00670DF1" w:rsidRDefault="00750EE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3AB237" w14:textId="77777777" w:rsidR="00670DF1" w:rsidRDefault="00750EEE">
            <w:pPr>
              <w:spacing w:before="135" w:after="135"/>
              <w:jc w:val="both"/>
              <w:textAlignment w:val="center"/>
            </w:pPr>
            <w:r>
              <w:rPr>
                <w:rFonts w:ascii="Arial" w:hAnsi="Arial" w:cs="Arial"/>
                <w:color w:val="000000"/>
                <w:position w:val="-2"/>
                <w:sz w:val="18"/>
                <w:szCs w:val="18"/>
              </w:rPr>
              <w:t>MORAJO izpolnjevati pogoj</w:t>
            </w:r>
          </w:p>
          <w:p w14:paraId="1BD3B396" w14:textId="77777777" w:rsidR="00670DF1" w:rsidRDefault="00750EE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670DF1" w14:paraId="7592F4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9B2D87" w14:textId="77777777" w:rsidR="00670DF1" w:rsidRDefault="00750EE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2E8E2C" w14:textId="77777777" w:rsidR="00670DF1" w:rsidRDefault="00750EEE">
            <w:pPr>
              <w:spacing w:before="135" w:after="135"/>
              <w:jc w:val="both"/>
              <w:textAlignment w:val="center"/>
            </w:pPr>
            <w:r>
              <w:rPr>
                <w:rFonts w:ascii="Arial" w:hAnsi="Arial" w:cs="Arial"/>
                <w:color w:val="000000"/>
                <w:position w:val="-2"/>
                <w:sz w:val="18"/>
                <w:szCs w:val="18"/>
              </w:rPr>
              <w:t>NI POTREBNO izpolnjevati pogoja</w:t>
            </w:r>
          </w:p>
          <w:p w14:paraId="73113108" w14:textId="77777777" w:rsidR="00670DF1" w:rsidRDefault="00750EEE">
            <w:pPr>
              <w:jc w:val="both"/>
              <w:textAlignment w:val="center"/>
            </w:pPr>
            <w:r>
              <w:rPr>
                <w:rFonts w:ascii="Arial" w:hAnsi="Arial" w:cs="Arial"/>
                <w:color w:val="000000"/>
                <w:position w:val="-2"/>
                <w:sz w:val="18"/>
                <w:szCs w:val="18"/>
              </w:rPr>
              <w:t> </w:t>
            </w:r>
          </w:p>
        </w:tc>
      </w:tr>
    </w:tbl>
    <w:p w14:paraId="21B1D85B" w14:textId="77777777" w:rsidR="00670DF1" w:rsidRDefault="00670DF1"/>
    <w:tbl>
      <w:tblPr>
        <w:tblStyle w:val="NormalTablePHPDOCX"/>
        <w:tblW w:w="2500" w:type="pct"/>
        <w:tblInd w:w="108" w:type="dxa"/>
        <w:tblLook w:val="04A0" w:firstRow="1" w:lastRow="0" w:firstColumn="1" w:lastColumn="0" w:noHBand="0" w:noVBand="1"/>
      </w:tblPr>
      <w:tblGrid>
        <w:gridCol w:w="4504"/>
      </w:tblGrid>
      <w:tr w:rsidR="00670DF1" w14:paraId="4665E5DF"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3EC5D414" w14:textId="77777777" w:rsidR="00670DF1" w:rsidRDefault="00750EEE">
            <w:r>
              <w:rPr>
                <w:rFonts w:ascii="Arial" w:hAnsi="Arial" w:cs="Arial"/>
                <w:color w:val="FFFFFF"/>
                <w:position w:val="-2"/>
                <w:sz w:val="18"/>
                <w:szCs w:val="18"/>
              </w:rPr>
              <w:t>Tehnična sposobnost</w:t>
            </w:r>
          </w:p>
        </w:tc>
      </w:tr>
    </w:tbl>
    <w:p w14:paraId="4E307759" w14:textId="77777777" w:rsidR="00670DF1" w:rsidRDefault="00670DF1"/>
    <w:tbl>
      <w:tblPr>
        <w:tblStyle w:val="NormalTablePHPDOCX"/>
        <w:tblW w:w="9300" w:type="dxa"/>
        <w:tblInd w:w="108" w:type="dxa"/>
        <w:tblLook w:val="04A0" w:firstRow="1" w:lastRow="0" w:firstColumn="1" w:lastColumn="0" w:noHBand="0" w:noVBand="1"/>
      </w:tblPr>
      <w:tblGrid>
        <w:gridCol w:w="1860"/>
        <w:gridCol w:w="7440"/>
      </w:tblGrid>
      <w:tr w:rsidR="00670DF1" w14:paraId="55D61CEA"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45F7B48" w14:textId="77777777" w:rsidR="00670DF1" w:rsidRDefault="00750EEE">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vseh zahtev naročnika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094CDA" w14:textId="77777777" w:rsidR="00670DF1" w:rsidRDefault="00750EEE">
            <w:pPr>
              <w:spacing w:before="135" w:after="135"/>
              <w:jc w:val="both"/>
              <w:textAlignment w:val="center"/>
            </w:pPr>
            <w:r>
              <w:rPr>
                <w:rFonts w:ascii="Arial" w:hAnsi="Arial" w:cs="Arial"/>
                <w:color w:val="000000"/>
                <w:position w:val="-2"/>
                <w:sz w:val="18"/>
                <w:szCs w:val="18"/>
              </w:rPr>
              <w:t>Da zagotavlja izpolnjevanje vseh zahtev iz poglavja Tehnične specifikacije, kot so pogoji za sodelovanje, tehnične specifikacije in ostale pogodbene obveznosti.</w:t>
            </w:r>
          </w:p>
        </w:tc>
      </w:tr>
      <w:tr w:rsidR="00670DF1" w14:paraId="3E30ADA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200F0F" w14:textId="77777777" w:rsidR="00670DF1" w:rsidRDefault="00750EE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EE61F3" w14:textId="77777777" w:rsidR="00670DF1" w:rsidRDefault="00750EEE">
            <w:pPr>
              <w:spacing w:before="135" w:after="135"/>
              <w:jc w:val="both"/>
              <w:textAlignment w:val="center"/>
            </w:pPr>
            <w:r>
              <w:rPr>
                <w:rFonts w:ascii="Arial" w:hAnsi="Arial" w:cs="Arial"/>
                <w:color w:val="000000"/>
                <w:position w:val="-2"/>
                <w:sz w:val="18"/>
                <w:szCs w:val="18"/>
              </w:rPr>
              <w:t>Izjava ponudnika (obrazec Krovna izjava) in ESPD ter vse zahtevane priloge iz katerih je razvidno, da ponudnik izpolnjuje pogoje za sodelovanje ter da ponujeno blago izpolnjuje vse tehnične zahteve naročnika navedene v poglavju Tehnične specifikacije.</w:t>
            </w:r>
          </w:p>
        </w:tc>
      </w:tr>
      <w:tr w:rsidR="00670DF1" w14:paraId="5120D39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81A0D3" w14:textId="77777777" w:rsidR="00670DF1" w:rsidRDefault="00750EE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03A65A" w14:textId="77777777" w:rsidR="00670DF1" w:rsidRDefault="00750EEE">
            <w:pPr>
              <w:jc w:val="both"/>
              <w:textAlignment w:val="center"/>
            </w:pPr>
            <w:r>
              <w:rPr>
                <w:rFonts w:ascii="Arial" w:hAnsi="Arial" w:cs="Arial"/>
                <w:color w:val="000000"/>
                <w:position w:val="-2"/>
                <w:sz w:val="18"/>
                <w:szCs w:val="18"/>
              </w:rPr>
              <w:t> </w:t>
            </w:r>
          </w:p>
          <w:p w14:paraId="5B11B385" w14:textId="77777777" w:rsidR="00670DF1" w:rsidRDefault="00750EEE">
            <w:r>
              <w:rPr>
                <w:rFonts w:ascii="Arial" w:hAnsi="Arial" w:cs="Arial"/>
                <w:color w:val="000000"/>
                <w:position w:val="-2"/>
                <w:sz w:val="18"/>
                <w:szCs w:val="18"/>
              </w:rPr>
              <w:t xml:space="preserve"> /</w:t>
            </w:r>
          </w:p>
        </w:tc>
      </w:tr>
      <w:tr w:rsidR="00670DF1" w14:paraId="4F8829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619B92" w14:textId="77777777" w:rsidR="00670DF1" w:rsidRDefault="00750EE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9A22D5" w14:textId="77777777" w:rsidR="00670DF1" w:rsidRDefault="00750EEE">
            <w:pPr>
              <w:spacing w:before="135" w:after="135"/>
              <w:jc w:val="both"/>
              <w:textAlignment w:val="center"/>
            </w:pPr>
            <w:r>
              <w:rPr>
                <w:rFonts w:ascii="Arial" w:hAnsi="Arial" w:cs="Arial"/>
                <w:color w:val="000000"/>
                <w:position w:val="-2"/>
                <w:sz w:val="18"/>
                <w:szCs w:val="18"/>
              </w:rPr>
              <w:t>MORAJO izpolnjevati pogoj</w:t>
            </w:r>
          </w:p>
          <w:p w14:paraId="6E370358" w14:textId="77777777" w:rsidR="00670DF1" w:rsidRDefault="00750EE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670DF1" w14:paraId="1498411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9E9F98" w14:textId="77777777" w:rsidR="00670DF1" w:rsidRDefault="00750EE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5D646F" w14:textId="77777777" w:rsidR="00670DF1" w:rsidRDefault="00750EEE">
            <w:pPr>
              <w:spacing w:before="135" w:after="135"/>
              <w:jc w:val="both"/>
              <w:textAlignment w:val="center"/>
            </w:pPr>
            <w:r>
              <w:rPr>
                <w:rFonts w:ascii="Arial" w:hAnsi="Arial" w:cs="Arial"/>
                <w:color w:val="000000"/>
                <w:position w:val="-2"/>
                <w:sz w:val="18"/>
                <w:szCs w:val="18"/>
              </w:rPr>
              <w:t>MORAJO izpolnjevati pogoj</w:t>
            </w:r>
          </w:p>
          <w:p w14:paraId="16E2C47A" w14:textId="77777777" w:rsidR="00670DF1" w:rsidRDefault="00750EEE">
            <w:pPr>
              <w:spacing w:before="135" w:after="135"/>
              <w:jc w:val="both"/>
              <w:textAlignment w:val="center"/>
            </w:pPr>
            <w:r>
              <w:rPr>
                <w:rFonts w:ascii="Arial" w:hAnsi="Arial" w:cs="Arial"/>
                <w:color w:val="000000"/>
                <w:position w:val="-2"/>
                <w:sz w:val="18"/>
                <w:szCs w:val="18"/>
              </w:rPr>
              <w:t>Podizvajalec mora predložiti podpisan in žigosan obrazec Izjava pooblaščene osebe podizvajalca v zvezi z izpolnjevanjem obveznih pogojev za podizvajalce in ESPD s podpisom katerega izjavlja, da izpolnjuje navedeni pogoj.</w:t>
            </w:r>
          </w:p>
        </w:tc>
      </w:tr>
    </w:tbl>
    <w:p w14:paraId="300678E9" w14:textId="77777777" w:rsidR="00670DF1" w:rsidRDefault="00670DF1">
      <w:pPr>
        <w:sectPr w:rsidR="00670DF1" w:rsidSect="00D931BF">
          <w:pgSz w:w="11906" w:h="16838"/>
          <w:pgMar w:top="1418" w:right="1418" w:bottom="1418" w:left="1418" w:header="567" w:footer="680" w:gutter="0"/>
          <w:cols w:space="708"/>
          <w:docGrid w:linePitch="360"/>
        </w:sectPr>
      </w:pPr>
    </w:p>
    <w:p w14:paraId="03593CCB" w14:textId="77777777" w:rsidR="00750EEE" w:rsidRPr="00141928" w:rsidRDefault="00750EEE"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w:t>
      </w:r>
      <w:r>
        <w:rPr>
          <w:rFonts w:ascii="Arial" w:hAnsi="Arial" w:cs="Arial"/>
          <w:color w:val="FFFFFF" w:themeColor="background1"/>
        </w:rPr>
        <w:t>avarovanja</w:t>
      </w:r>
    </w:p>
    <w:tbl>
      <w:tblPr>
        <w:tblStyle w:val="NormalTablePHPDOCX"/>
        <w:tblW w:w="2500" w:type="pct"/>
        <w:tblInd w:w="108" w:type="dxa"/>
        <w:tblLook w:val="04A0" w:firstRow="1" w:lastRow="0" w:firstColumn="1" w:lastColumn="0" w:noHBand="0" w:noVBand="1"/>
      </w:tblPr>
      <w:tblGrid>
        <w:gridCol w:w="4535"/>
      </w:tblGrid>
      <w:tr w:rsidR="00670DF1" w14:paraId="2670BE7C" w14:textId="77777777">
        <w:tc>
          <w:tcPr>
            <w:tcW w:w="0" w:type="auto"/>
            <w:shd w:val="clear" w:color="auto" w:fill="000000"/>
            <w:tcMar>
              <w:top w:w="150" w:type="dxa"/>
              <w:bottom w:w="150" w:type="dxa"/>
            </w:tcMar>
            <w:vAlign w:val="center"/>
          </w:tcPr>
          <w:p w14:paraId="117DE96D" w14:textId="77777777" w:rsidR="00670DF1" w:rsidRDefault="00750EEE">
            <w:pPr>
              <w:jc w:val="center"/>
            </w:pPr>
            <w:r>
              <w:rPr>
                <w:rFonts w:ascii="Arial" w:hAnsi="Arial" w:cs="Arial"/>
                <w:b/>
                <w:bCs/>
                <w:color w:val="FFFFFF"/>
                <w:position w:val="-2"/>
                <w:sz w:val="18"/>
                <w:szCs w:val="18"/>
                <w:shd w:val="clear" w:color="auto" w:fill="000000"/>
              </w:rPr>
              <w:t>Zavarovanje za dobro izvedbo</w:t>
            </w:r>
          </w:p>
        </w:tc>
      </w:tr>
    </w:tbl>
    <w:p w14:paraId="4E486440" w14:textId="77777777" w:rsidR="00670DF1" w:rsidRDefault="00750EEE">
      <w:pPr>
        <w:spacing w:before="225" w:after="225" w:line="240" w:lineRule="auto"/>
        <w:jc w:val="both"/>
      </w:pPr>
      <w:r>
        <w:rPr>
          <w:rFonts w:ascii="Arial" w:hAnsi="Arial" w:cs="Arial"/>
          <w:color w:val="000000"/>
          <w:sz w:val="18"/>
          <w:szCs w:val="18"/>
        </w:rPr>
        <w:t>Instrument zavarovanja: bančna garancija / kavcijsko zavarovanje, menica</w:t>
      </w:r>
    </w:p>
    <w:p w14:paraId="4A3AD6D9" w14:textId="77777777" w:rsidR="00670DF1" w:rsidRDefault="00750EEE">
      <w:pPr>
        <w:spacing w:before="225" w:after="225" w:line="240" w:lineRule="auto"/>
        <w:jc w:val="both"/>
      </w:pPr>
      <w:r>
        <w:rPr>
          <w:rFonts w:ascii="Arial" w:hAnsi="Arial" w:cs="Arial"/>
          <w:color w:val="000000"/>
          <w:sz w:val="18"/>
          <w:szCs w:val="18"/>
        </w:rPr>
        <w:t>Višina zavarovanja: 10 % pogodbene vrednosti z DDV</w:t>
      </w:r>
    </w:p>
    <w:p w14:paraId="4E511660" w14:textId="77777777" w:rsidR="00670DF1" w:rsidRDefault="00750EEE">
      <w:pPr>
        <w:spacing w:before="225" w:after="225" w:line="240" w:lineRule="auto"/>
        <w:jc w:val="both"/>
      </w:pPr>
      <w:r>
        <w:rPr>
          <w:rFonts w:ascii="Arial" w:hAnsi="Arial" w:cs="Arial"/>
          <w:color w:val="000000"/>
          <w:sz w:val="18"/>
          <w:szCs w:val="18"/>
        </w:rPr>
        <w:t>Čas veljavnosti: do izteka predmetne pogodbe</w:t>
      </w:r>
    </w:p>
    <w:p w14:paraId="17D44F06" w14:textId="77777777" w:rsidR="00670DF1" w:rsidRDefault="00750EEE">
      <w:pPr>
        <w:spacing w:before="225" w:after="225" w:line="240" w:lineRule="auto"/>
        <w:jc w:val="both"/>
      </w:pPr>
      <w:r>
        <w:rPr>
          <w:rFonts w:ascii="Arial" w:hAnsi="Arial" w:cs="Arial"/>
          <w:color w:val="000000"/>
          <w:sz w:val="18"/>
          <w:szCs w:val="18"/>
        </w:rPr>
        <w:t>Zahtevanje dokazila: ni zahtevano dokazilo</w:t>
      </w:r>
    </w:p>
    <w:p w14:paraId="46E84D1B" w14:textId="77777777" w:rsidR="00670DF1" w:rsidRDefault="00750EEE">
      <w:pPr>
        <w:spacing w:before="225" w:after="225" w:line="240" w:lineRule="auto"/>
      </w:pPr>
      <w:r>
        <w:rPr>
          <w:rFonts w:ascii="Arial" w:hAnsi="Arial" w:cs="Arial"/>
          <w:color w:val="000000"/>
          <w:sz w:val="20"/>
          <w:szCs w:val="20"/>
        </w:rPr>
        <w:t>Ponudnik z oddajo ponudbe in s podpisom krovne izjave jamči, da bo naročniku za dobro izvedbo pogodbenih obveznosti predložil zavarovanje:</w:t>
      </w:r>
    </w:p>
    <w:tbl>
      <w:tblPr>
        <w:tblStyle w:val="NormalTablePHPDOCX"/>
        <w:tblW w:w="0" w:type="auto"/>
        <w:tblInd w:w="108" w:type="dxa"/>
        <w:tblLook w:val="04A0" w:firstRow="1" w:lastRow="0" w:firstColumn="1" w:lastColumn="0" w:noHBand="0" w:noVBand="1"/>
      </w:tblPr>
      <w:tblGrid>
        <w:gridCol w:w="8962"/>
      </w:tblGrid>
      <w:tr w:rsidR="00670DF1" w14:paraId="56DBDC19" w14:textId="77777777">
        <w:tc>
          <w:tcPr>
            <w:tcW w:w="0" w:type="auto"/>
            <w:tcMar>
              <w:top w:w="0" w:type="auto"/>
              <w:bottom w:w="0" w:type="auto"/>
            </w:tcMar>
          </w:tcPr>
          <w:p w14:paraId="58E2D9ED" w14:textId="77777777" w:rsidR="00670DF1" w:rsidRDefault="00750EEE">
            <w:pPr>
              <w:numPr>
                <w:ilvl w:val="0"/>
                <w:numId w:val="14"/>
              </w:numPr>
              <w:rPr>
                <w:rFonts w:ascii="Arial" w:hAnsi="Arial" w:cs="Arial"/>
                <w:color w:val="000000"/>
                <w:sz w:val="18"/>
                <w:szCs w:val="18"/>
              </w:rPr>
            </w:pPr>
            <w:r>
              <w:rPr>
                <w:rFonts w:ascii="Arial" w:hAnsi="Arial" w:cs="Arial"/>
                <w:color w:val="000000"/>
                <w:sz w:val="20"/>
                <w:szCs w:val="20"/>
              </w:rPr>
              <w:t>menično izjavo in lastno podpisano menico s pooblastilom za njeno izpolnitev v višini 10% pogodbene vrednosti z DDV v primeru, da bo pogodbena vrednost nižja od 125.000,00 EUR z DDV; </w:t>
            </w:r>
          </w:p>
          <w:p w14:paraId="11CF4021" w14:textId="77777777" w:rsidR="00670DF1" w:rsidRDefault="00750EEE">
            <w:pPr>
              <w:numPr>
                <w:ilvl w:val="0"/>
                <w:numId w:val="14"/>
              </w:numPr>
              <w:rPr>
                <w:rFonts w:ascii="Arial" w:hAnsi="Arial" w:cs="Arial"/>
                <w:color w:val="000000"/>
                <w:sz w:val="18"/>
                <w:szCs w:val="18"/>
              </w:rPr>
            </w:pPr>
            <w:r>
              <w:rPr>
                <w:rFonts w:ascii="Arial" w:hAnsi="Arial" w:cs="Arial"/>
                <w:color w:val="000000"/>
                <w:sz w:val="20"/>
                <w:szCs w:val="20"/>
              </w:rPr>
              <w:t>bančno garancijo za dobro izvedbo pogodbenih obveznosti v višini 10% pogodbene vrednosti z DDV v primeru, da bo pogodbena vrednost višja od 125.000,00 EUR z DDV.</w:t>
            </w:r>
          </w:p>
        </w:tc>
      </w:tr>
    </w:tbl>
    <w:p w14:paraId="4B978811" w14:textId="77777777" w:rsidR="00670DF1" w:rsidRDefault="00750EEE">
      <w:pPr>
        <w:spacing w:before="225" w:after="225" w:line="240" w:lineRule="auto"/>
        <w:jc w:val="both"/>
      </w:pPr>
      <w:r>
        <w:rPr>
          <w:rFonts w:ascii="Arial" w:hAnsi="Arial" w:cs="Arial"/>
          <w:color w:val="000000"/>
          <w:sz w:val="20"/>
          <w:szCs w:val="20"/>
        </w:rPr>
        <w:t>V primeru, da bo skupna pogodbena vrednost pri posameznem izbranem ponudniku nižja ob 5.000 EUR z DDV, izbranemu ponudniku menice ne bo potrebno prilagati.</w:t>
      </w:r>
    </w:p>
    <w:p w14:paraId="0F4BDDFA" w14:textId="77777777" w:rsidR="00670DF1" w:rsidRDefault="00670DF1">
      <w:pPr>
        <w:spacing w:before="225" w:after="225" w:line="240" w:lineRule="auto"/>
        <w:jc w:val="both"/>
      </w:pPr>
    </w:p>
    <w:p w14:paraId="6C8F8593" w14:textId="77777777" w:rsidR="00670DF1" w:rsidRDefault="00670DF1">
      <w:pPr>
        <w:sectPr w:rsidR="00670DF1" w:rsidSect="00D931BF">
          <w:pgSz w:w="11906" w:h="16838"/>
          <w:pgMar w:top="1418" w:right="1418" w:bottom="1418" w:left="1418" w:header="567" w:footer="680" w:gutter="0"/>
          <w:cols w:space="708"/>
          <w:docGrid w:linePitch="360"/>
        </w:sectPr>
      </w:pPr>
    </w:p>
    <w:p w14:paraId="59045CB9" w14:textId="77777777" w:rsidR="00750EEE" w:rsidRPr="00A207D9" w:rsidRDefault="00750EEE"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17661D05" w14:textId="77777777" w:rsidR="00750EEE" w:rsidRDefault="00750EEE"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670DF1" w14:paraId="562F1D8F"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43740D4D" w14:textId="77777777" w:rsidR="00670DF1" w:rsidRDefault="00750EEE">
            <w:r>
              <w:rPr>
                <w:rFonts w:ascii="Arial" w:hAnsi="Arial" w:cs="Arial"/>
                <w:b/>
                <w:bCs/>
                <w:color w:val="000000"/>
                <w:position w:val="-2"/>
                <w:sz w:val="18"/>
                <w:szCs w:val="18"/>
                <w:shd w:val="clear" w:color="auto" w:fill="FFFFFF"/>
              </w:rPr>
              <w:t>Splošne specifikacije</w:t>
            </w:r>
          </w:p>
        </w:tc>
      </w:tr>
    </w:tbl>
    <w:p w14:paraId="2707DF18" w14:textId="1FCDC4BB" w:rsidR="00670DF1" w:rsidRDefault="00750EEE">
      <w:pPr>
        <w:spacing w:before="225" w:after="225" w:line="240" w:lineRule="auto"/>
      </w:pPr>
      <w:r>
        <w:rPr>
          <w:rFonts w:ascii="Arial" w:hAnsi="Arial" w:cs="Arial"/>
          <w:color w:val="000000"/>
          <w:sz w:val="18"/>
          <w:szCs w:val="18"/>
        </w:rPr>
        <w:t>1.. Vsi ponujeni medicinski pripomočki morajo biti v skladu:</w:t>
      </w:r>
    </w:p>
    <w:tbl>
      <w:tblPr>
        <w:tblStyle w:val="NormalTablePHPDOCX"/>
        <w:tblW w:w="0" w:type="auto"/>
        <w:tblInd w:w="108" w:type="dxa"/>
        <w:tblLook w:val="04A0" w:firstRow="1" w:lastRow="0" w:firstColumn="1" w:lastColumn="0" w:noHBand="0" w:noVBand="1"/>
      </w:tblPr>
      <w:tblGrid>
        <w:gridCol w:w="8962"/>
      </w:tblGrid>
      <w:tr w:rsidR="00670DF1" w14:paraId="7980FEB4" w14:textId="77777777">
        <w:tc>
          <w:tcPr>
            <w:tcW w:w="0" w:type="auto"/>
            <w:tcMar>
              <w:top w:w="0" w:type="auto"/>
              <w:bottom w:w="0" w:type="auto"/>
            </w:tcMar>
          </w:tcPr>
          <w:p w14:paraId="74066DB0" w14:textId="77777777" w:rsidR="00670DF1" w:rsidRDefault="00750EEE">
            <w:pPr>
              <w:numPr>
                <w:ilvl w:val="0"/>
                <w:numId w:val="15"/>
              </w:numPr>
              <w:rPr>
                <w:rFonts w:ascii="Arial" w:hAnsi="Arial" w:cs="Arial"/>
                <w:color w:val="000000"/>
                <w:sz w:val="18"/>
                <w:szCs w:val="18"/>
              </w:rPr>
            </w:pPr>
            <w:r>
              <w:rPr>
                <w:rFonts w:ascii="Arial" w:hAnsi="Arial" w:cs="Arial"/>
                <w:color w:val="000000"/>
                <w:sz w:val="18"/>
                <w:szCs w:val="18"/>
              </w:rPr>
              <w:t>z določili Zakona o medicinskih pripomočkih (Uradni list RS, št. RS, št. 98/09 in 112/21-ZNUPZ; v nadaljevanju: ZMedPri);</w:t>
            </w:r>
          </w:p>
          <w:p w14:paraId="35AAEE34" w14:textId="77777777" w:rsidR="00670DF1" w:rsidRDefault="00750EEE">
            <w:pPr>
              <w:numPr>
                <w:ilvl w:val="0"/>
                <w:numId w:val="15"/>
              </w:numPr>
              <w:rPr>
                <w:rFonts w:ascii="Arial" w:hAnsi="Arial" w:cs="Arial"/>
                <w:color w:val="000000"/>
                <w:sz w:val="18"/>
                <w:szCs w:val="18"/>
              </w:rPr>
            </w:pPr>
            <w:r>
              <w:rPr>
                <w:rFonts w:ascii="Arial" w:hAnsi="Arial" w:cs="Arial"/>
                <w:color w:val="000000"/>
                <w:sz w:val="18"/>
                <w:szCs w:val="18"/>
              </w:rPr>
              <w:t>z določili Uredbe (EU) 2017/745 Evropskega parlamenta in Sveta z dne 5. aprila 2017 o medicinskih pripomočkih, spremembi Direktive 2001/83/ES, Uredbe (ES) št. 178/2002 in Uredbe (ES) št. 1223/2009 ter razveljavitvi direktiv Sveta 90/385/EGS in 93/42/EGS (UL L št. 117 z dne 5. 5. 2017; v nadaljevanju: MDR) ter Uredbe (EU) 2017/746 Evropskega parlamenta in Sveta z dne 5. aprila 2017 o in vitro medicinskih pripomočkih ter razveljavitvi direktive Sveta 98/79/ES in Sklepa Komisije 2010/227/EU (UL L št. 117 z dne</w:t>
            </w:r>
            <w:r>
              <w:rPr>
                <w:rFonts w:ascii="Arial" w:hAnsi="Arial" w:cs="Arial"/>
                <w:color w:val="000000"/>
                <w:sz w:val="18"/>
                <w:szCs w:val="18"/>
              </w:rPr>
              <w:t xml:space="preserve"> 5. 5. 2017; v nadaljevanju: IVDR).</w:t>
            </w:r>
          </w:p>
        </w:tc>
      </w:tr>
    </w:tbl>
    <w:p w14:paraId="0A94E598" w14:textId="24E26CD3" w:rsidR="00670DF1" w:rsidRDefault="001208CE">
      <w:pPr>
        <w:spacing w:before="225" w:after="225" w:line="240" w:lineRule="auto"/>
      </w:pPr>
      <w:r>
        <w:rPr>
          <w:rFonts w:ascii="Arial" w:hAnsi="Arial" w:cs="Arial"/>
          <w:color w:val="000000"/>
          <w:sz w:val="18"/>
          <w:szCs w:val="18"/>
        </w:rPr>
        <w:t>I</w:t>
      </w:r>
      <w:r w:rsidR="00750EEE">
        <w:rPr>
          <w:rFonts w:ascii="Arial" w:hAnsi="Arial" w:cs="Arial"/>
          <w:color w:val="000000"/>
          <w:sz w:val="18"/>
          <w:szCs w:val="18"/>
        </w:rPr>
        <w:t>zbrani ponudnik bo moral pred podpisom pogodbe naročniku predložiti ustrezne CE certifikate in izjave o skladnosti za vse izbrane vrste blaga.</w:t>
      </w:r>
    </w:p>
    <w:p w14:paraId="5261BA5C" w14:textId="77777777" w:rsidR="00670DF1" w:rsidRDefault="00750EEE">
      <w:pPr>
        <w:spacing w:before="225" w:after="225" w:line="240" w:lineRule="auto"/>
      </w:pPr>
      <w:r>
        <w:rPr>
          <w:rFonts w:ascii="Arial" w:hAnsi="Arial" w:cs="Arial"/>
          <w:color w:val="000000"/>
          <w:sz w:val="18"/>
          <w:szCs w:val="18"/>
        </w:rPr>
        <w:t>Zahteve glede CE oznake na ovojnini:</w:t>
      </w:r>
    </w:p>
    <w:tbl>
      <w:tblPr>
        <w:tblStyle w:val="NormalTablePHPDOCX"/>
        <w:tblW w:w="0" w:type="auto"/>
        <w:tblInd w:w="108" w:type="dxa"/>
        <w:tblLook w:val="04A0" w:firstRow="1" w:lastRow="0" w:firstColumn="1" w:lastColumn="0" w:noHBand="0" w:noVBand="1"/>
      </w:tblPr>
      <w:tblGrid>
        <w:gridCol w:w="8962"/>
      </w:tblGrid>
      <w:tr w:rsidR="00670DF1" w14:paraId="1F15A3A5" w14:textId="77777777">
        <w:tc>
          <w:tcPr>
            <w:tcW w:w="0" w:type="auto"/>
            <w:tcMar>
              <w:top w:w="0" w:type="auto"/>
              <w:bottom w:w="0" w:type="auto"/>
            </w:tcMar>
          </w:tcPr>
          <w:p w14:paraId="0A37491F" w14:textId="77777777" w:rsidR="00670DF1" w:rsidRDefault="00750EEE">
            <w:pPr>
              <w:numPr>
                <w:ilvl w:val="0"/>
                <w:numId w:val="16"/>
              </w:numPr>
              <w:rPr>
                <w:rFonts w:ascii="Arial" w:hAnsi="Arial" w:cs="Arial"/>
                <w:color w:val="000000"/>
                <w:sz w:val="18"/>
                <w:szCs w:val="18"/>
              </w:rPr>
            </w:pPr>
            <w:r>
              <w:rPr>
                <w:rFonts w:ascii="Arial" w:hAnsi="Arial" w:cs="Arial"/>
                <w:color w:val="000000"/>
                <w:sz w:val="18"/>
                <w:szCs w:val="18"/>
              </w:rPr>
              <w:t>Vidno, čitljivo in neizbrisno nameščena na pripomočku ali na njegovem sterilnem pakiranju. Če to ni mogoče ali upravičeno zaradi narave pripomočka, mora biti nameščena na ovojnini.</w:t>
            </w:r>
          </w:p>
          <w:p w14:paraId="05FCDABF" w14:textId="77777777" w:rsidR="00670DF1" w:rsidRDefault="00750EEE">
            <w:pPr>
              <w:numPr>
                <w:ilvl w:val="0"/>
                <w:numId w:val="16"/>
              </w:numPr>
              <w:rPr>
                <w:rFonts w:ascii="Arial" w:hAnsi="Arial" w:cs="Arial"/>
                <w:color w:val="000000"/>
                <w:sz w:val="18"/>
                <w:szCs w:val="18"/>
              </w:rPr>
            </w:pPr>
            <w:r>
              <w:rPr>
                <w:rFonts w:ascii="Arial" w:hAnsi="Arial" w:cs="Arial"/>
                <w:color w:val="000000"/>
                <w:sz w:val="18"/>
                <w:szCs w:val="18"/>
              </w:rPr>
              <w:t>Oznaka CE mora biti navedena tudi na vseh navodilih za uporabo in na vsaki prodajni ovojnini.</w:t>
            </w:r>
          </w:p>
          <w:p w14:paraId="50607281" w14:textId="77777777" w:rsidR="00670DF1" w:rsidRDefault="00750EEE">
            <w:pPr>
              <w:numPr>
                <w:ilvl w:val="0"/>
                <w:numId w:val="16"/>
              </w:numPr>
              <w:rPr>
                <w:rFonts w:ascii="Arial" w:hAnsi="Arial" w:cs="Arial"/>
                <w:color w:val="000000"/>
                <w:sz w:val="18"/>
                <w:szCs w:val="18"/>
              </w:rPr>
            </w:pPr>
            <w:r>
              <w:rPr>
                <w:rFonts w:ascii="Arial" w:hAnsi="Arial" w:cs="Arial"/>
                <w:color w:val="000000"/>
                <w:sz w:val="18"/>
                <w:szCs w:val="18"/>
              </w:rPr>
              <w:t>Oznaki CE mora po potrebi slediti identifikacijska številka priglašenega organa.</w:t>
            </w:r>
          </w:p>
        </w:tc>
      </w:tr>
    </w:tbl>
    <w:p w14:paraId="05FABA3E" w14:textId="77777777" w:rsidR="00670DF1" w:rsidRDefault="00750EEE">
      <w:pPr>
        <w:spacing w:before="225" w:after="225" w:line="240" w:lineRule="auto"/>
      </w:pPr>
      <w:r>
        <w:rPr>
          <w:rFonts w:ascii="Arial" w:hAnsi="Arial" w:cs="Arial"/>
          <w:color w:val="000000"/>
          <w:sz w:val="18"/>
          <w:szCs w:val="18"/>
        </w:rPr>
        <w:t>2. Vrste in količine razpisanega blaga so podane v Predračunu-seznamu razpisanega blaga. Razpisane količine so okvirne za obdobje do 31.8.2027.</w:t>
      </w:r>
    </w:p>
    <w:p w14:paraId="49A13986" w14:textId="2A347007" w:rsidR="00670DF1" w:rsidRPr="001208CE" w:rsidRDefault="00750EEE">
      <w:pPr>
        <w:spacing w:before="225" w:after="225" w:line="240" w:lineRule="auto"/>
        <w:rPr>
          <w:b/>
          <w:bCs/>
        </w:rPr>
      </w:pPr>
      <w:r>
        <w:rPr>
          <w:rFonts w:ascii="Arial" w:hAnsi="Arial" w:cs="Arial"/>
          <w:color w:val="000000"/>
          <w:sz w:val="18"/>
          <w:szCs w:val="18"/>
        </w:rPr>
        <w:t>Pomembno:</w:t>
      </w:r>
      <w:r w:rsidR="001208CE">
        <w:rPr>
          <w:rFonts w:ascii="Arial" w:hAnsi="Arial" w:cs="Arial"/>
          <w:color w:val="000000"/>
          <w:sz w:val="18"/>
          <w:szCs w:val="18"/>
        </w:rPr>
        <w:t xml:space="preserve"> </w:t>
      </w:r>
      <w:r w:rsidRPr="001208CE">
        <w:rPr>
          <w:rFonts w:ascii="Arial" w:hAnsi="Arial" w:cs="Arial"/>
          <w:b/>
          <w:bCs/>
          <w:color w:val="000000"/>
          <w:sz w:val="18"/>
          <w:szCs w:val="18"/>
        </w:rPr>
        <w:t>Naročnik</w:t>
      </w:r>
      <w:r w:rsidR="001208CE">
        <w:rPr>
          <w:rFonts w:ascii="Arial" w:hAnsi="Arial" w:cs="Arial"/>
          <w:b/>
          <w:bCs/>
          <w:color w:val="000000"/>
          <w:sz w:val="18"/>
          <w:szCs w:val="18"/>
        </w:rPr>
        <w:t xml:space="preserve"> </w:t>
      </w:r>
      <w:r w:rsidRPr="001208CE">
        <w:rPr>
          <w:rFonts w:ascii="Arial" w:hAnsi="Arial" w:cs="Arial"/>
          <w:b/>
          <w:bCs/>
          <w:color w:val="000000"/>
          <w:sz w:val="18"/>
          <w:szCs w:val="18"/>
        </w:rPr>
        <w:t xml:space="preserve"> </w:t>
      </w:r>
      <w:r w:rsidR="001208CE">
        <w:rPr>
          <w:rFonts w:ascii="Arial" w:hAnsi="Arial" w:cs="Arial"/>
          <w:b/>
          <w:bCs/>
          <w:color w:val="000000"/>
          <w:sz w:val="18"/>
          <w:szCs w:val="18"/>
        </w:rPr>
        <w:t xml:space="preserve">namerava </w:t>
      </w:r>
      <w:r w:rsidRPr="001208CE">
        <w:rPr>
          <w:rFonts w:ascii="Arial" w:hAnsi="Arial" w:cs="Arial"/>
          <w:b/>
          <w:bCs/>
          <w:color w:val="000000"/>
          <w:sz w:val="18"/>
          <w:szCs w:val="18"/>
        </w:rPr>
        <w:t xml:space="preserve">v letu 2026 </w:t>
      </w:r>
      <w:r w:rsidRPr="001208CE">
        <w:rPr>
          <w:rFonts w:ascii="Arial" w:hAnsi="Arial" w:cs="Arial"/>
          <w:b/>
          <w:bCs/>
          <w:color w:val="000000"/>
          <w:sz w:val="18"/>
          <w:szCs w:val="18"/>
        </w:rPr>
        <w:t>vzpostaviti centralni sistem za pripravo koncentratov. V primeru, da bo sistem vzpostavljen pred iztekom te pogodbe, bo količina porabljenih koncentratov (2.podsklop) veliko manjša od previdene - okvirne enoletne količine.</w:t>
      </w:r>
    </w:p>
    <w:p w14:paraId="4928AC0F" w14:textId="77777777" w:rsidR="00670DF1" w:rsidRPr="001208CE" w:rsidRDefault="00750EEE">
      <w:pPr>
        <w:spacing w:before="225" w:after="225" w:line="240" w:lineRule="auto"/>
        <w:rPr>
          <w:b/>
          <w:bCs/>
        </w:rPr>
      </w:pPr>
      <w:r w:rsidRPr="001208CE">
        <w:rPr>
          <w:rFonts w:ascii="Arial" w:hAnsi="Arial" w:cs="Arial"/>
          <w:b/>
          <w:bCs/>
          <w:color w:val="000000"/>
          <w:sz w:val="18"/>
          <w:szCs w:val="18"/>
        </w:rPr>
        <w:t>Naročnik se zavezuje, da bo izbranega ponudnika  obvestil, ko bo se sistem pričel vzpostavljati, da si izbrani ponudnik ne bo ustvarjal prevelikih zalog materiala. </w:t>
      </w:r>
    </w:p>
    <w:p w14:paraId="7E530C4F" w14:textId="77777777" w:rsidR="00670DF1" w:rsidRDefault="00750EEE">
      <w:pPr>
        <w:spacing w:before="225" w:after="225" w:line="240" w:lineRule="auto"/>
      </w:pPr>
      <w:r>
        <w:rPr>
          <w:rFonts w:ascii="Arial" w:hAnsi="Arial" w:cs="Arial"/>
          <w:color w:val="000000"/>
          <w:sz w:val="18"/>
          <w:szCs w:val="18"/>
        </w:rPr>
        <w:t>3. Skladnost z naročnikovimi  strokovnimi zahtevami</w:t>
      </w:r>
    </w:p>
    <w:p w14:paraId="5615ADD8" w14:textId="0FF9CC8B" w:rsidR="00670DF1" w:rsidRDefault="00750EEE">
      <w:pPr>
        <w:spacing w:before="225" w:after="225" w:line="240" w:lineRule="auto"/>
      </w:pPr>
      <w:r>
        <w:rPr>
          <w:rFonts w:ascii="Arial" w:hAnsi="Arial" w:cs="Arial"/>
          <w:color w:val="000000"/>
          <w:sz w:val="18"/>
          <w:szCs w:val="18"/>
        </w:rPr>
        <w:t>Ponujeno blago mora ustrezati strokovnim zahtevam naročnika navedenim v Tehničnih specifikacijah in P</w:t>
      </w:r>
      <w:r w:rsidR="001208CE">
        <w:rPr>
          <w:rFonts w:ascii="Arial" w:hAnsi="Arial" w:cs="Arial"/>
          <w:color w:val="000000"/>
          <w:sz w:val="18"/>
          <w:szCs w:val="18"/>
        </w:rPr>
        <w:t>r</w:t>
      </w:r>
      <w:r>
        <w:rPr>
          <w:rFonts w:ascii="Arial" w:hAnsi="Arial" w:cs="Arial"/>
          <w:color w:val="000000"/>
          <w:sz w:val="18"/>
          <w:szCs w:val="18"/>
        </w:rPr>
        <w:t>edračunu-seznamu razpisanega blaga ali storitev.</w:t>
      </w:r>
    </w:p>
    <w:p w14:paraId="18BB270A" w14:textId="77777777" w:rsidR="00670DF1" w:rsidRDefault="00750EEE">
      <w:pPr>
        <w:spacing w:before="225" w:after="225" w:line="240" w:lineRule="auto"/>
      </w:pPr>
      <w:r>
        <w:rPr>
          <w:rFonts w:ascii="Arial" w:hAnsi="Arial" w:cs="Arial"/>
          <w:color w:val="000000"/>
          <w:sz w:val="18"/>
          <w:szCs w:val="18"/>
        </w:rPr>
        <w:t>Kot dokazilo, da ponujeno blago ustreza vsem zahtevam naročnika mora ponudnik predložiti tehnično dokumentacijo (prospektni material, kataloge, tehnične opise, …) v slovenskem ali angleškem jeziku. To lahko naredi kot sledi v nadaljevanju:</w:t>
      </w:r>
    </w:p>
    <w:tbl>
      <w:tblPr>
        <w:tblStyle w:val="NormalTablePHPDOCX"/>
        <w:tblW w:w="0" w:type="auto"/>
        <w:tblInd w:w="108" w:type="dxa"/>
        <w:tblLook w:val="04A0" w:firstRow="1" w:lastRow="0" w:firstColumn="1" w:lastColumn="0" w:noHBand="0" w:noVBand="1"/>
      </w:tblPr>
      <w:tblGrid>
        <w:gridCol w:w="8962"/>
      </w:tblGrid>
      <w:tr w:rsidR="00670DF1" w14:paraId="50983234" w14:textId="77777777">
        <w:tc>
          <w:tcPr>
            <w:tcW w:w="0" w:type="auto"/>
            <w:tcMar>
              <w:top w:w="0" w:type="auto"/>
              <w:bottom w:w="0" w:type="auto"/>
            </w:tcMar>
          </w:tcPr>
          <w:p w14:paraId="5ED56FDD" w14:textId="77777777" w:rsidR="00670DF1" w:rsidRDefault="00750EEE">
            <w:pPr>
              <w:numPr>
                <w:ilvl w:val="0"/>
                <w:numId w:val="17"/>
              </w:numPr>
              <w:rPr>
                <w:rFonts w:ascii="Arial" w:hAnsi="Arial" w:cs="Arial"/>
                <w:color w:val="000000"/>
                <w:sz w:val="18"/>
                <w:szCs w:val="18"/>
              </w:rPr>
            </w:pPr>
            <w:r>
              <w:rPr>
                <w:rFonts w:ascii="Arial" w:hAnsi="Arial" w:cs="Arial"/>
                <w:color w:val="000000"/>
                <w:sz w:val="18"/>
                <w:szCs w:val="18"/>
              </w:rPr>
              <w:t>V posebni zavihek Tehnična dokumentacija ponudnik priloži prospektni material, kataloge, tehnično dokumentacijo, … Ponudnik mora v priloženi tehnični dokumentaciji nedvoumno označiti tiste dele dokumentacije, iz katerih bo razvidno, da ponujen artikel izpolnjuje zahteve definirane v specifikaciji zahtev naročnika, in sicer tako da poleg opisa blaga doda oznako: sklop.podsklop/zap. št. blaga. Prospektna dokumentacija mora biti zložena v zaporedju kot je navedeno v Predračunu-seznamu razpisanega blaga. </w:t>
            </w:r>
          </w:p>
          <w:p w14:paraId="3D316B32" w14:textId="77777777" w:rsidR="00670DF1" w:rsidRDefault="00750EEE">
            <w:pPr>
              <w:numPr>
                <w:ilvl w:val="0"/>
                <w:numId w:val="17"/>
              </w:numPr>
              <w:rPr>
                <w:rFonts w:ascii="Arial" w:hAnsi="Arial" w:cs="Arial"/>
                <w:color w:val="000000"/>
                <w:sz w:val="18"/>
                <w:szCs w:val="18"/>
              </w:rPr>
            </w:pPr>
            <w:r>
              <w:rPr>
                <w:rFonts w:ascii="Arial" w:hAnsi="Arial" w:cs="Arial"/>
                <w:color w:val="000000"/>
                <w:sz w:val="18"/>
                <w:szCs w:val="18"/>
              </w:rPr>
              <w:t>V posebni zavihek Tehnična dokumentacija ponudnik naloži kataloge ponujenega blaga v PDF obliki, ki omogoča iskanje z iskalnikom, v predračunu v stolpec Opomba ponudnik vpiše naslov kataloga v katerem naročnik najde ta podatek (če je katalogov več). Ponudnike pri tem opozarjamo na točnost navedenih kataloških številk, saj v nasprotnem primeru takšen način iskanja ne pride v poštev.</w:t>
            </w:r>
          </w:p>
          <w:p w14:paraId="2BEA24F2" w14:textId="77777777" w:rsidR="00670DF1" w:rsidRDefault="00750EEE">
            <w:pPr>
              <w:numPr>
                <w:ilvl w:val="0"/>
                <w:numId w:val="17"/>
              </w:numPr>
              <w:rPr>
                <w:rFonts w:ascii="Arial" w:hAnsi="Arial" w:cs="Arial"/>
                <w:color w:val="000000"/>
                <w:sz w:val="18"/>
                <w:szCs w:val="18"/>
              </w:rPr>
            </w:pPr>
            <w:r>
              <w:rPr>
                <w:rFonts w:ascii="Arial" w:hAnsi="Arial" w:cs="Arial"/>
                <w:color w:val="000000"/>
                <w:sz w:val="18"/>
                <w:szCs w:val="18"/>
              </w:rPr>
              <w:t>Ponudnik lahko navede tudi samo povezavo  - spletni naslov na katerem lahko naročnik preveri ustreznost ponujenega blaga, če obstajajo spletni katalogi ponujenega blaga.</w:t>
            </w:r>
          </w:p>
        </w:tc>
      </w:tr>
    </w:tbl>
    <w:p w14:paraId="79CACA02" w14:textId="77777777" w:rsidR="00670DF1" w:rsidRDefault="00670DF1">
      <w:pPr>
        <w:spacing w:before="225" w:after="225" w:line="240" w:lineRule="auto"/>
      </w:pPr>
    </w:p>
    <w:p w14:paraId="71E1DDA9" w14:textId="7D289894" w:rsidR="00670DF1" w:rsidRDefault="00750EEE">
      <w:pPr>
        <w:spacing w:before="225" w:after="225" w:line="240" w:lineRule="auto"/>
      </w:pPr>
      <w:r>
        <w:rPr>
          <w:rFonts w:ascii="Arial" w:hAnsi="Arial" w:cs="Arial"/>
          <w:color w:val="000000"/>
          <w:sz w:val="18"/>
          <w:szCs w:val="18"/>
        </w:rPr>
        <w:t>Ponudnik sam izbere način, ki mu najbolj odgovarja - lahko tudi kombinacijo vseh treh - za naročnika je pomembno, da bo iz ponudbe jasno razvidno, kje se podatek nahaja in da je iz priložene dokumentacije nedvoumno razvidno, da ponujeno blago izpolnjuje vse zahteve naročnika.</w:t>
      </w:r>
    </w:p>
    <w:p w14:paraId="31A89BF5" w14:textId="19726CCA" w:rsidR="00670DF1" w:rsidRDefault="00750EEE">
      <w:pPr>
        <w:spacing w:before="225" w:after="225" w:line="240" w:lineRule="auto"/>
      </w:pPr>
      <w:r>
        <w:rPr>
          <w:rFonts w:ascii="Arial" w:hAnsi="Arial" w:cs="Arial"/>
          <w:color w:val="000000"/>
          <w:sz w:val="18"/>
          <w:szCs w:val="18"/>
        </w:rPr>
        <w:t>V kolikor iz proizvajalčeve prospektne oz. tehnične dokumentacije ni razvidno ali ponujeno blago izpolnjuje vse zahteve naročnika, ponudnik priloži še lasten opis blaga, iz katerega bo jasno razvidno, da ponujeno blago izpolnjuje vse zahteve naročnika (zahtevane dimenzije, premeri, zahtevane tehnične rešitve,...). Opis v slovenskem jeziku mora ponudnik priložiti tudi v primeru, da pri ne obstaja opis blaga v slovenskem ali angleškem jeziku.</w:t>
      </w:r>
    </w:p>
    <w:p w14:paraId="71D87BBD" w14:textId="55C44125" w:rsidR="00670DF1" w:rsidRDefault="00750EEE">
      <w:pPr>
        <w:spacing w:before="225" w:after="225" w:line="240" w:lineRule="auto"/>
      </w:pPr>
      <w:r>
        <w:rPr>
          <w:rFonts w:ascii="Arial" w:hAnsi="Arial" w:cs="Arial"/>
          <w:color w:val="000000"/>
          <w:sz w:val="18"/>
          <w:szCs w:val="18"/>
        </w:rPr>
        <w:t>Naročnik ponudb v tem delu ne bo dopolnjeval. V kolikor naročnik blaga ne bo poznal in ponudnik v ponudbi ne bo predložil ustreznih dokazil v skladu z zahtevami naročnika - iz priložene dokumentacije ne bo v celoti razvidno, da ponujen proizvod izpolnjuje vse zahteve naročnika, bo naročnik tako ponudbo izločil iz  ocenjevanja ponudb.</w:t>
      </w:r>
    </w:p>
    <w:p w14:paraId="137F5B74" w14:textId="65041862" w:rsidR="00670DF1" w:rsidRDefault="00750EEE">
      <w:pPr>
        <w:spacing w:before="225" w:after="225" w:line="240" w:lineRule="auto"/>
      </w:pPr>
      <w:r>
        <w:rPr>
          <w:rFonts w:ascii="Arial" w:hAnsi="Arial" w:cs="Arial"/>
          <w:color w:val="000000"/>
          <w:sz w:val="18"/>
          <w:szCs w:val="18"/>
        </w:rPr>
        <w:t>Ponudnik k tehnični specifikaciji ne prilaga izjav o skladnosti in EC certifikatov ter drugih dokazil o izpolnjevanju zahtevanih standardov. Ponudnik bo izjave o skladnosti in EC certifikate dostavil samo za izbrano blago, in sicer pred podpisom pogodbe. Dokaze o izpolnjevanje zahtevanih standardov pa samo v kolikor ga bo naročnik k temu pozval (bodisi med pregledom ponudb ali kasneje ob uporabi).</w:t>
      </w:r>
    </w:p>
    <w:p w14:paraId="28885A1D" w14:textId="69284FAD" w:rsidR="00670DF1" w:rsidRDefault="00750EEE">
      <w:pPr>
        <w:spacing w:before="225" w:after="225" w:line="240" w:lineRule="auto"/>
      </w:pPr>
      <w:r>
        <w:rPr>
          <w:rFonts w:ascii="Arial" w:hAnsi="Arial" w:cs="Arial"/>
          <w:color w:val="000000"/>
          <w:sz w:val="18"/>
          <w:szCs w:val="18"/>
        </w:rPr>
        <w:t>3. Sledljivost blaga</w:t>
      </w:r>
    </w:p>
    <w:p w14:paraId="1CFFD9D3" w14:textId="4A858526" w:rsidR="00670DF1" w:rsidRDefault="00750EEE">
      <w:pPr>
        <w:spacing w:before="225" w:after="225" w:line="240" w:lineRule="auto"/>
      </w:pPr>
      <w:r>
        <w:rPr>
          <w:rFonts w:ascii="Arial" w:hAnsi="Arial" w:cs="Arial"/>
          <w:color w:val="000000"/>
          <w:sz w:val="18"/>
          <w:szCs w:val="18"/>
        </w:rPr>
        <w:t>Primarna in zunanja ovojnina (osnovno pakiranje) mora vsebovati naslednje podatke: naziv blaga, naziv proizvajalca, oznako dimenzij, število kosov v osnovnem pakiranju,  kataloško številko, črtno kodo, serijsko številko artikla in rok trajanja izdelka. Smer odpiranja sterilnega artikla mora biti jasno označena.  Način pakiranja in vrsta ovojnine pri sterilnih zavitkih mora omogočati aseptično odpiranje (ovojnina se ne sme trgati, odpirati se mora na lepljenih delih).</w:t>
      </w:r>
    </w:p>
    <w:p w14:paraId="1CF25439" w14:textId="7F51F2D2" w:rsidR="00670DF1" w:rsidRDefault="00750EEE">
      <w:pPr>
        <w:spacing w:before="225" w:after="225" w:line="240" w:lineRule="auto"/>
      </w:pPr>
      <w:r>
        <w:rPr>
          <w:rFonts w:ascii="Arial" w:hAnsi="Arial" w:cs="Arial"/>
          <w:color w:val="000000"/>
          <w:sz w:val="18"/>
          <w:szCs w:val="18"/>
        </w:rPr>
        <w:t>Transportna embalaža mora biti označena z ustreznimi simboli (glede na vrsto blaga) in naslednjimi podatki: naziv blaga, naziv proizvajalca, oznako dimenzij, število kosov v transportnem pakiranju, kataloško številko proizvajalca in/ali črtno kodo.</w:t>
      </w:r>
    </w:p>
    <w:p w14:paraId="6AC54E86" w14:textId="05DD5156" w:rsidR="00670DF1" w:rsidRDefault="00750EEE">
      <w:pPr>
        <w:spacing w:before="225" w:after="225" w:line="240" w:lineRule="auto"/>
      </w:pPr>
      <w:r>
        <w:rPr>
          <w:rFonts w:ascii="Arial" w:hAnsi="Arial" w:cs="Arial"/>
          <w:color w:val="000000"/>
          <w:sz w:val="18"/>
          <w:szCs w:val="18"/>
        </w:rPr>
        <w:t>Podatki o blagu: naziv blaga, kataloška številka proizvajalca in proizvajalec se morajo ujemati, in sicer v ponudbeni dokumentaciji, na dobavnici in embalaži.</w:t>
      </w:r>
    </w:p>
    <w:p w14:paraId="0E412D95" w14:textId="16860B37" w:rsidR="00670DF1" w:rsidRDefault="00750EEE">
      <w:pPr>
        <w:spacing w:before="225" w:after="225" w:line="240" w:lineRule="auto"/>
      </w:pPr>
      <w:r>
        <w:rPr>
          <w:rFonts w:ascii="Arial" w:hAnsi="Arial" w:cs="Arial"/>
          <w:color w:val="000000"/>
          <w:sz w:val="18"/>
          <w:szCs w:val="18"/>
        </w:rPr>
        <w:t>Opozorilo: Kataloška številka artikla v ponudbi in kasneje pri dobavi se mora popolnoma ujemati s kataloško številko na artiklu samem (ovojnini), v nasprotnem primeru bo naročnik smatral, da gre za drug artikel in ga ne bo upošteval pri ocenjevanju ponudb, kasneje –ob dobavi – pa za kršenje pogodbenih določil (dobava artikla, ki ni po pogodbi).</w:t>
      </w:r>
    </w:p>
    <w:p w14:paraId="0CC8866C" w14:textId="2F68EE96" w:rsidR="00670DF1" w:rsidRDefault="00750EEE">
      <w:pPr>
        <w:spacing w:before="225" w:after="225" w:line="240" w:lineRule="auto"/>
      </w:pPr>
      <w:r>
        <w:rPr>
          <w:rFonts w:ascii="Arial" w:hAnsi="Arial" w:cs="Arial"/>
          <w:color w:val="000000"/>
          <w:sz w:val="18"/>
          <w:szCs w:val="18"/>
        </w:rPr>
        <w:t>4. Vzorčenje blaga</w:t>
      </w:r>
    </w:p>
    <w:p w14:paraId="4EB38F37" w14:textId="6795AD68" w:rsidR="00670DF1" w:rsidRDefault="00750EEE">
      <w:pPr>
        <w:spacing w:before="225" w:after="225" w:line="240" w:lineRule="auto"/>
      </w:pPr>
      <w:r>
        <w:rPr>
          <w:rFonts w:ascii="Arial" w:hAnsi="Arial" w:cs="Arial"/>
          <w:color w:val="000000"/>
          <w:sz w:val="18"/>
          <w:szCs w:val="18"/>
        </w:rPr>
        <w:t>V primeru, da naročnik ponujenega blaga ne pozna ali ga še ni uporabljal, se pridružuje pravico do testiranja ponujenega blaga.</w:t>
      </w:r>
    </w:p>
    <w:p w14:paraId="2320C5AF" w14:textId="742A6278" w:rsidR="00670DF1" w:rsidRDefault="00750EEE">
      <w:pPr>
        <w:spacing w:before="225" w:after="225" w:line="240" w:lineRule="auto"/>
      </w:pPr>
      <w:r>
        <w:rPr>
          <w:rFonts w:ascii="Arial" w:hAnsi="Arial" w:cs="Arial"/>
          <w:color w:val="000000"/>
          <w:sz w:val="18"/>
          <w:szCs w:val="18"/>
        </w:rPr>
        <w:t>Ponudnik ob moral na poziv naročnika, v roku 6 delovnih dni, predložiti brezplačne vzorce ponujenega blaga in se udeležiti predstavitve ponujenega blaga oz. ponudbe, v primeru, da bo naročnik to zahteval.</w:t>
      </w:r>
    </w:p>
    <w:p w14:paraId="3B4C8565" w14:textId="77777777" w:rsidR="00670DF1" w:rsidRDefault="00750EEE">
      <w:pPr>
        <w:spacing w:before="225" w:after="225" w:line="240" w:lineRule="auto"/>
      </w:pPr>
      <w:r>
        <w:rPr>
          <w:rFonts w:ascii="Arial" w:hAnsi="Arial" w:cs="Arial"/>
          <w:color w:val="000000"/>
          <w:sz w:val="18"/>
          <w:szCs w:val="18"/>
        </w:rPr>
        <w:t>V kolikor se pri testiranju ugotovi, da blago ne ustreza potrebam naročnika, si naročnik pridržuje pravico, da blago izloči iz nadaljnjega ocenjevanja ponudb.</w:t>
      </w:r>
    </w:p>
    <w:p w14:paraId="01A63DBA" w14:textId="77777777" w:rsidR="00670DF1" w:rsidRDefault="00670DF1">
      <w:pPr>
        <w:spacing w:before="225" w:after="225" w:line="240" w:lineRule="auto"/>
      </w:pPr>
    </w:p>
    <w:tbl>
      <w:tblPr>
        <w:tblStyle w:val="NormalTablePHPDOCX"/>
        <w:tblW w:w="2500" w:type="pct"/>
        <w:tblInd w:w="108" w:type="dxa"/>
        <w:tblLook w:val="04A0" w:firstRow="1" w:lastRow="0" w:firstColumn="1" w:lastColumn="0" w:noHBand="0" w:noVBand="1"/>
      </w:tblPr>
      <w:tblGrid>
        <w:gridCol w:w="4529"/>
      </w:tblGrid>
      <w:tr w:rsidR="00670DF1" w14:paraId="05138DBB"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619AA75D" w14:textId="77777777" w:rsidR="00670DF1" w:rsidRDefault="00750EEE">
            <w:r>
              <w:rPr>
                <w:rFonts w:ascii="Arial" w:hAnsi="Arial" w:cs="Arial"/>
                <w:b/>
                <w:bCs/>
                <w:color w:val="000000"/>
                <w:position w:val="-2"/>
                <w:sz w:val="18"/>
                <w:szCs w:val="18"/>
                <w:shd w:val="clear" w:color="auto" w:fill="FFFFFF"/>
              </w:rPr>
              <w:t>Opis predmeta/postavke 1: POTROŠNI MATERIAL ZA IZVAJANJE HEMODIALIZE</w:t>
            </w:r>
          </w:p>
        </w:tc>
      </w:tr>
    </w:tbl>
    <w:p w14:paraId="5A30EFEF" w14:textId="77777777" w:rsidR="00670DF1" w:rsidRDefault="00750EEE">
      <w:pPr>
        <w:spacing w:after="0" w:line="240" w:lineRule="auto"/>
        <w:jc w:val="both"/>
      </w:pPr>
      <w:r>
        <w:rPr>
          <w:rFonts w:ascii="Arial" w:hAnsi="Arial" w:cs="Arial"/>
          <w:color w:val="000000"/>
          <w:sz w:val="18"/>
          <w:szCs w:val="18"/>
        </w:rPr>
        <w:t> </w:t>
      </w:r>
    </w:p>
    <w:p w14:paraId="22719C16" w14:textId="77777777" w:rsidR="00670DF1" w:rsidRDefault="00670DF1">
      <w:pPr>
        <w:sectPr w:rsidR="00670DF1" w:rsidSect="00D931BF">
          <w:pgSz w:w="11906" w:h="16838"/>
          <w:pgMar w:top="1418" w:right="1418" w:bottom="1418" w:left="1418" w:header="567" w:footer="680" w:gutter="0"/>
          <w:cols w:space="708"/>
          <w:docGrid w:linePitch="360"/>
        </w:sectPr>
      </w:pPr>
    </w:p>
    <w:p w14:paraId="7B7DBFEC" w14:textId="77777777" w:rsidR="00750EEE" w:rsidRPr="00A17BFF" w:rsidRDefault="00750EEE"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2238A8F6" w14:textId="77777777" w:rsidR="00750EEE" w:rsidRPr="00A17BFF" w:rsidRDefault="00750EEE" w:rsidP="00827BFC">
      <w:pPr>
        <w:pStyle w:val="Paragraf"/>
        <w:rPr>
          <w:rFonts w:ascii="Arial" w:hAnsi="Arial" w:cs="Arial"/>
        </w:rPr>
      </w:pPr>
    </w:p>
    <w:p w14:paraId="72B6B251" w14:textId="77777777" w:rsidR="00670DF1" w:rsidRDefault="00750EE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5E3BC2B" w14:textId="77777777" w:rsidR="00670DF1" w:rsidRDefault="00750EEE">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6CB6A971" w14:textId="77777777" w:rsidR="00670DF1" w:rsidRDefault="00750EEE">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68F3C80" w14:textId="77777777" w:rsidR="00750EEE" w:rsidRPr="00A17BFF" w:rsidRDefault="00750EEE"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670DF1" w14:paraId="684C2F32"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010DC6F" w14:textId="77777777" w:rsidR="00670DF1" w:rsidRDefault="00750EEE">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1E55150" w14:textId="77777777" w:rsidR="00670DF1" w:rsidRDefault="00750EEE">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56D2C60" w14:textId="77777777" w:rsidR="00670DF1" w:rsidRDefault="00750EEE">
            <w:pPr>
              <w:jc w:val="center"/>
            </w:pPr>
            <w:r>
              <w:rPr>
                <w:rFonts w:ascii="Arial" w:hAnsi="Arial" w:cs="Arial"/>
                <w:b/>
                <w:bCs/>
                <w:color w:val="000000"/>
                <w:position w:val="-3"/>
                <w:sz w:val="20"/>
                <w:szCs w:val="20"/>
                <w:shd w:val="clear" w:color="auto" w:fill="AAAAAA"/>
              </w:rPr>
              <w:t>Opombe</w:t>
            </w:r>
          </w:p>
        </w:tc>
      </w:tr>
      <w:tr w:rsidR="00670DF1" w14:paraId="7E39A94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BB8694" w14:textId="77777777" w:rsidR="00670DF1" w:rsidRDefault="00750EEE">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26A772" w14:textId="77777777" w:rsidR="00670DF1" w:rsidRDefault="00750EEE">
            <w:r>
              <w:rPr>
                <w:rFonts w:ascii="Arial" w:hAnsi="Arial" w:cs="Arial"/>
                <w:color w:val="000000"/>
                <w:position w:val="-2"/>
                <w:sz w:val="18"/>
                <w:szCs w:val="18"/>
              </w:rPr>
              <w:t>Ponudba</w:t>
            </w:r>
          </w:p>
          <w:p w14:paraId="1BF2856D" w14:textId="77777777" w:rsidR="00670DF1" w:rsidRDefault="00670DF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F5653D" w14:textId="77777777" w:rsidR="00670DF1" w:rsidRDefault="00750EEE">
            <w:pPr>
              <w:spacing w:before="135" w:after="135"/>
              <w:textAlignment w:val="center"/>
            </w:pPr>
            <w:r>
              <w:rPr>
                <w:rFonts w:ascii="Arial" w:hAnsi="Arial" w:cs="Arial"/>
                <w:color w:val="000000"/>
                <w:position w:val="-2"/>
                <w:sz w:val="18"/>
                <w:szCs w:val="18"/>
              </w:rPr>
              <w:t>Izpolnjen, podpisan in žigosan in priložen v razdelek »Drugi dokumenti«</w:t>
            </w:r>
          </w:p>
        </w:tc>
      </w:tr>
      <w:tr w:rsidR="00670DF1" w14:paraId="0F83BB8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20EE81" w14:textId="77777777" w:rsidR="00670DF1" w:rsidRDefault="00750EEE">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6A8455" w14:textId="77777777" w:rsidR="00670DF1" w:rsidRDefault="00750EEE">
            <w:r>
              <w:rPr>
                <w:rFonts w:ascii="Arial" w:hAnsi="Arial" w:cs="Arial"/>
                <w:color w:val="000000"/>
                <w:position w:val="-2"/>
                <w:sz w:val="18"/>
                <w:szCs w:val="18"/>
              </w:rPr>
              <w:t>Krovna izjava</w:t>
            </w:r>
          </w:p>
          <w:p w14:paraId="206396EF" w14:textId="77777777" w:rsidR="00670DF1" w:rsidRDefault="00670DF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A21170" w14:textId="77777777" w:rsidR="00670DF1" w:rsidRDefault="00750EEE">
            <w:pPr>
              <w:spacing w:before="135" w:after="135"/>
              <w:jc w:val="both"/>
              <w:textAlignment w:val="center"/>
            </w:pPr>
            <w:r>
              <w:rPr>
                <w:rFonts w:ascii="Arial" w:hAnsi="Arial" w:cs="Arial"/>
                <w:color w:val="000000"/>
                <w:position w:val="-2"/>
                <w:sz w:val="18"/>
                <w:szCs w:val="18"/>
              </w:rPr>
              <w:t>Izpolnjen, podpisan in žigosan.</w:t>
            </w:r>
          </w:p>
        </w:tc>
      </w:tr>
      <w:tr w:rsidR="00670DF1" w14:paraId="2E4AB9A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BDC23F" w14:textId="77777777" w:rsidR="00670DF1" w:rsidRDefault="00750EEE">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D1B810" w14:textId="77777777" w:rsidR="00670DF1" w:rsidRDefault="00750EEE">
            <w:r>
              <w:rPr>
                <w:rFonts w:ascii="Arial" w:hAnsi="Arial" w:cs="Arial"/>
                <w:color w:val="000000"/>
                <w:position w:val="-2"/>
                <w:sz w:val="18"/>
                <w:szCs w:val="18"/>
              </w:rPr>
              <w:t>ESPD</w:t>
            </w:r>
          </w:p>
          <w:p w14:paraId="0D8F1B1A" w14:textId="77777777" w:rsidR="00670DF1" w:rsidRDefault="00670DF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0F6D64" w14:textId="77777777" w:rsidR="00670DF1" w:rsidRDefault="00750EEE">
            <w:pPr>
              <w:spacing w:before="135" w:after="135"/>
              <w:jc w:val="both"/>
              <w:textAlignment w:val="center"/>
            </w:pPr>
            <w:r>
              <w:rPr>
                <w:rFonts w:ascii="Arial" w:hAnsi="Arial" w:cs="Arial"/>
                <w:color w:val="000000"/>
                <w:position w:val="-2"/>
                <w:sz w:val="18"/>
                <w:szCs w:val="18"/>
              </w:rPr>
              <w:t>Izpolnjen .xml, uvoziti v e-Oddajo. Scan ESPD dokumenta priložiti v razdelek Drugi dokumenti.</w:t>
            </w:r>
          </w:p>
          <w:tbl>
            <w:tblPr>
              <w:tblStyle w:val="NormalTablePHPDOCX"/>
              <w:tblW w:w="0" w:type="auto"/>
              <w:tblLook w:val="04A0" w:firstRow="1" w:lastRow="0" w:firstColumn="1" w:lastColumn="0" w:noHBand="0" w:noVBand="1"/>
            </w:tblPr>
            <w:tblGrid>
              <w:gridCol w:w="438"/>
            </w:tblGrid>
            <w:tr w:rsidR="00670DF1" w14:paraId="7D15844E"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670DF1" w14:paraId="4ECE9330" w14:textId="77777777">
                    <w:tc>
                      <w:tcPr>
                        <w:tcW w:w="0" w:type="auto"/>
                        <w:tcMar>
                          <w:top w:w="0" w:type="auto"/>
                          <w:bottom w:w="0" w:type="auto"/>
                        </w:tcMar>
                      </w:tcPr>
                      <w:p w14:paraId="58E470F7" w14:textId="77777777" w:rsidR="00670DF1" w:rsidRDefault="00670DF1"/>
                    </w:tc>
                  </w:tr>
                </w:tbl>
                <w:p w14:paraId="65F18202" w14:textId="77777777" w:rsidR="00670DF1" w:rsidRDefault="00670DF1"/>
              </w:tc>
            </w:tr>
          </w:tbl>
          <w:p w14:paraId="3D818EA9" w14:textId="77777777" w:rsidR="00670DF1" w:rsidRDefault="00670DF1"/>
        </w:tc>
      </w:tr>
      <w:tr w:rsidR="00670DF1" w14:paraId="238CC55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C0B707" w14:textId="77777777" w:rsidR="00670DF1" w:rsidRDefault="00750EEE">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3A30FB" w14:textId="77777777" w:rsidR="00670DF1" w:rsidRDefault="00750EEE">
            <w:r>
              <w:rPr>
                <w:rFonts w:ascii="Arial" w:hAnsi="Arial" w:cs="Arial"/>
                <w:color w:val="000000"/>
                <w:position w:val="-2"/>
                <w:sz w:val="18"/>
                <w:szCs w:val="18"/>
              </w:rPr>
              <w:t>Seznam članov organov in zastopnikov gospodarskega subjekta</w:t>
            </w:r>
          </w:p>
          <w:p w14:paraId="3A75D1D2" w14:textId="77777777" w:rsidR="00670DF1" w:rsidRDefault="00670DF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FF2773" w14:textId="77777777" w:rsidR="00670DF1" w:rsidRDefault="00750EEE">
            <w:pPr>
              <w:spacing w:before="135" w:after="135"/>
              <w:jc w:val="both"/>
              <w:textAlignment w:val="center"/>
            </w:pPr>
            <w:r>
              <w:rPr>
                <w:rFonts w:ascii="Arial" w:hAnsi="Arial" w:cs="Arial"/>
                <w:color w:val="000000"/>
                <w:position w:val="-2"/>
                <w:sz w:val="18"/>
                <w:szCs w:val="18"/>
              </w:rPr>
              <w:t>Izpolnjen, podpisan in žigosan. </w:t>
            </w:r>
          </w:p>
          <w:p w14:paraId="5B994F87" w14:textId="77777777" w:rsidR="00670DF1" w:rsidRDefault="00750EEE">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670DF1" w14:paraId="498216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7B3F2B" w14:textId="77777777" w:rsidR="00670DF1" w:rsidRDefault="00750EEE">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33470A" w14:textId="77777777" w:rsidR="00670DF1" w:rsidRDefault="00750EEE">
            <w:r>
              <w:rPr>
                <w:rFonts w:ascii="Arial" w:hAnsi="Arial" w:cs="Arial"/>
                <w:color w:val="000000"/>
                <w:position w:val="-2"/>
                <w:sz w:val="18"/>
                <w:szCs w:val="18"/>
              </w:rPr>
              <w:t>Vzorec bančne garancije / kavcijskega zavarovanja za dobro izvedbo</w:t>
            </w:r>
          </w:p>
          <w:p w14:paraId="6B390C1E" w14:textId="77777777" w:rsidR="00670DF1" w:rsidRDefault="00670DF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92D1AA" w14:textId="77777777" w:rsidR="00670DF1" w:rsidRDefault="00750EEE">
            <w:pPr>
              <w:spacing w:before="135" w:after="135"/>
              <w:jc w:val="both"/>
              <w:textAlignment w:val="center"/>
            </w:pPr>
            <w:r>
              <w:rPr>
                <w:rFonts w:ascii="Arial" w:hAnsi="Arial" w:cs="Arial"/>
                <w:color w:val="000000"/>
                <w:position w:val="-2"/>
                <w:sz w:val="18"/>
                <w:szCs w:val="18"/>
              </w:rPr>
              <w:t>Parafiran ali elektronsko podpisan.</w:t>
            </w:r>
          </w:p>
        </w:tc>
      </w:tr>
      <w:tr w:rsidR="00670DF1" w14:paraId="62E13D3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A587F0" w14:textId="77777777" w:rsidR="00670DF1" w:rsidRDefault="00750EEE">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5CC373" w14:textId="77777777" w:rsidR="00670DF1" w:rsidRDefault="00750EEE">
            <w:r>
              <w:rPr>
                <w:rFonts w:ascii="Arial" w:hAnsi="Arial" w:cs="Arial"/>
                <w:color w:val="000000"/>
                <w:position w:val="-2"/>
                <w:sz w:val="18"/>
                <w:szCs w:val="18"/>
              </w:rPr>
              <w:t>Vzorec menične izjave za dobro izvedbo</w:t>
            </w:r>
          </w:p>
          <w:p w14:paraId="34C2F4A2" w14:textId="77777777" w:rsidR="00670DF1" w:rsidRDefault="00670DF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2FCD3C" w14:textId="77777777" w:rsidR="00670DF1" w:rsidRDefault="00750EEE">
            <w:pPr>
              <w:spacing w:before="135" w:after="135"/>
              <w:jc w:val="both"/>
              <w:textAlignment w:val="center"/>
            </w:pPr>
            <w:r>
              <w:rPr>
                <w:rFonts w:ascii="Arial" w:hAnsi="Arial" w:cs="Arial"/>
                <w:color w:val="000000"/>
                <w:position w:val="-2"/>
                <w:sz w:val="18"/>
                <w:szCs w:val="18"/>
              </w:rPr>
              <w:t>Parafiran ali elektronsko podpisan.</w:t>
            </w:r>
          </w:p>
        </w:tc>
      </w:tr>
      <w:tr w:rsidR="00670DF1" w14:paraId="2E0C72E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6D061" w14:textId="77777777" w:rsidR="00670DF1" w:rsidRDefault="00750EEE">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A5122D" w14:textId="77777777" w:rsidR="00670DF1" w:rsidRDefault="00750EEE">
            <w:r>
              <w:rPr>
                <w:rFonts w:ascii="Arial" w:hAnsi="Arial" w:cs="Arial"/>
                <w:color w:val="000000"/>
                <w:position w:val="-2"/>
                <w:sz w:val="18"/>
                <w:szCs w:val="18"/>
              </w:rPr>
              <w:t>Izjava o lastniških deležih</w:t>
            </w:r>
          </w:p>
          <w:p w14:paraId="0FB7026C" w14:textId="77777777" w:rsidR="00670DF1" w:rsidRDefault="00670DF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E493F1" w14:textId="77777777" w:rsidR="00670DF1" w:rsidRDefault="00750EEE">
            <w:pPr>
              <w:spacing w:before="135" w:after="135"/>
              <w:jc w:val="both"/>
              <w:textAlignment w:val="center"/>
            </w:pPr>
            <w:r>
              <w:rPr>
                <w:rFonts w:ascii="Arial" w:hAnsi="Arial" w:cs="Arial"/>
                <w:color w:val="000000"/>
                <w:position w:val="-2"/>
                <w:sz w:val="18"/>
                <w:szCs w:val="18"/>
              </w:rPr>
              <w:t>Izpolnjen, podpisan in žigosan</w:t>
            </w:r>
          </w:p>
        </w:tc>
      </w:tr>
      <w:tr w:rsidR="00670DF1" w14:paraId="242D3B5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A190A4" w14:textId="77777777" w:rsidR="00670DF1" w:rsidRDefault="00750EEE">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36B34E" w14:textId="77777777" w:rsidR="00670DF1" w:rsidRDefault="00750EEE">
            <w:r>
              <w:rPr>
                <w:rFonts w:ascii="Arial" w:hAnsi="Arial" w:cs="Arial"/>
                <w:color w:val="000000"/>
                <w:position w:val="-2"/>
                <w:sz w:val="18"/>
                <w:szCs w:val="18"/>
              </w:rPr>
              <w:t>Tehnična dokumentacija</w:t>
            </w:r>
          </w:p>
          <w:p w14:paraId="58897500" w14:textId="77777777" w:rsidR="00670DF1" w:rsidRDefault="00670DF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5A6DA6" w14:textId="77777777" w:rsidR="00670DF1" w:rsidRDefault="00750EEE">
            <w:pPr>
              <w:spacing w:before="135" w:after="135"/>
              <w:jc w:val="both"/>
              <w:textAlignment w:val="center"/>
            </w:pPr>
            <w:r>
              <w:rPr>
                <w:rFonts w:ascii="Arial" w:hAnsi="Arial" w:cs="Arial"/>
                <w:color w:val="000000"/>
                <w:position w:val="-2"/>
                <w:sz w:val="18"/>
                <w:szCs w:val="18"/>
              </w:rPr>
              <w:t xml:space="preserve">Tehnična dokumentacija mora biti priložena v skladu z navodili v poglavju Tehnična specifikacija. Ponudnike prosimo, da tehnično dokumentacijo </w:t>
            </w:r>
            <w:r>
              <w:rPr>
                <w:rFonts w:ascii="Arial" w:hAnsi="Arial" w:cs="Arial"/>
                <w:color w:val="000000"/>
                <w:position w:val="-2"/>
                <w:sz w:val="18"/>
                <w:szCs w:val="18"/>
              </w:rPr>
              <w:lastRenderedPageBreak/>
              <w:t>naložijo v eno - ločeno datoteko in označijo v skladu z zahtevami v RD, in sicer zato, ker se potem ta dokumentacija posreduje strokovnim članom komisije (le ti podatke lažje najdejo in je tako manj možnosti napak pri potrjevanju ustreznosti ponujenega blaga). Ostale zahtevane obrazce in vzorce pogodb pa naložite v drugo datoteko.</w:t>
            </w:r>
          </w:p>
        </w:tc>
      </w:tr>
      <w:tr w:rsidR="00670DF1" w14:paraId="0BC947C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496D3C" w14:textId="77777777" w:rsidR="00670DF1" w:rsidRDefault="00750EEE">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F09CB1" w14:textId="77777777" w:rsidR="00670DF1" w:rsidRDefault="00750EEE">
            <w:r>
              <w:rPr>
                <w:rFonts w:ascii="Arial" w:hAnsi="Arial" w:cs="Arial"/>
                <w:color w:val="000000"/>
                <w:position w:val="-2"/>
                <w:sz w:val="18"/>
                <w:szCs w:val="18"/>
              </w:rPr>
              <w:t>Predračun - seznam razpisanega blaga ali storitev</w:t>
            </w:r>
          </w:p>
          <w:p w14:paraId="1EB822EC" w14:textId="77777777" w:rsidR="00670DF1" w:rsidRDefault="00670DF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206B83" w14:textId="77777777" w:rsidR="00670DF1" w:rsidRDefault="00750EEE">
            <w:pPr>
              <w:spacing w:before="135" w:after="135"/>
              <w:jc w:val="both"/>
              <w:textAlignment w:val="center"/>
            </w:pPr>
            <w:r>
              <w:rPr>
                <w:rFonts w:ascii="Arial" w:hAnsi="Arial" w:cs="Arial"/>
                <w:color w:val="000000"/>
                <w:position w:val="-2"/>
                <w:sz w:val="18"/>
                <w:szCs w:val="18"/>
              </w:rPr>
              <w:t>Predračun-seznam razpisanega blaga ali storitev je sestavni del ponudbe. Ponudnik predračun predloži k ponudbi v pisni (scan) in v elektronski obliki (xls.). Pisna verzija predračuna mora biti izpolnjena, podpisana in ožigosana (vsak list posebej) in naložena v razdelek "Predračun".  Elektronska oblika mora biti priložena v razdelek "Drugi dokumenti".</w:t>
            </w:r>
          </w:p>
        </w:tc>
      </w:tr>
    </w:tbl>
    <w:p w14:paraId="43D33FD6" w14:textId="77777777" w:rsidR="00670DF1" w:rsidRDefault="00670DF1">
      <w:pPr>
        <w:sectPr w:rsidR="00670DF1" w:rsidSect="00D931BF">
          <w:pgSz w:w="11906" w:h="16838"/>
          <w:pgMar w:top="1418" w:right="1418" w:bottom="1418" w:left="1418" w:header="567" w:footer="680" w:gutter="0"/>
          <w:cols w:space="708"/>
          <w:docGrid w:linePitch="360"/>
        </w:sectPr>
      </w:pPr>
    </w:p>
    <w:p w14:paraId="1A44C478" w14:textId="77777777" w:rsidR="00750EEE" w:rsidRPr="00590863" w:rsidRDefault="00750EEE"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5B31ED42" w14:textId="77777777" w:rsidR="00750EEE" w:rsidRPr="00252358" w:rsidRDefault="00750EEE" w:rsidP="00252358"/>
    <w:p w14:paraId="2567E9A0" w14:textId="77777777" w:rsidR="00750EEE" w:rsidRDefault="00750EE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1E7A6124" w14:textId="77777777" w:rsidR="00750EEE" w:rsidRDefault="00750EEE" w:rsidP="00EB2A75">
      <w:pPr>
        <w:spacing w:after="120"/>
        <w:rPr>
          <w:rFonts w:ascii="Arial" w:hAnsi="Arial" w:cs="Arial"/>
        </w:rPr>
      </w:pPr>
    </w:p>
    <w:p w14:paraId="57ED5687" w14:textId="77777777" w:rsidR="00670DF1" w:rsidRDefault="00750EEE">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POTROŠNI MATERIAL ZA IZVAJANJE HEMODIALIZE</w:t>
      </w:r>
      <w:r>
        <w:rPr>
          <w:rFonts w:ascii="Arial" w:hAnsi="Arial" w:cs="Arial"/>
          <w:color w:val="000000"/>
          <w:sz w:val="18"/>
          <w:szCs w:val="18"/>
        </w:rPr>
        <w:t>« dajemo ponudbo, kot sledi:</w:t>
      </w:r>
    </w:p>
    <w:p w14:paraId="471D5894" w14:textId="77777777" w:rsidR="00670DF1" w:rsidRDefault="00750EE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670DF1" w14:paraId="056E396E"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DBEFF2" w14:textId="77777777" w:rsidR="00670DF1" w:rsidRDefault="00750EE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90EA02" w14:textId="77777777" w:rsidR="00670DF1" w:rsidRDefault="00750EEE">
            <w:r>
              <w:rPr>
                <w:rFonts w:ascii="Arial" w:hAnsi="Arial" w:cs="Arial"/>
                <w:color w:val="000000"/>
                <w:position w:val="-2"/>
                <w:sz w:val="18"/>
                <w:szCs w:val="18"/>
              </w:rPr>
              <w:t> </w:t>
            </w:r>
          </w:p>
        </w:tc>
      </w:tr>
      <w:tr w:rsidR="00670DF1" w14:paraId="229ACC35"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9DD73F" w14:textId="77777777" w:rsidR="00670DF1" w:rsidRDefault="00750EE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57851E" w14:textId="77777777" w:rsidR="00670DF1" w:rsidRDefault="00750EEE">
            <w:r>
              <w:rPr>
                <w:rFonts w:ascii="Arial" w:hAnsi="Arial" w:cs="Arial"/>
                <w:color w:val="000000"/>
                <w:position w:val="-2"/>
                <w:sz w:val="18"/>
                <w:szCs w:val="18"/>
              </w:rPr>
              <w:t> </w:t>
            </w:r>
          </w:p>
        </w:tc>
      </w:tr>
      <w:tr w:rsidR="00670DF1" w14:paraId="75FBBB74"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98CDEB" w14:textId="77777777" w:rsidR="00670DF1" w:rsidRDefault="00750EEE">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2080D8" w14:textId="77777777" w:rsidR="00670DF1" w:rsidRDefault="00750EEE">
            <w:r>
              <w:rPr>
                <w:rFonts w:ascii="Arial" w:hAnsi="Arial" w:cs="Arial"/>
                <w:color w:val="000000"/>
                <w:position w:val="-2"/>
                <w:sz w:val="18"/>
                <w:szCs w:val="18"/>
              </w:rPr>
              <w:t> </w:t>
            </w:r>
          </w:p>
        </w:tc>
      </w:tr>
      <w:tr w:rsidR="00670DF1" w14:paraId="73B7B5A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533AF0" w14:textId="77777777" w:rsidR="00670DF1" w:rsidRDefault="00750EEE">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08F54E" w14:textId="77777777" w:rsidR="00670DF1" w:rsidRDefault="00750EEE">
            <w:r>
              <w:rPr>
                <w:rFonts w:ascii="Arial" w:hAnsi="Arial" w:cs="Arial"/>
                <w:color w:val="000000"/>
                <w:position w:val="-2"/>
                <w:sz w:val="18"/>
                <w:szCs w:val="18"/>
              </w:rPr>
              <w:t> </w:t>
            </w:r>
          </w:p>
        </w:tc>
      </w:tr>
    </w:tbl>
    <w:p w14:paraId="69C0E5D7" w14:textId="77777777" w:rsidR="00670DF1" w:rsidRDefault="00750EEE">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283E5408" w14:textId="77777777" w:rsidR="00670DF1" w:rsidRDefault="00750EEE">
      <w:pPr>
        <w:spacing w:before="225" w:after="225" w:line="240" w:lineRule="auto"/>
      </w:pPr>
      <w:r>
        <w:rPr>
          <w:rFonts w:ascii="Arial" w:hAnsi="Arial" w:cs="Arial"/>
          <w:color w:val="000000"/>
          <w:sz w:val="18"/>
          <w:szCs w:val="18"/>
        </w:rPr>
        <w:t>Ponudbo oddajamo (ustrezno označite):</w:t>
      </w:r>
    </w:p>
    <w:p w14:paraId="7A2A7219" w14:textId="77777777" w:rsidR="00670DF1" w:rsidRDefault="00750EEE">
      <w:pPr>
        <w:spacing w:before="225" w:after="225" w:line="240" w:lineRule="auto"/>
      </w:pPr>
      <w:r>
        <w:fldChar w:fldCharType="begin">
          <w:ffData>
            <w:name w:val="cbox16a102d4c6240e"/>
            <w:enabled/>
            <w:calcOnExit w:val="0"/>
            <w:checkBox>
              <w:sizeAuto/>
              <w:default w:val="0"/>
            </w:checkBox>
          </w:ffData>
        </w:fldChar>
      </w:r>
      <w:bookmarkStart w:id="0" w:name="cbox16a102d4c6240e"/>
      <w:r>
        <w:instrText xml:space="preserve"> FORMCHECKBOX </w:instrText>
      </w:r>
      <w:r>
        <w:fldChar w:fldCharType="separate"/>
      </w:r>
      <w:r>
        <w:fldChar w:fldCharType="end"/>
      </w:r>
      <w:bookmarkEnd w:id="0"/>
      <w:r>
        <w:rPr>
          <w:rFonts w:ascii="Arial" w:hAnsi="Arial" w:cs="Arial"/>
          <w:color w:val="000000"/>
          <w:sz w:val="18"/>
          <w:szCs w:val="18"/>
        </w:rPr>
        <w:t> samostojno</w:t>
      </w:r>
    </w:p>
    <w:p w14:paraId="496815F4" w14:textId="77777777" w:rsidR="00670DF1" w:rsidRDefault="00750EEE">
      <w:pPr>
        <w:spacing w:before="225" w:after="225" w:line="240" w:lineRule="auto"/>
      </w:pPr>
      <w:r>
        <w:fldChar w:fldCharType="begin">
          <w:ffData>
            <w:name w:val="cbox16a102d4c6261b"/>
            <w:enabled/>
            <w:calcOnExit w:val="0"/>
            <w:checkBox>
              <w:sizeAuto/>
              <w:default w:val="0"/>
            </w:checkBox>
          </w:ffData>
        </w:fldChar>
      </w:r>
      <w:bookmarkStart w:id="1" w:name="cbox16a102d4c6261b"/>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391F08A2" w14:textId="77777777" w:rsidR="00670DF1" w:rsidRDefault="00750EEE">
      <w:pPr>
        <w:spacing w:before="225" w:after="225" w:line="240" w:lineRule="auto"/>
      </w:pPr>
      <w:r>
        <w:fldChar w:fldCharType="begin">
          <w:ffData>
            <w:name w:val="cbox16a102d4c6280d"/>
            <w:enabled/>
            <w:calcOnExit w:val="0"/>
            <w:checkBox>
              <w:sizeAuto/>
              <w:default w:val="0"/>
            </w:checkBox>
          </w:ffData>
        </w:fldChar>
      </w:r>
      <w:bookmarkStart w:id="2" w:name="cbox16a102d4c6280d"/>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769B0444" w14:textId="77777777" w:rsidR="00670DF1" w:rsidRDefault="00750EEE">
      <w:pPr>
        <w:spacing w:before="225" w:after="225" w:line="240" w:lineRule="auto"/>
      </w:pPr>
      <w:r>
        <w:fldChar w:fldCharType="begin">
          <w:ffData>
            <w:name w:val="cbox16a102d4c629fe"/>
            <w:enabled/>
            <w:calcOnExit w:val="0"/>
            <w:checkBox>
              <w:sizeAuto/>
              <w:default w:val="0"/>
            </w:checkBox>
          </w:ffData>
        </w:fldChar>
      </w:r>
      <w:bookmarkStart w:id="3" w:name="cbox16a102d4c629fe"/>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33FFA79B" w14:textId="77777777" w:rsidR="00670DF1" w:rsidRDefault="00750EEE">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w:t>
      </w:r>
    </w:p>
    <w:p w14:paraId="71CDA55F" w14:textId="77777777" w:rsidR="00670DF1" w:rsidRDefault="00750EEE">
      <w:pPr>
        <w:spacing w:before="225" w:after="225" w:line="240" w:lineRule="auto"/>
        <w:ind w:left="360"/>
      </w:pPr>
      <w:r>
        <w:rPr>
          <w:rFonts w:ascii="Arial" w:hAnsi="Arial" w:cs="Arial"/>
          <w:b/>
          <w:bCs/>
          <w:color w:val="000000"/>
          <w:sz w:val="18"/>
          <w:szCs w:val="18"/>
        </w:rPr>
        <w:t>Ponudbena cena je razvidna v Predračunu-seznamu razpisanega blaga ali storitev, ki je sestavni del ponudbe, in sicer v pisni in elektronski obliki. Pisna verzija predračuna mora biti izpolnjena, podpisana in ožigosana (vsak list posebej) in v PDF obliki naložena v razdelek "Predračun". Elektronska oblika predračuna   (datoteka xls) mora biti  obvezno priložena v razdelek "Drugi dokumenti". V primeru, odstopanja natisnjenega medija od prenosnega medija, bo naročnik upošteval natisnjen izvod.</w:t>
      </w:r>
    </w:p>
    <w:p w14:paraId="794E12F6" w14:textId="77777777" w:rsidR="00670DF1" w:rsidRDefault="00750EEE">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433A6579" w14:textId="77777777" w:rsidR="00670DF1" w:rsidRDefault="00750EEE">
      <w:pPr>
        <w:spacing w:before="225" w:after="225" w:line="240" w:lineRule="auto"/>
        <w:jc w:val="both"/>
      </w:pPr>
      <w:r>
        <w:rPr>
          <w:rFonts w:ascii="Arial" w:hAnsi="Arial" w:cs="Arial"/>
          <w:color w:val="000000"/>
          <w:sz w:val="18"/>
          <w:szCs w:val="18"/>
        </w:rPr>
        <w:t>Ponudba velja najmanj 90 dni od roka za predložitev ponudb.</w:t>
      </w:r>
    </w:p>
    <w:p w14:paraId="3253A168" w14:textId="77777777" w:rsidR="00670DF1" w:rsidRDefault="00750EEE">
      <w:pPr>
        <w:spacing w:before="225" w:after="225" w:line="240" w:lineRule="auto"/>
      </w:pPr>
      <w:r>
        <w:rPr>
          <w:rFonts w:ascii="Arial" w:hAnsi="Arial" w:cs="Arial"/>
          <w:color w:val="000000"/>
          <w:sz w:val="18"/>
          <w:szCs w:val="18"/>
        </w:rPr>
        <w:t>Ponudba mora biti veljavna najmanj do navedenega roka. Prekratka veljavnost ponudbe pomeni razlog za zavrnitev ponudbe.</w:t>
      </w:r>
    </w:p>
    <w:p w14:paraId="4D63F370" w14:textId="77777777" w:rsidR="00670DF1" w:rsidRDefault="00750EEE">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0E7EF5AB" w14:textId="77777777" w:rsidR="00670DF1" w:rsidRDefault="00750EEE">
      <w:pPr>
        <w:spacing w:before="225" w:after="225" w:line="240" w:lineRule="auto"/>
      </w:pPr>
      <w:r>
        <w:rPr>
          <w:rFonts w:ascii="Arial" w:hAnsi="Arial" w:cs="Arial"/>
          <w:color w:val="000000"/>
          <w:sz w:val="18"/>
          <w:szCs w:val="18"/>
        </w:rPr>
        <w:lastRenderedPageBreak/>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37A35CC4" w14:textId="77777777" w:rsidR="00670DF1" w:rsidRDefault="00750EEE">
      <w:pPr>
        <w:spacing w:before="225" w:after="225" w:line="240" w:lineRule="auto"/>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112A9529" w14:textId="77777777" w:rsidR="00670DF1" w:rsidRDefault="00750EEE">
      <w:pPr>
        <w:spacing w:before="225" w:after="225" w:line="240" w:lineRule="auto"/>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29A90416" w14:textId="77777777" w:rsidR="00670DF1" w:rsidRDefault="00750EEE">
      <w:pPr>
        <w:spacing w:before="225" w:after="225" w:line="240" w:lineRule="auto"/>
      </w:pPr>
      <w:r>
        <w:rPr>
          <w:rFonts w:ascii="Arial" w:hAnsi="Arial" w:cs="Arial"/>
          <w:b/>
          <w:bCs/>
          <w:color w:val="000000"/>
          <w:sz w:val="18"/>
          <w:szCs w:val="18"/>
        </w:rPr>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670DF1" w14:paraId="7E3A1F7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0E90B0" w14:textId="77777777" w:rsidR="00670DF1" w:rsidRDefault="00750EEE">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D1A1D4" w14:textId="77777777" w:rsidR="00670DF1" w:rsidRDefault="00750EEE">
            <w:r>
              <w:rPr>
                <w:rFonts w:ascii="Arial" w:hAnsi="Arial" w:cs="Arial"/>
                <w:color w:val="000000"/>
                <w:position w:val="-2"/>
                <w:sz w:val="18"/>
                <w:szCs w:val="18"/>
              </w:rPr>
              <w:t> </w:t>
            </w:r>
          </w:p>
        </w:tc>
      </w:tr>
      <w:tr w:rsidR="00670DF1" w14:paraId="0AE8A85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D56C07" w14:textId="77777777" w:rsidR="00670DF1" w:rsidRDefault="00750EEE">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9DF5BA" w14:textId="77777777" w:rsidR="00670DF1" w:rsidRDefault="00750EEE">
            <w:r>
              <w:rPr>
                <w:rFonts w:ascii="Arial" w:hAnsi="Arial" w:cs="Arial"/>
                <w:color w:val="000000"/>
                <w:position w:val="-2"/>
                <w:sz w:val="18"/>
                <w:szCs w:val="18"/>
              </w:rPr>
              <w:t> </w:t>
            </w:r>
          </w:p>
        </w:tc>
      </w:tr>
      <w:tr w:rsidR="00670DF1" w14:paraId="540E66C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8F5EFD" w14:textId="77777777" w:rsidR="00670DF1" w:rsidRDefault="00750EEE">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3BBEAB" w14:textId="77777777" w:rsidR="00670DF1" w:rsidRDefault="00750EEE">
            <w:r>
              <w:rPr>
                <w:rFonts w:ascii="Arial" w:hAnsi="Arial" w:cs="Arial"/>
                <w:color w:val="000000"/>
                <w:position w:val="-2"/>
                <w:sz w:val="18"/>
                <w:szCs w:val="18"/>
              </w:rPr>
              <w:t> </w:t>
            </w:r>
          </w:p>
        </w:tc>
      </w:tr>
      <w:tr w:rsidR="00670DF1" w14:paraId="7A06A74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89FD7E" w14:textId="77777777" w:rsidR="00670DF1" w:rsidRDefault="00750EEE">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CEA7C3" w14:textId="77777777" w:rsidR="00670DF1" w:rsidRDefault="00750EEE">
            <w:r>
              <w:rPr>
                <w:rFonts w:ascii="Arial" w:hAnsi="Arial" w:cs="Arial"/>
                <w:color w:val="000000"/>
                <w:position w:val="-2"/>
                <w:sz w:val="18"/>
                <w:szCs w:val="18"/>
              </w:rPr>
              <w:t> </w:t>
            </w:r>
          </w:p>
        </w:tc>
      </w:tr>
      <w:tr w:rsidR="00670DF1" w14:paraId="20CA135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4C148D" w14:textId="77777777" w:rsidR="00670DF1" w:rsidRDefault="00750EEE">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BD4342" w14:textId="77777777" w:rsidR="00670DF1" w:rsidRDefault="00750EEE">
            <w:r>
              <w:rPr>
                <w:rFonts w:ascii="Arial" w:hAnsi="Arial" w:cs="Arial"/>
                <w:color w:val="000000"/>
                <w:position w:val="-2"/>
                <w:sz w:val="18"/>
                <w:szCs w:val="18"/>
              </w:rPr>
              <w:t> </w:t>
            </w:r>
          </w:p>
        </w:tc>
      </w:tr>
      <w:tr w:rsidR="00670DF1" w14:paraId="0CAFA7A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53EA30" w14:textId="77777777" w:rsidR="00670DF1" w:rsidRDefault="00750EEE">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4BEC29" w14:textId="77777777" w:rsidR="00670DF1" w:rsidRDefault="00750EEE">
            <w:r>
              <w:rPr>
                <w:rFonts w:ascii="Arial" w:hAnsi="Arial" w:cs="Arial"/>
                <w:color w:val="000000"/>
                <w:position w:val="-2"/>
                <w:sz w:val="18"/>
                <w:szCs w:val="18"/>
              </w:rPr>
              <w:t> </w:t>
            </w:r>
          </w:p>
        </w:tc>
      </w:tr>
      <w:tr w:rsidR="00670DF1" w14:paraId="0DDFDA0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BEA7F3" w14:textId="77777777" w:rsidR="00670DF1" w:rsidRDefault="00750EEE">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3DF4AA" w14:textId="77777777" w:rsidR="00670DF1" w:rsidRDefault="00750EEE">
            <w:r>
              <w:rPr>
                <w:rFonts w:ascii="Arial" w:hAnsi="Arial" w:cs="Arial"/>
                <w:color w:val="000000"/>
                <w:position w:val="-2"/>
                <w:sz w:val="18"/>
                <w:szCs w:val="18"/>
              </w:rPr>
              <w:t> </w:t>
            </w:r>
          </w:p>
        </w:tc>
      </w:tr>
      <w:tr w:rsidR="00670DF1" w14:paraId="3D57D97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BB0D56" w14:textId="77777777" w:rsidR="00670DF1" w:rsidRDefault="00750EEE">
            <w:pPr>
              <w:jc w:val="right"/>
            </w:pPr>
            <w:r>
              <w:rPr>
                <w:rFonts w:ascii="Arial" w:hAnsi="Arial" w:cs="Arial"/>
                <w:b/>
                <w:bCs/>
                <w:color w:val="000000"/>
                <w:position w:val="-2"/>
                <w:sz w:val="18"/>
                <w:szCs w:val="18"/>
                <w:shd w:val="clear" w:color="auto" w:fill="CCCCCC"/>
              </w:rPr>
              <w:t>SKRBNIK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FB8631" w14:textId="77777777" w:rsidR="00670DF1" w:rsidRDefault="00750EEE">
            <w:r>
              <w:rPr>
                <w:rFonts w:ascii="Arial" w:hAnsi="Arial" w:cs="Arial"/>
                <w:color w:val="000000"/>
                <w:position w:val="-2"/>
                <w:sz w:val="18"/>
                <w:szCs w:val="18"/>
              </w:rPr>
              <w:t> </w:t>
            </w:r>
          </w:p>
        </w:tc>
      </w:tr>
      <w:tr w:rsidR="00670DF1" w14:paraId="2557094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E3FB2DA" w14:textId="77777777" w:rsidR="00670DF1" w:rsidRDefault="00750EEE">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BD4D9C" w14:textId="77777777" w:rsidR="00670DF1" w:rsidRDefault="00750EEE">
            <w:r>
              <w:rPr>
                <w:rFonts w:ascii="Arial" w:hAnsi="Arial" w:cs="Arial"/>
                <w:color w:val="000000"/>
                <w:position w:val="-2"/>
                <w:sz w:val="18"/>
                <w:szCs w:val="18"/>
              </w:rPr>
              <w:t> </w:t>
            </w:r>
          </w:p>
        </w:tc>
      </w:tr>
      <w:tr w:rsidR="00670DF1" w14:paraId="05F7E2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0AC334" w14:textId="77777777" w:rsidR="00670DF1" w:rsidRDefault="00750EEE">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EF6B66" w14:textId="77777777" w:rsidR="00670DF1" w:rsidRDefault="00750EEE">
            <w:r>
              <w:rPr>
                <w:rFonts w:ascii="Arial" w:hAnsi="Arial" w:cs="Arial"/>
                <w:color w:val="000000"/>
                <w:position w:val="-2"/>
                <w:sz w:val="18"/>
                <w:szCs w:val="18"/>
              </w:rPr>
              <w:t> </w:t>
            </w:r>
          </w:p>
        </w:tc>
      </w:tr>
      <w:tr w:rsidR="00670DF1" w14:paraId="288928E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C49589" w14:textId="77777777" w:rsidR="00670DF1" w:rsidRDefault="00750EEE">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r>
            <w:r>
              <w:rPr>
                <w:rFonts w:ascii="Arial" w:hAnsi="Arial" w:cs="Arial"/>
                <w:i/>
                <w:iCs/>
                <w:color w:val="000000"/>
                <w:position w:val="-2"/>
                <w:sz w:val="18"/>
                <w:szCs w:val="18"/>
                <w:shd w:val="clear" w:color="auto" w:fill="CCCCCC"/>
              </w:rP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A9720D" w14:textId="77777777" w:rsidR="00670DF1" w:rsidRDefault="00750EEE">
            <w:r>
              <w:rPr>
                <w:rFonts w:ascii="Arial" w:hAnsi="Arial" w:cs="Arial"/>
                <w:color w:val="000000"/>
                <w:position w:val="-2"/>
                <w:sz w:val="18"/>
                <w:szCs w:val="18"/>
              </w:rPr>
              <w:t> </w:t>
            </w:r>
          </w:p>
        </w:tc>
      </w:tr>
    </w:tbl>
    <w:p w14:paraId="30F3DB86" w14:textId="77777777" w:rsidR="00670DF1" w:rsidRDefault="00670DF1"/>
    <w:tbl>
      <w:tblPr>
        <w:tblStyle w:val="NormalTablePHPDOCX"/>
        <w:tblW w:w="8745" w:type="dxa"/>
        <w:tblInd w:w="108" w:type="dxa"/>
        <w:tblLook w:val="04A0" w:firstRow="1" w:lastRow="0" w:firstColumn="1" w:lastColumn="0" w:noHBand="0" w:noVBand="1"/>
      </w:tblPr>
      <w:tblGrid>
        <w:gridCol w:w="4080"/>
        <w:gridCol w:w="4665"/>
      </w:tblGrid>
      <w:tr w:rsidR="00670DF1" w14:paraId="33EAC783" w14:textId="77777777">
        <w:tc>
          <w:tcPr>
            <w:tcW w:w="4080" w:type="dxa"/>
            <w:gridSpan w:val="2"/>
            <w:tcMar>
              <w:top w:w="75" w:type="dxa"/>
              <w:bottom w:w="75" w:type="dxa"/>
            </w:tcMar>
            <w:vAlign w:val="center"/>
          </w:tcPr>
          <w:p w14:paraId="16396BD7" w14:textId="77777777" w:rsidR="00670DF1" w:rsidRDefault="00750EEE">
            <w:pPr>
              <w:spacing w:before="135" w:after="135"/>
              <w:textAlignment w:val="center"/>
            </w:pPr>
            <w:r>
              <w:rPr>
                <w:rFonts w:ascii="Arial" w:hAnsi="Arial" w:cs="Arial"/>
                <w:color w:val="000000"/>
                <w:position w:val="-2"/>
                <w:sz w:val="18"/>
                <w:szCs w:val="18"/>
              </w:rPr>
              <w:t> </w:t>
            </w:r>
          </w:p>
        </w:tc>
      </w:tr>
      <w:tr w:rsidR="00670DF1" w14:paraId="359DC033" w14:textId="77777777">
        <w:tc>
          <w:tcPr>
            <w:tcW w:w="4080" w:type="dxa"/>
            <w:tcMar>
              <w:top w:w="75" w:type="dxa"/>
              <w:bottom w:w="75" w:type="dxa"/>
            </w:tcMar>
            <w:vAlign w:val="center"/>
          </w:tcPr>
          <w:p w14:paraId="50F4AD1A" w14:textId="77777777" w:rsidR="00670DF1" w:rsidRDefault="00750EEE">
            <w:r>
              <w:rPr>
                <w:rFonts w:ascii="Arial" w:hAnsi="Arial" w:cs="Arial"/>
                <w:color w:val="000000"/>
                <w:position w:val="-2"/>
                <w:sz w:val="18"/>
                <w:szCs w:val="18"/>
              </w:rPr>
              <w:t>Kraj in datum:</w:t>
            </w:r>
          </w:p>
        </w:tc>
        <w:tc>
          <w:tcPr>
            <w:tcW w:w="0" w:type="auto"/>
            <w:tcMar>
              <w:top w:w="75" w:type="dxa"/>
              <w:bottom w:w="75" w:type="dxa"/>
            </w:tcMar>
            <w:vAlign w:val="center"/>
          </w:tcPr>
          <w:p w14:paraId="55A1A758" w14:textId="77777777" w:rsidR="00670DF1" w:rsidRDefault="00750EEE">
            <w:pPr>
              <w:jc w:val="center"/>
            </w:pPr>
            <w:r>
              <w:rPr>
                <w:rFonts w:ascii="Arial" w:hAnsi="Arial" w:cs="Arial"/>
                <w:color w:val="000000"/>
                <w:position w:val="-2"/>
                <w:sz w:val="18"/>
                <w:szCs w:val="18"/>
              </w:rPr>
              <w:t>Ime in priimek: _____________________</w:t>
            </w:r>
          </w:p>
        </w:tc>
      </w:tr>
      <w:tr w:rsidR="00670DF1" w14:paraId="32B6F4A7" w14:textId="77777777">
        <w:tc>
          <w:tcPr>
            <w:tcW w:w="4080" w:type="dxa"/>
            <w:tcMar>
              <w:top w:w="75" w:type="dxa"/>
              <w:bottom w:w="75" w:type="dxa"/>
            </w:tcMar>
            <w:vAlign w:val="center"/>
          </w:tcPr>
          <w:p w14:paraId="7FE32736" w14:textId="77777777" w:rsidR="00670DF1" w:rsidRDefault="00750EEE">
            <w:r>
              <w:rPr>
                <w:rFonts w:ascii="Arial" w:hAnsi="Arial" w:cs="Arial"/>
                <w:color w:val="000000"/>
                <w:position w:val="-2"/>
                <w:sz w:val="18"/>
                <w:szCs w:val="18"/>
              </w:rPr>
              <w:t> </w:t>
            </w:r>
          </w:p>
        </w:tc>
        <w:tc>
          <w:tcPr>
            <w:tcW w:w="0" w:type="auto"/>
            <w:tcMar>
              <w:top w:w="75" w:type="dxa"/>
              <w:bottom w:w="75" w:type="dxa"/>
            </w:tcMar>
            <w:vAlign w:val="center"/>
          </w:tcPr>
          <w:p w14:paraId="486435C8" w14:textId="77777777" w:rsidR="00670DF1" w:rsidRDefault="00670DF1"/>
          <w:p w14:paraId="47701A8A" w14:textId="77777777" w:rsidR="00670DF1" w:rsidRDefault="00750EEE">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2FD48050" w14:textId="77777777" w:rsidR="00670DF1" w:rsidRDefault="00670DF1">
      <w:pPr>
        <w:sectPr w:rsidR="00670DF1" w:rsidSect="006E7A2B">
          <w:footerReference w:type="default" r:id="rId12"/>
          <w:pgSz w:w="11906" w:h="16838"/>
          <w:pgMar w:top="1418" w:right="1418" w:bottom="1418" w:left="1418" w:header="567" w:footer="596" w:gutter="0"/>
          <w:cols w:space="708"/>
          <w:docGrid w:linePitch="360"/>
        </w:sectPr>
      </w:pPr>
    </w:p>
    <w:p w14:paraId="064B4825" w14:textId="77777777" w:rsidR="00750EEE" w:rsidRPr="00590863" w:rsidRDefault="00750EEE"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111B6712" w14:textId="77777777" w:rsidR="00750EEE" w:rsidRPr="00252358" w:rsidRDefault="00750EEE" w:rsidP="00252358"/>
    <w:p w14:paraId="634DD6C8" w14:textId="77777777" w:rsidR="00750EEE" w:rsidRDefault="00750EE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C35AE2B" w14:textId="77777777" w:rsidR="00750EEE" w:rsidRDefault="00750EEE" w:rsidP="00EB2A75">
      <w:pPr>
        <w:spacing w:after="120"/>
        <w:rPr>
          <w:rFonts w:ascii="Arial" w:hAnsi="Arial" w:cs="Arial"/>
        </w:rPr>
      </w:pPr>
    </w:p>
    <w:p w14:paraId="72677698" w14:textId="77777777" w:rsidR="00670DF1" w:rsidRDefault="00750EEE">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POTROŠNI MATERIAL ZA IZVAJANJE HEMODIALIZE</w:t>
      </w:r>
      <w:r>
        <w:rPr>
          <w:rFonts w:ascii="Arial" w:hAnsi="Arial" w:cs="Arial"/>
          <w:color w:val="000000"/>
          <w:sz w:val="18"/>
          <w:szCs w:val="18"/>
        </w:rPr>
        <w:t>«,</w:t>
      </w:r>
    </w:p>
    <w:p w14:paraId="063D904C" w14:textId="77777777" w:rsidR="00670DF1" w:rsidRDefault="00750EE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02D55675" w14:textId="77777777" w:rsidR="00670DF1" w:rsidRDefault="00750EEE">
      <w:pPr>
        <w:spacing w:before="225" w:after="225" w:line="240" w:lineRule="auto"/>
        <w:jc w:val="both"/>
      </w:pPr>
      <w:r>
        <w:rPr>
          <w:rFonts w:ascii="Arial" w:hAnsi="Arial" w:cs="Arial"/>
          <w:i/>
          <w:iCs/>
          <w:color w:val="000000"/>
          <w:sz w:val="18"/>
          <w:szCs w:val="18"/>
        </w:rPr>
        <w:t>(naziv ponudnika, partnerja v skupni ponudbi)</w:t>
      </w:r>
    </w:p>
    <w:p w14:paraId="4D626560" w14:textId="77777777" w:rsidR="00670DF1" w:rsidRDefault="00750EE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670DF1" w14:paraId="176B3715" w14:textId="77777777">
        <w:tc>
          <w:tcPr>
            <w:tcW w:w="0" w:type="auto"/>
            <w:tcMar>
              <w:top w:w="0" w:type="auto"/>
              <w:bottom w:w="0" w:type="auto"/>
            </w:tcMar>
          </w:tcPr>
          <w:p w14:paraId="52D7E76C" w14:textId="77777777" w:rsidR="00670DF1" w:rsidRDefault="00750EEE">
            <w:pPr>
              <w:numPr>
                <w:ilvl w:val="0"/>
                <w:numId w:val="1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3FD5F905" w14:textId="77777777" w:rsidR="00670DF1" w:rsidRDefault="00750EEE">
            <w:pPr>
              <w:numPr>
                <w:ilvl w:val="0"/>
                <w:numId w:val="1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EBF060B" w14:textId="77777777" w:rsidR="00670DF1" w:rsidRDefault="00750EEE">
            <w:pPr>
              <w:numPr>
                <w:ilvl w:val="0"/>
                <w:numId w:val="1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1578393" w14:textId="77777777" w:rsidR="00670DF1" w:rsidRDefault="00750EEE">
            <w:pPr>
              <w:numPr>
                <w:ilvl w:val="0"/>
                <w:numId w:val="18"/>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255F855B" w14:textId="77777777" w:rsidR="00670DF1" w:rsidRDefault="00750EEE">
            <w:pPr>
              <w:numPr>
                <w:ilvl w:val="0"/>
                <w:numId w:val="18"/>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5C8BBD90" w14:textId="77777777" w:rsidR="00670DF1" w:rsidRDefault="00750EEE">
            <w:pPr>
              <w:numPr>
                <w:ilvl w:val="0"/>
                <w:numId w:val="18"/>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77F41E6B" w14:textId="77777777" w:rsidR="00670DF1" w:rsidRDefault="00750EEE">
            <w:pPr>
              <w:numPr>
                <w:ilvl w:val="0"/>
                <w:numId w:val="18"/>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6B3FD84B" w14:textId="77777777" w:rsidR="00670DF1" w:rsidRDefault="00750EEE">
            <w:pPr>
              <w:numPr>
                <w:ilvl w:val="0"/>
                <w:numId w:val="18"/>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0B59A4F8" w14:textId="77777777" w:rsidR="00670DF1" w:rsidRDefault="00750EEE">
            <w:pPr>
              <w:numPr>
                <w:ilvl w:val="0"/>
                <w:numId w:val="1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091A6AFB" w14:textId="77777777" w:rsidR="00670DF1" w:rsidRDefault="00750EEE">
            <w:pPr>
              <w:numPr>
                <w:ilvl w:val="0"/>
                <w:numId w:val="1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5586CB17" w14:textId="77777777" w:rsidR="00670DF1" w:rsidRDefault="00750EEE">
            <w:pPr>
              <w:numPr>
                <w:ilvl w:val="0"/>
                <w:numId w:val="1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2F2A1C21" w14:textId="77777777" w:rsidR="00670DF1" w:rsidRDefault="00750EEE">
            <w:pPr>
              <w:numPr>
                <w:ilvl w:val="0"/>
                <w:numId w:val="1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7D85F19B" w14:textId="77777777" w:rsidR="00670DF1" w:rsidRDefault="00750EEE">
            <w:pPr>
              <w:numPr>
                <w:ilvl w:val="0"/>
                <w:numId w:val="18"/>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1692BC6D" w14:textId="77777777" w:rsidR="00670DF1" w:rsidRDefault="00750EEE">
            <w:pPr>
              <w:numPr>
                <w:ilvl w:val="0"/>
                <w:numId w:val="18"/>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1653517B" w14:textId="77777777" w:rsidR="00670DF1" w:rsidRDefault="00750EEE">
            <w:pPr>
              <w:numPr>
                <w:ilvl w:val="0"/>
                <w:numId w:val="1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156991C9" w14:textId="77777777" w:rsidR="00670DF1" w:rsidRDefault="00750EEE">
            <w:pPr>
              <w:numPr>
                <w:ilvl w:val="0"/>
                <w:numId w:val="1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0E0A850B" w14:textId="77777777" w:rsidR="00670DF1" w:rsidRDefault="00750EEE">
            <w:pPr>
              <w:numPr>
                <w:ilvl w:val="0"/>
                <w:numId w:val="1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449EB33D" w14:textId="77777777" w:rsidR="00670DF1" w:rsidRDefault="00750EEE">
            <w:pPr>
              <w:numPr>
                <w:ilvl w:val="0"/>
                <w:numId w:val="1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174F0680" w14:textId="77777777" w:rsidR="00670DF1" w:rsidRDefault="00750EEE">
            <w:pPr>
              <w:numPr>
                <w:ilvl w:val="0"/>
                <w:numId w:val="1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4DB92016" w14:textId="77777777" w:rsidR="00670DF1" w:rsidRDefault="00750EEE">
            <w:pPr>
              <w:numPr>
                <w:ilvl w:val="0"/>
                <w:numId w:val="1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5210BFB0" w14:textId="77777777" w:rsidR="00670DF1" w:rsidRDefault="00750EEE">
            <w:pPr>
              <w:numPr>
                <w:ilvl w:val="0"/>
                <w:numId w:val="18"/>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679698A7" w14:textId="77777777" w:rsidR="00670DF1" w:rsidRDefault="00750EEE">
            <w:pPr>
              <w:numPr>
                <w:ilvl w:val="0"/>
                <w:numId w:val="1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072CD023" w14:textId="77777777" w:rsidR="00670DF1" w:rsidRDefault="00750EEE">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670DF1" w14:paraId="2B1B667B" w14:textId="77777777">
        <w:tc>
          <w:tcPr>
            <w:tcW w:w="0" w:type="auto"/>
            <w:tcMar>
              <w:top w:w="0" w:type="auto"/>
              <w:bottom w:w="0" w:type="auto"/>
            </w:tcMar>
          </w:tcPr>
          <w:p w14:paraId="5D398855" w14:textId="77777777" w:rsidR="00670DF1" w:rsidRDefault="00750EEE">
            <w:pPr>
              <w:numPr>
                <w:ilvl w:val="0"/>
                <w:numId w:val="19"/>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033018DF" w14:textId="77777777" w:rsidR="00670DF1" w:rsidRDefault="00750EEE">
            <w:pPr>
              <w:numPr>
                <w:ilvl w:val="0"/>
                <w:numId w:val="19"/>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6736DD61" w14:textId="77777777" w:rsidR="00670DF1" w:rsidRDefault="00750EEE">
            <w:pPr>
              <w:numPr>
                <w:ilvl w:val="0"/>
                <w:numId w:val="19"/>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3ED7BF30" w14:textId="77777777" w:rsidR="00670DF1" w:rsidRDefault="00750EEE">
            <w:pPr>
              <w:numPr>
                <w:ilvl w:val="0"/>
                <w:numId w:val="1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75CE62F6" w14:textId="77777777" w:rsidR="00670DF1" w:rsidRDefault="00750EEE">
            <w:pPr>
              <w:numPr>
                <w:ilvl w:val="0"/>
                <w:numId w:val="19"/>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9B75EFF" w14:textId="77777777" w:rsidR="00670DF1" w:rsidRDefault="00750EEE">
            <w:pPr>
              <w:numPr>
                <w:ilvl w:val="0"/>
                <w:numId w:val="19"/>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5AC41834" w14:textId="77777777" w:rsidR="00670DF1" w:rsidRDefault="00750EEE">
            <w:pPr>
              <w:numPr>
                <w:ilvl w:val="0"/>
                <w:numId w:val="19"/>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2FE16C3E" w14:textId="77777777" w:rsidR="00670DF1" w:rsidRDefault="00750EEE">
            <w:pPr>
              <w:numPr>
                <w:ilvl w:val="0"/>
                <w:numId w:val="19"/>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760248D5" w14:textId="77777777" w:rsidR="00670DF1" w:rsidRDefault="00750EEE">
            <w:pPr>
              <w:numPr>
                <w:ilvl w:val="0"/>
                <w:numId w:val="1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0B10A11" w14:textId="77777777" w:rsidR="00670DF1" w:rsidRDefault="00750EEE">
            <w:pPr>
              <w:numPr>
                <w:ilvl w:val="0"/>
                <w:numId w:val="1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32DBFD3A" w14:textId="77777777" w:rsidR="00670DF1" w:rsidRDefault="00750EEE">
            <w:pPr>
              <w:numPr>
                <w:ilvl w:val="0"/>
                <w:numId w:val="1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C8E65C0" w14:textId="77777777" w:rsidR="00670DF1" w:rsidRDefault="00750EEE">
            <w:pPr>
              <w:numPr>
                <w:ilvl w:val="0"/>
                <w:numId w:val="19"/>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3DE23BC2" w14:textId="77777777" w:rsidR="00670DF1" w:rsidRDefault="00750EEE">
            <w:pPr>
              <w:numPr>
                <w:ilvl w:val="0"/>
                <w:numId w:val="1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553750D4" w14:textId="77777777" w:rsidR="00670DF1" w:rsidRDefault="00750EE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624AE2E" w14:textId="77777777" w:rsidR="00670DF1" w:rsidRDefault="00750EEE">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POTROŠNI MATERIAL ZA IZVAJANJE HEMODIALIZE,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083AFA66" w14:textId="77777777" w:rsidR="00670DF1" w:rsidRDefault="00750EE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670DF1" w14:paraId="3BD99A2C" w14:textId="77777777">
        <w:tc>
          <w:tcPr>
            <w:tcW w:w="2500" w:type="pct"/>
            <w:tcMar>
              <w:top w:w="75" w:type="dxa"/>
              <w:bottom w:w="75" w:type="dxa"/>
            </w:tcMar>
            <w:vAlign w:val="center"/>
          </w:tcPr>
          <w:p w14:paraId="59A4CCCE" w14:textId="77777777" w:rsidR="00670DF1" w:rsidRDefault="00750EEE">
            <w:r>
              <w:rPr>
                <w:rFonts w:ascii="Arial" w:hAnsi="Arial" w:cs="Arial"/>
                <w:color w:val="000000"/>
                <w:position w:val="-2"/>
                <w:sz w:val="18"/>
                <w:szCs w:val="18"/>
              </w:rPr>
              <w:t>Kraj in datum:</w:t>
            </w:r>
          </w:p>
        </w:tc>
        <w:tc>
          <w:tcPr>
            <w:tcW w:w="0" w:type="auto"/>
            <w:tcMar>
              <w:top w:w="75" w:type="dxa"/>
              <w:bottom w:w="75" w:type="dxa"/>
            </w:tcMar>
            <w:vAlign w:val="center"/>
          </w:tcPr>
          <w:p w14:paraId="2251EC0E" w14:textId="77777777" w:rsidR="00670DF1" w:rsidRDefault="00750EEE">
            <w:r>
              <w:rPr>
                <w:rFonts w:ascii="Arial" w:hAnsi="Arial" w:cs="Arial"/>
                <w:color w:val="000000"/>
                <w:position w:val="-2"/>
                <w:sz w:val="18"/>
                <w:szCs w:val="18"/>
              </w:rPr>
              <w:t>Ime in priimek: _____________________</w:t>
            </w:r>
          </w:p>
        </w:tc>
      </w:tr>
      <w:tr w:rsidR="00670DF1" w14:paraId="72846FF9" w14:textId="77777777">
        <w:tc>
          <w:tcPr>
            <w:tcW w:w="2500" w:type="pct"/>
            <w:tcMar>
              <w:top w:w="75" w:type="dxa"/>
              <w:bottom w:w="75" w:type="dxa"/>
            </w:tcMar>
            <w:vAlign w:val="center"/>
          </w:tcPr>
          <w:p w14:paraId="25FC4F98" w14:textId="77777777" w:rsidR="00670DF1" w:rsidRDefault="00750EEE">
            <w:r>
              <w:rPr>
                <w:rFonts w:ascii="Arial" w:hAnsi="Arial" w:cs="Arial"/>
                <w:color w:val="000000"/>
                <w:position w:val="-2"/>
                <w:sz w:val="18"/>
                <w:szCs w:val="18"/>
              </w:rPr>
              <w:t> </w:t>
            </w:r>
          </w:p>
        </w:tc>
        <w:tc>
          <w:tcPr>
            <w:tcW w:w="0" w:type="auto"/>
            <w:tcMar>
              <w:top w:w="75" w:type="dxa"/>
              <w:bottom w:w="75" w:type="dxa"/>
            </w:tcMar>
            <w:vAlign w:val="center"/>
          </w:tcPr>
          <w:p w14:paraId="5B864A3E" w14:textId="77777777" w:rsidR="00670DF1" w:rsidRDefault="00670DF1"/>
          <w:p w14:paraId="49DB0610" w14:textId="77777777" w:rsidR="00670DF1" w:rsidRDefault="00750EEE">
            <w:pPr>
              <w:jc w:val="center"/>
            </w:pPr>
            <w:r>
              <w:rPr>
                <w:rFonts w:ascii="Arial" w:hAnsi="Arial" w:cs="Arial"/>
                <w:color w:val="A9A9A9"/>
                <w:position w:val="-2"/>
                <w:sz w:val="18"/>
                <w:szCs w:val="18"/>
              </w:rPr>
              <w:t>(žig in podpis)</w:t>
            </w:r>
          </w:p>
        </w:tc>
      </w:tr>
    </w:tbl>
    <w:p w14:paraId="5DC88D54" w14:textId="77777777" w:rsidR="00670DF1" w:rsidRDefault="00750EEE">
      <w:pPr>
        <w:spacing w:before="225" w:after="225" w:line="240" w:lineRule="auto"/>
        <w:jc w:val="both"/>
      </w:pPr>
      <w:r>
        <w:rPr>
          <w:rFonts w:ascii="Arial" w:hAnsi="Arial" w:cs="Arial"/>
          <w:color w:val="000000"/>
          <w:sz w:val="18"/>
          <w:szCs w:val="18"/>
        </w:rPr>
        <w:t> </w:t>
      </w:r>
    </w:p>
    <w:p w14:paraId="71E2C2AD" w14:textId="77777777" w:rsidR="00670DF1" w:rsidRDefault="00670DF1">
      <w:pPr>
        <w:sectPr w:rsidR="00670DF1" w:rsidSect="006E7A2B">
          <w:footerReference w:type="default" r:id="rId13"/>
          <w:pgSz w:w="11906" w:h="16838"/>
          <w:pgMar w:top="1418" w:right="1418" w:bottom="1418" w:left="1418" w:header="567" w:footer="596" w:gutter="0"/>
          <w:cols w:space="708"/>
          <w:docGrid w:linePitch="360"/>
        </w:sectPr>
      </w:pPr>
    </w:p>
    <w:p w14:paraId="23536E05" w14:textId="77777777" w:rsidR="00750EEE" w:rsidRPr="00590863" w:rsidRDefault="00750EEE"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52B0835E" w14:textId="77777777" w:rsidR="00750EEE" w:rsidRPr="00252358" w:rsidRDefault="00750EEE" w:rsidP="00252358"/>
    <w:p w14:paraId="58AC86E9" w14:textId="77777777" w:rsidR="00750EEE" w:rsidRDefault="00750EE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6DC089B5" w14:textId="77777777" w:rsidR="00750EEE" w:rsidRDefault="00750EEE" w:rsidP="00EB2A75">
      <w:pPr>
        <w:spacing w:after="120"/>
        <w:rPr>
          <w:rFonts w:ascii="Arial" w:hAnsi="Arial" w:cs="Arial"/>
        </w:rPr>
      </w:pPr>
    </w:p>
    <w:p w14:paraId="0E6FE8A2" w14:textId="77777777" w:rsidR="00670DF1" w:rsidRDefault="00750EEE">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763C3656" w14:textId="77777777" w:rsidR="00670DF1" w:rsidRDefault="00750EEE">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w:t>
      </w:r>
      <w:r>
        <w:rPr>
          <w:rFonts w:ascii="Arial" w:hAnsi="Arial" w:cs="Arial"/>
          <w:color w:val="000000"/>
          <w:sz w:val="18"/>
          <w:szCs w:val="18"/>
        </w:rPr>
        <w:t xml:space="preserve">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7EFD76E0" w14:textId="77777777" w:rsidR="00670DF1" w:rsidRDefault="00750EEE">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5CC67678" w14:textId="77777777" w:rsidR="00670DF1" w:rsidRDefault="00670DF1">
      <w:pPr>
        <w:sectPr w:rsidR="00670DF1" w:rsidSect="006E7A2B">
          <w:footerReference w:type="default" r:id="rId14"/>
          <w:pgSz w:w="11906" w:h="16838"/>
          <w:pgMar w:top="1418" w:right="1418" w:bottom="1418" w:left="1418" w:header="567" w:footer="596" w:gutter="0"/>
          <w:cols w:space="708"/>
          <w:docGrid w:linePitch="360"/>
        </w:sectPr>
      </w:pPr>
    </w:p>
    <w:p w14:paraId="44BBC69D" w14:textId="77777777" w:rsidR="00750EEE" w:rsidRPr="00590863" w:rsidRDefault="00750EEE"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72BF59E3" w14:textId="77777777" w:rsidR="00750EEE" w:rsidRPr="00252358" w:rsidRDefault="00750EEE" w:rsidP="00252358"/>
    <w:p w14:paraId="31E8460A" w14:textId="77777777" w:rsidR="00750EEE" w:rsidRDefault="00750EE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36D3A8C1" w14:textId="77777777" w:rsidR="00750EEE" w:rsidRDefault="00750EEE" w:rsidP="00EB2A75">
      <w:pPr>
        <w:spacing w:after="120"/>
        <w:rPr>
          <w:rFonts w:ascii="Arial" w:hAnsi="Arial" w:cs="Arial"/>
        </w:rPr>
      </w:pPr>
    </w:p>
    <w:p w14:paraId="70FDB3A6" w14:textId="77777777" w:rsidR="00670DF1" w:rsidRDefault="00750EEE">
      <w:pPr>
        <w:spacing w:before="225" w:after="225" w:line="240" w:lineRule="auto"/>
        <w:jc w:val="center"/>
      </w:pPr>
      <w:r>
        <w:rPr>
          <w:rFonts w:ascii="Arial" w:hAnsi="Arial" w:cs="Arial"/>
          <w:b/>
          <w:bCs/>
          <w:color w:val="000000"/>
          <w:sz w:val="18"/>
          <w:szCs w:val="18"/>
        </w:rPr>
        <w:t>SEZNAM ČLANOV ORGANOV IN ZASTOPNIKOV GOSPODARSKEGA SUBJEKTA</w:t>
      </w:r>
    </w:p>
    <w:p w14:paraId="4FE1E8B5" w14:textId="77777777" w:rsidR="00670DF1" w:rsidRDefault="00750EEE">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670DF1" w14:paraId="6DA5BE46"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A935E8" w14:textId="77777777" w:rsidR="00670DF1" w:rsidRDefault="00750EEE">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5CA10" w14:textId="77777777" w:rsidR="00670DF1" w:rsidRDefault="00750EEE">
            <w:r>
              <w:rPr>
                <w:rFonts w:ascii="Arial" w:hAnsi="Arial" w:cs="Arial"/>
                <w:color w:val="000000"/>
                <w:position w:val="-2"/>
                <w:sz w:val="18"/>
                <w:szCs w:val="18"/>
              </w:rPr>
              <w:t> </w:t>
            </w:r>
          </w:p>
        </w:tc>
      </w:tr>
      <w:tr w:rsidR="00670DF1" w14:paraId="4B81D314"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816404" w14:textId="77777777" w:rsidR="00670DF1" w:rsidRDefault="00750EEE">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E6A62D" w14:textId="77777777" w:rsidR="00670DF1" w:rsidRDefault="00750EEE">
            <w:r>
              <w:rPr>
                <w:rFonts w:ascii="Arial" w:hAnsi="Arial" w:cs="Arial"/>
                <w:color w:val="000000"/>
                <w:position w:val="-2"/>
                <w:sz w:val="18"/>
                <w:szCs w:val="18"/>
              </w:rPr>
              <w:t> </w:t>
            </w:r>
          </w:p>
        </w:tc>
      </w:tr>
      <w:tr w:rsidR="00670DF1" w14:paraId="7C1856D4"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8B9216" w14:textId="77777777" w:rsidR="00670DF1" w:rsidRDefault="00750EEE">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703E71" w14:textId="77777777" w:rsidR="00670DF1" w:rsidRDefault="00750EEE">
            <w:r>
              <w:rPr>
                <w:rFonts w:ascii="Arial" w:hAnsi="Arial" w:cs="Arial"/>
                <w:color w:val="000000"/>
                <w:position w:val="-2"/>
                <w:sz w:val="18"/>
                <w:szCs w:val="18"/>
              </w:rPr>
              <w:t> </w:t>
            </w:r>
          </w:p>
        </w:tc>
      </w:tr>
      <w:tr w:rsidR="00670DF1" w14:paraId="53CE1B8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C804CA" w14:textId="77777777" w:rsidR="00670DF1" w:rsidRDefault="00750EEE">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CAA4D" w14:textId="77777777" w:rsidR="00670DF1" w:rsidRDefault="00750EEE">
            <w:r>
              <w:rPr>
                <w:rFonts w:ascii="Arial" w:hAnsi="Arial" w:cs="Arial"/>
                <w:color w:val="000000"/>
                <w:position w:val="-2"/>
                <w:sz w:val="18"/>
                <w:szCs w:val="18"/>
              </w:rPr>
              <w:t> </w:t>
            </w:r>
          </w:p>
        </w:tc>
      </w:tr>
    </w:tbl>
    <w:p w14:paraId="25039FF4" w14:textId="77777777" w:rsidR="00670DF1" w:rsidRDefault="00750EEE">
      <w:pPr>
        <w:spacing w:before="225" w:after="225" w:line="240" w:lineRule="auto"/>
        <w:jc w:val="both"/>
      </w:pPr>
      <w:r>
        <w:rPr>
          <w:rFonts w:ascii="Arial" w:hAnsi="Arial" w:cs="Arial"/>
          <w:color w:val="000000"/>
          <w:sz w:val="18"/>
          <w:szCs w:val="18"/>
        </w:rPr>
        <w:t> </w:t>
      </w:r>
    </w:p>
    <w:p w14:paraId="171C222B" w14:textId="77777777" w:rsidR="00670DF1" w:rsidRDefault="00750EEE">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670DF1" w14:paraId="60A2E46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578CE3" w14:textId="77777777" w:rsidR="00670DF1" w:rsidRDefault="00750EEE">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C49BF6" w14:textId="77777777" w:rsidR="00670DF1" w:rsidRDefault="00750EEE">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9FE863" w14:textId="77777777" w:rsidR="00670DF1" w:rsidRDefault="00750EEE">
            <w:r>
              <w:rPr>
                <w:rFonts w:ascii="Arial" w:hAnsi="Arial" w:cs="Arial"/>
                <w:color w:val="000000"/>
                <w:position w:val="-2"/>
                <w:sz w:val="18"/>
                <w:szCs w:val="18"/>
              </w:rPr>
              <w:t>EMŠO*</w:t>
            </w:r>
          </w:p>
        </w:tc>
      </w:tr>
      <w:tr w:rsidR="00670DF1" w14:paraId="131A9B5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20ED00" w14:textId="77777777" w:rsidR="00670DF1" w:rsidRDefault="00750EE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3111EF" w14:textId="77777777" w:rsidR="00670DF1" w:rsidRDefault="00750EE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89DE1C" w14:textId="77777777" w:rsidR="00670DF1" w:rsidRDefault="00750EEE">
            <w:r>
              <w:rPr>
                <w:rFonts w:ascii="Arial" w:hAnsi="Arial" w:cs="Arial"/>
                <w:color w:val="000000"/>
                <w:position w:val="-2"/>
                <w:sz w:val="18"/>
                <w:szCs w:val="18"/>
              </w:rPr>
              <w:t> </w:t>
            </w:r>
          </w:p>
        </w:tc>
      </w:tr>
      <w:tr w:rsidR="00670DF1" w14:paraId="2845AF1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C4F5F2" w14:textId="77777777" w:rsidR="00670DF1" w:rsidRDefault="00750EE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1C335B" w14:textId="77777777" w:rsidR="00670DF1" w:rsidRDefault="00750EE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EB2060" w14:textId="77777777" w:rsidR="00670DF1" w:rsidRDefault="00750EEE">
            <w:r>
              <w:rPr>
                <w:rFonts w:ascii="Arial" w:hAnsi="Arial" w:cs="Arial"/>
                <w:color w:val="000000"/>
                <w:position w:val="-2"/>
                <w:sz w:val="18"/>
                <w:szCs w:val="18"/>
              </w:rPr>
              <w:t> </w:t>
            </w:r>
          </w:p>
        </w:tc>
      </w:tr>
      <w:tr w:rsidR="00670DF1" w14:paraId="72EAC97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5A98EA" w14:textId="77777777" w:rsidR="00670DF1" w:rsidRDefault="00750EE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A90C24" w14:textId="77777777" w:rsidR="00670DF1" w:rsidRDefault="00750EE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43B7B0" w14:textId="77777777" w:rsidR="00670DF1" w:rsidRDefault="00750EEE">
            <w:r>
              <w:rPr>
                <w:rFonts w:ascii="Arial" w:hAnsi="Arial" w:cs="Arial"/>
                <w:color w:val="000000"/>
                <w:position w:val="-2"/>
                <w:sz w:val="18"/>
                <w:szCs w:val="18"/>
              </w:rPr>
              <w:t> </w:t>
            </w:r>
          </w:p>
        </w:tc>
      </w:tr>
      <w:tr w:rsidR="00670DF1" w14:paraId="0702FBF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3F6446" w14:textId="77777777" w:rsidR="00670DF1" w:rsidRDefault="00750EE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F69217" w14:textId="77777777" w:rsidR="00670DF1" w:rsidRDefault="00750EE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4F7331" w14:textId="77777777" w:rsidR="00670DF1" w:rsidRDefault="00750EEE">
            <w:r>
              <w:rPr>
                <w:rFonts w:ascii="Arial" w:hAnsi="Arial" w:cs="Arial"/>
                <w:color w:val="000000"/>
                <w:position w:val="-2"/>
                <w:sz w:val="18"/>
                <w:szCs w:val="18"/>
              </w:rPr>
              <w:t> </w:t>
            </w:r>
          </w:p>
        </w:tc>
      </w:tr>
      <w:tr w:rsidR="00670DF1" w14:paraId="75F04CD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87F790" w14:textId="77777777" w:rsidR="00670DF1" w:rsidRDefault="00750EE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310CD4" w14:textId="77777777" w:rsidR="00670DF1" w:rsidRDefault="00750EE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C5FFB9" w14:textId="77777777" w:rsidR="00670DF1" w:rsidRDefault="00750EEE">
            <w:r>
              <w:rPr>
                <w:rFonts w:ascii="Arial" w:hAnsi="Arial" w:cs="Arial"/>
                <w:color w:val="000000"/>
                <w:position w:val="-2"/>
                <w:sz w:val="18"/>
                <w:szCs w:val="18"/>
              </w:rPr>
              <w:t> </w:t>
            </w:r>
          </w:p>
        </w:tc>
      </w:tr>
      <w:tr w:rsidR="00670DF1" w14:paraId="4741BCC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C014CB" w14:textId="77777777" w:rsidR="00670DF1" w:rsidRDefault="00750EE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EA7701" w14:textId="77777777" w:rsidR="00670DF1" w:rsidRDefault="00750EE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E4313D" w14:textId="77777777" w:rsidR="00670DF1" w:rsidRDefault="00750EEE">
            <w:r>
              <w:rPr>
                <w:rFonts w:ascii="Arial" w:hAnsi="Arial" w:cs="Arial"/>
                <w:color w:val="000000"/>
                <w:position w:val="-2"/>
                <w:sz w:val="18"/>
                <w:szCs w:val="18"/>
              </w:rPr>
              <w:t> </w:t>
            </w:r>
          </w:p>
        </w:tc>
      </w:tr>
      <w:tr w:rsidR="00670DF1" w14:paraId="3A5831B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F3693E" w14:textId="77777777" w:rsidR="00670DF1" w:rsidRDefault="00750EE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1958A5" w14:textId="77777777" w:rsidR="00670DF1" w:rsidRDefault="00750EE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6AAC12" w14:textId="77777777" w:rsidR="00670DF1" w:rsidRDefault="00750EEE">
            <w:r>
              <w:rPr>
                <w:rFonts w:ascii="Arial" w:hAnsi="Arial" w:cs="Arial"/>
                <w:color w:val="000000"/>
                <w:position w:val="-2"/>
                <w:sz w:val="18"/>
                <w:szCs w:val="18"/>
              </w:rPr>
              <w:t> </w:t>
            </w:r>
          </w:p>
        </w:tc>
      </w:tr>
      <w:tr w:rsidR="00670DF1" w14:paraId="504EE0C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78FB98" w14:textId="77777777" w:rsidR="00670DF1" w:rsidRDefault="00750EE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58F18E" w14:textId="77777777" w:rsidR="00670DF1" w:rsidRDefault="00750EE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378750" w14:textId="77777777" w:rsidR="00670DF1" w:rsidRDefault="00750EEE">
            <w:r>
              <w:rPr>
                <w:rFonts w:ascii="Arial" w:hAnsi="Arial" w:cs="Arial"/>
                <w:color w:val="000000"/>
                <w:position w:val="-2"/>
                <w:sz w:val="18"/>
                <w:szCs w:val="18"/>
              </w:rPr>
              <w:t> </w:t>
            </w:r>
          </w:p>
        </w:tc>
      </w:tr>
      <w:tr w:rsidR="00670DF1" w14:paraId="6297CE7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120E87" w14:textId="77777777" w:rsidR="00670DF1" w:rsidRDefault="00750EE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C441E3" w14:textId="77777777" w:rsidR="00670DF1" w:rsidRDefault="00750EE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206A38" w14:textId="77777777" w:rsidR="00670DF1" w:rsidRDefault="00750EEE">
            <w:r>
              <w:rPr>
                <w:rFonts w:ascii="Arial" w:hAnsi="Arial" w:cs="Arial"/>
                <w:color w:val="000000"/>
                <w:position w:val="-2"/>
                <w:sz w:val="18"/>
                <w:szCs w:val="18"/>
              </w:rPr>
              <w:t> </w:t>
            </w:r>
          </w:p>
        </w:tc>
      </w:tr>
    </w:tbl>
    <w:p w14:paraId="74D9A40B" w14:textId="77777777" w:rsidR="00670DF1" w:rsidRDefault="00750EEE">
      <w:pPr>
        <w:spacing w:before="225" w:after="225" w:line="240" w:lineRule="auto"/>
        <w:jc w:val="both"/>
      </w:pPr>
      <w:r>
        <w:rPr>
          <w:rFonts w:ascii="Arial" w:hAnsi="Arial" w:cs="Arial"/>
          <w:color w:val="000000"/>
          <w:sz w:val="18"/>
          <w:szCs w:val="18"/>
        </w:rPr>
        <w:t>* podatek je potreben za preverbo v e-Dosje</w:t>
      </w:r>
    </w:p>
    <w:p w14:paraId="5C7725E4" w14:textId="77777777" w:rsidR="00670DF1" w:rsidRDefault="00750EEE">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670DF1" w14:paraId="28394FA6" w14:textId="77777777">
        <w:tc>
          <w:tcPr>
            <w:tcW w:w="2500" w:type="pct"/>
            <w:tcMar>
              <w:top w:w="75" w:type="dxa"/>
              <w:bottom w:w="75" w:type="dxa"/>
            </w:tcMar>
            <w:vAlign w:val="center"/>
          </w:tcPr>
          <w:p w14:paraId="61F58B3F" w14:textId="77777777" w:rsidR="00670DF1" w:rsidRDefault="00750EEE">
            <w:r>
              <w:rPr>
                <w:rFonts w:ascii="Arial" w:hAnsi="Arial" w:cs="Arial"/>
                <w:color w:val="000000"/>
                <w:position w:val="-2"/>
                <w:sz w:val="18"/>
                <w:szCs w:val="18"/>
              </w:rPr>
              <w:t>Kraj in datum:</w:t>
            </w:r>
          </w:p>
        </w:tc>
        <w:tc>
          <w:tcPr>
            <w:tcW w:w="0" w:type="auto"/>
            <w:tcMar>
              <w:top w:w="75" w:type="dxa"/>
              <w:bottom w:w="75" w:type="dxa"/>
            </w:tcMar>
            <w:vAlign w:val="center"/>
          </w:tcPr>
          <w:p w14:paraId="23EBCD8D" w14:textId="77777777" w:rsidR="00670DF1" w:rsidRDefault="00750EEE">
            <w:r>
              <w:rPr>
                <w:rFonts w:ascii="Arial" w:hAnsi="Arial" w:cs="Arial"/>
                <w:color w:val="000000"/>
                <w:position w:val="-2"/>
                <w:sz w:val="18"/>
                <w:szCs w:val="18"/>
              </w:rPr>
              <w:t>Ime in priimek: _____________________</w:t>
            </w:r>
          </w:p>
        </w:tc>
      </w:tr>
      <w:tr w:rsidR="00670DF1" w14:paraId="2848BD5F" w14:textId="77777777">
        <w:tc>
          <w:tcPr>
            <w:tcW w:w="2500" w:type="pct"/>
            <w:tcMar>
              <w:top w:w="75" w:type="dxa"/>
              <w:bottom w:w="75" w:type="dxa"/>
            </w:tcMar>
            <w:vAlign w:val="center"/>
          </w:tcPr>
          <w:p w14:paraId="39B15A56" w14:textId="77777777" w:rsidR="00670DF1" w:rsidRDefault="00750EEE">
            <w:r>
              <w:rPr>
                <w:rFonts w:ascii="Arial" w:hAnsi="Arial" w:cs="Arial"/>
                <w:color w:val="000000"/>
                <w:position w:val="-2"/>
                <w:sz w:val="18"/>
                <w:szCs w:val="18"/>
              </w:rPr>
              <w:t> </w:t>
            </w:r>
          </w:p>
        </w:tc>
        <w:tc>
          <w:tcPr>
            <w:tcW w:w="0" w:type="auto"/>
            <w:tcMar>
              <w:top w:w="75" w:type="dxa"/>
              <w:bottom w:w="75" w:type="dxa"/>
            </w:tcMar>
            <w:vAlign w:val="center"/>
          </w:tcPr>
          <w:p w14:paraId="63E37692" w14:textId="77777777" w:rsidR="00670DF1" w:rsidRDefault="00750EEE">
            <w:pPr>
              <w:jc w:val="center"/>
            </w:pPr>
            <w:r>
              <w:rPr>
                <w:rFonts w:ascii="Arial" w:hAnsi="Arial" w:cs="Arial"/>
                <w:color w:val="A9A9A9"/>
                <w:position w:val="-2"/>
                <w:sz w:val="18"/>
                <w:szCs w:val="18"/>
              </w:rPr>
              <w:t>(podpis)</w:t>
            </w:r>
          </w:p>
        </w:tc>
      </w:tr>
    </w:tbl>
    <w:p w14:paraId="0995A26F" w14:textId="77777777" w:rsidR="00670DF1" w:rsidRDefault="00750EEE">
      <w:pPr>
        <w:spacing w:before="225" w:after="225" w:line="240" w:lineRule="auto"/>
        <w:jc w:val="both"/>
      </w:pPr>
      <w:r>
        <w:rPr>
          <w:rFonts w:ascii="Arial" w:hAnsi="Arial" w:cs="Arial"/>
          <w:color w:val="000000"/>
          <w:sz w:val="18"/>
          <w:szCs w:val="18"/>
        </w:rPr>
        <w:t> </w:t>
      </w:r>
    </w:p>
    <w:p w14:paraId="4C852349" w14:textId="77777777" w:rsidR="00670DF1" w:rsidRDefault="00750EEE">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2AA792BE" w14:textId="77777777" w:rsidR="00670DF1" w:rsidRDefault="00750EEE">
      <w:pPr>
        <w:spacing w:before="225" w:after="225" w:line="240" w:lineRule="auto"/>
        <w:jc w:val="both"/>
      </w:pPr>
      <w:r>
        <w:rPr>
          <w:rFonts w:ascii="Arial" w:hAnsi="Arial" w:cs="Arial"/>
          <w:color w:val="000000"/>
          <w:sz w:val="18"/>
          <w:szCs w:val="18"/>
        </w:rPr>
        <w:t> </w:t>
      </w:r>
    </w:p>
    <w:p w14:paraId="79B55A16" w14:textId="77777777" w:rsidR="00670DF1" w:rsidRDefault="00670DF1">
      <w:pPr>
        <w:sectPr w:rsidR="00670DF1" w:rsidSect="006E7A2B">
          <w:footerReference w:type="default" r:id="rId15"/>
          <w:pgSz w:w="11906" w:h="16838"/>
          <w:pgMar w:top="1418" w:right="1418" w:bottom="1418" w:left="1418" w:header="567" w:footer="596" w:gutter="0"/>
          <w:cols w:space="708"/>
          <w:docGrid w:linePitch="360"/>
        </w:sectPr>
      </w:pPr>
    </w:p>
    <w:p w14:paraId="3D4E00BE" w14:textId="77777777" w:rsidR="00750EEE" w:rsidRPr="00590863" w:rsidRDefault="00750EEE"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747F5183" w14:textId="77777777" w:rsidR="00750EEE" w:rsidRPr="00252358" w:rsidRDefault="00750EEE" w:rsidP="00252358"/>
    <w:p w14:paraId="5366FC49" w14:textId="77777777" w:rsidR="00750EEE" w:rsidRDefault="00750EE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30E9535D" w14:textId="77777777" w:rsidR="00750EEE" w:rsidRDefault="00750EEE" w:rsidP="00EB2A75">
      <w:pPr>
        <w:spacing w:after="120"/>
        <w:rPr>
          <w:rFonts w:ascii="Arial" w:hAnsi="Arial" w:cs="Arial"/>
        </w:rPr>
      </w:pPr>
    </w:p>
    <w:p w14:paraId="022FDE45" w14:textId="77777777" w:rsidR="00670DF1" w:rsidRDefault="00750EEE">
      <w:pPr>
        <w:spacing w:before="225" w:after="225" w:line="240" w:lineRule="auto"/>
        <w:jc w:val="both"/>
      </w:pPr>
      <w:r>
        <w:rPr>
          <w:rFonts w:ascii="Arial" w:hAnsi="Arial" w:cs="Arial"/>
          <w:i/>
          <w:iCs/>
          <w:color w:val="000000"/>
          <w:sz w:val="18"/>
          <w:szCs w:val="18"/>
        </w:rPr>
        <w:t>Glava s podatki o garantu (zavarovalnici/banki) ali SWIFT ključ</w:t>
      </w:r>
    </w:p>
    <w:p w14:paraId="016EBB7C" w14:textId="77777777" w:rsidR="00670DF1" w:rsidRDefault="00750EEE">
      <w:pPr>
        <w:spacing w:before="225" w:after="225" w:line="240" w:lineRule="auto"/>
        <w:jc w:val="both"/>
      </w:pPr>
      <w:r>
        <w:rPr>
          <w:rFonts w:ascii="Arial" w:hAnsi="Arial" w:cs="Arial"/>
          <w:color w:val="000000"/>
          <w:sz w:val="18"/>
          <w:szCs w:val="18"/>
        </w:rPr>
        <w:t>Za: SPLOŠNA BOLNIŠNICA NOVO MESTO, Šmihelska cesta 1, 8000 Novo mesto</w:t>
      </w:r>
    </w:p>
    <w:p w14:paraId="101B434B" w14:textId="77777777" w:rsidR="00670DF1" w:rsidRDefault="00750EEE">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00F1440C" w14:textId="77777777" w:rsidR="00670DF1" w:rsidRDefault="00750EEE">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42CC42BA" w14:textId="77777777" w:rsidR="00670DF1" w:rsidRDefault="00750EEE">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3128B8B7" w14:textId="77777777" w:rsidR="00670DF1" w:rsidRDefault="00750EEE">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0242FF27" w14:textId="77777777" w:rsidR="00670DF1" w:rsidRDefault="00750EEE">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5F433742" w14:textId="77777777" w:rsidR="00670DF1" w:rsidRDefault="00750EEE">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30ABD2BF" w14:textId="77777777" w:rsidR="00670DF1" w:rsidRDefault="00750EEE">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POTROŠNI MATERIAL ZA IZVAJANJE HEMODIALIZE</w:t>
      </w:r>
    </w:p>
    <w:p w14:paraId="4AC0A5DB" w14:textId="77777777" w:rsidR="00670DF1" w:rsidRDefault="00750EEE">
      <w:pPr>
        <w:spacing w:before="225" w:after="225" w:line="240" w:lineRule="auto"/>
        <w:jc w:val="both"/>
      </w:pPr>
      <w:r>
        <w:rPr>
          <w:rFonts w:ascii="Arial" w:hAnsi="Arial" w:cs="Arial"/>
          <w:b/>
          <w:bCs/>
          <w:color w:val="000000"/>
          <w:sz w:val="18"/>
          <w:szCs w:val="18"/>
        </w:rPr>
        <w:t>ZNESEK IN VALUTA: 10 % pogodbene vrednosti z DDV</w:t>
      </w:r>
    </w:p>
    <w:p w14:paraId="5BA78C70" w14:textId="77777777" w:rsidR="00670DF1" w:rsidRDefault="00750EEE">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45C38246" w14:textId="77777777" w:rsidR="00670DF1" w:rsidRDefault="00750EEE">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78698C3F" w14:textId="77777777" w:rsidR="00670DF1" w:rsidRDefault="00750EEE">
      <w:pPr>
        <w:spacing w:before="225" w:after="225" w:line="240" w:lineRule="auto"/>
        <w:jc w:val="both"/>
      </w:pPr>
      <w:r>
        <w:rPr>
          <w:rFonts w:ascii="Arial" w:hAnsi="Arial" w:cs="Arial"/>
          <w:color w:val="000000"/>
          <w:sz w:val="18"/>
          <w:szCs w:val="18"/>
        </w:rPr>
        <w:t>2. Kopija garancije št. ______________</w:t>
      </w:r>
    </w:p>
    <w:p w14:paraId="04363E68" w14:textId="77777777" w:rsidR="00670DF1" w:rsidRDefault="00750EEE">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3004D674" w14:textId="77777777" w:rsidR="00670DF1" w:rsidRDefault="00750EEE">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44A3DC3C" w14:textId="77777777" w:rsidR="00670DF1" w:rsidRDefault="00750EEE">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5D44B732" w14:textId="77777777" w:rsidR="00670DF1" w:rsidRDefault="00750EEE">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3034EB5B" w14:textId="77777777" w:rsidR="00670DF1" w:rsidRDefault="00750EEE">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7935D500" w14:textId="77777777" w:rsidR="00670DF1" w:rsidRDefault="00750EEE">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w:t>
      </w:r>
      <w:r>
        <w:rPr>
          <w:rFonts w:ascii="Arial" w:hAnsi="Arial" w:cs="Arial"/>
          <w:color w:val="000000"/>
          <w:sz w:val="18"/>
          <w:szCs w:val="18"/>
        </w:rPr>
        <w:t>ložena zahtevi za plačilo ali se nanjo sklicuje, in v kateri je navedeno, v kakšnem smislu naročnik zavarovanja ni izpolnil svojih obveznosti iz osnovnega posla.</w:t>
      </w:r>
    </w:p>
    <w:p w14:paraId="21396420" w14:textId="77777777" w:rsidR="00670DF1" w:rsidRDefault="00750EEE">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31C2F4AB" w14:textId="77777777" w:rsidR="00670DF1" w:rsidRDefault="00750EEE">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1F31242E" w14:textId="77777777" w:rsidR="00670DF1" w:rsidRDefault="00750EEE">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3B45CD4E" w14:textId="77777777" w:rsidR="00670DF1" w:rsidRDefault="00750EEE">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670DF1" w14:paraId="4A61923C" w14:textId="77777777">
        <w:tc>
          <w:tcPr>
            <w:tcW w:w="4080" w:type="dxa"/>
            <w:tcMar>
              <w:top w:w="75" w:type="dxa"/>
              <w:bottom w:w="75" w:type="dxa"/>
            </w:tcMar>
            <w:vAlign w:val="center"/>
          </w:tcPr>
          <w:p w14:paraId="7FE205F2" w14:textId="77777777" w:rsidR="00670DF1" w:rsidRDefault="00750EEE">
            <w:r>
              <w:rPr>
                <w:rFonts w:ascii="Arial" w:hAnsi="Arial" w:cs="Arial"/>
                <w:color w:val="000000"/>
                <w:position w:val="-2"/>
                <w:sz w:val="18"/>
                <w:szCs w:val="18"/>
              </w:rPr>
              <w:t> </w:t>
            </w:r>
          </w:p>
        </w:tc>
        <w:tc>
          <w:tcPr>
            <w:tcW w:w="0" w:type="auto"/>
            <w:tcMar>
              <w:top w:w="75" w:type="dxa"/>
              <w:bottom w:w="75" w:type="dxa"/>
            </w:tcMar>
            <w:vAlign w:val="center"/>
          </w:tcPr>
          <w:p w14:paraId="1D0B023D" w14:textId="77777777" w:rsidR="00670DF1" w:rsidRDefault="00750EEE">
            <w:pPr>
              <w:jc w:val="center"/>
            </w:pPr>
            <w:r>
              <w:rPr>
                <w:rFonts w:ascii="Arial" w:hAnsi="Arial" w:cs="Arial"/>
                <w:color w:val="000000"/>
                <w:position w:val="-2"/>
                <w:sz w:val="18"/>
                <w:szCs w:val="18"/>
              </w:rPr>
              <w:t>Garant</w:t>
            </w:r>
          </w:p>
        </w:tc>
      </w:tr>
      <w:tr w:rsidR="00670DF1" w14:paraId="1E7B84BA" w14:textId="77777777">
        <w:tc>
          <w:tcPr>
            <w:tcW w:w="4080" w:type="dxa"/>
            <w:tcMar>
              <w:top w:w="75" w:type="dxa"/>
              <w:bottom w:w="75" w:type="dxa"/>
            </w:tcMar>
            <w:vAlign w:val="center"/>
          </w:tcPr>
          <w:p w14:paraId="1C33EADB" w14:textId="77777777" w:rsidR="00670DF1" w:rsidRDefault="00750EEE">
            <w:r>
              <w:rPr>
                <w:rFonts w:ascii="Arial" w:hAnsi="Arial" w:cs="Arial"/>
                <w:color w:val="000000"/>
                <w:position w:val="-2"/>
                <w:sz w:val="18"/>
                <w:szCs w:val="18"/>
              </w:rPr>
              <w:t> </w:t>
            </w:r>
          </w:p>
        </w:tc>
        <w:tc>
          <w:tcPr>
            <w:tcW w:w="0" w:type="auto"/>
            <w:tcMar>
              <w:top w:w="75" w:type="dxa"/>
              <w:bottom w:w="75" w:type="dxa"/>
            </w:tcMar>
            <w:vAlign w:val="center"/>
          </w:tcPr>
          <w:p w14:paraId="0EC58BFC" w14:textId="77777777" w:rsidR="00670DF1" w:rsidRDefault="00670DF1"/>
          <w:p w14:paraId="4B97ED68" w14:textId="77777777" w:rsidR="00670DF1" w:rsidRDefault="00750EEE">
            <w:pPr>
              <w:jc w:val="center"/>
            </w:pPr>
            <w:r>
              <w:rPr>
                <w:rFonts w:ascii="Arial" w:hAnsi="Arial" w:cs="Arial"/>
                <w:color w:val="A9A9A9"/>
                <w:position w:val="-2"/>
                <w:sz w:val="18"/>
                <w:szCs w:val="18"/>
              </w:rPr>
              <w:t>(žig in podpis)</w:t>
            </w:r>
          </w:p>
        </w:tc>
      </w:tr>
    </w:tbl>
    <w:p w14:paraId="039F942A" w14:textId="77777777" w:rsidR="00670DF1" w:rsidRDefault="00750EEE">
      <w:pPr>
        <w:spacing w:before="225" w:after="225" w:line="240" w:lineRule="auto"/>
        <w:jc w:val="both"/>
      </w:pPr>
      <w:r>
        <w:rPr>
          <w:rFonts w:ascii="Arial" w:hAnsi="Arial" w:cs="Arial"/>
          <w:color w:val="000000"/>
          <w:sz w:val="18"/>
          <w:szCs w:val="18"/>
        </w:rPr>
        <w:t> </w:t>
      </w:r>
    </w:p>
    <w:p w14:paraId="1C03B267" w14:textId="77777777" w:rsidR="00670DF1" w:rsidRDefault="00750EEE">
      <w:pPr>
        <w:spacing w:before="225" w:after="225" w:line="240" w:lineRule="auto"/>
        <w:jc w:val="both"/>
      </w:pPr>
      <w:r>
        <w:rPr>
          <w:rFonts w:ascii="Arial" w:hAnsi="Arial" w:cs="Arial"/>
          <w:color w:val="000000"/>
          <w:sz w:val="18"/>
          <w:szCs w:val="18"/>
        </w:rPr>
        <w:t> </w:t>
      </w:r>
    </w:p>
    <w:p w14:paraId="54DFD429" w14:textId="77777777" w:rsidR="00670DF1" w:rsidRDefault="00670DF1">
      <w:pPr>
        <w:sectPr w:rsidR="00670DF1" w:rsidSect="006E7A2B">
          <w:footerReference w:type="default" r:id="rId16"/>
          <w:pgSz w:w="11906" w:h="16838"/>
          <w:pgMar w:top="1418" w:right="1418" w:bottom="1418" w:left="1418" w:header="567" w:footer="596" w:gutter="0"/>
          <w:cols w:space="708"/>
          <w:docGrid w:linePitch="360"/>
        </w:sectPr>
      </w:pPr>
    </w:p>
    <w:p w14:paraId="29DB1252" w14:textId="77777777" w:rsidR="00750EEE" w:rsidRPr="00590863" w:rsidRDefault="00750EEE"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545A9D11" w14:textId="77777777" w:rsidR="00750EEE" w:rsidRPr="00252358" w:rsidRDefault="00750EEE" w:rsidP="00252358"/>
    <w:p w14:paraId="334887BE" w14:textId="77777777" w:rsidR="00750EEE" w:rsidRDefault="00750EE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008C5374" w14:textId="77777777" w:rsidR="00750EEE" w:rsidRDefault="00750EEE" w:rsidP="00EB2A75">
      <w:pPr>
        <w:spacing w:after="120"/>
        <w:rPr>
          <w:rFonts w:ascii="Arial" w:hAnsi="Arial" w:cs="Arial"/>
        </w:rPr>
      </w:pPr>
    </w:p>
    <w:p w14:paraId="226A2AEF" w14:textId="77777777" w:rsidR="00670DF1" w:rsidRDefault="00750EEE">
      <w:pPr>
        <w:spacing w:before="225" w:after="225" w:line="240" w:lineRule="auto"/>
        <w:jc w:val="center"/>
      </w:pPr>
      <w:r>
        <w:rPr>
          <w:rFonts w:ascii="Arial" w:hAnsi="Arial" w:cs="Arial"/>
          <w:b/>
          <w:bCs/>
          <w:color w:val="000000"/>
          <w:sz w:val="24"/>
          <w:szCs w:val="24"/>
        </w:rPr>
        <w:t>MENIČNA IZJAVA</w:t>
      </w:r>
    </w:p>
    <w:p w14:paraId="5DFDE997" w14:textId="77777777" w:rsidR="00670DF1" w:rsidRDefault="00750EEE">
      <w:pPr>
        <w:spacing w:before="225" w:after="225" w:line="240" w:lineRule="auto"/>
        <w:jc w:val="center"/>
      </w:pPr>
      <w:r>
        <w:rPr>
          <w:rFonts w:ascii="Arial" w:hAnsi="Arial" w:cs="Arial"/>
          <w:color w:val="000000"/>
          <w:sz w:val="21"/>
          <w:szCs w:val="21"/>
        </w:rPr>
        <w:t>s pooblastilom za izpolnitev in unovčenje menice</w:t>
      </w:r>
    </w:p>
    <w:p w14:paraId="70F7383B" w14:textId="77777777" w:rsidR="00670DF1" w:rsidRDefault="00750EEE">
      <w:pPr>
        <w:spacing w:before="225" w:after="225" w:line="240" w:lineRule="auto"/>
        <w:jc w:val="both"/>
      </w:pPr>
      <w:r>
        <w:rPr>
          <w:rFonts w:ascii="Arial" w:hAnsi="Arial" w:cs="Arial"/>
          <w:color w:val="000000"/>
          <w:sz w:val="18"/>
          <w:szCs w:val="18"/>
        </w:rPr>
        <w:t> </w:t>
      </w:r>
    </w:p>
    <w:p w14:paraId="57352705" w14:textId="77777777" w:rsidR="00670DF1" w:rsidRDefault="00750EEE">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2D26C0C3" w14:textId="77777777" w:rsidR="00670DF1" w:rsidRDefault="00750EEE">
      <w:pPr>
        <w:spacing w:before="225" w:after="225" w:line="240" w:lineRule="auto"/>
        <w:jc w:val="both"/>
      </w:pPr>
      <w:r>
        <w:rPr>
          <w:rFonts w:ascii="Arial" w:hAnsi="Arial" w:cs="Arial"/>
          <w:b/>
          <w:bCs/>
          <w:color w:val="000000"/>
          <w:sz w:val="18"/>
          <w:szCs w:val="18"/>
        </w:rPr>
        <w:t>POTROŠNI MATERIAL ZA IZVAJANJE HEMODIALIZE, </w:t>
      </w:r>
      <w:r>
        <w:rPr>
          <w:rFonts w:ascii="Arial" w:hAnsi="Arial" w:cs="Arial"/>
          <w:color w:val="000000"/>
          <w:sz w:val="18"/>
          <w:szCs w:val="18"/>
        </w:rPr>
        <w:t>16-31/26</w:t>
      </w:r>
    </w:p>
    <w:p w14:paraId="42BDB96E" w14:textId="77777777" w:rsidR="00670DF1" w:rsidRDefault="00750EEE">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037F7A78" w14:textId="77777777" w:rsidR="00670DF1" w:rsidRDefault="00750EEE">
      <w:pPr>
        <w:spacing w:before="225" w:after="225" w:line="240" w:lineRule="auto"/>
        <w:jc w:val="both"/>
      </w:pPr>
      <w:r>
        <w:rPr>
          <w:rFonts w:ascii="Arial" w:hAnsi="Arial" w:cs="Arial"/>
          <w:color w:val="000000"/>
          <w:sz w:val="18"/>
          <w:szCs w:val="18"/>
        </w:rPr>
        <w:t> </w:t>
      </w:r>
    </w:p>
    <w:p w14:paraId="4C8A0856" w14:textId="77777777" w:rsidR="00670DF1" w:rsidRDefault="00750EEE">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 pogodbene vrednosti z DDV</w:t>
      </w:r>
    </w:p>
    <w:p w14:paraId="666EB4AA" w14:textId="77777777" w:rsidR="00670DF1" w:rsidRDefault="00750EEE">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4015CD67" w14:textId="77777777" w:rsidR="00670DF1" w:rsidRDefault="00750EEE">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1F75B49F" w14:textId="77777777" w:rsidR="00670DF1" w:rsidRDefault="00750EEE">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019F0731" w14:textId="77777777" w:rsidR="00670DF1" w:rsidRDefault="00750EEE">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4CE38498" w14:textId="77777777" w:rsidR="00670DF1" w:rsidRDefault="00750EEE">
      <w:pPr>
        <w:spacing w:before="225" w:after="225" w:line="240" w:lineRule="auto"/>
        <w:jc w:val="both"/>
      </w:pPr>
      <w:r>
        <w:rPr>
          <w:rFonts w:ascii="Arial" w:hAnsi="Arial" w:cs="Arial"/>
          <w:color w:val="000000"/>
          <w:sz w:val="18"/>
          <w:szCs w:val="18"/>
        </w:rPr>
        <w:t> </w:t>
      </w:r>
    </w:p>
    <w:p w14:paraId="4F6291FC" w14:textId="77777777" w:rsidR="00670DF1" w:rsidRDefault="00750EEE">
      <w:pPr>
        <w:spacing w:before="225" w:after="225" w:line="240" w:lineRule="auto"/>
        <w:jc w:val="both"/>
      </w:pPr>
      <w:r>
        <w:rPr>
          <w:rFonts w:ascii="Arial" w:hAnsi="Arial" w:cs="Arial"/>
          <w:color w:val="000000"/>
          <w:sz w:val="18"/>
          <w:szCs w:val="18"/>
        </w:rPr>
        <w:t>Priloga: </w:t>
      </w:r>
    </w:p>
    <w:p w14:paraId="138762E4" w14:textId="77777777" w:rsidR="00670DF1" w:rsidRDefault="00750EEE">
      <w:pPr>
        <w:spacing w:before="225" w:after="225" w:line="240" w:lineRule="auto"/>
        <w:jc w:val="both"/>
      </w:pPr>
      <w:r>
        <w:rPr>
          <w:rFonts w:ascii="Arial" w:hAnsi="Arial" w:cs="Arial"/>
          <w:color w:val="000000"/>
          <w:sz w:val="18"/>
          <w:szCs w:val="18"/>
        </w:rPr>
        <w:t>- bianco menica, podpisana in žigosana</w:t>
      </w:r>
    </w:p>
    <w:p w14:paraId="4BE97F59" w14:textId="77777777" w:rsidR="00670DF1" w:rsidRDefault="00750EE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670DF1" w14:paraId="3E08F82F" w14:textId="77777777">
        <w:tc>
          <w:tcPr>
            <w:tcW w:w="2500" w:type="pct"/>
            <w:tcMar>
              <w:top w:w="75" w:type="dxa"/>
              <w:bottom w:w="75" w:type="dxa"/>
            </w:tcMar>
            <w:vAlign w:val="center"/>
          </w:tcPr>
          <w:p w14:paraId="57C74DDA" w14:textId="77777777" w:rsidR="00670DF1" w:rsidRDefault="00750EEE">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40279D7" w14:textId="77777777" w:rsidR="00670DF1" w:rsidRDefault="00750EEE">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670DF1" w14:paraId="54F89C93" w14:textId="77777777">
        <w:tc>
          <w:tcPr>
            <w:tcW w:w="2500" w:type="pct"/>
            <w:tcMar>
              <w:top w:w="75" w:type="dxa"/>
              <w:bottom w:w="75" w:type="dxa"/>
            </w:tcMar>
            <w:vAlign w:val="center"/>
          </w:tcPr>
          <w:p w14:paraId="7925FD0F" w14:textId="77777777" w:rsidR="00670DF1" w:rsidRDefault="00750EEE">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16A2E6C" w14:textId="77777777" w:rsidR="00670DF1" w:rsidRDefault="00670DF1"/>
          <w:p w14:paraId="2183B662" w14:textId="77777777" w:rsidR="00670DF1" w:rsidRDefault="00750EEE">
            <w:pPr>
              <w:jc w:val="center"/>
            </w:pPr>
            <w:r>
              <w:rPr>
                <w:rFonts w:ascii="Arial" w:hAnsi="Arial" w:cs="Arial"/>
                <w:color w:val="A9A9A9"/>
                <w:position w:val="-2"/>
                <w:sz w:val="18"/>
                <w:szCs w:val="18"/>
              </w:rPr>
              <w:t>(žig in podpis)</w:t>
            </w:r>
          </w:p>
        </w:tc>
      </w:tr>
    </w:tbl>
    <w:p w14:paraId="609B9E79" w14:textId="77777777" w:rsidR="00670DF1" w:rsidRDefault="00750EEE">
      <w:pPr>
        <w:spacing w:before="225" w:after="225" w:line="240" w:lineRule="auto"/>
        <w:jc w:val="both"/>
      </w:pPr>
      <w:r>
        <w:rPr>
          <w:rFonts w:ascii="Arial" w:hAnsi="Arial" w:cs="Arial"/>
          <w:color w:val="000000"/>
          <w:sz w:val="18"/>
          <w:szCs w:val="18"/>
        </w:rPr>
        <w:t> </w:t>
      </w:r>
    </w:p>
    <w:p w14:paraId="4D1B7773" w14:textId="77777777" w:rsidR="00670DF1" w:rsidRDefault="00750EEE">
      <w:pPr>
        <w:spacing w:before="225" w:after="225" w:line="240" w:lineRule="auto"/>
        <w:jc w:val="both"/>
      </w:pPr>
      <w:r>
        <w:rPr>
          <w:rFonts w:ascii="Arial" w:hAnsi="Arial" w:cs="Arial"/>
          <w:color w:val="000000"/>
          <w:sz w:val="18"/>
          <w:szCs w:val="18"/>
        </w:rPr>
        <w:t> </w:t>
      </w:r>
    </w:p>
    <w:p w14:paraId="31C25B68" w14:textId="77777777" w:rsidR="00670DF1" w:rsidRDefault="00670DF1">
      <w:pPr>
        <w:sectPr w:rsidR="00670DF1" w:rsidSect="006E7A2B">
          <w:footerReference w:type="default" r:id="rId17"/>
          <w:pgSz w:w="11906" w:h="16838"/>
          <w:pgMar w:top="1418" w:right="1418" w:bottom="1418" w:left="1418" w:header="567" w:footer="596" w:gutter="0"/>
          <w:cols w:space="708"/>
          <w:docGrid w:linePitch="360"/>
        </w:sectPr>
      </w:pPr>
    </w:p>
    <w:p w14:paraId="08397C73" w14:textId="77777777" w:rsidR="00750EEE" w:rsidRPr="00590863" w:rsidRDefault="00750EEE"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20680F30" w14:textId="77777777" w:rsidR="00750EEE" w:rsidRPr="00252358" w:rsidRDefault="00750EEE" w:rsidP="00252358"/>
    <w:p w14:paraId="531B5BE2" w14:textId="77777777" w:rsidR="00750EEE" w:rsidRDefault="00750EE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5BA0D6D3" w14:textId="77777777" w:rsidR="00750EEE" w:rsidRDefault="00750EEE" w:rsidP="00EB2A75">
      <w:pPr>
        <w:spacing w:after="120"/>
        <w:rPr>
          <w:rFonts w:ascii="Arial" w:hAnsi="Arial" w:cs="Arial"/>
        </w:rPr>
      </w:pPr>
    </w:p>
    <w:p w14:paraId="445E41CE" w14:textId="77777777" w:rsidR="00670DF1" w:rsidRDefault="00750EE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6F0F5DEA" w14:textId="77777777" w:rsidR="00670DF1" w:rsidRDefault="00750EE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670DF1" w14:paraId="5A0BC46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92D14B" w14:textId="77777777" w:rsidR="00670DF1" w:rsidRDefault="00750EEE">
            <w:pPr>
              <w:spacing w:before="135" w:after="135"/>
              <w:jc w:val="both"/>
              <w:textAlignment w:val="center"/>
            </w:pPr>
            <w:r>
              <w:rPr>
                <w:rFonts w:ascii="Arial" w:hAnsi="Arial" w:cs="Arial"/>
                <w:b/>
                <w:bCs/>
                <w:color w:val="000000"/>
                <w:position w:val="-2"/>
                <w:sz w:val="18"/>
                <w:szCs w:val="18"/>
              </w:rPr>
              <w:t>Ime in priimek</w:t>
            </w:r>
          </w:p>
          <w:p w14:paraId="0A740AAF" w14:textId="77777777" w:rsidR="00670DF1" w:rsidRDefault="00750EEE">
            <w:pPr>
              <w:spacing w:before="135" w:after="135"/>
              <w:jc w:val="both"/>
              <w:textAlignment w:val="center"/>
            </w:pPr>
            <w:r>
              <w:rPr>
                <w:rFonts w:ascii="Arial" w:hAnsi="Arial" w:cs="Arial"/>
                <w:b/>
                <w:bCs/>
                <w:color w:val="000000"/>
                <w:position w:val="-2"/>
                <w:sz w:val="18"/>
                <w:szCs w:val="18"/>
              </w:rPr>
              <w:t>ali</w:t>
            </w:r>
          </w:p>
          <w:p w14:paraId="20CA8649" w14:textId="77777777" w:rsidR="00670DF1" w:rsidRDefault="00750EE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8E6687" w14:textId="77777777" w:rsidR="00670DF1" w:rsidRDefault="00750EEE">
            <w:pPr>
              <w:spacing w:before="135" w:after="135"/>
              <w:jc w:val="both"/>
              <w:textAlignment w:val="center"/>
            </w:pPr>
            <w:r>
              <w:rPr>
                <w:rFonts w:ascii="Arial" w:hAnsi="Arial" w:cs="Arial"/>
                <w:b/>
                <w:bCs/>
                <w:color w:val="000000"/>
                <w:position w:val="-2"/>
                <w:sz w:val="18"/>
                <w:szCs w:val="18"/>
              </w:rPr>
              <w:t>Naslov prebivališča</w:t>
            </w:r>
          </w:p>
          <w:p w14:paraId="360011E0" w14:textId="77777777" w:rsidR="00670DF1" w:rsidRDefault="00750EEE">
            <w:pPr>
              <w:spacing w:before="135" w:after="135"/>
              <w:jc w:val="both"/>
              <w:textAlignment w:val="center"/>
            </w:pPr>
            <w:r>
              <w:rPr>
                <w:rFonts w:ascii="Arial" w:hAnsi="Arial" w:cs="Arial"/>
                <w:b/>
                <w:bCs/>
                <w:color w:val="000000"/>
                <w:position w:val="-2"/>
                <w:sz w:val="18"/>
                <w:szCs w:val="18"/>
              </w:rPr>
              <w:t>ali</w:t>
            </w:r>
          </w:p>
          <w:p w14:paraId="3BBA8722" w14:textId="77777777" w:rsidR="00670DF1" w:rsidRDefault="00750EE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DEE523" w14:textId="77777777" w:rsidR="00670DF1" w:rsidRDefault="00750EEE">
            <w:pPr>
              <w:spacing w:before="135" w:after="135"/>
              <w:jc w:val="both"/>
              <w:textAlignment w:val="center"/>
            </w:pPr>
            <w:r>
              <w:rPr>
                <w:rFonts w:ascii="Arial" w:hAnsi="Arial" w:cs="Arial"/>
                <w:b/>
                <w:bCs/>
                <w:color w:val="000000"/>
                <w:position w:val="-2"/>
                <w:sz w:val="18"/>
                <w:szCs w:val="18"/>
              </w:rPr>
              <w:t>Delež lastništva</w:t>
            </w:r>
          </w:p>
          <w:p w14:paraId="6B095BFC" w14:textId="77777777" w:rsidR="00670DF1" w:rsidRDefault="00750EEE">
            <w:pPr>
              <w:spacing w:before="135" w:after="135"/>
              <w:jc w:val="both"/>
              <w:textAlignment w:val="center"/>
            </w:pPr>
            <w:r>
              <w:rPr>
                <w:rFonts w:ascii="Arial" w:hAnsi="Arial" w:cs="Arial"/>
                <w:b/>
                <w:bCs/>
                <w:color w:val="000000"/>
                <w:position w:val="-2"/>
                <w:sz w:val="18"/>
                <w:szCs w:val="18"/>
              </w:rPr>
              <w:t>ali</w:t>
            </w:r>
          </w:p>
          <w:p w14:paraId="611ABE84" w14:textId="77777777" w:rsidR="00670DF1" w:rsidRDefault="00750EEE">
            <w:pPr>
              <w:spacing w:before="135" w:after="135"/>
              <w:jc w:val="both"/>
              <w:textAlignment w:val="center"/>
            </w:pPr>
            <w:r>
              <w:rPr>
                <w:rFonts w:ascii="Arial" w:hAnsi="Arial" w:cs="Arial"/>
                <w:b/>
                <w:bCs/>
                <w:color w:val="000000"/>
                <w:position w:val="-2"/>
                <w:sz w:val="18"/>
                <w:szCs w:val="18"/>
              </w:rPr>
              <w:t>Delež lastništva gospodarskega subjekta</w:t>
            </w:r>
          </w:p>
        </w:tc>
      </w:tr>
      <w:tr w:rsidR="00670DF1" w14:paraId="1F3C576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7AF705" w14:textId="77777777" w:rsidR="00670DF1" w:rsidRDefault="00750EE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632C7E" w14:textId="77777777" w:rsidR="00670DF1" w:rsidRDefault="00750EE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AEC805" w14:textId="77777777" w:rsidR="00670DF1" w:rsidRDefault="00750EEE">
            <w:pPr>
              <w:spacing w:before="135" w:after="135"/>
              <w:jc w:val="both"/>
              <w:textAlignment w:val="center"/>
            </w:pPr>
            <w:r>
              <w:rPr>
                <w:rFonts w:ascii="Arial" w:hAnsi="Arial" w:cs="Arial"/>
                <w:color w:val="000000"/>
                <w:position w:val="-2"/>
                <w:sz w:val="18"/>
                <w:szCs w:val="18"/>
              </w:rPr>
              <w:t> </w:t>
            </w:r>
          </w:p>
        </w:tc>
      </w:tr>
      <w:tr w:rsidR="00670DF1" w14:paraId="2D70CA1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F13645" w14:textId="77777777" w:rsidR="00670DF1" w:rsidRDefault="00750EE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BBF5F2" w14:textId="77777777" w:rsidR="00670DF1" w:rsidRDefault="00750EE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D70893" w14:textId="77777777" w:rsidR="00670DF1" w:rsidRDefault="00750EEE">
            <w:pPr>
              <w:spacing w:before="135" w:after="135"/>
              <w:jc w:val="both"/>
              <w:textAlignment w:val="center"/>
            </w:pPr>
            <w:r>
              <w:rPr>
                <w:rFonts w:ascii="Arial" w:hAnsi="Arial" w:cs="Arial"/>
                <w:color w:val="000000"/>
                <w:position w:val="-2"/>
                <w:sz w:val="18"/>
                <w:szCs w:val="18"/>
              </w:rPr>
              <w:t> </w:t>
            </w:r>
          </w:p>
        </w:tc>
      </w:tr>
      <w:tr w:rsidR="00670DF1" w14:paraId="7A09CD5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04BFC5" w14:textId="77777777" w:rsidR="00670DF1" w:rsidRDefault="00750EE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3DE159" w14:textId="77777777" w:rsidR="00670DF1" w:rsidRDefault="00750EE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FB0C0B" w14:textId="77777777" w:rsidR="00670DF1" w:rsidRDefault="00750EEE">
            <w:pPr>
              <w:spacing w:before="135" w:after="135"/>
              <w:jc w:val="both"/>
              <w:textAlignment w:val="center"/>
            </w:pPr>
            <w:r>
              <w:rPr>
                <w:rFonts w:ascii="Arial" w:hAnsi="Arial" w:cs="Arial"/>
                <w:color w:val="000000"/>
                <w:position w:val="-2"/>
                <w:sz w:val="18"/>
                <w:szCs w:val="18"/>
              </w:rPr>
              <w:t> </w:t>
            </w:r>
          </w:p>
        </w:tc>
      </w:tr>
      <w:tr w:rsidR="00670DF1" w14:paraId="1E97EE1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18AB5F" w14:textId="77777777" w:rsidR="00670DF1" w:rsidRDefault="00750EE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735112" w14:textId="77777777" w:rsidR="00670DF1" w:rsidRDefault="00750EE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FA1F85" w14:textId="77777777" w:rsidR="00670DF1" w:rsidRDefault="00750EEE">
            <w:pPr>
              <w:spacing w:before="135" w:after="135"/>
              <w:jc w:val="both"/>
              <w:textAlignment w:val="center"/>
            </w:pPr>
            <w:r>
              <w:rPr>
                <w:rFonts w:ascii="Arial" w:hAnsi="Arial" w:cs="Arial"/>
                <w:color w:val="000000"/>
                <w:position w:val="-2"/>
                <w:sz w:val="18"/>
                <w:szCs w:val="18"/>
              </w:rPr>
              <w:t> </w:t>
            </w:r>
          </w:p>
        </w:tc>
      </w:tr>
    </w:tbl>
    <w:p w14:paraId="45958162" w14:textId="77777777" w:rsidR="00670DF1" w:rsidRDefault="00750EE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670DF1" w14:paraId="5A8241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9159B5" w14:textId="77777777" w:rsidR="00670DF1" w:rsidRDefault="00750EEE">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B24B5" w14:textId="77777777" w:rsidR="00670DF1" w:rsidRDefault="00750EE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2C172E" w14:textId="77777777" w:rsidR="00670DF1" w:rsidRDefault="00750EEE">
            <w:pPr>
              <w:spacing w:before="135" w:after="135"/>
              <w:jc w:val="both"/>
              <w:textAlignment w:val="center"/>
            </w:pPr>
            <w:r>
              <w:rPr>
                <w:rFonts w:ascii="Arial" w:hAnsi="Arial" w:cs="Arial"/>
                <w:b/>
                <w:bCs/>
                <w:color w:val="000000"/>
                <w:position w:val="-2"/>
                <w:sz w:val="18"/>
                <w:szCs w:val="18"/>
              </w:rPr>
              <w:t>Delež lastništva gospodarskega subjekta</w:t>
            </w:r>
          </w:p>
        </w:tc>
      </w:tr>
      <w:tr w:rsidR="00670DF1" w14:paraId="532A3F2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11635F" w14:textId="77777777" w:rsidR="00670DF1" w:rsidRDefault="00750EE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1E1945" w14:textId="77777777" w:rsidR="00670DF1" w:rsidRDefault="00750EE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BC12CF" w14:textId="77777777" w:rsidR="00670DF1" w:rsidRDefault="00750EEE">
            <w:pPr>
              <w:spacing w:before="135" w:after="135"/>
              <w:jc w:val="both"/>
              <w:textAlignment w:val="center"/>
            </w:pPr>
            <w:r>
              <w:rPr>
                <w:rFonts w:ascii="Arial" w:hAnsi="Arial" w:cs="Arial"/>
                <w:color w:val="000000"/>
                <w:position w:val="-2"/>
                <w:sz w:val="18"/>
                <w:szCs w:val="18"/>
              </w:rPr>
              <w:t> </w:t>
            </w:r>
          </w:p>
        </w:tc>
      </w:tr>
      <w:tr w:rsidR="00670DF1" w14:paraId="2C7CF58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5ACFD" w14:textId="77777777" w:rsidR="00670DF1" w:rsidRDefault="00750EE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8A1604" w14:textId="77777777" w:rsidR="00670DF1" w:rsidRDefault="00750EE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7B6275" w14:textId="77777777" w:rsidR="00670DF1" w:rsidRDefault="00750EEE">
            <w:pPr>
              <w:spacing w:before="135" w:after="135"/>
              <w:jc w:val="both"/>
              <w:textAlignment w:val="center"/>
            </w:pPr>
            <w:r>
              <w:rPr>
                <w:rFonts w:ascii="Arial" w:hAnsi="Arial" w:cs="Arial"/>
                <w:color w:val="000000"/>
                <w:position w:val="-2"/>
                <w:sz w:val="18"/>
                <w:szCs w:val="18"/>
              </w:rPr>
              <w:t> </w:t>
            </w:r>
          </w:p>
        </w:tc>
      </w:tr>
      <w:tr w:rsidR="00670DF1" w14:paraId="57B92BF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E3F969" w14:textId="77777777" w:rsidR="00670DF1" w:rsidRDefault="00750EE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E401EB" w14:textId="77777777" w:rsidR="00670DF1" w:rsidRDefault="00750EE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A66DE" w14:textId="77777777" w:rsidR="00670DF1" w:rsidRDefault="00750EEE">
            <w:pPr>
              <w:spacing w:before="135" w:after="135"/>
              <w:jc w:val="both"/>
              <w:textAlignment w:val="center"/>
            </w:pPr>
            <w:r>
              <w:rPr>
                <w:rFonts w:ascii="Arial" w:hAnsi="Arial" w:cs="Arial"/>
                <w:color w:val="000000"/>
                <w:position w:val="-2"/>
                <w:sz w:val="18"/>
                <w:szCs w:val="18"/>
              </w:rPr>
              <w:t> </w:t>
            </w:r>
          </w:p>
        </w:tc>
      </w:tr>
      <w:tr w:rsidR="00670DF1" w14:paraId="1727C7E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D869FC" w14:textId="77777777" w:rsidR="00670DF1" w:rsidRDefault="00750EE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66DECA" w14:textId="77777777" w:rsidR="00670DF1" w:rsidRDefault="00750EE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7D90C6" w14:textId="77777777" w:rsidR="00670DF1" w:rsidRDefault="00750EEE">
            <w:pPr>
              <w:spacing w:before="135" w:after="135"/>
              <w:jc w:val="both"/>
              <w:textAlignment w:val="center"/>
            </w:pPr>
            <w:r>
              <w:rPr>
                <w:rFonts w:ascii="Arial" w:hAnsi="Arial" w:cs="Arial"/>
                <w:color w:val="000000"/>
                <w:position w:val="-2"/>
                <w:sz w:val="18"/>
                <w:szCs w:val="18"/>
              </w:rPr>
              <w:t> </w:t>
            </w:r>
          </w:p>
        </w:tc>
      </w:tr>
    </w:tbl>
    <w:p w14:paraId="6C2CF029" w14:textId="77777777" w:rsidR="00670DF1" w:rsidRDefault="00750EE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670DF1" w14:paraId="57C07444" w14:textId="77777777">
        <w:tc>
          <w:tcPr>
            <w:tcW w:w="4080" w:type="dxa"/>
            <w:tcMar>
              <w:top w:w="75" w:type="dxa"/>
              <w:bottom w:w="75" w:type="dxa"/>
            </w:tcMar>
            <w:vAlign w:val="center"/>
          </w:tcPr>
          <w:p w14:paraId="13064FC8" w14:textId="77777777" w:rsidR="00670DF1" w:rsidRDefault="00750EEE">
            <w:r>
              <w:rPr>
                <w:rFonts w:ascii="Arial" w:hAnsi="Arial" w:cs="Arial"/>
                <w:color w:val="000000"/>
                <w:position w:val="-2"/>
                <w:sz w:val="18"/>
                <w:szCs w:val="18"/>
              </w:rPr>
              <w:t>Kraj in datum:</w:t>
            </w:r>
          </w:p>
        </w:tc>
        <w:tc>
          <w:tcPr>
            <w:tcW w:w="0" w:type="auto"/>
            <w:tcMar>
              <w:top w:w="75" w:type="dxa"/>
              <w:bottom w:w="75" w:type="dxa"/>
            </w:tcMar>
            <w:vAlign w:val="center"/>
          </w:tcPr>
          <w:p w14:paraId="742F5AEF" w14:textId="77777777" w:rsidR="00670DF1" w:rsidRDefault="00750EEE">
            <w:r>
              <w:rPr>
                <w:rFonts w:ascii="Arial" w:hAnsi="Arial" w:cs="Arial"/>
                <w:color w:val="000000"/>
                <w:position w:val="-2"/>
                <w:sz w:val="18"/>
                <w:szCs w:val="18"/>
              </w:rPr>
              <w:t>Ime in priimek: _____________________</w:t>
            </w:r>
          </w:p>
        </w:tc>
      </w:tr>
      <w:tr w:rsidR="00670DF1" w14:paraId="18E55E93" w14:textId="77777777">
        <w:tc>
          <w:tcPr>
            <w:tcW w:w="4080" w:type="dxa"/>
            <w:tcMar>
              <w:top w:w="75" w:type="dxa"/>
              <w:bottom w:w="75" w:type="dxa"/>
            </w:tcMar>
            <w:vAlign w:val="center"/>
          </w:tcPr>
          <w:p w14:paraId="0D392ED8" w14:textId="77777777" w:rsidR="00670DF1" w:rsidRDefault="00750EEE">
            <w:r>
              <w:rPr>
                <w:rFonts w:ascii="Arial" w:hAnsi="Arial" w:cs="Arial"/>
                <w:color w:val="000000"/>
                <w:position w:val="-2"/>
                <w:sz w:val="18"/>
                <w:szCs w:val="18"/>
              </w:rPr>
              <w:t> </w:t>
            </w:r>
          </w:p>
        </w:tc>
        <w:tc>
          <w:tcPr>
            <w:tcW w:w="0" w:type="auto"/>
            <w:tcMar>
              <w:top w:w="75" w:type="dxa"/>
              <w:bottom w:w="75" w:type="dxa"/>
            </w:tcMar>
            <w:vAlign w:val="center"/>
          </w:tcPr>
          <w:p w14:paraId="65C6DBA6" w14:textId="77777777" w:rsidR="00670DF1" w:rsidRDefault="00750EEE">
            <w:pPr>
              <w:jc w:val="center"/>
            </w:pPr>
            <w:r>
              <w:rPr>
                <w:rFonts w:ascii="Arial" w:hAnsi="Arial" w:cs="Arial"/>
                <w:color w:val="000000"/>
                <w:position w:val="-2"/>
                <w:sz w:val="18"/>
                <w:szCs w:val="18"/>
              </w:rPr>
              <w:t>(žig in podpis)</w:t>
            </w:r>
          </w:p>
        </w:tc>
      </w:tr>
    </w:tbl>
    <w:p w14:paraId="3269FD21" w14:textId="77777777" w:rsidR="00670DF1" w:rsidRDefault="00750EEE">
      <w:pPr>
        <w:spacing w:before="225" w:after="225" w:line="240" w:lineRule="auto"/>
        <w:jc w:val="both"/>
      </w:pPr>
      <w:r>
        <w:rPr>
          <w:rFonts w:ascii="Arial" w:hAnsi="Arial" w:cs="Arial"/>
          <w:color w:val="000000"/>
          <w:sz w:val="18"/>
          <w:szCs w:val="18"/>
        </w:rPr>
        <w:t> </w:t>
      </w:r>
    </w:p>
    <w:p w14:paraId="272098A8" w14:textId="77777777" w:rsidR="00670DF1" w:rsidRDefault="00750EE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288D2B51" w14:textId="77777777" w:rsidR="00670DF1" w:rsidRDefault="00670DF1">
      <w:pPr>
        <w:sectPr w:rsidR="00670DF1" w:rsidSect="006E7A2B">
          <w:footerReference w:type="default" r:id="rId18"/>
          <w:pgSz w:w="11906" w:h="16838"/>
          <w:pgMar w:top="1418" w:right="1418" w:bottom="1418" w:left="1418" w:header="567" w:footer="596" w:gutter="0"/>
          <w:cols w:space="708"/>
          <w:docGrid w:linePitch="360"/>
        </w:sectPr>
      </w:pPr>
    </w:p>
    <w:p w14:paraId="4AC38470" w14:textId="77777777" w:rsidR="00750EEE" w:rsidRPr="00116091" w:rsidRDefault="00750EEE"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49BC9780" w14:textId="77777777" w:rsidR="00750EEE" w:rsidRDefault="00750EEE" w:rsidP="00AC0380">
      <w:pPr>
        <w:rPr>
          <w:rFonts w:ascii="Arial" w:hAnsi="Arial" w:cs="Arial"/>
        </w:rPr>
      </w:pPr>
    </w:p>
    <w:p w14:paraId="630CE908" w14:textId="77777777" w:rsidR="00670DF1" w:rsidRDefault="00750EEE">
      <w:pPr>
        <w:spacing w:before="224" w:after="224" w:line="240" w:lineRule="auto"/>
        <w:jc w:val="center"/>
        <w:outlineLvl w:val="1"/>
      </w:pPr>
      <w:r>
        <w:rPr>
          <w:rFonts w:ascii="Arial" w:hAnsi="Arial" w:cs="Arial"/>
          <w:b/>
          <w:bCs/>
          <w:color w:val="000000"/>
          <w:sz w:val="27"/>
          <w:szCs w:val="27"/>
        </w:rPr>
        <w:t>POGODBA ZA SUKCESIVNO DOBAVO POTROŠNEGA MATERIALA</w:t>
      </w:r>
    </w:p>
    <w:p w14:paraId="0154C874" w14:textId="77777777" w:rsidR="00670DF1" w:rsidRDefault="00750EEE">
      <w:pPr>
        <w:spacing w:before="225" w:after="225" w:line="240" w:lineRule="auto"/>
        <w:jc w:val="center"/>
      </w:pPr>
      <w:r>
        <w:rPr>
          <w:rFonts w:ascii="Arial" w:hAnsi="Arial" w:cs="Arial"/>
          <w:color w:val="000000"/>
          <w:sz w:val="18"/>
          <w:szCs w:val="18"/>
        </w:rPr>
        <w:t>sklenjena med</w:t>
      </w:r>
    </w:p>
    <w:p w14:paraId="2C9AB6E0" w14:textId="77777777" w:rsidR="00670DF1" w:rsidRDefault="00750EEE">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670DF1" w14:paraId="237569A0" w14:textId="77777777">
        <w:tc>
          <w:tcPr>
            <w:tcW w:w="3300" w:type="dxa"/>
            <w:tcMar>
              <w:top w:w="0" w:type="auto"/>
              <w:bottom w:w="0" w:type="auto"/>
            </w:tcMar>
            <w:vAlign w:val="center"/>
          </w:tcPr>
          <w:p w14:paraId="466673B6" w14:textId="77777777" w:rsidR="00670DF1" w:rsidRDefault="00750EEE">
            <w:r>
              <w:rPr>
                <w:rFonts w:ascii="Arial" w:hAnsi="Arial" w:cs="Arial"/>
                <w:color w:val="000000"/>
                <w:position w:val="-2"/>
                <w:sz w:val="18"/>
                <w:szCs w:val="18"/>
              </w:rPr>
              <w:t>Matična številka:</w:t>
            </w:r>
          </w:p>
        </w:tc>
        <w:tc>
          <w:tcPr>
            <w:tcW w:w="0" w:type="auto"/>
            <w:tcMar>
              <w:top w:w="0" w:type="auto"/>
              <w:bottom w:w="0" w:type="auto"/>
            </w:tcMar>
            <w:vAlign w:val="center"/>
          </w:tcPr>
          <w:p w14:paraId="6371E545" w14:textId="77777777" w:rsidR="00670DF1" w:rsidRDefault="00750EEE">
            <w:r>
              <w:rPr>
                <w:rFonts w:ascii="Arial" w:hAnsi="Arial" w:cs="Arial"/>
                <w:color w:val="000000"/>
                <w:position w:val="-2"/>
                <w:sz w:val="18"/>
                <w:szCs w:val="18"/>
              </w:rPr>
              <w:t>5054621000</w:t>
            </w:r>
          </w:p>
        </w:tc>
      </w:tr>
      <w:tr w:rsidR="00670DF1" w14:paraId="21E1AA05" w14:textId="77777777">
        <w:tc>
          <w:tcPr>
            <w:tcW w:w="3300" w:type="dxa"/>
            <w:tcMar>
              <w:top w:w="0" w:type="auto"/>
              <w:bottom w:w="0" w:type="auto"/>
            </w:tcMar>
            <w:vAlign w:val="center"/>
          </w:tcPr>
          <w:p w14:paraId="6A61E5A1" w14:textId="77777777" w:rsidR="00670DF1" w:rsidRDefault="00750EEE">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48B34EC5" w14:textId="77777777" w:rsidR="00670DF1" w:rsidRDefault="00750EEE">
            <w:r>
              <w:rPr>
                <w:rFonts w:ascii="Arial" w:hAnsi="Arial" w:cs="Arial"/>
                <w:color w:val="000000"/>
                <w:position w:val="-2"/>
                <w:sz w:val="18"/>
                <w:szCs w:val="18"/>
              </w:rPr>
              <w:t>SI 82657106</w:t>
            </w:r>
          </w:p>
        </w:tc>
      </w:tr>
      <w:tr w:rsidR="00670DF1" w14:paraId="44B767D0" w14:textId="77777777">
        <w:tc>
          <w:tcPr>
            <w:tcW w:w="3300" w:type="dxa"/>
            <w:tcMar>
              <w:top w:w="0" w:type="auto"/>
              <w:bottom w:w="0" w:type="auto"/>
            </w:tcMar>
            <w:vAlign w:val="center"/>
          </w:tcPr>
          <w:p w14:paraId="69443C1C" w14:textId="77777777" w:rsidR="00670DF1" w:rsidRDefault="00750EEE">
            <w:r>
              <w:rPr>
                <w:rFonts w:ascii="Arial" w:hAnsi="Arial" w:cs="Arial"/>
                <w:color w:val="000000"/>
                <w:position w:val="-2"/>
                <w:sz w:val="18"/>
                <w:szCs w:val="18"/>
              </w:rPr>
              <w:t>Transakcijski račun (TRR):</w:t>
            </w:r>
          </w:p>
        </w:tc>
        <w:tc>
          <w:tcPr>
            <w:tcW w:w="0" w:type="auto"/>
            <w:tcMar>
              <w:top w:w="0" w:type="auto"/>
              <w:bottom w:w="0" w:type="auto"/>
            </w:tcMar>
            <w:vAlign w:val="center"/>
          </w:tcPr>
          <w:p w14:paraId="79C2E425" w14:textId="77777777" w:rsidR="00670DF1" w:rsidRDefault="00750EEE">
            <w:r>
              <w:rPr>
                <w:rFonts w:ascii="Arial" w:hAnsi="Arial" w:cs="Arial"/>
                <w:color w:val="000000"/>
                <w:position w:val="-2"/>
                <w:sz w:val="18"/>
                <w:szCs w:val="18"/>
              </w:rPr>
              <w:t>SI56 0110 0603 0278 379</w:t>
            </w:r>
          </w:p>
        </w:tc>
      </w:tr>
    </w:tbl>
    <w:p w14:paraId="4B166084" w14:textId="77777777" w:rsidR="00670DF1" w:rsidRDefault="00670DF1"/>
    <w:p w14:paraId="34818C82" w14:textId="77777777" w:rsidR="00670DF1" w:rsidRDefault="00750EEE">
      <w:pPr>
        <w:spacing w:before="225" w:after="225" w:line="240" w:lineRule="auto"/>
        <w:jc w:val="center"/>
      </w:pPr>
      <w:r>
        <w:rPr>
          <w:rFonts w:ascii="Arial" w:hAnsi="Arial" w:cs="Arial"/>
          <w:color w:val="000000"/>
          <w:sz w:val="18"/>
          <w:szCs w:val="18"/>
        </w:rPr>
        <w:t>in</w:t>
      </w:r>
    </w:p>
    <w:p w14:paraId="68F827EC" w14:textId="77777777" w:rsidR="00670DF1" w:rsidRDefault="00750EEE">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670DF1" w14:paraId="74004031" w14:textId="77777777">
        <w:tc>
          <w:tcPr>
            <w:tcW w:w="3300" w:type="dxa"/>
            <w:tcMar>
              <w:top w:w="0" w:type="auto"/>
              <w:bottom w:w="0" w:type="auto"/>
            </w:tcMar>
            <w:vAlign w:val="center"/>
          </w:tcPr>
          <w:p w14:paraId="13207AA1" w14:textId="77777777" w:rsidR="00670DF1" w:rsidRDefault="00750EEE">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600D298F" w14:textId="77777777" w:rsidR="00670DF1" w:rsidRDefault="00750EEE">
            <w:r>
              <w:rPr>
                <w:rFonts w:ascii="Arial" w:hAnsi="Arial" w:cs="Arial"/>
                <w:color w:val="000000"/>
                <w:position w:val="-2"/>
                <w:sz w:val="18"/>
                <w:szCs w:val="18"/>
              </w:rPr>
              <w:t> </w:t>
            </w:r>
          </w:p>
        </w:tc>
      </w:tr>
      <w:tr w:rsidR="00670DF1" w14:paraId="75E1EFEE" w14:textId="77777777">
        <w:tc>
          <w:tcPr>
            <w:tcW w:w="3300" w:type="dxa"/>
            <w:tcMar>
              <w:top w:w="0" w:type="auto"/>
              <w:bottom w:w="0" w:type="auto"/>
            </w:tcMar>
            <w:vAlign w:val="center"/>
          </w:tcPr>
          <w:p w14:paraId="48AB918F" w14:textId="77777777" w:rsidR="00670DF1" w:rsidRDefault="00750EEE">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78FBFB3B" w14:textId="77777777" w:rsidR="00670DF1" w:rsidRDefault="00750EEE">
            <w:r>
              <w:rPr>
                <w:rFonts w:ascii="Arial" w:hAnsi="Arial" w:cs="Arial"/>
                <w:color w:val="000000"/>
                <w:position w:val="-2"/>
                <w:sz w:val="18"/>
                <w:szCs w:val="18"/>
              </w:rPr>
              <w:t> </w:t>
            </w:r>
          </w:p>
        </w:tc>
      </w:tr>
      <w:tr w:rsidR="00670DF1" w14:paraId="6DCFA74A" w14:textId="77777777">
        <w:tc>
          <w:tcPr>
            <w:tcW w:w="3300" w:type="dxa"/>
            <w:tcMar>
              <w:top w:w="0" w:type="auto"/>
              <w:bottom w:w="0" w:type="auto"/>
            </w:tcMar>
            <w:vAlign w:val="center"/>
          </w:tcPr>
          <w:p w14:paraId="77BE7412" w14:textId="77777777" w:rsidR="00670DF1" w:rsidRDefault="00750EEE">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077C50F" w14:textId="77777777" w:rsidR="00670DF1" w:rsidRDefault="00750EEE">
            <w:r>
              <w:rPr>
                <w:rFonts w:ascii="Arial" w:hAnsi="Arial" w:cs="Arial"/>
                <w:color w:val="000000"/>
                <w:position w:val="-2"/>
                <w:sz w:val="18"/>
                <w:szCs w:val="18"/>
              </w:rPr>
              <w:t> </w:t>
            </w:r>
          </w:p>
        </w:tc>
      </w:tr>
    </w:tbl>
    <w:p w14:paraId="5251AFBA" w14:textId="77777777" w:rsidR="00670DF1" w:rsidRDefault="00750EEE">
      <w:pPr>
        <w:spacing w:before="225" w:after="225" w:line="240" w:lineRule="auto"/>
        <w:jc w:val="both"/>
      </w:pPr>
      <w:r>
        <w:rPr>
          <w:rFonts w:ascii="Arial" w:hAnsi="Arial" w:cs="Arial"/>
          <w:color w:val="000000"/>
          <w:sz w:val="18"/>
          <w:szCs w:val="18"/>
        </w:rPr>
        <w:t> </w:t>
      </w:r>
    </w:p>
    <w:p w14:paraId="22CF5780" w14:textId="77777777" w:rsidR="00670DF1" w:rsidRDefault="00750EEE">
      <w:pPr>
        <w:spacing w:before="225" w:after="225" w:line="240" w:lineRule="auto"/>
        <w:jc w:val="both"/>
      </w:pPr>
      <w:r>
        <w:rPr>
          <w:rFonts w:ascii="Arial" w:hAnsi="Arial" w:cs="Arial"/>
          <w:b/>
          <w:bCs/>
          <w:color w:val="000000"/>
          <w:sz w:val="18"/>
          <w:szCs w:val="18"/>
        </w:rPr>
        <w:t>I. SPLOŠNE DOLOČBE</w:t>
      </w:r>
    </w:p>
    <w:p w14:paraId="075C96AE" w14:textId="77777777" w:rsidR="00670DF1" w:rsidRDefault="00750EEE">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670DF1" w14:paraId="1818448A" w14:textId="77777777">
        <w:tc>
          <w:tcPr>
            <w:tcW w:w="0" w:type="auto"/>
            <w:tcMar>
              <w:top w:w="0" w:type="auto"/>
              <w:bottom w:w="0" w:type="auto"/>
            </w:tcMar>
          </w:tcPr>
          <w:p w14:paraId="060D4823" w14:textId="77777777" w:rsidR="00670DF1" w:rsidRDefault="00750EEE">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670DF1" w14:paraId="46DF7C5D" w14:textId="77777777">
              <w:tc>
                <w:tcPr>
                  <w:tcW w:w="0" w:type="auto"/>
                  <w:tcMar>
                    <w:top w:w="0" w:type="auto"/>
                    <w:bottom w:w="0" w:type="auto"/>
                  </w:tcMar>
                </w:tcPr>
                <w:p w14:paraId="46951FA9" w14:textId="77777777" w:rsidR="00670DF1" w:rsidRDefault="00750EEE">
                  <w:pPr>
                    <w:numPr>
                      <w:ilvl w:val="0"/>
                      <w:numId w:val="20"/>
                    </w:numPr>
                    <w:jc w:val="both"/>
                    <w:rPr>
                      <w:rFonts w:ascii="Arial" w:hAnsi="Arial" w:cs="Arial"/>
                      <w:color w:val="000000"/>
                      <w:sz w:val="18"/>
                      <w:szCs w:val="18"/>
                    </w:rPr>
                  </w:pPr>
                  <w:r>
                    <w:rPr>
                      <w:rFonts w:ascii="Arial" w:hAnsi="Arial" w:cs="Arial"/>
                      <w:color w:val="000000"/>
                      <w:sz w:val="18"/>
                      <w:szCs w:val="18"/>
                    </w:rPr>
                    <w:t>javnega naročila za predmet: _____________________________, objavljenega na Portalu javnih naročil številka _____________ z dne ___________ in</w:t>
                  </w:r>
                </w:p>
                <w:p w14:paraId="61EC7208" w14:textId="77777777" w:rsidR="00670DF1" w:rsidRDefault="00750EEE">
                  <w:pPr>
                    <w:numPr>
                      <w:ilvl w:val="0"/>
                      <w:numId w:val="20"/>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06B2E55D" w14:textId="77777777" w:rsidR="00670DF1" w:rsidRDefault="00670DF1"/>
          <w:p w14:paraId="1815D1A4" w14:textId="77777777" w:rsidR="00670DF1" w:rsidRDefault="00750EEE">
            <w:pPr>
              <w:spacing w:before="225" w:after="225"/>
              <w:jc w:val="both"/>
            </w:pPr>
            <w:r>
              <w:rPr>
                <w:rFonts w:ascii="Arial" w:hAnsi="Arial" w:cs="Arial"/>
                <w:color w:val="000000"/>
                <w:sz w:val="18"/>
                <w:szCs w:val="18"/>
              </w:rPr>
              <w:t>izbran izvajalec v okviru omenjenega javnega naročila, zaradi česar se sklepa predmetna pogodba.</w:t>
            </w:r>
          </w:p>
        </w:tc>
      </w:tr>
    </w:tbl>
    <w:p w14:paraId="760A324E" w14:textId="77777777" w:rsidR="00670DF1" w:rsidRDefault="00750EEE">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670DF1" w14:paraId="07AA65AA" w14:textId="77777777">
        <w:tc>
          <w:tcPr>
            <w:tcW w:w="0" w:type="auto"/>
            <w:tcMar>
              <w:top w:w="0" w:type="auto"/>
              <w:bottom w:w="0" w:type="auto"/>
            </w:tcMar>
          </w:tcPr>
          <w:p w14:paraId="0038C1D1" w14:textId="77777777" w:rsidR="00670DF1" w:rsidRDefault="00750EEE">
            <w:pPr>
              <w:spacing w:before="225" w:after="225"/>
              <w:jc w:val="both"/>
            </w:pPr>
            <w:r>
              <w:rPr>
                <w:rFonts w:ascii="Arial" w:hAnsi="Arial" w:cs="Arial"/>
                <w:color w:val="000000"/>
                <w:sz w:val="18"/>
                <w:szCs w:val="18"/>
              </w:rPr>
              <w:t>S to pogodbo se naročnik in izvajalec  dogovorita o splošnih in posebnih pogojih izvajanja pogodbe.</w:t>
            </w:r>
          </w:p>
          <w:p w14:paraId="1C701C8F" w14:textId="77777777" w:rsidR="00670DF1" w:rsidRDefault="00750EEE">
            <w:pPr>
              <w:spacing w:before="225" w:after="225"/>
              <w:jc w:val="both"/>
            </w:pPr>
            <w:r>
              <w:rPr>
                <w:rFonts w:ascii="Arial" w:hAnsi="Arial" w:cs="Arial"/>
                <w:color w:val="000000"/>
                <w:sz w:val="18"/>
                <w:szCs w:val="18"/>
              </w:rPr>
              <w:t>Vrste blaga, za katere stranki sklepata pogodbo so navedene v prilogi te pogodbe - Izbrane ponudbe po ponudnikih.</w:t>
            </w:r>
          </w:p>
          <w:p w14:paraId="1404652F" w14:textId="77777777" w:rsidR="00670DF1" w:rsidRDefault="00750EEE">
            <w:pPr>
              <w:spacing w:before="225" w:after="225"/>
              <w:jc w:val="both"/>
            </w:pPr>
            <w:r>
              <w:rPr>
                <w:rFonts w:ascii="Arial" w:hAnsi="Arial" w:cs="Arial"/>
                <w:color w:val="000000"/>
                <w:sz w:val="18"/>
                <w:szCs w:val="18"/>
              </w:rPr>
              <w:t>Ponudbena dokumentacija  in razpisna dokumentacija sta sestavni del te pogodbe.</w:t>
            </w:r>
          </w:p>
        </w:tc>
      </w:tr>
    </w:tbl>
    <w:p w14:paraId="2F0AD6F8" w14:textId="77777777" w:rsidR="00670DF1" w:rsidRDefault="00750EEE">
      <w:pPr>
        <w:spacing w:before="225" w:after="225" w:line="240" w:lineRule="auto"/>
        <w:jc w:val="both"/>
      </w:pPr>
      <w:r>
        <w:rPr>
          <w:rFonts w:ascii="Arial" w:hAnsi="Arial" w:cs="Arial"/>
          <w:b/>
          <w:bCs/>
          <w:color w:val="000000"/>
          <w:sz w:val="18"/>
          <w:szCs w:val="18"/>
        </w:rPr>
        <w:t>II. PREDMET POGODBE</w:t>
      </w:r>
    </w:p>
    <w:p w14:paraId="4DE5A203" w14:textId="77777777" w:rsidR="00670DF1" w:rsidRDefault="00750EEE">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670DF1" w14:paraId="3FAB4893" w14:textId="77777777">
        <w:tc>
          <w:tcPr>
            <w:tcW w:w="0" w:type="auto"/>
            <w:tcMar>
              <w:top w:w="0" w:type="auto"/>
              <w:bottom w:w="0" w:type="auto"/>
            </w:tcMar>
          </w:tcPr>
          <w:p w14:paraId="7D853696" w14:textId="77777777" w:rsidR="00670DF1" w:rsidRDefault="00750EEE">
            <w:pPr>
              <w:spacing w:before="225" w:after="225"/>
              <w:jc w:val="both"/>
            </w:pPr>
            <w:r>
              <w:rPr>
                <w:rFonts w:ascii="Arial" w:hAnsi="Arial" w:cs="Arial"/>
                <w:color w:val="000000"/>
                <w:sz w:val="18"/>
                <w:szCs w:val="18"/>
              </w:rPr>
              <w:t>Predmet pogodbe so stalne nabave blaga, in sicer:</w:t>
            </w:r>
          </w:p>
          <w:p w14:paraId="7A8C0F1A" w14:textId="77777777" w:rsidR="00670DF1" w:rsidRDefault="00750EEE">
            <w:pPr>
              <w:spacing w:before="225" w:after="225"/>
              <w:jc w:val="both"/>
            </w:pPr>
            <w:r>
              <w:rPr>
                <w:rFonts w:ascii="Arial" w:hAnsi="Arial" w:cs="Arial"/>
                <w:color w:val="000000"/>
                <w:sz w:val="18"/>
                <w:szCs w:val="18"/>
              </w:rPr>
              <w:t>__________________________________, ki jih naročnik po obsegu in času ne more vnaprej določiti.</w:t>
            </w:r>
          </w:p>
          <w:p w14:paraId="6A2C46F6" w14:textId="77777777" w:rsidR="00670DF1" w:rsidRDefault="00750EEE">
            <w:pPr>
              <w:spacing w:before="225" w:after="225"/>
              <w:jc w:val="both"/>
            </w:pPr>
            <w:r>
              <w:rPr>
                <w:rFonts w:ascii="Arial" w:hAnsi="Arial" w:cs="Arial"/>
                <w:color w:val="000000"/>
                <w:sz w:val="18"/>
                <w:szCs w:val="18"/>
              </w:rPr>
              <w:lastRenderedPageBreak/>
              <w:t>Naročnik in izvajalec te pogodbe se izrecno dogovorita, da bo naročnik v času trajanja te pogodbe nabavljal le tiste vrste in količine predmetnega blaga, ki jih bo dejansko potreboval. Naročnik se ne zavezuje k nabavi celotnih količin, določenih v Predračunu – Seznamu razpisanega blaga. Količine in vrste blaga, navedene v predračunu, so okvirne.</w:t>
            </w:r>
          </w:p>
        </w:tc>
      </w:tr>
    </w:tbl>
    <w:p w14:paraId="290BF6E3" w14:textId="77777777" w:rsidR="00670DF1" w:rsidRDefault="00750EEE">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670DF1" w14:paraId="2F4AF77A" w14:textId="77777777">
        <w:tc>
          <w:tcPr>
            <w:tcW w:w="0" w:type="auto"/>
            <w:tcMar>
              <w:top w:w="0" w:type="auto"/>
              <w:bottom w:w="0" w:type="auto"/>
            </w:tcMar>
          </w:tcPr>
          <w:p w14:paraId="4B0B20E1" w14:textId="77777777" w:rsidR="00670DF1" w:rsidRDefault="00750EEE">
            <w:pPr>
              <w:spacing w:before="225" w:after="225"/>
              <w:jc w:val="both"/>
            </w:pPr>
            <w:r>
              <w:rPr>
                <w:rFonts w:ascii="Arial" w:hAnsi="Arial" w:cs="Arial"/>
                <w:color w:val="000000"/>
                <w:sz w:val="18"/>
                <w:szCs w:val="18"/>
              </w:rPr>
              <w:t>Naročnik in izvajalec te pogodbe se dogovorita: </w:t>
            </w:r>
          </w:p>
          <w:tbl>
            <w:tblPr>
              <w:tblStyle w:val="NormalTablePHPDOCX"/>
              <w:tblW w:w="0" w:type="auto"/>
              <w:tblLook w:val="04A0" w:firstRow="1" w:lastRow="0" w:firstColumn="1" w:lastColumn="0" w:noHBand="0" w:noVBand="1"/>
            </w:tblPr>
            <w:tblGrid>
              <w:gridCol w:w="8746"/>
            </w:tblGrid>
            <w:tr w:rsidR="00670DF1" w14:paraId="70900353" w14:textId="77777777">
              <w:tc>
                <w:tcPr>
                  <w:tcW w:w="0" w:type="auto"/>
                  <w:tcMar>
                    <w:top w:w="0" w:type="auto"/>
                    <w:bottom w:w="0" w:type="auto"/>
                  </w:tcMar>
                </w:tcPr>
                <w:p w14:paraId="04F93D58" w14:textId="77777777" w:rsidR="00670DF1" w:rsidRDefault="00750EEE">
                  <w:pPr>
                    <w:numPr>
                      <w:ilvl w:val="0"/>
                      <w:numId w:val="21"/>
                    </w:numPr>
                    <w:jc w:val="both"/>
                    <w:rPr>
                      <w:rFonts w:ascii="Arial" w:hAnsi="Arial" w:cs="Arial"/>
                      <w:color w:val="000000"/>
                      <w:sz w:val="18"/>
                      <w:szCs w:val="18"/>
                    </w:rPr>
                  </w:pPr>
                  <w:r>
                    <w:rPr>
                      <w:rFonts w:ascii="Arial" w:hAnsi="Arial" w:cs="Arial"/>
                      <w:color w:val="000000"/>
                      <w:sz w:val="18"/>
                      <w:szCs w:val="18"/>
                    </w:rPr>
                    <w:t>Da bo naročnik v času trajanja pogodbe, v primeru potrebe, od izvajalca na osnovi ponudbe kupoval tudi drugo istovrstno blago, ki ni na Predračunu – Seznamu razpisanega blaga, na način in po določilih, dogovorjenih v tej pogodbi.</w:t>
                  </w:r>
                </w:p>
                <w:p w14:paraId="68B31822" w14:textId="77777777" w:rsidR="00670DF1" w:rsidRDefault="00750EEE">
                  <w:pPr>
                    <w:numPr>
                      <w:ilvl w:val="0"/>
                      <w:numId w:val="21"/>
                    </w:numPr>
                    <w:jc w:val="both"/>
                    <w:rPr>
                      <w:rFonts w:ascii="Arial" w:hAnsi="Arial" w:cs="Arial"/>
                      <w:color w:val="000000"/>
                      <w:sz w:val="18"/>
                      <w:szCs w:val="18"/>
                    </w:rPr>
                  </w:pPr>
                  <w:r>
                    <w:rPr>
                      <w:rFonts w:ascii="Arial" w:hAnsi="Arial" w:cs="Arial"/>
                      <w:color w:val="000000"/>
                      <w:sz w:val="18"/>
                      <w:szCs w:val="18"/>
                    </w:rPr>
                    <w:t>Da ponudnik izjemoma lahko zamenja posamezni artikel v pogodbi v primeru, ko gre za novo generacijo izbranega blaga istega proizvajalca, ki mora izpolnjevati vse zahteve iz razpisne dokumentacije. Zamenjavo mora potrditi naročnik. Cena mora ostati nespremenjena. </w:t>
                  </w:r>
                </w:p>
                <w:p w14:paraId="39B1AEE9" w14:textId="77777777" w:rsidR="00670DF1" w:rsidRDefault="00750EEE">
                  <w:pPr>
                    <w:numPr>
                      <w:ilvl w:val="0"/>
                      <w:numId w:val="21"/>
                    </w:numPr>
                    <w:jc w:val="both"/>
                    <w:rPr>
                      <w:rFonts w:ascii="Arial" w:hAnsi="Arial" w:cs="Arial"/>
                      <w:color w:val="000000"/>
                      <w:sz w:val="18"/>
                      <w:szCs w:val="18"/>
                    </w:rPr>
                  </w:pPr>
                  <w:r>
                    <w:rPr>
                      <w:rFonts w:ascii="Arial" w:hAnsi="Arial" w:cs="Arial"/>
                      <w:color w:val="000000"/>
                      <w:sz w:val="18"/>
                      <w:szCs w:val="18"/>
                    </w:rPr>
                    <w:t>V primeru, da proizvajalec preneha z izdelovanjem določenega blaga in ga  ponudnik nadomesti z ustreznim novim blagom ima naročnik pravico kupovati blago v okviru predmetne pogodbe.Cena mora ostati nespremenjena. </w:t>
                  </w:r>
                </w:p>
              </w:tc>
            </w:tr>
          </w:tbl>
          <w:p w14:paraId="5FDC6975" w14:textId="77777777" w:rsidR="00670DF1" w:rsidRDefault="00670DF1"/>
          <w:p w14:paraId="25C69355" w14:textId="77777777" w:rsidR="00670DF1" w:rsidRDefault="00750EEE">
            <w:pPr>
              <w:spacing w:before="225" w:after="225"/>
              <w:jc w:val="both"/>
            </w:pPr>
            <w:r>
              <w:rPr>
                <w:rFonts w:ascii="Arial" w:hAnsi="Arial" w:cs="Arial"/>
                <w:color w:val="000000"/>
                <w:sz w:val="18"/>
                <w:szCs w:val="18"/>
              </w:rPr>
              <w:t>Vse spremembe morajo biti medsebojno usklajene, pisno obrazložene in dokumentirane.</w:t>
            </w:r>
          </w:p>
          <w:p w14:paraId="4E0EF7F3" w14:textId="77777777" w:rsidR="00670DF1" w:rsidRDefault="00750EEE">
            <w:pPr>
              <w:spacing w:before="225" w:after="225"/>
              <w:jc w:val="both"/>
            </w:pPr>
            <w:r>
              <w:rPr>
                <w:rFonts w:ascii="Arial" w:hAnsi="Arial" w:cs="Arial"/>
                <w:color w:val="000000"/>
                <w:sz w:val="18"/>
                <w:szCs w:val="18"/>
              </w:rPr>
              <w:t>V primeru dodatnih nabav blaga, ki ni bilo razpisano oz. vsebovano na naročnikovem predračunu, vrednost le-teh v posameznem pogodbenem obdobju ne sme preseči 15 % vrednosti osnovne pogodbe ker je to predvideno pri izračunu ocenjene vrednosti javnega naročila.   </w:t>
            </w:r>
          </w:p>
        </w:tc>
      </w:tr>
    </w:tbl>
    <w:p w14:paraId="6A04C0C2" w14:textId="77777777" w:rsidR="00670DF1" w:rsidRDefault="00750EEE">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5691"/>
      </w:tblGrid>
      <w:tr w:rsidR="00670DF1" w14:paraId="3745B281" w14:textId="77777777">
        <w:tc>
          <w:tcPr>
            <w:tcW w:w="0" w:type="auto"/>
            <w:tcMar>
              <w:top w:w="0" w:type="auto"/>
              <w:bottom w:w="0" w:type="auto"/>
            </w:tcMar>
          </w:tcPr>
          <w:p w14:paraId="5363D094" w14:textId="77777777" w:rsidR="00670DF1" w:rsidRDefault="00750EEE">
            <w:pPr>
              <w:spacing w:before="225" w:after="225"/>
              <w:jc w:val="both"/>
            </w:pPr>
            <w:r>
              <w:rPr>
                <w:rFonts w:ascii="Arial" w:hAnsi="Arial" w:cs="Arial"/>
                <w:color w:val="000000"/>
                <w:sz w:val="18"/>
                <w:szCs w:val="18"/>
              </w:rPr>
              <w:t>Ta pogodba se sklepa za obdobje od oddaje naročila do 31.08.2027.</w:t>
            </w:r>
          </w:p>
        </w:tc>
      </w:tr>
    </w:tbl>
    <w:p w14:paraId="07DDD88E" w14:textId="77777777" w:rsidR="00670DF1" w:rsidRDefault="00750EEE">
      <w:pPr>
        <w:spacing w:before="225" w:after="225" w:line="240" w:lineRule="auto"/>
        <w:jc w:val="both"/>
      </w:pPr>
      <w:r>
        <w:rPr>
          <w:rFonts w:ascii="Arial" w:hAnsi="Arial" w:cs="Arial"/>
          <w:b/>
          <w:bCs/>
          <w:color w:val="000000"/>
          <w:sz w:val="18"/>
          <w:szCs w:val="18"/>
        </w:rPr>
        <w:t>III. POGODBENA VREDNOST IN PLAČILNI POGOJI</w:t>
      </w:r>
    </w:p>
    <w:p w14:paraId="64C98352" w14:textId="77777777" w:rsidR="00670DF1" w:rsidRDefault="00750EEE">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670DF1" w14:paraId="0CE32667" w14:textId="77777777">
        <w:tc>
          <w:tcPr>
            <w:tcW w:w="0" w:type="auto"/>
            <w:tcMar>
              <w:top w:w="0" w:type="auto"/>
              <w:bottom w:w="0" w:type="auto"/>
            </w:tcMar>
          </w:tcPr>
          <w:p w14:paraId="21BFC26C" w14:textId="77777777" w:rsidR="00670DF1" w:rsidRDefault="00750EEE">
            <w:pPr>
              <w:spacing w:before="225" w:after="225"/>
              <w:jc w:val="both"/>
            </w:pPr>
            <w:r>
              <w:rPr>
                <w:rFonts w:ascii="Arial" w:hAnsi="Arial" w:cs="Arial"/>
                <w:color w:val="000000"/>
                <w:sz w:val="18"/>
                <w:szCs w:val="18"/>
              </w:rPr>
              <w:t>Okvirna pogodbena vrednost blaga znaša  _______________ EUR brez DDV oz.   _______________________ EUR z DDV.</w:t>
            </w:r>
          </w:p>
          <w:p w14:paraId="549276B6" w14:textId="77777777" w:rsidR="00670DF1" w:rsidRDefault="00750EEE">
            <w:pPr>
              <w:spacing w:before="225" w:after="225"/>
              <w:jc w:val="both"/>
            </w:pPr>
            <w:r>
              <w:rPr>
                <w:rFonts w:ascii="Arial" w:hAnsi="Arial" w:cs="Arial"/>
                <w:color w:val="000000"/>
                <w:sz w:val="18"/>
                <w:szCs w:val="18"/>
              </w:rPr>
              <w:t>Cene iz Predračuna - Seznama razpisanega blaga so izražene v evrih. V ceni so zajeti vsi stroški (dobave blaga, špediterski stroški, prevozni, carinski ter vsi morebitni drugi stroški), vsi popusti in rabati ter davek na dodano vrednost. Cene veljajo ddp skladišča naročnika razloženo.</w:t>
            </w:r>
          </w:p>
          <w:p w14:paraId="11E0F6EB" w14:textId="77777777" w:rsidR="00670DF1" w:rsidRDefault="00750EEE">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7E6D3DD4" w14:textId="77777777" w:rsidR="00670DF1" w:rsidRDefault="00750EEE">
            <w:pPr>
              <w:spacing w:before="225" w:after="225"/>
              <w:jc w:val="both"/>
            </w:pPr>
            <w:r>
              <w:rPr>
                <w:rFonts w:ascii="Arial" w:hAnsi="Arial" w:cs="Arial"/>
                <w:color w:val="000000"/>
                <w:sz w:val="18"/>
                <w:szCs w:val="18"/>
              </w:rPr>
              <w:t>Cena blaga po predračunu je fiksna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w:t>
            </w:r>
            <w:r>
              <w:rPr>
                <w:rFonts w:ascii="Arial" w:hAnsi="Arial" w:cs="Arial"/>
                <w:color w:val="000000"/>
                <w:sz w:val="18"/>
                <w:szCs w:val="18"/>
              </w:rPr>
              <w:t>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Ur.l. RS, št.1/04).</w:t>
            </w:r>
          </w:p>
          <w:p w14:paraId="3FE9F184" w14:textId="77777777" w:rsidR="00670DF1" w:rsidRDefault="00750EEE">
            <w:pPr>
              <w:spacing w:before="225" w:after="225"/>
              <w:jc w:val="both"/>
            </w:pPr>
            <w:r>
              <w:rPr>
                <w:rFonts w:ascii="Arial" w:hAnsi="Arial" w:cs="Arial"/>
                <w:color w:val="000000"/>
                <w:sz w:val="18"/>
                <w:szCs w:val="18"/>
              </w:rPr>
              <w:t>Izvajalec se zavezuje naročnika pisno zaprositi za spremembo cen. O spremembi cen pogodbeni stranki skleneta aneks k tej pogodbi.</w:t>
            </w:r>
          </w:p>
        </w:tc>
      </w:tr>
    </w:tbl>
    <w:p w14:paraId="014501E8" w14:textId="77777777" w:rsidR="00670DF1" w:rsidRDefault="00750EEE">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670DF1" w14:paraId="42CE684C" w14:textId="77777777">
        <w:tc>
          <w:tcPr>
            <w:tcW w:w="0" w:type="auto"/>
            <w:tcMar>
              <w:top w:w="0" w:type="auto"/>
              <w:bottom w:w="0" w:type="auto"/>
            </w:tcMar>
          </w:tcPr>
          <w:p w14:paraId="4F66D581" w14:textId="77777777" w:rsidR="00670DF1" w:rsidRDefault="00750EEE">
            <w:pPr>
              <w:spacing w:before="225" w:after="225"/>
              <w:jc w:val="both"/>
            </w:pPr>
            <w:r>
              <w:rPr>
                <w:rFonts w:ascii="Arial" w:hAnsi="Arial" w:cs="Arial"/>
                <w:color w:val="000000"/>
                <w:sz w:val="18"/>
                <w:szCs w:val="18"/>
              </w:rPr>
              <w:lastRenderedPageBreak/>
              <w:t>Izvajalec izda naročniku račun v osmih (8) dneh po opravljeni dobavi blaga, v kolikor se stranki ne dogovorita drugače. Izvajalec izstavi račun v elektronski obliki (eRačun) preko spletnega portala UJPnet. Kot uradni prejem računa se šteje datum vnosa računa v sistem UJPnet.</w:t>
            </w:r>
          </w:p>
          <w:p w14:paraId="3719A6DB" w14:textId="77777777" w:rsidR="00670DF1" w:rsidRDefault="00750EEE">
            <w:pPr>
              <w:spacing w:before="225" w:after="225"/>
              <w:jc w:val="both"/>
            </w:pPr>
            <w:r>
              <w:rPr>
                <w:rFonts w:ascii="Arial" w:hAnsi="Arial" w:cs="Arial"/>
                <w:color w:val="000000"/>
                <w:sz w:val="18"/>
                <w:szCs w:val="18"/>
              </w:rPr>
              <w:t>Račun mora, poleg obveznih podatkov, vsebovati še:</w:t>
            </w:r>
          </w:p>
          <w:p w14:paraId="6E230190" w14:textId="77777777" w:rsidR="00670DF1" w:rsidRDefault="00750EEE">
            <w:pPr>
              <w:spacing w:before="225" w:after="225"/>
              <w:jc w:val="both"/>
            </w:pPr>
            <w:r>
              <w:rPr>
                <w:rFonts w:ascii="Arial" w:hAnsi="Arial" w:cs="Arial"/>
                <w:color w:val="000000"/>
                <w:sz w:val="18"/>
                <w:szCs w:val="18"/>
              </w:rPr>
              <w:t>- navedbo lokacije kamor je bilo blago dostavljeno, </w:t>
            </w:r>
          </w:p>
          <w:p w14:paraId="4FFFE1A1" w14:textId="77777777" w:rsidR="00670DF1" w:rsidRDefault="00750EEE">
            <w:pPr>
              <w:spacing w:before="225" w:after="225"/>
              <w:jc w:val="both"/>
            </w:pPr>
            <w:r>
              <w:rPr>
                <w:rFonts w:ascii="Arial" w:hAnsi="Arial" w:cs="Arial"/>
                <w:color w:val="000000"/>
                <w:sz w:val="18"/>
                <w:szCs w:val="18"/>
              </w:rPr>
              <w:t>- številko naročila in datum naročila,</w:t>
            </w:r>
          </w:p>
          <w:p w14:paraId="267FC21E" w14:textId="77777777" w:rsidR="00670DF1" w:rsidRDefault="00750EEE">
            <w:pPr>
              <w:spacing w:before="225" w:after="225"/>
              <w:jc w:val="both"/>
            </w:pPr>
            <w:r>
              <w:rPr>
                <w:rFonts w:ascii="Arial" w:hAnsi="Arial" w:cs="Arial"/>
                <w:color w:val="000000"/>
                <w:sz w:val="18"/>
                <w:szCs w:val="18"/>
              </w:rPr>
              <w:t>- številko naročnikove pogodbe, št. 16-31/26, vpisano v e-račun v polju BT12 (e-slog 2.0),</w:t>
            </w:r>
          </w:p>
          <w:p w14:paraId="0E46D091" w14:textId="77777777" w:rsidR="00670DF1" w:rsidRDefault="00750EEE">
            <w:pPr>
              <w:spacing w:before="225" w:after="225"/>
              <w:jc w:val="both"/>
            </w:pPr>
            <w:r>
              <w:rPr>
                <w:rFonts w:ascii="Arial" w:hAnsi="Arial" w:cs="Arial"/>
                <w:color w:val="000000"/>
                <w:sz w:val="18"/>
                <w:szCs w:val="18"/>
              </w:rPr>
              <w:t>- specifikacijo dobavljenega blaga</w:t>
            </w:r>
          </w:p>
          <w:p w14:paraId="4DBC1215" w14:textId="77777777" w:rsidR="00670DF1" w:rsidRDefault="00750EEE">
            <w:pPr>
              <w:spacing w:before="225" w:after="225"/>
              <w:jc w:val="both"/>
            </w:pPr>
            <w:r>
              <w:rPr>
                <w:rFonts w:ascii="Arial" w:hAnsi="Arial" w:cs="Arial"/>
                <w:color w:val="000000"/>
                <w:sz w:val="18"/>
                <w:szCs w:val="18"/>
              </w:rPr>
              <w:t>- podatke za Intrastat, če gre za izvajalca iz EU.</w:t>
            </w:r>
          </w:p>
          <w:p w14:paraId="430E8D70" w14:textId="77777777" w:rsidR="00670DF1" w:rsidRDefault="00750EEE">
            <w:pPr>
              <w:spacing w:before="225" w:after="225"/>
              <w:jc w:val="both"/>
            </w:pPr>
            <w:r>
              <w:rPr>
                <w:rFonts w:ascii="Arial" w:hAnsi="Arial" w:cs="Arial"/>
                <w:color w:val="000000"/>
                <w:sz w:val="18"/>
                <w:szCs w:val="18"/>
              </w:rPr>
              <w:t>V kolikor naročnik računa ne zavrne v roku 8 delovnih dni od prejema, se račun šteje za potrjenega.</w:t>
            </w:r>
          </w:p>
          <w:p w14:paraId="2054EB6A" w14:textId="77777777" w:rsidR="00670DF1" w:rsidRDefault="00750EEE">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74D8004B" w14:textId="77777777" w:rsidR="00670DF1" w:rsidRDefault="00750EEE">
            <w:pPr>
              <w:spacing w:before="225" w:after="225"/>
              <w:jc w:val="both"/>
            </w:pPr>
            <w:r>
              <w:rPr>
                <w:rFonts w:ascii="Arial" w:hAnsi="Arial" w:cs="Arial"/>
                <w:color w:val="000000"/>
                <w:sz w:val="18"/>
                <w:szCs w:val="18"/>
              </w:rPr>
              <w:t>Naročnik se zaveže plačati račun v roku 30 dni od prejema pravilno izstavljenega računa oziroma skladno z veljavnimi predpisi, ki določajo roke plačila, na transakcijski račun izvajalca. V primeru zamude pri plačilu lahko izvajalec naročniku zaračuna zakonske zamudne obresti.</w:t>
            </w:r>
          </w:p>
          <w:p w14:paraId="1D9045B1" w14:textId="77777777" w:rsidR="00670DF1" w:rsidRDefault="00750EEE">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pri podatkih o izvajalcu.</w:t>
            </w:r>
          </w:p>
        </w:tc>
      </w:tr>
    </w:tbl>
    <w:p w14:paraId="03841304" w14:textId="77777777" w:rsidR="00670DF1" w:rsidRDefault="00750EEE">
      <w:pPr>
        <w:spacing w:before="225" w:after="225" w:line="240" w:lineRule="auto"/>
        <w:jc w:val="both"/>
      </w:pPr>
      <w:r>
        <w:rPr>
          <w:rFonts w:ascii="Arial" w:hAnsi="Arial" w:cs="Arial"/>
          <w:b/>
          <w:bCs/>
          <w:color w:val="000000"/>
          <w:sz w:val="18"/>
          <w:szCs w:val="18"/>
        </w:rPr>
        <w:t>IV. NAROČANJE, DOBAVA IN PREVZEM BLAGA</w:t>
      </w:r>
    </w:p>
    <w:p w14:paraId="7CDA270A" w14:textId="77777777" w:rsidR="00670DF1" w:rsidRDefault="00750EEE">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670DF1" w14:paraId="42C0E3B2" w14:textId="77777777">
        <w:tc>
          <w:tcPr>
            <w:tcW w:w="0" w:type="auto"/>
            <w:tcMar>
              <w:top w:w="0" w:type="auto"/>
              <w:bottom w:w="0" w:type="auto"/>
            </w:tcMar>
          </w:tcPr>
          <w:p w14:paraId="58189960" w14:textId="77777777" w:rsidR="00670DF1" w:rsidRDefault="00750EEE">
            <w:pPr>
              <w:spacing w:before="225" w:after="225"/>
              <w:jc w:val="both"/>
            </w:pPr>
            <w:r>
              <w:rPr>
                <w:rFonts w:ascii="Arial" w:hAnsi="Arial" w:cs="Arial"/>
                <w:color w:val="000000"/>
                <w:sz w:val="18"/>
                <w:szCs w:val="18"/>
              </w:rPr>
              <w:t>Naročnik bo posamezne vrste blaga, ki jih bo potreboval, kupoval od izbranega izvajalca na podlagi te pogodbe, in sicer na podlagi izstavljenih pisnih naročilnic. Naročnik bo v naročilnici opredelil vrste in količine blaga. </w:t>
            </w:r>
          </w:p>
        </w:tc>
      </w:tr>
    </w:tbl>
    <w:p w14:paraId="7CEC0C1C" w14:textId="77777777" w:rsidR="00670DF1" w:rsidRDefault="00750EEE">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670DF1" w14:paraId="5BE27756" w14:textId="77777777">
        <w:tc>
          <w:tcPr>
            <w:tcW w:w="0" w:type="auto"/>
            <w:tcMar>
              <w:top w:w="0" w:type="auto"/>
              <w:bottom w:w="0" w:type="auto"/>
            </w:tcMar>
          </w:tcPr>
          <w:p w14:paraId="06999652" w14:textId="77777777" w:rsidR="00670DF1" w:rsidRDefault="00750EEE">
            <w:pPr>
              <w:spacing w:before="225" w:after="225"/>
              <w:jc w:val="both"/>
            </w:pPr>
            <w:r>
              <w:rPr>
                <w:rFonts w:ascii="Arial" w:hAnsi="Arial" w:cs="Arial"/>
                <w:color w:val="000000"/>
                <w:sz w:val="18"/>
                <w:szCs w:val="18"/>
              </w:rPr>
              <w:t>Izvajalec se zavezuje zagotavljati:</w:t>
            </w:r>
          </w:p>
          <w:tbl>
            <w:tblPr>
              <w:tblStyle w:val="NormalTablePHPDOCX"/>
              <w:tblW w:w="0" w:type="auto"/>
              <w:tblLook w:val="04A0" w:firstRow="1" w:lastRow="0" w:firstColumn="1" w:lastColumn="0" w:noHBand="0" w:noVBand="1"/>
            </w:tblPr>
            <w:tblGrid>
              <w:gridCol w:w="8746"/>
            </w:tblGrid>
            <w:tr w:rsidR="00670DF1" w14:paraId="670AD548" w14:textId="77777777">
              <w:tc>
                <w:tcPr>
                  <w:tcW w:w="0" w:type="auto"/>
                  <w:tcMar>
                    <w:top w:w="0" w:type="auto"/>
                    <w:bottom w:w="0" w:type="auto"/>
                  </w:tcMar>
                </w:tcPr>
                <w:p w14:paraId="4D287CEA" w14:textId="77777777" w:rsidR="00670DF1" w:rsidRDefault="00750EEE">
                  <w:pPr>
                    <w:numPr>
                      <w:ilvl w:val="0"/>
                      <w:numId w:val="22"/>
                    </w:numPr>
                    <w:jc w:val="both"/>
                    <w:rPr>
                      <w:rFonts w:ascii="Arial" w:hAnsi="Arial" w:cs="Arial"/>
                      <w:color w:val="000000"/>
                      <w:sz w:val="18"/>
                      <w:szCs w:val="18"/>
                    </w:rPr>
                  </w:pPr>
                  <w:r>
                    <w:rPr>
                      <w:rFonts w:ascii="Arial" w:hAnsi="Arial" w:cs="Arial"/>
                      <w:color w:val="000000"/>
                      <w:sz w:val="18"/>
                      <w:szCs w:val="18"/>
                    </w:rPr>
                    <w:t>da bo naročniku dobavljal blago v skladu s ponudbeno specifikacijo in specifikacijo zahtev naročnika;</w:t>
                  </w:r>
                </w:p>
                <w:p w14:paraId="254CEE88" w14:textId="77777777" w:rsidR="00670DF1" w:rsidRDefault="00750EEE">
                  <w:pPr>
                    <w:numPr>
                      <w:ilvl w:val="0"/>
                      <w:numId w:val="22"/>
                    </w:numPr>
                    <w:jc w:val="both"/>
                    <w:rPr>
                      <w:rFonts w:ascii="Arial" w:hAnsi="Arial" w:cs="Arial"/>
                      <w:color w:val="000000"/>
                      <w:sz w:val="18"/>
                      <w:szCs w:val="18"/>
                    </w:rPr>
                  </w:pPr>
                  <w:r>
                    <w:rPr>
                      <w:rFonts w:ascii="Arial" w:hAnsi="Arial" w:cs="Arial"/>
                      <w:color w:val="000000"/>
                      <w:sz w:val="18"/>
                      <w:szCs w:val="18"/>
                    </w:rPr>
                    <w:t>dobavo blaga v roku max. 5 dni od prejema pisnega naročila, v nujnih primerih v dogovoru z naročnikom;</w:t>
                  </w:r>
                </w:p>
                <w:p w14:paraId="1367A2DD" w14:textId="77777777" w:rsidR="00670DF1" w:rsidRDefault="00750EEE">
                  <w:pPr>
                    <w:numPr>
                      <w:ilvl w:val="0"/>
                      <w:numId w:val="22"/>
                    </w:numPr>
                    <w:jc w:val="both"/>
                    <w:rPr>
                      <w:rFonts w:ascii="Arial" w:hAnsi="Arial" w:cs="Arial"/>
                      <w:color w:val="000000"/>
                      <w:sz w:val="18"/>
                      <w:szCs w:val="18"/>
                    </w:rPr>
                  </w:pPr>
                  <w:r>
                    <w:rPr>
                      <w:rFonts w:ascii="Arial" w:hAnsi="Arial" w:cs="Arial"/>
                      <w:color w:val="000000"/>
                      <w:sz w:val="18"/>
                      <w:szCs w:val="18"/>
                    </w:rPr>
                    <w:t>dostavo blaga ddp skladišče bolnišnične lekarne - razloženo v skladišče naročnika, in sicer od 7.00 do 15.00 ure, izven tega časa je dostava dovoljena le ob soglasju naročnika;</w:t>
                  </w:r>
                </w:p>
                <w:p w14:paraId="09DFA865" w14:textId="77777777" w:rsidR="00670DF1" w:rsidRDefault="00750EEE">
                  <w:pPr>
                    <w:numPr>
                      <w:ilvl w:val="0"/>
                      <w:numId w:val="22"/>
                    </w:numPr>
                    <w:jc w:val="both"/>
                    <w:rPr>
                      <w:rFonts w:ascii="Arial" w:hAnsi="Arial" w:cs="Arial"/>
                      <w:color w:val="000000"/>
                      <w:sz w:val="18"/>
                      <w:szCs w:val="18"/>
                    </w:rPr>
                  </w:pPr>
                  <w:r>
                    <w:rPr>
                      <w:rFonts w:ascii="Arial" w:hAnsi="Arial" w:cs="Arial"/>
                      <w:color w:val="000000"/>
                      <w:sz w:val="18"/>
                      <w:szCs w:val="18"/>
                    </w:rPr>
                    <w:t>da bo v primeru, da blaga ne bo mogel dostaviti v pogodbenem roku, o tem pisno obvestil naročnika in ga seznanil z natančnim datumom dostave blaga, in sicer na elektronski naslov: med.pripomocki-narocila@sb-nm.si in jana.vuckovic@sb-nm.si; </w:t>
                  </w:r>
                </w:p>
                <w:p w14:paraId="644BCF54" w14:textId="77777777" w:rsidR="00670DF1" w:rsidRDefault="00750EEE">
                  <w:pPr>
                    <w:numPr>
                      <w:ilvl w:val="0"/>
                      <w:numId w:val="22"/>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in/ali črtna koda, v ponudbeni dokumentaciji, na dobavnici in embalaži;</w:t>
                  </w:r>
                </w:p>
                <w:p w14:paraId="4B5DC2E6" w14:textId="77777777" w:rsidR="00670DF1" w:rsidRDefault="00750EEE">
                  <w:pPr>
                    <w:numPr>
                      <w:ilvl w:val="0"/>
                      <w:numId w:val="22"/>
                    </w:numPr>
                    <w:jc w:val="both"/>
                    <w:rPr>
                      <w:rFonts w:ascii="Arial" w:hAnsi="Arial" w:cs="Arial"/>
                      <w:color w:val="000000"/>
                      <w:sz w:val="18"/>
                      <w:szCs w:val="18"/>
                    </w:rPr>
                  </w:pPr>
                  <w:r>
                    <w:rPr>
                      <w:rFonts w:ascii="Arial" w:hAnsi="Arial" w:cs="Arial"/>
                      <w:color w:val="000000"/>
                      <w:sz w:val="18"/>
                      <w:szCs w:val="18"/>
                    </w:rPr>
                    <w:t>spoštovanje hišnega reda bolnišnice.</w:t>
                  </w:r>
                </w:p>
              </w:tc>
            </w:tr>
          </w:tbl>
          <w:p w14:paraId="25A5224B" w14:textId="77777777" w:rsidR="00670DF1" w:rsidRDefault="00670DF1"/>
          <w:p w14:paraId="4B2169BE" w14:textId="77777777" w:rsidR="00670DF1" w:rsidRDefault="00750EEE">
            <w:pPr>
              <w:spacing w:before="225" w:after="225"/>
              <w:jc w:val="both"/>
            </w:pPr>
            <w:r>
              <w:rPr>
                <w:rFonts w:ascii="Arial" w:hAnsi="Arial" w:cs="Arial"/>
                <w:color w:val="000000"/>
                <w:sz w:val="18"/>
                <w:szCs w:val="18"/>
              </w:rPr>
              <w:t>Izvajalec mora dobavljeno blago poleg pisne dobavnice opremiti tudi z dobavnico v elektronski obliki (v skladu s pogojem za priznanje usposobljenosti iz predmetne razpisne dokumentacije/tč. Tehnična sposobnost). Elektronsko obliko dobavnice izvajalec pošlje na naslov: simona.hribar@sb-nm.si.</w:t>
            </w:r>
          </w:p>
        </w:tc>
      </w:tr>
    </w:tbl>
    <w:p w14:paraId="1A090BDD" w14:textId="77777777" w:rsidR="00670DF1" w:rsidRDefault="00750EEE">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670DF1" w14:paraId="362C318B" w14:textId="77777777">
        <w:tc>
          <w:tcPr>
            <w:tcW w:w="0" w:type="auto"/>
            <w:tcMar>
              <w:top w:w="0" w:type="auto"/>
              <w:bottom w:w="0" w:type="auto"/>
            </w:tcMar>
          </w:tcPr>
          <w:p w14:paraId="6818ED28" w14:textId="77777777" w:rsidR="00670DF1" w:rsidRDefault="00750EEE">
            <w:pPr>
              <w:spacing w:before="225" w:after="225"/>
              <w:jc w:val="both"/>
            </w:pPr>
            <w:r>
              <w:rPr>
                <w:rFonts w:ascii="Arial" w:hAnsi="Arial" w:cs="Arial"/>
                <w:color w:val="000000"/>
                <w:sz w:val="18"/>
                <w:szCs w:val="18"/>
              </w:rPr>
              <w:lastRenderedPageBreak/>
              <w:t> Naročnik se obvezuje naročeno blago v celoti prevzeti na podlagi dobavnice. Dobavnica mora biti predložena v  pisni in elektronski obliki (e-dobavnica). Dobavnica mora biti napisana v slovenskem jeziku in mora obvezno vsebovati številko naročilnice, številko pogodbe (če je dobavnica hkrati tudi račun), naziv blaga, kataloško številko in črtno kodo ter rok uporabnosti in serijsko številko naročenega blaga.</w:t>
            </w:r>
          </w:p>
          <w:p w14:paraId="1F4F0980" w14:textId="77777777" w:rsidR="00670DF1" w:rsidRDefault="00750EEE">
            <w:pPr>
              <w:spacing w:before="225" w:after="225"/>
              <w:jc w:val="both"/>
            </w:pPr>
            <w:r>
              <w:rPr>
                <w:rFonts w:ascii="Arial" w:hAnsi="Arial" w:cs="Arial"/>
                <w:color w:val="000000"/>
                <w:sz w:val="18"/>
                <w:szCs w:val="18"/>
              </w:rPr>
              <w:t>Dobavljeno blago, ki sodi med medicinske pripomočke in in vitro medicinske pripomočke, mora biti označeno v skladu z veljavno zakonodajo – Uredbo (EU) 2017/745 o medicinskih pripomočkih in Uredbo (EU) 2017/746 o in vitro medicinskih pripomočkih.</w:t>
            </w:r>
          </w:p>
        </w:tc>
      </w:tr>
    </w:tbl>
    <w:p w14:paraId="58756442" w14:textId="77777777" w:rsidR="00670DF1" w:rsidRDefault="00750EEE">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670DF1" w14:paraId="491A7C42" w14:textId="77777777">
        <w:tc>
          <w:tcPr>
            <w:tcW w:w="0" w:type="auto"/>
            <w:tcMar>
              <w:top w:w="0" w:type="auto"/>
              <w:bottom w:w="0" w:type="auto"/>
            </w:tcMar>
          </w:tcPr>
          <w:p w14:paraId="2A940BBF" w14:textId="77777777" w:rsidR="00670DF1" w:rsidRDefault="00750EEE">
            <w:pPr>
              <w:spacing w:before="225" w:after="225"/>
              <w:jc w:val="both"/>
            </w:pPr>
            <w:r>
              <w:rPr>
                <w:rFonts w:ascii="Arial" w:hAnsi="Arial" w:cs="Arial"/>
                <w:color w:val="000000"/>
                <w:sz w:val="18"/>
                <w:szCs w:val="18"/>
              </w:rPr>
              <w:t>Količinski prevzem blaga se opravi ob prevzemu, kakovostni pa v uzančnih rokih.</w:t>
            </w:r>
          </w:p>
          <w:p w14:paraId="0C937B14" w14:textId="77777777" w:rsidR="00670DF1" w:rsidRDefault="00750EEE">
            <w:pPr>
              <w:spacing w:before="225" w:after="225"/>
              <w:jc w:val="both"/>
            </w:pPr>
            <w:r>
              <w:rPr>
                <w:rFonts w:ascii="Arial" w:hAnsi="Arial" w:cs="Arial"/>
                <w:color w:val="000000"/>
                <w:sz w:val="18"/>
                <w:szCs w:val="18"/>
              </w:rPr>
              <w:t>Naročnik bo o morebitnih količinskih odstopanjih, očitnih napakah in poškodovani embalaži  prevzetega blaga sestavil reklamacijski zapisnik in obvestil izvajalca o reklamaciji, najkasneje v roku 8 dni po prejemu blaga.</w:t>
            </w:r>
          </w:p>
          <w:p w14:paraId="10E555D5" w14:textId="77777777" w:rsidR="00670DF1" w:rsidRDefault="00750EEE">
            <w:pPr>
              <w:spacing w:before="225" w:after="225"/>
              <w:jc w:val="both"/>
            </w:pPr>
            <w:r>
              <w:rPr>
                <w:rFonts w:ascii="Arial" w:hAnsi="Arial" w:cs="Arial"/>
                <w:color w:val="000000"/>
                <w:sz w:val="18"/>
                <w:szCs w:val="18"/>
              </w:rPr>
              <w:t>O kakovostnih in drugih napakah, ki jih ni mogoče ugotoviti takoj ob prevzemu, bo naročnik ravnal v skladu z določili obligacijskega zakonika.</w:t>
            </w:r>
          </w:p>
        </w:tc>
      </w:tr>
    </w:tbl>
    <w:p w14:paraId="181DCC71" w14:textId="77777777" w:rsidR="00670DF1" w:rsidRDefault="00750EEE">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670DF1" w14:paraId="7EC6C924" w14:textId="77777777">
        <w:tc>
          <w:tcPr>
            <w:tcW w:w="0" w:type="auto"/>
            <w:tcMar>
              <w:top w:w="0" w:type="auto"/>
              <w:bottom w:w="0" w:type="auto"/>
            </w:tcMar>
          </w:tcPr>
          <w:p w14:paraId="4A38C412" w14:textId="77777777" w:rsidR="00670DF1" w:rsidRDefault="00750EEE">
            <w:pPr>
              <w:spacing w:before="225" w:after="225"/>
              <w:jc w:val="both"/>
            </w:pPr>
            <w:r>
              <w:rPr>
                <w:rFonts w:ascii="Arial" w:hAnsi="Arial" w:cs="Arial"/>
                <w:color w:val="000000"/>
                <w:sz w:val="18"/>
                <w:szCs w:val="18"/>
              </w:rPr>
              <w:t>Izvajalec se zaveže, da bo v primeru zamude pri dobavi blaga, ki ni posledica višje sile ali razlogov na strani naročnika, plačal naročniku vse stroške, ki bi nastali zaradi nepravočasne dobave blaga, pri čemer bo lahko naročnik blago naročil pri drugem dobavitelju, razliko v ceni pa zaračunal izvajalcu.</w:t>
            </w:r>
          </w:p>
        </w:tc>
      </w:tr>
    </w:tbl>
    <w:p w14:paraId="2B1F6BC8" w14:textId="77777777" w:rsidR="00670DF1" w:rsidRDefault="00750EEE">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670DF1" w14:paraId="62673D1A" w14:textId="77777777">
        <w:tc>
          <w:tcPr>
            <w:tcW w:w="0" w:type="auto"/>
            <w:tcMar>
              <w:top w:w="0" w:type="auto"/>
              <w:bottom w:w="0" w:type="auto"/>
            </w:tcMar>
          </w:tcPr>
          <w:p w14:paraId="6F769B50" w14:textId="77777777" w:rsidR="00670DF1" w:rsidRDefault="00750EEE">
            <w:pPr>
              <w:spacing w:before="225" w:after="225"/>
              <w:jc w:val="both"/>
            </w:pPr>
            <w:r>
              <w:rPr>
                <w:rFonts w:ascii="Arial" w:hAnsi="Arial" w:cs="Arial"/>
                <w:color w:val="000000"/>
                <w:sz w:val="18"/>
                <w:szCs w:val="18"/>
              </w:rPr>
              <w:t>Če izvajalec določene vrste blaga trenutno nima na zalogi, mora naročnika o tem obvestiti najkasneje 1 delovni dan po prejemu naročila in naročniku ponuditi ustrezno nadomestilo (če bo naročnik to zahteval), ki bo enakovredno vrsti blaga, ki je predmet pogodbe (istega ali drugega proizvajalca), po enaki ali nižji ceni. Ustreznost nadomestnega artikla mora potrditi naročnik. V primeru potrditve naročnika se dobave potrjenega, nadomestnega blaga evidentirajo kot dobave po pogodbi.</w:t>
            </w:r>
          </w:p>
          <w:p w14:paraId="34314D17" w14:textId="77777777" w:rsidR="00670DF1" w:rsidRDefault="00750EEE">
            <w:pPr>
              <w:spacing w:before="225" w:after="225"/>
              <w:jc w:val="both"/>
            </w:pPr>
            <w:r>
              <w:rPr>
                <w:rFonts w:ascii="Arial" w:hAnsi="Arial" w:cs="Arial"/>
                <w:color w:val="000000"/>
                <w:sz w:val="18"/>
                <w:szCs w:val="18"/>
              </w:rPr>
              <w:t>V kolikor dobave nadomestnega artikla izbrani ponudnik/dobavitelj ne more zagotoviti, mora naročnika o tem obvestiti, da lahko naročnik pravočasno izvede kritni kup. </w:t>
            </w:r>
          </w:p>
        </w:tc>
      </w:tr>
    </w:tbl>
    <w:p w14:paraId="2D9FEECE" w14:textId="77777777" w:rsidR="00670DF1" w:rsidRDefault="00750EEE">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670DF1" w14:paraId="26E00EAB" w14:textId="77777777">
        <w:tc>
          <w:tcPr>
            <w:tcW w:w="0" w:type="auto"/>
            <w:tcMar>
              <w:top w:w="0" w:type="auto"/>
              <w:bottom w:w="0" w:type="auto"/>
            </w:tcMar>
          </w:tcPr>
          <w:p w14:paraId="6B991EF0" w14:textId="77777777" w:rsidR="00670DF1" w:rsidRDefault="00750EEE">
            <w:pPr>
              <w:spacing w:before="225" w:after="225"/>
              <w:jc w:val="both"/>
            </w:pPr>
            <w:r>
              <w:rPr>
                <w:rFonts w:ascii="Arial" w:hAnsi="Arial" w:cs="Arial"/>
                <w:color w:val="000000"/>
                <w:sz w:val="18"/>
                <w:szCs w:val="18"/>
              </w:rPr>
              <w:t>Če pride v času izvajanja pogodbe do trajne nezmožnosti dobave blaga, za katerega ima izvajalec sklenjeno pogodbo (izguba pravice do distribucije, prenehanje proizvodnje, prenehanje prodaje na slovenskem tržišču,... ), mora o tem naročnika nemudoma obvestiti in predložiti ustrezno dokazilo o nezmožnosti nadaljnje dobave. Dokazilo mora biti predloženo s strani proizvajalca blaga. Ponudnik lahko ponudi zamenjavo blaga, vendar mora pred pričetkom dobave novega blaga, naročniku predložiti dokazila, da je novi a</w:t>
            </w:r>
            <w:r>
              <w:rPr>
                <w:rFonts w:ascii="Arial" w:hAnsi="Arial" w:cs="Arial"/>
                <w:color w:val="000000"/>
                <w:sz w:val="18"/>
                <w:szCs w:val="18"/>
              </w:rPr>
              <w:t>rtikel kakovostno in funkcionalno enakovreden prejšnjemu ter od naročnika pridobiti pisno soglasje za zamenjavo artikla, po enaki ceni.</w:t>
            </w:r>
          </w:p>
          <w:p w14:paraId="6C44CFAD" w14:textId="77777777" w:rsidR="00670DF1" w:rsidRDefault="00750EEE">
            <w:pPr>
              <w:spacing w:before="225" w:after="225"/>
              <w:jc w:val="both"/>
            </w:pPr>
            <w:r>
              <w:rPr>
                <w:rFonts w:ascii="Arial" w:hAnsi="Arial" w:cs="Arial"/>
                <w:color w:val="000000"/>
                <w:sz w:val="18"/>
                <w:szCs w:val="18"/>
              </w:rPr>
              <w:t>Če ponudnik ne ponudi ustrezne zamenjave blaga oziroma je naročnik ne potrdi, se pogodba prekine. </w:t>
            </w:r>
          </w:p>
        </w:tc>
      </w:tr>
    </w:tbl>
    <w:p w14:paraId="7C9F8278" w14:textId="77777777" w:rsidR="00670DF1" w:rsidRDefault="00750EEE">
      <w:pPr>
        <w:spacing w:before="225" w:after="225" w:line="240" w:lineRule="auto"/>
        <w:jc w:val="both"/>
      </w:pPr>
      <w:r>
        <w:rPr>
          <w:rFonts w:ascii="Arial" w:hAnsi="Arial" w:cs="Arial"/>
          <w:b/>
          <w:bCs/>
          <w:color w:val="000000"/>
          <w:sz w:val="18"/>
          <w:szCs w:val="18"/>
        </w:rPr>
        <w:t>V. KRITNI KUP</w:t>
      </w:r>
    </w:p>
    <w:p w14:paraId="0E5D3952" w14:textId="77777777" w:rsidR="00670DF1" w:rsidRDefault="00750EEE">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670DF1" w14:paraId="7B3AD63D" w14:textId="77777777">
        <w:tc>
          <w:tcPr>
            <w:tcW w:w="0" w:type="auto"/>
            <w:tcMar>
              <w:top w:w="0" w:type="auto"/>
              <w:bottom w:w="0" w:type="auto"/>
            </w:tcMar>
          </w:tcPr>
          <w:p w14:paraId="296CBEDB" w14:textId="77777777" w:rsidR="00670DF1" w:rsidRDefault="00750EEE">
            <w:pPr>
              <w:spacing w:before="225" w:after="225"/>
              <w:jc w:val="both"/>
            </w:pPr>
            <w:r>
              <w:rPr>
                <w:rFonts w:ascii="Arial" w:hAnsi="Arial" w:cs="Arial"/>
                <w:color w:val="000000"/>
                <w:sz w:val="18"/>
                <w:szCs w:val="18"/>
              </w:rPr>
              <w:t>V kolikor izvajalec naročniku ne bo dobavil naročenega blaga v dogovorjenem roku v primerih iz 12 in 13. člena (ki ni posledica višje sile ali razlogov na strani naročnika), ima naročnik pravico, da brez kakršnih koli odgovornosti do izvajalca, naroči blago pri drugem dobavitelju, razliko v ceni pa zaračuna izvajalcu.</w:t>
            </w:r>
          </w:p>
          <w:p w14:paraId="4BE296A6" w14:textId="77777777" w:rsidR="00670DF1" w:rsidRDefault="00750EEE">
            <w:pPr>
              <w:spacing w:before="225" w:after="225"/>
              <w:jc w:val="both"/>
            </w:pPr>
            <w:r>
              <w:rPr>
                <w:rFonts w:ascii="Arial" w:hAnsi="Arial" w:cs="Arial"/>
                <w:color w:val="000000"/>
                <w:sz w:val="18"/>
                <w:szCs w:val="18"/>
              </w:rPr>
              <w:t>Naročnik mora izvajalca o nameravanem kritnem kupu pisno obvestiti. Ko je kritni kup izveden, naročnik izvajalca o tem obvesti - sporoči številko in datum naročila. Za izvajalca to pomeni, da je sporazum za dobavo, na podlagi katere je bil izveden kritni kup, razdrt, če se stranki ne dogovorita drugače.</w:t>
            </w:r>
          </w:p>
          <w:p w14:paraId="4EBA35E5" w14:textId="77777777" w:rsidR="00670DF1" w:rsidRDefault="00750EEE">
            <w:pPr>
              <w:spacing w:before="225" w:after="225"/>
              <w:jc w:val="both"/>
            </w:pPr>
            <w:r>
              <w:rPr>
                <w:rFonts w:ascii="Arial" w:hAnsi="Arial" w:cs="Arial"/>
                <w:color w:val="000000"/>
                <w:sz w:val="18"/>
                <w:szCs w:val="18"/>
              </w:rPr>
              <w:lastRenderedPageBreak/>
              <w:t>Šteje se, da je bil izvajalec o nameravanem kritnem kupu obveščen, če naročnik razpolaga z dokazilom o poslanem obvestilu.</w:t>
            </w:r>
          </w:p>
          <w:p w14:paraId="58B278FE" w14:textId="77777777" w:rsidR="00670DF1" w:rsidRDefault="00750EEE">
            <w:pPr>
              <w:spacing w:before="225" w:after="225"/>
              <w:jc w:val="both"/>
            </w:pPr>
            <w:r>
              <w:rPr>
                <w:rFonts w:ascii="Arial" w:hAnsi="Arial" w:cs="Arial"/>
                <w:color w:val="000000"/>
                <w:sz w:val="18"/>
                <w:szCs w:val="18"/>
              </w:rPr>
              <w:t>Razliko med ceno, po kateri je naročnik izvršil kritni kup, in ceno iz pogodbe je dolžan dokazati s kopijo računa, po katerem je bil kritni kup plačan, izvajalec pa je dolžan v roku 30 dni od naročnikovega poziva, za razliko v ceni izstaviti dobropis.</w:t>
            </w:r>
          </w:p>
          <w:p w14:paraId="51D88A34" w14:textId="77777777" w:rsidR="00670DF1" w:rsidRDefault="00750EEE">
            <w:pPr>
              <w:spacing w:before="225" w:after="225"/>
              <w:jc w:val="both"/>
            </w:pPr>
            <w:r>
              <w:rPr>
                <w:rFonts w:ascii="Arial" w:hAnsi="Arial" w:cs="Arial"/>
                <w:color w:val="000000"/>
                <w:sz w:val="18"/>
                <w:szCs w:val="18"/>
              </w:rPr>
              <w:t>V kolikor je naročnik primoran izvesti kritni kup, zaradi neizvedene dobave blaga oz. zamude pri dobavi blaga, v skladu s to pogodbo več kot 3-krat, lahko pogodbo z izvajalcem za to vrsto blaga razdre.</w:t>
            </w:r>
          </w:p>
        </w:tc>
      </w:tr>
    </w:tbl>
    <w:p w14:paraId="1B39CAD6" w14:textId="77777777" w:rsidR="00670DF1" w:rsidRDefault="00750EEE">
      <w:pPr>
        <w:spacing w:before="225" w:after="225" w:line="240" w:lineRule="auto"/>
        <w:jc w:val="both"/>
      </w:pPr>
      <w:r>
        <w:rPr>
          <w:rFonts w:ascii="Arial" w:hAnsi="Arial" w:cs="Arial"/>
          <w:b/>
          <w:bCs/>
          <w:color w:val="000000"/>
          <w:sz w:val="18"/>
          <w:szCs w:val="18"/>
        </w:rPr>
        <w:t>VI. KAKOVOST BLAGA</w:t>
      </w:r>
    </w:p>
    <w:p w14:paraId="13274425" w14:textId="77777777" w:rsidR="00670DF1" w:rsidRDefault="00750EEE">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670DF1" w14:paraId="2B2590F5" w14:textId="77777777">
        <w:tc>
          <w:tcPr>
            <w:tcW w:w="0" w:type="auto"/>
            <w:tcMar>
              <w:top w:w="0" w:type="auto"/>
              <w:bottom w:w="0" w:type="auto"/>
            </w:tcMar>
          </w:tcPr>
          <w:p w14:paraId="646DEF18" w14:textId="77777777" w:rsidR="00670DF1" w:rsidRDefault="00750EEE">
            <w:pPr>
              <w:spacing w:before="225" w:after="225"/>
              <w:jc w:val="both"/>
            </w:pPr>
            <w:r>
              <w:rPr>
                <w:rFonts w:ascii="Arial" w:hAnsi="Arial" w:cs="Arial"/>
                <w:color w:val="000000"/>
                <w:sz w:val="18"/>
                <w:szCs w:val="18"/>
              </w:rPr>
              <w:t>Kakovost blaga mora ustrezati obstoječim standardom in deklarirani kakovosti na embalaži blaga.</w:t>
            </w:r>
            <w:r>
              <w:rPr>
                <w:rFonts w:ascii="Arial" w:hAnsi="Arial" w:cs="Arial"/>
                <w:color w:val="000000"/>
                <w:sz w:val="18"/>
                <w:szCs w:val="18"/>
              </w:rPr>
              <w:br/>
              <w:t>Stranka/dobavitelj se obvezuje:</w:t>
            </w:r>
          </w:p>
          <w:tbl>
            <w:tblPr>
              <w:tblStyle w:val="NormalTablePHPDOCX"/>
              <w:tblW w:w="0" w:type="auto"/>
              <w:tblLook w:val="04A0" w:firstRow="1" w:lastRow="0" w:firstColumn="1" w:lastColumn="0" w:noHBand="0" w:noVBand="1"/>
            </w:tblPr>
            <w:tblGrid>
              <w:gridCol w:w="8746"/>
            </w:tblGrid>
            <w:tr w:rsidR="00670DF1" w14:paraId="294C2CC2" w14:textId="77777777">
              <w:tc>
                <w:tcPr>
                  <w:tcW w:w="0" w:type="auto"/>
                  <w:tcMar>
                    <w:top w:w="0" w:type="auto"/>
                    <w:bottom w:w="0" w:type="auto"/>
                  </w:tcMar>
                </w:tcPr>
                <w:p w14:paraId="687A59A3" w14:textId="77777777" w:rsidR="00670DF1" w:rsidRDefault="00750EEE">
                  <w:pPr>
                    <w:numPr>
                      <w:ilvl w:val="0"/>
                      <w:numId w:val="23"/>
                    </w:numPr>
                    <w:jc w:val="both"/>
                    <w:rPr>
                      <w:rFonts w:ascii="Arial" w:hAnsi="Arial" w:cs="Arial"/>
                      <w:color w:val="000000"/>
                      <w:sz w:val="18"/>
                      <w:szCs w:val="18"/>
                    </w:rPr>
                  </w:pPr>
                  <w:r>
                    <w:rPr>
                      <w:rFonts w:ascii="Arial" w:hAnsi="Arial" w:cs="Arial"/>
                      <w:color w:val="000000"/>
                      <w:sz w:val="18"/>
                      <w:szCs w:val="18"/>
                    </w:rPr>
                    <w:t>da bo imelo blago ob dobavi rok uporabe še najmanj 12 mesecev, izjemoma manj s predhodnim soglasjem naročnika;</w:t>
                  </w:r>
                </w:p>
                <w:p w14:paraId="38CDADF6" w14:textId="77777777" w:rsidR="00670DF1" w:rsidRDefault="00750EEE">
                  <w:pPr>
                    <w:numPr>
                      <w:ilvl w:val="0"/>
                      <w:numId w:val="23"/>
                    </w:numPr>
                    <w:jc w:val="both"/>
                    <w:rPr>
                      <w:rFonts w:ascii="Arial" w:hAnsi="Arial" w:cs="Arial"/>
                      <w:color w:val="000000"/>
                      <w:sz w:val="18"/>
                      <w:szCs w:val="18"/>
                    </w:rPr>
                  </w:pPr>
                  <w:r>
                    <w:rPr>
                      <w:rFonts w:ascii="Arial" w:hAnsi="Arial" w:cs="Arial"/>
                      <w:color w:val="000000"/>
                      <w:sz w:val="18"/>
                      <w:szCs w:val="18"/>
                    </w:rPr>
                    <w:t>da dobavljeno blago ne bo imelo pravnih napak;</w:t>
                  </w:r>
                </w:p>
                <w:p w14:paraId="459797D9" w14:textId="77777777" w:rsidR="00670DF1" w:rsidRDefault="00750EEE">
                  <w:pPr>
                    <w:numPr>
                      <w:ilvl w:val="0"/>
                      <w:numId w:val="23"/>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63A945BC" w14:textId="77777777" w:rsidR="00670DF1" w:rsidRDefault="00750EEE">
                  <w:pPr>
                    <w:numPr>
                      <w:ilvl w:val="0"/>
                      <w:numId w:val="23"/>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6FE51855" w14:textId="77777777" w:rsidR="00670DF1" w:rsidRDefault="00750EEE">
                  <w:pPr>
                    <w:numPr>
                      <w:ilvl w:val="0"/>
                      <w:numId w:val="23"/>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w:t>
                  </w:r>
                </w:p>
                <w:p w14:paraId="42E36951" w14:textId="77777777" w:rsidR="00670DF1" w:rsidRDefault="00750EEE">
                  <w:pPr>
                    <w:numPr>
                      <w:ilvl w:val="0"/>
                      <w:numId w:val="23"/>
                    </w:numPr>
                    <w:jc w:val="both"/>
                    <w:rPr>
                      <w:rFonts w:ascii="Arial" w:hAnsi="Arial" w:cs="Arial"/>
                      <w:color w:val="000000"/>
                      <w:sz w:val="18"/>
                      <w:szCs w:val="18"/>
                    </w:rPr>
                  </w:pPr>
                  <w:r>
                    <w:rPr>
                      <w:rFonts w:ascii="Arial" w:hAnsi="Arial" w:cs="Arial"/>
                      <w:color w:val="000000"/>
                      <w:sz w:val="18"/>
                      <w:szCs w:val="18"/>
                    </w:rPr>
                    <w:t>za blago, ki se shranjuje na hladnem, zagotavljati hladno verigo v transportu blaga do predaje naročniku, pri čemer bo naročniku predložil potrdilo, da je dostava potekala po pravilih hladne verige oziroma dokaze o temperaturnih pogojih med transportom, če bo naročnik to zahteval.</w:t>
                  </w:r>
                </w:p>
              </w:tc>
            </w:tr>
          </w:tbl>
          <w:p w14:paraId="6A5DCA44" w14:textId="77777777" w:rsidR="00670DF1" w:rsidRDefault="00670DF1"/>
        </w:tc>
      </w:tr>
    </w:tbl>
    <w:p w14:paraId="5B36E350" w14:textId="77777777" w:rsidR="00670DF1" w:rsidRDefault="00750EEE">
      <w:pPr>
        <w:spacing w:before="225" w:after="225" w:line="240" w:lineRule="auto"/>
        <w:jc w:val="both"/>
      </w:pPr>
      <w:r>
        <w:rPr>
          <w:rFonts w:ascii="Arial" w:hAnsi="Arial" w:cs="Arial"/>
          <w:b/>
          <w:bCs/>
          <w:color w:val="000000"/>
          <w:sz w:val="18"/>
          <w:szCs w:val="18"/>
        </w:rPr>
        <w:t>VII. REKLAMACIJA KAKOVOSTI</w:t>
      </w:r>
    </w:p>
    <w:p w14:paraId="63BB6BDF" w14:textId="77777777" w:rsidR="00670DF1" w:rsidRDefault="00750EEE">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670DF1" w14:paraId="78C3426F" w14:textId="77777777">
        <w:tc>
          <w:tcPr>
            <w:tcW w:w="0" w:type="auto"/>
            <w:tcMar>
              <w:top w:w="0" w:type="auto"/>
              <w:bottom w:w="0" w:type="auto"/>
            </w:tcMar>
          </w:tcPr>
          <w:p w14:paraId="282634DC" w14:textId="77777777" w:rsidR="00670DF1" w:rsidRDefault="00750EEE">
            <w:pPr>
              <w:spacing w:before="225" w:after="225"/>
              <w:jc w:val="both"/>
            </w:pPr>
            <w:r>
              <w:rPr>
                <w:rFonts w:ascii="Arial" w:hAnsi="Arial" w:cs="Arial"/>
                <w:color w:val="000000"/>
                <w:sz w:val="18"/>
                <w:szCs w:val="18"/>
              </w:rPr>
              <w:t>Naročnik si pridržuje pravico, da reklamira kakovostno neustrezno blago in blago, za katerega se ob dobavah ugotovi, da ne izpolnjuje strokovnih zahtev naročnika oz. če se kasneje pri uporabi izkaže, da blago - kljub temu, da artikel izpolnjuje vse zahteve naročnika - ne ustreza in imajo uporabniki težave, ki jih z drugimi istovrstnimi artikli niso imeli.</w:t>
            </w:r>
          </w:p>
          <w:p w14:paraId="5CC6B682" w14:textId="77777777" w:rsidR="00670DF1" w:rsidRDefault="00750EEE">
            <w:pPr>
              <w:spacing w:before="225" w:after="225"/>
              <w:jc w:val="both"/>
            </w:pPr>
            <w:r>
              <w:rPr>
                <w:rFonts w:ascii="Arial" w:hAnsi="Arial" w:cs="Arial"/>
                <w:color w:val="000000"/>
                <w:sz w:val="18"/>
                <w:szCs w:val="18"/>
              </w:rPr>
              <w:t>Rok za rešitev reklamacije je 30 dni od vročitve reklamacije izvajalcu. Šteje se, da je bil izvajalec o reklamaciji  obveščen, če naročnik razpolaga z dokazilom o poslanem obvestilu (poslana e-pošta na uradni e-kontakt ali prejeta povratnica). Postopek reševanja reklamacije kakovosti se vodi izključno preko nabavne službe naročnika.</w:t>
            </w:r>
          </w:p>
          <w:p w14:paraId="4E548A38" w14:textId="77777777" w:rsidR="00670DF1" w:rsidRDefault="00750EEE">
            <w:pPr>
              <w:spacing w:before="225" w:after="225"/>
              <w:jc w:val="both"/>
            </w:pPr>
            <w:r>
              <w:rPr>
                <w:rFonts w:ascii="Arial" w:hAnsi="Arial" w:cs="Arial"/>
                <w:color w:val="000000"/>
                <w:sz w:val="18"/>
                <w:szCs w:val="18"/>
              </w:rPr>
              <w:t>Če v tem roku ne pride do rešitve reklamacije med izvajalcem in naročnikom, lahko naročnik (brez kakšne koli obveznosti do izvajalca) izloči kakovostno neustrezno blago in z izvajalcem prekine pogodbo za dobavo predmetnega blaga in prične blago naročati pri drugem dobavitelju.</w:t>
            </w:r>
          </w:p>
          <w:p w14:paraId="1C475CE3" w14:textId="77777777" w:rsidR="00670DF1" w:rsidRDefault="00750EEE">
            <w:pPr>
              <w:spacing w:before="225" w:after="225"/>
              <w:jc w:val="both"/>
            </w:pPr>
            <w:r>
              <w:rPr>
                <w:rFonts w:ascii="Arial" w:hAnsi="Arial" w:cs="Arial"/>
                <w:color w:val="000000"/>
                <w:sz w:val="18"/>
                <w:szCs w:val="18"/>
              </w:rPr>
              <w:t>V času reševanja reklamacije naročnik naroča blago pri drugem dobavitelju, razliko v ceni pa zaračuna izvajalcu.</w:t>
            </w:r>
          </w:p>
        </w:tc>
      </w:tr>
    </w:tbl>
    <w:p w14:paraId="75D89196" w14:textId="77777777" w:rsidR="00670DF1" w:rsidRDefault="00750EEE">
      <w:pPr>
        <w:spacing w:before="225" w:after="225" w:line="240" w:lineRule="auto"/>
        <w:jc w:val="both"/>
      </w:pPr>
      <w:r>
        <w:rPr>
          <w:rFonts w:ascii="Arial" w:hAnsi="Arial" w:cs="Arial"/>
          <w:b/>
          <w:bCs/>
          <w:color w:val="000000"/>
          <w:sz w:val="18"/>
          <w:szCs w:val="18"/>
        </w:rPr>
        <w:t>VIII. ZAVAROVANJE OBVEZNOSTI</w:t>
      </w:r>
    </w:p>
    <w:p w14:paraId="10560BAD" w14:textId="77777777" w:rsidR="00670DF1" w:rsidRDefault="00750EEE">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670DF1" w14:paraId="30ECE23A" w14:textId="77777777">
        <w:tc>
          <w:tcPr>
            <w:tcW w:w="0" w:type="auto"/>
            <w:tcMar>
              <w:top w:w="0" w:type="auto"/>
              <w:bottom w:w="0" w:type="auto"/>
            </w:tcMar>
          </w:tcPr>
          <w:p w14:paraId="500A99C7" w14:textId="77777777" w:rsidR="00670DF1" w:rsidRDefault="00750EEE">
            <w:pPr>
              <w:spacing w:before="225" w:after="225"/>
              <w:jc w:val="both"/>
            </w:pPr>
            <w:r>
              <w:rPr>
                <w:rFonts w:ascii="Arial" w:hAnsi="Arial" w:cs="Arial"/>
                <w:color w:val="000000"/>
                <w:sz w:val="18"/>
                <w:szCs w:val="18"/>
              </w:rPr>
              <w:t>Izbrani izvajalec bo v petih dneh od podpisa te pogodbe, kot instrument zavarovanja predložil naročniku zavarovanje za dobro izvedbo pogodbenih obveznosti z veljavnostjo do izteka pogodbe, in sicer:</w:t>
            </w:r>
          </w:p>
          <w:tbl>
            <w:tblPr>
              <w:tblStyle w:val="NormalTablePHPDOCX"/>
              <w:tblW w:w="0" w:type="auto"/>
              <w:tblLook w:val="04A0" w:firstRow="1" w:lastRow="0" w:firstColumn="1" w:lastColumn="0" w:noHBand="0" w:noVBand="1"/>
            </w:tblPr>
            <w:tblGrid>
              <w:gridCol w:w="8746"/>
            </w:tblGrid>
            <w:tr w:rsidR="00670DF1" w14:paraId="74350137" w14:textId="77777777">
              <w:tc>
                <w:tcPr>
                  <w:tcW w:w="0" w:type="auto"/>
                  <w:tcMar>
                    <w:top w:w="0" w:type="auto"/>
                    <w:bottom w:w="0" w:type="auto"/>
                  </w:tcMar>
                </w:tcPr>
                <w:p w14:paraId="41BA4E65" w14:textId="77777777" w:rsidR="00670DF1" w:rsidRDefault="00750EEE">
                  <w:pPr>
                    <w:numPr>
                      <w:ilvl w:val="0"/>
                      <w:numId w:val="24"/>
                    </w:numPr>
                    <w:jc w:val="both"/>
                    <w:rPr>
                      <w:rFonts w:ascii="Arial" w:hAnsi="Arial" w:cs="Arial"/>
                      <w:color w:val="000000"/>
                      <w:sz w:val="18"/>
                      <w:szCs w:val="18"/>
                    </w:rPr>
                  </w:pPr>
                  <w:r>
                    <w:rPr>
                      <w:rFonts w:ascii="Arial" w:hAnsi="Arial" w:cs="Arial"/>
                      <w:color w:val="000000"/>
                      <w:sz w:val="18"/>
                      <w:szCs w:val="18"/>
                    </w:rPr>
                    <w:t>menično izjavo in lastno podpisano menico s pooblastilom za njeno izpolnitev v višini 10% pogodbene vrednosti  z DDV v primeru, da bo pogodbena vrednost nižja od 125.000,00 EUR z DDV oz.</w:t>
                  </w:r>
                </w:p>
                <w:p w14:paraId="235E5023" w14:textId="36900636" w:rsidR="00670DF1" w:rsidRDefault="00750EEE">
                  <w:pPr>
                    <w:numPr>
                      <w:ilvl w:val="0"/>
                      <w:numId w:val="24"/>
                    </w:numPr>
                    <w:jc w:val="both"/>
                    <w:rPr>
                      <w:rFonts w:ascii="Arial" w:hAnsi="Arial" w:cs="Arial"/>
                      <w:color w:val="000000"/>
                      <w:sz w:val="18"/>
                      <w:szCs w:val="18"/>
                    </w:rPr>
                  </w:pPr>
                  <w:r>
                    <w:rPr>
                      <w:rFonts w:ascii="Arial" w:hAnsi="Arial" w:cs="Arial"/>
                      <w:color w:val="000000"/>
                      <w:sz w:val="18"/>
                      <w:szCs w:val="18"/>
                    </w:rPr>
                    <w:lastRenderedPageBreak/>
                    <w:t>bančno garancijo za dobro izvedbo pogodbenih obveznosti v višini 10% pogodbene vrednosti z DDV v primeru, da bo pogodbena vrednost višja od 125.000,00 EUR z DDV.</w:t>
                  </w:r>
                </w:p>
              </w:tc>
            </w:tr>
          </w:tbl>
          <w:p w14:paraId="340D11D8" w14:textId="77777777" w:rsidR="00670DF1" w:rsidRDefault="00750EEE">
            <w:pPr>
              <w:spacing w:before="225" w:after="225"/>
              <w:jc w:val="both"/>
            </w:pPr>
            <w:r>
              <w:rPr>
                <w:rFonts w:ascii="Arial" w:hAnsi="Arial" w:cs="Arial"/>
                <w:color w:val="000000"/>
                <w:sz w:val="18"/>
                <w:szCs w:val="18"/>
              </w:rPr>
              <w:t>V primeru, da je skupna pogodbena vrednost  nižja ob 5.000 EUR z DDV, menice ni potrebno prilagati.</w:t>
            </w:r>
          </w:p>
          <w:p w14:paraId="74725BCA" w14:textId="77777777" w:rsidR="00670DF1" w:rsidRDefault="00750EEE">
            <w:pPr>
              <w:spacing w:before="225" w:after="225"/>
              <w:jc w:val="both"/>
            </w:pPr>
            <w:r>
              <w:rPr>
                <w:rFonts w:ascii="Arial" w:hAnsi="Arial" w:cs="Arial"/>
                <w:color w:val="000000"/>
                <w:sz w:val="18"/>
                <w:szCs w:val="18"/>
              </w:rPr>
              <w:t>Naročnik bo zavarovanje za dobro izvedbo pogodbenih obveznosti lahko unovčil, če naročeno blago pri posamezni dobavi:</w:t>
            </w:r>
          </w:p>
          <w:tbl>
            <w:tblPr>
              <w:tblStyle w:val="NormalTablePHPDOCX"/>
              <w:tblW w:w="0" w:type="auto"/>
              <w:tblLook w:val="04A0" w:firstRow="1" w:lastRow="0" w:firstColumn="1" w:lastColumn="0" w:noHBand="0" w:noVBand="1"/>
            </w:tblPr>
            <w:tblGrid>
              <w:gridCol w:w="6369"/>
            </w:tblGrid>
            <w:tr w:rsidR="00670DF1" w14:paraId="0CD30444" w14:textId="77777777">
              <w:tc>
                <w:tcPr>
                  <w:tcW w:w="0" w:type="auto"/>
                  <w:tcMar>
                    <w:top w:w="0" w:type="auto"/>
                    <w:bottom w:w="0" w:type="auto"/>
                  </w:tcMar>
                </w:tcPr>
                <w:p w14:paraId="623849CB" w14:textId="77777777" w:rsidR="00670DF1" w:rsidRDefault="00750EEE">
                  <w:pPr>
                    <w:numPr>
                      <w:ilvl w:val="0"/>
                      <w:numId w:val="25"/>
                    </w:numPr>
                    <w:jc w:val="both"/>
                    <w:rPr>
                      <w:rFonts w:ascii="Arial" w:hAnsi="Arial" w:cs="Arial"/>
                      <w:color w:val="000000"/>
                      <w:sz w:val="18"/>
                      <w:szCs w:val="18"/>
                    </w:rPr>
                  </w:pPr>
                  <w:r>
                    <w:rPr>
                      <w:rFonts w:ascii="Arial" w:hAnsi="Arial" w:cs="Arial"/>
                      <w:color w:val="000000"/>
                      <w:sz w:val="18"/>
                      <w:szCs w:val="18"/>
                    </w:rPr>
                    <w:t>ne bo odgovarjalo zahtevanim tehničnim specifikacijam in kakovosti;</w:t>
                  </w:r>
                </w:p>
                <w:p w14:paraId="2473E2DD" w14:textId="77777777" w:rsidR="00670DF1" w:rsidRDefault="00750EEE">
                  <w:pPr>
                    <w:numPr>
                      <w:ilvl w:val="0"/>
                      <w:numId w:val="25"/>
                    </w:numPr>
                    <w:jc w:val="both"/>
                    <w:rPr>
                      <w:rFonts w:ascii="Arial" w:hAnsi="Arial" w:cs="Arial"/>
                      <w:color w:val="000000"/>
                      <w:sz w:val="18"/>
                      <w:szCs w:val="18"/>
                    </w:rPr>
                  </w:pPr>
                  <w:r>
                    <w:rPr>
                      <w:rFonts w:ascii="Arial" w:hAnsi="Arial" w:cs="Arial"/>
                      <w:color w:val="000000"/>
                      <w:sz w:val="18"/>
                      <w:szCs w:val="18"/>
                    </w:rPr>
                    <w:t>ne bo prejel v roku in v količinah, opredeljenih v naročilnici.</w:t>
                  </w:r>
                </w:p>
              </w:tc>
            </w:tr>
          </w:tbl>
          <w:p w14:paraId="16575F3A" w14:textId="77777777" w:rsidR="00670DF1" w:rsidRDefault="00670DF1"/>
        </w:tc>
      </w:tr>
    </w:tbl>
    <w:p w14:paraId="0AAFA0B8" w14:textId="77777777" w:rsidR="00670DF1" w:rsidRDefault="00750EEE">
      <w:pPr>
        <w:spacing w:before="225" w:after="225" w:line="240" w:lineRule="auto"/>
        <w:jc w:val="both"/>
      </w:pPr>
      <w:r>
        <w:rPr>
          <w:rFonts w:ascii="Arial" w:hAnsi="Arial" w:cs="Arial"/>
          <w:b/>
          <w:bCs/>
          <w:color w:val="000000"/>
          <w:sz w:val="18"/>
          <w:szCs w:val="18"/>
        </w:rPr>
        <w:t>IX. SKRBNIK POGODBE</w:t>
      </w:r>
    </w:p>
    <w:p w14:paraId="0EB55790" w14:textId="77777777" w:rsidR="00670DF1" w:rsidRDefault="00750EEE">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670DF1" w14:paraId="281219F4" w14:textId="77777777">
        <w:tc>
          <w:tcPr>
            <w:tcW w:w="0" w:type="auto"/>
            <w:tcMar>
              <w:top w:w="0" w:type="auto"/>
              <w:bottom w:w="0" w:type="auto"/>
            </w:tcMar>
          </w:tcPr>
          <w:p w14:paraId="5DECE2F0" w14:textId="77777777" w:rsidR="00670DF1" w:rsidRDefault="00750EEE">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Katja Vernig, vodja oddelka bolnišnične lekarne.</w:t>
            </w:r>
          </w:p>
          <w:p w14:paraId="63CAF0CB" w14:textId="77777777" w:rsidR="00670DF1" w:rsidRDefault="00750EEE">
            <w:pPr>
              <w:spacing w:before="225" w:after="225"/>
              <w:jc w:val="both"/>
            </w:pPr>
            <w:r>
              <w:rPr>
                <w:rFonts w:ascii="Arial" w:hAnsi="Arial" w:cs="Arial"/>
                <w:color w:val="000000"/>
                <w:sz w:val="18"/>
                <w:szCs w:val="18"/>
              </w:rPr>
              <w:t>Skrbnik pogodbe s strani naročnika je Barbara Slak Turk, vodja službe za nabavo in skladiščenje.</w:t>
            </w:r>
          </w:p>
          <w:p w14:paraId="7B849341" w14:textId="77777777" w:rsidR="00670DF1" w:rsidRDefault="00750EEE">
            <w:pPr>
              <w:spacing w:before="225" w:after="225"/>
              <w:jc w:val="both"/>
            </w:pPr>
            <w:r>
              <w:rPr>
                <w:rFonts w:ascii="Arial" w:hAnsi="Arial" w:cs="Arial"/>
                <w:color w:val="000000"/>
                <w:sz w:val="18"/>
                <w:szCs w:val="18"/>
              </w:rPr>
              <w:t>Skrbnik pogodbe s strani izvajalca je___________________________.</w:t>
            </w:r>
          </w:p>
        </w:tc>
      </w:tr>
    </w:tbl>
    <w:p w14:paraId="597A6A80" w14:textId="77777777" w:rsidR="00670DF1" w:rsidRDefault="00750EEE">
      <w:pPr>
        <w:spacing w:before="225" w:after="225" w:line="240" w:lineRule="auto"/>
        <w:jc w:val="both"/>
      </w:pPr>
      <w:r>
        <w:rPr>
          <w:rFonts w:ascii="Arial" w:hAnsi="Arial" w:cs="Arial"/>
          <w:b/>
          <w:bCs/>
          <w:color w:val="000000"/>
          <w:sz w:val="18"/>
          <w:szCs w:val="18"/>
        </w:rPr>
        <w:t>X. ODSTOP OD POGODBE</w:t>
      </w:r>
    </w:p>
    <w:p w14:paraId="48548791" w14:textId="77777777" w:rsidR="00670DF1" w:rsidRDefault="00750EEE">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670DF1" w14:paraId="562541C2" w14:textId="77777777">
        <w:tc>
          <w:tcPr>
            <w:tcW w:w="0" w:type="auto"/>
            <w:tcMar>
              <w:top w:w="0" w:type="auto"/>
              <w:bottom w:w="0" w:type="auto"/>
            </w:tcMar>
          </w:tcPr>
          <w:p w14:paraId="6DE1A20F" w14:textId="77777777" w:rsidR="00670DF1" w:rsidRDefault="00750EEE">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14:paraId="0413183B" w14:textId="77777777" w:rsidR="00670DF1" w:rsidRDefault="00750EEE">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6B954FCB" w14:textId="77777777" w:rsidR="00670DF1" w:rsidRDefault="00750EEE">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p w14:paraId="5A232012" w14:textId="77777777" w:rsidR="00670DF1" w:rsidRDefault="00750EEE">
            <w:pPr>
              <w:spacing w:before="225" w:after="225"/>
              <w:jc w:val="both"/>
            </w:pPr>
            <w:r>
              <w:rPr>
                <w:rFonts w:ascii="Arial" w:hAnsi="Arial" w:cs="Arial"/>
                <w:color w:val="000000"/>
                <w:sz w:val="18"/>
                <w:szCs w:val="18"/>
              </w:rPr>
              <w:t>• javno naročilo je bilo bistveno spremenjeno, kar terja nov postopek javnega naročanja;</w:t>
            </w:r>
          </w:p>
          <w:p w14:paraId="1092402A" w14:textId="77777777" w:rsidR="00670DF1" w:rsidRDefault="00750EEE">
            <w:pPr>
              <w:spacing w:before="225" w:after="225"/>
              <w:jc w:val="both"/>
            </w:pPr>
            <w:r>
              <w:rPr>
                <w:rFonts w:ascii="Arial" w:hAnsi="Arial" w:cs="Arial"/>
                <w:color w:val="000000"/>
                <w:sz w:val="18"/>
                <w:szCs w:val="18"/>
              </w:rPr>
              <w:t>• v času oddaje javnega naročila je bil izvajalec  v enem od položajev, zaradi katerega bi ga naročnik moral izključiti iz postopka javnega naročanja, pa s tem dejstvom naročnik ni bil seznanjen v postopku javnega naročanja;</w:t>
            </w:r>
          </w:p>
          <w:p w14:paraId="55B434C4" w14:textId="77777777" w:rsidR="00670DF1" w:rsidRDefault="00750EEE">
            <w:pPr>
              <w:spacing w:before="225" w:after="225"/>
              <w:jc w:val="both"/>
            </w:pPr>
            <w:r>
              <w:rPr>
                <w:rFonts w:ascii="Arial" w:hAnsi="Arial" w:cs="Arial"/>
                <w:color w:val="000000"/>
                <w:sz w:val="18"/>
                <w:szCs w:val="18"/>
              </w:rPr>
              <w:t>• zaradi hudih kršitev obveznosti iz PEU, PDEU in ZJN-3, ki jih je po postopku v skladu z 258. členom PDEU ugotovilo Sodišče Evropske unije, javno naročilo ne bi smelo biti oddano izvajalcu.</w:t>
            </w:r>
          </w:p>
          <w:p w14:paraId="7D59352A" w14:textId="77777777" w:rsidR="00670DF1" w:rsidRDefault="00750EEE">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62599706" w14:textId="77777777" w:rsidR="00670DF1" w:rsidRDefault="00750EEE">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14:paraId="2203AA4E" w14:textId="77777777" w:rsidR="00670DF1" w:rsidRDefault="00750EEE">
            <w:pPr>
              <w:spacing w:before="225" w:after="225"/>
              <w:jc w:val="both"/>
            </w:pPr>
            <w:r>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01A9461C" w14:textId="77777777" w:rsidR="00670DF1" w:rsidRDefault="00750EEE">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55F3567E" w14:textId="77777777" w:rsidR="00670DF1" w:rsidRDefault="00750EEE">
            <w:pPr>
              <w:spacing w:before="225" w:after="225"/>
              <w:jc w:val="both"/>
            </w:pPr>
            <w:r>
              <w:rPr>
                <w:rFonts w:ascii="Arial" w:hAnsi="Arial" w:cs="Arial"/>
                <w:color w:val="000000"/>
                <w:sz w:val="18"/>
                <w:szCs w:val="18"/>
              </w:rPr>
              <w:lastRenderedPageBreak/>
              <w:t>V primeru predčasnega prenehanja veljavnosti pogodbe sta pogodbeni strani obvezani poravnati obveznosti, ki jih imata druga do druge in so nastale do trenutka prenehanja pogodbe.</w:t>
            </w:r>
          </w:p>
          <w:p w14:paraId="734A140F" w14:textId="77777777" w:rsidR="00670DF1" w:rsidRDefault="00750EEE">
            <w:pPr>
              <w:spacing w:before="225" w:after="225"/>
              <w:jc w:val="both"/>
            </w:pPr>
            <w:r>
              <w:rPr>
                <w:rFonts w:ascii="Arial" w:hAnsi="Arial" w:cs="Arial"/>
                <w:color w:val="000000"/>
                <w:sz w:val="18"/>
                <w:szCs w:val="18"/>
              </w:rPr>
              <w:t>Odstop od pogodbe učinkuje z dnem, ko izvajalec prejme pisno izjavo naročnika o odstopu.</w:t>
            </w:r>
          </w:p>
          <w:p w14:paraId="7BF08B84" w14:textId="77777777" w:rsidR="00670DF1" w:rsidRDefault="00750EEE">
            <w:pPr>
              <w:spacing w:before="225" w:after="225"/>
              <w:jc w:val="both"/>
            </w:pPr>
            <w:r>
              <w:rPr>
                <w:rFonts w:ascii="Arial" w:hAnsi="Arial" w:cs="Arial"/>
                <w:color w:val="000000"/>
                <w:sz w:val="18"/>
                <w:szCs w:val="18"/>
              </w:rPr>
              <w:t>Naročnik bo istočasno z odstopom od pogodbe zaradi kršitev pogodbe s strani izvajalca, pričel s postopki za unovčenje zavarovanja za dobro izvedbo pogodbenih obveznosti.</w:t>
            </w:r>
          </w:p>
        </w:tc>
      </w:tr>
    </w:tbl>
    <w:p w14:paraId="6E58A496" w14:textId="77777777" w:rsidR="00670DF1" w:rsidRDefault="00750EEE">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670DF1" w14:paraId="2EB5EA8B" w14:textId="77777777">
        <w:tc>
          <w:tcPr>
            <w:tcW w:w="0" w:type="auto"/>
            <w:tcMar>
              <w:top w:w="0" w:type="auto"/>
              <w:bottom w:w="0" w:type="auto"/>
            </w:tcMar>
          </w:tcPr>
          <w:p w14:paraId="59AF0B06" w14:textId="77777777" w:rsidR="00670DF1" w:rsidRDefault="00750EEE">
            <w:pPr>
              <w:spacing w:before="225" w:after="225"/>
              <w:jc w:val="both"/>
            </w:pPr>
            <w:r>
              <w:rPr>
                <w:rFonts w:ascii="Arial" w:hAnsi="Arial" w:cs="Arial"/>
                <w:color w:val="000000"/>
                <w:sz w:val="18"/>
                <w:szCs w:val="18"/>
              </w:rPr>
              <w:t>Ta pogodba je sklenjena pod razveznim pogojem, ki se uresniči v primeru izpolnitve ene od naslednjih okoliščin:</w:t>
            </w:r>
          </w:p>
          <w:p w14:paraId="2B46BAD3" w14:textId="77777777" w:rsidR="00670DF1" w:rsidRDefault="00750EEE">
            <w:pPr>
              <w:spacing w:before="225" w:after="225"/>
              <w:jc w:val="both"/>
            </w:pPr>
            <w:r>
              <w:rPr>
                <w:rFonts w:ascii="Arial" w:hAnsi="Arial" w:cs="Arial"/>
                <w:color w:val="000000"/>
                <w:sz w:val="18"/>
                <w:szCs w:val="18"/>
              </w:rPr>
              <w:t>- če bo naročnik seznanjen, da je sodišče s pravnomočno odločitvijo ugotovilo kršitev obveznosti delovne, okoljske ali socialne zakonodaje s strani izvajalca ali podizvajalca ali</w:t>
            </w:r>
          </w:p>
          <w:p w14:paraId="5379FBBB" w14:textId="77777777" w:rsidR="00670DF1" w:rsidRDefault="00750EEE">
            <w:pPr>
              <w:spacing w:before="225" w:after="225"/>
              <w:jc w:val="both"/>
            </w:pPr>
            <w:r>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746"/>
            </w:tblGrid>
            <w:tr w:rsidR="00670DF1" w14:paraId="2DFEB716" w14:textId="77777777">
              <w:tc>
                <w:tcPr>
                  <w:tcW w:w="0" w:type="auto"/>
                  <w:tcMar>
                    <w:top w:w="0" w:type="auto"/>
                    <w:bottom w:w="0" w:type="auto"/>
                  </w:tcMar>
                </w:tcPr>
                <w:p w14:paraId="09BB0EED" w14:textId="77777777" w:rsidR="00670DF1" w:rsidRDefault="00750EEE">
                  <w:pPr>
                    <w:numPr>
                      <w:ilvl w:val="0"/>
                      <w:numId w:val="26"/>
                    </w:numPr>
                    <w:jc w:val="both"/>
                    <w:rPr>
                      <w:rFonts w:ascii="Arial" w:hAnsi="Arial" w:cs="Arial"/>
                      <w:color w:val="000000"/>
                      <w:sz w:val="18"/>
                      <w:szCs w:val="18"/>
                    </w:rPr>
                  </w:pPr>
                  <w:r>
                    <w:rPr>
                      <w:rFonts w:ascii="Arial" w:hAnsi="Arial" w:cs="Arial"/>
                      <w:color w:val="000000"/>
                      <w:sz w:val="18"/>
                      <w:szCs w:val="18"/>
                    </w:rPr>
                    <w:t>plačilom za delo,</w:t>
                  </w:r>
                </w:p>
                <w:p w14:paraId="68385357" w14:textId="77777777" w:rsidR="00670DF1" w:rsidRDefault="00750EEE">
                  <w:pPr>
                    <w:numPr>
                      <w:ilvl w:val="0"/>
                      <w:numId w:val="26"/>
                    </w:numPr>
                    <w:jc w:val="both"/>
                    <w:rPr>
                      <w:rFonts w:ascii="Arial" w:hAnsi="Arial" w:cs="Arial"/>
                      <w:color w:val="000000"/>
                      <w:sz w:val="18"/>
                      <w:szCs w:val="18"/>
                    </w:rPr>
                  </w:pPr>
                  <w:r>
                    <w:rPr>
                      <w:rFonts w:ascii="Arial" w:hAnsi="Arial" w:cs="Arial"/>
                      <w:color w:val="000000"/>
                      <w:sz w:val="18"/>
                      <w:szCs w:val="18"/>
                    </w:rPr>
                    <w:t>delovnim časom,</w:t>
                  </w:r>
                </w:p>
                <w:p w14:paraId="53E2281D" w14:textId="77777777" w:rsidR="00670DF1" w:rsidRDefault="00750EEE">
                  <w:pPr>
                    <w:numPr>
                      <w:ilvl w:val="0"/>
                      <w:numId w:val="26"/>
                    </w:numPr>
                    <w:jc w:val="both"/>
                    <w:rPr>
                      <w:rFonts w:ascii="Arial" w:hAnsi="Arial" w:cs="Arial"/>
                      <w:color w:val="000000"/>
                      <w:sz w:val="18"/>
                      <w:szCs w:val="18"/>
                    </w:rPr>
                  </w:pPr>
                  <w:r>
                    <w:rPr>
                      <w:rFonts w:ascii="Arial" w:hAnsi="Arial" w:cs="Arial"/>
                      <w:color w:val="000000"/>
                      <w:sz w:val="18"/>
                      <w:szCs w:val="18"/>
                    </w:rPr>
                    <w:t>počitki,</w:t>
                  </w:r>
                </w:p>
                <w:p w14:paraId="2629D5E0" w14:textId="77777777" w:rsidR="00670DF1" w:rsidRDefault="00750EEE">
                  <w:pPr>
                    <w:numPr>
                      <w:ilvl w:val="0"/>
                      <w:numId w:val="26"/>
                    </w:numPr>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 in za kateri mu je bila s pravnomočno odločitvijo ali več pravnomočnimi odločitvami izrečena globa za prekršek,</w:t>
                  </w:r>
                </w:p>
              </w:tc>
            </w:tr>
          </w:tbl>
          <w:p w14:paraId="061FD9E5" w14:textId="77777777" w:rsidR="00670DF1" w:rsidRDefault="00750EEE">
            <w:pPr>
              <w:spacing w:before="225" w:after="225"/>
              <w:jc w:val="both"/>
            </w:pPr>
            <w:r>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w:t>
            </w:r>
            <w:r>
              <w:rPr>
                <w:rFonts w:ascii="Arial" w:hAnsi="Arial" w:cs="Arial"/>
                <w:color w:val="000000"/>
                <w:sz w:val="18"/>
                <w:szCs w:val="18"/>
              </w:rPr>
              <w:t>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w:t>
            </w:r>
            <w:r>
              <w:rPr>
                <w:rFonts w:ascii="Arial" w:hAnsi="Arial" w:cs="Arial"/>
                <w:color w:val="000000"/>
                <w:sz w:val="18"/>
                <w:szCs w:val="18"/>
              </w:rPr>
              <w:t>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0EF6D77F" w14:textId="77777777" w:rsidR="00670DF1" w:rsidRDefault="00750EEE">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13F3B44F" w14:textId="77777777" w:rsidR="00670DF1" w:rsidRDefault="00750EEE">
      <w:pPr>
        <w:spacing w:before="225" w:after="225" w:line="240" w:lineRule="auto"/>
        <w:jc w:val="both"/>
      </w:pPr>
      <w:r>
        <w:rPr>
          <w:rFonts w:ascii="Arial" w:hAnsi="Arial" w:cs="Arial"/>
          <w:b/>
          <w:bCs/>
          <w:color w:val="000000"/>
          <w:sz w:val="18"/>
          <w:szCs w:val="18"/>
        </w:rPr>
        <w:t>XI. PROTIKORUPCIJSKA KLAVZULA</w:t>
      </w:r>
    </w:p>
    <w:p w14:paraId="0758FE10" w14:textId="77777777" w:rsidR="00670DF1" w:rsidRDefault="00750EEE">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670DF1" w14:paraId="60DA8508" w14:textId="77777777">
        <w:tc>
          <w:tcPr>
            <w:tcW w:w="0" w:type="auto"/>
            <w:tcMar>
              <w:top w:w="0" w:type="auto"/>
              <w:bottom w:w="0" w:type="auto"/>
            </w:tcMar>
          </w:tcPr>
          <w:p w14:paraId="7C176A99" w14:textId="77777777" w:rsidR="00670DF1" w:rsidRDefault="00750EEE">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p w14:paraId="29617807" w14:textId="77777777" w:rsidR="00670DF1" w:rsidRDefault="00750EEE">
            <w:pPr>
              <w:spacing w:before="225" w:after="225"/>
              <w:jc w:val="both"/>
            </w:pPr>
            <w:r>
              <w:rPr>
                <w:rFonts w:ascii="Arial" w:hAnsi="Arial" w:cs="Arial"/>
                <w:color w:val="000000"/>
                <w:sz w:val="18"/>
                <w:szCs w:val="18"/>
              </w:rPr>
              <w:t>-pridobitev posla ali</w:t>
            </w:r>
          </w:p>
          <w:p w14:paraId="1B46758B" w14:textId="77777777" w:rsidR="00670DF1" w:rsidRDefault="00750EEE">
            <w:pPr>
              <w:spacing w:before="225" w:after="225"/>
              <w:jc w:val="both"/>
            </w:pPr>
            <w:r>
              <w:rPr>
                <w:rFonts w:ascii="Arial" w:hAnsi="Arial" w:cs="Arial"/>
                <w:color w:val="000000"/>
                <w:sz w:val="18"/>
                <w:szCs w:val="18"/>
              </w:rPr>
              <w:t>-sklenitev posla pod ugodnejšimi pogoji ali</w:t>
            </w:r>
          </w:p>
          <w:p w14:paraId="79181688" w14:textId="77777777" w:rsidR="00670DF1" w:rsidRDefault="00750EEE">
            <w:pPr>
              <w:spacing w:before="225" w:after="225"/>
              <w:jc w:val="both"/>
            </w:pPr>
            <w:r>
              <w:rPr>
                <w:rFonts w:ascii="Arial" w:hAnsi="Arial" w:cs="Arial"/>
                <w:color w:val="000000"/>
                <w:sz w:val="18"/>
                <w:szCs w:val="18"/>
              </w:rPr>
              <w:t>-za opustitev dolžnega nadzora nad izvajanjem pogodbenih obveznosti ali</w:t>
            </w:r>
          </w:p>
          <w:p w14:paraId="2C2552B9" w14:textId="77777777" w:rsidR="00670DF1" w:rsidRDefault="00750EEE">
            <w:pPr>
              <w:spacing w:before="225" w:after="225"/>
              <w:jc w:val="both"/>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2EE34BAA" w14:textId="77777777" w:rsidR="00670DF1" w:rsidRDefault="00750EEE">
            <w:pPr>
              <w:spacing w:before="225" w:after="225"/>
              <w:jc w:val="both"/>
            </w:pPr>
            <w:r>
              <w:rPr>
                <w:rFonts w:ascii="Arial" w:hAnsi="Arial" w:cs="Arial"/>
                <w:color w:val="000000"/>
                <w:sz w:val="18"/>
                <w:szCs w:val="18"/>
              </w:rPr>
              <w:lastRenderedPageBreak/>
              <w:t>je nična.</w:t>
            </w:r>
          </w:p>
        </w:tc>
      </w:tr>
    </w:tbl>
    <w:p w14:paraId="3A2E80AA" w14:textId="77777777" w:rsidR="00670DF1" w:rsidRDefault="00750EEE">
      <w:pPr>
        <w:spacing w:before="225" w:after="225" w:line="240" w:lineRule="auto"/>
        <w:jc w:val="both"/>
      </w:pPr>
      <w:r>
        <w:rPr>
          <w:rFonts w:ascii="Arial" w:hAnsi="Arial" w:cs="Arial"/>
          <w:b/>
          <w:bCs/>
          <w:color w:val="000000"/>
          <w:sz w:val="18"/>
          <w:szCs w:val="18"/>
        </w:rPr>
        <w:t>XII. KONČNE DOLOČBE</w:t>
      </w:r>
    </w:p>
    <w:p w14:paraId="250ABDCB" w14:textId="77777777" w:rsidR="00670DF1" w:rsidRDefault="00750EEE">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670DF1" w14:paraId="4818CD4E" w14:textId="77777777">
        <w:tc>
          <w:tcPr>
            <w:tcW w:w="0" w:type="auto"/>
            <w:tcMar>
              <w:top w:w="0" w:type="auto"/>
              <w:bottom w:w="0" w:type="auto"/>
            </w:tcMar>
          </w:tcPr>
          <w:p w14:paraId="281FEBE4" w14:textId="77777777" w:rsidR="00670DF1" w:rsidRDefault="00750EEE">
            <w:pPr>
              <w:spacing w:before="225" w:after="225"/>
              <w:jc w:val="both"/>
            </w:pPr>
            <w:r>
              <w:rPr>
                <w:rFonts w:ascii="Arial" w:hAnsi="Arial" w:cs="Arial"/>
                <w:color w:val="000000"/>
                <w:sz w:val="18"/>
                <w:szCs w:val="18"/>
              </w:rPr>
              <w:t>Pogodba je sklenjena z dnem podpisa pogodbenih strank in stopi v veljavo z dnem predložitve zahtevanega finančnega zavarovanja za dobro izvedbo pogodbenih obveznosti s strani izvajalca.</w:t>
            </w:r>
          </w:p>
          <w:p w14:paraId="6BA946D1" w14:textId="77777777" w:rsidR="00670DF1" w:rsidRDefault="00750EEE">
            <w:pPr>
              <w:spacing w:before="225" w:after="225"/>
              <w:jc w:val="both"/>
            </w:pPr>
            <w:r>
              <w:rPr>
                <w:rFonts w:ascii="Arial" w:hAnsi="Arial" w:cs="Arial"/>
                <w:color w:val="000000"/>
                <w:sz w:val="18"/>
                <w:szCs w:val="18"/>
              </w:rPr>
              <w:t>Pogodba je veljavna do izvedbe vseh pogodbenih obveznosti pogodbenih strank in izteka vseh garancijskih rokov.</w:t>
            </w:r>
          </w:p>
          <w:p w14:paraId="580EBA95" w14:textId="77777777" w:rsidR="00670DF1" w:rsidRDefault="00750EEE">
            <w:pPr>
              <w:spacing w:before="225" w:after="225"/>
              <w:jc w:val="both"/>
            </w:pPr>
            <w:r>
              <w:rPr>
                <w:rFonts w:ascii="Arial" w:hAnsi="Arial" w:cs="Arial"/>
                <w:color w:val="000000"/>
                <w:sz w:val="18"/>
                <w:szCs w:val="18"/>
              </w:rPr>
              <w:t>Pogodba se lahko spremeni ali dopolni s pisnim aneksom, ki ga sprejmeta in podpišeta pogodbeni stranki. </w:t>
            </w:r>
          </w:p>
        </w:tc>
      </w:tr>
    </w:tbl>
    <w:p w14:paraId="7A8907BE" w14:textId="77777777" w:rsidR="00670DF1" w:rsidRDefault="00750EEE">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670DF1" w14:paraId="391A7F9D" w14:textId="77777777">
        <w:tc>
          <w:tcPr>
            <w:tcW w:w="0" w:type="auto"/>
            <w:tcMar>
              <w:top w:w="0" w:type="auto"/>
              <w:bottom w:w="0" w:type="auto"/>
            </w:tcMar>
          </w:tcPr>
          <w:p w14:paraId="75FAFF21" w14:textId="77777777" w:rsidR="00670DF1" w:rsidRDefault="00750EEE">
            <w:pPr>
              <w:spacing w:before="225" w:after="225"/>
              <w:jc w:val="both"/>
            </w:pPr>
            <w:r>
              <w:rPr>
                <w:rFonts w:ascii="Arial" w:hAnsi="Arial" w:cs="Arial"/>
                <w:color w:val="000000"/>
                <w:sz w:val="18"/>
                <w:szCs w:val="18"/>
              </w:rPr>
              <w:t>Stranki se obvezujeta, da bosta uredili vse, kar je potrebno za izvršitev pogodbe in  ravnali s skrbnostjo dobrega gospodarja.</w:t>
            </w:r>
          </w:p>
        </w:tc>
      </w:tr>
    </w:tbl>
    <w:p w14:paraId="489E6FCB" w14:textId="77777777" w:rsidR="00670DF1" w:rsidRDefault="00750EEE">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670DF1" w14:paraId="340F9D0D" w14:textId="77777777">
        <w:tc>
          <w:tcPr>
            <w:tcW w:w="0" w:type="auto"/>
            <w:tcMar>
              <w:top w:w="0" w:type="auto"/>
              <w:bottom w:w="0" w:type="auto"/>
            </w:tcMar>
          </w:tcPr>
          <w:p w14:paraId="01339CB6" w14:textId="77777777" w:rsidR="00670DF1" w:rsidRDefault="00750EEE">
            <w:pPr>
              <w:spacing w:before="225" w:after="225"/>
              <w:jc w:val="both"/>
            </w:pPr>
            <w:r>
              <w:rPr>
                <w:rFonts w:ascii="Arial" w:hAnsi="Arial" w:cs="Arial"/>
                <w:color w:val="000000"/>
                <w:sz w:val="18"/>
                <w:szCs w:val="18"/>
              </w:rPr>
              <w:t>Morebitne spore iz te pogodbe, ki jih pogodbeni stranki ne bi mogli rešiti sporazumno, rešuje stvarno pristojno sodišče v Novem mestu.</w:t>
            </w:r>
          </w:p>
        </w:tc>
      </w:tr>
    </w:tbl>
    <w:p w14:paraId="5608D8A2" w14:textId="77777777" w:rsidR="00670DF1" w:rsidRDefault="00750EEE">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272"/>
      </w:tblGrid>
      <w:tr w:rsidR="00670DF1" w14:paraId="39DFBCA4" w14:textId="77777777">
        <w:tc>
          <w:tcPr>
            <w:tcW w:w="0" w:type="auto"/>
            <w:tcMar>
              <w:top w:w="0" w:type="auto"/>
              <w:bottom w:w="0" w:type="auto"/>
            </w:tcMar>
          </w:tcPr>
          <w:p w14:paraId="2C6BAD2F" w14:textId="77777777" w:rsidR="00670DF1" w:rsidRDefault="00750EEE">
            <w:pPr>
              <w:spacing w:before="225" w:after="225"/>
              <w:jc w:val="both"/>
            </w:pPr>
            <w:r>
              <w:rPr>
                <w:rFonts w:ascii="Arial" w:hAnsi="Arial" w:cs="Arial"/>
                <w:color w:val="000000"/>
                <w:sz w:val="18"/>
                <w:szCs w:val="18"/>
              </w:rPr>
              <w:t>Pogodba je sestavljena v 2 enakih izvodih, od katerih prejme vsaka od pogodbenih strank po 1 izvod.</w:t>
            </w:r>
          </w:p>
        </w:tc>
      </w:tr>
    </w:tbl>
    <w:p w14:paraId="5754ADE1" w14:textId="77777777" w:rsidR="00670DF1" w:rsidRDefault="00750EEE">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3849"/>
      </w:tblGrid>
      <w:tr w:rsidR="00670DF1" w14:paraId="71382D3A" w14:textId="77777777">
        <w:tc>
          <w:tcPr>
            <w:tcW w:w="0" w:type="auto"/>
            <w:tcMar>
              <w:top w:w="0" w:type="auto"/>
              <w:bottom w:w="0" w:type="auto"/>
            </w:tcMar>
          </w:tcPr>
          <w:p w14:paraId="669F6375" w14:textId="77777777" w:rsidR="00670DF1" w:rsidRDefault="00750EEE">
            <w:pPr>
              <w:spacing w:before="225" w:after="225"/>
              <w:jc w:val="both"/>
            </w:pPr>
            <w:r>
              <w:rPr>
                <w:rFonts w:ascii="Arial" w:hAnsi="Arial" w:cs="Arial"/>
                <w:color w:val="000000"/>
                <w:sz w:val="18"/>
                <w:szCs w:val="18"/>
              </w:rPr>
              <w:t>Sestavni del te pogodbe so naslednje priloge:</w:t>
            </w:r>
          </w:p>
          <w:p w14:paraId="0BB76DBA" w14:textId="77777777" w:rsidR="00670DF1" w:rsidRDefault="00750EEE">
            <w:pPr>
              <w:spacing w:before="225" w:after="225"/>
              <w:jc w:val="both"/>
            </w:pPr>
            <w:r>
              <w:rPr>
                <w:rFonts w:ascii="Arial" w:hAnsi="Arial" w:cs="Arial"/>
                <w:color w:val="000000"/>
                <w:sz w:val="18"/>
                <w:szCs w:val="18"/>
              </w:rPr>
              <w:t>- ponudba,</w:t>
            </w:r>
          </w:p>
          <w:p w14:paraId="16F93377" w14:textId="77777777" w:rsidR="00670DF1" w:rsidRDefault="00750EEE">
            <w:pPr>
              <w:spacing w:before="225" w:after="225"/>
              <w:jc w:val="both"/>
            </w:pPr>
            <w:r>
              <w:rPr>
                <w:rFonts w:ascii="Arial" w:hAnsi="Arial" w:cs="Arial"/>
                <w:color w:val="000000"/>
                <w:sz w:val="18"/>
                <w:szCs w:val="18"/>
              </w:rPr>
              <w:t>- Izbrane ponudbe po ponudnikih.</w:t>
            </w:r>
          </w:p>
        </w:tc>
      </w:tr>
    </w:tbl>
    <w:p w14:paraId="132BF179" w14:textId="77777777" w:rsidR="00670DF1" w:rsidRDefault="00750EEE">
      <w:pPr>
        <w:spacing w:before="975" w:after="225" w:line="240" w:lineRule="auto"/>
        <w:jc w:val="both"/>
      </w:pPr>
      <w:r>
        <w:rPr>
          <w:rFonts w:ascii="Arial" w:hAnsi="Arial" w:cs="Arial"/>
          <w:color w:val="000000"/>
          <w:sz w:val="18"/>
          <w:szCs w:val="18"/>
        </w:rPr>
        <w:t>V/na ________________, dne ________________</w:t>
      </w:r>
    </w:p>
    <w:sectPr w:rsidR="00670DF1"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E35B1" w14:textId="77777777" w:rsidR="00750EEE" w:rsidRDefault="00750EEE" w:rsidP="006975C6">
      <w:pPr>
        <w:spacing w:after="0" w:line="240" w:lineRule="auto"/>
      </w:pPr>
      <w:r>
        <w:separator/>
      </w:r>
    </w:p>
  </w:endnote>
  <w:endnote w:type="continuationSeparator" w:id="0">
    <w:p w14:paraId="71B7F53A" w14:textId="77777777" w:rsidR="00750EEE" w:rsidRDefault="00750EE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396FD" w14:textId="77777777" w:rsidR="006B2936" w:rsidRDefault="006B2936"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0268E" w14:textId="77777777" w:rsidR="00750EEE" w:rsidRPr="006F1DA5" w:rsidRDefault="00750EEE"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1</w:t>
        </w:r>
        <w:r w:rsidRPr="006F1DA5">
          <w:rPr>
            <w:rFonts w:ascii="Arial" w:hAnsi="Arial" w:cs="Arial"/>
            <w:noProof/>
          </w:rPr>
          <w:fldChar w:fldCharType="end"/>
        </w:r>
      </w:sdtContent>
    </w:sdt>
  </w:p>
  <w:p w14:paraId="3E93F652" w14:textId="77777777" w:rsidR="00750EEE" w:rsidRDefault="00750EEE"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01066"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D07A1"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4083F"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CB94F"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F74A2"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1BF21"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068AE"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AEBCE" w14:textId="77777777" w:rsidR="00750EEE" w:rsidRDefault="00750EEE" w:rsidP="006975C6">
      <w:pPr>
        <w:spacing w:after="0" w:line="240" w:lineRule="auto"/>
      </w:pPr>
      <w:r>
        <w:separator/>
      </w:r>
    </w:p>
  </w:footnote>
  <w:footnote w:type="continuationSeparator" w:id="0">
    <w:p w14:paraId="13F990EB" w14:textId="77777777" w:rsidR="00750EEE" w:rsidRDefault="00750EEE"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6"/>
      <w:gridCol w:w="3315"/>
      <w:gridCol w:w="4119"/>
    </w:tblGrid>
    <w:tr w:rsidR="00B05771" w:rsidRPr="006F1DA5" w14:paraId="10C4A8AA" w14:textId="77777777" w:rsidTr="007C4767">
      <w:trPr>
        <w:trHeight w:val="1268"/>
      </w:trPr>
      <w:tc>
        <w:tcPr>
          <w:tcW w:w="1668" w:type="dxa"/>
        </w:tcPr>
        <w:p w14:paraId="7B9FDE83"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F283D74"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05CA5A58"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3EF89538"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61816879"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3C91CFB6"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40DA4638"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63873ED3"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98"/>
      <w:gridCol w:w="3263"/>
      <w:gridCol w:w="4209"/>
    </w:tblGrid>
    <w:tr w:rsidR="00BA5911" w:rsidRPr="006F1DA5" w14:paraId="513BB135" w14:textId="77777777" w:rsidTr="00B169F3">
      <w:trPr>
        <w:trHeight w:val="1268"/>
      </w:trPr>
      <w:tc>
        <w:tcPr>
          <w:tcW w:w="1668" w:type="dxa"/>
        </w:tcPr>
        <w:p w14:paraId="7E0D97E9" w14:textId="77777777" w:rsidR="00750EEE" w:rsidRPr="006F1DA5" w:rsidRDefault="00750EEE"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17026425"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6A89C193" w14:textId="77777777" w:rsidR="00750EEE" w:rsidRPr="006F1DA5" w:rsidRDefault="00750EEE"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41D40F07" w14:textId="77777777" w:rsidR="00750EEE" w:rsidRPr="006F1DA5" w:rsidRDefault="00750EEE"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7F514539" w14:textId="77777777" w:rsidR="00750EEE" w:rsidRPr="006F1DA5" w:rsidRDefault="00750EEE"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6BD9990F" w14:textId="77777777" w:rsidR="00750EEE" w:rsidRPr="006F1DA5" w:rsidRDefault="00750EEE"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15D1D04F" w14:textId="77777777" w:rsidR="00750EEE" w:rsidRPr="006F1DA5" w:rsidRDefault="00750EEE"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2D3123EB" w14:textId="77777777" w:rsidR="00750EEE" w:rsidRPr="006F1DA5" w:rsidRDefault="00750EEE"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4369EA37" wp14:editId="514B195F">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7A0A18FD" w14:textId="77777777" w:rsidR="00750EEE" w:rsidRPr="006F1DA5" w:rsidRDefault="00750EEE"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D14CA"/>
    <w:multiLevelType w:val="hybridMultilevel"/>
    <w:tmpl w:val="9DC05E72"/>
    <w:lvl w:ilvl="0" w:tplc="B7303F12">
      <w:start w:val="1"/>
      <w:numFmt w:val="bullet"/>
      <w:lvlText w:val=""/>
      <w:lvlJc w:val="left"/>
      <w:pPr>
        <w:ind w:left="720" w:hanging="360"/>
      </w:pPr>
      <w:rPr>
        <w:rFonts w:ascii="Symbol" w:hAnsi="Symbol" w:cs="Symbol" w:hint="default"/>
        <w:sz w:val="18"/>
        <w:szCs w:val="18"/>
      </w:rPr>
    </w:lvl>
    <w:lvl w:ilvl="1" w:tplc="206AE9E0">
      <w:start w:val="1"/>
      <w:numFmt w:val="bullet"/>
      <w:lvlText w:val="o"/>
      <w:lvlJc w:val="left"/>
      <w:pPr>
        <w:ind w:left="1440" w:hanging="360"/>
      </w:pPr>
      <w:rPr>
        <w:rFonts w:ascii="Courier New" w:hAnsi="Courier New" w:cs="Courier New" w:hint="default"/>
      </w:rPr>
    </w:lvl>
    <w:lvl w:ilvl="2" w:tplc="DDF6C0D8">
      <w:start w:val="1"/>
      <w:numFmt w:val="bullet"/>
      <w:lvlText w:val=""/>
      <w:lvlJc w:val="left"/>
      <w:pPr>
        <w:ind w:left="2160" w:hanging="360"/>
      </w:pPr>
      <w:rPr>
        <w:rFonts w:ascii="Wingdings" w:hAnsi="Wingdings" w:cs="Wingdings" w:hint="default"/>
      </w:rPr>
    </w:lvl>
    <w:lvl w:ilvl="3" w:tplc="A4E69F1C">
      <w:start w:val="1"/>
      <w:numFmt w:val="bullet"/>
      <w:lvlText w:val=""/>
      <w:lvlJc w:val="left"/>
      <w:pPr>
        <w:ind w:left="2880" w:hanging="360"/>
      </w:pPr>
      <w:rPr>
        <w:rFonts w:ascii="Symbol" w:hAnsi="Symbol" w:cs="Symbol" w:hint="default"/>
      </w:rPr>
    </w:lvl>
    <w:lvl w:ilvl="4" w:tplc="910C0344">
      <w:start w:val="1"/>
      <w:numFmt w:val="bullet"/>
      <w:lvlText w:val="o"/>
      <w:lvlJc w:val="left"/>
      <w:pPr>
        <w:ind w:left="3600" w:hanging="360"/>
      </w:pPr>
      <w:rPr>
        <w:rFonts w:ascii="Courier New" w:hAnsi="Courier New" w:cs="Courier New" w:hint="default"/>
      </w:rPr>
    </w:lvl>
    <w:lvl w:ilvl="5" w:tplc="9F4CA816">
      <w:start w:val="1"/>
      <w:numFmt w:val="bullet"/>
      <w:lvlText w:val=""/>
      <w:lvlJc w:val="left"/>
      <w:pPr>
        <w:ind w:left="4320" w:hanging="360"/>
      </w:pPr>
      <w:rPr>
        <w:rFonts w:ascii="Wingdings" w:hAnsi="Wingdings" w:cs="Wingdings" w:hint="default"/>
      </w:rPr>
    </w:lvl>
    <w:lvl w:ilvl="6" w:tplc="02F24062">
      <w:start w:val="1"/>
      <w:numFmt w:val="bullet"/>
      <w:lvlText w:val=""/>
      <w:lvlJc w:val="left"/>
      <w:pPr>
        <w:ind w:left="5040" w:hanging="360"/>
      </w:pPr>
      <w:rPr>
        <w:rFonts w:ascii="Symbol" w:hAnsi="Symbol" w:cs="Symbol" w:hint="default"/>
      </w:rPr>
    </w:lvl>
    <w:lvl w:ilvl="7" w:tplc="4EFA5DBC">
      <w:start w:val="1"/>
      <w:numFmt w:val="bullet"/>
      <w:lvlText w:val="o"/>
      <w:lvlJc w:val="left"/>
      <w:pPr>
        <w:ind w:left="5760" w:hanging="360"/>
      </w:pPr>
      <w:rPr>
        <w:rFonts w:ascii="Courier New" w:hAnsi="Courier New" w:cs="Courier New" w:hint="default"/>
      </w:rPr>
    </w:lvl>
    <w:lvl w:ilvl="8" w:tplc="561A7F88">
      <w:start w:val="1"/>
      <w:numFmt w:val="bullet"/>
      <w:lvlText w:val=""/>
      <w:lvlJc w:val="left"/>
      <w:pPr>
        <w:ind w:left="6480" w:hanging="360"/>
      </w:pPr>
      <w:rPr>
        <w:rFonts w:ascii="Wingdings" w:hAnsi="Wingdings" w:cs="Wingdings" w:hint="default"/>
      </w:rPr>
    </w:lvl>
  </w:abstractNum>
  <w:abstractNum w:abstractNumId="1" w15:restartNumberingAfterBreak="0">
    <w:nsid w:val="0A3C4F1C"/>
    <w:multiLevelType w:val="hybridMultilevel"/>
    <w:tmpl w:val="74C88CEA"/>
    <w:lvl w:ilvl="0" w:tplc="53B22D1C">
      <w:start w:val="1"/>
      <w:numFmt w:val="bullet"/>
      <w:lvlText w:val=""/>
      <w:lvlJc w:val="left"/>
      <w:pPr>
        <w:ind w:left="720" w:hanging="360"/>
      </w:pPr>
      <w:rPr>
        <w:rFonts w:ascii="Symbol" w:hAnsi="Symbol" w:cs="Symbol" w:hint="default"/>
        <w:sz w:val="18"/>
        <w:szCs w:val="18"/>
      </w:rPr>
    </w:lvl>
    <w:lvl w:ilvl="1" w:tplc="F91A2674">
      <w:start w:val="1"/>
      <w:numFmt w:val="bullet"/>
      <w:lvlText w:val="o"/>
      <w:lvlJc w:val="left"/>
      <w:pPr>
        <w:ind w:left="1440" w:hanging="360"/>
      </w:pPr>
      <w:rPr>
        <w:rFonts w:ascii="Courier New" w:hAnsi="Courier New" w:cs="Courier New" w:hint="default"/>
      </w:rPr>
    </w:lvl>
    <w:lvl w:ilvl="2" w:tplc="AB8488F6">
      <w:start w:val="1"/>
      <w:numFmt w:val="bullet"/>
      <w:lvlText w:val=""/>
      <w:lvlJc w:val="left"/>
      <w:pPr>
        <w:ind w:left="2160" w:hanging="360"/>
      </w:pPr>
      <w:rPr>
        <w:rFonts w:ascii="Wingdings" w:hAnsi="Wingdings" w:cs="Wingdings" w:hint="default"/>
      </w:rPr>
    </w:lvl>
    <w:lvl w:ilvl="3" w:tplc="CADCF042">
      <w:start w:val="1"/>
      <w:numFmt w:val="bullet"/>
      <w:lvlText w:val=""/>
      <w:lvlJc w:val="left"/>
      <w:pPr>
        <w:ind w:left="2880" w:hanging="360"/>
      </w:pPr>
      <w:rPr>
        <w:rFonts w:ascii="Symbol" w:hAnsi="Symbol" w:cs="Symbol" w:hint="default"/>
      </w:rPr>
    </w:lvl>
    <w:lvl w:ilvl="4" w:tplc="DA92A370">
      <w:start w:val="1"/>
      <w:numFmt w:val="bullet"/>
      <w:lvlText w:val="o"/>
      <w:lvlJc w:val="left"/>
      <w:pPr>
        <w:ind w:left="3600" w:hanging="360"/>
      </w:pPr>
      <w:rPr>
        <w:rFonts w:ascii="Courier New" w:hAnsi="Courier New" w:cs="Courier New" w:hint="default"/>
      </w:rPr>
    </w:lvl>
    <w:lvl w:ilvl="5" w:tplc="86389526">
      <w:start w:val="1"/>
      <w:numFmt w:val="bullet"/>
      <w:lvlText w:val=""/>
      <w:lvlJc w:val="left"/>
      <w:pPr>
        <w:ind w:left="4320" w:hanging="360"/>
      </w:pPr>
      <w:rPr>
        <w:rFonts w:ascii="Wingdings" w:hAnsi="Wingdings" w:cs="Wingdings" w:hint="default"/>
      </w:rPr>
    </w:lvl>
    <w:lvl w:ilvl="6" w:tplc="7D2C614E">
      <w:start w:val="1"/>
      <w:numFmt w:val="bullet"/>
      <w:lvlText w:val=""/>
      <w:lvlJc w:val="left"/>
      <w:pPr>
        <w:ind w:left="5040" w:hanging="360"/>
      </w:pPr>
      <w:rPr>
        <w:rFonts w:ascii="Symbol" w:hAnsi="Symbol" w:cs="Symbol" w:hint="default"/>
      </w:rPr>
    </w:lvl>
    <w:lvl w:ilvl="7" w:tplc="688AF1A0">
      <w:start w:val="1"/>
      <w:numFmt w:val="bullet"/>
      <w:lvlText w:val="o"/>
      <w:lvlJc w:val="left"/>
      <w:pPr>
        <w:ind w:left="5760" w:hanging="360"/>
      </w:pPr>
      <w:rPr>
        <w:rFonts w:ascii="Courier New" w:hAnsi="Courier New" w:cs="Courier New" w:hint="default"/>
      </w:rPr>
    </w:lvl>
    <w:lvl w:ilvl="8" w:tplc="4CEEC692">
      <w:start w:val="1"/>
      <w:numFmt w:val="bullet"/>
      <w:lvlText w:val=""/>
      <w:lvlJc w:val="left"/>
      <w:pPr>
        <w:ind w:left="6480" w:hanging="360"/>
      </w:pPr>
      <w:rPr>
        <w:rFonts w:ascii="Wingdings" w:hAnsi="Wingdings" w:cs="Wingdings" w:hint="default"/>
      </w:rPr>
    </w:lvl>
  </w:abstractNum>
  <w:abstractNum w:abstractNumId="2" w15:restartNumberingAfterBreak="0">
    <w:nsid w:val="0ADC4D9C"/>
    <w:multiLevelType w:val="hybridMultilevel"/>
    <w:tmpl w:val="51D8644A"/>
    <w:lvl w:ilvl="0" w:tplc="E74E1C8C">
      <w:start w:val="1"/>
      <w:numFmt w:val="bullet"/>
      <w:lvlText w:val=""/>
      <w:lvlJc w:val="left"/>
      <w:pPr>
        <w:ind w:left="720" w:hanging="360"/>
      </w:pPr>
      <w:rPr>
        <w:rFonts w:ascii="Symbol" w:hAnsi="Symbol" w:cs="Symbol" w:hint="default"/>
        <w:sz w:val="18"/>
        <w:szCs w:val="18"/>
      </w:rPr>
    </w:lvl>
    <w:lvl w:ilvl="1" w:tplc="A8DA6118">
      <w:start w:val="1"/>
      <w:numFmt w:val="bullet"/>
      <w:lvlText w:val="o"/>
      <w:lvlJc w:val="left"/>
      <w:pPr>
        <w:ind w:left="1440" w:hanging="360"/>
      </w:pPr>
      <w:rPr>
        <w:rFonts w:ascii="Courier New" w:hAnsi="Courier New" w:cs="Courier New" w:hint="default"/>
      </w:rPr>
    </w:lvl>
    <w:lvl w:ilvl="2" w:tplc="602A8236">
      <w:start w:val="1"/>
      <w:numFmt w:val="bullet"/>
      <w:lvlText w:val=""/>
      <w:lvlJc w:val="left"/>
      <w:pPr>
        <w:ind w:left="2160" w:hanging="360"/>
      </w:pPr>
      <w:rPr>
        <w:rFonts w:ascii="Wingdings" w:hAnsi="Wingdings" w:cs="Wingdings" w:hint="default"/>
      </w:rPr>
    </w:lvl>
    <w:lvl w:ilvl="3" w:tplc="E9C844A6">
      <w:start w:val="1"/>
      <w:numFmt w:val="bullet"/>
      <w:lvlText w:val=""/>
      <w:lvlJc w:val="left"/>
      <w:pPr>
        <w:ind w:left="2880" w:hanging="360"/>
      </w:pPr>
      <w:rPr>
        <w:rFonts w:ascii="Symbol" w:hAnsi="Symbol" w:cs="Symbol" w:hint="default"/>
      </w:rPr>
    </w:lvl>
    <w:lvl w:ilvl="4" w:tplc="E790FE4E">
      <w:start w:val="1"/>
      <w:numFmt w:val="bullet"/>
      <w:lvlText w:val="o"/>
      <w:lvlJc w:val="left"/>
      <w:pPr>
        <w:ind w:left="3600" w:hanging="360"/>
      </w:pPr>
      <w:rPr>
        <w:rFonts w:ascii="Courier New" w:hAnsi="Courier New" w:cs="Courier New" w:hint="default"/>
      </w:rPr>
    </w:lvl>
    <w:lvl w:ilvl="5" w:tplc="7DA49C30">
      <w:start w:val="1"/>
      <w:numFmt w:val="bullet"/>
      <w:lvlText w:val=""/>
      <w:lvlJc w:val="left"/>
      <w:pPr>
        <w:ind w:left="4320" w:hanging="360"/>
      </w:pPr>
      <w:rPr>
        <w:rFonts w:ascii="Wingdings" w:hAnsi="Wingdings" w:cs="Wingdings" w:hint="default"/>
      </w:rPr>
    </w:lvl>
    <w:lvl w:ilvl="6" w:tplc="72FE1BB0">
      <w:start w:val="1"/>
      <w:numFmt w:val="bullet"/>
      <w:lvlText w:val=""/>
      <w:lvlJc w:val="left"/>
      <w:pPr>
        <w:ind w:left="5040" w:hanging="360"/>
      </w:pPr>
      <w:rPr>
        <w:rFonts w:ascii="Symbol" w:hAnsi="Symbol" w:cs="Symbol" w:hint="default"/>
      </w:rPr>
    </w:lvl>
    <w:lvl w:ilvl="7" w:tplc="6DB4339A">
      <w:start w:val="1"/>
      <w:numFmt w:val="bullet"/>
      <w:lvlText w:val="o"/>
      <w:lvlJc w:val="left"/>
      <w:pPr>
        <w:ind w:left="5760" w:hanging="360"/>
      </w:pPr>
      <w:rPr>
        <w:rFonts w:ascii="Courier New" w:hAnsi="Courier New" w:cs="Courier New" w:hint="default"/>
      </w:rPr>
    </w:lvl>
    <w:lvl w:ilvl="8" w:tplc="19E4A24C">
      <w:start w:val="1"/>
      <w:numFmt w:val="bullet"/>
      <w:lvlText w:val=""/>
      <w:lvlJc w:val="left"/>
      <w:pPr>
        <w:ind w:left="6480" w:hanging="360"/>
      </w:pPr>
      <w:rPr>
        <w:rFonts w:ascii="Wingdings" w:hAnsi="Wingdings" w:cs="Wingdings" w:hint="default"/>
      </w:rPr>
    </w:lvl>
  </w:abstractNum>
  <w:abstractNum w:abstractNumId="3" w15:restartNumberingAfterBreak="0">
    <w:nsid w:val="0BAC08EE"/>
    <w:multiLevelType w:val="hybridMultilevel"/>
    <w:tmpl w:val="629EC46A"/>
    <w:lvl w:ilvl="0" w:tplc="976A328E">
      <w:start w:val="1"/>
      <w:numFmt w:val="bullet"/>
      <w:lvlText w:val=""/>
      <w:lvlJc w:val="left"/>
      <w:pPr>
        <w:ind w:left="720" w:hanging="360"/>
      </w:pPr>
      <w:rPr>
        <w:rFonts w:ascii="Symbol" w:hAnsi="Symbol" w:cs="Symbol" w:hint="default"/>
        <w:sz w:val="18"/>
        <w:szCs w:val="18"/>
      </w:rPr>
    </w:lvl>
    <w:lvl w:ilvl="1" w:tplc="0130FE78">
      <w:start w:val="1"/>
      <w:numFmt w:val="bullet"/>
      <w:lvlText w:val="o"/>
      <w:lvlJc w:val="left"/>
      <w:pPr>
        <w:ind w:left="1440" w:hanging="360"/>
      </w:pPr>
      <w:rPr>
        <w:rFonts w:ascii="Courier New" w:hAnsi="Courier New" w:cs="Courier New" w:hint="default"/>
      </w:rPr>
    </w:lvl>
    <w:lvl w:ilvl="2" w:tplc="E5929F46">
      <w:start w:val="1"/>
      <w:numFmt w:val="bullet"/>
      <w:lvlText w:val=""/>
      <w:lvlJc w:val="left"/>
      <w:pPr>
        <w:ind w:left="2160" w:hanging="360"/>
      </w:pPr>
      <w:rPr>
        <w:rFonts w:ascii="Wingdings" w:hAnsi="Wingdings" w:cs="Wingdings" w:hint="default"/>
      </w:rPr>
    </w:lvl>
    <w:lvl w:ilvl="3" w:tplc="D0A4BE32">
      <w:start w:val="1"/>
      <w:numFmt w:val="bullet"/>
      <w:lvlText w:val=""/>
      <w:lvlJc w:val="left"/>
      <w:pPr>
        <w:ind w:left="2880" w:hanging="360"/>
      </w:pPr>
      <w:rPr>
        <w:rFonts w:ascii="Symbol" w:hAnsi="Symbol" w:cs="Symbol" w:hint="default"/>
      </w:rPr>
    </w:lvl>
    <w:lvl w:ilvl="4" w:tplc="04D0E190">
      <w:start w:val="1"/>
      <w:numFmt w:val="bullet"/>
      <w:lvlText w:val="o"/>
      <w:lvlJc w:val="left"/>
      <w:pPr>
        <w:ind w:left="3600" w:hanging="360"/>
      </w:pPr>
      <w:rPr>
        <w:rFonts w:ascii="Courier New" w:hAnsi="Courier New" w:cs="Courier New" w:hint="default"/>
      </w:rPr>
    </w:lvl>
    <w:lvl w:ilvl="5" w:tplc="CC4AB582">
      <w:start w:val="1"/>
      <w:numFmt w:val="bullet"/>
      <w:lvlText w:val=""/>
      <w:lvlJc w:val="left"/>
      <w:pPr>
        <w:ind w:left="4320" w:hanging="360"/>
      </w:pPr>
      <w:rPr>
        <w:rFonts w:ascii="Wingdings" w:hAnsi="Wingdings" w:cs="Wingdings" w:hint="default"/>
      </w:rPr>
    </w:lvl>
    <w:lvl w:ilvl="6" w:tplc="DA64BC7A">
      <w:start w:val="1"/>
      <w:numFmt w:val="bullet"/>
      <w:lvlText w:val=""/>
      <w:lvlJc w:val="left"/>
      <w:pPr>
        <w:ind w:left="5040" w:hanging="360"/>
      </w:pPr>
      <w:rPr>
        <w:rFonts w:ascii="Symbol" w:hAnsi="Symbol" w:cs="Symbol" w:hint="default"/>
      </w:rPr>
    </w:lvl>
    <w:lvl w:ilvl="7" w:tplc="171AAA04">
      <w:start w:val="1"/>
      <w:numFmt w:val="bullet"/>
      <w:lvlText w:val="o"/>
      <w:lvlJc w:val="left"/>
      <w:pPr>
        <w:ind w:left="5760" w:hanging="360"/>
      </w:pPr>
      <w:rPr>
        <w:rFonts w:ascii="Courier New" w:hAnsi="Courier New" w:cs="Courier New" w:hint="default"/>
      </w:rPr>
    </w:lvl>
    <w:lvl w:ilvl="8" w:tplc="E2F0D15C">
      <w:start w:val="1"/>
      <w:numFmt w:val="bullet"/>
      <w:lvlText w:val=""/>
      <w:lvlJc w:val="left"/>
      <w:pPr>
        <w:ind w:left="6480" w:hanging="360"/>
      </w:pPr>
      <w:rPr>
        <w:rFonts w:ascii="Wingdings" w:hAnsi="Wingdings" w:cs="Wingdings" w:hint="default"/>
      </w:rPr>
    </w:lvl>
  </w:abstractNum>
  <w:abstractNum w:abstractNumId="4"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 w15:restartNumberingAfterBreak="0">
    <w:nsid w:val="2E662E0F"/>
    <w:multiLevelType w:val="hybridMultilevel"/>
    <w:tmpl w:val="3F2E27FE"/>
    <w:lvl w:ilvl="0" w:tplc="89090664">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33CF5838"/>
    <w:multiLevelType w:val="hybridMultilevel"/>
    <w:tmpl w:val="42BEEDEE"/>
    <w:lvl w:ilvl="0" w:tplc="64860792">
      <w:start w:val="1"/>
      <w:numFmt w:val="bullet"/>
      <w:lvlText w:val=""/>
      <w:lvlJc w:val="left"/>
      <w:pPr>
        <w:ind w:left="720" w:hanging="360"/>
      </w:pPr>
      <w:rPr>
        <w:rFonts w:ascii="Symbol" w:hAnsi="Symbol" w:cs="Symbol" w:hint="default"/>
        <w:sz w:val="18"/>
        <w:szCs w:val="18"/>
      </w:rPr>
    </w:lvl>
    <w:lvl w:ilvl="1" w:tplc="B7908710">
      <w:start w:val="1"/>
      <w:numFmt w:val="bullet"/>
      <w:lvlText w:val="o"/>
      <w:lvlJc w:val="left"/>
      <w:pPr>
        <w:ind w:left="1440" w:hanging="360"/>
      </w:pPr>
      <w:rPr>
        <w:rFonts w:ascii="Courier New" w:hAnsi="Courier New" w:cs="Courier New" w:hint="default"/>
      </w:rPr>
    </w:lvl>
    <w:lvl w:ilvl="2" w:tplc="D38C3D3C">
      <w:start w:val="1"/>
      <w:numFmt w:val="bullet"/>
      <w:lvlText w:val=""/>
      <w:lvlJc w:val="left"/>
      <w:pPr>
        <w:ind w:left="2160" w:hanging="360"/>
      </w:pPr>
      <w:rPr>
        <w:rFonts w:ascii="Wingdings" w:hAnsi="Wingdings" w:cs="Wingdings" w:hint="default"/>
      </w:rPr>
    </w:lvl>
    <w:lvl w:ilvl="3" w:tplc="8ACC5D84">
      <w:start w:val="1"/>
      <w:numFmt w:val="bullet"/>
      <w:lvlText w:val=""/>
      <w:lvlJc w:val="left"/>
      <w:pPr>
        <w:ind w:left="2880" w:hanging="360"/>
      </w:pPr>
      <w:rPr>
        <w:rFonts w:ascii="Symbol" w:hAnsi="Symbol" w:cs="Symbol" w:hint="default"/>
      </w:rPr>
    </w:lvl>
    <w:lvl w:ilvl="4" w:tplc="E76250DE">
      <w:start w:val="1"/>
      <w:numFmt w:val="bullet"/>
      <w:lvlText w:val="o"/>
      <w:lvlJc w:val="left"/>
      <w:pPr>
        <w:ind w:left="3600" w:hanging="360"/>
      </w:pPr>
      <w:rPr>
        <w:rFonts w:ascii="Courier New" w:hAnsi="Courier New" w:cs="Courier New" w:hint="default"/>
      </w:rPr>
    </w:lvl>
    <w:lvl w:ilvl="5" w:tplc="D28E3E30">
      <w:start w:val="1"/>
      <w:numFmt w:val="bullet"/>
      <w:lvlText w:val=""/>
      <w:lvlJc w:val="left"/>
      <w:pPr>
        <w:ind w:left="4320" w:hanging="360"/>
      </w:pPr>
      <w:rPr>
        <w:rFonts w:ascii="Wingdings" w:hAnsi="Wingdings" w:cs="Wingdings" w:hint="default"/>
      </w:rPr>
    </w:lvl>
    <w:lvl w:ilvl="6" w:tplc="066835D4">
      <w:start w:val="1"/>
      <w:numFmt w:val="bullet"/>
      <w:lvlText w:val=""/>
      <w:lvlJc w:val="left"/>
      <w:pPr>
        <w:ind w:left="5040" w:hanging="360"/>
      </w:pPr>
      <w:rPr>
        <w:rFonts w:ascii="Symbol" w:hAnsi="Symbol" w:cs="Symbol" w:hint="default"/>
      </w:rPr>
    </w:lvl>
    <w:lvl w:ilvl="7" w:tplc="95F6A03A">
      <w:start w:val="1"/>
      <w:numFmt w:val="bullet"/>
      <w:lvlText w:val="o"/>
      <w:lvlJc w:val="left"/>
      <w:pPr>
        <w:ind w:left="5760" w:hanging="360"/>
      </w:pPr>
      <w:rPr>
        <w:rFonts w:ascii="Courier New" w:hAnsi="Courier New" w:cs="Courier New" w:hint="default"/>
      </w:rPr>
    </w:lvl>
    <w:lvl w:ilvl="8" w:tplc="470895A6">
      <w:start w:val="1"/>
      <w:numFmt w:val="bullet"/>
      <w:lvlText w:val=""/>
      <w:lvlJc w:val="left"/>
      <w:pPr>
        <w:ind w:left="6480" w:hanging="360"/>
      </w:pPr>
      <w:rPr>
        <w:rFonts w:ascii="Wingdings" w:hAnsi="Wingdings" w:cs="Wingdings" w:hint="default"/>
      </w:rPr>
    </w:lvl>
  </w:abstractNum>
  <w:abstractNum w:abstractNumId="8" w15:restartNumberingAfterBreak="0">
    <w:nsid w:val="38026FDC"/>
    <w:multiLevelType w:val="hybridMultilevel"/>
    <w:tmpl w:val="4F6C6EEE"/>
    <w:lvl w:ilvl="0" w:tplc="3794AB72">
      <w:start w:val="1"/>
      <w:numFmt w:val="decimal"/>
      <w:lvlText w:val="%1."/>
      <w:lvlJc w:val="left"/>
      <w:pPr>
        <w:ind w:left="720" w:hanging="360"/>
      </w:pPr>
      <w:rPr>
        <w:rFonts w:ascii="Arial" w:hAnsi="Arial" w:cs="Arial" w:hint="default"/>
        <w:sz w:val="18"/>
        <w:szCs w:val="18"/>
      </w:rPr>
    </w:lvl>
    <w:lvl w:ilvl="1" w:tplc="E5A824DC">
      <w:start w:val="1"/>
      <w:numFmt w:val="decimal"/>
      <w:lvlText w:val="%2."/>
      <w:lvlJc w:val="left"/>
      <w:pPr>
        <w:ind w:left="1440" w:hanging="360"/>
      </w:pPr>
    </w:lvl>
    <w:lvl w:ilvl="2" w:tplc="95F2CDCC">
      <w:start w:val="1"/>
      <w:numFmt w:val="decimal"/>
      <w:lvlText w:val="%3."/>
      <w:lvlJc w:val="left"/>
      <w:pPr>
        <w:ind w:left="2160" w:hanging="360"/>
      </w:pPr>
    </w:lvl>
    <w:lvl w:ilvl="3" w:tplc="A724B75A">
      <w:start w:val="1"/>
      <w:numFmt w:val="decimal"/>
      <w:lvlText w:val="%4."/>
      <w:lvlJc w:val="left"/>
      <w:pPr>
        <w:ind w:left="2880" w:hanging="360"/>
      </w:pPr>
    </w:lvl>
    <w:lvl w:ilvl="4" w:tplc="8E26F4FA">
      <w:start w:val="1"/>
      <w:numFmt w:val="decimal"/>
      <w:lvlText w:val="%5."/>
      <w:lvlJc w:val="left"/>
      <w:pPr>
        <w:ind w:left="3600" w:hanging="360"/>
      </w:pPr>
    </w:lvl>
    <w:lvl w:ilvl="5" w:tplc="AF96A0B2">
      <w:start w:val="1"/>
      <w:numFmt w:val="decimal"/>
      <w:lvlText w:val="%6."/>
      <w:lvlJc w:val="left"/>
      <w:pPr>
        <w:ind w:left="4320" w:hanging="360"/>
      </w:pPr>
    </w:lvl>
    <w:lvl w:ilvl="6" w:tplc="6CE62632">
      <w:start w:val="1"/>
      <w:numFmt w:val="decimal"/>
      <w:lvlText w:val="%7."/>
      <w:lvlJc w:val="left"/>
      <w:pPr>
        <w:ind w:left="5040" w:hanging="360"/>
      </w:pPr>
    </w:lvl>
    <w:lvl w:ilvl="7" w:tplc="A70E4A8C">
      <w:start w:val="1"/>
      <w:numFmt w:val="decimal"/>
      <w:lvlText w:val="%8."/>
      <w:lvlJc w:val="left"/>
      <w:pPr>
        <w:ind w:left="5760" w:hanging="360"/>
      </w:pPr>
    </w:lvl>
    <w:lvl w:ilvl="8" w:tplc="4A0E5A46">
      <w:start w:val="1"/>
      <w:numFmt w:val="decimal"/>
      <w:lvlText w:val="%9."/>
      <w:lvlJc w:val="left"/>
      <w:pPr>
        <w:ind w:left="6480" w:hanging="360"/>
      </w:pPr>
    </w:lvl>
  </w:abstractNum>
  <w:abstractNum w:abstractNumId="9" w15:restartNumberingAfterBreak="0">
    <w:nsid w:val="395700C8"/>
    <w:multiLevelType w:val="hybridMultilevel"/>
    <w:tmpl w:val="2A5E9FB0"/>
    <w:lvl w:ilvl="0" w:tplc="8C6214A6">
      <w:start w:val="1"/>
      <w:numFmt w:val="bullet"/>
      <w:lvlText w:val=""/>
      <w:lvlJc w:val="left"/>
      <w:pPr>
        <w:ind w:left="720" w:hanging="360"/>
      </w:pPr>
      <w:rPr>
        <w:rFonts w:ascii="Symbol" w:hAnsi="Symbol" w:cs="Symbol" w:hint="default"/>
        <w:sz w:val="18"/>
        <w:szCs w:val="18"/>
      </w:rPr>
    </w:lvl>
    <w:lvl w:ilvl="1" w:tplc="7C64A48A">
      <w:start w:val="1"/>
      <w:numFmt w:val="bullet"/>
      <w:lvlText w:val="o"/>
      <w:lvlJc w:val="left"/>
      <w:pPr>
        <w:ind w:left="1440" w:hanging="360"/>
      </w:pPr>
      <w:rPr>
        <w:rFonts w:ascii="Courier New" w:hAnsi="Courier New" w:cs="Courier New" w:hint="default"/>
      </w:rPr>
    </w:lvl>
    <w:lvl w:ilvl="2" w:tplc="B0B6A292">
      <w:start w:val="1"/>
      <w:numFmt w:val="bullet"/>
      <w:lvlText w:val=""/>
      <w:lvlJc w:val="left"/>
      <w:pPr>
        <w:ind w:left="2160" w:hanging="360"/>
      </w:pPr>
      <w:rPr>
        <w:rFonts w:ascii="Wingdings" w:hAnsi="Wingdings" w:cs="Wingdings" w:hint="default"/>
      </w:rPr>
    </w:lvl>
    <w:lvl w:ilvl="3" w:tplc="5E127172">
      <w:start w:val="1"/>
      <w:numFmt w:val="bullet"/>
      <w:lvlText w:val=""/>
      <w:lvlJc w:val="left"/>
      <w:pPr>
        <w:ind w:left="2880" w:hanging="360"/>
      </w:pPr>
      <w:rPr>
        <w:rFonts w:ascii="Symbol" w:hAnsi="Symbol" w:cs="Symbol" w:hint="default"/>
      </w:rPr>
    </w:lvl>
    <w:lvl w:ilvl="4" w:tplc="98C2D740">
      <w:start w:val="1"/>
      <w:numFmt w:val="bullet"/>
      <w:lvlText w:val="o"/>
      <w:lvlJc w:val="left"/>
      <w:pPr>
        <w:ind w:left="3600" w:hanging="360"/>
      </w:pPr>
      <w:rPr>
        <w:rFonts w:ascii="Courier New" w:hAnsi="Courier New" w:cs="Courier New" w:hint="default"/>
      </w:rPr>
    </w:lvl>
    <w:lvl w:ilvl="5" w:tplc="5F887006">
      <w:start w:val="1"/>
      <w:numFmt w:val="bullet"/>
      <w:lvlText w:val=""/>
      <w:lvlJc w:val="left"/>
      <w:pPr>
        <w:ind w:left="4320" w:hanging="360"/>
      </w:pPr>
      <w:rPr>
        <w:rFonts w:ascii="Wingdings" w:hAnsi="Wingdings" w:cs="Wingdings" w:hint="default"/>
      </w:rPr>
    </w:lvl>
    <w:lvl w:ilvl="6" w:tplc="23086652">
      <w:start w:val="1"/>
      <w:numFmt w:val="bullet"/>
      <w:lvlText w:val=""/>
      <w:lvlJc w:val="left"/>
      <w:pPr>
        <w:ind w:left="5040" w:hanging="360"/>
      </w:pPr>
      <w:rPr>
        <w:rFonts w:ascii="Symbol" w:hAnsi="Symbol" w:cs="Symbol" w:hint="default"/>
      </w:rPr>
    </w:lvl>
    <w:lvl w:ilvl="7" w:tplc="EA4281E2">
      <w:start w:val="1"/>
      <w:numFmt w:val="bullet"/>
      <w:lvlText w:val="o"/>
      <w:lvlJc w:val="left"/>
      <w:pPr>
        <w:ind w:left="5760" w:hanging="360"/>
      </w:pPr>
      <w:rPr>
        <w:rFonts w:ascii="Courier New" w:hAnsi="Courier New" w:cs="Courier New" w:hint="default"/>
      </w:rPr>
    </w:lvl>
    <w:lvl w:ilvl="8" w:tplc="517C5EAE">
      <w:start w:val="1"/>
      <w:numFmt w:val="bullet"/>
      <w:lvlText w:val=""/>
      <w:lvlJc w:val="left"/>
      <w:pPr>
        <w:ind w:left="6480" w:hanging="360"/>
      </w:pPr>
      <w:rPr>
        <w:rFonts w:ascii="Wingdings" w:hAnsi="Wingdings" w:cs="Wingdings" w:hint="default"/>
      </w:rPr>
    </w:lvl>
  </w:abstractNum>
  <w:abstractNum w:abstractNumId="10" w15:restartNumberingAfterBreak="0">
    <w:nsid w:val="4697492F"/>
    <w:multiLevelType w:val="hybridMultilevel"/>
    <w:tmpl w:val="98E2C498"/>
    <w:lvl w:ilvl="0" w:tplc="7F3A3240">
      <w:start w:val="1"/>
      <w:numFmt w:val="bullet"/>
      <w:lvlText w:val=""/>
      <w:lvlJc w:val="left"/>
      <w:pPr>
        <w:ind w:left="720" w:hanging="360"/>
      </w:pPr>
      <w:rPr>
        <w:rFonts w:ascii="Symbol" w:hAnsi="Symbol" w:cs="Symbol" w:hint="default"/>
        <w:sz w:val="18"/>
        <w:szCs w:val="18"/>
      </w:rPr>
    </w:lvl>
    <w:lvl w:ilvl="1" w:tplc="4112B38E">
      <w:start w:val="1"/>
      <w:numFmt w:val="bullet"/>
      <w:lvlText w:val="o"/>
      <w:lvlJc w:val="left"/>
      <w:pPr>
        <w:ind w:left="1440" w:hanging="360"/>
      </w:pPr>
      <w:rPr>
        <w:rFonts w:ascii="Courier New" w:hAnsi="Courier New" w:cs="Courier New" w:hint="default"/>
      </w:rPr>
    </w:lvl>
    <w:lvl w:ilvl="2" w:tplc="BB649142">
      <w:start w:val="1"/>
      <w:numFmt w:val="bullet"/>
      <w:lvlText w:val=""/>
      <w:lvlJc w:val="left"/>
      <w:pPr>
        <w:ind w:left="2160" w:hanging="360"/>
      </w:pPr>
      <w:rPr>
        <w:rFonts w:ascii="Wingdings" w:hAnsi="Wingdings" w:cs="Wingdings" w:hint="default"/>
      </w:rPr>
    </w:lvl>
    <w:lvl w:ilvl="3" w:tplc="17DCA79A">
      <w:start w:val="1"/>
      <w:numFmt w:val="bullet"/>
      <w:lvlText w:val=""/>
      <w:lvlJc w:val="left"/>
      <w:pPr>
        <w:ind w:left="2880" w:hanging="360"/>
      </w:pPr>
      <w:rPr>
        <w:rFonts w:ascii="Symbol" w:hAnsi="Symbol" w:cs="Symbol" w:hint="default"/>
      </w:rPr>
    </w:lvl>
    <w:lvl w:ilvl="4" w:tplc="55949CC0">
      <w:start w:val="1"/>
      <w:numFmt w:val="bullet"/>
      <w:lvlText w:val="o"/>
      <w:lvlJc w:val="left"/>
      <w:pPr>
        <w:ind w:left="3600" w:hanging="360"/>
      </w:pPr>
      <w:rPr>
        <w:rFonts w:ascii="Courier New" w:hAnsi="Courier New" w:cs="Courier New" w:hint="default"/>
      </w:rPr>
    </w:lvl>
    <w:lvl w:ilvl="5" w:tplc="FD34813A">
      <w:start w:val="1"/>
      <w:numFmt w:val="bullet"/>
      <w:lvlText w:val=""/>
      <w:lvlJc w:val="left"/>
      <w:pPr>
        <w:ind w:left="4320" w:hanging="360"/>
      </w:pPr>
      <w:rPr>
        <w:rFonts w:ascii="Wingdings" w:hAnsi="Wingdings" w:cs="Wingdings" w:hint="default"/>
      </w:rPr>
    </w:lvl>
    <w:lvl w:ilvl="6" w:tplc="2ABCB6B2">
      <w:start w:val="1"/>
      <w:numFmt w:val="bullet"/>
      <w:lvlText w:val=""/>
      <w:lvlJc w:val="left"/>
      <w:pPr>
        <w:ind w:left="5040" w:hanging="360"/>
      </w:pPr>
      <w:rPr>
        <w:rFonts w:ascii="Symbol" w:hAnsi="Symbol" w:cs="Symbol" w:hint="default"/>
      </w:rPr>
    </w:lvl>
    <w:lvl w:ilvl="7" w:tplc="7A548F8E">
      <w:start w:val="1"/>
      <w:numFmt w:val="bullet"/>
      <w:lvlText w:val="o"/>
      <w:lvlJc w:val="left"/>
      <w:pPr>
        <w:ind w:left="5760" w:hanging="360"/>
      </w:pPr>
      <w:rPr>
        <w:rFonts w:ascii="Courier New" w:hAnsi="Courier New" w:cs="Courier New" w:hint="default"/>
      </w:rPr>
    </w:lvl>
    <w:lvl w:ilvl="8" w:tplc="9D927F40">
      <w:start w:val="1"/>
      <w:numFmt w:val="bullet"/>
      <w:lvlText w:val=""/>
      <w:lvlJc w:val="left"/>
      <w:pPr>
        <w:ind w:left="6480" w:hanging="360"/>
      </w:pPr>
      <w:rPr>
        <w:rFonts w:ascii="Wingdings" w:hAnsi="Wingdings" w:cs="Wingdings" w:hint="default"/>
      </w:rPr>
    </w:lvl>
  </w:abstractNum>
  <w:abstractNum w:abstractNumId="11" w15:restartNumberingAfterBreak="0">
    <w:nsid w:val="4B92748A"/>
    <w:multiLevelType w:val="hybridMultilevel"/>
    <w:tmpl w:val="2BA4A7B0"/>
    <w:lvl w:ilvl="0" w:tplc="B7441F42">
      <w:start w:val="1"/>
      <w:numFmt w:val="bullet"/>
      <w:lvlText w:val=""/>
      <w:lvlJc w:val="left"/>
      <w:pPr>
        <w:ind w:left="720" w:hanging="360"/>
      </w:pPr>
      <w:rPr>
        <w:rFonts w:ascii="Symbol" w:hAnsi="Symbol" w:cs="Symbol" w:hint="default"/>
        <w:sz w:val="18"/>
        <w:szCs w:val="18"/>
      </w:rPr>
    </w:lvl>
    <w:lvl w:ilvl="1" w:tplc="79541206">
      <w:start w:val="1"/>
      <w:numFmt w:val="bullet"/>
      <w:lvlText w:val="o"/>
      <w:lvlJc w:val="left"/>
      <w:pPr>
        <w:ind w:left="1440" w:hanging="360"/>
      </w:pPr>
      <w:rPr>
        <w:rFonts w:ascii="Courier New" w:hAnsi="Courier New" w:cs="Courier New" w:hint="default"/>
      </w:rPr>
    </w:lvl>
    <w:lvl w:ilvl="2" w:tplc="F17496A0">
      <w:start w:val="1"/>
      <w:numFmt w:val="bullet"/>
      <w:lvlText w:val=""/>
      <w:lvlJc w:val="left"/>
      <w:pPr>
        <w:ind w:left="2160" w:hanging="360"/>
      </w:pPr>
      <w:rPr>
        <w:rFonts w:ascii="Wingdings" w:hAnsi="Wingdings" w:cs="Wingdings" w:hint="default"/>
      </w:rPr>
    </w:lvl>
    <w:lvl w:ilvl="3" w:tplc="E0E08F52">
      <w:start w:val="1"/>
      <w:numFmt w:val="bullet"/>
      <w:lvlText w:val=""/>
      <w:lvlJc w:val="left"/>
      <w:pPr>
        <w:ind w:left="2880" w:hanging="360"/>
      </w:pPr>
      <w:rPr>
        <w:rFonts w:ascii="Symbol" w:hAnsi="Symbol" w:cs="Symbol" w:hint="default"/>
      </w:rPr>
    </w:lvl>
    <w:lvl w:ilvl="4" w:tplc="DE38BE88">
      <w:start w:val="1"/>
      <w:numFmt w:val="bullet"/>
      <w:lvlText w:val="o"/>
      <w:lvlJc w:val="left"/>
      <w:pPr>
        <w:ind w:left="3600" w:hanging="360"/>
      </w:pPr>
      <w:rPr>
        <w:rFonts w:ascii="Courier New" w:hAnsi="Courier New" w:cs="Courier New" w:hint="default"/>
      </w:rPr>
    </w:lvl>
    <w:lvl w:ilvl="5" w:tplc="14A2D1D8">
      <w:start w:val="1"/>
      <w:numFmt w:val="bullet"/>
      <w:lvlText w:val=""/>
      <w:lvlJc w:val="left"/>
      <w:pPr>
        <w:ind w:left="4320" w:hanging="360"/>
      </w:pPr>
      <w:rPr>
        <w:rFonts w:ascii="Wingdings" w:hAnsi="Wingdings" w:cs="Wingdings" w:hint="default"/>
      </w:rPr>
    </w:lvl>
    <w:lvl w:ilvl="6" w:tplc="E1F05AEA">
      <w:start w:val="1"/>
      <w:numFmt w:val="bullet"/>
      <w:lvlText w:val=""/>
      <w:lvlJc w:val="left"/>
      <w:pPr>
        <w:ind w:left="5040" w:hanging="360"/>
      </w:pPr>
      <w:rPr>
        <w:rFonts w:ascii="Symbol" w:hAnsi="Symbol" w:cs="Symbol" w:hint="default"/>
      </w:rPr>
    </w:lvl>
    <w:lvl w:ilvl="7" w:tplc="2D0C9E46">
      <w:start w:val="1"/>
      <w:numFmt w:val="bullet"/>
      <w:lvlText w:val="o"/>
      <w:lvlJc w:val="left"/>
      <w:pPr>
        <w:ind w:left="5760" w:hanging="360"/>
      </w:pPr>
      <w:rPr>
        <w:rFonts w:ascii="Courier New" w:hAnsi="Courier New" w:cs="Courier New" w:hint="default"/>
      </w:rPr>
    </w:lvl>
    <w:lvl w:ilvl="8" w:tplc="750CCDA8">
      <w:start w:val="1"/>
      <w:numFmt w:val="bullet"/>
      <w:lvlText w:val=""/>
      <w:lvlJc w:val="left"/>
      <w:pPr>
        <w:ind w:left="6480" w:hanging="360"/>
      </w:pPr>
      <w:rPr>
        <w:rFonts w:ascii="Wingdings" w:hAnsi="Wingdings" w:cs="Wingdings" w:hint="default"/>
      </w:rPr>
    </w:lvl>
  </w:abstractNum>
  <w:abstractNum w:abstractNumId="12"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53093652"/>
    <w:multiLevelType w:val="hybridMultilevel"/>
    <w:tmpl w:val="6C988396"/>
    <w:lvl w:ilvl="0" w:tplc="837E1E68">
      <w:start w:val="1"/>
      <w:numFmt w:val="bullet"/>
      <w:lvlText w:val=""/>
      <w:lvlJc w:val="left"/>
      <w:pPr>
        <w:ind w:left="720" w:hanging="360"/>
      </w:pPr>
      <w:rPr>
        <w:rFonts w:ascii="Symbol" w:hAnsi="Symbol" w:cs="Symbol" w:hint="default"/>
        <w:sz w:val="18"/>
        <w:szCs w:val="18"/>
      </w:rPr>
    </w:lvl>
    <w:lvl w:ilvl="1" w:tplc="0058A292">
      <w:start w:val="1"/>
      <w:numFmt w:val="bullet"/>
      <w:lvlText w:val="o"/>
      <w:lvlJc w:val="left"/>
      <w:pPr>
        <w:ind w:left="1440" w:hanging="360"/>
      </w:pPr>
      <w:rPr>
        <w:rFonts w:ascii="Courier New" w:hAnsi="Courier New" w:cs="Courier New" w:hint="default"/>
      </w:rPr>
    </w:lvl>
    <w:lvl w:ilvl="2" w:tplc="3A788554">
      <w:start w:val="1"/>
      <w:numFmt w:val="bullet"/>
      <w:lvlText w:val=""/>
      <w:lvlJc w:val="left"/>
      <w:pPr>
        <w:ind w:left="2160" w:hanging="360"/>
      </w:pPr>
      <w:rPr>
        <w:rFonts w:ascii="Wingdings" w:hAnsi="Wingdings" w:cs="Wingdings" w:hint="default"/>
      </w:rPr>
    </w:lvl>
    <w:lvl w:ilvl="3" w:tplc="4D9A9EDA">
      <w:start w:val="1"/>
      <w:numFmt w:val="bullet"/>
      <w:lvlText w:val=""/>
      <w:lvlJc w:val="left"/>
      <w:pPr>
        <w:ind w:left="2880" w:hanging="360"/>
      </w:pPr>
      <w:rPr>
        <w:rFonts w:ascii="Symbol" w:hAnsi="Symbol" w:cs="Symbol" w:hint="default"/>
      </w:rPr>
    </w:lvl>
    <w:lvl w:ilvl="4" w:tplc="8938CF5C">
      <w:start w:val="1"/>
      <w:numFmt w:val="bullet"/>
      <w:lvlText w:val="o"/>
      <w:lvlJc w:val="left"/>
      <w:pPr>
        <w:ind w:left="3600" w:hanging="360"/>
      </w:pPr>
      <w:rPr>
        <w:rFonts w:ascii="Courier New" w:hAnsi="Courier New" w:cs="Courier New" w:hint="default"/>
      </w:rPr>
    </w:lvl>
    <w:lvl w:ilvl="5" w:tplc="94168254">
      <w:start w:val="1"/>
      <w:numFmt w:val="bullet"/>
      <w:lvlText w:val=""/>
      <w:lvlJc w:val="left"/>
      <w:pPr>
        <w:ind w:left="4320" w:hanging="360"/>
      </w:pPr>
      <w:rPr>
        <w:rFonts w:ascii="Wingdings" w:hAnsi="Wingdings" w:cs="Wingdings" w:hint="default"/>
      </w:rPr>
    </w:lvl>
    <w:lvl w:ilvl="6" w:tplc="4BEAB670">
      <w:start w:val="1"/>
      <w:numFmt w:val="bullet"/>
      <w:lvlText w:val=""/>
      <w:lvlJc w:val="left"/>
      <w:pPr>
        <w:ind w:left="5040" w:hanging="360"/>
      </w:pPr>
      <w:rPr>
        <w:rFonts w:ascii="Symbol" w:hAnsi="Symbol" w:cs="Symbol" w:hint="default"/>
      </w:rPr>
    </w:lvl>
    <w:lvl w:ilvl="7" w:tplc="9566D174">
      <w:start w:val="1"/>
      <w:numFmt w:val="bullet"/>
      <w:lvlText w:val="o"/>
      <w:lvlJc w:val="left"/>
      <w:pPr>
        <w:ind w:left="5760" w:hanging="360"/>
      </w:pPr>
      <w:rPr>
        <w:rFonts w:ascii="Courier New" w:hAnsi="Courier New" w:cs="Courier New" w:hint="default"/>
      </w:rPr>
    </w:lvl>
    <w:lvl w:ilvl="8" w:tplc="CF20A1AE">
      <w:start w:val="1"/>
      <w:numFmt w:val="bullet"/>
      <w:lvlText w:val=""/>
      <w:lvlJc w:val="left"/>
      <w:pPr>
        <w:ind w:left="6480" w:hanging="360"/>
      </w:pPr>
      <w:rPr>
        <w:rFonts w:ascii="Wingdings" w:hAnsi="Wingdings" w:cs="Wingdings" w:hint="default"/>
      </w:rPr>
    </w:lvl>
  </w:abstractNum>
  <w:abstractNum w:abstractNumId="15" w15:restartNumberingAfterBreak="0">
    <w:nsid w:val="53FD4BD1"/>
    <w:multiLevelType w:val="hybridMultilevel"/>
    <w:tmpl w:val="C2D61596"/>
    <w:lvl w:ilvl="0" w:tplc="95A44B96">
      <w:start w:val="1"/>
      <w:numFmt w:val="bullet"/>
      <w:lvlText w:val=""/>
      <w:lvlJc w:val="left"/>
      <w:pPr>
        <w:ind w:left="720" w:hanging="360"/>
      </w:pPr>
      <w:rPr>
        <w:rFonts w:ascii="Symbol" w:hAnsi="Symbol" w:cs="Symbol" w:hint="default"/>
        <w:sz w:val="18"/>
        <w:szCs w:val="18"/>
      </w:rPr>
    </w:lvl>
    <w:lvl w:ilvl="1" w:tplc="5088F8EA">
      <w:start w:val="1"/>
      <w:numFmt w:val="bullet"/>
      <w:lvlText w:val="o"/>
      <w:lvlJc w:val="left"/>
      <w:pPr>
        <w:ind w:left="1440" w:hanging="360"/>
      </w:pPr>
      <w:rPr>
        <w:rFonts w:ascii="Courier New" w:hAnsi="Courier New" w:cs="Courier New" w:hint="default"/>
      </w:rPr>
    </w:lvl>
    <w:lvl w:ilvl="2" w:tplc="DC461684">
      <w:start w:val="1"/>
      <w:numFmt w:val="bullet"/>
      <w:lvlText w:val=""/>
      <w:lvlJc w:val="left"/>
      <w:pPr>
        <w:ind w:left="2160" w:hanging="360"/>
      </w:pPr>
      <w:rPr>
        <w:rFonts w:ascii="Wingdings" w:hAnsi="Wingdings" w:cs="Wingdings" w:hint="default"/>
      </w:rPr>
    </w:lvl>
    <w:lvl w:ilvl="3" w:tplc="239A52BC">
      <w:start w:val="1"/>
      <w:numFmt w:val="bullet"/>
      <w:lvlText w:val=""/>
      <w:lvlJc w:val="left"/>
      <w:pPr>
        <w:ind w:left="2880" w:hanging="360"/>
      </w:pPr>
      <w:rPr>
        <w:rFonts w:ascii="Symbol" w:hAnsi="Symbol" w:cs="Symbol" w:hint="default"/>
      </w:rPr>
    </w:lvl>
    <w:lvl w:ilvl="4" w:tplc="5596E276">
      <w:start w:val="1"/>
      <w:numFmt w:val="bullet"/>
      <w:lvlText w:val="o"/>
      <w:lvlJc w:val="left"/>
      <w:pPr>
        <w:ind w:left="3600" w:hanging="360"/>
      </w:pPr>
      <w:rPr>
        <w:rFonts w:ascii="Courier New" w:hAnsi="Courier New" w:cs="Courier New" w:hint="default"/>
      </w:rPr>
    </w:lvl>
    <w:lvl w:ilvl="5" w:tplc="8C9CAE26">
      <w:start w:val="1"/>
      <w:numFmt w:val="bullet"/>
      <w:lvlText w:val=""/>
      <w:lvlJc w:val="left"/>
      <w:pPr>
        <w:ind w:left="4320" w:hanging="360"/>
      </w:pPr>
      <w:rPr>
        <w:rFonts w:ascii="Wingdings" w:hAnsi="Wingdings" w:cs="Wingdings" w:hint="default"/>
      </w:rPr>
    </w:lvl>
    <w:lvl w:ilvl="6" w:tplc="7C728B0C">
      <w:start w:val="1"/>
      <w:numFmt w:val="bullet"/>
      <w:lvlText w:val=""/>
      <w:lvlJc w:val="left"/>
      <w:pPr>
        <w:ind w:left="5040" w:hanging="360"/>
      </w:pPr>
      <w:rPr>
        <w:rFonts w:ascii="Symbol" w:hAnsi="Symbol" w:cs="Symbol" w:hint="default"/>
      </w:rPr>
    </w:lvl>
    <w:lvl w:ilvl="7" w:tplc="AC5CED42">
      <w:start w:val="1"/>
      <w:numFmt w:val="bullet"/>
      <w:lvlText w:val="o"/>
      <w:lvlJc w:val="left"/>
      <w:pPr>
        <w:ind w:left="5760" w:hanging="360"/>
      </w:pPr>
      <w:rPr>
        <w:rFonts w:ascii="Courier New" w:hAnsi="Courier New" w:cs="Courier New" w:hint="default"/>
      </w:rPr>
    </w:lvl>
    <w:lvl w:ilvl="8" w:tplc="B87CE234">
      <w:start w:val="1"/>
      <w:numFmt w:val="bullet"/>
      <w:lvlText w:val=""/>
      <w:lvlJc w:val="left"/>
      <w:pPr>
        <w:ind w:left="6480" w:hanging="360"/>
      </w:pPr>
      <w:rPr>
        <w:rFonts w:ascii="Wingdings" w:hAnsi="Wingdings" w:cs="Wingdings" w:hint="default"/>
      </w:rPr>
    </w:lvl>
  </w:abstractNum>
  <w:abstractNum w:abstractNumId="16"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5A6802F7"/>
    <w:multiLevelType w:val="hybridMultilevel"/>
    <w:tmpl w:val="F156FDD8"/>
    <w:lvl w:ilvl="0" w:tplc="14AC8618">
      <w:start w:val="1"/>
      <w:numFmt w:val="bullet"/>
      <w:lvlText w:val=""/>
      <w:lvlJc w:val="left"/>
      <w:pPr>
        <w:ind w:left="720" w:hanging="360"/>
      </w:pPr>
      <w:rPr>
        <w:rFonts w:ascii="Symbol" w:hAnsi="Symbol" w:cs="Symbol" w:hint="default"/>
        <w:sz w:val="18"/>
        <w:szCs w:val="18"/>
      </w:rPr>
    </w:lvl>
    <w:lvl w:ilvl="1" w:tplc="A8DC7E46">
      <w:start w:val="1"/>
      <w:numFmt w:val="bullet"/>
      <w:lvlText w:val="o"/>
      <w:lvlJc w:val="left"/>
      <w:pPr>
        <w:ind w:left="1440" w:hanging="360"/>
      </w:pPr>
      <w:rPr>
        <w:rFonts w:ascii="Courier New" w:hAnsi="Courier New" w:cs="Courier New" w:hint="default"/>
      </w:rPr>
    </w:lvl>
    <w:lvl w:ilvl="2" w:tplc="AD76F2E4">
      <w:start w:val="1"/>
      <w:numFmt w:val="bullet"/>
      <w:lvlText w:val=""/>
      <w:lvlJc w:val="left"/>
      <w:pPr>
        <w:ind w:left="2160" w:hanging="360"/>
      </w:pPr>
      <w:rPr>
        <w:rFonts w:ascii="Wingdings" w:hAnsi="Wingdings" w:cs="Wingdings" w:hint="default"/>
      </w:rPr>
    </w:lvl>
    <w:lvl w:ilvl="3" w:tplc="C62AB81C">
      <w:start w:val="1"/>
      <w:numFmt w:val="bullet"/>
      <w:lvlText w:val=""/>
      <w:lvlJc w:val="left"/>
      <w:pPr>
        <w:ind w:left="2880" w:hanging="360"/>
      </w:pPr>
      <w:rPr>
        <w:rFonts w:ascii="Symbol" w:hAnsi="Symbol" w:cs="Symbol" w:hint="default"/>
      </w:rPr>
    </w:lvl>
    <w:lvl w:ilvl="4" w:tplc="79F089A4">
      <w:start w:val="1"/>
      <w:numFmt w:val="bullet"/>
      <w:lvlText w:val="o"/>
      <w:lvlJc w:val="left"/>
      <w:pPr>
        <w:ind w:left="3600" w:hanging="360"/>
      </w:pPr>
      <w:rPr>
        <w:rFonts w:ascii="Courier New" w:hAnsi="Courier New" w:cs="Courier New" w:hint="default"/>
      </w:rPr>
    </w:lvl>
    <w:lvl w:ilvl="5" w:tplc="CF3A77AA">
      <w:start w:val="1"/>
      <w:numFmt w:val="bullet"/>
      <w:lvlText w:val=""/>
      <w:lvlJc w:val="left"/>
      <w:pPr>
        <w:ind w:left="4320" w:hanging="360"/>
      </w:pPr>
      <w:rPr>
        <w:rFonts w:ascii="Wingdings" w:hAnsi="Wingdings" w:cs="Wingdings" w:hint="default"/>
      </w:rPr>
    </w:lvl>
    <w:lvl w:ilvl="6" w:tplc="47CA6FA2">
      <w:start w:val="1"/>
      <w:numFmt w:val="bullet"/>
      <w:lvlText w:val=""/>
      <w:lvlJc w:val="left"/>
      <w:pPr>
        <w:ind w:left="5040" w:hanging="360"/>
      </w:pPr>
      <w:rPr>
        <w:rFonts w:ascii="Symbol" w:hAnsi="Symbol" w:cs="Symbol" w:hint="default"/>
      </w:rPr>
    </w:lvl>
    <w:lvl w:ilvl="7" w:tplc="FDD0BECC">
      <w:start w:val="1"/>
      <w:numFmt w:val="bullet"/>
      <w:lvlText w:val="o"/>
      <w:lvlJc w:val="left"/>
      <w:pPr>
        <w:ind w:left="5760" w:hanging="360"/>
      </w:pPr>
      <w:rPr>
        <w:rFonts w:ascii="Courier New" w:hAnsi="Courier New" w:cs="Courier New" w:hint="default"/>
      </w:rPr>
    </w:lvl>
    <w:lvl w:ilvl="8" w:tplc="0A444962">
      <w:start w:val="1"/>
      <w:numFmt w:val="bullet"/>
      <w:lvlText w:val=""/>
      <w:lvlJc w:val="left"/>
      <w:pPr>
        <w:ind w:left="6480" w:hanging="360"/>
      </w:pPr>
      <w:rPr>
        <w:rFonts w:ascii="Wingdings" w:hAnsi="Wingdings" w:cs="Wingdings" w:hint="default"/>
      </w:rPr>
    </w:lvl>
  </w:abstractNum>
  <w:abstractNum w:abstractNumId="19"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0DA61D2"/>
    <w:multiLevelType w:val="hybridMultilevel"/>
    <w:tmpl w:val="23D282C8"/>
    <w:lvl w:ilvl="0" w:tplc="D3B6A0D6">
      <w:start w:val="1"/>
      <w:numFmt w:val="bullet"/>
      <w:lvlText w:val=""/>
      <w:lvlJc w:val="left"/>
      <w:pPr>
        <w:ind w:left="720" w:hanging="360"/>
      </w:pPr>
      <w:rPr>
        <w:rFonts w:ascii="Symbol" w:hAnsi="Symbol" w:cs="Symbol" w:hint="default"/>
        <w:sz w:val="18"/>
        <w:szCs w:val="18"/>
      </w:rPr>
    </w:lvl>
    <w:lvl w:ilvl="1" w:tplc="9A8EE800">
      <w:start w:val="1"/>
      <w:numFmt w:val="bullet"/>
      <w:lvlText w:val="o"/>
      <w:lvlJc w:val="left"/>
      <w:pPr>
        <w:ind w:left="1440" w:hanging="360"/>
      </w:pPr>
      <w:rPr>
        <w:rFonts w:ascii="Courier New" w:hAnsi="Courier New" w:cs="Courier New" w:hint="default"/>
      </w:rPr>
    </w:lvl>
    <w:lvl w:ilvl="2" w:tplc="C890F780">
      <w:start w:val="1"/>
      <w:numFmt w:val="bullet"/>
      <w:lvlText w:val=""/>
      <w:lvlJc w:val="left"/>
      <w:pPr>
        <w:ind w:left="2160" w:hanging="360"/>
      </w:pPr>
      <w:rPr>
        <w:rFonts w:ascii="Wingdings" w:hAnsi="Wingdings" w:cs="Wingdings" w:hint="default"/>
      </w:rPr>
    </w:lvl>
    <w:lvl w:ilvl="3" w:tplc="8B9C4406">
      <w:start w:val="1"/>
      <w:numFmt w:val="bullet"/>
      <w:lvlText w:val=""/>
      <w:lvlJc w:val="left"/>
      <w:pPr>
        <w:ind w:left="2880" w:hanging="360"/>
      </w:pPr>
      <w:rPr>
        <w:rFonts w:ascii="Symbol" w:hAnsi="Symbol" w:cs="Symbol" w:hint="default"/>
      </w:rPr>
    </w:lvl>
    <w:lvl w:ilvl="4" w:tplc="21C4B008">
      <w:start w:val="1"/>
      <w:numFmt w:val="bullet"/>
      <w:lvlText w:val="o"/>
      <w:lvlJc w:val="left"/>
      <w:pPr>
        <w:ind w:left="3600" w:hanging="360"/>
      </w:pPr>
      <w:rPr>
        <w:rFonts w:ascii="Courier New" w:hAnsi="Courier New" w:cs="Courier New" w:hint="default"/>
      </w:rPr>
    </w:lvl>
    <w:lvl w:ilvl="5" w:tplc="A0F6734C">
      <w:start w:val="1"/>
      <w:numFmt w:val="bullet"/>
      <w:lvlText w:val=""/>
      <w:lvlJc w:val="left"/>
      <w:pPr>
        <w:ind w:left="4320" w:hanging="360"/>
      </w:pPr>
      <w:rPr>
        <w:rFonts w:ascii="Wingdings" w:hAnsi="Wingdings" w:cs="Wingdings" w:hint="default"/>
      </w:rPr>
    </w:lvl>
    <w:lvl w:ilvl="6" w:tplc="916EB624">
      <w:start w:val="1"/>
      <w:numFmt w:val="bullet"/>
      <w:lvlText w:val=""/>
      <w:lvlJc w:val="left"/>
      <w:pPr>
        <w:ind w:left="5040" w:hanging="360"/>
      </w:pPr>
      <w:rPr>
        <w:rFonts w:ascii="Symbol" w:hAnsi="Symbol" w:cs="Symbol" w:hint="default"/>
      </w:rPr>
    </w:lvl>
    <w:lvl w:ilvl="7" w:tplc="03C29872">
      <w:start w:val="1"/>
      <w:numFmt w:val="bullet"/>
      <w:lvlText w:val="o"/>
      <w:lvlJc w:val="left"/>
      <w:pPr>
        <w:ind w:left="5760" w:hanging="360"/>
      </w:pPr>
      <w:rPr>
        <w:rFonts w:ascii="Courier New" w:hAnsi="Courier New" w:cs="Courier New" w:hint="default"/>
      </w:rPr>
    </w:lvl>
    <w:lvl w:ilvl="8" w:tplc="EBA23BE8">
      <w:start w:val="1"/>
      <w:numFmt w:val="bullet"/>
      <w:lvlText w:val=""/>
      <w:lvlJc w:val="left"/>
      <w:pPr>
        <w:ind w:left="6480" w:hanging="360"/>
      </w:pPr>
      <w:rPr>
        <w:rFonts w:ascii="Wingdings" w:hAnsi="Wingdings" w:cs="Wingdings" w:hint="default"/>
      </w:rPr>
    </w:lvl>
  </w:abstractNum>
  <w:abstractNum w:abstractNumId="21" w15:restartNumberingAfterBreak="0">
    <w:nsid w:val="618D34A8"/>
    <w:multiLevelType w:val="hybridMultilevel"/>
    <w:tmpl w:val="B74A0C6C"/>
    <w:lvl w:ilvl="0" w:tplc="0C768A24">
      <w:start w:val="1"/>
      <w:numFmt w:val="bullet"/>
      <w:lvlText w:val=""/>
      <w:lvlJc w:val="left"/>
      <w:pPr>
        <w:ind w:left="720" w:hanging="360"/>
      </w:pPr>
      <w:rPr>
        <w:rFonts w:ascii="Symbol" w:hAnsi="Symbol" w:cs="Symbol" w:hint="default"/>
        <w:sz w:val="18"/>
        <w:szCs w:val="18"/>
      </w:rPr>
    </w:lvl>
    <w:lvl w:ilvl="1" w:tplc="1700B154">
      <w:start w:val="1"/>
      <w:numFmt w:val="bullet"/>
      <w:lvlText w:val="o"/>
      <w:lvlJc w:val="left"/>
      <w:pPr>
        <w:ind w:left="1440" w:hanging="360"/>
      </w:pPr>
      <w:rPr>
        <w:rFonts w:ascii="Courier New" w:hAnsi="Courier New" w:cs="Courier New" w:hint="default"/>
      </w:rPr>
    </w:lvl>
    <w:lvl w:ilvl="2" w:tplc="791A5C0C">
      <w:start w:val="1"/>
      <w:numFmt w:val="bullet"/>
      <w:lvlText w:val=""/>
      <w:lvlJc w:val="left"/>
      <w:pPr>
        <w:ind w:left="2160" w:hanging="360"/>
      </w:pPr>
      <w:rPr>
        <w:rFonts w:ascii="Wingdings" w:hAnsi="Wingdings" w:cs="Wingdings" w:hint="default"/>
      </w:rPr>
    </w:lvl>
    <w:lvl w:ilvl="3" w:tplc="A236956A">
      <w:start w:val="1"/>
      <w:numFmt w:val="bullet"/>
      <w:lvlText w:val=""/>
      <w:lvlJc w:val="left"/>
      <w:pPr>
        <w:ind w:left="2880" w:hanging="360"/>
      </w:pPr>
      <w:rPr>
        <w:rFonts w:ascii="Symbol" w:hAnsi="Symbol" w:cs="Symbol" w:hint="default"/>
      </w:rPr>
    </w:lvl>
    <w:lvl w:ilvl="4" w:tplc="753ACD8A">
      <w:start w:val="1"/>
      <w:numFmt w:val="bullet"/>
      <w:lvlText w:val="o"/>
      <w:lvlJc w:val="left"/>
      <w:pPr>
        <w:ind w:left="3600" w:hanging="360"/>
      </w:pPr>
      <w:rPr>
        <w:rFonts w:ascii="Courier New" w:hAnsi="Courier New" w:cs="Courier New" w:hint="default"/>
      </w:rPr>
    </w:lvl>
    <w:lvl w:ilvl="5" w:tplc="DAD4A00E">
      <w:start w:val="1"/>
      <w:numFmt w:val="bullet"/>
      <w:lvlText w:val=""/>
      <w:lvlJc w:val="left"/>
      <w:pPr>
        <w:ind w:left="4320" w:hanging="360"/>
      </w:pPr>
      <w:rPr>
        <w:rFonts w:ascii="Wingdings" w:hAnsi="Wingdings" w:cs="Wingdings" w:hint="default"/>
      </w:rPr>
    </w:lvl>
    <w:lvl w:ilvl="6" w:tplc="BFDAA0C4">
      <w:start w:val="1"/>
      <w:numFmt w:val="bullet"/>
      <w:lvlText w:val=""/>
      <w:lvlJc w:val="left"/>
      <w:pPr>
        <w:ind w:left="5040" w:hanging="360"/>
      </w:pPr>
      <w:rPr>
        <w:rFonts w:ascii="Symbol" w:hAnsi="Symbol" w:cs="Symbol" w:hint="default"/>
      </w:rPr>
    </w:lvl>
    <w:lvl w:ilvl="7" w:tplc="1F4047E4">
      <w:start w:val="1"/>
      <w:numFmt w:val="bullet"/>
      <w:lvlText w:val="o"/>
      <w:lvlJc w:val="left"/>
      <w:pPr>
        <w:ind w:left="5760" w:hanging="360"/>
      </w:pPr>
      <w:rPr>
        <w:rFonts w:ascii="Courier New" w:hAnsi="Courier New" w:cs="Courier New" w:hint="default"/>
      </w:rPr>
    </w:lvl>
    <w:lvl w:ilvl="8" w:tplc="5D1A0D48">
      <w:start w:val="1"/>
      <w:numFmt w:val="bullet"/>
      <w:lvlText w:val=""/>
      <w:lvlJc w:val="left"/>
      <w:pPr>
        <w:ind w:left="6480" w:hanging="360"/>
      </w:pPr>
      <w:rPr>
        <w:rFonts w:ascii="Wingdings" w:hAnsi="Wingdings" w:cs="Wingdings" w:hint="default"/>
      </w:rPr>
    </w:lvl>
  </w:abstractNum>
  <w:abstractNum w:abstractNumId="22" w15:restartNumberingAfterBreak="0">
    <w:nsid w:val="69C31E86"/>
    <w:multiLevelType w:val="hybridMultilevel"/>
    <w:tmpl w:val="5686D7D0"/>
    <w:lvl w:ilvl="0" w:tplc="C19C1510">
      <w:start w:val="1"/>
      <w:numFmt w:val="bullet"/>
      <w:lvlText w:val=""/>
      <w:lvlJc w:val="left"/>
      <w:pPr>
        <w:ind w:left="720" w:hanging="360"/>
      </w:pPr>
      <w:rPr>
        <w:rFonts w:ascii="Symbol" w:hAnsi="Symbol" w:cs="Symbol" w:hint="default"/>
        <w:sz w:val="18"/>
        <w:szCs w:val="18"/>
      </w:rPr>
    </w:lvl>
    <w:lvl w:ilvl="1" w:tplc="8AD8065C">
      <w:start w:val="1"/>
      <w:numFmt w:val="bullet"/>
      <w:lvlText w:val="o"/>
      <w:lvlJc w:val="left"/>
      <w:pPr>
        <w:ind w:left="1440" w:hanging="360"/>
      </w:pPr>
      <w:rPr>
        <w:rFonts w:ascii="Courier New" w:hAnsi="Courier New" w:cs="Courier New" w:hint="default"/>
      </w:rPr>
    </w:lvl>
    <w:lvl w:ilvl="2" w:tplc="5E9856A0">
      <w:start w:val="1"/>
      <w:numFmt w:val="bullet"/>
      <w:lvlText w:val=""/>
      <w:lvlJc w:val="left"/>
      <w:pPr>
        <w:ind w:left="2160" w:hanging="360"/>
      </w:pPr>
      <w:rPr>
        <w:rFonts w:ascii="Wingdings" w:hAnsi="Wingdings" w:cs="Wingdings" w:hint="default"/>
      </w:rPr>
    </w:lvl>
    <w:lvl w:ilvl="3" w:tplc="AFFA9540">
      <w:start w:val="1"/>
      <w:numFmt w:val="bullet"/>
      <w:lvlText w:val=""/>
      <w:lvlJc w:val="left"/>
      <w:pPr>
        <w:ind w:left="2880" w:hanging="360"/>
      </w:pPr>
      <w:rPr>
        <w:rFonts w:ascii="Symbol" w:hAnsi="Symbol" w:cs="Symbol" w:hint="default"/>
      </w:rPr>
    </w:lvl>
    <w:lvl w:ilvl="4" w:tplc="5EDEF7E2">
      <w:start w:val="1"/>
      <w:numFmt w:val="bullet"/>
      <w:lvlText w:val="o"/>
      <w:lvlJc w:val="left"/>
      <w:pPr>
        <w:ind w:left="3600" w:hanging="360"/>
      </w:pPr>
      <w:rPr>
        <w:rFonts w:ascii="Courier New" w:hAnsi="Courier New" w:cs="Courier New" w:hint="default"/>
      </w:rPr>
    </w:lvl>
    <w:lvl w:ilvl="5" w:tplc="382AF446">
      <w:start w:val="1"/>
      <w:numFmt w:val="bullet"/>
      <w:lvlText w:val=""/>
      <w:lvlJc w:val="left"/>
      <w:pPr>
        <w:ind w:left="4320" w:hanging="360"/>
      </w:pPr>
      <w:rPr>
        <w:rFonts w:ascii="Wingdings" w:hAnsi="Wingdings" w:cs="Wingdings" w:hint="default"/>
      </w:rPr>
    </w:lvl>
    <w:lvl w:ilvl="6" w:tplc="CB680D7A">
      <w:start w:val="1"/>
      <w:numFmt w:val="bullet"/>
      <w:lvlText w:val=""/>
      <w:lvlJc w:val="left"/>
      <w:pPr>
        <w:ind w:left="5040" w:hanging="360"/>
      </w:pPr>
      <w:rPr>
        <w:rFonts w:ascii="Symbol" w:hAnsi="Symbol" w:cs="Symbol" w:hint="default"/>
      </w:rPr>
    </w:lvl>
    <w:lvl w:ilvl="7" w:tplc="3E22325C">
      <w:start w:val="1"/>
      <w:numFmt w:val="bullet"/>
      <w:lvlText w:val="o"/>
      <w:lvlJc w:val="left"/>
      <w:pPr>
        <w:ind w:left="5760" w:hanging="360"/>
      </w:pPr>
      <w:rPr>
        <w:rFonts w:ascii="Courier New" w:hAnsi="Courier New" w:cs="Courier New" w:hint="default"/>
      </w:rPr>
    </w:lvl>
    <w:lvl w:ilvl="8" w:tplc="75E2C978">
      <w:start w:val="1"/>
      <w:numFmt w:val="bullet"/>
      <w:lvlText w:val=""/>
      <w:lvlJc w:val="left"/>
      <w:pPr>
        <w:ind w:left="6480" w:hanging="360"/>
      </w:pPr>
      <w:rPr>
        <w:rFonts w:ascii="Wingdings" w:hAnsi="Wingdings" w:cs="Wingdings" w:hint="default"/>
      </w:rPr>
    </w:lvl>
  </w:abstractNum>
  <w:abstractNum w:abstractNumId="23" w15:restartNumberingAfterBreak="0">
    <w:nsid w:val="720A3B53"/>
    <w:multiLevelType w:val="hybridMultilevel"/>
    <w:tmpl w:val="3752C86A"/>
    <w:lvl w:ilvl="0" w:tplc="447A9000">
      <w:start w:val="1"/>
      <w:numFmt w:val="bullet"/>
      <w:lvlText w:val=""/>
      <w:lvlJc w:val="left"/>
      <w:pPr>
        <w:ind w:left="720" w:hanging="360"/>
      </w:pPr>
      <w:rPr>
        <w:rFonts w:ascii="Symbol" w:hAnsi="Symbol" w:cs="Symbol" w:hint="default"/>
        <w:sz w:val="18"/>
        <w:szCs w:val="18"/>
      </w:rPr>
    </w:lvl>
    <w:lvl w:ilvl="1" w:tplc="E0D6F29E">
      <w:start w:val="1"/>
      <w:numFmt w:val="bullet"/>
      <w:lvlText w:val="o"/>
      <w:lvlJc w:val="left"/>
      <w:pPr>
        <w:ind w:left="1440" w:hanging="360"/>
      </w:pPr>
      <w:rPr>
        <w:rFonts w:ascii="Courier New" w:hAnsi="Courier New" w:cs="Courier New" w:hint="default"/>
      </w:rPr>
    </w:lvl>
    <w:lvl w:ilvl="2" w:tplc="518865B6">
      <w:start w:val="1"/>
      <w:numFmt w:val="bullet"/>
      <w:lvlText w:val=""/>
      <w:lvlJc w:val="left"/>
      <w:pPr>
        <w:ind w:left="2160" w:hanging="360"/>
      </w:pPr>
      <w:rPr>
        <w:rFonts w:ascii="Wingdings" w:hAnsi="Wingdings" w:cs="Wingdings" w:hint="default"/>
      </w:rPr>
    </w:lvl>
    <w:lvl w:ilvl="3" w:tplc="82080C32">
      <w:start w:val="1"/>
      <w:numFmt w:val="bullet"/>
      <w:lvlText w:val=""/>
      <w:lvlJc w:val="left"/>
      <w:pPr>
        <w:ind w:left="2880" w:hanging="360"/>
      </w:pPr>
      <w:rPr>
        <w:rFonts w:ascii="Symbol" w:hAnsi="Symbol" w:cs="Symbol" w:hint="default"/>
      </w:rPr>
    </w:lvl>
    <w:lvl w:ilvl="4" w:tplc="5A689C1C">
      <w:start w:val="1"/>
      <w:numFmt w:val="bullet"/>
      <w:lvlText w:val="o"/>
      <w:lvlJc w:val="left"/>
      <w:pPr>
        <w:ind w:left="3600" w:hanging="360"/>
      </w:pPr>
      <w:rPr>
        <w:rFonts w:ascii="Courier New" w:hAnsi="Courier New" w:cs="Courier New" w:hint="default"/>
      </w:rPr>
    </w:lvl>
    <w:lvl w:ilvl="5" w:tplc="699AADC0">
      <w:start w:val="1"/>
      <w:numFmt w:val="bullet"/>
      <w:lvlText w:val=""/>
      <w:lvlJc w:val="left"/>
      <w:pPr>
        <w:ind w:left="4320" w:hanging="360"/>
      </w:pPr>
      <w:rPr>
        <w:rFonts w:ascii="Wingdings" w:hAnsi="Wingdings" w:cs="Wingdings" w:hint="default"/>
      </w:rPr>
    </w:lvl>
    <w:lvl w:ilvl="6" w:tplc="486A878C">
      <w:start w:val="1"/>
      <w:numFmt w:val="bullet"/>
      <w:lvlText w:val=""/>
      <w:lvlJc w:val="left"/>
      <w:pPr>
        <w:ind w:left="5040" w:hanging="360"/>
      </w:pPr>
      <w:rPr>
        <w:rFonts w:ascii="Symbol" w:hAnsi="Symbol" w:cs="Symbol" w:hint="default"/>
      </w:rPr>
    </w:lvl>
    <w:lvl w:ilvl="7" w:tplc="ACACEEB6">
      <w:start w:val="1"/>
      <w:numFmt w:val="bullet"/>
      <w:lvlText w:val="o"/>
      <w:lvlJc w:val="left"/>
      <w:pPr>
        <w:ind w:left="5760" w:hanging="360"/>
      </w:pPr>
      <w:rPr>
        <w:rFonts w:ascii="Courier New" w:hAnsi="Courier New" w:cs="Courier New" w:hint="default"/>
      </w:rPr>
    </w:lvl>
    <w:lvl w:ilvl="8" w:tplc="4A24BD4A">
      <w:start w:val="1"/>
      <w:numFmt w:val="bullet"/>
      <w:lvlText w:val=""/>
      <w:lvlJc w:val="left"/>
      <w:pPr>
        <w:ind w:left="6480" w:hanging="360"/>
      </w:pPr>
      <w:rPr>
        <w:rFonts w:ascii="Wingdings" w:hAnsi="Wingdings" w:cs="Wingdings" w:hint="default"/>
      </w:rPr>
    </w:lvl>
  </w:abstractNum>
  <w:abstractNum w:abstractNumId="24" w15:restartNumberingAfterBreak="0">
    <w:nsid w:val="75B203DF"/>
    <w:multiLevelType w:val="hybridMultilevel"/>
    <w:tmpl w:val="3F60ADA0"/>
    <w:lvl w:ilvl="0" w:tplc="5FB06CDA">
      <w:start w:val="1"/>
      <w:numFmt w:val="bullet"/>
      <w:lvlText w:val=""/>
      <w:lvlJc w:val="left"/>
      <w:pPr>
        <w:ind w:left="720" w:hanging="360"/>
      </w:pPr>
      <w:rPr>
        <w:rFonts w:ascii="Symbol" w:hAnsi="Symbol" w:cs="Symbol" w:hint="default"/>
        <w:sz w:val="18"/>
        <w:szCs w:val="18"/>
      </w:rPr>
    </w:lvl>
    <w:lvl w:ilvl="1" w:tplc="87B80336">
      <w:start w:val="1"/>
      <w:numFmt w:val="bullet"/>
      <w:lvlText w:val="o"/>
      <w:lvlJc w:val="left"/>
      <w:pPr>
        <w:ind w:left="1440" w:hanging="360"/>
      </w:pPr>
      <w:rPr>
        <w:rFonts w:ascii="Courier New" w:hAnsi="Courier New" w:cs="Courier New" w:hint="default"/>
      </w:rPr>
    </w:lvl>
    <w:lvl w:ilvl="2" w:tplc="67E41092">
      <w:start w:val="1"/>
      <w:numFmt w:val="bullet"/>
      <w:lvlText w:val=""/>
      <w:lvlJc w:val="left"/>
      <w:pPr>
        <w:ind w:left="2160" w:hanging="360"/>
      </w:pPr>
      <w:rPr>
        <w:rFonts w:ascii="Wingdings" w:hAnsi="Wingdings" w:cs="Wingdings" w:hint="default"/>
      </w:rPr>
    </w:lvl>
    <w:lvl w:ilvl="3" w:tplc="38D0E7BC">
      <w:start w:val="1"/>
      <w:numFmt w:val="bullet"/>
      <w:lvlText w:val=""/>
      <w:lvlJc w:val="left"/>
      <w:pPr>
        <w:ind w:left="2880" w:hanging="360"/>
      </w:pPr>
      <w:rPr>
        <w:rFonts w:ascii="Symbol" w:hAnsi="Symbol" w:cs="Symbol" w:hint="default"/>
      </w:rPr>
    </w:lvl>
    <w:lvl w:ilvl="4" w:tplc="DA14D5EE">
      <w:start w:val="1"/>
      <w:numFmt w:val="bullet"/>
      <w:lvlText w:val="o"/>
      <w:lvlJc w:val="left"/>
      <w:pPr>
        <w:ind w:left="3600" w:hanging="360"/>
      </w:pPr>
      <w:rPr>
        <w:rFonts w:ascii="Courier New" w:hAnsi="Courier New" w:cs="Courier New" w:hint="default"/>
      </w:rPr>
    </w:lvl>
    <w:lvl w:ilvl="5" w:tplc="9CEC8E40">
      <w:start w:val="1"/>
      <w:numFmt w:val="bullet"/>
      <w:lvlText w:val=""/>
      <w:lvlJc w:val="left"/>
      <w:pPr>
        <w:ind w:left="4320" w:hanging="360"/>
      </w:pPr>
      <w:rPr>
        <w:rFonts w:ascii="Wingdings" w:hAnsi="Wingdings" w:cs="Wingdings" w:hint="default"/>
      </w:rPr>
    </w:lvl>
    <w:lvl w:ilvl="6" w:tplc="C7D6F59A">
      <w:start w:val="1"/>
      <w:numFmt w:val="bullet"/>
      <w:lvlText w:val=""/>
      <w:lvlJc w:val="left"/>
      <w:pPr>
        <w:ind w:left="5040" w:hanging="360"/>
      </w:pPr>
      <w:rPr>
        <w:rFonts w:ascii="Symbol" w:hAnsi="Symbol" w:cs="Symbol" w:hint="default"/>
      </w:rPr>
    </w:lvl>
    <w:lvl w:ilvl="7" w:tplc="98DE03B8">
      <w:start w:val="1"/>
      <w:numFmt w:val="bullet"/>
      <w:lvlText w:val="o"/>
      <w:lvlJc w:val="left"/>
      <w:pPr>
        <w:ind w:left="5760" w:hanging="360"/>
      </w:pPr>
      <w:rPr>
        <w:rFonts w:ascii="Courier New" w:hAnsi="Courier New" w:cs="Courier New" w:hint="default"/>
      </w:rPr>
    </w:lvl>
    <w:lvl w:ilvl="8" w:tplc="F53CC810">
      <w:start w:val="1"/>
      <w:numFmt w:val="bullet"/>
      <w:lvlText w:val=""/>
      <w:lvlJc w:val="left"/>
      <w:pPr>
        <w:ind w:left="6480" w:hanging="360"/>
      </w:pPr>
      <w:rPr>
        <w:rFonts w:ascii="Wingdings" w:hAnsi="Wingdings" w:cs="Wingdings" w:hint="default"/>
      </w:rPr>
    </w:lvl>
  </w:abstractNum>
  <w:abstractNum w:abstractNumId="25" w15:restartNumberingAfterBreak="0">
    <w:nsid w:val="7B0E2B0B"/>
    <w:multiLevelType w:val="hybridMultilevel"/>
    <w:tmpl w:val="238ACB7C"/>
    <w:lvl w:ilvl="0" w:tplc="CA0CDB9E">
      <w:start w:val="1"/>
      <w:numFmt w:val="bullet"/>
      <w:lvlText w:val=""/>
      <w:lvlJc w:val="left"/>
      <w:pPr>
        <w:ind w:left="720" w:hanging="360"/>
      </w:pPr>
      <w:rPr>
        <w:rFonts w:ascii="Symbol" w:hAnsi="Symbol" w:cs="Symbol" w:hint="default"/>
        <w:sz w:val="18"/>
        <w:szCs w:val="18"/>
      </w:rPr>
    </w:lvl>
    <w:lvl w:ilvl="1" w:tplc="D3AAC3E8">
      <w:start w:val="1"/>
      <w:numFmt w:val="bullet"/>
      <w:lvlText w:val="o"/>
      <w:lvlJc w:val="left"/>
      <w:pPr>
        <w:ind w:left="1440" w:hanging="360"/>
      </w:pPr>
      <w:rPr>
        <w:rFonts w:ascii="Courier New" w:hAnsi="Courier New" w:cs="Courier New" w:hint="default"/>
      </w:rPr>
    </w:lvl>
    <w:lvl w:ilvl="2" w:tplc="1ABE6F5E">
      <w:start w:val="1"/>
      <w:numFmt w:val="bullet"/>
      <w:lvlText w:val=""/>
      <w:lvlJc w:val="left"/>
      <w:pPr>
        <w:ind w:left="2160" w:hanging="360"/>
      </w:pPr>
      <w:rPr>
        <w:rFonts w:ascii="Wingdings" w:hAnsi="Wingdings" w:cs="Wingdings" w:hint="default"/>
      </w:rPr>
    </w:lvl>
    <w:lvl w:ilvl="3" w:tplc="E2E2A124">
      <w:start w:val="1"/>
      <w:numFmt w:val="bullet"/>
      <w:lvlText w:val=""/>
      <w:lvlJc w:val="left"/>
      <w:pPr>
        <w:ind w:left="2880" w:hanging="360"/>
      </w:pPr>
      <w:rPr>
        <w:rFonts w:ascii="Symbol" w:hAnsi="Symbol" w:cs="Symbol" w:hint="default"/>
      </w:rPr>
    </w:lvl>
    <w:lvl w:ilvl="4" w:tplc="61E2A682">
      <w:start w:val="1"/>
      <w:numFmt w:val="bullet"/>
      <w:lvlText w:val="o"/>
      <w:lvlJc w:val="left"/>
      <w:pPr>
        <w:ind w:left="3600" w:hanging="360"/>
      </w:pPr>
      <w:rPr>
        <w:rFonts w:ascii="Courier New" w:hAnsi="Courier New" w:cs="Courier New" w:hint="default"/>
      </w:rPr>
    </w:lvl>
    <w:lvl w:ilvl="5" w:tplc="57DCF74E">
      <w:start w:val="1"/>
      <w:numFmt w:val="bullet"/>
      <w:lvlText w:val=""/>
      <w:lvlJc w:val="left"/>
      <w:pPr>
        <w:ind w:left="4320" w:hanging="360"/>
      </w:pPr>
      <w:rPr>
        <w:rFonts w:ascii="Wingdings" w:hAnsi="Wingdings" w:cs="Wingdings" w:hint="default"/>
      </w:rPr>
    </w:lvl>
    <w:lvl w:ilvl="6" w:tplc="2ECEF22A">
      <w:start w:val="1"/>
      <w:numFmt w:val="bullet"/>
      <w:lvlText w:val=""/>
      <w:lvlJc w:val="left"/>
      <w:pPr>
        <w:ind w:left="5040" w:hanging="360"/>
      </w:pPr>
      <w:rPr>
        <w:rFonts w:ascii="Symbol" w:hAnsi="Symbol" w:cs="Symbol" w:hint="default"/>
      </w:rPr>
    </w:lvl>
    <w:lvl w:ilvl="7" w:tplc="F8EC2EB2">
      <w:start w:val="1"/>
      <w:numFmt w:val="bullet"/>
      <w:lvlText w:val="o"/>
      <w:lvlJc w:val="left"/>
      <w:pPr>
        <w:ind w:left="5760" w:hanging="360"/>
      </w:pPr>
      <w:rPr>
        <w:rFonts w:ascii="Courier New" w:hAnsi="Courier New" w:cs="Courier New" w:hint="default"/>
      </w:rPr>
    </w:lvl>
    <w:lvl w:ilvl="8" w:tplc="D3085394">
      <w:start w:val="1"/>
      <w:numFmt w:val="bullet"/>
      <w:lvlText w:val=""/>
      <w:lvlJc w:val="left"/>
      <w:pPr>
        <w:ind w:left="6480" w:hanging="360"/>
      </w:pPr>
      <w:rPr>
        <w:rFonts w:ascii="Wingdings" w:hAnsi="Wingdings" w:cs="Wingdings" w:hint="default"/>
      </w:rPr>
    </w:lvl>
  </w:abstractNum>
  <w:num w:numId="1" w16cid:durableId="1823228307">
    <w:abstractNumId w:val="13"/>
  </w:num>
  <w:num w:numId="2" w16cid:durableId="1910116381">
    <w:abstractNumId w:val="17"/>
  </w:num>
  <w:num w:numId="3" w16cid:durableId="1406100953">
    <w:abstractNumId w:val="19"/>
  </w:num>
  <w:num w:numId="4" w16cid:durableId="1758863170">
    <w:abstractNumId w:val="16"/>
  </w:num>
  <w:num w:numId="5" w16cid:durableId="1714379573">
    <w:abstractNumId w:val="6"/>
  </w:num>
  <w:num w:numId="6" w16cid:durableId="1416172197">
    <w:abstractNumId w:val="4"/>
  </w:num>
  <w:num w:numId="7" w16cid:durableId="25571003">
    <w:abstractNumId w:val="12"/>
  </w:num>
  <w:num w:numId="8" w16cid:durableId="1727028871">
    <w:abstractNumId w:val="5"/>
  </w:num>
  <w:num w:numId="9" w16cid:durableId="492256371">
    <w:abstractNumId w:val="7"/>
  </w:num>
  <w:num w:numId="10" w16cid:durableId="1337150015">
    <w:abstractNumId w:val="11"/>
  </w:num>
  <w:num w:numId="11" w16cid:durableId="2071883972">
    <w:abstractNumId w:val="15"/>
  </w:num>
  <w:num w:numId="12" w16cid:durableId="1220822573">
    <w:abstractNumId w:val="24"/>
  </w:num>
  <w:num w:numId="13" w16cid:durableId="285475280">
    <w:abstractNumId w:val="0"/>
  </w:num>
  <w:num w:numId="14" w16cid:durableId="1987010551">
    <w:abstractNumId w:val="21"/>
  </w:num>
  <w:num w:numId="15" w16cid:durableId="486553905">
    <w:abstractNumId w:val="9"/>
  </w:num>
  <w:num w:numId="16" w16cid:durableId="367797465">
    <w:abstractNumId w:val="2"/>
  </w:num>
  <w:num w:numId="17" w16cid:durableId="433478531">
    <w:abstractNumId w:val="3"/>
  </w:num>
  <w:num w:numId="18" w16cid:durableId="484783192">
    <w:abstractNumId w:val="1"/>
  </w:num>
  <w:num w:numId="19" w16cid:durableId="1161237494">
    <w:abstractNumId w:val="23"/>
  </w:num>
  <w:num w:numId="20" w16cid:durableId="1010528531">
    <w:abstractNumId w:val="18"/>
  </w:num>
  <w:num w:numId="21" w16cid:durableId="1624189325">
    <w:abstractNumId w:val="8"/>
  </w:num>
  <w:num w:numId="22" w16cid:durableId="1984431918">
    <w:abstractNumId w:val="14"/>
  </w:num>
  <w:num w:numId="23" w16cid:durableId="1130589619">
    <w:abstractNumId w:val="10"/>
  </w:num>
  <w:num w:numId="24" w16cid:durableId="171452181">
    <w:abstractNumId w:val="22"/>
  </w:num>
  <w:num w:numId="25" w16cid:durableId="1960334521">
    <w:abstractNumId w:val="25"/>
  </w:num>
  <w:num w:numId="26" w16cid:durableId="16152856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E76C6"/>
    <w:rsid w:val="001208CE"/>
    <w:rsid w:val="00127127"/>
    <w:rsid w:val="00134892"/>
    <w:rsid w:val="00204EDB"/>
    <w:rsid w:val="002634AA"/>
    <w:rsid w:val="002D58B5"/>
    <w:rsid w:val="0033249E"/>
    <w:rsid w:val="00337E4D"/>
    <w:rsid w:val="00343395"/>
    <w:rsid w:val="003A1AA2"/>
    <w:rsid w:val="004702FB"/>
    <w:rsid w:val="00471503"/>
    <w:rsid w:val="0049479E"/>
    <w:rsid w:val="004D2F9F"/>
    <w:rsid w:val="004F2927"/>
    <w:rsid w:val="0052142A"/>
    <w:rsid w:val="0053510E"/>
    <w:rsid w:val="005423BF"/>
    <w:rsid w:val="005B6195"/>
    <w:rsid w:val="006347C3"/>
    <w:rsid w:val="00670DF1"/>
    <w:rsid w:val="006975C6"/>
    <w:rsid w:val="006A5918"/>
    <w:rsid w:val="006B2936"/>
    <w:rsid w:val="006F1DA5"/>
    <w:rsid w:val="007109D5"/>
    <w:rsid w:val="00750EEE"/>
    <w:rsid w:val="00785F39"/>
    <w:rsid w:val="007C3EA0"/>
    <w:rsid w:val="007D6FB3"/>
    <w:rsid w:val="007E0E83"/>
    <w:rsid w:val="008278F5"/>
    <w:rsid w:val="008B72CE"/>
    <w:rsid w:val="00930868"/>
    <w:rsid w:val="009404D5"/>
    <w:rsid w:val="00960022"/>
    <w:rsid w:val="00A52459"/>
    <w:rsid w:val="00AF7FB0"/>
    <w:rsid w:val="00B05771"/>
    <w:rsid w:val="00B169F3"/>
    <w:rsid w:val="00B757D1"/>
    <w:rsid w:val="00B93434"/>
    <w:rsid w:val="00BC2D61"/>
    <w:rsid w:val="00C02EF0"/>
    <w:rsid w:val="00C125C6"/>
    <w:rsid w:val="00C2316F"/>
    <w:rsid w:val="00C24613"/>
    <w:rsid w:val="00C315C9"/>
    <w:rsid w:val="00C4793C"/>
    <w:rsid w:val="00CD6E25"/>
    <w:rsid w:val="00D379CF"/>
    <w:rsid w:val="00D60A0B"/>
    <w:rsid w:val="00D7467F"/>
    <w:rsid w:val="00D931BF"/>
    <w:rsid w:val="00DD2FA1"/>
    <w:rsid w:val="00E55B9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36169"/>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41</Pages>
  <Words>14297</Words>
  <Characters>81496</Characters>
  <Application>Microsoft Office Word</Application>
  <DocSecurity>0</DocSecurity>
  <Lines>679</Lines>
  <Paragraphs>191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Marija Žefran</cp:lastModifiedBy>
  <cp:revision>3</cp:revision>
  <dcterms:created xsi:type="dcterms:W3CDTF">2026-05-22T10:19:00Z</dcterms:created>
  <dcterms:modified xsi:type="dcterms:W3CDTF">2026-05-22T10:23:00Z</dcterms:modified>
</cp:coreProperties>
</file>