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C6819" w14:textId="23ABB2FC" w:rsidR="00D530AB" w:rsidRDefault="00CF3D2D" w:rsidP="003A321F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2. del</w:t>
      </w:r>
      <w:r w:rsidR="00A4366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B03419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159C681A" w14:textId="77777777" w:rsidR="007745FB" w:rsidRDefault="007745FB" w:rsidP="002371E5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159C681B" w14:textId="77777777" w:rsidR="00374B58" w:rsidRPr="00374B58" w:rsidRDefault="00374B58" w:rsidP="002371E5">
      <w:pPr>
        <w:spacing w:after="0"/>
      </w:pPr>
    </w:p>
    <w:p w14:paraId="159C681C" w14:textId="77777777" w:rsidR="005950ED" w:rsidRPr="005950ED" w:rsidRDefault="007745FB" w:rsidP="005950ED">
      <w:p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5950ED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950ED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</w:p>
    <w:p w14:paraId="159C681D" w14:textId="77777777" w:rsidR="007745FB" w:rsidRDefault="007745FB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nastopamo s podizvajalci, in sicer v nadaljevanju navajamo njihovo vrednostno udeležbo:</w:t>
      </w:r>
    </w:p>
    <w:p w14:paraId="2272E55E" w14:textId="77777777" w:rsidR="002371E5" w:rsidRPr="002F6FF9" w:rsidRDefault="002371E5" w:rsidP="002371E5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159C682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5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59C682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A" w14:textId="77777777" w:rsidR="007745FB" w:rsidRPr="002F6FF9" w:rsidRDefault="00C17998" w:rsidP="00D11E5C">
            <w:pPr>
              <w:rPr>
                <w:rFonts w:ascii="Arial" w:hAnsi="Arial" w:cs="Arial"/>
              </w:rPr>
            </w:pPr>
            <w:r w:rsidRPr="003A321F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1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59C683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59C683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8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B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5D6B258" w14:textId="77777777" w:rsidR="002371E5" w:rsidRDefault="002371E5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59C6848" w14:textId="463C640A" w:rsidR="007745FB" w:rsidRPr="002F6FF9" w:rsidRDefault="007745FB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439CF8C5" w14:textId="77777777" w:rsidR="002371E5" w:rsidRDefault="002371E5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59C6849" w14:textId="6884A438" w:rsidR="00D71B4A" w:rsidRDefault="007745FB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46DA4C78" w14:textId="77777777" w:rsidR="002371E5" w:rsidRPr="002F6FF9" w:rsidRDefault="002371E5" w:rsidP="002371E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159C684C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159C68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D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59C684F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159C6851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59C6852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159C6853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159C6854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E50B" w14:textId="77777777" w:rsidR="00D46EF4" w:rsidRDefault="00D46EF4" w:rsidP="006975C6">
      <w:pPr>
        <w:spacing w:after="0" w:line="240" w:lineRule="auto"/>
      </w:pPr>
      <w:r>
        <w:separator/>
      </w:r>
    </w:p>
  </w:endnote>
  <w:endnote w:type="continuationSeparator" w:id="0">
    <w:p w14:paraId="74BD6DCB" w14:textId="77777777" w:rsidR="00D46EF4" w:rsidRDefault="00D46EF4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0FF54" w14:textId="77777777" w:rsidR="00D46EF4" w:rsidRDefault="00D46EF4" w:rsidP="006975C6">
      <w:pPr>
        <w:spacing w:after="0" w:line="240" w:lineRule="auto"/>
      </w:pPr>
      <w:r>
        <w:separator/>
      </w:r>
    </w:p>
  </w:footnote>
  <w:footnote w:type="continuationSeparator" w:id="0">
    <w:p w14:paraId="19053CB2" w14:textId="77777777" w:rsidR="00D46EF4" w:rsidRDefault="00D46EF4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6C7DC7" w14:paraId="159C685A" w14:textId="77777777" w:rsidTr="00454AA9">
      <w:trPr>
        <w:trHeight w:val="1268"/>
      </w:trPr>
      <w:tc>
        <w:tcPr>
          <w:tcW w:w="4209" w:type="dxa"/>
        </w:tcPr>
        <w:p w14:paraId="159C6859" w14:textId="77777777" w:rsidR="00454AA9" w:rsidRPr="006C7DC7" w:rsidRDefault="00454AA9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val="en-US"/>
            </w:rPr>
            <w:drawing>
              <wp:inline distT="0" distB="0" distL="0" distR="0" wp14:anchorId="159C685C" wp14:editId="159C685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9C685B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623686935">
    <w:abstractNumId w:val="14"/>
  </w:num>
  <w:num w:numId="2" w16cid:durableId="1308589650">
    <w:abstractNumId w:val="11"/>
  </w:num>
  <w:num w:numId="3" w16cid:durableId="1508667402">
    <w:abstractNumId w:val="27"/>
  </w:num>
  <w:num w:numId="4" w16cid:durableId="1238327692">
    <w:abstractNumId w:val="8"/>
  </w:num>
  <w:num w:numId="5" w16cid:durableId="122583783">
    <w:abstractNumId w:val="16"/>
  </w:num>
  <w:num w:numId="6" w16cid:durableId="646979059">
    <w:abstractNumId w:val="6"/>
  </w:num>
  <w:num w:numId="7" w16cid:durableId="859977149">
    <w:abstractNumId w:val="10"/>
  </w:num>
  <w:num w:numId="8" w16cid:durableId="1705136856">
    <w:abstractNumId w:val="20"/>
  </w:num>
  <w:num w:numId="9" w16cid:durableId="2002809544">
    <w:abstractNumId w:val="17"/>
  </w:num>
  <w:num w:numId="10" w16cid:durableId="1965649967">
    <w:abstractNumId w:val="15"/>
  </w:num>
  <w:num w:numId="11" w16cid:durableId="1084110876">
    <w:abstractNumId w:val="13"/>
  </w:num>
  <w:num w:numId="12" w16cid:durableId="503664556">
    <w:abstractNumId w:val="25"/>
  </w:num>
  <w:num w:numId="13" w16cid:durableId="2127657735">
    <w:abstractNumId w:val="26"/>
  </w:num>
  <w:num w:numId="14" w16cid:durableId="1039671939">
    <w:abstractNumId w:val="9"/>
  </w:num>
  <w:num w:numId="15" w16cid:durableId="832717282">
    <w:abstractNumId w:val="23"/>
  </w:num>
  <w:num w:numId="16" w16cid:durableId="204341979">
    <w:abstractNumId w:val="4"/>
  </w:num>
  <w:num w:numId="17" w16cid:durableId="1088843335">
    <w:abstractNumId w:val="7"/>
  </w:num>
  <w:num w:numId="18" w16cid:durableId="1899434248">
    <w:abstractNumId w:val="21"/>
  </w:num>
  <w:num w:numId="19" w16cid:durableId="2105875073">
    <w:abstractNumId w:val="5"/>
  </w:num>
  <w:num w:numId="20" w16cid:durableId="610548395">
    <w:abstractNumId w:val="12"/>
  </w:num>
  <w:num w:numId="21" w16cid:durableId="1301501370">
    <w:abstractNumId w:val="22"/>
  </w:num>
  <w:num w:numId="22" w16cid:durableId="511378967">
    <w:abstractNumId w:val="18"/>
  </w:num>
  <w:num w:numId="23" w16cid:durableId="1001933939">
    <w:abstractNumId w:val="3"/>
  </w:num>
  <w:num w:numId="24" w16cid:durableId="319189350">
    <w:abstractNumId w:val="19"/>
  </w:num>
  <w:num w:numId="25" w16cid:durableId="54802972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1E5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4B58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581F"/>
    <w:rsid w:val="00467580"/>
    <w:rsid w:val="004702FB"/>
    <w:rsid w:val="00471503"/>
    <w:rsid w:val="00472A48"/>
    <w:rsid w:val="00473525"/>
    <w:rsid w:val="00484066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50ED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66880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3419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25EF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43CF"/>
    <w:rsid w:val="00CE5E70"/>
    <w:rsid w:val="00CF0488"/>
    <w:rsid w:val="00CF22BC"/>
    <w:rsid w:val="00CF3AD2"/>
    <w:rsid w:val="00CF3D2D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46EF4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66394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C6819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70A40-9F00-4C54-9738-EF095A5F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Burič Uroš</cp:lastModifiedBy>
  <cp:revision>3</cp:revision>
  <cp:lastPrinted>2019-02-25T11:14:00Z</cp:lastPrinted>
  <dcterms:created xsi:type="dcterms:W3CDTF">2026-05-13T12:53:00Z</dcterms:created>
  <dcterms:modified xsi:type="dcterms:W3CDTF">2026-05-13T12:54:00Z</dcterms:modified>
</cp:coreProperties>
</file>