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0BDCCC" w14:textId="77777777" w:rsidR="00103630" w:rsidRPr="00F36BC5" w:rsidRDefault="006C7D34" w:rsidP="00103630">
      <w:pPr>
        <w:pStyle w:val="off"/>
        <w:spacing w:after="0" w:line="260" w:lineRule="atLeast"/>
        <w:rPr>
          <w:rFonts w:cs="Arial"/>
          <w:sz w:val="20"/>
          <w:szCs w:val="20"/>
        </w:rPr>
      </w:pPr>
      <w:r w:rsidRPr="00F36BC5">
        <w:rPr>
          <w:rFonts w:cs="Arial"/>
          <w:sz w:val="20"/>
          <w:szCs w:val="20"/>
        </w:rPr>
        <w:t xml:space="preserve">Številka: </w:t>
      </w:r>
      <w:r w:rsidR="005F061A" w:rsidRPr="00F36BC5">
        <w:rPr>
          <w:rFonts w:cs="Arial"/>
          <w:sz w:val="20"/>
          <w:szCs w:val="20"/>
        </w:rPr>
        <w:tab/>
      </w:r>
      <w:bookmarkStart w:id="0" w:name="Klasifikacija"/>
      <w:r w:rsidR="005F061A" w:rsidRPr="00F36BC5">
        <w:rPr>
          <w:rFonts w:cs="Arial"/>
          <w:sz w:val="20"/>
          <w:szCs w:val="20"/>
        </w:rPr>
        <w:t>430-444/2026-3</w:t>
      </w:r>
      <w:bookmarkEnd w:id="0"/>
    </w:p>
    <w:p w14:paraId="2322479E" w14:textId="77777777" w:rsidR="008073E1" w:rsidRPr="00F36BC5" w:rsidRDefault="006C7D34" w:rsidP="004053E7">
      <w:pPr>
        <w:pStyle w:val="off"/>
        <w:spacing w:after="0" w:line="260" w:lineRule="atLeast"/>
        <w:rPr>
          <w:rFonts w:cs="Arial"/>
          <w:sz w:val="20"/>
          <w:szCs w:val="20"/>
        </w:rPr>
      </w:pPr>
      <w:r w:rsidRPr="00F36BC5">
        <w:rPr>
          <w:rFonts w:cs="Arial"/>
          <w:sz w:val="20"/>
          <w:szCs w:val="20"/>
        </w:rPr>
        <w:t xml:space="preserve">Datum: </w:t>
      </w:r>
      <w:r w:rsidR="005F061A" w:rsidRPr="00F36BC5">
        <w:rPr>
          <w:rFonts w:cs="Arial"/>
          <w:sz w:val="20"/>
          <w:szCs w:val="20"/>
        </w:rPr>
        <w:tab/>
      </w:r>
      <w:bookmarkStart w:id="1" w:name="DatumDokumenta"/>
      <w:r w:rsidR="005F061A" w:rsidRPr="00F36BC5">
        <w:rPr>
          <w:rFonts w:cs="Arial"/>
          <w:sz w:val="20"/>
          <w:szCs w:val="20"/>
        </w:rPr>
        <w:t>01. 06. 2026</w:t>
      </w:r>
      <w:bookmarkEnd w:id="1"/>
    </w:p>
    <w:p w14:paraId="75223324" w14:textId="77777777" w:rsidR="008073E1" w:rsidRPr="00F36BC5" w:rsidRDefault="006C7D34" w:rsidP="00231C28">
      <w:pPr>
        <w:pStyle w:val="off"/>
        <w:tabs>
          <w:tab w:val="left" w:pos="6570"/>
        </w:tabs>
        <w:spacing w:after="0" w:line="260" w:lineRule="atLeast"/>
        <w:rPr>
          <w:rFonts w:cs="Arial"/>
          <w:sz w:val="20"/>
          <w:szCs w:val="20"/>
        </w:rPr>
      </w:pPr>
      <w:r>
        <w:rPr>
          <w:rFonts w:cs="Arial"/>
          <w:sz w:val="20"/>
          <w:szCs w:val="20"/>
        </w:rPr>
        <w:tab/>
      </w:r>
    </w:p>
    <w:p w14:paraId="3C10D581" w14:textId="77777777" w:rsidR="008073E1" w:rsidRPr="00F36BC5" w:rsidRDefault="006C7D34" w:rsidP="00231C28">
      <w:pPr>
        <w:pStyle w:val="off"/>
        <w:tabs>
          <w:tab w:val="left" w:pos="6600"/>
        </w:tabs>
        <w:spacing w:after="0" w:line="260" w:lineRule="atLeast"/>
        <w:rPr>
          <w:rFonts w:cs="Arial"/>
          <w:sz w:val="20"/>
          <w:szCs w:val="20"/>
        </w:rPr>
      </w:pPr>
      <w:r>
        <w:rPr>
          <w:rFonts w:cs="Arial"/>
          <w:sz w:val="20"/>
          <w:szCs w:val="20"/>
        </w:rPr>
        <w:tab/>
      </w:r>
    </w:p>
    <w:p w14:paraId="6CDB7F37" w14:textId="77777777" w:rsidR="008073E1" w:rsidRPr="00F36BC5" w:rsidRDefault="008073E1" w:rsidP="004053E7">
      <w:pPr>
        <w:pStyle w:val="off"/>
        <w:spacing w:after="0" w:line="260" w:lineRule="atLeast"/>
        <w:rPr>
          <w:rFonts w:cs="Arial"/>
          <w:sz w:val="20"/>
          <w:szCs w:val="20"/>
        </w:rPr>
      </w:pPr>
    </w:p>
    <w:p w14:paraId="3BAC5A84" w14:textId="77777777" w:rsidR="008073E1" w:rsidRPr="00F36BC5" w:rsidRDefault="008073E1" w:rsidP="004053E7">
      <w:pPr>
        <w:pStyle w:val="off"/>
        <w:spacing w:after="0" w:line="260" w:lineRule="atLeast"/>
        <w:rPr>
          <w:rFonts w:cs="Arial"/>
          <w:sz w:val="20"/>
          <w:szCs w:val="20"/>
        </w:rPr>
      </w:pPr>
    </w:p>
    <w:p w14:paraId="5E194568" w14:textId="77777777" w:rsidR="008073E1" w:rsidRPr="00F36BC5" w:rsidRDefault="008073E1" w:rsidP="004053E7">
      <w:pPr>
        <w:pStyle w:val="off"/>
        <w:spacing w:after="0" w:line="260" w:lineRule="atLeast"/>
        <w:rPr>
          <w:rFonts w:cs="Arial"/>
          <w:sz w:val="20"/>
          <w:szCs w:val="20"/>
        </w:rPr>
      </w:pPr>
    </w:p>
    <w:p w14:paraId="0A887D41" w14:textId="77777777" w:rsidR="005F061A" w:rsidRPr="00F36BC5" w:rsidRDefault="005F061A" w:rsidP="004053E7">
      <w:pPr>
        <w:pStyle w:val="off"/>
        <w:spacing w:after="0" w:line="260" w:lineRule="atLeast"/>
        <w:rPr>
          <w:rFonts w:cs="Arial"/>
          <w:sz w:val="20"/>
          <w:szCs w:val="20"/>
        </w:rPr>
      </w:pPr>
    </w:p>
    <w:p w14:paraId="3139CB41" w14:textId="77777777" w:rsidR="005F061A" w:rsidRPr="00F36BC5" w:rsidRDefault="005F061A" w:rsidP="004053E7">
      <w:pPr>
        <w:pStyle w:val="off"/>
        <w:spacing w:after="0" w:line="260" w:lineRule="atLeast"/>
        <w:rPr>
          <w:rFonts w:cs="Arial"/>
          <w:sz w:val="20"/>
          <w:szCs w:val="20"/>
        </w:rPr>
      </w:pPr>
    </w:p>
    <w:p w14:paraId="11374FA3" w14:textId="77777777" w:rsidR="005F061A" w:rsidRPr="00F36BC5" w:rsidRDefault="005F061A" w:rsidP="004053E7">
      <w:pPr>
        <w:pStyle w:val="off"/>
        <w:spacing w:after="0" w:line="260" w:lineRule="atLeast"/>
        <w:rPr>
          <w:rFonts w:cs="Arial"/>
          <w:sz w:val="20"/>
          <w:szCs w:val="20"/>
        </w:rPr>
      </w:pPr>
    </w:p>
    <w:p w14:paraId="11F6DD96" w14:textId="77777777" w:rsidR="008073E1" w:rsidRPr="00F36BC5" w:rsidRDefault="008073E1" w:rsidP="004053E7">
      <w:pPr>
        <w:pStyle w:val="off"/>
        <w:spacing w:after="0" w:line="260" w:lineRule="atLeast"/>
        <w:rPr>
          <w:rFonts w:cs="Arial"/>
          <w:sz w:val="20"/>
          <w:szCs w:val="20"/>
        </w:rPr>
      </w:pPr>
    </w:p>
    <w:p w14:paraId="469F6DE7" w14:textId="77777777" w:rsidR="008073E1" w:rsidRPr="00F36BC5" w:rsidRDefault="008073E1" w:rsidP="004053E7">
      <w:pPr>
        <w:pStyle w:val="off"/>
        <w:spacing w:after="0" w:line="260" w:lineRule="atLeast"/>
        <w:rPr>
          <w:rFonts w:cs="Arial"/>
          <w:sz w:val="20"/>
          <w:szCs w:val="20"/>
        </w:rPr>
      </w:pPr>
    </w:p>
    <w:p w14:paraId="6D480969" w14:textId="77777777" w:rsidR="008073E1" w:rsidRPr="00F36BC5" w:rsidRDefault="008073E1" w:rsidP="004053E7">
      <w:pPr>
        <w:pStyle w:val="off"/>
        <w:spacing w:after="0" w:line="260" w:lineRule="atLeast"/>
        <w:rPr>
          <w:rFonts w:cs="Arial"/>
          <w:sz w:val="20"/>
          <w:szCs w:val="20"/>
        </w:rPr>
      </w:pPr>
    </w:p>
    <w:p w14:paraId="7F9E00D2" w14:textId="77777777" w:rsidR="008073E1" w:rsidRPr="00F36BC5" w:rsidRDefault="008073E1" w:rsidP="004053E7">
      <w:pPr>
        <w:pStyle w:val="off"/>
        <w:spacing w:after="0" w:line="260" w:lineRule="atLeast"/>
        <w:rPr>
          <w:rFonts w:cs="Arial"/>
          <w:color w:val="008000"/>
          <w:sz w:val="20"/>
          <w:szCs w:val="20"/>
        </w:rPr>
      </w:pPr>
    </w:p>
    <w:p w14:paraId="6B9265E8" w14:textId="77777777" w:rsidR="00F63BD0" w:rsidRPr="00F36BC5" w:rsidRDefault="006C7D34" w:rsidP="00F63BD0">
      <w:pPr>
        <w:pStyle w:val="off"/>
        <w:spacing w:after="0" w:line="260" w:lineRule="atLeast"/>
        <w:jc w:val="center"/>
        <w:rPr>
          <w:rFonts w:cs="Arial"/>
          <w:color w:val="008080"/>
          <w:sz w:val="28"/>
          <w:szCs w:val="28"/>
        </w:rPr>
      </w:pPr>
      <w:r w:rsidRPr="00F36BC5">
        <w:rPr>
          <w:rFonts w:cs="Arial"/>
          <w:color w:val="008080"/>
          <w:sz w:val="28"/>
          <w:szCs w:val="28"/>
        </w:rPr>
        <w:t xml:space="preserve">RAZPISNA DOKUMENTACIJA ZA ODDAJO </w:t>
      </w:r>
      <w:r w:rsidR="00DF2897" w:rsidRPr="00DF2897">
        <w:rPr>
          <w:rFonts w:cs="Arial"/>
          <w:color w:val="008080"/>
          <w:sz w:val="28"/>
          <w:szCs w:val="28"/>
        </w:rPr>
        <w:t xml:space="preserve">ZA ODDAJO JAVNEGA NAROČILA PO ODPRTEM POSTOPKU </w:t>
      </w:r>
    </w:p>
    <w:p w14:paraId="6A5C6B97" w14:textId="77777777" w:rsidR="0008559E" w:rsidRPr="00F36BC5" w:rsidRDefault="0008559E" w:rsidP="004053E7">
      <w:pPr>
        <w:pStyle w:val="off"/>
        <w:spacing w:after="0" w:line="260" w:lineRule="atLeast"/>
        <w:jc w:val="center"/>
        <w:rPr>
          <w:rFonts w:cs="Arial"/>
          <w:color w:val="008000"/>
          <w:sz w:val="28"/>
          <w:szCs w:val="28"/>
        </w:rPr>
      </w:pPr>
    </w:p>
    <w:p w14:paraId="769878DD" w14:textId="77777777" w:rsidR="0008559E" w:rsidRPr="00F36BC5" w:rsidRDefault="0008559E" w:rsidP="004053E7">
      <w:pPr>
        <w:pStyle w:val="off"/>
        <w:spacing w:after="0" w:line="260" w:lineRule="atLeast"/>
        <w:rPr>
          <w:rFonts w:cs="Arial"/>
          <w:sz w:val="20"/>
          <w:szCs w:val="20"/>
        </w:rPr>
      </w:pPr>
    </w:p>
    <w:p w14:paraId="52619D89" w14:textId="77777777" w:rsidR="0008559E" w:rsidRPr="00F36BC5" w:rsidRDefault="0008559E" w:rsidP="004053E7">
      <w:pPr>
        <w:pStyle w:val="off"/>
        <w:spacing w:after="0" w:line="260" w:lineRule="atLeast"/>
        <w:rPr>
          <w:rFonts w:cs="Arial"/>
          <w:sz w:val="20"/>
          <w:szCs w:val="20"/>
        </w:rPr>
      </w:pPr>
    </w:p>
    <w:p w14:paraId="05E5764D" w14:textId="77777777" w:rsidR="0008559E" w:rsidRPr="00F36BC5" w:rsidRDefault="0008559E" w:rsidP="004053E7">
      <w:pPr>
        <w:pStyle w:val="off"/>
        <w:spacing w:after="0" w:line="260" w:lineRule="atLeast"/>
        <w:rPr>
          <w:rFonts w:cs="Arial"/>
          <w:sz w:val="20"/>
          <w:szCs w:val="20"/>
        </w:rPr>
      </w:pPr>
    </w:p>
    <w:p w14:paraId="4EF8202B" w14:textId="77777777" w:rsidR="0008559E" w:rsidRPr="00F36BC5" w:rsidRDefault="0008559E" w:rsidP="004053E7">
      <w:pPr>
        <w:pStyle w:val="off"/>
        <w:spacing w:after="0" w:line="260" w:lineRule="atLeast"/>
        <w:rPr>
          <w:rFonts w:cs="Arial"/>
          <w:sz w:val="20"/>
          <w:szCs w:val="20"/>
        </w:rPr>
      </w:pPr>
    </w:p>
    <w:p w14:paraId="1FF6F44E" w14:textId="77777777" w:rsidR="0008559E" w:rsidRPr="00F36BC5" w:rsidRDefault="0008559E" w:rsidP="004053E7">
      <w:pPr>
        <w:pStyle w:val="off"/>
        <w:spacing w:after="0" w:line="260" w:lineRule="atLeast"/>
        <w:rPr>
          <w:rFonts w:cs="Arial"/>
          <w:sz w:val="20"/>
          <w:szCs w:val="20"/>
        </w:rPr>
      </w:pPr>
    </w:p>
    <w:p w14:paraId="60071047" w14:textId="77777777" w:rsidR="0008559E" w:rsidRPr="00F36BC5" w:rsidRDefault="0008559E" w:rsidP="004053E7">
      <w:pPr>
        <w:pStyle w:val="off"/>
        <w:spacing w:after="0" w:line="260" w:lineRule="atLeast"/>
        <w:rPr>
          <w:rFonts w:cs="Arial"/>
          <w:sz w:val="20"/>
          <w:szCs w:val="20"/>
        </w:rPr>
      </w:pPr>
    </w:p>
    <w:p w14:paraId="0A0859A0" w14:textId="77777777" w:rsidR="00BA7D0C" w:rsidRPr="00F36BC5" w:rsidRDefault="00BA7D0C" w:rsidP="004053E7">
      <w:pPr>
        <w:pStyle w:val="off"/>
        <w:spacing w:after="0" w:line="260" w:lineRule="atLeast"/>
        <w:rPr>
          <w:rFonts w:cs="Arial"/>
          <w:sz w:val="20"/>
          <w:szCs w:val="20"/>
        </w:rPr>
      </w:pPr>
    </w:p>
    <w:p w14:paraId="7D62FCD4" w14:textId="77777777" w:rsidR="00BA7D0C" w:rsidRPr="00F36BC5" w:rsidRDefault="00BA7D0C" w:rsidP="004053E7">
      <w:pPr>
        <w:pStyle w:val="off"/>
        <w:spacing w:after="0" w:line="260" w:lineRule="atLeast"/>
        <w:rPr>
          <w:rFonts w:cs="Arial"/>
          <w:sz w:val="20"/>
          <w:szCs w:val="20"/>
        </w:rPr>
      </w:pPr>
    </w:p>
    <w:p w14:paraId="598A4993" w14:textId="77777777" w:rsidR="00BA7D0C" w:rsidRPr="00F36BC5" w:rsidRDefault="00BA7D0C" w:rsidP="004053E7">
      <w:pPr>
        <w:pStyle w:val="off"/>
        <w:spacing w:after="0" w:line="260" w:lineRule="atLeast"/>
        <w:rPr>
          <w:rFonts w:cs="Arial"/>
          <w:sz w:val="20"/>
          <w:szCs w:val="20"/>
        </w:rPr>
      </w:pPr>
    </w:p>
    <w:p w14:paraId="29357049" w14:textId="77777777" w:rsidR="00BA7D0C" w:rsidRPr="00F36BC5" w:rsidRDefault="00BA7D0C" w:rsidP="004053E7">
      <w:pPr>
        <w:pStyle w:val="off"/>
        <w:spacing w:after="0" w:line="260" w:lineRule="atLeast"/>
        <w:rPr>
          <w:rFonts w:cs="Arial"/>
          <w:sz w:val="20"/>
          <w:szCs w:val="20"/>
        </w:rPr>
      </w:pPr>
    </w:p>
    <w:p w14:paraId="022158DF" w14:textId="77777777" w:rsidR="00BA7D0C" w:rsidRDefault="00BA7D0C" w:rsidP="004053E7">
      <w:pPr>
        <w:pStyle w:val="off"/>
        <w:spacing w:after="0" w:line="260" w:lineRule="atLeast"/>
        <w:rPr>
          <w:rFonts w:cs="Arial"/>
          <w:sz w:val="20"/>
          <w:szCs w:val="20"/>
        </w:rPr>
      </w:pPr>
    </w:p>
    <w:p w14:paraId="545B06E7" w14:textId="77777777" w:rsidR="002139B3" w:rsidRDefault="002139B3" w:rsidP="004053E7">
      <w:pPr>
        <w:pStyle w:val="off"/>
        <w:spacing w:after="0" w:line="260" w:lineRule="atLeast"/>
        <w:rPr>
          <w:rFonts w:cs="Arial"/>
          <w:sz w:val="20"/>
          <w:szCs w:val="20"/>
        </w:rPr>
      </w:pPr>
    </w:p>
    <w:p w14:paraId="4324A5FC" w14:textId="77777777" w:rsidR="002139B3" w:rsidRPr="00F36BC5" w:rsidRDefault="002139B3" w:rsidP="004053E7">
      <w:pPr>
        <w:pStyle w:val="off"/>
        <w:spacing w:after="0" w:line="260" w:lineRule="atLeast"/>
        <w:rPr>
          <w:rFonts w:cs="Arial"/>
          <w:sz w:val="20"/>
          <w:szCs w:val="20"/>
        </w:rPr>
      </w:pPr>
    </w:p>
    <w:p w14:paraId="70008BC3" w14:textId="77777777" w:rsidR="005F061A" w:rsidRPr="00F36BC5" w:rsidRDefault="005F061A" w:rsidP="004053E7">
      <w:pPr>
        <w:pStyle w:val="off"/>
        <w:spacing w:after="0" w:line="260" w:lineRule="atLeast"/>
        <w:rPr>
          <w:rFonts w:cs="Arial"/>
          <w:sz w:val="20"/>
          <w:szCs w:val="20"/>
        </w:rPr>
      </w:pPr>
    </w:p>
    <w:p w14:paraId="5FFEA229" w14:textId="77777777" w:rsidR="005F061A" w:rsidRPr="00F36BC5" w:rsidRDefault="005F061A" w:rsidP="004053E7">
      <w:pPr>
        <w:pStyle w:val="off"/>
        <w:spacing w:after="0" w:line="260" w:lineRule="atLeast"/>
        <w:rPr>
          <w:rFonts w:cs="Arial"/>
          <w:sz w:val="20"/>
          <w:szCs w:val="20"/>
        </w:rPr>
      </w:pPr>
    </w:p>
    <w:p w14:paraId="469FF582" w14:textId="77777777" w:rsidR="005F061A" w:rsidRPr="00F36BC5" w:rsidRDefault="005F061A" w:rsidP="004053E7">
      <w:pPr>
        <w:pStyle w:val="off"/>
        <w:spacing w:after="0" w:line="260" w:lineRule="atLeast"/>
        <w:rPr>
          <w:rFonts w:cs="Arial"/>
          <w:sz w:val="20"/>
          <w:szCs w:val="20"/>
        </w:rPr>
      </w:pPr>
    </w:p>
    <w:p w14:paraId="019A4450" w14:textId="77777777" w:rsidR="005F061A" w:rsidRPr="00F36BC5" w:rsidRDefault="005F061A" w:rsidP="004053E7">
      <w:pPr>
        <w:pStyle w:val="off"/>
        <w:spacing w:after="0" w:line="260" w:lineRule="atLeast"/>
        <w:rPr>
          <w:rFonts w:cs="Arial"/>
          <w:sz w:val="20"/>
          <w:szCs w:val="20"/>
        </w:rPr>
      </w:pPr>
    </w:p>
    <w:p w14:paraId="163B5A80" w14:textId="77777777" w:rsidR="005F061A" w:rsidRPr="00F36BC5" w:rsidRDefault="005F061A" w:rsidP="004053E7">
      <w:pPr>
        <w:pStyle w:val="off"/>
        <w:spacing w:after="0" w:line="260" w:lineRule="atLeast"/>
        <w:rPr>
          <w:rFonts w:cs="Arial"/>
          <w:sz w:val="20"/>
          <w:szCs w:val="20"/>
        </w:rPr>
      </w:pPr>
    </w:p>
    <w:p w14:paraId="7E0BA522" w14:textId="77777777" w:rsidR="0008559E" w:rsidRPr="00F36BC5" w:rsidRDefault="006C7D34" w:rsidP="004053E7">
      <w:pPr>
        <w:pStyle w:val="off"/>
        <w:spacing w:after="0" w:line="260" w:lineRule="atLeast"/>
        <w:rPr>
          <w:rFonts w:cs="Arial"/>
          <w:sz w:val="20"/>
          <w:szCs w:val="20"/>
        </w:rPr>
      </w:pPr>
      <w:r w:rsidRPr="00F36BC5">
        <w:rPr>
          <w:rFonts w:cs="Arial"/>
          <w:sz w:val="20"/>
          <w:szCs w:val="20"/>
        </w:rPr>
        <w:t>Zaporedna številka naročila:</w:t>
      </w:r>
      <w:r w:rsidR="00032D4D">
        <w:rPr>
          <w:rFonts w:cs="Arial"/>
          <w:sz w:val="20"/>
          <w:szCs w:val="20"/>
        </w:rPr>
        <w:t xml:space="preserve"> </w:t>
      </w:r>
      <w:r w:rsidR="00B66C0A">
        <w:rPr>
          <w:rFonts w:cs="Arial"/>
          <w:sz w:val="20"/>
          <w:szCs w:val="20"/>
        </w:rPr>
        <w:tab/>
      </w:r>
      <w:r w:rsidR="00634BE1">
        <w:rPr>
          <w:rFonts w:cs="Arial"/>
          <w:bCs/>
          <w:sz w:val="20"/>
          <w:szCs w:val="20"/>
        </w:rPr>
        <w:t>JN 28/2026 H</w:t>
      </w:r>
      <w:r w:rsidR="00F96EAA">
        <w:rPr>
          <w:rFonts w:cs="Arial"/>
          <w:bCs/>
          <w:sz w:val="20"/>
          <w:szCs w:val="20"/>
        </w:rPr>
        <w:t>ramba</w:t>
      </w:r>
      <w:r w:rsidR="00634BE1">
        <w:rPr>
          <w:rFonts w:cs="Arial"/>
          <w:bCs/>
          <w:sz w:val="20"/>
          <w:szCs w:val="20"/>
        </w:rPr>
        <w:t xml:space="preserve"> ZS</w:t>
      </w:r>
    </w:p>
    <w:p w14:paraId="1FCAFD61" w14:textId="77777777" w:rsidR="0008559E" w:rsidRPr="00F36BC5" w:rsidRDefault="0008559E" w:rsidP="004053E7">
      <w:pPr>
        <w:pStyle w:val="off"/>
        <w:spacing w:after="0" w:line="260" w:lineRule="atLeast"/>
        <w:rPr>
          <w:rFonts w:cs="Arial"/>
          <w:sz w:val="20"/>
          <w:szCs w:val="20"/>
        </w:rPr>
      </w:pPr>
    </w:p>
    <w:p w14:paraId="49674363" w14:textId="77777777" w:rsidR="008073E1" w:rsidRPr="00F36BC5" w:rsidRDefault="006C7D34" w:rsidP="002B2885">
      <w:pPr>
        <w:pStyle w:val="off"/>
        <w:spacing w:after="0" w:line="260" w:lineRule="atLeast"/>
        <w:rPr>
          <w:rFonts w:cs="Arial"/>
          <w:sz w:val="20"/>
          <w:szCs w:val="20"/>
        </w:rPr>
      </w:pPr>
      <w:r>
        <w:rPr>
          <w:rFonts w:cs="Arial"/>
          <w:sz w:val="20"/>
          <w:szCs w:val="20"/>
        </w:rPr>
        <w:t xml:space="preserve">Predmet javnega naročila: </w:t>
      </w:r>
      <w:r w:rsidR="00B66C0A">
        <w:rPr>
          <w:rFonts w:cs="Arial"/>
          <w:sz w:val="20"/>
          <w:szCs w:val="20"/>
        </w:rPr>
        <w:tab/>
      </w:r>
      <w:r w:rsidR="006B30FE" w:rsidRPr="006B30FE">
        <w:rPr>
          <w:rFonts w:cs="Arial"/>
          <w:sz w:val="20"/>
          <w:szCs w:val="20"/>
        </w:rPr>
        <w:t>Hramba</w:t>
      </w:r>
      <w:r w:rsidR="00052618">
        <w:rPr>
          <w:rFonts w:cs="Arial"/>
          <w:sz w:val="20"/>
          <w:szCs w:val="20"/>
        </w:rPr>
        <w:t xml:space="preserve"> in </w:t>
      </w:r>
      <w:r w:rsidR="006B30FE">
        <w:rPr>
          <w:rFonts w:cs="Arial"/>
          <w:sz w:val="20"/>
          <w:szCs w:val="20"/>
        </w:rPr>
        <w:t>vleka</w:t>
      </w:r>
      <w:r w:rsidR="006B30FE" w:rsidRPr="006B30FE">
        <w:rPr>
          <w:rFonts w:cs="Arial"/>
          <w:sz w:val="20"/>
          <w:szCs w:val="20"/>
        </w:rPr>
        <w:t xml:space="preserve"> vozil</w:t>
      </w:r>
      <w:r w:rsidR="00474597">
        <w:rPr>
          <w:rFonts w:cs="Arial"/>
          <w:sz w:val="20"/>
          <w:szCs w:val="20"/>
        </w:rPr>
        <w:t xml:space="preserve"> za območje zahodne Slovenije</w:t>
      </w:r>
    </w:p>
    <w:p w14:paraId="1990FBF1" w14:textId="77777777" w:rsidR="002B2885" w:rsidRPr="00F36BC5" w:rsidRDefault="002B2885" w:rsidP="004053E7">
      <w:pPr>
        <w:pStyle w:val="off"/>
        <w:spacing w:after="0" w:line="260" w:lineRule="atLeast"/>
        <w:rPr>
          <w:rFonts w:cs="Arial"/>
          <w:sz w:val="20"/>
          <w:szCs w:val="20"/>
        </w:rPr>
      </w:pPr>
    </w:p>
    <w:p w14:paraId="6A1E1142" w14:textId="77777777" w:rsidR="008073E1" w:rsidRPr="0097542C" w:rsidRDefault="006C7D34" w:rsidP="0097542C">
      <w:pPr>
        <w:pStyle w:val="Kazalovsebine1"/>
        <w:tabs>
          <w:tab w:val="left" w:pos="600"/>
          <w:tab w:val="right" w:leader="dot" w:pos="9075"/>
        </w:tabs>
        <w:spacing w:before="0" w:after="0" w:line="260" w:lineRule="atLeast"/>
        <w:jc w:val="both"/>
        <w:rPr>
          <w:sz w:val="20"/>
          <w:szCs w:val="20"/>
        </w:rPr>
      </w:pPr>
      <w:r w:rsidRPr="00F36BC5">
        <w:rPr>
          <w:b w:val="0"/>
          <w:sz w:val="20"/>
          <w:szCs w:val="20"/>
        </w:rPr>
        <w:br w:type="page"/>
      </w:r>
      <w:r w:rsidRPr="0097542C">
        <w:rPr>
          <w:sz w:val="20"/>
          <w:szCs w:val="20"/>
        </w:rPr>
        <w:lastRenderedPageBreak/>
        <w:t>Vsebina razpisne dokumentacije:</w:t>
      </w:r>
    </w:p>
    <w:p w14:paraId="1E890079" w14:textId="77777777" w:rsidR="001A682E" w:rsidRPr="0097542C" w:rsidRDefault="001A682E" w:rsidP="0097542C">
      <w:pPr>
        <w:spacing w:after="0" w:line="260" w:lineRule="atLeast"/>
        <w:rPr>
          <w:sz w:val="20"/>
          <w:szCs w:val="20"/>
        </w:rPr>
      </w:pPr>
    </w:p>
    <w:p w14:paraId="08E3E03A" w14:textId="77777777" w:rsidR="003B61B1" w:rsidRPr="003B61B1" w:rsidRDefault="006C7D34" w:rsidP="003B61B1">
      <w:pPr>
        <w:pStyle w:val="Kazalovsebine1"/>
        <w:tabs>
          <w:tab w:val="left" w:pos="600"/>
          <w:tab w:val="right" w:leader="dot" w:pos="8488"/>
        </w:tabs>
        <w:jc w:val="both"/>
        <w:rPr>
          <w:rFonts w:eastAsiaTheme="minorEastAsia"/>
          <w:b w:val="0"/>
          <w:bCs w:val="0"/>
          <w:caps w:val="0"/>
          <w:noProof/>
          <w:kern w:val="2"/>
          <w:sz w:val="20"/>
          <w:szCs w:val="20"/>
          <w:lang w:eastAsia="sl-SI"/>
          <w14:ligatures w14:val="standardContextual"/>
        </w:rPr>
      </w:pPr>
      <w:r w:rsidRPr="003B61B1">
        <w:rPr>
          <w:b w:val="0"/>
          <w:sz w:val="20"/>
          <w:szCs w:val="20"/>
        </w:rPr>
        <w:fldChar w:fldCharType="begin"/>
      </w:r>
      <w:r w:rsidR="008073E1" w:rsidRPr="003B61B1">
        <w:rPr>
          <w:b w:val="0"/>
          <w:sz w:val="20"/>
          <w:szCs w:val="20"/>
        </w:rPr>
        <w:instrText xml:space="preserve"> TOC \o "1-2" \h \z </w:instrText>
      </w:r>
      <w:r w:rsidRPr="003B61B1">
        <w:rPr>
          <w:b w:val="0"/>
          <w:sz w:val="20"/>
          <w:szCs w:val="20"/>
        </w:rPr>
        <w:fldChar w:fldCharType="separate"/>
      </w:r>
      <w:hyperlink w:anchor="_Toc230940123" w:history="1">
        <w:r w:rsidR="003B61B1" w:rsidRPr="003B61B1">
          <w:rPr>
            <w:rStyle w:val="Hiperpovezava"/>
            <w:noProof/>
            <w:sz w:val="20"/>
            <w:szCs w:val="20"/>
          </w:rPr>
          <w:t>1.</w:t>
        </w:r>
        <w:r w:rsidR="003B61B1" w:rsidRPr="003B61B1">
          <w:rPr>
            <w:rFonts w:eastAsiaTheme="minorEastAsia"/>
            <w:b w:val="0"/>
            <w:bCs w:val="0"/>
            <w:caps w:val="0"/>
            <w:noProof/>
            <w:kern w:val="2"/>
            <w:sz w:val="20"/>
            <w:szCs w:val="20"/>
            <w:lang w:eastAsia="sl-SI"/>
            <w14:ligatures w14:val="standardContextual"/>
          </w:rPr>
          <w:tab/>
        </w:r>
        <w:r w:rsidR="003B61B1" w:rsidRPr="003B61B1">
          <w:rPr>
            <w:rStyle w:val="Hiperpovezava"/>
            <w:noProof/>
            <w:sz w:val="20"/>
            <w:szCs w:val="20"/>
          </w:rPr>
          <w:t>POVABILO K ODDAJI PONUDBE</w:t>
        </w:r>
        <w:r w:rsidR="003B61B1" w:rsidRPr="003B61B1">
          <w:rPr>
            <w:noProof/>
            <w:webHidden/>
            <w:sz w:val="20"/>
            <w:szCs w:val="20"/>
          </w:rPr>
          <w:tab/>
        </w:r>
        <w:r w:rsidR="003B61B1" w:rsidRPr="003B61B1">
          <w:rPr>
            <w:noProof/>
            <w:webHidden/>
            <w:sz w:val="20"/>
            <w:szCs w:val="20"/>
          </w:rPr>
          <w:fldChar w:fldCharType="begin"/>
        </w:r>
        <w:r w:rsidR="003B61B1" w:rsidRPr="003B61B1">
          <w:rPr>
            <w:noProof/>
            <w:webHidden/>
            <w:sz w:val="20"/>
            <w:szCs w:val="20"/>
          </w:rPr>
          <w:instrText xml:space="preserve"> PAGEREF _Toc230940123 \h </w:instrText>
        </w:r>
        <w:r w:rsidR="003B61B1" w:rsidRPr="003B61B1">
          <w:rPr>
            <w:noProof/>
            <w:webHidden/>
            <w:sz w:val="20"/>
            <w:szCs w:val="20"/>
          </w:rPr>
        </w:r>
        <w:r w:rsidR="003B61B1" w:rsidRPr="003B61B1">
          <w:rPr>
            <w:noProof/>
            <w:webHidden/>
            <w:sz w:val="20"/>
            <w:szCs w:val="20"/>
          </w:rPr>
          <w:fldChar w:fldCharType="separate"/>
        </w:r>
        <w:r w:rsidR="003B61B1" w:rsidRPr="003B61B1">
          <w:rPr>
            <w:noProof/>
            <w:webHidden/>
            <w:sz w:val="20"/>
            <w:szCs w:val="20"/>
          </w:rPr>
          <w:t>3</w:t>
        </w:r>
        <w:r w:rsidR="003B61B1" w:rsidRPr="003B61B1">
          <w:rPr>
            <w:noProof/>
            <w:webHidden/>
            <w:sz w:val="20"/>
            <w:szCs w:val="20"/>
          </w:rPr>
          <w:fldChar w:fldCharType="end"/>
        </w:r>
      </w:hyperlink>
    </w:p>
    <w:p w14:paraId="291DC260" w14:textId="77777777" w:rsidR="003B61B1" w:rsidRPr="003B61B1" w:rsidRDefault="003B61B1" w:rsidP="003B61B1">
      <w:pPr>
        <w:pStyle w:val="Kazalovsebine2"/>
        <w:tabs>
          <w:tab w:val="left" w:pos="800"/>
          <w:tab w:val="right" w:leader="dot" w:pos="8488"/>
        </w:tabs>
        <w:jc w:val="both"/>
        <w:rPr>
          <w:rFonts w:ascii="Arial" w:eastAsiaTheme="minorEastAsia" w:hAnsi="Arial"/>
          <w:smallCaps w:val="0"/>
          <w:noProof/>
          <w:kern w:val="2"/>
          <w:sz w:val="20"/>
          <w:szCs w:val="20"/>
          <w:lang w:eastAsia="sl-SI"/>
          <w14:ligatures w14:val="standardContextual"/>
        </w:rPr>
      </w:pPr>
      <w:hyperlink w:anchor="_Toc230940124" w:history="1">
        <w:r w:rsidRPr="003B61B1">
          <w:rPr>
            <w:rStyle w:val="Hiperpovezava"/>
            <w:rFonts w:ascii="Arial" w:hAnsi="Arial"/>
            <w:noProof/>
            <w:sz w:val="20"/>
            <w:szCs w:val="20"/>
          </w:rPr>
          <w:t>1.1</w:t>
        </w:r>
        <w:r w:rsidRPr="003B61B1">
          <w:rPr>
            <w:rFonts w:ascii="Arial" w:eastAsiaTheme="minorEastAsia" w:hAnsi="Arial"/>
            <w:smallCaps w:val="0"/>
            <w:noProof/>
            <w:kern w:val="2"/>
            <w:sz w:val="20"/>
            <w:szCs w:val="20"/>
            <w:lang w:eastAsia="sl-SI"/>
            <w14:ligatures w14:val="standardContextual"/>
          </w:rPr>
          <w:tab/>
        </w:r>
        <w:r w:rsidRPr="003B61B1">
          <w:rPr>
            <w:rStyle w:val="Hiperpovezava"/>
            <w:rFonts w:ascii="Arial" w:hAnsi="Arial"/>
            <w:noProof/>
            <w:sz w:val="20"/>
            <w:szCs w:val="20"/>
          </w:rPr>
          <w:t>Naročnik</w:t>
        </w:r>
        <w:r w:rsidRPr="003B61B1">
          <w:rPr>
            <w:rFonts w:ascii="Arial" w:hAnsi="Arial"/>
            <w:noProof/>
            <w:webHidden/>
            <w:sz w:val="20"/>
            <w:szCs w:val="20"/>
          </w:rPr>
          <w:tab/>
        </w:r>
        <w:r w:rsidRPr="003B61B1">
          <w:rPr>
            <w:rFonts w:ascii="Arial" w:hAnsi="Arial"/>
            <w:noProof/>
            <w:webHidden/>
            <w:sz w:val="20"/>
            <w:szCs w:val="20"/>
          </w:rPr>
          <w:fldChar w:fldCharType="begin"/>
        </w:r>
        <w:r w:rsidRPr="003B61B1">
          <w:rPr>
            <w:rFonts w:ascii="Arial" w:hAnsi="Arial"/>
            <w:noProof/>
            <w:webHidden/>
            <w:sz w:val="20"/>
            <w:szCs w:val="20"/>
          </w:rPr>
          <w:instrText xml:space="preserve"> PAGEREF _Toc230940124 \h </w:instrText>
        </w:r>
        <w:r w:rsidRPr="003B61B1">
          <w:rPr>
            <w:rFonts w:ascii="Arial" w:hAnsi="Arial"/>
            <w:noProof/>
            <w:webHidden/>
            <w:sz w:val="20"/>
            <w:szCs w:val="20"/>
          </w:rPr>
        </w:r>
        <w:r w:rsidRPr="003B61B1">
          <w:rPr>
            <w:rFonts w:ascii="Arial" w:hAnsi="Arial"/>
            <w:noProof/>
            <w:webHidden/>
            <w:sz w:val="20"/>
            <w:szCs w:val="20"/>
          </w:rPr>
          <w:fldChar w:fldCharType="separate"/>
        </w:r>
        <w:r w:rsidRPr="003B61B1">
          <w:rPr>
            <w:rFonts w:ascii="Arial" w:hAnsi="Arial"/>
            <w:noProof/>
            <w:webHidden/>
            <w:sz w:val="20"/>
            <w:szCs w:val="20"/>
          </w:rPr>
          <w:t>3</w:t>
        </w:r>
        <w:r w:rsidRPr="003B61B1">
          <w:rPr>
            <w:rFonts w:ascii="Arial" w:hAnsi="Arial"/>
            <w:noProof/>
            <w:webHidden/>
            <w:sz w:val="20"/>
            <w:szCs w:val="20"/>
          </w:rPr>
          <w:fldChar w:fldCharType="end"/>
        </w:r>
      </w:hyperlink>
    </w:p>
    <w:p w14:paraId="75B6A447" w14:textId="77777777" w:rsidR="003B61B1" w:rsidRPr="003B61B1" w:rsidRDefault="003B61B1" w:rsidP="003B61B1">
      <w:pPr>
        <w:pStyle w:val="Kazalovsebine2"/>
        <w:tabs>
          <w:tab w:val="left" w:pos="800"/>
          <w:tab w:val="right" w:leader="dot" w:pos="8488"/>
        </w:tabs>
        <w:jc w:val="both"/>
        <w:rPr>
          <w:rFonts w:ascii="Arial" w:eastAsiaTheme="minorEastAsia" w:hAnsi="Arial"/>
          <w:smallCaps w:val="0"/>
          <w:noProof/>
          <w:kern w:val="2"/>
          <w:sz w:val="20"/>
          <w:szCs w:val="20"/>
          <w:lang w:eastAsia="sl-SI"/>
          <w14:ligatures w14:val="standardContextual"/>
        </w:rPr>
      </w:pPr>
      <w:hyperlink w:anchor="_Toc230940125" w:history="1">
        <w:r w:rsidRPr="003B61B1">
          <w:rPr>
            <w:rStyle w:val="Hiperpovezava"/>
            <w:rFonts w:ascii="Arial" w:hAnsi="Arial"/>
            <w:noProof/>
            <w:sz w:val="20"/>
            <w:szCs w:val="20"/>
          </w:rPr>
          <w:t>1.2</w:t>
        </w:r>
        <w:r w:rsidRPr="003B61B1">
          <w:rPr>
            <w:rFonts w:ascii="Arial" w:eastAsiaTheme="minorEastAsia" w:hAnsi="Arial"/>
            <w:smallCaps w:val="0"/>
            <w:noProof/>
            <w:kern w:val="2"/>
            <w:sz w:val="20"/>
            <w:szCs w:val="20"/>
            <w:lang w:eastAsia="sl-SI"/>
            <w14:ligatures w14:val="standardContextual"/>
          </w:rPr>
          <w:tab/>
        </w:r>
        <w:r w:rsidRPr="003B61B1">
          <w:rPr>
            <w:rStyle w:val="Hiperpovezava"/>
            <w:rFonts w:ascii="Arial" w:hAnsi="Arial"/>
            <w:noProof/>
            <w:sz w:val="20"/>
            <w:szCs w:val="20"/>
          </w:rPr>
          <w:t>Predmet javnega naročila</w:t>
        </w:r>
        <w:r w:rsidRPr="003B61B1">
          <w:rPr>
            <w:rFonts w:ascii="Arial" w:hAnsi="Arial"/>
            <w:noProof/>
            <w:webHidden/>
            <w:sz w:val="20"/>
            <w:szCs w:val="20"/>
          </w:rPr>
          <w:tab/>
        </w:r>
        <w:r w:rsidRPr="003B61B1">
          <w:rPr>
            <w:rFonts w:ascii="Arial" w:hAnsi="Arial"/>
            <w:noProof/>
            <w:webHidden/>
            <w:sz w:val="20"/>
            <w:szCs w:val="20"/>
          </w:rPr>
          <w:fldChar w:fldCharType="begin"/>
        </w:r>
        <w:r w:rsidRPr="003B61B1">
          <w:rPr>
            <w:rFonts w:ascii="Arial" w:hAnsi="Arial"/>
            <w:noProof/>
            <w:webHidden/>
            <w:sz w:val="20"/>
            <w:szCs w:val="20"/>
          </w:rPr>
          <w:instrText xml:space="preserve"> PAGEREF _Toc230940125 \h </w:instrText>
        </w:r>
        <w:r w:rsidRPr="003B61B1">
          <w:rPr>
            <w:rFonts w:ascii="Arial" w:hAnsi="Arial"/>
            <w:noProof/>
            <w:webHidden/>
            <w:sz w:val="20"/>
            <w:szCs w:val="20"/>
          </w:rPr>
        </w:r>
        <w:r w:rsidRPr="003B61B1">
          <w:rPr>
            <w:rFonts w:ascii="Arial" w:hAnsi="Arial"/>
            <w:noProof/>
            <w:webHidden/>
            <w:sz w:val="20"/>
            <w:szCs w:val="20"/>
          </w:rPr>
          <w:fldChar w:fldCharType="separate"/>
        </w:r>
        <w:r w:rsidRPr="003B61B1">
          <w:rPr>
            <w:rFonts w:ascii="Arial" w:hAnsi="Arial"/>
            <w:noProof/>
            <w:webHidden/>
            <w:sz w:val="20"/>
            <w:szCs w:val="20"/>
          </w:rPr>
          <w:t>3</w:t>
        </w:r>
        <w:r w:rsidRPr="003B61B1">
          <w:rPr>
            <w:rFonts w:ascii="Arial" w:hAnsi="Arial"/>
            <w:noProof/>
            <w:webHidden/>
            <w:sz w:val="20"/>
            <w:szCs w:val="20"/>
          </w:rPr>
          <w:fldChar w:fldCharType="end"/>
        </w:r>
      </w:hyperlink>
    </w:p>
    <w:p w14:paraId="7AC93BF7" w14:textId="77777777" w:rsidR="003B61B1" w:rsidRPr="003B61B1" w:rsidRDefault="003B61B1" w:rsidP="003B61B1">
      <w:pPr>
        <w:pStyle w:val="Kazalovsebine2"/>
        <w:tabs>
          <w:tab w:val="left" w:pos="800"/>
          <w:tab w:val="right" w:leader="dot" w:pos="8488"/>
        </w:tabs>
        <w:jc w:val="both"/>
        <w:rPr>
          <w:rFonts w:ascii="Arial" w:eastAsiaTheme="minorEastAsia" w:hAnsi="Arial"/>
          <w:smallCaps w:val="0"/>
          <w:noProof/>
          <w:kern w:val="2"/>
          <w:sz w:val="20"/>
          <w:szCs w:val="20"/>
          <w:lang w:eastAsia="sl-SI"/>
          <w14:ligatures w14:val="standardContextual"/>
        </w:rPr>
      </w:pPr>
      <w:hyperlink w:anchor="_Toc230940126" w:history="1">
        <w:r w:rsidRPr="003B61B1">
          <w:rPr>
            <w:rStyle w:val="Hiperpovezava"/>
            <w:rFonts w:ascii="Arial" w:hAnsi="Arial"/>
            <w:noProof/>
            <w:sz w:val="20"/>
            <w:szCs w:val="20"/>
          </w:rPr>
          <w:t>1.3</w:t>
        </w:r>
        <w:r w:rsidRPr="003B61B1">
          <w:rPr>
            <w:rFonts w:ascii="Arial" w:eastAsiaTheme="minorEastAsia" w:hAnsi="Arial"/>
            <w:smallCaps w:val="0"/>
            <w:noProof/>
            <w:kern w:val="2"/>
            <w:sz w:val="20"/>
            <w:szCs w:val="20"/>
            <w:lang w:eastAsia="sl-SI"/>
            <w14:ligatures w14:val="standardContextual"/>
          </w:rPr>
          <w:tab/>
        </w:r>
        <w:r w:rsidRPr="003B61B1">
          <w:rPr>
            <w:rStyle w:val="Hiperpovezava"/>
            <w:rFonts w:ascii="Arial" w:hAnsi="Arial"/>
            <w:noProof/>
            <w:sz w:val="20"/>
            <w:szCs w:val="20"/>
          </w:rPr>
          <w:t>Dajanje pojasnil o razpisni dokumentaciji, dopolnitve in spremembe razpisne dokumentacije</w:t>
        </w:r>
        <w:r w:rsidRPr="003B61B1">
          <w:rPr>
            <w:rFonts w:ascii="Arial" w:hAnsi="Arial"/>
            <w:noProof/>
            <w:webHidden/>
            <w:sz w:val="20"/>
            <w:szCs w:val="20"/>
          </w:rPr>
          <w:tab/>
        </w:r>
        <w:r w:rsidRPr="003B61B1">
          <w:rPr>
            <w:rFonts w:ascii="Arial" w:hAnsi="Arial"/>
            <w:noProof/>
            <w:webHidden/>
            <w:sz w:val="20"/>
            <w:szCs w:val="20"/>
          </w:rPr>
          <w:fldChar w:fldCharType="begin"/>
        </w:r>
        <w:r w:rsidRPr="003B61B1">
          <w:rPr>
            <w:rFonts w:ascii="Arial" w:hAnsi="Arial"/>
            <w:noProof/>
            <w:webHidden/>
            <w:sz w:val="20"/>
            <w:szCs w:val="20"/>
          </w:rPr>
          <w:instrText xml:space="preserve"> PAGEREF _Toc230940126 \h </w:instrText>
        </w:r>
        <w:r w:rsidRPr="003B61B1">
          <w:rPr>
            <w:rFonts w:ascii="Arial" w:hAnsi="Arial"/>
            <w:noProof/>
            <w:webHidden/>
            <w:sz w:val="20"/>
            <w:szCs w:val="20"/>
          </w:rPr>
        </w:r>
        <w:r w:rsidRPr="003B61B1">
          <w:rPr>
            <w:rFonts w:ascii="Arial" w:hAnsi="Arial"/>
            <w:noProof/>
            <w:webHidden/>
            <w:sz w:val="20"/>
            <w:szCs w:val="20"/>
          </w:rPr>
          <w:fldChar w:fldCharType="separate"/>
        </w:r>
        <w:r w:rsidRPr="003B61B1">
          <w:rPr>
            <w:rFonts w:ascii="Arial" w:hAnsi="Arial"/>
            <w:noProof/>
            <w:webHidden/>
            <w:sz w:val="20"/>
            <w:szCs w:val="20"/>
          </w:rPr>
          <w:t>3</w:t>
        </w:r>
        <w:r w:rsidRPr="003B61B1">
          <w:rPr>
            <w:rFonts w:ascii="Arial" w:hAnsi="Arial"/>
            <w:noProof/>
            <w:webHidden/>
            <w:sz w:val="20"/>
            <w:szCs w:val="20"/>
          </w:rPr>
          <w:fldChar w:fldCharType="end"/>
        </w:r>
      </w:hyperlink>
    </w:p>
    <w:p w14:paraId="150E5C75" w14:textId="77777777" w:rsidR="003B61B1" w:rsidRPr="003B61B1" w:rsidRDefault="003B61B1" w:rsidP="003B61B1">
      <w:pPr>
        <w:pStyle w:val="Kazalovsebine2"/>
        <w:tabs>
          <w:tab w:val="left" w:pos="800"/>
          <w:tab w:val="right" w:leader="dot" w:pos="8488"/>
        </w:tabs>
        <w:jc w:val="both"/>
        <w:rPr>
          <w:rFonts w:ascii="Arial" w:eastAsiaTheme="minorEastAsia" w:hAnsi="Arial"/>
          <w:smallCaps w:val="0"/>
          <w:noProof/>
          <w:kern w:val="2"/>
          <w:sz w:val="20"/>
          <w:szCs w:val="20"/>
          <w:lang w:eastAsia="sl-SI"/>
          <w14:ligatures w14:val="standardContextual"/>
        </w:rPr>
      </w:pPr>
      <w:hyperlink w:anchor="_Toc230940127" w:history="1">
        <w:r w:rsidRPr="003B61B1">
          <w:rPr>
            <w:rStyle w:val="Hiperpovezava"/>
            <w:rFonts w:ascii="Arial" w:hAnsi="Arial"/>
            <w:noProof/>
            <w:sz w:val="20"/>
            <w:szCs w:val="20"/>
          </w:rPr>
          <w:t>1.4</w:t>
        </w:r>
        <w:r w:rsidRPr="003B61B1">
          <w:rPr>
            <w:rFonts w:ascii="Arial" w:eastAsiaTheme="minorEastAsia" w:hAnsi="Arial"/>
            <w:smallCaps w:val="0"/>
            <w:noProof/>
            <w:kern w:val="2"/>
            <w:sz w:val="20"/>
            <w:szCs w:val="20"/>
            <w:lang w:eastAsia="sl-SI"/>
            <w14:ligatures w14:val="standardContextual"/>
          </w:rPr>
          <w:tab/>
        </w:r>
        <w:r w:rsidRPr="003B61B1">
          <w:rPr>
            <w:rStyle w:val="Hiperpovezava"/>
            <w:rFonts w:ascii="Arial" w:hAnsi="Arial"/>
            <w:noProof/>
            <w:sz w:val="20"/>
            <w:szCs w:val="20"/>
          </w:rPr>
          <w:t>Obseg, skladnost in veljavnost ponudbe</w:t>
        </w:r>
        <w:r w:rsidRPr="003B61B1">
          <w:rPr>
            <w:rFonts w:ascii="Arial" w:hAnsi="Arial"/>
            <w:noProof/>
            <w:webHidden/>
            <w:sz w:val="20"/>
            <w:szCs w:val="20"/>
          </w:rPr>
          <w:tab/>
        </w:r>
        <w:r w:rsidRPr="003B61B1">
          <w:rPr>
            <w:rFonts w:ascii="Arial" w:hAnsi="Arial"/>
            <w:noProof/>
            <w:webHidden/>
            <w:sz w:val="20"/>
            <w:szCs w:val="20"/>
          </w:rPr>
          <w:fldChar w:fldCharType="begin"/>
        </w:r>
        <w:r w:rsidRPr="003B61B1">
          <w:rPr>
            <w:rFonts w:ascii="Arial" w:hAnsi="Arial"/>
            <w:noProof/>
            <w:webHidden/>
            <w:sz w:val="20"/>
            <w:szCs w:val="20"/>
          </w:rPr>
          <w:instrText xml:space="preserve"> PAGEREF _Toc230940127 \h </w:instrText>
        </w:r>
        <w:r w:rsidRPr="003B61B1">
          <w:rPr>
            <w:rFonts w:ascii="Arial" w:hAnsi="Arial"/>
            <w:noProof/>
            <w:webHidden/>
            <w:sz w:val="20"/>
            <w:szCs w:val="20"/>
          </w:rPr>
        </w:r>
        <w:r w:rsidRPr="003B61B1">
          <w:rPr>
            <w:rFonts w:ascii="Arial" w:hAnsi="Arial"/>
            <w:noProof/>
            <w:webHidden/>
            <w:sz w:val="20"/>
            <w:szCs w:val="20"/>
          </w:rPr>
          <w:fldChar w:fldCharType="separate"/>
        </w:r>
        <w:r w:rsidRPr="003B61B1">
          <w:rPr>
            <w:rFonts w:ascii="Arial" w:hAnsi="Arial"/>
            <w:noProof/>
            <w:webHidden/>
            <w:sz w:val="20"/>
            <w:szCs w:val="20"/>
          </w:rPr>
          <w:t>3</w:t>
        </w:r>
        <w:r w:rsidRPr="003B61B1">
          <w:rPr>
            <w:rFonts w:ascii="Arial" w:hAnsi="Arial"/>
            <w:noProof/>
            <w:webHidden/>
            <w:sz w:val="20"/>
            <w:szCs w:val="20"/>
          </w:rPr>
          <w:fldChar w:fldCharType="end"/>
        </w:r>
      </w:hyperlink>
    </w:p>
    <w:p w14:paraId="62FDB35E" w14:textId="77777777" w:rsidR="003B61B1" w:rsidRPr="003B61B1" w:rsidRDefault="003B61B1" w:rsidP="003B61B1">
      <w:pPr>
        <w:pStyle w:val="Kazalovsebine2"/>
        <w:tabs>
          <w:tab w:val="left" w:pos="800"/>
          <w:tab w:val="right" w:leader="dot" w:pos="8488"/>
        </w:tabs>
        <w:jc w:val="both"/>
        <w:rPr>
          <w:rFonts w:ascii="Arial" w:eastAsiaTheme="minorEastAsia" w:hAnsi="Arial"/>
          <w:smallCaps w:val="0"/>
          <w:noProof/>
          <w:kern w:val="2"/>
          <w:sz w:val="20"/>
          <w:szCs w:val="20"/>
          <w:lang w:eastAsia="sl-SI"/>
          <w14:ligatures w14:val="standardContextual"/>
        </w:rPr>
      </w:pPr>
      <w:hyperlink w:anchor="_Toc230940128" w:history="1">
        <w:r w:rsidRPr="003B61B1">
          <w:rPr>
            <w:rStyle w:val="Hiperpovezava"/>
            <w:rFonts w:ascii="Arial" w:hAnsi="Arial"/>
            <w:noProof/>
            <w:sz w:val="20"/>
            <w:szCs w:val="20"/>
          </w:rPr>
          <w:t>1.5</w:t>
        </w:r>
        <w:r w:rsidRPr="003B61B1">
          <w:rPr>
            <w:rFonts w:ascii="Arial" w:eastAsiaTheme="minorEastAsia" w:hAnsi="Arial"/>
            <w:smallCaps w:val="0"/>
            <w:noProof/>
            <w:kern w:val="2"/>
            <w:sz w:val="20"/>
            <w:szCs w:val="20"/>
            <w:lang w:eastAsia="sl-SI"/>
            <w14:ligatures w14:val="standardContextual"/>
          </w:rPr>
          <w:tab/>
        </w:r>
        <w:r w:rsidRPr="003B61B1">
          <w:rPr>
            <w:rStyle w:val="Hiperpovezava"/>
            <w:rFonts w:ascii="Arial" w:hAnsi="Arial"/>
            <w:noProof/>
            <w:sz w:val="20"/>
            <w:szCs w:val="20"/>
          </w:rPr>
          <w:t>Finančno zavarovanje za dobro izvedbo pogodbenih obveznosti</w:t>
        </w:r>
        <w:r w:rsidRPr="003B61B1">
          <w:rPr>
            <w:rFonts w:ascii="Arial" w:hAnsi="Arial"/>
            <w:noProof/>
            <w:webHidden/>
            <w:sz w:val="20"/>
            <w:szCs w:val="20"/>
          </w:rPr>
          <w:tab/>
        </w:r>
        <w:r w:rsidRPr="003B61B1">
          <w:rPr>
            <w:rFonts w:ascii="Arial" w:hAnsi="Arial"/>
            <w:noProof/>
            <w:webHidden/>
            <w:sz w:val="20"/>
            <w:szCs w:val="20"/>
          </w:rPr>
          <w:fldChar w:fldCharType="begin"/>
        </w:r>
        <w:r w:rsidRPr="003B61B1">
          <w:rPr>
            <w:rFonts w:ascii="Arial" w:hAnsi="Arial"/>
            <w:noProof/>
            <w:webHidden/>
            <w:sz w:val="20"/>
            <w:szCs w:val="20"/>
          </w:rPr>
          <w:instrText xml:space="preserve"> PAGEREF _Toc230940128 \h </w:instrText>
        </w:r>
        <w:r w:rsidRPr="003B61B1">
          <w:rPr>
            <w:rFonts w:ascii="Arial" w:hAnsi="Arial"/>
            <w:noProof/>
            <w:webHidden/>
            <w:sz w:val="20"/>
            <w:szCs w:val="20"/>
          </w:rPr>
        </w:r>
        <w:r w:rsidRPr="003B61B1">
          <w:rPr>
            <w:rFonts w:ascii="Arial" w:hAnsi="Arial"/>
            <w:noProof/>
            <w:webHidden/>
            <w:sz w:val="20"/>
            <w:szCs w:val="20"/>
          </w:rPr>
          <w:fldChar w:fldCharType="separate"/>
        </w:r>
        <w:r w:rsidRPr="003B61B1">
          <w:rPr>
            <w:rFonts w:ascii="Arial" w:hAnsi="Arial"/>
            <w:noProof/>
            <w:webHidden/>
            <w:sz w:val="20"/>
            <w:szCs w:val="20"/>
          </w:rPr>
          <w:t>4</w:t>
        </w:r>
        <w:r w:rsidRPr="003B61B1">
          <w:rPr>
            <w:rFonts w:ascii="Arial" w:hAnsi="Arial"/>
            <w:noProof/>
            <w:webHidden/>
            <w:sz w:val="20"/>
            <w:szCs w:val="20"/>
          </w:rPr>
          <w:fldChar w:fldCharType="end"/>
        </w:r>
      </w:hyperlink>
    </w:p>
    <w:p w14:paraId="39D70633" w14:textId="77777777" w:rsidR="003B61B1" w:rsidRPr="003B61B1" w:rsidRDefault="003B61B1" w:rsidP="003B61B1">
      <w:pPr>
        <w:pStyle w:val="Kazalovsebine2"/>
        <w:tabs>
          <w:tab w:val="left" w:pos="800"/>
          <w:tab w:val="right" w:leader="dot" w:pos="8488"/>
        </w:tabs>
        <w:jc w:val="both"/>
        <w:rPr>
          <w:rFonts w:ascii="Arial" w:eastAsiaTheme="minorEastAsia" w:hAnsi="Arial"/>
          <w:smallCaps w:val="0"/>
          <w:noProof/>
          <w:kern w:val="2"/>
          <w:sz w:val="20"/>
          <w:szCs w:val="20"/>
          <w:lang w:eastAsia="sl-SI"/>
          <w14:ligatures w14:val="standardContextual"/>
        </w:rPr>
      </w:pPr>
      <w:hyperlink w:anchor="_Toc230940129" w:history="1">
        <w:r w:rsidRPr="003B61B1">
          <w:rPr>
            <w:rStyle w:val="Hiperpovezava"/>
            <w:rFonts w:ascii="Arial" w:hAnsi="Arial"/>
            <w:noProof/>
            <w:sz w:val="20"/>
            <w:szCs w:val="20"/>
          </w:rPr>
          <w:t>1.6</w:t>
        </w:r>
        <w:r w:rsidRPr="003B61B1">
          <w:rPr>
            <w:rFonts w:ascii="Arial" w:eastAsiaTheme="minorEastAsia" w:hAnsi="Arial"/>
            <w:smallCaps w:val="0"/>
            <w:noProof/>
            <w:kern w:val="2"/>
            <w:sz w:val="20"/>
            <w:szCs w:val="20"/>
            <w:lang w:eastAsia="sl-SI"/>
            <w14:ligatures w14:val="standardContextual"/>
          </w:rPr>
          <w:tab/>
        </w:r>
        <w:r w:rsidRPr="003B61B1">
          <w:rPr>
            <w:rStyle w:val="Hiperpovezava"/>
            <w:rFonts w:ascii="Arial" w:hAnsi="Arial"/>
            <w:noProof/>
            <w:sz w:val="20"/>
            <w:szCs w:val="20"/>
          </w:rPr>
          <w:t>Način, mesto in čas oddaje ponudbe</w:t>
        </w:r>
        <w:r w:rsidRPr="003B61B1">
          <w:rPr>
            <w:rFonts w:ascii="Arial" w:hAnsi="Arial"/>
            <w:noProof/>
            <w:webHidden/>
            <w:sz w:val="20"/>
            <w:szCs w:val="20"/>
          </w:rPr>
          <w:tab/>
        </w:r>
        <w:r w:rsidRPr="003B61B1">
          <w:rPr>
            <w:rFonts w:ascii="Arial" w:hAnsi="Arial"/>
            <w:noProof/>
            <w:webHidden/>
            <w:sz w:val="20"/>
            <w:szCs w:val="20"/>
          </w:rPr>
          <w:fldChar w:fldCharType="begin"/>
        </w:r>
        <w:r w:rsidRPr="003B61B1">
          <w:rPr>
            <w:rFonts w:ascii="Arial" w:hAnsi="Arial"/>
            <w:noProof/>
            <w:webHidden/>
            <w:sz w:val="20"/>
            <w:szCs w:val="20"/>
          </w:rPr>
          <w:instrText xml:space="preserve"> PAGEREF _Toc230940129 \h </w:instrText>
        </w:r>
        <w:r w:rsidRPr="003B61B1">
          <w:rPr>
            <w:rFonts w:ascii="Arial" w:hAnsi="Arial"/>
            <w:noProof/>
            <w:webHidden/>
            <w:sz w:val="20"/>
            <w:szCs w:val="20"/>
          </w:rPr>
        </w:r>
        <w:r w:rsidRPr="003B61B1">
          <w:rPr>
            <w:rFonts w:ascii="Arial" w:hAnsi="Arial"/>
            <w:noProof/>
            <w:webHidden/>
            <w:sz w:val="20"/>
            <w:szCs w:val="20"/>
          </w:rPr>
          <w:fldChar w:fldCharType="separate"/>
        </w:r>
        <w:r w:rsidRPr="003B61B1">
          <w:rPr>
            <w:rFonts w:ascii="Arial" w:hAnsi="Arial"/>
            <w:noProof/>
            <w:webHidden/>
            <w:sz w:val="20"/>
            <w:szCs w:val="20"/>
          </w:rPr>
          <w:t>4</w:t>
        </w:r>
        <w:r w:rsidRPr="003B61B1">
          <w:rPr>
            <w:rFonts w:ascii="Arial" w:hAnsi="Arial"/>
            <w:noProof/>
            <w:webHidden/>
            <w:sz w:val="20"/>
            <w:szCs w:val="20"/>
          </w:rPr>
          <w:fldChar w:fldCharType="end"/>
        </w:r>
      </w:hyperlink>
    </w:p>
    <w:p w14:paraId="09159F55" w14:textId="77777777" w:rsidR="003B61B1" w:rsidRPr="003B61B1" w:rsidRDefault="003B61B1" w:rsidP="003B61B1">
      <w:pPr>
        <w:pStyle w:val="Kazalovsebine2"/>
        <w:tabs>
          <w:tab w:val="left" w:pos="800"/>
          <w:tab w:val="right" w:leader="dot" w:pos="8488"/>
        </w:tabs>
        <w:jc w:val="both"/>
        <w:rPr>
          <w:rFonts w:ascii="Arial" w:eastAsiaTheme="minorEastAsia" w:hAnsi="Arial"/>
          <w:smallCaps w:val="0"/>
          <w:noProof/>
          <w:kern w:val="2"/>
          <w:sz w:val="20"/>
          <w:szCs w:val="20"/>
          <w:lang w:eastAsia="sl-SI"/>
          <w14:ligatures w14:val="standardContextual"/>
        </w:rPr>
      </w:pPr>
      <w:hyperlink w:anchor="_Toc230940130" w:history="1">
        <w:r w:rsidRPr="003B61B1">
          <w:rPr>
            <w:rStyle w:val="Hiperpovezava"/>
            <w:rFonts w:ascii="Arial" w:hAnsi="Arial"/>
            <w:noProof/>
            <w:sz w:val="20"/>
            <w:szCs w:val="20"/>
          </w:rPr>
          <w:t>1.7</w:t>
        </w:r>
        <w:r w:rsidRPr="003B61B1">
          <w:rPr>
            <w:rFonts w:ascii="Arial" w:eastAsiaTheme="minorEastAsia" w:hAnsi="Arial"/>
            <w:smallCaps w:val="0"/>
            <w:noProof/>
            <w:kern w:val="2"/>
            <w:sz w:val="20"/>
            <w:szCs w:val="20"/>
            <w:lang w:eastAsia="sl-SI"/>
            <w14:ligatures w14:val="standardContextual"/>
          </w:rPr>
          <w:tab/>
        </w:r>
        <w:r w:rsidRPr="003B61B1">
          <w:rPr>
            <w:rStyle w:val="Hiperpovezava"/>
            <w:rFonts w:ascii="Arial" w:hAnsi="Arial"/>
            <w:noProof/>
            <w:sz w:val="20"/>
            <w:szCs w:val="20"/>
          </w:rPr>
          <w:t>Odpiranje ponudb</w:t>
        </w:r>
        <w:r w:rsidRPr="003B61B1">
          <w:rPr>
            <w:rFonts w:ascii="Arial" w:hAnsi="Arial"/>
            <w:noProof/>
            <w:webHidden/>
            <w:sz w:val="20"/>
            <w:szCs w:val="20"/>
          </w:rPr>
          <w:tab/>
        </w:r>
        <w:r w:rsidRPr="003B61B1">
          <w:rPr>
            <w:rFonts w:ascii="Arial" w:hAnsi="Arial"/>
            <w:noProof/>
            <w:webHidden/>
            <w:sz w:val="20"/>
            <w:szCs w:val="20"/>
          </w:rPr>
          <w:fldChar w:fldCharType="begin"/>
        </w:r>
        <w:r w:rsidRPr="003B61B1">
          <w:rPr>
            <w:rFonts w:ascii="Arial" w:hAnsi="Arial"/>
            <w:noProof/>
            <w:webHidden/>
            <w:sz w:val="20"/>
            <w:szCs w:val="20"/>
          </w:rPr>
          <w:instrText xml:space="preserve"> PAGEREF _Toc230940130 \h </w:instrText>
        </w:r>
        <w:r w:rsidRPr="003B61B1">
          <w:rPr>
            <w:rFonts w:ascii="Arial" w:hAnsi="Arial"/>
            <w:noProof/>
            <w:webHidden/>
            <w:sz w:val="20"/>
            <w:szCs w:val="20"/>
          </w:rPr>
        </w:r>
        <w:r w:rsidRPr="003B61B1">
          <w:rPr>
            <w:rFonts w:ascii="Arial" w:hAnsi="Arial"/>
            <w:noProof/>
            <w:webHidden/>
            <w:sz w:val="20"/>
            <w:szCs w:val="20"/>
          </w:rPr>
          <w:fldChar w:fldCharType="separate"/>
        </w:r>
        <w:r w:rsidRPr="003B61B1">
          <w:rPr>
            <w:rFonts w:ascii="Arial" w:hAnsi="Arial"/>
            <w:noProof/>
            <w:webHidden/>
            <w:sz w:val="20"/>
            <w:szCs w:val="20"/>
          </w:rPr>
          <w:t>5</w:t>
        </w:r>
        <w:r w:rsidRPr="003B61B1">
          <w:rPr>
            <w:rFonts w:ascii="Arial" w:hAnsi="Arial"/>
            <w:noProof/>
            <w:webHidden/>
            <w:sz w:val="20"/>
            <w:szCs w:val="20"/>
          </w:rPr>
          <w:fldChar w:fldCharType="end"/>
        </w:r>
      </w:hyperlink>
    </w:p>
    <w:p w14:paraId="1D8E3A53" w14:textId="77777777" w:rsidR="003B61B1" w:rsidRPr="003B61B1" w:rsidRDefault="003B61B1" w:rsidP="003B61B1">
      <w:pPr>
        <w:pStyle w:val="Kazalovsebine2"/>
        <w:tabs>
          <w:tab w:val="left" w:pos="800"/>
          <w:tab w:val="right" w:leader="dot" w:pos="8488"/>
        </w:tabs>
        <w:jc w:val="both"/>
        <w:rPr>
          <w:rFonts w:ascii="Arial" w:eastAsiaTheme="minorEastAsia" w:hAnsi="Arial"/>
          <w:smallCaps w:val="0"/>
          <w:noProof/>
          <w:kern w:val="2"/>
          <w:sz w:val="20"/>
          <w:szCs w:val="20"/>
          <w:lang w:eastAsia="sl-SI"/>
          <w14:ligatures w14:val="standardContextual"/>
        </w:rPr>
      </w:pPr>
      <w:hyperlink w:anchor="_Toc230940131" w:history="1">
        <w:r w:rsidRPr="003B61B1">
          <w:rPr>
            <w:rStyle w:val="Hiperpovezava"/>
            <w:rFonts w:ascii="Arial" w:hAnsi="Arial"/>
            <w:noProof/>
            <w:sz w:val="20"/>
            <w:szCs w:val="20"/>
          </w:rPr>
          <w:t>1.8</w:t>
        </w:r>
        <w:r w:rsidRPr="003B61B1">
          <w:rPr>
            <w:rFonts w:ascii="Arial" w:eastAsiaTheme="minorEastAsia" w:hAnsi="Arial"/>
            <w:smallCaps w:val="0"/>
            <w:noProof/>
            <w:kern w:val="2"/>
            <w:sz w:val="20"/>
            <w:szCs w:val="20"/>
            <w:lang w:eastAsia="sl-SI"/>
            <w14:ligatures w14:val="standardContextual"/>
          </w:rPr>
          <w:tab/>
        </w:r>
        <w:r w:rsidRPr="003B61B1">
          <w:rPr>
            <w:rStyle w:val="Hiperpovezava"/>
            <w:rFonts w:ascii="Arial" w:hAnsi="Arial"/>
            <w:noProof/>
            <w:sz w:val="20"/>
            <w:szCs w:val="20"/>
          </w:rPr>
          <w:t>Merilo za oddajo javnega naročila</w:t>
        </w:r>
        <w:r w:rsidRPr="003B61B1">
          <w:rPr>
            <w:rFonts w:ascii="Arial" w:hAnsi="Arial"/>
            <w:noProof/>
            <w:webHidden/>
            <w:sz w:val="20"/>
            <w:szCs w:val="20"/>
          </w:rPr>
          <w:tab/>
        </w:r>
        <w:r w:rsidRPr="003B61B1">
          <w:rPr>
            <w:rFonts w:ascii="Arial" w:hAnsi="Arial"/>
            <w:noProof/>
            <w:webHidden/>
            <w:sz w:val="20"/>
            <w:szCs w:val="20"/>
          </w:rPr>
          <w:fldChar w:fldCharType="begin"/>
        </w:r>
        <w:r w:rsidRPr="003B61B1">
          <w:rPr>
            <w:rFonts w:ascii="Arial" w:hAnsi="Arial"/>
            <w:noProof/>
            <w:webHidden/>
            <w:sz w:val="20"/>
            <w:szCs w:val="20"/>
          </w:rPr>
          <w:instrText xml:space="preserve"> PAGEREF _Toc230940131 \h </w:instrText>
        </w:r>
        <w:r w:rsidRPr="003B61B1">
          <w:rPr>
            <w:rFonts w:ascii="Arial" w:hAnsi="Arial"/>
            <w:noProof/>
            <w:webHidden/>
            <w:sz w:val="20"/>
            <w:szCs w:val="20"/>
          </w:rPr>
        </w:r>
        <w:r w:rsidRPr="003B61B1">
          <w:rPr>
            <w:rFonts w:ascii="Arial" w:hAnsi="Arial"/>
            <w:noProof/>
            <w:webHidden/>
            <w:sz w:val="20"/>
            <w:szCs w:val="20"/>
          </w:rPr>
          <w:fldChar w:fldCharType="separate"/>
        </w:r>
        <w:r w:rsidRPr="003B61B1">
          <w:rPr>
            <w:rFonts w:ascii="Arial" w:hAnsi="Arial"/>
            <w:noProof/>
            <w:webHidden/>
            <w:sz w:val="20"/>
            <w:szCs w:val="20"/>
          </w:rPr>
          <w:t>5</w:t>
        </w:r>
        <w:r w:rsidRPr="003B61B1">
          <w:rPr>
            <w:rFonts w:ascii="Arial" w:hAnsi="Arial"/>
            <w:noProof/>
            <w:webHidden/>
            <w:sz w:val="20"/>
            <w:szCs w:val="20"/>
          </w:rPr>
          <w:fldChar w:fldCharType="end"/>
        </w:r>
      </w:hyperlink>
    </w:p>
    <w:p w14:paraId="74604FB3" w14:textId="77777777" w:rsidR="003B61B1" w:rsidRPr="003B61B1" w:rsidRDefault="003B61B1" w:rsidP="003B61B1">
      <w:pPr>
        <w:pStyle w:val="Kazalovsebine2"/>
        <w:tabs>
          <w:tab w:val="left" w:pos="800"/>
          <w:tab w:val="right" w:leader="dot" w:pos="8488"/>
        </w:tabs>
        <w:jc w:val="both"/>
        <w:rPr>
          <w:rFonts w:ascii="Arial" w:eastAsiaTheme="minorEastAsia" w:hAnsi="Arial"/>
          <w:smallCaps w:val="0"/>
          <w:noProof/>
          <w:kern w:val="2"/>
          <w:sz w:val="20"/>
          <w:szCs w:val="20"/>
          <w:lang w:eastAsia="sl-SI"/>
          <w14:ligatures w14:val="standardContextual"/>
        </w:rPr>
      </w:pPr>
      <w:hyperlink w:anchor="_Toc230940132" w:history="1">
        <w:r w:rsidRPr="003B61B1">
          <w:rPr>
            <w:rStyle w:val="Hiperpovezava"/>
            <w:rFonts w:ascii="Arial" w:hAnsi="Arial"/>
            <w:noProof/>
            <w:sz w:val="20"/>
            <w:szCs w:val="20"/>
          </w:rPr>
          <w:t>1.9</w:t>
        </w:r>
        <w:r w:rsidRPr="003B61B1">
          <w:rPr>
            <w:rFonts w:ascii="Arial" w:eastAsiaTheme="minorEastAsia" w:hAnsi="Arial"/>
            <w:smallCaps w:val="0"/>
            <w:noProof/>
            <w:kern w:val="2"/>
            <w:sz w:val="20"/>
            <w:szCs w:val="20"/>
            <w:lang w:eastAsia="sl-SI"/>
            <w14:ligatures w14:val="standardContextual"/>
          </w:rPr>
          <w:tab/>
        </w:r>
        <w:r w:rsidRPr="003B61B1">
          <w:rPr>
            <w:rStyle w:val="Hiperpovezava"/>
            <w:rFonts w:ascii="Arial" w:hAnsi="Arial"/>
            <w:noProof/>
            <w:sz w:val="20"/>
            <w:szCs w:val="20"/>
          </w:rPr>
          <w:t>Odločitev o oddaji javnega naročila</w:t>
        </w:r>
        <w:r w:rsidRPr="003B61B1">
          <w:rPr>
            <w:rFonts w:ascii="Arial" w:hAnsi="Arial"/>
            <w:noProof/>
            <w:webHidden/>
            <w:sz w:val="20"/>
            <w:szCs w:val="20"/>
          </w:rPr>
          <w:tab/>
        </w:r>
        <w:r w:rsidRPr="003B61B1">
          <w:rPr>
            <w:rFonts w:ascii="Arial" w:hAnsi="Arial"/>
            <w:noProof/>
            <w:webHidden/>
            <w:sz w:val="20"/>
            <w:szCs w:val="20"/>
          </w:rPr>
          <w:fldChar w:fldCharType="begin"/>
        </w:r>
        <w:r w:rsidRPr="003B61B1">
          <w:rPr>
            <w:rFonts w:ascii="Arial" w:hAnsi="Arial"/>
            <w:noProof/>
            <w:webHidden/>
            <w:sz w:val="20"/>
            <w:szCs w:val="20"/>
          </w:rPr>
          <w:instrText xml:space="preserve"> PAGEREF _Toc230940132 \h </w:instrText>
        </w:r>
        <w:r w:rsidRPr="003B61B1">
          <w:rPr>
            <w:rFonts w:ascii="Arial" w:hAnsi="Arial"/>
            <w:noProof/>
            <w:webHidden/>
            <w:sz w:val="20"/>
            <w:szCs w:val="20"/>
          </w:rPr>
        </w:r>
        <w:r w:rsidRPr="003B61B1">
          <w:rPr>
            <w:rFonts w:ascii="Arial" w:hAnsi="Arial"/>
            <w:noProof/>
            <w:webHidden/>
            <w:sz w:val="20"/>
            <w:szCs w:val="20"/>
          </w:rPr>
          <w:fldChar w:fldCharType="separate"/>
        </w:r>
        <w:r w:rsidRPr="003B61B1">
          <w:rPr>
            <w:rFonts w:ascii="Arial" w:hAnsi="Arial"/>
            <w:noProof/>
            <w:webHidden/>
            <w:sz w:val="20"/>
            <w:szCs w:val="20"/>
          </w:rPr>
          <w:t>6</w:t>
        </w:r>
        <w:r w:rsidRPr="003B61B1">
          <w:rPr>
            <w:rFonts w:ascii="Arial" w:hAnsi="Arial"/>
            <w:noProof/>
            <w:webHidden/>
            <w:sz w:val="20"/>
            <w:szCs w:val="20"/>
          </w:rPr>
          <w:fldChar w:fldCharType="end"/>
        </w:r>
      </w:hyperlink>
    </w:p>
    <w:p w14:paraId="2DDE8628" w14:textId="77777777" w:rsidR="003B61B1" w:rsidRPr="003B61B1" w:rsidRDefault="003B61B1" w:rsidP="003B61B1">
      <w:pPr>
        <w:pStyle w:val="Kazalovsebine2"/>
        <w:tabs>
          <w:tab w:val="left" w:pos="1000"/>
          <w:tab w:val="right" w:leader="dot" w:pos="8488"/>
        </w:tabs>
        <w:jc w:val="both"/>
        <w:rPr>
          <w:rFonts w:ascii="Arial" w:eastAsiaTheme="minorEastAsia" w:hAnsi="Arial"/>
          <w:smallCaps w:val="0"/>
          <w:noProof/>
          <w:kern w:val="2"/>
          <w:sz w:val="20"/>
          <w:szCs w:val="20"/>
          <w:lang w:eastAsia="sl-SI"/>
          <w14:ligatures w14:val="standardContextual"/>
        </w:rPr>
      </w:pPr>
      <w:hyperlink w:anchor="_Toc230940133" w:history="1">
        <w:r w:rsidRPr="003B61B1">
          <w:rPr>
            <w:rStyle w:val="Hiperpovezava"/>
            <w:rFonts w:ascii="Arial" w:hAnsi="Arial"/>
            <w:noProof/>
            <w:sz w:val="20"/>
            <w:szCs w:val="20"/>
          </w:rPr>
          <w:t>1.10</w:t>
        </w:r>
        <w:r w:rsidRPr="003B61B1">
          <w:rPr>
            <w:rFonts w:ascii="Arial" w:eastAsiaTheme="minorEastAsia" w:hAnsi="Arial"/>
            <w:smallCaps w:val="0"/>
            <w:noProof/>
            <w:kern w:val="2"/>
            <w:sz w:val="20"/>
            <w:szCs w:val="20"/>
            <w:lang w:eastAsia="sl-SI"/>
            <w14:ligatures w14:val="standardContextual"/>
          </w:rPr>
          <w:tab/>
        </w:r>
        <w:r w:rsidRPr="003B61B1">
          <w:rPr>
            <w:rStyle w:val="Hiperpovezava"/>
            <w:rFonts w:ascii="Arial" w:hAnsi="Arial"/>
            <w:noProof/>
            <w:sz w:val="20"/>
            <w:szCs w:val="20"/>
          </w:rPr>
          <w:t>Pravica do revizije</w:t>
        </w:r>
        <w:r w:rsidRPr="003B61B1">
          <w:rPr>
            <w:rFonts w:ascii="Arial" w:hAnsi="Arial"/>
            <w:noProof/>
            <w:webHidden/>
            <w:sz w:val="20"/>
            <w:szCs w:val="20"/>
          </w:rPr>
          <w:tab/>
        </w:r>
        <w:r w:rsidRPr="003B61B1">
          <w:rPr>
            <w:rFonts w:ascii="Arial" w:hAnsi="Arial"/>
            <w:noProof/>
            <w:webHidden/>
            <w:sz w:val="20"/>
            <w:szCs w:val="20"/>
          </w:rPr>
          <w:fldChar w:fldCharType="begin"/>
        </w:r>
        <w:r w:rsidRPr="003B61B1">
          <w:rPr>
            <w:rFonts w:ascii="Arial" w:hAnsi="Arial"/>
            <w:noProof/>
            <w:webHidden/>
            <w:sz w:val="20"/>
            <w:szCs w:val="20"/>
          </w:rPr>
          <w:instrText xml:space="preserve"> PAGEREF _Toc230940133 \h </w:instrText>
        </w:r>
        <w:r w:rsidRPr="003B61B1">
          <w:rPr>
            <w:rFonts w:ascii="Arial" w:hAnsi="Arial"/>
            <w:noProof/>
            <w:webHidden/>
            <w:sz w:val="20"/>
            <w:szCs w:val="20"/>
          </w:rPr>
        </w:r>
        <w:r w:rsidRPr="003B61B1">
          <w:rPr>
            <w:rFonts w:ascii="Arial" w:hAnsi="Arial"/>
            <w:noProof/>
            <w:webHidden/>
            <w:sz w:val="20"/>
            <w:szCs w:val="20"/>
          </w:rPr>
          <w:fldChar w:fldCharType="separate"/>
        </w:r>
        <w:r w:rsidRPr="003B61B1">
          <w:rPr>
            <w:rFonts w:ascii="Arial" w:hAnsi="Arial"/>
            <w:noProof/>
            <w:webHidden/>
            <w:sz w:val="20"/>
            <w:szCs w:val="20"/>
          </w:rPr>
          <w:t>6</w:t>
        </w:r>
        <w:r w:rsidRPr="003B61B1">
          <w:rPr>
            <w:rFonts w:ascii="Arial" w:hAnsi="Arial"/>
            <w:noProof/>
            <w:webHidden/>
            <w:sz w:val="20"/>
            <w:szCs w:val="20"/>
          </w:rPr>
          <w:fldChar w:fldCharType="end"/>
        </w:r>
      </w:hyperlink>
    </w:p>
    <w:p w14:paraId="4CCD7762" w14:textId="77777777" w:rsidR="003B61B1" w:rsidRPr="003B61B1" w:rsidRDefault="003B61B1" w:rsidP="003B61B1">
      <w:pPr>
        <w:pStyle w:val="Kazalovsebine2"/>
        <w:tabs>
          <w:tab w:val="left" w:pos="1000"/>
          <w:tab w:val="right" w:leader="dot" w:pos="8488"/>
        </w:tabs>
        <w:jc w:val="both"/>
        <w:rPr>
          <w:rFonts w:ascii="Arial" w:eastAsiaTheme="minorEastAsia" w:hAnsi="Arial"/>
          <w:smallCaps w:val="0"/>
          <w:noProof/>
          <w:kern w:val="2"/>
          <w:sz w:val="20"/>
          <w:szCs w:val="20"/>
          <w:lang w:eastAsia="sl-SI"/>
          <w14:ligatures w14:val="standardContextual"/>
        </w:rPr>
      </w:pPr>
      <w:hyperlink w:anchor="_Toc230940134" w:history="1">
        <w:r w:rsidRPr="003B61B1">
          <w:rPr>
            <w:rStyle w:val="Hiperpovezava"/>
            <w:rFonts w:ascii="Arial" w:hAnsi="Arial"/>
            <w:noProof/>
            <w:sz w:val="20"/>
            <w:szCs w:val="20"/>
          </w:rPr>
          <w:t>1.11</w:t>
        </w:r>
        <w:r w:rsidRPr="003B61B1">
          <w:rPr>
            <w:rFonts w:ascii="Arial" w:eastAsiaTheme="minorEastAsia" w:hAnsi="Arial"/>
            <w:smallCaps w:val="0"/>
            <w:noProof/>
            <w:kern w:val="2"/>
            <w:sz w:val="20"/>
            <w:szCs w:val="20"/>
            <w:lang w:eastAsia="sl-SI"/>
            <w14:ligatures w14:val="standardContextual"/>
          </w:rPr>
          <w:tab/>
        </w:r>
        <w:r w:rsidRPr="003B61B1">
          <w:rPr>
            <w:rStyle w:val="Hiperpovezava"/>
            <w:rFonts w:ascii="Arial" w:hAnsi="Arial"/>
            <w:noProof/>
            <w:sz w:val="20"/>
            <w:szCs w:val="20"/>
          </w:rPr>
          <w:t>Sklenitev pogodbe</w:t>
        </w:r>
        <w:r w:rsidRPr="003B61B1">
          <w:rPr>
            <w:rFonts w:ascii="Arial" w:hAnsi="Arial"/>
            <w:noProof/>
            <w:webHidden/>
            <w:sz w:val="20"/>
            <w:szCs w:val="20"/>
          </w:rPr>
          <w:tab/>
        </w:r>
        <w:r w:rsidRPr="003B61B1">
          <w:rPr>
            <w:rFonts w:ascii="Arial" w:hAnsi="Arial"/>
            <w:noProof/>
            <w:webHidden/>
            <w:sz w:val="20"/>
            <w:szCs w:val="20"/>
          </w:rPr>
          <w:fldChar w:fldCharType="begin"/>
        </w:r>
        <w:r w:rsidRPr="003B61B1">
          <w:rPr>
            <w:rFonts w:ascii="Arial" w:hAnsi="Arial"/>
            <w:noProof/>
            <w:webHidden/>
            <w:sz w:val="20"/>
            <w:szCs w:val="20"/>
          </w:rPr>
          <w:instrText xml:space="preserve"> PAGEREF _Toc230940134 \h </w:instrText>
        </w:r>
        <w:r w:rsidRPr="003B61B1">
          <w:rPr>
            <w:rFonts w:ascii="Arial" w:hAnsi="Arial"/>
            <w:noProof/>
            <w:webHidden/>
            <w:sz w:val="20"/>
            <w:szCs w:val="20"/>
          </w:rPr>
        </w:r>
        <w:r w:rsidRPr="003B61B1">
          <w:rPr>
            <w:rFonts w:ascii="Arial" w:hAnsi="Arial"/>
            <w:noProof/>
            <w:webHidden/>
            <w:sz w:val="20"/>
            <w:szCs w:val="20"/>
          </w:rPr>
          <w:fldChar w:fldCharType="separate"/>
        </w:r>
        <w:r w:rsidRPr="003B61B1">
          <w:rPr>
            <w:rFonts w:ascii="Arial" w:hAnsi="Arial"/>
            <w:noProof/>
            <w:webHidden/>
            <w:sz w:val="20"/>
            <w:szCs w:val="20"/>
          </w:rPr>
          <w:t>7</w:t>
        </w:r>
        <w:r w:rsidRPr="003B61B1">
          <w:rPr>
            <w:rFonts w:ascii="Arial" w:hAnsi="Arial"/>
            <w:noProof/>
            <w:webHidden/>
            <w:sz w:val="20"/>
            <w:szCs w:val="20"/>
          </w:rPr>
          <w:fldChar w:fldCharType="end"/>
        </w:r>
      </w:hyperlink>
    </w:p>
    <w:p w14:paraId="0169D60E" w14:textId="77777777" w:rsidR="003B61B1" w:rsidRPr="003B61B1" w:rsidRDefault="003B61B1" w:rsidP="003B61B1">
      <w:pPr>
        <w:pStyle w:val="Kazalovsebine2"/>
        <w:tabs>
          <w:tab w:val="left" w:pos="1000"/>
          <w:tab w:val="right" w:leader="dot" w:pos="8488"/>
        </w:tabs>
        <w:jc w:val="both"/>
        <w:rPr>
          <w:rFonts w:ascii="Arial" w:eastAsiaTheme="minorEastAsia" w:hAnsi="Arial"/>
          <w:smallCaps w:val="0"/>
          <w:noProof/>
          <w:kern w:val="2"/>
          <w:sz w:val="20"/>
          <w:szCs w:val="20"/>
          <w:lang w:eastAsia="sl-SI"/>
          <w14:ligatures w14:val="standardContextual"/>
        </w:rPr>
      </w:pPr>
      <w:hyperlink w:anchor="_Toc230940135" w:history="1">
        <w:r w:rsidRPr="003B61B1">
          <w:rPr>
            <w:rStyle w:val="Hiperpovezava"/>
            <w:rFonts w:ascii="Arial" w:hAnsi="Arial"/>
            <w:noProof/>
            <w:sz w:val="20"/>
            <w:szCs w:val="20"/>
          </w:rPr>
          <w:t>1.12</w:t>
        </w:r>
        <w:r w:rsidRPr="003B61B1">
          <w:rPr>
            <w:rFonts w:ascii="Arial" w:eastAsiaTheme="minorEastAsia" w:hAnsi="Arial"/>
            <w:smallCaps w:val="0"/>
            <w:noProof/>
            <w:kern w:val="2"/>
            <w:sz w:val="20"/>
            <w:szCs w:val="20"/>
            <w:lang w:eastAsia="sl-SI"/>
            <w14:ligatures w14:val="standardContextual"/>
          </w:rPr>
          <w:tab/>
        </w:r>
        <w:r w:rsidRPr="003B61B1">
          <w:rPr>
            <w:rStyle w:val="Hiperpovezava"/>
            <w:rFonts w:ascii="Arial" w:hAnsi="Arial"/>
            <w:noProof/>
            <w:sz w:val="20"/>
            <w:szCs w:val="20"/>
          </w:rPr>
          <w:t>Dajanje neresničnih ali zavajajočih dokazil</w:t>
        </w:r>
        <w:r w:rsidRPr="003B61B1">
          <w:rPr>
            <w:rFonts w:ascii="Arial" w:hAnsi="Arial"/>
            <w:noProof/>
            <w:webHidden/>
            <w:sz w:val="20"/>
            <w:szCs w:val="20"/>
          </w:rPr>
          <w:tab/>
        </w:r>
        <w:r w:rsidRPr="003B61B1">
          <w:rPr>
            <w:rFonts w:ascii="Arial" w:hAnsi="Arial"/>
            <w:noProof/>
            <w:webHidden/>
            <w:sz w:val="20"/>
            <w:szCs w:val="20"/>
          </w:rPr>
          <w:fldChar w:fldCharType="begin"/>
        </w:r>
        <w:r w:rsidRPr="003B61B1">
          <w:rPr>
            <w:rFonts w:ascii="Arial" w:hAnsi="Arial"/>
            <w:noProof/>
            <w:webHidden/>
            <w:sz w:val="20"/>
            <w:szCs w:val="20"/>
          </w:rPr>
          <w:instrText xml:space="preserve"> PAGEREF _Toc230940135 \h </w:instrText>
        </w:r>
        <w:r w:rsidRPr="003B61B1">
          <w:rPr>
            <w:rFonts w:ascii="Arial" w:hAnsi="Arial"/>
            <w:noProof/>
            <w:webHidden/>
            <w:sz w:val="20"/>
            <w:szCs w:val="20"/>
          </w:rPr>
        </w:r>
        <w:r w:rsidRPr="003B61B1">
          <w:rPr>
            <w:rFonts w:ascii="Arial" w:hAnsi="Arial"/>
            <w:noProof/>
            <w:webHidden/>
            <w:sz w:val="20"/>
            <w:szCs w:val="20"/>
          </w:rPr>
          <w:fldChar w:fldCharType="separate"/>
        </w:r>
        <w:r w:rsidRPr="003B61B1">
          <w:rPr>
            <w:rFonts w:ascii="Arial" w:hAnsi="Arial"/>
            <w:noProof/>
            <w:webHidden/>
            <w:sz w:val="20"/>
            <w:szCs w:val="20"/>
          </w:rPr>
          <w:t>8</w:t>
        </w:r>
        <w:r w:rsidRPr="003B61B1">
          <w:rPr>
            <w:rFonts w:ascii="Arial" w:hAnsi="Arial"/>
            <w:noProof/>
            <w:webHidden/>
            <w:sz w:val="20"/>
            <w:szCs w:val="20"/>
          </w:rPr>
          <w:fldChar w:fldCharType="end"/>
        </w:r>
      </w:hyperlink>
    </w:p>
    <w:p w14:paraId="54457655" w14:textId="77777777" w:rsidR="003B61B1" w:rsidRPr="003B61B1" w:rsidRDefault="003B61B1" w:rsidP="003B61B1">
      <w:pPr>
        <w:pStyle w:val="Kazalovsebine2"/>
        <w:tabs>
          <w:tab w:val="left" w:pos="1000"/>
          <w:tab w:val="right" w:leader="dot" w:pos="8488"/>
        </w:tabs>
        <w:jc w:val="both"/>
        <w:rPr>
          <w:rFonts w:ascii="Arial" w:eastAsiaTheme="minorEastAsia" w:hAnsi="Arial"/>
          <w:smallCaps w:val="0"/>
          <w:noProof/>
          <w:kern w:val="2"/>
          <w:sz w:val="20"/>
          <w:szCs w:val="20"/>
          <w:lang w:eastAsia="sl-SI"/>
          <w14:ligatures w14:val="standardContextual"/>
        </w:rPr>
      </w:pPr>
      <w:hyperlink w:anchor="_Toc230940136" w:history="1">
        <w:r w:rsidRPr="003B61B1">
          <w:rPr>
            <w:rStyle w:val="Hiperpovezava"/>
            <w:rFonts w:ascii="Arial" w:hAnsi="Arial"/>
            <w:noProof/>
            <w:sz w:val="20"/>
            <w:szCs w:val="20"/>
          </w:rPr>
          <w:t>1.13</w:t>
        </w:r>
        <w:r w:rsidRPr="003B61B1">
          <w:rPr>
            <w:rFonts w:ascii="Arial" w:eastAsiaTheme="minorEastAsia" w:hAnsi="Arial"/>
            <w:smallCaps w:val="0"/>
            <w:noProof/>
            <w:kern w:val="2"/>
            <w:sz w:val="20"/>
            <w:szCs w:val="20"/>
            <w:lang w:eastAsia="sl-SI"/>
            <w14:ligatures w14:val="standardContextual"/>
          </w:rPr>
          <w:tab/>
        </w:r>
        <w:r w:rsidRPr="003B61B1">
          <w:rPr>
            <w:rStyle w:val="Hiperpovezava"/>
            <w:rFonts w:ascii="Arial" w:hAnsi="Arial"/>
            <w:noProof/>
            <w:sz w:val="20"/>
            <w:szCs w:val="20"/>
          </w:rPr>
          <w:t>Varovanje zaupnosti</w:t>
        </w:r>
        <w:r w:rsidRPr="003B61B1">
          <w:rPr>
            <w:rFonts w:ascii="Arial" w:hAnsi="Arial"/>
            <w:noProof/>
            <w:webHidden/>
            <w:sz w:val="20"/>
            <w:szCs w:val="20"/>
          </w:rPr>
          <w:tab/>
        </w:r>
        <w:r w:rsidRPr="003B61B1">
          <w:rPr>
            <w:rFonts w:ascii="Arial" w:hAnsi="Arial"/>
            <w:noProof/>
            <w:webHidden/>
            <w:sz w:val="20"/>
            <w:szCs w:val="20"/>
          </w:rPr>
          <w:fldChar w:fldCharType="begin"/>
        </w:r>
        <w:r w:rsidRPr="003B61B1">
          <w:rPr>
            <w:rFonts w:ascii="Arial" w:hAnsi="Arial"/>
            <w:noProof/>
            <w:webHidden/>
            <w:sz w:val="20"/>
            <w:szCs w:val="20"/>
          </w:rPr>
          <w:instrText xml:space="preserve"> PAGEREF _Toc230940136 \h </w:instrText>
        </w:r>
        <w:r w:rsidRPr="003B61B1">
          <w:rPr>
            <w:rFonts w:ascii="Arial" w:hAnsi="Arial"/>
            <w:noProof/>
            <w:webHidden/>
            <w:sz w:val="20"/>
            <w:szCs w:val="20"/>
          </w:rPr>
        </w:r>
        <w:r w:rsidRPr="003B61B1">
          <w:rPr>
            <w:rFonts w:ascii="Arial" w:hAnsi="Arial"/>
            <w:noProof/>
            <w:webHidden/>
            <w:sz w:val="20"/>
            <w:szCs w:val="20"/>
          </w:rPr>
          <w:fldChar w:fldCharType="separate"/>
        </w:r>
        <w:r w:rsidRPr="003B61B1">
          <w:rPr>
            <w:rFonts w:ascii="Arial" w:hAnsi="Arial"/>
            <w:noProof/>
            <w:webHidden/>
            <w:sz w:val="20"/>
            <w:szCs w:val="20"/>
          </w:rPr>
          <w:t>8</w:t>
        </w:r>
        <w:r w:rsidRPr="003B61B1">
          <w:rPr>
            <w:rFonts w:ascii="Arial" w:hAnsi="Arial"/>
            <w:noProof/>
            <w:webHidden/>
            <w:sz w:val="20"/>
            <w:szCs w:val="20"/>
          </w:rPr>
          <w:fldChar w:fldCharType="end"/>
        </w:r>
      </w:hyperlink>
    </w:p>
    <w:p w14:paraId="07D96AE8" w14:textId="77777777" w:rsidR="003B61B1" w:rsidRPr="003B61B1" w:rsidRDefault="003B61B1" w:rsidP="003B61B1">
      <w:pPr>
        <w:pStyle w:val="Kazalovsebine2"/>
        <w:tabs>
          <w:tab w:val="left" w:pos="1000"/>
          <w:tab w:val="right" w:leader="dot" w:pos="8488"/>
        </w:tabs>
        <w:jc w:val="both"/>
        <w:rPr>
          <w:rFonts w:ascii="Arial" w:eastAsiaTheme="minorEastAsia" w:hAnsi="Arial"/>
          <w:smallCaps w:val="0"/>
          <w:noProof/>
          <w:kern w:val="2"/>
          <w:sz w:val="20"/>
          <w:szCs w:val="20"/>
          <w:lang w:eastAsia="sl-SI"/>
          <w14:ligatures w14:val="standardContextual"/>
        </w:rPr>
      </w:pPr>
      <w:hyperlink w:anchor="_Toc230940137" w:history="1">
        <w:r w:rsidRPr="003B61B1">
          <w:rPr>
            <w:rStyle w:val="Hiperpovezava"/>
            <w:rFonts w:ascii="Arial" w:hAnsi="Arial"/>
            <w:noProof/>
            <w:sz w:val="20"/>
            <w:szCs w:val="20"/>
          </w:rPr>
          <w:t>1.14</w:t>
        </w:r>
        <w:r w:rsidRPr="003B61B1">
          <w:rPr>
            <w:rFonts w:ascii="Arial" w:eastAsiaTheme="minorEastAsia" w:hAnsi="Arial"/>
            <w:smallCaps w:val="0"/>
            <w:noProof/>
            <w:kern w:val="2"/>
            <w:sz w:val="20"/>
            <w:szCs w:val="20"/>
            <w:lang w:eastAsia="sl-SI"/>
            <w14:ligatures w14:val="standardContextual"/>
          </w:rPr>
          <w:tab/>
        </w:r>
        <w:r w:rsidRPr="003B61B1">
          <w:rPr>
            <w:rStyle w:val="Hiperpovezava"/>
            <w:rFonts w:ascii="Arial" w:hAnsi="Arial"/>
            <w:noProof/>
            <w:sz w:val="20"/>
            <w:szCs w:val="20"/>
          </w:rPr>
          <w:t>Ustavitev postopka javnega naročila, zavrnitev ponudb, odstop od izvedbe javnega naročila</w:t>
        </w:r>
        <w:r w:rsidRPr="003B61B1">
          <w:rPr>
            <w:rFonts w:ascii="Arial" w:hAnsi="Arial"/>
            <w:noProof/>
            <w:webHidden/>
            <w:sz w:val="20"/>
            <w:szCs w:val="20"/>
          </w:rPr>
          <w:tab/>
        </w:r>
        <w:r w:rsidRPr="003B61B1">
          <w:rPr>
            <w:rFonts w:ascii="Arial" w:hAnsi="Arial"/>
            <w:noProof/>
            <w:webHidden/>
            <w:sz w:val="20"/>
            <w:szCs w:val="20"/>
          </w:rPr>
          <w:fldChar w:fldCharType="begin"/>
        </w:r>
        <w:r w:rsidRPr="003B61B1">
          <w:rPr>
            <w:rFonts w:ascii="Arial" w:hAnsi="Arial"/>
            <w:noProof/>
            <w:webHidden/>
            <w:sz w:val="20"/>
            <w:szCs w:val="20"/>
          </w:rPr>
          <w:instrText xml:space="preserve"> PAGEREF _Toc230940137 \h </w:instrText>
        </w:r>
        <w:r w:rsidRPr="003B61B1">
          <w:rPr>
            <w:rFonts w:ascii="Arial" w:hAnsi="Arial"/>
            <w:noProof/>
            <w:webHidden/>
            <w:sz w:val="20"/>
            <w:szCs w:val="20"/>
          </w:rPr>
        </w:r>
        <w:r w:rsidRPr="003B61B1">
          <w:rPr>
            <w:rFonts w:ascii="Arial" w:hAnsi="Arial"/>
            <w:noProof/>
            <w:webHidden/>
            <w:sz w:val="20"/>
            <w:szCs w:val="20"/>
          </w:rPr>
          <w:fldChar w:fldCharType="separate"/>
        </w:r>
        <w:r w:rsidRPr="003B61B1">
          <w:rPr>
            <w:rFonts w:ascii="Arial" w:hAnsi="Arial"/>
            <w:noProof/>
            <w:webHidden/>
            <w:sz w:val="20"/>
            <w:szCs w:val="20"/>
          </w:rPr>
          <w:t>8</w:t>
        </w:r>
        <w:r w:rsidRPr="003B61B1">
          <w:rPr>
            <w:rFonts w:ascii="Arial" w:hAnsi="Arial"/>
            <w:noProof/>
            <w:webHidden/>
            <w:sz w:val="20"/>
            <w:szCs w:val="20"/>
          </w:rPr>
          <w:fldChar w:fldCharType="end"/>
        </w:r>
      </w:hyperlink>
    </w:p>
    <w:p w14:paraId="3AE704EC" w14:textId="77777777" w:rsidR="003B61B1" w:rsidRPr="003B61B1" w:rsidRDefault="003B61B1" w:rsidP="003B61B1">
      <w:pPr>
        <w:pStyle w:val="Kazalovsebine1"/>
        <w:tabs>
          <w:tab w:val="left" w:pos="600"/>
          <w:tab w:val="right" w:leader="dot" w:pos="8488"/>
        </w:tabs>
        <w:jc w:val="both"/>
        <w:rPr>
          <w:rFonts w:eastAsiaTheme="minorEastAsia"/>
          <w:b w:val="0"/>
          <w:bCs w:val="0"/>
          <w:caps w:val="0"/>
          <w:noProof/>
          <w:kern w:val="2"/>
          <w:sz w:val="20"/>
          <w:szCs w:val="20"/>
          <w:lang w:eastAsia="sl-SI"/>
          <w14:ligatures w14:val="standardContextual"/>
        </w:rPr>
      </w:pPr>
      <w:hyperlink w:anchor="_Toc230940138" w:history="1">
        <w:r w:rsidRPr="003B61B1">
          <w:rPr>
            <w:rStyle w:val="Hiperpovezava"/>
            <w:noProof/>
            <w:sz w:val="20"/>
            <w:szCs w:val="20"/>
          </w:rPr>
          <w:t>2.</w:t>
        </w:r>
        <w:r w:rsidRPr="003B61B1">
          <w:rPr>
            <w:rFonts w:eastAsiaTheme="minorEastAsia"/>
            <w:b w:val="0"/>
            <w:bCs w:val="0"/>
            <w:caps w:val="0"/>
            <w:noProof/>
            <w:kern w:val="2"/>
            <w:sz w:val="20"/>
            <w:szCs w:val="20"/>
            <w:lang w:eastAsia="sl-SI"/>
            <w14:ligatures w14:val="standardContextual"/>
          </w:rPr>
          <w:tab/>
        </w:r>
        <w:r w:rsidRPr="003B61B1">
          <w:rPr>
            <w:rStyle w:val="Hiperpovezava"/>
            <w:noProof/>
            <w:sz w:val="20"/>
            <w:szCs w:val="20"/>
          </w:rPr>
          <w:t>NAVODILA ZA IZDELAVO PONUDBE</w:t>
        </w:r>
        <w:r w:rsidRPr="003B61B1">
          <w:rPr>
            <w:noProof/>
            <w:webHidden/>
            <w:sz w:val="20"/>
            <w:szCs w:val="20"/>
          </w:rPr>
          <w:tab/>
        </w:r>
        <w:r w:rsidRPr="003B61B1">
          <w:rPr>
            <w:noProof/>
            <w:webHidden/>
            <w:sz w:val="20"/>
            <w:szCs w:val="20"/>
          </w:rPr>
          <w:fldChar w:fldCharType="begin"/>
        </w:r>
        <w:r w:rsidRPr="003B61B1">
          <w:rPr>
            <w:noProof/>
            <w:webHidden/>
            <w:sz w:val="20"/>
            <w:szCs w:val="20"/>
          </w:rPr>
          <w:instrText xml:space="preserve"> PAGEREF _Toc230940138 \h </w:instrText>
        </w:r>
        <w:r w:rsidRPr="003B61B1">
          <w:rPr>
            <w:noProof/>
            <w:webHidden/>
            <w:sz w:val="20"/>
            <w:szCs w:val="20"/>
          </w:rPr>
        </w:r>
        <w:r w:rsidRPr="003B61B1">
          <w:rPr>
            <w:noProof/>
            <w:webHidden/>
            <w:sz w:val="20"/>
            <w:szCs w:val="20"/>
          </w:rPr>
          <w:fldChar w:fldCharType="separate"/>
        </w:r>
        <w:r w:rsidRPr="003B61B1">
          <w:rPr>
            <w:noProof/>
            <w:webHidden/>
            <w:sz w:val="20"/>
            <w:szCs w:val="20"/>
          </w:rPr>
          <w:t>9</w:t>
        </w:r>
        <w:r w:rsidRPr="003B61B1">
          <w:rPr>
            <w:noProof/>
            <w:webHidden/>
            <w:sz w:val="20"/>
            <w:szCs w:val="20"/>
          </w:rPr>
          <w:fldChar w:fldCharType="end"/>
        </w:r>
      </w:hyperlink>
    </w:p>
    <w:p w14:paraId="4BB4A5E1" w14:textId="77777777" w:rsidR="003B61B1" w:rsidRPr="003B61B1" w:rsidRDefault="003B61B1" w:rsidP="003B61B1">
      <w:pPr>
        <w:pStyle w:val="Kazalovsebine2"/>
        <w:tabs>
          <w:tab w:val="left" w:pos="800"/>
          <w:tab w:val="right" w:leader="dot" w:pos="8488"/>
        </w:tabs>
        <w:jc w:val="both"/>
        <w:rPr>
          <w:rFonts w:ascii="Arial" w:eastAsiaTheme="minorEastAsia" w:hAnsi="Arial"/>
          <w:smallCaps w:val="0"/>
          <w:noProof/>
          <w:kern w:val="2"/>
          <w:sz w:val="20"/>
          <w:szCs w:val="20"/>
          <w:lang w:eastAsia="sl-SI"/>
          <w14:ligatures w14:val="standardContextual"/>
        </w:rPr>
      </w:pPr>
      <w:hyperlink w:anchor="_Toc230940139" w:history="1">
        <w:r w:rsidRPr="003B61B1">
          <w:rPr>
            <w:rStyle w:val="Hiperpovezava"/>
            <w:rFonts w:ascii="Arial" w:hAnsi="Arial"/>
            <w:noProof/>
            <w:sz w:val="20"/>
            <w:szCs w:val="20"/>
          </w:rPr>
          <w:t>2.1</w:t>
        </w:r>
        <w:r w:rsidRPr="003B61B1">
          <w:rPr>
            <w:rFonts w:ascii="Arial" w:eastAsiaTheme="minorEastAsia" w:hAnsi="Arial"/>
            <w:smallCaps w:val="0"/>
            <w:noProof/>
            <w:kern w:val="2"/>
            <w:sz w:val="20"/>
            <w:szCs w:val="20"/>
            <w:lang w:eastAsia="sl-SI"/>
            <w14:ligatures w14:val="standardContextual"/>
          </w:rPr>
          <w:tab/>
        </w:r>
        <w:r w:rsidRPr="003B61B1">
          <w:rPr>
            <w:rStyle w:val="Hiperpovezava"/>
            <w:rFonts w:ascii="Arial" w:hAnsi="Arial"/>
            <w:noProof/>
            <w:sz w:val="20"/>
            <w:szCs w:val="20"/>
          </w:rPr>
          <w:t>Ugotavljanje sposobnosti za sodelovanje v postopku oddaje javnega naročila</w:t>
        </w:r>
        <w:r w:rsidRPr="003B61B1">
          <w:rPr>
            <w:rFonts w:ascii="Arial" w:hAnsi="Arial"/>
            <w:noProof/>
            <w:webHidden/>
            <w:sz w:val="20"/>
            <w:szCs w:val="20"/>
          </w:rPr>
          <w:tab/>
        </w:r>
        <w:r w:rsidRPr="003B61B1">
          <w:rPr>
            <w:rFonts w:ascii="Arial" w:hAnsi="Arial"/>
            <w:noProof/>
            <w:webHidden/>
            <w:sz w:val="20"/>
            <w:szCs w:val="20"/>
          </w:rPr>
          <w:fldChar w:fldCharType="begin"/>
        </w:r>
        <w:r w:rsidRPr="003B61B1">
          <w:rPr>
            <w:rFonts w:ascii="Arial" w:hAnsi="Arial"/>
            <w:noProof/>
            <w:webHidden/>
            <w:sz w:val="20"/>
            <w:szCs w:val="20"/>
          </w:rPr>
          <w:instrText xml:space="preserve"> PAGEREF _Toc230940139 \h </w:instrText>
        </w:r>
        <w:r w:rsidRPr="003B61B1">
          <w:rPr>
            <w:rFonts w:ascii="Arial" w:hAnsi="Arial"/>
            <w:noProof/>
            <w:webHidden/>
            <w:sz w:val="20"/>
            <w:szCs w:val="20"/>
          </w:rPr>
        </w:r>
        <w:r w:rsidRPr="003B61B1">
          <w:rPr>
            <w:rFonts w:ascii="Arial" w:hAnsi="Arial"/>
            <w:noProof/>
            <w:webHidden/>
            <w:sz w:val="20"/>
            <w:szCs w:val="20"/>
          </w:rPr>
          <w:fldChar w:fldCharType="separate"/>
        </w:r>
        <w:r w:rsidRPr="003B61B1">
          <w:rPr>
            <w:rFonts w:ascii="Arial" w:hAnsi="Arial"/>
            <w:noProof/>
            <w:webHidden/>
            <w:sz w:val="20"/>
            <w:szCs w:val="20"/>
          </w:rPr>
          <w:t>9</w:t>
        </w:r>
        <w:r w:rsidRPr="003B61B1">
          <w:rPr>
            <w:rFonts w:ascii="Arial" w:hAnsi="Arial"/>
            <w:noProof/>
            <w:webHidden/>
            <w:sz w:val="20"/>
            <w:szCs w:val="20"/>
          </w:rPr>
          <w:fldChar w:fldCharType="end"/>
        </w:r>
      </w:hyperlink>
    </w:p>
    <w:p w14:paraId="6C4C81E7" w14:textId="77777777" w:rsidR="003B61B1" w:rsidRPr="003B61B1" w:rsidRDefault="003B61B1" w:rsidP="003B61B1">
      <w:pPr>
        <w:pStyle w:val="Kazalovsebine2"/>
        <w:tabs>
          <w:tab w:val="left" w:pos="800"/>
          <w:tab w:val="right" w:leader="dot" w:pos="8488"/>
        </w:tabs>
        <w:jc w:val="both"/>
        <w:rPr>
          <w:rFonts w:ascii="Arial" w:eastAsiaTheme="minorEastAsia" w:hAnsi="Arial"/>
          <w:smallCaps w:val="0"/>
          <w:noProof/>
          <w:kern w:val="2"/>
          <w:sz w:val="20"/>
          <w:szCs w:val="20"/>
          <w:lang w:eastAsia="sl-SI"/>
          <w14:ligatures w14:val="standardContextual"/>
        </w:rPr>
      </w:pPr>
      <w:hyperlink w:anchor="_Toc230940140" w:history="1">
        <w:r w:rsidRPr="003B61B1">
          <w:rPr>
            <w:rStyle w:val="Hiperpovezava"/>
            <w:rFonts w:ascii="Arial" w:hAnsi="Arial"/>
            <w:noProof/>
            <w:sz w:val="20"/>
            <w:szCs w:val="20"/>
          </w:rPr>
          <w:t>2.2</w:t>
        </w:r>
        <w:r w:rsidRPr="003B61B1">
          <w:rPr>
            <w:rFonts w:ascii="Arial" w:eastAsiaTheme="minorEastAsia" w:hAnsi="Arial"/>
            <w:smallCaps w:val="0"/>
            <w:noProof/>
            <w:kern w:val="2"/>
            <w:sz w:val="20"/>
            <w:szCs w:val="20"/>
            <w:lang w:eastAsia="sl-SI"/>
            <w14:ligatures w14:val="standardContextual"/>
          </w:rPr>
          <w:tab/>
        </w:r>
        <w:r w:rsidRPr="003B61B1">
          <w:rPr>
            <w:rStyle w:val="Hiperpovezava"/>
            <w:rFonts w:ascii="Arial" w:hAnsi="Arial"/>
            <w:noProof/>
            <w:sz w:val="20"/>
            <w:szCs w:val="20"/>
          </w:rPr>
          <w:t>Obrazec ESPD</w:t>
        </w:r>
        <w:r w:rsidRPr="003B61B1">
          <w:rPr>
            <w:rFonts w:ascii="Arial" w:hAnsi="Arial"/>
            <w:noProof/>
            <w:webHidden/>
            <w:sz w:val="20"/>
            <w:szCs w:val="20"/>
          </w:rPr>
          <w:tab/>
        </w:r>
        <w:r w:rsidRPr="003B61B1">
          <w:rPr>
            <w:rFonts w:ascii="Arial" w:hAnsi="Arial"/>
            <w:noProof/>
            <w:webHidden/>
            <w:sz w:val="20"/>
            <w:szCs w:val="20"/>
          </w:rPr>
          <w:fldChar w:fldCharType="begin"/>
        </w:r>
        <w:r w:rsidRPr="003B61B1">
          <w:rPr>
            <w:rFonts w:ascii="Arial" w:hAnsi="Arial"/>
            <w:noProof/>
            <w:webHidden/>
            <w:sz w:val="20"/>
            <w:szCs w:val="20"/>
          </w:rPr>
          <w:instrText xml:space="preserve"> PAGEREF _Toc230940140 \h </w:instrText>
        </w:r>
        <w:r w:rsidRPr="003B61B1">
          <w:rPr>
            <w:rFonts w:ascii="Arial" w:hAnsi="Arial"/>
            <w:noProof/>
            <w:webHidden/>
            <w:sz w:val="20"/>
            <w:szCs w:val="20"/>
          </w:rPr>
        </w:r>
        <w:r w:rsidRPr="003B61B1">
          <w:rPr>
            <w:rFonts w:ascii="Arial" w:hAnsi="Arial"/>
            <w:noProof/>
            <w:webHidden/>
            <w:sz w:val="20"/>
            <w:szCs w:val="20"/>
          </w:rPr>
          <w:fldChar w:fldCharType="separate"/>
        </w:r>
        <w:r w:rsidRPr="003B61B1">
          <w:rPr>
            <w:rFonts w:ascii="Arial" w:hAnsi="Arial"/>
            <w:noProof/>
            <w:webHidden/>
            <w:sz w:val="20"/>
            <w:szCs w:val="20"/>
          </w:rPr>
          <w:t>9</w:t>
        </w:r>
        <w:r w:rsidRPr="003B61B1">
          <w:rPr>
            <w:rFonts w:ascii="Arial" w:hAnsi="Arial"/>
            <w:noProof/>
            <w:webHidden/>
            <w:sz w:val="20"/>
            <w:szCs w:val="20"/>
          </w:rPr>
          <w:fldChar w:fldCharType="end"/>
        </w:r>
      </w:hyperlink>
    </w:p>
    <w:p w14:paraId="4E205A9A" w14:textId="77777777" w:rsidR="003B61B1" w:rsidRPr="003B61B1" w:rsidRDefault="003B61B1" w:rsidP="003B61B1">
      <w:pPr>
        <w:pStyle w:val="Kazalovsebine2"/>
        <w:tabs>
          <w:tab w:val="left" w:pos="800"/>
          <w:tab w:val="right" w:leader="dot" w:pos="8488"/>
        </w:tabs>
        <w:jc w:val="both"/>
        <w:rPr>
          <w:rFonts w:ascii="Arial" w:eastAsiaTheme="minorEastAsia" w:hAnsi="Arial"/>
          <w:smallCaps w:val="0"/>
          <w:noProof/>
          <w:kern w:val="2"/>
          <w:sz w:val="20"/>
          <w:szCs w:val="20"/>
          <w:lang w:eastAsia="sl-SI"/>
          <w14:ligatures w14:val="standardContextual"/>
        </w:rPr>
      </w:pPr>
      <w:hyperlink w:anchor="_Toc230940141" w:history="1">
        <w:r w:rsidRPr="003B61B1">
          <w:rPr>
            <w:rStyle w:val="Hiperpovezava"/>
            <w:rFonts w:ascii="Arial" w:hAnsi="Arial"/>
            <w:noProof/>
            <w:sz w:val="20"/>
            <w:szCs w:val="20"/>
          </w:rPr>
          <w:t>2.3</w:t>
        </w:r>
        <w:r w:rsidRPr="003B61B1">
          <w:rPr>
            <w:rFonts w:ascii="Arial" w:eastAsiaTheme="minorEastAsia" w:hAnsi="Arial"/>
            <w:smallCaps w:val="0"/>
            <w:noProof/>
            <w:kern w:val="2"/>
            <w:sz w:val="20"/>
            <w:szCs w:val="20"/>
            <w:lang w:eastAsia="sl-SI"/>
            <w14:ligatures w14:val="standardContextual"/>
          </w:rPr>
          <w:tab/>
        </w:r>
        <w:r w:rsidRPr="003B61B1">
          <w:rPr>
            <w:rStyle w:val="Hiperpovezava"/>
            <w:rFonts w:ascii="Arial" w:hAnsi="Arial"/>
            <w:noProof/>
            <w:sz w:val="20"/>
            <w:szCs w:val="20"/>
          </w:rPr>
          <w:t>Obrazec »Predračun – JN 28/2026 Hramba ZS«</w:t>
        </w:r>
        <w:r w:rsidRPr="003B61B1">
          <w:rPr>
            <w:rFonts w:ascii="Arial" w:hAnsi="Arial"/>
            <w:noProof/>
            <w:webHidden/>
            <w:sz w:val="20"/>
            <w:szCs w:val="20"/>
          </w:rPr>
          <w:tab/>
        </w:r>
        <w:r w:rsidRPr="003B61B1">
          <w:rPr>
            <w:rFonts w:ascii="Arial" w:hAnsi="Arial"/>
            <w:noProof/>
            <w:webHidden/>
            <w:sz w:val="20"/>
            <w:szCs w:val="20"/>
          </w:rPr>
          <w:fldChar w:fldCharType="begin"/>
        </w:r>
        <w:r w:rsidRPr="003B61B1">
          <w:rPr>
            <w:rFonts w:ascii="Arial" w:hAnsi="Arial"/>
            <w:noProof/>
            <w:webHidden/>
            <w:sz w:val="20"/>
            <w:szCs w:val="20"/>
          </w:rPr>
          <w:instrText xml:space="preserve"> PAGEREF _Toc230940141 \h </w:instrText>
        </w:r>
        <w:r w:rsidRPr="003B61B1">
          <w:rPr>
            <w:rFonts w:ascii="Arial" w:hAnsi="Arial"/>
            <w:noProof/>
            <w:webHidden/>
            <w:sz w:val="20"/>
            <w:szCs w:val="20"/>
          </w:rPr>
        </w:r>
        <w:r w:rsidRPr="003B61B1">
          <w:rPr>
            <w:rFonts w:ascii="Arial" w:hAnsi="Arial"/>
            <w:noProof/>
            <w:webHidden/>
            <w:sz w:val="20"/>
            <w:szCs w:val="20"/>
          </w:rPr>
          <w:fldChar w:fldCharType="separate"/>
        </w:r>
        <w:r w:rsidRPr="003B61B1">
          <w:rPr>
            <w:rFonts w:ascii="Arial" w:hAnsi="Arial"/>
            <w:noProof/>
            <w:webHidden/>
            <w:sz w:val="20"/>
            <w:szCs w:val="20"/>
          </w:rPr>
          <w:t>10</w:t>
        </w:r>
        <w:r w:rsidRPr="003B61B1">
          <w:rPr>
            <w:rFonts w:ascii="Arial" w:hAnsi="Arial"/>
            <w:noProof/>
            <w:webHidden/>
            <w:sz w:val="20"/>
            <w:szCs w:val="20"/>
          </w:rPr>
          <w:fldChar w:fldCharType="end"/>
        </w:r>
      </w:hyperlink>
    </w:p>
    <w:p w14:paraId="4A409E23" w14:textId="77777777" w:rsidR="003B61B1" w:rsidRPr="003B61B1" w:rsidRDefault="003B61B1" w:rsidP="003B61B1">
      <w:pPr>
        <w:pStyle w:val="Kazalovsebine2"/>
        <w:tabs>
          <w:tab w:val="left" w:pos="800"/>
          <w:tab w:val="right" w:leader="dot" w:pos="8488"/>
        </w:tabs>
        <w:jc w:val="both"/>
        <w:rPr>
          <w:rFonts w:ascii="Arial" w:eastAsiaTheme="minorEastAsia" w:hAnsi="Arial"/>
          <w:smallCaps w:val="0"/>
          <w:noProof/>
          <w:kern w:val="2"/>
          <w:sz w:val="20"/>
          <w:szCs w:val="20"/>
          <w:lang w:eastAsia="sl-SI"/>
          <w14:ligatures w14:val="standardContextual"/>
        </w:rPr>
      </w:pPr>
      <w:hyperlink w:anchor="_Toc230940142" w:history="1">
        <w:r w:rsidRPr="003B61B1">
          <w:rPr>
            <w:rStyle w:val="Hiperpovezava"/>
            <w:rFonts w:ascii="Arial" w:hAnsi="Arial"/>
            <w:noProof/>
            <w:sz w:val="20"/>
            <w:szCs w:val="20"/>
          </w:rPr>
          <w:t>2.4</w:t>
        </w:r>
        <w:r w:rsidRPr="003B61B1">
          <w:rPr>
            <w:rFonts w:ascii="Arial" w:eastAsiaTheme="minorEastAsia" w:hAnsi="Arial"/>
            <w:smallCaps w:val="0"/>
            <w:noProof/>
            <w:kern w:val="2"/>
            <w:sz w:val="20"/>
            <w:szCs w:val="20"/>
            <w:lang w:eastAsia="sl-SI"/>
            <w14:ligatures w14:val="standardContextual"/>
          </w:rPr>
          <w:tab/>
        </w:r>
        <w:r w:rsidRPr="003B61B1">
          <w:rPr>
            <w:rStyle w:val="Hiperpovezava"/>
            <w:rFonts w:ascii="Arial" w:hAnsi="Arial"/>
            <w:noProof/>
            <w:sz w:val="20"/>
            <w:szCs w:val="20"/>
          </w:rPr>
          <w:t>Dokazila o neobstoju razlogov za izključitev</w:t>
        </w:r>
        <w:r w:rsidRPr="003B61B1">
          <w:rPr>
            <w:rFonts w:ascii="Arial" w:hAnsi="Arial"/>
            <w:noProof/>
            <w:webHidden/>
            <w:sz w:val="20"/>
            <w:szCs w:val="20"/>
          </w:rPr>
          <w:tab/>
        </w:r>
        <w:r w:rsidRPr="003B61B1">
          <w:rPr>
            <w:rFonts w:ascii="Arial" w:hAnsi="Arial"/>
            <w:noProof/>
            <w:webHidden/>
            <w:sz w:val="20"/>
            <w:szCs w:val="20"/>
          </w:rPr>
          <w:fldChar w:fldCharType="begin"/>
        </w:r>
        <w:r w:rsidRPr="003B61B1">
          <w:rPr>
            <w:rFonts w:ascii="Arial" w:hAnsi="Arial"/>
            <w:noProof/>
            <w:webHidden/>
            <w:sz w:val="20"/>
            <w:szCs w:val="20"/>
          </w:rPr>
          <w:instrText xml:space="preserve"> PAGEREF _Toc230940142 \h </w:instrText>
        </w:r>
        <w:r w:rsidRPr="003B61B1">
          <w:rPr>
            <w:rFonts w:ascii="Arial" w:hAnsi="Arial"/>
            <w:noProof/>
            <w:webHidden/>
            <w:sz w:val="20"/>
            <w:szCs w:val="20"/>
          </w:rPr>
        </w:r>
        <w:r w:rsidRPr="003B61B1">
          <w:rPr>
            <w:rFonts w:ascii="Arial" w:hAnsi="Arial"/>
            <w:noProof/>
            <w:webHidden/>
            <w:sz w:val="20"/>
            <w:szCs w:val="20"/>
          </w:rPr>
          <w:fldChar w:fldCharType="separate"/>
        </w:r>
        <w:r w:rsidRPr="003B61B1">
          <w:rPr>
            <w:rFonts w:ascii="Arial" w:hAnsi="Arial"/>
            <w:noProof/>
            <w:webHidden/>
            <w:sz w:val="20"/>
            <w:szCs w:val="20"/>
          </w:rPr>
          <w:t>11</w:t>
        </w:r>
        <w:r w:rsidRPr="003B61B1">
          <w:rPr>
            <w:rFonts w:ascii="Arial" w:hAnsi="Arial"/>
            <w:noProof/>
            <w:webHidden/>
            <w:sz w:val="20"/>
            <w:szCs w:val="20"/>
          </w:rPr>
          <w:fldChar w:fldCharType="end"/>
        </w:r>
      </w:hyperlink>
    </w:p>
    <w:p w14:paraId="2BFF768A" w14:textId="77777777" w:rsidR="003B61B1" w:rsidRPr="003B61B1" w:rsidRDefault="003B61B1" w:rsidP="003B61B1">
      <w:pPr>
        <w:pStyle w:val="Kazalovsebine2"/>
        <w:tabs>
          <w:tab w:val="left" w:pos="800"/>
          <w:tab w:val="right" w:leader="dot" w:pos="8488"/>
        </w:tabs>
        <w:jc w:val="both"/>
        <w:rPr>
          <w:rFonts w:ascii="Arial" w:eastAsiaTheme="minorEastAsia" w:hAnsi="Arial"/>
          <w:smallCaps w:val="0"/>
          <w:noProof/>
          <w:kern w:val="2"/>
          <w:sz w:val="20"/>
          <w:szCs w:val="20"/>
          <w:lang w:eastAsia="sl-SI"/>
          <w14:ligatures w14:val="standardContextual"/>
        </w:rPr>
      </w:pPr>
      <w:hyperlink w:anchor="_Toc230940143" w:history="1">
        <w:r w:rsidRPr="003B61B1">
          <w:rPr>
            <w:rStyle w:val="Hiperpovezava"/>
            <w:rFonts w:ascii="Arial" w:hAnsi="Arial"/>
            <w:noProof/>
            <w:sz w:val="20"/>
            <w:szCs w:val="20"/>
          </w:rPr>
          <w:t>2.5</w:t>
        </w:r>
        <w:r w:rsidRPr="003B61B1">
          <w:rPr>
            <w:rFonts w:ascii="Arial" w:eastAsiaTheme="minorEastAsia" w:hAnsi="Arial"/>
            <w:smallCaps w:val="0"/>
            <w:noProof/>
            <w:kern w:val="2"/>
            <w:sz w:val="20"/>
            <w:szCs w:val="20"/>
            <w:lang w:eastAsia="sl-SI"/>
            <w14:ligatures w14:val="standardContextual"/>
          </w:rPr>
          <w:tab/>
        </w:r>
        <w:r w:rsidRPr="003B61B1">
          <w:rPr>
            <w:rStyle w:val="Hiperpovezava"/>
            <w:rFonts w:ascii="Arial" w:hAnsi="Arial"/>
            <w:noProof/>
            <w:sz w:val="20"/>
            <w:szCs w:val="20"/>
          </w:rPr>
          <w:t>Dokazila za ugotavljanje obstoja pogojev za sodelovanje</w:t>
        </w:r>
        <w:r w:rsidRPr="003B61B1">
          <w:rPr>
            <w:rFonts w:ascii="Arial" w:hAnsi="Arial"/>
            <w:noProof/>
            <w:webHidden/>
            <w:sz w:val="20"/>
            <w:szCs w:val="20"/>
          </w:rPr>
          <w:tab/>
        </w:r>
        <w:r w:rsidRPr="003B61B1">
          <w:rPr>
            <w:rFonts w:ascii="Arial" w:hAnsi="Arial"/>
            <w:noProof/>
            <w:webHidden/>
            <w:sz w:val="20"/>
            <w:szCs w:val="20"/>
          </w:rPr>
          <w:fldChar w:fldCharType="begin"/>
        </w:r>
        <w:r w:rsidRPr="003B61B1">
          <w:rPr>
            <w:rFonts w:ascii="Arial" w:hAnsi="Arial"/>
            <w:noProof/>
            <w:webHidden/>
            <w:sz w:val="20"/>
            <w:szCs w:val="20"/>
          </w:rPr>
          <w:instrText xml:space="preserve"> PAGEREF _Toc230940143 \h </w:instrText>
        </w:r>
        <w:r w:rsidRPr="003B61B1">
          <w:rPr>
            <w:rFonts w:ascii="Arial" w:hAnsi="Arial"/>
            <w:noProof/>
            <w:webHidden/>
            <w:sz w:val="20"/>
            <w:szCs w:val="20"/>
          </w:rPr>
        </w:r>
        <w:r w:rsidRPr="003B61B1">
          <w:rPr>
            <w:rFonts w:ascii="Arial" w:hAnsi="Arial"/>
            <w:noProof/>
            <w:webHidden/>
            <w:sz w:val="20"/>
            <w:szCs w:val="20"/>
          </w:rPr>
          <w:fldChar w:fldCharType="separate"/>
        </w:r>
        <w:r w:rsidRPr="003B61B1">
          <w:rPr>
            <w:rFonts w:ascii="Arial" w:hAnsi="Arial"/>
            <w:noProof/>
            <w:webHidden/>
            <w:sz w:val="20"/>
            <w:szCs w:val="20"/>
          </w:rPr>
          <w:t>13</w:t>
        </w:r>
        <w:r w:rsidRPr="003B61B1">
          <w:rPr>
            <w:rFonts w:ascii="Arial" w:hAnsi="Arial"/>
            <w:noProof/>
            <w:webHidden/>
            <w:sz w:val="20"/>
            <w:szCs w:val="20"/>
          </w:rPr>
          <w:fldChar w:fldCharType="end"/>
        </w:r>
      </w:hyperlink>
    </w:p>
    <w:p w14:paraId="02734D1A" w14:textId="77777777" w:rsidR="003B61B1" w:rsidRPr="003B61B1" w:rsidRDefault="003B61B1" w:rsidP="003B61B1">
      <w:pPr>
        <w:pStyle w:val="Kazalovsebine2"/>
        <w:tabs>
          <w:tab w:val="left" w:pos="800"/>
          <w:tab w:val="right" w:leader="dot" w:pos="8488"/>
        </w:tabs>
        <w:jc w:val="both"/>
        <w:rPr>
          <w:rFonts w:ascii="Arial" w:eastAsiaTheme="minorEastAsia" w:hAnsi="Arial"/>
          <w:smallCaps w:val="0"/>
          <w:noProof/>
          <w:kern w:val="2"/>
          <w:sz w:val="20"/>
          <w:szCs w:val="20"/>
          <w:lang w:eastAsia="sl-SI"/>
          <w14:ligatures w14:val="standardContextual"/>
        </w:rPr>
      </w:pPr>
      <w:hyperlink w:anchor="_Toc230940144" w:history="1">
        <w:r w:rsidRPr="003B61B1">
          <w:rPr>
            <w:rStyle w:val="Hiperpovezava"/>
            <w:rFonts w:ascii="Arial" w:hAnsi="Arial"/>
            <w:noProof/>
            <w:sz w:val="20"/>
            <w:szCs w:val="20"/>
          </w:rPr>
          <w:t>2.6</w:t>
        </w:r>
        <w:r w:rsidRPr="003B61B1">
          <w:rPr>
            <w:rFonts w:ascii="Arial" w:eastAsiaTheme="minorEastAsia" w:hAnsi="Arial"/>
            <w:smallCaps w:val="0"/>
            <w:noProof/>
            <w:kern w:val="2"/>
            <w:sz w:val="20"/>
            <w:szCs w:val="20"/>
            <w:lang w:eastAsia="sl-SI"/>
            <w14:ligatures w14:val="standardContextual"/>
          </w:rPr>
          <w:tab/>
        </w:r>
        <w:r w:rsidRPr="003B61B1">
          <w:rPr>
            <w:rStyle w:val="Hiperpovezava"/>
            <w:rFonts w:ascii="Arial" w:hAnsi="Arial"/>
            <w:noProof/>
            <w:sz w:val="20"/>
            <w:szCs w:val="20"/>
          </w:rPr>
          <w:t>Ponudbena dokumentacija</w:t>
        </w:r>
        <w:r w:rsidRPr="003B61B1">
          <w:rPr>
            <w:rFonts w:ascii="Arial" w:hAnsi="Arial"/>
            <w:noProof/>
            <w:webHidden/>
            <w:sz w:val="20"/>
            <w:szCs w:val="20"/>
          </w:rPr>
          <w:tab/>
        </w:r>
        <w:r w:rsidRPr="003B61B1">
          <w:rPr>
            <w:rFonts w:ascii="Arial" w:hAnsi="Arial"/>
            <w:noProof/>
            <w:webHidden/>
            <w:sz w:val="20"/>
            <w:szCs w:val="20"/>
          </w:rPr>
          <w:fldChar w:fldCharType="begin"/>
        </w:r>
        <w:r w:rsidRPr="003B61B1">
          <w:rPr>
            <w:rFonts w:ascii="Arial" w:hAnsi="Arial"/>
            <w:noProof/>
            <w:webHidden/>
            <w:sz w:val="20"/>
            <w:szCs w:val="20"/>
          </w:rPr>
          <w:instrText xml:space="preserve"> PAGEREF _Toc230940144 \h </w:instrText>
        </w:r>
        <w:r w:rsidRPr="003B61B1">
          <w:rPr>
            <w:rFonts w:ascii="Arial" w:hAnsi="Arial"/>
            <w:noProof/>
            <w:webHidden/>
            <w:sz w:val="20"/>
            <w:szCs w:val="20"/>
          </w:rPr>
        </w:r>
        <w:r w:rsidRPr="003B61B1">
          <w:rPr>
            <w:rFonts w:ascii="Arial" w:hAnsi="Arial"/>
            <w:noProof/>
            <w:webHidden/>
            <w:sz w:val="20"/>
            <w:szCs w:val="20"/>
          </w:rPr>
          <w:fldChar w:fldCharType="separate"/>
        </w:r>
        <w:r w:rsidRPr="003B61B1">
          <w:rPr>
            <w:rFonts w:ascii="Arial" w:hAnsi="Arial"/>
            <w:noProof/>
            <w:webHidden/>
            <w:sz w:val="20"/>
            <w:szCs w:val="20"/>
          </w:rPr>
          <w:t>15</w:t>
        </w:r>
        <w:r w:rsidRPr="003B61B1">
          <w:rPr>
            <w:rFonts w:ascii="Arial" w:hAnsi="Arial"/>
            <w:noProof/>
            <w:webHidden/>
            <w:sz w:val="20"/>
            <w:szCs w:val="20"/>
          </w:rPr>
          <w:fldChar w:fldCharType="end"/>
        </w:r>
      </w:hyperlink>
    </w:p>
    <w:p w14:paraId="1C617E11" w14:textId="77777777" w:rsidR="003B61B1" w:rsidRPr="003B61B1" w:rsidRDefault="003B61B1" w:rsidP="003B61B1">
      <w:pPr>
        <w:pStyle w:val="Kazalovsebine2"/>
        <w:tabs>
          <w:tab w:val="left" w:pos="800"/>
          <w:tab w:val="right" w:leader="dot" w:pos="8488"/>
        </w:tabs>
        <w:jc w:val="both"/>
        <w:rPr>
          <w:rFonts w:ascii="Arial" w:eastAsiaTheme="minorEastAsia" w:hAnsi="Arial"/>
          <w:smallCaps w:val="0"/>
          <w:noProof/>
          <w:kern w:val="2"/>
          <w:sz w:val="20"/>
          <w:szCs w:val="20"/>
          <w:lang w:eastAsia="sl-SI"/>
          <w14:ligatures w14:val="standardContextual"/>
        </w:rPr>
      </w:pPr>
      <w:hyperlink w:anchor="_Toc230940145" w:history="1">
        <w:r w:rsidRPr="003B61B1">
          <w:rPr>
            <w:rStyle w:val="Hiperpovezava"/>
            <w:rFonts w:ascii="Arial" w:hAnsi="Arial"/>
            <w:noProof/>
            <w:sz w:val="20"/>
            <w:szCs w:val="20"/>
          </w:rPr>
          <w:t>2.7</w:t>
        </w:r>
        <w:r w:rsidRPr="003B61B1">
          <w:rPr>
            <w:rFonts w:ascii="Arial" w:eastAsiaTheme="minorEastAsia" w:hAnsi="Arial"/>
            <w:smallCaps w:val="0"/>
            <w:noProof/>
            <w:kern w:val="2"/>
            <w:sz w:val="20"/>
            <w:szCs w:val="20"/>
            <w:lang w:eastAsia="sl-SI"/>
            <w14:ligatures w14:val="standardContextual"/>
          </w:rPr>
          <w:tab/>
        </w:r>
        <w:r w:rsidRPr="003B61B1">
          <w:rPr>
            <w:rStyle w:val="Hiperpovezava"/>
            <w:rFonts w:ascii="Arial" w:hAnsi="Arial"/>
            <w:noProof/>
            <w:sz w:val="20"/>
            <w:szCs w:val="20"/>
          </w:rPr>
          <w:t>Oddaja skupne ponudbe</w:t>
        </w:r>
        <w:r w:rsidRPr="003B61B1">
          <w:rPr>
            <w:rFonts w:ascii="Arial" w:hAnsi="Arial"/>
            <w:noProof/>
            <w:webHidden/>
            <w:sz w:val="20"/>
            <w:szCs w:val="20"/>
          </w:rPr>
          <w:tab/>
        </w:r>
        <w:r w:rsidRPr="003B61B1">
          <w:rPr>
            <w:rFonts w:ascii="Arial" w:hAnsi="Arial"/>
            <w:noProof/>
            <w:webHidden/>
            <w:sz w:val="20"/>
            <w:szCs w:val="20"/>
          </w:rPr>
          <w:fldChar w:fldCharType="begin"/>
        </w:r>
        <w:r w:rsidRPr="003B61B1">
          <w:rPr>
            <w:rFonts w:ascii="Arial" w:hAnsi="Arial"/>
            <w:noProof/>
            <w:webHidden/>
            <w:sz w:val="20"/>
            <w:szCs w:val="20"/>
          </w:rPr>
          <w:instrText xml:space="preserve"> PAGEREF _Toc230940145 \h </w:instrText>
        </w:r>
        <w:r w:rsidRPr="003B61B1">
          <w:rPr>
            <w:rFonts w:ascii="Arial" w:hAnsi="Arial"/>
            <w:noProof/>
            <w:webHidden/>
            <w:sz w:val="20"/>
            <w:szCs w:val="20"/>
          </w:rPr>
        </w:r>
        <w:r w:rsidRPr="003B61B1">
          <w:rPr>
            <w:rFonts w:ascii="Arial" w:hAnsi="Arial"/>
            <w:noProof/>
            <w:webHidden/>
            <w:sz w:val="20"/>
            <w:szCs w:val="20"/>
          </w:rPr>
          <w:fldChar w:fldCharType="separate"/>
        </w:r>
        <w:r w:rsidRPr="003B61B1">
          <w:rPr>
            <w:rFonts w:ascii="Arial" w:hAnsi="Arial"/>
            <w:noProof/>
            <w:webHidden/>
            <w:sz w:val="20"/>
            <w:szCs w:val="20"/>
          </w:rPr>
          <w:t>15</w:t>
        </w:r>
        <w:r w:rsidRPr="003B61B1">
          <w:rPr>
            <w:rFonts w:ascii="Arial" w:hAnsi="Arial"/>
            <w:noProof/>
            <w:webHidden/>
            <w:sz w:val="20"/>
            <w:szCs w:val="20"/>
          </w:rPr>
          <w:fldChar w:fldCharType="end"/>
        </w:r>
      </w:hyperlink>
    </w:p>
    <w:p w14:paraId="632E1EAE" w14:textId="77777777" w:rsidR="003B61B1" w:rsidRPr="003B61B1" w:rsidRDefault="003B61B1" w:rsidP="003B61B1">
      <w:pPr>
        <w:pStyle w:val="Kazalovsebine2"/>
        <w:tabs>
          <w:tab w:val="left" w:pos="800"/>
          <w:tab w:val="right" w:leader="dot" w:pos="8488"/>
        </w:tabs>
        <w:jc w:val="both"/>
        <w:rPr>
          <w:rFonts w:ascii="Arial" w:eastAsiaTheme="minorEastAsia" w:hAnsi="Arial"/>
          <w:smallCaps w:val="0"/>
          <w:noProof/>
          <w:kern w:val="2"/>
          <w:sz w:val="20"/>
          <w:szCs w:val="20"/>
          <w:lang w:eastAsia="sl-SI"/>
          <w14:ligatures w14:val="standardContextual"/>
        </w:rPr>
      </w:pPr>
      <w:hyperlink w:anchor="_Toc230940146" w:history="1">
        <w:r w:rsidRPr="003B61B1">
          <w:rPr>
            <w:rStyle w:val="Hiperpovezava"/>
            <w:rFonts w:ascii="Arial" w:hAnsi="Arial"/>
            <w:noProof/>
            <w:sz w:val="20"/>
            <w:szCs w:val="20"/>
          </w:rPr>
          <w:t>2.8</w:t>
        </w:r>
        <w:r w:rsidRPr="003B61B1">
          <w:rPr>
            <w:rFonts w:ascii="Arial" w:eastAsiaTheme="minorEastAsia" w:hAnsi="Arial"/>
            <w:smallCaps w:val="0"/>
            <w:noProof/>
            <w:kern w:val="2"/>
            <w:sz w:val="20"/>
            <w:szCs w:val="20"/>
            <w:lang w:eastAsia="sl-SI"/>
            <w14:ligatures w14:val="standardContextual"/>
          </w:rPr>
          <w:tab/>
        </w:r>
        <w:r w:rsidRPr="003B61B1">
          <w:rPr>
            <w:rStyle w:val="Hiperpovezava"/>
            <w:rFonts w:ascii="Arial" w:hAnsi="Arial"/>
            <w:noProof/>
            <w:sz w:val="20"/>
            <w:szCs w:val="20"/>
          </w:rPr>
          <w:t>Oddaja ponudbe, pri kateri sodelujejo podizvajalci</w:t>
        </w:r>
        <w:r w:rsidRPr="003B61B1">
          <w:rPr>
            <w:rFonts w:ascii="Arial" w:hAnsi="Arial"/>
            <w:noProof/>
            <w:webHidden/>
            <w:sz w:val="20"/>
            <w:szCs w:val="20"/>
          </w:rPr>
          <w:tab/>
        </w:r>
        <w:r w:rsidRPr="003B61B1">
          <w:rPr>
            <w:rFonts w:ascii="Arial" w:hAnsi="Arial"/>
            <w:noProof/>
            <w:webHidden/>
            <w:sz w:val="20"/>
            <w:szCs w:val="20"/>
          </w:rPr>
          <w:fldChar w:fldCharType="begin"/>
        </w:r>
        <w:r w:rsidRPr="003B61B1">
          <w:rPr>
            <w:rFonts w:ascii="Arial" w:hAnsi="Arial"/>
            <w:noProof/>
            <w:webHidden/>
            <w:sz w:val="20"/>
            <w:szCs w:val="20"/>
          </w:rPr>
          <w:instrText xml:space="preserve"> PAGEREF _Toc230940146 \h </w:instrText>
        </w:r>
        <w:r w:rsidRPr="003B61B1">
          <w:rPr>
            <w:rFonts w:ascii="Arial" w:hAnsi="Arial"/>
            <w:noProof/>
            <w:webHidden/>
            <w:sz w:val="20"/>
            <w:szCs w:val="20"/>
          </w:rPr>
        </w:r>
        <w:r w:rsidRPr="003B61B1">
          <w:rPr>
            <w:rFonts w:ascii="Arial" w:hAnsi="Arial"/>
            <w:noProof/>
            <w:webHidden/>
            <w:sz w:val="20"/>
            <w:szCs w:val="20"/>
          </w:rPr>
          <w:fldChar w:fldCharType="separate"/>
        </w:r>
        <w:r w:rsidRPr="003B61B1">
          <w:rPr>
            <w:rFonts w:ascii="Arial" w:hAnsi="Arial"/>
            <w:noProof/>
            <w:webHidden/>
            <w:sz w:val="20"/>
            <w:szCs w:val="20"/>
          </w:rPr>
          <w:t>16</w:t>
        </w:r>
        <w:r w:rsidRPr="003B61B1">
          <w:rPr>
            <w:rFonts w:ascii="Arial" w:hAnsi="Arial"/>
            <w:noProof/>
            <w:webHidden/>
            <w:sz w:val="20"/>
            <w:szCs w:val="20"/>
          </w:rPr>
          <w:fldChar w:fldCharType="end"/>
        </w:r>
      </w:hyperlink>
    </w:p>
    <w:p w14:paraId="7B5BD525" w14:textId="77777777" w:rsidR="003B61B1" w:rsidRPr="003B61B1" w:rsidRDefault="003B61B1" w:rsidP="003B61B1">
      <w:pPr>
        <w:pStyle w:val="Kazalovsebine1"/>
        <w:tabs>
          <w:tab w:val="left" w:pos="600"/>
          <w:tab w:val="right" w:leader="dot" w:pos="8488"/>
        </w:tabs>
        <w:jc w:val="both"/>
        <w:rPr>
          <w:rFonts w:eastAsiaTheme="minorEastAsia"/>
          <w:b w:val="0"/>
          <w:bCs w:val="0"/>
          <w:caps w:val="0"/>
          <w:noProof/>
          <w:kern w:val="2"/>
          <w:sz w:val="20"/>
          <w:szCs w:val="20"/>
          <w:lang w:eastAsia="sl-SI"/>
          <w14:ligatures w14:val="standardContextual"/>
        </w:rPr>
      </w:pPr>
      <w:hyperlink w:anchor="_Toc230940147" w:history="1">
        <w:r w:rsidRPr="003B61B1">
          <w:rPr>
            <w:rStyle w:val="Hiperpovezava"/>
            <w:noProof/>
            <w:sz w:val="20"/>
            <w:szCs w:val="20"/>
          </w:rPr>
          <w:t>3.</w:t>
        </w:r>
        <w:r w:rsidRPr="003B61B1">
          <w:rPr>
            <w:rFonts w:eastAsiaTheme="minorEastAsia"/>
            <w:b w:val="0"/>
            <w:bCs w:val="0"/>
            <w:caps w:val="0"/>
            <w:noProof/>
            <w:kern w:val="2"/>
            <w:sz w:val="20"/>
            <w:szCs w:val="20"/>
            <w:lang w:eastAsia="sl-SI"/>
            <w14:ligatures w14:val="standardContextual"/>
          </w:rPr>
          <w:tab/>
        </w:r>
        <w:r w:rsidRPr="003B61B1">
          <w:rPr>
            <w:rStyle w:val="Hiperpovezava"/>
            <w:noProof/>
            <w:sz w:val="20"/>
            <w:szCs w:val="20"/>
          </w:rPr>
          <w:t>VSEBINSKO TEHNIČNI OPIS PREDMETA JAVNEGA NAROČILA</w:t>
        </w:r>
        <w:r w:rsidRPr="003B61B1">
          <w:rPr>
            <w:noProof/>
            <w:webHidden/>
            <w:sz w:val="20"/>
            <w:szCs w:val="20"/>
          </w:rPr>
          <w:tab/>
        </w:r>
        <w:r w:rsidRPr="003B61B1">
          <w:rPr>
            <w:noProof/>
            <w:webHidden/>
            <w:sz w:val="20"/>
            <w:szCs w:val="20"/>
          </w:rPr>
          <w:fldChar w:fldCharType="begin"/>
        </w:r>
        <w:r w:rsidRPr="003B61B1">
          <w:rPr>
            <w:noProof/>
            <w:webHidden/>
            <w:sz w:val="20"/>
            <w:szCs w:val="20"/>
          </w:rPr>
          <w:instrText xml:space="preserve"> PAGEREF _Toc230940147 \h </w:instrText>
        </w:r>
        <w:r w:rsidRPr="003B61B1">
          <w:rPr>
            <w:noProof/>
            <w:webHidden/>
            <w:sz w:val="20"/>
            <w:szCs w:val="20"/>
          </w:rPr>
        </w:r>
        <w:r w:rsidRPr="003B61B1">
          <w:rPr>
            <w:noProof/>
            <w:webHidden/>
            <w:sz w:val="20"/>
            <w:szCs w:val="20"/>
          </w:rPr>
          <w:fldChar w:fldCharType="separate"/>
        </w:r>
        <w:r w:rsidRPr="003B61B1">
          <w:rPr>
            <w:noProof/>
            <w:webHidden/>
            <w:sz w:val="20"/>
            <w:szCs w:val="20"/>
          </w:rPr>
          <w:t>18</w:t>
        </w:r>
        <w:r w:rsidRPr="003B61B1">
          <w:rPr>
            <w:noProof/>
            <w:webHidden/>
            <w:sz w:val="20"/>
            <w:szCs w:val="20"/>
          </w:rPr>
          <w:fldChar w:fldCharType="end"/>
        </w:r>
      </w:hyperlink>
    </w:p>
    <w:p w14:paraId="0D0CE7C7" w14:textId="77777777" w:rsidR="003B61B1" w:rsidRPr="003B61B1" w:rsidRDefault="003B61B1" w:rsidP="003B61B1">
      <w:pPr>
        <w:pStyle w:val="Kazalovsebine1"/>
        <w:tabs>
          <w:tab w:val="left" w:pos="600"/>
          <w:tab w:val="right" w:leader="dot" w:pos="8488"/>
        </w:tabs>
        <w:jc w:val="both"/>
        <w:rPr>
          <w:rFonts w:eastAsiaTheme="minorEastAsia"/>
          <w:b w:val="0"/>
          <w:bCs w:val="0"/>
          <w:caps w:val="0"/>
          <w:noProof/>
          <w:kern w:val="2"/>
          <w:sz w:val="20"/>
          <w:szCs w:val="20"/>
          <w:lang w:eastAsia="sl-SI"/>
          <w14:ligatures w14:val="standardContextual"/>
        </w:rPr>
      </w:pPr>
      <w:hyperlink w:anchor="_Toc230940148" w:history="1">
        <w:r w:rsidRPr="003B61B1">
          <w:rPr>
            <w:rStyle w:val="Hiperpovezava"/>
            <w:noProof/>
            <w:sz w:val="20"/>
            <w:szCs w:val="20"/>
          </w:rPr>
          <w:t>4.</w:t>
        </w:r>
        <w:r w:rsidRPr="003B61B1">
          <w:rPr>
            <w:rFonts w:eastAsiaTheme="minorEastAsia"/>
            <w:b w:val="0"/>
            <w:bCs w:val="0"/>
            <w:caps w:val="0"/>
            <w:noProof/>
            <w:kern w:val="2"/>
            <w:sz w:val="20"/>
            <w:szCs w:val="20"/>
            <w:lang w:eastAsia="sl-SI"/>
            <w14:ligatures w14:val="standardContextual"/>
          </w:rPr>
          <w:tab/>
        </w:r>
        <w:r w:rsidRPr="003B61B1">
          <w:rPr>
            <w:rStyle w:val="Hiperpovezava"/>
            <w:noProof/>
            <w:sz w:val="20"/>
            <w:szCs w:val="20"/>
          </w:rPr>
          <w:t>OBRAZEC PREDRAČUN – JN 28/2026 Hramba ZS</w:t>
        </w:r>
        <w:r w:rsidRPr="003B61B1">
          <w:rPr>
            <w:noProof/>
            <w:webHidden/>
            <w:sz w:val="20"/>
            <w:szCs w:val="20"/>
          </w:rPr>
          <w:tab/>
        </w:r>
        <w:r w:rsidRPr="003B61B1">
          <w:rPr>
            <w:noProof/>
            <w:webHidden/>
            <w:sz w:val="20"/>
            <w:szCs w:val="20"/>
          </w:rPr>
          <w:fldChar w:fldCharType="begin"/>
        </w:r>
        <w:r w:rsidRPr="003B61B1">
          <w:rPr>
            <w:noProof/>
            <w:webHidden/>
            <w:sz w:val="20"/>
            <w:szCs w:val="20"/>
          </w:rPr>
          <w:instrText xml:space="preserve"> PAGEREF _Toc230940148 \h </w:instrText>
        </w:r>
        <w:r w:rsidRPr="003B61B1">
          <w:rPr>
            <w:noProof/>
            <w:webHidden/>
            <w:sz w:val="20"/>
            <w:szCs w:val="20"/>
          </w:rPr>
        </w:r>
        <w:r w:rsidRPr="003B61B1">
          <w:rPr>
            <w:noProof/>
            <w:webHidden/>
            <w:sz w:val="20"/>
            <w:szCs w:val="20"/>
          </w:rPr>
          <w:fldChar w:fldCharType="separate"/>
        </w:r>
        <w:r w:rsidRPr="003B61B1">
          <w:rPr>
            <w:noProof/>
            <w:webHidden/>
            <w:sz w:val="20"/>
            <w:szCs w:val="20"/>
          </w:rPr>
          <w:t>20</w:t>
        </w:r>
        <w:r w:rsidRPr="003B61B1">
          <w:rPr>
            <w:noProof/>
            <w:webHidden/>
            <w:sz w:val="20"/>
            <w:szCs w:val="20"/>
          </w:rPr>
          <w:fldChar w:fldCharType="end"/>
        </w:r>
      </w:hyperlink>
    </w:p>
    <w:p w14:paraId="4324702B" w14:textId="77777777" w:rsidR="003B61B1" w:rsidRPr="003B61B1" w:rsidRDefault="003B61B1" w:rsidP="003B61B1">
      <w:pPr>
        <w:pStyle w:val="Kazalovsebine1"/>
        <w:tabs>
          <w:tab w:val="left" w:pos="600"/>
          <w:tab w:val="right" w:leader="dot" w:pos="8488"/>
        </w:tabs>
        <w:jc w:val="both"/>
        <w:rPr>
          <w:rFonts w:eastAsiaTheme="minorEastAsia"/>
          <w:b w:val="0"/>
          <w:bCs w:val="0"/>
          <w:caps w:val="0"/>
          <w:noProof/>
          <w:kern w:val="2"/>
          <w:sz w:val="20"/>
          <w:szCs w:val="20"/>
          <w:lang w:eastAsia="sl-SI"/>
          <w14:ligatures w14:val="standardContextual"/>
        </w:rPr>
      </w:pPr>
      <w:hyperlink w:anchor="_Toc230940149" w:history="1">
        <w:r w:rsidRPr="003B61B1">
          <w:rPr>
            <w:rStyle w:val="Hiperpovezava"/>
            <w:noProof/>
            <w:sz w:val="20"/>
            <w:szCs w:val="20"/>
          </w:rPr>
          <w:t>5.</w:t>
        </w:r>
        <w:r w:rsidRPr="003B61B1">
          <w:rPr>
            <w:rFonts w:eastAsiaTheme="minorEastAsia"/>
            <w:b w:val="0"/>
            <w:bCs w:val="0"/>
            <w:caps w:val="0"/>
            <w:noProof/>
            <w:kern w:val="2"/>
            <w:sz w:val="20"/>
            <w:szCs w:val="20"/>
            <w:lang w:eastAsia="sl-SI"/>
            <w14:ligatures w14:val="standardContextual"/>
          </w:rPr>
          <w:tab/>
        </w:r>
        <w:r w:rsidRPr="003B61B1">
          <w:rPr>
            <w:rStyle w:val="Hiperpovezava"/>
            <w:noProof/>
            <w:sz w:val="20"/>
            <w:szCs w:val="20"/>
          </w:rPr>
          <w:t>PODATKI O SODELUJOČEM PODIZVAJALCU</w:t>
        </w:r>
        <w:r w:rsidRPr="003B61B1">
          <w:rPr>
            <w:noProof/>
            <w:webHidden/>
            <w:sz w:val="20"/>
            <w:szCs w:val="20"/>
          </w:rPr>
          <w:tab/>
        </w:r>
        <w:r w:rsidRPr="003B61B1">
          <w:rPr>
            <w:noProof/>
            <w:webHidden/>
            <w:sz w:val="20"/>
            <w:szCs w:val="20"/>
          </w:rPr>
          <w:fldChar w:fldCharType="begin"/>
        </w:r>
        <w:r w:rsidRPr="003B61B1">
          <w:rPr>
            <w:noProof/>
            <w:webHidden/>
            <w:sz w:val="20"/>
            <w:szCs w:val="20"/>
          </w:rPr>
          <w:instrText xml:space="preserve"> PAGEREF _Toc230940149 \h </w:instrText>
        </w:r>
        <w:r w:rsidRPr="003B61B1">
          <w:rPr>
            <w:noProof/>
            <w:webHidden/>
            <w:sz w:val="20"/>
            <w:szCs w:val="20"/>
          </w:rPr>
        </w:r>
        <w:r w:rsidRPr="003B61B1">
          <w:rPr>
            <w:noProof/>
            <w:webHidden/>
            <w:sz w:val="20"/>
            <w:szCs w:val="20"/>
          </w:rPr>
          <w:fldChar w:fldCharType="separate"/>
        </w:r>
        <w:r w:rsidRPr="003B61B1">
          <w:rPr>
            <w:noProof/>
            <w:webHidden/>
            <w:sz w:val="20"/>
            <w:szCs w:val="20"/>
          </w:rPr>
          <w:t>23</w:t>
        </w:r>
        <w:r w:rsidRPr="003B61B1">
          <w:rPr>
            <w:noProof/>
            <w:webHidden/>
            <w:sz w:val="20"/>
            <w:szCs w:val="20"/>
          </w:rPr>
          <w:fldChar w:fldCharType="end"/>
        </w:r>
      </w:hyperlink>
    </w:p>
    <w:p w14:paraId="67F00845" w14:textId="77777777" w:rsidR="003B61B1" w:rsidRPr="003B61B1" w:rsidRDefault="003B61B1" w:rsidP="003B61B1">
      <w:pPr>
        <w:pStyle w:val="Kazalovsebine1"/>
        <w:tabs>
          <w:tab w:val="left" w:pos="600"/>
          <w:tab w:val="right" w:leader="dot" w:pos="8488"/>
        </w:tabs>
        <w:jc w:val="both"/>
        <w:rPr>
          <w:rFonts w:eastAsiaTheme="minorEastAsia"/>
          <w:b w:val="0"/>
          <w:bCs w:val="0"/>
          <w:caps w:val="0"/>
          <w:noProof/>
          <w:kern w:val="2"/>
          <w:sz w:val="20"/>
          <w:szCs w:val="20"/>
          <w:lang w:eastAsia="sl-SI"/>
          <w14:ligatures w14:val="standardContextual"/>
        </w:rPr>
      </w:pPr>
      <w:hyperlink w:anchor="_Toc230940150" w:history="1">
        <w:r w:rsidRPr="003B61B1">
          <w:rPr>
            <w:rStyle w:val="Hiperpovezava"/>
            <w:noProof/>
            <w:sz w:val="20"/>
            <w:szCs w:val="20"/>
          </w:rPr>
          <w:t>6.</w:t>
        </w:r>
        <w:r w:rsidRPr="003B61B1">
          <w:rPr>
            <w:rFonts w:eastAsiaTheme="minorEastAsia"/>
            <w:b w:val="0"/>
            <w:bCs w:val="0"/>
            <w:caps w:val="0"/>
            <w:noProof/>
            <w:kern w:val="2"/>
            <w:sz w:val="20"/>
            <w:szCs w:val="20"/>
            <w:lang w:eastAsia="sl-SI"/>
            <w14:ligatures w14:val="standardContextual"/>
          </w:rPr>
          <w:tab/>
        </w:r>
        <w:r w:rsidRPr="003B61B1">
          <w:rPr>
            <w:rStyle w:val="Hiperpovezava"/>
            <w:noProof/>
            <w:sz w:val="20"/>
            <w:szCs w:val="20"/>
          </w:rPr>
          <w:t>REFERENČNO POTRDILO – POGOJ ŠT. 2.5.2</w:t>
        </w:r>
        <w:r w:rsidRPr="003B61B1">
          <w:rPr>
            <w:noProof/>
            <w:webHidden/>
            <w:sz w:val="20"/>
            <w:szCs w:val="20"/>
          </w:rPr>
          <w:tab/>
        </w:r>
        <w:r w:rsidRPr="003B61B1">
          <w:rPr>
            <w:noProof/>
            <w:webHidden/>
            <w:sz w:val="20"/>
            <w:szCs w:val="20"/>
          </w:rPr>
          <w:fldChar w:fldCharType="begin"/>
        </w:r>
        <w:r w:rsidRPr="003B61B1">
          <w:rPr>
            <w:noProof/>
            <w:webHidden/>
            <w:sz w:val="20"/>
            <w:szCs w:val="20"/>
          </w:rPr>
          <w:instrText xml:space="preserve"> PAGEREF _Toc230940150 \h </w:instrText>
        </w:r>
        <w:r w:rsidRPr="003B61B1">
          <w:rPr>
            <w:noProof/>
            <w:webHidden/>
            <w:sz w:val="20"/>
            <w:szCs w:val="20"/>
          </w:rPr>
        </w:r>
        <w:r w:rsidRPr="003B61B1">
          <w:rPr>
            <w:noProof/>
            <w:webHidden/>
            <w:sz w:val="20"/>
            <w:szCs w:val="20"/>
          </w:rPr>
          <w:fldChar w:fldCharType="separate"/>
        </w:r>
        <w:r w:rsidRPr="003B61B1">
          <w:rPr>
            <w:noProof/>
            <w:webHidden/>
            <w:sz w:val="20"/>
            <w:szCs w:val="20"/>
          </w:rPr>
          <w:t>25</w:t>
        </w:r>
        <w:r w:rsidRPr="003B61B1">
          <w:rPr>
            <w:noProof/>
            <w:webHidden/>
            <w:sz w:val="20"/>
            <w:szCs w:val="20"/>
          </w:rPr>
          <w:fldChar w:fldCharType="end"/>
        </w:r>
      </w:hyperlink>
    </w:p>
    <w:p w14:paraId="7E7A396C" w14:textId="77777777" w:rsidR="003B61B1" w:rsidRPr="003B61B1" w:rsidRDefault="003B61B1" w:rsidP="003B61B1">
      <w:pPr>
        <w:pStyle w:val="Kazalovsebine1"/>
        <w:tabs>
          <w:tab w:val="left" w:pos="600"/>
          <w:tab w:val="right" w:leader="dot" w:pos="8488"/>
        </w:tabs>
        <w:jc w:val="both"/>
        <w:rPr>
          <w:rFonts w:eastAsiaTheme="minorEastAsia"/>
          <w:b w:val="0"/>
          <w:bCs w:val="0"/>
          <w:caps w:val="0"/>
          <w:noProof/>
          <w:kern w:val="2"/>
          <w:sz w:val="20"/>
          <w:szCs w:val="20"/>
          <w:lang w:eastAsia="sl-SI"/>
          <w14:ligatures w14:val="standardContextual"/>
        </w:rPr>
      </w:pPr>
      <w:hyperlink w:anchor="_Toc230940151" w:history="1">
        <w:r w:rsidRPr="003B61B1">
          <w:rPr>
            <w:rStyle w:val="Hiperpovezava"/>
            <w:noProof/>
            <w:sz w:val="20"/>
            <w:szCs w:val="20"/>
          </w:rPr>
          <w:t>7.</w:t>
        </w:r>
        <w:r w:rsidRPr="003B61B1">
          <w:rPr>
            <w:rFonts w:eastAsiaTheme="minorEastAsia"/>
            <w:b w:val="0"/>
            <w:bCs w:val="0"/>
            <w:caps w:val="0"/>
            <w:noProof/>
            <w:kern w:val="2"/>
            <w:sz w:val="20"/>
            <w:szCs w:val="20"/>
            <w:lang w:eastAsia="sl-SI"/>
            <w14:ligatures w14:val="standardContextual"/>
          </w:rPr>
          <w:tab/>
        </w:r>
        <w:r w:rsidRPr="003B61B1">
          <w:rPr>
            <w:rStyle w:val="Hiperpovezava"/>
            <w:noProof/>
            <w:sz w:val="20"/>
            <w:szCs w:val="20"/>
          </w:rPr>
          <w:t>OSNUTEK POGODBE</w:t>
        </w:r>
        <w:r w:rsidRPr="003B61B1">
          <w:rPr>
            <w:noProof/>
            <w:webHidden/>
            <w:sz w:val="20"/>
            <w:szCs w:val="20"/>
          </w:rPr>
          <w:tab/>
        </w:r>
        <w:r w:rsidRPr="003B61B1">
          <w:rPr>
            <w:noProof/>
            <w:webHidden/>
            <w:sz w:val="20"/>
            <w:szCs w:val="20"/>
          </w:rPr>
          <w:fldChar w:fldCharType="begin"/>
        </w:r>
        <w:r w:rsidRPr="003B61B1">
          <w:rPr>
            <w:noProof/>
            <w:webHidden/>
            <w:sz w:val="20"/>
            <w:szCs w:val="20"/>
          </w:rPr>
          <w:instrText xml:space="preserve"> PAGEREF _Toc230940151 \h </w:instrText>
        </w:r>
        <w:r w:rsidRPr="003B61B1">
          <w:rPr>
            <w:noProof/>
            <w:webHidden/>
            <w:sz w:val="20"/>
            <w:szCs w:val="20"/>
          </w:rPr>
        </w:r>
        <w:r w:rsidRPr="003B61B1">
          <w:rPr>
            <w:noProof/>
            <w:webHidden/>
            <w:sz w:val="20"/>
            <w:szCs w:val="20"/>
          </w:rPr>
          <w:fldChar w:fldCharType="separate"/>
        </w:r>
        <w:r w:rsidRPr="003B61B1">
          <w:rPr>
            <w:noProof/>
            <w:webHidden/>
            <w:sz w:val="20"/>
            <w:szCs w:val="20"/>
          </w:rPr>
          <w:t>26</w:t>
        </w:r>
        <w:r w:rsidRPr="003B61B1">
          <w:rPr>
            <w:noProof/>
            <w:webHidden/>
            <w:sz w:val="20"/>
            <w:szCs w:val="20"/>
          </w:rPr>
          <w:fldChar w:fldCharType="end"/>
        </w:r>
      </w:hyperlink>
    </w:p>
    <w:p w14:paraId="31F9D5D4" w14:textId="77777777" w:rsidR="003B61B1" w:rsidRPr="003B61B1" w:rsidRDefault="003B61B1" w:rsidP="003B61B1">
      <w:pPr>
        <w:pStyle w:val="Kazalovsebine1"/>
        <w:tabs>
          <w:tab w:val="left" w:pos="600"/>
          <w:tab w:val="right" w:leader="dot" w:pos="8488"/>
        </w:tabs>
        <w:jc w:val="both"/>
        <w:rPr>
          <w:rFonts w:eastAsiaTheme="minorEastAsia"/>
          <w:b w:val="0"/>
          <w:bCs w:val="0"/>
          <w:caps w:val="0"/>
          <w:noProof/>
          <w:kern w:val="2"/>
          <w:sz w:val="20"/>
          <w:szCs w:val="20"/>
          <w:lang w:eastAsia="sl-SI"/>
          <w14:ligatures w14:val="standardContextual"/>
        </w:rPr>
      </w:pPr>
      <w:hyperlink w:anchor="_Toc230940152" w:history="1">
        <w:r w:rsidRPr="003B61B1">
          <w:rPr>
            <w:rStyle w:val="Hiperpovezava"/>
            <w:noProof/>
            <w:sz w:val="20"/>
            <w:szCs w:val="20"/>
          </w:rPr>
          <w:t>8.</w:t>
        </w:r>
        <w:r w:rsidRPr="003B61B1">
          <w:rPr>
            <w:rFonts w:eastAsiaTheme="minorEastAsia"/>
            <w:b w:val="0"/>
            <w:bCs w:val="0"/>
            <w:caps w:val="0"/>
            <w:noProof/>
            <w:kern w:val="2"/>
            <w:sz w:val="20"/>
            <w:szCs w:val="20"/>
            <w:lang w:eastAsia="sl-SI"/>
            <w14:ligatures w14:val="standardContextual"/>
          </w:rPr>
          <w:tab/>
        </w:r>
        <w:r w:rsidRPr="003B61B1">
          <w:rPr>
            <w:rStyle w:val="Hiperpovezava"/>
            <w:noProof/>
            <w:sz w:val="20"/>
            <w:szCs w:val="20"/>
          </w:rPr>
          <w:t>LASTNA MENICA ZA DOBRO IZVEDBO POGODBENIH OBVEZNOSTI Z MENIČNO IZJAVO</w:t>
        </w:r>
        <w:r w:rsidRPr="003B61B1">
          <w:rPr>
            <w:noProof/>
            <w:webHidden/>
            <w:sz w:val="20"/>
            <w:szCs w:val="20"/>
          </w:rPr>
          <w:tab/>
        </w:r>
        <w:r w:rsidRPr="003B61B1">
          <w:rPr>
            <w:noProof/>
            <w:webHidden/>
            <w:sz w:val="20"/>
            <w:szCs w:val="20"/>
          </w:rPr>
          <w:fldChar w:fldCharType="begin"/>
        </w:r>
        <w:r w:rsidRPr="003B61B1">
          <w:rPr>
            <w:noProof/>
            <w:webHidden/>
            <w:sz w:val="20"/>
            <w:szCs w:val="20"/>
          </w:rPr>
          <w:instrText xml:space="preserve"> PAGEREF _Toc230940152 \h </w:instrText>
        </w:r>
        <w:r w:rsidRPr="003B61B1">
          <w:rPr>
            <w:noProof/>
            <w:webHidden/>
            <w:sz w:val="20"/>
            <w:szCs w:val="20"/>
          </w:rPr>
        </w:r>
        <w:r w:rsidRPr="003B61B1">
          <w:rPr>
            <w:noProof/>
            <w:webHidden/>
            <w:sz w:val="20"/>
            <w:szCs w:val="20"/>
          </w:rPr>
          <w:fldChar w:fldCharType="separate"/>
        </w:r>
        <w:r w:rsidRPr="003B61B1">
          <w:rPr>
            <w:noProof/>
            <w:webHidden/>
            <w:sz w:val="20"/>
            <w:szCs w:val="20"/>
          </w:rPr>
          <w:t>37</w:t>
        </w:r>
        <w:r w:rsidRPr="003B61B1">
          <w:rPr>
            <w:noProof/>
            <w:webHidden/>
            <w:sz w:val="20"/>
            <w:szCs w:val="20"/>
          </w:rPr>
          <w:fldChar w:fldCharType="end"/>
        </w:r>
      </w:hyperlink>
    </w:p>
    <w:p w14:paraId="588CE794" w14:textId="77777777" w:rsidR="00877469" w:rsidRPr="003B61B1" w:rsidRDefault="006C7D34" w:rsidP="003B61B1">
      <w:pPr>
        <w:pStyle w:val="off"/>
        <w:tabs>
          <w:tab w:val="left" w:pos="600"/>
        </w:tabs>
        <w:spacing w:after="0" w:line="260" w:lineRule="atLeast"/>
        <w:rPr>
          <w:rFonts w:cs="Arial"/>
          <w:sz w:val="20"/>
          <w:szCs w:val="20"/>
        </w:rPr>
      </w:pPr>
      <w:r w:rsidRPr="003B61B1">
        <w:rPr>
          <w:rFonts w:cs="Arial"/>
          <w:sz w:val="20"/>
          <w:szCs w:val="20"/>
        </w:rPr>
        <w:fldChar w:fldCharType="end"/>
      </w:r>
    </w:p>
    <w:p w14:paraId="309CF022" w14:textId="77777777" w:rsidR="005F0AB6" w:rsidRPr="00F36BC5" w:rsidRDefault="006C7D34" w:rsidP="003B61B1">
      <w:pPr>
        <w:pStyle w:val="Naslov1"/>
        <w:jc w:val="both"/>
      </w:pPr>
      <w:bookmarkStart w:id="2" w:name="_Toc43788698"/>
      <w:bookmarkStart w:id="3" w:name="_Toc461526794"/>
      <w:r w:rsidRPr="003B61B1">
        <w:rPr>
          <w:rFonts w:cs="Arial"/>
        </w:rPr>
        <w:br w:type="page"/>
      </w:r>
      <w:bookmarkStart w:id="4" w:name="_Toc35506411"/>
      <w:bookmarkStart w:id="5" w:name="_Toc230940123"/>
      <w:bookmarkEnd w:id="2"/>
      <w:bookmarkEnd w:id="3"/>
      <w:r w:rsidRPr="00F36BC5">
        <w:lastRenderedPageBreak/>
        <w:t>POVABILO K ODDAJI PONUDBE</w:t>
      </w:r>
      <w:bookmarkEnd w:id="4"/>
      <w:bookmarkEnd w:id="5"/>
    </w:p>
    <w:p w14:paraId="0FB51A40" w14:textId="77777777" w:rsidR="005F0AB6" w:rsidRPr="00F36BC5" w:rsidRDefault="005F0AB6" w:rsidP="005F0AB6">
      <w:pPr>
        <w:spacing w:after="0" w:line="260" w:lineRule="atLeast"/>
        <w:rPr>
          <w:sz w:val="20"/>
          <w:szCs w:val="20"/>
        </w:rPr>
      </w:pPr>
    </w:p>
    <w:p w14:paraId="31BCD12F" w14:textId="77777777" w:rsidR="00176777" w:rsidRDefault="006C7D34" w:rsidP="00953DEF">
      <w:pPr>
        <w:spacing w:after="0" w:line="260" w:lineRule="atLeast"/>
        <w:rPr>
          <w:sz w:val="20"/>
          <w:szCs w:val="20"/>
        </w:rPr>
      </w:pPr>
      <w:r w:rsidRPr="003D3745">
        <w:rPr>
          <w:sz w:val="20"/>
          <w:szCs w:val="20"/>
        </w:rPr>
        <w:t xml:space="preserve">Naročnik vabi ponudnike, da predložijo svoje ponudbe skladno z zahtevami razpisne dokumentacije in določili Zakona o javnem naročanju – ZJN-3 (Uradni list RS, št. 91/15), njegovimi spremembami in </w:t>
      </w:r>
      <w:r w:rsidRPr="003D3745">
        <w:rPr>
          <w:sz w:val="20"/>
          <w:szCs w:val="20"/>
        </w:rPr>
        <w:t>dopolnitvami.</w:t>
      </w:r>
    </w:p>
    <w:p w14:paraId="33B1B9F0" w14:textId="77777777" w:rsidR="003D3745" w:rsidRDefault="003D3745" w:rsidP="00953DEF">
      <w:pPr>
        <w:spacing w:after="0" w:line="260" w:lineRule="atLeast"/>
        <w:rPr>
          <w:sz w:val="20"/>
          <w:szCs w:val="20"/>
        </w:rPr>
      </w:pPr>
    </w:p>
    <w:p w14:paraId="4436F910" w14:textId="77777777" w:rsidR="005F0AB6" w:rsidRPr="00F36BC5" w:rsidRDefault="006C7D34" w:rsidP="00953DEF">
      <w:pPr>
        <w:pStyle w:val="Naslov2"/>
        <w:spacing w:before="0" w:after="0" w:line="260" w:lineRule="atLeast"/>
        <w:rPr>
          <w:rFonts w:cs="Arial"/>
          <w:sz w:val="20"/>
          <w:szCs w:val="20"/>
          <w:lang w:val="sl-SI"/>
        </w:rPr>
      </w:pPr>
      <w:r w:rsidRPr="00F36BC5">
        <w:rPr>
          <w:rFonts w:cs="Arial"/>
          <w:sz w:val="20"/>
          <w:szCs w:val="20"/>
          <w:lang w:val="sl-SI"/>
        </w:rPr>
        <w:t xml:space="preserve"> </w:t>
      </w:r>
      <w:bookmarkStart w:id="6" w:name="_Toc461526795"/>
      <w:bookmarkStart w:id="7" w:name="_Toc35506412"/>
      <w:bookmarkStart w:id="8" w:name="_Toc230940124"/>
      <w:r w:rsidRPr="00F36BC5">
        <w:rPr>
          <w:rFonts w:cs="Arial"/>
          <w:sz w:val="20"/>
          <w:szCs w:val="20"/>
          <w:lang w:val="sl-SI"/>
        </w:rPr>
        <w:t>Naročnik</w:t>
      </w:r>
      <w:bookmarkEnd w:id="6"/>
      <w:bookmarkEnd w:id="7"/>
      <w:bookmarkEnd w:id="8"/>
    </w:p>
    <w:p w14:paraId="0BFDC297" w14:textId="77777777" w:rsidR="005F0AB6" w:rsidRPr="00F36BC5" w:rsidRDefault="005F0AB6" w:rsidP="00953DEF">
      <w:pPr>
        <w:spacing w:after="0" w:line="260" w:lineRule="atLeast"/>
        <w:rPr>
          <w:sz w:val="20"/>
          <w:szCs w:val="20"/>
        </w:rPr>
      </w:pPr>
    </w:p>
    <w:p w14:paraId="211EE44A" w14:textId="77777777" w:rsidR="005F0AB6" w:rsidRDefault="006C7D34" w:rsidP="00953DEF">
      <w:pPr>
        <w:spacing w:after="0" w:line="260" w:lineRule="atLeast"/>
        <w:rPr>
          <w:sz w:val="20"/>
          <w:szCs w:val="20"/>
        </w:rPr>
      </w:pPr>
      <w:r w:rsidRPr="003D3745">
        <w:rPr>
          <w:sz w:val="20"/>
          <w:szCs w:val="20"/>
        </w:rPr>
        <w:t>Republika Slovenija, Ministrstvo za finance, Finančna uprava Republike Slovenije, Šmartinska cesta 55, 1000 Ljubljana (v nadaljevanju: naročnik ali FURS)</w:t>
      </w:r>
      <w:r>
        <w:rPr>
          <w:sz w:val="20"/>
          <w:szCs w:val="20"/>
        </w:rPr>
        <w:t>.</w:t>
      </w:r>
    </w:p>
    <w:p w14:paraId="39289EA9" w14:textId="77777777" w:rsidR="003D3745" w:rsidRPr="00F36BC5" w:rsidRDefault="003D3745" w:rsidP="00953DEF">
      <w:pPr>
        <w:spacing w:after="0" w:line="260" w:lineRule="atLeast"/>
        <w:rPr>
          <w:sz w:val="20"/>
          <w:szCs w:val="20"/>
        </w:rPr>
      </w:pPr>
    </w:p>
    <w:p w14:paraId="665B8093" w14:textId="77777777" w:rsidR="005F0AB6" w:rsidRPr="00F36BC5" w:rsidRDefault="006C7D34" w:rsidP="00953DEF">
      <w:pPr>
        <w:pStyle w:val="Naslov2"/>
        <w:spacing w:before="0" w:after="0" w:line="260" w:lineRule="atLeast"/>
        <w:rPr>
          <w:rFonts w:cs="Arial"/>
          <w:sz w:val="20"/>
          <w:szCs w:val="20"/>
          <w:lang w:val="sl-SI"/>
        </w:rPr>
      </w:pPr>
      <w:bookmarkStart w:id="9" w:name="_Toc35506413"/>
      <w:bookmarkStart w:id="10" w:name="_Toc230940125"/>
      <w:bookmarkStart w:id="11" w:name="_Toc530281369"/>
      <w:bookmarkStart w:id="12" w:name="_Toc530549552"/>
      <w:bookmarkStart w:id="13" w:name="_Toc531667858"/>
      <w:bookmarkStart w:id="14" w:name="_Toc531691042"/>
      <w:bookmarkStart w:id="15" w:name="_Toc532561495"/>
      <w:bookmarkStart w:id="16" w:name="_Toc532955978"/>
      <w:bookmarkStart w:id="17" w:name="_Toc461526796"/>
      <w:bookmarkStart w:id="18" w:name="_Toc117989143"/>
      <w:r w:rsidRPr="00F36BC5">
        <w:rPr>
          <w:rFonts w:cs="Arial"/>
          <w:sz w:val="20"/>
          <w:szCs w:val="20"/>
          <w:lang w:val="sl-SI"/>
        </w:rPr>
        <w:t>Predmet javnega naročila</w:t>
      </w:r>
      <w:bookmarkEnd w:id="9"/>
      <w:bookmarkEnd w:id="10"/>
    </w:p>
    <w:p w14:paraId="5F6076AB" w14:textId="77777777" w:rsidR="005F0AB6" w:rsidRDefault="005F0AB6" w:rsidP="00953DEF">
      <w:pPr>
        <w:spacing w:after="0" w:line="260" w:lineRule="atLeast"/>
        <w:rPr>
          <w:sz w:val="20"/>
          <w:szCs w:val="20"/>
        </w:rPr>
      </w:pPr>
    </w:p>
    <w:p w14:paraId="12B57436" w14:textId="77777777" w:rsidR="003D3745" w:rsidRDefault="006C7D34" w:rsidP="00DC790B">
      <w:pPr>
        <w:spacing w:after="0" w:line="260" w:lineRule="atLeast"/>
        <w:rPr>
          <w:rFonts w:cs="Tahoma"/>
          <w:sz w:val="20"/>
          <w:szCs w:val="20"/>
        </w:rPr>
      </w:pPr>
      <w:r w:rsidRPr="0029728A">
        <w:rPr>
          <w:rFonts w:cs="Tahoma"/>
          <w:sz w:val="20"/>
          <w:szCs w:val="20"/>
        </w:rPr>
        <w:t>Predmet javnega naročila je hramba</w:t>
      </w:r>
      <w:r w:rsidR="00052618">
        <w:rPr>
          <w:rFonts w:cs="Tahoma"/>
          <w:sz w:val="20"/>
          <w:szCs w:val="20"/>
        </w:rPr>
        <w:t xml:space="preserve"> in </w:t>
      </w:r>
      <w:r>
        <w:rPr>
          <w:rFonts w:cs="Tahoma"/>
          <w:sz w:val="20"/>
          <w:szCs w:val="20"/>
        </w:rPr>
        <w:t>vleka</w:t>
      </w:r>
      <w:r w:rsidR="00052618">
        <w:rPr>
          <w:rFonts w:cs="Tahoma"/>
          <w:sz w:val="20"/>
          <w:szCs w:val="20"/>
        </w:rPr>
        <w:t xml:space="preserve"> </w:t>
      </w:r>
      <w:r w:rsidRPr="0029728A">
        <w:rPr>
          <w:rFonts w:cs="Tahoma"/>
          <w:sz w:val="20"/>
          <w:szCs w:val="20"/>
        </w:rPr>
        <w:t>vozil</w:t>
      </w:r>
      <w:r w:rsidR="00ED07C9">
        <w:rPr>
          <w:rFonts w:cs="Tahoma"/>
          <w:sz w:val="20"/>
          <w:szCs w:val="20"/>
        </w:rPr>
        <w:t xml:space="preserve"> za </w:t>
      </w:r>
      <w:r w:rsidR="00474597">
        <w:rPr>
          <w:rFonts w:cs="Tahoma"/>
          <w:sz w:val="20"/>
          <w:szCs w:val="20"/>
        </w:rPr>
        <w:t xml:space="preserve">območje zahodne Slovenije za </w:t>
      </w:r>
      <w:r w:rsidR="00ED07C9">
        <w:rPr>
          <w:rFonts w:cs="Tahoma"/>
          <w:sz w:val="20"/>
          <w:szCs w:val="20"/>
        </w:rPr>
        <w:t>2-letno obdobje</w:t>
      </w:r>
      <w:r w:rsidRPr="0029728A">
        <w:rPr>
          <w:rFonts w:cs="Tahoma"/>
          <w:sz w:val="20"/>
          <w:szCs w:val="20"/>
        </w:rPr>
        <w:t xml:space="preserve">. </w:t>
      </w:r>
      <w:r w:rsidR="00474597" w:rsidRPr="00474597">
        <w:rPr>
          <w:rFonts w:cs="Tahoma"/>
          <w:sz w:val="20"/>
          <w:szCs w:val="20"/>
        </w:rPr>
        <w:t>Predmet javnega naročila ni razdeljen na sklope.</w:t>
      </w:r>
    </w:p>
    <w:p w14:paraId="5637F948" w14:textId="77777777" w:rsidR="00474597" w:rsidRDefault="00474597" w:rsidP="00DC790B">
      <w:pPr>
        <w:spacing w:after="0" w:line="260" w:lineRule="atLeast"/>
        <w:rPr>
          <w:rFonts w:cs="Tahoma"/>
          <w:sz w:val="20"/>
          <w:szCs w:val="20"/>
        </w:rPr>
      </w:pPr>
    </w:p>
    <w:p w14:paraId="3C632BCE" w14:textId="77777777" w:rsidR="005F0AB6" w:rsidRPr="00F36BC5" w:rsidRDefault="006C7D34" w:rsidP="00953DEF">
      <w:pPr>
        <w:pStyle w:val="Naslov2"/>
        <w:spacing w:before="0" w:after="0" w:line="260" w:lineRule="atLeast"/>
        <w:rPr>
          <w:rFonts w:cs="Arial"/>
          <w:sz w:val="20"/>
          <w:szCs w:val="20"/>
          <w:lang w:val="sl-SI"/>
        </w:rPr>
      </w:pPr>
      <w:bookmarkStart w:id="19" w:name="_Toc35506414"/>
      <w:bookmarkStart w:id="20" w:name="_Toc230940126"/>
      <w:r w:rsidRPr="00F36BC5">
        <w:rPr>
          <w:rFonts w:cs="Arial"/>
          <w:sz w:val="20"/>
          <w:szCs w:val="20"/>
          <w:lang w:val="sl-SI"/>
        </w:rPr>
        <w:t>Dajanje pojasnil o razpisni dokumentaciji</w:t>
      </w:r>
      <w:bookmarkEnd w:id="11"/>
      <w:bookmarkEnd w:id="12"/>
      <w:bookmarkEnd w:id="13"/>
      <w:bookmarkEnd w:id="14"/>
      <w:bookmarkEnd w:id="15"/>
      <w:bookmarkEnd w:id="16"/>
      <w:r w:rsidRPr="00F36BC5">
        <w:rPr>
          <w:rFonts w:cs="Arial"/>
          <w:sz w:val="20"/>
          <w:szCs w:val="20"/>
          <w:lang w:val="sl-SI"/>
        </w:rPr>
        <w:t>, dopolnitve in spremembe razpisne dokumentacije</w:t>
      </w:r>
      <w:bookmarkEnd w:id="17"/>
      <w:bookmarkEnd w:id="19"/>
      <w:bookmarkEnd w:id="20"/>
    </w:p>
    <w:p w14:paraId="43943FD9" w14:textId="77777777" w:rsidR="005F0AB6" w:rsidRPr="00F36BC5" w:rsidRDefault="005F0AB6" w:rsidP="00953DEF">
      <w:pPr>
        <w:spacing w:after="0" w:line="260" w:lineRule="atLeast"/>
        <w:rPr>
          <w:sz w:val="20"/>
          <w:szCs w:val="20"/>
        </w:rPr>
      </w:pPr>
    </w:p>
    <w:p w14:paraId="296242A6" w14:textId="77777777" w:rsidR="00D97C86" w:rsidRPr="00F40F02" w:rsidRDefault="006C7D34" w:rsidP="00D97C86">
      <w:pPr>
        <w:spacing w:after="0" w:line="260" w:lineRule="atLeast"/>
        <w:rPr>
          <w:sz w:val="20"/>
          <w:szCs w:val="20"/>
        </w:rPr>
      </w:pPr>
      <w:bookmarkStart w:id="21" w:name="_Toc439237214"/>
      <w:bookmarkStart w:id="22" w:name="_Toc461526797"/>
      <w:bookmarkStart w:id="23" w:name="_Toc35506415"/>
      <w:bookmarkEnd w:id="18"/>
      <w:r w:rsidRPr="00F40F02">
        <w:rPr>
          <w:sz w:val="20"/>
          <w:szCs w:val="20"/>
        </w:rPr>
        <w:t xml:space="preserve">Ponudniki morajo vprašanja </w:t>
      </w:r>
      <w:r>
        <w:rPr>
          <w:sz w:val="20"/>
          <w:szCs w:val="20"/>
        </w:rPr>
        <w:t>oziroma</w:t>
      </w:r>
      <w:r w:rsidRPr="00F40F02">
        <w:rPr>
          <w:sz w:val="20"/>
          <w:szCs w:val="20"/>
        </w:rPr>
        <w:t xml:space="preserve"> </w:t>
      </w:r>
      <w:r>
        <w:rPr>
          <w:sz w:val="20"/>
          <w:szCs w:val="20"/>
        </w:rPr>
        <w:t xml:space="preserve">(v nadaljevanju: oz.) </w:t>
      </w:r>
      <w:r w:rsidRPr="00F40F02">
        <w:rPr>
          <w:sz w:val="20"/>
          <w:szCs w:val="20"/>
        </w:rPr>
        <w:t>zahteve za pojasnila v zvezi z razpisno dokumentacijo posredovati izključno preko portala javnih naročil (</w:t>
      </w:r>
      <w:hyperlink r:id="rId11" w:history="1">
        <w:r w:rsidR="00D97C86" w:rsidRPr="00F40F02">
          <w:rPr>
            <w:rStyle w:val="Hiperpovezava"/>
            <w:sz w:val="20"/>
            <w:szCs w:val="20"/>
          </w:rPr>
          <w:t>https://www.enarocanje.si/</w:t>
        </w:r>
      </w:hyperlink>
      <w:r w:rsidRPr="00F40F02">
        <w:rPr>
          <w:sz w:val="20"/>
          <w:szCs w:val="20"/>
        </w:rPr>
        <w:t>).</w:t>
      </w:r>
    </w:p>
    <w:p w14:paraId="39A3937A" w14:textId="77777777" w:rsidR="00D97C86" w:rsidRPr="00F40F02" w:rsidRDefault="00D97C86" w:rsidP="00D97C86">
      <w:pPr>
        <w:spacing w:after="0" w:line="260" w:lineRule="atLeast"/>
        <w:rPr>
          <w:sz w:val="20"/>
          <w:szCs w:val="20"/>
        </w:rPr>
      </w:pPr>
    </w:p>
    <w:p w14:paraId="535D7980" w14:textId="77777777" w:rsidR="00D97C86" w:rsidRPr="00F40F02" w:rsidRDefault="006C7D34" w:rsidP="00D97C86">
      <w:pPr>
        <w:spacing w:after="0" w:line="260" w:lineRule="atLeast"/>
        <w:rPr>
          <w:sz w:val="20"/>
          <w:szCs w:val="20"/>
        </w:rPr>
      </w:pPr>
      <w:r w:rsidRPr="00F40F02">
        <w:rPr>
          <w:sz w:val="20"/>
          <w:szCs w:val="20"/>
        </w:rPr>
        <w:t xml:space="preserve">Naročnik bo zahtevo za pojasnilo razpisne dokumentacije </w:t>
      </w:r>
      <w:r>
        <w:rPr>
          <w:sz w:val="20"/>
          <w:szCs w:val="20"/>
        </w:rPr>
        <w:t>oz.</w:t>
      </w:r>
      <w:r w:rsidRPr="00F40F02">
        <w:rPr>
          <w:sz w:val="20"/>
          <w:szCs w:val="20"/>
        </w:rPr>
        <w:t xml:space="preserve"> kakršnokoli drugo vprašanje v zvezi z naročilom štel kot pravočasno, če bo na portalu javnih naročil zastavljeno najkasneje do </w:t>
      </w:r>
      <w:r w:rsidRPr="00092B18">
        <w:rPr>
          <w:sz w:val="20"/>
          <w:szCs w:val="20"/>
        </w:rPr>
        <w:t xml:space="preserve">vključno </w:t>
      </w:r>
      <w:r w:rsidR="00D819DB">
        <w:rPr>
          <w:sz w:val="20"/>
          <w:szCs w:val="20"/>
        </w:rPr>
        <w:t>1</w:t>
      </w:r>
      <w:r w:rsidR="00DA2C36">
        <w:rPr>
          <w:sz w:val="20"/>
          <w:szCs w:val="20"/>
        </w:rPr>
        <w:t>5</w:t>
      </w:r>
      <w:r w:rsidRPr="00092B18">
        <w:rPr>
          <w:sz w:val="20"/>
          <w:szCs w:val="20"/>
        </w:rPr>
        <w:t>.</w:t>
      </w:r>
      <w:r>
        <w:rPr>
          <w:sz w:val="20"/>
          <w:szCs w:val="20"/>
        </w:rPr>
        <w:t xml:space="preserve"> </w:t>
      </w:r>
      <w:r w:rsidR="00D819DB">
        <w:rPr>
          <w:sz w:val="20"/>
          <w:szCs w:val="20"/>
        </w:rPr>
        <w:t>6</w:t>
      </w:r>
      <w:r w:rsidRPr="00092B18">
        <w:rPr>
          <w:sz w:val="20"/>
          <w:szCs w:val="20"/>
        </w:rPr>
        <w:t>. 2026 do 10. ure.</w:t>
      </w:r>
    </w:p>
    <w:p w14:paraId="440AF698" w14:textId="77777777" w:rsidR="00D97C86" w:rsidRPr="00F40F02" w:rsidRDefault="006C7D34" w:rsidP="00D97C86">
      <w:pPr>
        <w:spacing w:after="0" w:line="260" w:lineRule="atLeast"/>
        <w:rPr>
          <w:sz w:val="20"/>
          <w:szCs w:val="20"/>
        </w:rPr>
      </w:pPr>
      <w:r w:rsidRPr="00F40F02">
        <w:rPr>
          <w:sz w:val="20"/>
          <w:szCs w:val="20"/>
        </w:rPr>
        <w:t xml:space="preserve"> </w:t>
      </w:r>
    </w:p>
    <w:p w14:paraId="73A30FEA" w14:textId="77777777" w:rsidR="00D97C86" w:rsidRPr="00F40F02" w:rsidRDefault="006C7D34" w:rsidP="00D97C86">
      <w:pPr>
        <w:spacing w:after="0" w:line="260" w:lineRule="atLeast"/>
        <w:rPr>
          <w:sz w:val="20"/>
          <w:szCs w:val="20"/>
        </w:rPr>
      </w:pPr>
      <w:r w:rsidRPr="00F40F02">
        <w:rPr>
          <w:sz w:val="20"/>
          <w:szCs w:val="20"/>
        </w:rPr>
        <w:t xml:space="preserve">Na zahteve za pojasnila </w:t>
      </w:r>
      <w:r>
        <w:rPr>
          <w:sz w:val="20"/>
          <w:szCs w:val="20"/>
        </w:rPr>
        <w:t>oz.</w:t>
      </w:r>
      <w:r w:rsidRPr="00F40F02">
        <w:rPr>
          <w:sz w:val="20"/>
          <w:szCs w:val="20"/>
        </w:rPr>
        <w:t xml:space="preserve"> druga vprašanja v zvezi z naročilom, zastavljena po tem roku, naročnik ne bo odgovarjal.</w:t>
      </w:r>
    </w:p>
    <w:p w14:paraId="51A67706" w14:textId="77777777" w:rsidR="00D97C86" w:rsidRPr="00F40F02" w:rsidRDefault="00D97C86" w:rsidP="00D97C86">
      <w:pPr>
        <w:spacing w:after="0" w:line="260" w:lineRule="atLeast"/>
        <w:rPr>
          <w:sz w:val="20"/>
          <w:szCs w:val="20"/>
        </w:rPr>
      </w:pPr>
    </w:p>
    <w:p w14:paraId="7A30F41F" w14:textId="77777777" w:rsidR="00D97C86" w:rsidRPr="00F40F02" w:rsidRDefault="006C7D34" w:rsidP="00D97C86">
      <w:pPr>
        <w:spacing w:after="0" w:line="260" w:lineRule="atLeast"/>
        <w:rPr>
          <w:sz w:val="20"/>
          <w:szCs w:val="20"/>
        </w:rPr>
      </w:pPr>
      <w:r>
        <w:rPr>
          <w:sz w:val="20"/>
          <w:szCs w:val="20"/>
        </w:rPr>
        <w:t>Vprašanja, o</w:t>
      </w:r>
      <w:r w:rsidRPr="00F40F02">
        <w:rPr>
          <w:sz w:val="20"/>
          <w:szCs w:val="20"/>
        </w:rPr>
        <w:t xml:space="preserve">dgovori in dodatna pojasnila bodo objavljeni na portalu javnih naročil. </w:t>
      </w:r>
    </w:p>
    <w:p w14:paraId="43124C63" w14:textId="77777777" w:rsidR="00D97C86" w:rsidRPr="00F40F02" w:rsidRDefault="00D97C86" w:rsidP="00D97C86">
      <w:pPr>
        <w:spacing w:after="0" w:line="260" w:lineRule="atLeast"/>
        <w:rPr>
          <w:sz w:val="20"/>
          <w:szCs w:val="20"/>
        </w:rPr>
      </w:pPr>
    </w:p>
    <w:p w14:paraId="30094702" w14:textId="77777777" w:rsidR="00D97C86" w:rsidRPr="00F40F02" w:rsidRDefault="006C7D34" w:rsidP="00D97C86">
      <w:pPr>
        <w:spacing w:after="0" w:line="260" w:lineRule="atLeast"/>
        <w:rPr>
          <w:sz w:val="20"/>
          <w:szCs w:val="20"/>
        </w:rPr>
      </w:pPr>
      <w:r w:rsidRPr="00F40F02">
        <w:rPr>
          <w:sz w:val="20"/>
          <w:szCs w:val="20"/>
        </w:rPr>
        <w:t>Naročnik sme v skladu s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6EF5F7C8" w14:textId="77777777" w:rsidR="00D97C86" w:rsidRPr="00F40F02" w:rsidRDefault="00D97C86" w:rsidP="00D97C86">
      <w:pPr>
        <w:spacing w:after="0" w:line="260" w:lineRule="atLeast"/>
        <w:rPr>
          <w:sz w:val="20"/>
          <w:szCs w:val="20"/>
        </w:rPr>
      </w:pPr>
    </w:p>
    <w:p w14:paraId="6D2FAE9C" w14:textId="77777777" w:rsidR="00D97C86" w:rsidRDefault="006C7D34" w:rsidP="00D97C86">
      <w:pPr>
        <w:spacing w:after="0" w:line="260" w:lineRule="atLeast"/>
        <w:rPr>
          <w:sz w:val="20"/>
          <w:szCs w:val="20"/>
        </w:rPr>
      </w:pPr>
      <w:r w:rsidRPr="00F40F02">
        <w:rPr>
          <w:sz w:val="20"/>
          <w:szCs w:val="20"/>
        </w:rPr>
        <w:t>Naročnik ponudnike opozarja, da morajo sami spremljati morebitne spremembe in dopolnitve razpisne dokumentacije in objavljena vprašanja ter odgovore.</w:t>
      </w:r>
    </w:p>
    <w:p w14:paraId="594A99B8" w14:textId="77777777" w:rsidR="00D97C86" w:rsidRDefault="00D97C86" w:rsidP="00D97C86">
      <w:pPr>
        <w:spacing w:after="0" w:line="260" w:lineRule="atLeast"/>
        <w:rPr>
          <w:sz w:val="20"/>
          <w:szCs w:val="20"/>
        </w:rPr>
      </w:pPr>
    </w:p>
    <w:p w14:paraId="1DF81C36" w14:textId="77777777" w:rsidR="005F0AB6" w:rsidRPr="00F36BC5" w:rsidRDefault="006C7D34" w:rsidP="00953DEF">
      <w:pPr>
        <w:pStyle w:val="Naslov2"/>
        <w:spacing w:before="0" w:after="0" w:line="260" w:lineRule="atLeast"/>
        <w:rPr>
          <w:rFonts w:cs="Arial"/>
          <w:sz w:val="20"/>
          <w:szCs w:val="20"/>
          <w:lang w:val="sl-SI"/>
        </w:rPr>
      </w:pPr>
      <w:bookmarkStart w:id="24" w:name="_Toc230940127"/>
      <w:r w:rsidRPr="00F36BC5">
        <w:rPr>
          <w:rFonts w:cs="Arial"/>
          <w:sz w:val="20"/>
          <w:szCs w:val="20"/>
          <w:lang w:val="sl-SI"/>
        </w:rPr>
        <w:t>Obseg, skladnost in veljavnost ponudbe</w:t>
      </w:r>
      <w:bookmarkEnd w:id="21"/>
      <w:bookmarkEnd w:id="22"/>
      <w:bookmarkEnd w:id="23"/>
      <w:bookmarkEnd w:id="24"/>
      <w:r w:rsidRPr="00F36BC5">
        <w:rPr>
          <w:rFonts w:cs="Arial"/>
          <w:sz w:val="20"/>
          <w:szCs w:val="20"/>
          <w:lang w:val="sl-SI"/>
        </w:rPr>
        <w:t xml:space="preserve"> </w:t>
      </w:r>
    </w:p>
    <w:p w14:paraId="525EFA77" w14:textId="77777777" w:rsidR="005F0AB6" w:rsidRDefault="005F0AB6" w:rsidP="00953DEF">
      <w:pPr>
        <w:spacing w:after="0" w:line="260" w:lineRule="atLeast"/>
        <w:rPr>
          <w:sz w:val="20"/>
          <w:szCs w:val="20"/>
        </w:rPr>
      </w:pPr>
    </w:p>
    <w:p w14:paraId="20BB7F93" w14:textId="77777777" w:rsidR="006C66C9" w:rsidRDefault="006C7D34" w:rsidP="006C66C9">
      <w:pPr>
        <w:spacing w:after="0" w:line="260" w:lineRule="atLeast"/>
        <w:rPr>
          <w:sz w:val="20"/>
          <w:szCs w:val="20"/>
        </w:rPr>
      </w:pPr>
      <w:r w:rsidRPr="00DD1FFA">
        <w:rPr>
          <w:sz w:val="20"/>
          <w:szCs w:val="20"/>
        </w:rPr>
        <w:t xml:space="preserve">Ponudba mora obsegati celoten predmet javnega naročila </w:t>
      </w:r>
      <w:r w:rsidR="001A721E">
        <w:rPr>
          <w:sz w:val="20"/>
          <w:szCs w:val="20"/>
        </w:rPr>
        <w:t>skladno z zahtevami razpisne doku</w:t>
      </w:r>
      <w:r w:rsidR="000020A9">
        <w:rPr>
          <w:sz w:val="20"/>
          <w:szCs w:val="20"/>
        </w:rPr>
        <w:t>mentacije</w:t>
      </w:r>
      <w:r w:rsidR="001A721E">
        <w:rPr>
          <w:sz w:val="20"/>
          <w:szCs w:val="20"/>
        </w:rPr>
        <w:t xml:space="preserve">. Predmet javnega naročila je </w:t>
      </w:r>
      <w:r w:rsidRPr="00DD1FFA">
        <w:rPr>
          <w:sz w:val="20"/>
          <w:szCs w:val="20"/>
        </w:rPr>
        <w:t xml:space="preserve">opredeljen v </w:t>
      </w:r>
      <w:r>
        <w:rPr>
          <w:sz w:val="20"/>
          <w:szCs w:val="20"/>
        </w:rPr>
        <w:t xml:space="preserve">3. poglavju »Vsebinsko tehnični opis predmeta javnega naročila«, </w:t>
      </w:r>
      <w:r w:rsidRPr="00DD1FFA">
        <w:rPr>
          <w:sz w:val="20"/>
          <w:szCs w:val="20"/>
        </w:rPr>
        <w:t>obrazcu »</w:t>
      </w:r>
      <w:r>
        <w:rPr>
          <w:sz w:val="20"/>
          <w:szCs w:val="20"/>
        </w:rPr>
        <w:t xml:space="preserve">Predračun - </w:t>
      </w:r>
      <w:r w:rsidR="00634BE1">
        <w:rPr>
          <w:sz w:val="20"/>
          <w:szCs w:val="20"/>
        </w:rPr>
        <w:t>JN 28/2026 H</w:t>
      </w:r>
      <w:r w:rsidR="00F96EAA">
        <w:rPr>
          <w:sz w:val="20"/>
          <w:szCs w:val="20"/>
        </w:rPr>
        <w:t>ramba</w:t>
      </w:r>
      <w:r w:rsidR="00634BE1">
        <w:rPr>
          <w:sz w:val="20"/>
          <w:szCs w:val="20"/>
        </w:rPr>
        <w:t xml:space="preserve"> ZS</w:t>
      </w:r>
      <w:r w:rsidRPr="00DD1FFA">
        <w:rPr>
          <w:sz w:val="20"/>
          <w:szCs w:val="20"/>
        </w:rPr>
        <w:t>«</w:t>
      </w:r>
      <w:r w:rsidR="00572DD3">
        <w:rPr>
          <w:sz w:val="20"/>
          <w:szCs w:val="20"/>
        </w:rPr>
        <w:t xml:space="preserve">, </w:t>
      </w:r>
      <w:r w:rsidRPr="00DD1FFA">
        <w:rPr>
          <w:sz w:val="20"/>
          <w:szCs w:val="20"/>
        </w:rPr>
        <w:t>osnutku pogodbe</w:t>
      </w:r>
      <w:r w:rsidR="00572DD3">
        <w:rPr>
          <w:sz w:val="20"/>
          <w:szCs w:val="20"/>
        </w:rPr>
        <w:t xml:space="preserve"> o hrambi in vleki vozil</w:t>
      </w:r>
      <w:r w:rsidR="0055444A">
        <w:rPr>
          <w:sz w:val="20"/>
          <w:szCs w:val="20"/>
        </w:rPr>
        <w:t xml:space="preserve"> </w:t>
      </w:r>
      <w:r w:rsidR="00CE7FB1">
        <w:rPr>
          <w:sz w:val="20"/>
          <w:szCs w:val="20"/>
        </w:rPr>
        <w:t xml:space="preserve">z njenimi pripadajočimi prilogami, ki so njen sestavni del,  ter </w:t>
      </w:r>
      <w:r w:rsidR="00572DD3">
        <w:rPr>
          <w:sz w:val="20"/>
          <w:szCs w:val="20"/>
        </w:rPr>
        <w:t xml:space="preserve">osnutku </w:t>
      </w:r>
      <w:r w:rsidR="0055444A" w:rsidRPr="0055444A">
        <w:rPr>
          <w:sz w:val="20"/>
          <w:szCs w:val="20"/>
        </w:rPr>
        <w:t>pogodb</w:t>
      </w:r>
      <w:r w:rsidR="00572DD3">
        <w:rPr>
          <w:sz w:val="20"/>
          <w:szCs w:val="20"/>
        </w:rPr>
        <w:t>e</w:t>
      </w:r>
      <w:r w:rsidR="0055444A" w:rsidRPr="0055444A">
        <w:rPr>
          <w:sz w:val="20"/>
          <w:szCs w:val="20"/>
        </w:rPr>
        <w:t xml:space="preserve"> o obdelovanju osebnih podatkov.</w:t>
      </w:r>
      <w:r w:rsidR="0055444A">
        <w:rPr>
          <w:sz w:val="20"/>
          <w:szCs w:val="20"/>
        </w:rPr>
        <w:t xml:space="preserve"> </w:t>
      </w:r>
      <w:r w:rsidRPr="00DD1FFA">
        <w:rPr>
          <w:sz w:val="20"/>
          <w:szCs w:val="20"/>
        </w:rPr>
        <w:t>Variantne ponudbe niso dovoljene.</w:t>
      </w:r>
    </w:p>
    <w:p w14:paraId="5419E3CC" w14:textId="77777777" w:rsidR="00CE7FB1" w:rsidRDefault="00CE7FB1" w:rsidP="006C66C9">
      <w:pPr>
        <w:spacing w:after="0" w:line="260" w:lineRule="atLeast"/>
        <w:rPr>
          <w:sz w:val="20"/>
          <w:szCs w:val="20"/>
        </w:rPr>
      </w:pPr>
    </w:p>
    <w:p w14:paraId="0044E833" w14:textId="77777777" w:rsidR="0055444A" w:rsidRPr="0055444A" w:rsidRDefault="006C7D34" w:rsidP="0055444A">
      <w:pPr>
        <w:spacing w:after="0" w:line="260" w:lineRule="atLeast"/>
        <w:rPr>
          <w:sz w:val="20"/>
          <w:szCs w:val="20"/>
        </w:rPr>
      </w:pPr>
      <w:r w:rsidRPr="0055444A">
        <w:rPr>
          <w:sz w:val="20"/>
          <w:szCs w:val="20"/>
        </w:rPr>
        <w:t>Ponudnik mora oddati ponudbo skladno z zahtevami razpisne dokumentacije.</w:t>
      </w:r>
    </w:p>
    <w:p w14:paraId="6E8C8CE5" w14:textId="77777777" w:rsidR="0055444A" w:rsidRPr="0055444A" w:rsidRDefault="0055444A" w:rsidP="0055444A">
      <w:pPr>
        <w:spacing w:after="0" w:line="260" w:lineRule="atLeast"/>
        <w:rPr>
          <w:sz w:val="20"/>
          <w:szCs w:val="20"/>
        </w:rPr>
      </w:pPr>
    </w:p>
    <w:p w14:paraId="21061904" w14:textId="77777777" w:rsidR="003D3745" w:rsidRDefault="006C7D34" w:rsidP="006C66C9">
      <w:pPr>
        <w:spacing w:after="0" w:line="260" w:lineRule="atLeast"/>
        <w:rPr>
          <w:sz w:val="20"/>
          <w:szCs w:val="20"/>
        </w:rPr>
      </w:pPr>
      <w:r w:rsidRPr="0055444A">
        <w:rPr>
          <w:sz w:val="20"/>
          <w:szCs w:val="20"/>
        </w:rPr>
        <w:t xml:space="preserve">Ponudba mora </w:t>
      </w:r>
      <w:r w:rsidRPr="0055444A">
        <w:rPr>
          <w:sz w:val="20"/>
          <w:szCs w:val="20"/>
        </w:rPr>
        <w:t>veljati vsaj do 3</w:t>
      </w:r>
      <w:r w:rsidR="00DA2C36">
        <w:rPr>
          <w:sz w:val="20"/>
          <w:szCs w:val="20"/>
        </w:rPr>
        <w:t>1</w:t>
      </w:r>
      <w:r w:rsidRPr="0055444A">
        <w:rPr>
          <w:sz w:val="20"/>
          <w:szCs w:val="20"/>
        </w:rPr>
        <w:t xml:space="preserve">. </w:t>
      </w:r>
      <w:r w:rsidR="00DA2C36">
        <w:rPr>
          <w:sz w:val="20"/>
          <w:szCs w:val="20"/>
        </w:rPr>
        <w:t>10</w:t>
      </w:r>
      <w:r w:rsidRPr="0055444A">
        <w:rPr>
          <w:sz w:val="20"/>
          <w:szCs w:val="20"/>
        </w:rPr>
        <w:t>. 202</w:t>
      </w:r>
      <w:r w:rsidR="00D97C86">
        <w:rPr>
          <w:sz w:val="20"/>
          <w:szCs w:val="20"/>
        </w:rPr>
        <w:t>6</w:t>
      </w:r>
      <w:r w:rsidRPr="0055444A">
        <w:rPr>
          <w:sz w:val="20"/>
          <w:szCs w:val="20"/>
        </w:rPr>
        <w:t>. Vse stroške, ki so povezani s pripravo in oddajo ponudbe, nosi v celoti ponudnik.</w:t>
      </w:r>
    </w:p>
    <w:p w14:paraId="01FA7F01" w14:textId="77777777" w:rsidR="00DD1BAB" w:rsidRPr="00DD1BAB" w:rsidRDefault="006C7D34" w:rsidP="00DD1BAB">
      <w:pPr>
        <w:pStyle w:val="Naslov2"/>
        <w:rPr>
          <w:sz w:val="20"/>
          <w:szCs w:val="20"/>
        </w:rPr>
      </w:pPr>
      <w:bookmarkStart w:id="25" w:name="_Toc230940128"/>
      <w:r>
        <w:rPr>
          <w:sz w:val="20"/>
          <w:szCs w:val="20"/>
          <w:lang w:val="sl-SI"/>
        </w:rPr>
        <w:lastRenderedPageBreak/>
        <w:t>Finančno zavarovanje za dobro izvedbo pogodbenih obveznosti</w:t>
      </w:r>
      <w:bookmarkEnd w:id="25"/>
    </w:p>
    <w:p w14:paraId="01E706F5" w14:textId="77777777" w:rsidR="004F6DB1" w:rsidRDefault="004F6DB1" w:rsidP="000020A9">
      <w:pPr>
        <w:spacing w:after="0" w:line="260" w:lineRule="atLeast"/>
        <w:rPr>
          <w:sz w:val="20"/>
          <w:szCs w:val="20"/>
        </w:rPr>
      </w:pPr>
    </w:p>
    <w:p w14:paraId="1702A453" w14:textId="77777777" w:rsidR="000020A9" w:rsidRPr="00C6732F" w:rsidRDefault="006C7D34" w:rsidP="000020A9">
      <w:pPr>
        <w:spacing w:after="0" w:line="260" w:lineRule="atLeast"/>
        <w:rPr>
          <w:sz w:val="20"/>
          <w:szCs w:val="20"/>
        </w:rPr>
      </w:pPr>
      <w:r w:rsidRPr="00C6732F">
        <w:rPr>
          <w:sz w:val="20"/>
          <w:szCs w:val="20"/>
        </w:rPr>
        <w:t xml:space="preserve">Izbrani ponudnik bo moral v </w:t>
      </w:r>
      <w:r>
        <w:rPr>
          <w:sz w:val="20"/>
          <w:szCs w:val="20"/>
        </w:rPr>
        <w:t>5</w:t>
      </w:r>
      <w:r w:rsidRPr="00C6732F">
        <w:rPr>
          <w:sz w:val="20"/>
          <w:szCs w:val="20"/>
        </w:rPr>
        <w:t xml:space="preserve"> dneh od podpisa pogodbe izročiti naročniku </w:t>
      </w:r>
      <w:r>
        <w:rPr>
          <w:sz w:val="20"/>
          <w:szCs w:val="20"/>
        </w:rPr>
        <w:t xml:space="preserve">lastno menico z menično izjavo za dobro izvedbo pogodbenih obveznosti v vrednosti 10 % od pogodbene vrednosti v EUR z DDV </w:t>
      </w:r>
      <w:r w:rsidR="005C3EAB" w:rsidRPr="005C3EAB">
        <w:rPr>
          <w:sz w:val="20"/>
          <w:szCs w:val="20"/>
        </w:rPr>
        <w:t xml:space="preserve">in veljavnostjo najmanj </w:t>
      </w:r>
      <w:r w:rsidR="005C3EAB">
        <w:rPr>
          <w:sz w:val="20"/>
          <w:szCs w:val="20"/>
        </w:rPr>
        <w:t>25</w:t>
      </w:r>
      <w:r w:rsidR="005C3EAB" w:rsidRPr="005C3EAB">
        <w:rPr>
          <w:sz w:val="20"/>
          <w:szCs w:val="20"/>
        </w:rPr>
        <w:t xml:space="preserve"> mesecev, šteto od dneva </w:t>
      </w:r>
      <w:r w:rsidR="00D71BE8">
        <w:rPr>
          <w:sz w:val="20"/>
          <w:szCs w:val="20"/>
        </w:rPr>
        <w:t xml:space="preserve">predvidenega </w:t>
      </w:r>
      <w:r w:rsidR="00BE1DCA">
        <w:rPr>
          <w:sz w:val="20"/>
          <w:szCs w:val="20"/>
        </w:rPr>
        <w:t xml:space="preserve">začetka veljavnosti </w:t>
      </w:r>
      <w:r w:rsidR="005C3EAB" w:rsidRPr="005C3EAB">
        <w:rPr>
          <w:sz w:val="20"/>
          <w:szCs w:val="20"/>
        </w:rPr>
        <w:t>pogodbe.</w:t>
      </w:r>
    </w:p>
    <w:p w14:paraId="5B66BAEB" w14:textId="77777777" w:rsidR="000020A9" w:rsidRPr="00C6732F" w:rsidRDefault="000020A9" w:rsidP="000020A9">
      <w:pPr>
        <w:spacing w:after="0" w:line="260" w:lineRule="atLeast"/>
        <w:rPr>
          <w:sz w:val="20"/>
          <w:szCs w:val="20"/>
        </w:rPr>
      </w:pPr>
    </w:p>
    <w:p w14:paraId="0F1DB97C" w14:textId="77777777" w:rsidR="000020A9" w:rsidRDefault="006C7D34" w:rsidP="000020A9">
      <w:pPr>
        <w:spacing w:after="0" w:line="260" w:lineRule="atLeast"/>
        <w:rPr>
          <w:sz w:val="20"/>
          <w:szCs w:val="20"/>
        </w:rPr>
      </w:pPr>
      <w:r w:rsidRPr="00C6732F">
        <w:rPr>
          <w:sz w:val="20"/>
          <w:szCs w:val="20"/>
        </w:rPr>
        <w:t>Finančno zavarovanje za dobro izvedbo pogodbenih obveznosti se lahko unovči, če izbrani ponudnik ne izpolni svojih pogodbenih obveznosti, jih izpolni napačno ali pomanjkljivo oz</w:t>
      </w:r>
      <w:r w:rsidR="00167F66">
        <w:rPr>
          <w:sz w:val="20"/>
          <w:szCs w:val="20"/>
        </w:rPr>
        <w:t>.</w:t>
      </w:r>
      <w:r w:rsidRPr="00C6732F">
        <w:rPr>
          <w:sz w:val="20"/>
          <w:szCs w:val="20"/>
        </w:rPr>
        <w:t xml:space="preserve"> jih izpolni nepravočasno ter v drugih primerih, ki jih določa pogodba.</w:t>
      </w:r>
    </w:p>
    <w:p w14:paraId="026191D5" w14:textId="77777777" w:rsidR="004F6DB1" w:rsidRDefault="004F6DB1" w:rsidP="000020A9">
      <w:pPr>
        <w:spacing w:after="0" w:line="260" w:lineRule="atLeast"/>
        <w:rPr>
          <w:sz w:val="20"/>
          <w:szCs w:val="20"/>
        </w:rPr>
      </w:pPr>
    </w:p>
    <w:p w14:paraId="74244C4D" w14:textId="77777777" w:rsidR="004F6DB1" w:rsidRPr="00C6732F" w:rsidRDefault="006C7D34" w:rsidP="000020A9">
      <w:pPr>
        <w:spacing w:after="0" w:line="260" w:lineRule="atLeast"/>
        <w:rPr>
          <w:sz w:val="20"/>
          <w:szCs w:val="20"/>
        </w:rPr>
      </w:pPr>
      <w:r w:rsidRPr="004F6DB1">
        <w:rPr>
          <w:sz w:val="20"/>
          <w:szCs w:val="20"/>
        </w:rPr>
        <w:t>V primeru unovčitve lastne menice za dobro izvedbo pogodbenih obveznosti v manjšem znesku, kot je znesek, za katerega je izdano finančno zavarovanje, mora izbrani ponudnik naročniku predložiti novo menico za dobro izvedbo pogodbenih obveznosti, pri čemer lahko naročnik v tem primeru unovči le-to le do zneska, ki ustreza razliki med prvotno vrednostjo, za katero je bila lastna menica za dobro izvedbo pogodbenih obveznosti izdana, in zneskom, za katerega je bila prvotno izdana lastna menica za dobro izvedbo p</w:t>
      </w:r>
      <w:r w:rsidRPr="004F6DB1">
        <w:rPr>
          <w:sz w:val="20"/>
          <w:szCs w:val="20"/>
        </w:rPr>
        <w:t>ogodbenih obveznosti unovčena.</w:t>
      </w:r>
    </w:p>
    <w:p w14:paraId="2F902175" w14:textId="77777777" w:rsidR="000020A9" w:rsidRPr="00C6732F" w:rsidRDefault="000020A9" w:rsidP="000020A9">
      <w:pPr>
        <w:spacing w:after="0" w:line="260" w:lineRule="atLeast"/>
        <w:rPr>
          <w:sz w:val="20"/>
          <w:szCs w:val="20"/>
        </w:rPr>
      </w:pPr>
    </w:p>
    <w:p w14:paraId="47605D3F" w14:textId="77777777" w:rsidR="000020A9" w:rsidRDefault="006C7D34" w:rsidP="000020A9">
      <w:pPr>
        <w:spacing w:after="0" w:line="260" w:lineRule="atLeast"/>
        <w:rPr>
          <w:sz w:val="20"/>
          <w:szCs w:val="20"/>
        </w:rPr>
      </w:pPr>
      <w:r w:rsidRPr="000A7AB8">
        <w:rPr>
          <w:sz w:val="20"/>
          <w:szCs w:val="20"/>
        </w:rPr>
        <w:t>Besedilo zavarovanj v bistvenih elementih ne sme odstopati od vzorca besedila iz razpisne dokumentacije.</w:t>
      </w:r>
    </w:p>
    <w:p w14:paraId="56E60843" w14:textId="77777777" w:rsidR="00167F66" w:rsidRPr="00167F66" w:rsidRDefault="00167F66" w:rsidP="000020A9">
      <w:pPr>
        <w:spacing w:after="0" w:line="260" w:lineRule="atLeast"/>
        <w:rPr>
          <w:sz w:val="20"/>
          <w:szCs w:val="20"/>
        </w:rPr>
      </w:pPr>
    </w:p>
    <w:p w14:paraId="51D7CC07" w14:textId="77777777" w:rsidR="00167F66" w:rsidRDefault="006C7D34" w:rsidP="000020A9">
      <w:pPr>
        <w:spacing w:after="0" w:line="260" w:lineRule="atLeast"/>
        <w:rPr>
          <w:sz w:val="20"/>
          <w:szCs w:val="20"/>
        </w:rPr>
      </w:pPr>
      <w:r w:rsidRPr="00167F66">
        <w:rPr>
          <w:sz w:val="20"/>
          <w:szCs w:val="20"/>
        </w:rPr>
        <w:t>Za lastno menico za dobro izvedbo pogodbenih obveznosti velja Zakon o menici – ZM (Uradni list FLRJ, št. 104/46) z njegovimi spremembami ter dopolnitvami.</w:t>
      </w:r>
    </w:p>
    <w:p w14:paraId="5EBB12A4" w14:textId="77777777" w:rsidR="004F6DB1" w:rsidRDefault="004F6DB1" w:rsidP="000020A9">
      <w:pPr>
        <w:spacing w:after="0" w:line="260" w:lineRule="atLeast"/>
        <w:rPr>
          <w:sz w:val="20"/>
          <w:szCs w:val="20"/>
        </w:rPr>
      </w:pPr>
    </w:p>
    <w:p w14:paraId="49C6FF36" w14:textId="77777777" w:rsidR="005F0AB6" w:rsidRPr="00F36BC5" w:rsidRDefault="006C7D34" w:rsidP="00953DEF">
      <w:pPr>
        <w:pStyle w:val="Naslov2"/>
        <w:spacing w:before="0" w:after="0" w:line="260" w:lineRule="atLeast"/>
        <w:rPr>
          <w:rFonts w:cs="Arial"/>
          <w:sz w:val="20"/>
          <w:szCs w:val="20"/>
          <w:lang w:val="sl-SI"/>
        </w:rPr>
      </w:pPr>
      <w:bookmarkStart w:id="26" w:name="_Toc461526800"/>
      <w:bookmarkStart w:id="27" w:name="_Toc35506416"/>
      <w:bookmarkStart w:id="28" w:name="_Toc230940129"/>
      <w:r>
        <w:rPr>
          <w:rFonts w:cs="Arial"/>
          <w:sz w:val="20"/>
          <w:szCs w:val="20"/>
          <w:lang w:val="sl-SI"/>
        </w:rPr>
        <w:t>Način, mesto in čas oddaje ponudbe</w:t>
      </w:r>
      <w:bookmarkEnd w:id="26"/>
      <w:bookmarkEnd w:id="27"/>
      <w:bookmarkEnd w:id="28"/>
    </w:p>
    <w:p w14:paraId="72398817" w14:textId="77777777" w:rsidR="005F0AB6" w:rsidRDefault="005F0AB6" w:rsidP="00953DEF">
      <w:pPr>
        <w:spacing w:after="0" w:line="260" w:lineRule="atLeast"/>
        <w:rPr>
          <w:sz w:val="20"/>
          <w:szCs w:val="20"/>
        </w:rPr>
      </w:pPr>
    </w:p>
    <w:p w14:paraId="2426D384" w14:textId="77777777" w:rsidR="005C3EAB" w:rsidRPr="009C5864" w:rsidRDefault="006C7D34" w:rsidP="005C3EAB">
      <w:pPr>
        <w:spacing w:after="0" w:line="260" w:lineRule="atLeast"/>
        <w:rPr>
          <w:rFonts w:eastAsia="Calibri"/>
          <w:sz w:val="20"/>
          <w:szCs w:val="20"/>
        </w:rPr>
      </w:pPr>
      <w:r w:rsidRPr="009C5864">
        <w:rPr>
          <w:rFonts w:eastAsia="Calibri"/>
          <w:sz w:val="20"/>
          <w:szCs w:val="20"/>
        </w:rPr>
        <w:t xml:space="preserve">Ponudniki morajo predložiti ponudbe v IS e-JN na spletnem naslovu </w:t>
      </w:r>
      <w:hyperlink r:id="rId12" w:history="1">
        <w:r w:rsidR="005C3EAB" w:rsidRPr="009C5864">
          <w:rPr>
            <w:rStyle w:val="Hiperpovezava"/>
            <w:rFonts w:eastAsia="Calibri"/>
            <w:sz w:val="20"/>
            <w:szCs w:val="20"/>
          </w:rPr>
          <w:t>https://ejn.gov.si</w:t>
        </w:r>
      </w:hyperlink>
      <w:r w:rsidRPr="009C5864">
        <w:rPr>
          <w:rFonts w:eastAsia="Calibri"/>
          <w:sz w:val="20"/>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3" w:history="1">
        <w:r w:rsidR="005C3EAB" w:rsidRPr="009C5864">
          <w:rPr>
            <w:rStyle w:val="Hiperpovezava"/>
            <w:rFonts w:eastAsia="Calibri"/>
            <w:sz w:val="20"/>
            <w:szCs w:val="20"/>
          </w:rPr>
          <w:t>https://ejn.gov.si</w:t>
        </w:r>
      </w:hyperlink>
      <w:r w:rsidRPr="009C5864">
        <w:rPr>
          <w:rFonts w:eastAsia="Calibri"/>
          <w:sz w:val="20"/>
          <w:szCs w:val="20"/>
        </w:rPr>
        <w:t xml:space="preserve">. </w:t>
      </w:r>
    </w:p>
    <w:p w14:paraId="008D3DDB" w14:textId="77777777" w:rsidR="005C3EAB" w:rsidRPr="009C5864" w:rsidRDefault="005C3EAB" w:rsidP="005C3EAB">
      <w:pPr>
        <w:spacing w:after="0" w:line="260" w:lineRule="atLeast"/>
        <w:rPr>
          <w:rFonts w:eastAsia="Calibri"/>
          <w:sz w:val="20"/>
          <w:szCs w:val="20"/>
        </w:rPr>
      </w:pPr>
    </w:p>
    <w:p w14:paraId="458AB84D" w14:textId="77777777" w:rsidR="005C3EAB" w:rsidRPr="009C5864" w:rsidRDefault="006C7D34" w:rsidP="005C3EAB">
      <w:pPr>
        <w:spacing w:after="0" w:line="260" w:lineRule="atLeast"/>
        <w:rPr>
          <w:rFonts w:eastAsia="Calibri"/>
          <w:sz w:val="20"/>
          <w:szCs w:val="20"/>
        </w:rPr>
      </w:pPr>
      <w:r w:rsidRPr="009C5864">
        <w:rPr>
          <w:rFonts w:eastAsia="Calibri"/>
          <w:sz w:val="20"/>
          <w:szCs w:val="20"/>
        </w:rPr>
        <w:t xml:space="preserve">Ponudnik se mora pred oddajo ponudbe registrirati na spletnem naslovu </w:t>
      </w:r>
      <w:hyperlink r:id="rId14" w:history="1">
        <w:r w:rsidR="005C3EAB" w:rsidRPr="009C5864">
          <w:rPr>
            <w:rStyle w:val="Hiperpovezava"/>
            <w:rFonts w:eastAsia="Calibri"/>
            <w:sz w:val="20"/>
            <w:szCs w:val="20"/>
          </w:rPr>
          <w:t>https://ejn.gov.si</w:t>
        </w:r>
      </w:hyperlink>
      <w:r w:rsidRPr="009C5864">
        <w:rPr>
          <w:rFonts w:eastAsia="Calibri"/>
          <w:sz w:val="20"/>
          <w:szCs w:val="20"/>
        </w:rPr>
        <w:t xml:space="preserve"> v skladu z Navodili za uporabo e-JN. Če je ponudnik že registriran v IS e-JN, se v IS e-JN prijavi na istem naslovu.</w:t>
      </w:r>
    </w:p>
    <w:p w14:paraId="75CD2F39" w14:textId="77777777" w:rsidR="005C3EAB" w:rsidRPr="009C5864" w:rsidRDefault="005C3EAB" w:rsidP="005C3EAB">
      <w:pPr>
        <w:spacing w:after="0" w:line="260" w:lineRule="atLeast"/>
        <w:rPr>
          <w:rFonts w:eastAsia="Calibri"/>
          <w:sz w:val="20"/>
          <w:szCs w:val="20"/>
        </w:rPr>
      </w:pPr>
    </w:p>
    <w:p w14:paraId="5B998D6C" w14:textId="77777777" w:rsidR="005C3EAB" w:rsidRDefault="006C7D34" w:rsidP="005C3EAB">
      <w:pPr>
        <w:spacing w:after="0" w:line="260" w:lineRule="atLeast"/>
        <w:rPr>
          <w:rFonts w:eastAsia="Calibri"/>
          <w:sz w:val="20"/>
          <w:szCs w:val="20"/>
        </w:rPr>
      </w:pPr>
      <w:r w:rsidRPr="009C5864">
        <w:rPr>
          <w:rFonts w:eastAsia="Calibri"/>
          <w:sz w:val="20"/>
          <w:szCs w:val="20"/>
        </w:rPr>
        <w:t>Uporabnik ponudnika, ki je v IS e-JN pooblaščen za oddajanje ponudb, ponudbo odda s klikom na gumb »Oddaj«. IS e-JN ob oddaji ponudb zabeleži identiteto uporabnika in čas oddaje ponudbe. Uporabnik z dejanjem oddaje ponudbe izkaže in izjavi voljo v imenu ponudnika oddati zavezujočo ponudbo, upoštevajoč 18. člen Obligacijskega zakonika – OZ (Uradni list RS, št. 97/07 – uradno prečiščeno besedilo), njegove spremembe in dopolnitve. Z oddajo ponudbe je le-ta zavezujoča za čas, ki je naveden v ponudbi, razen če j</w:t>
      </w:r>
      <w:r w:rsidRPr="009C5864">
        <w:rPr>
          <w:rFonts w:eastAsia="Calibri"/>
          <w:sz w:val="20"/>
          <w:szCs w:val="20"/>
        </w:rPr>
        <w:t>o uporabnik ponudnika umakne ali spremeni pred potekom roka za oddajo ponudb.</w:t>
      </w:r>
    </w:p>
    <w:p w14:paraId="2CD361D8" w14:textId="77777777" w:rsidR="00D71BE8" w:rsidRPr="009C5864" w:rsidRDefault="00D71BE8" w:rsidP="005C3EAB">
      <w:pPr>
        <w:spacing w:after="0" w:line="260" w:lineRule="atLeast"/>
        <w:rPr>
          <w:rFonts w:eastAsia="Calibri"/>
          <w:sz w:val="20"/>
          <w:szCs w:val="20"/>
        </w:rPr>
      </w:pPr>
    </w:p>
    <w:p w14:paraId="445D6DBD" w14:textId="77777777" w:rsidR="005C3EAB" w:rsidRPr="009C5864" w:rsidRDefault="006C7D34" w:rsidP="005C3EAB">
      <w:pPr>
        <w:spacing w:after="0" w:line="260" w:lineRule="atLeast"/>
        <w:rPr>
          <w:rFonts w:eastAsia="Calibri"/>
          <w:sz w:val="20"/>
          <w:szCs w:val="20"/>
        </w:rPr>
      </w:pPr>
      <w:r w:rsidRPr="009C5864">
        <w:rPr>
          <w:rFonts w:eastAsia="Calibri"/>
          <w:sz w:val="20"/>
          <w:szCs w:val="20"/>
        </w:rPr>
        <w:t xml:space="preserve">Ponudba se šteje za pravočasno oddano, če jo naročnik prejme preko IS e-JN </w:t>
      </w:r>
      <w:hyperlink r:id="rId15" w:history="1">
        <w:r w:rsidR="005C3EAB" w:rsidRPr="009C5864">
          <w:rPr>
            <w:rStyle w:val="Hiperpovezava"/>
            <w:rFonts w:eastAsia="Calibri"/>
            <w:sz w:val="20"/>
            <w:szCs w:val="20"/>
          </w:rPr>
          <w:t>https://ejn.gov.si</w:t>
        </w:r>
      </w:hyperlink>
      <w:r w:rsidRPr="009C5864">
        <w:rPr>
          <w:rFonts w:eastAsia="Calibri"/>
          <w:sz w:val="20"/>
          <w:szCs w:val="20"/>
        </w:rPr>
        <w:t xml:space="preserve"> </w:t>
      </w:r>
      <w:r w:rsidRPr="00F63CF0">
        <w:rPr>
          <w:rFonts w:eastAsia="Calibri"/>
          <w:sz w:val="20"/>
          <w:szCs w:val="20"/>
        </w:rPr>
        <w:t xml:space="preserve">najkasneje do </w:t>
      </w:r>
      <w:r w:rsidR="00DB427A">
        <w:rPr>
          <w:rFonts w:eastAsia="Calibri"/>
          <w:b/>
          <w:sz w:val="20"/>
          <w:szCs w:val="20"/>
        </w:rPr>
        <w:t>6</w:t>
      </w:r>
      <w:r w:rsidRPr="00F63CF0">
        <w:rPr>
          <w:rFonts w:eastAsia="Calibri"/>
          <w:b/>
          <w:sz w:val="20"/>
          <w:szCs w:val="20"/>
        </w:rPr>
        <w:t xml:space="preserve">. </w:t>
      </w:r>
      <w:r w:rsidR="00DA2C36">
        <w:rPr>
          <w:rFonts w:eastAsia="Calibri"/>
          <w:b/>
          <w:sz w:val="20"/>
          <w:szCs w:val="20"/>
        </w:rPr>
        <w:t>7</w:t>
      </w:r>
      <w:r w:rsidRPr="00F63CF0">
        <w:rPr>
          <w:rFonts w:eastAsia="Calibri"/>
          <w:b/>
          <w:sz w:val="20"/>
          <w:szCs w:val="20"/>
        </w:rPr>
        <w:t>. 2026 do 11. ure</w:t>
      </w:r>
      <w:r w:rsidRPr="00F63CF0">
        <w:rPr>
          <w:rFonts w:eastAsia="Calibri"/>
          <w:sz w:val="20"/>
          <w:szCs w:val="20"/>
        </w:rPr>
        <w:t>. Za oddano ponudbo se šteje ponudba, ki je v IS e-JN</w:t>
      </w:r>
      <w:r w:rsidRPr="009C5864">
        <w:rPr>
          <w:rFonts w:eastAsia="Calibri"/>
          <w:sz w:val="20"/>
          <w:szCs w:val="20"/>
        </w:rPr>
        <w:t xml:space="preserve"> označena s statusom »ODDANO«.</w:t>
      </w:r>
    </w:p>
    <w:p w14:paraId="4F47D66F" w14:textId="77777777" w:rsidR="005C3EAB" w:rsidRPr="009C5864" w:rsidRDefault="005C3EAB" w:rsidP="005C3EAB">
      <w:pPr>
        <w:spacing w:after="0" w:line="260" w:lineRule="atLeast"/>
        <w:rPr>
          <w:rFonts w:eastAsia="Calibri"/>
          <w:sz w:val="20"/>
          <w:szCs w:val="20"/>
        </w:rPr>
      </w:pPr>
    </w:p>
    <w:p w14:paraId="11FA33F3" w14:textId="77777777" w:rsidR="005C3EAB" w:rsidRPr="009C5864" w:rsidRDefault="006C7D34" w:rsidP="005C3EAB">
      <w:pPr>
        <w:spacing w:after="0" w:line="260" w:lineRule="atLeast"/>
        <w:rPr>
          <w:rFonts w:eastAsia="Calibri"/>
          <w:sz w:val="20"/>
          <w:szCs w:val="20"/>
        </w:rPr>
      </w:pPr>
      <w:r w:rsidRPr="009C5864">
        <w:rPr>
          <w:rFonts w:eastAsia="Calibri"/>
          <w:sz w:val="20"/>
          <w:szCs w:val="20"/>
        </w:rPr>
        <w:t xml:space="preserve">Zaradi morebitnih težav v delovanju IS e-JN naročnik poziva ponudnike, da ne oddajo ponudb tik pred iztekom roka za oddajo ponudb. Naročnik namreč ne more biti odgovoren za težave pri oddaji ponudbe, če tem ni vzrok nedelovanje ali nepravilno delovanje IS e-JN. Če IS e-JN ne bi deloval v zadnjih 60 minutah pred iztekom roka za oddajo ponudb, bo naročnik podaljšal rok za oddajo in odpiranje ponudb, če bo ponudnik naročnika o tem nemudoma obvestil, vendar </w:t>
      </w:r>
      <w:r w:rsidRPr="009C5864">
        <w:rPr>
          <w:rFonts w:eastAsia="Calibri"/>
          <w:sz w:val="20"/>
          <w:szCs w:val="20"/>
        </w:rPr>
        <w:lastRenderedPageBreak/>
        <w:t>najpozneje 30 minut po roku za oddajo ponudb in če bodo izpolnjeni ostali pogoji iz osmega odstavka 88. člena ZJN-3. Ponudniku ob telefonskem klicu ni treba razkrivati svoje identitete, bo pa naročnik ponudnikove navedbe preveril pri Ministrstvu za javno upravo - MJU.</w:t>
      </w:r>
    </w:p>
    <w:p w14:paraId="46A799AA" w14:textId="77777777" w:rsidR="005C3EAB" w:rsidRPr="009C5864" w:rsidRDefault="005C3EAB" w:rsidP="005C3EAB">
      <w:pPr>
        <w:spacing w:after="0" w:line="260" w:lineRule="atLeast"/>
        <w:rPr>
          <w:rFonts w:eastAsia="Calibri"/>
          <w:color w:val="FF0000"/>
          <w:sz w:val="20"/>
          <w:szCs w:val="20"/>
        </w:rPr>
      </w:pPr>
    </w:p>
    <w:p w14:paraId="26BEE4ED" w14:textId="77777777" w:rsidR="005C3EAB" w:rsidRPr="009C5864" w:rsidRDefault="006C7D34" w:rsidP="005C3EAB">
      <w:pPr>
        <w:spacing w:after="0" w:line="260" w:lineRule="atLeast"/>
        <w:rPr>
          <w:rFonts w:eastAsia="Calibri"/>
          <w:sz w:val="20"/>
          <w:szCs w:val="20"/>
        </w:rPr>
      </w:pPr>
      <w:r w:rsidRPr="009C5864">
        <w:rPr>
          <w:rFonts w:eastAsia="Calibri"/>
          <w:sz w:val="20"/>
          <w:szCs w:val="20"/>
        </w:rPr>
        <w:t xml:space="preserve">Ponudnik lahko do roka za oddajo ponudb svojo ponudbo umakne ali spremeni. Če ponudnik v IS e-JN svojo ponudbo umakne, se šteje, da ponudba ni bila oddana in je naročnik v IS e-JN tudi ne bo videl. Če ponudnik svojo ponudbo v IS e-JN spremeni, je naročniku v IS e-JN odprta zadnja oddana ponudba. </w:t>
      </w:r>
    </w:p>
    <w:p w14:paraId="04612D98" w14:textId="77777777" w:rsidR="005C3EAB" w:rsidRPr="009C5864" w:rsidRDefault="005C3EAB" w:rsidP="005C3EAB">
      <w:pPr>
        <w:spacing w:after="0" w:line="260" w:lineRule="atLeast"/>
        <w:rPr>
          <w:rFonts w:eastAsia="Calibri"/>
          <w:sz w:val="20"/>
          <w:szCs w:val="20"/>
        </w:rPr>
      </w:pPr>
    </w:p>
    <w:p w14:paraId="1F1EDD5D" w14:textId="77777777" w:rsidR="005C3EAB" w:rsidRPr="009C5864" w:rsidRDefault="006C7D34" w:rsidP="005C3EAB">
      <w:pPr>
        <w:spacing w:after="0" w:line="260" w:lineRule="atLeast"/>
        <w:rPr>
          <w:sz w:val="20"/>
          <w:szCs w:val="20"/>
        </w:rPr>
      </w:pPr>
      <w:r w:rsidRPr="009C5864">
        <w:rPr>
          <w:rFonts w:eastAsia="Calibri"/>
          <w:sz w:val="20"/>
          <w:szCs w:val="20"/>
        </w:rPr>
        <w:t>Po preteku roka za predložitev ponudb ponudbe ne bo več mogoče oddati.</w:t>
      </w:r>
      <w:r w:rsidRPr="009C5864">
        <w:rPr>
          <w:sz w:val="20"/>
          <w:szCs w:val="20"/>
        </w:rPr>
        <w:t xml:space="preserve">  </w:t>
      </w:r>
    </w:p>
    <w:p w14:paraId="7E1EF4A6" w14:textId="77777777" w:rsidR="00230B69" w:rsidRPr="00230B69" w:rsidRDefault="00230B69" w:rsidP="00230B69">
      <w:pPr>
        <w:spacing w:after="0" w:line="260" w:lineRule="atLeast"/>
        <w:rPr>
          <w:sz w:val="20"/>
          <w:szCs w:val="20"/>
        </w:rPr>
      </w:pPr>
    </w:p>
    <w:p w14:paraId="049C8988" w14:textId="77777777" w:rsidR="005F0AB6" w:rsidRPr="00F36BC5" w:rsidRDefault="006C7D34" w:rsidP="00953DEF">
      <w:pPr>
        <w:pStyle w:val="Naslov2"/>
        <w:spacing w:before="0" w:after="0" w:line="260" w:lineRule="atLeast"/>
        <w:rPr>
          <w:rFonts w:cs="Arial"/>
          <w:sz w:val="20"/>
          <w:szCs w:val="20"/>
          <w:lang w:val="sl-SI"/>
        </w:rPr>
      </w:pPr>
      <w:bookmarkStart w:id="29" w:name="_Toc230940130"/>
      <w:r>
        <w:rPr>
          <w:rFonts w:cs="Arial"/>
          <w:sz w:val="20"/>
          <w:szCs w:val="20"/>
          <w:lang w:val="sl-SI"/>
        </w:rPr>
        <w:t>Odpiranje ponudb</w:t>
      </w:r>
      <w:bookmarkEnd w:id="29"/>
    </w:p>
    <w:p w14:paraId="0454D863" w14:textId="77777777" w:rsidR="005F0AB6" w:rsidRDefault="005F0AB6" w:rsidP="00953DEF">
      <w:pPr>
        <w:spacing w:after="0" w:line="260" w:lineRule="atLeast"/>
        <w:rPr>
          <w:sz w:val="20"/>
          <w:szCs w:val="20"/>
        </w:rPr>
      </w:pPr>
    </w:p>
    <w:p w14:paraId="45FE075C" w14:textId="77777777" w:rsidR="005C3EAB" w:rsidRPr="00F73D40" w:rsidRDefault="006C7D34" w:rsidP="005C3EAB">
      <w:pPr>
        <w:spacing w:after="0" w:line="260" w:lineRule="atLeast"/>
        <w:rPr>
          <w:sz w:val="20"/>
          <w:szCs w:val="20"/>
        </w:rPr>
      </w:pPr>
      <w:r w:rsidRPr="00F73D40">
        <w:rPr>
          <w:sz w:val="20"/>
          <w:szCs w:val="20"/>
        </w:rPr>
        <w:t xml:space="preserve">Odpiranje ponudb bo potekalo avtomatično v IS e-JN </w:t>
      </w:r>
      <w:r w:rsidR="00DB427A">
        <w:rPr>
          <w:rFonts w:eastAsia="Calibri"/>
          <w:b/>
          <w:sz w:val="20"/>
          <w:szCs w:val="20"/>
        </w:rPr>
        <w:t>6</w:t>
      </w:r>
      <w:r w:rsidRPr="00F73D40">
        <w:rPr>
          <w:rFonts w:eastAsia="Calibri"/>
          <w:b/>
          <w:sz w:val="20"/>
          <w:szCs w:val="20"/>
        </w:rPr>
        <w:t xml:space="preserve">. </w:t>
      </w:r>
      <w:r w:rsidR="00DA2C36">
        <w:rPr>
          <w:rFonts w:eastAsia="Calibri"/>
          <w:b/>
          <w:sz w:val="20"/>
          <w:szCs w:val="20"/>
        </w:rPr>
        <w:t>7</w:t>
      </w:r>
      <w:r w:rsidRPr="00F73D40">
        <w:rPr>
          <w:rFonts w:eastAsia="Calibri"/>
          <w:b/>
          <w:sz w:val="20"/>
          <w:szCs w:val="20"/>
        </w:rPr>
        <w:t>. 202</w:t>
      </w:r>
      <w:r>
        <w:rPr>
          <w:rFonts w:eastAsia="Calibri"/>
          <w:b/>
          <w:sz w:val="20"/>
          <w:szCs w:val="20"/>
        </w:rPr>
        <w:t>6</w:t>
      </w:r>
      <w:r w:rsidRPr="00F73D40">
        <w:rPr>
          <w:rFonts w:eastAsia="Calibri"/>
          <w:b/>
          <w:sz w:val="20"/>
          <w:szCs w:val="20"/>
        </w:rPr>
        <w:t xml:space="preserve"> </w:t>
      </w:r>
      <w:r w:rsidRPr="00F73D40">
        <w:rPr>
          <w:sz w:val="20"/>
          <w:szCs w:val="20"/>
        </w:rPr>
        <w:t xml:space="preserve">in se bo začelo </w:t>
      </w:r>
      <w:r w:rsidRPr="00F73D40">
        <w:rPr>
          <w:b/>
          <w:sz w:val="20"/>
          <w:szCs w:val="20"/>
        </w:rPr>
        <w:t>ob 13. uri</w:t>
      </w:r>
      <w:r w:rsidRPr="00F73D40">
        <w:rPr>
          <w:sz w:val="20"/>
          <w:szCs w:val="20"/>
        </w:rPr>
        <w:t xml:space="preserve"> na spletnem naslovu </w:t>
      </w:r>
      <w:hyperlink r:id="rId16" w:history="1">
        <w:r w:rsidR="005C3EAB" w:rsidRPr="00F73D40">
          <w:rPr>
            <w:rStyle w:val="Hiperpovezava"/>
            <w:sz w:val="20"/>
            <w:szCs w:val="20"/>
          </w:rPr>
          <w:t>https://ejn.gov.si</w:t>
        </w:r>
      </w:hyperlink>
      <w:r w:rsidRPr="00F73D40">
        <w:rPr>
          <w:sz w:val="20"/>
          <w:szCs w:val="20"/>
        </w:rPr>
        <w:t xml:space="preserve">. </w:t>
      </w:r>
    </w:p>
    <w:p w14:paraId="3D6D3382" w14:textId="77777777" w:rsidR="005C3EAB" w:rsidRPr="00F73D40" w:rsidRDefault="005C3EAB" w:rsidP="005C3EAB">
      <w:pPr>
        <w:spacing w:after="0" w:line="260" w:lineRule="atLeast"/>
        <w:rPr>
          <w:sz w:val="20"/>
          <w:szCs w:val="20"/>
        </w:rPr>
      </w:pPr>
    </w:p>
    <w:p w14:paraId="215DC8F6" w14:textId="77777777" w:rsidR="005C3EAB" w:rsidRPr="00F73D40" w:rsidRDefault="006C7D34" w:rsidP="005C3EAB">
      <w:pPr>
        <w:spacing w:after="0" w:line="260" w:lineRule="atLeast"/>
        <w:rPr>
          <w:sz w:val="20"/>
          <w:szCs w:val="20"/>
        </w:rPr>
      </w:pPr>
      <w:r w:rsidRPr="00F73D40">
        <w:rPr>
          <w:sz w:val="20"/>
          <w:szCs w:val="20"/>
        </w:rPr>
        <w:t>Odpiranje ponudb poteka tako, da IS e-JN samodejno ob uri, ki je določena za javno odpiranje ponudb, prikaže podatke o ponudniku, o variantah, če so bile zahtevane oz. dovoljene, skupni ponudbeni vrednosti ter omogoči dostop do dokumenta, ki ga ponudnik naloži v IS e-JN pod razdelek »Skupna ponudbena vrednost«, del »Predračun«. Ponudniki, ki so oddali ponudbe, imajo na razpolago navedene podatke v IS e-JN v razdelku »Zapisnik o odpiranju ponudb«.</w:t>
      </w:r>
    </w:p>
    <w:p w14:paraId="25F34AD4" w14:textId="77777777" w:rsidR="004739D2" w:rsidRDefault="004739D2" w:rsidP="00953DEF">
      <w:pPr>
        <w:spacing w:after="0" w:line="260" w:lineRule="atLeast"/>
        <w:rPr>
          <w:sz w:val="20"/>
          <w:szCs w:val="20"/>
        </w:rPr>
      </w:pPr>
    </w:p>
    <w:p w14:paraId="018A691B" w14:textId="77777777" w:rsidR="005F0AB6" w:rsidRPr="00F36BC5" w:rsidRDefault="006C7D34" w:rsidP="00953DEF">
      <w:pPr>
        <w:pStyle w:val="Naslov2"/>
        <w:spacing w:before="0" w:after="0" w:line="260" w:lineRule="atLeast"/>
        <w:rPr>
          <w:rFonts w:cs="Arial"/>
          <w:sz w:val="20"/>
          <w:szCs w:val="20"/>
          <w:lang w:val="sl-SI"/>
        </w:rPr>
      </w:pPr>
      <w:bookmarkStart w:id="30" w:name="_Toc230940131"/>
      <w:r>
        <w:rPr>
          <w:rFonts w:cs="Arial"/>
          <w:sz w:val="20"/>
          <w:szCs w:val="20"/>
          <w:lang w:val="sl-SI"/>
        </w:rPr>
        <w:t>Merilo za oddajo javnega naročila</w:t>
      </w:r>
      <w:bookmarkEnd w:id="30"/>
      <w:r>
        <w:rPr>
          <w:rFonts w:cs="Arial"/>
          <w:sz w:val="20"/>
          <w:szCs w:val="20"/>
          <w:lang w:val="sl-SI"/>
        </w:rPr>
        <w:t xml:space="preserve"> </w:t>
      </w:r>
    </w:p>
    <w:p w14:paraId="35EEEC3A" w14:textId="77777777" w:rsidR="005F0AB6" w:rsidRDefault="005F0AB6" w:rsidP="00953DEF">
      <w:pPr>
        <w:spacing w:after="0" w:line="260" w:lineRule="atLeast"/>
        <w:rPr>
          <w:sz w:val="20"/>
          <w:szCs w:val="20"/>
        </w:rPr>
      </w:pPr>
    </w:p>
    <w:p w14:paraId="29E9487C" w14:textId="77777777" w:rsidR="005A73A9" w:rsidRPr="00B23E49" w:rsidRDefault="006C7D34" w:rsidP="005A73A9">
      <w:pPr>
        <w:spacing w:after="0" w:line="260" w:lineRule="atLeast"/>
        <w:rPr>
          <w:sz w:val="20"/>
          <w:szCs w:val="20"/>
        </w:rPr>
      </w:pPr>
      <w:r w:rsidRPr="00B23E49">
        <w:rPr>
          <w:sz w:val="20"/>
          <w:szCs w:val="20"/>
        </w:rPr>
        <w:t>Merilo za oddajo javnega naročila (K) je ekonomsko najugodnejša ponudba, ki je sestavljena iz dveh podmeril, tj. skupne ponudbene vrednosti v EUR z DDV in števila točk za oddaljenost prostora hrambe od sedeža finančnega urada. Najugodnejšo ponudbo se izbere ob upoštevanju naslednje formule:</w:t>
      </w:r>
    </w:p>
    <w:p w14:paraId="758E9310" w14:textId="77777777" w:rsidR="005A73A9" w:rsidRPr="00B23E49" w:rsidRDefault="005A73A9" w:rsidP="005A73A9">
      <w:pPr>
        <w:spacing w:after="0" w:line="260" w:lineRule="atLeast"/>
        <w:rPr>
          <w:sz w:val="20"/>
          <w:szCs w:val="20"/>
        </w:rPr>
      </w:pPr>
    </w:p>
    <w:p w14:paraId="79ACBABB" w14:textId="77777777" w:rsidR="005A73A9" w:rsidRPr="00B23E49" w:rsidRDefault="006C7D34" w:rsidP="005A73A9">
      <w:pPr>
        <w:spacing w:after="0" w:line="260" w:lineRule="atLeast"/>
        <w:rPr>
          <w:b/>
          <w:bCs/>
          <w:sz w:val="20"/>
          <w:szCs w:val="20"/>
        </w:rPr>
      </w:pPr>
      <m:oMathPara>
        <m:oMath>
          <m:r>
            <m:rPr>
              <m:sty m:val="bi"/>
            </m:rPr>
            <w:rPr>
              <w:rFonts w:ascii="Cambria Math" w:hAnsi="Cambria Math"/>
              <w:sz w:val="20"/>
              <w:szCs w:val="20"/>
            </w:rPr>
            <m:t>K</m:t>
          </m:r>
          <m:r>
            <m:rPr>
              <m:sty m:val="bi"/>
            </m:rPr>
            <w:rPr>
              <w:rFonts w:ascii="Cambria Math" w:hAnsi="Cambria Math"/>
              <w:sz w:val="20"/>
              <w:szCs w:val="20"/>
            </w:rPr>
            <m:t>=</m:t>
          </m:r>
          <m:f>
            <m:fPr>
              <m:ctrlPr>
                <w:rPr>
                  <w:rFonts w:ascii="Cambria Math" w:hAnsi="Cambria Math"/>
                  <w:b/>
                  <w:bCs/>
                  <w:i/>
                  <w:sz w:val="20"/>
                  <w:szCs w:val="20"/>
                </w:rPr>
              </m:ctrlPr>
            </m:fPr>
            <m:num>
              <m:r>
                <m:rPr>
                  <m:sty m:val="bi"/>
                </m:rPr>
                <w:rPr>
                  <w:rFonts w:ascii="Cambria Math" w:hAnsi="Cambria Math"/>
                  <w:sz w:val="20"/>
                  <w:szCs w:val="20"/>
                </w:rPr>
                <m:t>Skupna</m:t>
              </m:r>
              <m:r>
                <m:rPr>
                  <m:sty m:val="bi"/>
                </m:rPr>
                <w:rPr>
                  <w:rFonts w:ascii="Cambria Math" w:hAnsi="Cambria Math"/>
                  <w:sz w:val="20"/>
                  <w:szCs w:val="20"/>
                </w:rPr>
                <m:t xml:space="preserve"> </m:t>
              </m:r>
              <m:r>
                <m:rPr>
                  <m:sty m:val="bi"/>
                </m:rPr>
                <w:rPr>
                  <w:rFonts w:ascii="Cambria Math" w:hAnsi="Cambria Math"/>
                  <w:sz w:val="20"/>
                  <w:szCs w:val="20"/>
                </w:rPr>
                <m:t>ponudbena</m:t>
              </m:r>
              <m:r>
                <m:rPr>
                  <m:sty m:val="bi"/>
                </m:rPr>
                <w:rPr>
                  <w:rFonts w:ascii="Cambria Math" w:hAnsi="Cambria Math"/>
                  <w:sz w:val="20"/>
                  <w:szCs w:val="20"/>
                </w:rPr>
                <m:t xml:space="preserve"> </m:t>
              </m:r>
              <m:r>
                <m:rPr>
                  <m:sty m:val="bi"/>
                </m:rPr>
                <w:rPr>
                  <w:rFonts w:ascii="Cambria Math" w:hAnsi="Cambria Math"/>
                  <w:sz w:val="20"/>
                  <w:szCs w:val="20"/>
                </w:rPr>
                <m:t>vrednost</m:t>
              </m:r>
              <m:r>
                <m:rPr>
                  <m:sty m:val="bi"/>
                </m:rPr>
                <w:rPr>
                  <w:rFonts w:ascii="Cambria Math" w:hAnsi="Cambria Math"/>
                  <w:sz w:val="20"/>
                  <w:szCs w:val="20"/>
                </w:rPr>
                <m:t xml:space="preserve"> </m:t>
              </m:r>
              <m:r>
                <m:rPr>
                  <m:sty m:val="bi"/>
                </m:rPr>
                <w:rPr>
                  <w:rFonts w:ascii="Cambria Math" w:hAnsi="Cambria Math"/>
                  <w:sz w:val="20"/>
                  <w:szCs w:val="20"/>
                </w:rPr>
                <m:t>v</m:t>
              </m:r>
              <m:r>
                <m:rPr>
                  <m:sty m:val="bi"/>
                </m:rPr>
                <w:rPr>
                  <w:rFonts w:ascii="Cambria Math" w:hAnsi="Cambria Math"/>
                  <w:sz w:val="20"/>
                  <w:szCs w:val="20"/>
                </w:rPr>
                <m:t xml:space="preserve"> </m:t>
              </m:r>
              <m:r>
                <m:rPr>
                  <m:sty m:val="bi"/>
                </m:rPr>
                <w:rPr>
                  <w:rFonts w:ascii="Cambria Math" w:hAnsi="Cambria Math"/>
                  <w:sz w:val="20"/>
                  <w:szCs w:val="20"/>
                </w:rPr>
                <m:t>EUR</m:t>
              </m:r>
              <m:r>
                <m:rPr>
                  <m:sty m:val="bi"/>
                </m:rPr>
                <w:rPr>
                  <w:rFonts w:ascii="Cambria Math" w:hAnsi="Cambria Math"/>
                  <w:sz w:val="20"/>
                  <w:szCs w:val="20"/>
                </w:rPr>
                <m:t xml:space="preserve"> </m:t>
              </m:r>
              <m:r>
                <m:rPr>
                  <m:sty m:val="bi"/>
                </m:rPr>
                <w:rPr>
                  <w:rFonts w:ascii="Cambria Math" w:hAnsi="Cambria Math"/>
                  <w:sz w:val="20"/>
                  <w:szCs w:val="20"/>
                </w:rPr>
                <m:t>z</m:t>
              </m:r>
              <m:r>
                <m:rPr>
                  <m:sty m:val="bi"/>
                </m:rPr>
                <w:rPr>
                  <w:rFonts w:ascii="Cambria Math" w:hAnsi="Cambria Math"/>
                  <w:sz w:val="20"/>
                  <w:szCs w:val="20"/>
                </w:rPr>
                <m:t xml:space="preserve"> </m:t>
              </m:r>
              <m:r>
                <m:rPr>
                  <m:sty m:val="bi"/>
                </m:rPr>
                <w:rPr>
                  <w:rFonts w:ascii="Cambria Math" w:hAnsi="Cambria Math"/>
                  <w:sz w:val="20"/>
                  <w:szCs w:val="20"/>
                </w:rPr>
                <m:t>DDV</m:t>
              </m:r>
            </m:num>
            <m:den>
              <m:r>
                <m:rPr>
                  <m:sty m:val="bi"/>
                </m:rPr>
                <w:rPr>
                  <w:rFonts w:ascii="Cambria Math" w:hAnsi="Cambria Math"/>
                  <w:sz w:val="20"/>
                  <w:szCs w:val="20"/>
                </w:rPr>
                <m:t>(</m:t>
              </m:r>
              <m:r>
                <m:rPr>
                  <m:sty m:val="bi"/>
                </m:rPr>
                <w:rPr>
                  <w:rFonts w:ascii="Cambria Math" w:hAnsi="Cambria Math"/>
                  <w:sz w:val="20"/>
                  <w:szCs w:val="20"/>
                </w:rPr>
                <m:t>100</m:t>
              </m:r>
              <m:r>
                <m:rPr>
                  <m:sty m:val="bi"/>
                </m:rPr>
                <w:rPr>
                  <w:rFonts w:ascii="Cambria Math" w:hAnsi="Cambria Math"/>
                  <w:sz w:val="20"/>
                  <w:szCs w:val="20"/>
                </w:rPr>
                <m:t>+š</m:t>
              </m:r>
              <m:r>
                <m:rPr>
                  <m:sty m:val="bi"/>
                </m:rPr>
                <w:rPr>
                  <w:rFonts w:ascii="Cambria Math" w:hAnsi="Cambria Math"/>
                  <w:sz w:val="20"/>
                  <w:szCs w:val="20"/>
                </w:rPr>
                <m:t>tevilo</m:t>
              </m:r>
              <m:r>
                <m:rPr>
                  <m:sty m:val="bi"/>
                </m:rPr>
                <w:rPr>
                  <w:rFonts w:ascii="Cambria Math" w:hAnsi="Cambria Math"/>
                  <w:sz w:val="20"/>
                  <w:szCs w:val="20"/>
                </w:rPr>
                <m:t xml:space="preserve"> </m:t>
              </m:r>
              <m:r>
                <m:rPr>
                  <m:sty m:val="bi"/>
                </m:rPr>
                <w:rPr>
                  <w:rFonts w:ascii="Cambria Math" w:hAnsi="Cambria Math"/>
                  <w:sz w:val="20"/>
                  <w:szCs w:val="20"/>
                </w:rPr>
                <m:t>to</m:t>
              </m:r>
              <m:r>
                <m:rPr>
                  <m:sty m:val="bi"/>
                </m:rPr>
                <w:rPr>
                  <w:rFonts w:ascii="Cambria Math" w:hAnsi="Cambria Math"/>
                  <w:sz w:val="20"/>
                  <w:szCs w:val="20"/>
                </w:rPr>
                <m:t>č</m:t>
              </m:r>
              <m:r>
                <m:rPr>
                  <m:sty m:val="bi"/>
                </m:rPr>
                <w:rPr>
                  <w:rFonts w:ascii="Cambria Math" w:hAnsi="Cambria Math"/>
                  <w:sz w:val="20"/>
                  <w:szCs w:val="20"/>
                </w:rPr>
                <m:t>k</m:t>
              </m:r>
              <m:r>
                <m:rPr>
                  <m:sty m:val="bi"/>
                </m:rPr>
                <w:rPr>
                  <w:rFonts w:ascii="Cambria Math" w:hAnsi="Cambria Math"/>
                  <w:sz w:val="20"/>
                  <w:szCs w:val="20"/>
                </w:rPr>
                <m:t>)</m:t>
              </m:r>
            </m:den>
          </m:f>
        </m:oMath>
      </m:oMathPara>
    </w:p>
    <w:p w14:paraId="728483C1" w14:textId="77777777" w:rsidR="005A73A9" w:rsidRPr="00B23E49" w:rsidRDefault="005A73A9" w:rsidP="005A73A9">
      <w:pPr>
        <w:spacing w:after="0" w:line="260" w:lineRule="atLeast"/>
        <w:rPr>
          <w:sz w:val="20"/>
          <w:szCs w:val="20"/>
        </w:rPr>
      </w:pPr>
    </w:p>
    <w:p w14:paraId="60BF6BA3" w14:textId="77777777" w:rsidR="005A73A9" w:rsidRPr="00B23E49" w:rsidRDefault="006C7D34" w:rsidP="005A73A9">
      <w:pPr>
        <w:spacing w:after="0" w:line="260" w:lineRule="atLeast"/>
        <w:rPr>
          <w:sz w:val="20"/>
          <w:szCs w:val="20"/>
        </w:rPr>
      </w:pPr>
      <w:r w:rsidRPr="00B23E49">
        <w:rPr>
          <w:sz w:val="20"/>
          <w:szCs w:val="20"/>
        </w:rPr>
        <w:t>Znak / pomeni deljenje, znak * pomeni množenje, znak + pomeni seštevanje, znaka ( ) pa pomenita oklepaj.</w:t>
      </w:r>
    </w:p>
    <w:p w14:paraId="2A91350B" w14:textId="77777777" w:rsidR="005A73A9" w:rsidRPr="00B23E49" w:rsidRDefault="005A73A9" w:rsidP="005A73A9">
      <w:pPr>
        <w:spacing w:after="0" w:line="260" w:lineRule="atLeast"/>
        <w:contextualSpacing/>
        <w:rPr>
          <w:sz w:val="20"/>
          <w:szCs w:val="20"/>
          <w:highlight w:val="yellow"/>
          <w:lang w:eastAsia="sl-SI"/>
        </w:rPr>
      </w:pPr>
    </w:p>
    <w:p w14:paraId="1FAC9EE5" w14:textId="77777777" w:rsidR="005A73A9" w:rsidRPr="00B23E49" w:rsidRDefault="006C7D34" w:rsidP="005A73A9">
      <w:pPr>
        <w:spacing w:after="0" w:line="260" w:lineRule="atLeast"/>
        <w:rPr>
          <w:sz w:val="20"/>
          <w:szCs w:val="20"/>
        </w:rPr>
      </w:pPr>
      <w:r w:rsidRPr="00B23E49">
        <w:rPr>
          <w:sz w:val="20"/>
          <w:szCs w:val="20"/>
        </w:rPr>
        <w:t>Ponudniku se v okviru podmerila za oddaljenost prostora hrambe od sedeža finančnega urada dodeli naslednje število točk:</w:t>
      </w:r>
    </w:p>
    <w:p w14:paraId="3C587E00" w14:textId="77777777" w:rsidR="005A73A9" w:rsidRPr="00B23E49" w:rsidRDefault="006C7D34" w:rsidP="005A73A9">
      <w:pPr>
        <w:pStyle w:val="Odstavekseznama"/>
        <w:numPr>
          <w:ilvl w:val="0"/>
          <w:numId w:val="51"/>
        </w:numPr>
        <w:tabs>
          <w:tab w:val="clear" w:pos="360"/>
        </w:tabs>
        <w:spacing w:after="0" w:line="260" w:lineRule="atLeast"/>
        <w:ind w:left="720"/>
        <w:rPr>
          <w:sz w:val="20"/>
          <w:szCs w:val="20"/>
        </w:rPr>
      </w:pPr>
      <w:r w:rsidRPr="00B23E49">
        <w:rPr>
          <w:sz w:val="20"/>
          <w:szCs w:val="20"/>
        </w:rPr>
        <w:t>za oddaljenost prostora hrambe od sedeža finančnega urada do 18,00 km: 100 točk;</w:t>
      </w:r>
    </w:p>
    <w:p w14:paraId="29E6926E" w14:textId="77777777" w:rsidR="005A73A9" w:rsidRPr="00B23E49" w:rsidRDefault="006C7D34" w:rsidP="005A73A9">
      <w:pPr>
        <w:pStyle w:val="Odstavekseznama"/>
        <w:numPr>
          <w:ilvl w:val="0"/>
          <w:numId w:val="51"/>
        </w:numPr>
        <w:tabs>
          <w:tab w:val="clear" w:pos="360"/>
        </w:tabs>
        <w:spacing w:after="0" w:line="260" w:lineRule="atLeast"/>
        <w:ind w:left="720"/>
        <w:rPr>
          <w:sz w:val="20"/>
          <w:szCs w:val="20"/>
        </w:rPr>
      </w:pPr>
      <w:r w:rsidRPr="00B23E49">
        <w:rPr>
          <w:sz w:val="20"/>
          <w:szCs w:val="20"/>
        </w:rPr>
        <w:t>za oddaljenost prostora hrambe od sedeža finančnega urada od 18,01 do 26,00 km: 80 točk;</w:t>
      </w:r>
    </w:p>
    <w:p w14:paraId="0D8C43EE" w14:textId="77777777" w:rsidR="005A73A9" w:rsidRPr="00B23E49" w:rsidRDefault="006C7D34" w:rsidP="005A73A9">
      <w:pPr>
        <w:pStyle w:val="Odstavekseznama"/>
        <w:numPr>
          <w:ilvl w:val="0"/>
          <w:numId w:val="51"/>
        </w:numPr>
        <w:tabs>
          <w:tab w:val="clear" w:pos="360"/>
        </w:tabs>
        <w:spacing w:after="0" w:line="260" w:lineRule="atLeast"/>
        <w:ind w:left="720"/>
        <w:rPr>
          <w:sz w:val="20"/>
          <w:szCs w:val="20"/>
        </w:rPr>
      </w:pPr>
      <w:r w:rsidRPr="00B23E49">
        <w:rPr>
          <w:sz w:val="20"/>
          <w:szCs w:val="20"/>
        </w:rPr>
        <w:t xml:space="preserve">za </w:t>
      </w:r>
      <w:r w:rsidRPr="00B23E49">
        <w:rPr>
          <w:sz w:val="20"/>
          <w:szCs w:val="20"/>
        </w:rPr>
        <w:t>oddaljenost prostora hrambe od sedeža finančnega urada od 26,01 do 34,00 km: 60 točk;</w:t>
      </w:r>
    </w:p>
    <w:p w14:paraId="5916BD41" w14:textId="77777777" w:rsidR="005A73A9" w:rsidRPr="00B23E49" w:rsidRDefault="006C7D34" w:rsidP="005A73A9">
      <w:pPr>
        <w:pStyle w:val="Odstavekseznama"/>
        <w:numPr>
          <w:ilvl w:val="0"/>
          <w:numId w:val="51"/>
        </w:numPr>
        <w:tabs>
          <w:tab w:val="clear" w:pos="360"/>
        </w:tabs>
        <w:spacing w:after="0" w:line="260" w:lineRule="atLeast"/>
        <w:ind w:left="720"/>
        <w:rPr>
          <w:sz w:val="20"/>
          <w:szCs w:val="20"/>
        </w:rPr>
      </w:pPr>
      <w:r w:rsidRPr="00B23E49">
        <w:rPr>
          <w:sz w:val="20"/>
          <w:szCs w:val="20"/>
        </w:rPr>
        <w:t>za oddaljenost prostora hrambe od sedeža finančnega urada od 34,01 do 42,00 km: 40 točk;</w:t>
      </w:r>
    </w:p>
    <w:p w14:paraId="58673E81" w14:textId="77777777" w:rsidR="005A73A9" w:rsidRPr="00B23E49" w:rsidRDefault="006C7D34" w:rsidP="005A73A9">
      <w:pPr>
        <w:pStyle w:val="Odstavekseznama"/>
        <w:numPr>
          <w:ilvl w:val="0"/>
          <w:numId w:val="51"/>
        </w:numPr>
        <w:tabs>
          <w:tab w:val="clear" w:pos="360"/>
        </w:tabs>
        <w:spacing w:after="0" w:line="260" w:lineRule="atLeast"/>
        <w:ind w:left="720"/>
        <w:rPr>
          <w:sz w:val="20"/>
          <w:szCs w:val="20"/>
        </w:rPr>
      </w:pPr>
      <w:r w:rsidRPr="00B23E49">
        <w:rPr>
          <w:sz w:val="20"/>
          <w:szCs w:val="20"/>
        </w:rPr>
        <w:t>za oddaljenost prostora hrambe od sedeža finančnega urada od 42,01 km do 50,00 km: 20 točk.</w:t>
      </w:r>
    </w:p>
    <w:p w14:paraId="0BD5B72E" w14:textId="77777777" w:rsidR="005A73A9" w:rsidRPr="00B23E49" w:rsidRDefault="005A73A9" w:rsidP="005A73A9">
      <w:pPr>
        <w:spacing w:after="0" w:line="260" w:lineRule="atLeast"/>
        <w:rPr>
          <w:sz w:val="20"/>
          <w:szCs w:val="20"/>
        </w:rPr>
      </w:pPr>
    </w:p>
    <w:p w14:paraId="20E10ACC" w14:textId="77777777" w:rsidR="005A73A9" w:rsidRPr="00B23E49" w:rsidRDefault="006C7D34" w:rsidP="005A73A9">
      <w:pPr>
        <w:spacing w:after="0" w:line="260" w:lineRule="atLeast"/>
        <w:rPr>
          <w:sz w:val="20"/>
          <w:szCs w:val="20"/>
        </w:rPr>
      </w:pPr>
      <w:r w:rsidRPr="00B23E49">
        <w:rPr>
          <w:sz w:val="20"/>
          <w:szCs w:val="20"/>
        </w:rPr>
        <w:t>Če je prostor hrambe od sedeža finančnega urada oddaljen več kot 50 kilometrov, bo naročnik tako ponudbo ocenil kot nedopustno.</w:t>
      </w:r>
    </w:p>
    <w:p w14:paraId="7467F897" w14:textId="77777777" w:rsidR="005A73A9" w:rsidRPr="00B23E49" w:rsidRDefault="005A73A9" w:rsidP="005A73A9">
      <w:pPr>
        <w:spacing w:after="0" w:line="260" w:lineRule="atLeast"/>
        <w:rPr>
          <w:sz w:val="20"/>
          <w:szCs w:val="20"/>
        </w:rPr>
      </w:pPr>
    </w:p>
    <w:p w14:paraId="53B8B9CE" w14:textId="77777777" w:rsidR="005A73A9" w:rsidRPr="00B23E49" w:rsidRDefault="006C7D34" w:rsidP="005A73A9">
      <w:pPr>
        <w:spacing w:after="0" w:line="260" w:lineRule="atLeast"/>
        <w:rPr>
          <w:sz w:val="20"/>
          <w:szCs w:val="20"/>
        </w:rPr>
      </w:pPr>
      <w:r w:rsidRPr="00B23E49">
        <w:rPr>
          <w:sz w:val="20"/>
          <w:szCs w:val="20"/>
        </w:rPr>
        <w:t>Sedež finančnega urada, od katerega se meri oddaljenost prostora hrambe, je Finančni urad Koper, Piranska cesta 2, Koper.</w:t>
      </w:r>
    </w:p>
    <w:p w14:paraId="70BD04E6" w14:textId="77777777" w:rsidR="005A73A9" w:rsidRPr="00B23E49" w:rsidRDefault="005A73A9" w:rsidP="005A73A9">
      <w:pPr>
        <w:spacing w:after="0" w:line="260" w:lineRule="atLeast"/>
        <w:rPr>
          <w:sz w:val="20"/>
          <w:szCs w:val="20"/>
        </w:rPr>
      </w:pPr>
    </w:p>
    <w:p w14:paraId="1E71EF6E" w14:textId="77777777" w:rsidR="005A73A9" w:rsidRPr="00B23E49" w:rsidRDefault="006C7D34" w:rsidP="005A73A9">
      <w:pPr>
        <w:spacing w:after="0" w:line="260" w:lineRule="atLeast"/>
        <w:rPr>
          <w:sz w:val="20"/>
          <w:szCs w:val="20"/>
        </w:rPr>
      </w:pPr>
      <w:r w:rsidRPr="00B23E49">
        <w:rPr>
          <w:sz w:val="20"/>
          <w:szCs w:val="20"/>
        </w:rPr>
        <w:lastRenderedPageBreak/>
        <w:t>Za presojo oddaljenosti prostora hrambe od sedeža finančnega urada je pomembna dejanska lokacija prostora hrambe in ne naslov sedeža gospodarskega subjekta.</w:t>
      </w:r>
    </w:p>
    <w:p w14:paraId="13FB1CD0" w14:textId="77777777" w:rsidR="005A73A9" w:rsidRPr="00B23E49" w:rsidRDefault="005A73A9" w:rsidP="005A73A9">
      <w:pPr>
        <w:spacing w:after="0" w:line="260" w:lineRule="atLeast"/>
        <w:rPr>
          <w:sz w:val="20"/>
          <w:szCs w:val="20"/>
        </w:rPr>
      </w:pPr>
    </w:p>
    <w:p w14:paraId="238D26D7" w14:textId="77777777" w:rsidR="005A73A9" w:rsidRPr="00B23E49" w:rsidRDefault="006C7D34" w:rsidP="005A73A9">
      <w:pPr>
        <w:spacing w:after="0" w:line="260" w:lineRule="atLeast"/>
        <w:rPr>
          <w:sz w:val="20"/>
          <w:szCs w:val="20"/>
        </w:rPr>
      </w:pPr>
      <w:r w:rsidRPr="00B23E49">
        <w:rPr>
          <w:sz w:val="20"/>
          <w:szCs w:val="20"/>
        </w:rPr>
        <w:t>Vir, po katerem se bodo določile razdalje med kraji, bo internetna aplikacija »Google maps« (</w:t>
      </w:r>
      <w:hyperlink r:id="rId17" w:history="1">
        <w:r w:rsidR="005A73A9" w:rsidRPr="00B23E49">
          <w:rPr>
            <w:rStyle w:val="Hiperpovezava"/>
            <w:rFonts w:eastAsiaTheme="majorEastAsia"/>
            <w:sz w:val="20"/>
            <w:szCs w:val="20"/>
          </w:rPr>
          <w:t>https://www.google.si/maps/</w:t>
        </w:r>
      </w:hyperlink>
      <w:r w:rsidRPr="00B23E49">
        <w:rPr>
          <w:sz w:val="20"/>
          <w:szCs w:val="20"/>
        </w:rPr>
        <w:t>). Pri določitvi razdalje se bo upoštevala najkrajša pot, ki v celoti poteka po območju Republike Slovenije.</w:t>
      </w:r>
    </w:p>
    <w:p w14:paraId="7917C052" w14:textId="77777777" w:rsidR="005A73A9" w:rsidRPr="00B23E49" w:rsidRDefault="005A73A9" w:rsidP="005A73A9">
      <w:pPr>
        <w:spacing w:after="0" w:line="260" w:lineRule="atLeast"/>
        <w:rPr>
          <w:color w:val="000000" w:themeColor="text1"/>
          <w:sz w:val="20"/>
          <w:szCs w:val="20"/>
        </w:rPr>
      </w:pPr>
    </w:p>
    <w:p w14:paraId="1F3A0F2A" w14:textId="77777777" w:rsidR="005A73A9" w:rsidRPr="00B23E49" w:rsidRDefault="006C7D34" w:rsidP="005A73A9">
      <w:pPr>
        <w:spacing w:after="0" w:line="260" w:lineRule="atLeast"/>
        <w:rPr>
          <w:sz w:val="20"/>
          <w:szCs w:val="20"/>
        </w:rPr>
      </w:pPr>
      <w:r w:rsidRPr="00B23E49">
        <w:rPr>
          <w:sz w:val="20"/>
          <w:szCs w:val="20"/>
        </w:rPr>
        <w:t>Izbran bo ponudnik, ki bo dosegel najnižjo vrednost K. Če več ponudnikov doseže enako vrednost K, bo naročnik oddal javno naročilo tistemu ponudniku, ki je ponudil nižjo skupno ponudbeno vrednost v EUR z DDV. Če ima več ponudnikov enako najnižjo skupno ponudbeno ceno v EUR z DDV, bo naročnik oddal javno naročilo ponudniku, ki je prej oddal ponudb</w:t>
      </w:r>
      <w:r>
        <w:rPr>
          <w:sz w:val="20"/>
          <w:szCs w:val="20"/>
        </w:rPr>
        <w:t>o</w:t>
      </w:r>
      <w:r w:rsidR="008E022D">
        <w:rPr>
          <w:sz w:val="20"/>
          <w:szCs w:val="20"/>
        </w:rPr>
        <w:t>.</w:t>
      </w:r>
    </w:p>
    <w:p w14:paraId="11647E06" w14:textId="77777777" w:rsidR="00AF2319" w:rsidRPr="00D461C0" w:rsidRDefault="00AF2319" w:rsidP="00AF2319">
      <w:pPr>
        <w:spacing w:after="0" w:line="260" w:lineRule="atLeast"/>
        <w:rPr>
          <w:sz w:val="20"/>
        </w:rPr>
      </w:pPr>
    </w:p>
    <w:p w14:paraId="574375C2" w14:textId="77777777" w:rsidR="005F0AB6" w:rsidRPr="00C068D5" w:rsidRDefault="006C7D34" w:rsidP="00953DEF">
      <w:pPr>
        <w:pStyle w:val="Naslov2"/>
        <w:spacing w:before="0" w:after="0" w:line="260" w:lineRule="atLeast"/>
        <w:rPr>
          <w:rFonts w:cs="Arial"/>
          <w:sz w:val="20"/>
          <w:szCs w:val="20"/>
          <w:lang w:val="sl-SI"/>
        </w:rPr>
      </w:pPr>
      <w:bookmarkStart w:id="31" w:name="_Toc230940132"/>
      <w:r w:rsidRPr="00C068D5">
        <w:rPr>
          <w:rFonts w:cs="Arial"/>
          <w:sz w:val="20"/>
          <w:szCs w:val="20"/>
          <w:lang w:val="sl-SI"/>
        </w:rPr>
        <w:t>Odločitev o oddaji javnega naročila</w:t>
      </w:r>
      <w:bookmarkEnd w:id="31"/>
    </w:p>
    <w:p w14:paraId="52097B8D" w14:textId="77777777" w:rsidR="005F0AB6" w:rsidRDefault="005F0AB6" w:rsidP="00953DEF">
      <w:pPr>
        <w:spacing w:after="0" w:line="260" w:lineRule="atLeast"/>
        <w:rPr>
          <w:sz w:val="20"/>
          <w:szCs w:val="20"/>
        </w:rPr>
      </w:pPr>
    </w:p>
    <w:p w14:paraId="50D5B586" w14:textId="77777777" w:rsidR="005F0AB6" w:rsidRDefault="006C7D34" w:rsidP="004428A5">
      <w:pPr>
        <w:spacing w:after="0" w:line="260" w:lineRule="atLeast"/>
        <w:rPr>
          <w:sz w:val="20"/>
          <w:szCs w:val="20"/>
        </w:rPr>
      </w:pPr>
      <w:r w:rsidRPr="00161DDF">
        <w:rPr>
          <w:sz w:val="20"/>
          <w:szCs w:val="20"/>
        </w:rPr>
        <w:t>Odločitev o oddaji javnega naročila bo objavljena na portalu javnih naročil skladno z desetim odstavkom 90. člena ZJN-3.</w:t>
      </w:r>
    </w:p>
    <w:p w14:paraId="31A1C5B3" w14:textId="77777777" w:rsidR="00161DDF" w:rsidRDefault="00161DDF" w:rsidP="00953DEF">
      <w:pPr>
        <w:spacing w:after="0" w:line="260" w:lineRule="atLeast"/>
        <w:jc w:val="left"/>
        <w:rPr>
          <w:sz w:val="20"/>
          <w:szCs w:val="20"/>
        </w:rPr>
      </w:pPr>
    </w:p>
    <w:p w14:paraId="262A2CB6" w14:textId="77777777" w:rsidR="005F0AB6" w:rsidRPr="00F36BC5" w:rsidRDefault="006C7D34" w:rsidP="00953DEF">
      <w:pPr>
        <w:pStyle w:val="Naslov2"/>
        <w:spacing w:before="0" w:after="0" w:line="260" w:lineRule="atLeast"/>
        <w:rPr>
          <w:rFonts w:cs="Arial"/>
          <w:sz w:val="20"/>
          <w:szCs w:val="20"/>
          <w:lang w:val="sl-SI"/>
        </w:rPr>
      </w:pPr>
      <w:bookmarkStart w:id="32" w:name="_Toc461526805"/>
      <w:bookmarkStart w:id="33" w:name="_Toc35506420"/>
      <w:bookmarkStart w:id="34" w:name="_Toc230940133"/>
      <w:r w:rsidRPr="00F36BC5">
        <w:rPr>
          <w:rFonts w:cs="Arial"/>
          <w:sz w:val="20"/>
          <w:szCs w:val="20"/>
          <w:lang w:val="sl-SI"/>
        </w:rPr>
        <w:t>Pravica do revizije</w:t>
      </w:r>
      <w:bookmarkEnd w:id="32"/>
      <w:bookmarkEnd w:id="33"/>
      <w:bookmarkEnd w:id="34"/>
    </w:p>
    <w:p w14:paraId="3B01FCF0" w14:textId="77777777" w:rsidR="005F0AB6" w:rsidRPr="00F36BC5" w:rsidRDefault="005F0AB6" w:rsidP="00953DEF">
      <w:pPr>
        <w:spacing w:after="0" w:line="260" w:lineRule="atLeast"/>
        <w:rPr>
          <w:sz w:val="20"/>
          <w:szCs w:val="20"/>
        </w:rPr>
      </w:pPr>
      <w:bookmarkStart w:id="35" w:name="_Toc282590346"/>
    </w:p>
    <w:p w14:paraId="56514D37" w14:textId="77777777" w:rsidR="005C3EAB" w:rsidRPr="005C3EAB" w:rsidRDefault="006C7D34" w:rsidP="005C3EAB">
      <w:pPr>
        <w:spacing w:after="0" w:line="260" w:lineRule="atLeast"/>
        <w:rPr>
          <w:rFonts w:cs="Times New Roman"/>
          <w:sz w:val="20"/>
          <w:szCs w:val="20"/>
        </w:rPr>
      </w:pPr>
      <w:r w:rsidRPr="005C3EAB">
        <w:rPr>
          <w:rFonts w:cs="Times New Roman"/>
          <w:sz w:val="20"/>
          <w:szCs w:val="20"/>
        </w:rPr>
        <w:t xml:space="preserve">Na podlagi Zakona o pravnem varstvu v postopkih javnega naročanja – ZPVPJN (Uradni list RS, št. 43/11), njegovih sprememb in dopolnitev, lahko vloži zahtevek za revizijo vsaka oseba, ki ima ali je imela interes za dodelitev javnega naročila in ji je ali bi ji lahko z domnevno kršitvijo nastala škoda oz. je zagovornik javnega interesa. </w:t>
      </w:r>
    </w:p>
    <w:p w14:paraId="080C2282" w14:textId="77777777" w:rsidR="005C3EAB" w:rsidRPr="005C3EAB" w:rsidRDefault="005C3EAB" w:rsidP="005C3EAB">
      <w:pPr>
        <w:spacing w:after="0" w:line="260" w:lineRule="atLeast"/>
        <w:rPr>
          <w:rFonts w:cs="Times New Roman"/>
          <w:sz w:val="20"/>
          <w:szCs w:val="20"/>
        </w:rPr>
      </w:pPr>
    </w:p>
    <w:p w14:paraId="54947B70" w14:textId="77777777" w:rsidR="005C3EAB" w:rsidRPr="005C3EAB" w:rsidRDefault="006C7D34" w:rsidP="005C3EAB">
      <w:pPr>
        <w:spacing w:after="0" w:line="260" w:lineRule="atLeast"/>
        <w:rPr>
          <w:rFonts w:cs="Times New Roman"/>
          <w:sz w:val="20"/>
          <w:szCs w:val="20"/>
        </w:rPr>
      </w:pPr>
      <w:r w:rsidRPr="005C3EAB">
        <w:rPr>
          <w:rFonts w:cs="Times New Roman"/>
          <w:sz w:val="20"/>
          <w:szCs w:val="20"/>
        </w:rPr>
        <w:t xml:space="preserve">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razpisni dokumentaciji, se lahko zahtevek za revizijo, ki se nanaša na spremenjeno, dopolnjeno ali pojasnjeno vsebino objave, povabila ali razpisne dokumentacije ali z njim neposredno povezano navedbo v prvotni </w:t>
      </w:r>
      <w:r w:rsidRPr="005C3EAB">
        <w:rPr>
          <w:rFonts w:cs="Times New Roman"/>
          <w:sz w:val="20"/>
          <w:szCs w:val="20"/>
        </w:rPr>
        <w:t xml:space="preserve">objavi, povabilu ali razpisni dokumentaciji, vloži v desetih delovnih dneh od dneva objave obvestila o dodatnih informacijah, informacijah o nedokončanem postopku ali popravku, če se s tem obvestilom spreminjajo ali dopolnjujejo zahteve ali merila za izbiro najugodnejšega ponudnika. </w:t>
      </w:r>
    </w:p>
    <w:p w14:paraId="5F5069F4" w14:textId="77777777" w:rsidR="005C3EAB" w:rsidRPr="005C3EAB" w:rsidRDefault="005C3EAB" w:rsidP="005C3EAB">
      <w:pPr>
        <w:spacing w:after="0" w:line="260" w:lineRule="atLeast"/>
        <w:rPr>
          <w:rFonts w:cs="Times New Roman"/>
          <w:sz w:val="20"/>
          <w:szCs w:val="20"/>
        </w:rPr>
      </w:pPr>
    </w:p>
    <w:p w14:paraId="2AFD8F8E" w14:textId="77777777" w:rsidR="005C3EAB" w:rsidRPr="005C3EAB" w:rsidRDefault="006C7D34" w:rsidP="005C3EAB">
      <w:pPr>
        <w:spacing w:after="0" w:line="260" w:lineRule="atLeast"/>
        <w:rPr>
          <w:rFonts w:cs="Times New Roman"/>
          <w:sz w:val="20"/>
          <w:szCs w:val="20"/>
        </w:rPr>
      </w:pPr>
      <w:r w:rsidRPr="005C3EAB">
        <w:rPr>
          <w:rFonts w:cs="Times New Roman"/>
          <w:sz w:val="20"/>
          <w:szCs w:val="20"/>
        </w:rPr>
        <w:t>Takso v višini 4.000,00 EUR mora vlagatelj plačati na transakcijski račun Ministrstva za finance, odprt pri Banki Slovenije, Slovenska 35, 1505 Ljubljana, Slovenija, SWIFT koda: BSLJSI2X; IBAN: SI56 0110 0100 0358 802 - taksa za postopek revizije javnega naročanja.</w:t>
      </w:r>
    </w:p>
    <w:p w14:paraId="5C79133A" w14:textId="77777777" w:rsidR="005C3EAB" w:rsidRPr="005C3EAB" w:rsidRDefault="005C3EAB" w:rsidP="005C3EAB">
      <w:pPr>
        <w:spacing w:after="0" w:line="260" w:lineRule="atLeast"/>
        <w:rPr>
          <w:rFonts w:cs="Times New Roman"/>
          <w:sz w:val="20"/>
          <w:szCs w:val="20"/>
        </w:rPr>
      </w:pPr>
    </w:p>
    <w:p w14:paraId="2BE36D57" w14:textId="77777777" w:rsidR="005C3EAB" w:rsidRPr="005C3EAB" w:rsidRDefault="006C7D34" w:rsidP="005C3EAB">
      <w:pPr>
        <w:spacing w:after="0" w:line="260" w:lineRule="atLeast"/>
        <w:rPr>
          <w:rFonts w:cs="Times New Roman"/>
          <w:sz w:val="20"/>
          <w:szCs w:val="20"/>
        </w:rPr>
      </w:pPr>
      <w:r w:rsidRPr="005C3EAB">
        <w:rPr>
          <w:rFonts w:cs="Times New Roman"/>
          <w:sz w:val="20"/>
          <w:szCs w:val="20"/>
        </w:rPr>
        <w:t>Pri tem mora na plačilnem nalogu vpisati naslednje podatke v predpolje in polje sklicevanja na številko odobritve:</w:t>
      </w:r>
    </w:p>
    <w:p w14:paraId="4EE67134" w14:textId="77777777" w:rsidR="005C3EAB" w:rsidRPr="005C3EAB" w:rsidRDefault="006C7D34" w:rsidP="005C3EAB">
      <w:pPr>
        <w:spacing w:after="0" w:line="260" w:lineRule="atLeast"/>
        <w:rPr>
          <w:rFonts w:cs="Times New Roman"/>
          <w:sz w:val="20"/>
          <w:szCs w:val="20"/>
        </w:rPr>
      </w:pPr>
      <w:r w:rsidRPr="005C3EAB">
        <w:rPr>
          <w:rFonts w:cs="Times New Roman"/>
          <w:sz w:val="20"/>
          <w:szCs w:val="20"/>
        </w:rPr>
        <w:tab/>
        <w:t>1. model:</w:t>
      </w:r>
      <w:r w:rsidRPr="005C3EAB">
        <w:rPr>
          <w:rFonts w:cs="Times New Roman"/>
          <w:sz w:val="20"/>
          <w:szCs w:val="20"/>
        </w:rPr>
        <w:tab/>
        <w:t>11</w:t>
      </w:r>
    </w:p>
    <w:p w14:paraId="7991C67B" w14:textId="77777777" w:rsidR="005C3EAB" w:rsidRPr="005C3EAB" w:rsidRDefault="006C7D34" w:rsidP="005C3EAB">
      <w:pPr>
        <w:spacing w:after="0" w:line="260" w:lineRule="atLeast"/>
        <w:rPr>
          <w:rFonts w:cs="Times New Roman"/>
          <w:sz w:val="20"/>
          <w:szCs w:val="20"/>
        </w:rPr>
      </w:pPr>
      <w:r w:rsidRPr="005C3EAB">
        <w:rPr>
          <w:rFonts w:cs="Times New Roman"/>
          <w:sz w:val="20"/>
          <w:szCs w:val="20"/>
        </w:rPr>
        <w:tab/>
        <w:t>2. P1:</w:t>
      </w:r>
      <w:r w:rsidRPr="005C3EAB">
        <w:rPr>
          <w:rFonts w:cs="Times New Roman"/>
          <w:sz w:val="20"/>
          <w:szCs w:val="20"/>
        </w:rPr>
        <w:tab/>
      </w:r>
      <w:r w:rsidRPr="005C3EAB">
        <w:rPr>
          <w:rFonts w:cs="Times New Roman"/>
          <w:sz w:val="20"/>
          <w:szCs w:val="20"/>
        </w:rPr>
        <w:tab/>
        <w:t>16110</w:t>
      </w:r>
    </w:p>
    <w:p w14:paraId="687860C8" w14:textId="77777777" w:rsidR="005C3EAB" w:rsidRPr="005C3EAB" w:rsidRDefault="006C7D34" w:rsidP="005C3EAB">
      <w:pPr>
        <w:spacing w:after="0" w:line="260" w:lineRule="atLeast"/>
        <w:rPr>
          <w:rFonts w:cs="Times New Roman"/>
          <w:sz w:val="20"/>
          <w:szCs w:val="20"/>
        </w:rPr>
      </w:pPr>
      <w:r w:rsidRPr="005C3EAB">
        <w:rPr>
          <w:rFonts w:cs="Times New Roman"/>
          <w:sz w:val="20"/>
          <w:szCs w:val="20"/>
        </w:rPr>
        <w:tab/>
        <w:t>3. P2:</w:t>
      </w:r>
      <w:r w:rsidRPr="005C3EAB">
        <w:rPr>
          <w:rFonts w:cs="Times New Roman"/>
          <w:sz w:val="20"/>
          <w:szCs w:val="20"/>
        </w:rPr>
        <w:tab/>
      </w:r>
      <w:r w:rsidRPr="005C3EAB">
        <w:rPr>
          <w:rFonts w:cs="Times New Roman"/>
          <w:sz w:val="20"/>
          <w:szCs w:val="20"/>
        </w:rPr>
        <w:tab/>
        <w:t>7111290</w:t>
      </w:r>
    </w:p>
    <w:p w14:paraId="6D25BB7C" w14:textId="77777777" w:rsidR="005C3EAB" w:rsidRPr="005C3EAB" w:rsidRDefault="006C7D34" w:rsidP="005C3EAB">
      <w:pPr>
        <w:spacing w:after="0" w:line="260" w:lineRule="atLeast"/>
        <w:rPr>
          <w:rFonts w:cs="Times New Roman"/>
          <w:sz w:val="20"/>
          <w:szCs w:val="20"/>
        </w:rPr>
      </w:pPr>
      <w:r w:rsidRPr="005C3EAB">
        <w:rPr>
          <w:rFonts w:cs="Times New Roman"/>
          <w:sz w:val="20"/>
          <w:szCs w:val="20"/>
        </w:rPr>
        <w:tab/>
        <w:t>4. P3:</w:t>
      </w:r>
      <w:r w:rsidRPr="005C3EAB">
        <w:rPr>
          <w:rFonts w:cs="Times New Roman"/>
          <w:sz w:val="20"/>
          <w:szCs w:val="20"/>
        </w:rPr>
        <w:tab/>
      </w:r>
      <w:r w:rsidRPr="005C3EAB">
        <w:rPr>
          <w:rFonts w:cs="Times New Roman"/>
          <w:sz w:val="20"/>
          <w:szCs w:val="20"/>
        </w:rPr>
        <w:tab/>
        <w:t>XXXXXX2</w:t>
      </w:r>
      <w:r>
        <w:rPr>
          <w:rFonts w:cs="Times New Roman"/>
          <w:sz w:val="20"/>
          <w:szCs w:val="20"/>
        </w:rPr>
        <w:t>6</w:t>
      </w:r>
      <w:r w:rsidRPr="005C3EAB">
        <w:rPr>
          <w:rFonts w:cs="Times New Roman"/>
          <w:sz w:val="20"/>
          <w:szCs w:val="20"/>
        </w:rPr>
        <w:t xml:space="preserve"> (zadnji dve številki pomenita oznako leta).</w:t>
      </w:r>
    </w:p>
    <w:p w14:paraId="5B96744A" w14:textId="77777777" w:rsidR="005C3EAB" w:rsidRPr="005C3EAB" w:rsidRDefault="005C3EAB" w:rsidP="005C3EAB">
      <w:pPr>
        <w:spacing w:after="0" w:line="260" w:lineRule="atLeast"/>
        <w:rPr>
          <w:rFonts w:cs="Times New Roman"/>
          <w:sz w:val="20"/>
          <w:szCs w:val="20"/>
        </w:rPr>
      </w:pPr>
    </w:p>
    <w:p w14:paraId="35F8189E" w14:textId="77777777" w:rsidR="005C3EAB" w:rsidRPr="005C3EAB" w:rsidRDefault="006C7D34" w:rsidP="005C3EAB">
      <w:pPr>
        <w:spacing w:after="0" w:line="260" w:lineRule="atLeast"/>
        <w:rPr>
          <w:rFonts w:cs="Times New Roman"/>
          <w:sz w:val="20"/>
          <w:szCs w:val="20"/>
        </w:rPr>
      </w:pPr>
      <w:r w:rsidRPr="005C3EAB">
        <w:rPr>
          <w:rFonts w:cs="Times New Roman"/>
          <w:sz w:val="20"/>
          <w:szCs w:val="20"/>
        </w:rPr>
        <w:t>Med P1 in P2 ter med P2 in P3 se obvezno vpiše vezaj. Sklic v polju P3 je sestavljen iz 8 znakov, od katerih predstavljata zadnji dve oznako leta, pred njo se navede številko obvestila o naročilu s Portala javnih naročil, preostali znaki v polju P3 pa se zapolnijo s številko 0. Primer sklica v primeru javnega naročila po odprtem postopku z oznako JN000385/202</w:t>
      </w:r>
      <w:r>
        <w:rPr>
          <w:rFonts w:cs="Times New Roman"/>
          <w:sz w:val="20"/>
          <w:szCs w:val="20"/>
        </w:rPr>
        <w:t>6</w:t>
      </w:r>
      <w:r w:rsidRPr="005C3EAB">
        <w:rPr>
          <w:rFonts w:cs="Times New Roman"/>
          <w:sz w:val="20"/>
          <w:szCs w:val="20"/>
        </w:rPr>
        <w:t>-EUe16/01 je: 11 16110-7111290-0003852</w:t>
      </w:r>
      <w:r>
        <w:rPr>
          <w:rFonts w:cs="Times New Roman"/>
          <w:sz w:val="20"/>
          <w:szCs w:val="20"/>
        </w:rPr>
        <w:t>6</w:t>
      </w:r>
      <w:r w:rsidRPr="005C3EAB">
        <w:rPr>
          <w:rFonts w:cs="Times New Roman"/>
          <w:sz w:val="20"/>
          <w:szCs w:val="20"/>
        </w:rPr>
        <w:t>.</w:t>
      </w:r>
    </w:p>
    <w:p w14:paraId="09D54828" w14:textId="77777777" w:rsidR="005C3EAB" w:rsidRPr="005C3EAB" w:rsidRDefault="005C3EAB" w:rsidP="005C3EAB">
      <w:pPr>
        <w:spacing w:after="0" w:line="260" w:lineRule="atLeast"/>
        <w:rPr>
          <w:rFonts w:cs="Times New Roman"/>
          <w:sz w:val="20"/>
          <w:szCs w:val="20"/>
        </w:rPr>
      </w:pPr>
    </w:p>
    <w:p w14:paraId="563DE971" w14:textId="77777777" w:rsidR="005C3EAB" w:rsidRPr="005C3EAB" w:rsidRDefault="006C7D34" w:rsidP="005C3EAB">
      <w:pPr>
        <w:spacing w:after="0" w:line="260" w:lineRule="atLeast"/>
        <w:rPr>
          <w:rFonts w:cs="Times New Roman"/>
          <w:noProof/>
          <w:sz w:val="20"/>
          <w:szCs w:val="20"/>
        </w:rPr>
      </w:pPr>
      <w:r w:rsidRPr="005C3EAB">
        <w:rPr>
          <w:rFonts w:cs="Times New Roman"/>
          <w:noProof/>
          <w:sz w:val="20"/>
          <w:szCs w:val="20"/>
        </w:rPr>
        <w:lastRenderedPageBreak/>
        <w:t>Skladno s 24. členom ZPVPJN mora biti zahtevek za revizijo vložen preko portala eRevizija (</w:t>
      </w:r>
      <w:hyperlink r:id="rId18" w:history="1">
        <w:r w:rsidR="005C3EAB" w:rsidRPr="005C3EAB">
          <w:rPr>
            <w:rFonts w:cs="Times New Roman"/>
            <w:noProof/>
            <w:color w:val="0000FF"/>
            <w:sz w:val="20"/>
            <w:szCs w:val="20"/>
            <w:u w:val="single"/>
          </w:rPr>
          <w:t>https://www.portalerevizija.si</w:t>
        </w:r>
      </w:hyperlink>
      <w:r w:rsidRPr="005C3EAB">
        <w:rPr>
          <w:rFonts w:cs="Times New Roman"/>
          <w:noProof/>
          <w:sz w:val="20"/>
          <w:szCs w:val="20"/>
        </w:rPr>
        <w:t xml:space="preserve">), pri čemer se mora vlagatelj ali njegov pooblaščenec predhodno registrirati v skladu z navodili, ki so objavljeni na portalu eRevizija. </w:t>
      </w:r>
    </w:p>
    <w:p w14:paraId="203175C2" w14:textId="77777777" w:rsidR="005C3EAB" w:rsidRPr="005C3EAB" w:rsidRDefault="005C3EAB" w:rsidP="005C3EAB">
      <w:pPr>
        <w:spacing w:after="0" w:line="260" w:lineRule="atLeast"/>
        <w:rPr>
          <w:rFonts w:cs="Times New Roman"/>
          <w:noProof/>
          <w:sz w:val="20"/>
          <w:szCs w:val="20"/>
        </w:rPr>
      </w:pPr>
    </w:p>
    <w:p w14:paraId="247F67EC" w14:textId="77777777" w:rsidR="005C3EAB" w:rsidRPr="005C3EAB" w:rsidRDefault="006C7D34" w:rsidP="005C3EAB">
      <w:pPr>
        <w:spacing w:after="0" w:line="260" w:lineRule="atLeast"/>
        <w:rPr>
          <w:rFonts w:cs="Times New Roman"/>
          <w:noProof/>
          <w:sz w:val="20"/>
          <w:szCs w:val="20"/>
        </w:rPr>
      </w:pPr>
      <w:r w:rsidRPr="005C3EAB">
        <w:rPr>
          <w:rFonts w:cs="Times New Roman"/>
          <w:noProof/>
          <w:sz w:val="20"/>
          <w:szCs w:val="20"/>
        </w:rPr>
        <w:t>Informacija ali dokument se šteje za vloženega na portal eRevizija z dnem, ko informacijski sistem samodejno potrdi prejem vložniku, razen če ZPVPJN določa drugače. Listine, ki se predložijo zahtevku za revizijo, njegovi dopolnitvi, in drugo procesno gradivo se mora pretvoriti v elektronsko obliko. Če to ni mogoče, se listina vloži neposredno na naslovu Ministrstvo za finance, Finančna uprava Republike Slovenije, Šmartinska cesta 55, 1000 Ljubljana ali priporočeno po pošti na prej navedenem naslovu, na port</w:t>
      </w:r>
      <w:r w:rsidRPr="005C3EAB">
        <w:rPr>
          <w:rFonts w:cs="Times New Roman"/>
          <w:noProof/>
          <w:sz w:val="20"/>
          <w:szCs w:val="20"/>
        </w:rPr>
        <w:t xml:space="preserve">alu eRevizija pa mora pošiljatelj navesti, katere listine vroča neposredno na prej navedenem naslovu ali priporočeno po pošti. Informacija ali dokument se šteje za vročenega z dnem objave na portalu eRevizija. </w:t>
      </w:r>
    </w:p>
    <w:p w14:paraId="46C29769" w14:textId="77777777" w:rsidR="005C3EAB" w:rsidRPr="005C3EAB" w:rsidRDefault="005C3EAB" w:rsidP="005C3EAB">
      <w:pPr>
        <w:spacing w:after="0" w:line="260" w:lineRule="atLeast"/>
        <w:rPr>
          <w:rFonts w:cs="Times New Roman"/>
          <w:noProof/>
          <w:sz w:val="20"/>
          <w:szCs w:val="20"/>
        </w:rPr>
      </w:pPr>
    </w:p>
    <w:p w14:paraId="32376658" w14:textId="77777777" w:rsidR="00ED600A" w:rsidRDefault="006C7D34" w:rsidP="005C3EAB">
      <w:pPr>
        <w:spacing w:after="0" w:line="260" w:lineRule="atLeast"/>
        <w:rPr>
          <w:rFonts w:cs="Times New Roman"/>
          <w:noProof/>
          <w:sz w:val="20"/>
          <w:szCs w:val="20"/>
        </w:rPr>
      </w:pPr>
      <w:r w:rsidRPr="005C3EAB">
        <w:rPr>
          <w:rFonts w:cs="Times New Roman"/>
          <w:noProof/>
          <w:sz w:val="20"/>
          <w:szCs w:val="20"/>
        </w:rPr>
        <w:t xml:space="preserve">Če zaradi tehničnih težav portal eRevizija pred iztekom roka za vložitev zahtevka za revizijo ali drugega procesnega roka ne deluje, se lahko informacije ali dokumenti vložijo pisno neposredno na naslovu Ministrstvo za </w:t>
      </w:r>
      <w:r w:rsidRPr="005C3EAB">
        <w:rPr>
          <w:rFonts w:cs="Times New Roman"/>
          <w:noProof/>
          <w:sz w:val="20"/>
          <w:szCs w:val="20"/>
        </w:rPr>
        <w:t>finance, Finančna uprava Republike Slovenije, Šmartinska cesta 55, 1000 Ljubljana ali po pošti priporočeno s povratnico najpozneje do konca naslednjega delovnega dne po izteku roka. Čas nedelovanja portala eRevizija se objavi na tem portalu. Pošiljatelj po ponovni vzpostavitvi delovanja informacije ali dokumente naknadno pošlje še prek portala eRevizija, kjer se postopek nadaljuje.</w:t>
      </w:r>
    </w:p>
    <w:p w14:paraId="125E1796" w14:textId="77777777" w:rsidR="005C3EAB" w:rsidRDefault="005C3EAB" w:rsidP="005C3EAB">
      <w:pPr>
        <w:spacing w:after="0" w:line="260" w:lineRule="atLeast"/>
        <w:rPr>
          <w:sz w:val="20"/>
          <w:szCs w:val="20"/>
        </w:rPr>
      </w:pPr>
    </w:p>
    <w:p w14:paraId="3EBB9242" w14:textId="77777777" w:rsidR="005F0AB6" w:rsidRPr="00F36BC5" w:rsidRDefault="006C7D34" w:rsidP="00953DEF">
      <w:pPr>
        <w:pStyle w:val="Naslov2"/>
        <w:spacing w:before="0" w:after="0" w:line="260" w:lineRule="atLeast"/>
        <w:rPr>
          <w:rFonts w:cs="Arial"/>
          <w:sz w:val="20"/>
          <w:szCs w:val="20"/>
          <w:lang w:val="sl-SI"/>
        </w:rPr>
      </w:pPr>
      <w:bookmarkStart w:id="36" w:name="_Toc53198394"/>
      <w:bookmarkStart w:id="37" w:name="_Toc76873355"/>
      <w:bookmarkStart w:id="38" w:name="_Toc282590347"/>
      <w:bookmarkStart w:id="39" w:name="_Toc461526806"/>
      <w:bookmarkStart w:id="40" w:name="_Toc35506421"/>
      <w:bookmarkStart w:id="41" w:name="_Toc230940134"/>
      <w:bookmarkEnd w:id="35"/>
      <w:r w:rsidRPr="00F36BC5">
        <w:rPr>
          <w:rFonts w:cs="Arial"/>
          <w:sz w:val="20"/>
          <w:szCs w:val="20"/>
          <w:lang w:val="sl-SI"/>
        </w:rPr>
        <w:t>Sklenitev pogodbe</w:t>
      </w:r>
      <w:bookmarkEnd w:id="36"/>
      <w:bookmarkEnd w:id="37"/>
      <w:bookmarkEnd w:id="38"/>
      <w:bookmarkEnd w:id="39"/>
      <w:bookmarkEnd w:id="40"/>
      <w:bookmarkEnd w:id="41"/>
    </w:p>
    <w:p w14:paraId="3CE6D3BB" w14:textId="77777777" w:rsidR="005F0AB6" w:rsidRPr="00F36BC5" w:rsidRDefault="005F0AB6" w:rsidP="00953DEF">
      <w:pPr>
        <w:spacing w:after="0" w:line="260" w:lineRule="atLeast"/>
        <w:rPr>
          <w:sz w:val="20"/>
          <w:szCs w:val="20"/>
        </w:rPr>
      </w:pPr>
    </w:p>
    <w:p w14:paraId="7E557A08" w14:textId="77777777" w:rsidR="00551584" w:rsidRPr="00551584" w:rsidRDefault="006C7D34" w:rsidP="00551584">
      <w:pPr>
        <w:spacing w:after="0" w:line="260" w:lineRule="atLeast"/>
        <w:rPr>
          <w:rFonts w:cs="Times New Roman"/>
          <w:sz w:val="20"/>
          <w:szCs w:val="24"/>
        </w:rPr>
      </w:pPr>
      <w:bookmarkStart w:id="42" w:name="_Hlk97910220"/>
      <w:r w:rsidRPr="00551584">
        <w:rPr>
          <w:rFonts w:cs="Times New Roman"/>
          <w:sz w:val="20"/>
          <w:szCs w:val="20"/>
        </w:rPr>
        <w:t>Pogodba o izvedbi javnega naročila v bistvenih sestavinah ne bo odstopala od osnutka pogodbe iz razpisne dokumentacije. Izbrani ponudnik mora naročniku vrniti podpisano pogodbo v desetih dneh od dneva, ko je od naročnika prejel pogodbo v podpis, k podpisani pogodbi mora izbrani ponudnik predložiti še izjavo oz. podatke o udeležbi fizičnih in pravnih oseb v lastništvu ponudnika, kot to določa šesti odstavek 14. člena Zakona o integriteti in preprečevanju korupcije – ZIntPK (Uradni list RS, št. 69/11 – uradno</w:t>
      </w:r>
      <w:r w:rsidRPr="00551584">
        <w:rPr>
          <w:rFonts w:cs="Times New Roman"/>
          <w:sz w:val="20"/>
          <w:szCs w:val="20"/>
        </w:rPr>
        <w:t xml:space="preserve"> prečiščeno besedilo) s spremembami ter dopolnitvami. Izjava oz. podatki o udeležbi fizičnih in pravnih oseb v lastništvu ponudnika morajo biti predloženi preden naročnik podpiše pogodbo.</w:t>
      </w:r>
      <w:bookmarkEnd w:id="42"/>
    </w:p>
    <w:p w14:paraId="30378197" w14:textId="77777777" w:rsidR="00551584" w:rsidRPr="00551584" w:rsidRDefault="00551584" w:rsidP="00551584">
      <w:pPr>
        <w:spacing w:after="0" w:line="260" w:lineRule="atLeast"/>
        <w:rPr>
          <w:rFonts w:cs="Times New Roman"/>
          <w:sz w:val="20"/>
          <w:szCs w:val="24"/>
        </w:rPr>
      </w:pPr>
    </w:p>
    <w:p w14:paraId="5C733AEC" w14:textId="77777777" w:rsidR="00551584" w:rsidRPr="00551584" w:rsidRDefault="006C7D34" w:rsidP="00551584">
      <w:pPr>
        <w:spacing w:after="0" w:line="260" w:lineRule="atLeast"/>
        <w:rPr>
          <w:rFonts w:cs="Times New Roman"/>
          <w:sz w:val="20"/>
          <w:szCs w:val="24"/>
        </w:rPr>
      </w:pPr>
      <w:r w:rsidRPr="00551584">
        <w:rPr>
          <w:rFonts w:cs="Times New Roman"/>
          <w:sz w:val="20"/>
          <w:szCs w:val="24"/>
        </w:rPr>
        <w:t xml:space="preserve">Naročnik ne bo sklenil pogodbe, če bodo izpolnjeni pogoji iz šestega odstavka 100. člena Zakona o javnih uslužbencih - ZJU (Uradni list RS, št. 63/07 – uradno prečiščeno besedilo), </w:t>
      </w:r>
      <w:r w:rsidRPr="00551584">
        <w:rPr>
          <w:rFonts w:cs="Times New Roman"/>
          <w:sz w:val="20"/>
          <w:szCs w:val="20"/>
        </w:rPr>
        <w:t>njegovimi spremembami in dopolnitvami</w:t>
      </w:r>
      <w:r w:rsidRPr="00551584">
        <w:rPr>
          <w:rFonts w:cs="Times New Roman"/>
          <w:sz w:val="20"/>
          <w:szCs w:val="24"/>
        </w:rPr>
        <w:t>. Pravne osebe, v kateri ima uradnik na položaju ali njegov zakonec, sorodnik v ravni vrsti oz. sorodnik v stranski vrsti do tretjega kolena več kot 20 % delež, ne smejo poslovati z naročnikom, v katerem uradnik dela. Pogodba, ki je sklenjena v nasprotju z navedenim, je nična.</w:t>
      </w:r>
    </w:p>
    <w:p w14:paraId="4BA84AFF" w14:textId="77777777" w:rsidR="00551584" w:rsidRPr="00551584" w:rsidRDefault="00551584" w:rsidP="00551584">
      <w:pPr>
        <w:spacing w:after="0" w:line="260" w:lineRule="atLeast"/>
        <w:rPr>
          <w:rFonts w:cs="Times New Roman"/>
          <w:sz w:val="20"/>
          <w:szCs w:val="24"/>
        </w:rPr>
      </w:pPr>
    </w:p>
    <w:p w14:paraId="1251FB9F" w14:textId="77777777" w:rsidR="000A19AB" w:rsidRDefault="006C7D34" w:rsidP="00551584">
      <w:pPr>
        <w:spacing w:after="0" w:line="260" w:lineRule="atLeast"/>
        <w:rPr>
          <w:sz w:val="20"/>
          <w:szCs w:val="20"/>
        </w:rPr>
      </w:pPr>
      <w:r w:rsidRPr="00551584">
        <w:rPr>
          <w:sz w:val="20"/>
          <w:szCs w:val="20"/>
        </w:rPr>
        <w:t>Pogodba o izvedbi javnega naročila se bo izvajala skladno z Aktom o varstvu osebnih podatkov v Finančni upravi Republike Slovenije št. 007-108/2021-1 z dne 19. 11. 2021</w:t>
      </w:r>
      <w:r w:rsidR="00D819DB">
        <w:rPr>
          <w:sz w:val="20"/>
          <w:szCs w:val="20"/>
        </w:rPr>
        <w:t xml:space="preserve">, </w:t>
      </w:r>
      <w:r w:rsidRPr="00551584">
        <w:rPr>
          <w:sz w:val="20"/>
          <w:szCs w:val="20"/>
        </w:rPr>
        <w:t xml:space="preserve">Navodilom o varovanju tajnih podatkov v Finančni upravi Republike Slovenije </w:t>
      </w:r>
      <w:r w:rsidR="00156BE2" w:rsidRPr="00156BE2">
        <w:rPr>
          <w:sz w:val="20"/>
          <w:szCs w:val="20"/>
        </w:rPr>
        <w:t xml:space="preserve">022-2/2025-1611-7 z dne 11. 12. 2025 </w:t>
      </w:r>
      <w:r w:rsidRPr="00551584">
        <w:rPr>
          <w:sz w:val="20"/>
          <w:szCs w:val="20"/>
        </w:rPr>
        <w:t>in Aktom o postopkih in ukrepih za varovanje tajnih podatkov, podatkov, ki so davčna tajnost in poslovnih skrivnosti v Finančni upravi Republike Slovenije, št. 007-132/2018-1 z dne 20. 12. 2018 ter nj</w:t>
      </w:r>
      <w:r w:rsidR="00156BE2">
        <w:rPr>
          <w:sz w:val="20"/>
          <w:szCs w:val="20"/>
        </w:rPr>
        <w:t>ihovimi</w:t>
      </w:r>
      <w:r w:rsidRPr="00551584">
        <w:rPr>
          <w:sz w:val="20"/>
          <w:szCs w:val="20"/>
        </w:rPr>
        <w:t xml:space="preserve"> spremembami in dopolnitvami. </w:t>
      </w:r>
      <w:r w:rsidRPr="00551584">
        <w:rPr>
          <w:sz w:val="20"/>
          <w:szCs w:val="20"/>
          <w:shd w:val="clear" w:color="auto" w:fill="FFFFFF"/>
        </w:rPr>
        <w:t xml:space="preserve">V navedene akte lahko ponudnik vpogleda kadarkoli do konca postopka oddaje javnega naročila, pri čemer prošnjo za pridobitev teh aktov pošlje na e-naslov: </w:t>
      </w:r>
      <w:hyperlink r:id="rId19" w:history="1">
        <w:r w:rsidR="00551584" w:rsidRPr="00551584">
          <w:rPr>
            <w:color w:val="0000FF"/>
            <w:sz w:val="20"/>
            <w:szCs w:val="20"/>
            <w:u w:val="single"/>
            <w:shd w:val="clear" w:color="auto" w:fill="FFFFFF"/>
          </w:rPr>
          <w:t>gfu.fu@gov.si</w:t>
        </w:r>
      </w:hyperlink>
      <w:r w:rsidR="00843ECF">
        <w:rPr>
          <w:sz w:val="20"/>
          <w:szCs w:val="20"/>
        </w:rPr>
        <w:t xml:space="preserve">. </w:t>
      </w:r>
      <w:r w:rsidRPr="00551584">
        <w:rPr>
          <w:sz w:val="20"/>
          <w:szCs w:val="20"/>
        </w:rPr>
        <w:t>Pred podpisom pogodbe o izvedbi javnega naročila se je izbrani ponudnik dolžan seznaniti z vsebino navedenih aktov.</w:t>
      </w:r>
    </w:p>
    <w:p w14:paraId="6E2EB436" w14:textId="77777777" w:rsidR="000A19AB" w:rsidRDefault="006C7D34">
      <w:pPr>
        <w:spacing w:after="0"/>
        <w:jc w:val="left"/>
        <w:rPr>
          <w:sz w:val="20"/>
          <w:szCs w:val="20"/>
        </w:rPr>
      </w:pPr>
      <w:r>
        <w:rPr>
          <w:sz w:val="20"/>
          <w:szCs w:val="20"/>
        </w:rPr>
        <w:br w:type="page"/>
      </w:r>
    </w:p>
    <w:p w14:paraId="10C47754" w14:textId="77777777" w:rsidR="005F0AB6" w:rsidRPr="00F36BC5" w:rsidRDefault="006C7D34" w:rsidP="00953DEF">
      <w:pPr>
        <w:pStyle w:val="Naslov2"/>
        <w:spacing w:before="0" w:after="0" w:line="260" w:lineRule="atLeast"/>
        <w:rPr>
          <w:rFonts w:cs="Arial"/>
          <w:sz w:val="20"/>
          <w:szCs w:val="20"/>
          <w:lang w:val="sl-SI"/>
        </w:rPr>
      </w:pPr>
      <w:bookmarkStart w:id="43" w:name="_Toc282590348"/>
      <w:bookmarkStart w:id="44" w:name="_Toc461526807"/>
      <w:bookmarkStart w:id="45" w:name="_Toc35506422"/>
      <w:bookmarkStart w:id="46" w:name="_Toc230940135"/>
      <w:r w:rsidRPr="00F36BC5">
        <w:rPr>
          <w:rFonts w:cs="Arial"/>
          <w:sz w:val="20"/>
          <w:szCs w:val="20"/>
          <w:lang w:val="sl-SI"/>
        </w:rPr>
        <w:lastRenderedPageBreak/>
        <w:t>Dajanje neresničnih ali zavajajočih dokazil</w:t>
      </w:r>
      <w:bookmarkEnd w:id="43"/>
      <w:bookmarkEnd w:id="44"/>
      <w:bookmarkEnd w:id="45"/>
      <w:bookmarkEnd w:id="46"/>
    </w:p>
    <w:p w14:paraId="5C2280CB" w14:textId="77777777" w:rsidR="005F0AB6" w:rsidRPr="00F36BC5" w:rsidRDefault="005F0AB6" w:rsidP="00953DEF">
      <w:pPr>
        <w:spacing w:after="0" w:line="260" w:lineRule="atLeast"/>
        <w:rPr>
          <w:sz w:val="20"/>
          <w:szCs w:val="20"/>
        </w:rPr>
      </w:pPr>
    </w:p>
    <w:p w14:paraId="32B3DD30" w14:textId="77777777" w:rsidR="00101BD1" w:rsidRPr="00101BD1" w:rsidRDefault="006C7D34" w:rsidP="00101BD1">
      <w:pPr>
        <w:spacing w:after="0" w:line="260" w:lineRule="atLeast"/>
        <w:rPr>
          <w:sz w:val="20"/>
          <w:szCs w:val="20"/>
        </w:rPr>
      </w:pPr>
      <w:r w:rsidRPr="00101BD1">
        <w:rPr>
          <w:sz w:val="20"/>
          <w:szCs w:val="20"/>
        </w:rPr>
        <w:t>Če se pri naročniku v postopku javnega naročanja pojavi utemeljen sum, da je ponudnik predložil neresnično izjavo ali ponarejeno ali spremenjeno listino kot pravo, bo Državni revizijski komisiji podal predlog za uvedbo postopka o prekršku, kot to določa enajsti odstavek 89. člena ZJN-3.</w:t>
      </w:r>
    </w:p>
    <w:p w14:paraId="3939546D" w14:textId="77777777" w:rsidR="00383530" w:rsidRDefault="00383530" w:rsidP="00453D2C">
      <w:pPr>
        <w:spacing w:after="0" w:line="260" w:lineRule="atLeast"/>
        <w:rPr>
          <w:sz w:val="20"/>
          <w:szCs w:val="20"/>
        </w:rPr>
      </w:pPr>
    </w:p>
    <w:p w14:paraId="6768B934" w14:textId="77777777" w:rsidR="005F0AB6" w:rsidRPr="00F36BC5" w:rsidRDefault="006C7D34" w:rsidP="00953DEF">
      <w:pPr>
        <w:pStyle w:val="Naslov2"/>
        <w:spacing w:before="0" w:after="0" w:line="260" w:lineRule="atLeast"/>
        <w:rPr>
          <w:rFonts w:cs="Arial"/>
          <w:sz w:val="20"/>
          <w:szCs w:val="20"/>
          <w:lang w:val="sl-SI"/>
        </w:rPr>
      </w:pPr>
      <w:bookmarkStart w:id="47" w:name="_Toc461526808"/>
      <w:bookmarkStart w:id="48" w:name="_Toc35506423"/>
      <w:bookmarkStart w:id="49" w:name="_Toc230940136"/>
      <w:r w:rsidRPr="00F36BC5">
        <w:rPr>
          <w:rFonts w:cs="Arial"/>
          <w:sz w:val="20"/>
          <w:szCs w:val="20"/>
          <w:lang w:val="sl-SI"/>
        </w:rPr>
        <w:t>Varovanje zaupnosti</w:t>
      </w:r>
      <w:bookmarkEnd w:id="47"/>
      <w:bookmarkEnd w:id="48"/>
      <w:bookmarkEnd w:id="49"/>
    </w:p>
    <w:p w14:paraId="3795F767" w14:textId="77777777" w:rsidR="005F0AB6" w:rsidRPr="00F36BC5" w:rsidRDefault="005F0AB6" w:rsidP="00953DEF">
      <w:pPr>
        <w:spacing w:after="0" w:line="260" w:lineRule="atLeast"/>
        <w:rPr>
          <w:sz w:val="20"/>
          <w:szCs w:val="20"/>
        </w:rPr>
      </w:pPr>
    </w:p>
    <w:p w14:paraId="0F40F965" w14:textId="77777777" w:rsidR="00101BD1" w:rsidRPr="00F73D40" w:rsidRDefault="006C7D34" w:rsidP="00101BD1">
      <w:pPr>
        <w:spacing w:after="0" w:line="260" w:lineRule="atLeast"/>
        <w:rPr>
          <w:sz w:val="20"/>
          <w:szCs w:val="20"/>
        </w:rPr>
      </w:pPr>
      <w:bookmarkStart w:id="50" w:name="_Toc63562398"/>
      <w:bookmarkStart w:id="51" w:name="_Toc76873354"/>
      <w:bookmarkStart w:id="52" w:name="_Toc158083468"/>
      <w:bookmarkStart w:id="53" w:name="_Toc461526809"/>
      <w:bookmarkStart w:id="54" w:name="_Toc35506424"/>
      <w:r w:rsidRPr="00F73D40">
        <w:rPr>
          <w:sz w:val="20"/>
          <w:szCs w:val="20"/>
        </w:rPr>
        <w:t>Če ponudnik ne dovoli razkritja podatkov, ki predstavljajo poslovno skrivnost, jih mora v predloženih dokumentih ustrezno označiti, kot to določa Zakon o poslovni skrivnosti – ZPosS (Uradni list RS, št. 22/19). Ponudnik mora naročniku predložiti pisni sklep, v katerem je natančno opredeljeno, kateri podatki se štejejo za poslovno skrivnost. Ponudnik podatkov iz drugega odstavka 35. člena ZJN-3 ne more opredeliti za poslovno skrivnost.</w:t>
      </w:r>
    </w:p>
    <w:p w14:paraId="4AAC5C66" w14:textId="77777777" w:rsidR="00101BD1" w:rsidRPr="00F73D40" w:rsidRDefault="00101BD1" w:rsidP="00101BD1">
      <w:pPr>
        <w:spacing w:after="0" w:line="260" w:lineRule="atLeast"/>
        <w:rPr>
          <w:sz w:val="20"/>
          <w:szCs w:val="20"/>
        </w:rPr>
      </w:pPr>
    </w:p>
    <w:p w14:paraId="5161A48C" w14:textId="77777777" w:rsidR="00101BD1" w:rsidRDefault="006C7D34" w:rsidP="00101BD1">
      <w:pPr>
        <w:spacing w:after="0" w:line="260" w:lineRule="atLeast"/>
        <w:rPr>
          <w:sz w:val="20"/>
          <w:szCs w:val="20"/>
        </w:rPr>
      </w:pPr>
      <w:r w:rsidRPr="00F73D40">
        <w:rPr>
          <w:sz w:val="20"/>
          <w:szCs w:val="20"/>
        </w:rPr>
        <w:t>Naročnik ne bo dovolil razkritja podatkov, ki se štejejo za tajni podatek po Zakonu o tajnih podatkih - ZTP (Uradni list RS, št. 50/06) in njegovimi spremembami ter dopolnitvami ali za osebni podatek po Zakonu o varstvu osebnih podatkov – ZVOP-2 (Uradni list RS, št. 163/22) oz. Uredbi (EU) 2016/679 Evropskega parlamenta in Sveta z dne 27. aprila 2016 o varstvu posameznikov pri obdelavi osebnih podatkov in o prostem pretoku takih podatkov ter o razveljavitvi Direktive 95/46/ES (Splošna uredba o varstvu podat</w:t>
      </w:r>
      <w:r w:rsidRPr="00F73D40">
        <w:rPr>
          <w:sz w:val="20"/>
          <w:szCs w:val="20"/>
        </w:rPr>
        <w:t>kov) (UL EU, št. L 119).</w:t>
      </w:r>
    </w:p>
    <w:p w14:paraId="29F2737D" w14:textId="77777777" w:rsidR="00101BD1" w:rsidRPr="00F73D40" w:rsidRDefault="00101BD1" w:rsidP="00101BD1">
      <w:pPr>
        <w:spacing w:after="0" w:line="260" w:lineRule="atLeast"/>
        <w:rPr>
          <w:sz w:val="20"/>
          <w:szCs w:val="20"/>
        </w:rPr>
      </w:pPr>
    </w:p>
    <w:p w14:paraId="55455A13" w14:textId="77777777" w:rsidR="005F0AB6" w:rsidRPr="00F36BC5" w:rsidRDefault="006C7D34" w:rsidP="00953DEF">
      <w:pPr>
        <w:pStyle w:val="Naslov2"/>
        <w:spacing w:before="0" w:after="0" w:line="260" w:lineRule="atLeast"/>
        <w:ind w:left="709" w:hanging="709"/>
        <w:rPr>
          <w:rFonts w:cs="Arial"/>
          <w:sz w:val="20"/>
          <w:szCs w:val="20"/>
          <w:lang w:val="sl-SI"/>
        </w:rPr>
      </w:pPr>
      <w:bookmarkStart w:id="55" w:name="_Toc230940137"/>
      <w:r w:rsidRPr="00F36BC5">
        <w:rPr>
          <w:rFonts w:cs="Arial"/>
          <w:sz w:val="20"/>
          <w:szCs w:val="20"/>
          <w:lang w:val="sl-SI"/>
        </w:rPr>
        <w:t>Ustavitev postopka javnega naročila, zavrnitev ponudb, odstop od izvedbe javnega naročila</w:t>
      </w:r>
      <w:bookmarkEnd w:id="50"/>
      <w:bookmarkEnd w:id="51"/>
      <w:bookmarkEnd w:id="52"/>
      <w:bookmarkEnd w:id="53"/>
      <w:bookmarkEnd w:id="54"/>
      <w:bookmarkEnd w:id="55"/>
    </w:p>
    <w:p w14:paraId="609D78AC" w14:textId="77777777" w:rsidR="005F0AB6" w:rsidRPr="00F36BC5" w:rsidRDefault="005F0AB6" w:rsidP="00953DEF">
      <w:pPr>
        <w:spacing w:after="0" w:line="260" w:lineRule="atLeast"/>
        <w:rPr>
          <w:sz w:val="20"/>
          <w:szCs w:val="20"/>
        </w:rPr>
      </w:pPr>
    </w:p>
    <w:p w14:paraId="142B3C4C" w14:textId="77777777" w:rsidR="00A0112B" w:rsidRPr="00F73D40" w:rsidRDefault="006C7D34" w:rsidP="00A0112B">
      <w:pPr>
        <w:spacing w:after="0" w:line="260" w:lineRule="atLeast"/>
        <w:rPr>
          <w:sz w:val="20"/>
          <w:szCs w:val="20"/>
        </w:rPr>
      </w:pPr>
      <w:r w:rsidRPr="00F73D40">
        <w:rPr>
          <w:sz w:val="20"/>
          <w:szCs w:val="20"/>
        </w:rPr>
        <w:t>Naročnik lahko v skladu z 90. členom ZJN-3 kadar koli pred iztekom roka za oddajo ponudb ustavi postopek javnega naročanja, po izteku roka za oddajo ponudb zavrne vse ponudbe, po sprejemu odločitve o oddaji javnega naročila in pred sklenitvijo pogodbe pa tudi odstopi od izvedbe javnega naročila.</w:t>
      </w:r>
    </w:p>
    <w:p w14:paraId="59B4F2F8" w14:textId="77777777" w:rsidR="00453D2C" w:rsidRPr="00453D2C" w:rsidRDefault="00453D2C" w:rsidP="00453D2C">
      <w:pPr>
        <w:spacing w:after="0" w:line="260" w:lineRule="atLeast"/>
        <w:rPr>
          <w:sz w:val="20"/>
          <w:szCs w:val="20"/>
        </w:rPr>
      </w:pPr>
    </w:p>
    <w:p w14:paraId="0DD9F940" w14:textId="77777777" w:rsidR="00453D2C" w:rsidRPr="00453D2C" w:rsidRDefault="00453D2C" w:rsidP="00453D2C">
      <w:pPr>
        <w:spacing w:after="0" w:line="260" w:lineRule="atLeast"/>
        <w:rPr>
          <w:sz w:val="20"/>
          <w:szCs w:val="20"/>
        </w:rPr>
      </w:pPr>
    </w:p>
    <w:p w14:paraId="7E3BC7F7" w14:textId="77777777" w:rsidR="00453D2C" w:rsidRPr="00453D2C" w:rsidRDefault="006C7D34" w:rsidP="00453D2C">
      <w:pPr>
        <w:spacing w:after="0" w:line="260" w:lineRule="atLeast"/>
        <w:rPr>
          <w:sz w:val="20"/>
          <w:szCs w:val="20"/>
        </w:rPr>
      </w:pPr>
      <w:r>
        <w:rPr>
          <w:sz w:val="20"/>
          <w:szCs w:val="20"/>
        </w:rPr>
        <w:t xml:space="preserve">                                                                                                             </w:t>
      </w:r>
      <w:r w:rsidR="00714B44">
        <w:rPr>
          <w:sz w:val="20"/>
          <w:szCs w:val="20"/>
        </w:rPr>
        <w:t xml:space="preserve">  </w:t>
      </w:r>
      <w:r w:rsidR="00843ECF">
        <w:rPr>
          <w:sz w:val="20"/>
          <w:szCs w:val="20"/>
        </w:rPr>
        <w:t xml:space="preserve"> </w:t>
      </w:r>
      <w:r w:rsidR="00E26DAF">
        <w:rPr>
          <w:sz w:val="20"/>
          <w:szCs w:val="20"/>
        </w:rPr>
        <w:t>Peter Grum</w:t>
      </w:r>
      <w:r w:rsidRPr="00453D2C">
        <w:rPr>
          <w:sz w:val="20"/>
          <w:szCs w:val="20"/>
        </w:rPr>
        <w:t>,</w:t>
      </w:r>
    </w:p>
    <w:p w14:paraId="56734604" w14:textId="77777777" w:rsidR="00453D2C" w:rsidRDefault="006C7D34" w:rsidP="00453D2C">
      <w:pPr>
        <w:spacing w:after="0" w:line="260" w:lineRule="atLeast"/>
        <w:rPr>
          <w:sz w:val="20"/>
          <w:szCs w:val="20"/>
        </w:rPr>
      </w:pPr>
      <w:r w:rsidRPr="00453D2C">
        <w:rPr>
          <w:sz w:val="20"/>
          <w:szCs w:val="20"/>
        </w:rPr>
        <w:t xml:space="preserve">                                                                                                </w:t>
      </w:r>
      <w:r w:rsidR="0012699F">
        <w:rPr>
          <w:sz w:val="20"/>
          <w:szCs w:val="20"/>
        </w:rPr>
        <w:t xml:space="preserve">  </w:t>
      </w:r>
      <w:r w:rsidR="00E26DAF">
        <w:rPr>
          <w:sz w:val="20"/>
          <w:szCs w:val="20"/>
        </w:rPr>
        <w:t xml:space="preserve">        </w:t>
      </w:r>
      <w:r w:rsidR="00A0112B">
        <w:rPr>
          <w:sz w:val="20"/>
          <w:szCs w:val="20"/>
        </w:rPr>
        <w:t xml:space="preserve"> </w:t>
      </w:r>
      <w:r w:rsidR="00843ECF">
        <w:rPr>
          <w:sz w:val="20"/>
          <w:szCs w:val="20"/>
        </w:rPr>
        <w:t xml:space="preserve"> </w:t>
      </w:r>
      <w:r w:rsidR="00E26DAF">
        <w:rPr>
          <w:sz w:val="20"/>
          <w:szCs w:val="20"/>
        </w:rPr>
        <w:t>g</w:t>
      </w:r>
      <w:r w:rsidR="00424CD9">
        <w:rPr>
          <w:sz w:val="20"/>
          <w:szCs w:val="20"/>
        </w:rPr>
        <w:t>eneraln</w:t>
      </w:r>
      <w:r w:rsidR="00E26DAF">
        <w:rPr>
          <w:sz w:val="20"/>
          <w:szCs w:val="20"/>
        </w:rPr>
        <w:t xml:space="preserve">i </w:t>
      </w:r>
      <w:r w:rsidR="00424CD9">
        <w:rPr>
          <w:sz w:val="20"/>
          <w:szCs w:val="20"/>
        </w:rPr>
        <w:t>direktor</w:t>
      </w:r>
    </w:p>
    <w:p w14:paraId="1F51E7E3" w14:textId="77777777" w:rsidR="00453D2C" w:rsidRDefault="00453D2C" w:rsidP="00953DEF">
      <w:pPr>
        <w:spacing w:after="0" w:line="260" w:lineRule="atLeast"/>
        <w:rPr>
          <w:sz w:val="20"/>
          <w:szCs w:val="20"/>
        </w:rPr>
      </w:pPr>
    </w:p>
    <w:p w14:paraId="2439C08A" w14:textId="77777777" w:rsidR="005F0AB6" w:rsidRPr="00F36BC5" w:rsidRDefault="005F0AB6" w:rsidP="00953DEF">
      <w:pPr>
        <w:spacing w:after="0" w:line="260" w:lineRule="atLeast"/>
        <w:rPr>
          <w:sz w:val="20"/>
          <w:szCs w:val="20"/>
        </w:rPr>
      </w:pPr>
      <w:bookmarkStart w:id="56" w:name="_Toc43788699"/>
    </w:p>
    <w:p w14:paraId="569C3623" w14:textId="77777777" w:rsidR="005F0AB6" w:rsidRPr="00F36BC5" w:rsidRDefault="005F0AB6" w:rsidP="00953DEF">
      <w:pPr>
        <w:spacing w:after="0" w:line="260" w:lineRule="atLeast"/>
        <w:rPr>
          <w:sz w:val="20"/>
          <w:szCs w:val="20"/>
        </w:rPr>
      </w:pPr>
    </w:p>
    <w:p w14:paraId="41D5CBE9" w14:textId="77777777" w:rsidR="005F0AB6" w:rsidRPr="00F36BC5" w:rsidRDefault="005F0AB6" w:rsidP="00953DEF">
      <w:pPr>
        <w:pStyle w:val="podpisi"/>
        <w:tabs>
          <w:tab w:val="clear" w:pos="3402"/>
          <w:tab w:val="center" w:pos="7371"/>
        </w:tabs>
        <w:spacing w:after="0" w:line="260" w:lineRule="atLeast"/>
        <w:rPr>
          <w:sz w:val="20"/>
          <w:szCs w:val="20"/>
          <w:lang w:val="sl-SI"/>
        </w:rPr>
      </w:pPr>
    </w:p>
    <w:p w14:paraId="41FC7266" w14:textId="77777777" w:rsidR="005F0AB6" w:rsidRPr="00F36BC5" w:rsidRDefault="006C7D34" w:rsidP="002A1DC2">
      <w:pPr>
        <w:pStyle w:val="Naslov1"/>
      </w:pPr>
      <w:r w:rsidRPr="00F36BC5">
        <w:br w:type="page"/>
      </w:r>
      <w:bookmarkStart w:id="57" w:name="_Toc461526810"/>
      <w:bookmarkStart w:id="58" w:name="_Toc35506425"/>
      <w:bookmarkStart w:id="59" w:name="_Toc230940138"/>
      <w:r w:rsidRPr="00F36BC5">
        <w:lastRenderedPageBreak/>
        <w:t>NAVODILA ZA IZDELAVO PONUDBE</w:t>
      </w:r>
      <w:bookmarkEnd w:id="56"/>
      <w:bookmarkEnd w:id="57"/>
      <w:bookmarkEnd w:id="58"/>
      <w:bookmarkEnd w:id="59"/>
      <w:r w:rsidRPr="00F36BC5">
        <w:t xml:space="preserve"> </w:t>
      </w:r>
    </w:p>
    <w:p w14:paraId="0CBD9B35" w14:textId="77777777" w:rsidR="005F0AB6" w:rsidRPr="00F36BC5" w:rsidRDefault="005F0AB6" w:rsidP="005F0AB6">
      <w:pPr>
        <w:spacing w:after="0" w:line="260" w:lineRule="atLeast"/>
        <w:rPr>
          <w:sz w:val="20"/>
          <w:szCs w:val="20"/>
        </w:rPr>
      </w:pPr>
    </w:p>
    <w:p w14:paraId="60F80629" w14:textId="77777777" w:rsidR="009E3767" w:rsidRPr="00F40F02" w:rsidRDefault="006C7D34" w:rsidP="009E3767">
      <w:pPr>
        <w:spacing w:after="0" w:line="260" w:lineRule="atLeast"/>
        <w:rPr>
          <w:sz w:val="20"/>
          <w:szCs w:val="20"/>
        </w:rPr>
      </w:pPr>
      <w:bookmarkStart w:id="60" w:name="_Toc50185217"/>
      <w:bookmarkStart w:id="61" w:name="_Toc117989169"/>
      <w:r w:rsidRPr="00F40F02">
        <w:rPr>
          <w:sz w:val="20"/>
          <w:szCs w:val="20"/>
        </w:rPr>
        <w:t xml:space="preserve">Navodila določajo naročnikove zahteve za izdelavo ponudbe. Ponudbena dokumentacija mora biti sestavljena v skladu s temi navodili. </w:t>
      </w:r>
    </w:p>
    <w:p w14:paraId="26113ECB" w14:textId="77777777" w:rsidR="00E31A31" w:rsidRPr="00E31A31" w:rsidRDefault="00E31A31" w:rsidP="00E31A31">
      <w:pPr>
        <w:spacing w:after="0" w:line="260" w:lineRule="atLeast"/>
        <w:rPr>
          <w:sz w:val="20"/>
          <w:szCs w:val="20"/>
        </w:rPr>
      </w:pPr>
    </w:p>
    <w:p w14:paraId="7EA2BACC" w14:textId="77777777" w:rsidR="00E43616" w:rsidRPr="00E43616" w:rsidRDefault="00E43616" w:rsidP="00E43616">
      <w:pPr>
        <w:pStyle w:val="Odstavekseznama"/>
        <w:keepNext/>
        <w:keepLines/>
        <w:numPr>
          <w:ilvl w:val="0"/>
          <w:numId w:val="38"/>
        </w:numPr>
        <w:spacing w:after="0" w:line="260" w:lineRule="atLeast"/>
        <w:contextualSpacing w:val="0"/>
        <w:outlineLvl w:val="1"/>
        <w:rPr>
          <w:rFonts w:cs="Arial"/>
          <w:b/>
          <w:vanish/>
          <w:color w:val="1F497D"/>
          <w:sz w:val="20"/>
          <w:szCs w:val="20"/>
          <w:lang w:val="sl-SI"/>
        </w:rPr>
      </w:pPr>
      <w:bookmarkStart w:id="62" w:name="_Toc461526811"/>
      <w:bookmarkStart w:id="63" w:name="_Toc35506426"/>
      <w:bookmarkStart w:id="64" w:name="_Toc63230015"/>
      <w:bookmarkStart w:id="65" w:name="_Toc76873364"/>
      <w:bookmarkStart w:id="66" w:name="_Toc158083479"/>
      <w:bookmarkStart w:id="67" w:name="_Toc169923890"/>
    </w:p>
    <w:p w14:paraId="43E52822" w14:textId="77777777" w:rsidR="00E43616" w:rsidRPr="00E43616" w:rsidRDefault="00E43616" w:rsidP="00E43616">
      <w:pPr>
        <w:pStyle w:val="Odstavekseznama"/>
        <w:keepNext/>
        <w:keepLines/>
        <w:numPr>
          <w:ilvl w:val="0"/>
          <w:numId w:val="38"/>
        </w:numPr>
        <w:spacing w:after="0" w:line="260" w:lineRule="atLeast"/>
        <w:contextualSpacing w:val="0"/>
        <w:outlineLvl w:val="1"/>
        <w:rPr>
          <w:rFonts w:cs="Arial"/>
          <w:b/>
          <w:vanish/>
          <w:color w:val="1F497D"/>
          <w:sz w:val="20"/>
          <w:szCs w:val="20"/>
          <w:lang w:val="sl-SI"/>
        </w:rPr>
      </w:pPr>
    </w:p>
    <w:p w14:paraId="49417C4A" w14:textId="77777777" w:rsidR="005F0AB6" w:rsidRDefault="006C7D34" w:rsidP="00E43616">
      <w:pPr>
        <w:pStyle w:val="Naslov2"/>
        <w:numPr>
          <w:ilvl w:val="1"/>
          <w:numId w:val="38"/>
        </w:numPr>
        <w:spacing w:before="0" w:after="0" w:line="260" w:lineRule="atLeast"/>
        <w:rPr>
          <w:rFonts w:cs="Arial"/>
          <w:sz w:val="20"/>
          <w:szCs w:val="20"/>
          <w:lang w:val="sl-SI"/>
        </w:rPr>
      </w:pPr>
      <w:bookmarkStart w:id="68" w:name="_Toc230940139"/>
      <w:r w:rsidRPr="00F36BC5">
        <w:rPr>
          <w:rFonts w:cs="Arial"/>
          <w:sz w:val="20"/>
          <w:szCs w:val="20"/>
          <w:lang w:val="sl-SI"/>
        </w:rPr>
        <w:t>Ugotavljanje sposobnosti za sodelovanje v postopku oddaje javnega naročila</w:t>
      </w:r>
      <w:bookmarkEnd w:id="62"/>
      <w:bookmarkEnd w:id="63"/>
      <w:bookmarkEnd w:id="68"/>
    </w:p>
    <w:p w14:paraId="7049F7D9" w14:textId="77777777" w:rsidR="009E3767" w:rsidRDefault="009E3767" w:rsidP="009E3767"/>
    <w:p w14:paraId="60B63F49" w14:textId="77777777" w:rsidR="009E3767" w:rsidRPr="009E3767" w:rsidRDefault="006C7D34" w:rsidP="009E3767">
      <w:pPr>
        <w:spacing w:after="0" w:line="260" w:lineRule="atLeast"/>
        <w:rPr>
          <w:sz w:val="20"/>
          <w:szCs w:val="20"/>
        </w:rPr>
      </w:pPr>
      <w:r w:rsidRPr="009E3767">
        <w:rPr>
          <w:sz w:val="20"/>
          <w:szCs w:val="20"/>
        </w:rPr>
        <w:t>Gospodarski subjekt mora izpolnjevati vse pogoje, ki so navedeni v nadaljnjih točkah razpisne dokumentacije.</w:t>
      </w:r>
    </w:p>
    <w:p w14:paraId="4AA6AC4F" w14:textId="77777777" w:rsidR="009E3767" w:rsidRPr="009E3767" w:rsidRDefault="009E3767" w:rsidP="009E3767">
      <w:pPr>
        <w:spacing w:after="0" w:line="260" w:lineRule="atLeast"/>
        <w:rPr>
          <w:sz w:val="20"/>
          <w:szCs w:val="20"/>
        </w:rPr>
      </w:pPr>
    </w:p>
    <w:p w14:paraId="772D35E7" w14:textId="77777777" w:rsidR="009E3767" w:rsidRPr="009E3767" w:rsidRDefault="006C7D34" w:rsidP="009E3767">
      <w:pPr>
        <w:spacing w:after="0" w:line="260" w:lineRule="atLeast"/>
        <w:rPr>
          <w:sz w:val="20"/>
          <w:szCs w:val="20"/>
        </w:rPr>
      </w:pPr>
      <w:r w:rsidRPr="009E3767">
        <w:rPr>
          <w:sz w:val="20"/>
          <w:szCs w:val="20"/>
        </w:rPr>
        <w:t xml:space="preserve">Če gospodarski subjekt nima sedeža v Republiki Sloveniji in ne more pridobiti in predložiti zahtevanih dokumentov, ker država, v kateri ima gospodarski subjekt svoj sedež, ne izdaja takšnih dokumentov, jih je mogoče nadomestiti z zapriseženo izjavo, če pa ta v državi, v kateri ima gospodarski subjekt svoj sedež, ni predvidena, pa z izjavo določene osebe, dano pred pristojnim sodnim ali upravnim organom, notarjem ali pred pristojno poklicno ali trgovinsko organizacijo v matični državi te osebe ali v državi, </w:t>
      </w:r>
      <w:r w:rsidRPr="009E3767">
        <w:rPr>
          <w:sz w:val="20"/>
          <w:szCs w:val="20"/>
        </w:rPr>
        <w:t xml:space="preserve">v kateri ima gospodarski subjekt sedež. </w:t>
      </w:r>
    </w:p>
    <w:p w14:paraId="1C79CBA4" w14:textId="77777777" w:rsidR="009E3767" w:rsidRPr="009E3767" w:rsidRDefault="009E3767" w:rsidP="009E3767">
      <w:pPr>
        <w:spacing w:after="0" w:line="260" w:lineRule="atLeast"/>
        <w:rPr>
          <w:sz w:val="20"/>
          <w:szCs w:val="20"/>
        </w:rPr>
      </w:pPr>
    </w:p>
    <w:p w14:paraId="07861BA3" w14:textId="77777777" w:rsidR="009E3767" w:rsidRPr="009E3767" w:rsidRDefault="006C7D34" w:rsidP="009E3767">
      <w:pPr>
        <w:spacing w:after="0" w:line="260" w:lineRule="atLeast"/>
        <w:rPr>
          <w:sz w:val="20"/>
          <w:szCs w:val="20"/>
        </w:rPr>
      </w:pPr>
      <w:r w:rsidRPr="009E3767">
        <w:rPr>
          <w:sz w:val="20"/>
          <w:szCs w:val="20"/>
        </w:rPr>
        <w:t>Gospodarski subjekt, ki odda ponudbo, lahko glede tehnične in kadrovske sposobnosti za predmetno javno naročilo uporabi zmogljivosti drugih subjektov, ne glede na pravno razmerje med njim in temi subjekti. Glede pogojev v zvezi z ustreznimi poklicnimi izkušnjami lahko gospodarski subjekt uporabi zmogljivosti drugih subjektov le, če bodo slednji izvajali storitve, za katere se zahtevajo te zmogljivosti. Če želi gospodarski subjekt uporabiti zmogljivosti drugih subjektov, mora v ponudbi dokazati, da bo imel n</w:t>
      </w:r>
      <w:r w:rsidRPr="009E3767">
        <w:rPr>
          <w:sz w:val="20"/>
          <w:szCs w:val="20"/>
        </w:rPr>
        <w:t>a voljo sredstva, na primer s predložitvijo zagotovil teh subjektov za ta namen (pisni dogovor ali podobno). Naročnik bo v tem primeru ravnal v skladu z drugim odstavkom 81. člena ZJN-3.</w:t>
      </w:r>
    </w:p>
    <w:p w14:paraId="3EDEF383" w14:textId="77777777" w:rsidR="009E3767" w:rsidRPr="009E3767" w:rsidRDefault="009E3767" w:rsidP="009E3767">
      <w:pPr>
        <w:spacing w:after="0" w:line="260" w:lineRule="atLeast"/>
        <w:rPr>
          <w:sz w:val="20"/>
          <w:szCs w:val="20"/>
        </w:rPr>
      </w:pPr>
    </w:p>
    <w:p w14:paraId="0A30C461" w14:textId="77777777" w:rsidR="009E3767" w:rsidRPr="009E3767" w:rsidRDefault="006C7D34" w:rsidP="009E3767">
      <w:pPr>
        <w:spacing w:after="0" w:line="260" w:lineRule="atLeast"/>
        <w:rPr>
          <w:sz w:val="20"/>
          <w:szCs w:val="20"/>
        </w:rPr>
      </w:pPr>
      <w:r w:rsidRPr="009E3767">
        <w:rPr>
          <w:sz w:val="20"/>
          <w:szCs w:val="20"/>
        </w:rPr>
        <w:t>Za skupne ponudbe in ponudbe s podizvajalci je treba upoštevati še točki 2.</w:t>
      </w:r>
      <w:r>
        <w:rPr>
          <w:sz w:val="20"/>
          <w:szCs w:val="20"/>
        </w:rPr>
        <w:t>7</w:t>
      </w:r>
      <w:r w:rsidRPr="009E3767">
        <w:rPr>
          <w:sz w:val="20"/>
          <w:szCs w:val="20"/>
        </w:rPr>
        <w:t xml:space="preserve"> in 2.</w:t>
      </w:r>
      <w:r>
        <w:rPr>
          <w:sz w:val="20"/>
          <w:szCs w:val="20"/>
        </w:rPr>
        <w:t>8</w:t>
      </w:r>
      <w:r w:rsidRPr="009E3767">
        <w:rPr>
          <w:sz w:val="20"/>
          <w:szCs w:val="20"/>
        </w:rPr>
        <w:t xml:space="preserve"> razpisne dokumentacije.</w:t>
      </w:r>
    </w:p>
    <w:p w14:paraId="0BEA8446" w14:textId="77777777" w:rsidR="005F0AB6" w:rsidRPr="00F36BC5" w:rsidRDefault="005F0AB6" w:rsidP="005F0AB6">
      <w:pPr>
        <w:spacing w:after="0" w:line="260" w:lineRule="atLeast"/>
        <w:rPr>
          <w:sz w:val="20"/>
          <w:szCs w:val="20"/>
        </w:rPr>
      </w:pPr>
    </w:p>
    <w:p w14:paraId="3EE12C66" w14:textId="77777777" w:rsidR="005F0AB6" w:rsidRPr="00011E0B" w:rsidRDefault="006C7D34" w:rsidP="00761F32">
      <w:pPr>
        <w:pStyle w:val="Naslov2"/>
        <w:numPr>
          <w:ilvl w:val="1"/>
          <w:numId w:val="38"/>
        </w:numPr>
        <w:spacing w:before="0" w:after="0" w:line="260" w:lineRule="atLeast"/>
        <w:rPr>
          <w:rFonts w:cs="Arial"/>
          <w:sz w:val="20"/>
          <w:szCs w:val="20"/>
          <w:lang w:val="sl-SI"/>
        </w:rPr>
      </w:pPr>
      <w:bookmarkStart w:id="69" w:name="_Toc512856610"/>
      <w:bookmarkStart w:id="70" w:name="_Toc35506427"/>
      <w:bookmarkStart w:id="71" w:name="_Toc230940140"/>
      <w:r w:rsidRPr="00011E0B">
        <w:rPr>
          <w:rFonts w:cs="Arial"/>
          <w:sz w:val="20"/>
          <w:szCs w:val="20"/>
          <w:lang w:val="sl-SI"/>
        </w:rPr>
        <w:t xml:space="preserve">Obrazec </w:t>
      </w:r>
      <w:bookmarkEnd w:id="69"/>
      <w:bookmarkEnd w:id="70"/>
      <w:r w:rsidR="00CD4BCB">
        <w:rPr>
          <w:rFonts w:cs="Arial"/>
          <w:sz w:val="20"/>
          <w:szCs w:val="20"/>
          <w:lang w:val="sl-SI"/>
        </w:rPr>
        <w:t>ESPD</w:t>
      </w:r>
      <w:bookmarkEnd w:id="71"/>
    </w:p>
    <w:p w14:paraId="5F711D05" w14:textId="77777777" w:rsidR="00842310" w:rsidRDefault="00842310" w:rsidP="00761F32">
      <w:pPr>
        <w:spacing w:after="0" w:line="260" w:lineRule="atLeast"/>
      </w:pPr>
    </w:p>
    <w:p w14:paraId="11732C19" w14:textId="77777777" w:rsidR="00240775" w:rsidRPr="00240775" w:rsidRDefault="006C7D34" w:rsidP="00240775">
      <w:pPr>
        <w:spacing w:after="0" w:line="260" w:lineRule="atLeast"/>
        <w:rPr>
          <w:sz w:val="20"/>
          <w:szCs w:val="20"/>
        </w:rPr>
      </w:pPr>
      <w:bookmarkStart w:id="72" w:name="_Hlk187482858"/>
      <w:r w:rsidRPr="00240775">
        <w:rPr>
          <w:sz w:val="20"/>
          <w:szCs w:val="20"/>
        </w:rPr>
        <w:t xml:space="preserve">Obrazec »Enotni evropski dokument v zvezi z oddajo javnega naročila« (v nadaljevanju: 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 izpolnjevanje pogojev za </w:t>
      </w:r>
      <w:r w:rsidRPr="00240775">
        <w:rPr>
          <w:sz w:val="20"/>
          <w:szCs w:val="20"/>
        </w:rPr>
        <w:t>sodelovanje.</w:t>
      </w:r>
    </w:p>
    <w:p w14:paraId="0A6F8869" w14:textId="77777777" w:rsidR="00240775" w:rsidRPr="00240775" w:rsidRDefault="00240775" w:rsidP="00240775">
      <w:pPr>
        <w:spacing w:after="0" w:line="260" w:lineRule="atLeast"/>
        <w:rPr>
          <w:sz w:val="20"/>
          <w:szCs w:val="20"/>
        </w:rPr>
      </w:pPr>
    </w:p>
    <w:p w14:paraId="73D0E900" w14:textId="77777777" w:rsidR="00240775" w:rsidRDefault="006C7D34" w:rsidP="00240775">
      <w:pPr>
        <w:spacing w:after="0" w:line="260" w:lineRule="atLeast"/>
        <w:rPr>
          <w:b/>
          <w:bCs/>
          <w:sz w:val="20"/>
          <w:szCs w:val="20"/>
        </w:rPr>
      </w:pPr>
      <w:r w:rsidRPr="00240775">
        <w:rPr>
          <w:sz w:val="20"/>
          <w:szCs w:val="20"/>
        </w:rPr>
        <w:t xml:space="preserve">Obrazec ESPD mora biti v ponudbi priložen za vse gospodarske subjekte, ki v kakršni koli vlogi sodelujejo v ponudbi (ponudnik, sodelujoči ponudniki v primeru skupne ponudbe, gospodarski subjekti, na katerih kapacitete se sklicuje ponudnik in podizvajalci). </w:t>
      </w:r>
      <w:r w:rsidRPr="00240775">
        <w:rPr>
          <w:b/>
          <w:bCs/>
          <w:sz w:val="20"/>
          <w:szCs w:val="20"/>
        </w:rPr>
        <w:t>Naročnik izpostavlja, da morajo gospodarski subjekti v obrazcu ESPD v Delu II, v točki B. navesti imena in naslove vseh oseb, ki so ob izteku roka za oddajo ponudb člani upravnega, vodstvenega ali nadzornega organa gospodarskega subjekta ali imajo pooblastila za njegovo zastopanje ali odločanje ali nadzor v njem, v polju »Če je potrebno, navedite podrobne informacije o zastopstvu (njegove oblike, obseg, namen, zastopnikov EMŠO« mora biti za vsako prej navedeno osebo zapisana EMŠO – enotna matična številka o</w:t>
      </w:r>
      <w:r w:rsidRPr="00240775">
        <w:rPr>
          <w:b/>
          <w:bCs/>
          <w:sz w:val="20"/>
          <w:szCs w:val="20"/>
        </w:rPr>
        <w:t>bčana.</w:t>
      </w:r>
    </w:p>
    <w:p w14:paraId="3087A26E" w14:textId="77777777" w:rsidR="00DA0ECA" w:rsidRDefault="00DA0ECA" w:rsidP="00240775">
      <w:pPr>
        <w:spacing w:after="0" w:line="260" w:lineRule="atLeast"/>
        <w:rPr>
          <w:b/>
          <w:bCs/>
          <w:sz w:val="20"/>
          <w:szCs w:val="20"/>
        </w:rPr>
      </w:pPr>
    </w:p>
    <w:p w14:paraId="5E6F327F" w14:textId="77777777" w:rsidR="00DA0ECA" w:rsidRPr="00521156" w:rsidRDefault="006C7D34" w:rsidP="00854DCF">
      <w:pPr>
        <w:spacing w:after="0" w:line="280" w:lineRule="atLeast"/>
        <w:rPr>
          <w:sz w:val="20"/>
          <w:szCs w:val="20"/>
          <w:lang w:eastAsia="sl-SI"/>
        </w:rPr>
      </w:pPr>
      <w:r w:rsidRPr="00521156">
        <w:rPr>
          <w:sz w:val="20"/>
          <w:szCs w:val="20"/>
          <w:lang w:eastAsia="sl-SI"/>
        </w:rPr>
        <w:t xml:space="preserve">Navedena obveznost velja tudi v primeru, ko so osebe iz prejšnjega odstavka tuji državljani. Če je bila takšni osebi v Republiki Sloveniji dodeljena slovenska enotna matična številka občana (EMŠO), jo mora gospodarski subjekt navesti v navedenem polju obrazca ESPD. Ker je navedeno polje namenjeno vnosu podrobnih informacij o zastopstvu in ne zgolj vpisu EMŠO, </w:t>
      </w:r>
      <w:r w:rsidRPr="00521156">
        <w:rPr>
          <w:sz w:val="20"/>
          <w:szCs w:val="20"/>
          <w:lang w:eastAsia="sl-SI"/>
        </w:rPr>
        <w:lastRenderedPageBreak/>
        <w:t>mora gospodarski subjekt v primeru, da posamezni osebi EMŠO ni bil dodeljen, to v istem polju izrecno navesti (npr. z navedbo »EMŠO ni bil dodeljen«).</w:t>
      </w:r>
    </w:p>
    <w:p w14:paraId="6AF1187D" w14:textId="77777777" w:rsidR="00C86422" w:rsidRPr="00521156" w:rsidRDefault="00C86422" w:rsidP="00C86422">
      <w:pPr>
        <w:spacing w:after="0" w:line="300" w:lineRule="atLeast"/>
        <w:rPr>
          <w:sz w:val="20"/>
          <w:szCs w:val="20"/>
          <w:lang w:eastAsia="sl-SI"/>
        </w:rPr>
      </w:pPr>
    </w:p>
    <w:p w14:paraId="3E4551E5" w14:textId="77777777" w:rsidR="00240775" w:rsidRPr="00240775" w:rsidRDefault="006C7D34" w:rsidP="00240775">
      <w:pPr>
        <w:spacing w:after="0" w:line="260" w:lineRule="atLeast"/>
        <w:rPr>
          <w:sz w:val="20"/>
          <w:szCs w:val="20"/>
        </w:rPr>
      </w:pPr>
      <w:r w:rsidRPr="00240775">
        <w:rPr>
          <w:sz w:val="20"/>
          <w:szCs w:val="20"/>
        </w:rPr>
        <w:t xml:space="preserve">Gospodarski subjekt naročnikov obrazec ESPD (datoteka XML) uvozi na spletni povezavi: </w:t>
      </w:r>
      <w:hyperlink r:id="rId20" w:history="1">
        <w:r w:rsidR="00240775" w:rsidRPr="00240775">
          <w:rPr>
            <w:color w:val="0000FF"/>
            <w:sz w:val="20"/>
            <w:szCs w:val="20"/>
            <w:u w:val="single"/>
          </w:rPr>
          <w:t>https://ejn.gov.si/espd</w:t>
        </w:r>
      </w:hyperlink>
      <w:r w:rsidRPr="00240775">
        <w:rPr>
          <w:sz w:val="20"/>
          <w:szCs w:val="20"/>
        </w:rPr>
        <w:t xml:space="preserve"> in v njega neposredno vnese zahtevane podatke.</w:t>
      </w:r>
    </w:p>
    <w:p w14:paraId="046399FC" w14:textId="77777777" w:rsidR="00240775" w:rsidRPr="00240775" w:rsidRDefault="00240775" w:rsidP="00240775">
      <w:pPr>
        <w:spacing w:after="0" w:line="260" w:lineRule="atLeast"/>
        <w:rPr>
          <w:sz w:val="20"/>
          <w:szCs w:val="20"/>
        </w:rPr>
      </w:pPr>
    </w:p>
    <w:p w14:paraId="7C16F936" w14:textId="77777777" w:rsidR="00240775" w:rsidRPr="00240775" w:rsidRDefault="006C7D34" w:rsidP="00240775">
      <w:pPr>
        <w:spacing w:after="0" w:line="260" w:lineRule="atLeast"/>
        <w:rPr>
          <w:sz w:val="20"/>
          <w:szCs w:val="20"/>
        </w:rPr>
      </w:pPr>
      <w:r w:rsidRPr="00240775">
        <w:rPr>
          <w:sz w:val="20"/>
          <w:szCs w:val="20"/>
        </w:rPr>
        <w:t>Ponudnik, ki v IS e-JN oddaja ponudbo, naloži svoj izpolnjen obrazec ESPD v IS e-JN v razdelek »Dokumenti«, del »ESPD – ponudnik«, obrazce ESPD ostalih sodelujočih pa naloži v IS e-JN v razdelek »Sodelujoči«, del »ESPD – ostali sodelujoči«. Ponudnik, ki v IS e-JN oddaja ponudbo, naloži elektronsko podpisan obrazec ESPD v .xml obliki ali nepodpisan obrazec ESPD v .xml obliki, pri čemer se v slednjem primeru v skladu Splošnimi pogoji uporabe sistema e-JN šteje, da je oddan pravno zavezujoč dokument, ki ima en</w:t>
      </w:r>
      <w:r w:rsidRPr="00240775">
        <w:rPr>
          <w:sz w:val="20"/>
          <w:szCs w:val="20"/>
        </w:rPr>
        <w:t xml:space="preserve">ako veljavnost kot podpisan. </w:t>
      </w:r>
    </w:p>
    <w:p w14:paraId="18639451" w14:textId="77777777" w:rsidR="00240775" w:rsidRPr="00240775" w:rsidRDefault="00240775" w:rsidP="00240775">
      <w:pPr>
        <w:spacing w:after="0" w:line="260" w:lineRule="atLeast"/>
        <w:rPr>
          <w:sz w:val="20"/>
          <w:szCs w:val="20"/>
        </w:rPr>
      </w:pPr>
    </w:p>
    <w:p w14:paraId="3F3D991B" w14:textId="77777777" w:rsidR="00FF7FF9" w:rsidRDefault="006C7D34" w:rsidP="00240775">
      <w:pPr>
        <w:spacing w:after="0" w:line="260" w:lineRule="atLeast"/>
        <w:rPr>
          <w:sz w:val="20"/>
          <w:szCs w:val="20"/>
        </w:rPr>
      </w:pPr>
      <w:r w:rsidRPr="00240775">
        <w:rPr>
          <w:sz w:val="20"/>
          <w:szCs w:val="20"/>
        </w:rPr>
        <w:t>Za ostale sodelujoče ponudnik v IS e-JN v razdelek »Sodelujoči«, del »ESPD – ostali sodelujoči« priloži izpolnjene in podpisane obrazce ESPD v pdf. obliki, ali v elektronski obliki podpisan xml.</w:t>
      </w:r>
    </w:p>
    <w:p w14:paraId="392764B2" w14:textId="77777777" w:rsidR="00FF7FF9" w:rsidRPr="00240775" w:rsidRDefault="00FF7FF9" w:rsidP="00240775">
      <w:pPr>
        <w:spacing w:after="0" w:line="260" w:lineRule="atLeast"/>
        <w:rPr>
          <w:sz w:val="20"/>
          <w:szCs w:val="20"/>
        </w:rPr>
      </w:pPr>
    </w:p>
    <w:p w14:paraId="374EC9DF" w14:textId="77777777" w:rsidR="00963356" w:rsidRDefault="006C7D34" w:rsidP="005F0AB6">
      <w:pPr>
        <w:pStyle w:val="Naslov2"/>
        <w:numPr>
          <w:ilvl w:val="1"/>
          <w:numId w:val="38"/>
        </w:numPr>
        <w:spacing w:before="0" w:after="0" w:line="260" w:lineRule="atLeast"/>
        <w:rPr>
          <w:rFonts w:cs="Arial"/>
          <w:sz w:val="20"/>
          <w:szCs w:val="20"/>
          <w:lang w:val="sl-SI"/>
        </w:rPr>
      </w:pPr>
      <w:bookmarkStart w:id="73" w:name="_Toc230940141"/>
      <w:bookmarkStart w:id="74" w:name="_Toc461526812"/>
      <w:bookmarkStart w:id="75" w:name="_Toc35506428"/>
      <w:bookmarkEnd w:id="72"/>
      <w:r>
        <w:rPr>
          <w:rFonts w:cs="Arial"/>
          <w:sz w:val="20"/>
          <w:szCs w:val="20"/>
          <w:lang w:val="sl-SI"/>
        </w:rPr>
        <w:t xml:space="preserve">Obrazec »Predračun – </w:t>
      </w:r>
      <w:r w:rsidR="00634BE1">
        <w:rPr>
          <w:rFonts w:cs="Arial"/>
          <w:sz w:val="20"/>
          <w:szCs w:val="20"/>
          <w:lang w:val="sl-SI"/>
        </w:rPr>
        <w:t>JN 28/2026 H</w:t>
      </w:r>
      <w:r w:rsidR="00F96EAA">
        <w:rPr>
          <w:rFonts w:cs="Arial"/>
          <w:sz w:val="20"/>
          <w:szCs w:val="20"/>
          <w:lang w:val="sl-SI"/>
        </w:rPr>
        <w:t>ramba</w:t>
      </w:r>
      <w:r w:rsidR="00634BE1">
        <w:rPr>
          <w:rFonts w:cs="Arial"/>
          <w:sz w:val="20"/>
          <w:szCs w:val="20"/>
          <w:lang w:val="sl-SI"/>
        </w:rPr>
        <w:t xml:space="preserve"> ZS</w:t>
      </w:r>
      <w:r>
        <w:rPr>
          <w:rFonts w:cs="Arial"/>
          <w:sz w:val="20"/>
          <w:szCs w:val="20"/>
          <w:lang w:val="sl-SI"/>
        </w:rPr>
        <w:t>«</w:t>
      </w:r>
      <w:bookmarkEnd w:id="73"/>
    </w:p>
    <w:p w14:paraId="64A3353E" w14:textId="77777777" w:rsidR="00963356" w:rsidRDefault="00963356">
      <w:pPr>
        <w:spacing w:after="0"/>
        <w:jc w:val="left"/>
        <w:rPr>
          <w:sz w:val="20"/>
          <w:szCs w:val="20"/>
        </w:rPr>
      </w:pPr>
    </w:p>
    <w:p w14:paraId="643E856E" w14:textId="77777777" w:rsidR="00963356" w:rsidRDefault="006C7D34" w:rsidP="00963356">
      <w:pPr>
        <w:spacing w:after="0" w:line="260" w:lineRule="atLeast"/>
        <w:rPr>
          <w:sz w:val="20"/>
          <w:szCs w:val="20"/>
        </w:rPr>
      </w:pPr>
      <w:r w:rsidRPr="00526FF8">
        <w:rPr>
          <w:sz w:val="20"/>
          <w:szCs w:val="20"/>
        </w:rPr>
        <w:t xml:space="preserve">Ponudnik v obrazcu »Predračun – </w:t>
      </w:r>
      <w:r w:rsidR="00634BE1">
        <w:rPr>
          <w:sz w:val="20"/>
          <w:szCs w:val="20"/>
        </w:rPr>
        <w:t>JN 28/2026 H</w:t>
      </w:r>
      <w:r w:rsidR="00F96EAA">
        <w:rPr>
          <w:sz w:val="20"/>
          <w:szCs w:val="20"/>
        </w:rPr>
        <w:t>ramba</w:t>
      </w:r>
      <w:r w:rsidR="00634BE1">
        <w:rPr>
          <w:sz w:val="20"/>
          <w:szCs w:val="20"/>
        </w:rPr>
        <w:t xml:space="preserve"> ZS</w:t>
      </w:r>
      <w:r w:rsidRPr="00526FF8">
        <w:rPr>
          <w:sz w:val="20"/>
          <w:szCs w:val="20"/>
        </w:rPr>
        <w:t xml:space="preserve">« (v nadaljevanju: predračun), ki je sestavni del razpisne </w:t>
      </w:r>
      <w:r w:rsidRPr="00526FF8">
        <w:rPr>
          <w:sz w:val="20"/>
          <w:szCs w:val="20"/>
        </w:rPr>
        <w:t>dokumentacije</w:t>
      </w:r>
      <w:r w:rsidR="00B808A7">
        <w:rPr>
          <w:sz w:val="20"/>
          <w:szCs w:val="20"/>
        </w:rPr>
        <w:t>,</w:t>
      </w:r>
      <w:r>
        <w:rPr>
          <w:sz w:val="20"/>
          <w:szCs w:val="20"/>
        </w:rPr>
        <w:t xml:space="preserve"> izpolni na predvidenih mestih (</w:t>
      </w:r>
      <w:r w:rsidRPr="00AD2E1F">
        <w:rPr>
          <w:sz w:val="20"/>
          <w:szCs w:val="20"/>
        </w:rPr>
        <w:t xml:space="preserve">vpiše svoj naziv, sedež, ID </w:t>
      </w:r>
      <w:r>
        <w:rPr>
          <w:sz w:val="20"/>
          <w:szCs w:val="20"/>
        </w:rPr>
        <w:t xml:space="preserve">št. </w:t>
      </w:r>
      <w:r w:rsidRPr="00AD2E1F">
        <w:rPr>
          <w:sz w:val="20"/>
          <w:szCs w:val="20"/>
        </w:rPr>
        <w:t>za DDV, IBAN, cene</w:t>
      </w:r>
      <w:r>
        <w:rPr>
          <w:sz w:val="20"/>
          <w:szCs w:val="20"/>
        </w:rPr>
        <w:t xml:space="preserve"> v EUR brez DDV, vrednosti v EUR brez DDV in z DDV</w:t>
      </w:r>
      <w:r w:rsidR="001C45F0">
        <w:rPr>
          <w:sz w:val="20"/>
          <w:szCs w:val="20"/>
        </w:rPr>
        <w:t>, popust</w:t>
      </w:r>
      <w:r w:rsidRPr="00AD2E1F">
        <w:rPr>
          <w:sz w:val="20"/>
          <w:szCs w:val="20"/>
        </w:rPr>
        <w:t xml:space="preserve"> </w:t>
      </w:r>
      <w:r>
        <w:rPr>
          <w:sz w:val="20"/>
          <w:szCs w:val="20"/>
        </w:rPr>
        <w:t>ter</w:t>
      </w:r>
      <w:r w:rsidRPr="00AD2E1F">
        <w:rPr>
          <w:sz w:val="20"/>
          <w:szCs w:val="20"/>
        </w:rPr>
        <w:t xml:space="preserve"> druge zahtevane podatke</w:t>
      </w:r>
      <w:r>
        <w:rPr>
          <w:sz w:val="20"/>
          <w:szCs w:val="20"/>
        </w:rPr>
        <w:t xml:space="preserve">) skladno z zahtevami predračuna. </w:t>
      </w:r>
    </w:p>
    <w:p w14:paraId="4D91BB1B" w14:textId="77777777" w:rsidR="00963356" w:rsidRPr="00526FF8" w:rsidRDefault="00963356" w:rsidP="00963356">
      <w:pPr>
        <w:spacing w:after="0" w:line="260" w:lineRule="atLeast"/>
        <w:rPr>
          <w:sz w:val="20"/>
          <w:szCs w:val="20"/>
        </w:rPr>
      </w:pPr>
    </w:p>
    <w:p w14:paraId="6AC3D518" w14:textId="77777777" w:rsidR="0052277D" w:rsidRDefault="006C7D34" w:rsidP="00963356">
      <w:pPr>
        <w:spacing w:after="0" w:line="260" w:lineRule="atLeast"/>
        <w:rPr>
          <w:sz w:val="20"/>
          <w:szCs w:val="20"/>
        </w:rPr>
      </w:pPr>
      <w:r w:rsidRPr="00963356">
        <w:rPr>
          <w:sz w:val="20"/>
          <w:szCs w:val="20"/>
        </w:rPr>
        <w:t xml:space="preserve">Ponudnik v IS e-JN v razdelek </w:t>
      </w:r>
      <w:r w:rsidRPr="00963356">
        <w:rPr>
          <w:sz w:val="20"/>
          <w:szCs w:val="20"/>
        </w:rPr>
        <w:t>»Skupna ponudbena vrednost« v zato namenjen prostor vpiše skupno ponudbeno vrednost v EUR brez DDV javnega naročila in znesek davka (DDV) v EUR, upoštevajoč prej navedeno skupno ponudbeno vrednost v EUR brez DDV. Skupna ponudbena vrednost javnega naročila v EUR z DDV</w:t>
      </w:r>
      <w:r w:rsidR="00562521">
        <w:rPr>
          <w:sz w:val="20"/>
          <w:szCs w:val="20"/>
        </w:rPr>
        <w:t xml:space="preserve"> </w:t>
      </w:r>
      <w:r w:rsidRPr="00963356">
        <w:rPr>
          <w:sz w:val="20"/>
          <w:szCs w:val="20"/>
        </w:rPr>
        <w:t xml:space="preserve">se izračuna samodejno. Prav tako mora ponudnik v IS e-JN v razdelek »Skupna ponudbena vrednost«, del »Predračun« naložiti datoteko v obliki .doc (Word) ali .pdf, tj. izpolnjen obrazec »Predračun – </w:t>
      </w:r>
      <w:r w:rsidR="00634BE1">
        <w:rPr>
          <w:sz w:val="20"/>
          <w:szCs w:val="20"/>
        </w:rPr>
        <w:t>JN 28/2026 H</w:t>
      </w:r>
      <w:r w:rsidR="00F96EAA">
        <w:rPr>
          <w:sz w:val="20"/>
          <w:szCs w:val="20"/>
        </w:rPr>
        <w:t>ramba</w:t>
      </w:r>
      <w:r w:rsidR="00634BE1">
        <w:rPr>
          <w:sz w:val="20"/>
          <w:szCs w:val="20"/>
        </w:rPr>
        <w:t xml:space="preserve"> ZS</w:t>
      </w:r>
      <w:r w:rsidRPr="00963356">
        <w:rPr>
          <w:sz w:val="20"/>
          <w:szCs w:val="20"/>
        </w:rPr>
        <w:t>«. Skupna ponudbena vrednos</w:t>
      </w:r>
      <w:r w:rsidRPr="00963356">
        <w:rPr>
          <w:sz w:val="20"/>
          <w:szCs w:val="20"/>
        </w:rPr>
        <w:t>t, ki bo vpisana v razdelek »Skupna ponudbena vrednost«, in dokument, ki bo naložen kot predračun v razdelek »Skupna ponudbena vrednost«, del »Predračun«, bosta razvidna in dostopna na javnem odpiranju ponudb. V primeru razhajanj med podatki, navedenimi v razdelku »Skupna ponudbena vrednost« in dokumentu, ki je predložen v razdelku »Skupna ponudbena vrednost«, del »Predračun«, se kot veljavne štejejo podatki v dokumentu, ki je bil predložen v razdelku »Skupna ponudbena vrednost«, del »Predračun«. Naročnik i</w:t>
      </w:r>
      <w:r w:rsidRPr="00963356">
        <w:rPr>
          <w:sz w:val="20"/>
          <w:szCs w:val="20"/>
        </w:rPr>
        <w:t>zpostavlja, da ostali dokumenti, ki bodo naloženi v drugih razdelkih v IS e-JN, drugim ponudnikom ob odpiranju ponudb ne bodo razvidni.</w:t>
      </w:r>
    </w:p>
    <w:p w14:paraId="75D2F533" w14:textId="77777777" w:rsidR="0052277D" w:rsidRPr="0052277D" w:rsidRDefault="0052277D" w:rsidP="0052277D">
      <w:pPr>
        <w:spacing w:after="0" w:line="260" w:lineRule="atLeast"/>
        <w:rPr>
          <w:sz w:val="20"/>
          <w:szCs w:val="20"/>
        </w:rPr>
      </w:pPr>
    </w:p>
    <w:p w14:paraId="39158C8E" w14:textId="77777777" w:rsidR="0052277D" w:rsidRDefault="006C7D34" w:rsidP="0052277D">
      <w:pPr>
        <w:spacing w:after="0" w:line="260" w:lineRule="atLeast"/>
        <w:rPr>
          <w:sz w:val="20"/>
          <w:szCs w:val="20"/>
        </w:rPr>
      </w:pPr>
      <w:r w:rsidRPr="0052277D">
        <w:rPr>
          <w:sz w:val="20"/>
          <w:szCs w:val="20"/>
        </w:rPr>
        <w:t>Ponudnik določi ponudbeno ceno in vrednosti v EUR brez DDV in EUR z DDV na največ dve decimalki, kot na primer 1,05 EUR.</w:t>
      </w:r>
      <w:r>
        <w:rPr>
          <w:sz w:val="20"/>
          <w:szCs w:val="20"/>
        </w:rPr>
        <w:t xml:space="preserve"> </w:t>
      </w:r>
      <w:r w:rsidRPr="0052277D">
        <w:rPr>
          <w:sz w:val="20"/>
          <w:szCs w:val="20"/>
        </w:rPr>
        <w:t>Če ponudnik cene in vrednosti ne vpiše, se šteje, da ne ponuja celotnega predmeta javnega naročila. Če ponudnik vpiše ceno 0,00 EUR, se šteje, da ponuja postavko brezplačno.</w:t>
      </w:r>
      <w:r w:rsidR="001C45F0" w:rsidRPr="001C45F0">
        <w:t xml:space="preserve"> </w:t>
      </w:r>
      <w:r w:rsidR="001C45F0" w:rsidRPr="001C45F0">
        <w:rPr>
          <w:sz w:val="20"/>
          <w:szCs w:val="20"/>
        </w:rPr>
        <w:t>Odstot</w:t>
      </w:r>
      <w:r w:rsidR="001C45F0">
        <w:rPr>
          <w:sz w:val="20"/>
          <w:szCs w:val="20"/>
        </w:rPr>
        <w:t xml:space="preserve">ek </w:t>
      </w:r>
      <w:r w:rsidR="001C45F0" w:rsidRPr="001C45F0">
        <w:rPr>
          <w:sz w:val="20"/>
          <w:szCs w:val="20"/>
        </w:rPr>
        <w:t>popusta se navaja na celo številko ali največ dve decimalki, kot na primer 12,52 %.</w:t>
      </w:r>
    </w:p>
    <w:p w14:paraId="0ABDF423" w14:textId="77777777" w:rsidR="00963356" w:rsidRPr="00526FF8" w:rsidRDefault="00963356" w:rsidP="00963356">
      <w:pPr>
        <w:spacing w:after="0" w:line="260" w:lineRule="atLeast"/>
        <w:rPr>
          <w:sz w:val="20"/>
          <w:szCs w:val="20"/>
        </w:rPr>
      </w:pPr>
    </w:p>
    <w:p w14:paraId="344BA04F" w14:textId="77777777" w:rsidR="00963356" w:rsidRPr="00526FF8" w:rsidRDefault="006C7D34" w:rsidP="00963356">
      <w:pPr>
        <w:spacing w:after="0" w:line="260" w:lineRule="atLeast"/>
        <w:rPr>
          <w:sz w:val="20"/>
          <w:szCs w:val="20"/>
        </w:rPr>
      </w:pPr>
      <w:r w:rsidRPr="00526FF8">
        <w:rPr>
          <w:sz w:val="20"/>
          <w:szCs w:val="20"/>
        </w:rPr>
        <w:t>Ponudnik mora ponuditi</w:t>
      </w:r>
      <w:r>
        <w:rPr>
          <w:sz w:val="20"/>
          <w:szCs w:val="20"/>
        </w:rPr>
        <w:t xml:space="preserve"> storitve</w:t>
      </w:r>
      <w:r w:rsidRPr="00526FF8">
        <w:rPr>
          <w:sz w:val="20"/>
          <w:szCs w:val="20"/>
        </w:rPr>
        <w:t>, ki izpolnjuje</w:t>
      </w:r>
      <w:r>
        <w:rPr>
          <w:sz w:val="20"/>
          <w:szCs w:val="20"/>
        </w:rPr>
        <w:t>jo</w:t>
      </w:r>
      <w:r w:rsidRPr="00526FF8">
        <w:rPr>
          <w:sz w:val="20"/>
          <w:szCs w:val="20"/>
        </w:rPr>
        <w:t xml:space="preserve"> vse </w:t>
      </w:r>
      <w:r>
        <w:rPr>
          <w:sz w:val="20"/>
          <w:szCs w:val="20"/>
        </w:rPr>
        <w:t>naročnikove zahteve</w:t>
      </w:r>
      <w:r w:rsidRPr="00526FF8">
        <w:rPr>
          <w:sz w:val="20"/>
          <w:szCs w:val="20"/>
        </w:rPr>
        <w:t xml:space="preserve">, kot so opredeljene v razpisni dokumentaciji. V nasprotnem primeru bo ponudba izločena kot nedopustna. </w:t>
      </w:r>
    </w:p>
    <w:p w14:paraId="5451B603" w14:textId="77777777" w:rsidR="00963356" w:rsidRPr="00526FF8" w:rsidRDefault="00963356" w:rsidP="00963356">
      <w:pPr>
        <w:spacing w:after="0" w:line="260" w:lineRule="atLeast"/>
        <w:rPr>
          <w:sz w:val="20"/>
          <w:szCs w:val="20"/>
        </w:rPr>
      </w:pPr>
    </w:p>
    <w:p w14:paraId="5DC07D96" w14:textId="77777777" w:rsidR="00963356" w:rsidRPr="00526FF8" w:rsidRDefault="006C7D34" w:rsidP="00963356">
      <w:pPr>
        <w:spacing w:after="0" w:line="260" w:lineRule="atLeast"/>
        <w:rPr>
          <w:sz w:val="20"/>
          <w:szCs w:val="20"/>
        </w:rPr>
      </w:pPr>
      <w:r w:rsidRPr="00526FF8">
        <w:rPr>
          <w:sz w:val="20"/>
          <w:szCs w:val="20"/>
        </w:rPr>
        <w:t>Ponudnik ne sme spreminjati predpisane vsebine imenovanega obrazca, v nasprotnem primeru bo njegova ponudba izločena kot nedopustna.</w:t>
      </w:r>
    </w:p>
    <w:p w14:paraId="3C9EBDEE" w14:textId="77777777" w:rsidR="00963356" w:rsidRPr="00526FF8" w:rsidRDefault="00963356" w:rsidP="00963356">
      <w:pPr>
        <w:spacing w:after="0" w:line="260" w:lineRule="atLeast"/>
        <w:rPr>
          <w:sz w:val="20"/>
          <w:szCs w:val="20"/>
        </w:rPr>
      </w:pPr>
    </w:p>
    <w:p w14:paraId="30E93684" w14:textId="77777777" w:rsidR="0052277D" w:rsidRDefault="006C7D34" w:rsidP="00963356">
      <w:pPr>
        <w:spacing w:after="0" w:line="260" w:lineRule="atLeast"/>
        <w:rPr>
          <w:sz w:val="20"/>
          <w:szCs w:val="20"/>
        </w:rPr>
      </w:pPr>
      <w:r w:rsidRPr="00526FF8">
        <w:rPr>
          <w:sz w:val="20"/>
          <w:szCs w:val="20"/>
        </w:rPr>
        <w:t>Ponudbene cene v EUR brez DDV</w:t>
      </w:r>
      <w:r w:rsidR="00CD4E32">
        <w:rPr>
          <w:sz w:val="20"/>
          <w:szCs w:val="20"/>
        </w:rPr>
        <w:t xml:space="preserve"> </w:t>
      </w:r>
      <w:r w:rsidRPr="00526FF8">
        <w:rPr>
          <w:sz w:val="20"/>
          <w:szCs w:val="20"/>
        </w:rPr>
        <w:t xml:space="preserve">so nespremenljive za celotno pogodbeno obdobje. Ponudbene cene morajo vsebovati vse stroške v zvezi z izvedbo predmeta javnega naročila. Naročnik namreč </w:t>
      </w:r>
      <w:r w:rsidRPr="00526FF8">
        <w:rPr>
          <w:sz w:val="20"/>
          <w:szCs w:val="20"/>
        </w:rPr>
        <w:lastRenderedPageBreak/>
        <w:t>ne bo priznal nobenih dodatnih stroškov z izvedbo javnega naročila</w:t>
      </w:r>
      <w:r>
        <w:rPr>
          <w:sz w:val="20"/>
          <w:szCs w:val="20"/>
        </w:rPr>
        <w:t xml:space="preserve">. </w:t>
      </w:r>
      <w:r w:rsidRPr="00526FF8">
        <w:rPr>
          <w:sz w:val="20"/>
          <w:szCs w:val="20"/>
        </w:rPr>
        <w:t xml:space="preserve">Ponudnik obračuna DDV v skladu z veljavno zakonodajo. Morebitno povišanje stopnje DDV gre v </w:t>
      </w:r>
      <w:r>
        <w:rPr>
          <w:sz w:val="20"/>
          <w:szCs w:val="20"/>
        </w:rPr>
        <w:t xml:space="preserve">celoti v </w:t>
      </w:r>
      <w:r w:rsidRPr="00526FF8">
        <w:rPr>
          <w:sz w:val="20"/>
          <w:szCs w:val="20"/>
        </w:rPr>
        <w:t>breme naročnika</w:t>
      </w:r>
      <w:r>
        <w:rPr>
          <w:sz w:val="20"/>
          <w:szCs w:val="20"/>
        </w:rPr>
        <w:t>, vendar se skupna pogodbena vrednost v EUR z DDV zaradi dviga stopnje DDV ne spremeni.</w:t>
      </w:r>
    </w:p>
    <w:p w14:paraId="7DDD44BC" w14:textId="77777777" w:rsidR="007E02FC" w:rsidRDefault="007E02FC" w:rsidP="00963356">
      <w:pPr>
        <w:spacing w:after="0" w:line="260" w:lineRule="atLeast"/>
        <w:rPr>
          <w:sz w:val="20"/>
          <w:szCs w:val="20"/>
        </w:rPr>
      </w:pPr>
    </w:p>
    <w:p w14:paraId="2CA2D7E2" w14:textId="77777777" w:rsidR="00240775" w:rsidRPr="00240775" w:rsidRDefault="006C7D34" w:rsidP="00240775">
      <w:pPr>
        <w:spacing w:after="0" w:line="260" w:lineRule="atLeast"/>
        <w:rPr>
          <w:sz w:val="20"/>
          <w:szCs w:val="20"/>
        </w:rPr>
      </w:pPr>
      <w:r w:rsidRPr="00240775">
        <w:rPr>
          <w:sz w:val="20"/>
          <w:szCs w:val="20"/>
        </w:rPr>
        <w:t>Če bo naročnik pri pregledu in ocenjevanju ponudb odkril računske napake, bo ravnal v skladu s sedmim odstavkom 89. člena ZJN-3. Naročnik bo dovolil odpravo napak, ki so posledica napačnega zaokroževanja. Pri odpravi napak pri zaokroževanju se bodo upoštevale določbe Zakona o uvedbi eura – ZUE (Uradni list RS, št. 114/06) in matematična pravila.</w:t>
      </w:r>
    </w:p>
    <w:p w14:paraId="7E40CF0A" w14:textId="77777777" w:rsidR="00963356" w:rsidRPr="00E41C09" w:rsidRDefault="00963356" w:rsidP="00E41C09">
      <w:pPr>
        <w:spacing w:after="0"/>
        <w:jc w:val="left"/>
        <w:rPr>
          <w:b/>
          <w:color w:val="1F497D"/>
          <w:sz w:val="20"/>
          <w:szCs w:val="20"/>
        </w:rPr>
      </w:pPr>
    </w:p>
    <w:p w14:paraId="1753BFF3" w14:textId="77777777" w:rsidR="005F0AB6" w:rsidRPr="00F36BC5" w:rsidRDefault="006C7D34" w:rsidP="005F0AB6">
      <w:pPr>
        <w:pStyle w:val="Naslov2"/>
        <w:numPr>
          <w:ilvl w:val="1"/>
          <w:numId w:val="38"/>
        </w:numPr>
        <w:spacing w:before="0" w:after="0" w:line="260" w:lineRule="atLeast"/>
        <w:rPr>
          <w:rFonts w:cs="Arial"/>
          <w:sz w:val="20"/>
          <w:szCs w:val="20"/>
          <w:lang w:val="sl-SI"/>
        </w:rPr>
      </w:pPr>
      <w:bookmarkStart w:id="76" w:name="_Toc230940142"/>
      <w:r w:rsidRPr="00F36BC5">
        <w:rPr>
          <w:rFonts w:cs="Arial"/>
          <w:sz w:val="20"/>
          <w:szCs w:val="20"/>
          <w:lang w:val="sl-SI"/>
        </w:rPr>
        <w:t xml:space="preserve">Dokazila </w:t>
      </w:r>
      <w:bookmarkEnd w:id="64"/>
      <w:bookmarkEnd w:id="65"/>
      <w:bookmarkEnd w:id="66"/>
      <w:bookmarkEnd w:id="67"/>
      <w:r w:rsidRPr="00F36BC5">
        <w:rPr>
          <w:rFonts w:cs="Arial"/>
          <w:sz w:val="20"/>
          <w:szCs w:val="20"/>
          <w:lang w:val="sl-SI"/>
        </w:rPr>
        <w:t>o neobstoju razlogov za izključitev</w:t>
      </w:r>
      <w:bookmarkEnd w:id="74"/>
      <w:bookmarkEnd w:id="75"/>
      <w:bookmarkEnd w:id="76"/>
    </w:p>
    <w:p w14:paraId="02F796F0" w14:textId="77777777" w:rsidR="005F0AB6" w:rsidRPr="00F36BC5" w:rsidRDefault="005F0AB6" w:rsidP="005F0AB6">
      <w:pPr>
        <w:spacing w:after="0" w:line="260" w:lineRule="atLeast"/>
        <w:rPr>
          <w:sz w:val="20"/>
          <w:szCs w:val="20"/>
        </w:rPr>
      </w:pPr>
    </w:p>
    <w:p w14:paraId="6F661781" w14:textId="77777777" w:rsidR="00F0472F" w:rsidRPr="00F20770" w:rsidRDefault="006C7D34" w:rsidP="00B808A7">
      <w:pPr>
        <w:pStyle w:val="Odstavekseznama"/>
        <w:numPr>
          <w:ilvl w:val="2"/>
          <w:numId w:val="38"/>
        </w:numPr>
        <w:spacing w:after="0" w:line="260" w:lineRule="atLeast"/>
        <w:rPr>
          <w:rFonts w:cs="Arial"/>
          <w:b/>
          <w:color w:val="008000"/>
          <w:sz w:val="20"/>
          <w:szCs w:val="20"/>
          <w:lang w:val="sl-SI"/>
        </w:rPr>
      </w:pPr>
      <w:r w:rsidRPr="00F20770">
        <w:rPr>
          <w:b/>
          <w:color w:val="008000"/>
          <w:sz w:val="20"/>
          <w:szCs w:val="20"/>
        </w:rPr>
        <w:t xml:space="preserve">Gospodarski subjekt </w:t>
      </w:r>
      <w:r w:rsidR="00F20770" w:rsidRPr="00F20770">
        <w:rPr>
          <w:rFonts w:cs="Arial"/>
          <w:b/>
          <w:color w:val="008000"/>
          <w:sz w:val="20"/>
          <w:szCs w:val="20"/>
          <w:lang w:val="sl-SI"/>
        </w:rPr>
        <w:t>in osebe, ki so člani upravnega, vodstvenega ter nadzornega organa ponudnika, ter osebe, ki imajo pooblastila za zastopanje, odločanje in nadzor pri gospodarskem subjektu, niso pravnomočno obsojene zaradi kaznivih dejanj, določenih v prvem odstavku 75. člena ZJN-3;</w:t>
      </w:r>
    </w:p>
    <w:p w14:paraId="3AA0910C" w14:textId="77777777" w:rsidR="00F0472F" w:rsidRPr="00F36BC5" w:rsidRDefault="00F0472F" w:rsidP="00B808A7">
      <w:pPr>
        <w:keepNext/>
        <w:spacing w:after="0" w:line="260" w:lineRule="atLeast"/>
        <w:ind w:left="1080"/>
        <w:outlineLvl w:val="2"/>
        <w:rPr>
          <w:b/>
          <w:color w:val="008000"/>
          <w:sz w:val="20"/>
          <w:szCs w:val="20"/>
        </w:rPr>
      </w:pPr>
    </w:p>
    <w:p w14:paraId="3CE95A64" w14:textId="77777777" w:rsidR="00F0472F" w:rsidRDefault="006C7D34" w:rsidP="00B808A7">
      <w:pPr>
        <w:keepNext/>
        <w:numPr>
          <w:ilvl w:val="2"/>
          <w:numId w:val="38"/>
        </w:numPr>
        <w:spacing w:after="0" w:line="260" w:lineRule="atLeast"/>
        <w:outlineLvl w:val="2"/>
        <w:rPr>
          <w:b/>
          <w:color w:val="008000"/>
          <w:sz w:val="20"/>
          <w:szCs w:val="20"/>
        </w:rPr>
      </w:pPr>
      <w:r w:rsidRPr="00040514">
        <w:rPr>
          <w:b/>
          <w:color w:val="008000"/>
          <w:sz w:val="20"/>
          <w:szCs w:val="20"/>
        </w:rPr>
        <w:t xml:space="preserve">Gospodarski subjekt </w:t>
      </w:r>
      <w:r w:rsidR="00040514" w:rsidRPr="00040514">
        <w:rPr>
          <w:b/>
          <w:color w:val="008000"/>
          <w:sz w:val="20"/>
          <w:szCs w:val="20"/>
        </w:rPr>
        <w:t>mora do izteka roka za oddajo ponudb plačati zapadle obveznosti iz naslova obveznih dajatev in drugih denarnih nedavčnih obveznosti v skladu z zakonom, ki ureja finančno upravo, ki jih pobira davčni organ v skladu s predpisi države, v kateri ima sedež, ali predpisi države naročnika, oz. te zapadle obveznosti ne smejo dosegati vrednosti 50,00 EUR ali več, hkrati pa mora imeti predložene vse obračune davčnih odtegljajev za dohodke iz delovnega razmerja za preteklih pet let, kot to določa drugi odstavek 75. člena ZJN-3;</w:t>
      </w:r>
    </w:p>
    <w:p w14:paraId="5F3D90C8" w14:textId="77777777" w:rsidR="00040514" w:rsidRPr="00040514" w:rsidRDefault="00040514" w:rsidP="00B808A7">
      <w:pPr>
        <w:keepNext/>
        <w:spacing w:after="0" w:line="260" w:lineRule="atLeast"/>
        <w:outlineLvl w:val="2"/>
        <w:rPr>
          <w:b/>
          <w:color w:val="008000"/>
          <w:sz w:val="20"/>
          <w:szCs w:val="20"/>
        </w:rPr>
      </w:pPr>
    </w:p>
    <w:p w14:paraId="57E83C6B" w14:textId="77777777" w:rsidR="00F0472F" w:rsidRPr="00040514" w:rsidRDefault="006C7D34" w:rsidP="00B808A7">
      <w:pPr>
        <w:pStyle w:val="Odstavekseznama"/>
        <w:numPr>
          <w:ilvl w:val="2"/>
          <w:numId w:val="38"/>
        </w:numPr>
        <w:spacing w:after="0" w:line="260" w:lineRule="atLeast"/>
        <w:rPr>
          <w:rFonts w:cs="Arial"/>
          <w:b/>
          <w:color w:val="008000"/>
          <w:sz w:val="20"/>
          <w:szCs w:val="20"/>
          <w:lang w:val="sl-SI"/>
        </w:rPr>
      </w:pPr>
      <w:bookmarkStart w:id="77" w:name="_Hlk187483933"/>
      <w:r w:rsidRPr="00040514">
        <w:rPr>
          <w:b/>
          <w:color w:val="008000"/>
          <w:sz w:val="20"/>
          <w:szCs w:val="20"/>
        </w:rPr>
        <w:t xml:space="preserve">Gospodarski subjekt </w:t>
      </w:r>
      <w:r w:rsidR="00040514" w:rsidRPr="00040514">
        <w:rPr>
          <w:rFonts w:cs="Arial"/>
          <w:b/>
          <w:color w:val="008000"/>
          <w:sz w:val="20"/>
          <w:szCs w:val="20"/>
          <w:lang w:val="sl-SI"/>
        </w:rPr>
        <w:t>na dan izteka roka za oddajo ponudb ni uvrščen v evidenco gospodarskih subjektov z izrečenimi stranskimi sankcijami izločitve iz postopkov javnega naročanja, kot to določa točka a) četrtega odstavka 75. člena ZJN-3;</w:t>
      </w:r>
    </w:p>
    <w:bookmarkEnd w:id="77"/>
    <w:p w14:paraId="0362C711" w14:textId="77777777" w:rsidR="00F0472F" w:rsidRPr="00F36BC5" w:rsidRDefault="00F0472F" w:rsidP="00B808A7">
      <w:pPr>
        <w:widowControl w:val="0"/>
        <w:spacing w:after="0" w:line="260" w:lineRule="atLeast"/>
        <w:outlineLvl w:val="2"/>
        <w:rPr>
          <w:b/>
          <w:color w:val="008000"/>
          <w:sz w:val="20"/>
          <w:szCs w:val="20"/>
        </w:rPr>
      </w:pPr>
    </w:p>
    <w:p w14:paraId="7F7B83C1" w14:textId="77777777" w:rsidR="00F0472F" w:rsidRPr="00F36BC5" w:rsidRDefault="006C7D34" w:rsidP="00B808A7">
      <w:pPr>
        <w:keepNext/>
        <w:numPr>
          <w:ilvl w:val="2"/>
          <w:numId w:val="38"/>
        </w:numPr>
        <w:spacing w:after="0" w:line="260" w:lineRule="atLeast"/>
        <w:outlineLvl w:val="2"/>
        <w:rPr>
          <w:rFonts w:cs="Times New Roman"/>
          <w:b/>
          <w:color w:val="008000"/>
          <w:sz w:val="20"/>
          <w:szCs w:val="20"/>
        </w:rPr>
      </w:pPr>
      <w:bookmarkStart w:id="78" w:name="_Hlk187483759"/>
      <w:r w:rsidRPr="00F36BC5">
        <w:rPr>
          <w:rFonts w:cs="Times New Roman"/>
          <w:b/>
          <w:color w:val="008000"/>
          <w:sz w:val="20"/>
          <w:szCs w:val="20"/>
        </w:rPr>
        <w:t xml:space="preserve">Gospodarskemu subjektu </w:t>
      </w:r>
      <w:r w:rsidR="00040514" w:rsidRPr="00040514">
        <w:rPr>
          <w:rFonts w:cs="Times New Roman"/>
          <w:b/>
          <w:color w:val="008000"/>
          <w:sz w:val="20"/>
          <w:szCs w:val="20"/>
        </w:rPr>
        <w:t xml:space="preserve">v zadnjih treh letih pred iztekom roka za oddajo </w:t>
      </w:r>
      <w:bookmarkEnd w:id="78"/>
      <w:r w:rsidR="00040514" w:rsidRPr="00040514">
        <w:rPr>
          <w:rFonts w:cs="Times New Roman"/>
          <w:b/>
          <w:color w:val="008000"/>
          <w:sz w:val="20"/>
          <w:szCs w:val="20"/>
        </w:rPr>
        <w:t>ponudb ni bila s pravnomočno odločitvijo ali več pravnomočnimi odločitvami pristojnega organa Republike Slovenije ali druge države članice ali tretje države izrečena globa za prekršek za ugotovljeni najmanj dve kršitvi v zvezi s plačilom za delo, delovnimi časom, počitki, opravljanjem dela na podlagi pogodb civilnega prava kljub obstoju elementov delovnega razmerja ali v zvezi z zaposlovanjem na črno, kot to določa točka b) četrtega odstavka 75. člena ZJN-3</w:t>
      </w:r>
      <w:r w:rsidRPr="00F36BC5">
        <w:rPr>
          <w:rFonts w:cs="Times New Roman"/>
          <w:b/>
          <w:color w:val="008000"/>
          <w:sz w:val="20"/>
          <w:szCs w:val="20"/>
        </w:rPr>
        <w:t>;</w:t>
      </w:r>
    </w:p>
    <w:p w14:paraId="407A863D" w14:textId="77777777" w:rsidR="00F0472F" w:rsidRPr="00F36BC5" w:rsidRDefault="00F0472F" w:rsidP="00B808A7">
      <w:pPr>
        <w:spacing w:after="0" w:line="260" w:lineRule="atLeast"/>
      </w:pPr>
    </w:p>
    <w:p w14:paraId="377CA734" w14:textId="77777777" w:rsidR="00F0472F" w:rsidRDefault="006C7D34" w:rsidP="00B808A7">
      <w:pPr>
        <w:pStyle w:val="Naslov3"/>
        <w:numPr>
          <w:ilvl w:val="0"/>
          <w:numId w:val="0"/>
        </w:numPr>
        <w:spacing w:before="0" w:after="0" w:line="260" w:lineRule="atLeast"/>
        <w:ind w:left="1077"/>
        <w:rPr>
          <w:bCs/>
          <w:sz w:val="20"/>
          <w:szCs w:val="20"/>
          <w:lang w:val="sl-SI"/>
        </w:rPr>
      </w:pPr>
      <w:r w:rsidRPr="001815CC">
        <w:rPr>
          <w:rFonts w:cs="Arial"/>
          <w:sz w:val="20"/>
          <w:szCs w:val="20"/>
          <w:lang w:val="sl-SI"/>
        </w:rPr>
        <w:t xml:space="preserve">Če je </w:t>
      </w:r>
      <w:r w:rsidRPr="001815CC">
        <w:rPr>
          <w:bCs/>
          <w:sz w:val="20"/>
          <w:szCs w:val="20"/>
          <w:lang w:val="sl-SI"/>
        </w:rPr>
        <w:t xml:space="preserve">gospodarski subjekt </w:t>
      </w:r>
      <w:r w:rsidR="00040514" w:rsidRPr="00040514">
        <w:rPr>
          <w:bCs/>
          <w:sz w:val="20"/>
          <w:szCs w:val="20"/>
          <w:lang w:val="sl-SI"/>
        </w:rPr>
        <w:t>v položaju iz točke 2.4.1 ali 2.4.4 razpisne dokumentacije, lahko naročniku v skladu z devetim odstavkom 75. člena ZJN-3 najkasneje do izteka roka za oddajo ponudbe predloži dokaze, da je sprejel zadostne ukrepe, s katerimi lahko dokaže svojo zanesljivost kljub obstoju v tem odstavku navedenih razlogov za izključitev.</w:t>
      </w:r>
    </w:p>
    <w:p w14:paraId="442755F3" w14:textId="77777777" w:rsidR="00040514" w:rsidRPr="00040514" w:rsidRDefault="00040514" w:rsidP="00B808A7">
      <w:pPr>
        <w:spacing w:after="0" w:line="260" w:lineRule="atLeast"/>
      </w:pPr>
    </w:p>
    <w:p w14:paraId="34191FDF" w14:textId="77777777" w:rsidR="00040514" w:rsidRPr="00040514" w:rsidRDefault="006C7D34" w:rsidP="00B808A7">
      <w:pPr>
        <w:pStyle w:val="Odstavekseznama"/>
        <w:numPr>
          <w:ilvl w:val="2"/>
          <w:numId w:val="38"/>
        </w:numPr>
        <w:spacing w:after="0" w:line="260" w:lineRule="atLeast"/>
        <w:rPr>
          <w:b/>
          <w:color w:val="008000"/>
          <w:sz w:val="20"/>
          <w:szCs w:val="20"/>
        </w:rPr>
      </w:pPr>
      <w:r w:rsidRPr="00040514">
        <w:rPr>
          <w:b/>
          <w:color w:val="008000"/>
          <w:sz w:val="20"/>
          <w:szCs w:val="20"/>
        </w:rPr>
        <w:t>Gospodarski subjekt (ponudnik) skladno s sklepom Sveta (SZVP) 2022/578 z dne 8. aprila 2022 o spremembi sklepa 2014/512/SZVP o omejevalnih ukrepih zaradi delovanja Rusije, ki povzroča destabilizacijo razmer v Ukrajini, se izloči iz postopka javnega naročanja, če se pri preverjanju ponudbe ugotovi, da je gospodarski subjekt;</w:t>
      </w:r>
    </w:p>
    <w:p w14:paraId="42E88AA0" w14:textId="77777777" w:rsidR="00040514" w:rsidRPr="00040514" w:rsidRDefault="006C7D34" w:rsidP="00B808A7">
      <w:pPr>
        <w:pStyle w:val="Odstavekseznama"/>
        <w:numPr>
          <w:ilvl w:val="0"/>
          <w:numId w:val="88"/>
        </w:numPr>
        <w:spacing w:after="0" w:line="260" w:lineRule="atLeast"/>
        <w:rPr>
          <w:b/>
          <w:color w:val="008000"/>
          <w:sz w:val="20"/>
          <w:szCs w:val="20"/>
        </w:rPr>
      </w:pPr>
      <w:r w:rsidRPr="00040514">
        <w:rPr>
          <w:b/>
          <w:color w:val="008000"/>
          <w:sz w:val="20"/>
          <w:szCs w:val="20"/>
        </w:rPr>
        <w:t>ruski državljan ali fizična ali pravna oseba, subjekt ali organ s sedežem v Rusiji,</w:t>
      </w:r>
    </w:p>
    <w:p w14:paraId="6E1AE314" w14:textId="77777777" w:rsidR="00040514" w:rsidRPr="00040514" w:rsidRDefault="006C7D34" w:rsidP="00B808A7">
      <w:pPr>
        <w:pStyle w:val="Odstavekseznama"/>
        <w:numPr>
          <w:ilvl w:val="0"/>
          <w:numId w:val="88"/>
        </w:numPr>
        <w:spacing w:after="0" w:line="260" w:lineRule="atLeast"/>
        <w:rPr>
          <w:b/>
          <w:color w:val="008000"/>
          <w:sz w:val="20"/>
          <w:szCs w:val="20"/>
        </w:rPr>
      </w:pPr>
      <w:r w:rsidRPr="00040514">
        <w:rPr>
          <w:b/>
          <w:color w:val="008000"/>
          <w:sz w:val="20"/>
          <w:szCs w:val="20"/>
        </w:rPr>
        <w:lastRenderedPageBreak/>
        <w:t xml:space="preserve">pravna oseba, subjekt ali </w:t>
      </w:r>
      <w:r w:rsidRPr="00040514">
        <w:rPr>
          <w:b/>
          <w:color w:val="008000"/>
          <w:sz w:val="20"/>
          <w:szCs w:val="20"/>
        </w:rPr>
        <w:t>organ, katerih več kot 50-odstotni delež je v neposredni ali posredni lasti subjekta iz prejšnjega alineje, ali</w:t>
      </w:r>
    </w:p>
    <w:p w14:paraId="188676FF" w14:textId="77777777" w:rsidR="00040514" w:rsidRDefault="006C7D34" w:rsidP="00B808A7">
      <w:pPr>
        <w:pStyle w:val="Odstavekseznama"/>
        <w:numPr>
          <w:ilvl w:val="0"/>
          <w:numId w:val="88"/>
        </w:numPr>
        <w:spacing w:after="0" w:line="260" w:lineRule="atLeast"/>
        <w:rPr>
          <w:b/>
          <w:color w:val="008000"/>
          <w:sz w:val="20"/>
          <w:szCs w:val="20"/>
        </w:rPr>
      </w:pPr>
      <w:r w:rsidRPr="00040514">
        <w:rPr>
          <w:b/>
          <w:color w:val="008000"/>
          <w:sz w:val="20"/>
          <w:szCs w:val="20"/>
        </w:rPr>
        <w:t>fizična ali pravna oseba, subjekt ali organ, ki deluje v imenu ali po navodilih subjektov iz prejšnjih dveh alinej.</w:t>
      </w:r>
    </w:p>
    <w:p w14:paraId="798FCA82" w14:textId="77777777" w:rsidR="00040514" w:rsidRDefault="00040514" w:rsidP="00B808A7">
      <w:pPr>
        <w:pStyle w:val="Odstavekseznama"/>
        <w:spacing w:after="0" w:line="260" w:lineRule="atLeast"/>
        <w:ind w:left="1440"/>
        <w:rPr>
          <w:b/>
          <w:color w:val="008000"/>
          <w:sz w:val="20"/>
          <w:szCs w:val="20"/>
        </w:rPr>
      </w:pPr>
    </w:p>
    <w:p w14:paraId="1C58CE12" w14:textId="77777777" w:rsidR="00040514" w:rsidRPr="00040514" w:rsidRDefault="006C7D34" w:rsidP="00582A5C">
      <w:pPr>
        <w:pStyle w:val="Odstavekseznama"/>
        <w:spacing w:after="0" w:line="260" w:lineRule="atLeast"/>
        <w:ind w:left="1440"/>
        <w:rPr>
          <w:b/>
          <w:color w:val="008000"/>
          <w:sz w:val="20"/>
          <w:szCs w:val="20"/>
        </w:rPr>
      </w:pPr>
      <w:r w:rsidRPr="00040514">
        <w:rPr>
          <w:b/>
          <w:color w:val="008000"/>
          <w:sz w:val="20"/>
          <w:szCs w:val="20"/>
        </w:rPr>
        <w:t xml:space="preserve">Enako velja, če je </w:t>
      </w:r>
      <w:r w:rsidRPr="00040514">
        <w:rPr>
          <w:b/>
          <w:color w:val="008000"/>
          <w:sz w:val="20"/>
          <w:szCs w:val="20"/>
        </w:rPr>
        <w:t>gospodarski subjekt, ki sodeluje v postopku javnega naročila, podizvajalec ali subjekt, na katerega zmogljivosti se sklicuje ponudnik, če predstavlja več kot 10 % vrednosti javnega naročila.</w:t>
      </w:r>
    </w:p>
    <w:p w14:paraId="15E6514C" w14:textId="77777777" w:rsidR="00040514" w:rsidRDefault="00040514" w:rsidP="00040514"/>
    <w:p w14:paraId="3FC99266" w14:textId="77777777" w:rsidR="007F40D7" w:rsidRPr="007F40D7" w:rsidRDefault="006C7D34" w:rsidP="007F40D7">
      <w:pPr>
        <w:spacing w:after="0" w:line="260" w:lineRule="atLeast"/>
        <w:rPr>
          <w:rFonts w:cs="Times New Roman"/>
          <w:sz w:val="20"/>
          <w:szCs w:val="20"/>
        </w:rPr>
      </w:pPr>
      <w:r w:rsidRPr="007F40D7">
        <w:rPr>
          <w:rFonts w:cs="Times New Roman"/>
          <w:b/>
          <w:sz w:val="20"/>
          <w:szCs w:val="20"/>
        </w:rPr>
        <w:t>DOKAZILO:</w:t>
      </w:r>
      <w:r w:rsidRPr="007F40D7">
        <w:rPr>
          <w:rFonts w:cs="Times New Roman"/>
          <w:sz w:val="20"/>
          <w:szCs w:val="20"/>
        </w:rPr>
        <w:t xml:space="preserve"> Gospodarski subjekt dokazuje, da zoper njega ne obstajajo razlogi za izključitev iz točke 2.4 s predložitvijo izpolnjenega obrazca ESPD skladno s točko 2.2 razpisne dokumentacije. Razlogi za izključitev iz točk 2.4.1, 2.4.2, 2.4.3 in 2.4.4 razpisne dokumentacije se v obrazcu ESPD nahajajo v delu III. Razlogi za izključitev, neobstoj razloga za izključitev iz točke 2.4.5 razpisne dokumentacije pa gospodarski subjekt izkaže s tem, ko podpiše obrazec ESPD oz. ko odda ponudbo v IS e-JN.</w:t>
      </w:r>
    </w:p>
    <w:p w14:paraId="330218F7" w14:textId="77777777" w:rsidR="007F40D7" w:rsidRPr="007F40D7" w:rsidRDefault="007F40D7" w:rsidP="007F40D7">
      <w:pPr>
        <w:spacing w:after="0" w:line="260" w:lineRule="atLeast"/>
        <w:rPr>
          <w:rFonts w:cs="Times New Roman"/>
          <w:sz w:val="20"/>
          <w:szCs w:val="20"/>
        </w:rPr>
      </w:pPr>
    </w:p>
    <w:p w14:paraId="72848143" w14:textId="77777777" w:rsidR="007F40D7" w:rsidRPr="007F40D7" w:rsidRDefault="006C7D34" w:rsidP="007F40D7">
      <w:pPr>
        <w:spacing w:after="0" w:line="260" w:lineRule="atLeast"/>
        <w:rPr>
          <w:rFonts w:cs="Times New Roman"/>
          <w:sz w:val="20"/>
          <w:szCs w:val="20"/>
        </w:rPr>
      </w:pPr>
      <w:r w:rsidRPr="007F40D7">
        <w:rPr>
          <w:rFonts w:cs="Times New Roman"/>
          <w:sz w:val="20"/>
          <w:szCs w:val="20"/>
        </w:rPr>
        <w:t xml:space="preserve">Naročnik bo na podlagi v obrazcu ESPD vpisane matične številke gospodarskega subjekta in EMŠO številk oseb, navedenih v točki 2.4.1 razpisne dokumentacije, sam preveril obstoj razloga za izključitev iz navedene točke. Ne glede na navedeno lahko gospodarski subjekt k ponudbi predloži potrdila o nekaznovanosti. </w:t>
      </w:r>
    </w:p>
    <w:p w14:paraId="605FD6C2" w14:textId="77777777" w:rsidR="007F40D7" w:rsidRPr="007F40D7" w:rsidRDefault="007F40D7" w:rsidP="007F40D7">
      <w:pPr>
        <w:spacing w:after="0" w:line="260" w:lineRule="atLeast"/>
        <w:rPr>
          <w:rFonts w:cs="Times New Roman"/>
          <w:sz w:val="20"/>
          <w:szCs w:val="20"/>
        </w:rPr>
      </w:pPr>
    </w:p>
    <w:p w14:paraId="57BEAE36" w14:textId="77777777" w:rsidR="007F40D7" w:rsidRPr="007F40D7" w:rsidRDefault="006C7D34" w:rsidP="007F40D7">
      <w:pPr>
        <w:spacing w:after="0" w:line="260" w:lineRule="atLeast"/>
        <w:rPr>
          <w:rFonts w:cs="Times New Roman"/>
          <w:sz w:val="20"/>
          <w:szCs w:val="20"/>
        </w:rPr>
      </w:pPr>
      <w:r w:rsidRPr="007F40D7">
        <w:rPr>
          <w:rFonts w:cs="Times New Roman"/>
          <w:sz w:val="20"/>
          <w:szCs w:val="20"/>
        </w:rPr>
        <w:t>Gospodarski subjekti, ki imajo sedež izven Republike Slovenije, bodo morali predložiti tudi potrdilo o nekaznovanosti, izdanem pri pristojnem organu v državi, kjer ima gospodarski subjekt sedež. Oseba, ki je član upravnega, vodstvenega ter nadzornega organa pri gospodarskem subjektu in tudi oseba, ki ima pooblastila za zastopanje, odločanje in nadzor pri gospodarskem subjektu in nima slovenskega državljanstva ali ima poleg slovenskega še drugo državljanstvo, bo morala predložiti tudi potrdilo o nekaznovanos</w:t>
      </w:r>
      <w:r w:rsidRPr="007F40D7">
        <w:rPr>
          <w:rFonts w:cs="Times New Roman"/>
          <w:sz w:val="20"/>
          <w:szCs w:val="20"/>
        </w:rPr>
        <w:t>ti, izdanem pri pristojnem organu v državi, katere državljanstvo ima. Enako velja tudi za dokazila, ki se nanašajo na gospodarski subjekt s sedežem izven Republike Slovenije v zvezi z razlogi za izključitev iz točk 2.4.2, 2.4.3 in 2.4.4 razpisne dokumentacije.</w:t>
      </w:r>
    </w:p>
    <w:p w14:paraId="492E305F" w14:textId="77777777" w:rsidR="007F40D7" w:rsidRPr="007F40D7" w:rsidRDefault="007F40D7" w:rsidP="007F40D7">
      <w:pPr>
        <w:spacing w:after="0" w:line="260" w:lineRule="atLeast"/>
        <w:rPr>
          <w:rFonts w:cs="Times New Roman"/>
          <w:color w:val="FF0000"/>
          <w:sz w:val="20"/>
          <w:szCs w:val="20"/>
        </w:rPr>
      </w:pPr>
    </w:p>
    <w:p w14:paraId="0C0295CA" w14:textId="77777777" w:rsidR="007F40D7" w:rsidRPr="007F40D7" w:rsidRDefault="006C7D34" w:rsidP="007F40D7">
      <w:pPr>
        <w:spacing w:after="0" w:line="260" w:lineRule="atLeast"/>
        <w:rPr>
          <w:rFonts w:cs="Times New Roman"/>
          <w:sz w:val="20"/>
          <w:szCs w:val="20"/>
        </w:rPr>
      </w:pPr>
      <w:r w:rsidRPr="007F40D7">
        <w:rPr>
          <w:rFonts w:cs="Times New Roman"/>
          <w:sz w:val="20"/>
          <w:szCs w:val="20"/>
        </w:rPr>
        <w:t xml:space="preserve">Naročnik bo upošteval potrdila o nekaznovanosti pristojnih organov le, če ta potrdila ne bodo starejša od 4 mesecev, šteto od izteka roka za oddajo ponudb, ali če bodo ta pridobljena najpozneje v 90 dneh od roka za oddajo ponudb, upoštevajoč točko a) tretjega odstavka 77. člena ZJN-3. </w:t>
      </w:r>
    </w:p>
    <w:p w14:paraId="5A3921BA" w14:textId="77777777" w:rsidR="007F40D7" w:rsidRPr="007F40D7" w:rsidRDefault="007F40D7" w:rsidP="007F40D7">
      <w:pPr>
        <w:spacing w:after="0" w:line="260" w:lineRule="atLeast"/>
        <w:rPr>
          <w:rFonts w:cs="Times New Roman"/>
          <w:sz w:val="20"/>
          <w:szCs w:val="20"/>
        </w:rPr>
      </w:pPr>
    </w:p>
    <w:p w14:paraId="5CCFB103" w14:textId="77777777" w:rsidR="007F40D7" w:rsidRPr="007F40D7" w:rsidRDefault="006C7D34" w:rsidP="007F40D7">
      <w:pPr>
        <w:spacing w:after="0" w:line="260" w:lineRule="atLeast"/>
        <w:rPr>
          <w:rFonts w:cs="Times New Roman"/>
          <w:sz w:val="20"/>
          <w:szCs w:val="24"/>
        </w:rPr>
      </w:pPr>
      <w:r w:rsidRPr="007F40D7">
        <w:rPr>
          <w:rFonts w:cs="Times New Roman"/>
          <w:sz w:val="20"/>
          <w:szCs w:val="24"/>
        </w:rPr>
        <w:t xml:space="preserve">Če gospodarski subjekt nima sedeža v Republiki Sloveniji in ne more pridobiti in predložiti zahtevanih dokumentov, ker država, v kateri ima gospodarski subjekt svoj sedež, ne izdaja takšnih dokumentov oz. </w:t>
      </w:r>
      <w:r w:rsidRPr="007F40D7">
        <w:rPr>
          <w:rFonts w:cs="Times New Roman"/>
          <w:sz w:val="20"/>
          <w:szCs w:val="24"/>
          <w:shd w:val="clear" w:color="auto" w:fill="FFFFFF"/>
        </w:rPr>
        <w:t>če ti ne zajemajo vseh primerov iz točk 2.4.1, 2.4.2 in 2.4.4 razpisne dokumentacije</w:t>
      </w:r>
      <w:r w:rsidRPr="007F40D7">
        <w:rPr>
          <w:rFonts w:cs="Times New Roman"/>
          <w:sz w:val="20"/>
          <w:szCs w:val="24"/>
        </w:rPr>
        <w:t>, jih je mogoče nadomestiti z zapriseženo izjavo, če pa ta v državi, v kateri ima gospodarski subjekt svoj sedež, ni predvidena, pa z izjavo določene osebe, dano pred pristojnim sodnim ali upravnim organom, notarjem ali pred pristojno poklicno ali trgovinsko organizacijo v matični državi te osebe ali v državi, v kateri ima gospodarski subjekt sedež. Enako velja tudi za osebe, omenjene v točki 2.4.1 razpisne dokumentacije, če</w:t>
      </w:r>
      <w:r w:rsidRPr="007F40D7">
        <w:rPr>
          <w:rFonts w:cs="Times New Roman"/>
          <w:sz w:val="20"/>
          <w:szCs w:val="24"/>
        </w:rPr>
        <w:t xml:space="preserve"> država, katere državljanstvo imajo, ne izdaja zahtevanih dokumentov.</w:t>
      </w:r>
    </w:p>
    <w:p w14:paraId="26C6B521" w14:textId="77777777" w:rsidR="007F40D7" w:rsidRPr="007F40D7" w:rsidRDefault="007F40D7" w:rsidP="007F40D7">
      <w:pPr>
        <w:spacing w:after="0" w:line="260" w:lineRule="atLeast"/>
        <w:rPr>
          <w:rFonts w:cs="Times New Roman"/>
          <w:sz w:val="20"/>
          <w:szCs w:val="20"/>
        </w:rPr>
      </w:pPr>
    </w:p>
    <w:p w14:paraId="301F8230" w14:textId="77777777" w:rsidR="007F40D7" w:rsidRPr="007F40D7" w:rsidRDefault="006C7D34" w:rsidP="007F40D7">
      <w:pPr>
        <w:spacing w:after="0" w:line="260" w:lineRule="atLeast"/>
        <w:rPr>
          <w:rFonts w:cs="Times New Roman"/>
          <w:sz w:val="20"/>
          <w:szCs w:val="20"/>
        </w:rPr>
      </w:pPr>
      <w:r w:rsidRPr="007F40D7">
        <w:rPr>
          <w:rFonts w:cs="Times New Roman"/>
          <w:sz w:val="20"/>
          <w:szCs w:val="20"/>
        </w:rPr>
        <w:t xml:space="preserve">Potrdila o nekaznovanosti, ki jih je izdal pristojni organ izven Republike Slovenije, bo naročnik upošteval brez predloženega prevoda, če gre za potrdila, izdana v angleškem, nemškem, francoskem, italijanskem, madžarskem, hrvaškem, srbskem, bosanskem ali črnogorskem jeziku. </w:t>
      </w:r>
    </w:p>
    <w:p w14:paraId="43D2450D" w14:textId="77777777" w:rsidR="007F40D7" w:rsidRPr="007F40D7" w:rsidRDefault="006C7D34" w:rsidP="007F40D7">
      <w:pPr>
        <w:spacing w:after="0" w:line="260" w:lineRule="atLeast"/>
        <w:rPr>
          <w:rFonts w:cs="Times New Roman"/>
          <w:sz w:val="20"/>
          <w:szCs w:val="20"/>
        </w:rPr>
      </w:pPr>
      <w:r w:rsidRPr="007F40D7">
        <w:rPr>
          <w:rFonts w:cs="Times New Roman"/>
          <w:sz w:val="20"/>
          <w:szCs w:val="20"/>
        </w:rPr>
        <w:t xml:space="preserve"> </w:t>
      </w:r>
    </w:p>
    <w:p w14:paraId="74AFE6DA" w14:textId="77777777" w:rsidR="007F40D7" w:rsidRPr="007F40D7" w:rsidRDefault="006C7D34" w:rsidP="007F40D7">
      <w:pPr>
        <w:spacing w:after="0" w:line="260" w:lineRule="atLeast"/>
        <w:rPr>
          <w:rFonts w:cs="Times New Roman"/>
          <w:sz w:val="20"/>
          <w:szCs w:val="20"/>
        </w:rPr>
      </w:pPr>
      <w:r w:rsidRPr="007F40D7">
        <w:rPr>
          <w:rFonts w:cs="Times New Roman"/>
          <w:sz w:val="20"/>
          <w:szCs w:val="20"/>
        </w:rPr>
        <w:t xml:space="preserve">Naročnik bo v skladu z osmim odstavkom 75. člena ZJN-3 iz postopka javnega naročanja kadar koli v postopku izključil gospodarski subjekt (ponudnika, skupnega ponudnika ali podizvajalca), </w:t>
      </w:r>
      <w:r w:rsidRPr="007F40D7">
        <w:rPr>
          <w:rFonts w:cs="Times New Roman"/>
          <w:sz w:val="20"/>
          <w:szCs w:val="20"/>
        </w:rPr>
        <w:lastRenderedPageBreak/>
        <w:t>če se izkaže, da je pred ali med postopkom javnega naročanja ta subjekt glede na storjena ali neizvedena dejanja v enem od položajev iz te točke navodil ponudnikom, razen če ZJN-3 za takšen položaj omogoča uveljavitev popravnega mehanizma in je gospodarski subjekt sprejel zadostne ukrepe kot dokaz svoje zanesljivosti kljub obstoju razloga za izključitev.</w:t>
      </w:r>
    </w:p>
    <w:p w14:paraId="1B381EF3" w14:textId="77777777" w:rsidR="007F40D7" w:rsidRPr="007F40D7" w:rsidRDefault="007F40D7" w:rsidP="007F40D7">
      <w:pPr>
        <w:spacing w:after="0" w:line="260" w:lineRule="atLeast"/>
        <w:rPr>
          <w:rFonts w:cs="Times New Roman"/>
          <w:sz w:val="20"/>
          <w:szCs w:val="20"/>
        </w:rPr>
      </w:pPr>
    </w:p>
    <w:p w14:paraId="53081D87" w14:textId="77777777" w:rsidR="007F40D7" w:rsidRPr="007F40D7" w:rsidRDefault="006C7D34" w:rsidP="007F40D7">
      <w:pPr>
        <w:spacing w:after="0" w:line="260" w:lineRule="atLeast"/>
        <w:rPr>
          <w:sz w:val="20"/>
          <w:szCs w:val="20"/>
        </w:rPr>
      </w:pPr>
      <w:r w:rsidRPr="007F40D7">
        <w:rPr>
          <w:rFonts w:cs="Times New Roman"/>
          <w:sz w:val="20"/>
          <w:szCs w:val="20"/>
        </w:rPr>
        <w:t>Vsa našteta dokazila iz točke 2.4 razpisne dokumentacije razen obrazcev ESPD, ki se nanašajo na ponudnika in morebitne ostale sodelujoče gospodarske subjekte, se naloži v IS e-JN, in sicer v razdelek »Dokumenti«, del »Ostale priloge«.</w:t>
      </w:r>
    </w:p>
    <w:p w14:paraId="7961A84B" w14:textId="77777777" w:rsidR="005F0AB6" w:rsidRPr="004B0988" w:rsidRDefault="005F0AB6" w:rsidP="00FD744B">
      <w:pPr>
        <w:pStyle w:val="Odstavekseznama"/>
        <w:numPr>
          <w:ilvl w:val="0"/>
          <w:numId w:val="46"/>
        </w:numPr>
        <w:spacing w:after="0" w:line="260" w:lineRule="atLeast"/>
        <w:rPr>
          <w:b/>
          <w:vanish/>
          <w:color w:val="008000"/>
          <w:sz w:val="20"/>
          <w:szCs w:val="20"/>
        </w:rPr>
      </w:pPr>
    </w:p>
    <w:p w14:paraId="328246CC" w14:textId="77777777" w:rsidR="005F0AB6" w:rsidRPr="00F36BC5" w:rsidRDefault="005F0AB6" w:rsidP="00FD744B">
      <w:pPr>
        <w:pStyle w:val="Odstavekseznama"/>
        <w:widowControl w:val="0"/>
        <w:numPr>
          <w:ilvl w:val="1"/>
          <w:numId w:val="44"/>
        </w:numPr>
        <w:spacing w:after="0" w:line="260" w:lineRule="atLeast"/>
        <w:contextualSpacing w:val="0"/>
        <w:outlineLvl w:val="2"/>
        <w:rPr>
          <w:rFonts w:cs="Arial"/>
          <w:b/>
          <w:vanish/>
          <w:color w:val="008000"/>
          <w:sz w:val="20"/>
          <w:szCs w:val="20"/>
          <w:lang w:val="sl-SI"/>
        </w:rPr>
      </w:pPr>
    </w:p>
    <w:p w14:paraId="4AE2DC32" w14:textId="77777777" w:rsidR="005F0AB6" w:rsidRPr="00F36BC5" w:rsidRDefault="005F0AB6" w:rsidP="00FD744B">
      <w:pPr>
        <w:pStyle w:val="Odstavekseznama"/>
        <w:widowControl w:val="0"/>
        <w:numPr>
          <w:ilvl w:val="1"/>
          <w:numId w:val="44"/>
        </w:numPr>
        <w:spacing w:after="0" w:line="260" w:lineRule="atLeast"/>
        <w:contextualSpacing w:val="0"/>
        <w:outlineLvl w:val="2"/>
        <w:rPr>
          <w:rFonts w:cs="Arial"/>
          <w:b/>
          <w:vanish/>
          <w:color w:val="008000"/>
          <w:sz w:val="20"/>
          <w:szCs w:val="20"/>
          <w:lang w:val="sl-SI"/>
        </w:rPr>
      </w:pPr>
    </w:p>
    <w:p w14:paraId="7C264D11" w14:textId="77777777" w:rsidR="005F0AB6" w:rsidRPr="00F36BC5" w:rsidRDefault="005F0AB6" w:rsidP="00FD744B">
      <w:pPr>
        <w:pStyle w:val="Odstavekseznama"/>
        <w:widowControl w:val="0"/>
        <w:numPr>
          <w:ilvl w:val="1"/>
          <w:numId w:val="44"/>
        </w:numPr>
        <w:spacing w:after="0" w:line="260" w:lineRule="atLeast"/>
        <w:contextualSpacing w:val="0"/>
        <w:outlineLvl w:val="2"/>
        <w:rPr>
          <w:rFonts w:cs="Arial"/>
          <w:b/>
          <w:vanish/>
          <w:color w:val="008000"/>
          <w:sz w:val="20"/>
          <w:szCs w:val="20"/>
          <w:lang w:val="sl-SI"/>
        </w:rPr>
      </w:pPr>
    </w:p>
    <w:p w14:paraId="64677C63" w14:textId="77777777" w:rsidR="005F0AB6" w:rsidRPr="00F36BC5" w:rsidRDefault="005F0AB6" w:rsidP="00FD744B">
      <w:pPr>
        <w:pStyle w:val="Odstavekseznama"/>
        <w:widowControl w:val="0"/>
        <w:numPr>
          <w:ilvl w:val="2"/>
          <w:numId w:val="44"/>
        </w:numPr>
        <w:spacing w:after="0" w:line="260" w:lineRule="atLeast"/>
        <w:contextualSpacing w:val="0"/>
        <w:outlineLvl w:val="2"/>
        <w:rPr>
          <w:rFonts w:cs="Arial"/>
          <w:b/>
          <w:vanish/>
          <w:color w:val="008000"/>
          <w:sz w:val="20"/>
          <w:szCs w:val="20"/>
          <w:lang w:val="sl-SI"/>
        </w:rPr>
      </w:pPr>
    </w:p>
    <w:p w14:paraId="711BBB80" w14:textId="77777777" w:rsidR="004B0988" w:rsidRPr="004B0988" w:rsidRDefault="004B0988" w:rsidP="00FD744B">
      <w:pPr>
        <w:pStyle w:val="Odstavekseznama"/>
        <w:keepNext/>
        <w:keepLines/>
        <w:numPr>
          <w:ilvl w:val="0"/>
          <w:numId w:val="45"/>
        </w:numPr>
        <w:spacing w:before="240" w:line="259" w:lineRule="auto"/>
        <w:contextualSpacing w:val="0"/>
        <w:outlineLvl w:val="1"/>
        <w:rPr>
          <w:b/>
          <w:vanish/>
          <w:color w:val="1F497D"/>
          <w:sz w:val="20"/>
          <w:szCs w:val="20"/>
        </w:rPr>
      </w:pPr>
      <w:bookmarkStart w:id="79" w:name="_Toc35506430"/>
    </w:p>
    <w:p w14:paraId="4FF52006" w14:textId="77777777" w:rsidR="004B0988" w:rsidRPr="004B0988" w:rsidRDefault="004B0988" w:rsidP="00FD744B">
      <w:pPr>
        <w:pStyle w:val="Odstavekseznama"/>
        <w:keepNext/>
        <w:keepLines/>
        <w:numPr>
          <w:ilvl w:val="0"/>
          <w:numId w:val="45"/>
        </w:numPr>
        <w:spacing w:before="240" w:line="259" w:lineRule="auto"/>
        <w:contextualSpacing w:val="0"/>
        <w:outlineLvl w:val="1"/>
        <w:rPr>
          <w:b/>
          <w:vanish/>
          <w:color w:val="1F497D"/>
          <w:sz w:val="20"/>
          <w:szCs w:val="20"/>
        </w:rPr>
      </w:pPr>
    </w:p>
    <w:p w14:paraId="09DA7035" w14:textId="77777777" w:rsidR="004B0988" w:rsidRPr="004B0988" w:rsidRDefault="004B0988" w:rsidP="00FD744B">
      <w:pPr>
        <w:pStyle w:val="Odstavekseznama"/>
        <w:keepNext/>
        <w:keepLines/>
        <w:numPr>
          <w:ilvl w:val="1"/>
          <w:numId w:val="45"/>
        </w:numPr>
        <w:spacing w:before="240" w:line="259" w:lineRule="auto"/>
        <w:contextualSpacing w:val="0"/>
        <w:outlineLvl w:val="1"/>
        <w:rPr>
          <w:b/>
          <w:vanish/>
          <w:color w:val="1F497D"/>
          <w:sz w:val="20"/>
          <w:szCs w:val="20"/>
        </w:rPr>
      </w:pPr>
    </w:p>
    <w:p w14:paraId="1C0F558E" w14:textId="77777777" w:rsidR="004B0988" w:rsidRPr="004B0988" w:rsidRDefault="004B0988" w:rsidP="00FD744B">
      <w:pPr>
        <w:pStyle w:val="Odstavekseznama"/>
        <w:keepNext/>
        <w:keepLines/>
        <w:numPr>
          <w:ilvl w:val="1"/>
          <w:numId w:val="45"/>
        </w:numPr>
        <w:spacing w:before="240" w:line="259" w:lineRule="auto"/>
        <w:contextualSpacing w:val="0"/>
        <w:outlineLvl w:val="1"/>
        <w:rPr>
          <w:b/>
          <w:vanish/>
          <w:color w:val="1F497D"/>
          <w:sz w:val="20"/>
          <w:szCs w:val="20"/>
        </w:rPr>
      </w:pPr>
    </w:p>
    <w:p w14:paraId="1351FA30" w14:textId="77777777" w:rsidR="004B0988" w:rsidRPr="004B0988" w:rsidRDefault="004B0988" w:rsidP="00FD744B">
      <w:pPr>
        <w:pStyle w:val="Odstavekseznama"/>
        <w:keepNext/>
        <w:keepLines/>
        <w:numPr>
          <w:ilvl w:val="1"/>
          <w:numId w:val="45"/>
        </w:numPr>
        <w:spacing w:before="240" w:line="259" w:lineRule="auto"/>
        <w:contextualSpacing w:val="0"/>
        <w:outlineLvl w:val="1"/>
        <w:rPr>
          <w:b/>
          <w:vanish/>
          <w:color w:val="1F497D"/>
          <w:sz w:val="20"/>
          <w:szCs w:val="20"/>
        </w:rPr>
      </w:pPr>
    </w:p>
    <w:p w14:paraId="4AF7AF7F" w14:textId="77777777" w:rsidR="00853412" w:rsidRPr="00853412" w:rsidRDefault="00853412" w:rsidP="00853412">
      <w:pPr>
        <w:pStyle w:val="Odstavekseznama"/>
        <w:keepNext/>
        <w:keepLines/>
        <w:numPr>
          <w:ilvl w:val="0"/>
          <w:numId w:val="35"/>
        </w:numPr>
        <w:spacing w:before="240" w:line="259" w:lineRule="auto"/>
        <w:contextualSpacing w:val="0"/>
        <w:outlineLvl w:val="1"/>
        <w:rPr>
          <w:b/>
          <w:vanish/>
          <w:color w:val="1F497D"/>
          <w:sz w:val="20"/>
          <w:szCs w:val="20"/>
          <w:lang w:val="sl-SI"/>
        </w:rPr>
      </w:pPr>
    </w:p>
    <w:p w14:paraId="1B146D7C" w14:textId="77777777" w:rsidR="00853412" w:rsidRPr="00853412" w:rsidRDefault="00853412" w:rsidP="00853412">
      <w:pPr>
        <w:pStyle w:val="Odstavekseznama"/>
        <w:keepNext/>
        <w:keepLines/>
        <w:numPr>
          <w:ilvl w:val="1"/>
          <w:numId w:val="35"/>
        </w:numPr>
        <w:spacing w:before="240" w:line="259" w:lineRule="auto"/>
        <w:contextualSpacing w:val="0"/>
        <w:outlineLvl w:val="1"/>
        <w:rPr>
          <w:b/>
          <w:vanish/>
          <w:color w:val="1F497D"/>
        </w:rPr>
      </w:pPr>
    </w:p>
    <w:p w14:paraId="79B8F96C" w14:textId="77777777" w:rsidR="00853412" w:rsidRPr="00853412" w:rsidRDefault="00853412" w:rsidP="00853412">
      <w:pPr>
        <w:pStyle w:val="Odstavekseznama"/>
        <w:keepNext/>
        <w:keepLines/>
        <w:numPr>
          <w:ilvl w:val="1"/>
          <w:numId w:val="35"/>
        </w:numPr>
        <w:spacing w:before="240" w:line="259" w:lineRule="auto"/>
        <w:contextualSpacing w:val="0"/>
        <w:outlineLvl w:val="1"/>
        <w:rPr>
          <w:b/>
          <w:vanish/>
          <w:color w:val="1F497D"/>
        </w:rPr>
      </w:pPr>
    </w:p>
    <w:p w14:paraId="48459A19" w14:textId="77777777" w:rsidR="00853412" w:rsidRPr="00853412" w:rsidRDefault="00853412" w:rsidP="00853412">
      <w:pPr>
        <w:pStyle w:val="Odstavekseznama"/>
        <w:keepNext/>
        <w:keepLines/>
        <w:numPr>
          <w:ilvl w:val="1"/>
          <w:numId w:val="35"/>
        </w:numPr>
        <w:spacing w:before="240" w:line="259" w:lineRule="auto"/>
        <w:contextualSpacing w:val="0"/>
        <w:outlineLvl w:val="1"/>
        <w:rPr>
          <w:b/>
          <w:vanish/>
          <w:color w:val="1F497D"/>
        </w:rPr>
      </w:pPr>
    </w:p>
    <w:p w14:paraId="31358048" w14:textId="77777777" w:rsidR="00853412" w:rsidRPr="00853412" w:rsidRDefault="00853412" w:rsidP="00853412">
      <w:pPr>
        <w:pStyle w:val="Odstavekseznama"/>
        <w:keepNext/>
        <w:keepLines/>
        <w:numPr>
          <w:ilvl w:val="1"/>
          <w:numId w:val="35"/>
        </w:numPr>
        <w:spacing w:before="240" w:line="259" w:lineRule="auto"/>
        <w:contextualSpacing w:val="0"/>
        <w:outlineLvl w:val="1"/>
        <w:rPr>
          <w:b/>
          <w:vanish/>
          <w:color w:val="1F497D"/>
        </w:rPr>
      </w:pPr>
    </w:p>
    <w:p w14:paraId="6C8723C5" w14:textId="77777777" w:rsidR="00381F16" w:rsidRPr="00F9168F" w:rsidRDefault="006C7D34" w:rsidP="00853412">
      <w:pPr>
        <w:pStyle w:val="Naslov2"/>
        <w:rPr>
          <w:sz w:val="20"/>
          <w:szCs w:val="20"/>
        </w:rPr>
      </w:pPr>
      <w:bookmarkStart w:id="80" w:name="_Toc230940143"/>
      <w:r w:rsidRPr="00F9168F">
        <w:rPr>
          <w:sz w:val="20"/>
          <w:szCs w:val="20"/>
        </w:rPr>
        <w:t>Dokazila za ugotavljanje obstoja pogojev za sodelovanje</w:t>
      </w:r>
      <w:bookmarkEnd w:id="80"/>
      <w:r w:rsidRPr="00F9168F">
        <w:rPr>
          <w:sz w:val="20"/>
          <w:szCs w:val="20"/>
        </w:rPr>
        <w:t xml:space="preserve"> </w:t>
      </w:r>
    </w:p>
    <w:p w14:paraId="17741FB3" w14:textId="77777777" w:rsidR="00347192" w:rsidRDefault="00347192" w:rsidP="00347192">
      <w:pPr>
        <w:spacing w:after="0" w:line="260" w:lineRule="atLeast"/>
        <w:rPr>
          <w:sz w:val="20"/>
          <w:szCs w:val="20"/>
        </w:rPr>
      </w:pPr>
    </w:p>
    <w:p w14:paraId="5CF0D57D" w14:textId="77777777" w:rsidR="00A860E8" w:rsidRPr="00695CC0" w:rsidRDefault="006C7D34" w:rsidP="00695CC0">
      <w:pPr>
        <w:pStyle w:val="Naslov3"/>
        <w:spacing w:before="0" w:after="0" w:line="260" w:lineRule="atLeast"/>
        <w:ind w:left="1212"/>
        <w:rPr>
          <w:sz w:val="20"/>
          <w:szCs w:val="20"/>
          <w:lang w:val="sl-SI"/>
        </w:rPr>
      </w:pPr>
      <w:bookmarkStart w:id="81" w:name="_Toc138748140"/>
      <w:bookmarkStart w:id="82" w:name="_Toc225128743"/>
      <w:bookmarkStart w:id="83" w:name="_Toc261870604"/>
      <w:bookmarkStart w:id="84" w:name="_Toc261870930"/>
      <w:r w:rsidRPr="00695CC0">
        <w:rPr>
          <w:sz w:val="20"/>
          <w:szCs w:val="20"/>
          <w:lang w:val="sl-SI"/>
        </w:rPr>
        <w:t>Gospodarski subjekt mora imeti vsaj 300 m</w:t>
      </w:r>
      <w:r w:rsidRPr="00DA2C36">
        <w:rPr>
          <w:sz w:val="20"/>
          <w:szCs w:val="20"/>
          <w:vertAlign w:val="superscript"/>
          <w:lang w:val="sl-SI"/>
        </w:rPr>
        <w:t>2</w:t>
      </w:r>
      <w:r w:rsidR="000F4DC3">
        <w:rPr>
          <w:sz w:val="20"/>
          <w:szCs w:val="20"/>
          <w:lang w:val="sl-SI"/>
        </w:rPr>
        <w:t xml:space="preserve"> </w:t>
      </w:r>
      <w:r w:rsidRPr="00695CC0">
        <w:rPr>
          <w:sz w:val="20"/>
          <w:szCs w:val="20"/>
          <w:lang w:val="sl-SI"/>
        </w:rPr>
        <w:t xml:space="preserve">velik lasten ali najet prostor za hrambo vozil, pri čemer mora biti prostor ograjen z vsaj 2 metra visoko sklenjeno ograjo, ki onemogoča dostop do vozil, za vozila višjega cenovnega razreda pa mora biti na voljo zaprt prostor </w:t>
      </w:r>
    </w:p>
    <w:p w14:paraId="1E3B16D8" w14:textId="77777777" w:rsidR="00F92F3A" w:rsidRPr="00582A5C" w:rsidRDefault="00F92F3A" w:rsidP="00582A5C">
      <w:pPr>
        <w:spacing w:after="0" w:line="260" w:lineRule="atLeast"/>
        <w:rPr>
          <w:sz w:val="20"/>
          <w:szCs w:val="20"/>
          <w:lang w:val="x-none"/>
        </w:rPr>
      </w:pPr>
    </w:p>
    <w:p w14:paraId="5BE82EAA" w14:textId="77777777" w:rsidR="00F92F3A" w:rsidRDefault="006C7D34" w:rsidP="00582A5C">
      <w:pPr>
        <w:spacing w:after="0" w:line="260" w:lineRule="atLeast"/>
        <w:rPr>
          <w:sz w:val="20"/>
          <w:szCs w:val="20"/>
        </w:rPr>
      </w:pPr>
      <w:r w:rsidRPr="00582A5C">
        <w:rPr>
          <w:b/>
          <w:bCs/>
          <w:sz w:val="20"/>
          <w:szCs w:val="20"/>
          <w:lang w:val="x-none"/>
        </w:rPr>
        <w:t>DOKAZILA:</w:t>
      </w:r>
      <w:r w:rsidRPr="00582A5C">
        <w:rPr>
          <w:sz w:val="20"/>
          <w:szCs w:val="20"/>
          <w:lang w:val="x-none"/>
        </w:rPr>
        <w:t xml:space="preserve"> </w:t>
      </w:r>
      <w:r w:rsidR="00695CC0" w:rsidRPr="00582A5C">
        <w:rPr>
          <w:sz w:val="20"/>
          <w:szCs w:val="20"/>
        </w:rPr>
        <w:t>Gospodarski subjekt dokazuje izpolnjevanje pogojev iz točke 2.5.</w:t>
      </w:r>
      <w:r w:rsidR="0040635C">
        <w:rPr>
          <w:sz w:val="20"/>
          <w:szCs w:val="20"/>
        </w:rPr>
        <w:t>1</w:t>
      </w:r>
      <w:r w:rsidR="00695CC0" w:rsidRPr="00582A5C">
        <w:rPr>
          <w:sz w:val="20"/>
          <w:szCs w:val="20"/>
        </w:rPr>
        <w:t xml:space="preserve"> s predložitvijo </w:t>
      </w:r>
      <w:r w:rsidR="00695CC0">
        <w:rPr>
          <w:sz w:val="20"/>
          <w:szCs w:val="20"/>
        </w:rPr>
        <w:t xml:space="preserve">izpolnjenega obrazca </w:t>
      </w:r>
      <w:r w:rsidR="00695CC0" w:rsidRPr="00582A5C">
        <w:rPr>
          <w:sz w:val="20"/>
          <w:szCs w:val="20"/>
        </w:rPr>
        <w:t xml:space="preserve">ESPD in izpolnjenega obrazca »Predračun – </w:t>
      </w:r>
      <w:r w:rsidR="00634BE1">
        <w:rPr>
          <w:sz w:val="20"/>
          <w:szCs w:val="20"/>
        </w:rPr>
        <w:t>JN 28/2026 Hramba ZS</w:t>
      </w:r>
      <w:r w:rsidR="00427189">
        <w:rPr>
          <w:sz w:val="20"/>
          <w:szCs w:val="20"/>
        </w:rPr>
        <w:t>«</w:t>
      </w:r>
      <w:r w:rsidR="00695CC0" w:rsidRPr="00582A5C">
        <w:rPr>
          <w:sz w:val="20"/>
          <w:szCs w:val="20"/>
        </w:rPr>
        <w:t>.</w:t>
      </w:r>
    </w:p>
    <w:p w14:paraId="7553138F" w14:textId="77777777" w:rsidR="00674BD1" w:rsidRDefault="00674BD1" w:rsidP="00674BD1">
      <w:pPr>
        <w:spacing w:after="0" w:line="260" w:lineRule="atLeast"/>
        <w:rPr>
          <w:color w:val="FF0000"/>
          <w:sz w:val="20"/>
          <w:szCs w:val="20"/>
          <w:lang w:eastAsia="sl-SI"/>
        </w:rPr>
      </w:pPr>
    </w:p>
    <w:p w14:paraId="0F22530F" w14:textId="77777777" w:rsidR="00EE2426" w:rsidRPr="002558BF" w:rsidRDefault="006C7D34" w:rsidP="00674BD1">
      <w:pPr>
        <w:spacing w:after="0" w:line="260" w:lineRule="atLeast"/>
        <w:rPr>
          <w:sz w:val="20"/>
          <w:szCs w:val="20"/>
          <w:lang w:eastAsia="sl-SI"/>
        </w:rPr>
      </w:pPr>
      <w:r w:rsidRPr="002558BF">
        <w:rPr>
          <w:sz w:val="20"/>
          <w:szCs w:val="20"/>
          <w:lang w:eastAsia="sl-SI"/>
        </w:rPr>
        <w:t xml:space="preserve">Naročnik si pridržuje pravico do ogleda prostora za hrambo vozil. V okviru ogleda bo naročnik </w:t>
      </w:r>
      <w:r w:rsidRPr="002558BF">
        <w:rPr>
          <w:sz w:val="20"/>
          <w:szCs w:val="20"/>
          <w:lang w:eastAsia="sl-SI"/>
        </w:rPr>
        <w:t>preverjal velikost prostora (najmanj 300 m²), dejansko razpolaganje s prostorom (lastništvo ali najem), ustreznost ograjenosti prostora (vsaj 2 metra visoka sklenjena ograja) ter obstoj zaprtega prostora za vozila višjega cenovnega razreda.</w:t>
      </w:r>
    </w:p>
    <w:p w14:paraId="32D90E89" w14:textId="77777777" w:rsidR="00674BD1" w:rsidRPr="002558BF" w:rsidRDefault="00674BD1" w:rsidP="00674BD1">
      <w:pPr>
        <w:spacing w:after="0" w:line="260" w:lineRule="atLeast"/>
        <w:rPr>
          <w:sz w:val="20"/>
          <w:szCs w:val="20"/>
          <w:lang w:eastAsia="sl-SI"/>
        </w:rPr>
      </w:pPr>
    </w:p>
    <w:p w14:paraId="4C0F7E6D" w14:textId="77777777" w:rsidR="001D0BA6" w:rsidRPr="002558BF" w:rsidRDefault="006C7D34" w:rsidP="00674BD1">
      <w:pPr>
        <w:spacing w:after="0" w:line="260" w:lineRule="atLeast"/>
        <w:rPr>
          <w:sz w:val="20"/>
          <w:szCs w:val="20"/>
          <w:lang w:eastAsia="sl-SI"/>
        </w:rPr>
      </w:pPr>
      <w:r w:rsidRPr="002558BF">
        <w:rPr>
          <w:sz w:val="20"/>
          <w:szCs w:val="20"/>
          <w:lang w:eastAsia="sl-SI"/>
        </w:rPr>
        <w:t xml:space="preserve">Naročnik si pridržuje pravico, da od gospodarskega subjekta zahteva vpogled v ustrezno dokazilo o </w:t>
      </w:r>
      <w:r w:rsidR="00CC0917">
        <w:rPr>
          <w:sz w:val="20"/>
          <w:szCs w:val="20"/>
          <w:lang w:eastAsia="sl-SI"/>
        </w:rPr>
        <w:t xml:space="preserve">pravici do </w:t>
      </w:r>
      <w:r w:rsidRPr="002558BF">
        <w:rPr>
          <w:sz w:val="20"/>
          <w:szCs w:val="20"/>
          <w:lang w:eastAsia="sl-SI"/>
        </w:rPr>
        <w:t>razpolaganj</w:t>
      </w:r>
      <w:r w:rsidR="00CC0917">
        <w:rPr>
          <w:sz w:val="20"/>
          <w:szCs w:val="20"/>
          <w:lang w:eastAsia="sl-SI"/>
        </w:rPr>
        <w:t>a</w:t>
      </w:r>
      <w:r w:rsidRPr="002558BF">
        <w:rPr>
          <w:sz w:val="20"/>
          <w:szCs w:val="20"/>
          <w:lang w:eastAsia="sl-SI"/>
        </w:rPr>
        <w:t xml:space="preserve"> s prostorom (npr. dokazilo o lastništvu ali najemno pogodbo</w:t>
      </w:r>
      <w:r w:rsidR="00575225" w:rsidRPr="002558BF">
        <w:rPr>
          <w:sz w:val="20"/>
          <w:szCs w:val="20"/>
          <w:lang w:eastAsia="sl-SI"/>
        </w:rPr>
        <w:t xml:space="preserve"> itd.</w:t>
      </w:r>
      <w:r w:rsidRPr="002558BF">
        <w:rPr>
          <w:sz w:val="20"/>
          <w:szCs w:val="20"/>
          <w:lang w:eastAsia="sl-SI"/>
        </w:rPr>
        <w:t>).</w:t>
      </w:r>
    </w:p>
    <w:p w14:paraId="09720194" w14:textId="77777777" w:rsidR="00674BD1" w:rsidRPr="002558BF" w:rsidRDefault="00674BD1" w:rsidP="00674BD1">
      <w:pPr>
        <w:spacing w:after="0" w:line="260" w:lineRule="atLeast"/>
        <w:rPr>
          <w:sz w:val="20"/>
          <w:szCs w:val="20"/>
          <w:lang w:eastAsia="sl-SI"/>
        </w:rPr>
      </w:pPr>
    </w:p>
    <w:p w14:paraId="75B34668" w14:textId="77777777" w:rsidR="00EE2426" w:rsidRPr="002558BF" w:rsidRDefault="006C7D34" w:rsidP="00674BD1">
      <w:pPr>
        <w:spacing w:after="0" w:line="260" w:lineRule="atLeast"/>
        <w:rPr>
          <w:sz w:val="20"/>
          <w:szCs w:val="20"/>
          <w:lang w:eastAsia="sl-SI"/>
        </w:rPr>
      </w:pPr>
      <w:r w:rsidRPr="002558BF">
        <w:rPr>
          <w:sz w:val="20"/>
          <w:szCs w:val="20"/>
          <w:lang w:eastAsia="sl-SI"/>
        </w:rPr>
        <w:t>Rok za izvedbo ogleda bo določen v pozivu naročnika. Zavrnitev ogleda je razlog, da naročnik ponudbo gospodarskega subjekta oceni kot nedopustno in jo izloči iz tega postopka javnega naročanja.</w:t>
      </w:r>
    </w:p>
    <w:p w14:paraId="79A0F418" w14:textId="77777777" w:rsidR="00674BD1" w:rsidRPr="002558BF" w:rsidRDefault="00674BD1" w:rsidP="00674BD1">
      <w:pPr>
        <w:spacing w:after="0" w:line="260" w:lineRule="atLeast"/>
        <w:rPr>
          <w:sz w:val="20"/>
          <w:szCs w:val="20"/>
          <w:lang w:eastAsia="sl-SI"/>
        </w:rPr>
      </w:pPr>
    </w:p>
    <w:p w14:paraId="2EC147B6" w14:textId="77777777" w:rsidR="00EE2426" w:rsidRPr="002558BF" w:rsidRDefault="006C7D34" w:rsidP="00674BD1">
      <w:pPr>
        <w:spacing w:after="0" w:line="260" w:lineRule="atLeast"/>
        <w:rPr>
          <w:sz w:val="20"/>
          <w:szCs w:val="20"/>
          <w:lang w:eastAsia="sl-SI"/>
        </w:rPr>
      </w:pPr>
      <w:r w:rsidRPr="002558BF">
        <w:rPr>
          <w:sz w:val="20"/>
          <w:szCs w:val="20"/>
          <w:lang w:eastAsia="sl-SI"/>
        </w:rPr>
        <w:t>Naročnik si pridržuje pravico, da ogleda ne izvede pri gospodarskih subjektih, s katerimi je že sodeloval ali sodeluje, če lokacija hrambe ostaja nespremenjena, saj so naročniku njihovi prostori že znani in preverjeni.</w:t>
      </w:r>
    </w:p>
    <w:p w14:paraId="47E8E8DC" w14:textId="77777777" w:rsidR="00674BD1" w:rsidRPr="002558BF" w:rsidRDefault="00674BD1" w:rsidP="00674BD1">
      <w:pPr>
        <w:spacing w:after="0" w:line="260" w:lineRule="atLeast"/>
        <w:rPr>
          <w:sz w:val="20"/>
          <w:szCs w:val="20"/>
          <w:lang w:eastAsia="sl-SI"/>
        </w:rPr>
      </w:pPr>
    </w:p>
    <w:p w14:paraId="4D3A0E4C" w14:textId="77777777" w:rsidR="00EE2426" w:rsidRPr="002558BF" w:rsidRDefault="006C7D34" w:rsidP="00674BD1">
      <w:pPr>
        <w:spacing w:after="0" w:line="260" w:lineRule="atLeast"/>
        <w:rPr>
          <w:sz w:val="20"/>
          <w:szCs w:val="20"/>
          <w:lang w:eastAsia="sl-SI"/>
        </w:rPr>
      </w:pPr>
      <w:r w:rsidRPr="002558BF">
        <w:rPr>
          <w:sz w:val="20"/>
          <w:szCs w:val="20"/>
          <w:lang w:eastAsia="sl-SI"/>
        </w:rPr>
        <w:t>Če se pri ogledu ugotovi, da prostor ne izpolnjuje pogojev iz točke 2.5.1 razpisne dokumentacije oz</w:t>
      </w:r>
      <w:r w:rsidR="000F4DC3" w:rsidRPr="002558BF">
        <w:rPr>
          <w:sz w:val="20"/>
          <w:szCs w:val="20"/>
          <w:lang w:eastAsia="sl-SI"/>
        </w:rPr>
        <w:t>.</w:t>
      </w:r>
      <w:r w:rsidRPr="002558BF">
        <w:rPr>
          <w:sz w:val="20"/>
          <w:szCs w:val="20"/>
          <w:lang w:eastAsia="sl-SI"/>
        </w:rPr>
        <w:t xml:space="preserve"> če gospodarski subjekt ne omogoči ogleda, bo naročnik njegovo ponudbo ocenil kot nedopustno in jo izločil iz postopka javnega naročila.</w:t>
      </w:r>
    </w:p>
    <w:p w14:paraId="4743534C" w14:textId="77777777" w:rsidR="00674BD1" w:rsidRPr="002558BF" w:rsidRDefault="00674BD1" w:rsidP="00674BD1">
      <w:pPr>
        <w:spacing w:after="0" w:line="260" w:lineRule="atLeast"/>
        <w:rPr>
          <w:sz w:val="20"/>
          <w:szCs w:val="20"/>
          <w:lang w:eastAsia="sl-SI"/>
        </w:rPr>
      </w:pPr>
    </w:p>
    <w:p w14:paraId="7CDF74B4" w14:textId="77777777" w:rsidR="00EE2426" w:rsidRPr="002558BF" w:rsidRDefault="006C7D34" w:rsidP="00674BD1">
      <w:pPr>
        <w:spacing w:after="0" w:line="260" w:lineRule="atLeast"/>
        <w:rPr>
          <w:sz w:val="20"/>
          <w:szCs w:val="20"/>
          <w:lang w:eastAsia="sl-SI"/>
        </w:rPr>
      </w:pPr>
      <w:r w:rsidRPr="002558BF">
        <w:rPr>
          <w:sz w:val="20"/>
          <w:szCs w:val="20"/>
          <w:lang w:eastAsia="sl-SI"/>
        </w:rPr>
        <w:t xml:space="preserve">Gospodarski subjekt mora pogoje iz točke 2.5.1 izpolnjevati že ob </w:t>
      </w:r>
      <w:r w:rsidR="000F4DC3" w:rsidRPr="002558BF">
        <w:rPr>
          <w:sz w:val="20"/>
          <w:szCs w:val="20"/>
          <w:lang w:eastAsia="sl-SI"/>
        </w:rPr>
        <w:t>izteku roka za oddajo</w:t>
      </w:r>
      <w:r w:rsidRPr="002558BF">
        <w:rPr>
          <w:sz w:val="20"/>
          <w:szCs w:val="20"/>
          <w:lang w:eastAsia="sl-SI"/>
        </w:rPr>
        <w:t xml:space="preserve"> ponudbe.</w:t>
      </w:r>
    </w:p>
    <w:p w14:paraId="238D2563" w14:textId="77777777" w:rsidR="00674BD1" w:rsidRPr="0067539E" w:rsidRDefault="00674BD1" w:rsidP="00674BD1">
      <w:pPr>
        <w:spacing w:after="0" w:line="260" w:lineRule="atLeast"/>
        <w:rPr>
          <w:color w:val="FF0000"/>
          <w:sz w:val="20"/>
          <w:szCs w:val="20"/>
          <w:lang w:eastAsia="sl-SI"/>
        </w:rPr>
      </w:pPr>
    </w:p>
    <w:p w14:paraId="78E01483" w14:textId="77777777" w:rsidR="005170FF" w:rsidRPr="005170FF" w:rsidRDefault="006C7D34" w:rsidP="005170FF">
      <w:pPr>
        <w:pStyle w:val="Naslov3"/>
        <w:rPr>
          <w:sz w:val="20"/>
          <w:szCs w:val="20"/>
          <w:lang w:val="sl-SI"/>
        </w:rPr>
      </w:pPr>
      <w:r w:rsidRPr="00582A5C">
        <w:rPr>
          <w:sz w:val="20"/>
          <w:szCs w:val="20"/>
          <w:lang w:val="sl-SI"/>
        </w:rPr>
        <w:t>Gospodarski subjekt</w:t>
      </w:r>
      <w:r w:rsidRPr="00695CC0">
        <w:rPr>
          <w:sz w:val="20"/>
          <w:szCs w:val="20"/>
          <w:lang w:val="sl-SI"/>
        </w:rPr>
        <w:t xml:space="preserve"> </w:t>
      </w:r>
      <w:r w:rsidRPr="005170FF">
        <w:rPr>
          <w:sz w:val="20"/>
          <w:szCs w:val="20"/>
          <w:lang w:val="sl-SI"/>
        </w:rPr>
        <w:t xml:space="preserve">mora dokazati, da ima izkušnje s področja predmeta tega javnega </w:t>
      </w:r>
      <w:r w:rsidRPr="005170FF">
        <w:rPr>
          <w:sz w:val="20"/>
          <w:szCs w:val="20"/>
          <w:lang w:val="sl-SI"/>
        </w:rPr>
        <w:t>naročila.</w:t>
      </w:r>
    </w:p>
    <w:bookmarkEnd w:id="81"/>
    <w:bookmarkEnd w:id="82"/>
    <w:bookmarkEnd w:id="83"/>
    <w:bookmarkEnd w:id="84"/>
    <w:p w14:paraId="477FE5B8" w14:textId="77777777" w:rsidR="00402FB3" w:rsidRPr="00582A5C" w:rsidRDefault="00402FB3" w:rsidP="00582A5C">
      <w:pPr>
        <w:pStyle w:val="Odstavekseznama"/>
        <w:keepNext/>
        <w:numPr>
          <w:ilvl w:val="0"/>
          <w:numId w:val="38"/>
        </w:numPr>
        <w:spacing w:after="0" w:line="260" w:lineRule="atLeast"/>
        <w:contextualSpacing w:val="0"/>
        <w:outlineLvl w:val="0"/>
        <w:rPr>
          <w:b/>
          <w:vanish/>
          <w:color w:val="31849B"/>
          <w:sz w:val="20"/>
          <w:szCs w:val="20"/>
          <w:lang w:val="sl-SI"/>
        </w:rPr>
      </w:pPr>
    </w:p>
    <w:p w14:paraId="109C8EB3" w14:textId="77777777" w:rsidR="00402FB3" w:rsidRPr="00582A5C" w:rsidRDefault="00402FB3" w:rsidP="00582A5C">
      <w:pPr>
        <w:pStyle w:val="Odstavekseznama"/>
        <w:keepNext/>
        <w:numPr>
          <w:ilvl w:val="1"/>
          <w:numId w:val="38"/>
        </w:numPr>
        <w:spacing w:after="0" w:line="260" w:lineRule="atLeast"/>
        <w:contextualSpacing w:val="0"/>
        <w:outlineLvl w:val="0"/>
        <w:rPr>
          <w:b/>
          <w:vanish/>
          <w:color w:val="31849B"/>
          <w:sz w:val="20"/>
          <w:szCs w:val="20"/>
          <w:lang w:val="sl-SI"/>
        </w:rPr>
      </w:pPr>
    </w:p>
    <w:p w14:paraId="611B2E1C" w14:textId="77777777" w:rsidR="00402FB3" w:rsidRPr="00582A5C" w:rsidRDefault="00402FB3" w:rsidP="00582A5C">
      <w:pPr>
        <w:pStyle w:val="Odstavekseznama"/>
        <w:keepNext/>
        <w:numPr>
          <w:ilvl w:val="1"/>
          <w:numId w:val="38"/>
        </w:numPr>
        <w:spacing w:after="0" w:line="260" w:lineRule="atLeast"/>
        <w:contextualSpacing w:val="0"/>
        <w:outlineLvl w:val="0"/>
        <w:rPr>
          <w:b/>
          <w:vanish/>
          <w:color w:val="31849B"/>
          <w:sz w:val="20"/>
          <w:szCs w:val="20"/>
          <w:lang w:val="sl-SI"/>
        </w:rPr>
      </w:pPr>
    </w:p>
    <w:p w14:paraId="6AC4D424" w14:textId="77777777" w:rsidR="00402FB3" w:rsidRPr="00582A5C" w:rsidRDefault="00402FB3" w:rsidP="00582A5C">
      <w:pPr>
        <w:pStyle w:val="Odstavekseznama"/>
        <w:keepNext/>
        <w:numPr>
          <w:ilvl w:val="1"/>
          <w:numId w:val="38"/>
        </w:numPr>
        <w:spacing w:after="0" w:line="260" w:lineRule="atLeast"/>
        <w:contextualSpacing w:val="0"/>
        <w:outlineLvl w:val="0"/>
        <w:rPr>
          <w:b/>
          <w:vanish/>
          <w:color w:val="31849B"/>
          <w:sz w:val="20"/>
          <w:szCs w:val="20"/>
          <w:lang w:val="sl-SI"/>
        </w:rPr>
      </w:pPr>
    </w:p>
    <w:p w14:paraId="1C0B5F78" w14:textId="77777777" w:rsidR="00402FB3" w:rsidRPr="00582A5C" w:rsidRDefault="00402FB3" w:rsidP="00582A5C">
      <w:pPr>
        <w:pStyle w:val="Odstavekseznama"/>
        <w:keepNext/>
        <w:numPr>
          <w:ilvl w:val="1"/>
          <w:numId w:val="38"/>
        </w:numPr>
        <w:spacing w:after="0" w:line="260" w:lineRule="atLeast"/>
        <w:contextualSpacing w:val="0"/>
        <w:outlineLvl w:val="0"/>
        <w:rPr>
          <w:b/>
          <w:vanish/>
          <w:color w:val="31849B"/>
          <w:sz w:val="20"/>
          <w:szCs w:val="20"/>
          <w:lang w:val="sl-SI"/>
        </w:rPr>
      </w:pPr>
    </w:p>
    <w:p w14:paraId="7B5A31C4" w14:textId="77777777" w:rsidR="00402FB3" w:rsidRPr="00582A5C" w:rsidRDefault="00402FB3" w:rsidP="00582A5C">
      <w:pPr>
        <w:pStyle w:val="Odstavekseznama"/>
        <w:keepNext/>
        <w:numPr>
          <w:ilvl w:val="2"/>
          <w:numId w:val="38"/>
        </w:numPr>
        <w:spacing w:after="0" w:line="260" w:lineRule="atLeast"/>
        <w:contextualSpacing w:val="0"/>
        <w:outlineLvl w:val="0"/>
        <w:rPr>
          <w:b/>
          <w:vanish/>
          <w:color w:val="31849B"/>
          <w:sz w:val="20"/>
          <w:szCs w:val="20"/>
          <w:lang w:val="sl-SI"/>
        </w:rPr>
      </w:pPr>
    </w:p>
    <w:p w14:paraId="4E342EBA" w14:textId="77777777" w:rsidR="005170FF" w:rsidRDefault="005170FF" w:rsidP="005170FF">
      <w:pPr>
        <w:spacing w:after="0" w:line="260" w:lineRule="atLeast"/>
        <w:rPr>
          <w:b/>
          <w:bCs/>
          <w:sz w:val="20"/>
          <w:szCs w:val="20"/>
        </w:rPr>
      </w:pPr>
    </w:p>
    <w:p w14:paraId="42F17F98" w14:textId="77777777" w:rsidR="0040635C" w:rsidRPr="009002A6" w:rsidRDefault="006C7D34" w:rsidP="0040635C">
      <w:pPr>
        <w:spacing w:after="0" w:line="260" w:lineRule="atLeast"/>
        <w:rPr>
          <w:sz w:val="20"/>
          <w:szCs w:val="20"/>
          <w:lang w:eastAsia="sl-SI"/>
        </w:rPr>
      </w:pPr>
      <w:r w:rsidRPr="009002A6">
        <w:rPr>
          <w:rFonts w:eastAsiaTheme="majorEastAsia"/>
          <w:b/>
          <w:bCs/>
          <w:sz w:val="20"/>
          <w:szCs w:val="20"/>
          <w:lang w:eastAsia="sl-SI"/>
        </w:rPr>
        <w:t xml:space="preserve">DOKAZILO: </w:t>
      </w:r>
      <w:r w:rsidRPr="009002A6">
        <w:rPr>
          <w:sz w:val="20"/>
          <w:szCs w:val="20"/>
          <w:lang w:eastAsia="sl-SI"/>
        </w:rPr>
        <w:t xml:space="preserve">Gospodarski subjekt predloži izpolnjeno, podpisano in po potrebi žigosano referenčno potrdilo, izdano s strani referenčnega naročnika, iz katerega izhaja, da je gospodarski subjekt v zadnjih treh letih pred rokom za oddajo </w:t>
      </w:r>
      <w:r w:rsidRPr="009002A6">
        <w:rPr>
          <w:sz w:val="20"/>
          <w:szCs w:val="20"/>
          <w:lang w:eastAsia="sl-SI"/>
        </w:rPr>
        <w:t>ponudb najmanj eno leto izvajal storitve hrambe in vleke vozil.</w:t>
      </w:r>
    </w:p>
    <w:p w14:paraId="45B8C4E2" w14:textId="77777777" w:rsidR="0040635C" w:rsidRPr="009002A6" w:rsidRDefault="0040635C" w:rsidP="0040635C">
      <w:pPr>
        <w:spacing w:after="0" w:line="260" w:lineRule="atLeast"/>
        <w:rPr>
          <w:sz w:val="20"/>
          <w:szCs w:val="20"/>
          <w:lang w:eastAsia="sl-SI"/>
        </w:rPr>
      </w:pPr>
    </w:p>
    <w:p w14:paraId="5C65E3B2" w14:textId="77777777" w:rsidR="0040635C" w:rsidRPr="009002A6" w:rsidRDefault="006C7D34" w:rsidP="0040635C">
      <w:pPr>
        <w:spacing w:after="0" w:line="260" w:lineRule="atLeast"/>
        <w:rPr>
          <w:sz w:val="20"/>
          <w:szCs w:val="20"/>
          <w:lang w:eastAsia="sl-SI"/>
        </w:rPr>
      </w:pPr>
      <w:r w:rsidRPr="009002A6">
        <w:rPr>
          <w:sz w:val="20"/>
          <w:szCs w:val="20"/>
          <w:lang w:eastAsia="sl-SI"/>
        </w:rPr>
        <w:t>Če ponudnik nastopa samostojno, mora dokazati, da je sam izvajal storitve hrambe in vleke vozil. Dopustno je izkazati izpolnjevanje tega pogoja tudi na način, da ponudnik predloži referenčna potrdila dve</w:t>
      </w:r>
      <w:r w:rsidR="00CC0917">
        <w:rPr>
          <w:sz w:val="20"/>
          <w:szCs w:val="20"/>
          <w:lang w:eastAsia="sl-SI"/>
        </w:rPr>
        <w:t>h</w:t>
      </w:r>
      <w:r w:rsidRPr="009002A6">
        <w:rPr>
          <w:sz w:val="20"/>
          <w:szCs w:val="20"/>
          <w:lang w:eastAsia="sl-SI"/>
        </w:rPr>
        <w:t xml:space="preserve"> ali več referenčnih naročnikov, iz katerih je razvidno, da je ponudnik izvajal storitve </w:t>
      </w:r>
      <w:r w:rsidRPr="009002A6">
        <w:rPr>
          <w:sz w:val="20"/>
          <w:szCs w:val="20"/>
          <w:lang w:eastAsia="sl-SI"/>
        </w:rPr>
        <w:lastRenderedPageBreak/>
        <w:t>hrambe vozil pri enem referenčnem naročniku in pri drugem referenčnem naročniku storitve vleke vozil, vendar pod pogojem, da je razvidno, da je v zadnjih treh letih pred rokom za oddajo ponudb</w:t>
      </w:r>
      <w:r w:rsidR="00AA74A8">
        <w:rPr>
          <w:sz w:val="20"/>
          <w:szCs w:val="20"/>
          <w:lang w:eastAsia="sl-SI"/>
        </w:rPr>
        <w:t xml:space="preserve"> pri vsakem posameznem referenčnem naročniku</w:t>
      </w:r>
      <w:r w:rsidRPr="009002A6">
        <w:rPr>
          <w:sz w:val="20"/>
          <w:szCs w:val="20"/>
          <w:lang w:eastAsia="sl-SI"/>
        </w:rPr>
        <w:t xml:space="preserve"> najmanj eno leto izvajal storitve hrambe in vleke vozil, seštevek vrednosti storitev, za katere so izdana referenčna potrdila, pa mora znašati najmanj toliko, kot je opredeljeno v nadal</w:t>
      </w:r>
      <w:r w:rsidRPr="009002A6">
        <w:rPr>
          <w:sz w:val="20"/>
          <w:szCs w:val="20"/>
          <w:lang w:eastAsia="sl-SI"/>
        </w:rPr>
        <w:t>jevanju tega pogoja.</w:t>
      </w:r>
    </w:p>
    <w:p w14:paraId="4BDD1C73" w14:textId="77777777" w:rsidR="0040635C" w:rsidRPr="009002A6" w:rsidRDefault="0040635C" w:rsidP="0040635C">
      <w:pPr>
        <w:spacing w:after="0" w:line="260" w:lineRule="atLeast"/>
        <w:rPr>
          <w:sz w:val="20"/>
          <w:szCs w:val="20"/>
          <w:lang w:eastAsia="sl-SI"/>
        </w:rPr>
      </w:pPr>
    </w:p>
    <w:p w14:paraId="7C993A1F" w14:textId="77777777" w:rsidR="0040635C" w:rsidRPr="009002A6" w:rsidRDefault="006C7D34" w:rsidP="0040635C">
      <w:pPr>
        <w:spacing w:after="0" w:line="260" w:lineRule="atLeast"/>
        <w:rPr>
          <w:sz w:val="20"/>
          <w:szCs w:val="20"/>
          <w:lang w:eastAsia="sl-SI"/>
        </w:rPr>
      </w:pPr>
      <w:r w:rsidRPr="009002A6">
        <w:rPr>
          <w:sz w:val="20"/>
          <w:szCs w:val="20"/>
          <w:lang w:eastAsia="sl-SI"/>
        </w:rPr>
        <w:t xml:space="preserve">V primeru oddaje skupne ponudbe v postopku oddaje javnega naročila št. </w:t>
      </w:r>
      <w:r w:rsidR="00634BE1">
        <w:rPr>
          <w:sz w:val="20"/>
          <w:szCs w:val="20"/>
          <w:lang w:eastAsia="sl-SI"/>
        </w:rPr>
        <w:t>JN 28/2026 Hramba ZS</w:t>
      </w:r>
      <w:r w:rsidRPr="009002A6">
        <w:rPr>
          <w:sz w:val="20"/>
          <w:szCs w:val="20"/>
          <w:lang w:eastAsia="sl-SI"/>
        </w:rPr>
        <w:t xml:space="preserve"> lahko ta pogoj izpolni eden skupni ponudnik v celoti ali več njih, pri čemer se v slednjem primeru pogoj izpolni na enak način, kot je navedeno v zadnji povedi prejšnjega odstavka.</w:t>
      </w:r>
    </w:p>
    <w:p w14:paraId="1D57A901" w14:textId="77777777" w:rsidR="0040635C" w:rsidRPr="009002A6" w:rsidRDefault="0040635C" w:rsidP="0040635C">
      <w:pPr>
        <w:spacing w:after="0" w:line="260" w:lineRule="atLeast"/>
        <w:rPr>
          <w:sz w:val="20"/>
          <w:szCs w:val="20"/>
          <w:lang w:eastAsia="sl-SI"/>
        </w:rPr>
      </w:pPr>
    </w:p>
    <w:p w14:paraId="46FB5B03" w14:textId="77777777" w:rsidR="0040635C" w:rsidRPr="009002A6" w:rsidRDefault="006C7D34" w:rsidP="0040635C">
      <w:pPr>
        <w:spacing w:after="0" w:line="260" w:lineRule="atLeast"/>
        <w:rPr>
          <w:sz w:val="20"/>
          <w:szCs w:val="20"/>
          <w:lang w:eastAsia="sl-SI"/>
        </w:rPr>
      </w:pPr>
      <w:r w:rsidRPr="009002A6">
        <w:rPr>
          <w:sz w:val="20"/>
          <w:szCs w:val="20"/>
          <w:lang w:eastAsia="sl-SI"/>
        </w:rPr>
        <w:t xml:space="preserve">Izpolnjevanje pogoja je mogoče izkazati tudi s predložitvijo referenčnega potrdila, ki se nanaša na podizvajalca, prijavljenega v ponudbi, oddani v postopku oddaje javnega naročila št. </w:t>
      </w:r>
      <w:r w:rsidR="00634BE1">
        <w:rPr>
          <w:sz w:val="20"/>
          <w:szCs w:val="20"/>
          <w:lang w:eastAsia="sl-SI"/>
        </w:rPr>
        <w:t>JN 28/2026 Hramba ZS</w:t>
      </w:r>
      <w:r w:rsidRPr="009002A6">
        <w:rPr>
          <w:sz w:val="20"/>
          <w:szCs w:val="20"/>
          <w:lang w:eastAsia="sl-SI"/>
        </w:rPr>
        <w:t xml:space="preserve">, in sicer na enak način, ko je opredeljen v zadnji povedi prejšnjega odstavka tega pogoja, vendar ne tako, da bi izpolnjevanje tega pogoja v celoti izkazal le podizvajalec.  </w:t>
      </w:r>
    </w:p>
    <w:p w14:paraId="33DF5F27" w14:textId="77777777" w:rsidR="0040635C" w:rsidRPr="009002A6" w:rsidRDefault="0040635C" w:rsidP="0040635C">
      <w:pPr>
        <w:spacing w:after="0" w:line="260" w:lineRule="atLeast"/>
        <w:rPr>
          <w:sz w:val="20"/>
          <w:szCs w:val="20"/>
          <w:lang w:eastAsia="sl-SI"/>
        </w:rPr>
      </w:pPr>
    </w:p>
    <w:p w14:paraId="1B522593" w14:textId="77777777" w:rsidR="0040635C" w:rsidRPr="009002A6" w:rsidRDefault="006C7D34" w:rsidP="0040635C">
      <w:pPr>
        <w:spacing w:after="0" w:line="260" w:lineRule="atLeast"/>
        <w:rPr>
          <w:sz w:val="20"/>
          <w:szCs w:val="20"/>
          <w:lang w:eastAsia="sl-SI"/>
        </w:rPr>
      </w:pPr>
      <w:r w:rsidRPr="009002A6">
        <w:rPr>
          <w:sz w:val="20"/>
          <w:szCs w:val="20"/>
          <w:lang w:eastAsia="sl-SI"/>
        </w:rPr>
        <w:t xml:space="preserve">Gospodarski subjekti, na katere se referenčna potrdila nanašajo, morajo biti v ponudbi, oddani v postopku oddaje javnega naročila št. </w:t>
      </w:r>
      <w:r w:rsidR="00634BE1">
        <w:rPr>
          <w:sz w:val="20"/>
          <w:szCs w:val="20"/>
          <w:lang w:eastAsia="sl-SI"/>
        </w:rPr>
        <w:t>JN 28/2026 Hramba ZS</w:t>
      </w:r>
      <w:r w:rsidRPr="009002A6">
        <w:rPr>
          <w:sz w:val="20"/>
          <w:szCs w:val="20"/>
          <w:lang w:eastAsia="sl-SI"/>
        </w:rPr>
        <w:t xml:space="preserve">, prijavljeni kot skupni ponudniki ali kot podizvajalci. </w:t>
      </w:r>
    </w:p>
    <w:p w14:paraId="39783A0A" w14:textId="77777777" w:rsidR="0040635C" w:rsidRPr="009002A6" w:rsidRDefault="0040635C" w:rsidP="0040635C">
      <w:pPr>
        <w:spacing w:after="0" w:line="260" w:lineRule="atLeast"/>
        <w:rPr>
          <w:sz w:val="20"/>
          <w:szCs w:val="20"/>
          <w:lang w:eastAsia="sl-SI"/>
        </w:rPr>
      </w:pPr>
    </w:p>
    <w:p w14:paraId="54576FF7" w14:textId="77777777" w:rsidR="0040635C" w:rsidRPr="009002A6" w:rsidRDefault="006C7D34" w:rsidP="002B310E">
      <w:pPr>
        <w:spacing w:after="0" w:line="260" w:lineRule="atLeast"/>
        <w:rPr>
          <w:sz w:val="20"/>
          <w:szCs w:val="20"/>
          <w:lang w:eastAsia="sl-SI"/>
        </w:rPr>
      </w:pPr>
      <w:r w:rsidRPr="009002A6">
        <w:rPr>
          <w:sz w:val="20"/>
          <w:szCs w:val="20"/>
          <w:lang w:eastAsia="sl-SI"/>
        </w:rPr>
        <w:t>Vrednost dejansko izvedenih storitev hrambe in vleke vozil mora znašati najmanj</w:t>
      </w:r>
      <w:r w:rsidR="002B310E">
        <w:rPr>
          <w:sz w:val="20"/>
          <w:szCs w:val="20"/>
          <w:lang w:eastAsia="sl-SI"/>
        </w:rPr>
        <w:t xml:space="preserve"> 2.000,00</w:t>
      </w:r>
      <w:r w:rsidRPr="009002A6">
        <w:rPr>
          <w:sz w:val="20"/>
          <w:szCs w:val="20"/>
          <w:lang w:eastAsia="sl-SI"/>
        </w:rPr>
        <w:t xml:space="preserve"> EUR z DDV</w:t>
      </w:r>
      <w:r w:rsidR="002B310E">
        <w:rPr>
          <w:sz w:val="20"/>
          <w:szCs w:val="20"/>
          <w:lang w:eastAsia="sl-SI"/>
        </w:rPr>
        <w:t>.</w:t>
      </w:r>
    </w:p>
    <w:p w14:paraId="396F4ADF" w14:textId="77777777" w:rsidR="0040635C" w:rsidRPr="009002A6" w:rsidRDefault="0040635C" w:rsidP="0040635C">
      <w:pPr>
        <w:spacing w:after="0" w:line="260" w:lineRule="atLeast"/>
        <w:rPr>
          <w:sz w:val="20"/>
          <w:szCs w:val="20"/>
          <w:lang w:eastAsia="sl-SI"/>
        </w:rPr>
      </w:pPr>
    </w:p>
    <w:p w14:paraId="7D981550" w14:textId="77777777" w:rsidR="0040635C" w:rsidRPr="009002A6" w:rsidRDefault="006C7D34" w:rsidP="0040635C">
      <w:pPr>
        <w:spacing w:after="0" w:line="260" w:lineRule="atLeast"/>
        <w:rPr>
          <w:sz w:val="20"/>
          <w:szCs w:val="20"/>
          <w:lang w:eastAsia="sl-SI"/>
        </w:rPr>
      </w:pPr>
      <w:r w:rsidRPr="009002A6">
        <w:rPr>
          <w:sz w:val="20"/>
          <w:szCs w:val="20"/>
          <w:lang w:eastAsia="sl-SI"/>
        </w:rPr>
        <w:t xml:space="preserve">Če referenčno potrdilo oz. referenčna potrdila ne bodo priložena k ponudbi, bo naročnik (FURS) pred oddajo javnega naročila od gospodarskega subjekta, kateremu se je odločil oddati javno naročilo, zahteval njegovo oz. </w:t>
      </w:r>
      <w:r w:rsidR="002069FD">
        <w:rPr>
          <w:sz w:val="20"/>
          <w:szCs w:val="20"/>
          <w:lang w:eastAsia="sl-SI"/>
        </w:rPr>
        <w:t>njihovo</w:t>
      </w:r>
      <w:r w:rsidR="002069FD" w:rsidRPr="009002A6">
        <w:rPr>
          <w:sz w:val="20"/>
          <w:szCs w:val="20"/>
          <w:lang w:eastAsia="sl-SI"/>
        </w:rPr>
        <w:t xml:space="preserve"> </w:t>
      </w:r>
      <w:r w:rsidRPr="009002A6">
        <w:rPr>
          <w:sz w:val="20"/>
          <w:szCs w:val="20"/>
          <w:lang w:eastAsia="sl-SI"/>
        </w:rPr>
        <w:t>predložitev. Gospodarski subjekt dokazilo oz. dokazila iz točke 2.5.</w:t>
      </w:r>
      <w:r w:rsidR="002B310E">
        <w:rPr>
          <w:sz w:val="20"/>
          <w:szCs w:val="20"/>
          <w:lang w:eastAsia="sl-SI"/>
        </w:rPr>
        <w:t>2</w:t>
      </w:r>
      <w:r w:rsidRPr="009002A6">
        <w:rPr>
          <w:sz w:val="20"/>
          <w:szCs w:val="20"/>
          <w:lang w:eastAsia="sl-SI"/>
        </w:rPr>
        <w:t xml:space="preserve"> razpisne dokumentacije naloži v IS e-JN v razdelek »Dokumenti«, del »Ostale priloge«.</w:t>
      </w:r>
    </w:p>
    <w:p w14:paraId="4E76A921" w14:textId="77777777" w:rsidR="0040635C" w:rsidRPr="009002A6" w:rsidRDefault="0040635C" w:rsidP="0040635C">
      <w:pPr>
        <w:spacing w:after="0" w:line="260" w:lineRule="atLeast"/>
        <w:rPr>
          <w:sz w:val="20"/>
          <w:szCs w:val="20"/>
        </w:rPr>
      </w:pPr>
    </w:p>
    <w:p w14:paraId="394335A0" w14:textId="77777777" w:rsidR="0040635C" w:rsidRDefault="006C7D34" w:rsidP="0040635C">
      <w:pPr>
        <w:spacing w:after="0" w:line="260" w:lineRule="atLeast"/>
        <w:rPr>
          <w:sz w:val="20"/>
          <w:szCs w:val="20"/>
        </w:rPr>
      </w:pPr>
      <w:r w:rsidRPr="009002A6">
        <w:rPr>
          <w:sz w:val="20"/>
          <w:szCs w:val="20"/>
        </w:rPr>
        <w:t>Referenčnega potrdila oz. referenčnih potrdil v nobenem primeru ni treba predložiti tistim gospodarskim subjektom, ki so imeli ali imajo sklenjeno obligacijsko razmerje z naročnikom (FURS) za izvedbo tovrstnih storitev, saj naročnik (FURS) s temi podatki že razpolaga.</w:t>
      </w:r>
    </w:p>
    <w:p w14:paraId="626CFE69" w14:textId="77777777" w:rsidR="00A82D9E" w:rsidRDefault="00A82D9E" w:rsidP="0040635C">
      <w:pPr>
        <w:spacing w:after="0" w:line="260" w:lineRule="atLeast"/>
        <w:rPr>
          <w:sz w:val="20"/>
          <w:szCs w:val="20"/>
        </w:rPr>
      </w:pPr>
    </w:p>
    <w:p w14:paraId="0A68E055" w14:textId="77777777" w:rsidR="002B310E" w:rsidRPr="00EC257A" w:rsidRDefault="006C7D34" w:rsidP="00EC257A">
      <w:pPr>
        <w:pStyle w:val="Naslov3"/>
        <w:rPr>
          <w:sz w:val="20"/>
          <w:szCs w:val="20"/>
        </w:rPr>
      </w:pPr>
      <w:r w:rsidRPr="00EC257A">
        <w:rPr>
          <w:sz w:val="20"/>
          <w:szCs w:val="20"/>
        </w:rPr>
        <w:t>Gospodarski subjekt, ki bo izvajal ali sodeloval pri izvedbi javnega naročila, mora biti registriran za opravljanje dejavnosti s šifro 52.210 – Spremljajoče dejavnosti v kopenskem prometu (SKD 2025). V primeru skupne ponudbe mora navedeni pogoj izpolnjevati vsak izmed skupnih ponudnikov, enako velja tudi za podizvajalce, če bodo sodelovali pri izvajanju predmeta tega javnega naročila.</w:t>
      </w:r>
      <w:r w:rsidR="003A4289" w:rsidRPr="00EC257A">
        <w:rPr>
          <w:sz w:val="20"/>
          <w:szCs w:val="20"/>
        </w:rPr>
        <w:t xml:space="preserve"> Če bo kateri od skupnih ponudnikov ali podizvajalec izvajal izključno storitve hrambe in vleke plovil, mu tega pogoja ni treba izpolnjevati.</w:t>
      </w:r>
    </w:p>
    <w:p w14:paraId="7472DCB7" w14:textId="77777777" w:rsidR="00A82D9E" w:rsidRPr="00634BE1" w:rsidRDefault="00A82D9E" w:rsidP="00A82D9E">
      <w:pPr>
        <w:rPr>
          <w:color w:val="FF0000"/>
          <w:lang w:val="x-none"/>
        </w:rPr>
      </w:pPr>
    </w:p>
    <w:p w14:paraId="758A4F64" w14:textId="77777777" w:rsidR="00377E4E" w:rsidRPr="00EC257A" w:rsidRDefault="006C7D34" w:rsidP="008061A7">
      <w:pPr>
        <w:spacing w:after="0" w:line="260" w:lineRule="atLeast"/>
        <w:rPr>
          <w:sz w:val="20"/>
          <w:szCs w:val="20"/>
          <w:lang w:eastAsia="sl-SI"/>
        </w:rPr>
      </w:pPr>
      <w:r w:rsidRPr="00EC257A">
        <w:rPr>
          <w:b/>
          <w:bCs/>
          <w:sz w:val="20"/>
          <w:szCs w:val="20"/>
          <w:lang w:eastAsia="sl-SI"/>
        </w:rPr>
        <w:t xml:space="preserve">DOKAZILO: </w:t>
      </w:r>
      <w:r w:rsidRPr="00EC257A">
        <w:rPr>
          <w:sz w:val="20"/>
          <w:szCs w:val="20"/>
          <w:lang w:eastAsia="sl-SI"/>
        </w:rPr>
        <w:t xml:space="preserve">Izpolnjevanje pogoja iz te točke bo naročnik preveril v uradnih javnih </w:t>
      </w:r>
      <w:r w:rsidRPr="00EC257A">
        <w:rPr>
          <w:sz w:val="20"/>
          <w:szCs w:val="20"/>
          <w:lang w:eastAsia="sl-SI"/>
        </w:rPr>
        <w:t>evidencah (AJPES). Če naročnik podatka iz javnih evidenc ne bo mogel preveriti oziroma podatki ne bodo razvidni, si naročnik pridržuje pravico, da gospodarski subjekt pozove k predložitvi ustreznega dokazila, iz katerega bo razvidno, da je registriran za opravljanje navedene dejavnosti.</w:t>
      </w:r>
    </w:p>
    <w:p w14:paraId="5614935B" w14:textId="77777777" w:rsidR="00AA74A8" w:rsidRPr="00EC257A" w:rsidRDefault="00AA74A8" w:rsidP="00377E4E">
      <w:pPr>
        <w:spacing w:after="0"/>
        <w:jc w:val="left"/>
        <w:rPr>
          <w:sz w:val="20"/>
          <w:szCs w:val="20"/>
          <w:lang w:eastAsia="sl-SI"/>
        </w:rPr>
      </w:pPr>
    </w:p>
    <w:p w14:paraId="6E65F6C7" w14:textId="77777777" w:rsidR="00AA74A8" w:rsidRPr="00EC257A" w:rsidRDefault="006C7D34" w:rsidP="00AA74A8">
      <w:pPr>
        <w:spacing w:after="0" w:line="260" w:lineRule="atLeast"/>
        <w:rPr>
          <w:sz w:val="20"/>
          <w:szCs w:val="20"/>
          <w:lang w:eastAsia="sl-SI"/>
        </w:rPr>
      </w:pPr>
      <w:r w:rsidRPr="00EC257A">
        <w:rPr>
          <w:sz w:val="20"/>
          <w:szCs w:val="20"/>
          <w:lang w:eastAsia="sl-SI"/>
        </w:rPr>
        <w:t>Gospodarski subjekt mora pogoje iz točke 2.5.3 izpolnjevati že ob izteku roka za oddajo ponudbe.</w:t>
      </w:r>
    </w:p>
    <w:p w14:paraId="58B91FA3" w14:textId="77777777" w:rsidR="002B310E" w:rsidRPr="00634BE1" w:rsidRDefault="006C7D34" w:rsidP="00377E4E">
      <w:pPr>
        <w:spacing w:after="0"/>
        <w:jc w:val="left"/>
        <w:rPr>
          <w:color w:val="FF0000"/>
          <w:sz w:val="20"/>
          <w:szCs w:val="20"/>
          <w:lang w:val="x-none"/>
        </w:rPr>
      </w:pPr>
      <w:r>
        <w:rPr>
          <w:color w:val="FF0000"/>
          <w:sz w:val="20"/>
          <w:szCs w:val="20"/>
          <w:lang w:eastAsia="sl-SI"/>
        </w:rPr>
        <w:br w:type="page"/>
      </w:r>
    </w:p>
    <w:p w14:paraId="50FF870E" w14:textId="77777777" w:rsidR="007466B5" w:rsidRPr="007466B5" w:rsidRDefault="007466B5" w:rsidP="00FD744B">
      <w:pPr>
        <w:pStyle w:val="Odstavekseznama"/>
        <w:keepNext/>
        <w:keepLines/>
        <w:numPr>
          <w:ilvl w:val="1"/>
          <w:numId w:val="45"/>
        </w:numPr>
        <w:spacing w:after="0" w:line="260" w:lineRule="atLeast"/>
        <w:contextualSpacing w:val="0"/>
        <w:outlineLvl w:val="1"/>
        <w:rPr>
          <w:b/>
          <w:vanish/>
          <w:color w:val="1F497D"/>
          <w:sz w:val="20"/>
          <w:szCs w:val="20"/>
        </w:rPr>
      </w:pPr>
    </w:p>
    <w:p w14:paraId="75ED11EE" w14:textId="77777777" w:rsidR="007466B5" w:rsidRPr="007466B5" w:rsidRDefault="007466B5" w:rsidP="00FD744B">
      <w:pPr>
        <w:pStyle w:val="Odstavekseznama"/>
        <w:keepNext/>
        <w:keepLines/>
        <w:numPr>
          <w:ilvl w:val="1"/>
          <w:numId w:val="45"/>
        </w:numPr>
        <w:spacing w:after="0" w:line="260" w:lineRule="atLeast"/>
        <w:contextualSpacing w:val="0"/>
        <w:outlineLvl w:val="1"/>
        <w:rPr>
          <w:b/>
          <w:vanish/>
          <w:color w:val="1F497D"/>
          <w:sz w:val="20"/>
          <w:szCs w:val="20"/>
        </w:rPr>
      </w:pPr>
    </w:p>
    <w:p w14:paraId="22D5BC3E" w14:textId="77777777" w:rsidR="005F0AB6" w:rsidRPr="00B803A5" w:rsidRDefault="006C7D34" w:rsidP="00FD744B">
      <w:pPr>
        <w:pStyle w:val="Naslov2"/>
        <w:numPr>
          <w:ilvl w:val="1"/>
          <w:numId w:val="45"/>
        </w:numPr>
        <w:spacing w:before="0" w:after="0" w:line="260" w:lineRule="atLeast"/>
        <w:rPr>
          <w:sz w:val="20"/>
          <w:szCs w:val="20"/>
        </w:rPr>
      </w:pPr>
      <w:bookmarkStart w:id="85" w:name="_Toc230940144"/>
      <w:r w:rsidRPr="00B803A5">
        <w:rPr>
          <w:sz w:val="20"/>
          <w:szCs w:val="20"/>
        </w:rPr>
        <w:t>Ponudbena dokumentacija</w:t>
      </w:r>
      <w:bookmarkEnd w:id="79"/>
      <w:bookmarkEnd w:id="85"/>
    </w:p>
    <w:p w14:paraId="7CA355D6" w14:textId="77777777" w:rsidR="005F0AB6" w:rsidRPr="00F36BC5" w:rsidRDefault="005F0AB6" w:rsidP="00347192">
      <w:pPr>
        <w:spacing w:after="0" w:line="260" w:lineRule="atLeast"/>
        <w:rPr>
          <w:sz w:val="20"/>
          <w:szCs w:val="20"/>
        </w:rPr>
      </w:pPr>
    </w:p>
    <w:p w14:paraId="2120DF3E" w14:textId="77777777" w:rsidR="000500D0" w:rsidRDefault="006C7D34" w:rsidP="000500D0">
      <w:pPr>
        <w:spacing w:after="0" w:line="260" w:lineRule="atLeast"/>
        <w:rPr>
          <w:sz w:val="20"/>
          <w:szCs w:val="20"/>
        </w:rPr>
      </w:pPr>
      <w:r w:rsidRPr="00F36BC5">
        <w:rPr>
          <w:sz w:val="20"/>
          <w:szCs w:val="20"/>
        </w:rPr>
        <w:t xml:space="preserve">Ponudbeno dokumentacijo sestavljajo dokumenti, ki so navedeni v </w:t>
      </w:r>
      <w:r w:rsidR="001B68AF">
        <w:rPr>
          <w:sz w:val="20"/>
          <w:szCs w:val="20"/>
        </w:rPr>
        <w:t xml:space="preserve">2. </w:t>
      </w:r>
      <w:r w:rsidRPr="00F36BC5">
        <w:rPr>
          <w:sz w:val="20"/>
          <w:szCs w:val="20"/>
        </w:rPr>
        <w:t xml:space="preserve">poglavju »Navodila </w:t>
      </w:r>
      <w:r>
        <w:rPr>
          <w:sz w:val="20"/>
          <w:szCs w:val="20"/>
        </w:rPr>
        <w:t>za izdelavo ponudbe«, in sicer:</w:t>
      </w:r>
    </w:p>
    <w:p w14:paraId="0521019A" w14:textId="77777777" w:rsidR="00D04420" w:rsidRPr="008D2EF2" w:rsidRDefault="006C7D34" w:rsidP="00D04420">
      <w:pPr>
        <w:numPr>
          <w:ilvl w:val="0"/>
          <w:numId w:val="41"/>
        </w:numPr>
        <w:spacing w:after="0" w:line="260" w:lineRule="atLeast"/>
        <w:rPr>
          <w:sz w:val="20"/>
          <w:szCs w:val="20"/>
        </w:rPr>
      </w:pPr>
      <w:r w:rsidRPr="008D2EF2">
        <w:rPr>
          <w:sz w:val="20"/>
          <w:szCs w:val="20"/>
        </w:rPr>
        <w:t>izpolnjeni in po potrebi podpisani obrazci ESPD za vse sodelujoče gospodarske subjekte (ponudnik, skupni ponudnik, podizvajalec), ki bodo sodelovali pri izvedbi tega javnega naročila, pri čemer se te obrazce naloži v IS e-JN skladno s točko 2.2 razpisne dokumentacije,</w:t>
      </w:r>
    </w:p>
    <w:p w14:paraId="5E472DA3" w14:textId="77777777" w:rsidR="00D04420" w:rsidRPr="00695CC0" w:rsidRDefault="006C7D34" w:rsidP="00D04420">
      <w:pPr>
        <w:numPr>
          <w:ilvl w:val="0"/>
          <w:numId w:val="41"/>
        </w:numPr>
        <w:spacing w:after="0" w:line="260" w:lineRule="atLeast"/>
        <w:rPr>
          <w:sz w:val="20"/>
          <w:szCs w:val="20"/>
        </w:rPr>
      </w:pPr>
      <w:r w:rsidRPr="00695CC0">
        <w:rPr>
          <w:sz w:val="20"/>
          <w:szCs w:val="20"/>
        </w:rPr>
        <w:t xml:space="preserve">izpolnjen obrazec »Predračun – </w:t>
      </w:r>
      <w:r w:rsidR="00634BE1">
        <w:rPr>
          <w:sz w:val="20"/>
          <w:szCs w:val="20"/>
        </w:rPr>
        <w:t>JN 28/2026 Hramba ZS</w:t>
      </w:r>
      <w:r w:rsidRPr="00695CC0">
        <w:rPr>
          <w:sz w:val="20"/>
          <w:szCs w:val="20"/>
        </w:rPr>
        <w:t xml:space="preserve">«, ki se naloži v IS e-JN skladno s točko 2.3 razpisne dokumentacije, </w:t>
      </w:r>
    </w:p>
    <w:p w14:paraId="6BAEA4FF" w14:textId="77777777" w:rsidR="00D04420" w:rsidRPr="00695CC0" w:rsidRDefault="006C7D34" w:rsidP="00D04420">
      <w:pPr>
        <w:numPr>
          <w:ilvl w:val="0"/>
          <w:numId w:val="41"/>
        </w:numPr>
        <w:spacing w:after="0" w:line="260" w:lineRule="atLeast"/>
        <w:rPr>
          <w:sz w:val="20"/>
          <w:szCs w:val="20"/>
        </w:rPr>
      </w:pPr>
      <w:r w:rsidRPr="00695CC0">
        <w:rPr>
          <w:sz w:val="20"/>
          <w:szCs w:val="20"/>
        </w:rPr>
        <w:t>po potrebi potrdila o nekaznovanosti in drugi dokumenti, navedeni v točki 2.4 razpisne dokumentacije, pri čemer se jih naloži skladno s točko 2.4 razpisne dokumentacije,</w:t>
      </w:r>
    </w:p>
    <w:p w14:paraId="25FCC239" w14:textId="77777777" w:rsidR="00D04420" w:rsidRPr="00695CC0" w:rsidRDefault="006C7D34" w:rsidP="00D04420">
      <w:pPr>
        <w:numPr>
          <w:ilvl w:val="0"/>
          <w:numId w:val="41"/>
        </w:numPr>
        <w:spacing w:after="0" w:line="260" w:lineRule="atLeast"/>
        <w:rPr>
          <w:sz w:val="20"/>
          <w:szCs w:val="20"/>
        </w:rPr>
      </w:pPr>
      <w:r w:rsidRPr="00695CC0">
        <w:rPr>
          <w:sz w:val="20"/>
          <w:szCs w:val="20"/>
        </w:rPr>
        <w:t>izpolnjen in podpisan obrazec »Podatki o sodelujočem podizvajalcu«, če bo ponudnik sodeloval s podizvajalcem pri izvedbi javnega naročila, pri čemer se izpolnjen in podpisan obrazec predloži v IS e-JN skladno s točko 2.8 razpisne dokumentacije,</w:t>
      </w:r>
    </w:p>
    <w:p w14:paraId="6CB3DAA6" w14:textId="77777777" w:rsidR="00B837EF" w:rsidRPr="00695CC0" w:rsidRDefault="006C7D34" w:rsidP="00B837EF">
      <w:pPr>
        <w:numPr>
          <w:ilvl w:val="0"/>
          <w:numId w:val="41"/>
        </w:numPr>
        <w:spacing w:after="0" w:line="260" w:lineRule="atLeast"/>
        <w:rPr>
          <w:sz w:val="20"/>
          <w:szCs w:val="20"/>
        </w:rPr>
      </w:pPr>
      <w:r w:rsidRPr="00695CC0">
        <w:rPr>
          <w:sz w:val="20"/>
          <w:szCs w:val="20"/>
        </w:rPr>
        <w:t>izpolnjen, podpisan in po potrebi žigosan obrazec referenčno potrdilo – pogoj št. 2.</w:t>
      </w:r>
      <w:r w:rsidR="007466B5" w:rsidRPr="00695CC0">
        <w:rPr>
          <w:sz w:val="20"/>
          <w:szCs w:val="20"/>
        </w:rPr>
        <w:t>5</w:t>
      </w:r>
      <w:r w:rsidRPr="00695CC0">
        <w:rPr>
          <w:sz w:val="20"/>
          <w:szCs w:val="20"/>
        </w:rPr>
        <w:t>.</w:t>
      </w:r>
      <w:r w:rsidR="00634BE1">
        <w:rPr>
          <w:sz w:val="20"/>
          <w:szCs w:val="20"/>
        </w:rPr>
        <w:t>2</w:t>
      </w:r>
      <w:r w:rsidRPr="00695CC0">
        <w:rPr>
          <w:sz w:val="20"/>
          <w:szCs w:val="20"/>
        </w:rPr>
        <w:t>, ki ga ponudnik naloži v razdelek »Dokumenti«, del »Ostale priloge«.</w:t>
      </w:r>
    </w:p>
    <w:p w14:paraId="4AD7F941" w14:textId="77777777" w:rsidR="00B837EF" w:rsidRPr="00695CC0" w:rsidRDefault="00B837EF" w:rsidP="00B837EF">
      <w:pPr>
        <w:spacing w:after="0" w:line="260" w:lineRule="atLeast"/>
        <w:ind w:left="360"/>
        <w:rPr>
          <w:sz w:val="20"/>
          <w:szCs w:val="20"/>
        </w:rPr>
      </w:pPr>
    </w:p>
    <w:p w14:paraId="5A8222A1" w14:textId="77777777" w:rsidR="0033605F" w:rsidRPr="0033605F" w:rsidRDefault="006C7D34" w:rsidP="0033605F">
      <w:pPr>
        <w:spacing w:after="0" w:line="260" w:lineRule="atLeast"/>
        <w:rPr>
          <w:sz w:val="20"/>
          <w:szCs w:val="20"/>
        </w:rPr>
      </w:pPr>
      <w:r w:rsidRPr="00695CC0">
        <w:rPr>
          <w:sz w:val="20"/>
          <w:szCs w:val="20"/>
        </w:rPr>
        <w:t>Če se bo naročnik tako odločil, bodo morebitne pomanjkljivosti v prejšnjih odstavkih določenih</w:t>
      </w:r>
      <w:r w:rsidRPr="0033605F">
        <w:rPr>
          <w:sz w:val="20"/>
          <w:szCs w:val="20"/>
        </w:rPr>
        <w:t xml:space="preserve"> ponudbenih dokumentih lahko odpravljene, upoštevajoč peti, šesti in sedmi odstavek 89. člena ZJN-3. </w:t>
      </w:r>
    </w:p>
    <w:p w14:paraId="4D776988" w14:textId="77777777" w:rsidR="007466B5" w:rsidRDefault="007466B5" w:rsidP="007466B5">
      <w:pPr>
        <w:spacing w:after="0" w:line="240" w:lineRule="atLeast"/>
        <w:rPr>
          <w:sz w:val="20"/>
          <w:szCs w:val="20"/>
        </w:rPr>
      </w:pPr>
    </w:p>
    <w:p w14:paraId="79186796" w14:textId="77777777" w:rsidR="0033605F" w:rsidRPr="0033605F" w:rsidRDefault="006C7D34" w:rsidP="0033605F">
      <w:pPr>
        <w:spacing w:after="0" w:line="260" w:lineRule="atLeast"/>
        <w:rPr>
          <w:sz w:val="20"/>
          <w:szCs w:val="20"/>
        </w:rPr>
      </w:pPr>
      <w:r w:rsidRPr="0033605F">
        <w:rPr>
          <w:sz w:val="20"/>
          <w:szCs w:val="20"/>
        </w:rPr>
        <w:t>Ponudbena dokumentacija mora biti oddana v slovenskem jeziku, če ni pri posameznih točkah drugače določeno. Če bo kateri od ponudbenih dokumentov predložen v tujem jeziku, pa zanj predložitev v tujem jeziku na podlagi te razpisne dokumentacije ni bila predvidena, ima naročnik pravico, da od ponudnika zahteva prevod v tujem jeziku predložene ponudbene dokumentacije, pri čemer stroški prevajanja bremenijo ponudnika.</w:t>
      </w:r>
    </w:p>
    <w:p w14:paraId="384AD5E3" w14:textId="77777777" w:rsidR="0033605F" w:rsidRDefault="0033605F" w:rsidP="007466B5">
      <w:pPr>
        <w:spacing w:after="0" w:line="240" w:lineRule="atLeast"/>
        <w:rPr>
          <w:sz w:val="20"/>
          <w:szCs w:val="20"/>
        </w:rPr>
      </w:pPr>
    </w:p>
    <w:p w14:paraId="29FC2AA0" w14:textId="77777777" w:rsidR="0033605F" w:rsidRPr="008D2EF2" w:rsidRDefault="006C7D34" w:rsidP="0033605F">
      <w:pPr>
        <w:spacing w:after="0" w:line="260" w:lineRule="atLeast"/>
        <w:rPr>
          <w:sz w:val="20"/>
          <w:szCs w:val="20"/>
        </w:rPr>
      </w:pPr>
      <w:r w:rsidRPr="008D2EF2">
        <w:rPr>
          <w:sz w:val="20"/>
          <w:szCs w:val="20"/>
        </w:rPr>
        <w:t>Ponudnik pod kazensko in materialno odgovornostjo zagotavlja, da so vsi podatki in dokumenti, podani v ponudbi, resnični in da priložene listine ustrezajo originalu. V nasprotnem primeru ponudnik naročniku odgovarja za vso škodo, ki mu je nastala.</w:t>
      </w:r>
    </w:p>
    <w:p w14:paraId="49FC08B4" w14:textId="77777777" w:rsidR="0033605F" w:rsidRPr="008D2EF2" w:rsidRDefault="0033605F" w:rsidP="0033605F">
      <w:pPr>
        <w:spacing w:after="0" w:line="260" w:lineRule="atLeast"/>
        <w:rPr>
          <w:sz w:val="20"/>
          <w:szCs w:val="20"/>
        </w:rPr>
      </w:pPr>
    </w:p>
    <w:p w14:paraId="64E6AD4B" w14:textId="77777777" w:rsidR="0033605F" w:rsidRPr="008D2EF2" w:rsidRDefault="006C7D34" w:rsidP="0033605F">
      <w:pPr>
        <w:spacing w:after="0" w:line="260" w:lineRule="atLeast"/>
        <w:rPr>
          <w:sz w:val="20"/>
          <w:szCs w:val="20"/>
        </w:rPr>
      </w:pPr>
      <w:r w:rsidRPr="008D2EF2">
        <w:rPr>
          <w:sz w:val="20"/>
          <w:szCs w:val="20"/>
        </w:rPr>
        <w:t>Naročnik si pridržuje pravico preveriti resničnost vsebine dokazil. V primeru dvoma mora resničnost podatkov iz listin dokazati ponudnik. Če ponudnik ne posreduje zahtevanih dokazil ali ne poda pojasnil, bo naročnik ponudnika izključil iz postopka javnega naročanja.</w:t>
      </w:r>
    </w:p>
    <w:p w14:paraId="0092F02A" w14:textId="77777777" w:rsidR="0033605F" w:rsidRDefault="0033605F" w:rsidP="007466B5">
      <w:pPr>
        <w:spacing w:after="0" w:line="240" w:lineRule="atLeast"/>
        <w:rPr>
          <w:sz w:val="20"/>
          <w:szCs w:val="20"/>
        </w:rPr>
      </w:pPr>
    </w:p>
    <w:p w14:paraId="20142D89" w14:textId="77777777" w:rsidR="007466B5" w:rsidRPr="007466B5" w:rsidRDefault="006C7D34" w:rsidP="007466B5">
      <w:pPr>
        <w:spacing w:after="0" w:line="240" w:lineRule="atLeast"/>
        <w:rPr>
          <w:sz w:val="20"/>
          <w:szCs w:val="20"/>
        </w:rPr>
      </w:pPr>
      <w:r w:rsidRPr="007466B5">
        <w:rPr>
          <w:sz w:val="20"/>
          <w:szCs w:val="20"/>
        </w:rPr>
        <w:t>Osnutka pogodbe NI treba izpolnjevati in prilagati k ponudbi.</w:t>
      </w:r>
    </w:p>
    <w:p w14:paraId="4123B60A" w14:textId="77777777" w:rsidR="007466B5" w:rsidRDefault="007466B5" w:rsidP="005F5F64">
      <w:pPr>
        <w:spacing w:after="0" w:line="260" w:lineRule="atLeast"/>
        <w:rPr>
          <w:sz w:val="20"/>
          <w:szCs w:val="20"/>
        </w:rPr>
      </w:pPr>
    </w:p>
    <w:p w14:paraId="120B77BD" w14:textId="77777777" w:rsidR="005F0AB6" w:rsidRPr="00C90D3B" w:rsidRDefault="006C7D34" w:rsidP="00FD744B">
      <w:pPr>
        <w:pStyle w:val="Naslov2"/>
        <w:numPr>
          <w:ilvl w:val="1"/>
          <w:numId w:val="45"/>
        </w:numPr>
        <w:spacing w:before="0" w:after="0" w:line="260" w:lineRule="atLeast"/>
        <w:rPr>
          <w:sz w:val="20"/>
          <w:szCs w:val="20"/>
        </w:rPr>
      </w:pPr>
      <w:bookmarkStart w:id="86" w:name="_Toc35506431"/>
      <w:bookmarkStart w:id="87" w:name="_Toc230940145"/>
      <w:r>
        <w:rPr>
          <w:sz w:val="20"/>
          <w:szCs w:val="20"/>
        </w:rPr>
        <w:t>Oddaja skupne ponudbe</w:t>
      </w:r>
      <w:bookmarkEnd w:id="86"/>
      <w:bookmarkEnd w:id="87"/>
    </w:p>
    <w:p w14:paraId="5CFD3E36" w14:textId="77777777" w:rsidR="005F0AB6" w:rsidRPr="00C90D3B" w:rsidRDefault="005F0AB6" w:rsidP="005F5F64">
      <w:pPr>
        <w:spacing w:after="0" w:line="260" w:lineRule="atLeast"/>
      </w:pPr>
    </w:p>
    <w:p w14:paraId="7A48926D" w14:textId="77777777" w:rsidR="005F0AB6" w:rsidRPr="00F36BC5" w:rsidRDefault="005F0AB6" w:rsidP="00FD744B">
      <w:pPr>
        <w:pStyle w:val="Odstavekseznama"/>
        <w:keepNext/>
        <w:numPr>
          <w:ilvl w:val="1"/>
          <w:numId w:val="43"/>
        </w:numPr>
        <w:spacing w:after="0" w:line="260" w:lineRule="atLeast"/>
        <w:contextualSpacing w:val="0"/>
        <w:jc w:val="left"/>
        <w:outlineLvl w:val="0"/>
        <w:rPr>
          <w:b/>
          <w:vanish/>
          <w:color w:val="008080"/>
          <w:sz w:val="20"/>
          <w:szCs w:val="20"/>
          <w:lang w:val="sl-SI"/>
        </w:rPr>
      </w:pPr>
    </w:p>
    <w:p w14:paraId="4D26669E" w14:textId="77777777" w:rsidR="005F0AB6" w:rsidRPr="00F36BC5" w:rsidRDefault="005F0AB6" w:rsidP="00FD744B">
      <w:pPr>
        <w:pStyle w:val="Odstavekseznama"/>
        <w:keepNext/>
        <w:numPr>
          <w:ilvl w:val="1"/>
          <w:numId w:val="43"/>
        </w:numPr>
        <w:spacing w:after="0" w:line="260" w:lineRule="atLeast"/>
        <w:contextualSpacing w:val="0"/>
        <w:jc w:val="left"/>
        <w:outlineLvl w:val="0"/>
        <w:rPr>
          <w:b/>
          <w:vanish/>
          <w:color w:val="008080"/>
          <w:sz w:val="20"/>
          <w:szCs w:val="20"/>
          <w:lang w:val="sl-SI"/>
        </w:rPr>
      </w:pPr>
    </w:p>
    <w:p w14:paraId="553BA186" w14:textId="77777777" w:rsidR="005F0AB6" w:rsidRPr="00F36BC5" w:rsidRDefault="005F0AB6" w:rsidP="00FD744B">
      <w:pPr>
        <w:pStyle w:val="Odstavekseznama"/>
        <w:keepNext/>
        <w:numPr>
          <w:ilvl w:val="1"/>
          <w:numId w:val="43"/>
        </w:numPr>
        <w:spacing w:after="0" w:line="260" w:lineRule="atLeast"/>
        <w:contextualSpacing w:val="0"/>
        <w:jc w:val="left"/>
        <w:outlineLvl w:val="0"/>
        <w:rPr>
          <w:b/>
          <w:vanish/>
          <w:color w:val="008080"/>
          <w:sz w:val="20"/>
          <w:szCs w:val="20"/>
          <w:lang w:val="sl-SI"/>
        </w:rPr>
      </w:pPr>
    </w:p>
    <w:p w14:paraId="6BB0819F" w14:textId="77777777" w:rsidR="005F0AB6" w:rsidRPr="00F36BC5" w:rsidRDefault="005F0AB6" w:rsidP="00FD744B">
      <w:pPr>
        <w:pStyle w:val="Odstavekseznama"/>
        <w:keepNext/>
        <w:numPr>
          <w:ilvl w:val="1"/>
          <w:numId w:val="43"/>
        </w:numPr>
        <w:spacing w:after="0" w:line="260" w:lineRule="atLeast"/>
        <w:contextualSpacing w:val="0"/>
        <w:jc w:val="left"/>
        <w:outlineLvl w:val="0"/>
        <w:rPr>
          <w:b/>
          <w:vanish/>
          <w:color w:val="008080"/>
          <w:sz w:val="20"/>
          <w:szCs w:val="20"/>
          <w:lang w:val="sl-SI"/>
        </w:rPr>
      </w:pPr>
    </w:p>
    <w:p w14:paraId="6D6998D6" w14:textId="77777777" w:rsidR="005F0AB6" w:rsidRPr="00F36BC5" w:rsidRDefault="005F0AB6" w:rsidP="00FD744B">
      <w:pPr>
        <w:pStyle w:val="Odstavekseznama"/>
        <w:keepNext/>
        <w:numPr>
          <w:ilvl w:val="1"/>
          <w:numId w:val="43"/>
        </w:numPr>
        <w:spacing w:after="0" w:line="260" w:lineRule="atLeast"/>
        <w:contextualSpacing w:val="0"/>
        <w:jc w:val="left"/>
        <w:outlineLvl w:val="0"/>
        <w:rPr>
          <w:b/>
          <w:vanish/>
          <w:color w:val="008080"/>
          <w:sz w:val="20"/>
          <w:szCs w:val="20"/>
          <w:lang w:val="sl-SI"/>
        </w:rPr>
      </w:pPr>
    </w:p>
    <w:p w14:paraId="07192F20" w14:textId="77777777" w:rsidR="000906E4" w:rsidRPr="00C311F6" w:rsidRDefault="006C7D34" w:rsidP="000906E4">
      <w:pPr>
        <w:spacing w:after="0" w:line="260" w:lineRule="atLeast"/>
        <w:rPr>
          <w:sz w:val="20"/>
          <w:szCs w:val="20"/>
        </w:rPr>
      </w:pPr>
      <w:r w:rsidRPr="00C311F6">
        <w:rPr>
          <w:sz w:val="20"/>
          <w:szCs w:val="20"/>
        </w:rPr>
        <w:t>Skupna ponudba je ponudba več gospodarskih subjektov, tj. pravnih in/ali fizičnih oseb, ki z naročnikom sklenejo pogodbo o izvedbi javnega naročila za dobavo blaga, izvedbo storitve oz. gradnje, pri čemer so skupni ponudniki solidarno odgovorni za izpolnitev obveznosti iz pogodbe o izvedbi javnega naročila.</w:t>
      </w:r>
    </w:p>
    <w:p w14:paraId="6C3188F5" w14:textId="77777777" w:rsidR="000906E4" w:rsidRPr="00C311F6" w:rsidRDefault="000906E4" w:rsidP="000906E4">
      <w:pPr>
        <w:spacing w:after="0" w:line="260" w:lineRule="atLeast"/>
        <w:rPr>
          <w:sz w:val="20"/>
          <w:szCs w:val="20"/>
        </w:rPr>
      </w:pPr>
    </w:p>
    <w:p w14:paraId="436010E5" w14:textId="77777777" w:rsidR="000906E4" w:rsidRPr="00C311F6" w:rsidRDefault="006C7D34" w:rsidP="000906E4">
      <w:pPr>
        <w:spacing w:after="0" w:line="260" w:lineRule="atLeast"/>
        <w:rPr>
          <w:sz w:val="20"/>
          <w:szCs w:val="20"/>
        </w:rPr>
      </w:pPr>
      <w:r w:rsidRPr="00C311F6">
        <w:rPr>
          <w:sz w:val="20"/>
          <w:szCs w:val="20"/>
        </w:rPr>
        <w:t xml:space="preserve">Naročnik ima pravico, da od gospodarskih subjektov, ki so oddali skupno ponudbo, zahteva </w:t>
      </w:r>
      <w:r w:rsidRPr="00C311F6">
        <w:rPr>
          <w:sz w:val="20"/>
          <w:szCs w:val="20"/>
        </w:rPr>
        <w:t>predložitev akta o skupni izvedbi javnega naročila, v katerem bodo natančno opredeljene naloge in odgovornosti posameznih gospodarskih subjektov za izvedbo javnega naročila. Ne glede na navedeno pa so gospodarski subjekti, ki so oddali skupno ponudbo, solidarno odgovorni za izpolnitev obveznosti iz javnega naročila.</w:t>
      </w:r>
    </w:p>
    <w:p w14:paraId="5774FEA0" w14:textId="77777777" w:rsidR="000906E4" w:rsidRDefault="000906E4" w:rsidP="00D80CD4">
      <w:pPr>
        <w:spacing w:after="0" w:line="260" w:lineRule="atLeast"/>
        <w:rPr>
          <w:sz w:val="20"/>
          <w:szCs w:val="20"/>
        </w:rPr>
      </w:pPr>
    </w:p>
    <w:p w14:paraId="3E592D5F" w14:textId="77777777" w:rsidR="00D80CD4" w:rsidRPr="00D80CD4" w:rsidRDefault="006C7D34" w:rsidP="00D80CD4">
      <w:pPr>
        <w:spacing w:after="0" w:line="260" w:lineRule="atLeast"/>
        <w:rPr>
          <w:sz w:val="20"/>
          <w:szCs w:val="20"/>
        </w:rPr>
      </w:pPr>
      <w:r w:rsidRPr="00D80CD4">
        <w:rPr>
          <w:sz w:val="20"/>
          <w:szCs w:val="20"/>
        </w:rPr>
        <w:t xml:space="preserve">Skupni ponudniki predložijo v ponudbi le en izpolnjen obrazec »Predračun – </w:t>
      </w:r>
      <w:r w:rsidR="00634BE1">
        <w:rPr>
          <w:sz w:val="20"/>
          <w:szCs w:val="20"/>
        </w:rPr>
        <w:t>JN 28/2026 H</w:t>
      </w:r>
      <w:r w:rsidR="00F96EAA">
        <w:rPr>
          <w:sz w:val="20"/>
          <w:szCs w:val="20"/>
        </w:rPr>
        <w:t>ramba</w:t>
      </w:r>
      <w:r w:rsidR="00634BE1">
        <w:rPr>
          <w:sz w:val="20"/>
          <w:szCs w:val="20"/>
        </w:rPr>
        <w:t xml:space="preserve"> ZS</w:t>
      </w:r>
      <w:r w:rsidRPr="00D80CD4">
        <w:rPr>
          <w:sz w:val="20"/>
          <w:szCs w:val="20"/>
        </w:rPr>
        <w:t>«, upoštevajoč navodila iz točke 2.3 razpisne dokumentacije.</w:t>
      </w:r>
    </w:p>
    <w:p w14:paraId="7E2E68E7" w14:textId="77777777" w:rsidR="00D80CD4" w:rsidRPr="00D80CD4" w:rsidRDefault="00D80CD4" w:rsidP="00D80CD4">
      <w:pPr>
        <w:spacing w:after="0" w:line="260" w:lineRule="atLeast"/>
        <w:rPr>
          <w:sz w:val="20"/>
          <w:szCs w:val="20"/>
        </w:rPr>
      </w:pPr>
    </w:p>
    <w:p w14:paraId="557B6C7D" w14:textId="77777777" w:rsidR="000906E4" w:rsidRPr="000906E4" w:rsidRDefault="006C7D34" w:rsidP="000906E4">
      <w:pPr>
        <w:spacing w:after="0" w:line="260" w:lineRule="atLeast"/>
        <w:rPr>
          <w:sz w:val="20"/>
          <w:szCs w:val="20"/>
        </w:rPr>
      </w:pPr>
      <w:r w:rsidRPr="000906E4">
        <w:rPr>
          <w:sz w:val="20"/>
          <w:szCs w:val="20"/>
        </w:rPr>
        <w:t xml:space="preserve">Zoper posameznega skupnega ponudnika ne smejo obstajati razlogi za izključitev iz točke 2.4 razpisne dokumentacije. Vsak skupni ponudnik mora k ponudbi predložiti svoj izpolnjen obrazec ESPD z vsemi zahtevanimi podatki. </w:t>
      </w:r>
    </w:p>
    <w:p w14:paraId="7AFDD9F0" w14:textId="77777777" w:rsidR="000906E4" w:rsidRDefault="000906E4" w:rsidP="00D80CD4">
      <w:pPr>
        <w:spacing w:after="0" w:line="260" w:lineRule="atLeast"/>
        <w:rPr>
          <w:sz w:val="20"/>
          <w:szCs w:val="20"/>
        </w:rPr>
      </w:pPr>
    </w:p>
    <w:p w14:paraId="779EC6EB" w14:textId="77777777" w:rsidR="000906E4" w:rsidRPr="000906E4" w:rsidRDefault="006C7D34" w:rsidP="000906E4">
      <w:pPr>
        <w:spacing w:after="0" w:line="260" w:lineRule="atLeast"/>
        <w:rPr>
          <w:sz w:val="20"/>
          <w:szCs w:val="20"/>
        </w:rPr>
      </w:pPr>
      <w:r w:rsidRPr="000906E4">
        <w:rPr>
          <w:sz w:val="20"/>
          <w:szCs w:val="20"/>
        </w:rPr>
        <w:t>Če skupni ponudniki predložijo skupno ponudbo, bo naročnik le-to izločil iz postopka javnega naročanja, če se izkaže, da je kateri koli izmed skupnih ponudnikov pred ali med postopkom javnega naročanja glede na storjena ali neizvedena dejanja v enem izmed položajev iz točke 2.4 razpisne dokumentacije. Če bo kateri koli izmed skupnih ponudnikov v položaju iz točke 2.4 razpisne dokumentacije, bo naročnik ravnal v skladu z devetim, desetim in enajstim odstavkom 75. člena ZJN-3.</w:t>
      </w:r>
    </w:p>
    <w:p w14:paraId="21421398" w14:textId="77777777" w:rsidR="00D80CD4" w:rsidRPr="00D80CD4" w:rsidRDefault="00D80CD4" w:rsidP="00D80CD4">
      <w:pPr>
        <w:spacing w:after="0" w:line="260" w:lineRule="atLeast"/>
        <w:rPr>
          <w:sz w:val="20"/>
          <w:szCs w:val="20"/>
        </w:rPr>
      </w:pPr>
    </w:p>
    <w:p w14:paraId="7EF6692F" w14:textId="77777777" w:rsidR="00D80CD4" w:rsidRDefault="006C7D34" w:rsidP="00D80CD4">
      <w:pPr>
        <w:spacing w:after="0" w:line="260" w:lineRule="atLeast"/>
        <w:rPr>
          <w:sz w:val="20"/>
          <w:szCs w:val="20"/>
        </w:rPr>
      </w:pPr>
      <w:r w:rsidRPr="00D80CD4">
        <w:rPr>
          <w:sz w:val="20"/>
          <w:szCs w:val="20"/>
        </w:rPr>
        <w:t>Če bo naročnik oddal javno naročilo skupnim ponudnikom, bodo skupni ponudniki v odnosu do naročnika solidarno odgovorni.</w:t>
      </w:r>
    </w:p>
    <w:p w14:paraId="4E2E2E67" w14:textId="77777777" w:rsidR="002031FB" w:rsidRPr="002031FB" w:rsidRDefault="002031FB" w:rsidP="002031FB">
      <w:pPr>
        <w:spacing w:after="0" w:line="260" w:lineRule="atLeast"/>
        <w:rPr>
          <w:sz w:val="20"/>
          <w:szCs w:val="20"/>
        </w:rPr>
      </w:pPr>
    </w:p>
    <w:p w14:paraId="5CB708D9" w14:textId="77777777" w:rsidR="00634BE1" w:rsidRPr="005F7DCA" w:rsidRDefault="006C7D34" w:rsidP="002031FB">
      <w:pPr>
        <w:spacing w:after="0" w:line="260" w:lineRule="atLeast"/>
        <w:rPr>
          <w:sz w:val="20"/>
          <w:szCs w:val="20"/>
        </w:rPr>
      </w:pPr>
      <w:r w:rsidRPr="005F7DCA">
        <w:rPr>
          <w:sz w:val="20"/>
          <w:szCs w:val="20"/>
          <w:lang w:eastAsia="sl-SI"/>
        </w:rPr>
        <w:t>V primeru oddaje skupne ponudbe lahko pogoj iz točke 2.5.1 razpisne dokumentacije izpolni katerikoli izmed skupnih ponudnikov, pogoj iz točke 2.5.2 pa lahko izpolni eden ali več skupnih ponudnikov skupaj oz</w:t>
      </w:r>
      <w:r w:rsidR="00124BCE" w:rsidRPr="005F7DCA">
        <w:rPr>
          <w:sz w:val="20"/>
          <w:szCs w:val="20"/>
          <w:lang w:eastAsia="sl-SI"/>
        </w:rPr>
        <w:t>.</w:t>
      </w:r>
      <w:r w:rsidRPr="005F7DCA">
        <w:rPr>
          <w:sz w:val="20"/>
          <w:szCs w:val="20"/>
          <w:lang w:eastAsia="sl-SI"/>
        </w:rPr>
        <w:t xml:space="preserve"> skupaj s podizvajalcem, vendar ne tako, da bi bil ta pogoj v celoti izkazan zgolj s podizvajalcem. Pogoj iz točke 2.5.3 mora izpolnjevati vsak izmed skupnih ponudnikov ter vsak podizvajalec, ki bo sodeloval pri izvajanju predmeta javnega naročila, razen </w:t>
      </w:r>
      <w:r w:rsidR="00124BCE" w:rsidRPr="005F7DCA">
        <w:rPr>
          <w:sz w:val="20"/>
          <w:szCs w:val="20"/>
          <w:lang w:eastAsia="sl-SI"/>
        </w:rPr>
        <w:t>če</w:t>
      </w:r>
      <w:r w:rsidRPr="005F7DCA">
        <w:rPr>
          <w:sz w:val="20"/>
          <w:szCs w:val="20"/>
          <w:lang w:eastAsia="sl-SI"/>
        </w:rPr>
        <w:t xml:space="preserve"> posamezni subjekt izvaja izključno storitve hrambe in vleke plovil.</w:t>
      </w:r>
    </w:p>
    <w:p w14:paraId="74DB4817" w14:textId="77777777" w:rsidR="00165021" w:rsidRDefault="00165021">
      <w:pPr>
        <w:spacing w:after="0"/>
        <w:jc w:val="left"/>
        <w:rPr>
          <w:sz w:val="20"/>
          <w:szCs w:val="20"/>
        </w:rPr>
      </w:pPr>
    </w:p>
    <w:p w14:paraId="1B69A3B4" w14:textId="77777777" w:rsidR="005F0AB6" w:rsidRPr="00F36BC5" w:rsidRDefault="006C7D34" w:rsidP="00FD744B">
      <w:pPr>
        <w:pStyle w:val="Naslov2"/>
        <w:numPr>
          <w:ilvl w:val="1"/>
          <w:numId w:val="45"/>
        </w:numPr>
        <w:spacing w:before="0" w:after="0" w:line="260" w:lineRule="atLeast"/>
        <w:rPr>
          <w:sz w:val="20"/>
          <w:szCs w:val="20"/>
          <w:lang w:val="sl-SI"/>
        </w:rPr>
      </w:pPr>
      <w:bookmarkStart w:id="88" w:name="_Toc35506432"/>
      <w:bookmarkStart w:id="89" w:name="_Toc230940146"/>
      <w:r>
        <w:rPr>
          <w:sz w:val="20"/>
          <w:szCs w:val="20"/>
          <w:lang w:val="sl-SI"/>
        </w:rPr>
        <w:t>Oddaja po</w:t>
      </w:r>
      <w:r w:rsidR="00DB781C">
        <w:rPr>
          <w:sz w:val="20"/>
          <w:szCs w:val="20"/>
          <w:lang w:val="sl-SI"/>
        </w:rPr>
        <w:t>n</w:t>
      </w:r>
      <w:r>
        <w:rPr>
          <w:sz w:val="20"/>
          <w:szCs w:val="20"/>
          <w:lang w:val="sl-SI"/>
        </w:rPr>
        <w:t>udbe, pri kateri sodelujejo podizvajalci</w:t>
      </w:r>
      <w:bookmarkEnd w:id="88"/>
      <w:bookmarkEnd w:id="89"/>
    </w:p>
    <w:p w14:paraId="3EB9E1EB" w14:textId="77777777" w:rsidR="005F0AB6" w:rsidRPr="00F36BC5" w:rsidRDefault="005F0AB6" w:rsidP="005F5F64">
      <w:pPr>
        <w:spacing w:after="0" w:line="260" w:lineRule="atLeast"/>
        <w:rPr>
          <w:sz w:val="20"/>
          <w:szCs w:val="20"/>
        </w:rPr>
      </w:pPr>
    </w:p>
    <w:p w14:paraId="7C1CD0AE" w14:textId="77777777" w:rsidR="00206A8A" w:rsidRPr="00206A8A" w:rsidRDefault="006C7D34" w:rsidP="00206A8A">
      <w:pPr>
        <w:spacing w:after="0" w:line="260" w:lineRule="atLeast"/>
        <w:rPr>
          <w:sz w:val="20"/>
          <w:szCs w:val="20"/>
        </w:rPr>
      </w:pPr>
      <w:r w:rsidRPr="00206A8A">
        <w:rPr>
          <w:sz w:val="20"/>
          <w:szCs w:val="20"/>
        </w:rPr>
        <w:t xml:space="preserve">Gospodarski subjekt, ki oddaja ponudbo, lahko pri izvedbi javnega naročila sodeluje s podizvajalcem. </w:t>
      </w:r>
    </w:p>
    <w:p w14:paraId="787E9B05" w14:textId="77777777" w:rsidR="00206A8A" w:rsidRPr="00206A8A" w:rsidRDefault="00206A8A" w:rsidP="00206A8A">
      <w:pPr>
        <w:spacing w:after="0" w:line="260" w:lineRule="atLeast"/>
        <w:rPr>
          <w:sz w:val="20"/>
          <w:szCs w:val="20"/>
        </w:rPr>
      </w:pPr>
    </w:p>
    <w:p w14:paraId="2C0DF9BE" w14:textId="77777777" w:rsidR="00206A8A" w:rsidRPr="00206A8A" w:rsidRDefault="006C7D34" w:rsidP="00206A8A">
      <w:pPr>
        <w:spacing w:after="0" w:line="260" w:lineRule="atLeast"/>
        <w:rPr>
          <w:sz w:val="20"/>
          <w:szCs w:val="20"/>
        </w:rPr>
      </w:pPr>
      <w:r w:rsidRPr="00206A8A">
        <w:rPr>
          <w:sz w:val="20"/>
          <w:szCs w:val="20"/>
        </w:rPr>
        <w:t xml:space="preserve">Podizvajalec je </w:t>
      </w:r>
      <w:r w:rsidRPr="00206A8A">
        <w:rPr>
          <w:sz w:val="20"/>
          <w:szCs w:val="20"/>
        </w:rPr>
        <w:t>gospodarski subjekt, ki je pravna ali fizična oseba in za ponudnika, s katerim je naročnik sklenil pogodbo o izvedbi javnega naročila, dobavlja blago ali izvaja storitev oz. gradnjo, ki je neposredno povezana s predmetom javnega naročila. Ponudnik v odnosu do naročnika v celoti odgovarja za pravilno izvedbo pogodbenih obveznosti.</w:t>
      </w:r>
    </w:p>
    <w:p w14:paraId="2F32A94B" w14:textId="77777777" w:rsidR="00206A8A" w:rsidRPr="00206A8A" w:rsidRDefault="00206A8A" w:rsidP="00206A8A">
      <w:pPr>
        <w:spacing w:after="0" w:line="260" w:lineRule="atLeast"/>
        <w:rPr>
          <w:sz w:val="20"/>
          <w:szCs w:val="20"/>
        </w:rPr>
      </w:pPr>
    </w:p>
    <w:p w14:paraId="45956FB9" w14:textId="77777777" w:rsidR="00206A8A" w:rsidRPr="00206A8A" w:rsidRDefault="006C7D34" w:rsidP="00206A8A">
      <w:pPr>
        <w:spacing w:after="0" w:line="260" w:lineRule="atLeast"/>
        <w:rPr>
          <w:sz w:val="20"/>
          <w:szCs w:val="20"/>
        </w:rPr>
      </w:pPr>
      <w:r w:rsidRPr="00206A8A">
        <w:rPr>
          <w:sz w:val="20"/>
          <w:szCs w:val="20"/>
        </w:rPr>
        <w:t>Če ponudnik nastopa s podizvajalci, mora v ponudbi:</w:t>
      </w:r>
    </w:p>
    <w:p w14:paraId="10EBDF02" w14:textId="77777777" w:rsidR="00206A8A" w:rsidRPr="00206A8A" w:rsidRDefault="006C7D34" w:rsidP="00206A8A">
      <w:pPr>
        <w:numPr>
          <w:ilvl w:val="0"/>
          <w:numId w:val="41"/>
        </w:numPr>
        <w:spacing w:after="0" w:line="260" w:lineRule="atLeast"/>
        <w:contextualSpacing/>
        <w:rPr>
          <w:rFonts w:cs="Times New Roman"/>
          <w:sz w:val="20"/>
          <w:szCs w:val="20"/>
        </w:rPr>
      </w:pPr>
      <w:r w:rsidRPr="00206A8A">
        <w:rPr>
          <w:rFonts w:cs="Times New Roman"/>
          <w:sz w:val="20"/>
          <w:szCs w:val="20"/>
        </w:rPr>
        <w:t xml:space="preserve">navesti vse podizvajalce (naziv, polni naslov, matično in davčno število ter transakcijski račun) ter vsak del javnega </w:t>
      </w:r>
      <w:r w:rsidRPr="00206A8A">
        <w:rPr>
          <w:rFonts w:cs="Times New Roman"/>
          <w:sz w:val="20"/>
          <w:szCs w:val="20"/>
        </w:rPr>
        <w:t>naročila, ki ga namerava oddati v podizvajanje (vrsto in vrednost del, ki jih posamezni podizvajalec prevzema),</w:t>
      </w:r>
    </w:p>
    <w:p w14:paraId="43D6F830" w14:textId="77777777" w:rsidR="00206A8A" w:rsidRPr="00206A8A" w:rsidRDefault="006C7D34" w:rsidP="00206A8A">
      <w:pPr>
        <w:numPr>
          <w:ilvl w:val="0"/>
          <w:numId w:val="41"/>
        </w:numPr>
        <w:spacing w:after="0" w:line="260" w:lineRule="atLeast"/>
        <w:contextualSpacing/>
        <w:rPr>
          <w:rFonts w:cs="Times New Roman"/>
          <w:sz w:val="20"/>
          <w:szCs w:val="20"/>
        </w:rPr>
      </w:pPr>
      <w:r w:rsidRPr="00206A8A">
        <w:rPr>
          <w:rFonts w:cs="Times New Roman"/>
          <w:sz w:val="20"/>
          <w:szCs w:val="20"/>
        </w:rPr>
        <w:t>navesti kontaktne podatke in zakonite zastopnike podizvajalcev,</w:t>
      </w:r>
    </w:p>
    <w:p w14:paraId="28FC2693" w14:textId="77777777" w:rsidR="00206A8A" w:rsidRPr="00206A8A" w:rsidRDefault="006C7D34" w:rsidP="00206A8A">
      <w:pPr>
        <w:numPr>
          <w:ilvl w:val="0"/>
          <w:numId w:val="41"/>
        </w:numPr>
        <w:spacing w:after="0" w:line="260" w:lineRule="atLeast"/>
        <w:contextualSpacing/>
        <w:rPr>
          <w:rFonts w:cs="Times New Roman"/>
          <w:sz w:val="20"/>
          <w:szCs w:val="20"/>
        </w:rPr>
      </w:pPr>
      <w:r w:rsidRPr="00206A8A">
        <w:rPr>
          <w:rFonts w:cs="Times New Roman"/>
          <w:sz w:val="20"/>
          <w:szCs w:val="20"/>
        </w:rPr>
        <w:t>predložiti izpolnjene obrazce ESPD teh podizvajalcev v skladu z 79. členom ZJN-3 ter</w:t>
      </w:r>
    </w:p>
    <w:p w14:paraId="6C60A6C6" w14:textId="77777777" w:rsidR="00206A8A" w:rsidRPr="00206A8A" w:rsidRDefault="006C7D34" w:rsidP="00206A8A">
      <w:pPr>
        <w:numPr>
          <w:ilvl w:val="0"/>
          <w:numId w:val="41"/>
        </w:numPr>
        <w:spacing w:after="0" w:line="260" w:lineRule="atLeast"/>
        <w:contextualSpacing/>
        <w:rPr>
          <w:rFonts w:cs="Times New Roman"/>
          <w:sz w:val="20"/>
          <w:szCs w:val="20"/>
        </w:rPr>
      </w:pPr>
      <w:r w:rsidRPr="00206A8A">
        <w:rPr>
          <w:rFonts w:cs="Times New Roman"/>
          <w:sz w:val="20"/>
          <w:szCs w:val="20"/>
        </w:rPr>
        <w:t>predložiti zahtevo oz. soglasje podizvajalca za neposredno plačilo, če podizvajalec to zahteva.</w:t>
      </w:r>
    </w:p>
    <w:p w14:paraId="52EADDCF" w14:textId="77777777" w:rsidR="00206A8A" w:rsidRDefault="00206A8A" w:rsidP="00165021">
      <w:pPr>
        <w:spacing w:after="0" w:line="240" w:lineRule="atLeast"/>
        <w:rPr>
          <w:sz w:val="20"/>
          <w:szCs w:val="20"/>
        </w:rPr>
      </w:pPr>
    </w:p>
    <w:p w14:paraId="174C2CFC" w14:textId="77777777" w:rsidR="00206A8A" w:rsidRPr="00206A8A" w:rsidRDefault="006C7D34" w:rsidP="00206A8A">
      <w:pPr>
        <w:spacing w:after="0" w:line="260" w:lineRule="atLeast"/>
        <w:rPr>
          <w:sz w:val="20"/>
          <w:szCs w:val="20"/>
        </w:rPr>
      </w:pPr>
      <w:r w:rsidRPr="00206A8A">
        <w:rPr>
          <w:sz w:val="20"/>
          <w:szCs w:val="20"/>
        </w:rPr>
        <w:t>V prejšnjem odstavku navedene podatke iz prve in druge alineje vpiše podizvajalec v obrazec »Podatki o sodelujočem podizvajalcu, ki ga podpiše podizvajalec, k ponudbi pa ta obrazec predloži gospodarski subjekt, ki odda ponudbo. Če bo posamezen podizvajalec zahteval neposredna plačila od naročnika, kot je to opredeljeno v četrti alineji prejšnjega odstavka, izpolni podizvajalec v imenovanem obrazcu tudi soglasje, na podlagi katerega bo naročnik neposredno plačal podizvajalcu in ne izbranemu ponudniku. Izpoln</w:t>
      </w:r>
      <w:r w:rsidRPr="00206A8A">
        <w:rPr>
          <w:sz w:val="20"/>
          <w:szCs w:val="20"/>
        </w:rPr>
        <w:t xml:space="preserve">jen in podpisan obrazec »Podatki o sodelujočem podizvajalcu« se naloži v IS e-JN v razdelek »Dokumenti«, del »Ostale priloge«. </w:t>
      </w:r>
    </w:p>
    <w:p w14:paraId="606690C4" w14:textId="77777777" w:rsidR="00206A8A" w:rsidRPr="00206A8A" w:rsidRDefault="00206A8A" w:rsidP="00206A8A">
      <w:pPr>
        <w:spacing w:after="0" w:line="260" w:lineRule="atLeast"/>
        <w:rPr>
          <w:sz w:val="20"/>
          <w:szCs w:val="20"/>
        </w:rPr>
      </w:pPr>
    </w:p>
    <w:p w14:paraId="59CCAB82" w14:textId="77777777" w:rsidR="00206A8A" w:rsidRPr="00206A8A" w:rsidRDefault="006C7D34" w:rsidP="00206A8A">
      <w:pPr>
        <w:spacing w:after="0" w:line="260" w:lineRule="atLeast"/>
        <w:rPr>
          <w:sz w:val="20"/>
          <w:szCs w:val="20"/>
        </w:rPr>
      </w:pPr>
      <w:r w:rsidRPr="00206A8A">
        <w:rPr>
          <w:sz w:val="20"/>
          <w:szCs w:val="20"/>
        </w:rPr>
        <w:t xml:space="preserve">K ponudbi morajo biti priloženi tudi od podizvajalcev izpolnjeni in podpisani obrazci ESPD, s čimer podizvajalec izjavi, da zoper njega in njegove osebe, ki so opredeljene v prvem odstavku 75. člena ZJN-3, ne obstajajo razlogi za izključitev iz točke 2.4 razpisne dokumentacije. Dokazila o neobstoju razlogov za izključitev, ki se nanašajo na podizvajalca, se predložijo v skladu s točko </w:t>
      </w:r>
      <w:r w:rsidRPr="00206A8A">
        <w:rPr>
          <w:sz w:val="20"/>
          <w:szCs w:val="20"/>
        </w:rPr>
        <w:lastRenderedPageBreak/>
        <w:t>2.4 razpisne dokumentacije. Če bi se izkazalo, da zoper podizvajalce obstaja razlog za izključitev ali da podizvajalec ne izpolnjuje pogojev za sodelovanje, bo naročnik takšne podizvajalce zavrnil skladno s četrtim odstavkom 94. člena ZJN-3.</w:t>
      </w:r>
    </w:p>
    <w:p w14:paraId="1BDC812E" w14:textId="77777777" w:rsidR="00206A8A" w:rsidRDefault="00206A8A" w:rsidP="00165021">
      <w:pPr>
        <w:spacing w:after="0" w:line="240" w:lineRule="atLeast"/>
        <w:rPr>
          <w:sz w:val="20"/>
          <w:szCs w:val="20"/>
        </w:rPr>
      </w:pPr>
    </w:p>
    <w:p w14:paraId="75548B36" w14:textId="77777777" w:rsidR="00206A8A" w:rsidRPr="00206A8A" w:rsidRDefault="006C7D34" w:rsidP="00206A8A">
      <w:pPr>
        <w:spacing w:after="0" w:line="260" w:lineRule="atLeast"/>
        <w:rPr>
          <w:sz w:val="20"/>
          <w:szCs w:val="20"/>
        </w:rPr>
      </w:pPr>
      <w:r w:rsidRPr="00206A8A">
        <w:rPr>
          <w:sz w:val="20"/>
          <w:szCs w:val="20"/>
        </w:rPr>
        <w:t>Kakršne koli spremembe podizvajalcev v času veljavnosti pogodbe o izvedbi javnega naročila bodo možne le na podlagi naročnikovega soglasja. Izbrani ponudnik bo moral obvestiti naročnika o spremembah informacij iz tretjega odstavka te točke in najkasneje v 5 dneh po spremembi poslati informacije o novih podizvajalcih, ki jih namerava naknadno vključiti. V primeru vključitve novih podizvajalcev bo moral izbrani ponudnik skupaj z obvestilom posredovati tudi podatke in dokumente iz druge, tretje in četrte aline</w:t>
      </w:r>
      <w:r w:rsidRPr="00206A8A">
        <w:rPr>
          <w:sz w:val="20"/>
          <w:szCs w:val="20"/>
        </w:rPr>
        <w:t xml:space="preserve">je tretjega odstavka te točke. </w:t>
      </w:r>
    </w:p>
    <w:p w14:paraId="476D9E16" w14:textId="77777777" w:rsidR="00206A8A" w:rsidRPr="00206A8A" w:rsidRDefault="00206A8A" w:rsidP="00206A8A">
      <w:pPr>
        <w:spacing w:after="0" w:line="260" w:lineRule="atLeast"/>
        <w:rPr>
          <w:sz w:val="20"/>
          <w:szCs w:val="20"/>
        </w:rPr>
      </w:pPr>
    </w:p>
    <w:p w14:paraId="53569B6A" w14:textId="77777777" w:rsidR="00206A8A" w:rsidRPr="00206A8A" w:rsidRDefault="006C7D34" w:rsidP="00206A8A">
      <w:pPr>
        <w:spacing w:after="0" w:line="260" w:lineRule="atLeast"/>
        <w:rPr>
          <w:sz w:val="20"/>
          <w:szCs w:val="20"/>
        </w:rPr>
      </w:pPr>
      <w:r w:rsidRPr="00206A8A">
        <w:rPr>
          <w:sz w:val="20"/>
          <w:szCs w:val="20"/>
        </w:rPr>
        <w:t xml:space="preserve">Predlagani novi podizvajalec bo moral izkazati izpolnjevanje pogojev, ki jih mora izpolnjevati vsak podizvajalec, hkrati pa tudi tistih pogojev, ki jih je v ponudbi z dokazili izkazal podizvajalec, ki ga izbrani ponudnik namerava nadomestiti. Če bi se v času veljavnosti pogodbe izkazalo, da je dela izvajal gospodarski subjekt, ki bi moral biti prijavljen kot podizvajalec, pa izbrani ponudnik o tem ni obvestil naročnika oz. naročnik za njegovo vključitev ni podal soglasja, se to šteje kot prekršek. </w:t>
      </w:r>
    </w:p>
    <w:p w14:paraId="3C952127" w14:textId="77777777" w:rsidR="00206A8A" w:rsidRPr="00206A8A" w:rsidRDefault="00206A8A" w:rsidP="00206A8A">
      <w:pPr>
        <w:spacing w:after="0" w:line="260" w:lineRule="atLeast"/>
        <w:rPr>
          <w:sz w:val="20"/>
          <w:szCs w:val="20"/>
        </w:rPr>
      </w:pPr>
    </w:p>
    <w:p w14:paraId="4025A15F" w14:textId="77777777" w:rsidR="00206A8A" w:rsidRPr="00206A8A" w:rsidRDefault="006C7D34" w:rsidP="00B00491">
      <w:pPr>
        <w:spacing w:after="0" w:line="260" w:lineRule="atLeast"/>
        <w:rPr>
          <w:sz w:val="20"/>
          <w:szCs w:val="20"/>
        </w:rPr>
      </w:pPr>
      <w:r w:rsidRPr="00206A8A">
        <w:rPr>
          <w:sz w:val="20"/>
          <w:szCs w:val="20"/>
        </w:rPr>
        <w:t xml:space="preserve">Če podizvajalec zahteva neposredno plačilo, mora izbrani ponudnik v pogodbi o izvedbi javnega naročila pooblastiti naročnika, da na podlagi potrjenega računa oz. situacije s strani izbranega ponudnika neposredno plačuje podizvajalcu, podizvajalec pa mora predložiti soglasje, na podlagi katerega naročnik namesto izbranega ponudnika poravna podizvajalčevo terjatev do izbranega ponudnika. Izbrani ponudnik svojemu računu oz. situaciji priloži račun ali situacijo podizvajalca, ki ga je predhodno potrdil. </w:t>
      </w:r>
    </w:p>
    <w:p w14:paraId="7EAC88EF" w14:textId="77777777" w:rsidR="00206A8A" w:rsidRPr="00206A8A" w:rsidRDefault="00206A8A" w:rsidP="00B00491">
      <w:pPr>
        <w:spacing w:after="0" w:line="260" w:lineRule="atLeast"/>
        <w:rPr>
          <w:sz w:val="20"/>
          <w:szCs w:val="20"/>
        </w:rPr>
      </w:pPr>
    </w:p>
    <w:p w14:paraId="3C0E2758" w14:textId="77777777" w:rsidR="00206A8A" w:rsidRPr="00206A8A" w:rsidRDefault="006C7D34" w:rsidP="00B00491">
      <w:pPr>
        <w:spacing w:after="0" w:line="260" w:lineRule="atLeast"/>
        <w:rPr>
          <w:sz w:val="20"/>
          <w:szCs w:val="20"/>
        </w:rPr>
      </w:pPr>
      <w:r w:rsidRPr="00206A8A">
        <w:rPr>
          <w:sz w:val="20"/>
          <w:szCs w:val="20"/>
        </w:rPr>
        <w:t>Če podizvajalec ni zahteval neposrednega plačila, mora izbrani ponudnik naročniku najpozneje v 60 dneh od plačila končnega računa oz. situacije poslati svojo in podizvajalčevo pisno izjavo, da je podizvajalec prejel plačilo za izvedene storitve, neposredno povezane s predmetom javnega naročila. Opustitev predložitve pisnih izjav predstavlja prekršek.</w:t>
      </w:r>
    </w:p>
    <w:p w14:paraId="060831D1" w14:textId="77777777" w:rsidR="00165021" w:rsidRPr="005F7DCA" w:rsidRDefault="00165021" w:rsidP="00B00491">
      <w:pPr>
        <w:spacing w:after="0" w:line="260" w:lineRule="atLeast"/>
        <w:rPr>
          <w:sz w:val="20"/>
          <w:szCs w:val="20"/>
        </w:rPr>
      </w:pPr>
    </w:p>
    <w:p w14:paraId="036BC00C" w14:textId="77777777" w:rsidR="00441372" w:rsidRPr="005F7DCA" w:rsidRDefault="006C7D34" w:rsidP="00B00491">
      <w:pPr>
        <w:spacing w:after="0" w:line="260" w:lineRule="atLeast"/>
        <w:rPr>
          <w:sz w:val="20"/>
          <w:szCs w:val="20"/>
        </w:rPr>
      </w:pPr>
      <w:r w:rsidRPr="005F7DCA">
        <w:rPr>
          <w:sz w:val="20"/>
          <w:szCs w:val="20"/>
        </w:rPr>
        <w:t>Če</w:t>
      </w:r>
      <w:r w:rsidR="00E263CA" w:rsidRPr="005F7DCA">
        <w:rPr>
          <w:sz w:val="20"/>
          <w:szCs w:val="20"/>
        </w:rPr>
        <w:t xml:space="preserve"> ponudnik pri izvedbi javnega naročila sodeluje s podizvajalci, lahko pogoj iz točke 2.5.1 razpisne dokumentacije izpolni ponudnik ali kateri koli izmed podizvajalcev, pogoj iz točke 2.5.2 pa lahko ponudnik izpolni skupaj s podizvajalcem, vendar ne tako, da bi bil ta pogoj v celoti izkazan zgolj s podizvajalcem. Pogoj iz točke 2.5.3 mora izpolnjevati vsak podizvajalec, ki bo sodeloval pri izvajanju predmeta javnega naročila, razen </w:t>
      </w:r>
      <w:r w:rsidRPr="005F7DCA">
        <w:rPr>
          <w:sz w:val="20"/>
          <w:szCs w:val="20"/>
        </w:rPr>
        <w:t>če</w:t>
      </w:r>
      <w:r w:rsidR="00E263CA" w:rsidRPr="005F7DCA">
        <w:rPr>
          <w:sz w:val="20"/>
          <w:szCs w:val="20"/>
        </w:rPr>
        <w:t xml:space="preserve"> posamezni podizvajalec izvaja</w:t>
      </w:r>
      <w:r w:rsidR="00E263CA" w:rsidRPr="005F7DCA">
        <w:t xml:space="preserve"> </w:t>
      </w:r>
      <w:r w:rsidR="00E263CA" w:rsidRPr="005F7DCA">
        <w:rPr>
          <w:sz w:val="20"/>
          <w:szCs w:val="20"/>
        </w:rPr>
        <w:t>izključno storitve hrambe in vleke plovil.</w:t>
      </w:r>
    </w:p>
    <w:p w14:paraId="57B34AC6" w14:textId="77777777" w:rsidR="000C0802" w:rsidRPr="00165021" w:rsidRDefault="000C0802" w:rsidP="00B00491">
      <w:pPr>
        <w:spacing w:after="0" w:line="260" w:lineRule="atLeast"/>
        <w:rPr>
          <w:sz w:val="20"/>
          <w:szCs w:val="20"/>
        </w:rPr>
      </w:pPr>
    </w:p>
    <w:p w14:paraId="14487389" w14:textId="77777777" w:rsidR="00FA350C" w:rsidRPr="00165021" w:rsidRDefault="006C7D34" w:rsidP="00B00491">
      <w:pPr>
        <w:spacing w:after="0" w:line="260" w:lineRule="atLeast"/>
        <w:rPr>
          <w:sz w:val="20"/>
          <w:szCs w:val="20"/>
        </w:rPr>
      </w:pPr>
      <w:r w:rsidRPr="00165021">
        <w:rPr>
          <w:sz w:val="20"/>
          <w:szCs w:val="20"/>
        </w:rPr>
        <w:t xml:space="preserve">Če ni v razpisni dokumentaciji za določen ponudbeni dokument drugače določeno, se ponudbena dokumentacija v zvezi s sodelujočimi podizvajalci priloži v IS e-JN v razdelek »Dokumenti«, del »Ostale priloge«.  </w:t>
      </w:r>
    </w:p>
    <w:p w14:paraId="3A850DEF" w14:textId="77777777" w:rsidR="005F0AB6" w:rsidRPr="00F36BC5" w:rsidRDefault="006C7D34" w:rsidP="00B00491">
      <w:pPr>
        <w:pStyle w:val="Naslov1"/>
      </w:pPr>
      <w:bookmarkStart w:id="90" w:name="_Toc461526818"/>
      <w:bookmarkStart w:id="91" w:name="_Toc43788708"/>
      <w:bookmarkStart w:id="92" w:name="_Toc43788702"/>
      <w:bookmarkStart w:id="93" w:name="_Toc130191899"/>
      <w:bookmarkEnd w:id="60"/>
      <w:bookmarkEnd w:id="61"/>
      <w:r w:rsidRPr="00F36BC5">
        <w:br w:type="page"/>
      </w:r>
      <w:bookmarkStart w:id="94" w:name="_Toc35506433"/>
      <w:bookmarkStart w:id="95" w:name="_Toc230940147"/>
      <w:r w:rsidRPr="00F36BC5">
        <w:lastRenderedPageBreak/>
        <w:t>VSEBINSKO TEHNIČNI OPIS PREDMETA JAVNEGA NAROČILA</w:t>
      </w:r>
      <w:bookmarkEnd w:id="90"/>
      <w:bookmarkEnd w:id="94"/>
      <w:bookmarkEnd w:id="95"/>
    </w:p>
    <w:p w14:paraId="1D746863" w14:textId="77777777" w:rsidR="005F0AB6" w:rsidRDefault="005F0AB6" w:rsidP="005F0AB6">
      <w:pPr>
        <w:spacing w:after="0" w:line="260" w:lineRule="atLeast"/>
        <w:rPr>
          <w:sz w:val="20"/>
          <w:szCs w:val="20"/>
          <w:lang w:eastAsia="sl-SI"/>
        </w:rPr>
      </w:pPr>
      <w:bookmarkStart w:id="96" w:name="_Toc111951253"/>
      <w:bookmarkStart w:id="97" w:name="_Toc50185249"/>
      <w:bookmarkStart w:id="98" w:name="_Toc343950137"/>
      <w:bookmarkStart w:id="99" w:name="_Toc170715904"/>
      <w:bookmarkStart w:id="100" w:name="_Toc266184868"/>
      <w:bookmarkStart w:id="101" w:name="_Toc266266941"/>
      <w:bookmarkStart w:id="102" w:name="_Toc266267036"/>
      <w:bookmarkStart w:id="103" w:name="_Toc266267306"/>
      <w:bookmarkStart w:id="104" w:name="_Toc279131147"/>
      <w:bookmarkStart w:id="105" w:name="_Toc279151734"/>
      <w:bookmarkEnd w:id="91"/>
      <w:bookmarkEnd w:id="92"/>
      <w:bookmarkEnd w:id="93"/>
    </w:p>
    <w:p w14:paraId="15D55A49" w14:textId="77777777" w:rsidR="00DB4B30" w:rsidRDefault="006C7D34" w:rsidP="00845192">
      <w:pPr>
        <w:widowControl w:val="0"/>
        <w:spacing w:after="0" w:line="260" w:lineRule="atLeast"/>
        <w:rPr>
          <w:sz w:val="20"/>
          <w:szCs w:val="20"/>
          <w:lang w:eastAsia="sl-SI"/>
        </w:rPr>
      </w:pPr>
      <w:r w:rsidRPr="00796EED">
        <w:rPr>
          <w:sz w:val="20"/>
          <w:szCs w:val="20"/>
          <w:lang w:eastAsia="sl-SI"/>
        </w:rPr>
        <w:t xml:space="preserve">Predmet </w:t>
      </w:r>
      <w:r w:rsidR="00D717F2">
        <w:rPr>
          <w:sz w:val="20"/>
          <w:szCs w:val="20"/>
          <w:lang w:eastAsia="sl-SI"/>
        </w:rPr>
        <w:t xml:space="preserve">javnega </w:t>
      </w:r>
      <w:r w:rsidRPr="00796EED">
        <w:rPr>
          <w:sz w:val="20"/>
          <w:szCs w:val="20"/>
          <w:lang w:eastAsia="sl-SI"/>
        </w:rPr>
        <w:t xml:space="preserve">naročila je </w:t>
      </w:r>
      <w:r w:rsidRPr="00796EED">
        <w:rPr>
          <w:sz w:val="20"/>
          <w:szCs w:val="20"/>
          <w:lang w:eastAsia="sl-SI"/>
        </w:rPr>
        <w:t>hramba</w:t>
      </w:r>
      <w:r w:rsidR="00E77B63">
        <w:rPr>
          <w:sz w:val="20"/>
          <w:szCs w:val="20"/>
          <w:lang w:eastAsia="sl-SI"/>
        </w:rPr>
        <w:t xml:space="preserve"> in </w:t>
      </w:r>
      <w:r w:rsidR="00DC13C8">
        <w:rPr>
          <w:sz w:val="20"/>
          <w:szCs w:val="20"/>
          <w:lang w:eastAsia="sl-SI"/>
        </w:rPr>
        <w:t>vleka</w:t>
      </w:r>
      <w:r w:rsidR="00E77B63">
        <w:rPr>
          <w:sz w:val="20"/>
          <w:szCs w:val="20"/>
          <w:lang w:eastAsia="sl-SI"/>
        </w:rPr>
        <w:t xml:space="preserve"> </w:t>
      </w:r>
      <w:r w:rsidRPr="00796EED">
        <w:rPr>
          <w:sz w:val="20"/>
          <w:szCs w:val="20"/>
          <w:lang w:eastAsia="sl-SI"/>
        </w:rPr>
        <w:t>vozil (avtomobili, tovorna vozila z ali brez priklopnikov, viličarji, delovni stroji, ki se premikajo ali pa tudi ne, motorna kolesa, kolesa z motorjem, plovila</w:t>
      </w:r>
      <w:r w:rsidR="002069FD">
        <w:rPr>
          <w:sz w:val="20"/>
          <w:szCs w:val="20"/>
          <w:lang w:eastAsia="sl-SI"/>
        </w:rPr>
        <w:t>,</w:t>
      </w:r>
      <w:r w:rsidR="00DC13C8">
        <w:rPr>
          <w:sz w:val="20"/>
          <w:szCs w:val="20"/>
          <w:lang w:eastAsia="sl-SI"/>
        </w:rPr>
        <w:t xml:space="preserve"> itd.</w:t>
      </w:r>
      <w:r w:rsidRPr="00796EED">
        <w:rPr>
          <w:sz w:val="20"/>
          <w:szCs w:val="20"/>
          <w:lang w:eastAsia="sl-SI"/>
        </w:rPr>
        <w:t>)</w:t>
      </w:r>
      <w:r w:rsidR="00F57EAB">
        <w:rPr>
          <w:sz w:val="20"/>
          <w:szCs w:val="20"/>
          <w:lang w:eastAsia="sl-SI"/>
        </w:rPr>
        <w:t xml:space="preserve"> za območje zahodne Slovenije.</w:t>
      </w:r>
    </w:p>
    <w:p w14:paraId="34F55E77" w14:textId="77777777" w:rsidR="008015EB" w:rsidRDefault="008015EB" w:rsidP="00845192">
      <w:pPr>
        <w:widowControl w:val="0"/>
        <w:spacing w:after="0" w:line="260" w:lineRule="atLeast"/>
        <w:rPr>
          <w:sz w:val="20"/>
          <w:szCs w:val="20"/>
          <w:lang w:eastAsia="sl-SI"/>
        </w:rPr>
      </w:pPr>
    </w:p>
    <w:p w14:paraId="4435BAB2" w14:textId="77777777" w:rsidR="008015EB" w:rsidRPr="004437C8" w:rsidRDefault="006C7D34" w:rsidP="00845192">
      <w:pPr>
        <w:spacing w:after="0" w:line="260" w:lineRule="atLeast"/>
        <w:rPr>
          <w:sz w:val="20"/>
          <w:szCs w:val="20"/>
          <w:lang w:eastAsia="sl-SI"/>
        </w:rPr>
      </w:pPr>
      <w:r w:rsidRPr="004437C8">
        <w:rPr>
          <w:sz w:val="20"/>
          <w:szCs w:val="20"/>
        </w:rPr>
        <w:t xml:space="preserve">Z izrazom vleka </w:t>
      </w:r>
      <w:r w:rsidR="005A0F4E" w:rsidRPr="004437C8">
        <w:rPr>
          <w:sz w:val="20"/>
          <w:szCs w:val="20"/>
        </w:rPr>
        <w:t xml:space="preserve">se v okviru tega javnega naročila šteje le </w:t>
      </w:r>
      <w:r w:rsidRPr="004437C8">
        <w:rPr>
          <w:sz w:val="20"/>
          <w:szCs w:val="20"/>
        </w:rPr>
        <w:t xml:space="preserve">prevoz vozila, ki ga ponudnik opravi z naložitvijo </w:t>
      </w:r>
      <w:r w:rsidR="005A0F4E" w:rsidRPr="004437C8">
        <w:rPr>
          <w:sz w:val="20"/>
          <w:szCs w:val="20"/>
        </w:rPr>
        <w:t xml:space="preserve">voznega ali nevoznega vozila na vlečno vozilo ali vlečno prikolico, to vlečno vozilo ali vlečna prikolica pa prepelje vozilo </w:t>
      </w:r>
      <w:r w:rsidRPr="004437C8">
        <w:rPr>
          <w:sz w:val="20"/>
          <w:szCs w:val="20"/>
        </w:rPr>
        <w:t xml:space="preserve">do prostora </w:t>
      </w:r>
      <w:r w:rsidR="005A0F4E" w:rsidRPr="004437C8">
        <w:rPr>
          <w:sz w:val="20"/>
          <w:szCs w:val="20"/>
        </w:rPr>
        <w:t xml:space="preserve">za </w:t>
      </w:r>
      <w:r w:rsidRPr="004437C8">
        <w:rPr>
          <w:sz w:val="20"/>
          <w:szCs w:val="20"/>
        </w:rPr>
        <w:t>hramb</w:t>
      </w:r>
      <w:r w:rsidR="005A0F4E" w:rsidRPr="004437C8">
        <w:rPr>
          <w:sz w:val="20"/>
          <w:szCs w:val="20"/>
        </w:rPr>
        <w:t>o vozil</w:t>
      </w:r>
      <w:r w:rsidRPr="004437C8">
        <w:rPr>
          <w:sz w:val="20"/>
          <w:szCs w:val="20"/>
        </w:rPr>
        <w:t xml:space="preserve">. Naročnik v okviru tega javnega naročila </w:t>
      </w:r>
      <w:r w:rsidR="005A0F4E" w:rsidRPr="004437C8">
        <w:rPr>
          <w:sz w:val="20"/>
          <w:szCs w:val="20"/>
        </w:rPr>
        <w:t xml:space="preserve">praviloma </w:t>
      </w:r>
      <w:r w:rsidRPr="004437C8">
        <w:rPr>
          <w:sz w:val="20"/>
          <w:szCs w:val="20"/>
        </w:rPr>
        <w:t>ne dopušča vleke z vrvjo ali drogom</w:t>
      </w:r>
      <w:r w:rsidR="005A0F4E" w:rsidRPr="004437C8">
        <w:rPr>
          <w:sz w:val="20"/>
          <w:szCs w:val="20"/>
        </w:rPr>
        <w:t xml:space="preserve"> oz. le v primeru, če to pred samim prevozom vozila pisno odobri naročnik in če je to v skladu s cestnoprometnimi predpis</w:t>
      </w:r>
      <w:r w:rsidR="00BD60A6" w:rsidRPr="004437C8">
        <w:rPr>
          <w:sz w:val="20"/>
          <w:szCs w:val="20"/>
        </w:rPr>
        <w:t>i</w:t>
      </w:r>
      <w:r w:rsidR="005A0F4E" w:rsidRPr="004437C8">
        <w:rPr>
          <w:sz w:val="20"/>
          <w:szCs w:val="20"/>
        </w:rPr>
        <w:t>.</w:t>
      </w:r>
    </w:p>
    <w:p w14:paraId="5C4812BB" w14:textId="77777777" w:rsidR="00416263" w:rsidRPr="004437C8" w:rsidRDefault="00416263" w:rsidP="00845192">
      <w:pPr>
        <w:widowControl w:val="0"/>
        <w:spacing w:after="0" w:line="260" w:lineRule="atLeast"/>
        <w:rPr>
          <w:sz w:val="20"/>
          <w:szCs w:val="20"/>
          <w:lang w:eastAsia="sl-SI"/>
        </w:rPr>
      </w:pPr>
    </w:p>
    <w:p w14:paraId="5403887E" w14:textId="77777777" w:rsidR="00E7023D" w:rsidRPr="00C3076A" w:rsidRDefault="006C7D34" w:rsidP="009A35CC">
      <w:pPr>
        <w:widowControl w:val="0"/>
        <w:spacing w:after="0" w:line="260" w:lineRule="atLeast"/>
        <w:rPr>
          <w:sz w:val="20"/>
          <w:szCs w:val="20"/>
          <w:lang w:eastAsia="sl-SI"/>
        </w:rPr>
      </w:pPr>
      <w:r w:rsidRPr="004437C8">
        <w:rPr>
          <w:sz w:val="20"/>
          <w:szCs w:val="20"/>
          <w:lang w:eastAsia="sl-SI"/>
        </w:rPr>
        <w:t xml:space="preserve">Javno naročilo </w:t>
      </w:r>
      <w:r w:rsidR="009A35CC">
        <w:rPr>
          <w:sz w:val="20"/>
          <w:szCs w:val="20"/>
          <w:lang w:eastAsia="sl-SI"/>
        </w:rPr>
        <w:t>ni razdeljeno na sklope. H</w:t>
      </w:r>
      <w:r w:rsidRPr="004437C8">
        <w:rPr>
          <w:sz w:val="20"/>
          <w:szCs w:val="20"/>
          <w:lang w:eastAsia="sl-SI"/>
        </w:rPr>
        <w:t xml:space="preserve">ramba in vleka vozil za območje </w:t>
      </w:r>
      <w:r w:rsidRPr="004437C8">
        <w:rPr>
          <w:sz w:val="20"/>
          <w:szCs w:val="20"/>
          <w:lang w:eastAsia="sl-SI"/>
        </w:rPr>
        <w:t>zahodne Slovenije</w:t>
      </w:r>
      <w:r w:rsidR="009A35CC">
        <w:rPr>
          <w:sz w:val="20"/>
          <w:szCs w:val="20"/>
          <w:lang w:eastAsia="sl-SI"/>
        </w:rPr>
        <w:t xml:space="preserve"> </w:t>
      </w:r>
      <w:r w:rsidR="00E36F0E">
        <w:rPr>
          <w:sz w:val="20"/>
          <w:szCs w:val="20"/>
          <w:lang w:eastAsia="sl-SI"/>
        </w:rPr>
        <w:t>zajema</w:t>
      </w:r>
      <w:r w:rsidR="009A35CC">
        <w:rPr>
          <w:sz w:val="20"/>
          <w:szCs w:val="20"/>
          <w:lang w:eastAsia="sl-SI"/>
        </w:rPr>
        <w:t xml:space="preserve"> naslednje finančne urade: F</w:t>
      </w:r>
      <w:r w:rsidR="00C3076A">
        <w:rPr>
          <w:sz w:val="20"/>
          <w:szCs w:val="20"/>
          <w:lang w:eastAsia="sl-SI"/>
        </w:rPr>
        <w:t>inančni urad Koper, Finančni urad Postojna in Finančni urad Nova Gorica</w:t>
      </w:r>
      <w:r w:rsidR="009A35CC">
        <w:rPr>
          <w:sz w:val="20"/>
          <w:szCs w:val="20"/>
          <w:lang w:eastAsia="sl-SI"/>
        </w:rPr>
        <w:t>.</w:t>
      </w:r>
    </w:p>
    <w:p w14:paraId="26982D94" w14:textId="77777777" w:rsidR="009A35CC" w:rsidRDefault="009A35CC" w:rsidP="00845192">
      <w:pPr>
        <w:widowControl w:val="0"/>
        <w:spacing w:after="0" w:line="260" w:lineRule="atLeast"/>
        <w:rPr>
          <w:sz w:val="20"/>
          <w:szCs w:val="20"/>
          <w:lang w:eastAsia="sl-SI"/>
        </w:rPr>
      </w:pPr>
    </w:p>
    <w:p w14:paraId="37195E82" w14:textId="77777777" w:rsidR="003B1A3A" w:rsidRPr="004437C8" w:rsidRDefault="006C7D34" w:rsidP="00845192">
      <w:pPr>
        <w:widowControl w:val="0"/>
        <w:spacing w:after="0" w:line="260" w:lineRule="atLeast"/>
        <w:rPr>
          <w:sz w:val="20"/>
          <w:szCs w:val="20"/>
          <w:lang w:eastAsia="sl-SI"/>
        </w:rPr>
      </w:pPr>
      <w:r w:rsidRPr="004437C8">
        <w:rPr>
          <w:sz w:val="20"/>
          <w:szCs w:val="20"/>
          <w:lang w:eastAsia="sl-SI"/>
        </w:rPr>
        <w:t>Obveznosti izbranega ponudnika/ov so podrobno opredeljene v osnutku pogodbe, ki je sestavni del te razpisne dokumentacije.</w:t>
      </w:r>
    </w:p>
    <w:p w14:paraId="634B6F9A" w14:textId="77777777" w:rsidR="00DB4B30" w:rsidRDefault="00DB4B30" w:rsidP="00845192">
      <w:pPr>
        <w:widowControl w:val="0"/>
        <w:spacing w:after="0" w:line="260" w:lineRule="atLeast"/>
        <w:rPr>
          <w:sz w:val="20"/>
          <w:szCs w:val="20"/>
          <w:lang w:eastAsia="sl-SI"/>
        </w:rPr>
      </w:pPr>
    </w:p>
    <w:p w14:paraId="600540A2" w14:textId="77777777" w:rsidR="00DB4B30" w:rsidRDefault="006C7D34" w:rsidP="00845192">
      <w:pPr>
        <w:widowControl w:val="0"/>
        <w:spacing w:after="0" w:line="260" w:lineRule="atLeast"/>
        <w:rPr>
          <w:sz w:val="20"/>
          <w:szCs w:val="20"/>
          <w:lang w:eastAsia="sl-SI"/>
        </w:rPr>
      </w:pPr>
      <w:r>
        <w:rPr>
          <w:sz w:val="20"/>
          <w:szCs w:val="20"/>
          <w:lang w:eastAsia="sl-SI"/>
        </w:rPr>
        <w:t xml:space="preserve">Osnovne skupne zahteve za ponudnike, ki oddajo ponudbo, so: </w:t>
      </w:r>
    </w:p>
    <w:p w14:paraId="448D70F3" w14:textId="77777777" w:rsidR="00DC13C8" w:rsidRPr="0073664A" w:rsidRDefault="006C7D34" w:rsidP="00845192">
      <w:pPr>
        <w:widowControl w:val="0"/>
        <w:numPr>
          <w:ilvl w:val="0"/>
          <w:numId w:val="41"/>
        </w:numPr>
        <w:spacing w:after="0" w:line="260" w:lineRule="atLeast"/>
        <w:rPr>
          <w:b/>
          <w:bCs/>
          <w:sz w:val="20"/>
          <w:szCs w:val="20"/>
          <w:lang w:eastAsia="sl-SI"/>
        </w:rPr>
      </w:pPr>
      <w:r w:rsidRPr="00DC13C8">
        <w:rPr>
          <w:sz w:val="20"/>
          <w:szCs w:val="20"/>
          <w:lang w:eastAsia="sl-SI"/>
        </w:rPr>
        <w:t>prostor za hrambo vozil mora biti velik vsaj 300 m</w:t>
      </w:r>
      <w:r w:rsidRPr="001322F9">
        <w:rPr>
          <w:sz w:val="20"/>
          <w:szCs w:val="20"/>
          <w:vertAlign w:val="superscript"/>
          <w:lang w:eastAsia="sl-SI"/>
        </w:rPr>
        <w:t>2</w:t>
      </w:r>
      <w:r w:rsidRPr="00DC13C8">
        <w:rPr>
          <w:sz w:val="20"/>
          <w:szCs w:val="20"/>
          <w:lang w:eastAsia="sl-SI"/>
        </w:rPr>
        <w:t>, prostor mora biti ograjen z vsaj 2 metra visoko sklenjeno ograjo, ki onemogoča dostop do vozil, za vozila višjega cenovnega razreda mora biti na voljo zaprt prostor</w:t>
      </w:r>
      <w:r w:rsidR="009A35CC">
        <w:rPr>
          <w:sz w:val="20"/>
          <w:szCs w:val="20"/>
          <w:lang w:eastAsia="sl-SI"/>
        </w:rPr>
        <w:t>,</w:t>
      </w:r>
    </w:p>
    <w:p w14:paraId="0132FBEA" w14:textId="77777777" w:rsidR="00DB4B30" w:rsidRPr="00796EED" w:rsidRDefault="006C7D34" w:rsidP="00845192">
      <w:pPr>
        <w:widowControl w:val="0"/>
        <w:numPr>
          <w:ilvl w:val="0"/>
          <w:numId w:val="41"/>
        </w:numPr>
        <w:spacing w:after="0" w:line="260" w:lineRule="atLeast"/>
        <w:rPr>
          <w:sz w:val="20"/>
          <w:szCs w:val="20"/>
          <w:lang w:eastAsia="sl-SI"/>
        </w:rPr>
      </w:pPr>
      <w:r w:rsidRPr="00796EED">
        <w:rPr>
          <w:sz w:val="20"/>
          <w:szCs w:val="20"/>
          <w:lang w:eastAsia="sl-SI"/>
        </w:rPr>
        <w:t>na voljo mora biti tudi primeren prostor za hrambo tovornih vozil,</w:t>
      </w:r>
    </w:p>
    <w:p w14:paraId="1BF6E71F" w14:textId="77777777" w:rsidR="00DB4B30" w:rsidRDefault="006C7D34" w:rsidP="00845192">
      <w:pPr>
        <w:widowControl w:val="0"/>
        <w:numPr>
          <w:ilvl w:val="0"/>
          <w:numId w:val="41"/>
        </w:numPr>
        <w:spacing w:after="0" w:line="260" w:lineRule="atLeast"/>
        <w:rPr>
          <w:sz w:val="20"/>
          <w:szCs w:val="20"/>
          <w:lang w:eastAsia="sl-SI"/>
        </w:rPr>
      </w:pPr>
      <w:r>
        <w:rPr>
          <w:sz w:val="20"/>
          <w:szCs w:val="20"/>
          <w:lang w:eastAsia="sl-SI"/>
        </w:rPr>
        <w:t>na voljo mora biti primeren prostor tudi za hrambo plovil,</w:t>
      </w:r>
    </w:p>
    <w:p w14:paraId="6A0D630E" w14:textId="77777777" w:rsidR="00DB4B30" w:rsidRDefault="006C7D34" w:rsidP="00845192">
      <w:pPr>
        <w:widowControl w:val="0"/>
        <w:numPr>
          <w:ilvl w:val="0"/>
          <w:numId w:val="41"/>
        </w:numPr>
        <w:spacing w:after="0" w:line="260" w:lineRule="atLeast"/>
        <w:rPr>
          <w:sz w:val="20"/>
          <w:szCs w:val="20"/>
          <w:lang w:eastAsia="sl-SI"/>
        </w:rPr>
      </w:pPr>
      <w:r>
        <w:rPr>
          <w:sz w:val="20"/>
          <w:szCs w:val="20"/>
          <w:lang w:eastAsia="sl-SI"/>
        </w:rPr>
        <w:t>prostor mora biti tehnično varovan, to pomeni, da bo izbrani ponudnik moral skleniti pogodbo z varnostno službo za 24-urno tehnično varovanje z videonadzorom, varnostna služba mora imeti ustrezno licenco za varovanje,</w:t>
      </w:r>
    </w:p>
    <w:p w14:paraId="1E9E10C7" w14:textId="77777777" w:rsidR="00DB4B30" w:rsidRDefault="006C7D34" w:rsidP="00845192">
      <w:pPr>
        <w:widowControl w:val="0"/>
        <w:numPr>
          <w:ilvl w:val="0"/>
          <w:numId w:val="41"/>
        </w:numPr>
        <w:spacing w:after="0" w:line="260" w:lineRule="atLeast"/>
        <w:rPr>
          <w:sz w:val="20"/>
          <w:szCs w:val="20"/>
          <w:lang w:eastAsia="sl-SI"/>
        </w:rPr>
      </w:pPr>
      <w:r>
        <w:rPr>
          <w:sz w:val="20"/>
          <w:szCs w:val="20"/>
          <w:lang w:eastAsia="sl-SI"/>
        </w:rPr>
        <w:t>izbrani ponudnik bo moral imeti sklenjeno pogodbo za zavarovanje vozil in skladišča pred običajnimi riziki (požar, toča, vihar, vlomne tatvine</w:t>
      </w:r>
      <w:r w:rsidR="0073664A">
        <w:rPr>
          <w:sz w:val="20"/>
          <w:szCs w:val="20"/>
          <w:lang w:eastAsia="sl-SI"/>
        </w:rPr>
        <w:t>)</w:t>
      </w:r>
      <w:r>
        <w:rPr>
          <w:sz w:val="20"/>
          <w:szCs w:val="20"/>
          <w:lang w:eastAsia="sl-SI"/>
        </w:rPr>
        <w:t>,</w:t>
      </w:r>
    </w:p>
    <w:p w14:paraId="30F667AE" w14:textId="77777777" w:rsidR="00DB4B30" w:rsidRDefault="006C7D34" w:rsidP="00845192">
      <w:pPr>
        <w:widowControl w:val="0"/>
        <w:numPr>
          <w:ilvl w:val="0"/>
          <w:numId w:val="41"/>
        </w:numPr>
        <w:spacing w:after="0" w:line="260" w:lineRule="atLeast"/>
        <w:rPr>
          <w:sz w:val="20"/>
          <w:szCs w:val="20"/>
          <w:lang w:eastAsia="sl-SI"/>
        </w:rPr>
      </w:pPr>
      <w:r>
        <w:rPr>
          <w:sz w:val="20"/>
          <w:szCs w:val="20"/>
          <w:lang w:eastAsia="sl-SI"/>
        </w:rPr>
        <w:t>zagotovljena mora biti manipulacija nevoznih vozil (npr. viličar),</w:t>
      </w:r>
    </w:p>
    <w:p w14:paraId="77F43954" w14:textId="77777777" w:rsidR="00DB4B30" w:rsidRDefault="006C7D34" w:rsidP="00845192">
      <w:pPr>
        <w:widowControl w:val="0"/>
        <w:numPr>
          <w:ilvl w:val="0"/>
          <w:numId w:val="41"/>
        </w:numPr>
        <w:spacing w:after="0" w:line="260" w:lineRule="atLeast"/>
        <w:rPr>
          <w:sz w:val="20"/>
          <w:szCs w:val="20"/>
          <w:lang w:eastAsia="sl-SI"/>
        </w:rPr>
      </w:pPr>
      <w:r>
        <w:rPr>
          <w:sz w:val="20"/>
          <w:szCs w:val="20"/>
          <w:lang w:eastAsia="sl-SI"/>
        </w:rPr>
        <w:t xml:space="preserve">izbrani ponudnik bo moral ustrezno hraniti vozila, tako da se bodo zagotavljale osnovne funkcije vozila (občasni vžig, pregled pnevmatik, osnovni pregled </w:t>
      </w:r>
      <w:r w:rsidR="001B68AF">
        <w:rPr>
          <w:sz w:val="20"/>
          <w:szCs w:val="20"/>
          <w:lang w:eastAsia="sl-SI"/>
        </w:rPr>
        <w:t>oz.</w:t>
      </w:r>
      <w:r>
        <w:rPr>
          <w:sz w:val="20"/>
          <w:szCs w:val="20"/>
          <w:lang w:eastAsia="sl-SI"/>
        </w:rPr>
        <w:t xml:space="preserve"> zaščita motorja pred morebitnimi </w:t>
      </w:r>
      <w:r w:rsidR="001B7909" w:rsidRPr="001B7909">
        <w:rPr>
          <w:sz w:val="20"/>
          <w:szCs w:val="20"/>
          <w:lang w:eastAsia="sl-SI"/>
        </w:rPr>
        <w:t>zajedavci</w:t>
      </w:r>
      <w:r>
        <w:rPr>
          <w:sz w:val="20"/>
          <w:szCs w:val="20"/>
          <w:lang w:eastAsia="sl-SI"/>
        </w:rPr>
        <w:t xml:space="preserve"> v primeru dolgotrajne hrambe vozila in podobno),</w:t>
      </w:r>
    </w:p>
    <w:p w14:paraId="6F48316A" w14:textId="77777777" w:rsidR="00DB4B30" w:rsidRPr="004317D7" w:rsidRDefault="006C7D34" w:rsidP="00845192">
      <w:pPr>
        <w:pStyle w:val="Odstavekseznama"/>
        <w:widowControl w:val="0"/>
        <w:numPr>
          <w:ilvl w:val="0"/>
          <w:numId w:val="41"/>
        </w:numPr>
        <w:spacing w:after="0" w:line="260" w:lineRule="atLeast"/>
        <w:rPr>
          <w:sz w:val="20"/>
          <w:szCs w:val="20"/>
          <w:lang w:eastAsia="sl-SI"/>
        </w:rPr>
      </w:pPr>
      <w:r w:rsidRPr="004317D7">
        <w:rPr>
          <w:sz w:val="20"/>
          <w:szCs w:val="20"/>
          <w:lang w:eastAsia="sl-SI"/>
        </w:rPr>
        <w:t>izbrani ponudnik bo moral v skladu z Uredbo o izrabljenih vozilih (Uradni list RS, št. 32/11)</w:t>
      </w:r>
      <w:r>
        <w:rPr>
          <w:sz w:val="20"/>
          <w:szCs w:val="20"/>
          <w:lang w:val="sl-SI" w:eastAsia="sl-SI"/>
        </w:rPr>
        <w:t xml:space="preserve">, </w:t>
      </w:r>
      <w:r w:rsidR="0077125C">
        <w:rPr>
          <w:sz w:val="20"/>
          <w:szCs w:val="20"/>
        </w:rPr>
        <w:t>njenimi</w:t>
      </w:r>
      <w:r w:rsidR="0077125C" w:rsidRPr="004317D7">
        <w:rPr>
          <w:sz w:val="20"/>
          <w:szCs w:val="20"/>
        </w:rPr>
        <w:t xml:space="preserve"> </w:t>
      </w:r>
      <w:r w:rsidRPr="004317D7">
        <w:rPr>
          <w:sz w:val="20"/>
          <w:szCs w:val="20"/>
        </w:rPr>
        <w:t>spremembami in dopolnitvami</w:t>
      </w:r>
      <w:r w:rsidR="00C3076A">
        <w:rPr>
          <w:sz w:val="20"/>
          <w:szCs w:val="20"/>
        </w:rPr>
        <w:t>,</w:t>
      </w:r>
      <w:r w:rsidRPr="004317D7">
        <w:rPr>
          <w:sz w:val="20"/>
          <w:szCs w:val="20"/>
          <w:lang w:val="sl-SI"/>
        </w:rPr>
        <w:t xml:space="preserve"> in </w:t>
      </w:r>
      <w:r>
        <w:rPr>
          <w:sz w:val="20"/>
          <w:szCs w:val="20"/>
          <w:lang w:val="sl-SI"/>
        </w:rPr>
        <w:t>n</w:t>
      </w:r>
      <w:r w:rsidRPr="004317D7">
        <w:rPr>
          <w:sz w:val="20"/>
          <w:szCs w:val="20"/>
          <w:lang w:eastAsia="sl-SI"/>
        </w:rPr>
        <w:t xml:space="preserve">aročnikovo pisno zahtevo brezplačno predati v uničenje </w:t>
      </w:r>
      <w:r>
        <w:rPr>
          <w:sz w:val="20"/>
          <w:szCs w:val="20"/>
          <w:lang w:val="sl-SI" w:eastAsia="sl-SI"/>
        </w:rPr>
        <w:t>vozilo upravljavcu obrata za razstavljanje vozil ter o tem pridobiti potrdilo o uničenju vozila.</w:t>
      </w:r>
    </w:p>
    <w:p w14:paraId="3F9CB0E9" w14:textId="77777777" w:rsidR="00DB4B30" w:rsidRPr="0077125C" w:rsidRDefault="00DB4B30" w:rsidP="00845192">
      <w:pPr>
        <w:widowControl w:val="0"/>
        <w:spacing w:after="0" w:line="260" w:lineRule="atLeast"/>
        <w:rPr>
          <w:sz w:val="20"/>
          <w:szCs w:val="20"/>
          <w:lang w:eastAsia="sl-SI"/>
        </w:rPr>
      </w:pPr>
    </w:p>
    <w:p w14:paraId="793BA8CB" w14:textId="77777777" w:rsidR="00E44860" w:rsidRDefault="006C7D34" w:rsidP="00845192">
      <w:pPr>
        <w:pStyle w:val="Odstavekseznama"/>
        <w:autoSpaceDE w:val="0"/>
        <w:autoSpaceDN w:val="0"/>
        <w:adjustRightInd w:val="0"/>
        <w:spacing w:after="0" w:line="260" w:lineRule="atLeast"/>
        <w:ind w:left="0"/>
        <w:textAlignment w:val="center"/>
        <w:rPr>
          <w:rFonts w:cs="Arial"/>
          <w:sz w:val="20"/>
        </w:rPr>
      </w:pPr>
      <w:r>
        <w:rPr>
          <w:rFonts w:cs="Arial"/>
          <w:sz w:val="20"/>
          <w:lang w:val="sl-SI"/>
        </w:rPr>
        <w:t xml:space="preserve">Vleka </w:t>
      </w:r>
      <w:r>
        <w:rPr>
          <w:rFonts w:cs="Arial"/>
          <w:sz w:val="20"/>
        </w:rPr>
        <w:t xml:space="preserve">vozil </w:t>
      </w:r>
      <w:r>
        <w:rPr>
          <w:rFonts w:cs="Arial"/>
          <w:sz w:val="20"/>
          <w:lang w:val="sl-SI"/>
        </w:rPr>
        <w:t>mora biti</w:t>
      </w:r>
      <w:r>
        <w:rPr>
          <w:rFonts w:cs="Arial"/>
          <w:sz w:val="20"/>
        </w:rPr>
        <w:t xml:space="preserve"> </w:t>
      </w:r>
      <w:r w:rsidRPr="00A05D97">
        <w:rPr>
          <w:rFonts w:cs="Arial"/>
          <w:sz w:val="20"/>
        </w:rPr>
        <w:t>zagotovljen</w:t>
      </w:r>
      <w:r>
        <w:rPr>
          <w:rFonts w:cs="Arial"/>
          <w:sz w:val="20"/>
          <w:lang w:val="sl-SI"/>
        </w:rPr>
        <w:t>a</w:t>
      </w:r>
      <w:r w:rsidRPr="00A05D97">
        <w:rPr>
          <w:rFonts w:cs="Arial"/>
          <w:sz w:val="20"/>
        </w:rPr>
        <w:t xml:space="preserve"> vsak dan v</w:t>
      </w:r>
      <w:r w:rsidRPr="007012E5">
        <w:rPr>
          <w:rFonts w:cs="Arial"/>
          <w:sz w:val="20"/>
        </w:rPr>
        <w:t xml:space="preserve"> času od 8:00 do 22:00 ure</w:t>
      </w:r>
      <w:r>
        <w:rPr>
          <w:rFonts w:cs="Arial"/>
          <w:sz w:val="20"/>
        </w:rPr>
        <w:t>.</w:t>
      </w:r>
    </w:p>
    <w:p w14:paraId="00C75EE6" w14:textId="77777777" w:rsidR="00E44860" w:rsidRDefault="00E44860" w:rsidP="00845192">
      <w:pPr>
        <w:pStyle w:val="Odstavekseznama"/>
        <w:autoSpaceDE w:val="0"/>
        <w:autoSpaceDN w:val="0"/>
        <w:adjustRightInd w:val="0"/>
        <w:spacing w:after="0" w:line="260" w:lineRule="atLeast"/>
        <w:ind w:left="0"/>
        <w:textAlignment w:val="center"/>
        <w:rPr>
          <w:rFonts w:cs="Arial"/>
          <w:sz w:val="20"/>
          <w:szCs w:val="20"/>
        </w:rPr>
      </w:pPr>
    </w:p>
    <w:p w14:paraId="7B904770" w14:textId="77777777" w:rsidR="00E44860" w:rsidRDefault="006C7D34" w:rsidP="00845192">
      <w:pPr>
        <w:pStyle w:val="Odstavekseznama"/>
        <w:autoSpaceDE w:val="0"/>
        <w:autoSpaceDN w:val="0"/>
        <w:adjustRightInd w:val="0"/>
        <w:spacing w:after="0" w:line="260" w:lineRule="atLeast"/>
        <w:ind w:left="0"/>
        <w:textAlignment w:val="center"/>
        <w:rPr>
          <w:sz w:val="20"/>
          <w:szCs w:val="20"/>
          <w:lang w:val="sl-SI"/>
        </w:rPr>
      </w:pPr>
      <w:r>
        <w:rPr>
          <w:sz w:val="20"/>
          <w:szCs w:val="20"/>
          <w:lang w:val="sl-SI"/>
        </w:rPr>
        <w:t xml:space="preserve">Vleka </w:t>
      </w:r>
      <w:r w:rsidRPr="00203EE5">
        <w:rPr>
          <w:sz w:val="20"/>
          <w:szCs w:val="20"/>
          <w:lang w:val="sl-SI"/>
        </w:rPr>
        <w:t xml:space="preserve">vozil s težo do 3,5 tone </w:t>
      </w:r>
      <w:r w:rsidRPr="00203EE5">
        <w:rPr>
          <w:sz w:val="20"/>
          <w:szCs w:val="20"/>
        </w:rPr>
        <w:t>se zaračuna za dejansko opravljen</w:t>
      </w:r>
      <w:r>
        <w:rPr>
          <w:sz w:val="20"/>
          <w:szCs w:val="20"/>
          <w:lang w:val="sl-SI"/>
        </w:rPr>
        <w:t>o vleko vozila</w:t>
      </w:r>
      <w:r w:rsidRPr="00203EE5">
        <w:rPr>
          <w:sz w:val="20"/>
          <w:szCs w:val="20"/>
        </w:rPr>
        <w:t xml:space="preserve">, pri čemer se upošteva pot od </w:t>
      </w:r>
      <w:r>
        <w:rPr>
          <w:sz w:val="20"/>
          <w:szCs w:val="20"/>
          <w:lang w:val="sl-SI"/>
        </w:rPr>
        <w:t>lokacije prostora hrambe</w:t>
      </w:r>
      <w:r w:rsidRPr="00203EE5">
        <w:rPr>
          <w:sz w:val="20"/>
          <w:szCs w:val="20"/>
        </w:rPr>
        <w:t xml:space="preserve"> izbranega ponudnika</w:t>
      </w:r>
      <w:r>
        <w:rPr>
          <w:sz w:val="20"/>
          <w:szCs w:val="20"/>
          <w:lang w:val="sl-SI"/>
        </w:rPr>
        <w:t xml:space="preserve"> do mesta prevzema vozila in nazaj.</w:t>
      </w:r>
      <w:r>
        <w:rPr>
          <w:sz w:val="20"/>
          <w:szCs w:val="20"/>
        </w:rPr>
        <w:t xml:space="preserve"> </w:t>
      </w:r>
      <w:r>
        <w:rPr>
          <w:sz w:val="20"/>
          <w:szCs w:val="20"/>
          <w:lang w:val="sl-SI"/>
        </w:rPr>
        <w:t xml:space="preserve">Če naročnik za mesto hrambe določi drugo lokacijo hrambe (ki ni lokacija prostora hrambe </w:t>
      </w:r>
      <w:r w:rsidRPr="00242777">
        <w:rPr>
          <w:sz w:val="20"/>
          <w:szCs w:val="20"/>
          <w:lang w:val="sl-SI"/>
        </w:rPr>
        <w:t xml:space="preserve">izbranega ponudnika), se stroški vleke vozila obračunajo za celotno pot, in sicer za pot do mesta prevzema vozila, pot do druge lokacije hrambe in nato še pot oz. vrnitev do lokacije prostora hrambe izbranega ponudnika. </w:t>
      </w:r>
      <w:r w:rsidRPr="00242777">
        <w:rPr>
          <w:sz w:val="20"/>
          <w:szCs w:val="20"/>
        </w:rPr>
        <w:t xml:space="preserve">Poleg stroška </w:t>
      </w:r>
      <w:r w:rsidRPr="00242777">
        <w:rPr>
          <w:sz w:val="20"/>
          <w:szCs w:val="20"/>
          <w:lang w:val="sl-SI"/>
        </w:rPr>
        <w:t xml:space="preserve">vleke vozila </w:t>
      </w:r>
      <w:r w:rsidRPr="00242777">
        <w:rPr>
          <w:sz w:val="20"/>
          <w:szCs w:val="20"/>
        </w:rPr>
        <w:t xml:space="preserve">na prej navedeni razdalji so v </w:t>
      </w:r>
      <w:r w:rsidRPr="00242777">
        <w:rPr>
          <w:sz w:val="20"/>
          <w:szCs w:val="20"/>
          <w:lang w:val="sl-SI"/>
        </w:rPr>
        <w:t>ponudbeno</w:t>
      </w:r>
      <w:r w:rsidRPr="00242777">
        <w:rPr>
          <w:sz w:val="20"/>
          <w:szCs w:val="20"/>
        </w:rPr>
        <w:t xml:space="preserve"> ceno </w:t>
      </w:r>
      <w:r w:rsidRPr="00242777">
        <w:rPr>
          <w:sz w:val="20"/>
          <w:szCs w:val="20"/>
          <w:lang w:val="sl-SI"/>
        </w:rPr>
        <w:t>vleke vozila</w:t>
      </w:r>
      <w:r w:rsidRPr="00242777">
        <w:rPr>
          <w:sz w:val="20"/>
          <w:szCs w:val="20"/>
        </w:rPr>
        <w:t xml:space="preserve"> </w:t>
      </w:r>
      <w:r w:rsidRPr="00242777">
        <w:rPr>
          <w:sz w:val="20"/>
          <w:szCs w:val="20"/>
          <w:lang w:val="sl-SI"/>
        </w:rPr>
        <w:t>po kilometru</w:t>
      </w:r>
      <w:r w:rsidRPr="00242777">
        <w:rPr>
          <w:sz w:val="20"/>
          <w:szCs w:val="20"/>
        </w:rPr>
        <w:t xml:space="preserve"> vključeni tudi stroški nakladanja, startnine, razkladanja idr.</w:t>
      </w:r>
      <w:r w:rsidRPr="00242777">
        <w:rPr>
          <w:sz w:val="20"/>
          <w:szCs w:val="20"/>
          <w:lang w:val="sl-SI"/>
        </w:rPr>
        <w:t>, tako da izbrani ponudnik teh in morebitn</w:t>
      </w:r>
      <w:r w:rsidRPr="00242777">
        <w:rPr>
          <w:sz w:val="20"/>
          <w:szCs w:val="20"/>
          <w:lang w:val="sl-SI"/>
        </w:rPr>
        <w:t>ih drugih stroškov, ki bi nastali ob vleki vozila, naročniku ne bo smel zaračunati.</w:t>
      </w:r>
    </w:p>
    <w:p w14:paraId="69118221" w14:textId="77777777" w:rsidR="00E44860" w:rsidRDefault="00E44860" w:rsidP="00845192">
      <w:pPr>
        <w:pStyle w:val="Odstavekseznama"/>
        <w:autoSpaceDE w:val="0"/>
        <w:autoSpaceDN w:val="0"/>
        <w:adjustRightInd w:val="0"/>
        <w:spacing w:after="0" w:line="260" w:lineRule="atLeast"/>
        <w:ind w:left="0"/>
        <w:textAlignment w:val="center"/>
        <w:rPr>
          <w:sz w:val="20"/>
          <w:szCs w:val="20"/>
          <w:lang w:val="sl-SI"/>
        </w:rPr>
      </w:pPr>
    </w:p>
    <w:p w14:paraId="5FBA2DB0" w14:textId="77777777" w:rsidR="00740DA1" w:rsidRDefault="006C7D34" w:rsidP="00E44860">
      <w:pPr>
        <w:pStyle w:val="Odstavekseznama"/>
        <w:autoSpaceDE w:val="0"/>
        <w:autoSpaceDN w:val="0"/>
        <w:adjustRightInd w:val="0"/>
        <w:spacing w:after="0" w:line="260" w:lineRule="atLeast"/>
        <w:ind w:left="0"/>
        <w:textAlignment w:val="center"/>
        <w:rPr>
          <w:sz w:val="20"/>
          <w:szCs w:val="20"/>
          <w:lang w:val="sl-SI"/>
        </w:rPr>
      </w:pPr>
      <w:r>
        <w:rPr>
          <w:sz w:val="20"/>
          <w:szCs w:val="20"/>
          <w:lang w:val="sl-SI"/>
        </w:rPr>
        <w:lastRenderedPageBreak/>
        <w:t>Vleka</w:t>
      </w:r>
      <w:r w:rsidRPr="00203EE5">
        <w:rPr>
          <w:sz w:val="20"/>
          <w:szCs w:val="20"/>
        </w:rPr>
        <w:t xml:space="preserve"> </w:t>
      </w:r>
      <w:r w:rsidRPr="00203EE5">
        <w:rPr>
          <w:sz w:val="20"/>
          <w:szCs w:val="20"/>
          <w:lang w:val="sl-SI"/>
        </w:rPr>
        <w:t xml:space="preserve">vozil s težo nad 3,5 tone </w:t>
      </w:r>
      <w:r w:rsidRPr="00203EE5">
        <w:rPr>
          <w:sz w:val="20"/>
          <w:szCs w:val="20"/>
        </w:rPr>
        <w:t xml:space="preserve">se zaračuna </w:t>
      </w:r>
      <w:r w:rsidRPr="00203EE5">
        <w:rPr>
          <w:sz w:val="20"/>
          <w:szCs w:val="20"/>
          <w:lang w:val="sl-SI"/>
        </w:rPr>
        <w:t xml:space="preserve">glede na časovno trajanje </w:t>
      </w:r>
      <w:r>
        <w:rPr>
          <w:sz w:val="20"/>
          <w:szCs w:val="20"/>
          <w:lang w:val="sl-SI"/>
        </w:rPr>
        <w:t>vleke vozila</w:t>
      </w:r>
      <w:r w:rsidRPr="00203EE5">
        <w:rPr>
          <w:sz w:val="20"/>
          <w:szCs w:val="20"/>
        </w:rPr>
        <w:t xml:space="preserve">, pri čemer se </w:t>
      </w:r>
      <w:r w:rsidRPr="00203EE5">
        <w:rPr>
          <w:sz w:val="20"/>
          <w:szCs w:val="20"/>
          <w:lang w:val="sl-SI"/>
        </w:rPr>
        <w:t>časovno trajanje meri od trenutka odhoda iz štartne točke na poti do prevzema vozila</w:t>
      </w:r>
      <w:r>
        <w:rPr>
          <w:sz w:val="20"/>
          <w:szCs w:val="20"/>
          <w:lang w:val="sl-SI"/>
        </w:rPr>
        <w:t xml:space="preserve"> z vmesnim postankom na mestu hrambe, ki ga določi naročnik, ter</w:t>
      </w:r>
      <w:r w:rsidRPr="00203EE5">
        <w:rPr>
          <w:sz w:val="20"/>
          <w:szCs w:val="20"/>
          <w:lang w:val="sl-SI"/>
        </w:rPr>
        <w:t xml:space="preserve"> </w:t>
      </w:r>
      <w:r>
        <w:rPr>
          <w:sz w:val="20"/>
          <w:szCs w:val="20"/>
          <w:lang w:val="sl-SI"/>
        </w:rPr>
        <w:t>nazaj na prvotno štartno točko. Izbrani ponudnik mora naročnika obvestiti o štartni točki ob vsakem posameznem naročilu. Stroški takšne vleke vozila se obračunajo glede na časovno trajanje vleke vozila, npr. vleka vozila je trajala 6 ur in 25 minut, obračuna se 6 ur x ce</w:t>
      </w:r>
      <w:r>
        <w:rPr>
          <w:sz w:val="20"/>
          <w:szCs w:val="20"/>
          <w:lang w:val="sl-SI"/>
        </w:rPr>
        <w:t xml:space="preserve">na v EUR z DDV za 1 uro vleke ter (25 minut/60 minut) x cena v EUR z DDV za 1 uro vleke. </w:t>
      </w:r>
      <w:r w:rsidRPr="00203EE5">
        <w:rPr>
          <w:sz w:val="20"/>
          <w:szCs w:val="20"/>
        </w:rPr>
        <w:t>Poleg stroška sam</w:t>
      </w:r>
      <w:r>
        <w:rPr>
          <w:sz w:val="20"/>
          <w:szCs w:val="20"/>
          <w:lang w:val="sl-SI"/>
        </w:rPr>
        <w:t xml:space="preserve">e vleke vozila </w:t>
      </w:r>
      <w:r w:rsidRPr="00203EE5">
        <w:rPr>
          <w:sz w:val="20"/>
          <w:szCs w:val="20"/>
        </w:rPr>
        <w:t xml:space="preserve">na prej navedeni razdalji so v </w:t>
      </w:r>
      <w:r w:rsidRPr="00203EE5">
        <w:rPr>
          <w:sz w:val="20"/>
          <w:szCs w:val="20"/>
          <w:lang w:val="sl-SI"/>
        </w:rPr>
        <w:t>ponudbeno</w:t>
      </w:r>
      <w:r w:rsidRPr="00203EE5">
        <w:rPr>
          <w:sz w:val="20"/>
          <w:szCs w:val="20"/>
        </w:rPr>
        <w:t xml:space="preserve"> ceno </w:t>
      </w:r>
      <w:r>
        <w:rPr>
          <w:sz w:val="20"/>
          <w:szCs w:val="20"/>
          <w:lang w:val="sl-SI"/>
        </w:rPr>
        <w:t>vleke vozila</w:t>
      </w:r>
      <w:r w:rsidRPr="00203EE5">
        <w:rPr>
          <w:sz w:val="20"/>
          <w:szCs w:val="20"/>
        </w:rPr>
        <w:t xml:space="preserve"> vključeni tudi stroški nakladanja, startnine, razkladanja idr.</w:t>
      </w:r>
      <w:r w:rsidRPr="00203EE5">
        <w:rPr>
          <w:sz w:val="20"/>
          <w:szCs w:val="20"/>
          <w:lang w:val="sl-SI"/>
        </w:rPr>
        <w:t xml:space="preserve">, tako da </w:t>
      </w:r>
      <w:r>
        <w:rPr>
          <w:sz w:val="20"/>
          <w:szCs w:val="20"/>
          <w:lang w:val="sl-SI"/>
        </w:rPr>
        <w:t>izbrani ponudnik teh in morebitnih drugih stroškov, ki bi nastali ob vleki vozila, naročniku ne bo smel zaračunati.</w:t>
      </w:r>
    </w:p>
    <w:p w14:paraId="0477A2E4" w14:textId="77777777" w:rsidR="006F28B1" w:rsidRDefault="006F28B1" w:rsidP="00E44860">
      <w:pPr>
        <w:pStyle w:val="Odstavekseznama"/>
        <w:autoSpaceDE w:val="0"/>
        <w:autoSpaceDN w:val="0"/>
        <w:adjustRightInd w:val="0"/>
        <w:spacing w:after="0" w:line="260" w:lineRule="atLeast"/>
        <w:ind w:left="0"/>
        <w:textAlignment w:val="center"/>
        <w:rPr>
          <w:sz w:val="20"/>
          <w:szCs w:val="20"/>
          <w:lang w:val="sl-SI"/>
        </w:rPr>
      </w:pPr>
    </w:p>
    <w:p w14:paraId="7CB0B228" w14:textId="77777777" w:rsidR="006F28B1" w:rsidRDefault="006C7D34" w:rsidP="006F28B1">
      <w:pPr>
        <w:spacing w:after="0" w:line="260" w:lineRule="atLeast"/>
        <w:rPr>
          <w:sz w:val="20"/>
          <w:szCs w:val="20"/>
        </w:rPr>
      </w:pPr>
      <w:r>
        <w:rPr>
          <w:sz w:val="20"/>
          <w:szCs w:val="20"/>
          <w:lang w:eastAsia="sl-SI"/>
        </w:rPr>
        <w:t>Če</w:t>
      </w:r>
      <w:r w:rsidRPr="002C132F">
        <w:rPr>
          <w:sz w:val="20"/>
          <w:szCs w:val="20"/>
          <w:lang w:eastAsia="sl-SI"/>
        </w:rPr>
        <w:t xml:space="preserve"> </w:t>
      </w:r>
      <w:r>
        <w:rPr>
          <w:sz w:val="20"/>
          <w:szCs w:val="20"/>
          <w:lang w:eastAsia="sl-SI"/>
        </w:rPr>
        <w:t xml:space="preserve">ponudnik na podlagi naročnikovega poziva </w:t>
      </w:r>
      <w:r w:rsidRPr="002C132F">
        <w:rPr>
          <w:sz w:val="20"/>
          <w:szCs w:val="20"/>
          <w:lang w:eastAsia="sl-SI"/>
        </w:rPr>
        <w:t>pripelj</w:t>
      </w:r>
      <w:r>
        <w:rPr>
          <w:sz w:val="20"/>
          <w:szCs w:val="20"/>
          <w:lang w:eastAsia="sl-SI"/>
        </w:rPr>
        <w:t>e</w:t>
      </w:r>
      <w:r w:rsidRPr="002C132F">
        <w:rPr>
          <w:sz w:val="20"/>
          <w:szCs w:val="20"/>
          <w:lang w:eastAsia="sl-SI"/>
        </w:rPr>
        <w:t xml:space="preserve"> na kraj prevzema vozila, </w:t>
      </w:r>
      <w:r>
        <w:rPr>
          <w:sz w:val="20"/>
          <w:szCs w:val="20"/>
          <w:lang w:eastAsia="sl-SI"/>
        </w:rPr>
        <w:t>pri čemer vozila, predvidenega za vleko, iz naknadno nastalih razlogov ne odpelje (npr. zavezanec plača dolg, čeprav je sprva odklonil plačilo in je naročnik upravičeno naročil vleko vozila)</w:t>
      </w:r>
      <w:r w:rsidRPr="002C132F">
        <w:rPr>
          <w:sz w:val="20"/>
          <w:szCs w:val="20"/>
          <w:lang w:eastAsia="sl-SI"/>
        </w:rPr>
        <w:t>,</w:t>
      </w:r>
      <w:r>
        <w:rPr>
          <w:sz w:val="20"/>
          <w:szCs w:val="20"/>
          <w:lang w:eastAsia="sl-SI"/>
        </w:rPr>
        <w:t xml:space="preserve"> veljajo cene za storitve vleke vozila, na katere se obračuna popust, ki ga ponudi izbrani ponudnik.</w:t>
      </w:r>
    </w:p>
    <w:p w14:paraId="21AFA49D" w14:textId="77777777" w:rsidR="006F28B1" w:rsidRDefault="006F28B1" w:rsidP="00E44860">
      <w:pPr>
        <w:pStyle w:val="Odstavekseznama"/>
        <w:autoSpaceDE w:val="0"/>
        <w:autoSpaceDN w:val="0"/>
        <w:adjustRightInd w:val="0"/>
        <w:spacing w:after="0" w:line="260" w:lineRule="atLeast"/>
        <w:ind w:left="0"/>
        <w:textAlignment w:val="center"/>
        <w:rPr>
          <w:sz w:val="20"/>
          <w:szCs w:val="20"/>
          <w:lang w:val="sl-SI"/>
        </w:rPr>
      </w:pPr>
    </w:p>
    <w:p w14:paraId="6A4AED14" w14:textId="77777777" w:rsidR="00E44860" w:rsidRPr="00740DA1" w:rsidRDefault="006C7D34" w:rsidP="00740DA1">
      <w:pPr>
        <w:autoSpaceDE w:val="0"/>
        <w:autoSpaceDN w:val="0"/>
        <w:adjustRightInd w:val="0"/>
        <w:spacing w:after="0" w:line="260" w:lineRule="atLeast"/>
        <w:textAlignment w:val="center"/>
        <w:rPr>
          <w:sz w:val="20"/>
        </w:rPr>
      </w:pPr>
      <w:r w:rsidRPr="00F94724">
        <w:rPr>
          <w:sz w:val="20"/>
        </w:rPr>
        <w:t xml:space="preserve">Pri plovilu se </w:t>
      </w:r>
      <w:r>
        <w:rPr>
          <w:sz w:val="20"/>
        </w:rPr>
        <w:t xml:space="preserve">vleka plovila </w:t>
      </w:r>
      <w:r w:rsidRPr="00F94724">
        <w:rPr>
          <w:sz w:val="20"/>
        </w:rPr>
        <w:t xml:space="preserve">obračuna po enaki ceni in istih kriterijih, kot to velja za </w:t>
      </w:r>
      <w:r>
        <w:rPr>
          <w:sz w:val="20"/>
        </w:rPr>
        <w:t>vleko vozila</w:t>
      </w:r>
      <w:r w:rsidRPr="00F94724">
        <w:rPr>
          <w:sz w:val="20"/>
        </w:rPr>
        <w:t>. Če gre za plovilo neobičajnih dimenzij</w:t>
      </w:r>
      <w:r w:rsidR="00B77253">
        <w:rPr>
          <w:sz w:val="20"/>
        </w:rPr>
        <w:t>,</w:t>
      </w:r>
      <w:r w:rsidRPr="00F94724">
        <w:rPr>
          <w:sz w:val="20"/>
        </w:rPr>
        <w:t xml:space="preserve"> se za </w:t>
      </w:r>
      <w:r>
        <w:rPr>
          <w:sz w:val="20"/>
        </w:rPr>
        <w:t xml:space="preserve">vleko </w:t>
      </w:r>
      <w:r w:rsidRPr="00F94724">
        <w:rPr>
          <w:sz w:val="20"/>
        </w:rPr>
        <w:t xml:space="preserve">upošteva cena za </w:t>
      </w:r>
      <w:r>
        <w:rPr>
          <w:sz w:val="20"/>
        </w:rPr>
        <w:t>vleko</w:t>
      </w:r>
      <w:r w:rsidRPr="00F94724">
        <w:rPr>
          <w:sz w:val="20"/>
        </w:rPr>
        <w:t xml:space="preserve"> vozila s težo nad 3,5 t.</w:t>
      </w:r>
    </w:p>
    <w:p w14:paraId="5776147F" w14:textId="77777777" w:rsidR="00E44860" w:rsidRPr="00E44860" w:rsidRDefault="00E44860" w:rsidP="00DB4B30">
      <w:pPr>
        <w:widowControl w:val="0"/>
        <w:spacing w:after="0" w:line="260" w:lineRule="atLeast"/>
        <w:rPr>
          <w:sz w:val="20"/>
          <w:szCs w:val="20"/>
          <w:lang w:val="x-none" w:eastAsia="sl-SI"/>
        </w:rPr>
      </w:pPr>
    </w:p>
    <w:p w14:paraId="67FD2C1E" w14:textId="77777777" w:rsidR="00DB4B30" w:rsidRDefault="006C7D34" w:rsidP="00DB4B30">
      <w:pPr>
        <w:pStyle w:val="osnovno"/>
        <w:spacing w:line="260" w:lineRule="atLeast"/>
        <w:rPr>
          <w:rFonts w:ascii="Arial" w:hAnsi="Arial" w:cs="Arial"/>
          <w:sz w:val="20"/>
        </w:rPr>
      </w:pPr>
      <w:r w:rsidRPr="00E11CBC">
        <w:rPr>
          <w:rFonts w:ascii="Arial" w:hAnsi="Arial" w:cs="Arial"/>
          <w:sz w:val="20"/>
        </w:rPr>
        <w:t>Naročnik potrebuje prostor za hrambo vozil za območje</w:t>
      </w:r>
      <w:r>
        <w:rPr>
          <w:rFonts w:ascii="Arial" w:hAnsi="Arial" w:cs="Arial"/>
          <w:sz w:val="20"/>
        </w:rPr>
        <w:t xml:space="preserve"> zahodne Slovenije</w:t>
      </w:r>
      <w:r w:rsidR="003B1A3A">
        <w:rPr>
          <w:rFonts w:ascii="Arial" w:hAnsi="Arial" w:cs="Arial"/>
          <w:sz w:val="20"/>
        </w:rPr>
        <w:t>,</w:t>
      </w:r>
      <w:r>
        <w:rPr>
          <w:rFonts w:ascii="Arial" w:hAnsi="Arial" w:cs="Arial"/>
          <w:sz w:val="20"/>
        </w:rPr>
        <w:t xml:space="preserve"> v katerega bodo prepeljana in nato hranjena vozila, ki jih je naročnik </w:t>
      </w:r>
      <w:r w:rsidRPr="00E11CBC">
        <w:rPr>
          <w:rFonts w:ascii="Arial" w:hAnsi="Arial" w:cs="Arial"/>
          <w:sz w:val="20"/>
        </w:rPr>
        <w:t>zase</w:t>
      </w:r>
      <w:r>
        <w:rPr>
          <w:rFonts w:ascii="Arial" w:hAnsi="Arial" w:cs="Arial"/>
          <w:sz w:val="20"/>
        </w:rPr>
        <w:t xml:space="preserve">gel, začasno ali dokončno odvzel, zarubil ali pa so bila vozila najdena (zapuščena vozila) </w:t>
      </w:r>
      <w:r w:rsidR="001B68AF">
        <w:rPr>
          <w:rFonts w:ascii="Arial" w:hAnsi="Arial" w:cs="Arial"/>
          <w:sz w:val="20"/>
        </w:rPr>
        <w:t>oz.</w:t>
      </w:r>
      <w:r>
        <w:rPr>
          <w:rFonts w:ascii="Arial" w:hAnsi="Arial" w:cs="Arial"/>
          <w:sz w:val="20"/>
        </w:rPr>
        <w:t xml:space="preserve"> so bila naročniku odstopljena ali predana v hrambo.</w:t>
      </w:r>
    </w:p>
    <w:p w14:paraId="76926EE2" w14:textId="77777777" w:rsidR="00DB4B30" w:rsidRDefault="00DB4B30" w:rsidP="00DB4B30">
      <w:pPr>
        <w:spacing w:after="0" w:line="260" w:lineRule="atLeast"/>
        <w:rPr>
          <w:sz w:val="20"/>
          <w:szCs w:val="20"/>
        </w:rPr>
      </w:pPr>
    </w:p>
    <w:p w14:paraId="6AB4DB32" w14:textId="77777777" w:rsidR="00DB4B30" w:rsidRDefault="006C7D34" w:rsidP="00294AA6">
      <w:pPr>
        <w:spacing w:after="0" w:line="260" w:lineRule="atLeast"/>
        <w:rPr>
          <w:sz w:val="20"/>
          <w:szCs w:val="20"/>
        </w:rPr>
      </w:pPr>
      <w:r>
        <w:rPr>
          <w:sz w:val="20"/>
          <w:szCs w:val="20"/>
        </w:rPr>
        <w:t>V obrazcu »</w:t>
      </w:r>
      <w:r w:rsidR="0073664A">
        <w:rPr>
          <w:sz w:val="20"/>
          <w:szCs w:val="20"/>
        </w:rPr>
        <w:t>Predračun</w:t>
      </w:r>
      <w:r>
        <w:rPr>
          <w:sz w:val="20"/>
          <w:szCs w:val="20"/>
        </w:rPr>
        <w:t xml:space="preserve"> – </w:t>
      </w:r>
      <w:r w:rsidR="00634BE1">
        <w:rPr>
          <w:sz w:val="20"/>
          <w:szCs w:val="20"/>
        </w:rPr>
        <w:t>JN 28/2026 H</w:t>
      </w:r>
      <w:r w:rsidR="009A35CC">
        <w:rPr>
          <w:sz w:val="20"/>
          <w:szCs w:val="20"/>
        </w:rPr>
        <w:t>ramba</w:t>
      </w:r>
      <w:r w:rsidR="00634BE1">
        <w:rPr>
          <w:sz w:val="20"/>
          <w:szCs w:val="20"/>
        </w:rPr>
        <w:t xml:space="preserve"> ZS</w:t>
      </w:r>
      <w:r>
        <w:rPr>
          <w:sz w:val="20"/>
          <w:szCs w:val="20"/>
        </w:rPr>
        <w:t>« je naročnik ocenil potrebe po hrambi</w:t>
      </w:r>
      <w:r w:rsidR="00E77B63">
        <w:rPr>
          <w:sz w:val="20"/>
          <w:szCs w:val="20"/>
        </w:rPr>
        <w:t xml:space="preserve"> in </w:t>
      </w:r>
      <w:r w:rsidR="0073664A">
        <w:rPr>
          <w:sz w:val="20"/>
          <w:szCs w:val="20"/>
        </w:rPr>
        <w:t>vleki</w:t>
      </w:r>
      <w:r>
        <w:rPr>
          <w:sz w:val="20"/>
          <w:szCs w:val="20"/>
        </w:rPr>
        <w:t xml:space="preserve"> vozil za </w:t>
      </w:r>
      <w:r w:rsidR="009A35CC">
        <w:rPr>
          <w:sz w:val="20"/>
          <w:szCs w:val="20"/>
        </w:rPr>
        <w:t>območje zahodne Slovenija</w:t>
      </w:r>
      <w:r>
        <w:rPr>
          <w:sz w:val="20"/>
          <w:szCs w:val="20"/>
        </w:rPr>
        <w:t xml:space="preserve">. Te ocene so okvirne, zato se naročnik ne zaveže, da bo v času veljavnosti pogodbe naročil takšen obseg storitev, kot je navedeno v </w:t>
      </w:r>
      <w:r w:rsidR="0073664A">
        <w:rPr>
          <w:sz w:val="20"/>
          <w:szCs w:val="20"/>
        </w:rPr>
        <w:t>predračunu</w:t>
      </w:r>
      <w:r>
        <w:rPr>
          <w:sz w:val="20"/>
          <w:szCs w:val="20"/>
        </w:rPr>
        <w:t>. Naročnik namreč ne more vnaprej natančno napovedati, koliko storitev bo naročil.</w:t>
      </w:r>
    </w:p>
    <w:p w14:paraId="3749FA30" w14:textId="77777777" w:rsidR="00DB4B30" w:rsidRDefault="00DB4B30" w:rsidP="00294AA6">
      <w:pPr>
        <w:spacing w:after="0" w:line="260" w:lineRule="atLeast"/>
        <w:rPr>
          <w:sz w:val="20"/>
          <w:szCs w:val="20"/>
        </w:rPr>
      </w:pPr>
    </w:p>
    <w:p w14:paraId="2C0FC1EE" w14:textId="77777777" w:rsidR="00DB4B30" w:rsidRDefault="00DB4B30" w:rsidP="00294AA6">
      <w:pPr>
        <w:spacing w:after="0" w:line="260" w:lineRule="atLeast"/>
        <w:rPr>
          <w:sz w:val="20"/>
          <w:szCs w:val="20"/>
        </w:rPr>
      </w:pPr>
    </w:p>
    <w:p w14:paraId="738F8DAA" w14:textId="77777777" w:rsidR="00DB4B30" w:rsidRDefault="00DB4B30" w:rsidP="00294AA6">
      <w:pPr>
        <w:spacing w:after="0" w:line="260" w:lineRule="atLeast"/>
        <w:rPr>
          <w:sz w:val="20"/>
          <w:szCs w:val="20"/>
        </w:rPr>
      </w:pPr>
    </w:p>
    <w:p w14:paraId="653ABA87" w14:textId="77777777" w:rsidR="00740DA1" w:rsidRDefault="00740DA1" w:rsidP="00294AA6">
      <w:pPr>
        <w:spacing w:after="0" w:line="260" w:lineRule="atLeast"/>
        <w:rPr>
          <w:sz w:val="20"/>
          <w:szCs w:val="20"/>
        </w:rPr>
      </w:pPr>
    </w:p>
    <w:p w14:paraId="1912ABFB" w14:textId="77777777" w:rsidR="00740DA1" w:rsidRDefault="00740DA1" w:rsidP="00294AA6">
      <w:pPr>
        <w:spacing w:after="0" w:line="260" w:lineRule="atLeast"/>
        <w:rPr>
          <w:sz w:val="20"/>
          <w:szCs w:val="20"/>
        </w:rPr>
      </w:pPr>
    </w:p>
    <w:p w14:paraId="7C5C74FA" w14:textId="77777777" w:rsidR="00740DA1" w:rsidRDefault="00740DA1" w:rsidP="00294AA6">
      <w:pPr>
        <w:spacing w:after="0" w:line="260" w:lineRule="atLeast"/>
        <w:rPr>
          <w:sz w:val="20"/>
          <w:szCs w:val="20"/>
        </w:rPr>
      </w:pPr>
    </w:p>
    <w:p w14:paraId="02008EE3" w14:textId="77777777" w:rsidR="00740DA1" w:rsidRDefault="00740DA1" w:rsidP="00294AA6">
      <w:pPr>
        <w:spacing w:after="0" w:line="260" w:lineRule="atLeast"/>
        <w:rPr>
          <w:sz w:val="20"/>
          <w:szCs w:val="20"/>
        </w:rPr>
      </w:pPr>
    </w:p>
    <w:p w14:paraId="6A765BE0" w14:textId="77777777" w:rsidR="00740DA1" w:rsidRDefault="00740DA1" w:rsidP="00294AA6">
      <w:pPr>
        <w:spacing w:after="0" w:line="260" w:lineRule="atLeast"/>
        <w:rPr>
          <w:sz w:val="20"/>
          <w:szCs w:val="20"/>
        </w:rPr>
      </w:pPr>
    </w:p>
    <w:p w14:paraId="59AF902B" w14:textId="77777777" w:rsidR="00740DA1" w:rsidRDefault="00740DA1" w:rsidP="00294AA6">
      <w:pPr>
        <w:spacing w:after="0" w:line="260" w:lineRule="atLeast"/>
        <w:rPr>
          <w:sz w:val="20"/>
          <w:szCs w:val="20"/>
        </w:rPr>
      </w:pPr>
    </w:p>
    <w:p w14:paraId="3F3AB2C3" w14:textId="77777777" w:rsidR="00740DA1" w:rsidRDefault="00740DA1" w:rsidP="00294AA6">
      <w:pPr>
        <w:spacing w:after="0" w:line="260" w:lineRule="atLeast"/>
        <w:rPr>
          <w:sz w:val="20"/>
          <w:szCs w:val="20"/>
        </w:rPr>
      </w:pPr>
    </w:p>
    <w:p w14:paraId="49E8C752" w14:textId="77777777" w:rsidR="00811E84" w:rsidRDefault="006C7D34">
      <w:pPr>
        <w:spacing w:after="0"/>
        <w:jc w:val="left"/>
        <w:rPr>
          <w:sz w:val="20"/>
          <w:szCs w:val="20"/>
        </w:rPr>
      </w:pPr>
      <w:r>
        <w:rPr>
          <w:sz w:val="20"/>
          <w:szCs w:val="20"/>
        </w:rPr>
        <w:br w:type="page"/>
      </w:r>
    </w:p>
    <w:p w14:paraId="02335E86" w14:textId="77777777" w:rsidR="005F0AB6" w:rsidRPr="00F36BC5" w:rsidRDefault="006C7D34" w:rsidP="002A1DC2">
      <w:pPr>
        <w:pStyle w:val="Naslov1"/>
      </w:pPr>
      <w:bookmarkStart w:id="106" w:name="_Toc35506434"/>
      <w:bookmarkStart w:id="107" w:name="_Toc230940148"/>
      <w:bookmarkStart w:id="108" w:name="_Toc457459402"/>
      <w:r w:rsidRPr="00F36BC5">
        <w:lastRenderedPageBreak/>
        <w:t>OBRAZEC P</w:t>
      </w:r>
      <w:r w:rsidR="00001586">
        <w:t>REDRAČUN</w:t>
      </w:r>
      <w:r w:rsidRPr="00F36BC5">
        <w:t xml:space="preserve"> – </w:t>
      </w:r>
      <w:r w:rsidR="00634BE1">
        <w:t>JN 28/2026 H</w:t>
      </w:r>
      <w:r w:rsidR="00F96EAA">
        <w:t>ramba</w:t>
      </w:r>
      <w:r w:rsidR="00634BE1">
        <w:t xml:space="preserve"> ZS</w:t>
      </w:r>
      <w:bookmarkEnd w:id="106"/>
      <w:bookmarkEnd w:id="107"/>
    </w:p>
    <w:p w14:paraId="07BDE3F8" w14:textId="77777777" w:rsidR="005F0AB6" w:rsidRPr="00F36BC5" w:rsidRDefault="005F0AB6" w:rsidP="00122955">
      <w:pPr>
        <w:pStyle w:val="osnovno"/>
        <w:spacing w:line="260" w:lineRule="atLeast"/>
        <w:jc w:val="left"/>
        <w:rPr>
          <w:rFonts w:ascii="Arial" w:hAnsi="Arial" w:cs="Arial"/>
          <w:sz w:val="20"/>
        </w:rPr>
      </w:pPr>
    </w:p>
    <w:p w14:paraId="1ADF57CC" w14:textId="77777777" w:rsidR="00F4107A" w:rsidRPr="00F4107A" w:rsidRDefault="006C7D34" w:rsidP="00F4107A">
      <w:pPr>
        <w:spacing w:line="260" w:lineRule="atLeast"/>
        <w:rPr>
          <w:sz w:val="20"/>
          <w:szCs w:val="20"/>
        </w:rPr>
      </w:pPr>
      <w:bookmarkStart w:id="109" w:name="_Toc74653720"/>
      <w:bookmarkStart w:id="110" w:name="_Toc461526831"/>
      <w:bookmarkStart w:id="111" w:name="_Toc241638410"/>
      <w:bookmarkStart w:id="112" w:name="_Toc329087073"/>
      <w:bookmarkEnd w:id="96"/>
      <w:bookmarkEnd w:id="97"/>
      <w:bookmarkEnd w:id="108"/>
      <w:r w:rsidRPr="00F4107A">
        <w:rPr>
          <w:sz w:val="20"/>
          <w:szCs w:val="20"/>
        </w:rPr>
        <w:t>Naziv</w:t>
      </w:r>
      <w:r>
        <w:rPr>
          <w:sz w:val="20"/>
          <w:szCs w:val="20"/>
        </w:rPr>
        <w:t xml:space="preserve"> </w:t>
      </w:r>
      <w:r w:rsidRPr="00F4107A">
        <w:rPr>
          <w:sz w:val="20"/>
          <w:szCs w:val="20"/>
        </w:rPr>
        <w:t>ponudnika:_____________________________________________________________</w:t>
      </w:r>
    </w:p>
    <w:p w14:paraId="0537E826" w14:textId="77777777" w:rsidR="00F4107A" w:rsidRPr="00F4107A" w:rsidRDefault="006C7D34" w:rsidP="00F4107A">
      <w:pPr>
        <w:spacing w:line="260" w:lineRule="atLeast"/>
        <w:rPr>
          <w:sz w:val="20"/>
          <w:szCs w:val="20"/>
        </w:rPr>
      </w:pPr>
      <w:r w:rsidRPr="00F4107A">
        <w:rPr>
          <w:sz w:val="20"/>
          <w:szCs w:val="20"/>
        </w:rPr>
        <w:t>Naslov:</w:t>
      </w:r>
      <w:r>
        <w:rPr>
          <w:sz w:val="20"/>
          <w:szCs w:val="20"/>
        </w:rPr>
        <w:t>_</w:t>
      </w:r>
      <w:r w:rsidRPr="00F4107A">
        <w:rPr>
          <w:sz w:val="20"/>
          <w:szCs w:val="20"/>
        </w:rPr>
        <w:t>____________________________________________________________________</w:t>
      </w:r>
    </w:p>
    <w:p w14:paraId="4CD1A321" w14:textId="77777777" w:rsidR="00F4107A" w:rsidRPr="00F4107A" w:rsidRDefault="00F4107A" w:rsidP="00F4107A">
      <w:pPr>
        <w:spacing w:line="260" w:lineRule="atLeast"/>
        <w:rPr>
          <w:sz w:val="20"/>
          <w:szCs w:val="20"/>
        </w:rPr>
      </w:pPr>
    </w:p>
    <w:p w14:paraId="216BF65B" w14:textId="77777777" w:rsidR="00F4107A" w:rsidRPr="00F4107A" w:rsidRDefault="006C7D34" w:rsidP="00F4107A">
      <w:pPr>
        <w:spacing w:line="260" w:lineRule="atLeast"/>
        <w:rPr>
          <w:sz w:val="20"/>
          <w:szCs w:val="20"/>
        </w:rPr>
      </w:pPr>
      <w:r w:rsidRPr="00F4107A">
        <w:rPr>
          <w:sz w:val="20"/>
          <w:szCs w:val="20"/>
        </w:rPr>
        <w:t>IBAN: SI56 _____________________                       ID št. za DDV: _____________________</w:t>
      </w:r>
    </w:p>
    <w:p w14:paraId="45D6B642" w14:textId="77777777" w:rsidR="00F4107A" w:rsidRPr="00F4107A" w:rsidRDefault="00F4107A" w:rsidP="00F4107A">
      <w:pPr>
        <w:spacing w:line="260" w:lineRule="atLeast"/>
        <w:rPr>
          <w:sz w:val="20"/>
          <w:szCs w:val="20"/>
        </w:rPr>
      </w:pPr>
    </w:p>
    <w:p w14:paraId="591ADA77" w14:textId="77777777" w:rsidR="00F4107A" w:rsidRPr="00F4107A" w:rsidRDefault="006C7D34" w:rsidP="00F4107A">
      <w:pPr>
        <w:spacing w:line="260" w:lineRule="atLeast"/>
        <w:rPr>
          <w:sz w:val="20"/>
          <w:szCs w:val="20"/>
        </w:rPr>
      </w:pPr>
      <w:r w:rsidRPr="00F4107A">
        <w:rPr>
          <w:sz w:val="20"/>
          <w:szCs w:val="20"/>
        </w:rPr>
        <w:t>Ponudbo oddajamo kot (označite/obkrožite 1 ali 2):</w:t>
      </w:r>
    </w:p>
    <w:p w14:paraId="763BF4EC" w14:textId="77777777" w:rsidR="00F4107A" w:rsidRPr="00F4107A" w:rsidRDefault="006C7D34" w:rsidP="00FD744B">
      <w:pPr>
        <w:numPr>
          <w:ilvl w:val="0"/>
          <w:numId w:val="90"/>
        </w:numPr>
        <w:spacing w:line="260" w:lineRule="atLeast"/>
        <w:rPr>
          <w:sz w:val="20"/>
          <w:szCs w:val="20"/>
        </w:rPr>
      </w:pPr>
      <w:r w:rsidRPr="00F4107A">
        <w:rPr>
          <w:sz w:val="20"/>
          <w:szCs w:val="20"/>
        </w:rPr>
        <w:t>samostojni ponudnik</w:t>
      </w:r>
    </w:p>
    <w:p w14:paraId="752FFEF0" w14:textId="77777777" w:rsidR="00F4107A" w:rsidRPr="00F4107A" w:rsidRDefault="006C7D34" w:rsidP="00FD744B">
      <w:pPr>
        <w:numPr>
          <w:ilvl w:val="0"/>
          <w:numId w:val="90"/>
        </w:numPr>
        <w:spacing w:line="260" w:lineRule="atLeast"/>
        <w:rPr>
          <w:sz w:val="20"/>
          <w:szCs w:val="20"/>
        </w:rPr>
      </w:pPr>
      <w:r w:rsidRPr="00F4107A">
        <w:rPr>
          <w:sz w:val="20"/>
          <w:szCs w:val="20"/>
        </w:rPr>
        <w:t>skupina ponudnikov, ki jo sestavljajo ponudniki, razvidni iz k ponudbi priloženih obrazcev ESPD.</w:t>
      </w:r>
    </w:p>
    <w:p w14:paraId="4D542B1B" w14:textId="77777777" w:rsidR="00F4107A" w:rsidRPr="00F4107A" w:rsidRDefault="00F4107A" w:rsidP="00F4107A">
      <w:pPr>
        <w:spacing w:line="260" w:lineRule="atLeast"/>
        <w:rPr>
          <w:sz w:val="20"/>
          <w:szCs w:val="20"/>
        </w:rPr>
      </w:pPr>
    </w:p>
    <w:p w14:paraId="310696A2" w14:textId="77777777" w:rsidR="00F4107A" w:rsidRPr="00F4107A" w:rsidRDefault="006C7D34" w:rsidP="00F4107A">
      <w:pPr>
        <w:spacing w:line="260" w:lineRule="atLeast"/>
        <w:rPr>
          <w:sz w:val="20"/>
          <w:szCs w:val="20"/>
        </w:rPr>
      </w:pPr>
      <w:r w:rsidRPr="00F4107A">
        <w:rPr>
          <w:sz w:val="20"/>
          <w:szCs w:val="20"/>
        </w:rPr>
        <w:t>Javno naročilo bomo izvedli (označite 1 ali 2):</w:t>
      </w:r>
    </w:p>
    <w:p w14:paraId="64CD86F0" w14:textId="77777777" w:rsidR="00F4107A" w:rsidRPr="00F4107A" w:rsidRDefault="006C7D34" w:rsidP="00FD744B">
      <w:pPr>
        <w:numPr>
          <w:ilvl w:val="0"/>
          <w:numId w:val="91"/>
        </w:numPr>
        <w:spacing w:line="260" w:lineRule="atLeast"/>
        <w:rPr>
          <w:sz w:val="20"/>
          <w:szCs w:val="20"/>
        </w:rPr>
      </w:pPr>
      <w:r w:rsidRPr="00F4107A">
        <w:rPr>
          <w:sz w:val="20"/>
          <w:szCs w:val="20"/>
        </w:rPr>
        <w:t>brez podizvajalcev</w:t>
      </w:r>
    </w:p>
    <w:p w14:paraId="3BBE86F8" w14:textId="77777777" w:rsidR="00F4107A" w:rsidRPr="00F4107A" w:rsidRDefault="006C7D34" w:rsidP="00FD744B">
      <w:pPr>
        <w:numPr>
          <w:ilvl w:val="0"/>
          <w:numId w:val="91"/>
        </w:numPr>
        <w:spacing w:line="260" w:lineRule="atLeast"/>
        <w:rPr>
          <w:sz w:val="20"/>
          <w:szCs w:val="20"/>
        </w:rPr>
      </w:pPr>
      <w:r w:rsidRPr="00F4107A">
        <w:rPr>
          <w:sz w:val="20"/>
          <w:szCs w:val="20"/>
        </w:rPr>
        <w:t xml:space="preserve">s podizvajalci, ki so razvidni iz k ponudbi priloženih obrazcev ESPD in obrazcev »Podatki o sodelujočem podizvajalcu«. </w:t>
      </w:r>
    </w:p>
    <w:p w14:paraId="174CB382" w14:textId="77777777" w:rsidR="00F4107A" w:rsidRDefault="00F4107A" w:rsidP="00905AE3">
      <w:pPr>
        <w:spacing w:line="260" w:lineRule="atLeast"/>
        <w:rPr>
          <w:sz w:val="20"/>
          <w:szCs w:val="20"/>
        </w:rPr>
      </w:pPr>
    </w:p>
    <w:p w14:paraId="748F4CC7" w14:textId="77777777" w:rsidR="00F4107A" w:rsidRPr="00F4107A" w:rsidRDefault="006C7D34" w:rsidP="00F4107A">
      <w:pPr>
        <w:spacing w:after="0" w:line="240" w:lineRule="atLeast"/>
        <w:rPr>
          <w:sz w:val="20"/>
          <w:szCs w:val="20"/>
        </w:rPr>
      </w:pPr>
      <w:r w:rsidRPr="00F4107A">
        <w:rPr>
          <w:sz w:val="20"/>
          <w:szCs w:val="20"/>
        </w:rPr>
        <w:t xml:space="preserve">S predložitvijo obrazca »PREDRAČUN – </w:t>
      </w:r>
      <w:r w:rsidR="00634BE1">
        <w:rPr>
          <w:sz w:val="20"/>
          <w:szCs w:val="20"/>
        </w:rPr>
        <w:t>JN 28/2026 H</w:t>
      </w:r>
      <w:r w:rsidR="00C71DBB">
        <w:rPr>
          <w:sz w:val="20"/>
          <w:szCs w:val="20"/>
        </w:rPr>
        <w:t>ramba</w:t>
      </w:r>
      <w:r w:rsidR="00634BE1">
        <w:rPr>
          <w:sz w:val="20"/>
          <w:szCs w:val="20"/>
        </w:rPr>
        <w:t xml:space="preserve"> ZS</w:t>
      </w:r>
      <w:r w:rsidRPr="00F4107A">
        <w:rPr>
          <w:sz w:val="20"/>
          <w:szCs w:val="20"/>
        </w:rPr>
        <w:t xml:space="preserve">« izjavljamo, da izpolnjujemo vse pogoje in ostale zahteve iz razpisne dokumentacije za predmetno javno naročilo. </w:t>
      </w:r>
    </w:p>
    <w:p w14:paraId="3881643B" w14:textId="77777777" w:rsidR="00F4107A" w:rsidRPr="00F4107A" w:rsidRDefault="00F4107A" w:rsidP="00F4107A">
      <w:pPr>
        <w:widowControl w:val="0"/>
        <w:spacing w:after="0" w:line="240" w:lineRule="atLeast"/>
        <w:rPr>
          <w:sz w:val="20"/>
          <w:szCs w:val="20"/>
        </w:rPr>
      </w:pPr>
    </w:p>
    <w:p w14:paraId="56EF01AD" w14:textId="77777777" w:rsidR="00ED4564" w:rsidRDefault="006C7D34" w:rsidP="00ED4564">
      <w:pPr>
        <w:widowControl w:val="0"/>
        <w:spacing w:after="0" w:line="260" w:lineRule="atLeast"/>
        <w:rPr>
          <w:sz w:val="20"/>
          <w:szCs w:val="20"/>
        </w:rPr>
      </w:pPr>
      <w:r w:rsidRPr="004F7B66">
        <w:rPr>
          <w:sz w:val="20"/>
          <w:szCs w:val="20"/>
        </w:rPr>
        <w:t>Skladno z zahtevami razpisne dokumentacije podajamo naslednjo ponudbo, ki velja do 3</w:t>
      </w:r>
      <w:r w:rsidR="00DB427A">
        <w:rPr>
          <w:sz w:val="20"/>
          <w:szCs w:val="20"/>
        </w:rPr>
        <w:t>1</w:t>
      </w:r>
      <w:r w:rsidRPr="004F7B66">
        <w:rPr>
          <w:sz w:val="20"/>
          <w:szCs w:val="20"/>
        </w:rPr>
        <w:t xml:space="preserve">. </w:t>
      </w:r>
      <w:r w:rsidR="00DB427A">
        <w:rPr>
          <w:sz w:val="20"/>
          <w:szCs w:val="20"/>
        </w:rPr>
        <w:t>10</w:t>
      </w:r>
      <w:r w:rsidRPr="004F7B66">
        <w:rPr>
          <w:sz w:val="20"/>
          <w:szCs w:val="20"/>
        </w:rPr>
        <w:t xml:space="preserve"> 202</w:t>
      </w:r>
      <w:r>
        <w:rPr>
          <w:sz w:val="20"/>
          <w:szCs w:val="20"/>
        </w:rPr>
        <w:t>6</w:t>
      </w:r>
      <w:r w:rsidRPr="004F7B66">
        <w:rPr>
          <w:sz w:val="20"/>
          <w:szCs w:val="20"/>
        </w:rPr>
        <w:t>:</w:t>
      </w:r>
    </w:p>
    <w:p w14:paraId="2A202650" w14:textId="77777777" w:rsidR="004F7B66" w:rsidRPr="00007353" w:rsidRDefault="004F7B66" w:rsidP="00ED4564">
      <w:pPr>
        <w:widowControl w:val="0"/>
        <w:spacing w:after="0" w:line="260" w:lineRule="atLeast"/>
        <w:rPr>
          <w:sz w:val="20"/>
          <w:szCs w:val="20"/>
          <w:lang w:eastAsia="sl-SI"/>
        </w:rPr>
      </w:pPr>
    </w:p>
    <w:p w14:paraId="2E6A8416" w14:textId="77777777" w:rsidR="00ED4564" w:rsidRPr="00C8414A" w:rsidRDefault="006C7D34" w:rsidP="00FD744B">
      <w:pPr>
        <w:pStyle w:val="Odstavekseznama"/>
        <w:numPr>
          <w:ilvl w:val="0"/>
          <w:numId w:val="92"/>
        </w:numPr>
        <w:spacing w:after="0" w:line="260" w:lineRule="atLeast"/>
        <w:rPr>
          <w:b/>
          <w:sz w:val="20"/>
          <w:szCs w:val="20"/>
          <w:highlight w:val="yellow"/>
          <w:u w:val="single"/>
        </w:rPr>
      </w:pPr>
      <w:r>
        <w:rPr>
          <w:b/>
          <w:sz w:val="20"/>
          <w:szCs w:val="20"/>
          <w:highlight w:val="yellow"/>
          <w:u w:val="single"/>
          <w:lang w:eastAsia="sl-SI"/>
        </w:rPr>
        <w:t>H</w:t>
      </w:r>
      <w:r w:rsidR="00B32C26" w:rsidRPr="00C8414A">
        <w:rPr>
          <w:b/>
          <w:sz w:val="20"/>
          <w:szCs w:val="20"/>
          <w:highlight w:val="yellow"/>
          <w:u w:val="single"/>
          <w:lang w:eastAsia="sl-SI"/>
        </w:rPr>
        <w:t>ramba</w:t>
      </w:r>
      <w:r w:rsidR="00524DFB" w:rsidRPr="00C8414A">
        <w:rPr>
          <w:b/>
          <w:sz w:val="20"/>
          <w:szCs w:val="20"/>
          <w:highlight w:val="yellow"/>
          <w:u w:val="single"/>
          <w:lang w:eastAsia="sl-SI"/>
        </w:rPr>
        <w:t xml:space="preserve"> in </w:t>
      </w:r>
      <w:r w:rsidR="00F270BD" w:rsidRPr="00C8414A">
        <w:rPr>
          <w:b/>
          <w:sz w:val="20"/>
          <w:szCs w:val="20"/>
          <w:highlight w:val="yellow"/>
          <w:u w:val="single"/>
          <w:lang w:eastAsia="sl-SI"/>
        </w:rPr>
        <w:t>vleka</w:t>
      </w:r>
      <w:r w:rsidR="00B32C26" w:rsidRPr="00C8414A">
        <w:rPr>
          <w:b/>
          <w:sz w:val="20"/>
          <w:szCs w:val="20"/>
          <w:highlight w:val="yellow"/>
          <w:u w:val="single"/>
          <w:lang w:eastAsia="sl-SI"/>
        </w:rPr>
        <w:t xml:space="preserve"> vozil </w:t>
      </w:r>
      <w:r w:rsidR="00B32C26" w:rsidRPr="00C8414A">
        <w:rPr>
          <w:b/>
          <w:sz w:val="20"/>
          <w:szCs w:val="20"/>
          <w:highlight w:val="yellow"/>
          <w:u w:val="single"/>
        </w:rPr>
        <w:t>za območje zahodne Slovenije</w:t>
      </w:r>
    </w:p>
    <w:p w14:paraId="4759FC3C" w14:textId="77777777" w:rsidR="00ED4564" w:rsidRDefault="00ED4564" w:rsidP="00ED4564">
      <w:pPr>
        <w:spacing w:after="0" w:line="260" w:lineRule="atLeast"/>
        <w:rPr>
          <w:sz w:val="20"/>
          <w:szCs w:val="20"/>
        </w:rPr>
      </w:pPr>
    </w:p>
    <w:p w14:paraId="622E6522" w14:textId="77777777" w:rsidR="00ED4564" w:rsidRPr="003C2C1D" w:rsidRDefault="006C7D34" w:rsidP="00ED4564">
      <w:pPr>
        <w:autoSpaceDE w:val="0"/>
        <w:autoSpaceDN w:val="0"/>
        <w:adjustRightInd w:val="0"/>
        <w:spacing w:line="288" w:lineRule="auto"/>
        <w:textAlignment w:val="center"/>
        <w:rPr>
          <w:b/>
          <w:sz w:val="20"/>
        </w:rPr>
      </w:pPr>
      <w:r>
        <w:rPr>
          <w:b/>
          <w:sz w:val="20"/>
        </w:rPr>
        <w:t>1. Specifikacija potreb – cena na enoto</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3152"/>
        <w:gridCol w:w="3171"/>
        <w:gridCol w:w="2165"/>
      </w:tblGrid>
      <w:tr w:rsidR="005234BB" w14:paraId="04BB0F28" w14:textId="77777777" w:rsidTr="002F6AF6">
        <w:tc>
          <w:tcPr>
            <w:tcW w:w="3152" w:type="dxa"/>
          </w:tcPr>
          <w:p w14:paraId="28EAB34D" w14:textId="77777777" w:rsidR="00ED4564" w:rsidRPr="00D70738" w:rsidRDefault="006C7D34" w:rsidP="00B25D9C">
            <w:pPr>
              <w:autoSpaceDE w:val="0"/>
              <w:autoSpaceDN w:val="0"/>
              <w:adjustRightInd w:val="0"/>
              <w:spacing w:line="288" w:lineRule="auto"/>
              <w:jc w:val="center"/>
              <w:textAlignment w:val="center"/>
              <w:rPr>
                <w:b/>
                <w:sz w:val="20"/>
              </w:rPr>
            </w:pPr>
            <w:r w:rsidRPr="00D70738">
              <w:rPr>
                <w:b/>
                <w:sz w:val="20"/>
              </w:rPr>
              <w:t>Storitev</w:t>
            </w:r>
          </w:p>
        </w:tc>
        <w:tc>
          <w:tcPr>
            <w:tcW w:w="3171" w:type="dxa"/>
          </w:tcPr>
          <w:p w14:paraId="4EED64AB" w14:textId="77777777" w:rsidR="00ED4564" w:rsidRPr="00D70738" w:rsidRDefault="006C7D34" w:rsidP="00B25D9C">
            <w:pPr>
              <w:autoSpaceDE w:val="0"/>
              <w:autoSpaceDN w:val="0"/>
              <w:adjustRightInd w:val="0"/>
              <w:spacing w:line="288" w:lineRule="auto"/>
              <w:jc w:val="center"/>
              <w:textAlignment w:val="center"/>
              <w:rPr>
                <w:b/>
                <w:sz w:val="20"/>
              </w:rPr>
            </w:pPr>
            <w:r w:rsidRPr="00D70738">
              <w:rPr>
                <w:b/>
                <w:sz w:val="20"/>
              </w:rPr>
              <w:t>Enota</w:t>
            </w:r>
          </w:p>
        </w:tc>
        <w:tc>
          <w:tcPr>
            <w:tcW w:w="2165" w:type="dxa"/>
          </w:tcPr>
          <w:p w14:paraId="043BC9D8" w14:textId="77777777" w:rsidR="00ED4564" w:rsidRPr="00D70738" w:rsidRDefault="006C7D34" w:rsidP="00B25D9C">
            <w:pPr>
              <w:autoSpaceDE w:val="0"/>
              <w:autoSpaceDN w:val="0"/>
              <w:adjustRightInd w:val="0"/>
              <w:spacing w:line="288" w:lineRule="auto"/>
              <w:jc w:val="center"/>
              <w:textAlignment w:val="center"/>
              <w:rPr>
                <w:b/>
                <w:sz w:val="20"/>
              </w:rPr>
            </w:pPr>
            <w:r w:rsidRPr="00D70738">
              <w:rPr>
                <w:b/>
                <w:sz w:val="20"/>
              </w:rPr>
              <w:t>Cena na enoto v EUR brez DDV</w:t>
            </w:r>
          </w:p>
        </w:tc>
      </w:tr>
      <w:tr w:rsidR="005234BB" w14:paraId="445ABCC7" w14:textId="77777777" w:rsidTr="002F6AF6">
        <w:tc>
          <w:tcPr>
            <w:tcW w:w="3152" w:type="dxa"/>
          </w:tcPr>
          <w:p w14:paraId="1741210A" w14:textId="77777777" w:rsidR="00ED4564" w:rsidRPr="00D70738" w:rsidRDefault="006C7D34" w:rsidP="00B25D9C">
            <w:pPr>
              <w:autoSpaceDE w:val="0"/>
              <w:autoSpaceDN w:val="0"/>
              <w:adjustRightInd w:val="0"/>
              <w:spacing w:line="288" w:lineRule="auto"/>
              <w:textAlignment w:val="center"/>
              <w:rPr>
                <w:sz w:val="20"/>
              </w:rPr>
            </w:pPr>
            <w:r>
              <w:rPr>
                <w:sz w:val="20"/>
              </w:rPr>
              <w:t>Vleka</w:t>
            </w:r>
            <w:r w:rsidRPr="00D70738">
              <w:rPr>
                <w:sz w:val="20"/>
              </w:rPr>
              <w:t xml:space="preserve"> vozila do 3,5 t</w:t>
            </w:r>
          </w:p>
        </w:tc>
        <w:tc>
          <w:tcPr>
            <w:tcW w:w="3171" w:type="dxa"/>
          </w:tcPr>
          <w:p w14:paraId="389D3641" w14:textId="77777777" w:rsidR="00ED4564" w:rsidRPr="00D11555" w:rsidRDefault="006C7D34" w:rsidP="00B25D9C">
            <w:pPr>
              <w:autoSpaceDE w:val="0"/>
              <w:autoSpaceDN w:val="0"/>
              <w:adjustRightInd w:val="0"/>
              <w:spacing w:line="288" w:lineRule="auto"/>
              <w:textAlignment w:val="center"/>
              <w:rPr>
                <w:sz w:val="20"/>
              </w:rPr>
            </w:pPr>
            <w:r>
              <w:rPr>
                <w:sz w:val="20"/>
              </w:rPr>
              <w:t>Vleka</w:t>
            </w:r>
            <w:r w:rsidRPr="00D11555">
              <w:rPr>
                <w:sz w:val="20"/>
              </w:rPr>
              <w:t xml:space="preserve"> 1 (en) km</w:t>
            </w:r>
          </w:p>
          <w:p w14:paraId="0237293E" w14:textId="77777777" w:rsidR="00ED4564" w:rsidRPr="00D11555" w:rsidRDefault="006C7D34" w:rsidP="00B25D9C">
            <w:pPr>
              <w:autoSpaceDE w:val="0"/>
              <w:autoSpaceDN w:val="0"/>
              <w:adjustRightInd w:val="0"/>
              <w:spacing w:line="288" w:lineRule="auto"/>
              <w:textAlignment w:val="center"/>
              <w:rPr>
                <w:sz w:val="20"/>
              </w:rPr>
            </w:pPr>
            <w:r w:rsidRPr="00D11555">
              <w:rPr>
                <w:sz w:val="20"/>
              </w:rPr>
              <w:t xml:space="preserve">1 (enega) vozila do 3,5 t </w:t>
            </w:r>
          </w:p>
        </w:tc>
        <w:tc>
          <w:tcPr>
            <w:tcW w:w="2165" w:type="dxa"/>
          </w:tcPr>
          <w:p w14:paraId="1935E9E5" w14:textId="77777777" w:rsidR="00ED4564" w:rsidRPr="00053340" w:rsidRDefault="00ED4564" w:rsidP="00B25D9C">
            <w:pPr>
              <w:autoSpaceDE w:val="0"/>
              <w:autoSpaceDN w:val="0"/>
              <w:adjustRightInd w:val="0"/>
              <w:spacing w:line="288" w:lineRule="auto"/>
              <w:jc w:val="center"/>
              <w:textAlignment w:val="center"/>
              <w:rPr>
                <w:sz w:val="20"/>
              </w:rPr>
            </w:pPr>
          </w:p>
        </w:tc>
      </w:tr>
      <w:tr w:rsidR="005234BB" w14:paraId="0A3755A6" w14:textId="77777777" w:rsidTr="002F6AF6">
        <w:tc>
          <w:tcPr>
            <w:tcW w:w="3152" w:type="dxa"/>
          </w:tcPr>
          <w:p w14:paraId="6808ECD1" w14:textId="77777777" w:rsidR="00ED4564" w:rsidRPr="00203EE5" w:rsidRDefault="006C7D34" w:rsidP="00B25D9C">
            <w:pPr>
              <w:autoSpaceDE w:val="0"/>
              <w:autoSpaceDN w:val="0"/>
              <w:adjustRightInd w:val="0"/>
              <w:spacing w:line="288" w:lineRule="auto"/>
              <w:textAlignment w:val="center"/>
              <w:rPr>
                <w:sz w:val="20"/>
              </w:rPr>
            </w:pPr>
            <w:r>
              <w:rPr>
                <w:sz w:val="20"/>
              </w:rPr>
              <w:t>V</w:t>
            </w:r>
            <w:r w:rsidRPr="00203EE5">
              <w:rPr>
                <w:sz w:val="20"/>
              </w:rPr>
              <w:t>leka vozila nad 3,5 t</w:t>
            </w:r>
          </w:p>
        </w:tc>
        <w:tc>
          <w:tcPr>
            <w:tcW w:w="3171" w:type="dxa"/>
          </w:tcPr>
          <w:p w14:paraId="3971F58D" w14:textId="77777777" w:rsidR="00ED4564" w:rsidRPr="00203EE5" w:rsidRDefault="006C7D34" w:rsidP="00B25D9C">
            <w:pPr>
              <w:autoSpaceDE w:val="0"/>
              <w:autoSpaceDN w:val="0"/>
              <w:adjustRightInd w:val="0"/>
              <w:spacing w:line="288" w:lineRule="auto"/>
              <w:textAlignment w:val="center"/>
              <w:rPr>
                <w:sz w:val="20"/>
              </w:rPr>
            </w:pPr>
            <w:r w:rsidRPr="00203EE5">
              <w:rPr>
                <w:sz w:val="20"/>
              </w:rPr>
              <w:t xml:space="preserve">1 (ena) ura </w:t>
            </w:r>
            <w:r w:rsidR="00F270BD">
              <w:rPr>
                <w:sz w:val="20"/>
              </w:rPr>
              <w:t>vleke</w:t>
            </w:r>
            <w:r w:rsidRPr="00203EE5">
              <w:rPr>
                <w:sz w:val="20"/>
              </w:rPr>
              <w:t xml:space="preserve"> 1 (enega) vozila nad 3,5 t </w:t>
            </w:r>
          </w:p>
        </w:tc>
        <w:tc>
          <w:tcPr>
            <w:tcW w:w="2165" w:type="dxa"/>
          </w:tcPr>
          <w:p w14:paraId="63E60414" w14:textId="77777777" w:rsidR="00ED4564" w:rsidRPr="00203EE5" w:rsidRDefault="00ED4564" w:rsidP="00B25D9C">
            <w:pPr>
              <w:autoSpaceDE w:val="0"/>
              <w:autoSpaceDN w:val="0"/>
              <w:adjustRightInd w:val="0"/>
              <w:spacing w:line="288" w:lineRule="auto"/>
              <w:jc w:val="center"/>
              <w:textAlignment w:val="center"/>
              <w:rPr>
                <w:sz w:val="20"/>
              </w:rPr>
            </w:pPr>
          </w:p>
        </w:tc>
      </w:tr>
      <w:tr w:rsidR="005234BB" w14:paraId="640006CE" w14:textId="77777777" w:rsidTr="002F6AF6">
        <w:tc>
          <w:tcPr>
            <w:tcW w:w="3152" w:type="dxa"/>
          </w:tcPr>
          <w:p w14:paraId="07DD87BE" w14:textId="77777777" w:rsidR="00ED4564" w:rsidRPr="00D70738" w:rsidRDefault="006C7D34" w:rsidP="00B25D9C">
            <w:pPr>
              <w:autoSpaceDE w:val="0"/>
              <w:autoSpaceDN w:val="0"/>
              <w:adjustRightInd w:val="0"/>
              <w:spacing w:line="288" w:lineRule="auto"/>
              <w:textAlignment w:val="center"/>
              <w:rPr>
                <w:sz w:val="20"/>
              </w:rPr>
            </w:pPr>
            <w:r w:rsidRPr="00D70738">
              <w:rPr>
                <w:sz w:val="20"/>
              </w:rPr>
              <w:t>Hramba vozila do 3,5 t</w:t>
            </w:r>
          </w:p>
        </w:tc>
        <w:tc>
          <w:tcPr>
            <w:tcW w:w="3171" w:type="dxa"/>
          </w:tcPr>
          <w:p w14:paraId="58AD2D9C" w14:textId="77777777" w:rsidR="00ED4564" w:rsidRPr="00D11555" w:rsidRDefault="006C7D34" w:rsidP="00B25D9C">
            <w:pPr>
              <w:autoSpaceDE w:val="0"/>
              <w:autoSpaceDN w:val="0"/>
              <w:adjustRightInd w:val="0"/>
              <w:spacing w:line="288" w:lineRule="auto"/>
              <w:textAlignment w:val="center"/>
              <w:rPr>
                <w:sz w:val="20"/>
              </w:rPr>
            </w:pPr>
            <w:r w:rsidRPr="00D11555">
              <w:rPr>
                <w:sz w:val="20"/>
              </w:rPr>
              <w:t>Hramba 1 (enega) vozila do 3,5 t za 1 (en) dan</w:t>
            </w:r>
          </w:p>
        </w:tc>
        <w:tc>
          <w:tcPr>
            <w:tcW w:w="2165" w:type="dxa"/>
          </w:tcPr>
          <w:p w14:paraId="06BB8C3F" w14:textId="77777777" w:rsidR="00ED4564" w:rsidRPr="00512EED" w:rsidRDefault="00ED4564" w:rsidP="00B25D9C">
            <w:pPr>
              <w:autoSpaceDE w:val="0"/>
              <w:autoSpaceDN w:val="0"/>
              <w:adjustRightInd w:val="0"/>
              <w:spacing w:line="288" w:lineRule="auto"/>
              <w:jc w:val="center"/>
              <w:textAlignment w:val="center"/>
              <w:rPr>
                <w:sz w:val="20"/>
              </w:rPr>
            </w:pPr>
          </w:p>
        </w:tc>
      </w:tr>
      <w:tr w:rsidR="005234BB" w14:paraId="0E7A5AD2" w14:textId="77777777" w:rsidTr="002F6AF6">
        <w:tc>
          <w:tcPr>
            <w:tcW w:w="3152" w:type="dxa"/>
          </w:tcPr>
          <w:p w14:paraId="7011F655" w14:textId="77777777" w:rsidR="00ED4564" w:rsidRPr="00D70738" w:rsidRDefault="006C7D34" w:rsidP="00B25D9C">
            <w:pPr>
              <w:autoSpaceDE w:val="0"/>
              <w:autoSpaceDN w:val="0"/>
              <w:adjustRightInd w:val="0"/>
              <w:spacing w:line="288" w:lineRule="auto"/>
              <w:textAlignment w:val="center"/>
              <w:rPr>
                <w:sz w:val="20"/>
              </w:rPr>
            </w:pPr>
            <w:r w:rsidRPr="00D70738">
              <w:rPr>
                <w:sz w:val="20"/>
              </w:rPr>
              <w:t>Hramba vozila nad 3,5 t</w:t>
            </w:r>
            <w:r>
              <w:rPr>
                <w:sz w:val="20"/>
              </w:rPr>
              <w:t xml:space="preserve"> </w:t>
            </w:r>
          </w:p>
        </w:tc>
        <w:tc>
          <w:tcPr>
            <w:tcW w:w="3171" w:type="dxa"/>
          </w:tcPr>
          <w:p w14:paraId="7C24117D" w14:textId="77777777" w:rsidR="00ED4564" w:rsidRPr="00D11555" w:rsidRDefault="006C7D34" w:rsidP="00B25D9C">
            <w:pPr>
              <w:autoSpaceDE w:val="0"/>
              <w:autoSpaceDN w:val="0"/>
              <w:adjustRightInd w:val="0"/>
              <w:spacing w:line="288" w:lineRule="auto"/>
              <w:textAlignment w:val="center"/>
              <w:rPr>
                <w:sz w:val="20"/>
              </w:rPr>
            </w:pPr>
            <w:r w:rsidRPr="00D11555">
              <w:rPr>
                <w:sz w:val="20"/>
              </w:rPr>
              <w:t>Hramba 1 (enega) vozila</w:t>
            </w:r>
          </w:p>
          <w:p w14:paraId="0EBFD6EF" w14:textId="77777777" w:rsidR="00ED4564" w:rsidRPr="00D11555" w:rsidRDefault="006C7D34" w:rsidP="00B25D9C">
            <w:pPr>
              <w:autoSpaceDE w:val="0"/>
              <w:autoSpaceDN w:val="0"/>
              <w:adjustRightInd w:val="0"/>
              <w:spacing w:line="288" w:lineRule="auto"/>
              <w:textAlignment w:val="center"/>
              <w:rPr>
                <w:sz w:val="20"/>
              </w:rPr>
            </w:pPr>
            <w:r w:rsidRPr="00D11555">
              <w:rPr>
                <w:sz w:val="20"/>
              </w:rPr>
              <w:t>nad 3,5 t  za 1 (en) dan</w:t>
            </w:r>
          </w:p>
        </w:tc>
        <w:tc>
          <w:tcPr>
            <w:tcW w:w="2165" w:type="dxa"/>
          </w:tcPr>
          <w:p w14:paraId="70A53F4D" w14:textId="77777777" w:rsidR="00ED4564" w:rsidRPr="00512EED" w:rsidRDefault="00ED4564" w:rsidP="00B25D9C">
            <w:pPr>
              <w:autoSpaceDE w:val="0"/>
              <w:autoSpaceDN w:val="0"/>
              <w:adjustRightInd w:val="0"/>
              <w:spacing w:line="288" w:lineRule="auto"/>
              <w:jc w:val="center"/>
              <w:textAlignment w:val="center"/>
              <w:rPr>
                <w:sz w:val="20"/>
              </w:rPr>
            </w:pPr>
          </w:p>
        </w:tc>
      </w:tr>
      <w:tr w:rsidR="005234BB" w14:paraId="56FF0E70" w14:textId="77777777" w:rsidTr="002F6AF6">
        <w:tc>
          <w:tcPr>
            <w:tcW w:w="3152" w:type="dxa"/>
          </w:tcPr>
          <w:p w14:paraId="06FAE8DC" w14:textId="77777777" w:rsidR="00ED4564" w:rsidRPr="00D70738" w:rsidRDefault="006C7D34" w:rsidP="00B25D9C">
            <w:pPr>
              <w:autoSpaceDE w:val="0"/>
              <w:autoSpaceDN w:val="0"/>
              <w:adjustRightInd w:val="0"/>
              <w:spacing w:line="288" w:lineRule="auto"/>
              <w:textAlignment w:val="center"/>
              <w:rPr>
                <w:sz w:val="20"/>
              </w:rPr>
            </w:pPr>
            <w:r>
              <w:rPr>
                <w:sz w:val="20"/>
              </w:rPr>
              <w:t>Hramba lažjega priklopnika do 1,5 t</w:t>
            </w:r>
          </w:p>
        </w:tc>
        <w:tc>
          <w:tcPr>
            <w:tcW w:w="3171" w:type="dxa"/>
          </w:tcPr>
          <w:p w14:paraId="62C3E6BC" w14:textId="77777777" w:rsidR="00ED4564" w:rsidRPr="00D11555" w:rsidRDefault="006C7D34" w:rsidP="00B25D9C">
            <w:pPr>
              <w:autoSpaceDE w:val="0"/>
              <w:autoSpaceDN w:val="0"/>
              <w:adjustRightInd w:val="0"/>
              <w:spacing w:line="288" w:lineRule="auto"/>
              <w:textAlignment w:val="center"/>
              <w:rPr>
                <w:sz w:val="20"/>
              </w:rPr>
            </w:pPr>
            <w:r>
              <w:rPr>
                <w:sz w:val="20"/>
              </w:rPr>
              <w:t xml:space="preserve">Hramba 1 (enega) vozila do 1,5 t za 1 </w:t>
            </w:r>
            <w:r>
              <w:rPr>
                <w:sz w:val="20"/>
              </w:rPr>
              <w:t>(en) dan</w:t>
            </w:r>
          </w:p>
        </w:tc>
        <w:tc>
          <w:tcPr>
            <w:tcW w:w="2165" w:type="dxa"/>
          </w:tcPr>
          <w:p w14:paraId="10779796" w14:textId="77777777" w:rsidR="00ED4564" w:rsidRPr="00512EED" w:rsidRDefault="00ED4564" w:rsidP="00B25D9C">
            <w:pPr>
              <w:autoSpaceDE w:val="0"/>
              <w:autoSpaceDN w:val="0"/>
              <w:adjustRightInd w:val="0"/>
              <w:spacing w:line="288" w:lineRule="auto"/>
              <w:jc w:val="center"/>
              <w:textAlignment w:val="center"/>
              <w:rPr>
                <w:sz w:val="20"/>
              </w:rPr>
            </w:pPr>
          </w:p>
        </w:tc>
      </w:tr>
      <w:tr w:rsidR="005234BB" w14:paraId="0203D31B" w14:textId="77777777" w:rsidTr="002F6AF6">
        <w:tc>
          <w:tcPr>
            <w:tcW w:w="3152" w:type="dxa"/>
          </w:tcPr>
          <w:p w14:paraId="11D9BA54" w14:textId="77777777" w:rsidR="00ED4564" w:rsidRPr="00D70738" w:rsidRDefault="006C7D34" w:rsidP="00B25D9C">
            <w:pPr>
              <w:autoSpaceDE w:val="0"/>
              <w:autoSpaceDN w:val="0"/>
              <w:adjustRightInd w:val="0"/>
              <w:spacing w:line="288" w:lineRule="auto"/>
              <w:textAlignment w:val="center"/>
              <w:rPr>
                <w:sz w:val="20"/>
              </w:rPr>
            </w:pPr>
            <w:r>
              <w:rPr>
                <w:sz w:val="20"/>
              </w:rPr>
              <w:t>Hramba težjega priklopnika ali polpriklopnika nad 1,5 t</w:t>
            </w:r>
          </w:p>
        </w:tc>
        <w:tc>
          <w:tcPr>
            <w:tcW w:w="3171" w:type="dxa"/>
          </w:tcPr>
          <w:p w14:paraId="68CDE19C" w14:textId="77777777" w:rsidR="00ED4564" w:rsidRPr="00D11555" w:rsidRDefault="006C7D34" w:rsidP="00B25D9C">
            <w:pPr>
              <w:autoSpaceDE w:val="0"/>
              <w:autoSpaceDN w:val="0"/>
              <w:adjustRightInd w:val="0"/>
              <w:spacing w:line="288" w:lineRule="auto"/>
              <w:textAlignment w:val="center"/>
              <w:rPr>
                <w:sz w:val="20"/>
              </w:rPr>
            </w:pPr>
            <w:r>
              <w:rPr>
                <w:sz w:val="20"/>
              </w:rPr>
              <w:t>Hramba 1 (enega) vozila nad 1,5 t za 1 (en) dan</w:t>
            </w:r>
          </w:p>
        </w:tc>
        <w:tc>
          <w:tcPr>
            <w:tcW w:w="2165" w:type="dxa"/>
          </w:tcPr>
          <w:p w14:paraId="3D55073F" w14:textId="77777777" w:rsidR="00ED4564" w:rsidRPr="00512EED" w:rsidRDefault="00ED4564" w:rsidP="00B25D9C">
            <w:pPr>
              <w:autoSpaceDE w:val="0"/>
              <w:autoSpaceDN w:val="0"/>
              <w:adjustRightInd w:val="0"/>
              <w:spacing w:line="288" w:lineRule="auto"/>
              <w:jc w:val="center"/>
              <w:textAlignment w:val="center"/>
              <w:rPr>
                <w:sz w:val="20"/>
              </w:rPr>
            </w:pPr>
          </w:p>
        </w:tc>
      </w:tr>
      <w:tr w:rsidR="005234BB" w14:paraId="7028A7EE" w14:textId="77777777" w:rsidTr="002F6AF6">
        <w:tc>
          <w:tcPr>
            <w:tcW w:w="3152" w:type="dxa"/>
          </w:tcPr>
          <w:p w14:paraId="67C676C4" w14:textId="77777777" w:rsidR="00ED4564" w:rsidRPr="00D11555" w:rsidRDefault="006C7D34" w:rsidP="00B25D9C">
            <w:pPr>
              <w:autoSpaceDE w:val="0"/>
              <w:autoSpaceDN w:val="0"/>
              <w:adjustRightInd w:val="0"/>
              <w:spacing w:line="288" w:lineRule="auto"/>
              <w:textAlignment w:val="center"/>
              <w:rPr>
                <w:sz w:val="20"/>
              </w:rPr>
            </w:pPr>
            <w:r w:rsidRPr="00D11555">
              <w:rPr>
                <w:sz w:val="20"/>
              </w:rPr>
              <w:t xml:space="preserve">Hramba vozila, ki se hrani v </w:t>
            </w:r>
            <w:r w:rsidR="00096B31">
              <w:rPr>
                <w:sz w:val="20"/>
              </w:rPr>
              <w:t xml:space="preserve">ograjenem </w:t>
            </w:r>
            <w:r w:rsidRPr="00D11555">
              <w:rPr>
                <w:sz w:val="20"/>
              </w:rPr>
              <w:t>prostoru (ocenjena vrednost presega 10.000,00 EUR)</w:t>
            </w:r>
          </w:p>
        </w:tc>
        <w:tc>
          <w:tcPr>
            <w:tcW w:w="3171" w:type="dxa"/>
          </w:tcPr>
          <w:p w14:paraId="43C733BE" w14:textId="77777777" w:rsidR="00ED4564" w:rsidRPr="00D11555" w:rsidRDefault="006C7D34" w:rsidP="00B25D9C">
            <w:pPr>
              <w:autoSpaceDE w:val="0"/>
              <w:autoSpaceDN w:val="0"/>
              <w:adjustRightInd w:val="0"/>
              <w:spacing w:line="288" w:lineRule="auto"/>
              <w:textAlignment w:val="center"/>
              <w:rPr>
                <w:sz w:val="20"/>
              </w:rPr>
            </w:pPr>
            <w:r w:rsidRPr="00D11555">
              <w:rPr>
                <w:sz w:val="20"/>
              </w:rPr>
              <w:t>Hramba 1 (enega) vozila z ocenjeno vrednostjo nad 10.000,00 EUR</w:t>
            </w:r>
            <w:r>
              <w:rPr>
                <w:sz w:val="20"/>
              </w:rPr>
              <w:t xml:space="preserve"> za 1 (en) dan</w:t>
            </w:r>
          </w:p>
        </w:tc>
        <w:tc>
          <w:tcPr>
            <w:tcW w:w="2165" w:type="dxa"/>
          </w:tcPr>
          <w:p w14:paraId="4C18D824" w14:textId="77777777" w:rsidR="00ED4564" w:rsidRPr="00512EED" w:rsidRDefault="00ED4564" w:rsidP="00B25D9C">
            <w:pPr>
              <w:autoSpaceDE w:val="0"/>
              <w:autoSpaceDN w:val="0"/>
              <w:adjustRightInd w:val="0"/>
              <w:spacing w:line="288" w:lineRule="auto"/>
              <w:jc w:val="center"/>
              <w:textAlignment w:val="center"/>
              <w:rPr>
                <w:sz w:val="20"/>
              </w:rPr>
            </w:pPr>
          </w:p>
        </w:tc>
      </w:tr>
      <w:tr w:rsidR="005234BB" w14:paraId="1CEEC38A" w14:textId="77777777" w:rsidTr="002F6AF6">
        <w:tc>
          <w:tcPr>
            <w:tcW w:w="3152" w:type="dxa"/>
          </w:tcPr>
          <w:p w14:paraId="62BF40E8" w14:textId="77777777" w:rsidR="00ED4564" w:rsidRPr="00D11555" w:rsidRDefault="006C7D34" w:rsidP="00B25D9C">
            <w:pPr>
              <w:autoSpaceDE w:val="0"/>
              <w:autoSpaceDN w:val="0"/>
              <w:adjustRightInd w:val="0"/>
              <w:spacing w:line="288" w:lineRule="auto"/>
              <w:textAlignment w:val="center"/>
              <w:rPr>
                <w:sz w:val="20"/>
              </w:rPr>
            </w:pPr>
            <w:r w:rsidRPr="00D11555">
              <w:rPr>
                <w:sz w:val="20"/>
              </w:rPr>
              <w:lastRenderedPageBreak/>
              <w:t>Hramba vozila, ki se hrani v zaprtem prostoru (ocenjena vrednost presega 35.000,00 EUR)</w:t>
            </w:r>
          </w:p>
        </w:tc>
        <w:tc>
          <w:tcPr>
            <w:tcW w:w="3171" w:type="dxa"/>
          </w:tcPr>
          <w:p w14:paraId="5E29F067" w14:textId="77777777" w:rsidR="00ED4564" w:rsidRPr="00D11555" w:rsidRDefault="006C7D34" w:rsidP="00B25D9C">
            <w:pPr>
              <w:autoSpaceDE w:val="0"/>
              <w:autoSpaceDN w:val="0"/>
              <w:adjustRightInd w:val="0"/>
              <w:spacing w:line="288" w:lineRule="auto"/>
              <w:textAlignment w:val="center"/>
              <w:rPr>
                <w:sz w:val="20"/>
              </w:rPr>
            </w:pPr>
            <w:r w:rsidRPr="00D11555">
              <w:rPr>
                <w:sz w:val="20"/>
              </w:rPr>
              <w:t>Hramba 1 (enega) vozila z ocenjeno vrednostjo nad 35.000,00 EUR</w:t>
            </w:r>
            <w:r>
              <w:rPr>
                <w:sz w:val="20"/>
              </w:rPr>
              <w:t xml:space="preserve"> za 1 (en) dan</w:t>
            </w:r>
          </w:p>
        </w:tc>
        <w:tc>
          <w:tcPr>
            <w:tcW w:w="2165" w:type="dxa"/>
          </w:tcPr>
          <w:p w14:paraId="09F87D62" w14:textId="77777777" w:rsidR="00ED4564" w:rsidRPr="00512EED" w:rsidRDefault="00ED4564" w:rsidP="00B25D9C">
            <w:pPr>
              <w:autoSpaceDE w:val="0"/>
              <w:autoSpaceDN w:val="0"/>
              <w:adjustRightInd w:val="0"/>
              <w:spacing w:line="288" w:lineRule="auto"/>
              <w:jc w:val="center"/>
              <w:textAlignment w:val="center"/>
              <w:rPr>
                <w:sz w:val="20"/>
              </w:rPr>
            </w:pPr>
          </w:p>
        </w:tc>
      </w:tr>
      <w:tr w:rsidR="005234BB" w14:paraId="4C450EF6" w14:textId="77777777" w:rsidTr="002F6AF6">
        <w:trPr>
          <w:trHeight w:val="590"/>
        </w:trPr>
        <w:tc>
          <w:tcPr>
            <w:tcW w:w="3152" w:type="dxa"/>
          </w:tcPr>
          <w:p w14:paraId="0ED03BAF" w14:textId="77777777" w:rsidR="00ED4564" w:rsidRDefault="006C7D34" w:rsidP="00B25D9C">
            <w:pPr>
              <w:autoSpaceDE w:val="0"/>
              <w:autoSpaceDN w:val="0"/>
              <w:adjustRightInd w:val="0"/>
              <w:spacing w:line="288" w:lineRule="auto"/>
              <w:textAlignment w:val="center"/>
              <w:rPr>
                <w:sz w:val="20"/>
              </w:rPr>
            </w:pPr>
            <w:r>
              <w:rPr>
                <w:sz w:val="20"/>
              </w:rPr>
              <w:t>Hramba plovila</w:t>
            </w:r>
          </w:p>
        </w:tc>
        <w:tc>
          <w:tcPr>
            <w:tcW w:w="3171" w:type="dxa"/>
          </w:tcPr>
          <w:p w14:paraId="658E650A" w14:textId="77777777" w:rsidR="00ED4564" w:rsidRDefault="006C7D34" w:rsidP="00B25D9C">
            <w:pPr>
              <w:autoSpaceDE w:val="0"/>
              <w:autoSpaceDN w:val="0"/>
              <w:adjustRightInd w:val="0"/>
              <w:spacing w:line="288" w:lineRule="auto"/>
              <w:textAlignment w:val="center"/>
              <w:rPr>
                <w:sz w:val="20"/>
              </w:rPr>
            </w:pPr>
            <w:r>
              <w:rPr>
                <w:sz w:val="20"/>
              </w:rPr>
              <w:t>Hramba 1 (enega) plovila za 1 (en) dan</w:t>
            </w:r>
          </w:p>
        </w:tc>
        <w:tc>
          <w:tcPr>
            <w:tcW w:w="2165" w:type="dxa"/>
          </w:tcPr>
          <w:p w14:paraId="22C720E1" w14:textId="77777777" w:rsidR="00ED4564" w:rsidRPr="00512EED" w:rsidRDefault="00ED4564" w:rsidP="00B25D9C">
            <w:pPr>
              <w:autoSpaceDE w:val="0"/>
              <w:autoSpaceDN w:val="0"/>
              <w:adjustRightInd w:val="0"/>
              <w:spacing w:line="288" w:lineRule="auto"/>
              <w:jc w:val="center"/>
              <w:textAlignment w:val="center"/>
              <w:rPr>
                <w:sz w:val="20"/>
              </w:rPr>
            </w:pPr>
          </w:p>
        </w:tc>
      </w:tr>
    </w:tbl>
    <w:p w14:paraId="105BC830" w14:textId="77777777" w:rsidR="00ED4564" w:rsidRDefault="00ED4564" w:rsidP="00ED4564">
      <w:pPr>
        <w:pStyle w:val="Odstavekseznama"/>
        <w:autoSpaceDE w:val="0"/>
        <w:autoSpaceDN w:val="0"/>
        <w:adjustRightInd w:val="0"/>
        <w:spacing w:after="0" w:line="260" w:lineRule="atLeast"/>
        <w:ind w:left="0"/>
        <w:textAlignment w:val="center"/>
        <w:rPr>
          <w:rFonts w:cs="Arial"/>
          <w:sz w:val="20"/>
        </w:rPr>
      </w:pPr>
    </w:p>
    <w:p w14:paraId="2C1BA498" w14:textId="77777777" w:rsidR="00ED4564" w:rsidRPr="00D411E0" w:rsidRDefault="006C7D34" w:rsidP="00ED4564">
      <w:pPr>
        <w:autoSpaceDE w:val="0"/>
        <w:autoSpaceDN w:val="0"/>
        <w:adjustRightInd w:val="0"/>
        <w:spacing w:after="0" w:line="260" w:lineRule="atLeast"/>
        <w:textAlignment w:val="center"/>
        <w:rPr>
          <w:sz w:val="20"/>
        </w:rPr>
      </w:pPr>
      <w:r>
        <w:rPr>
          <w:b/>
          <w:sz w:val="20"/>
        </w:rPr>
        <w:t>2</w:t>
      </w:r>
      <w:r w:rsidRPr="00D411E0">
        <w:rPr>
          <w:b/>
          <w:sz w:val="20"/>
        </w:rPr>
        <w:t xml:space="preserve">. Izračun cene za </w:t>
      </w:r>
      <w:r w:rsidR="00E62142">
        <w:rPr>
          <w:b/>
          <w:sz w:val="20"/>
        </w:rPr>
        <w:t>vleko</w:t>
      </w:r>
      <w:r w:rsidRPr="00D411E0">
        <w:rPr>
          <w:b/>
          <w:sz w:val="20"/>
        </w:rPr>
        <w:t xml:space="preserve"> vozil</w:t>
      </w:r>
    </w:p>
    <w:p w14:paraId="3B8615D0" w14:textId="77777777" w:rsidR="00ED4564" w:rsidRPr="00D411E0" w:rsidRDefault="00ED4564" w:rsidP="00ED4564">
      <w:pPr>
        <w:autoSpaceDE w:val="0"/>
        <w:autoSpaceDN w:val="0"/>
        <w:adjustRightInd w:val="0"/>
        <w:spacing w:after="0" w:line="260" w:lineRule="atLeast"/>
        <w:textAlignment w:val="center"/>
        <w:rPr>
          <w:sz w:val="20"/>
        </w:rPr>
      </w:pPr>
    </w:p>
    <w:p w14:paraId="21FFA80D" w14:textId="77777777" w:rsidR="00ED4564" w:rsidRPr="00D411E0" w:rsidRDefault="006C7D34" w:rsidP="00ED4564">
      <w:pPr>
        <w:autoSpaceDE w:val="0"/>
        <w:autoSpaceDN w:val="0"/>
        <w:adjustRightInd w:val="0"/>
        <w:spacing w:after="0" w:line="260" w:lineRule="atLeast"/>
        <w:textAlignment w:val="center"/>
        <w:rPr>
          <w:sz w:val="20"/>
        </w:rPr>
      </w:pPr>
      <w:r w:rsidRPr="00D411E0">
        <w:rPr>
          <w:sz w:val="20"/>
        </w:rPr>
        <w:t xml:space="preserve">Ponudnik navede v tabelo za izračun cene za </w:t>
      </w:r>
      <w:r w:rsidR="0025275D">
        <w:rPr>
          <w:sz w:val="20"/>
        </w:rPr>
        <w:t>vleko</w:t>
      </w:r>
      <w:r w:rsidRPr="00D411E0">
        <w:rPr>
          <w:sz w:val="20"/>
        </w:rPr>
        <w:t xml:space="preserve"> vozil naslednje podatke:</w:t>
      </w:r>
    </w:p>
    <w:p w14:paraId="67DECC3E" w14:textId="77777777" w:rsidR="00ED4564" w:rsidRPr="00D411E0" w:rsidRDefault="006C7D34" w:rsidP="00FD744B">
      <w:pPr>
        <w:numPr>
          <w:ilvl w:val="0"/>
          <w:numId w:val="54"/>
        </w:numPr>
        <w:tabs>
          <w:tab w:val="clear" w:pos="720"/>
          <w:tab w:val="num" w:pos="360"/>
        </w:tabs>
        <w:suppressAutoHyphens/>
        <w:autoSpaceDE w:val="0"/>
        <w:autoSpaceDN w:val="0"/>
        <w:adjustRightInd w:val="0"/>
        <w:spacing w:after="0" w:line="260" w:lineRule="atLeast"/>
        <w:ind w:left="360"/>
        <w:textAlignment w:val="center"/>
        <w:rPr>
          <w:sz w:val="20"/>
        </w:rPr>
      </w:pPr>
      <w:r w:rsidRPr="00D411E0">
        <w:rPr>
          <w:sz w:val="20"/>
        </w:rPr>
        <w:t xml:space="preserve">stolpec </w:t>
      </w:r>
      <w:r>
        <w:rPr>
          <w:sz w:val="20"/>
        </w:rPr>
        <w:t>3</w:t>
      </w:r>
      <w:r w:rsidRPr="00D411E0">
        <w:rPr>
          <w:sz w:val="20"/>
        </w:rPr>
        <w:t xml:space="preserve"> ceno v EUR brez DDV za </w:t>
      </w:r>
      <w:r w:rsidR="0025275D">
        <w:rPr>
          <w:sz w:val="20"/>
        </w:rPr>
        <w:t>vleko</w:t>
      </w:r>
      <w:r w:rsidRPr="00D411E0">
        <w:rPr>
          <w:sz w:val="20"/>
        </w:rPr>
        <w:t xml:space="preserve"> 1 (enega) vozila za 1 (en) kilometer</w:t>
      </w:r>
      <w:r>
        <w:rPr>
          <w:sz w:val="20"/>
        </w:rPr>
        <w:t xml:space="preserve"> oz. 1 (eno) uro</w:t>
      </w:r>
      <w:r w:rsidRPr="00D411E0">
        <w:rPr>
          <w:sz w:val="20"/>
        </w:rPr>
        <w:t xml:space="preserve"> (opredeljena v tabeli</w:t>
      </w:r>
      <w:r>
        <w:rPr>
          <w:sz w:val="20"/>
        </w:rPr>
        <w:t xml:space="preserve"> pod točko 1</w:t>
      </w:r>
      <w:r w:rsidRPr="00D411E0">
        <w:rPr>
          <w:sz w:val="20"/>
        </w:rPr>
        <w:t>)</w:t>
      </w:r>
    </w:p>
    <w:p w14:paraId="694E5856" w14:textId="77777777" w:rsidR="00ED4564" w:rsidRDefault="006C7D34" w:rsidP="00FD744B">
      <w:pPr>
        <w:numPr>
          <w:ilvl w:val="0"/>
          <w:numId w:val="54"/>
        </w:numPr>
        <w:tabs>
          <w:tab w:val="clear" w:pos="720"/>
          <w:tab w:val="num" w:pos="360"/>
        </w:tabs>
        <w:suppressAutoHyphens/>
        <w:autoSpaceDE w:val="0"/>
        <w:autoSpaceDN w:val="0"/>
        <w:adjustRightInd w:val="0"/>
        <w:spacing w:after="0" w:line="260" w:lineRule="atLeast"/>
        <w:ind w:left="360"/>
        <w:textAlignment w:val="center"/>
        <w:rPr>
          <w:sz w:val="20"/>
        </w:rPr>
      </w:pPr>
      <w:r w:rsidRPr="00D411E0">
        <w:rPr>
          <w:sz w:val="20"/>
        </w:rPr>
        <w:t xml:space="preserve">stolpec </w:t>
      </w:r>
      <w:r>
        <w:rPr>
          <w:sz w:val="20"/>
        </w:rPr>
        <w:t>4</w:t>
      </w:r>
      <w:r w:rsidRPr="00D411E0">
        <w:rPr>
          <w:sz w:val="20"/>
        </w:rPr>
        <w:t xml:space="preserve"> vrednost v EUR brez DDV za </w:t>
      </w:r>
      <w:r w:rsidR="0025275D">
        <w:rPr>
          <w:sz w:val="20"/>
        </w:rPr>
        <w:t>vleko</w:t>
      </w:r>
      <w:r w:rsidRPr="00D411E0">
        <w:rPr>
          <w:sz w:val="20"/>
        </w:rPr>
        <w:t xml:space="preserve"> vseh vozil v obdobju </w:t>
      </w:r>
      <w:r w:rsidR="00F4107A">
        <w:rPr>
          <w:sz w:val="20"/>
        </w:rPr>
        <w:t>24</w:t>
      </w:r>
      <w:r w:rsidRPr="00D411E0">
        <w:rPr>
          <w:sz w:val="20"/>
        </w:rPr>
        <w:t xml:space="preserve"> (</w:t>
      </w:r>
      <w:r w:rsidR="00BF1FBD">
        <w:rPr>
          <w:sz w:val="20"/>
        </w:rPr>
        <w:t>dvanajst</w:t>
      </w:r>
      <w:r w:rsidRPr="00D411E0">
        <w:rPr>
          <w:sz w:val="20"/>
        </w:rPr>
        <w:t xml:space="preserve">) mesecev, tako da se pomnoži vrednosti iz stolpcev </w:t>
      </w:r>
      <w:r>
        <w:rPr>
          <w:sz w:val="20"/>
        </w:rPr>
        <w:t>2</w:t>
      </w:r>
      <w:r w:rsidRPr="00D411E0">
        <w:rPr>
          <w:sz w:val="20"/>
        </w:rPr>
        <w:t xml:space="preserve"> in </w:t>
      </w:r>
      <w:r>
        <w:rPr>
          <w:sz w:val="20"/>
        </w:rPr>
        <w:t>3</w:t>
      </w:r>
    </w:p>
    <w:p w14:paraId="7D9FD812" w14:textId="77777777" w:rsidR="00ED4564" w:rsidRPr="00D411E0" w:rsidRDefault="00ED4564" w:rsidP="00ED4564">
      <w:pPr>
        <w:autoSpaceDE w:val="0"/>
        <w:autoSpaceDN w:val="0"/>
        <w:adjustRightInd w:val="0"/>
        <w:spacing w:line="288" w:lineRule="auto"/>
        <w:ind w:left="720"/>
        <w:textAlignment w:val="center"/>
        <w:rPr>
          <w:sz w:val="20"/>
        </w:rPr>
      </w:pPr>
    </w:p>
    <w:tbl>
      <w:tblPr>
        <w:tblW w:w="91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376"/>
        <w:gridCol w:w="1843"/>
        <w:gridCol w:w="2410"/>
        <w:gridCol w:w="2551"/>
      </w:tblGrid>
      <w:tr w:rsidR="005234BB" w14:paraId="143D7701" w14:textId="77777777" w:rsidTr="00B25D9C">
        <w:trPr>
          <w:trHeight w:val="1037"/>
        </w:trPr>
        <w:tc>
          <w:tcPr>
            <w:tcW w:w="2376" w:type="dxa"/>
          </w:tcPr>
          <w:p w14:paraId="78311BE7" w14:textId="77777777" w:rsidR="00ED4564" w:rsidRPr="00D411E0" w:rsidRDefault="006C7D34" w:rsidP="00B25D9C">
            <w:pPr>
              <w:autoSpaceDE w:val="0"/>
              <w:autoSpaceDN w:val="0"/>
              <w:adjustRightInd w:val="0"/>
              <w:spacing w:line="288" w:lineRule="auto"/>
              <w:jc w:val="center"/>
              <w:textAlignment w:val="center"/>
              <w:rPr>
                <w:sz w:val="20"/>
              </w:rPr>
            </w:pPr>
            <w:r w:rsidRPr="00D411E0">
              <w:rPr>
                <w:sz w:val="20"/>
              </w:rPr>
              <w:t>Storitev</w:t>
            </w:r>
          </w:p>
        </w:tc>
        <w:tc>
          <w:tcPr>
            <w:tcW w:w="1843" w:type="dxa"/>
          </w:tcPr>
          <w:p w14:paraId="0F086661" w14:textId="77777777" w:rsidR="00ED4564" w:rsidRPr="00D411E0" w:rsidRDefault="006C7D34" w:rsidP="00B25D9C">
            <w:pPr>
              <w:autoSpaceDE w:val="0"/>
              <w:autoSpaceDN w:val="0"/>
              <w:adjustRightInd w:val="0"/>
              <w:spacing w:line="288" w:lineRule="auto"/>
              <w:jc w:val="center"/>
              <w:textAlignment w:val="center"/>
              <w:rPr>
                <w:sz w:val="20"/>
              </w:rPr>
            </w:pPr>
            <w:r w:rsidRPr="00D411E0">
              <w:rPr>
                <w:sz w:val="20"/>
              </w:rPr>
              <w:t>Povpre</w:t>
            </w:r>
            <w:r>
              <w:rPr>
                <w:sz w:val="20"/>
              </w:rPr>
              <w:t xml:space="preserve">čno število km oz. ur  za </w:t>
            </w:r>
            <w:r w:rsidR="0025275D">
              <w:rPr>
                <w:sz w:val="20"/>
              </w:rPr>
              <w:t>vleko</w:t>
            </w:r>
            <w:r>
              <w:rPr>
                <w:sz w:val="20"/>
              </w:rPr>
              <w:t xml:space="preserve"> vozil</w:t>
            </w:r>
          </w:p>
        </w:tc>
        <w:tc>
          <w:tcPr>
            <w:tcW w:w="2410" w:type="dxa"/>
          </w:tcPr>
          <w:p w14:paraId="504C5BA6" w14:textId="77777777" w:rsidR="00ED4564" w:rsidRPr="00D411E0" w:rsidRDefault="006C7D34" w:rsidP="00B25D9C">
            <w:pPr>
              <w:autoSpaceDE w:val="0"/>
              <w:autoSpaceDN w:val="0"/>
              <w:adjustRightInd w:val="0"/>
              <w:spacing w:line="288" w:lineRule="auto"/>
              <w:jc w:val="center"/>
              <w:textAlignment w:val="center"/>
              <w:rPr>
                <w:sz w:val="20"/>
              </w:rPr>
            </w:pPr>
            <w:r w:rsidRPr="00D411E0">
              <w:rPr>
                <w:sz w:val="20"/>
              </w:rPr>
              <w:t xml:space="preserve">Cena za </w:t>
            </w:r>
            <w:r w:rsidR="0025275D">
              <w:rPr>
                <w:sz w:val="20"/>
              </w:rPr>
              <w:t>vleko</w:t>
            </w:r>
            <w:r w:rsidRPr="00D411E0">
              <w:rPr>
                <w:sz w:val="20"/>
              </w:rPr>
              <w:t xml:space="preserve"> 1 vozila za 1 km</w:t>
            </w:r>
            <w:r>
              <w:rPr>
                <w:sz w:val="20"/>
              </w:rPr>
              <w:t xml:space="preserve"> oz. 1 uro</w:t>
            </w:r>
          </w:p>
          <w:p w14:paraId="1C64C2ED" w14:textId="77777777" w:rsidR="00ED4564" w:rsidRPr="00D411E0" w:rsidRDefault="006C7D34" w:rsidP="00B25D9C">
            <w:pPr>
              <w:autoSpaceDE w:val="0"/>
              <w:autoSpaceDN w:val="0"/>
              <w:adjustRightInd w:val="0"/>
              <w:spacing w:line="288" w:lineRule="auto"/>
              <w:jc w:val="center"/>
              <w:textAlignment w:val="center"/>
              <w:rPr>
                <w:sz w:val="20"/>
              </w:rPr>
            </w:pPr>
            <w:r w:rsidRPr="00D411E0">
              <w:rPr>
                <w:sz w:val="20"/>
              </w:rPr>
              <w:t>v EUR brez DDV</w:t>
            </w:r>
          </w:p>
        </w:tc>
        <w:tc>
          <w:tcPr>
            <w:tcW w:w="2551" w:type="dxa"/>
          </w:tcPr>
          <w:p w14:paraId="6096CCD8" w14:textId="77777777" w:rsidR="00ED4564" w:rsidRPr="00D411E0" w:rsidRDefault="006C7D34" w:rsidP="00B25D9C">
            <w:pPr>
              <w:autoSpaceDE w:val="0"/>
              <w:autoSpaceDN w:val="0"/>
              <w:adjustRightInd w:val="0"/>
              <w:spacing w:line="288" w:lineRule="auto"/>
              <w:jc w:val="center"/>
              <w:textAlignment w:val="center"/>
              <w:rPr>
                <w:sz w:val="20"/>
              </w:rPr>
            </w:pPr>
            <w:r>
              <w:rPr>
                <w:sz w:val="20"/>
              </w:rPr>
              <w:t xml:space="preserve">Vrednost za </w:t>
            </w:r>
            <w:r w:rsidR="0025275D">
              <w:rPr>
                <w:sz w:val="20"/>
              </w:rPr>
              <w:t>vleko</w:t>
            </w:r>
            <w:r>
              <w:rPr>
                <w:sz w:val="20"/>
              </w:rPr>
              <w:t xml:space="preserve"> </w:t>
            </w:r>
            <w:r w:rsidRPr="00D411E0">
              <w:rPr>
                <w:sz w:val="20"/>
              </w:rPr>
              <w:t xml:space="preserve">vseh vozil v </w:t>
            </w:r>
            <w:r w:rsidR="00F4107A">
              <w:rPr>
                <w:sz w:val="20"/>
              </w:rPr>
              <w:t>24</w:t>
            </w:r>
            <w:r w:rsidR="00B57B80">
              <w:rPr>
                <w:sz w:val="20"/>
              </w:rPr>
              <w:t xml:space="preserve"> </w:t>
            </w:r>
            <w:r w:rsidRPr="00D411E0">
              <w:rPr>
                <w:sz w:val="20"/>
              </w:rPr>
              <w:t>mesecih v EUR brez DDV</w:t>
            </w:r>
          </w:p>
        </w:tc>
      </w:tr>
      <w:tr w:rsidR="005234BB" w14:paraId="71B207D2" w14:textId="77777777" w:rsidTr="00B25D9C">
        <w:tc>
          <w:tcPr>
            <w:tcW w:w="2376" w:type="dxa"/>
          </w:tcPr>
          <w:p w14:paraId="150B107F" w14:textId="77777777" w:rsidR="00ED4564" w:rsidRPr="00D411E0" w:rsidRDefault="006C7D34" w:rsidP="00B25D9C">
            <w:pPr>
              <w:autoSpaceDE w:val="0"/>
              <w:autoSpaceDN w:val="0"/>
              <w:adjustRightInd w:val="0"/>
              <w:spacing w:line="288" w:lineRule="auto"/>
              <w:jc w:val="center"/>
              <w:textAlignment w:val="center"/>
              <w:rPr>
                <w:sz w:val="20"/>
              </w:rPr>
            </w:pPr>
            <w:r w:rsidRPr="00D411E0">
              <w:rPr>
                <w:sz w:val="20"/>
              </w:rPr>
              <w:t>1</w:t>
            </w:r>
          </w:p>
        </w:tc>
        <w:tc>
          <w:tcPr>
            <w:tcW w:w="1843" w:type="dxa"/>
          </w:tcPr>
          <w:p w14:paraId="64849547" w14:textId="77777777" w:rsidR="00ED4564" w:rsidRPr="00D411E0" w:rsidRDefault="006C7D34" w:rsidP="00B25D9C">
            <w:pPr>
              <w:autoSpaceDE w:val="0"/>
              <w:autoSpaceDN w:val="0"/>
              <w:adjustRightInd w:val="0"/>
              <w:spacing w:line="288" w:lineRule="auto"/>
              <w:jc w:val="center"/>
              <w:textAlignment w:val="center"/>
              <w:rPr>
                <w:sz w:val="20"/>
              </w:rPr>
            </w:pPr>
            <w:r>
              <w:rPr>
                <w:sz w:val="20"/>
              </w:rPr>
              <w:t>2</w:t>
            </w:r>
          </w:p>
        </w:tc>
        <w:tc>
          <w:tcPr>
            <w:tcW w:w="2410" w:type="dxa"/>
            <w:tcBorders>
              <w:bottom w:val="single" w:sz="4" w:space="0" w:color="auto"/>
            </w:tcBorders>
          </w:tcPr>
          <w:p w14:paraId="4D5FA706" w14:textId="77777777" w:rsidR="00ED4564" w:rsidRPr="00D411E0" w:rsidRDefault="006C7D34" w:rsidP="00B25D9C">
            <w:pPr>
              <w:autoSpaceDE w:val="0"/>
              <w:autoSpaceDN w:val="0"/>
              <w:adjustRightInd w:val="0"/>
              <w:spacing w:line="288" w:lineRule="auto"/>
              <w:jc w:val="center"/>
              <w:textAlignment w:val="center"/>
              <w:rPr>
                <w:sz w:val="20"/>
              </w:rPr>
            </w:pPr>
            <w:r>
              <w:rPr>
                <w:sz w:val="20"/>
              </w:rPr>
              <w:t>3</w:t>
            </w:r>
          </w:p>
        </w:tc>
        <w:tc>
          <w:tcPr>
            <w:tcW w:w="2551" w:type="dxa"/>
          </w:tcPr>
          <w:p w14:paraId="69977009" w14:textId="77777777" w:rsidR="00ED4564" w:rsidRPr="00D411E0" w:rsidRDefault="006C7D34" w:rsidP="00B25D9C">
            <w:pPr>
              <w:autoSpaceDE w:val="0"/>
              <w:autoSpaceDN w:val="0"/>
              <w:adjustRightInd w:val="0"/>
              <w:spacing w:line="288" w:lineRule="auto"/>
              <w:jc w:val="center"/>
              <w:textAlignment w:val="center"/>
              <w:rPr>
                <w:sz w:val="20"/>
              </w:rPr>
            </w:pPr>
            <w:r>
              <w:rPr>
                <w:sz w:val="20"/>
              </w:rPr>
              <w:t>4</w:t>
            </w:r>
            <w:r w:rsidRPr="00D411E0">
              <w:rPr>
                <w:sz w:val="20"/>
              </w:rPr>
              <w:t xml:space="preserve"> = 2 * 3 </w:t>
            </w:r>
          </w:p>
        </w:tc>
      </w:tr>
      <w:tr w:rsidR="005234BB" w14:paraId="4E9D95D3" w14:textId="77777777" w:rsidTr="00B25D9C">
        <w:trPr>
          <w:trHeight w:val="448"/>
        </w:trPr>
        <w:tc>
          <w:tcPr>
            <w:tcW w:w="2376" w:type="dxa"/>
          </w:tcPr>
          <w:p w14:paraId="55E2FB79" w14:textId="77777777" w:rsidR="00ED4564" w:rsidRPr="00203EE5" w:rsidRDefault="006C7D34" w:rsidP="00B25D9C">
            <w:pPr>
              <w:autoSpaceDE w:val="0"/>
              <w:autoSpaceDN w:val="0"/>
              <w:adjustRightInd w:val="0"/>
              <w:spacing w:line="288" w:lineRule="auto"/>
              <w:textAlignment w:val="center"/>
              <w:rPr>
                <w:sz w:val="20"/>
              </w:rPr>
            </w:pPr>
            <w:r>
              <w:rPr>
                <w:sz w:val="20"/>
              </w:rPr>
              <w:t>Vleka</w:t>
            </w:r>
            <w:r w:rsidRPr="00203EE5">
              <w:rPr>
                <w:sz w:val="20"/>
              </w:rPr>
              <w:t xml:space="preserve"> vozila do 3,5 t</w:t>
            </w:r>
          </w:p>
        </w:tc>
        <w:tc>
          <w:tcPr>
            <w:tcW w:w="1843" w:type="dxa"/>
          </w:tcPr>
          <w:p w14:paraId="7FD63848" w14:textId="77777777" w:rsidR="00ED4564" w:rsidRPr="00203EE5" w:rsidRDefault="006C7D34" w:rsidP="00B25D9C">
            <w:pPr>
              <w:autoSpaceDE w:val="0"/>
              <w:autoSpaceDN w:val="0"/>
              <w:adjustRightInd w:val="0"/>
              <w:spacing w:line="288" w:lineRule="auto"/>
              <w:jc w:val="center"/>
              <w:textAlignment w:val="center"/>
              <w:rPr>
                <w:sz w:val="20"/>
              </w:rPr>
            </w:pPr>
            <w:r>
              <w:rPr>
                <w:sz w:val="20"/>
              </w:rPr>
              <w:t>40</w:t>
            </w:r>
            <w:r w:rsidR="005B4643">
              <w:rPr>
                <w:sz w:val="20"/>
              </w:rPr>
              <w:t>00</w:t>
            </w:r>
            <w:r w:rsidR="005B4643" w:rsidRPr="00203EE5">
              <w:rPr>
                <w:sz w:val="20"/>
              </w:rPr>
              <w:t xml:space="preserve"> km</w:t>
            </w:r>
          </w:p>
        </w:tc>
        <w:tc>
          <w:tcPr>
            <w:tcW w:w="2410" w:type="dxa"/>
            <w:tcBorders>
              <w:top w:val="single" w:sz="4" w:space="0" w:color="auto"/>
            </w:tcBorders>
          </w:tcPr>
          <w:p w14:paraId="583A0E80" w14:textId="77777777" w:rsidR="00ED4564" w:rsidRPr="00203EE5" w:rsidRDefault="00ED4564" w:rsidP="00B25D9C">
            <w:pPr>
              <w:autoSpaceDE w:val="0"/>
              <w:autoSpaceDN w:val="0"/>
              <w:adjustRightInd w:val="0"/>
              <w:spacing w:line="288" w:lineRule="auto"/>
              <w:jc w:val="center"/>
              <w:textAlignment w:val="center"/>
              <w:rPr>
                <w:sz w:val="20"/>
              </w:rPr>
            </w:pPr>
          </w:p>
        </w:tc>
        <w:tc>
          <w:tcPr>
            <w:tcW w:w="2551" w:type="dxa"/>
          </w:tcPr>
          <w:p w14:paraId="464B3784" w14:textId="77777777" w:rsidR="00ED4564" w:rsidRPr="00203EE5" w:rsidRDefault="00ED4564" w:rsidP="00B25D9C">
            <w:pPr>
              <w:autoSpaceDE w:val="0"/>
              <w:autoSpaceDN w:val="0"/>
              <w:adjustRightInd w:val="0"/>
              <w:spacing w:line="288" w:lineRule="auto"/>
              <w:jc w:val="center"/>
              <w:textAlignment w:val="center"/>
              <w:rPr>
                <w:sz w:val="20"/>
              </w:rPr>
            </w:pPr>
          </w:p>
        </w:tc>
      </w:tr>
      <w:tr w:rsidR="005234BB" w14:paraId="343EE2A4" w14:textId="77777777" w:rsidTr="00B25D9C">
        <w:trPr>
          <w:trHeight w:val="388"/>
        </w:trPr>
        <w:tc>
          <w:tcPr>
            <w:tcW w:w="2376" w:type="dxa"/>
            <w:tcBorders>
              <w:bottom w:val="single" w:sz="4" w:space="0" w:color="000000"/>
            </w:tcBorders>
          </w:tcPr>
          <w:p w14:paraId="0E899573" w14:textId="77777777" w:rsidR="00ED4564" w:rsidRPr="00203EE5" w:rsidRDefault="006C7D34" w:rsidP="00B25D9C">
            <w:pPr>
              <w:autoSpaceDE w:val="0"/>
              <w:autoSpaceDN w:val="0"/>
              <w:adjustRightInd w:val="0"/>
              <w:spacing w:line="288" w:lineRule="auto"/>
              <w:textAlignment w:val="center"/>
              <w:rPr>
                <w:sz w:val="20"/>
              </w:rPr>
            </w:pPr>
            <w:r>
              <w:rPr>
                <w:sz w:val="20"/>
              </w:rPr>
              <w:t>V</w:t>
            </w:r>
            <w:r w:rsidRPr="00203EE5">
              <w:rPr>
                <w:sz w:val="20"/>
              </w:rPr>
              <w:t xml:space="preserve">leka vozila nad 3,5 t </w:t>
            </w:r>
          </w:p>
        </w:tc>
        <w:tc>
          <w:tcPr>
            <w:tcW w:w="1843" w:type="dxa"/>
            <w:tcBorders>
              <w:bottom w:val="single" w:sz="4" w:space="0" w:color="000000"/>
            </w:tcBorders>
          </w:tcPr>
          <w:p w14:paraId="4F370F6E" w14:textId="77777777" w:rsidR="00ED4564" w:rsidRPr="00203EE5" w:rsidRDefault="006C7D34" w:rsidP="00B25D9C">
            <w:pPr>
              <w:autoSpaceDE w:val="0"/>
              <w:autoSpaceDN w:val="0"/>
              <w:adjustRightInd w:val="0"/>
              <w:spacing w:line="288" w:lineRule="auto"/>
              <w:jc w:val="center"/>
              <w:textAlignment w:val="center"/>
              <w:rPr>
                <w:sz w:val="20"/>
              </w:rPr>
            </w:pPr>
            <w:r>
              <w:rPr>
                <w:sz w:val="20"/>
              </w:rPr>
              <w:t>1</w:t>
            </w:r>
            <w:r w:rsidR="005A5429">
              <w:rPr>
                <w:sz w:val="20"/>
              </w:rPr>
              <w:t>2</w:t>
            </w:r>
            <w:r w:rsidRPr="00203EE5">
              <w:rPr>
                <w:sz w:val="20"/>
              </w:rPr>
              <w:t xml:space="preserve"> ur</w:t>
            </w:r>
          </w:p>
        </w:tc>
        <w:tc>
          <w:tcPr>
            <w:tcW w:w="2410" w:type="dxa"/>
            <w:tcBorders>
              <w:bottom w:val="single" w:sz="4" w:space="0" w:color="000000"/>
            </w:tcBorders>
          </w:tcPr>
          <w:p w14:paraId="0E57C0B6" w14:textId="77777777" w:rsidR="00ED4564" w:rsidRPr="00203EE5" w:rsidRDefault="00ED4564" w:rsidP="00B25D9C">
            <w:pPr>
              <w:autoSpaceDE w:val="0"/>
              <w:autoSpaceDN w:val="0"/>
              <w:adjustRightInd w:val="0"/>
              <w:spacing w:line="288" w:lineRule="auto"/>
              <w:jc w:val="center"/>
              <w:textAlignment w:val="center"/>
              <w:rPr>
                <w:sz w:val="20"/>
              </w:rPr>
            </w:pPr>
          </w:p>
        </w:tc>
        <w:tc>
          <w:tcPr>
            <w:tcW w:w="2551" w:type="dxa"/>
          </w:tcPr>
          <w:p w14:paraId="5788C01C" w14:textId="77777777" w:rsidR="00ED4564" w:rsidRPr="00203EE5" w:rsidRDefault="00ED4564" w:rsidP="00B25D9C">
            <w:pPr>
              <w:autoSpaceDE w:val="0"/>
              <w:autoSpaceDN w:val="0"/>
              <w:adjustRightInd w:val="0"/>
              <w:spacing w:line="288" w:lineRule="auto"/>
              <w:jc w:val="center"/>
              <w:textAlignment w:val="center"/>
              <w:rPr>
                <w:sz w:val="20"/>
              </w:rPr>
            </w:pPr>
          </w:p>
        </w:tc>
      </w:tr>
      <w:tr w:rsidR="005234BB" w14:paraId="1D445F6C" w14:textId="77777777" w:rsidTr="00B25D9C">
        <w:trPr>
          <w:trHeight w:val="458"/>
        </w:trPr>
        <w:tc>
          <w:tcPr>
            <w:tcW w:w="2376" w:type="dxa"/>
            <w:tcBorders>
              <w:right w:val="nil"/>
            </w:tcBorders>
            <w:vAlign w:val="center"/>
          </w:tcPr>
          <w:p w14:paraId="6B8979B4" w14:textId="77777777" w:rsidR="00ED4564" w:rsidRPr="00203EE5" w:rsidRDefault="00ED4564" w:rsidP="00B25D9C">
            <w:pPr>
              <w:jc w:val="center"/>
              <w:rPr>
                <w:sz w:val="20"/>
              </w:rPr>
            </w:pPr>
          </w:p>
        </w:tc>
        <w:tc>
          <w:tcPr>
            <w:tcW w:w="1843" w:type="dxa"/>
            <w:tcBorders>
              <w:left w:val="nil"/>
              <w:right w:val="nil"/>
            </w:tcBorders>
            <w:vAlign w:val="center"/>
          </w:tcPr>
          <w:p w14:paraId="140EDD36" w14:textId="77777777" w:rsidR="00ED4564" w:rsidRPr="00203EE5" w:rsidRDefault="006C7D34" w:rsidP="00B25D9C">
            <w:pPr>
              <w:jc w:val="center"/>
              <w:rPr>
                <w:sz w:val="20"/>
              </w:rPr>
            </w:pPr>
            <w:r w:rsidRPr="00203EE5">
              <w:rPr>
                <w:sz w:val="20"/>
              </w:rPr>
              <w:t>Skupaj</w:t>
            </w:r>
            <w:r w:rsidR="00D71D65">
              <w:rPr>
                <w:sz w:val="20"/>
              </w:rPr>
              <w:t xml:space="preserve"> (A)</w:t>
            </w:r>
            <w:r w:rsidRPr="00203EE5">
              <w:rPr>
                <w:sz w:val="20"/>
              </w:rPr>
              <w:t>:</w:t>
            </w:r>
          </w:p>
        </w:tc>
        <w:tc>
          <w:tcPr>
            <w:tcW w:w="2410" w:type="dxa"/>
            <w:tcBorders>
              <w:left w:val="nil"/>
            </w:tcBorders>
          </w:tcPr>
          <w:p w14:paraId="19492CF9" w14:textId="77777777" w:rsidR="00ED4564" w:rsidRPr="00203EE5" w:rsidRDefault="00ED4564" w:rsidP="00B25D9C">
            <w:pPr>
              <w:jc w:val="center"/>
              <w:rPr>
                <w:sz w:val="20"/>
              </w:rPr>
            </w:pPr>
          </w:p>
        </w:tc>
        <w:tc>
          <w:tcPr>
            <w:tcW w:w="2551" w:type="dxa"/>
            <w:vAlign w:val="center"/>
          </w:tcPr>
          <w:p w14:paraId="274F0375" w14:textId="77777777" w:rsidR="00ED4564" w:rsidRPr="00203EE5" w:rsidRDefault="00ED4564" w:rsidP="00B25D9C">
            <w:pPr>
              <w:jc w:val="center"/>
              <w:rPr>
                <w:sz w:val="20"/>
              </w:rPr>
            </w:pPr>
          </w:p>
        </w:tc>
      </w:tr>
    </w:tbl>
    <w:p w14:paraId="630D6363" w14:textId="77777777" w:rsidR="00ED4564" w:rsidRDefault="00ED4564" w:rsidP="00ED4564">
      <w:pPr>
        <w:autoSpaceDE w:val="0"/>
        <w:autoSpaceDN w:val="0"/>
        <w:adjustRightInd w:val="0"/>
        <w:spacing w:after="0" w:line="260" w:lineRule="atLeast"/>
        <w:textAlignment w:val="center"/>
        <w:rPr>
          <w:b/>
          <w:sz w:val="20"/>
        </w:rPr>
      </w:pPr>
    </w:p>
    <w:p w14:paraId="13AAACCD" w14:textId="77777777" w:rsidR="001C45F0" w:rsidRPr="00D170C9" w:rsidRDefault="006C7D34" w:rsidP="00ED4564">
      <w:pPr>
        <w:autoSpaceDE w:val="0"/>
        <w:autoSpaceDN w:val="0"/>
        <w:adjustRightInd w:val="0"/>
        <w:spacing w:after="0" w:line="260" w:lineRule="atLeast"/>
        <w:textAlignment w:val="center"/>
        <w:rPr>
          <w:bCs/>
          <w:sz w:val="20"/>
          <w:szCs w:val="20"/>
          <w:u w:val="single"/>
        </w:rPr>
      </w:pPr>
      <w:r w:rsidRPr="00D170C9">
        <w:rPr>
          <w:bCs/>
          <w:sz w:val="20"/>
          <w:szCs w:val="20"/>
          <w:u w:val="single"/>
        </w:rPr>
        <w:t>Ponudnik navede v tabelo popust na ceno storitve vleke vozila</w:t>
      </w:r>
      <w:r w:rsidR="00A56975" w:rsidRPr="00D170C9">
        <w:rPr>
          <w:bCs/>
          <w:sz w:val="20"/>
          <w:szCs w:val="20"/>
          <w:u w:val="single"/>
        </w:rPr>
        <w:t>:</w:t>
      </w:r>
    </w:p>
    <w:p w14:paraId="15B3F42A" w14:textId="77777777" w:rsidR="00A56975" w:rsidRPr="00A56975" w:rsidRDefault="00A56975" w:rsidP="00ED4564">
      <w:pPr>
        <w:autoSpaceDE w:val="0"/>
        <w:autoSpaceDN w:val="0"/>
        <w:adjustRightInd w:val="0"/>
        <w:spacing w:after="0" w:line="260" w:lineRule="atLeast"/>
        <w:textAlignment w:val="center"/>
        <w:rPr>
          <w:bCs/>
          <w:sz w:val="20"/>
          <w:szCs w:val="20"/>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2"/>
        <w:gridCol w:w="4252"/>
      </w:tblGrid>
      <w:tr w:rsidR="005234BB" w14:paraId="7AC6AC65" w14:textId="77777777" w:rsidTr="008F5C24">
        <w:tc>
          <w:tcPr>
            <w:tcW w:w="4962" w:type="dxa"/>
            <w:shd w:val="clear" w:color="auto" w:fill="D9D9D9" w:themeFill="background1" w:themeFillShade="D9"/>
            <w:vAlign w:val="center"/>
          </w:tcPr>
          <w:p w14:paraId="33AAB1DF" w14:textId="77777777" w:rsidR="008F5C24" w:rsidRPr="00A56975" w:rsidRDefault="006C7D34" w:rsidP="004D0485">
            <w:pPr>
              <w:spacing w:after="0"/>
              <w:jc w:val="center"/>
              <w:rPr>
                <w:b/>
                <w:sz w:val="20"/>
                <w:szCs w:val="20"/>
              </w:rPr>
            </w:pPr>
            <w:r w:rsidRPr="00A56975">
              <w:rPr>
                <w:b/>
                <w:sz w:val="20"/>
                <w:szCs w:val="20"/>
              </w:rPr>
              <w:t>Postavka</w:t>
            </w:r>
          </w:p>
        </w:tc>
        <w:tc>
          <w:tcPr>
            <w:tcW w:w="4252" w:type="dxa"/>
            <w:shd w:val="clear" w:color="auto" w:fill="D9D9D9" w:themeFill="background1" w:themeFillShade="D9"/>
            <w:vAlign w:val="center"/>
          </w:tcPr>
          <w:p w14:paraId="36767DD9" w14:textId="77777777" w:rsidR="008F5C24" w:rsidRPr="00A56975" w:rsidRDefault="006C7D34" w:rsidP="008F5C24">
            <w:pPr>
              <w:spacing w:after="0"/>
              <w:jc w:val="center"/>
              <w:rPr>
                <w:b/>
                <w:sz w:val="20"/>
                <w:szCs w:val="20"/>
              </w:rPr>
            </w:pPr>
            <w:r w:rsidRPr="00A56975">
              <w:rPr>
                <w:b/>
                <w:sz w:val="20"/>
                <w:szCs w:val="20"/>
              </w:rPr>
              <w:t xml:space="preserve">% popusta na ceno </w:t>
            </w:r>
            <w:r w:rsidRPr="00A56975">
              <w:rPr>
                <w:b/>
                <w:sz w:val="20"/>
                <w:szCs w:val="20"/>
              </w:rPr>
              <w:t>storitve vleke vozila</w:t>
            </w:r>
          </w:p>
        </w:tc>
      </w:tr>
      <w:tr w:rsidR="005234BB" w14:paraId="7A5537E4" w14:textId="77777777" w:rsidTr="008F5C24">
        <w:trPr>
          <w:trHeight w:val="397"/>
        </w:trPr>
        <w:tc>
          <w:tcPr>
            <w:tcW w:w="4962" w:type="dxa"/>
            <w:vAlign w:val="center"/>
          </w:tcPr>
          <w:p w14:paraId="32D0923B" w14:textId="77777777" w:rsidR="008F5C24" w:rsidRPr="00A56975" w:rsidRDefault="006C7D34" w:rsidP="007A33AF">
            <w:pPr>
              <w:spacing w:after="0" w:line="260" w:lineRule="atLeast"/>
              <w:rPr>
                <w:sz w:val="20"/>
                <w:szCs w:val="20"/>
                <w:highlight w:val="yellow"/>
              </w:rPr>
            </w:pPr>
            <w:r w:rsidRPr="00A56975">
              <w:rPr>
                <w:sz w:val="20"/>
                <w:szCs w:val="20"/>
              </w:rPr>
              <w:t>Vleka vozila - v primerih</w:t>
            </w:r>
            <w:r w:rsidR="001C45F0" w:rsidRPr="00A56975">
              <w:rPr>
                <w:sz w:val="20"/>
                <w:szCs w:val="20"/>
              </w:rPr>
              <w:t xml:space="preserve"> storitve vleke brez odvoza vozila predvidenega za vleko</w:t>
            </w:r>
          </w:p>
        </w:tc>
        <w:tc>
          <w:tcPr>
            <w:tcW w:w="4252" w:type="dxa"/>
            <w:vAlign w:val="center"/>
          </w:tcPr>
          <w:p w14:paraId="0686BEDF" w14:textId="77777777" w:rsidR="008F5C24" w:rsidRPr="00A56975" w:rsidRDefault="006C7D34" w:rsidP="007A33AF">
            <w:pPr>
              <w:spacing w:after="0" w:line="260" w:lineRule="atLeast"/>
              <w:jc w:val="center"/>
              <w:rPr>
                <w:b/>
                <w:sz w:val="20"/>
                <w:szCs w:val="20"/>
              </w:rPr>
            </w:pPr>
            <w:r w:rsidRPr="00A56975">
              <w:rPr>
                <w:sz w:val="20"/>
                <w:szCs w:val="20"/>
              </w:rPr>
              <w:fldChar w:fldCharType="begin">
                <w:ffData>
                  <w:name w:val="Besedilo360"/>
                  <w:enabled/>
                  <w:calcOnExit w:val="0"/>
                  <w:textInput/>
                </w:ffData>
              </w:fldChar>
            </w:r>
            <w:r w:rsidRPr="00A56975">
              <w:rPr>
                <w:sz w:val="20"/>
                <w:szCs w:val="20"/>
              </w:rPr>
              <w:instrText xml:space="preserve"> FORMTEXT </w:instrText>
            </w:r>
            <w:r w:rsidRPr="00A56975">
              <w:rPr>
                <w:sz w:val="20"/>
                <w:szCs w:val="20"/>
              </w:rPr>
            </w:r>
            <w:r w:rsidRPr="00A56975">
              <w:rPr>
                <w:sz w:val="20"/>
                <w:szCs w:val="20"/>
              </w:rPr>
              <w:fldChar w:fldCharType="separate"/>
            </w:r>
            <w:r w:rsidRPr="00A56975">
              <w:rPr>
                <w:noProof/>
                <w:sz w:val="20"/>
                <w:szCs w:val="20"/>
              </w:rPr>
              <w:t> </w:t>
            </w:r>
            <w:r w:rsidRPr="00A56975">
              <w:rPr>
                <w:noProof/>
                <w:sz w:val="20"/>
                <w:szCs w:val="20"/>
              </w:rPr>
              <w:t> </w:t>
            </w:r>
            <w:r w:rsidRPr="00A56975">
              <w:rPr>
                <w:noProof/>
                <w:sz w:val="20"/>
                <w:szCs w:val="20"/>
              </w:rPr>
              <w:t> </w:t>
            </w:r>
            <w:r w:rsidRPr="00A56975">
              <w:rPr>
                <w:noProof/>
                <w:sz w:val="20"/>
                <w:szCs w:val="20"/>
              </w:rPr>
              <w:t> </w:t>
            </w:r>
            <w:r w:rsidRPr="00A56975">
              <w:rPr>
                <w:noProof/>
                <w:sz w:val="20"/>
                <w:szCs w:val="20"/>
              </w:rPr>
              <w:t> </w:t>
            </w:r>
            <w:r w:rsidRPr="00A56975">
              <w:rPr>
                <w:sz w:val="20"/>
                <w:szCs w:val="20"/>
              </w:rPr>
              <w:fldChar w:fldCharType="end"/>
            </w:r>
            <w:r w:rsidRPr="00A56975">
              <w:rPr>
                <w:sz w:val="20"/>
                <w:szCs w:val="20"/>
              </w:rPr>
              <w:t xml:space="preserve"> </w:t>
            </w:r>
            <w:r w:rsidRPr="00A56975">
              <w:rPr>
                <w:b/>
                <w:sz w:val="20"/>
                <w:szCs w:val="20"/>
              </w:rPr>
              <w:t>%</w:t>
            </w:r>
          </w:p>
        </w:tc>
      </w:tr>
    </w:tbl>
    <w:p w14:paraId="324E1F96" w14:textId="77777777" w:rsidR="008F5C24" w:rsidRDefault="008F5C24" w:rsidP="00ED4564">
      <w:pPr>
        <w:autoSpaceDE w:val="0"/>
        <w:autoSpaceDN w:val="0"/>
        <w:adjustRightInd w:val="0"/>
        <w:spacing w:after="0" w:line="260" w:lineRule="atLeast"/>
        <w:textAlignment w:val="center"/>
        <w:rPr>
          <w:b/>
          <w:sz w:val="20"/>
        </w:rPr>
      </w:pPr>
    </w:p>
    <w:p w14:paraId="7A1E9DC6" w14:textId="77777777" w:rsidR="00ED4564" w:rsidRPr="00D411E0" w:rsidRDefault="006C7D34" w:rsidP="00ED4564">
      <w:pPr>
        <w:autoSpaceDE w:val="0"/>
        <w:autoSpaceDN w:val="0"/>
        <w:adjustRightInd w:val="0"/>
        <w:spacing w:after="0" w:line="260" w:lineRule="atLeast"/>
        <w:textAlignment w:val="center"/>
        <w:rPr>
          <w:sz w:val="20"/>
        </w:rPr>
      </w:pPr>
      <w:r w:rsidRPr="00D411E0">
        <w:rPr>
          <w:b/>
          <w:sz w:val="20"/>
        </w:rPr>
        <w:t>3. Izračun cene za hrambo vozil</w:t>
      </w:r>
    </w:p>
    <w:p w14:paraId="03979E6F" w14:textId="77777777" w:rsidR="00ED4564" w:rsidRPr="00D411E0" w:rsidRDefault="00ED4564" w:rsidP="00ED4564">
      <w:pPr>
        <w:autoSpaceDE w:val="0"/>
        <w:autoSpaceDN w:val="0"/>
        <w:adjustRightInd w:val="0"/>
        <w:spacing w:after="0" w:line="260" w:lineRule="atLeast"/>
        <w:textAlignment w:val="center"/>
        <w:rPr>
          <w:sz w:val="20"/>
        </w:rPr>
      </w:pPr>
    </w:p>
    <w:p w14:paraId="6AA5B235" w14:textId="77777777" w:rsidR="00ED4564" w:rsidRPr="00D411E0" w:rsidRDefault="006C7D34" w:rsidP="00ED4564">
      <w:pPr>
        <w:autoSpaceDE w:val="0"/>
        <w:autoSpaceDN w:val="0"/>
        <w:adjustRightInd w:val="0"/>
        <w:spacing w:after="0" w:line="260" w:lineRule="atLeast"/>
        <w:textAlignment w:val="center"/>
        <w:rPr>
          <w:sz w:val="20"/>
        </w:rPr>
      </w:pPr>
      <w:r w:rsidRPr="00D411E0">
        <w:rPr>
          <w:sz w:val="20"/>
        </w:rPr>
        <w:t>Ponudnik navede v tabelo za izračun cene za hrambo vozil naslednje podatke:</w:t>
      </w:r>
    </w:p>
    <w:p w14:paraId="71B289B2" w14:textId="77777777" w:rsidR="00ED4564" w:rsidRPr="00D411E0" w:rsidRDefault="006C7D34" w:rsidP="00FD744B">
      <w:pPr>
        <w:numPr>
          <w:ilvl w:val="0"/>
          <w:numId w:val="54"/>
        </w:numPr>
        <w:tabs>
          <w:tab w:val="clear" w:pos="720"/>
          <w:tab w:val="num" w:pos="360"/>
        </w:tabs>
        <w:suppressAutoHyphens/>
        <w:autoSpaceDE w:val="0"/>
        <w:autoSpaceDN w:val="0"/>
        <w:adjustRightInd w:val="0"/>
        <w:spacing w:after="0" w:line="260" w:lineRule="atLeast"/>
        <w:ind w:left="360"/>
        <w:textAlignment w:val="center"/>
        <w:rPr>
          <w:sz w:val="20"/>
        </w:rPr>
      </w:pPr>
      <w:r w:rsidRPr="00D411E0">
        <w:rPr>
          <w:sz w:val="20"/>
        </w:rPr>
        <w:t xml:space="preserve">stolpec 4 ceno v EUR brez DDV za hrambo 1 (enega) vozila za 1 (en) dan (opredeljena v tabeli </w:t>
      </w:r>
      <w:r>
        <w:rPr>
          <w:sz w:val="20"/>
        </w:rPr>
        <w:t xml:space="preserve">pod točko </w:t>
      </w:r>
      <w:r w:rsidRPr="00D411E0">
        <w:rPr>
          <w:sz w:val="20"/>
        </w:rPr>
        <w:t>1)</w:t>
      </w:r>
    </w:p>
    <w:p w14:paraId="695967D3" w14:textId="77777777" w:rsidR="00ED4564" w:rsidRPr="00D411E0" w:rsidRDefault="006C7D34" w:rsidP="00FD744B">
      <w:pPr>
        <w:numPr>
          <w:ilvl w:val="0"/>
          <w:numId w:val="54"/>
        </w:numPr>
        <w:tabs>
          <w:tab w:val="clear" w:pos="720"/>
          <w:tab w:val="num" w:pos="360"/>
        </w:tabs>
        <w:suppressAutoHyphens/>
        <w:autoSpaceDE w:val="0"/>
        <w:autoSpaceDN w:val="0"/>
        <w:adjustRightInd w:val="0"/>
        <w:spacing w:after="0" w:line="260" w:lineRule="atLeast"/>
        <w:ind w:left="360"/>
        <w:textAlignment w:val="center"/>
        <w:rPr>
          <w:sz w:val="20"/>
        </w:rPr>
      </w:pPr>
      <w:r w:rsidRPr="00D411E0">
        <w:rPr>
          <w:sz w:val="20"/>
        </w:rPr>
        <w:t>stolpec 5 vrednost v EUR brez DDV za hrambo vseh vozil za 1 (en) mesec, tako da se pomnoži vrednosti iz stolpcev 2, 3 in 4</w:t>
      </w:r>
    </w:p>
    <w:p w14:paraId="25F0F4BA" w14:textId="77777777" w:rsidR="00ED4564" w:rsidRPr="002F6AF6" w:rsidRDefault="006C7D34" w:rsidP="00FD744B">
      <w:pPr>
        <w:numPr>
          <w:ilvl w:val="0"/>
          <w:numId w:val="54"/>
        </w:numPr>
        <w:tabs>
          <w:tab w:val="clear" w:pos="720"/>
          <w:tab w:val="num" w:pos="360"/>
        </w:tabs>
        <w:suppressAutoHyphens/>
        <w:autoSpaceDE w:val="0"/>
        <w:autoSpaceDN w:val="0"/>
        <w:adjustRightInd w:val="0"/>
        <w:spacing w:after="0" w:line="288" w:lineRule="auto"/>
        <w:ind w:left="360"/>
        <w:textAlignment w:val="center"/>
        <w:rPr>
          <w:sz w:val="20"/>
        </w:rPr>
      </w:pPr>
      <w:r w:rsidRPr="002F6AF6">
        <w:rPr>
          <w:sz w:val="20"/>
        </w:rPr>
        <w:t xml:space="preserve">stolpec 7 vrednost v EUR brez DDV za hrambo vseh vozil za </w:t>
      </w:r>
      <w:r w:rsidR="00F4107A">
        <w:rPr>
          <w:sz w:val="20"/>
        </w:rPr>
        <w:t>24</w:t>
      </w:r>
      <w:r w:rsidRPr="002F6AF6">
        <w:rPr>
          <w:sz w:val="20"/>
        </w:rPr>
        <w:t xml:space="preserve"> (</w:t>
      </w:r>
      <w:r w:rsidR="00B57B80">
        <w:rPr>
          <w:sz w:val="20"/>
        </w:rPr>
        <w:t>dvanaj</w:t>
      </w:r>
      <w:r w:rsidR="00BF1FBD">
        <w:rPr>
          <w:sz w:val="20"/>
        </w:rPr>
        <w:t>st</w:t>
      </w:r>
      <w:r w:rsidRPr="002F6AF6">
        <w:rPr>
          <w:sz w:val="20"/>
        </w:rPr>
        <w:t>) mesecev, tako da se pomnoži vrednosti iz stolpcev 5 in 6.</w:t>
      </w:r>
    </w:p>
    <w:p w14:paraId="27E94CB4" w14:textId="77777777" w:rsidR="00ED4564" w:rsidRPr="006F4DE4" w:rsidRDefault="00ED4564" w:rsidP="00ED4564">
      <w:pPr>
        <w:pStyle w:val="Odstavekseznama"/>
        <w:autoSpaceDE w:val="0"/>
        <w:autoSpaceDN w:val="0"/>
        <w:adjustRightInd w:val="0"/>
        <w:spacing w:line="288" w:lineRule="auto"/>
        <w:textAlignment w:val="center"/>
        <w:rPr>
          <w:sz w:val="20"/>
        </w:rPr>
      </w:pPr>
    </w:p>
    <w:tbl>
      <w:tblPr>
        <w:tblW w:w="9215"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77"/>
        <w:gridCol w:w="1275"/>
        <w:gridCol w:w="1276"/>
        <w:gridCol w:w="1134"/>
        <w:gridCol w:w="1276"/>
        <w:gridCol w:w="1134"/>
        <w:gridCol w:w="1843"/>
      </w:tblGrid>
      <w:tr w:rsidR="005234BB" w14:paraId="71532AED" w14:textId="77777777" w:rsidTr="00B25D9C">
        <w:trPr>
          <w:trHeight w:val="1435"/>
        </w:trPr>
        <w:tc>
          <w:tcPr>
            <w:tcW w:w="1277" w:type="dxa"/>
          </w:tcPr>
          <w:p w14:paraId="3C3053A8" w14:textId="77777777" w:rsidR="00ED4564" w:rsidRPr="006F4DE4" w:rsidRDefault="006C7D34" w:rsidP="00B25D9C">
            <w:pPr>
              <w:autoSpaceDE w:val="0"/>
              <w:autoSpaceDN w:val="0"/>
              <w:adjustRightInd w:val="0"/>
              <w:spacing w:line="288" w:lineRule="auto"/>
              <w:jc w:val="center"/>
              <w:textAlignment w:val="center"/>
              <w:rPr>
                <w:sz w:val="20"/>
              </w:rPr>
            </w:pPr>
            <w:r w:rsidRPr="006F4DE4">
              <w:rPr>
                <w:sz w:val="20"/>
              </w:rPr>
              <w:t>Storitev</w:t>
            </w:r>
          </w:p>
        </w:tc>
        <w:tc>
          <w:tcPr>
            <w:tcW w:w="1275" w:type="dxa"/>
          </w:tcPr>
          <w:p w14:paraId="25062BB3" w14:textId="77777777" w:rsidR="00ED4564" w:rsidRPr="006F4DE4" w:rsidRDefault="006C7D34" w:rsidP="00B25D9C">
            <w:pPr>
              <w:autoSpaceDE w:val="0"/>
              <w:autoSpaceDN w:val="0"/>
              <w:adjustRightInd w:val="0"/>
              <w:spacing w:line="288" w:lineRule="auto"/>
              <w:jc w:val="center"/>
              <w:textAlignment w:val="center"/>
              <w:rPr>
                <w:sz w:val="20"/>
              </w:rPr>
            </w:pPr>
            <w:r w:rsidRPr="006F4DE4">
              <w:rPr>
                <w:sz w:val="20"/>
              </w:rPr>
              <w:t>Ocenjeno število vozil v hrambi na mesec</w:t>
            </w:r>
          </w:p>
        </w:tc>
        <w:tc>
          <w:tcPr>
            <w:tcW w:w="1276" w:type="dxa"/>
          </w:tcPr>
          <w:p w14:paraId="78C7396E" w14:textId="77777777" w:rsidR="00ED4564" w:rsidRPr="006F4DE4" w:rsidRDefault="006C7D34" w:rsidP="00B25D9C">
            <w:pPr>
              <w:autoSpaceDE w:val="0"/>
              <w:autoSpaceDN w:val="0"/>
              <w:adjustRightInd w:val="0"/>
              <w:spacing w:line="288" w:lineRule="auto"/>
              <w:jc w:val="center"/>
              <w:textAlignment w:val="center"/>
              <w:rPr>
                <w:sz w:val="20"/>
              </w:rPr>
            </w:pPr>
            <w:r w:rsidRPr="006F4DE4">
              <w:rPr>
                <w:sz w:val="20"/>
              </w:rPr>
              <w:t>Povprečno število dni na mesec</w:t>
            </w:r>
          </w:p>
        </w:tc>
        <w:tc>
          <w:tcPr>
            <w:tcW w:w="1134" w:type="dxa"/>
          </w:tcPr>
          <w:p w14:paraId="0DF33523" w14:textId="77777777" w:rsidR="00ED4564" w:rsidRPr="006F4DE4" w:rsidRDefault="006C7D34" w:rsidP="00B25D9C">
            <w:pPr>
              <w:autoSpaceDE w:val="0"/>
              <w:autoSpaceDN w:val="0"/>
              <w:adjustRightInd w:val="0"/>
              <w:spacing w:line="288" w:lineRule="auto"/>
              <w:jc w:val="center"/>
              <w:textAlignment w:val="center"/>
              <w:rPr>
                <w:sz w:val="20"/>
              </w:rPr>
            </w:pPr>
            <w:r w:rsidRPr="006F4DE4">
              <w:rPr>
                <w:sz w:val="20"/>
              </w:rPr>
              <w:t xml:space="preserve">Cena za hrambo 1 vozila za </w:t>
            </w:r>
          </w:p>
          <w:p w14:paraId="464A4313" w14:textId="77777777" w:rsidR="00ED4564" w:rsidRPr="006F4DE4" w:rsidRDefault="006C7D34" w:rsidP="00B25D9C">
            <w:pPr>
              <w:autoSpaceDE w:val="0"/>
              <w:autoSpaceDN w:val="0"/>
              <w:adjustRightInd w:val="0"/>
              <w:spacing w:line="288" w:lineRule="auto"/>
              <w:jc w:val="center"/>
              <w:textAlignment w:val="center"/>
              <w:rPr>
                <w:sz w:val="20"/>
              </w:rPr>
            </w:pPr>
            <w:r w:rsidRPr="006F4DE4">
              <w:rPr>
                <w:sz w:val="20"/>
              </w:rPr>
              <w:t>1 dan v EUR brez DDV</w:t>
            </w:r>
          </w:p>
        </w:tc>
        <w:tc>
          <w:tcPr>
            <w:tcW w:w="1276" w:type="dxa"/>
          </w:tcPr>
          <w:p w14:paraId="29FC150F" w14:textId="77777777" w:rsidR="00ED4564" w:rsidRPr="006F4DE4" w:rsidRDefault="006C7D34" w:rsidP="00B25D9C">
            <w:pPr>
              <w:autoSpaceDE w:val="0"/>
              <w:autoSpaceDN w:val="0"/>
              <w:adjustRightInd w:val="0"/>
              <w:spacing w:line="288" w:lineRule="auto"/>
              <w:jc w:val="center"/>
              <w:textAlignment w:val="center"/>
              <w:rPr>
                <w:sz w:val="20"/>
              </w:rPr>
            </w:pPr>
            <w:r w:rsidRPr="006F4DE4">
              <w:rPr>
                <w:sz w:val="20"/>
              </w:rPr>
              <w:t>Vrednost za hrambo vseh vozil na mesec v EUR brez DDV</w:t>
            </w:r>
          </w:p>
        </w:tc>
        <w:tc>
          <w:tcPr>
            <w:tcW w:w="1134" w:type="dxa"/>
          </w:tcPr>
          <w:p w14:paraId="46C09C2B" w14:textId="77777777" w:rsidR="00ED4564" w:rsidRPr="006F4DE4" w:rsidRDefault="006C7D34" w:rsidP="00B25D9C">
            <w:pPr>
              <w:jc w:val="center"/>
              <w:rPr>
                <w:sz w:val="20"/>
              </w:rPr>
            </w:pPr>
            <w:r w:rsidRPr="006F4DE4">
              <w:rPr>
                <w:sz w:val="20"/>
              </w:rPr>
              <w:t>Število mesecev</w:t>
            </w:r>
          </w:p>
        </w:tc>
        <w:tc>
          <w:tcPr>
            <w:tcW w:w="1843" w:type="dxa"/>
          </w:tcPr>
          <w:p w14:paraId="6633EE8B" w14:textId="77777777" w:rsidR="00ED4564" w:rsidRPr="006F4DE4" w:rsidRDefault="006C7D34" w:rsidP="00B25D9C">
            <w:pPr>
              <w:jc w:val="center"/>
              <w:rPr>
                <w:sz w:val="20"/>
              </w:rPr>
            </w:pPr>
            <w:r w:rsidRPr="006F4DE4">
              <w:rPr>
                <w:sz w:val="20"/>
              </w:rPr>
              <w:t xml:space="preserve">Vrednost za hrambo za obdobje </w:t>
            </w:r>
            <w:r w:rsidR="00F4107A">
              <w:rPr>
                <w:sz w:val="20"/>
              </w:rPr>
              <w:t>24</w:t>
            </w:r>
            <w:r w:rsidRPr="006F4DE4">
              <w:rPr>
                <w:sz w:val="20"/>
              </w:rPr>
              <w:t xml:space="preserve"> mesecev za vsa vozila v EUR brez DDV</w:t>
            </w:r>
          </w:p>
        </w:tc>
      </w:tr>
      <w:tr w:rsidR="005234BB" w14:paraId="3F6E2553" w14:textId="77777777" w:rsidTr="00B25D9C">
        <w:tc>
          <w:tcPr>
            <w:tcW w:w="1277" w:type="dxa"/>
          </w:tcPr>
          <w:p w14:paraId="1EA2BD89" w14:textId="77777777" w:rsidR="00ED4564" w:rsidRPr="006F4DE4" w:rsidRDefault="006C7D34" w:rsidP="00B25D9C">
            <w:pPr>
              <w:autoSpaceDE w:val="0"/>
              <w:autoSpaceDN w:val="0"/>
              <w:adjustRightInd w:val="0"/>
              <w:spacing w:line="288" w:lineRule="auto"/>
              <w:jc w:val="center"/>
              <w:textAlignment w:val="center"/>
              <w:rPr>
                <w:sz w:val="20"/>
              </w:rPr>
            </w:pPr>
            <w:r w:rsidRPr="006F4DE4">
              <w:rPr>
                <w:sz w:val="20"/>
              </w:rPr>
              <w:t>1</w:t>
            </w:r>
          </w:p>
        </w:tc>
        <w:tc>
          <w:tcPr>
            <w:tcW w:w="1275" w:type="dxa"/>
          </w:tcPr>
          <w:p w14:paraId="644DF8EC" w14:textId="77777777" w:rsidR="00ED4564" w:rsidRPr="006F4DE4" w:rsidRDefault="006C7D34" w:rsidP="00B25D9C">
            <w:pPr>
              <w:autoSpaceDE w:val="0"/>
              <w:autoSpaceDN w:val="0"/>
              <w:adjustRightInd w:val="0"/>
              <w:spacing w:line="288" w:lineRule="auto"/>
              <w:jc w:val="center"/>
              <w:textAlignment w:val="center"/>
              <w:rPr>
                <w:sz w:val="20"/>
              </w:rPr>
            </w:pPr>
            <w:r w:rsidRPr="006F4DE4">
              <w:rPr>
                <w:sz w:val="20"/>
              </w:rPr>
              <w:t>2</w:t>
            </w:r>
          </w:p>
        </w:tc>
        <w:tc>
          <w:tcPr>
            <w:tcW w:w="1276" w:type="dxa"/>
          </w:tcPr>
          <w:p w14:paraId="1E5372DE" w14:textId="77777777" w:rsidR="00ED4564" w:rsidRPr="006F4DE4" w:rsidRDefault="006C7D34" w:rsidP="00B25D9C">
            <w:pPr>
              <w:autoSpaceDE w:val="0"/>
              <w:autoSpaceDN w:val="0"/>
              <w:adjustRightInd w:val="0"/>
              <w:spacing w:line="288" w:lineRule="auto"/>
              <w:jc w:val="center"/>
              <w:textAlignment w:val="center"/>
              <w:rPr>
                <w:sz w:val="20"/>
              </w:rPr>
            </w:pPr>
            <w:r w:rsidRPr="006F4DE4">
              <w:rPr>
                <w:sz w:val="20"/>
              </w:rPr>
              <w:t>3</w:t>
            </w:r>
          </w:p>
        </w:tc>
        <w:tc>
          <w:tcPr>
            <w:tcW w:w="1134" w:type="dxa"/>
            <w:tcBorders>
              <w:bottom w:val="single" w:sz="4" w:space="0" w:color="auto"/>
            </w:tcBorders>
          </w:tcPr>
          <w:p w14:paraId="026A6F2A" w14:textId="77777777" w:rsidR="00ED4564" w:rsidRPr="006F4DE4" w:rsidRDefault="006C7D34" w:rsidP="00B25D9C">
            <w:pPr>
              <w:autoSpaceDE w:val="0"/>
              <w:autoSpaceDN w:val="0"/>
              <w:adjustRightInd w:val="0"/>
              <w:spacing w:line="288" w:lineRule="auto"/>
              <w:jc w:val="center"/>
              <w:textAlignment w:val="center"/>
              <w:rPr>
                <w:sz w:val="20"/>
              </w:rPr>
            </w:pPr>
            <w:r w:rsidRPr="006F4DE4">
              <w:rPr>
                <w:sz w:val="20"/>
              </w:rPr>
              <w:t>4</w:t>
            </w:r>
          </w:p>
        </w:tc>
        <w:tc>
          <w:tcPr>
            <w:tcW w:w="1276" w:type="dxa"/>
          </w:tcPr>
          <w:p w14:paraId="483760CB" w14:textId="77777777" w:rsidR="00ED4564" w:rsidRPr="006F4DE4" w:rsidRDefault="006C7D34" w:rsidP="00B25D9C">
            <w:pPr>
              <w:autoSpaceDE w:val="0"/>
              <w:autoSpaceDN w:val="0"/>
              <w:adjustRightInd w:val="0"/>
              <w:spacing w:line="288" w:lineRule="auto"/>
              <w:jc w:val="center"/>
              <w:textAlignment w:val="center"/>
              <w:rPr>
                <w:sz w:val="20"/>
              </w:rPr>
            </w:pPr>
            <w:r w:rsidRPr="006F4DE4">
              <w:rPr>
                <w:sz w:val="20"/>
              </w:rPr>
              <w:t>5 = 2 * 3 * 4</w:t>
            </w:r>
          </w:p>
        </w:tc>
        <w:tc>
          <w:tcPr>
            <w:tcW w:w="1134" w:type="dxa"/>
          </w:tcPr>
          <w:p w14:paraId="0F8930FB" w14:textId="77777777" w:rsidR="00ED4564" w:rsidRPr="006F4DE4" w:rsidRDefault="006C7D34" w:rsidP="00B25D9C">
            <w:pPr>
              <w:jc w:val="center"/>
              <w:rPr>
                <w:sz w:val="20"/>
              </w:rPr>
            </w:pPr>
            <w:r w:rsidRPr="006F4DE4">
              <w:rPr>
                <w:sz w:val="20"/>
              </w:rPr>
              <w:t>6</w:t>
            </w:r>
          </w:p>
        </w:tc>
        <w:tc>
          <w:tcPr>
            <w:tcW w:w="1843" w:type="dxa"/>
          </w:tcPr>
          <w:p w14:paraId="1D28C083" w14:textId="77777777" w:rsidR="00ED4564" w:rsidRPr="006F4DE4" w:rsidRDefault="006C7D34" w:rsidP="00B25D9C">
            <w:pPr>
              <w:jc w:val="center"/>
              <w:rPr>
                <w:sz w:val="20"/>
              </w:rPr>
            </w:pPr>
            <w:r w:rsidRPr="006F4DE4">
              <w:rPr>
                <w:sz w:val="20"/>
              </w:rPr>
              <w:t>7 = 5 * 6</w:t>
            </w:r>
          </w:p>
        </w:tc>
      </w:tr>
      <w:tr w:rsidR="005234BB" w14:paraId="1708AC03" w14:textId="77777777" w:rsidTr="00B25D9C">
        <w:trPr>
          <w:trHeight w:val="729"/>
        </w:trPr>
        <w:tc>
          <w:tcPr>
            <w:tcW w:w="1277" w:type="dxa"/>
          </w:tcPr>
          <w:p w14:paraId="7F9AC2C8" w14:textId="77777777" w:rsidR="00ED4564" w:rsidRPr="006F4DE4" w:rsidRDefault="006C7D34" w:rsidP="00B25D9C">
            <w:pPr>
              <w:autoSpaceDE w:val="0"/>
              <w:autoSpaceDN w:val="0"/>
              <w:adjustRightInd w:val="0"/>
              <w:spacing w:line="288" w:lineRule="auto"/>
              <w:jc w:val="center"/>
              <w:textAlignment w:val="center"/>
              <w:rPr>
                <w:sz w:val="20"/>
              </w:rPr>
            </w:pPr>
            <w:r w:rsidRPr="006F4DE4">
              <w:rPr>
                <w:sz w:val="20"/>
              </w:rPr>
              <w:lastRenderedPageBreak/>
              <w:t>Hramba vozila do</w:t>
            </w:r>
          </w:p>
          <w:p w14:paraId="6F2F667E" w14:textId="77777777" w:rsidR="00ED4564" w:rsidRPr="006F4DE4" w:rsidRDefault="006C7D34" w:rsidP="00B25D9C">
            <w:pPr>
              <w:autoSpaceDE w:val="0"/>
              <w:autoSpaceDN w:val="0"/>
              <w:adjustRightInd w:val="0"/>
              <w:spacing w:line="288" w:lineRule="auto"/>
              <w:jc w:val="center"/>
              <w:textAlignment w:val="center"/>
              <w:rPr>
                <w:sz w:val="20"/>
              </w:rPr>
            </w:pPr>
            <w:r w:rsidRPr="006F4DE4">
              <w:rPr>
                <w:sz w:val="20"/>
              </w:rPr>
              <w:t xml:space="preserve"> 3,5 t</w:t>
            </w:r>
          </w:p>
        </w:tc>
        <w:tc>
          <w:tcPr>
            <w:tcW w:w="1275" w:type="dxa"/>
          </w:tcPr>
          <w:p w14:paraId="087BE916" w14:textId="77777777" w:rsidR="00ED4564" w:rsidRPr="006F4DE4" w:rsidRDefault="00ED4564" w:rsidP="00B25D9C">
            <w:pPr>
              <w:autoSpaceDE w:val="0"/>
              <w:autoSpaceDN w:val="0"/>
              <w:adjustRightInd w:val="0"/>
              <w:spacing w:line="288" w:lineRule="auto"/>
              <w:jc w:val="center"/>
              <w:textAlignment w:val="center"/>
              <w:rPr>
                <w:sz w:val="20"/>
              </w:rPr>
            </w:pPr>
          </w:p>
          <w:p w14:paraId="14A9A778" w14:textId="77777777" w:rsidR="00ED4564" w:rsidRPr="006F4DE4" w:rsidRDefault="006C7D34" w:rsidP="00B25D9C">
            <w:pPr>
              <w:autoSpaceDE w:val="0"/>
              <w:autoSpaceDN w:val="0"/>
              <w:adjustRightInd w:val="0"/>
              <w:spacing w:line="288" w:lineRule="auto"/>
              <w:jc w:val="center"/>
              <w:textAlignment w:val="center"/>
              <w:rPr>
                <w:sz w:val="20"/>
              </w:rPr>
            </w:pPr>
            <w:r>
              <w:rPr>
                <w:sz w:val="20"/>
              </w:rPr>
              <w:t>40</w:t>
            </w:r>
          </w:p>
        </w:tc>
        <w:tc>
          <w:tcPr>
            <w:tcW w:w="1276" w:type="dxa"/>
          </w:tcPr>
          <w:p w14:paraId="4B8A5C18" w14:textId="77777777" w:rsidR="00ED4564" w:rsidRPr="006F4DE4" w:rsidRDefault="00ED4564" w:rsidP="00B25D9C">
            <w:pPr>
              <w:autoSpaceDE w:val="0"/>
              <w:autoSpaceDN w:val="0"/>
              <w:adjustRightInd w:val="0"/>
              <w:spacing w:line="288" w:lineRule="auto"/>
              <w:jc w:val="center"/>
              <w:textAlignment w:val="center"/>
              <w:rPr>
                <w:sz w:val="20"/>
              </w:rPr>
            </w:pPr>
          </w:p>
          <w:p w14:paraId="15FBD2B9" w14:textId="77777777" w:rsidR="00ED4564" w:rsidRPr="006F4DE4" w:rsidRDefault="006C7D34" w:rsidP="00B25D9C">
            <w:pPr>
              <w:autoSpaceDE w:val="0"/>
              <w:autoSpaceDN w:val="0"/>
              <w:adjustRightInd w:val="0"/>
              <w:spacing w:line="288" w:lineRule="auto"/>
              <w:jc w:val="center"/>
              <w:textAlignment w:val="center"/>
              <w:rPr>
                <w:sz w:val="20"/>
              </w:rPr>
            </w:pPr>
            <w:r w:rsidRPr="006F4DE4">
              <w:rPr>
                <w:sz w:val="20"/>
              </w:rPr>
              <w:t>30</w:t>
            </w:r>
          </w:p>
        </w:tc>
        <w:tc>
          <w:tcPr>
            <w:tcW w:w="1134" w:type="dxa"/>
            <w:tcBorders>
              <w:top w:val="single" w:sz="4" w:space="0" w:color="auto"/>
            </w:tcBorders>
          </w:tcPr>
          <w:p w14:paraId="78CFBA0D" w14:textId="77777777" w:rsidR="00ED4564" w:rsidRPr="006F4DE4" w:rsidRDefault="00ED4564" w:rsidP="00B25D9C">
            <w:pPr>
              <w:autoSpaceDE w:val="0"/>
              <w:autoSpaceDN w:val="0"/>
              <w:adjustRightInd w:val="0"/>
              <w:spacing w:line="288" w:lineRule="auto"/>
              <w:jc w:val="center"/>
              <w:textAlignment w:val="center"/>
              <w:rPr>
                <w:sz w:val="20"/>
              </w:rPr>
            </w:pPr>
          </w:p>
        </w:tc>
        <w:tc>
          <w:tcPr>
            <w:tcW w:w="1276" w:type="dxa"/>
          </w:tcPr>
          <w:p w14:paraId="5421836D" w14:textId="77777777" w:rsidR="00ED4564" w:rsidRPr="006F4DE4" w:rsidRDefault="00ED4564" w:rsidP="00B25D9C">
            <w:pPr>
              <w:autoSpaceDE w:val="0"/>
              <w:autoSpaceDN w:val="0"/>
              <w:adjustRightInd w:val="0"/>
              <w:spacing w:line="288" w:lineRule="auto"/>
              <w:jc w:val="center"/>
              <w:textAlignment w:val="center"/>
              <w:rPr>
                <w:sz w:val="20"/>
              </w:rPr>
            </w:pPr>
          </w:p>
        </w:tc>
        <w:tc>
          <w:tcPr>
            <w:tcW w:w="1134" w:type="dxa"/>
          </w:tcPr>
          <w:p w14:paraId="24BBCC6F" w14:textId="77777777" w:rsidR="00ED4564" w:rsidRPr="006F4DE4" w:rsidRDefault="00ED4564" w:rsidP="00B25D9C">
            <w:pPr>
              <w:jc w:val="center"/>
              <w:rPr>
                <w:sz w:val="20"/>
              </w:rPr>
            </w:pPr>
          </w:p>
          <w:p w14:paraId="539E7E03" w14:textId="77777777" w:rsidR="00ED4564" w:rsidRPr="006F4DE4" w:rsidRDefault="006C7D34" w:rsidP="00B25D9C">
            <w:pPr>
              <w:jc w:val="center"/>
              <w:rPr>
                <w:sz w:val="20"/>
              </w:rPr>
            </w:pPr>
            <w:r>
              <w:rPr>
                <w:sz w:val="20"/>
              </w:rPr>
              <w:t>24</w:t>
            </w:r>
          </w:p>
        </w:tc>
        <w:tc>
          <w:tcPr>
            <w:tcW w:w="1843" w:type="dxa"/>
          </w:tcPr>
          <w:p w14:paraId="02552212" w14:textId="77777777" w:rsidR="00ED4564" w:rsidRPr="006F4DE4" w:rsidRDefault="00ED4564" w:rsidP="00B25D9C">
            <w:pPr>
              <w:jc w:val="center"/>
              <w:rPr>
                <w:sz w:val="20"/>
              </w:rPr>
            </w:pPr>
          </w:p>
        </w:tc>
      </w:tr>
      <w:tr w:rsidR="005234BB" w14:paraId="2E46462C" w14:textId="77777777" w:rsidTr="00B25D9C">
        <w:trPr>
          <w:trHeight w:val="729"/>
        </w:trPr>
        <w:tc>
          <w:tcPr>
            <w:tcW w:w="1277" w:type="dxa"/>
          </w:tcPr>
          <w:p w14:paraId="42BBADA8" w14:textId="77777777" w:rsidR="00ED4564" w:rsidRPr="006F4DE4" w:rsidRDefault="006C7D34" w:rsidP="00B25D9C">
            <w:pPr>
              <w:autoSpaceDE w:val="0"/>
              <w:autoSpaceDN w:val="0"/>
              <w:adjustRightInd w:val="0"/>
              <w:spacing w:line="288" w:lineRule="auto"/>
              <w:jc w:val="center"/>
              <w:textAlignment w:val="center"/>
              <w:rPr>
                <w:sz w:val="20"/>
              </w:rPr>
            </w:pPr>
            <w:r w:rsidRPr="006F4DE4">
              <w:rPr>
                <w:sz w:val="20"/>
              </w:rPr>
              <w:t xml:space="preserve">Hramba vozila nad 3,5 t </w:t>
            </w:r>
          </w:p>
        </w:tc>
        <w:tc>
          <w:tcPr>
            <w:tcW w:w="1275" w:type="dxa"/>
          </w:tcPr>
          <w:p w14:paraId="3501EA36" w14:textId="77777777" w:rsidR="00ED4564" w:rsidRPr="006F4DE4" w:rsidRDefault="00ED4564" w:rsidP="00B25D9C">
            <w:pPr>
              <w:autoSpaceDE w:val="0"/>
              <w:autoSpaceDN w:val="0"/>
              <w:adjustRightInd w:val="0"/>
              <w:spacing w:line="288" w:lineRule="auto"/>
              <w:jc w:val="center"/>
              <w:textAlignment w:val="center"/>
              <w:rPr>
                <w:sz w:val="20"/>
              </w:rPr>
            </w:pPr>
          </w:p>
          <w:p w14:paraId="2582EDD7" w14:textId="77777777" w:rsidR="00ED4564" w:rsidRPr="006F4DE4" w:rsidRDefault="006C7D34" w:rsidP="00B25D9C">
            <w:pPr>
              <w:autoSpaceDE w:val="0"/>
              <w:autoSpaceDN w:val="0"/>
              <w:adjustRightInd w:val="0"/>
              <w:spacing w:line="288" w:lineRule="auto"/>
              <w:jc w:val="center"/>
              <w:textAlignment w:val="center"/>
              <w:rPr>
                <w:sz w:val="20"/>
              </w:rPr>
            </w:pPr>
            <w:r>
              <w:rPr>
                <w:sz w:val="20"/>
              </w:rPr>
              <w:t>2</w:t>
            </w:r>
          </w:p>
        </w:tc>
        <w:tc>
          <w:tcPr>
            <w:tcW w:w="1276" w:type="dxa"/>
          </w:tcPr>
          <w:p w14:paraId="2AEB0AE0" w14:textId="77777777" w:rsidR="00ED4564" w:rsidRPr="006F4DE4" w:rsidRDefault="00ED4564" w:rsidP="00B25D9C">
            <w:pPr>
              <w:autoSpaceDE w:val="0"/>
              <w:autoSpaceDN w:val="0"/>
              <w:adjustRightInd w:val="0"/>
              <w:spacing w:line="288" w:lineRule="auto"/>
              <w:jc w:val="center"/>
              <w:textAlignment w:val="center"/>
              <w:rPr>
                <w:sz w:val="20"/>
              </w:rPr>
            </w:pPr>
          </w:p>
          <w:p w14:paraId="160D0EF1" w14:textId="77777777" w:rsidR="00ED4564" w:rsidRPr="006F4DE4" w:rsidRDefault="006C7D34" w:rsidP="00B25D9C">
            <w:pPr>
              <w:autoSpaceDE w:val="0"/>
              <w:autoSpaceDN w:val="0"/>
              <w:adjustRightInd w:val="0"/>
              <w:spacing w:line="288" w:lineRule="auto"/>
              <w:jc w:val="center"/>
              <w:textAlignment w:val="center"/>
              <w:rPr>
                <w:sz w:val="20"/>
              </w:rPr>
            </w:pPr>
            <w:r w:rsidRPr="006F4DE4">
              <w:rPr>
                <w:sz w:val="20"/>
              </w:rPr>
              <w:t>30</w:t>
            </w:r>
          </w:p>
        </w:tc>
        <w:tc>
          <w:tcPr>
            <w:tcW w:w="1134" w:type="dxa"/>
          </w:tcPr>
          <w:p w14:paraId="0E02E5AE" w14:textId="77777777" w:rsidR="00ED4564" w:rsidRPr="006F4DE4" w:rsidRDefault="00ED4564" w:rsidP="00B25D9C">
            <w:pPr>
              <w:autoSpaceDE w:val="0"/>
              <w:autoSpaceDN w:val="0"/>
              <w:adjustRightInd w:val="0"/>
              <w:spacing w:line="288" w:lineRule="auto"/>
              <w:jc w:val="center"/>
              <w:textAlignment w:val="center"/>
              <w:rPr>
                <w:sz w:val="20"/>
              </w:rPr>
            </w:pPr>
          </w:p>
        </w:tc>
        <w:tc>
          <w:tcPr>
            <w:tcW w:w="1276" w:type="dxa"/>
          </w:tcPr>
          <w:p w14:paraId="20320B8C" w14:textId="77777777" w:rsidR="00ED4564" w:rsidRPr="006F4DE4" w:rsidRDefault="00ED4564" w:rsidP="00B25D9C">
            <w:pPr>
              <w:autoSpaceDE w:val="0"/>
              <w:autoSpaceDN w:val="0"/>
              <w:adjustRightInd w:val="0"/>
              <w:spacing w:line="288" w:lineRule="auto"/>
              <w:jc w:val="center"/>
              <w:textAlignment w:val="center"/>
              <w:rPr>
                <w:sz w:val="20"/>
              </w:rPr>
            </w:pPr>
          </w:p>
        </w:tc>
        <w:tc>
          <w:tcPr>
            <w:tcW w:w="1134" w:type="dxa"/>
          </w:tcPr>
          <w:p w14:paraId="3AF1AA57" w14:textId="77777777" w:rsidR="00ED4564" w:rsidRPr="006F4DE4" w:rsidRDefault="00ED4564" w:rsidP="00B25D9C">
            <w:pPr>
              <w:jc w:val="center"/>
              <w:rPr>
                <w:sz w:val="20"/>
              </w:rPr>
            </w:pPr>
          </w:p>
          <w:p w14:paraId="64209316" w14:textId="77777777" w:rsidR="00ED4564" w:rsidRPr="006F4DE4" w:rsidRDefault="006C7D34" w:rsidP="00B25D9C">
            <w:pPr>
              <w:jc w:val="center"/>
              <w:rPr>
                <w:sz w:val="20"/>
              </w:rPr>
            </w:pPr>
            <w:r>
              <w:rPr>
                <w:sz w:val="20"/>
              </w:rPr>
              <w:t>24</w:t>
            </w:r>
          </w:p>
        </w:tc>
        <w:tc>
          <w:tcPr>
            <w:tcW w:w="1843" w:type="dxa"/>
          </w:tcPr>
          <w:p w14:paraId="50B797C5" w14:textId="77777777" w:rsidR="00ED4564" w:rsidRPr="006F4DE4" w:rsidRDefault="00ED4564" w:rsidP="00B25D9C">
            <w:pPr>
              <w:jc w:val="center"/>
              <w:rPr>
                <w:sz w:val="20"/>
              </w:rPr>
            </w:pPr>
          </w:p>
        </w:tc>
      </w:tr>
      <w:tr w:rsidR="005234BB" w14:paraId="0F1F841E" w14:textId="77777777" w:rsidTr="00B25D9C">
        <w:trPr>
          <w:trHeight w:val="729"/>
        </w:trPr>
        <w:tc>
          <w:tcPr>
            <w:tcW w:w="1277" w:type="dxa"/>
          </w:tcPr>
          <w:p w14:paraId="58FEC526" w14:textId="77777777" w:rsidR="00ED4564" w:rsidRPr="006F4DE4" w:rsidRDefault="006C7D34" w:rsidP="00B25D9C">
            <w:pPr>
              <w:autoSpaceDE w:val="0"/>
              <w:autoSpaceDN w:val="0"/>
              <w:adjustRightInd w:val="0"/>
              <w:spacing w:line="288" w:lineRule="auto"/>
              <w:jc w:val="center"/>
              <w:textAlignment w:val="center"/>
              <w:rPr>
                <w:sz w:val="20"/>
              </w:rPr>
            </w:pPr>
            <w:r w:rsidRPr="006F4DE4">
              <w:rPr>
                <w:sz w:val="20"/>
              </w:rPr>
              <w:t xml:space="preserve">Hramba lažjega </w:t>
            </w:r>
            <w:r w:rsidRPr="006F4DE4">
              <w:rPr>
                <w:sz w:val="20"/>
              </w:rPr>
              <w:t>priklopnika do 1,5 t</w:t>
            </w:r>
          </w:p>
        </w:tc>
        <w:tc>
          <w:tcPr>
            <w:tcW w:w="1275" w:type="dxa"/>
          </w:tcPr>
          <w:p w14:paraId="40DE215D" w14:textId="77777777" w:rsidR="00ED4564" w:rsidRPr="006F4DE4" w:rsidRDefault="00ED4564" w:rsidP="00B25D9C">
            <w:pPr>
              <w:autoSpaceDE w:val="0"/>
              <w:autoSpaceDN w:val="0"/>
              <w:adjustRightInd w:val="0"/>
              <w:spacing w:line="288" w:lineRule="auto"/>
              <w:jc w:val="center"/>
              <w:textAlignment w:val="center"/>
              <w:rPr>
                <w:sz w:val="20"/>
              </w:rPr>
            </w:pPr>
          </w:p>
          <w:p w14:paraId="24B2CF78" w14:textId="77777777" w:rsidR="00ED4564" w:rsidRPr="006F4DE4" w:rsidRDefault="00ED4564" w:rsidP="00B25D9C">
            <w:pPr>
              <w:autoSpaceDE w:val="0"/>
              <w:autoSpaceDN w:val="0"/>
              <w:adjustRightInd w:val="0"/>
              <w:spacing w:line="288" w:lineRule="auto"/>
              <w:jc w:val="center"/>
              <w:textAlignment w:val="center"/>
              <w:rPr>
                <w:sz w:val="20"/>
              </w:rPr>
            </w:pPr>
          </w:p>
          <w:p w14:paraId="7ACDEA88" w14:textId="77777777" w:rsidR="00ED4564" w:rsidRPr="006F4DE4" w:rsidRDefault="006C7D34" w:rsidP="00B25D9C">
            <w:pPr>
              <w:autoSpaceDE w:val="0"/>
              <w:autoSpaceDN w:val="0"/>
              <w:adjustRightInd w:val="0"/>
              <w:spacing w:line="288" w:lineRule="auto"/>
              <w:jc w:val="center"/>
              <w:textAlignment w:val="center"/>
              <w:rPr>
                <w:sz w:val="20"/>
              </w:rPr>
            </w:pPr>
            <w:r>
              <w:rPr>
                <w:sz w:val="20"/>
              </w:rPr>
              <w:t>1</w:t>
            </w:r>
          </w:p>
        </w:tc>
        <w:tc>
          <w:tcPr>
            <w:tcW w:w="1276" w:type="dxa"/>
          </w:tcPr>
          <w:p w14:paraId="48AB6F99" w14:textId="77777777" w:rsidR="00ED4564" w:rsidRPr="006F4DE4" w:rsidRDefault="00ED4564" w:rsidP="00B25D9C">
            <w:pPr>
              <w:autoSpaceDE w:val="0"/>
              <w:autoSpaceDN w:val="0"/>
              <w:adjustRightInd w:val="0"/>
              <w:spacing w:line="288" w:lineRule="auto"/>
              <w:jc w:val="center"/>
              <w:textAlignment w:val="center"/>
              <w:rPr>
                <w:sz w:val="20"/>
              </w:rPr>
            </w:pPr>
          </w:p>
          <w:p w14:paraId="73E514B9" w14:textId="77777777" w:rsidR="00ED4564" w:rsidRPr="006F4DE4" w:rsidRDefault="00ED4564" w:rsidP="00B25D9C">
            <w:pPr>
              <w:autoSpaceDE w:val="0"/>
              <w:autoSpaceDN w:val="0"/>
              <w:adjustRightInd w:val="0"/>
              <w:spacing w:line="288" w:lineRule="auto"/>
              <w:jc w:val="center"/>
              <w:textAlignment w:val="center"/>
              <w:rPr>
                <w:sz w:val="20"/>
              </w:rPr>
            </w:pPr>
          </w:p>
          <w:p w14:paraId="3658FCBC" w14:textId="77777777" w:rsidR="00ED4564" w:rsidRPr="006F4DE4" w:rsidRDefault="006C7D34" w:rsidP="00B25D9C">
            <w:pPr>
              <w:autoSpaceDE w:val="0"/>
              <w:autoSpaceDN w:val="0"/>
              <w:adjustRightInd w:val="0"/>
              <w:spacing w:line="288" w:lineRule="auto"/>
              <w:jc w:val="center"/>
              <w:textAlignment w:val="center"/>
              <w:rPr>
                <w:sz w:val="20"/>
              </w:rPr>
            </w:pPr>
            <w:r w:rsidRPr="006F4DE4">
              <w:rPr>
                <w:sz w:val="20"/>
              </w:rPr>
              <w:t>30</w:t>
            </w:r>
          </w:p>
        </w:tc>
        <w:tc>
          <w:tcPr>
            <w:tcW w:w="1134" w:type="dxa"/>
          </w:tcPr>
          <w:p w14:paraId="0EE49822" w14:textId="77777777" w:rsidR="00ED4564" w:rsidRPr="006F4DE4" w:rsidRDefault="00ED4564" w:rsidP="00B25D9C">
            <w:pPr>
              <w:autoSpaceDE w:val="0"/>
              <w:autoSpaceDN w:val="0"/>
              <w:adjustRightInd w:val="0"/>
              <w:spacing w:line="288" w:lineRule="auto"/>
              <w:jc w:val="center"/>
              <w:textAlignment w:val="center"/>
              <w:rPr>
                <w:sz w:val="20"/>
              </w:rPr>
            </w:pPr>
          </w:p>
        </w:tc>
        <w:tc>
          <w:tcPr>
            <w:tcW w:w="1276" w:type="dxa"/>
          </w:tcPr>
          <w:p w14:paraId="72AD100A" w14:textId="77777777" w:rsidR="00ED4564" w:rsidRPr="006F4DE4" w:rsidRDefault="00ED4564" w:rsidP="00B25D9C">
            <w:pPr>
              <w:autoSpaceDE w:val="0"/>
              <w:autoSpaceDN w:val="0"/>
              <w:adjustRightInd w:val="0"/>
              <w:spacing w:line="288" w:lineRule="auto"/>
              <w:jc w:val="center"/>
              <w:textAlignment w:val="center"/>
              <w:rPr>
                <w:sz w:val="20"/>
              </w:rPr>
            </w:pPr>
          </w:p>
        </w:tc>
        <w:tc>
          <w:tcPr>
            <w:tcW w:w="1134" w:type="dxa"/>
          </w:tcPr>
          <w:p w14:paraId="744D389B" w14:textId="77777777" w:rsidR="00ED4564" w:rsidRPr="006F4DE4" w:rsidRDefault="00ED4564" w:rsidP="00B25D9C">
            <w:pPr>
              <w:jc w:val="center"/>
              <w:rPr>
                <w:sz w:val="20"/>
              </w:rPr>
            </w:pPr>
          </w:p>
          <w:p w14:paraId="51817E94" w14:textId="77777777" w:rsidR="00ED4564" w:rsidRPr="006F4DE4" w:rsidRDefault="00ED4564" w:rsidP="00B25D9C">
            <w:pPr>
              <w:jc w:val="center"/>
              <w:rPr>
                <w:sz w:val="20"/>
              </w:rPr>
            </w:pPr>
          </w:p>
          <w:p w14:paraId="6FE1DFBC" w14:textId="77777777" w:rsidR="00ED4564" w:rsidRPr="006F4DE4" w:rsidRDefault="006C7D34" w:rsidP="00B25D9C">
            <w:pPr>
              <w:jc w:val="center"/>
              <w:rPr>
                <w:sz w:val="20"/>
              </w:rPr>
            </w:pPr>
            <w:r>
              <w:rPr>
                <w:sz w:val="20"/>
              </w:rPr>
              <w:t>24</w:t>
            </w:r>
          </w:p>
        </w:tc>
        <w:tc>
          <w:tcPr>
            <w:tcW w:w="1843" w:type="dxa"/>
          </w:tcPr>
          <w:p w14:paraId="475125AF" w14:textId="77777777" w:rsidR="00ED4564" w:rsidRPr="006F4DE4" w:rsidRDefault="00ED4564" w:rsidP="00B25D9C">
            <w:pPr>
              <w:jc w:val="center"/>
              <w:rPr>
                <w:sz w:val="20"/>
              </w:rPr>
            </w:pPr>
          </w:p>
        </w:tc>
      </w:tr>
      <w:tr w:rsidR="005234BB" w14:paraId="20D9CD9D" w14:textId="77777777" w:rsidTr="00B25D9C">
        <w:trPr>
          <w:trHeight w:val="729"/>
        </w:trPr>
        <w:tc>
          <w:tcPr>
            <w:tcW w:w="1277" w:type="dxa"/>
          </w:tcPr>
          <w:p w14:paraId="471C28B2" w14:textId="77777777" w:rsidR="00ED4564" w:rsidRPr="006F4DE4" w:rsidRDefault="006C7D34" w:rsidP="00B25D9C">
            <w:pPr>
              <w:autoSpaceDE w:val="0"/>
              <w:autoSpaceDN w:val="0"/>
              <w:adjustRightInd w:val="0"/>
              <w:spacing w:line="288" w:lineRule="auto"/>
              <w:jc w:val="center"/>
              <w:textAlignment w:val="center"/>
              <w:rPr>
                <w:sz w:val="20"/>
              </w:rPr>
            </w:pPr>
            <w:r w:rsidRPr="006F4DE4">
              <w:rPr>
                <w:sz w:val="20"/>
              </w:rPr>
              <w:t>Hramba težjega priklopnika nad 1,5 t</w:t>
            </w:r>
          </w:p>
        </w:tc>
        <w:tc>
          <w:tcPr>
            <w:tcW w:w="1275" w:type="dxa"/>
          </w:tcPr>
          <w:p w14:paraId="1E521E8A" w14:textId="77777777" w:rsidR="00ED4564" w:rsidRPr="006F4DE4" w:rsidRDefault="00ED4564" w:rsidP="00B25D9C">
            <w:pPr>
              <w:autoSpaceDE w:val="0"/>
              <w:autoSpaceDN w:val="0"/>
              <w:adjustRightInd w:val="0"/>
              <w:spacing w:line="288" w:lineRule="auto"/>
              <w:jc w:val="center"/>
              <w:textAlignment w:val="center"/>
              <w:rPr>
                <w:sz w:val="20"/>
              </w:rPr>
            </w:pPr>
          </w:p>
          <w:p w14:paraId="4F6A60DC" w14:textId="77777777" w:rsidR="00ED4564" w:rsidRPr="006F4DE4" w:rsidRDefault="00ED4564" w:rsidP="00B25D9C">
            <w:pPr>
              <w:autoSpaceDE w:val="0"/>
              <w:autoSpaceDN w:val="0"/>
              <w:adjustRightInd w:val="0"/>
              <w:spacing w:line="288" w:lineRule="auto"/>
              <w:jc w:val="center"/>
              <w:textAlignment w:val="center"/>
              <w:rPr>
                <w:sz w:val="20"/>
              </w:rPr>
            </w:pPr>
          </w:p>
          <w:p w14:paraId="3F12B1C3" w14:textId="77777777" w:rsidR="00ED4564" w:rsidRPr="006F4DE4" w:rsidRDefault="006C7D34" w:rsidP="00B25D9C">
            <w:pPr>
              <w:autoSpaceDE w:val="0"/>
              <w:autoSpaceDN w:val="0"/>
              <w:adjustRightInd w:val="0"/>
              <w:spacing w:line="288" w:lineRule="auto"/>
              <w:jc w:val="center"/>
              <w:textAlignment w:val="center"/>
              <w:rPr>
                <w:sz w:val="20"/>
              </w:rPr>
            </w:pPr>
            <w:r>
              <w:rPr>
                <w:sz w:val="20"/>
              </w:rPr>
              <w:t>1</w:t>
            </w:r>
          </w:p>
        </w:tc>
        <w:tc>
          <w:tcPr>
            <w:tcW w:w="1276" w:type="dxa"/>
          </w:tcPr>
          <w:p w14:paraId="4B3A5783" w14:textId="77777777" w:rsidR="00ED4564" w:rsidRPr="006F4DE4" w:rsidRDefault="00ED4564" w:rsidP="00B25D9C">
            <w:pPr>
              <w:autoSpaceDE w:val="0"/>
              <w:autoSpaceDN w:val="0"/>
              <w:adjustRightInd w:val="0"/>
              <w:spacing w:line="288" w:lineRule="auto"/>
              <w:jc w:val="center"/>
              <w:textAlignment w:val="center"/>
              <w:rPr>
                <w:sz w:val="20"/>
              </w:rPr>
            </w:pPr>
          </w:p>
          <w:p w14:paraId="183C15FB" w14:textId="77777777" w:rsidR="00ED4564" w:rsidRPr="006F4DE4" w:rsidRDefault="00ED4564" w:rsidP="00B25D9C">
            <w:pPr>
              <w:autoSpaceDE w:val="0"/>
              <w:autoSpaceDN w:val="0"/>
              <w:adjustRightInd w:val="0"/>
              <w:spacing w:line="288" w:lineRule="auto"/>
              <w:jc w:val="center"/>
              <w:textAlignment w:val="center"/>
              <w:rPr>
                <w:sz w:val="20"/>
              </w:rPr>
            </w:pPr>
          </w:p>
          <w:p w14:paraId="54240C68" w14:textId="77777777" w:rsidR="00ED4564" w:rsidRPr="006F4DE4" w:rsidRDefault="006C7D34" w:rsidP="00B25D9C">
            <w:pPr>
              <w:autoSpaceDE w:val="0"/>
              <w:autoSpaceDN w:val="0"/>
              <w:adjustRightInd w:val="0"/>
              <w:spacing w:line="288" w:lineRule="auto"/>
              <w:jc w:val="center"/>
              <w:textAlignment w:val="center"/>
              <w:rPr>
                <w:sz w:val="20"/>
              </w:rPr>
            </w:pPr>
            <w:r w:rsidRPr="006F4DE4">
              <w:rPr>
                <w:sz w:val="20"/>
              </w:rPr>
              <w:t>30</w:t>
            </w:r>
          </w:p>
        </w:tc>
        <w:tc>
          <w:tcPr>
            <w:tcW w:w="1134" w:type="dxa"/>
          </w:tcPr>
          <w:p w14:paraId="05FCE3E7" w14:textId="77777777" w:rsidR="00ED4564" w:rsidRPr="006F4DE4" w:rsidRDefault="00ED4564" w:rsidP="00B25D9C">
            <w:pPr>
              <w:autoSpaceDE w:val="0"/>
              <w:autoSpaceDN w:val="0"/>
              <w:adjustRightInd w:val="0"/>
              <w:spacing w:line="288" w:lineRule="auto"/>
              <w:jc w:val="center"/>
              <w:textAlignment w:val="center"/>
              <w:rPr>
                <w:sz w:val="20"/>
              </w:rPr>
            </w:pPr>
          </w:p>
        </w:tc>
        <w:tc>
          <w:tcPr>
            <w:tcW w:w="1276" w:type="dxa"/>
          </w:tcPr>
          <w:p w14:paraId="51BFBA88" w14:textId="77777777" w:rsidR="00ED4564" w:rsidRPr="006F4DE4" w:rsidRDefault="00ED4564" w:rsidP="00B25D9C">
            <w:pPr>
              <w:autoSpaceDE w:val="0"/>
              <w:autoSpaceDN w:val="0"/>
              <w:adjustRightInd w:val="0"/>
              <w:spacing w:line="288" w:lineRule="auto"/>
              <w:jc w:val="center"/>
              <w:textAlignment w:val="center"/>
              <w:rPr>
                <w:sz w:val="20"/>
              </w:rPr>
            </w:pPr>
          </w:p>
        </w:tc>
        <w:tc>
          <w:tcPr>
            <w:tcW w:w="1134" w:type="dxa"/>
          </w:tcPr>
          <w:p w14:paraId="4363D44A" w14:textId="77777777" w:rsidR="00ED4564" w:rsidRPr="006F4DE4" w:rsidRDefault="00ED4564" w:rsidP="00B25D9C">
            <w:pPr>
              <w:jc w:val="center"/>
              <w:rPr>
                <w:sz w:val="20"/>
              </w:rPr>
            </w:pPr>
          </w:p>
          <w:p w14:paraId="67D3EF66" w14:textId="77777777" w:rsidR="00ED4564" w:rsidRPr="006F4DE4" w:rsidRDefault="00ED4564" w:rsidP="00B25D9C">
            <w:pPr>
              <w:jc w:val="center"/>
              <w:rPr>
                <w:sz w:val="20"/>
              </w:rPr>
            </w:pPr>
          </w:p>
          <w:p w14:paraId="48941810" w14:textId="77777777" w:rsidR="00ED4564" w:rsidRPr="006F4DE4" w:rsidRDefault="006C7D34" w:rsidP="00B25D9C">
            <w:pPr>
              <w:jc w:val="center"/>
              <w:rPr>
                <w:sz w:val="20"/>
              </w:rPr>
            </w:pPr>
            <w:r>
              <w:rPr>
                <w:sz w:val="20"/>
              </w:rPr>
              <w:t>24</w:t>
            </w:r>
          </w:p>
          <w:p w14:paraId="746BE8E3" w14:textId="77777777" w:rsidR="00ED4564" w:rsidRPr="006F4DE4" w:rsidRDefault="00ED4564" w:rsidP="00B25D9C">
            <w:pPr>
              <w:jc w:val="center"/>
              <w:rPr>
                <w:sz w:val="20"/>
              </w:rPr>
            </w:pPr>
          </w:p>
        </w:tc>
        <w:tc>
          <w:tcPr>
            <w:tcW w:w="1843" w:type="dxa"/>
          </w:tcPr>
          <w:p w14:paraId="6AD24CD1" w14:textId="77777777" w:rsidR="00ED4564" w:rsidRPr="006F4DE4" w:rsidRDefault="00ED4564" w:rsidP="00B25D9C">
            <w:pPr>
              <w:jc w:val="center"/>
              <w:rPr>
                <w:sz w:val="20"/>
              </w:rPr>
            </w:pPr>
          </w:p>
        </w:tc>
      </w:tr>
      <w:tr w:rsidR="005234BB" w14:paraId="51F75B98" w14:textId="77777777" w:rsidTr="00B25D9C">
        <w:trPr>
          <w:trHeight w:val="729"/>
        </w:trPr>
        <w:tc>
          <w:tcPr>
            <w:tcW w:w="1277" w:type="dxa"/>
          </w:tcPr>
          <w:p w14:paraId="5EB1B1DC" w14:textId="77777777" w:rsidR="006138E5" w:rsidRPr="006F4DE4" w:rsidRDefault="006C7D34" w:rsidP="00B25D9C">
            <w:pPr>
              <w:autoSpaceDE w:val="0"/>
              <w:autoSpaceDN w:val="0"/>
              <w:adjustRightInd w:val="0"/>
              <w:spacing w:line="288" w:lineRule="auto"/>
              <w:jc w:val="center"/>
              <w:textAlignment w:val="center"/>
              <w:rPr>
                <w:sz w:val="20"/>
              </w:rPr>
            </w:pPr>
            <w:r>
              <w:rPr>
                <w:sz w:val="20"/>
              </w:rPr>
              <w:t>Hramba vozila, ki se hrani v zaprtem prostoru (ocenjena vrednost presega 35.00,00 EUR)</w:t>
            </w:r>
          </w:p>
        </w:tc>
        <w:tc>
          <w:tcPr>
            <w:tcW w:w="1275" w:type="dxa"/>
          </w:tcPr>
          <w:p w14:paraId="62013D1B" w14:textId="77777777" w:rsidR="006138E5" w:rsidRDefault="006138E5" w:rsidP="00B25D9C">
            <w:pPr>
              <w:autoSpaceDE w:val="0"/>
              <w:autoSpaceDN w:val="0"/>
              <w:adjustRightInd w:val="0"/>
              <w:spacing w:line="288" w:lineRule="auto"/>
              <w:jc w:val="center"/>
              <w:textAlignment w:val="center"/>
              <w:rPr>
                <w:sz w:val="20"/>
              </w:rPr>
            </w:pPr>
          </w:p>
          <w:p w14:paraId="64921C22" w14:textId="77777777" w:rsidR="006138E5" w:rsidRDefault="006138E5" w:rsidP="00B25D9C">
            <w:pPr>
              <w:autoSpaceDE w:val="0"/>
              <w:autoSpaceDN w:val="0"/>
              <w:adjustRightInd w:val="0"/>
              <w:spacing w:line="288" w:lineRule="auto"/>
              <w:jc w:val="center"/>
              <w:textAlignment w:val="center"/>
              <w:rPr>
                <w:sz w:val="20"/>
              </w:rPr>
            </w:pPr>
          </w:p>
          <w:p w14:paraId="544E30B2" w14:textId="77777777" w:rsidR="006138E5" w:rsidRDefault="006138E5" w:rsidP="00B25D9C">
            <w:pPr>
              <w:autoSpaceDE w:val="0"/>
              <w:autoSpaceDN w:val="0"/>
              <w:adjustRightInd w:val="0"/>
              <w:spacing w:line="288" w:lineRule="auto"/>
              <w:jc w:val="center"/>
              <w:textAlignment w:val="center"/>
              <w:rPr>
                <w:sz w:val="20"/>
              </w:rPr>
            </w:pPr>
          </w:p>
          <w:p w14:paraId="56AF0F87" w14:textId="77777777" w:rsidR="006138E5" w:rsidRPr="006F4DE4" w:rsidRDefault="006C7D34" w:rsidP="00B25D9C">
            <w:pPr>
              <w:autoSpaceDE w:val="0"/>
              <w:autoSpaceDN w:val="0"/>
              <w:adjustRightInd w:val="0"/>
              <w:spacing w:line="288" w:lineRule="auto"/>
              <w:jc w:val="center"/>
              <w:textAlignment w:val="center"/>
              <w:rPr>
                <w:sz w:val="20"/>
              </w:rPr>
            </w:pPr>
            <w:r>
              <w:rPr>
                <w:sz w:val="20"/>
              </w:rPr>
              <w:t>15</w:t>
            </w:r>
          </w:p>
        </w:tc>
        <w:tc>
          <w:tcPr>
            <w:tcW w:w="1276" w:type="dxa"/>
          </w:tcPr>
          <w:p w14:paraId="14F39958" w14:textId="77777777" w:rsidR="006138E5" w:rsidRDefault="006138E5" w:rsidP="00B25D9C">
            <w:pPr>
              <w:autoSpaceDE w:val="0"/>
              <w:autoSpaceDN w:val="0"/>
              <w:adjustRightInd w:val="0"/>
              <w:spacing w:line="288" w:lineRule="auto"/>
              <w:jc w:val="center"/>
              <w:textAlignment w:val="center"/>
              <w:rPr>
                <w:sz w:val="20"/>
              </w:rPr>
            </w:pPr>
          </w:p>
          <w:p w14:paraId="604E7CA4" w14:textId="77777777" w:rsidR="006138E5" w:rsidRDefault="006138E5" w:rsidP="00B25D9C">
            <w:pPr>
              <w:autoSpaceDE w:val="0"/>
              <w:autoSpaceDN w:val="0"/>
              <w:adjustRightInd w:val="0"/>
              <w:spacing w:line="288" w:lineRule="auto"/>
              <w:jc w:val="center"/>
              <w:textAlignment w:val="center"/>
              <w:rPr>
                <w:sz w:val="20"/>
              </w:rPr>
            </w:pPr>
          </w:p>
          <w:p w14:paraId="3E1077D8" w14:textId="77777777" w:rsidR="006138E5" w:rsidRDefault="006138E5" w:rsidP="00B25D9C">
            <w:pPr>
              <w:autoSpaceDE w:val="0"/>
              <w:autoSpaceDN w:val="0"/>
              <w:adjustRightInd w:val="0"/>
              <w:spacing w:line="288" w:lineRule="auto"/>
              <w:jc w:val="center"/>
              <w:textAlignment w:val="center"/>
              <w:rPr>
                <w:sz w:val="20"/>
              </w:rPr>
            </w:pPr>
          </w:p>
          <w:p w14:paraId="18D27243" w14:textId="77777777" w:rsidR="006138E5" w:rsidRPr="006F4DE4" w:rsidRDefault="006C7D34" w:rsidP="00B25D9C">
            <w:pPr>
              <w:autoSpaceDE w:val="0"/>
              <w:autoSpaceDN w:val="0"/>
              <w:adjustRightInd w:val="0"/>
              <w:spacing w:line="288" w:lineRule="auto"/>
              <w:jc w:val="center"/>
              <w:textAlignment w:val="center"/>
              <w:rPr>
                <w:sz w:val="20"/>
              </w:rPr>
            </w:pPr>
            <w:r>
              <w:rPr>
                <w:sz w:val="20"/>
              </w:rPr>
              <w:t>30</w:t>
            </w:r>
          </w:p>
        </w:tc>
        <w:tc>
          <w:tcPr>
            <w:tcW w:w="1134" w:type="dxa"/>
          </w:tcPr>
          <w:p w14:paraId="5C76312E" w14:textId="77777777" w:rsidR="006138E5" w:rsidRPr="006F4DE4" w:rsidRDefault="006138E5" w:rsidP="00B25D9C">
            <w:pPr>
              <w:autoSpaceDE w:val="0"/>
              <w:autoSpaceDN w:val="0"/>
              <w:adjustRightInd w:val="0"/>
              <w:spacing w:line="288" w:lineRule="auto"/>
              <w:jc w:val="center"/>
              <w:textAlignment w:val="center"/>
              <w:rPr>
                <w:sz w:val="20"/>
              </w:rPr>
            </w:pPr>
          </w:p>
        </w:tc>
        <w:tc>
          <w:tcPr>
            <w:tcW w:w="1276" w:type="dxa"/>
          </w:tcPr>
          <w:p w14:paraId="3D499E6F" w14:textId="77777777" w:rsidR="006138E5" w:rsidRPr="006F4DE4" w:rsidRDefault="006138E5" w:rsidP="00B25D9C">
            <w:pPr>
              <w:autoSpaceDE w:val="0"/>
              <w:autoSpaceDN w:val="0"/>
              <w:adjustRightInd w:val="0"/>
              <w:spacing w:line="288" w:lineRule="auto"/>
              <w:jc w:val="center"/>
              <w:textAlignment w:val="center"/>
              <w:rPr>
                <w:sz w:val="20"/>
              </w:rPr>
            </w:pPr>
          </w:p>
        </w:tc>
        <w:tc>
          <w:tcPr>
            <w:tcW w:w="1134" w:type="dxa"/>
          </w:tcPr>
          <w:p w14:paraId="4C4FD14E" w14:textId="77777777" w:rsidR="006138E5" w:rsidRDefault="006138E5" w:rsidP="00B25D9C">
            <w:pPr>
              <w:jc w:val="center"/>
              <w:rPr>
                <w:sz w:val="20"/>
              </w:rPr>
            </w:pPr>
          </w:p>
          <w:p w14:paraId="2D1D7408" w14:textId="77777777" w:rsidR="006138E5" w:rsidRDefault="006138E5" w:rsidP="00B25D9C">
            <w:pPr>
              <w:jc w:val="center"/>
              <w:rPr>
                <w:sz w:val="20"/>
              </w:rPr>
            </w:pPr>
          </w:p>
          <w:p w14:paraId="5DF91073" w14:textId="77777777" w:rsidR="006138E5" w:rsidRDefault="006138E5" w:rsidP="00B25D9C">
            <w:pPr>
              <w:jc w:val="center"/>
              <w:rPr>
                <w:sz w:val="20"/>
              </w:rPr>
            </w:pPr>
          </w:p>
          <w:p w14:paraId="36F8F8CD" w14:textId="77777777" w:rsidR="006138E5" w:rsidRDefault="006138E5" w:rsidP="00B25D9C">
            <w:pPr>
              <w:jc w:val="center"/>
              <w:rPr>
                <w:sz w:val="20"/>
              </w:rPr>
            </w:pPr>
          </w:p>
          <w:p w14:paraId="086D8EF7" w14:textId="77777777" w:rsidR="006138E5" w:rsidRPr="006F4DE4" w:rsidRDefault="006C7D34" w:rsidP="00B25D9C">
            <w:pPr>
              <w:jc w:val="center"/>
              <w:rPr>
                <w:sz w:val="20"/>
              </w:rPr>
            </w:pPr>
            <w:r>
              <w:rPr>
                <w:sz w:val="20"/>
              </w:rPr>
              <w:t>24</w:t>
            </w:r>
          </w:p>
        </w:tc>
        <w:tc>
          <w:tcPr>
            <w:tcW w:w="1843" w:type="dxa"/>
          </w:tcPr>
          <w:p w14:paraId="6E125FF0" w14:textId="77777777" w:rsidR="006138E5" w:rsidRPr="006F4DE4" w:rsidRDefault="006138E5" w:rsidP="00B25D9C">
            <w:pPr>
              <w:jc w:val="center"/>
              <w:rPr>
                <w:sz w:val="20"/>
              </w:rPr>
            </w:pPr>
          </w:p>
        </w:tc>
      </w:tr>
      <w:tr w:rsidR="005234BB" w14:paraId="0C87FC38" w14:textId="77777777" w:rsidTr="00B25D9C">
        <w:trPr>
          <w:trHeight w:val="525"/>
        </w:trPr>
        <w:tc>
          <w:tcPr>
            <w:tcW w:w="7372" w:type="dxa"/>
            <w:gridSpan w:val="6"/>
            <w:vAlign w:val="center"/>
          </w:tcPr>
          <w:p w14:paraId="1981B528" w14:textId="77777777" w:rsidR="00ED4564" w:rsidRPr="006F4DE4" w:rsidRDefault="006C7D34" w:rsidP="00B25D9C">
            <w:pPr>
              <w:jc w:val="center"/>
              <w:rPr>
                <w:sz w:val="20"/>
              </w:rPr>
            </w:pPr>
            <w:r w:rsidRPr="006F4DE4">
              <w:rPr>
                <w:sz w:val="20"/>
              </w:rPr>
              <w:t>Skupaj</w:t>
            </w:r>
            <w:r w:rsidR="00D71D65">
              <w:rPr>
                <w:sz w:val="20"/>
              </w:rPr>
              <w:t xml:space="preserve"> (B)</w:t>
            </w:r>
            <w:r w:rsidRPr="006F4DE4">
              <w:rPr>
                <w:sz w:val="20"/>
              </w:rPr>
              <w:t>:</w:t>
            </w:r>
          </w:p>
        </w:tc>
        <w:tc>
          <w:tcPr>
            <w:tcW w:w="1843" w:type="dxa"/>
          </w:tcPr>
          <w:p w14:paraId="200F7854" w14:textId="77777777" w:rsidR="00ED4564" w:rsidRPr="000A460A" w:rsidRDefault="00ED4564" w:rsidP="00B25D9C">
            <w:pPr>
              <w:autoSpaceDE w:val="0"/>
              <w:autoSpaceDN w:val="0"/>
              <w:adjustRightInd w:val="0"/>
              <w:spacing w:line="288" w:lineRule="auto"/>
              <w:jc w:val="center"/>
              <w:textAlignment w:val="center"/>
              <w:rPr>
                <w:sz w:val="20"/>
              </w:rPr>
            </w:pPr>
          </w:p>
        </w:tc>
      </w:tr>
    </w:tbl>
    <w:p w14:paraId="57E3B1AE" w14:textId="77777777" w:rsidR="00ED4564" w:rsidRDefault="00ED4564" w:rsidP="00ED4564">
      <w:pPr>
        <w:autoSpaceDE w:val="0"/>
        <w:autoSpaceDN w:val="0"/>
        <w:adjustRightInd w:val="0"/>
        <w:spacing w:line="288" w:lineRule="auto"/>
        <w:textAlignment w:val="center"/>
        <w:rPr>
          <w:b/>
          <w:sz w:val="20"/>
        </w:rPr>
      </w:pPr>
    </w:p>
    <w:p w14:paraId="55244909" w14:textId="77777777" w:rsidR="00ED4564" w:rsidRDefault="006C7D34" w:rsidP="00ED4564">
      <w:pPr>
        <w:autoSpaceDE w:val="0"/>
        <w:autoSpaceDN w:val="0"/>
        <w:adjustRightInd w:val="0"/>
        <w:spacing w:line="288" w:lineRule="auto"/>
        <w:textAlignment w:val="center"/>
        <w:rPr>
          <w:b/>
          <w:sz w:val="20"/>
        </w:rPr>
      </w:pPr>
      <w:r>
        <w:rPr>
          <w:b/>
          <w:sz w:val="20"/>
        </w:rPr>
        <w:t>4</w:t>
      </w:r>
      <w:r w:rsidRPr="00D411E0">
        <w:rPr>
          <w:b/>
          <w:sz w:val="20"/>
        </w:rPr>
        <w:t xml:space="preserve">. </w:t>
      </w:r>
      <w:r>
        <w:rPr>
          <w:b/>
          <w:sz w:val="20"/>
        </w:rPr>
        <w:t xml:space="preserve">Skupna </w:t>
      </w:r>
      <w:r w:rsidRPr="00D411E0">
        <w:rPr>
          <w:b/>
          <w:sz w:val="20"/>
        </w:rPr>
        <w:t>vrednost</w:t>
      </w:r>
      <w:r>
        <w:rPr>
          <w:b/>
          <w:sz w:val="20"/>
        </w:rPr>
        <w:t xml:space="preserve"> </w:t>
      </w:r>
    </w:p>
    <w:p w14:paraId="6C12BC87" w14:textId="77777777" w:rsidR="00ED4564" w:rsidRPr="00D411E0" w:rsidRDefault="00ED4564" w:rsidP="00ED4564">
      <w:pPr>
        <w:autoSpaceDE w:val="0"/>
        <w:autoSpaceDN w:val="0"/>
        <w:adjustRightInd w:val="0"/>
        <w:spacing w:line="288" w:lineRule="auto"/>
        <w:textAlignment w:val="center"/>
        <w:rPr>
          <w:sz w:val="20"/>
        </w:rPr>
      </w:pPr>
    </w:p>
    <w:tbl>
      <w:tblPr>
        <w:tblW w:w="8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957"/>
        <w:gridCol w:w="3260"/>
      </w:tblGrid>
      <w:tr w:rsidR="005234BB" w14:paraId="640E0FFB" w14:textId="77777777" w:rsidTr="0059677D">
        <w:tc>
          <w:tcPr>
            <w:tcW w:w="4957" w:type="dxa"/>
          </w:tcPr>
          <w:p w14:paraId="25D77437" w14:textId="77777777" w:rsidR="00ED4564" w:rsidRPr="00D411E0" w:rsidRDefault="006C7D34" w:rsidP="00B25D9C">
            <w:pPr>
              <w:autoSpaceDE w:val="0"/>
              <w:autoSpaceDN w:val="0"/>
              <w:adjustRightInd w:val="0"/>
              <w:spacing w:line="288" w:lineRule="auto"/>
              <w:textAlignment w:val="center"/>
              <w:rPr>
                <w:sz w:val="20"/>
              </w:rPr>
            </w:pPr>
            <w:r>
              <w:rPr>
                <w:sz w:val="20"/>
              </w:rPr>
              <w:t>V</w:t>
            </w:r>
            <w:r w:rsidRPr="00D411E0">
              <w:rPr>
                <w:sz w:val="20"/>
              </w:rPr>
              <w:t xml:space="preserve">rednost za </w:t>
            </w:r>
            <w:r w:rsidR="00E62142">
              <w:rPr>
                <w:sz w:val="20"/>
              </w:rPr>
              <w:t>vleko</w:t>
            </w:r>
            <w:r w:rsidRPr="00D411E0">
              <w:rPr>
                <w:sz w:val="20"/>
              </w:rPr>
              <w:t xml:space="preserve"> vseh vozil v EUR brez DDV</w:t>
            </w:r>
            <w:r w:rsidR="00D339A5">
              <w:rPr>
                <w:sz w:val="20"/>
              </w:rPr>
              <w:t xml:space="preserve"> (A)</w:t>
            </w:r>
          </w:p>
        </w:tc>
        <w:tc>
          <w:tcPr>
            <w:tcW w:w="3260" w:type="dxa"/>
          </w:tcPr>
          <w:p w14:paraId="55922E7B" w14:textId="77777777" w:rsidR="00ED4564" w:rsidRPr="002D7A5F" w:rsidRDefault="00ED4564" w:rsidP="00B25D9C">
            <w:pPr>
              <w:autoSpaceDE w:val="0"/>
              <w:autoSpaceDN w:val="0"/>
              <w:adjustRightInd w:val="0"/>
              <w:spacing w:line="288" w:lineRule="auto"/>
              <w:jc w:val="center"/>
              <w:textAlignment w:val="center"/>
              <w:rPr>
                <w:color w:val="FF0000"/>
                <w:sz w:val="20"/>
              </w:rPr>
            </w:pPr>
          </w:p>
        </w:tc>
      </w:tr>
      <w:tr w:rsidR="005234BB" w14:paraId="4A32E376" w14:textId="77777777" w:rsidTr="0059677D">
        <w:tc>
          <w:tcPr>
            <w:tcW w:w="4957" w:type="dxa"/>
          </w:tcPr>
          <w:p w14:paraId="0A87EE39" w14:textId="77777777" w:rsidR="00ED4564" w:rsidRPr="00D411E0" w:rsidRDefault="006C7D34" w:rsidP="00B25D9C">
            <w:pPr>
              <w:autoSpaceDE w:val="0"/>
              <w:autoSpaceDN w:val="0"/>
              <w:adjustRightInd w:val="0"/>
              <w:spacing w:line="288" w:lineRule="auto"/>
              <w:textAlignment w:val="center"/>
              <w:rPr>
                <w:sz w:val="20"/>
              </w:rPr>
            </w:pPr>
            <w:r>
              <w:rPr>
                <w:sz w:val="20"/>
              </w:rPr>
              <w:t>V</w:t>
            </w:r>
            <w:r w:rsidRPr="00D411E0">
              <w:rPr>
                <w:sz w:val="20"/>
              </w:rPr>
              <w:t>rednost za hrambo vseh vozil v EUR brez DDV</w:t>
            </w:r>
            <w:r w:rsidR="00D339A5">
              <w:rPr>
                <w:sz w:val="20"/>
              </w:rPr>
              <w:t xml:space="preserve"> (B)</w:t>
            </w:r>
          </w:p>
        </w:tc>
        <w:tc>
          <w:tcPr>
            <w:tcW w:w="3260" w:type="dxa"/>
          </w:tcPr>
          <w:p w14:paraId="1BCAB29D" w14:textId="77777777" w:rsidR="00ED4564" w:rsidRPr="002D7A5F" w:rsidRDefault="00ED4564" w:rsidP="00B25D9C">
            <w:pPr>
              <w:autoSpaceDE w:val="0"/>
              <w:autoSpaceDN w:val="0"/>
              <w:adjustRightInd w:val="0"/>
              <w:spacing w:line="288" w:lineRule="auto"/>
              <w:jc w:val="center"/>
              <w:textAlignment w:val="center"/>
              <w:rPr>
                <w:color w:val="FF0000"/>
                <w:sz w:val="20"/>
              </w:rPr>
            </w:pPr>
          </w:p>
        </w:tc>
      </w:tr>
      <w:tr w:rsidR="005234BB" w14:paraId="597EA752" w14:textId="77777777" w:rsidTr="0059677D">
        <w:trPr>
          <w:trHeight w:val="295"/>
        </w:trPr>
        <w:tc>
          <w:tcPr>
            <w:tcW w:w="4957" w:type="dxa"/>
          </w:tcPr>
          <w:p w14:paraId="1D4D0913" w14:textId="77777777" w:rsidR="00D339A5" w:rsidRDefault="006C7D34" w:rsidP="00B25D9C">
            <w:pPr>
              <w:autoSpaceDE w:val="0"/>
              <w:autoSpaceDN w:val="0"/>
              <w:adjustRightInd w:val="0"/>
              <w:spacing w:line="288" w:lineRule="auto"/>
              <w:jc w:val="center"/>
              <w:textAlignment w:val="center"/>
              <w:rPr>
                <w:sz w:val="20"/>
              </w:rPr>
            </w:pPr>
            <w:r>
              <w:rPr>
                <w:sz w:val="20"/>
              </w:rPr>
              <w:t>Skupaj v EUR brez DDV (C) =</w:t>
            </w:r>
            <w:r w:rsidR="000F2449">
              <w:rPr>
                <w:sz w:val="20"/>
              </w:rPr>
              <w:t xml:space="preserve"> </w:t>
            </w:r>
            <w:r>
              <w:rPr>
                <w:sz w:val="20"/>
              </w:rPr>
              <w:t>A+B</w:t>
            </w:r>
          </w:p>
        </w:tc>
        <w:tc>
          <w:tcPr>
            <w:tcW w:w="3260" w:type="dxa"/>
          </w:tcPr>
          <w:p w14:paraId="2F61E443" w14:textId="77777777" w:rsidR="00D339A5" w:rsidRPr="002D7A5F" w:rsidRDefault="00D339A5" w:rsidP="00B25D9C">
            <w:pPr>
              <w:autoSpaceDE w:val="0"/>
              <w:autoSpaceDN w:val="0"/>
              <w:adjustRightInd w:val="0"/>
              <w:spacing w:line="288" w:lineRule="auto"/>
              <w:jc w:val="center"/>
              <w:textAlignment w:val="center"/>
              <w:rPr>
                <w:color w:val="FF0000"/>
                <w:sz w:val="20"/>
              </w:rPr>
            </w:pPr>
          </w:p>
        </w:tc>
      </w:tr>
      <w:tr w:rsidR="005234BB" w14:paraId="4645E43A" w14:textId="77777777" w:rsidTr="0059677D">
        <w:trPr>
          <w:trHeight w:val="295"/>
        </w:trPr>
        <w:tc>
          <w:tcPr>
            <w:tcW w:w="4957" w:type="dxa"/>
          </w:tcPr>
          <w:p w14:paraId="6AE5CB7B" w14:textId="77777777" w:rsidR="00ED4564" w:rsidRDefault="00ED4564" w:rsidP="00B25D9C">
            <w:pPr>
              <w:autoSpaceDE w:val="0"/>
              <w:autoSpaceDN w:val="0"/>
              <w:adjustRightInd w:val="0"/>
              <w:spacing w:line="288" w:lineRule="auto"/>
              <w:jc w:val="center"/>
              <w:textAlignment w:val="center"/>
              <w:rPr>
                <w:sz w:val="20"/>
              </w:rPr>
            </w:pPr>
          </w:p>
          <w:p w14:paraId="0CBC0D98" w14:textId="77777777" w:rsidR="00ED4564" w:rsidRPr="00D411E0" w:rsidRDefault="006C7D34" w:rsidP="00B25D9C">
            <w:pPr>
              <w:autoSpaceDE w:val="0"/>
              <w:autoSpaceDN w:val="0"/>
              <w:adjustRightInd w:val="0"/>
              <w:spacing w:line="288" w:lineRule="auto"/>
              <w:jc w:val="center"/>
              <w:textAlignment w:val="center"/>
              <w:rPr>
                <w:sz w:val="20"/>
              </w:rPr>
            </w:pPr>
            <w:r>
              <w:rPr>
                <w:sz w:val="20"/>
              </w:rPr>
              <w:t>Skupaj</w:t>
            </w:r>
            <w:r w:rsidR="00D339A5">
              <w:rPr>
                <w:sz w:val="20"/>
              </w:rPr>
              <w:t xml:space="preserve"> v EUR z DDV</w:t>
            </w:r>
            <w:r w:rsidR="000F2449">
              <w:rPr>
                <w:sz w:val="20"/>
              </w:rPr>
              <w:t xml:space="preserve"> (D) = C*1,22</w:t>
            </w:r>
          </w:p>
        </w:tc>
        <w:tc>
          <w:tcPr>
            <w:tcW w:w="3260" w:type="dxa"/>
          </w:tcPr>
          <w:p w14:paraId="256246E1" w14:textId="77777777" w:rsidR="00ED4564" w:rsidRPr="002D7A5F" w:rsidRDefault="00ED4564" w:rsidP="00B25D9C">
            <w:pPr>
              <w:autoSpaceDE w:val="0"/>
              <w:autoSpaceDN w:val="0"/>
              <w:adjustRightInd w:val="0"/>
              <w:spacing w:line="288" w:lineRule="auto"/>
              <w:jc w:val="center"/>
              <w:textAlignment w:val="center"/>
              <w:rPr>
                <w:color w:val="FF0000"/>
                <w:sz w:val="20"/>
              </w:rPr>
            </w:pPr>
          </w:p>
        </w:tc>
      </w:tr>
    </w:tbl>
    <w:p w14:paraId="025171A5" w14:textId="77777777" w:rsidR="00ED4564" w:rsidRDefault="00ED4564" w:rsidP="00ED4564">
      <w:pPr>
        <w:autoSpaceDE w:val="0"/>
        <w:autoSpaceDN w:val="0"/>
        <w:adjustRightInd w:val="0"/>
        <w:spacing w:line="288" w:lineRule="auto"/>
        <w:textAlignment w:val="center"/>
        <w:rPr>
          <w:sz w:val="20"/>
        </w:rPr>
      </w:pPr>
    </w:p>
    <w:p w14:paraId="098181FD" w14:textId="77777777" w:rsidR="00A13F66" w:rsidRDefault="006C7D34" w:rsidP="0019111C">
      <w:pPr>
        <w:spacing w:after="0" w:line="260" w:lineRule="atLeast"/>
        <w:rPr>
          <w:sz w:val="20"/>
          <w:szCs w:val="20"/>
          <w:lang w:eastAsia="sl-SI"/>
        </w:rPr>
      </w:pPr>
      <w:r>
        <w:rPr>
          <w:sz w:val="20"/>
          <w:szCs w:val="20"/>
          <w:lang w:eastAsia="sl-SI"/>
        </w:rPr>
        <w:t>Izjavljamo, da imamo prostor za hrambo vozil velikosti vsaj 300 m</w:t>
      </w:r>
      <w:r w:rsidRPr="001322F9">
        <w:rPr>
          <w:sz w:val="20"/>
          <w:szCs w:val="20"/>
          <w:vertAlign w:val="superscript"/>
          <w:lang w:eastAsia="sl-SI"/>
        </w:rPr>
        <w:t>2</w:t>
      </w:r>
      <w:r>
        <w:rPr>
          <w:sz w:val="20"/>
          <w:szCs w:val="20"/>
          <w:lang w:eastAsia="sl-SI"/>
        </w:rPr>
        <w:t xml:space="preserve">, ki je </w:t>
      </w:r>
      <w:r>
        <w:rPr>
          <w:sz w:val="20"/>
          <w:szCs w:val="20"/>
          <w:lang w:eastAsia="sl-SI"/>
        </w:rPr>
        <w:t>ograjen z vsaj 2 metra visoko sklenjeno ograjo, ki onemogoča dostop do vozil, za vozila višjega cenovnega razreda pa je na voljo zaprt prostor – prostor se nahaja na lokaciji _____________________________________________________________________ (vpišite točen naslov in kraj, kjer se prostor za hrambo dejansko nahaja), ima _______________m</w:t>
      </w:r>
      <w:r w:rsidRPr="001322F9">
        <w:rPr>
          <w:sz w:val="20"/>
          <w:szCs w:val="20"/>
          <w:vertAlign w:val="superscript"/>
          <w:lang w:eastAsia="sl-SI"/>
        </w:rPr>
        <w:t>2</w:t>
      </w:r>
      <w:r>
        <w:rPr>
          <w:sz w:val="20"/>
          <w:szCs w:val="20"/>
          <w:lang w:eastAsia="sl-SI"/>
        </w:rPr>
        <w:t xml:space="preserve"> skupne površine (vpišite skupno površino prostora), prostor je v naši lasti oz. v najemu _____________________________________________________________________ (navedite, </w:t>
      </w:r>
      <w:r>
        <w:rPr>
          <w:sz w:val="20"/>
          <w:szCs w:val="20"/>
          <w:lang w:eastAsia="sl-SI"/>
        </w:rPr>
        <w:t>ali je prostor v vaši lasti ali je najet, če je prostor najet, navedite, kdo je najemodajalec</w:t>
      </w:r>
      <w:r w:rsidR="00D21A52">
        <w:rPr>
          <w:sz w:val="20"/>
          <w:szCs w:val="20"/>
          <w:lang w:eastAsia="sl-SI"/>
        </w:rPr>
        <w:t>.</w:t>
      </w:r>
    </w:p>
    <w:p w14:paraId="48647F7C" w14:textId="77777777" w:rsidR="0052660D" w:rsidRDefault="0052660D" w:rsidP="0019111C">
      <w:pPr>
        <w:spacing w:after="0" w:line="260" w:lineRule="atLeast"/>
        <w:rPr>
          <w:sz w:val="20"/>
          <w:szCs w:val="20"/>
          <w:lang w:eastAsia="sl-SI"/>
        </w:rPr>
      </w:pPr>
    </w:p>
    <w:p w14:paraId="527B87D6" w14:textId="77777777" w:rsidR="00740DA1" w:rsidRDefault="006C7D34" w:rsidP="00287C92">
      <w:pPr>
        <w:spacing w:after="0" w:line="260" w:lineRule="atLeast"/>
        <w:rPr>
          <w:sz w:val="20"/>
        </w:rPr>
      </w:pPr>
      <w:r>
        <w:rPr>
          <w:sz w:val="20"/>
        </w:rPr>
        <w:t>Pri izpolnitvi predračuna mora ponudnik upoštevati zahteve iz točke 2.</w:t>
      </w:r>
      <w:r w:rsidR="00441E9D">
        <w:rPr>
          <w:sz w:val="20"/>
        </w:rPr>
        <w:t>3</w:t>
      </w:r>
      <w:r>
        <w:rPr>
          <w:sz w:val="20"/>
        </w:rPr>
        <w:t xml:space="preserve"> razpisne dokumentacije.</w:t>
      </w:r>
    </w:p>
    <w:p w14:paraId="6816F874" w14:textId="77777777" w:rsidR="00BA07DA" w:rsidRDefault="006C7D34">
      <w:pPr>
        <w:spacing w:after="0"/>
        <w:jc w:val="left"/>
        <w:rPr>
          <w:sz w:val="20"/>
        </w:rPr>
      </w:pPr>
      <w:r>
        <w:rPr>
          <w:sz w:val="20"/>
        </w:rPr>
        <w:br w:type="page"/>
      </w:r>
    </w:p>
    <w:p w14:paraId="54466091" w14:textId="77777777" w:rsidR="00C7256E" w:rsidRDefault="006C7D34" w:rsidP="002A1DC2">
      <w:pPr>
        <w:pStyle w:val="Naslov1"/>
      </w:pPr>
      <w:bookmarkStart w:id="113" w:name="_Toc35506438"/>
      <w:bookmarkStart w:id="114" w:name="_Toc230940149"/>
      <w:bookmarkEnd w:id="109"/>
      <w:bookmarkEnd w:id="110"/>
      <w:r w:rsidRPr="00F36BC5">
        <w:lastRenderedPageBreak/>
        <w:t>PODATKI O SODELUJOČEM PODIZVAJALCU</w:t>
      </w:r>
      <w:bookmarkEnd w:id="113"/>
      <w:bookmarkEnd w:id="114"/>
      <w:r w:rsidR="002A1DC2" w:rsidRPr="002A1DC2">
        <w:t xml:space="preserve"> </w:t>
      </w:r>
      <w:r w:rsidR="002A1DC2">
        <w:t xml:space="preserve">  </w:t>
      </w:r>
    </w:p>
    <w:p w14:paraId="2AF38021" w14:textId="77777777" w:rsidR="00B95456" w:rsidRPr="00E30D0F" w:rsidRDefault="006C7D34" w:rsidP="00E30D0F">
      <w:pPr>
        <w:ind w:firstLine="426"/>
        <w:rPr>
          <w:b/>
          <w:bCs/>
          <w:color w:val="00B050"/>
          <w:sz w:val="20"/>
          <w:szCs w:val="20"/>
        </w:rPr>
      </w:pPr>
      <w:r w:rsidRPr="00E30D0F">
        <w:rPr>
          <w:b/>
          <w:bCs/>
          <w:color w:val="00B050"/>
          <w:sz w:val="20"/>
          <w:szCs w:val="20"/>
        </w:rPr>
        <w:t xml:space="preserve">COOPERATING </w:t>
      </w:r>
      <w:r w:rsidRPr="00E30D0F">
        <w:rPr>
          <w:b/>
          <w:bCs/>
          <w:color w:val="00B050"/>
          <w:sz w:val="20"/>
          <w:szCs w:val="20"/>
        </w:rPr>
        <w:t>SUBCONTRACTOR'S DATA</w:t>
      </w:r>
      <w:bookmarkStart w:id="115" w:name="_Toc35506439"/>
      <w:bookmarkEnd w:id="98"/>
      <w:bookmarkEnd w:id="99"/>
      <w:bookmarkEnd w:id="100"/>
      <w:bookmarkEnd w:id="101"/>
      <w:bookmarkEnd w:id="102"/>
      <w:bookmarkEnd w:id="103"/>
      <w:bookmarkEnd w:id="104"/>
      <w:bookmarkEnd w:id="105"/>
      <w:bookmarkEnd w:id="111"/>
      <w:bookmarkEnd w:id="112"/>
    </w:p>
    <w:p w14:paraId="5A874994" w14:textId="77777777" w:rsidR="002A1DC2" w:rsidRDefault="002A1DC2">
      <w:pPr>
        <w:spacing w:after="0"/>
        <w:jc w:val="left"/>
      </w:pPr>
    </w:p>
    <w:p w14:paraId="131E9992" w14:textId="77777777" w:rsidR="002A1DC2" w:rsidRPr="00F73632" w:rsidRDefault="006C7D34" w:rsidP="007A33AF">
      <w:pPr>
        <w:spacing w:after="0" w:line="260" w:lineRule="atLeast"/>
        <w:rPr>
          <w:noProof/>
          <w:sz w:val="20"/>
          <w:szCs w:val="20"/>
        </w:rPr>
      </w:pPr>
      <w:r w:rsidRPr="00F73632">
        <w:rPr>
          <w:noProof/>
          <w:sz w:val="20"/>
          <w:szCs w:val="20"/>
        </w:rPr>
        <w:t xml:space="preserve">Pri izvedbi javnega naročila z oznako </w:t>
      </w:r>
      <w:r w:rsidR="00634BE1">
        <w:rPr>
          <w:noProof/>
          <w:sz w:val="20"/>
          <w:szCs w:val="20"/>
        </w:rPr>
        <w:t>JN 28/2026 H</w:t>
      </w:r>
      <w:r w:rsidR="008C3323">
        <w:rPr>
          <w:noProof/>
          <w:sz w:val="20"/>
          <w:szCs w:val="20"/>
        </w:rPr>
        <w:t>ramba</w:t>
      </w:r>
      <w:r w:rsidR="00634BE1">
        <w:rPr>
          <w:noProof/>
          <w:sz w:val="20"/>
          <w:szCs w:val="20"/>
        </w:rPr>
        <w:t xml:space="preserve"> ZS</w:t>
      </w:r>
      <w:r w:rsidRPr="00F73632">
        <w:rPr>
          <w:noProof/>
          <w:sz w:val="20"/>
          <w:szCs w:val="20"/>
        </w:rPr>
        <w:t xml:space="preserve"> bomo sodelovali z naslednjim podizvajalcem</w:t>
      </w:r>
    </w:p>
    <w:p w14:paraId="17F6319C" w14:textId="77777777" w:rsidR="002A1DC2" w:rsidRPr="00691483" w:rsidRDefault="006C7D34" w:rsidP="007A33AF">
      <w:pPr>
        <w:spacing w:after="0" w:line="260" w:lineRule="atLeast"/>
        <w:rPr>
          <w:noProof/>
          <w:szCs w:val="20"/>
        </w:rPr>
      </w:pPr>
      <w:r w:rsidRPr="00F73632">
        <w:rPr>
          <w:noProof/>
          <w:sz w:val="20"/>
          <w:szCs w:val="20"/>
        </w:rPr>
        <w:t xml:space="preserve">In the public contract performance No. </w:t>
      </w:r>
      <w:r w:rsidR="00634BE1">
        <w:rPr>
          <w:noProof/>
          <w:sz w:val="20"/>
          <w:szCs w:val="20"/>
        </w:rPr>
        <w:t>JN 28/2026 H</w:t>
      </w:r>
      <w:r w:rsidR="008C3323">
        <w:rPr>
          <w:noProof/>
          <w:sz w:val="20"/>
          <w:szCs w:val="20"/>
        </w:rPr>
        <w:t>ramba</w:t>
      </w:r>
      <w:r w:rsidR="00634BE1">
        <w:rPr>
          <w:noProof/>
          <w:sz w:val="20"/>
          <w:szCs w:val="20"/>
        </w:rPr>
        <w:t xml:space="preserve"> ZS</w:t>
      </w:r>
      <w:r w:rsidRPr="00F73632">
        <w:rPr>
          <w:noProof/>
          <w:sz w:val="20"/>
          <w:szCs w:val="20"/>
        </w:rPr>
        <w:t xml:space="preserve"> we shall cooperate with the following subcontractor: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13"/>
        <w:gridCol w:w="2227"/>
        <w:gridCol w:w="2248"/>
      </w:tblGrid>
      <w:tr w:rsidR="005234BB" w14:paraId="19998E1B" w14:textId="77777777" w:rsidTr="007A33AF">
        <w:trPr>
          <w:trHeight w:val="729"/>
        </w:trPr>
        <w:tc>
          <w:tcPr>
            <w:tcW w:w="4013" w:type="dxa"/>
            <w:vAlign w:val="center"/>
          </w:tcPr>
          <w:p w14:paraId="5AD9F0A8" w14:textId="77777777" w:rsidR="002A1DC2" w:rsidRPr="007A33AF" w:rsidRDefault="006C7D34" w:rsidP="007A33AF">
            <w:pPr>
              <w:spacing w:after="0" w:line="260" w:lineRule="atLeast"/>
              <w:rPr>
                <w:noProof/>
                <w:sz w:val="20"/>
                <w:szCs w:val="20"/>
              </w:rPr>
            </w:pPr>
            <w:r w:rsidRPr="007A33AF">
              <w:rPr>
                <w:noProof/>
                <w:sz w:val="20"/>
                <w:szCs w:val="20"/>
              </w:rPr>
              <w:t>Naziv podizvajalca</w:t>
            </w:r>
          </w:p>
          <w:p w14:paraId="75F245B4" w14:textId="77777777" w:rsidR="002A1DC2" w:rsidRPr="007A33AF" w:rsidRDefault="006C7D34" w:rsidP="007A33AF">
            <w:pPr>
              <w:spacing w:after="0" w:line="260" w:lineRule="atLeast"/>
              <w:rPr>
                <w:noProof/>
                <w:sz w:val="20"/>
                <w:szCs w:val="20"/>
              </w:rPr>
            </w:pPr>
            <w:r w:rsidRPr="007A33AF">
              <w:rPr>
                <w:noProof/>
                <w:sz w:val="20"/>
                <w:szCs w:val="20"/>
              </w:rPr>
              <w:t>Subcontractor’s name:</w:t>
            </w:r>
          </w:p>
        </w:tc>
        <w:tc>
          <w:tcPr>
            <w:tcW w:w="4475" w:type="dxa"/>
            <w:gridSpan w:val="2"/>
          </w:tcPr>
          <w:p w14:paraId="6A690113" w14:textId="77777777" w:rsidR="002A1DC2" w:rsidRPr="007A33AF" w:rsidRDefault="002A1DC2" w:rsidP="007A33AF">
            <w:pPr>
              <w:spacing w:after="0" w:line="260" w:lineRule="atLeast"/>
              <w:rPr>
                <w:noProof/>
                <w:sz w:val="20"/>
                <w:szCs w:val="20"/>
              </w:rPr>
            </w:pPr>
          </w:p>
          <w:p w14:paraId="595B2B50" w14:textId="77777777" w:rsidR="002A1DC2" w:rsidRPr="007A33AF" w:rsidRDefault="002A1DC2" w:rsidP="007A33AF">
            <w:pPr>
              <w:spacing w:after="0" w:line="260" w:lineRule="atLeast"/>
              <w:rPr>
                <w:noProof/>
                <w:sz w:val="20"/>
                <w:szCs w:val="20"/>
              </w:rPr>
            </w:pPr>
          </w:p>
        </w:tc>
      </w:tr>
      <w:tr w:rsidR="005234BB" w14:paraId="7BCCADC4" w14:textId="77777777" w:rsidTr="007A33AF">
        <w:tc>
          <w:tcPr>
            <w:tcW w:w="4013" w:type="dxa"/>
            <w:vAlign w:val="center"/>
          </w:tcPr>
          <w:p w14:paraId="32ED66D2" w14:textId="77777777" w:rsidR="002A1DC2" w:rsidRPr="007A33AF" w:rsidRDefault="006C7D34" w:rsidP="007A33AF">
            <w:pPr>
              <w:spacing w:after="0" w:line="260" w:lineRule="atLeast"/>
              <w:rPr>
                <w:noProof/>
                <w:sz w:val="20"/>
                <w:szCs w:val="20"/>
              </w:rPr>
            </w:pPr>
            <w:r w:rsidRPr="007A33AF">
              <w:rPr>
                <w:noProof/>
                <w:sz w:val="20"/>
                <w:szCs w:val="20"/>
              </w:rPr>
              <w:t xml:space="preserve">Sedež podizvajalca </w:t>
            </w:r>
          </w:p>
          <w:p w14:paraId="588E44EE" w14:textId="77777777" w:rsidR="002A1DC2" w:rsidRPr="007A33AF" w:rsidRDefault="006C7D34" w:rsidP="007A33AF">
            <w:pPr>
              <w:spacing w:after="0" w:line="260" w:lineRule="atLeast"/>
              <w:rPr>
                <w:noProof/>
                <w:sz w:val="20"/>
                <w:szCs w:val="20"/>
              </w:rPr>
            </w:pPr>
            <w:r w:rsidRPr="007A33AF">
              <w:rPr>
                <w:noProof/>
                <w:sz w:val="20"/>
                <w:szCs w:val="20"/>
              </w:rPr>
              <w:t>(ulica, hišna številka, poštna št. in kraj) Subcontractor’s full address (street, house number, postcode, city, state)</w:t>
            </w:r>
          </w:p>
        </w:tc>
        <w:tc>
          <w:tcPr>
            <w:tcW w:w="4475" w:type="dxa"/>
            <w:gridSpan w:val="2"/>
          </w:tcPr>
          <w:p w14:paraId="64F7329A" w14:textId="77777777" w:rsidR="002A1DC2" w:rsidRPr="007A33AF" w:rsidRDefault="002A1DC2" w:rsidP="007A33AF">
            <w:pPr>
              <w:spacing w:after="0" w:line="260" w:lineRule="atLeast"/>
              <w:rPr>
                <w:noProof/>
                <w:sz w:val="20"/>
                <w:szCs w:val="20"/>
              </w:rPr>
            </w:pPr>
          </w:p>
          <w:p w14:paraId="7A5D3D78" w14:textId="77777777" w:rsidR="002A1DC2" w:rsidRPr="007A33AF" w:rsidRDefault="002A1DC2" w:rsidP="007A33AF">
            <w:pPr>
              <w:spacing w:after="0" w:line="260" w:lineRule="atLeast"/>
              <w:rPr>
                <w:noProof/>
                <w:sz w:val="20"/>
                <w:szCs w:val="20"/>
              </w:rPr>
            </w:pPr>
          </w:p>
          <w:p w14:paraId="660C2AA3" w14:textId="77777777" w:rsidR="002A1DC2" w:rsidRPr="007A33AF" w:rsidRDefault="002A1DC2" w:rsidP="007A33AF">
            <w:pPr>
              <w:spacing w:after="0" w:line="260" w:lineRule="atLeast"/>
              <w:rPr>
                <w:noProof/>
                <w:sz w:val="20"/>
                <w:szCs w:val="20"/>
              </w:rPr>
            </w:pPr>
          </w:p>
        </w:tc>
      </w:tr>
      <w:tr w:rsidR="005234BB" w14:paraId="7ADA5C4D" w14:textId="77777777" w:rsidTr="007A33AF">
        <w:tc>
          <w:tcPr>
            <w:tcW w:w="4013" w:type="dxa"/>
          </w:tcPr>
          <w:p w14:paraId="76333063" w14:textId="77777777" w:rsidR="002A1DC2" w:rsidRPr="007A33AF" w:rsidRDefault="006C7D34" w:rsidP="007A33AF">
            <w:pPr>
              <w:spacing w:after="0" w:line="260" w:lineRule="atLeast"/>
              <w:rPr>
                <w:noProof/>
                <w:sz w:val="20"/>
                <w:szCs w:val="20"/>
              </w:rPr>
            </w:pPr>
            <w:r w:rsidRPr="007A33AF">
              <w:rPr>
                <w:noProof/>
                <w:sz w:val="20"/>
                <w:szCs w:val="20"/>
              </w:rPr>
              <w:t xml:space="preserve">Matična </w:t>
            </w:r>
            <w:r w:rsidRPr="007A33AF">
              <w:rPr>
                <w:noProof/>
                <w:sz w:val="20"/>
                <w:szCs w:val="20"/>
              </w:rPr>
              <w:t>številka podizvajalca                Registration number of the subcontractor:</w:t>
            </w:r>
          </w:p>
        </w:tc>
        <w:tc>
          <w:tcPr>
            <w:tcW w:w="4475" w:type="dxa"/>
            <w:gridSpan w:val="2"/>
          </w:tcPr>
          <w:p w14:paraId="24D42D4B" w14:textId="77777777" w:rsidR="002A1DC2" w:rsidRPr="007A33AF" w:rsidRDefault="002A1DC2" w:rsidP="007A33AF">
            <w:pPr>
              <w:spacing w:after="0" w:line="260" w:lineRule="atLeast"/>
              <w:rPr>
                <w:noProof/>
                <w:sz w:val="20"/>
                <w:szCs w:val="20"/>
              </w:rPr>
            </w:pPr>
          </w:p>
        </w:tc>
      </w:tr>
      <w:tr w:rsidR="005234BB" w14:paraId="6777A63D" w14:textId="77777777" w:rsidTr="007A33AF">
        <w:tc>
          <w:tcPr>
            <w:tcW w:w="4013" w:type="dxa"/>
          </w:tcPr>
          <w:p w14:paraId="2613EFCF" w14:textId="77777777" w:rsidR="002A1DC2" w:rsidRPr="007A33AF" w:rsidRDefault="006C7D34" w:rsidP="007A33AF">
            <w:pPr>
              <w:spacing w:after="0" w:line="260" w:lineRule="atLeast"/>
              <w:rPr>
                <w:noProof/>
                <w:sz w:val="20"/>
                <w:szCs w:val="20"/>
              </w:rPr>
            </w:pPr>
            <w:r w:rsidRPr="007A33AF">
              <w:rPr>
                <w:noProof/>
                <w:sz w:val="20"/>
                <w:szCs w:val="20"/>
              </w:rPr>
              <w:t>Davčna številka podizvajalca                           VAT ID number:</w:t>
            </w:r>
          </w:p>
        </w:tc>
        <w:tc>
          <w:tcPr>
            <w:tcW w:w="4475" w:type="dxa"/>
            <w:gridSpan w:val="2"/>
          </w:tcPr>
          <w:p w14:paraId="65E39929" w14:textId="77777777" w:rsidR="002A1DC2" w:rsidRPr="007A33AF" w:rsidRDefault="002A1DC2" w:rsidP="007A33AF">
            <w:pPr>
              <w:spacing w:after="0" w:line="260" w:lineRule="atLeast"/>
              <w:rPr>
                <w:noProof/>
                <w:sz w:val="20"/>
                <w:szCs w:val="20"/>
              </w:rPr>
            </w:pPr>
          </w:p>
        </w:tc>
      </w:tr>
      <w:tr w:rsidR="005234BB" w14:paraId="10145B54" w14:textId="77777777" w:rsidTr="007A33AF">
        <w:tc>
          <w:tcPr>
            <w:tcW w:w="4013" w:type="dxa"/>
          </w:tcPr>
          <w:p w14:paraId="74316506" w14:textId="77777777" w:rsidR="002A1DC2" w:rsidRPr="007A33AF" w:rsidRDefault="006C7D34" w:rsidP="007A33AF">
            <w:pPr>
              <w:spacing w:after="0" w:line="260" w:lineRule="atLeast"/>
              <w:rPr>
                <w:noProof/>
                <w:sz w:val="20"/>
                <w:szCs w:val="20"/>
              </w:rPr>
            </w:pPr>
            <w:r w:rsidRPr="007A33AF">
              <w:rPr>
                <w:noProof/>
                <w:sz w:val="20"/>
                <w:szCs w:val="20"/>
              </w:rPr>
              <w:t>Transakcijski račun</w:t>
            </w:r>
          </w:p>
          <w:p w14:paraId="25FD827B" w14:textId="77777777" w:rsidR="002A1DC2" w:rsidRPr="007A33AF" w:rsidRDefault="006C7D34" w:rsidP="007A33AF">
            <w:pPr>
              <w:spacing w:after="0" w:line="260" w:lineRule="atLeast"/>
              <w:rPr>
                <w:noProof/>
                <w:sz w:val="20"/>
                <w:szCs w:val="20"/>
              </w:rPr>
            </w:pPr>
            <w:r w:rsidRPr="007A33AF">
              <w:rPr>
                <w:noProof/>
                <w:sz w:val="20"/>
                <w:szCs w:val="20"/>
              </w:rPr>
              <w:t xml:space="preserve">Transaction Account (IBAN) </w:t>
            </w:r>
          </w:p>
        </w:tc>
        <w:tc>
          <w:tcPr>
            <w:tcW w:w="4475" w:type="dxa"/>
            <w:gridSpan w:val="2"/>
          </w:tcPr>
          <w:p w14:paraId="0983605C" w14:textId="77777777" w:rsidR="002A1DC2" w:rsidRPr="007A33AF" w:rsidRDefault="002A1DC2" w:rsidP="007A33AF">
            <w:pPr>
              <w:spacing w:after="0" w:line="260" w:lineRule="atLeast"/>
              <w:rPr>
                <w:noProof/>
                <w:sz w:val="20"/>
                <w:szCs w:val="20"/>
              </w:rPr>
            </w:pPr>
          </w:p>
        </w:tc>
      </w:tr>
      <w:tr w:rsidR="005234BB" w14:paraId="3C153777" w14:textId="77777777" w:rsidTr="007A33AF">
        <w:tc>
          <w:tcPr>
            <w:tcW w:w="4013" w:type="dxa"/>
            <w:vAlign w:val="center"/>
          </w:tcPr>
          <w:p w14:paraId="780057F0" w14:textId="77777777" w:rsidR="002A1DC2" w:rsidRPr="007A33AF" w:rsidRDefault="006C7D34" w:rsidP="007A33AF">
            <w:pPr>
              <w:spacing w:after="0" w:line="260" w:lineRule="atLeast"/>
              <w:rPr>
                <w:noProof/>
                <w:sz w:val="20"/>
                <w:szCs w:val="20"/>
              </w:rPr>
            </w:pPr>
            <w:r w:rsidRPr="007A33AF">
              <w:rPr>
                <w:noProof/>
                <w:sz w:val="20"/>
                <w:szCs w:val="20"/>
              </w:rPr>
              <w:t xml:space="preserve">Vrsta del, ki jih podizvajalec prevzema </w:t>
            </w:r>
          </w:p>
          <w:p w14:paraId="403A9BC2" w14:textId="77777777" w:rsidR="002A1DC2" w:rsidRPr="007A33AF" w:rsidRDefault="006C7D34" w:rsidP="007A33AF">
            <w:pPr>
              <w:spacing w:after="0" w:line="260" w:lineRule="atLeast"/>
              <w:rPr>
                <w:noProof/>
                <w:sz w:val="20"/>
                <w:szCs w:val="20"/>
              </w:rPr>
            </w:pPr>
            <w:r w:rsidRPr="007A33AF">
              <w:rPr>
                <w:noProof/>
                <w:sz w:val="20"/>
                <w:szCs w:val="20"/>
              </w:rPr>
              <w:t>The part of the subject-matter that subcontractor shall perform</w:t>
            </w:r>
          </w:p>
        </w:tc>
        <w:tc>
          <w:tcPr>
            <w:tcW w:w="4475" w:type="dxa"/>
            <w:gridSpan w:val="2"/>
          </w:tcPr>
          <w:p w14:paraId="237627D6" w14:textId="77777777" w:rsidR="00BE69FF" w:rsidRPr="007A33AF" w:rsidRDefault="006C7D34" w:rsidP="007A33AF">
            <w:pPr>
              <w:spacing w:after="0" w:line="260" w:lineRule="atLeast"/>
              <w:jc w:val="center"/>
              <w:rPr>
                <w:i/>
                <w:noProof/>
                <w:color w:val="A6A6A6" w:themeColor="background1" w:themeShade="A6"/>
                <w:sz w:val="20"/>
                <w:szCs w:val="20"/>
              </w:rPr>
            </w:pPr>
            <w:r w:rsidRPr="007A33AF">
              <w:rPr>
                <w:i/>
                <w:noProof/>
                <w:color w:val="A6A6A6" w:themeColor="background1" w:themeShade="A6"/>
                <w:sz w:val="20"/>
                <w:szCs w:val="20"/>
              </w:rPr>
              <w:t>primer: vleka</w:t>
            </w:r>
            <w:r w:rsidR="002948BC">
              <w:rPr>
                <w:i/>
                <w:noProof/>
                <w:color w:val="A6A6A6" w:themeColor="background1" w:themeShade="A6"/>
                <w:sz w:val="20"/>
                <w:szCs w:val="20"/>
              </w:rPr>
              <w:t xml:space="preserve"> vozil ali vleka plovil</w:t>
            </w:r>
          </w:p>
          <w:p w14:paraId="06E305BA" w14:textId="77777777" w:rsidR="002A1DC2" w:rsidRPr="007A33AF" w:rsidRDefault="002A1DC2" w:rsidP="007A33AF">
            <w:pPr>
              <w:spacing w:after="0" w:line="260" w:lineRule="atLeast"/>
              <w:rPr>
                <w:noProof/>
                <w:sz w:val="20"/>
                <w:szCs w:val="20"/>
              </w:rPr>
            </w:pPr>
          </w:p>
          <w:p w14:paraId="4E5F60E6" w14:textId="77777777" w:rsidR="002A1DC2" w:rsidRPr="007A33AF" w:rsidRDefault="002A1DC2" w:rsidP="007A33AF">
            <w:pPr>
              <w:spacing w:after="0" w:line="260" w:lineRule="atLeast"/>
              <w:rPr>
                <w:noProof/>
                <w:sz w:val="20"/>
                <w:szCs w:val="20"/>
              </w:rPr>
            </w:pPr>
          </w:p>
        </w:tc>
      </w:tr>
      <w:tr w:rsidR="005234BB" w14:paraId="5910B79E" w14:textId="77777777" w:rsidTr="007A33AF">
        <w:tc>
          <w:tcPr>
            <w:tcW w:w="4013" w:type="dxa"/>
          </w:tcPr>
          <w:p w14:paraId="14FD96E4" w14:textId="77777777" w:rsidR="008C3323" w:rsidRPr="008C3323" w:rsidRDefault="006C7D34" w:rsidP="008C3323">
            <w:pPr>
              <w:spacing w:after="0" w:line="260" w:lineRule="atLeast"/>
              <w:rPr>
                <w:noProof/>
                <w:sz w:val="20"/>
                <w:szCs w:val="20"/>
              </w:rPr>
            </w:pPr>
            <w:r w:rsidRPr="008C3323">
              <w:rPr>
                <w:noProof/>
                <w:sz w:val="20"/>
                <w:szCs w:val="20"/>
              </w:rPr>
              <w:t>Vrednost del, ki jih podizvajalec prevzema v tem</w:t>
            </w:r>
            <w:r>
              <w:rPr>
                <w:noProof/>
                <w:sz w:val="20"/>
                <w:szCs w:val="20"/>
              </w:rPr>
              <w:t xml:space="preserve"> </w:t>
            </w:r>
            <w:r w:rsidRPr="008C3323">
              <w:rPr>
                <w:noProof/>
                <w:sz w:val="20"/>
                <w:szCs w:val="20"/>
              </w:rPr>
              <w:t>javnem naročilu (vrednost se lahko opredeli v</w:t>
            </w:r>
            <w:r>
              <w:rPr>
                <w:noProof/>
                <w:sz w:val="20"/>
                <w:szCs w:val="20"/>
              </w:rPr>
              <w:t xml:space="preserve"> </w:t>
            </w:r>
            <w:r w:rsidRPr="008C3323">
              <w:rPr>
                <w:noProof/>
                <w:sz w:val="20"/>
                <w:szCs w:val="20"/>
              </w:rPr>
              <w:t>EUR z DDV ali v % od skupne ponudbene</w:t>
            </w:r>
            <w:r>
              <w:rPr>
                <w:noProof/>
                <w:sz w:val="20"/>
                <w:szCs w:val="20"/>
              </w:rPr>
              <w:t xml:space="preserve"> </w:t>
            </w:r>
            <w:r w:rsidRPr="008C3323">
              <w:rPr>
                <w:noProof/>
                <w:sz w:val="20"/>
                <w:szCs w:val="20"/>
              </w:rPr>
              <w:t>vrednosti)/</w:t>
            </w:r>
          </w:p>
          <w:p w14:paraId="5F926751" w14:textId="77777777" w:rsidR="008C3323" w:rsidRPr="008C3323" w:rsidRDefault="006C7D34" w:rsidP="008C3323">
            <w:pPr>
              <w:spacing w:after="0" w:line="260" w:lineRule="atLeast"/>
              <w:rPr>
                <w:noProof/>
                <w:sz w:val="20"/>
                <w:szCs w:val="20"/>
              </w:rPr>
            </w:pPr>
            <w:r w:rsidRPr="008C3323">
              <w:rPr>
                <w:noProof/>
                <w:sz w:val="20"/>
                <w:szCs w:val="20"/>
              </w:rPr>
              <w:t>Value of this part of the subject-matter that</w:t>
            </w:r>
          </w:p>
          <w:p w14:paraId="0E927B00" w14:textId="77777777" w:rsidR="007A33AF" w:rsidRPr="007A33AF" w:rsidRDefault="006C7D34" w:rsidP="008C3323">
            <w:pPr>
              <w:spacing w:after="0" w:line="260" w:lineRule="atLeast"/>
              <w:rPr>
                <w:noProof/>
                <w:sz w:val="20"/>
                <w:szCs w:val="20"/>
              </w:rPr>
            </w:pPr>
            <w:r w:rsidRPr="008C3323">
              <w:rPr>
                <w:noProof/>
                <w:sz w:val="20"/>
                <w:szCs w:val="20"/>
              </w:rPr>
              <w:t>subcontractor shall perform in this public tender</w:t>
            </w:r>
            <w:r>
              <w:rPr>
                <w:noProof/>
                <w:sz w:val="20"/>
                <w:szCs w:val="20"/>
              </w:rPr>
              <w:t xml:space="preserve"> </w:t>
            </w:r>
            <w:r w:rsidRPr="008C3323">
              <w:rPr>
                <w:noProof/>
                <w:sz w:val="20"/>
                <w:szCs w:val="20"/>
              </w:rPr>
              <w:t>(value can be defined in EUR with VAT or % of</w:t>
            </w:r>
            <w:r>
              <w:rPr>
                <w:noProof/>
                <w:sz w:val="20"/>
                <w:szCs w:val="20"/>
              </w:rPr>
              <w:t xml:space="preserve"> </w:t>
            </w:r>
            <w:r w:rsidRPr="008C3323">
              <w:rPr>
                <w:noProof/>
                <w:sz w:val="20"/>
                <w:szCs w:val="20"/>
              </w:rPr>
              <w:t>total offer value)</w:t>
            </w:r>
          </w:p>
        </w:tc>
        <w:tc>
          <w:tcPr>
            <w:tcW w:w="4475" w:type="dxa"/>
            <w:gridSpan w:val="2"/>
            <w:vAlign w:val="center"/>
          </w:tcPr>
          <w:p w14:paraId="24856A0C" w14:textId="77777777" w:rsidR="008C3323" w:rsidRPr="008C3323" w:rsidRDefault="006C7D34" w:rsidP="008C3323">
            <w:pPr>
              <w:spacing w:after="0" w:line="260" w:lineRule="atLeast"/>
              <w:rPr>
                <w:noProof/>
                <w:sz w:val="20"/>
                <w:szCs w:val="20"/>
              </w:rPr>
            </w:pPr>
            <w:r w:rsidRPr="008C3323">
              <w:rPr>
                <w:noProof/>
                <w:sz w:val="20"/>
                <w:szCs w:val="20"/>
              </w:rPr>
              <w:t>(npr. vrednost del _____ EUR z DDV ali</w:t>
            </w:r>
          </w:p>
          <w:p w14:paraId="2D4206EF" w14:textId="77777777" w:rsidR="007A33AF" w:rsidRPr="007A33AF" w:rsidRDefault="006C7D34" w:rsidP="008C3323">
            <w:pPr>
              <w:spacing w:after="0" w:line="260" w:lineRule="atLeast"/>
              <w:rPr>
                <w:noProof/>
                <w:sz w:val="20"/>
                <w:szCs w:val="20"/>
              </w:rPr>
            </w:pPr>
            <w:r w:rsidRPr="008C3323">
              <w:rPr>
                <w:noProof/>
                <w:sz w:val="20"/>
                <w:szCs w:val="20"/>
              </w:rPr>
              <w:t>________ % od skupne ponudbene vrednosti)</w:t>
            </w:r>
          </w:p>
        </w:tc>
      </w:tr>
      <w:tr w:rsidR="005234BB" w14:paraId="0D6E95C3" w14:textId="77777777" w:rsidTr="007A33AF">
        <w:trPr>
          <w:trHeight w:val="834"/>
        </w:trPr>
        <w:tc>
          <w:tcPr>
            <w:tcW w:w="4013" w:type="dxa"/>
          </w:tcPr>
          <w:p w14:paraId="71611C76" w14:textId="77777777" w:rsidR="002A1DC2" w:rsidRPr="007A33AF" w:rsidRDefault="006C7D34" w:rsidP="007A33AF">
            <w:pPr>
              <w:spacing w:after="0" w:line="260" w:lineRule="atLeast"/>
              <w:rPr>
                <w:noProof/>
                <w:sz w:val="20"/>
                <w:szCs w:val="20"/>
              </w:rPr>
            </w:pPr>
            <w:r w:rsidRPr="007A33AF">
              <w:rPr>
                <w:noProof/>
                <w:sz w:val="20"/>
                <w:szCs w:val="20"/>
              </w:rPr>
              <w:t>Kontaktna oseba podizvajalca (ime in priimek, tel. št., e-naslov)</w:t>
            </w:r>
          </w:p>
          <w:p w14:paraId="358DC292" w14:textId="77777777" w:rsidR="002A1DC2" w:rsidRPr="007A33AF" w:rsidRDefault="006C7D34" w:rsidP="007A33AF">
            <w:pPr>
              <w:spacing w:after="0" w:line="260" w:lineRule="atLeast"/>
              <w:rPr>
                <w:noProof/>
                <w:sz w:val="20"/>
                <w:szCs w:val="20"/>
              </w:rPr>
            </w:pPr>
            <w:r w:rsidRPr="007A33AF">
              <w:rPr>
                <w:noProof/>
                <w:sz w:val="20"/>
                <w:szCs w:val="20"/>
              </w:rPr>
              <w:t>Subcontractor contact person (name and surname, tel. no., e-mail)</w:t>
            </w:r>
          </w:p>
        </w:tc>
        <w:tc>
          <w:tcPr>
            <w:tcW w:w="4475" w:type="dxa"/>
            <w:gridSpan w:val="2"/>
          </w:tcPr>
          <w:p w14:paraId="1A6E1D81" w14:textId="77777777" w:rsidR="002A1DC2" w:rsidRPr="007A33AF" w:rsidRDefault="002A1DC2" w:rsidP="007A33AF">
            <w:pPr>
              <w:spacing w:after="0" w:line="260" w:lineRule="atLeast"/>
              <w:rPr>
                <w:noProof/>
                <w:sz w:val="20"/>
                <w:szCs w:val="20"/>
              </w:rPr>
            </w:pPr>
          </w:p>
        </w:tc>
      </w:tr>
      <w:tr w:rsidR="005234BB" w14:paraId="19849A80" w14:textId="77777777" w:rsidTr="007A33AF">
        <w:tc>
          <w:tcPr>
            <w:tcW w:w="4013" w:type="dxa"/>
            <w:tcBorders>
              <w:bottom w:val="single" w:sz="4" w:space="0" w:color="auto"/>
            </w:tcBorders>
          </w:tcPr>
          <w:p w14:paraId="667420A5" w14:textId="77777777" w:rsidR="002A1DC2" w:rsidRPr="007A33AF" w:rsidRDefault="006C7D34" w:rsidP="007A33AF">
            <w:pPr>
              <w:spacing w:after="0" w:line="260" w:lineRule="atLeast"/>
              <w:rPr>
                <w:noProof/>
                <w:sz w:val="20"/>
                <w:szCs w:val="20"/>
              </w:rPr>
            </w:pPr>
            <w:r w:rsidRPr="007A33AF">
              <w:rPr>
                <w:noProof/>
                <w:sz w:val="20"/>
                <w:szCs w:val="20"/>
              </w:rPr>
              <w:t>Zakoniti zastopniki podizvajalca (ime in priimek, funkcija v družbi)</w:t>
            </w:r>
          </w:p>
          <w:p w14:paraId="10154CBC" w14:textId="77777777" w:rsidR="002A1DC2" w:rsidRPr="007A33AF" w:rsidRDefault="006C7D34" w:rsidP="007A33AF">
            <w:pPr>
              <w:spacing w:after="0" w:line="260" w:lineRule="atLeast"/>
              <w:rPr>
                <w:noProof/>
                <w:sz w:val="20"/>
                <w:szCs w:val="20"/>
              </w:rPr>
            </w:pPr>
            <w:r w:rsidRPr="007A33AF">
              <w:rPr>
                <w:noProof/>
                <w:sz w:val="20"/>
                <w:szCs w:val="20"/>
              </w:rPr>
              <w:t xml:space="preserve">Legal </w:t>
            </w:r>
            <w:r w:rsidRPr="007A33AF">
              <w:rPr>
                <w:noProof/>
                <w:sz w:val="20"/>
                <w:szCs w:val="20"/>
              </w:rPr>
              <w:t>representatives of the subcontractor (name and surname, function in a company)</w:t>
            </w:r>
          </w:p>
        </w:tc>
        <w:tc>
          <w:tcPr>
            <w:tcW w:w="4475" w:type="dxa"/>
            <w:gridSpan w:val="2"/>
            <w:tcBorders>
              <w:bottom w:val="single" w:sz="4" w:space="0" w:color="auto"/>
            </w:tcBorders>
          </w:tcPr>
          <w:p w14:paraId="1C2D8644" w14:textId="77777777" w:rsidR="002A1DC2" w:rsidRPr="007A33AF" w:rsidRDefault="002A1DC2" w:rsidP="007A33AF">
            <w:pPr>
              <w:spacing w:after="0" w:line="260" w:lineRule="atLeast"/>
              <w:rPr>
                <w:noProof/>
                <w:sz w:val="20"/>
                <w:szCs w:val="20"/>
              </w:rPr>
            </w:pPr>
          </w:p>
        </w:tc>
      </w:tr>
      <w:tr w:rsidR="005234BB" w14:paraId="58DD8A36" w14:textId="77777777" w:rsidTr="007A33AF">
        <w:tc>
          <w:tcPr>
            <w:tcW w:w="4013" w:type="dxa"/>
            <w:tcBorders>
              <w:bottom w:val="single" w:sz="4" w:space="0" w:color="auto"/>
            </w:tcBorders>
          </w:tcPr>
          <w:p w14:paraId="0F27D208" w14:textId="77777777" w:rsidR="002A1DC2" w:rsidRPr="007A33AF" w:rsidRDefault="006C7D34" w:rsidP="007A33AF">
            <w:pPr>
              <w:spacing w:after="0" w:line="260" w:lineRule="atLeast"/>
              <w:rPr>
                <w:noProof/>
                <w:sz w:val="20"/>
                <w:szCs w:val="20"/>
              </w:rPr>
            </w:pPr>
            <w:r w:rsidRPr="007A33AF">
              <w:rPr>
                <w:noProof/>
                <w:sz w:val="20"/>
                <w:szCs w:val="20"/>
              </w:rPr>
              <w:t>Zahteva za neposredno plačilo od naročnika (označite DA ali NE)* Subcontractor’s request for direct payment performed by the contracting authority (mark YES or NO)*</w:t>
            </w:r>
          </w:p>
        </w:tc>
        <w:tc>
          <w:tcPr>
            <w:tcW w:w="2227" w:type="dxa"/>
            <w:tcBorders>
              <w:bottom w:val="single" w:sz="4" w:space="0" w:color="auto"/>
            </w:tcBorders>
            <w:vAlign w:val="center"/>
          </w:tcPr>
          <w:p w14:paraId="05B132DC" w14:textId="77777777" w:rsidR="002A1DC2" w:rsidRPr="007A33AF" w:rsidRDefault="006C7D34" w:rsidP="007A33AF">
            <w:pPr>
              <w:spacing w:after="0" w:line="260" w:lineRule="atLeast"/>
              <w:rPr>
                <w:noProof/>
                <w:sz w:val="20"/>
                <w:szCs w:val="20"/>
              </w:rPr>
            </w:pPr>
            <w:r w:rsidRPr="007A33AF">
              <w:rPr>
                <w:noProof/>
                <w:sz w:val="20"/>
                <w:szCs w:val="20"/>
              </w:rPr>
              <w:t xml:space="preserve">DA / </w:t>
            </w:r>
            <w:r w:rsidRPr="007A33AF">
              <w:rPr>
                <w:noProof/>
                <w:sz w:val="20"/>
                <w:szCs w:val="20"/>
              </w:rPr>
              <w:t>YES</w:t>
            </w:r>
          </w:p>
        </w:tc>
        <w:tc>
          <w:tcPr>
            <w:tcW w:w="2248" w:type="dxa"/>
            <w:tcBorders>
              <w:bottom w:val="single" w:sz="4" w:space="0" w:color="auto"/>
            </w:tcBorders>
            <w:vAlign w:val="center"/>
          </w:tcPr>
          <w:p w14:paraId="79F8CD01" w14:textId="77777777" w:rsidR="002A1DC2" w:rsidRPr="007A33AF" w:rsidRDefault="006C7D34" w:rsidP="007A33AF">
            <w:pPr>
              <w:spacing w:after="0" w:line="260" w:lineRule="atLeast"/>
              <w:rPr>
                <w:noProof/>
                <w:sz w:val="20"/>
                <w:szCs w:val="20"/>
              </w:rPr>
            </w:pPr>
            <w:r w:rsidRPr="007A33AF">
              <w:rPr>
                <w:noProof/>
                <w:sz w:val="20"/>
                <w:szCs w:val="20"/>
              </w:rPr>
              <w:t>NE / NO</w:t>
            </w:r>
          </w:p>
        </w:tc>
      </w:tr>
    </w:tbl>
    <w:p w14:paraId="460C145B" w14:textId="77777777" w:rsidR="002A1DC2" w:rsidRPr="007A33AF" w:rsidRDefault="002A1DC2" w:rsidP="007A33AF">
      <w:pPr>
        <w:spacing w:after="0" w:line="260" w:lineRule="atLeast"/>
        <w:rPr>
          <w:noProof/>
          <w:sz w:val="20"/>
          <w:szCs w:val="20"/>
        </w:rPr>
      </w:pPr>
    </w:p>
    <w:p w14:paraId="5875BF9F" w14:textId="77777777" w:rsidR="002A1DC2" w:rsidRPr="007A33AF" w:rsidRDefault="006C7D34" w:rsidP="007A33AF">
      <w:pPr>
        <w:spacing w:after="0" w:line="260" w:lineRule="atLeast"/>
        <w:rPr>
          <w:i/>
          <w:noProof/>
          <w:sz w:val="20"/>
          <w:szCs w:val="20"/>
        </w:rPr>
      </w:pPr>
      <w:r w:rsidRPr="007A33AF">
        <w:rPr>
          <w:noProof/>
          <w:sz w:val="20"/>
          <w:szCs w:val="20"/>
        </w:rPr>
        <w:t xml:space="preserve">* </w:t>
      </w:r>
      <w:r w:rsidRPr="007A33AF">
        <w:rPr>
          <w:i/>
          <w:noProof/>
          <w:sz w:val="20"/>
          <w:szCs w:val="20"/>
        </w:rPr>
        <w:t>Če podizvajalec zahteva neposredno plačilo od naročnika in ne od ponudnika, potem mora podizvajalec izpolniti spodnje besedilo. S tem podizvajalec soglaša, da naročnik plača terjatev neposredno podizvajalcu namesto izvajalcu.</w:t>
      </w:r>
    </w:p>
    <w:p w14:paraId="38452B6D" w14:textId="77777777" w:rsidR="002A1DC2" w:rsidRPr="007A33AF" w:rsidRDefault="006C7D34" w:rsidP="007A33AF">
      <w:pPr>
        <w:spacing w:after="0" w:line="260" w:lineRule="atLeast"/>
        <w:rPr>
          <w:iCs/>
          <w:sz w:val="20"/>
          <w:szCs w:val="20"/>
        </w:rPr>
      </w:pPr>
      <w:r w:rsidRPr="007A33AF">
        <w:rPr>
          <w:i/>
          <w:sz w:val="20"/>
          <w:szCs w:val="20"/>
        </w:rPr>
        <w:t xml:space="preserve">* If the subcontractor requests direct payment from the contracting authority, and not by the tenderer, then the subcontractor must fill in the following text below. With the following text the subcontractor agrees that the contracting authority shall directly pay them instead of the tenderer. </w:t>
      </w:r>
    </w:p>
    <w:p w14:paraId="509FC751" w14:textId="77777777" w:rsidR="002A1DC2" w:rsidRPr="007A33AF" w:rsidRDefault="002A1DC2" w:rsidP="007A33AF">
      <w:pPr>
        <w:spacing w:after="0" w:line="260" w:lineRule="atLeast"/>
        <w:rPr>
          <w:iCs/>
          <w:sz w:val="20"/>
          <w:szCs w:val="20"/>
        </w:rPr>
      </w:pPr>
    </w:p>
    <w:p w14:paraId="1CAE5CA6" w14:textId="77777777" w:rsidR="002A1DC2" w:rsidRPr="007A33AF" w:rsidRDefault="006C7D34" w:rsidP="007A33AF">
      <w:pPr>
        <w:spacing w:after="0" w:line="260" w:lineRule="atLeast"/>
        <w:rPr>
          <w:noProof/>
          <w:sz w:val="20"/>
          <w:szCs w:val="20"/>
        </w:rPr>
      </w:pPr>
      <w:r w:rsidRPr="007A33AF">
        <w:rPr>
          <w:noProof/>
          <w:sz w:val="20"/>
          <w:szCs w:val="20"/>
        </w:rPr>
        <w:t>Podpisani ____________________________ (ime in priimek odgovorne osebe podizvajalca), ki</w:t>
      </w:r>
      <w:r w:rsidRPr="007A33AF">
        <w:rPr>
          <w:sz w:val="20"/>
          <w:szCs w:val="20"/>
        </w:rPr>
        <w:t xml:space="preserve"> </w:t>
      </w:r>
      <w:r w:rsidRPr="007A33AF">
        <w:rPr>
          <w:noProof/>
          <w:sz w:val="20"/>
          <w:szCs w:val="20"/>
        </w:rPr>
        <w:t xml:space="preserve">zastopam zgoraj imenovanega podizvajalca, soglašam, da Finančna uprava Republike Slovenije plača namesto ponudniku neposredno nam, pri čemer ponudnikova obveznost do nas izhaja iz javnega naročila z oznako </w:t>
      </w:r>
      <w:r w:rsidR="00634BE1">
        <w:rPr>
          <w:noProof/>
          <w:sz w:val="20"/>
          <w:szCs w:val="20"/>
        </w:rPr>
        <w:t>JN 28/2026 H</w:t>
      </w:r>
      <w:r w:rsidR="007C0883">
        <w:rPr>
          <w:noProof/>
          <w:sz w:val="20"/>
          <w:szCs w:val="20"/>
        </w:rPr>
        <w:t>ramba</w:t>
      </w:r>
      <w:r w:rsidR="00634BE1">
        <w:rPr>
          <w:noProof/>
          <w:sz w:val="20"/>
          <w:szCs w:val="20"/>
        </w:rPr>
        <w:t xml:space="preserve"> ZS</w:t>
      </w:r>
      <w:r w:rsidRPr="007A33AF">
        <w:rPr>
          <w:noProof/>
          <w:sz w:val="20"/>
          <w:szCs w:val="20"/>
        </w:rPr>
        <w:t>. Vse ostale podrobnosti o obveznosti so opredeljene v tem obrazcu.</w:t>
      </w:r>
    </w:p>
    <w:p w14:paraId="68250732" w14:textId="77777777" w:rsidR="002A1DC2" w:rsidRPr="007A33AF" w:rsidRDefault="002A1DC2" w:rsidP="007A33AF">
      <w:pPr>
        <w:spacing w:after="0" w:line="260" w:lineRule="atLeast"/>
        <w:rPr>
          <w:noProof/>
          <w:sz w:val="20"/>
          <w:szCs w:val="20"/>
        </w:rPr>
      </w:pPr>
    </w:p>
    <w:p w14:paraId="6F920086" w14:textId="77777777" w:rsidR="002A1DC2" w:rsidRPr="007A33AF" w:rsidRDefault="006C7D34" w:rsidP="007A33AF">
      <w:pPr>
        <w:spacing w:after="0" w:line="260" w:lineRule="atLeast"/>
        <w:rPr>
          <w:noProof/>
          <w:sz w:val="20"/>
          <w:szCs w:val="20"/>
        </w:rPr>
      </w:pPr>
      <w:r w:rsidRPr="007A33AF">
        <w:rPr>
          <w:noProof/>
          <w:sz w:val="20"/>
          <w:szCs w:val="20"/>
        </w:rPr>
        <w:t xml:space="preserve">Signed ___________________ (name and surname of subcontractor's representative) represent ____________________________________ (name and address of the subcontractor’s company) and as such agree that Ministry of finance, Financial Administration of the Republic of Slovenia shall settle the obligation directly with us instead of the tenderer and that the tenderer’s obligation to us stems from the public contract No. </w:t>
      </w:r>
      <w:r w:rsidR="00634BE1">
        <w:rPr>
          <w:noProof/>
          <w:sz w:val="20"/>
          <w:szCs w:val="20"/>
        </w:rPr>
        <w:t>JN 28/2026 H</w:t>
      </w:r>
      <w:r w:rsidR="007C0883">
        <w:rPr>
          <w:noProof/>
          <w:sz w:val="20"/>
          <w:szCs w:val="20"/>
        </w:rPr>
        <w:t>ramba</w:t>
      </w:r>
      <w:r w:rsidR="00634BE1">
        <w:rPr>
          <w:noProof/>
          <w:sz w:val="20"/>
          <w:szCs w:val="20"/>
        </w:rPr>
        <w:t xml:space="preserve"> ZS</w:t>
      </w:r>
      <w:r w:rsidRPr="007A33AF">
        <w:rPr>
          <w:noProof/>
          <w:sz w:val="20"/>
          <w:szCs w:val="20"/>
        </w:rPr>
        <w:t xml:space="preserve">. All other details regarding the obligation are defined in this form. </w:t>
      </w:r>
    </w:p>
    <w:p w14:paraId="4F2AFC15" w14:textId="77777777" w:rsidR="002A1DC2" w:rsidRPr="007A33AF" w:rsidRDefault="002A1DC2" w:rsidP="007A33AF">
      <w:pPr>
        <w:spacing w:after="0" w:line="260" w:lineRule="atLeast"/>
        <w:rPr>
          <w:noProof/>
          <w:sz w:val="20"/>
          <w:szCs w:val="20"/>
        </w:rPr>
      </w:pPr>
    </w:p>
    <w:p w14:paraId="3F157E95" w14:textId="77777777" w:rsidR="002A1DC2" w:rsidRPr="007A33AF" w:rsidRDefault="002A1DC2" w:rsidP="007A33AF">
      <w:pPr>
        <w:spacing w:after="0" w:line="260" w:lineRule="atLeast"/>
        <w:rPr>
          <w:noProof/>
          <w:sz w:val="20"/>
          <w:szCs w:val="20"/>
        </w:rPr>
      </w:pPr>
    </w:p>
    <w:p w14:paraId="36A5E283" w14:textId="77777777" w:rsidR="002A1DC2" w:rsidRPr="007A33AF" w:rsidRDefault="006C7D34" w:rsidP="007A33AF">
      <w:pPr>
        <w:spacing w:after="0" w:line="260" w:lineRule="atLeast"/>
        <w:ind w:left="4320" w:hanging="4320"/>
        <w:rPr>
          <w:noProof/>
          <w:sz w:val="20"/>
          <w:szCs w:val="20"/>
        </w:rPr>
      </w:pPr>
      <w:r w:rsidRPr="007A33AF">
        <w:rPr>
          <w:noProof/>
          <w:sz w:val="20"/>
          <w:szCs w:val="20"/>
        </w:rPr>
        <w:t>Kraj in datum</w:t>
      </w:r>
    </w:p>
    <w:p w14:paraId="14EF80E7" w14:textId="77777777" w:rsidR="001322F9" w:rsidRDefault="006C7D34" w:rsidP="001322F9">
      <w:pPr>
        <w:spacing w:after="0" w:line="260" w:lineRule="atLeast"/>
        <w:rPr>
          <w:noProof/>
          <w:sz w:val="20"/>
          <w:szCs w:val="20"/>
        </w:rPr>
      </w:pPr>
      <w:r w:rsidRPr="007A33AF">
        <w:rPr>
          <w:noProof/>
          <w:sz w:val="20"/>
          <w:szCs w:val="20"/>
        </w:rPr>
        <w:t>Place and date:</w:t>
      </w:r>
      <w:r>
        <w:rPr>
          <w:noProof/>
          <w:sz w:val="20"/>
          <w:szCs w:val="20"/>
        </w:rPr>
        <w:t xml:space="preserve">                                       </w:t>
      </w:r>
    </w:p>
    <w:p w14:paraId="4330D211" w14:textId="77777777" w:rsidR="008D2C54" w:rsidRDefault="006C7D34" w:rsidP="008D2C54">
      <w:pPr>
        <w:spacing w:after="0" w:line="260" w:lineRule="atLeast"/>
        <w:ind w:left="5040" w:hanging="1440"/>
        <w:rPr>
          <w:noProof/>
          <w:sz w:val="20"/>
          <w:szCs w:val="20"/>
        </w:rPr>
      </w:pPr>
      <w:r w:rsidRPr="007A33AF">
        <w:rPr>
          <w:noProof/>
          <w:sz w:val="20"/>
          <w:szCs w:val="20"/>
        </w:rPr>
        <w:tab/>
        <w:t xml:space="preserve">Podpis pooblaščene osebe </w:t>
      </w:r>
      <w:r w:rsidR="001322F9">
        <w:rPr>
          <w:noProof/>
          <w:sz w:val="20"/>
          <w:szCs w:val="20"/>
        </w:rPr>
        <w:t xml:space="preserve"> p</w:t>
      </w:r>
      <w:r w:rsidRPr="007A33AF">
        <w:rPr>
          <w:noProof/>
          <w:sz w:val="20"/>
          <w:szCs w:val="20"/>
        </w:rPr>
        <w:t xml:space="preserve">odizvajalca </w:t>
      </w:r>
    </w:p>
    <w:p w14:paraId="42F7C033" w14:textId="77777777" w:rsidR="002A1DC2" w:rsidRPr="007A33AF" w:rsidRDefault="006C7D34" w:rsidP="008D2C54">
      <w:pPr>
        <w:spacing w:after="0" w:line="260" w:lineRule="atLeast"/>
        <w:ind w:left="5040"/>
        <w:rPr>
          <w:noProof/>
          <w:sz w:val="20"/>
          <w:szCs w:val="20"/>
        </w:rPr>
      </w:pPr>
      <w:r w:rsidRPr="007A33AF">
        <w:rPr>
          <w:noProof/>
          <w:sz w:val="20"/>
          <w:szCs w:val="20"/>
        </w:rPr>
        <w:t>Signature of the subcontractor's authorised person</w:t>
      </w:r>
    </w:p>
    <w:p w14:paraId="35953F31" w14:textId="77777777" w:rsidR="002A1DC2" w:rsidRPr="007A33AF" w:rsidRDefault="006C7D34" w:rsidP="007A33AF">
      <w:pPr>
        <w:spacing w:after="0" w:line="260" w:lineRule="atLeast"/>
        <w:ind w:left="4320" w:hanging="4320"/>
        <w:rPr>
          <w:noProof/>
          <w:sz w:val="20"/>
          <w:szCs w:val="20"/>
        </w:rPr>
      </w:pPr>
      <w:r w:rsidRPr="007A33AF">
        <w:rPr>
          <w:noProof/>
          <w:sz w:val="20"/>
          <w:szCs w:val="20"/>
        </w:rPr>
        <w:t xml:space="preserve">                                                                              </w:t>
      </w:r>
    </w:p>
    <w:p w14:paraId="39A60C66" w14:textId="77777777" w:rsidR="002A1DC2" w:rsidRPr="007A33AF" w:rsidRDefault="006C7D34" w:rsidP="008D2C54">
      <w:pPr>
        <w:spacing w:after="0" w:line="260" w:lineRule="atLeast"/>
        <w:ind w:left="4320" w:firstLine="720"/>
        <w:rPr>
          <w:noProof/>
          <w:sz w:val="20"/>
          <w:szCs w:val="20"/>
        </w:rPr>
      </w:pPr>
      <w:r w:rsidRPr="007A33AF">
        <w:rPr>
          <w:noProof/>
          <w:sz w:val="20"/>
          <w:szCs w:val="20"/>
        </w:rPr>
        <w:t>____________________________</w:t>
      </w:r>
    </w:p>
    <w:p w14:paraId="3236777A" w14:textId="77777777" w:rsidR="002A1DC2" w:rsidRPr="007A33AF" w:rsidRDefault="002A1DC2" w:rsidP="007A33AF">
      <w:pPr>
        <w:spacing w:after="0" w:line="260" w:lineRule="atLeast"/>
        <w:rPr>
          <w:noProof/>
          <w:sz w:val="20"/>
          <w:szCs w:val="20"/>
        </w:rPr>
      </w:pPr>
    </w:p>
    <w:p w14:paraId="6E9255AA" w14:textId="77777777" w:rsidR="002A1DC2" w:rsidRPr="007A33AF" w:rsidRDefault="002A1DC2" w:rsidP="007A33AF">
      <w:pPr>
        <w:spacing w:after="0" w:line="260" w:lineRule="atLeast"/>
        <w:rPr>
          <w:noProof/>
          <w:sz w:val="20"/>
          <w:szCs w:val="20"/>
        </w:rPr>
      </w:pPr>
    </w:p>
    <w:p w14:paraId="7EED4C7F" w14:textId="77777777" w:rsidR="002A1DC2" w:rsidRPr="007A33AF" w:rsidRDefault="002A1DC2" w:rsidP="007A33AF">
      <w:pPr>
        <w:spacing w:after="0" w:line="260" w:lineRule="atLeast"/>
        <w:rPr>
          <w:noProof/>
          <w:sz w:val="20"/>
          <w:szCs w:val="20"/>
        </w:rPr>
      </w:pPr>
    </w:p>
    <w:p w14:paraId="709C9A25" w14:textId="77777777" w:rsidR="002A1DC2" w:rsidRPr="007A33AF" w:rsidRDefault="006C7D34" w:rsidP="007A33AF">
      <w:pPr>
        <w:spacing w:after="0" w:line="260" w:lineRule="atLeast"/>
        <w:rPr>
          <w:noProof/>
          <w:sz w:val="20"/>
          <w:szCs w:val="20"/>
        </w:rPr>
      </w:pPr>
      <w:r w:rsidRPr="007A33AF">
        <w:rPr>
          <w:noProof/>
          <w:sz w:val="20"/>
          <w:szCs w:val="20"/>
        </w:rPr>
        <w:t>Opomba: Ta obrazec mora biti predložen za vsakega sodelujočega podizvajalca.</w:t>
      </w:r>
    </w:p>
    <w:p w14:paraId="42D280F1" w14:textId="77777777" w:rsidR="002A1DC2" w:rsidRPr="007A33AF" w:rsidRDefault="002A1DC2" w:rsidP="007A33AF">
      <w:pPr>
        <w:spacing w:after="0" w:line="260" w:lineRule="atLeast"/>
        <w:rPr>
          <w:noProof/>
          <w:sz w:val="20"/>
          <w:szCs w:val="20"/>
        </w:rPr>
      </w:pPr>
    </w:p>
    <w:p w14:paraId="20A96F00" w14:textId="77777777" w:rsidR="002A1DC2" w:rsidRPr="007A33AF" w:rsidRDefault="006C7D34" w:rsidP="007A33AF">
      <w:pPr>
        <w:spacing w:after="0" w:line="260" w:lineRule="atLeast"/>
        <w:rPr>
          <w:noProof/>
          <w:sz w:val="20"/>
          <w:szCs w:val="20"/>
        </w:rPr>
      </w:pPr>
      <w:r w:rsidRPr="007A33AF">
        <w:rPr>
          <w:noProof/>
          <w:sz w:val="20"/>
          <w:szCs w:val="20"/>
        </w:rPr>
        <w:t>Note: This form must be submitted for each participating subcontractor.</w:t>
      </w:r>
    </w:p>
    <w:p w14:paraId="1F14177D" w14:textId="77777777" w:rsidR="002A1DC2" w:rsidRPr="005359AB" w:rsidRDefault="002A1DC2" w:rsidP="005359AB">
      <w:pPr>
        <w:spacing w:after="0" w:line="240" w:lineRule="atLeast"/>
        <w:rPr>
          <w:noProof/>
          <w:sz w:val="20"/>
          <w:szCs w:val="20"/>
        </w:rPr>
      </w:pPr>
    </w:p>
    <w:p w14:paraId="60D5CAA2" w14:textId="77777777" w:rsidR="002A1DC2" w:rsidRPr="005359AB" w:rsidRDefault="002A1DC2" w:rsidP="005359AB">
      <w:pPr>
        <w:spacing w:after="0" w:line="240" w:lineRule="atLeast"/>
        <w:rPr>
          <w:noProof/>
          <w:sz w:val="20"/>
          <w:szCs w:val="20"/>
        </w:rPr>
      </w:pPr>
    </w:p>
    <w:p w14:paraId="04CB99D9" w14:textId="77777777" w:rsidR="002A1DC2" w:rsidRPr="00691483" w:rsidRDefault="002A1DC2" w:rsidP="002A1DC2">
      <w:pPr>
        <w:rPr>
          <w:szCs w:val="20"/>
        </w:rPr>
      </w:pPr>
    </w:p>
    <w:p w14:paraId="11D9CA04" w14:textId="77777777" w:rsidR="002A1DC2" w:rsidRPr="00691483" w:rsidRDefault="002A1DC2" w:rsidP="002A1DC2">
      <w:pPr>
        <w:rPr>
          <w:szCs w:val="20"/>
        </w:rPr>
      </w:pPr>
    </w:p>
    <w:p w14:paraId="6B27A70F" w14:textId="77777777" w:rsidR="002A1DC2" w:rsidRPr="00691483" w:rsidRDefault="002A1DC2" w:rsidP="002A1DC2">
      <w:pPr>
        <w:rPr>
          <w:szCs w:val="20"/>
        </w:rPr>
      </w:pPr>
    </w:p>
    <w:p w14:paraId="6B40DFB6" w14:textId="77777777" w:rsidR="002A1DC2" w:rsidRPr="00691483" w:rsidRDefault="002A1DC2" w:rsidP="002A1DC2">
      <w:pPr>
        <w:rPr>
          <w:szCs w:val="20"/>
        </w:rPr>
      </w:pPr>
    </w:p>
    <w:p w14:paraId="32D32D4C" w14:textId="77777777" w:rsidR="002A1DC2" w:rsidRPr="00691483" w:rsidRDefault="002A1DC2" w:rsidP="002A1DC2">
      <w:pPr>
        <w:rPr>
          <w:szCs w:val="20"/>
        </w:rPr>
      </w:pPr>
    </w:p>
    <w:p w14:paraId="6A7D90E7" w14:textId="77777777" w:rsidR="002A1DC2" w:rsidRPr="00691483" w:rsidRDefault="002A1DC2" w:rsidP="002A1DC2">
      <w:pPr>
        <w:rPr>
          <w:szCs w:val="20"/>
        </w:rPr>
      </w:pPr>
    </w:p>
    <w:p w14:paraId="6E2CD504" w14:textId="77777777" w:rsidR="002A1DC2" w:rsidRPr="00691483" w:rsidRDefault="002A1DC2" w:rsidP="002A1DC2">
      <w:pPr>
        <w:rPr>
          <w:szCs w:val="20"/>
        </w:rPr>
      </w:pPr>
    </w:p>
    <w:p w14:paraId="48F4F842" w14:textId="77777777" w:rsidR="002A1DC2" w:rsidRPr="00691483" w:rsidRDefault="002A1DC2" w:rsidP="002A1DC2">
      <w:pPr>
        <w:rPr>
          <w:szCs w:val="20"/>
        </w:rPr>
      </w:pPr>
    </w:p>
    <w:p w14:paraId="78E4D4EA" w14:textId="77777777" w:rsidR="002A1DC2" w:rsidRPr="00691483" w:rsidRDefault="002A1DC2" w:rsidP="002A1DC2">
      <w:pPr>
        <w:rPr>
          <w:szCs w:val="20"/>
        </w:rPr>
      </w:pPr>
    </w:p>
    <w:p w14:paraId="7DC90625" w14:textId="77777777" w:rsidR="002A1DC2" w:rsidRPr="00691483" w:rsidRDefault="002A1DC2" w:rsidP="002A1DC2">
      <w:pPr>
        <w:rPr>
          <w:szCs w:val="20"/>
        </w:rPr>
      </w:pPr>
    </w:p>
    <w:p w14:paraId="23FDC46F" w14:textId="77777777" w:rsidR="002A1DC2" w:rsidRPr="00691483" w:rsidRDefault="002A1DC2" w:rsidP="002A1DC2">
      <w:pPr>
        <w:rPr>
          <w:szCs w:val="20"/>
        </w:rPr>
      </w:pPr>
    </w:p>
    <w:p w14:paraId="5965AE10" w14:textId="77777777" w:rsidR="002A1DC2" w:rsidRPr="00691483" w:rsidRDefault="002A1DC2" w:rsidP="002A1DC2">
      <w:pPr>
        <w:rPr>
          <w:szCs w:val="20"/>
        </w:rPr>
      </w:pPr>
    </w:p>
    <w:p w14:paraId="2CD3908D" w14:textId="77777777" w:rsidR="007C0883" w:rsidRDefault="006C7D34">
      <w:pPr>
        <w:spacing w:after="0"/>
        <w:jc w:val="left"/>
        <w:rPr>
          <w:szCs w:val="20"/>
        </w:rPr>
      </w:pPr>
      <w:r>
        <w:rPr>
          <w:szCs w:val="20"/>
        </w:rPr>
        <w:br w:type="page"/>
      </w:r>
    </w:p>
    <w:p w14:paraId="4B5D4AE9" w14:textId="77777777" w:rsidR="004117B9" w:rsidRPr="00F36BC5" w:rsidRDefault="006C7D34" w:rsidP="002A1DC2">
      <w:pPr>
        <w:pStyle w:val="Naslov1"/>
      </w:pPr>
      <w:bookmarkStart w:id="116" w:name="_Toc80865992"/>
      <w:bookmarkStart w:id="117" w:name="_Toc80865999"/>
      <w:bookmarkStart w:id="118" w:name="_Toc37057963"/>
      <w:bookmarkStart w:id="119" w:name="_Toc230940150"/>
      <w:bookmarkEnd w:id="116"/>
      <w:bookmarkEnd w:id="117"/>
      <w:r>
        <w:lastRenderedPageBreak/>
        <w:t xml:space="preserve">REFERENČNO POTRDILO – POGOJ ŠT. </w:t>
      </w:r>
      <w:r>
        <w:t>2.</w:t>
      </w:r>
      <w:r w:rsidR="008A656E">
        <w:t>5</w:t>
      </w:r>
      <w:r>
        <w:t>.</w:t>
      </w:r>
      <w:bookmarkEnd w:id="118"/>
      <w:r w:rsidR="006918F2">
        <w:t>2</w:t>
      </w:r>
      <w:bookmarkEnd w:id="119"/>
    </w:p>
    <w:p w14:paraId="550FB6BE" w14:textId="77777777" w:rsidR="0040635C" w:rsidRDefault="0040635C">
      <w:pPr>
        <w:spacing w:after="0"/>
        <w:jc w:val="left"/>
        <w:rPr>
          <w:noProof/>
          <w:sz w:val="20"/>
          <w:szCs w:val="20"/>
        </w:rPr>
      </w:pPr>
    </w:p>
    <w:p w14:paraId="56E278A7" w14:textId="77777777" w:rsidR="0040635C" w:rsidRDefault="0040635C" w:rsidP="0040635C">
      <w:pPr>
        <w:spacing w:line="360" w:lineRule="auto"/>
        <w:rPr>
          <w:sz w:val="20"/>
          <w:szCs w:val="20"/>
        </w:rPr>
      </w:pPr>
    </w:p>
    <w:p w14:paraId="493B9282" w14:textId="77777777" w:rsidR="0040635C" w:rsidRPr="003C4B5A" w:rsidRDefault="006C7D34" w:rsidP="0040635C">
      <w:pPr>
        <w:spacing w:line="360" w:lineRule="auto"/>
        <w:rPr>
          <w:sz w:val="20"/>
          <w:szCs w:val="20"/>
        </w:rPr>
      </w:pPr>
      <w:r w:rsidRPr="003C4B5A">
        <w:rPr>
          <w:sz w:val="20"/>
          <w:szCs w:val="20"/>
        </w:rPr>
        <w:t>Podatki o naročniku (naziv, sedež) ki izdaja potrdilo:</w:t>
      </w:r>
    </w:p>
    <w:p w14:paraId="0D705807" w14:textId="77777777" w:rsidR="0040635C" w:rsidRPr="003C4B5A" w:rsidRDefault="006C7D34" w:rsidP="0040635C">
      <w:pPr>
        <w:spacing w:line="360" w:lineRule="auto"/>
        <w:rPr>
          <w:sz w:val="20"/>
          <w:szCs w:val="20"/>
        </w:rPr>
      </w:pPr>
      <w:r w:rsidRPr="003C4B5A">
        <w:rPr>
          <w:sz w:val="20"/>
        </w:rPr>
        <w:t>____________________________________________________________________________</w:t>
      </w:r>
    </w:p>
    <w:p w14:paraId="29EDAD02" w14:textId="77777777" w:rsidR="0040635C" w:rsidRPr="003C4B5A" w:rsidRDefault="006C7D34" w:rsidP="0040635C">
      <w:pPr>
        <w:spacing w:line="360" w:lineRule="auto"/>
        <w:rPr>
          <w:sz w:val="20"/>
          <w:szCs w:val="20"/>
        </w:rPr>
      </w:pPr>
      <w:r w:rsidRPr="003C4B5A">
        <w:rPr>
          <w:sz w:val="20"/>
          <w:szCs w:val="20"/>
        </w:rPr>
        <w:t>ID št</w:t>
      </w:r>
      <w:r>
        <w:rPr>
          <w:sz w:val="20"/>
          <w:szCs w:val="20"/>
        </w:rPr>
        <w:t>.</w:t>
      </w:r>
      <w:r w:rsidRPr="003C4B5A">
        <w:rPr>
          <w:sz w:val="20"/>
          <w:szCs w:val="20"/>
        </w:rPr>
        <w:t xml:space="preserve"> za DDV </w:t>
      </w:r>
      <w:r w:rsidRPr="003C4B5A">
        <w:rPr>
          <w:sz w:val="20"/>
        </w:rPr>
        <w:t>_________________________</w:t>
      </w:r>
      <w:r w:rsidRPr="003C4B5A">
        <w:rPr>
          <w:sz w:val="20"/>
          <w:szCs w:val="20"/>
        </w:rPr>
        <w:t xml:space="preserve">, </w:t>
      </w:r>
    </w:p>
    <w:p w14:paraId="1E12DC80" w14:textId="77777777" w:rsidR="0040635C" w:rsidRPr="003C4B5A" w:rsidRDefault="0040635C" w:rsidP="0040635C">
      <w:pPr>
        <w:spacing w:line="360" w:lineRule="auto"/>
        <w:rPr>
          <w:sz w:val="20"/>
          <w:szCs w:val="20"/>
        </w:rPr>
      </w:pPr>
    </w:p>
    <w:p w14:paraId="54A1EBDF" w14:textId="77777777" w:rsidR="0040635C" w:rsidRPr="003C4B5A" w:rsidRDefault="006C7D34" w:rsidP="0040635C">
      <w:pPr>
        <w:spacing w:line="360" w:lineRule="auto"/>
        <w:rPr>
          <w:sz w:val="20"/>
          <w:szCs w:val="20"/>
        </w:rPr>
      </w:pPr>
      <w:r w:rsidRPr="003C4B5A">
        <w:rPr>
          <w:sz w:val="20"/>
          <w:szCs w:val="20"/>
        </w:rPr>
        <w:t>Pod kazensko in materialno odgovornostjo izjavljamo, da je podjetje:</w:t>
      </w:r>
    </w:p>
    <w:p w14:paraId="62E2ADE4" w14:textId="77777777" w:rsidR="0040635C" w:rsidRPr="003C4B5A" w:rsidRDefault="006C7D34" w:rsidP="0040635C">
      <w:pPr>
        <w:jc w:val="center"/>
        <w:rPr>
          <w:sz w:val="16"/>
          <w:szCs w:val="16"/>
        </w:rPr>
      </w:pPr>
      <w:r w:rsidRPr="003C4B5A">
        <w:rPr>
          <w:sz w:val="20"/>
        </w:rPr>
        <w:t>___________________________________________________________________________</w:t>
      </w:r>
      <w:r w:rsidRPr="003C4B5A">
        <w:rPr>
          <w:sz w:val="16"/>
          <w:szCs w:val="16"/>
        </w:rPr>
        <w:t xml:space="preserve"> (naziv in sedež </w:t>
      </w:r>
      <w:r>
        <w:rPr>
          <w:sz w:val="16"/>
          <w:szCs w:val="16"/>
        </w:rPr>
        <w:t>izvajalca</w:t>
      </w:r>
      <w:r w:rsidRPr="003C4B5A">
        <w:rPr>
          <w:sz w:val="16"/>
          <w:szCs w:val="16"/>
        </w:rPr>
        <w:t>)</w:t>
      </w:r>
    </w:p>
    <w:p w14:paraId="2D35E28A" w14:textId="77777777" w:rsidR="0040635C" w:rsidRPr="003C4B5A" w:rsidRDefault="0040635C" w:rsidP="0040635C">
      <w:pPr>
        <w:jc w:val="center"/>
        <w:rPr>
          <w:sz w:val="20"/>
          <w:szCs w:val="20"/>
        </w:rPr>
      </w:pPr>
    </w:p>
    <w:p w14:paraId="07409264" w14:textId="77777777" w:rsidR="0040635C" w:rsidRDefault="006C7D34" w:rsidP="00A35AD9">
      <w:pPr>
        <w:pStyle w:val="Telobesedila"/>
        <w:tabs>
          <w:tab w:val="left" w:pos="6096"/>
        </w:tabs>
        <w:spacing w:line="360" w:lineRule="auto"/>
        <w:jc w:val="left"/>
        <w:rPr>
          <w:rFonts w:cs="Arial"/>
          <w:noProof w:val="0"/>
          <w:color w:val="auto"/>
          <w:sz w:val="20"/>
          <w:szCs w:val="20"/>
          <w:lang w:val="sl-SI"/>
        </w:rPr>
      </w:pPr>
      <w:r w:rsidRPr="003C4B5A">
        <w:rPr>
          <w:rFonts w:cs="Arial"/>
          <w:noProof w:val="0"/>
          <w:color w:val="auto"/>
          <w:sz w:val="20"/>
          <w:szCs w:val="20"/>
          <w:lang w:val="sl-SI"/>
        </w:rPr>
        <w:t xml:space="preserve">za nas, kot naročnika v obdobju od </w:t>
      </w:r>
      <w:r w:rsidRPr="003C4B5A">
        <w:rPr>
          <w:color w:val="auto"/>
          <w:sz w:val="20"/>
        </w:rPr>
        <w:t>____________</w:t>
      </w:r>
      <w:r w:rsidRPr="003C4B5A">
        <w:rPr>
          <w:rFonts w:cs="Arial"/>
          <w:noProof w:val="0"/>
          <w:color w:val="auto"/>
          <w:sz w:val="20"/>
          <w:szCs w:val="20"/>
          <w:lang w:val="sl-SI"/>
        </w:rPr>
        <w:t xml:space="preserve"> do </w:t>
      </w:r>
      <w:r w:rsidRPr="003C4B5A">
        <w:rPr>
          <w:color w:val="auto"/>
          <w:sz w:val="20"/>
        </w:rPr>
        <w:t>____________</w:t>
      </w:r>
      <w:r w:rsidRPr="003C4B5A">
        <w:rPr>
          <w:rFonts w:cs="Arial"/>
          <w:noProof w:val="0"/>
          <w:color w:val="auto"/>
          <w:sz w:val="20"/>
          <w:szCs w:val="20"/>
          <w:lang w:val="sl-SI"/>
        </w:rPr>
        <w:t xml:space="preserve"> </w:t>
      </w:r>
      <w:r>
        <w:rPr>
          <w:rFonts w:cs="Arial"/>
          <w:noProof w:val="0"/>
          <w:color w:val="auto"/>
          <w:sz w:val="20"/>
          <w:szCs w:val="20"/>
          <w:lang w:val="sl-SI"/>
        </w:rPr>
        <w:t xml:space="preserve">(navesti datum začetka in zaključka storitve) izvajalo storitve </w:t>
      </w:r>
      <w:r>
        <w:rPr>
          <w:rFonts w:cs="Arial"/>
          <w:noProof w:val="0"/>
          <w:color w:val="auto"/>
          <w:sz w:val="20"/>
          <w:szCs w:val="20"/>
          <w:lang w:val="sl-SI"/>
        </w:rPr>
        <w:t>_______________ (</w:t>
      </w:r>
      <w:r w:rsidRPr="005A3BFA">
        <w:rPr>
          <w:rFonts w:cs="Arial"/>
          <w:i/>
          <w:iCs/>
          <w:noProof w:val="0"/>
          <w:color w:val="auto"/>
          <w:sz w:val="20"/>
          <w:szCs w:val="20"/>
          <w:lang w:val="sl-SI"/>
        </w:rPr>
        <w:t>hrambe in/ali vleke</w:t>
      </w:r>
      <w:r>
        <w:rPr>
          <w:rFonts w:cs="Arial"/>
          <w:noProof w:val="0"/>
          <w:color w:val="auto"/>
          <w:sz w:val="20"/>
          <w:szCs w:val="20"/>
          <w:lang w:val="sl-SI"/>
        </w:rPr>
        <w:t>) vozil po pogodbi oz. pogodbah</w:t>
      </w:r>
      <w:r w:rsidR="00A35AD9">
        <w:rPr>
          <w:rFonts w:cs="Arial"/>
          <w:noProof w:val="0"/>
          <w:color w:val="auto"/>
          <w:sz w:val="20"/>
          <w:szCs w:val="20"/>
          <w:lang w:val="sl-SI"/>
        </w:rPr>
        <w:t xml:space="preserve"> </w:t>
      </w:r>
      <w:r>
        <w:rPr>
          <w:rFonts w:cs="Arial"/>
          <w:noProof w:val="0"/>
          <w:color w:val="auto"/>
          <w:sz w:val="20"/>
          <w:szCs w:val="20"/>
          <w:lang w:val="sl-SI"/>
        </w:rPr>
        <w:t>št.</w:t>
      </w:r>
      <w:r w:rsidR="00A35AD9">
        <w:rPr>
          <w:rFonts w:cs="Arial"/>
          <w:noProof w:val="0"/>
          <w:color w:val="auto"/>
          <w:sz w:val="20"/>
          <w:szCs w:val="20"/>
          <w:lang w:val="sl-SI"/>
        </w:rPr>
        <w:t xml:space="preserve"> ________________</w:t>
      </w:r>
      <w:r>
        <w:rPr>
          <w:rFonts w:cs="Arial"/>
          <w:noProof w:val="0"/>
          <w:color w:val="auto"/>
          <w:sz w:val="20"/>
          <w:szCs w:val="20"/>
          <w:lang w:val="sl-SI"/>
        </w:rPr>
        <w:t>_________________________________________________.</w:t>
      </w:r>
    </w:p>
    <w:p w14:paraId="533CBA07" w14:textId="77777777" w:rsidR="0040635C" w:rsidRDefault="006C7D34" w:rsidP="0040635C">
      <w:pPr>
        <w:pStyle w:val="Telobesedila"/>
        <w:tabs>
          <w:tab w:val="left" w:pos="6096"/>
        </w:tabs>
        <w:spacing w:line="360" w:lineRule="auto"/>
        <w:rPr>
          <w:rFonts w:cs="Arial"/>
          <w:noProof w:val="0"/>
          <w:color w:val="auto"/>
          <w:sz w:val="20"/>
          <w:szCs w:val="20"/>
          <w:lang w:val="sl-SI"/>
        </w:rPr>
      </w:pPr>
      <w:r>
        <w:rPr>
          <w:rFonts w:cs="Arial"/>
          <w:noProof w:val="0"/>
          <w:color w:val="auto"/>
          <w:sz w:val="20"/>
          <w:szCs w:val="20"/>
          <w:lang w:val="sl-SI"/>
        </w:rPr>
        <w:t>Vrednost dejansko izvedenih storitev _______________ v zgoraj navedenem obdobju znaša _______________________________ EUR z DDV.</w:t>
      </w:r>
    </w:p>
    <w:p w14:paraId="5BB9851E" w14:textId="77777777" w:rsidR="0040635C" w:rsidRDefault="0040635C" w:rsidP="0040635C">
      <w:pPr>
        <w:spacing w:line="360" w:lineRule="auto"/>
        <w:rPr>
          <w:sz w:val="20"/>
          <w:szCs w:val="20"/>
        </w:rPr>
      </w:pPr>
    </w:p>
    <w:p w14:paraId="7734C349" w14:textId="77777777" w:rsidR="0040635C" w:rsidRPr="003C4B5A" w:rsidRDefault="006C7D34" w:rsidP="0040635C">
      <w:pPr>
        <w:spacing w:line="360" w:lineRule="auto"/>
        <w:rPr>
          <w:sz w:val="20"/>
          <w:szCs w:val="20"/>
        </w:rPr>
      </w:pPr>
      <w:r w:rsidRPr="003C4B5A">
        <w:rPr>
          <w:sz w:val="20"/>
          <w:szCs w:val="20"/>
        </w:rPr>
        <w:t>Ime in priimek kont. osebe naročnika: _________________________________</w:t>
      </w:r>
    </w:p>
    <w:p w14:paraId="3E34BD3B" w14:textId="77777777" w:rsidR="0040635C" w:rsidRPr="003C4B5A" w:rsidRDefault="0040635C" w:rsidP="0040635C">
      <w:pPr>
        <w:spacing w:line="360" w:lineRule="auto"/>
        <w:rPr>
          <w:sz w:val="20"/>
          <w:szCs w:val="20"/>
        </w:rPr>
      </w:pPr>
    </w:p>
    <w:p w14:paraId="084C6810" w14:textId="77777777" w:rsidR="0040635C" w:rsidRPr="003C4B5A" w:rsidRDefault="006C7D34" w:rsidP="0040635C">
      <w:pPr>
        <w:spacing w:line="360" w:lineRule="auto"/>
        <w:rPr>
          <w:sz w:val="20"/>
          <w:szCs w:val="20"/>
        </w:rPr>
      </w:pPr>
      <w:r w:rsidRPr="003C4B5A">
        <w:rPr>
          <w:sz w:val="20"/>
          <w:szCs w:val="20"/>
        </w:rPr>
        <w:t>Tel. št. in e-naslov kont. osebe: _________________________________</w:t>
      </w:r>
    </w:p>
    <w:p w14:paraId="7640E94D" w14:textId="77777777" w:rsidR="0040635C" w:rsidRPr="003C4B5A" w:rsidRDefault="0040635C" w:rsidP="0040635C">
      <w:pPr>
        <w:spacing w:line="360" w:lineRule="auto"/>
        <w:rPr>
          <w:sz w:val="20"/>
          <w:szCs w:val="20"/>
        </w:rPr>
      </w:pPr>
    </w:p>
    <w:p w14:paraId="334337B8" w14:textId="77777777" w:rsidR="0040635C" w:rsidRDefault="006C7D34" w:rsidP="0040635C">
      <w:pPr>
        <w:spacing w:line="360" w:lineRule="auto"/>
        <w:rPr>
          <w:sz w:val="20"/>
          <w:szCs w:val="20"/>
        </w:rPr>
      </w:pPr>
      <w:r>
        <w:rPr>
          <w:sz w:val="20"/>
          <w:szCs w:val="20"/>
        </w:rPr>
        <w:t>Hramba in/ali vleka vozil je bila izvedena kakovostno in skladno s pogodbenimi določili.</w:t>
      </w:r>
    </w:p>
    <w:p w14:paraId="34BD545A" w14:textId="77777777" w:rsidR="008D2C54" w:rsidRDefault="008D2C54" w:rsidP="0040635C">
      <w:pPr>
        <w:spacing w:line="360" w:lineRule="auto"/>
        <w:rPr>
          <w:sz w:val="20"/>
          <w:szCs w:val="20"/>
        </w:rPr>
      </w:pPr>
    </w:p>
    <w:p w14:paraId="5E59D79C" w14:textId="77777777" w:rsidR="008D2C54" w:rsidRDefault="006C7D34" w:rsidP="0040635C">
      <w:pPr>
        <w:spacing w:line="360" w:lineRule="auto"/>
        <w:rPr>
          <w:sz w:val="20"/>
          <w:szCs w:val="20"/>
        </w:rPr>
      </w:pPr>
      <w:r>
        <w:rPr>
          <w:sz w:val="20"/>
          <w:szCs w:val="20"/>
        </w:rPr>
        <w:t>Kraj in datum:</w:t>
      </w:r>
      <w:r>
        <w:rPr>
          <w:sz w:val="20"/>
          <w:szCs w:val="20"/>
        </w:rPr>
        <w:tab/>
      </w:r>
      <w:r>
        <w:rPr>
          <w:sz w:val="20"/>
          <w:szCs w:val="20"/>
        </w:rPr>
        <w:tab/>
      </w:r>
      <w:r>
        <w:rPr>
          <w:sz w:val="20"/>
          <w:szCs w:val="20"/>
        </w:rPr>
        <w:tab/>
      </w:r>
      <w:r>
        <w:rPr>
          <w:sz w:val="20"/>
          <w:szCs w:val="20"/>
        </w:rPr>
        <w:tab/>
      </w:r>
    </w:p>
    <w:p w14:paraId="37B1707C" w14:textId="77777777" w:rsidR="008D2C54" w:rsidRDefault="006C7D34" w:rsidP="008D2C54">
      <w:pPr>
        <w:spacing w:line="360" w:lineRule="auto"/>
        <w:ind w:left="5040" w:hanging="1440"/>
        <w:rPr>
          <w:sz w:val="20"/>
          <w:szCs w:val="20"/>
        </w:rPr>
      </w:pPr>
      <w:r>
        <w:rPr>
          <w:sz w:val="20"/>
          <w:szCs w:val="20"/>
        </w:rPr>
        <w:t>Žig:</w:t>
      </w:r>
      <w:r>
        <w:rPr>
          <w:sz w:val="20"/>
          <w:szCs w:val="20"/>
        </w:rPr>
        <w:tab/>
        <w:t>Podpis odgovorne osebe naročnika, ki izdaja potrdilo:</w:t>
      </w:r>
    </w:p>
    <w:p w14:paraId="2D3525B5" w14:textId="77777777" w:rsidR="008D2C54" w:rsidRDefault="008D2C54" w:rsidP="008D2C54">
      <w:pPr>
        <w:spacing w:line="360" w:lineRule="auto"/>
        <w:ind w:left="5040" w:hanging="1440"/>
        <w:rPr>
          <w:sz w:val="20"/>
          <w:szCs w:val="20"/>
        </w:rPr>
      </w:pPr>
    </w:p>
    <w:p w14:paraId="6AF4505E" w14:textId="77777777" w:rsidR="008D2C54" w:rsidRPr="003C4B5A" w:rsidRDefault="006C7D34" w:rsidP="008D2C54">
      <w:pPr>
        <w:spacing w:line="360" w:lineRule="auto"/>
        <w:ind w:left="5040"/>
        <w:rPr>
          <w:sz w:val="20"/>
          <w:szCs w:val="20"/>
        </w:rPr>
      </w:pPr>
      <w:r>
        <w:rPr>
          <w:sz w:val="20"/>
          <w:szCs w:val="20"/>
        </w:rPr>
        <w:t>_______________________________</w:t>
      </w:r>
    </w:p>
    <w:p w14:paraId="39BC0828" w14:textId="77777777" w:rsidR="0040635C" w:rsidRPr="003C4B5A" w:rsidRDefault="0040635C" w:rsidP="0040635C">
      <w:pPr>
        <w:rPr>
          <w:sz w:val="20"/>
          <w:szCs w:val="20"/>
        </w:rPr>
      </w:pPr>
    </w:p>
    <w:p w14:paraId="7D91B07B" w14:textId="77777777" w:rsidR="0040635C" w:rsidRPr="003C4B5A" w:rsidRDefault="0040635C" w:rsidP="0040635C">
      <w:pPr>
        <w:rPr>
          <w:sz w:val="20"/>
          <w:szCs w:val="20"/>
        </w:rPr>
      </w:pPr>
    </w:p>
    <w:p w14:paraId="592C6999" w14:textId="77777777" w:rsidR="0040635C" w:rsidRPr="003C4B5A" w:rsidRDefault="0040635C" w:rsidP="0040635C">
      <w:pPr>
        <w:rPr>
          <w:sz w:val="20"/>
          <w:szCs w:val="20"/>
        </w:rPr>
      </w:pPr>
    </w:p>
    <w:p w14:paraId="17DC09CC" w14:textId="77777777" w:rsidR="0040635C" w:rsidRPr="003C4B5A" w:rsidRDefault="0040635C" w:rsidP="0040635C">
      <w:pPr>
        <w:rPr>
          <w:sz w:val="20"/>
          <w:szCs w:val="20"/>
        </w:rPr>
      </w:pPr>
    </w:p>
    <w:p w14:paraId="6F708A35" w14:textId="77777777" w:rsidR="0040635C" w:rsidRDefault="0040635C" w:rsidP="0040635C">
      <w:pPr>
        <w:spacing w:after="0" w:line="260" w:lineRule="atLeast"/>
        <w:rPr>
          <w:sz w:val="20"/>
          <w:szCs w:val="20"/>
        </w:rPr>
      </w:pPr>
    </w:p>
    <w:p w14:paraId="4B730ECF" w14:textId="77777777" w:rsidR="0040635C" w:rsidRDefault="0040635C" w:rsidP="0040635C">
      <w:pPr>
        <w:spacing w:after="0" w:line="260" w:lineRule="atLeast"/>
        <w:rPr>
          <w:sz w:val="20"/>
          <w:szCs w:val="20"/>
        </w:rPr>
      </w:pPr>
    </w:p>
    <w:p w14:paraId="180C0946" w14:textId="77777777" w:rsidR="0040635C" w:rsidRDefault="006C7D34" w:rsidP="0040635C">
      <w:pPr>
        <w:spacing w:after="0" w:line="260" w:lineRule="atLeast"/>
        <w:rPr>
          <w:sz w:val="20"/>
          <w:szCs w:val="20"/>
        </w:rPr>
      </w:pPr>
      <w:r w:rsidRPr="008D6DEC">
        <w:rPr>
          <w:sz w:val="20"/>
          <w:szCs w:val="20"/>
        </w:rPr>
        <w:t xml:space="preserve">Opomba: </w:t>
      </w:r>
      <w:r>
        <w:rPr>
          <w:sz w:val="20"/>
          <w:szCs w:val="20"/>
        </w:rPr>
        <w:t xml:space="preserve">Referenčnega potrdila v nobenem primeru ni treba predložiti tistim gospodarskim subjektom, ki so imeli ali imajo sklenjeno </w:t>
      </w:r>
      <w:r>
        <w:rPr>
          <w:sz w:val="20"/>
          <w:szCs w:val="20"/>
        </w:rPr>
        <w:t>obligacijsko razmerje z naročnikom za izvedbo tovrstnih storitev, saj naročnik s temi podatki že razpolaga.</w:t>
      </w:r>
    </w:p>
    <w:p w14:paraId="20CC6F64" w14:textId="77777777" w:rsidR="0040635C" w:rsidRDefault="0040635C" w:rsidP="0040635C"/>
    <w:p w14:paraId="5DDA0234" w14:textId="77777777" w:rsidR="0040635C" w:rsidRDefault="006C7D34">
      <w:pPr>
        <w:spacing w:after="0"/>
        <w:jc w:val="left"/>
        <w:rPr>
          <w:noProof/>
          <w:sz w:val="20"/>
          <w:szCs w:val="20"/>
        </w:rPr>
      </w:pPr>
      <w:r>
        <w:rPr>
          <w:noProof/>
          <w:sz w:val="20"/>
          <w:szCs w:val="20"/>
        </w:rPr>
        <w:br w:type="page"/>
      </w:r>
    </w:p>
    <w:p w14:paraId="0F936B8C" w14:textId="77777777" w:rsidR="000F4535" w:rsidRPr="00C11868" w:rsidRDefault="000F4535" w:rsidP="000F4535">
      <w:pPr>
        <w:spacing w:after="0" w:line="260" w:lineRule="atLeast"/>
        <w:rPr>
          <w:noProof/>
          <w:sz w:val="20"/>
          <w:szCs w:val="20"/>
        </w:rPr>
      </w:pPr>
    </w:p>
    <w:p w14:paraId="2591877E" w14:textId="77777777" w:rsidR="005F0AB6" w:rsidRPr="00110F56" w:rsidRDefault="006C7D34" w:rsidP="002A1DC2">
      <w:pPr>
        <w:pStyle w:val="Naslov1"/>
      </w:pPr>
      <w:bookmarkStart w:id="120" w:name="_Toc230940151"/>
      <w:r w:rsidRPr="00110F56">
        <w:t>OSNUTEK POGODBE</w:t>
      </w:r>
      <w:bookmarkEnd w:id="115"/>
      <w:bookmarkEnd w:id="120"/>
    </w:p>
    <w:p w14:paraId="5B07B800" w14:textId="77777777" w:rsidR="005F0AB6" w:rsidRDefault="005F0AB6" w:rsidP="005F0AB6">
      <w:pPr>
        <w:spacing w:after="0" w:line="260" w:lineRule="atLeast"/>
        <w:jc w:val="left"/>
        <w:rPr>
          <w:sz w:val="20"/>
          <w:szCs w:val="20"/>
          <w:highlight w:val="yellow"/>
        </w:rPr>
      </w:pPr>
    </w:p>
    <w:p w14:paraId="522ABFED" w14:textId="77777777" w:rsidR="00FD02DD" w:rsidRPr="008C440C" w:rsidRDefault="006C7D34" w:rsidP="00FD02DD">
      <w:pPr>
        <w:tabs>
          <w:tab w:val="left" w:pos="990"/>
        </w:tabs>
        <w:spacing w:after="0" w:line="276" w:lineRule="auto"/>
        <w:rPr>
          <w:sz w:val="20"/>
          <w:szCs w:val="20"/>
        </w:rPr>
      </w:pPr>
      <w:r w:rsidRPr="008C440C">
        <w:rPr>
          <w:sz w:val="20"/>
          <w:szCs w:val="20"/>
        </w:rPr>
        <w:t xml:space="preserve">Republika Slovenija, Ministrstvo za finance, Finančna uprava Republike Slovenije, Šmartinska cesta 55, 1000 Ljubljana, </w:t>
      </w:r>
    </w:p>
    <w:p w14:paraId="4D11BE77" w14:textId="77777777" w:rsidR="00FD02DD" w:rsidRPr="008C440C" w:rsidRDefault="006C7D34" w:rsidP="00FD02DD">
      <w:pPr>
        <w:tabs>
          <w:tab w:val="left" w:pos="990"/>
        </w:tabs>
        <w:spacing w:after="0" w:line="276" w:lineRule="auto"/>
        <w:rPr>
          <w:sz w:val="20"/>
          <w:szCs w:val="20"/>
        </w:rPr>
      </w:pPr>
      <w:r w:rsidRPr="008C440C">
        <w:rPr>
          <w:sz w:val="20"/>
          <w:szCs w:val="20"/>
        </w:rPr>
        <w:t xml:space="preserve">ki </w:t>
      </w:r>
      <w:r>
        <w:rPr>
          <w:sz w:val="20"/>
          <w:szCs w:val="20"/>
        </w:rPr>
        <w:t xml:space="preserve">jo </w:t>
      </w:r>
      <w:r w:rsidRPr="008C440C">
        <w:rPr>
          <w:sz w:val="20"/>
          <w:szCs w:val="20"/>
        </w:rPr>
        <w:t>zastopa</w:t>
      </w:r>
      <w:r>
        <w:rPr>
          <w:sz w:val="20"/>
          <w:szCs w:val="20"/>
        </w:rPr>
        <w:t xml:space="preserve"> Peter Grum</w:t>
      </w:r>
      <w:r w:rsidRPr="008C440C">
        <w:rPr>
          <w:sz w:val="20"/>
          <w:szCs w:val="20"/>
        </w:rPr>
        <w:t>,</w:t>
      </w:r>
      <w:r>
        <w:rPr>
          <w:sz w:val="20"/>
          <w:szCs w:val="20"/>
        </w:rPr>
        <w:t xml:space="preserve"> </w:t>
      </w:r>
      <w:r w:rsidRPr="008C440C">
        <w:rPr>
          <w:sz w:val="20"/>
          <w:szCs w:val="20"/>
        </w:rPr>
        <w:t>generaln</w:t>
      </w:r>
      <w:r>
        <w:rPr>
          <w:sz w:val="20"/>
          <w:szCs w:val="20"/>
        </w:rPr>
        <w:t>i direktor</w:t>
      </w:r>
    </w:p>
    <w:p w14:paraId="3CC4AD21" w14:textId="77777777" w:rsidR="00FD02DD" w:rsidRPr="008C440C" w:rsidRDefault="006C7D34" w:rsidP="00FD02DD">
      <w:pPr>
        <w:tabs>
          <w:tab w:val="left" w:pos="990"/>
        </w:tabs>
        <w:spacing w:after="0" w:line="276" w:lineRule="auto"/>
        <w:rPr>
          <w:sz w:val="20"/>
          <w:szCs w:val="20"/>
        </w:rPr>
      </w:pPr>
      <w:r w:rsidRPr="008C440C">
        <w:rPr>
          <w:sz w:val="20"/>
          <w:szCs w:val="20"/>
        </w:rPr>
        <w:t>matična številka: 2482711000</w:t>
      </w:r>
    </w:p>
    <w:p w14:paraId="603292EB" w14:textId="77777777" w:rsidR="00FD02DD" w:rsidRPr="008C440C" w:rsidRDefault="006C7D34" w:rsidP="00FD02DD">
      <w:pPr>
        <w:tabs>
          <w:tab w:val="left" w:pos="990"/>
        </w:tabs>
        <w:spacing w:after="0" w:line="276" w:lineRule="auto"/>
        <w:rPr>
          <w:sz w:val="20"/>
          <w:szCs w:val="20"/>
        </w:rPr>
      </w:pPr>
      <w:r w:rsidRPr="008C440C">
        <w:rPr>
          <w:sz w:val="20"/>
          <w:szCs w:val="20"/>
        </w:rPr>
        <w:t>ID št. za DDV: SI77695771</w:t>
      </w:r>
    </w:p>
    <w:p w14:paraId="0F3B299A" w14:textId="77777777" w:rsidR="00FD02DD" w:rsidRPr="008C440C" w:rsidRDefault="006C7D34" w:rsidP="00FD02DD">
      <w:pPr>
        <w:spacing w:after="0" w:line="276" w:lineRule="auto"/>
        <w:rPr>
          <w:sz w:val="20"/>
          <w:szCs w:val="20"/>
        </w:rPr>
      </w:pPr>
      <w:r w:rsidRPr="008C440C">
        <w:rPr>
          <w:sz w:val="20"/>
          <w:szCs w:val="20"/>
        </w:rPr>
        <w:t xml:space="preserve">IBAN: SI56 0110 0630 0109 972 </w:t>
      </w:r>
    </w:p>
    <w:p w14:paraId="6BB79F75" w14:textId="77777777" w:rsidR="00FD02DD" w:rsidRPr="008C440C" w:rsidRDefault="006C7D34" w:rsidP="00FD02DD">
      <w:pPr>
        <w:spacing w:after="0" w:line="276" w:lineRule="auto"/>
        <w:rPr>
          <w:sz w:val="20"/>
          <w:szCs w:val="20"/>
        </w:rPr>
      </w:pPr>
      <w:r w:rsidRPr="008C440C">
        <w:rPr>
          <w:sz w:val="20"/>
          <w:szCs w:val="20"/>
        </w:rPr>
        <w:t>(v nadaljevanju: naročnik)</w:t>
      </w:r>
    </w:p>
    <w:p w14:paraId="7E6D3347" w14:textId="77777777" w:rsidR="00FD02DD" w:rsidRPr="008C440C" w:rsidRDefault="00FD02DD" w:rsidP="00FD02DD">
      <w:pPr>
        <w:spacing w:after="0" w:line="276" w:lineRule="auto"/>
        <w:rPr>
          <w:sz w:val="20"/>
          <w:szCs w:val="20"/>
        </w:rPr>
      </w:pPr>
    </w:p>
    <w:p w14:paraId="3E551AA9" w14:textId="77777777" w:rsidR="00FD02DD" w:rsidRPr="008C440C" w:rsidRDefault="006C7D34" w:rsidP="00FD02DD">
      <w:pPr>
        <w:spacing w:after="0" w:line="276" w:lineRule="auto"/>
        <w:rPr>
          <w:sz w:val="20"/>
          <w:szCs w:val="20"/>
        </w:rPr>
      </w:pPr>
      <w:r w:rsidRPr="008C440C">
        <w:rPr>
          <w:sz w:val="20"/>
          <w:szCs w:val="20"/>
          <w:lang w:val="it-IT" w:eastAsia="sl-SI"/>
        </w:rPr>
        <w:t>in</w:t>
      </w:r>
    </w:p>
    <w:p w14:paraId="61ECA693" w14:textId="77777777" w:rsidR="00FD02DD" w:rsidRPr="008C440C" w:rsidRDefault="00FD02DD" w:rsidP="00FD02DD">
      <w:pPr>
        <w:tabs>
          <w:tab w:val="left" w:pos="990"/>
        </w:tabs>
        <w:spacing w:after="0" w:line="276" w:lineRule="auto"/>
        <w:rPr>
          <w:sz w:val="20"/>
          <w:szCs w:val="20"/>
        </w:rPr>
      </w:pPr>
    </w:p>
    <w:p w14:paraId="4EBF45CB" w14:textId="77777777" w:rsidR="00FD02DD" w:rsidRPr="008C440C" w:rsidRDefault="006C7D34" w:rsidP="00FD02DD">
      <w:pPr>
        <w:tabs>
          <w:tab w:val="left" w:pos="990"/>
        </w:tabs>
        <w:spacing w:after="0" w:line="276" w:lineRule="auto"/>
        <w:rPr>
          <w:sz w:val="20"/>
          <w:szCs w:val="20"/>
        </w:rPr>
      </w:pPr>
      <w:r w:rsidRPr="008C440C">
        <w:rPr>
          <w:sz w:val="20"/>
          <w:szCs w:val="20"/>
        </w:rPr>
        <w:t>naziv in naslov</w:t>
      </w:r>
      <w:r>
        <w:rPr>
          <w:sz w:val="20"/>
          <w:szCs w:val="20"/>
        </w:rPr>
        <w:t xml:space="preserve"> izvajalca</w:t>
      </w:r>
      <w:r w:rsidRPr="008C440C">
        <w:rPr>
          <w:sz w:val="20"/>
          <w:szCs w:val="20"/>
        </w:rPr>
        <w:t>:</w:t>
      </w:r>
    </w:p>
    <w:p w14:paraId="1AE56845" w14:textId="77777777" w:rsidR="00FD02DD" w:rsidRPr="008C440C" w:rsidRDefault="006C7D34" w:rsidP="00FD02DD">
      <w:pPr>
        <w:pStyle w:val="StyleJustified"/>
        <w:spacing w:after="0" w:line="276" w:lineRule="auto"/>
        <w:jc w:val="left"/>
        <w:rPr>
          <w:rFonts w:ascii="Arial" w:hAnsi="Arial"/>
          <w:sz w:val="20"/>
          <w:szCs w:val="20"/>
        </w:rPr>
      </w:pPr>
      <w:r w:rsidRPr="008C440C">
        <w:rPr>
          <w:rFonts w:ascii="Arial" w:hAnsi="Arial"/>
          <w:sz w:val="20"/>
          <w:szCs w:val="20"/>
        </w:rPr>
        <w:t>ki ga/jo zastopa:</w:t>
      </w:r>
    </w:p>
    <w:p w14:paraId="6DDDEBA4" w14:textId="77777777" w:rsidR="00FD02DD" w:rsidRPr="008C440C" w:rsidRDefault="006C7D34" w:rsidP="00FD02DD">
      <w:pPr>
        <w:pStyle w:val="StyleJustified"/>
        <w:spacing w:after="0" w:line="276" w:lineRule="auto"/>
        <w:jc w:val="left"/>
        <w:rPr>
          <w:rFonts w:ascii="Arial" w:hAnsi="Arial"/>
          <w:sz w:val="20"/>
          <w:szCs w:val="20"/>
        </w:rPr>
      </w:pPr>
      <w:r w:rsidRPr="008C440C">
        <w:rPr>
          <w:rFonts w:ascii="Arial" w:hAnsi="Arial"/>
          <w:sz w:val="20"/>
          <w:szCs w:val="20"/>
        </w:rPr>
        <w:t>matična številka:</w:t>
      </w:r>
    </w:p>
    <w:p w14:paraId="75A5E4D7" w14:textId="77777777" w:rsidR="00FD02DD" w:rsidRPr="008C440C" w:rsidRDefault="006C7D34" w:rsidP="00FD02DD">
      <w:pPr>
        <w:tabs>
          <w:tab w:val="left" w:pos="990"/>
        </w:tabs>
        <w:spacing w:after="0" w:line="276" w:lineRule="auto"/>
        <w:rPr>
          <w:sz w:val="20"/>
          <w:szCs w:val="20"/>
        </w:rPr>
      </w:pPr>
      <w:r w:rsidRPr="008C440C">
        <w:rPr>
          <w:sz w:val="20"/>
          <w:szCs w:val="20"/>
        </w:rPr>
        <w:t>ID št. za DDV:</w:t>
      </w:r>
    </w:p>
    <w:p w14:paraId="78490C74" w14:textId="77777777" w:rsidR="00FD02DD" w:rsidRPr="008C440C" w:rsidRDefault="006C7D34" w:rsidP="00FD02DD">
      <w:pPr>
        <w:pStyle w:val="StyleJustified"/>
        <w:spacing w:after="0" w:line="276" w:lineRule="auto"/>
        <w:jc w:val="left"/>
        <w:rPr>
          <w:rFonts w:ascii="Arial" w:hAnsi="Arial"/>
          <w:sz w:val="20"/>
          <w:szCs w:val="20"/>
        </w:rPr>
      </w:pPr>
      <w:r w:rsidRPr="008C440C">
        <w:rPr>
          <w:rFonts w:ascii="Arial" w:hAnsi="Arial"/>
          <w:sz w:val="20"/>
          <w:szCs w:val="20"/>
        </w:rPr>
        <w:t>IBAN:</w:t>
      </w:r>
    </w:p>
    <w:p w14:paraId="256FC430" w14:textId="77777777" w:rsidR="00FD02DD" w:rsidRPr="008C440C" w:rsidRDefault="006C7D34" w:rsidP="00FD02DD">
      <w:pPr>
        <w:pStyle w:val="StyleJustified"/>
        <w:spacing w:after="0" w:line="276" w:lineRule="auto"/>
        <w:jc w:val="left"/>
        <w:rPr>
          <w:rFonts w:ascii="Arial" w:hAnsi="Arial"/>
          <w:sz w:val="20"/>
          <w:szCs w:val="20"/>
        </w:rPr>
      </w:pPr>
      <w:r w:rsidRPr="008C440C">
        <w:rPr>
          <w:rFonts w:ascii="Arial" w:hAnsi="Arial"/>
          <w:sz w:val="20"/>
          <w:szCs w:val="20"/>
        </w:rPr>
        <w:t>(v nadaljevanju: izvajalec)</w:t>
      </w:r>
    </w:p>
    <w:p w14:paraId="4BC63DA1" w14:textId="77777777" w:rsidR="00FD02DD" w:rsidRPr="008C440C" w:rsidRDefault="00FD02DD" w:rsidP="00FD02DD">
      <w:pPr>
        <w:pStyle w:val="StyleJustified"/>
        <w:spacing w:after="0" w:line="276" w:lineRule="auto"/>
        <w:jc w:val="left"/>
        <w:rPr>
          <w:rFonts w:ascii="Arial" w:hAnsi="Arial"/>
          <w:sz w:val="20"/>
          <w:szCs w:val="20"/>
        </w:rPr>
      </w:pPr>
    </w:p>
    <w:p w14:paraId="0F371B50" w14:textId="77777777" w:rsidR="00FD02DD" w:rsidRPr="008C440C" w:rsidRDefault="006C7D34" w:rsidP="00FD02DD">
      <w:pPr>
        <w:spacing w:after="0" w:line="276" w:lineRule="auto"/>
        <w:rPr>
          <w:sz w:val="20"/>
          <w:szCs w:val="20"/>
        </w:rPr>
      </w:pPr>
      <w:r w:rsidRPr="008C440C">
        <w:rPr>
          <w:sz w:val="20"/>
          <w:szCs w:val="20"/>
        </w:rPr>
        <w:t>skleneta</w:t>
      </w:r>
    </w:p>
    <w:p w14:paraId="501F8D06" w14:textId="77777777" w:rsidR="00CE1FA7" w:rsidRPr="00D710B0" w:rsidRDefault="00CE1FA7" w:rsidP="00CE1FA7">
      <w:pPr>
        <w:spacing w:after="0" w:line="260" w:lineRule="atLeast"/>
        <w:jc w:val="center"/>
        <w:rPr>
          <w:b/>
          <w:smallCaps/>
          <w:sz w:val="20"/>
          <w:szCs w:val="20"/>
        </w:rPr>
      </w:pPr>
    </w:p>
    <w:p w14:paraId="65720B86" w14:textId="77777777" w:rsidR="00CE6873" w:rsidRPr="00CE6873" w:rsidRDefault="006C7D34" w:rsidP="00CE6873">
      <w:pPr>
        <w:spacing w:after="0" w:line="260" w:lineRule="atLeast"/>
        <w:jc w:val="center"/>
        <w:rPr>
          <w:b/>
          <w:smallCaps/>
          <w:sz w:val="18"/>
          <w:szCs w:val="18"/>
        </w:rPr>
      </w:pPr>
      <w:r w:rsidRPr="00CE6873">
        <w:rPr>
          <w:b/>
          <w:smallCaps/>
          <w:sz w:val="18"/>
          <w:szCs w:val="18"/>
        </w:rPr>
        <w:t>POGODBA O IZVAJANJU STORITEV HRAMBE</w:t>
      </w:r>
      <w:r w:rsidR="00264934">
        <w:rPr>
          <w:b/>
          <w:smallCaps/>
          <w:sz w:val="18"/>
          <w:szCs w:val="18"/>
        </w:rPr>
        <w:t xml:space="preserve"> IN </w:t>
      </w:r>
      <w:r w:rsidRPr="00CE6873">
        <w:rPr>
          <w:b/>
          <w:smallCaps/>
          <w:sz w:val="18"/>
          <w:szCs w:val="18"/>
        </w:rPr>
        <w:t xml:space="preserve">VLEKE VOZIL </w:t>
      </w:r>
    </w:p>
    <w:p w14:paraId="6331068B" w14:textId="77777777" w:rsidR="00CE1FA7" w:rsidRPr="00556077" w:rsidRDefault="006C7D34" w:rsidP="00CE6873">
      <w:pPr>
        <w:spacing w:after="0" w:line="260" w:lineRule="atLeast"/>
        <w:jc w:val="center"/>
        <w:rPr>
          <w:b/>
          <w:smallCaps/>
          <w:sz w:val="20"/>
          <w:szCs w:val="20"/>
        </w:rPr>
      </w:pPr>
      <w:r w:rsidRPr="00CE6873">
        <w:rPr>
          <w:b/>
          <w:smallCaps/>
          <w:sz w:val="18"/>
          <w:szCs w:val="18"/>
        </w:rPr>
        <w:t xml:space="preserve"> št. C1620-</w:t>
      </w:r>
      <w:r w:rsidR="00F06327">
        <w:rPr>
          <w:b/>
          <w:smallCaps/>
          <w:sz w:val="18"/>
          <w:szCs w:val="18"/>
        </w:rPr>
        <w:t>2</w:t>
      </w:r>
      <w:r w:rsidR="00025725">
        <w:rPr>
          <w:b/>
          <w:smallCaps/>
          <w:sz w:val="18"/>
          <w:szCs w:val="18"/>
        </w:rPr>
        <w:t>6</w:t>
      </w:r>
      <w:r w:rsidRPr="00CE6873">
        <w:rPr>
          <w:b/>
          <w:smallCaps/>
          <w:sz w:val="18"/>
          <w:szCs w:val="18"/>
        </w:rPr>
        <w:t>-000XXX</w:t>
      </w:r>
    </w:p>
    <w:p w14:paraId="6AD4EDCB" w14:textId="77777777" w:rsidR="00CE1FA7" w:rsidRPr="00556077" w:rsidRDefault="00CE1FA7" w:rsidP="00CE1FA7">
      <w:pPr>
        <w:spacing w:after="0" w:line="260" w:lineRule="atLeast"/>
        <w:jc w:val="center"/>
        <w:rPr>
          <w:b/>
          <w:sz w:val="20"/>
          <w:szCs w:val="20"/>
        </w:rPr>
      </w:pPr>
    </w:p>
    <w:p w14:paraId="05B362C9" w14:textId="77777777" w:rsidR="00CE1FA7" w:rsidRPr="008C440C" w:rsidRDefault="006C7D34" w:rsidP="00FD744B">
      <w:pPr>
        <w:pStyle w:val="Odstavekseznama"/>
        <w:numPr>
          <w:ilvl w:val="0"/>
          <w:numId w:val="49"/>
        </w:numPr>
        <w:spacing w:after="0" w:line="260" w:lineRule="atLeast"/>
        <w:rPr>
          <w:rFonts w:cs="Arial"/>
          <w:sz w:val="20"/>
          <w:szCs w:val="20"/>
          <w:lang w:eastAsia="sl-SI"/>
        </w:rPr>
      </w:pPr>
      <w:r w:rsidRPr="00556077">
        <w:rPr>
          <w:rFonts w:cs="Arial"/>
          <w:sz w:val="20"/>
          <w:szCs w:val="20"/>
          <w:lang w:val="sl-SI" w:eastAsia="sl-SI"/>
        </w:rPr>
        <w:t>člen</w:t>
      </w:r>
    </w:p>
    <w:p w14:paraId="4DE16AFF" w14:textId="77777777" w:rsidR="00CE1FA7" w:rsidRPr="008C440C" w:rsidRDefault="00CE1FA7" w:rsidP="00CE1FA7">
      <w:pPr>
        <w:pStyle w:val="Odstavekseznama"/>
        <w:spacing w:after="0" w:line="260" w:lineRule="atLeast"/>
        <w:ind w:left="3960"/>
        <w:rPr>
          <w:rFonts w:cs="Arial"/>
          <w:sz w:val="20"/>
          <w:szCs w:val="20"/>
          <w:lang w:eastAsia="sl-SI"/>
        </w:rPr>
      </w:pPr>
    </w:p>
    <w:p w14:paraId="5BD29865" w14:textId="77777777" w:rsidR="00CE1FA7" w:rsidRPr="008C440C" w:rsidRDefault="006C7D34" w:rsidP="00CE1FA7">
      <w:pPr>
        <w:spacing w:after="0" w:line="260" w:lineRule="atLeast"/>
        <w:rPr>
          <w:sz w:val="20"/>
          <w:szCs w:val="20"/>
          <w:lang w:eastAsia="sl-SI"/>
        </w:rPr>
      </w:pPr>
      <w:r w:rsidRPr="008C440C">
        <w:rPr>
          <w:sz w:val="20"/>
          <w:szCs w:val="20"/>
          <w:lang w:eastAsia="sl-SI"/>
        </w:rPr>
        <w:t xml:space="preserve">Pogodbeni stranki </w:t>
      </w:r>
      <w:r w:rsidRPr="008C440C">
        <w:rPr>
          <w:sz w:val="20"/>
          <w:szCs w:val="20"/>
          <w:lang w:eastAsia="sl-SI"/>
        </w:rPr>
        <w:t>uvodoma ugotavljata, da:</w:t>
      </w:r>
    </w:p>
    <w:p w14:paraId="392D39C7" w14:textId="77777777" w:rsidR="00671DBB" w:rsidRPr="00671DBB" w:rsidRDefault="006C7D34" w:rsidP="00671DBB">
      <w:pPr>
        <w:pStyle w:val="Odstavekseznama"/>
        <w:numPr>
          <w:ilvl w:val="0"/>
          <w:numId w:val="48"/>
        </w:numPr>
        <w:spacing w:after="0" w:line="260" w:lineRule="atLeast"/>
        <w:rPr>
          <w:rFonts w:cs="Arial"/>
          <w:sz w:val="20"/>
          <w:szCs w:val="20"/>
          <w:lang w:eastAsia="sl-SI"/>
        </w:rPr>
      </w:pPr>
      <w:r w:rsidRPr="00671DBB">
        <w:rPr>
          <w:rFonts w:cs="Arial"/>
          <w:sz w:val="20"/>
          <w:szCs w:val="20"/>
          <w:lang w:eastAsia="sl-SI"/>
        </w:rPr>
        <w:t>je naročnik za sklenitev te pogodbe izvedel postopek javnega naročila, tj. odprti postopek, po 40. členu Zakona o javnem naročanju – ZJN-3 (Uradni list RS, št. 91/15</w:t>
      </w:r>
      <w:r w:rsidR="00F65B96" w:rsidRPr="00F65B96">
        <w:rPr>
          <w:rFonts w:cs="Arial"/>
          <w:sz w:val="20"/>
          <w:szCs w:val="20"/>
          <w:lang w:eastAsia="sl-SI"/>
        </w:rPr>
        <w:t>, s kasnejšimi spremembami in dopolnitvami</w:t>
      </w:r>
      <w:r w:rsidRPr="00671DBB">
        <w:rPr>
          <w:rFonts w:cs="Arial"/>
          <w:sz w:val="20"/>
          <w:szCs w:val="20"/>
          <w:lang w:eastAsia="sl-SI"/>
        </w:rPr>
        <w:t>), javno naročilo pa je bilo objavljeno na portalu javnih naročil pod št. JN________ z dne _____________;</w:t>
      </w:r>
    </w:p>
    <w:p w14:paraId="170E4E07" w14:textId="77777777" w:rsidR="00CE1FA7" w:rsidRPr="008C440C" w:rsidRDefault="006C7D34" w:rsidP="00FD744B">
      <w:pPr>
        <w:pStyle w:val="Odstavekseznama"/>
        <w:numPr>
          <w:ilvl w:val="0"/>
          <w:numId w:val="48"/>
        </w:numPr>
        <w:spacing w:after="0" w:line="260" w:lineRule="atLeast"/>
        <w:rPr>
          <w:rFonts w:cs="Arial"/>
          <w:sz w:val="20"/>
          <w:szCs w:val="20"/>
          <w:lang w:eastAsia="sl-SI"/>
        </w:rPr>
      </w:pPr>
      <w:r w:rsidRPr="008C440C">
        <w:rPr>
          <w:rFonts w:cs="Arial"/>
          <w:sz w:val="20"/>
          <w:szCs w:val="20"/>
          <w:lang w:val="sl-SI"/>
        </w:rPr>
        <w:t>je bil izvajalec na podlagi odločitve o oddaji javnega naročila, št. _________ z dne __________, izbran kot najugodnejši ponudnik predmetnega javnega naročila;</w:t>
      </w:r>
    </w:p>
    <w:p w14:paraId="1AD42801" w14:textId="77777777" w:rsidR="00CE1FA7" w:rsidRPr="008C440C" w:rsidRDefault="006C7D34" w:rsidP="00FD744B">
      <w:pPr>
        <w:pStyle w:val="Odstavekseznama"/>
        <w:numPr>
          <w:ilvl w:val="0"/>
          <w:numId w:val="48"/>
        </w:numPr>
        <w:spacing w:after="0" w:line="260" w:lineRule="atLeast"/>
        <w:rPr>
          <w:rFonts w:cs="Arial"/>
          <w:sz w:val="20"/>
          <w:szCs w:val="20"/>
          <w:lang w:eastAsia="sl-SI"/>
        </w:rPr>
      </w:pPr>
      <w:r w:rsidRPr="008C440C">
        <w:rPr>
          <w:rFonts w:cs="Arial"/>
          <w:sz w:val="20"/>
          <w:szCs w:val="20"/>
          <w:lang w:val="sl-SI"/>
        </w:rPr>
        <w:t>sklepata to pogodbo za ureditev medsebojnih pravic in obveznosti.</w:t>
      </w:r>
    </w:p>
    <w:p w14:paraId="580F7073" w14:textId="77777777" w:rsidR="00CE1FA7" w:rsidRPr="008C440C" w:rsidRDefault="00CE1FA7" w:rsidP="00CE1FA7">
      <w:pPr>
        <w:spacing w:after="0" w:line="260" w:lineRule="atLeast"/>
        <w:rPr>
          <w:sz w:val="20"/>
          <w:szCs w:val="20"/>
          <w:lang w:eastAsia="sl-SI"/>
        </w:rPr>
      </w:pPr>
    </w:p>
    <w:p w14:paraId="6359CD8F" w14:textId="77777777" w:rsidR="00CE1FA7" w:rsidRPr="008C440C" w:rsidRDefault="006C7D34" w:rsidP="00FD744B">
      <w:pPr>
        <w:pStyle w:val="Odstavekseznama"/>
        <w:numPr>
          <w:ilvl w:val="0"/>
          <w:numId w:val="49"/>
        </w:numPr>
        <w:spacing w:after="0" w:line="260" w:lineRule="atLeast"/>
        <w:rPr>
          <w:rFonts w:cs="Arial"/>
          <w:sz w:val="20"/>
          <w:szCs w:val="20"/>
          <w:lang w:eastAsia="sl-SI"/>
        </w:rPr>
      </w:pPr>
      <w:r w:rsidRPr="008C440C">
        <w:rPr>
          <w:rFonts w:cs="Arial"/>
          <w:sz w:val="20"/>
          <w:szCs w:val="20"/>
          <w:lang w:val="sl-SI" w:eastAsia="sl-SI"/>
        </w:rPr>
        <w:t>člen</w:t>
      </w:r>
    </w:p>
    <w:p w14:paraId="072FC25E" w14:textId="77777777" w:rsidR="00CE1FA7" w:rsidRPr="008C440C" w:rsidRDefault="00CE1FA7" w:rsidP="00CE1FA7">
      <w:pPr>
        <w:spacing w:after="0" w:line="260" w:lineRule="atLeast"/>
        <w:rPr>
          <w:sz w:val="20"/>
          <w:szCs w:val="20"/>
          <w:lang w:eastAsia="sl-SI"/>
        </w:rPr>
      </w:pPr>
    </w:p>
    <w:p w14:paraId="4E403457" w14:textId="77777777" w:rsidR="00CC0ABE" w:rsidRDefault="006C7D34" w:rsidP="00CC0ABE">
      <w:pPr>
        <w:spacing w:after="0" w:line="276" w:lineRule="auto"/>
        <w:rPr>
          <w:sz w:val="20"/>
          <w:szCs w:val="20"/>
          <w:lang w:eastAsia="sl-SI"/>
        </w:rPr>
      </w:pPr>
      <w:r w:rsidRPr="00BE6B7C">
        <w:rPr>
          <w:sz w:val="20"/>
          <w:szCs w:val="20"/>
          <w:lang w:eastAsia="sl-SI"/>
        </w:rPr>
        <w:t>Predmet te pogodbe je izvajanje storitev</w:t>
      </w:r>
      <w:r>
        <w:rPr>
          <w:sz w:val="20"/>
          <w:szCs w:val="20"/>
          <w:lang w:eastAsia="sl-SI"/>
        </w:rPr>
        <w:t xml:space="preserve"> </w:t>
      </w:r>
      <w:r w:rsidRPr="00BE6B7C">
        <w:rPr>
          <w:sz w:val="20"/>
          <w:szCs w:val="20"/>
          <w:lang w:eastAsia="sl-SI"/>
        </w:rPr>
        <w:t>hrambe</w:t>
      </w:r>
      <w:r>
        <w:rPr>
          <w:sz w:val="20"/>
          <w:szCs w:val="20"/>
          <w:lang w:eastAsia="sl-SI"/>
        </w:rPr>
        <w:t xml:space="preserve"> in vleke </w:t>
      </w:r>
      <w:r w:rsidRPr="00BE6B7C">
        <w:rPr>
          <w:sz w:val="20"/>
          <w:szCs w:val="20"/>
          <w:lang w:eastAsia="sl-SI"/>
        </w:rPr>
        <w:t xml:space="preserve">vozil (avtomobili, tovorna vozila z ali brez priklopnikov, viličarji, delovni stroji, ki se premikajo ali pa tudi ne, </w:t>
      </w:r>
      <w:r w:rsidRPr="00BE6B7C">
        <w:rPr>
          <w:sz w:val="20"/>
          <w:szCs w:val="20"/>
          <w:lang w:eastAsia="sl-SI"/>
        </w:rPr>
        <w:t>motorna kolesa, kolesa z motorjem</w:t>
      </w:r>
      <w:r>
        <w:rPr>
          <w:sz w:val="20"/>
          <w:szCs w:val="20"/>
          <w:lang w:eastAsia="sl-SI"/>
        </w:rPr>
        <w:t xml:space="preserve"> in podobno, itd.</w:t>
      </w:r>
      <w:r w:rsidRPr="00BE6B7C">
        <w:rPr>
          <w:sz w:val="20"/>
          <w:szCs w:val="20"/>
          <w:lang w:eastAsia="sl-SI"/>
        </w:rPr>
        <w:t xml:space="preserve">) in plovil (v nadaljevanju: vozila) </w:t>
      </w:r>
      <w:r w:rsidR="00F57EAB" w:rsidRPr="00F57EAB">
        <w:rPr>
          <w:sz w:val="20"/>
          <w:szCs w:val="20"/>
          <w:lang w:eastAsia="sl-SI"/>
        </w:rPr>
        <w:t>za območje zahodne Slovenije</w:t>
      </w:r>
      <w:r w:rsidR="00F57EAB">
        <w:rPr>
          <w:sz w:val="20"/>
          <w:szCs w:val="20"/>
          <w:lang w:eastAsia="sl-SI"/>
        </w:rPr>
        <w:t>.</w:t>
      </w:r>
    </w:p>
    <w:p w14:paraId="1024BD2F" w14:textId="77777777" w:rsidR="00CC0ABE" w:rsidRDefault="00CC0ABE" w:rsidP="00CC0ABE">
      <w:pPr>
        <w:spacing w:after="0" w:line="276" w:lineRule="auto"/>
        <w:rPr>
          <w:sz w:val="20"/>
          <w:szCs w:val="20"/>
          <w:lang w:eastAsia="sl-SI"/>
        </w:rPr>
      </w:pPr>
    </w:p>
    <w:p w14:paraId="6C7A63CD" w14:textId="77777777" w:rsidR="00CC0ABE" w:rsidRPr="00177C3F" w:rsidRDefault="006C7D34" w:rsidP="00CC0ABE">
      <w:pPr>
        <w:spacing w:after="0" w:line="276" w:lineRule="auto"/>
        <w:rPr>
          <w:sz w:val="20"/>
          <w:szCs w:val="20"/>
          <w:lang w:eastAsia="sl-SI"/>
        </w:rPr>
      </w:pPr>
      <w:r w:rsidRPr="00177C3F">
        <w:rPr>
          <w:sz w:val="20"/>
          <w:szCs w:val="20"/>
          <w:lang w:eastAsia="sl-SI"/>
        </w:rPr>
        <w:t xml:space="preserve">Storitve se nanašajo na vozila, ki so zasežena, začasno ali dokončno odvzeta, zarubljena, najdena (zapuščena), odstopljena ali predana naročniku v hrambo. </w:t>
      </w:r>
    </w:p>
    <w:p w14:paraId="2E53A45D" w14:textId="77777777" w:rsidR="00CC0ABE" w:rsidRDefault="00CC0ABE" w:rsidP="00BE6B7C">
      <w:pPr>
        <w:spacing w:after="0" w:line="260" w:lineRule="atLeast"/>
        <w:rPr>
          <w:sz w:val="20"/>
          <w:szCs w:val="20"/>
          <w:lang w:eastAsia="sl-SI"/>
        </w:rPr>
      </w:pPr>
    </w:p>
    <w:p w14:paraId="59D5450C" w14:textId="77777777" w:rsidR="00CE1FA7" w:rsidRDefault="006C7D34" w:rsidP="00BE6B7C">
      <w:pPr>
        <w:spacing w:after="0" w:line="260" w:lineRule="atLeast"/>
        <w:rPr>
          <w:sz w:val="20"/>
          <w:szCs w:val="20"/>
          <w:lang w:eastAsia="sl-SI"/>
        </w:rPr>
      </w:pPr>
      <w:r w:rsidRPr="00BE6B7C">
        <w:rPr>
          <w:sz w:val="20"/>
          <w:szCs w:val="20"/>
          <w:lang w:eastAsia="sl-SI"/>
        </w:rPr>
        <w:t xml:space="preserve">Količine storitev, ki jih je naročnik opredelil v razpisni dokumentaciji za javno naročilo z oznako </w:t>
      </w:r>
      <w:r w:rsidR="00634BE1">
        <w:rPr>
          <w:sz w:val="20"/>
          <w:szCs w:val="20"/>
          <w:lang w:eastAsia="sl-SI"/>
        </w:rPr>
        <w:t>JN 28/2026 H</w:t>
      </w:r>
      <w:r w:rsidR="00DB673F">
        <w:rPr>
          <w:sz w:val="20"/>
          <w:szCs w:val="20"/>
          <w:lang w:eastAsia="sl-SI"/>
        </w:rPr>
        <w:t>ramba</w:t>
      </w:r>
      <w:r w:rsidR="00634BE1">
        <w:rPr>
          <w:sz w:val="20"/>
          <w:szCs w:val="20"/>
          <w:lang w:eastAsia="sl-SI"/>
        </w:rPr>
        <w:t xml:space="preserve"> ZS</w:t>
      </w:r>
      <w:r w:rsidRPr="00BE6B7C">
        <w:rPr>
          <w:sz w:val="20"/>
          <w:szCs w:val="20"/>
          <w:lang w:eastAsia="sl-SI"/>
        </w:rPr>
        <w:t xml:space="preserve"> (v nadaljevanju: razpisna dokumentacija), so okvirne. Naročnik si pridržuje pravico, da ne naroči takšne količine storitev, kot so opredeljene v razpisni dokumentaciji, saj ni mogoče natančno vnaprej napovedati, koliko vozil bo naročnik zasegel, začasno ali dokončno odvzel, zarubil, našel, koliko vozil bo naročniku odstopljeno ali predano v hrambo. Naročnik za nedoseganje v razpisni dokumentaciji navedenih količin storitev ne more biti odškodninsko ali kako drugače odgovoren.</w:t>
      </w:r>
    </w:p>
    <w:p w14:paraId="65C6BF37" w14:textId="77777777" w:rsidR="00594556" w:rsidRDefault="00594556" w:rsidP="00BE6B7C">
      <w:pPr>
        <w:spacing w:after="0" w:line="260" w:lineRule="atLeast"/>
        <w:rPr>
          <w:sz w:val="20"/>
          <w:szCs w:val="20"/>
          <w:lang w:eastAsia="sl-SI"/>
        </w:rPr>
      </w:pPr>
    </w:p>
    <w:p w14:paraId="14A2835D" w14:textId="77777777" w:rsidR="00CE1FA7" w:rsidRDefault="006C7D34" w:rsidP="00CE1FA7">
      <w:pPr>
        <w:spacing w:after="0" w:line="260" w:lineRule="atLeast"/>
        <w:rPr>
          <w:sz w:val="20"/>
          <w:szCs w:val="20"/>
        </w:rPr>
      </w:pPr>
      <w:r w:rsidRPr="00E57CE2">
        <w:rPr>
          <w:sz w:val="20"/>
          <w:szCs w:val="20"/>
        </w:rPr>
        <w:t xml:space="preserve">Sestavni del te pogodbe sta razpisna dokumentacija za javno naročilo z oznako </w:t>
      </w:r>
      <w:r w:rsidR="00634BE1">
        <w:rPr>
          <w:sz w:val="20"/>
          <w:szCs w:val="20"/>
        </w:rPr>
        <w:t>JN 28/2026 H</w:t>
      </w:r>
      <w:r w:rsidR="00DB673F">
        <w:rPr>
          <w:sz w:val="20"/>
          <w:szCs w:val="20"/>
        </w:rPr>
        <w:t>ramba</w:t>
      </w:r>
      <w:r w:rsidR="00634BE1">
        <w:rPr>
          <w:sz w:val="20"/>
          <w:szCs w:val="20"/>
        </w:rPr>
        <w:t xml:space="preserve"> ZS</w:t>
      </w:r>
      <w:r w:rsidRPr="00E57CE2">
        <w:rPr>
          <w:sz w:val="20"/>
          <w:szCs w:val="20"/>
        </w:rPr>
        <w:t xml:space="preserve"> skupaj z vsemi spremembami, dopolnitvami in pojasnili, objavljenimi na </w:t>
      </w:r>
      <w:r>
        <w:rPr>
          <w:sz w:val="20"/>
          <w:szCs w:val="20"/>
        </w:rPr>
        <w:t>p</w:t>
      </w:r>
      <w:r w:rsidRPr="00E57CE2">
        <w:rPr>
          <w:sz w:val="20"/>
          <w:szCs w:val="20"/>
        </w:rPr>
        <w:t xml:space="preserve">ortalu javnih naročil (v nadaljevanju: razpisna dokumentacija) in na tej podlagi pripravljena izvajalčeva ponudba z dne ____________ (v nadaljevanju: </w:t>
      </w:r>
      <w:r>
        <w:rPr>
          <w:sz w:val="20"/>
          <w:szCs w:val="20"/>
        </w:rPr>
        <w:t>predračun ali ponudba</w:t>
      </w:r>
      <w:r w:rsidR="00463F9C">
        <w:rPr>
          <w:sz w:val="20"/>
          <w:szCs w:val="20"/>
        </w:rPr>
        <w:t xml:space="preserve"> – priloga 1</w:t>
      </w:r>
      <w:r w:rsidRPr="00E57CE2">
        <w:rPr>
          <w:sz w:val="20"/>
          <w:szCs w:val="20"/>
        </w:rPr>
        <w:t xml:space="preserve">). V primeru nasprotja med razpisno dokumentacijo in izvajalčevo ponudbo ima pri razlagi razpisna dokumentacija prednost pred izvajalčevo ponudbo. Izvajalčevi splošni pogoji poslovanja se uporabljajo, če le-ti niso v nasprotju z določili te </w:t>
      </w:r>
      <w:r w:rsidRPr="00E06607">
        <w:rPr>
          <w:sz w:val="20"/>
          <w:szCs w:val="20"/>
        </w:rPr>
        <w:t>pogodbe</w:t>
      </w:r>
      <w:r w:rsidRPr="00EA0F1E">
        <w:rPr>
          <w:sz w:val="20"/>
          <w:szCs w:val="20"/>
        </w:rPr>
        <w:t xml:space="preserve"> oz. so </w:t>
      </w:r>
      <w:r w:rsidRPr="00EA0F1E">
        <w:rPr>
          <w:sz w:val="20"/>
          <w:szCs w:val="20"/>
        </w:rPr>
        <w:t>za naročnika ugodne</w:t>
      </w:r>
      <w:r>
        <w:rPr>
          <w:sz w:val="20"/>
          <w:szCs w:val="20"/>
        </w:rPr>
        <w:t>j</w:t>
      </w:r>
      <w:r w:rsidRPr="00EA0F1E">
        <w:rPr>
          <w:sz w:val="20"/>
          <w:szCs w:val="20"/>
        </w:rPr>
        <w:t xml:space="preserve">ši od določil pogodbe. </w:t>
      </w:r>
    </w:p>
    <w:p w14:paraId="39964D38" w14:textId="77777777" w:rsidR="00BD1246" w:rsidRPr="008C440C" w:rsidRDefault="00BD1246" w:rsidP="00CE1FA7">
      <w:pPr>
        <w:spacing w:after="0" w:line="260" w:lineRule="atLeast"/>
        <w:rPr>
          <w:sz w:val="20"/>
          <w:szCs w:val="20"/>
          <w:lang w:eastAsia="sl-SI"/>
        </w:rPr>
      </w:pPr>
    </w:p>
    <w:p w14:paraId="561D2D4B" w14:textId="77777777" w:rsidR="0008731C" w:rsidRPr="008C440C" w:rsidRDefault="006C7D34" w:rsidP="00FD744B">
      <w:pPr>
        <w:pStyle w:val="Odstavekseznama"/>
        <w:numPr>
          <w:ilvl w:val="0"/>
          <w:numId w:val="49"/>
        </w:numPr>
        <w:spacing w:after="0" w:line="260" w:lineRule="atLeast"/>
        <w:rPr>
          <w:rFonts w:cs="Arial"/>
          <w:sz w:val="20"/>
          <w:szCs w:val="20"/>
          <w:lang w:eastAsia="sl-SI"/>
        </w:rPr>
      </w:pPr>
      <w:r w:rsidRPr="008C440C">
        <w:rPr>
          <w:rFonts w:cs="Arial"/>
          <w:sz w:val="20"/>
          <w:szCs w:val="20"/>
          <w:lang w:val="sl-SI" w:eastAsia="sl-SI"/>
        </w:rPr>
        <w:t>člen</w:t>
      </w:r>
    </w:p>
    <w:p w14:paraId="385F68D1" w14:textId="77777777" w:rsidR="0008731C" w:rsidRDefault="0008731C" w:rsidP="007741E5">
      <w:pPr>
        <w:spacing w:after="0" w:line="260" w:lineRule="atLeast"/>
        <w:rPr>
          <w:sz w:val="20"/>
          <w:szCs w:val="20"/>
          <w:lang w:eastAsia="sl-SI"/>
        </w:rPr>
      </w:pPr>
    </w:p>
    <w:p w14:paraId="3F44FA36" w14:textId="77777777" w:rsidR="00CC0ABE" w:rsidRPr="005F6D6E" w:rsidRDefault="006C7D34" w:rsidP="00CC0ABE">
      <w:pPr>
        <w:pStyle w:val="osnovno"/>
        <w:spacing w:line="276" w:lineRule="auto"/>
        <w:rPr>
          <w:rFonts w:ascii="Arial" w:hAnsi="Arial" w:cs="Arial"/>
          <w:sz w:val="20"/>
        </w:rPr>
      </w:pPr>
      <w:r>
        <w:rPr>
          <w:rFonts w:ascii="Arial" w:hAnsi="Arial" w:cs="Arial"/>
          <w:sz w:val="20"/>
        </w:rPr>
        <w:t xml:space="preserve">Vleka </w:t>
      </w:r>
      <w:r w:rsidRPr="005F6D6E">
        <w:rPr>
          <w:rFonts w:ascii="Arial" w:hAnsi="Arial" w:cs="Arial"/>
          <w:sz w:val="20"/>
        </w:rPr>
        <w:t>vozil zajema:</w:t>
      </w:r>
    </w:p>
    <w:p w14:paraId="543FACC1" w14:textId="77777777" w:rsidR="00CC0ABE" w:rsidRPr="005F6D6E" w:rsidRDefault="006C7D34" w:rsidP="00CC0ABE">
      <w:pPr>
        <w:pStyle w:val="osnovno"/>
        <w:numPr>
          <w:ilvl w:val="0"/>
          <w:numId w:val="55"/>
        </w:numPr>
        <w:spacing w:line="276" w:lineRule="auto"/>
        <w:rPr>
          <w:rFonts w:ascii="Arial" w:hAnsi="Arial" w:cs="Arial"/>
          <w:sz w:val="20"/>
        </w:rPr>
      </w:pPr>
      <w:r w:rsidRPr="005F6D6E">
        <w:rPr>
          <w:rFonts w:ascii="Arial" w:hAnsi="Arial" w:cs="Arial"/>
          <w:sz w:val="20"/>
        </w:rPr>
        <w:t xml:space="preserve">sprejem naročila za </w:t>
      </w:r>
      <w:r>
        <w:rPr>
          <w:rFonts w:ascii="Arial" w:hAnsi="Arial" w:cs="Arial"/>
          <w:sz w:val="20"/>
        </w:rPr>
        <w:t>vleko</w:t>
      </w:r>
      <w:r w:rsidRPr="005F6D6E">
        <w:rPr>
          <w:rFonts w:ascii="Arial" w:hAnsi="Arial" w:cs="Arial"/>
          <w:sz w:val="20"/>
        </w:rPr>
        <w:t xml:space="preserve"> vozila,</w:t>
      </w:r>
    </w:p>
    <w:p w14:paraId="29D3385D" w14:textId="77777777" w:rsidR="00CC0ABE" w:rsidRPr="005F6D6E" w:rsidRDefault="006C7D34" w:rsidP="00CC0ABE">
      <w:pPr>
        <w:pStyle w:val="osnovno"/>
        <w:numPr>
          <w:ilvl w:val="0"/>
          <w:numId w:val="55"/>
        </w:numPr>
        <w:spacing w:line="276" w:lineRule="auto"/>
        <w:rPr>
          <w:rFonts w:ascii="Arial" w:hAnsi="Arial" w:cs="Arial"/>
          <w:sz w:val="20"/>
        </w:rPr>
      </w:pPr>
      <w:r w:rsidRPr="005F6D6E">
        <w:rPr>
          <w:rFonts w:ascii="Arial" w:hAnsi="Arial" w:cs="Arial"/>
          <w:sz w:val="20"/>
        </w:rPr>
        <w:t>prevzem vozila,</w:t>
      </w:r>
    </w:p>
    <w:p w14:paraId="27260FDE" w14:textId="77777777" w:rsidR="00CC0ABE" w:rsidRPr="005F6D6E" w:rsidRDefault="006C7D34" w:rsidP="00CC0ABE">
      <w:pPr>
        <w:pStyle w:val="osnovno"/>
        <w:numPr>
          <w:ilvl w:val="0"/>
          <w:numId w:val="55"/>
        </w:numPr>
        <w:spacing w:line="276" w:lineRule="auto"/>
        <w:rPr>
          <w:rFonts w:ascii="Arial" w:hAnsi="Arial" w:cs="Arial"/>
          <w:sz w:val="20"/>
        </w:rPr>
      </w:pPr>
      <w:r w:rsidRPr="005F6D6E">
        <w:rPr>
          <w:rFonts w:ascii="Arial" w:hAnsi="Arial" w:cs="Arial"/>
          <w:sz w:val="20"/>
        </w:rPr>
        <w:t>natovor vozila na kraju prevzema,</w:t>
      </w:r>
    </w:p>
    <w:p w14:paraId="7A3B8772" w14:textId="77777777" w:rsidR="00CC0ABE" w:rsidRPr="005F6D6E" w:rsidRDefault="006C7D34" w:rsidP="00CC0ABE">
      <w:pPr>
        <w:pStyle w:val="osnovno"/>
        <w:numPr>
          <w:ilvl w:val="0"/>
          <w:numId w:val="55"/>
        </w:numPr>
        <w:spacing w:line="276" w:lineRule="auto"/>
        <w:rPr>
          <w:rFonts w:ascii="Arial" w:hAnsi="Arial" w:cs="Arial"/>
          <w:sz w:val="20"/>
        </w:rPr>
      </w:pPr>
      <w:r w:rsidRPr="005F6D6E">
        <w:rPr>
          <w:rFonts w:ascii="Arial" w:hAnsi="Arial" w:cs="Arial"/>
          <w:sz w:val="20"/>
        </w:rPr>
        <w:t>vlek</w:t>
      </w:r>
      <w:r>
        <w:rPr>
          <w:rFonts w:ascii="Arial" w:hAnsi="Arial" w:cs="Arial"/>
          <w:sz w:val="20"/>
        </w:rPr>
        <w:t>a</w:t>
      </w:r>
      <w:r w:rsidRPr="005F6D6E">
        <w:rPr>
          <w:rFonts w:ascii="Arial" w:hAnsi="Arial" w:cs="Arial"/>
          <w:sz w:val="20"/>
        </w:rPr>
        <w:t xml:space="preserve"> vozila od kraja prevzema do mesta hrambe,</w:t>
      </w:r>
    </w:p>
    <w:p w14:paraId="58C80B69" w14:textId="77777777" w:rsidR="00CC0ABE" w:rsidRPr="005F6D6E" w:rsidRDefault="006C7D34" w:rsidP="00CC0ABE">
      <w:pPr>
        <w:pStyle w:val="osnovno"/>
        <w:numPr>
          <w:ilvl w:val="0"/>
          <w:numId w:val="55"/>
        </w:numPr>
        <w:spacing w:line="276" w:lineRule="auto"/>
        <w:rPr>
          <w:rFonts w:ascii="Arial" w:hAnsi="Arial" w:cs="Arial"/>
          <w:sz w:val="20"/>
        </w:rPr>
      </w:pPr>
      <w:r w:rsidRPr="005F6D6E">
        <w:rPr>
          <w:rFonts w:ascii="Arial" w:hAnsi="Arial" w:cs="Arial"/>
          <w:sz w:val="20"/>
        </w:rPr>
        <w:t>iztovor vozila in predaja vozila v hrambo,</w:t>
      </w:r>
    </w:p>
    <w:p w14:paraId="0D6AA3AC" w14:textId="77777777" w:rsidR="00CC0ABE" w:rsidRPr="005F6D6E" w:rsidRDefault="006C7D34" w:rsidP="00CC0ABE">
      <w:pPr>
        <w:pStyle w:val="osnovno"/>
        <w:numPr>
          <w:ilvl w:val="0"/>
          <w:numId w:val="55"/>
        </w:numPr>
        <w:spacing w:line="276" w:lineRule="auto"/>
        <w:rPr>
          <w:rFonts w:ascii="Arial" w:hAnsi="Arial" w:cs="Arial"/>
          <w:sz w:val="20"/>
        </w:rPr>
      </w:pPr>
      <w:r w:rsidRPr="005F6D6E">
        <w:rPr>
          <w:rFonts w:ascii="Arial" w:hAnsi="Arial" w:cs="Arial"/>
          <w:sz w:val="20"/>
        </w:rPr>
        <w:t>priprava obvestila o opravljen</w:t>
      </w:r>
      <w:r>
        <w:rPr>
          <w:rFonts w:ascii="Arial" w:hAnsi="Arial" w:cs="Arial"/>
          <w:sz w:val="20"/>
        </w:rPr>
        <w:t xml:space="preserve">i vleki </w:t>
      </w:r>
      <w:r w:rsidRPr="005F6D6E">
        <w:rPr>
          <w:rFonts w:ascii="Arial" w:hAnsi="Arial" w:cs="Arial"/>
          <w:sz w:val="20"/>
        </w:rPr>
        <w:t>vozila.</w:t>
      </w:r>
    </w:p>
    <w:p w14:paraId="4F15BFDF" w14:textId="77777777" w:rsidR="00CC0ABE" w:rsidRDefault="00CC0ABE" w:rsidP="00CC0ABE">
      <w:pPr>
        <w:pStyle w:val="osnovno"/>
        <w:spacing w:line="276" w:lineRule="auto"/>
        <w:rPr>
          <w:rFonts w:ascii="Arial" w:hAnsi="Arial" w:cs="Arial"/>
          <w:sz w:val="20"/>
        </w:rPr>
      </w:pPr>
    </w:p>
    <w:p w14:paraId="106EA54E" w14:textId="77777777" w:rsidR="00CC0ABE" w:rsidRDefault="006C7D34" w:rsidP="00CC0ABE">
      <w:pPr>
        <w:pStyle w:val="osnovno"/>
        <w:spacing w:line="276" w:lineRule="auto"/>
        <w:rPr>
          <w:rFonts w:ascii="Arial" w:hAnsi="Arial" w:cs="Arial"/>
          <w:sz w:val="20"/>
        </w:rPr>
      </w:pPr>
      <w:r w:rsidRPr="005F6D6E">
        <w:rPr>
          <w:rFonts w:ascii="Arial" w:hAnsi="Arial" w:cs="Arial"/>
          <w:sz w:val="20"/>
        </w:rPr>
        <w:t xml:space="preserve">Naročnik s telefonskim pozivom pozove izvajalca na kraj prevzema vozila. Pooblaščena uradna oseba naročnika se mora ob naročilu izvajalcu predstaviti. Izvajalec storitve se je dolžan nemudoma odzvati na </w:t>
      </w:r>
      <w:r>
        <w:rPr>
          <w:rFonts w:ascii="Arial" w:hAnsi="Arial" w:cs="Arial"/>
          <w:sz w:val="20"/>
        </w:rPr>
        <w:t xml:space="preserve">naročnikov </w:t>
      </w:r>
      <w:r w:rsidRPr="005F6D6E">
        <w:rPr>
          <w:rFonts w:ascii="Arial" w:hAnsi="Arial" w:cs="Arial"/>
          <w:sz w:val="20"/>
        </w:rPr>
        <w:t>poziv. Izvajalec storitve po prevzemu zagotovi nakladanje,</w:t>
      </w:r>
      <w:r>
        <w:rPr>
          <w:rFonts w:ascii="Arial" w:hAnsi="Arial" w:cs="Arial"/>
          <w:sz w:val="20"/>
        </w:rPr>
        <w:t xml:space="preserve"> </w:t>
      </w:r>
      <w:r w:rsidRPr="005F6D6E">
        <w:rPr>
          <w:rFonts w:ascii="Arial" w:hAnsi="Arial" w:cs="Arial"/>
          <w:sz w:val="20"/>
        </w:rPr>
        <w:t>vleko in razkladanje vozila na mestu hrambe.</w:t>
      </w:r>
    </w:p>
    <w:p w14:paraId="7FC86C43" w14:textId="77777777" w:rsidR="00CC0ABE" w:rsidRPr="005F6D6E" w:rsidRDefault="00CC0ABE" w:rsidP="00CC0ABE">
      <w:pPr>
        <w:pStyle w:val="osnovno"/>
        <w:spacing w:line="276" w:lineRule="auto"/>
        <w:rPr>
          <w:rFonts w:ascii="Arial" w:hAnsi="Arial" w:cs="Arial"/>
          <w:sz w:val="20"/>
        </w:rPr>
      </w:pPr>
    </w:p>
    <w:p w14:paraId="46EE38C1" w14:textId="77777777" w:rsidR="00CC0ABE" w:rsidRDefault="006C7D34" w:rsidP="00CC0ABE">
      <w:pPr>
        <w:pStyle w:val="osnovno"/>
        <w:spacing w:line="276" w:lineRule="auto"/>
        <w:rPr>
          <w:rFonts w:ascii="Arial" w:hAnsi="Arial" w:cs="Arial"/>
          <w:sz w:val="20"/>
        </w:rPr>
      </w:pPr>
      <w:r w:rsidRPr="005F6D6E">
        <w:rPr>
          <w:rFonts w:ascii="Arial" w:hAnsi="Arial" w:cs="Arial"/>
          <w:sz w:val="20"/>
        </w:rPr>
        <w:t xml:space="preserve">Izvajalec nudi </w:t>
      </w:r>
      <w:r>
        <w:rPr>
          <w:rFonts w:ascii="Arial" w:hAnsi="Arial" w:cs="Arial"/>
          <w:sz w:val="20"/>
        </w:rPr>
        <w:t xml:space="preserve">vleko vozil </w:t>
      </w:r>
      <w:r w:rsidRPr="005F6D6E">
        <w:rPr>
          <w:rFonts w:ascii="Arial" w:hAnsi="Arial" w:cs="Arial"/>
          <w:sz w:val="20"/>
        </w:rPr>
        <w:t>vsak dan v času od 8:00 do 22:00 ure.</w:t>
      </w:r>
    </w:p>
    <w:p w14:paraId="3C042C0A" w14:textId="77777777" w:rsidR="00BE6B7C" w:rsidRDefault="00BE6B7C" w:rsidP="00BE6B7C">
      <w:pPr>
        <w:pStyle w:val="osnovno"/>
        <w:spacing w:line="260" w:lineRule="atLeast"/>
        <w:rPr>
          <w:rFonts w:ascii="Arial" w:hAnsi="Arial" w:cs="Arial"/>
          <w:sz w:val="20"/>
        </w:rPr>
      </w:pPr>
    </w:p>
    <w:p w14:paraId="071A5301" w14:textId="77777777" w:rsidR="00CE1FA7" w:rsidRPr="00A95AE2" w:rsidRDefault="006C7D34" w:rsidP="00FD744B">
      <w:pPr>
        <w:pStyle w:val="Odstavekseznama"/>
        <w:numPr>
          <w:ilvl w:val="0"/>
          <w:numId w:val="49"/>
        </w:numPr>
        <w:spacing w:after="0" w:line="260" w:lineRule="atLeast"/>
        <w:rPr>
          <w:rFonts w:cs="Arial"/>
          <w:sz w:val="20"/>
          <w:szCs w:val="20"/>
          <w:lang w:eastAsia="sl-SI"/>
        </w:rPr>
      </w:pPr>
      <w:r>
        <w:rPr>
          <w:rFonts w:cs="Arial"/>
          <w:sz w:val="20"/>
          <w:szCs w:val="20"/>
          <w:lang w:val="sl-SI" w:eastAsia="sl-SI"/>
        </w:rPr>
        <w:t>č</w:t>
      </w:r>
      <w:r w:rsidRPr="008C440C">
        <w:rPr>
          <w:rFonts w:cs="Arial"/>
          <w:sz w:val="20"/>
          <w:szCs w:val="20"/>
          <w:lang w:val="sl-SI" w:eastAsia="sl-SI"/>
        </w:rPr>
        <w:t>len</w:t>
      </w:r>
    </w:p>
    <w:p w14:paraId="17EEF8E6" w14:textId="77777777" w:rsidR="00A95AE2" w:rsidRDefault="00A95AE2" w:rsidP="00A95AE2">
      <w:pPr>
        <w:spacing w:after="0" w:line="260" w:lineRule="atLeast"/>
        <w:rPr>
          <w:sz w:val="20"/>
          <w:szCs w:val="20"/>
          <w:lang w:eastAsia="sl-SI"/>
        </w:rPr>
      </w:pPr>
    </w:p>
    <w:p w14:paraId="45CF577C" w14:textId="77777777" w:rsidR="00E201CC" w:rsidRPr="00A529B5" w:rsidRDefault="006C7D34" w:rsidP="00E201CC">
      <w:pPr>
        <w:spacing w:after="0" w:line="276" w:lineRule="auto"/>
        <w:rPr>
          <w:rFonts w:eastAsia="Calibri"/>
          <w:sz w:val="20"/>
        </w:rPr>
      </w:pPr>
      <w:r w:rsidRPr="005F6D6E">
        <w:rPr>
          <w:rFonts w:eastAsia="Calibri"/>
          <w:sz w:val="20"/>
        </w:rPr>
        <w:t xml:space="preserve">Storitev </w:t>
      </w:r>
      <w:r>
        <w:rPr>
          <w:rFonts w:eastAsia="Calibri"/>
          <w:sz w:val="20"/>
        </w:rPr>
        <w:t xml:space="preserve">vleke </w:t>
      </w:r>
      <w:r w:rsidRPr="005F6D6E">
        <w:rPr>
          <w:rFonts w:eastAsia="Calibri"/>
          <w:sz w:val="20"/>
        </w:rPr>
        <w:t xml:space="preserve">vozil zajema prihod izvajalca na kraj prevzema vozila, prevzem vozila in dostavo vozila </w:t>
      </w:r>
      <w:r w:rsidRPr="00A529B5">
        <w:rPr>
          <w:rFonts w:eastAsia="Calibri"/>
          <w:sz w:val="20"/>
        </w:rPr>
        <w:t>na mesto hrambe. Vozila se dostavijo v hrambo izvajalcu, lahko pa pooblaščena uradna oseba naročnika odloči, da se vozilo dostavi na katerokoli drugo mesto, ki ga v posameznem primeru določi pooblaščena uradna oseba naročnika.</w:t>
      </w:r>
      <w:r>
        <w:rPr>
          <w:rFonts w:eastAsia="Calibri"/>
          <w:sz w:val="20"/>
        </w:rPr>
        <w:t xml:space="preserve"> Izvajalec mora zagotavljati tudi manipulacijo nevoznih vozil.</w:t>
      </w:r>
    </w:p>
    <w:p w14:paraId="3E5C1846" w14:textId="77777777" w:rsidR="00E201CC" w:rsidRPr="00A529B5" w:rsidRDefault="00E201CC" w:rsidP="00E201CC">
      <w:pPr>
        <w:pStyle w:val="osnovno"/>
        <w:spacing w:line="276" w:lineRule="auto"/>
        <w:rPr>
          <w:rFonts w:ascii="Arial" w:hAnsi="Arial" w:cs="Arial"/>
          <w:sz w:val="20"/>
        </w:rPr>
      </w:pPr>
    </w:p>
    <w:p w14:paraId="6E1C024E" w14:textId="77777777" w:rsidR="00E201CC" w:rsidRPr="005F6D6E" w:rsidRDefault="006C7D34" w:rsidP="00E201CC">
      <w:pPr>
        <w:pStyle w:val="osnovno"/>
        <w:spacing w:line="276" w:lineRule="auto"/>
        <w:rPr>
          <w:rFonts w:ascii="Arial" w:hAnsi="Arial" w:cs="Arial"/>
          <w:sz w:val="20"/>
        </w:rPr>
      </w:pPr>
      <w:r w:rsidRPr="008869A0">
        <w:rPr>
          <w:rFonts w:ascii="Arial" w:hAnsi="Arial" w:cs="Arial"/>
          <w:sz w:val="20"/>
        </w:rPr>
        <w:t>Prevzem vozila se potrdi s »Potrdilom o prevzemu motornega vozila«, ki je priloga 2 te pogodbe. Potrdilo izpolni in podpiše pooblaščena uradna oseba naročnika in delavec izvajalca, ki je zadolžen za prevzem vozila.</w:t>
      </w:r>
      <w:r w:rsidRPr="005F6D6E">
        <w:rPr>
          <w:rFonts w:ascii="Arial" w:hAnsi="Arial" w:cs="Arial"/>
          <w:sz w:val="20"/>
        </w:rPr>
        <w:t xml:space="preserve"> </w:t>
      </w:r>
    </w:p>
    <w:p w14:paraId="4391521D" w14:textId="77777777" w:rsidR="00E201CC" w:rsidRPr="005F6D6E" w:rsidRDefault="00E201CC" w:rsidP="00E201CC">
      <w:pPr>
        <w:pStyle w:val="osnovno"/>
        <w:spacing w:line="276" w:lineRule="auto"/>
        <w:rPr>
          <w:rFonts w:ascii="Arial" w:hAnsi="Arial" w:cs="Arial"/>
          <w:sz w:val="20"/>
        </w:rPr>
      </w:pPr>
    </w:p>
    <w:p w14:paraId="3907EC0A" w14:textId="77777777" w:rsidR="00E201CC" w:rsidRPr="005F6D6E" w:rsidRDefault="006C7D34" w:rsidP="00E201CC">
      <w:pPr>
        <w:pStyle w:val="osnovno"/>
        <w:spacing w:line="276" w:lineRule="auto"/>
        <w:rPr>
          <w:rFonts w:ascii="Arial" w:hAnsi="Arial" w:cs="Arial"/>
          <w:sz w:val="20"/>
        </w:rPr>
      </w:pPr>
      <w:r w:rsidRPr="005F6D6E">
        <w:rPr>
          <w:rFonts w:ascii="Arial" w:hAnsi="Arial" w:cs="Arial"/>
          <w:sz w:val="20"/>
        </w:rPr>
        <w:t xml:space="preserve">Na navedenem potrdilu se navedejo podatki o stanju motornega vozila ob prevzemu, in sicer: podatki o vozilu (podatki za identifikacijo, podatki o stanju vozila, predvsem morebitne poškodbe), podatki o osebi, ki vozilo predaja izvajalcu, podatki o lastniku vozila, datum in kraj prevzema vozila in kraj hrambe vozila. </w:t>
      </w:r>
    </w:p>
    <w:p w14:paraId="7FF71CBC" w14:textId="77777777" w:rsidR="00E201CC" w:rsidRPr="005F6D6E" w:rsidRDefault="00E201CC" w:rsidP="00E201CC">
      <w:pPr>
        <w:pStyle w:val="osnovno"/>
        <w:spacing w:line="276" w:lineRule="auto"/>
        <w:rPr>
          <w:rFonts w:ascii="Arial" w:hAnsi="Arial" w:cs="Arial"/>
          <w:sz w:val="20"/>
        </w:rPr>
      </w:pPr>
    </w:p>
    <w:p w14:paraId="46166816" w14:textId="77777777" w:rsidR="00E201CC" w:rsidRPr="005F6D6E" w:rsidRDefault="006C7D34" w:rsidP="00E201CC">
      <w:pPr>
        <w:pStyle w:val="osnovno"/>
        <w:spacing w:line="276" w:lineRule="auto"/>
        <w:rPr>
          <w:rFonts w:ascii="Arial" w:hAnsi="Arial" w:cs="Arial"/>
          <w:sz w:val="20"/>
        </w:rPr>
      </w:pPr>
      <w:r w:rsidRPr="005F6D6E">
        <w:rPr>
          <w:rFonts w:ascii="Arial" w:hAnsi="Arial" w:cs="Arial"/>
          <w:sz w:val="20"/>
        </w:rPr>
        <w:t xml:space="preserve">Vozilo se ob prevzemu obvezno </w:t>
      </w:r>
      <w:r>
        <w:rPr>
          <w:rFonts w:ascii="Arial" w:hAnsi="Arial" w:cs="Arial"/>
          <w:sz w:val="20"/>
        </w:rPr>
        <w:t xml:space="preserve">fotografira. </w:t>
      </w:r>
      <w:r w:rsidRPr="005F6D6E">
        <w:rPr>
          <w:rFonts w:ascii="Arial" w:hAnsi="Arial" w:cs="Arial"/>
          <w:sz w:val="20"/>
        </w:rPr>
        <w:t>S podpisom potrdila naročnik izroči vozilo v posest izvajalcu.</w:t>
      </w:r>
    </w:p>
    <w:p w14:paraId="64A3DD58" w14:textId="77777777" w:rsidR="00E201CC" w:rsidRPr="005F6D6E" w:rsidRDefault="00E201CC" w:rsidP="00E201CC">
      <w:pPr>
        <w:pStyle w:val="osnovno"/>
        <w:spacing w:line="276" w:lineRule="auto"/>
        <w:rPr>
          <w:rFonts w:ascii="Arial" w:hAnsi="Arial" w:cs="Arial"/>
          <w:sz w:val="20"/>
        </w:rPr>
      </w:pPr>
    </w:p>
    <w:p w14:paraId="7D6F7280" w14:textId="77777777" w:rsidR="00CE1FA7" w:rsidRDefault="006C7D34" w:rsidP="00E201CC">
      <w:pPr>
        <w:pStyle w:val="osnovno"/>
        <w:spacing w:line="276" w:lineRule="auto"/>
        <w:rPr>
          <w:rFonts w:ascii="Arial" w:hAnsi="Arial" w:cs="Arial"/>
          <w:sz w:val="20"/>
        </w:rPr>
      </w:pPr>
      <w:r w:rsidRPr="005F6D6E">
        <w:rPr>
          <w:rFonts w:ascii="Arial" w:hAnsi="Arial" w:cs="Arial"/>
          <w:sz w:val="20"/>
        </w:rPr>
        <w:t>Izvajalec po opravljen</w:t>
      </w:r>
      <w:r>
        <w:rPr>
          <w:rFonts w:ascii="Arial" w:hAnsi="Arial" w:cs="Arial"/>
          <w:sz w:val="20"/>
        </w:rPr>
        <w:t xml:space="preserve">i vleki vozila </w:t>
      </w:r>
      <w:r w:rsidRPr="005F6D6E">
        <w:rPr>
          <w:rFonts w:ascii="Arial" w:hAnsi="Arial" w:cs="Arial"/>
          <w:sz w:val="20"/>
        </w:rPr>
        <w:t>pošlje naročniku pisno obvestilo o opravljen</w:t>
      </w:r>
      <w:r>
        <w:rPr>
          <w:rFonts w:ascii="Arial" w:hAnsi="Arial" w:cs="Arial"/>
          <w:sz w:val="20"/>
        </w:rPr>
        <w:t>i vleki</w:t>
      </w:r>
      <w:r w:rsidRPr="005F6D6E">
        <w:rPr>
          <w:rFonts w:ascii="Arial" w:hAnsi="Arial" w:cs="Arial"/>
          <w:sz w:val="20"/>
        </w:rPr>
        <w:t xml:space="preserve">, ki vsebuje: podatke o vozilu (identifikacijski podatki vozila in podatki o stanju vozila, predvsem morebitne poškodbe nastale med </w:t>
      </w:r>
      <w:r>
        <w:rPr>
          <w:rFonts w:ascii="Arial" w:hAnsi="Arial" w:cs="Arial"/>
          <w:sz w:val="20"/>
        </w:rPr>
        <w:t>vleko vozila oz.</w:t>
      </w:r>
      <w:r w:rsidRPr="005F6D6E">
        <w:rPr>
          <w:rFonts w:ascii="Arial" w:hAnsi="Arial" w:cs="Arial"/>
          <w:sz w:val="20"/>
        </w:rPr>
        <w:t xml:space="preserve"> morebitne pomanjkljivosti, ki pri predaji vozila niso bile odkrite, npr. nedelovanje ročne zavore), podatke o lastniku vozila, podatke o kraju prevzema in </w:t>
      </w:r>
      <w:r w:rsidRPr="005F6D6E">
        <w:rPr>
          <w:rFonts w:ascii="Arial" w:hAnsi="Arial" w:cs="Arial"/>
          <w:sz w:val="20"/>
        </w:rPr>
        <w:lastRenderedPageBreak/>
        <w:t>kraju hrambe vozila, število prevoženih kilometrov</w:t>
      </w:r>
      <w:r>
        <w:rPr>
          <w:rFonts w:ascii="Arial" w:hAnsi="Arial" w:cs="Arial"/>
          <w:sz w:val="20"/>
        </w:rPr>
        <w:t xml:space="preserve"> (vleka vozila do 3,5 t) oz. časovnem trajanju vleke vozila (vleka vozila nad 3,5 t)</w:t>
      </w:r>
      <w:r w:rsidRPr="005F6D6E">
        <w:rPr>
          <w:rFonts w:ascii="Arial" w:hAnsi="Arial" w:cs="Arial"/>
          <w:sz w:val="20"/>
        </w:rPr>
        <w:t xml:space="preserve"> in more</w:t>
      </w:r>
      <w:r w:rsidRPr="005F6D6E">
        <w:rPr>
          <w:rFonts w:ascii="Arial" w:hAnsi="Arial" w:cs="Arial"/>
          <w:sz w:val="20"/>
        </w:rPr>
        <w:t xml:space="preserve">bitne druge posebnosti </w:t>
      </w:r>
      <w:r>
        <w:rPr>
          <w:rFonts w:ascii="Arial" w:hAnsi="Arial" w:cs="Arial"/>
          <w:sz w:val="20"/>
        </w:rPr>
        <w:t>vleke vozila</w:t>
      </w:r>
      <w:r w:rsidRPr="005F6D6E">
        <w:rPr>
          <w:rFonts w:ascii="Arial" w:hAnsi="Arial" w:cs="Arial"/>
          <w:sz w:val="20"/>
        </w:rPr>
        <w:t>.</w:t>
      </w:r>
    </w:p>
    <w:p w14:paraId="37888A2B" w14:textId="77777777" w:rsidR="00814CC9" w:rsidRPr="008C440C" w:rsidRDefault="00814CC9" w:rsidP="00E201CC">
      <w:pPr>
        <w:pStyle w:val="osnovno"/>
        <w:spacing w:line="276" w:lineRule="auto"/>
        <w:rPr>
          <w:sz w:val="20"/>
        </w:rPr>
      </w:pPr>
    </w:p>
    <w:p w14:paraId="0C295C3B" w14:textId="77777777" w:rsidR="00CE1FA7" w:rsidRPr="008C440C" w:rsidRDefault="006C7D34" w:rsidP="00FD744B">
      <w:pPr>
        <w:pStyle w:val="osnovno"/>
        <w:numPr>
          <w:ilvl w:val="0"/>
          <w:numId w:val="49"/>
        </w:numPr>
        <w:spacing w:line="260" w:lineRule="atLeast"/>
        <w:rPr>
          <w:rFonts w:ascii="Arial" w:hAnsi="Arial" w:cs="Arial"/>
          <w:sz w:val="20"/>
          <w:lang w:val="x-none"/>
        </w:rPr>
      </w:pPr>
      <w:r w:rsidRPr="008C440C">
        <w:rPr>
          <w:rFonts w:ascii="Arial" w:hAnsi="Arial" w:cs="Arial"/>
          <w:sz w:val="20"/>
        </w:rPr>
        <w:t xml:space="preserve">člen </w:t>
      </w:r>
    </w:p>
    <w:p w14:paraId="29C3F749" w14:textId="77777777" w:rsidR="000047EA" w:rsidRDefault="000047EA" w:rsidP="007B4343">
      <w:pPr>
        <w:pStyle w:val="osnovno"/>
        <w:spacing w:line="260" w:lineRule="atLeast"/>
        <w:rPr>
          <w:rFonts w:ascii="Arial" w:hAnsi="Arial" w:cs="Arial"/>
          <w:sz w:val="20"/>
        </w:rPr>
      </w:pPr>
    </w:p>
    <w:p w14:paraId="5DF279AB" w14:textId="77777777" w:rsidR="00E201CC" w:rsidRDefault="006C7D34" w:rsidP="00E201CC">
      <w:pPr>
        <w:pStyle w:val="osnovno"/>
        <w:spacing w:line="276" w:lineRule="auto"/>
        <w:rPr>
          <w:rFonts w:ascii="Arial" w:hAnsi="Arial" w:cs="Arial"/>
          <w:sz w:val="20"/>
        </w:rPr>
      </w:pPr>
      <w:r w:rsidRPr="005F6D6E">
        <w:rPr>
          <w:rFonts w:ascii="Arial" w:hAnsi="Arial" w:cs="Arial"/>
          <w:sz w:val="20"/>
        </w:rPr>
        <w:t xml:space="preserve">Hramba vozil </w:t>
      </w:r>
      <w:r w:rsidRPr="005F6D6E">
        <w:rPr>
          <w:rFonts w:ascii="Arial" w:hAnsi="Arial" w:cs="Arial"/>
          <w:sz w:val="20"/>
        </w:rPr>
        <w:t>zajema</w:t>
      </w:r>
      <w:r>
        <w:rPr>
          <w:rFonts w:ascii="Arial" w:hAnsi="Arial" w:cs="Arial"/>
          <w:sz w:val="20"/>
        </w:rPr>
        <w:t xml:space="preserve"> sprejem vozila v hrambo in hrambo vozila do dokončanja postopka.</w:t>
      </w:r>
    </w:p>
    <w:p w14:paraId="3A328045" w14:textId="77777777" w:rsidR="00E201CC" w:rsidRDefault="00E201CC" w:rsidP="00E201CC">
      <w:pPr>
        <w:pStyle w:val="osnovno"/>
        <w:spacing w:line="276" w:lineRule="auto"/>
        <w:rPr>
          <w:rFonts w:ascii="Arial" w:hAnsi="Arial" w:cs="Arial"/>
          <w:sz w:val="20"/>
        </w:rPr>
      </w:pPr>
    </w:p>
    <w:p w14:paraId="3E6FA72A" w14:textId="77777777" w:rsidR="00E201CC" w:rsidRDefault="006C7D34" w:rsidP="00E201CC">
      <w:pPr>
        <w:pStyle w:val="osnovno"/>
        <w:spacing w:line="276" w:lineRule="auto"/>
        <w:rPr>
          <w:rFonts w:ascii="Arial" w:hAnsi="Arial" w:cs="Arial"/>
          <w:sz w:val="20"/>
        </w:rPr>
      </w:pPr>
      <w:r>
        <w:rPr>
          <w:rFonts w:ascii="Arial" w:hAnsi="Arial" w:cs="Arial"/>
          <w:sz w:val="20"/>
        </w:rPr>
        <w:t>Izvajalec bo moral ustrezno hraniti vozila, tako da se bodo zagotavljale osnovne funkcije vozila (občasni vžig, pregled pnevmatik, osnovni pregled oz. zaščita motorja pred morebitnimi zajedavci v primeru dolgotrajne hrambe vozila in podobno).</w:t>
      </w:r>
    </w:p>
    <w:p w14:paraId="5C6CD6C4" w14:textId="77777777" w:rsidR="00E201CC" w:rsidRPr="005F6D6E" w:rsidRDefault="00E201CC" w:rsidP="00E201CC">
      <w:pPr>
        <w:pStyle w:val="osnovno"/>
        <w:spacing w:line="276" w:lineRule="auto"/>
        <w:rPr>
          <w:rFonts w:ascii="Arial" w:hAnsi="Arial" w:cs="Arial"/>
          <w:sz w:val="20"/>
        </w:rPr>
      </w:pPr>
    </w:p>
    <w:p w14:paraId="5677F53E" w14:textId="77777777" w:rsidR="00E201CC" w:rsidRDefault="006C7D34" w:rsidP="00E201CC">
      <w:pPr>
        <w:tabs>
          <w:tab w:val="center" w:pos="2410"/>
          <w:tab w:val="right" w:pos="9072"/>
        </w:tabs>
        <w:spacing w:after="0" w:line="276" w:lineRule="auto"/>
        <w:rPr>
          <w:sz w:val="20"/>
        </w:rPr>
      </w:pPr>
      <w:r>
        <w:rPr>
          <w:sz w:val="20"/>
        </w:rPr>
        <w:t>Če je vozilo dostavljeno izvajalcu v hrambo, zajema le-ta</w:t>
      </w:r>
      <w:r w:rsidRPr="005F6D6E">
        <w:rPr>
          <w:sz w:val="20"/>
        </w:rPr>
        <w:t xml:space="preserve"> ravnanja od prevzema vozil</w:t>
      </w:r>
      <w:r>
        <w:rPr>
          <w:sz w:val="20"/>
        </w:rPr>
        <w:t>a</w:t>
      </w:r>
      <w:r w:rsidRPr="005F6D6E">
        <w:rPr>
          <w:sz w:val="20"/>
        </w:rPr>
        <w:t xml:space="preserve"> na tehnično varovanem prostoru pri izvajalcu do prodaje, odkupa, uničenja ali izvedbe drugega postopka</w:t>
      </w:r>
      <w:r>
        <w:rPr>
          <w:sz w:val="20"/>
        </w:rPr>
        <w:t>, ki ga odredi naročnik.</w:t>
      </w:r>
    </w:p>
    <w:p w14:paraId="530835C5" w14:textId="77777777" w:rsidR="00BD2CC1" w:rsidRDefault="00BD2CC1" w:rsidP="00DB673F">
      <w:pPr>
        <w:tabs>
          <w:tab w:val="center" w:pos="2410"/>
          <w:tab w:val="right" w:pos="9072"/>
        </w:tabs>
        <w:spacing w:after="0" w:line="276" w:lineRule="auto"/>
        <w:rPr>
          <w:sz w:val="20"/>
        </w:rPr>
      </w:pPr>
    </w:p>
    <w:p w14:paraId="7D03B622" w14:textId="77777777" w:rsidR="00BD2CC1" w:rsidRDefault="006C7D34" w:rsidP="00DB673F">
      <w:pPr>
        <w:tabs>
          <w:tab w:val="center" w:pos="2410"/>
          <w:tab w:val="right" w:pos="9072"/>
        </w:tabs>
        <w:spacing w:after="0" w:line="276" w:lineRule="auto"/>
        <w:rPr>
          <w:sz w:val="20"/>
        </w:rPr>
      </w:pPr>
      <w:r w:rsidRPr="00DB673F">
        <w:rPr>
          <w:sz w:val="20"/>
        </w:rPr>
        <w:t xml:space="preserve">Izvajalec zagotavlja </w:t>
      </w:r>
      <w:r w:rsidR="00DB673F" w:rsidRPr="00DB673F">
        <w:rPr>
          <w:sz w:val="20"/>
        </w:rPr>
        <w:t>vsaj 300 m</w:t>
      </w:r>
      <w:r w:rsidR="00DB673F" w:rsidRPr="00637E58">
        <w:rPr>
          <w:sz w:val="20"/>
          <w:vertAlign w:val="superscript"/>
        </w:rPr>
        <w:t>2</w:t>
      </w:r>
      <w:r w:rsidR="008D563E" w:rsidRPr="00637E58">
        <w:rPr>
          <w:sz w:val="20"/>
          <w:vertAlign w:val="superscript"/>
        </w:rPr>
        <w:t xml:space="preserve"> </w:t>
      </w:r>
      <w:r w:rsidR="00DB673F" w:rsidRPr="00DB673F">
        <w:rPr>
          <w:sz w:val="20"/>
        </w:rPr>
        <w:t>velik ograjen prostor z vsaj 2 metra visoko sklenjeno ograjo</w:t>
      </w:r>
      <w:r w:rsidR="00DB673F">
        <w:rPr>
          <w:sz w:val="20"/>
        </w:rPr>
        <w:t>,</w:t>
      </w:r>
      <w:r w:rsidRPr="00DB673F">
        <w:rPr>
          <w:sz w:val="20"/>
        </w:rPr>
        <w:t xml:space="preserve"> ki onemogoča dostop do vozil, ter zaprt prostor za vozila višjega cenovnega razreda</w:t>
      </w:r>
      <w:r w:rsidR="00DB673F" w:rsidRPr="00DB673F">
        <w:rPr>
          <w:sz w:val="20"/>
        </w:rPr>
        <w:t>.</w:t>
      </w:r>
    </w:p>
    <w:p w14:paraId="126F21F4" w14:textId="77777777" w:rsidR="00E201CC" w:rsidRPr="005F6D6E" w:rsidRDefault="00E201CC" w:rsidP="00E201CC">
      <w:pPr>
        <w:tabs>
          <w:tab w:val="center" w:pos="2410"/>
          <w:tab w:val="right" w:pos="9072"/>
        </w:tabs>
        <w:spacing w:after="0" w:line="260" w:lineRule="atLeast"/>
        <w:rPr>
          <w:sz w:val="20"/>
        </w:rPr>
      </w:pPr>
    </w:p>
    <w:p w14:paraId="4C763AD2" w14:textId="77777777" w:rsidR="00E201CC" w:rsidRPr="005F6D6E" w:rsidRDefault="006C7D34" w:rsidP="00E201CC">
      <w:pPr>
        <w:pStyle w:val="osnovno"/>
        <w:spacing w:line="276" w:lineRule="auto"/>
        <w:rPr>
          <w:rFonts w:ascii="Arial" w:hAnsi="Arial" w:cs="Arial"/>
          <w:sz w:val="20"/>
        </w:rPr>
      </w:pPr>
      <w:r w:rsidRPr="005F6D6E">
        <w:rPr>
          <w:rFonts w:ascii="Arial" w:hAnsi="Arial" w:cs="Arial"/>
          <w:sz w:val="20"/>
        </w:rPr>
        <w:t>V času hrambe je lastniku vozila ali tretjim osebam onemogočen dostop do vozila, razen ob prisotnosti naročnika.</w:t>
      </w:r>
    </w:p>
    <w:p w14:paraId="6EBB786E" w14:textId="77777777" w:rsidR="00E201CC" w:rsidRPr="005F6D6E" w:rsidRDefault="00E201CC" w:rsidP="00E201CC">
      <w:pPr>
        <w:pStyle w:val="osnovno"/>
        <w:spacing w:line="276" w:lineRule="auto"/>
        <w:rPr>
          <w:rFonts w:ascii="Arial" w:hAnsi="Arial" w:cs="Arial"/>
          <w:sz w:val="20"/>
        </w:rPr>
      </w:pPr>
    </w:p>
    <w:p w14:paraId="2908149D" w14:textId="77777777" w:rsidR="00E201CC" w:rsidRDefault="006C7D34" w:rsidP="00E201CC">
      <w:pPr>
        <w:pStyle w:val="osnovno"/>
        <w:spacing w:line="276" w:lineRule="auto"/>
        <w:rPr>
          <w:rFonts w:ascii="Arial" w:hAnsi="Arial" w:cs="Arial"/>
          <w:sz w:val="20"/>
        </w:rPr>
      </w:pPr>
      <w:r w:rsidRPr="005F6D6E">
        <w:rPr>
          <w:rFonts w:ascii="Arial" w:hAnsi="Arial" w:cs="Arial"/>
          <w:sz w:val="20"/>
        </w:rPr>
        <w:t>Izvajalec ne sme uporabljati vozil v hrambi, razen za namene vzdrževanja vozil. Ob morebitnih spremembah na vozilih mora izvajalec takoj obvestiti naročnika.</w:t>
      </w:r>
    </w:p>
    <w:p w14:paraId="360BA03B" w14:textId="77777777" w:rsidR="00E201CC" w:rsidRDefault="00E201CC" w:rsidP="00E201CC">
      <w:pPr>
        <w:pStyle w:val="osnovno"/>
        <w:spacing w:line="276" w:lineRule="auto"/>
        <w:rPr>
          <w:rFonts w:ascii="Arial" w:hAnsi="Arial" w:cs="Arial"/>
          <w:sz w:val="20"/>
        </w:rPr>
      </w:pPr>
    </w:p>
    <w:p w14:paraId="770EBF10" w14:textId="77777777" w:rsidR="00E201CC" w:rsidRDefault="006C7D34" w:rsidP="00E201CC">
      <w:pPr>
        <w:pStyle w:val="osnovno"/>
        <w:spacing w:line="276" w:lineRule="auto"/>
        <w:rPr>
          <w:rFonts w:ascii="Arial" w:hAnsi="Arial" w:cs="Arial"/>
          <w:sz w:val="20"/>
        </w:rPr>
      </w:pPr>
      <w:r>
        <w:rPr>
          <w:rFonts w:ascii="Arial" w:hAnsi="Arial" w:cs="Arial"/>
          <w:sz w:val="20"/>
        </w:rPr>
        <w:t>Izvajalec zagotavlja primeren prostor za hrambo tovornih vozil in plovil.</w:t>
      </w:r>
    </w:p>
    <w:p w14:paraId="0BC4BB88" w14:textId="77777777" w:rsidR="00E201CC" w:rsidRDefault="00E201CC" w:rsidP="00E201CC">
      <w:pPr>
        <w:pStyle w:val="osnovno"/>
        <w:spacing w:line="276" w:lineRule="auto"/>
        <w:rPr>
          <w:rFonts w:ascii="Arial" w:hAnsi="Arial" w:cs="Arial"/>
          <w:sz w:val="20"/>
        </w:rPr>
      </w:pPr>
    </w:p>
    <w:p w14:paraId="155B077B" w14:textId="77777777" w:rsidR="00E201CC" w:rsidRDefault="00E201CC" w:rsidP="00E201CC">
      <w:pPr>
        <w:pStyle w:val="osnovno"/>
        <w:spacing w:line="276" w:lineRule="auto"/>
        <w:rPr>
          <w:rFonts w:ascii="Arial" w:hAnsi="Arial" w:cs="Arial"/>
          <w:sz w:val="20"/>
        </w:rPr>
      </w:pPr>
    </w:p>
    <w:p w14:paraId="603AC090" w14:textId="77777777" w:rsidR="00CE1FA7" w:rsidRPr="00287358" w:rsidRDefault="006C7D34" w:rsidP="00FD744B">
      <w:pPr>
        <w:pStyle w:val="Odstavekseznama"/>
        <w:widowControl w:val="0"/>
        <w:numPr>
          <w:ilvl w:val="0"/>
          <w:numId w:val="49"/>
        </w:numPr>
        <w:spacing w:after="0" w:line="260" w:lineRule="atLeast"/>
        <w:rPr>
          <w:sz w:val="20"/>
          <w:szCs w:val="20"/>
        </w:rPr>
      </w:pPr>
      <w:r w:rsidRPr="00287358">
        <w:rPr>
          <w:sz w:val="20"/>
          <w:szCs w:val="20"/>
        </w:rPr>
        <w:t>člen</w:t>
      </w:r>
    </w:p>
    <w:p w14:paraId="48FA4E12" w14:textId="77777777" w:rsidR="00CE1FA7" w:rsidRPr="008C440C" w:rsidRDefault="00CE1FA7" w:rsidP="00CE1FA7">
      <w:pPr>
        <w:widowControl w:val="0"/>
        <w:spacing w:after="0" w:line="260" w:lineRule="atLeast"/>
        <w:rPr>
          <w:sz w:val="20"/>
          <w:szCs w:val="20"/>
        </w:rPr>
      </w:pPr>
    </w:p>
    <w:p w14:paraId="4591E8BF" w14:textId="77777777" w:rsidR="00C8681B" w:rsidRDefault="006C7D34" w:rsidP="00C8681B">
      <w:pPr>
        <w:pStyle w:val="osnovno"/>
        <w:spacing w:line="276" w:lineRule="auto"/>
        <w:rPr>
          <w:rFonts w:ascii="Arial" w:hAnsi="Arial" w:cs="Arial"/>
          <w:sz w:val="20"/>
        </w:rPr>
      </w:pPr>
      <w:r w:rsidRPr="005F6D6E">
        <w:rPr>
          <w:rFonts w:ascii="Arial" w:hAnsi="Arial" w:cs="Arial"/>
          <w:sz w:val="20"/>
        </w:rPr>
        <w:t xml:space="preserve">Storitev vodenja evidenc zajema vodenje evidenc o prevzetih vozilih (podatki o stroških hrambe vozil, vzrok, zaradi katerega je bilo vozilo predano v hrambo idr.). </w:t>
      </w:r>
    </w:p>
    <w:p w14:paraId="099AC9EC" w14:textId="77777777" w:rsidR="00C8681B" w:rsidRPr="005F6D6E" w:rsidRDefault="00C8681B" w:rsidP="00C8681B">
      <w:pPr>
        <w:pStyle w:val="osnovno"/>
        <w:spacing w:line="260" w:lineRule="atLeast"/>
        <w:rPr>
          <w:rFonts w:ascii="Arial" w:hAnsi="Arial" w:cs="Arial"/>
          <w:sz w:val="20"/>
        </w:rPr>
      </w:pPr>
    </w:p>
    <w:p w14:paraId="124110BE" w14:textId="77777777" w:rsidR="00C8681B" w:rsidRDefault="006C7D34" w:rsidP="00C8681B">
      <w:pPr>
        <w:pStyle w:val="osnovno"/>
        <w:spacing w:line="276" w:lineRule="auto"/>
        <w:rPr>
          <w:rFonts w:ascii="Arial" w:hAnsi="Arial" w:cs="Arial"/>
          <w:sz w:val="20"/>
        </w:rPr>
      </w:pPr>
      <w:r w:rsidRPr="008869A0">
        <w:rPr>
          <w:rFonts w:ascii="Arial" w:hAnsi="Arial" w:cs="Arial"/>
          <w:sz w:val="20"/>
        </w:rPr>
        <w:t>V okvir te storitve sodi tudi izdelava različnih poročil za potrebe naročnika. Vrste poročil s potrebnimi podatki, ki jih je dolžan posredovati izvajalec, so navedene v 10. členu te pogodbe.</w:t>
      </w:r>
    </w:p>
    <w:p w14:paraId="652C10BA" w14:textId="77777777" w:rsidR="00C8681B" w:rsidRDefault="00C8681B" w:rsidP="00C8681B">
      <w:pPr>
        <w:pStyle w:val="osnovno"/>
        <w:spacing w:line="276" w:lineRule="auto"/>
        <w:rPr>
          <w:rFonts w:ascii="Arial" w:hAnsi="Arial" w:cs="Arial"/>
          <w:sz w:val="20"/>
        </w:rPr>
      </w:pPr>
    </w:p>
    <w:p w14:paraId="668AA940" w14:textId="77777777" w:rsidR="00C8681B" w:rsidRDefault="006C7D34" w:rsidP="00C8681B">
      <w:pPr>
        <w:pStyle w:val="osnovno"/>
        <w:spacing w:line="276" w:lineRule="auto"/>
        <w:rPr>
          <w:rFonts w:ascii="Arial" w:hAnsi="Arial" w:cs="Arial"/>
          <w:sz w:val="20"/>
        </w:rPr>
      </w:pPr>
      <w:r>
        <w:rPr>
          <w:rFonts w:ascii="Arial" w:hAnsi="Arial" w:cs="Arial"/>
          <w:sz w:val="20"/>
        </w:rPr>
        <w:t>Izvajalec je dolžan voditi ter skrbno hraniti dokumentacijo za vsako prevzeto vozilo.</w:t>
      </w:r>
    </w:p>
    <w:p w14:paraId="708BFBDA" w14:textId="77777777" w:rsidR="00C8681B" w:rsidRDefault="00C8681B" w:rsidP="00C8681B">
      <w:pPr>
        <w:pStyle w:val="osnovno"/>
        <w:spacing w:line="276" w:lineRule="auto"/>
        <w:rPr>
          <w:rFonts w:ascii="Arial" w:hAnsi="Arial" w:cs="Arial"/>
          <w:sz w:val="20"/>
        </w:rPr>
      </w:pPr>
    </w:p>
    <w:p w14:paraId="4549C0D9" w14:textId="77777777" w:rsidR="00887972" w:rsidRDefault="006C7D34" w:rsidP="00C8681B">
      <w:pPr>
        <w:spacing w:after="0" w:line="276" w:lineRule="auto"/>
        <w:rPr>
          <w:sz w:val="20"/>
          <w:szCs w:val="20"/>
        </w:rPr>
      </w:pPr>
      <w:r>
        <w:rPr>
          <w:sz w:val="20"/>
        </w:rPr>
        <w:t xml:space="preserve">Izvajalec dokumentacijo za posamezno prevzeto vozilo zbira v ovoju za spise ali v drugi za to primerni mapi. Ko je posamezni postopek v zvezi z vozilom končan, izvajalec izdela seznam dokumentov v zvezi s tem vozilom in ga vloži v mapo tega vozila, to pa hrani v arhivu še 5 let po zaključku leta, v katerem je bil postopek hrambe vozila zaključen. Po poteku roka iz prejšnje povedi mora izvajalec dokumentacijo uničiti v skladu z 20. členom </w:t>
      </w:r>
      <w:r w:rsidRPr="00842FB5">
        <w:rPr>
          <w:sz w:val="20"/>
        </w:rPr>
        <w:t>Pravilnik</w:t>
      </w:r>
      <w:r>
        <w:rPr>
          <w:sz w:val="20"/>
        </w:rPr>
        <w:t>a</w:t>
      </w:r>
      <w:r w:rsidRPr="00842FB5">
        <w:rPr>
          <w:sz w:val="20"/>
        </w:rPr>
        <w:t xml:space="preserve"> o izvajanju Zakona o davčnem postopku</w:t>
      </w:r>
      <w:r>
        <w:rPr>
          <w:sz w:val="20"/>
        </w:rPr>
        <w:t xml:space="preserve"> (Uradni list </w:t>
      </w:r>
      <w:r w:rsidRPr="004512A2">
        <w:rPr>
          <w:sz w:val="20"/>
        </w:rPr>
        <w:t>št. 141/06</w:t>
      </w:r>
      <w:r w:rsidR="00E7710C">
        <w:rPr>
          <w:sz w:val="20"/>
        </w:rPr>
        <w:t xml:space="preserve">, s kasnejšimi </w:t>
      </w:r>
      <w:r w:rsidRPr="001C4F56">
        <w:rPr>
          <w:sz w:val="20"/>
          <w:szCs w:val="20"/>
        </w:rPr>
        <w:t>spremembami in dopolnitvami</w:t>
      </w:r>
      <w:r w:rsidR="00E7710C">
        <w:rPr>
          <w:sz w:val="20"/>
          <w:szCs w:val="20"/>
        </w:rPr>
        <w:t>)</w:t>
      </w:r>
      <w:r w:rsidRPr="001C4F56">
        <w:rPr>
          <w:sz w:val="20"/>
          <w:szCs w:val="20"/>
        </w:rPr>
        <w:t>.</w:t>
      </w:r>
    </w:p>
    <w:p w14:paraId="397818FA" w14:textId="77777777" w:rsidR="00887972" w:rsidRDefault="006C7D34">
      <w:pPr>
        <w:spacing w:after="0"/>
        <w:jc w:val="left"/>
        <w:rPr>
          <w:sz w:val="20"/>
          <w:szCs w:val="20"/>
        </w:rPr>
      </w:pPr>
      <w:r>
        <w:rPr>
          <w:sz w:val="20"/>
          <w:szCs w:val="20"/>
        </w:rPr>
        <w:br w:type="page"/>
      </w:r>
    </w:p>
    <w:p w14:paraId="4F6307FC" w14:textId="77777777" w:rsidR="00CE1FA7" w:rsidRPr="00287358" w:rsidRDefault="006C7D34" w:rsidP="00FD744B">
      <w:pPr>
        <w:pStyle w:val="Odstavekseznama"/>
        <w:numPr>
          <w:ilvl w:val="0"/>
          <w:numId w:val="49"/>
        </w:numPr>
        <w:spacing w:after="0" w:line="260" w:lineRule="atLeast"/>
        <w:rPr>
          <w:sz w:val="20"/>
          <w:szCs w:val="20"/>
        </w:rPr>
      </w:pPr>
      <w:r w:rsidRPr="00287358">
        <w:rPr>
          <w:sz w:val="20"/>
          <w:szCs w:val="20"/>
        </w:rPr>
        <w:lastRenderedPageBreak/>
        <w:t>člen</w:t>
      </w:r>
    </w:p>
    <w:p w14:paraId="25362E3B" w14:textId="77777777" w:rsidR="00C8681B" w:rsidRPr="00C8681B" w:rsidRDefault="00C8681B" w:rsidP="00C8681B">
      <w:pPr>
        <w:pStyle w:val="osnovno"/>
        <w:spacing w:line="260" w:lineRule="atLeast"/>
        <w:rPr>
          <w:rFonts w:ascii="Arial" w:hAnsi="Arial" w:cs="Arial"/>
          <w:sz w:val="20"/>
          <w:lang w:val="x-none"/>
        </w:rPr>
      </w:pPr>
    </w:p>
    <w:p w14:paraId="2A98658D" w14:textId="77777777" w:rsidR="00C8681B" w:rsidRDefault="006C7D34" w:rsidP="00426882">
      <w:pPr>
        <w:pStyle w:val="osnovno"/>
        <w:spacing w:line="260" w:lineRule="atLeast"/>
        <w:rPr>
          <w:sz w:val="20"/>
          <w:lang w:val="x-none"/>
        </w:rPr>
      </w:pPr>
      <w:r w:rsidRPr="00C8681B">
        <w:rPr>
          <w:rFonts w:ascii="Arial" w:hAnsi="Arial" w:cs="Arial"/>
          <w:sz w:val="20"/>
          <w:lang w:val="x-none"/>
        </w:rPr>
        <w:t xml:space="preserve">Če </w:t>
      </w:r>
      <w:r w:rsidRPr="00C8681B">
        <w:rPr>
          <w:rFonts w:ascii="Arial" w:hAnsi="Arial" w:cs="Arial"/>
          <w:sz w:val="20"/>
          <w:lang w:val="x-none"/>
        </w:rPr>
        <w:t>vozilo ne izpolnjuje pogojev za prodajo, izvajalec preda vozilo v uničenje (razstavljanje in drobljenje) koncesionarju za izvajanje storitev ravnanja z izrabljenimi motornimi vozili. V skladu z določili Uredbe o izrabljenih vozilih (Uradni list RS, št. 32/11</w:t>
      </w:r>
      <w:r w:rsidR="002B5BA6">
        <w:rPr>
          <w:rFonts w:ascii="Arial" w:hAnsi="Arial" w:cs="Arial"/>
          <w:sz w:val="20"/>
          <w:lang w:val="x-none"/>
        </w:rPr>
        <w:t>, s kasnejšimi</w:t>
      </w:r>
      <w:r w:rsidRPr="00C8681B">
        <w:rPr>
          <w:rFonts w:ascii="Arial" w:hAnsi="Arial" w:cs="Arial"/>
          <w:sz w:val="20"/>
          <w:lang w:val="x-none"/>
        </w:rPr>
        <w:t xml:space="preserve"> spremembami in dopolnitvami</w:t>
      </w:r>
      <w:r w:rsidR="002B5BA6">
        <w:rPr>
          <w:rFonts w:ascii="Arial" w:hAnsi="Arial" w:cs="Arial"/>
          <w:sz w:val="20"/>
          <w:lang w:val="x-none"/>
        </w:rPr>
        <w:t>)</w:t>
      </w:r>
      <w:r w:rsidRPr="00C8681B">
        <w:rPr>
          <w:rFonts w:ascii="Arial" w:hAnsi="Arial" w:cs="Arial"/>
          <w:sz w:val="20"/>
          <w:lang w:val="x-none"/>
        </w:rPr>
        <w:t>, je postopek uničenja za naročnika brezplačen. Vozila se lahko preda v uničenje le na podlagi naročnikovega predhodnega naročila.</w:t>
      </w:r>
    </w:p>
    <w:p w14:paraId="337C9D14" w14:textId="77777777" w:rsidR="00C8681B" w:rsidRPr="008C440C" w:rsidRDefault="00C8681B" w:rsidP="00C8681B">
      <w:pPr>
        <w:pStyle w:val="osnovno"/>
        <w:spacing w:line="260" w:lineRule="atLeast"/>
        <w:rPr>
          <w:rFonts w:ascii="Arial" w:hAnsi="Arial" w:cs="Arial"/>
          <w:sz w:val="20"/>
        </w:rPr>
      </w:pPr>
    </w:p>
    <w:p w14:paraId="4EA2CD59" w14:textId="77777777" w:rsidR="00CE1FA7" w:rsidRPr="008C440C" w:rsidRDefault="006C7D34" w:rsidP="00FD744B">
      <w:pPr>
        <w:pStyle w:val="osnovno"/>
        <w:numPr>
          <w:ilvl w:val="0"/>
          <w:numId w:val="49"/>
        </w:numPr>
        <w:spacing w:line="260" w:lineRule="atLeast"/>
        <w:rPr>
          <w:rFonts w:ascii="Arial" w:hAnsi="Arial" w:cs="Arial"/>
          <w:sz w:val="20"/>
        </w:rPr>
      </w:pPr>
      <w:r w:rsidRPr="008C440C">
        <w:rPr>
          <w:rFonts w:ascii="Arial" w:hAnsi="Arial" w:cs="Arial"/>
          <w:sz w:val="20"/>
        </w:rPr>
        <w:t>člen</w:t>
      </w:r>
    </w:p>
    <w:p w14:paraId="56ACBB4D" w14:textId="77777777" w:rsidR="00CE1FA7" w:rsidRPr="008C440C" w:rsidRDefault="00CE1FA7" w:rsidP="00CE1FA7">
      <w:pPr>
        <w:pStyle w:val="osnovno"/>
        <w:spacing w:line="260" w:lineRule="atLeast"/>
        <w:rPr>
          <w:rFonts w:ascii="Arial" w:hAnsi="Arial" w:cs="Arial"/>
          <w:sz w:val="20"/>
        </w:rPr>
      </w:pPr>
    </w:p>
    <w:p w14:paraId="3B9A6F5C" w14:textId="77777777" w:rsidR="00C8681B" w:rsidRPr="0003796C" w:rsidRDefault="006C7D34" w:rsidP="00C8681B">
      <w:pPr>
        <w:pStyle w:val="osnovno"/>
        <w:spacing w:line="276" w:lineRule="auto"/>
        <w:rPr>
          <w:rFonts w:ascii="Arial" w:hAnsi="Arial" w:cs="Arial"/>
          <w:sz w:val="20"/>
        </w:rPr>
      </w:pPr>
      <w:r>
        <w:rPr>
          <w:rFonts w:ascii="Arial" w:hAnsi="Arial" w:cs="Arial"/>
          <w:sz w:val="20"/>
        </w:rPr>
        <w:t xml:space="preserve">Izvajalec je </w:t>
      </w:r>
      <w:r w:rsidRPr="0003796C">
        <w:rPr>
          <w:rFonts w:ascii="Arial" w:hAnsi="Arial" w:cs="Arial"/>
          <w:sz w:val="20"/>
        </w:rPr>
        <w:t>dolžan preprečevati</w:t>
      </w:r>
      <w:r>
        <w:rPr>
          <w:rFonts w:ascii="Arial" w:hAnsi="Arial" w:cs="Arial"/>
          <w:sz w:val="20"/>
        </w:rPr>
        <w:t xml:space="preserve"> neupravičeno ravnanje z vozili, </w:t>
      </w:r>
      <w:r w:rsidRPr="0003796C">
        <w:rPr>
          <w:rFonts w:ascii="Arial" w:hAnsi="Arial" w:cs="Arial"/>
          <w:sz w:val="20"/>
        </w:rPr>
        <w:t>zavarovati njihovo istovetnost in zagotavljati spoštovanje vseh predpisov.</w:t>
      </w:r>
    </w:p>
    <w:p w14:paraId="2EAEF5F6" w14:textId="77777777" w:rsidR="00C8681B" w:rsidRPr="0003796C" w:rsidRDefault="00C8681B" w:rsidP="00C8681B">
      <w:pPr>
        <w:pStyle w:val="osnovno"/>
        <w:spacing w:line="276" w:lineRule="auto"/>
        <w:rPr>
          <w:rFonts w:ascii="Arial" w:hAnsi="Arial" w:cs="Arial"/>
          <w:sz w:val="20"/>
        </w:rPr>
      </w:pPr>
    </w:p>
    <w:p w14:paraId="091EBA88" w14:textId="77777777" w:rsidR="00C8681B" w:rsidRPr="005F6D6E" w:rsidRDefault="006C7D34" w:rsidP="00C8681B">
      <w:pPr>
        <w:pStyle w:val="osnovno"/>
        <w:spacing w:line="276" w:lineRule="auto"/>
        <w:rPr>
          <w:rFonts w:ascii="Arial" w:hAnsi="Arial" w:cs="Arial"/>
          <w:sz w:val="20"/>
        </w:rPr>
      </w:pPr>
      <w:r w:rsidRPr="0003796C">
        <w:rPr>
          <w:rFonts w:ascii="Arial" w:hAnsi="Arial" w:cs="Arial"/>
          <w:sz w:val="20"/>
        </w:rPr>
        <w:t xml:space="preserve">Izvajalec je po sklenitvi te pogodbe dolžan z zavarovalnico nemudoma skleniti pogodbo za zavarovanje vozil in skladišča pred običajnimi riziki (požar, toča, vihar, vlomne </w:t>
      </w:r>
      <w:r w:rsidRPr="0003796C">
        <w:rPr>
          <w:rFonts w:ascii="Arial" w:hAnsi="Arial" w:cs="Arial"/>
          <w:sz w:val="20"/>
        </w:rPr>
        <w:t>tatvine), prav tako pa je dolžan s pooblaščeno organizacijo</w:t>
      </w:r>
      <w:r>
        <w:rPr>
          <w:rFonts w:ascii="Arial" w:hAnsi="Arial" w:cs="Arial"/>
          <w:sz w:val="20"/>
        </w:rPr>
        <w:t xml:space="preserve"> (varnostno službo), ki ima ustrezno licenco za varovanje,</w:t>
      </w:r>
      <w:r w:rsidRPr="00C035A5">
        <w:rPr>
          <w:rFonts w:ascii="Arial" w:hAnsi="Arial" w:cs="Arial"/>
          <w:sz w:val="20"/>
        </w:rPr>
        <w:t xml:space="preserve"> </w:t>
      </w:r>
      <w:r w:rsidRPr="0003796C">
        <w:rPr>
          <w:rFonts w:ascii="Arial" w:hAnsi="Arial" w:cs="Arial"/>
          <w:sz w:val="20"/>
        </w:rPr>
        <w:t xml:space="preserve">skleniti pogodbo za </w:t>
      </w:r>
      <w:r>
        <w:rPr>
          <w:rFonts w:ascii="Arial" w:hAnsi="Arial" w:cs="Arial"/>
          <w:sz w:val="20"/>
        </w:rPr>
        <w:t xml:space="preserve">24-urno </w:t>
      </w:r>
      <w:r w:rsidRPr="0003796C">
        <w:rPr>
          <w:rFonts w:ascii="Arial" w:hAnsi="Arial" w:cs="Arial"/>
          <w:sz w:val="20"/>
        </w:rPr>
        <w:t>tehnično varovanje</w:t>
      </w:r>
      <w:r>
        <w:rPr>
          <w:rFonts w:ascii="Arial" w:hAnsi="Arial" w:cs="Arial"/>
          <w:sz w:val="20"/>
        </w:rPr>
        <w:t xml:space="preserve"> </w:t>
      </w:r>
      <w:r w:rsidRPr="0003796C">
        <w:rPr>
          <w:rFonts w:ascii="Arial" w:hAnsi="Arial" w:cs="Arial"/>
          <w:sz w:val="20"/>
        </w:rPr>
        <w:t xml:space="preserve">skladišča in vozil, ki se hranijo. Izvajalec je dolžan naročniku predložiti fotokopije zavarovalne pogodbe </w:t>
      </w:r>
      <w:r>
        <w:rPr>
          <w:rFonts w:ascii="Arial" w:hAnsi="Arial" w:cs="Arial"/>
          <w:sz w:val="20"/>
        </w:rPr>
        <w:t>oz.</w:t>
      </w:r>
      <w:r w:rsidRPr="0003796C">
        <w:rPr>
          <w:rFonts w:ascii="Arial" w:hAnsi="Arial" w:cs="Arial"/>
          <w:sz w:val="20"/>
        </w:rPr>
        <w:t xml:space="preserve"> zavarovalne police najkasneje v desetih dneh po sklenitvi te pogodbe.</w:t>
      </w:r>
    </w:p>
    <w:p w14:paraId="7AE6B6EA" w14:textId="77777777" w:rsidR="00C8681B" w:rsidRPr="005F6D6E" w:rsidRDefault="00C8681B" w:rsidP="00C8681B">
      <w:pPr>
        <w:spacing w:after="0" w:line="276" w:lineRule="auto"/>
        <w:jc w:val="center"/>
        <w:rPr>
          <w:sz w:val="20"/>
        </w:rPr>
      </w:pPr>
    </w:p>
    <w:p w14:paraId="0004221A" w14:textId="77777777" w:rsidR="00C8681B" w:rsidRDefault="006C7D34" w:rsidP="00C8681B">
      <w:pPr>
        <w:spacing w:after="0" w:line="276" w:lineRule="auto"/>
        <w:rPr>
          <w:sz w:val="20"/>
          <w:szCs w:val="20"/>
        </w:rPr>
      </w:pPr>
      <w:r w:rsidRPr="005F6D6E">
        <w:rPr>
          <w:sz w:val="20"/>
        </w:rPr>
        <w:t>Izvajalec odgovarja za škodo na prevzetih vozilih, ki nastane iz razlogov na njegovi strani, razen za škodo, ki je posledica dalj časa trajajoče hrambe, kot je staranje pnevmatik, razne okvare alarmov, aktiviranje avtoradia.</w:t>
      </w:r>
    </w:p>
    <w:p w14:paraId="399CF2EC" w14:textId="77777777" w:rsidR="00CE1FA7" w:rsidRPr="008C440C" w:rsidRDefault="00CE1FA7" w:rsidP="00CE1FA7">
      <w:pPr>
        <w:spacing w:after="0" w:line="260" w:lineRule="atLeast"/>
        <w:rPr>
          <w:sz w:val="20"/>
          <w:szCs w:val="20"/>
        </w:rPr>
      </w:pPr>
    </w:p>
    <w:p w14:paraId="55201968" w14:textId="77777777" w:rsidR="00CE1FA7" w:rsidRPr="00287358" w:rsidRDefault="006C7D34" w:rsidP="00FD744B">
      <w:pPr>
        <w:pStyle w:val="Odstavekseznama"/>
        <w:numPr>
          <w:ilvl w:val="0"/>
          <w:numId w:val="49"/>
        </w:numPr>
        <w:spacing w:after="0" w:line="260" w:lineRule="atLeast"/>
        <w:rPr>
          <w:sz w:val="20"/>
          <w:szCs w:val="20"/>
        </w:rPr>
      </w:pPr>
      <w:r w:rsidRPr="00287358">
        <w:rPr>
          <w:sz w:val="20"/>
          <w:szCs w:val="20"/>
        </w:rPr>
        <w:t>člen</w:t>
      </w:r>
    </w:p>
    <w:p w14:paraId="4B7B9208" w14:textId="77777777" w:rsidR="00CE1FA7" w:rsidRPr="008C440C" w:rsidRDefault="00CE1FA7" w:rsidP="00CE1FA7">
      <w:pPr>
        <w:spacing w:after="0" w:line="260" w:lineRule="atLeast"/>
        <w:rPr>
          <w:sz w:val="20"/>
          <w:szCs w:val="20"/>
        </w:rPr>
      </w:pPr>
    </w:p>
    <w:p w14:paraId="5E9E2248" w14:textId="77777777" w:rsidR="00C8681B" w:rsidRPr="00C8681B" w:rsidRDefault="006C7D34" w:rsidP="00C8681B">
      <w:pPr>
        <w:pStyle w:val="osnovno"/>
        <w:spacing w:line="260" w:lineRule="atLeast"/>
        <w:rPr>
          <w:rFonts w:ascii="Arial" w:hAnsi="Arial" w:cs="Arial"/>
          <w:sz w:val="20"/>
        </w:rPr>
      </w:pPr>
      <w:r w:rsidRPr="00C8681B">
        <w:rPr>
          <w:rFonts w:ascii="Arial" w:hAnsi="Arial" w:cs="Arial"/>
          <w:sz w:val="20"/>
        </w:rPr>
        <w:t xml:space="preserve">Izvajalec zagotavlja, da je v celoti seznanjen z obsegom in zahtevnostjo pogodbenih obveznosti ter da bo slednje opravil v korist naročnika na najbolj ekonomičen način, pravilno in kakovostno po pravilih stroke, v skladu z veljavno zakonodajo oz. predpisi, tehničnimi navodili, priporočili in normativi. </w:t>
      </w:r>
    </w:p>
    <w:p w14:paraId="73961B24" w14:textId="77777777" w:rsidR="00C8681B" w:rsidRPr="00C8681B" w:rsidRDefault="00C8681B" w:rsidP="00C8681B">
      <w:pPr>
        <w:pStyle w:val="osnovno"/>
        <w:spacing w:line="260" w:lineRule="atLeast"/>
        <w:rPr>
          <w:rFonts w:ascii="Arial" w:hAnsi="Arial" w:cs="Arial"/>
          <w:sz w:val="20"/>
        </w:rPr>
      </w:pPr>
    </w:p>
    <w:p w14:paraId="609C1F00" w14:textId="77777777" w:rsidR="00C8681B" w:rsidRPr="00C8681B" w:rsidRDefault="006C7D34" w:rsidP="00C8681B">
      <w:pPr>
        <w:pStyle w:val="osnovno"/>
        <w:spacing w:line="260" w:lineRule="atLeast"/>
        <w:rPr>
          <w:rFonts w:ascii="Arial" w:hAnsi="Arial" w:cs="Arial"/>
          <w:sz w:val="20"/>
        </w:rPr>
      </w:pPr>
      <w:r w:rsidRPr="00C8681B">
        <w:rPr>
          <w:rFonts w:ascii="Arial" w:hAnsi="Arial" w:cs="Arial"/>
          <w:sz w:val="20"/>
        </w:rPr>
        <w:t>Če se ugotovi, da izvajalec izvaja storitve v nasprotju z določili te pogodbe oz. s predpisi, ki so podlaga za izvajanje storitev hrambe</w:t>
      </w:r>
      <w:r w:rsidR="00BD1246">
        <w:rPr>
          <w:rFonts w:ascii="Arial" w:hAnsi="Arial" w:cs="Arial"/>
          <w:sz w:val="20"/>
        </w:rPr>
        <w:t xml:space="preserve"> in </w:t>
      </w:r>
      <w:r w:rsidRPr="00C8681B">
        <w:rPr>
          <w:rFonts w:ascii="Arial" w:hAnsi="Arial" w:cs="Arial"/>
          <w:sz w:val="20"/>
        </w:rPr>
        <w:t>vleke vozil, ali izvaja te storitve neekonomično, se to šteje kot kršitev pogodbe, na podlagi katere lahko naročnik odstopi od pogodbe.</w:t>
      </w:r>
    </w:p>
    <w:p w14:paraId="605E24A1" w14:textId="77777777" w:rsidR="00C8681B" w:rsidRPr="00C8681B" w:rsidRDefault="00C8681B" w:rsidP="00C8681B">
      <w:pPr>
        <w:pStyle w:val="osnovno"/>
        <w:spacing w:line="260" w:lineRule="atLeast"/>
        <w:rPr>
          <w:rFonts w:ascii="Arial" w:hAnsi="Arial" w:cs="Arial"/>
          <w:sz w:val="20"/>
        </w:rPr>
      </w:pPr>
    </w:p>
    <w:p w14:paraId="16B02855" w14:textId="77777777" w:rsidR="00D639DC" w:rsidRDefault="006C7D34" w:rsidP="00C8681B">
      <w:pPr>
        <w:pStyle w:val="osnovno"/>
        <w:spacing w:line="260" w:lineRule="atLeast"/>
        <w:rPr>
          <w:rFonts w:ascii="Arial" w:hAnsi="Arial" w:cs="Arial"/>
          <w:sz w:val="20"/>
        </w:rPr>
      </w:pPr>
      <w:r w:rsidRPr="00C8681B">
        <w:rPr>
          <w:rFonts w:ascii="Arial" w:hAnsi="Arial" w:cs="Arial"/>
          <w:sz w:val="20"/>
        </w:rPr>
        <w:t>Izvajalec je dolžan takoj pisno opozoriti naročnika na okoliščine, ki bi lahko otežile ali onemogočile pravočasno, kvalitetno in pravilno izvedbo storitev.</w:t>
      </w:r>
    </w:p>
    <w:p w14:paraId="7F07F14F" w14:textId="77777777" w:rsidR="00C8681B" w:rsidRDefault="00C8681B" w:rsidP="00C8681B">
      <w:pPr>
        <w:pStyle w:val="osnovno"/>
        <w:spacing w:line="260" w:lineRule="atLeast"/>
        <w:rPr>
          <w:rFonts w:ascii="Arial" w:hAnsi="Arial" w:cs="Arial"/>
          <w:sz w:val="20"/>
        </w:rPr>
      </w:pPr>
    </w:p>
    <w:p w14:paraId="6EC158E2" w14:textId="77777777" w:rsidR="00287358" w:rsidRPr="00287358" w:rsidRDefault="006C7D34" w:rsidP="00FD744B">
      <w:pPr>
        <w:pStyle w:val="Odstavekseznama"/>
        <w:numPr>
          <w:ilvl w:val="0"/>
          <w:numId w:val="49"/>
        </w:numPr>
        <w:spacing w:after="0" w:line="260" w:lineRule="atLeast"/>
        <w:rPr>
          <w:sz w:val="20"/>
          <w:szCs w:val="20"/>
        </w:rPr>
      </w:pPr>
      <w:r w:rsidRPr="00287358">
        <w:rPr>
          <w:sz w:val="20"/>
          <w:szCs w:val="20"/>
        </w:rPr>
        <w:t>člen</w:t>
      </w:r>
    </w:p>
    <w:p w14:paraId="0A7BD99B" w14:textId="77777777" w:rsidR="00D639DC" w:rsidRDefault="00D639DC" w:rsidP="00AB52FF">
      <w:pPr>
        <w:pStyle w:val="osnovno"/>
        <w:spacing w:line="260" w:lineRule="atLeast"/>
        <w:rPr>
          <w:rFonts w:ascii="Arial" w:hAnsi="Arial" w:cs="Arial"/>
          <w:sz w:val="20"/>
        </w:rPr>
      </w:pPr>
    </w:p>
    <w:p w14:paraId="4C57BA64" w14:textId="77777777" w:rsidR="00C8681B" w:rsidRPr="005F6D6E" w:rsidRDefault="006C7D34" w:rsidP="00C8681B">
      <w:pPr>
        <w:spacing w:after="0" w:line="276" w:lineRule="auto"/>
        <w:rPr>
          <w:sz w:val="20"/>
        </w:rPr>
      </w:pPr>
      <w:r w:rsidRPr="005F6D6E">
        <w:rPr>
          <w:sz w:val="20"/>
        </w:rPr>
        <w:t xml:space="preserve">Izvajalec je dolžan do 15. dne v mesecu izstaviti e-račun za dejansko opravljene storitve v preteklem mesecu, ki jih je naročil posamezni finančni urad. Izvajalec mora naročniku ob izstavitvi računa poslati tudi poročila o opravljenih storitvah v preteklem mesecu (izračun zneska </w:t>
      </w:r>
      <w:r>
        <w:rPr>
          <w:sz w:val="20"/>
        </w:rPr>
        <w:t>vleke in</w:t>
      </w:r>
      <w:r w:rsidRPr="005F6D6E">
        <w:rPr>
          <w:sz w:val="20"/>
        </w:rPr>
        <w:t xml:space="preserve"> hrambe</w:t>
      </w:r>
      <w:r>
        <w:rPr>
          <w:sz w:val="20"/>
        </w:rPr>
        <w:t xml:space="preserve"> </w:t>
      </w:r>
      <w:r w:rsidRPr="005F6D6E">
        <w:rPr>
          <w:sz w:val="20"/>
        </w:rPr>
        <w:t>vozil za posamezni mesec in seznam motornih vozil, ki so v hrambi za posamezni mesec). Poročila morajo biti izdelana ločeno za vsak finančni urad posebej.</w:t>
      </w:r>
    </w:p>
    <w:p w14:paraId="5C96792D" w14:textId="77777777" w:rsidR="00C8681B" w:rsidRPr="005F6D6E" w:rsidRDefault="00C8681B" w:rsidP="00C8681B">
      <w:pPr>
        <w:spacing w:after="0" w:line="260" w:lineRule="atLeast"/>
        <w:rPr>
          <w:rFonts w:eastAsia="Calibri"/>
          <w:sz w:val="20"/>
        </w:rPr>
      </w:pPr>
    </w:p>
    <w:p w14:paraId="13B38DF0" w14:textId="77777777" w:rsidR="00C8681B" w:rsidRPr="005F6D6E" w:rsidRDefault="006C7D34" w:rsidP="00C8681B">
      <w:pPr>
        <w:spacing w:after="0" w:line="276" w:lineRule="auto"/>
        <w:rPr>
          <w:sz w:val="20"/>
        </w:rPr>
      </w:pPr>
      <w:r w:rsidRPr="005F6D6E">
        <w:rPr>
          <w:sz w:val="20"/>
        </w:rPr>
        <w:t>E-račun se naslovi na naslednje finančne urade:</w:t>
      </w:r>
    </w:p>
    <w:p w14:paraId="6A58FAD0" w14:textId="77777777" w:rsidR="00C8681B" w:rsidRPr="005F6D6E" w:rsidRDefault="006C7D34" w:rsidP="00C8681B">
      <w:pPr>
        <w:pStyle w:val="Odstavekseznama"/>
        <w:widowControl w:val="0"/>
        <w:numPr>
          <w:ilvl w:val="0"/>
          <w:numId w:val="47"/>
        </w:numPr>
        <w:spacing w:after="0" w:line="276" w:lineRule="auto"/>
        <w:rPr>
          <w:rFonts w:cs="Arial"/>
          <w:sz w:val="20"/>
        </w:rPr>
      </w:pPr>
      <w:r w:rsidRPr="005F6D6E">
        <w:rPr>
          <w:rFonts w:cs="Arial"/>
          <w:sz w:val="20"/>
        </w:rPr>
        <w:t>Generalni finančni urad, Šmartinska cesta 55, 1000 Ljubljana,</w:t>
      </w:r>
    </w:p>
    <w:p w14:paraId="729AFA77" w14:textId="77777777" w:rsidR="00C8681B" w:rsidRPr="005F6D6E" w:rsidRDefault="006C7D34" w:rsidP="00C8681B">
      <w:pPr>
        <w:pStyle w:val="Odstavekseznama"/>
        <w:widowControl w:val="0"/>
        <w:numPr>
          <w:ilvl w:val="0"/>
          <w:numId w:val="47"/>
        </w:numPr>
        <w:spacing w:after="0" w:line="276" w:lineRule="auto"/>
        <w:rPr>
          <w:rFonts w:cs="Arial"/>
          <w:sz w:val="20"/>
        </w:rPr>
      </w:pPr>
      <w:r w:rsidRPr="005F6D6E">
        <w:rPr>
          <w:rFonts w:cs="Arial"/>
          <w:sz w:val="20"/>
        </w:rPr>
        <w:t>Finančni urad Brežice, Cesta prvih borcev 39 A, 8250 Brežice,</w:t>
      </w:r>
    </w:p>
    <w:p w14:paraId="3E879F91" w14:textId="77777777" w:rsidR="00C8681B" w:rsidRPr="005F6D6E" w:rsidRDefault="006C7D34" w:rsidP="00C8681B">
      <w:pPr>
        <w:pStyle w:val="Odstavekseznama"/>
        <w:widowControl w:val="0"/>
        <w:numPr>
          <w:ilvl w:val="0"/>
          <w:numId w:val="47"/>
        </w:numPr>
        <w:spacing w:after="0" w:line="276" w:lineRule="auto"/>
        <w:rPr>
          <w:rFonts w:cs="Arial"/>
          <w:sz w:val="20"/>
        </w:rPr>
      </w:pPr>
      <w:r w:rsidRPr="005F6D6E">
        <w:rPr>
          <w:rFonts w:cs="Arial"/>
          <w:sz w:val="20"/>
        </w:rPr>
        <w:t>Finančni urad Celje, Aškerčeva ulica 12, 3102 Celje,</w:t>
      </w:r>
    </w:p>
    <w:p w14:paraId="74014CB9" w14:textId="77777777" w:rsidR="00C8681B" w:rsidRPr="005F6D6E" w:rsidRDefault="006C7D34" w:rsidP="00C8681B">
      <w:pPr>
        <w:pStyle w:val="Odstavekseznama"/>
        <w:widowControl w:val="0"/>
        <w:numPr>
          <w:ilvl w:val="0"/>
          <w:numId w:val="47"/>
        </w:numPr>
        <w:spacing w:after="0" w:line="276" w:lineRule="auto"/>
        <w:rPr>
          <w:rFonts w:cs="Arial"/>
          <w:sz w:val="20"/>
        </w:rPr>
      </w:pPr>
      <w:r w:rsidRPr="005F6D6E">
        <w:rPr>
          <w:rFonts w:cs="Arial"/>
          <w:sz w:val="20"/>
        </w:rPr>
        <w:t>Finančni urad Dravograd, Mariborska cesta 3</w:t>
      </w:r>
      <w:r>
        <w:rPr>
          <w:rFonts w:cs="Arial"/>
          <w:sz w:val="20"/>
          <w:lang w:val="sl-SI"/>
        </w:rPr>
        <w:t>a</w:t>
      </w:r>
      <w:r w:rsidRPr="005F6D6E">
        <w:rPr>
          <w:rFonts w:cs="Arial"/>
          <w:sz w:val="20"/>
        </w:rPr>
        <w:t>, 2370 Dravograd,</w:t>
      </w:r>
    </w:p>
    <w:p w14:paraId="70E9473F" w14:textId="77777777" w:rsidR="00C8681B" w:rsidRPr="005F6D6E" w:rsidRDefault="006C7D34" w:rsidP="00C8681B">
      <w:pPr>
        <w:pStyle w:val="Odstavekseznama"/>
        <w:widowControl w:val="0"/>
        <w:numPr>
          <w:ilvl w:val="0"/>
          <w:numId w:val="47"/>
        </w:numPr>
        <w:spacing w:after="0" w:line="276" w:lineRule="auto"/>
        <w:rPr>
          <w:rFonts w:cs="Arial"/>
          <w:sz w:val="20"/>
        </w:rPr>
      </w:pPr>
      <w:r w:rsidRPr="005F6D6E">
        <w:rPr>
          <w:rFonts w:cs="Arial"/>
          <w:sz w:val="20"/>
        </w:rPr>
        <w:t>Finančni urad Hrastnik, Log 9, 1430 Hrastnik,</w:t>
      </w:r>
    </w:p>
    <w:p w14:paraId="405F2769" w14:textId="77777777" w:rsidR="00C8681B" w:rsidRPr="005F6D6E" w:rsidRDefault="006C7D34" w:rsidP="00C8681B">
      <w:pPr>
        <w:pStyle w:val="Odstavekseznama"/>
        <w:widowControl w:val="0"/>
        <w:numPr>
          <w:ilvl w:val="0"/>
          <w:numId w:val="47"/>
        </w:numPr>
        <w:spacing w:after="0" w:line="276" w:lineRule="auto"/>
        <w:rPr>
          <w:rFonts w:cs="Arial"/>
          <w:sz w:val="20"/>
        </w:rPr>
      </w:pPr>
      <w:r w:rsidRPr="005F6D6E">
        <w:rPr>
          <w:rFonts w:cs="Arial"/>
          <w:sz w:val="20"/>
        </w:rPr>
        <w:lastRenderedPageBreak/>
        <w:t>Finančni urad Kočevje, Ljubljanska cesta 10, 1330 Kočevje,</w:t>
      </w:r>
    </w:p>
    <w:p w14:paraId="1D77B3CC" w14:textId="77777777" w:rsidR="00C8681B" w:rsidRPr="005F6D6E" w:rsidRDefault="006C7D34" w:rsidP="00C8681B">
      <w:pPr>
        <w:pStyle w:val="Odstavekseznama"/>
        <w:widowControl w:val="0"/>
        <w:numPr>
          <w:ilvl w:val="0"/>
          <w:numId w:val="47"/>
        </w:numPr>
        <w:spacing w:after="0" w:line="276" w:lineRule="auto"/>
        <w:rPr>
          <w:rFonts w:cs="Arial"/>
          <w:sz w:val="20"/>
        </w:rPr>
      </w:pPr>
      <w:r w:rsidRPr="005F6D6E">
        <w:rPr>
          <w:rFonts w:cs="Arial"/>
          <w:sz w:val="20"/>
        </w:rPr>
        <w:t xml:space="preserve">Finančni urad Koper, </w:t>
      </w:r>
      <w:r>
        <w:rPr>
          <w:rFonts w:cs="Arial"/>
          <w:sz w:val="20"/>
          <w:lang w:val="sl-SI"/>
        </w:rPr>
        <w:t>Piranska cesta 2</w:t>
      </w:r>
      <w:r w:rsidRPr="005F6D6E">
        <w:rPr>
          <w:rFonts w:cs="Arial"/>
          <w:sz w:val="20"/>
        </w:rPr>
        <w:t>, 6000 Koper,</w:t>
      </w:r>
    </w:p>
    <w:p w14:paraId="14396BFC" w14:textId="77777777" w:rsidR="00C8681B" w:rsidRPr="005F6D6E" w:rsidRDefault="006C7D34" w:rsidP="00C8681B">
      <w:pPr>
        <w:pStyle w:val="Odstavekseznama"/>
        <w:widowControl w:val="0"/>
        <w:numPr>
          <w:ilvl w:val="0"/>
          <w:numId w:val="47"/>
        </w:numPr>
        <w:spacing w:after="0" w:line="276" w:lineRule="auto"/>
        <w:rPr>
          <w:rFonts w:cs="Arial"/>
          <w:sz w:val="20"/>
        </w:rPr>
      </w:pPr>
      <w:r w:rsidRPr="005F6D6E">
        <w:rPr>
          <w:rFonts w:cs="Arial"/>
          <w:sz w:val="20"/>
        </w:rPr>
        <w:t>Finančni urad Kranj, Koroška cesta 21, 4000 Kranj,</w:t>
      </w:r>
    </w:p>
    <w:p w14:paraId="79F051F9" w14:textId="77777777" w:rsidR="00C8681B" w:rsidRPr="005F6D6E" w:rsidRDefault="006C7D34" w:rsidP="00C8681B">
      <w:pPr>
        <w:pStyle w:val="Odstavekseznama"/>
        <w:widowControl w:val="0"/>
        <w:numPr>
          <w:ilvl w:val="0"/>
          <w:numId w:val="47"/>
        </w:numPr>
        <w:spacing w:after="0" w:line="276" w:lineRule="auto"/>
        <w:rPr>
          <w:rFonts w:cs="Arial"/>
          <w:sz w:val="20"/>
        </w:rPr>
      </w:pPr>
      <w:r w:rsidRPr="005F6D6E">
        <w:rPr>
          <w:rFonts w:cs="Arial"/>
          <w:sz w:val="20"/>
        </w:rPr>
        <w:t>Finančni urad Ljubljana, Davčna ulica 1, 1000 Ljubljana,</w:t>
      </w:r>
    </w:p>
    <w:p w14:paraId="1385BCD7" w14:textId="77777777" w:rsidR="00C8681B" w:rsidRPr="005F6D6E" w:rsidRDefault="006C7D34" w:rsidP="00C8681B">
      <w:pPr>
        <w:pStyle w:val="Odstavekseznama"/>
        <w:widowControl w:val="0"/>
        <w:numPr>
          <w:ilvl w:val="0"/>
          <w:numId w:val="47"/>
        </w:numPr>
        <w:spacing w:after="0" w:line="276" w:lineRule="auto"/>
        <w:rPr>
          <w:rFonts w:cs="Arial"/>
          <w:sz w:val="20"/>
        </w:rPr>
      </w:pPr>
      <w:r w:rsidRPr="005F6D6E">
        <w:rPr>
          <w:rFonts w:cs="Arial"/>
          <w:sz w:val="20"/>
        </w:rPr>
        <w:t xml:space="preserve">Finančni urad </w:t>
      </w:r>
      <w:r w:rsidRPr="005F6D6E">
        <w:rPr>
          <w:rFonts w:cs="Arial"/>
          <w:sz w:val="20"/>
        </w:rPr>
        <w:t>Maribor, Titova cesta 10, 2502 Maribor,</w:t>
      </w:r>
    </w:p>
    <w:p w14:paraId="0CAA2F7E" w14:textId="77777777" w:rsidR="00C8681B" w:rsidRPr="005F6D6E" w:rsidRDefault="006C7D34" w:rsidP="00C8681B">
      <w:pPr>
        <w:pStyle w:val="Odstavekseznama"/>
        <w:widowControl w:val="0"/>
        <w:numPr>
          <w:ilvl w:val="0"/>
          <w:numId w:val="47"/>
        </w:numPr>
        <w:spacing w:after="0" w:line="276" w:lineRule="auto"/>
        <w:rPr>
          <w:rFonts w:cs="Arial"/>
          <w:sz w:val="20"/>
        </w:rPr>
      </w:pPr>
      <w:r w:rsidRPr="005F6D6E">
        <w:rPr>
          <w:rFonts w:cs="Arial"/>
          <w:sz w:val="20"/>
        </w:rPr>
        <w:t>Finančni urad Murska Sobota, Slomškova ulica 1, 9000 Murska Sobota,</w:t>
      </w:r>
    </w:p>
    <w:p w14:paraId="77ECAEC4" w14:textId="77777777" w:rsidR="00C8681B" w:rsidRPr="005F6D6E" w:rsidRDefault="006C7D34" w:rsidP="00C8681B">
      <w:pPr>
        <w:pStyle w:val="Odstavekseznama"/>
        <w:widowControl w:val="0"/>
        <w:numPr>
          <w:ilvl w:val="0"/>
          <w:numId w:val="47"/>
        </w:numPr>
        <w:spacing w:after="0" w:line="276" w:lineRule="auto"/>
        <w:rPr>
          <w:rFonts w:cs="Arial"/>
          <w:sz w:val="20"/>
        </w:rPr>
      </w:pPr>
      <w:r w:rsidRPr="005F6D6E">
        <w:rPr>
          <w:rFonts w:cs="Arial"/>
          <w:sz w:val="20"/>
        </w:rPr>
        <w:t>Finančni urad Nova Gorica, Ulica Gradnikove brigade 2, 5000 Nova Gorica,</w:t>
      </w:r>
    </w:p>
    <w:p w14:paraId="4DF985AC" w14:textId="77777777" w:rsidR="00C8681B" w:rsidRPr="005F6D6E" w:rsidRDefault="006C7D34" w:rsidP="00C8681B">
      <w:pPr>
        <w:pStyle w:val="Odstavekseznama"/>
        <w:widowControl w:val="0"/>
        <w:numPr>
          <w:ilvl w:val="0"/>
          <w:numId w:val="47"/>
        </w:numPr>
        <w:spacing w:after="0" w:line="276" w:lineRule="auto"/>
        <w:rPr>
          <w:rFonts w:cs="Arial"/>
          <w:sz w:val="20"/>
        </w:rPr>
      </w:pPr>
      <w:r w:rsidRPr="005F6D6E">
        <w:rPr>
          <w:rFonts w:cs="Arial"/>
          <w:sz w:val="20"/>
        </w:rPr>
        <w:t>Finančni urad Novo mesto, Kandijska cesta 21, 8000 Novo mesto,</w:t>
      </w:r>
    </w:p>
    <w:p w14:paraId="7889E3AF" w14:textId="77777777" w:rsidR="00C8681B" w:rsidRPr="005F6D6E" w:rsidRDefault="006C7D34" w:rsidP="00C8681B">
      <w:pPr>
        <w:pStyle w:val="Odstavekseznama"/>
        <w:widowControl w:val="0"/>
        <w:numPr>
          <w:ilvl w:val="0"/>
          <w:numId w:val="47"/>
        </w:numPr>
        <w:spacing w:after="0" w:line="276" w:lineRule="auto"/>
        <w:rPr>
          <w:rFonts w:cs="Arial"/>
          <w:sz w:val="20"/>
        </w:rPr>
      </w:pPr>
      <w:r w:rsidRPr="005F6D6E">
        <w:rPr>
          <w:rFonts w:cs="Arial"/>
          <w:sz w:val="20"/>
        </w:rPr>
        <w:t>Finančni urad Postojna, Tržaška cesta 1, 6230 Postojna,</w:t>
      </w:r>
    </w:p>
    <w:p w14:paraId="5CF0A65C" w14:textId="77777777" w:rsidR="00C8681B" w:rsidRPr="005F6D6E" w:rsidRDefault="006C7D34" w:rsidP="00C8681B">
      <w:pPr>
        <w:pStyle w:val="Odstavekseznama"/>
        <w:widowControl w:val="0"/>
        <w:numPr>
          <w:ilvl w:val="0"/>
          <w:numId w:val="47"/>
        </w:numPr>
        <w:spacing w:after="0" w:line="276" w:lineRule="auto"/>
        <w:rPr>
          <w:rFonts w:cs="Arial"/>
          <w:sz w:val="20"/>
        </w:rPr>
      </w:pPr>
      <w:r w:rsidRPr="005F6D6E">
        <w:rPr>
          <w:rFonts w:cs="Arial"/>
          <w:sz w:val="20"/>
        </w:rPr>
        <w:t>Finančni urad Ptuj, Trstenjakova ulica 2 A, 2250 Ptuj,</w:t>
      </w:r>
    </w:p>
    <w:p w14:paraId="172B05F2" w14:textId="77777777" w:rsidR="00C8681B" w:rsidRPr="005F6D6E" w:rsidRDefault="006C7D34" w:rsidP="00C8681B">
      <w:pPr>
        <w:pStyle w:val="Odstavekseznama"/>
        <w:widowControl w:val="0"/>
        <w:numPr>
          <w:ilvl w:val="0"/>
          <w:numId w:val="47"/>
        </w:numPr>
        <w:spacing w:after="0" w:line="276" w:lineRule="auto"/>
        <w:rPr>
          <w:rFonts w:cs="Arial"/>
          <w:sz w:val="20"/>
        </w:rPr>
      </w:pPr>
      <w:r w:rsidRPr="005F6D6E">
        <w:rPr>
          <w:rFonts w:cs="Arial"/>
          <w:sz w:val="20"/>
        </w:rPr>
        <w:t>Finančni urad Velenje, Kopališka cesta 2 A, 3320 Velenje</w:t>
      </w:r>
      <w:r w:rsidR="00637E58">
        <w:rPr>
          <w:rFonts w:cs="Arial"/>
          <w:sz w:val="20"/>
        </w:rPr>
        <w:t>.</w:t>
      </w:r>
    </w:p>
    <w:p w14:paraId="688FC551" w14:textId="77777777" w:rsidR="00C8681B" w:rsidRDefault="00C8681B" w:rsidP="00C8681B">
      <w:pPr>
        <w:spacing w:after="0" w:line="276" w:lineRule="auto"/>
        <w:rPr>
          <w:rFonts w:eastAsia="Calibri"/>
          <w:sz w:val="20"/>
        </w:rPr>
      </w:pPr>
    </w:p>
    <w:p w14:paraId="6E919B4D" w14:textId="77777777" w:rsidR="00C8681B" w:rsidRPr="005F6D6E" w:rsidRDefault="006C7D34" w:rsidP="00C8681B">
      <w:pPr>
        <w:spacing w:after="0" w:line="276" w:lineRule="auto"/>
        <w:rPr>
          <w:rFonts w:eastAsia="Calibri"/>
          <w:sz w:val="20"/>
        </w:rPr>
      </w:pPr>
      <w:r w:rsidRPr="005F6D6E">
        <w:rPr>
          <w:rFonts w:eastAsia="Calibri"/>
          <w:sz w:val="20"/>
        </w:rPr>
        <w:t xml:space="preserve">Iz </w:t>
      </w:r>
      <w:r>
        <w:rPr>
          <w:rFonts w:eastAsia="Calibri"/>
          <w:sz w:val="20"/>
        </w:rPr>
        <w:t>e-</w:t>
      </w:r>
      <w:r w:rsidRPr="005F6D6E">
        <w:rPr>
          <w:rFonts w:eastAsia="Calibri"/>
          <w:sz w:val="20"/>
        </w:rPr>
        <w:t xml:space="preserve">računa </w:t>
      </w:r>
      <w:r>
        <w:rPr>
          <w:rFonts w:eastAsia="Calibri"/>
          <w:sz w:val="20"/>
        </w:rPr>
        <w:t xml:space="preserve">ali njegove priloge </w:t>
      </w:r>
      <w:r w:rsidRPr="005F6D6E">
        <w:rPr>
          <w:rFonts w:eastAsia="Calibri"/>
          <w:sz w:val="20"/>
        </w:rPr>
        <w:t xml:space="preserve">morajo biti razvidni stroški po posameznem vozilu. Izvajalec mora voditi stroške za vse storitve vezane na posamezno vozilo (kartica vozila). </w:t>
      </w:r>
    </w:p>
    <w:p w14:paraId="62FFC1DF" w14:textId="77777777" w:rsidR="00C8681B" w:rsidRPr="005F6D6E" w:rsidRDefault="00C8681B" w:rsidP="00C8681B">
      <w:pPr>
        <w:spacing w:after="0" w:line="276" w:lineRule="auto"/>
        <w:rPr>
          <w:rFonts w:eastAsia="Calibri"/>
          <w:sz w:val="20"/>
        </w:rPr>
      </w:pPr>
    </w:p>
    <w:p w14:paraId="08BD6D3E" w14:textId="77777777" w:rsidR="00C8681B" w:rsidRPr="005F6D6E" w:rsidRDefault="006C7D34" w:rsidP="00C8681B">
      <w:pPr>
        <w:spacing w:after="0" w:line="276" w:lineRule="auto"/>
        <w:rPr>
          <w:rFonts w:eastAsia="Calibri"/>
          <w:sz w:val="20"/>
        </w:rPr>
      </w:pPr>
      <w:r w:rsidRPr="005F6D6E">
        <w:rPr>
          <w:rFonts w:eastAsia="Calibri"/>
          <w:sz w:val="20"/>
        </w:rPr>
        <w:t xml:space="preserve">Izvajalec je k </w:t>
      </w:r>
      <w:r>
        <w:rPr>
          <w:rFonts w:eastAsia="Calibri"/>
          <w:sz w:val="20"/>
        </w:rPr>
        <w:t>e-</w:t>
      </w:r>
      <w:r w:rsidRPr="005F6D6E">
        <w:rPr>
          <w:rFonts w:eastAsia="Calibri"/>
          <w:sz w:val="20"/>
        </w:rPr>
        <w:t>računu dolžan priložiti:</w:t>
      </w:r>
    </w:p>
    <w:p w14:paraId="6614A635" w14:textId="77777777" w:rsidR="00C8681B" w:rsidRPr="005F6D6E" w:rsidRDefault="006C7D34" w:rsidP="00C8681B">
      <w:pPr>
        <w:numPr>
          <w:ilvl w:val="0"/>
          <w:numId w:val="56"/>
        </w:numPr>
        <w:spacing w:after="0" w:line="276" w:lineRule="auto"/>
        <w:rPr>
          <w:rFonts w:eastAsia="Calibri"/>
          <w:sz w:val="20"/>
        </w:rPr>
      </w:pPr>
      <w:r>
        <w:rPr>
          <w:rFonts w:eastAsia="Calibri"/>
          <w:sz w:val="20"/>
        </w:rPr>
        <w:t>p</w:t>
      </w:r>
      <w:r w:rsidRPr="005F6D6E">
        <w:rPr>
          <w:rFonts w:eastAsia="Calibri"/>
          <w:sz w:val="20"/>
        </w:rPr>
        <w:t xml:space="preserve">oročilo 1 </w:t>
      </w:r>
      <w:r>
        <w:rPr>
          <w:rFonts w:eastAsia="Calibri"/>
          <w:sz w:val="20"/>
        </w:rPr>
        <w:t>–</w:t>
      </w:r>
      <w:r w:rsidRPr="005F6D6E">
        <w:rPr>
          <w:rFonts w:eastAsia="Calibri"/>
          <w:sz w:val="20"/>
        </w:rPr>
        <w:t xml:space="preserve"> </w:t>
      </w:r>
      <w:r>
        <w:rPr>
          <w:rFonts w:eastAsia="Calibri"/>
          <w:sz w:val="20"/>
        </w:rPr>
        <w:t>»</w:t>
      </w:r>
      <w:r w:rsidRPr="005F6D6E">
        <w:rPr>
          <w:rFonts w:eastAsia="Calibri"/>
          <w:sz w:val="20"/>
        </w:rPr>
        <w:t xml:space="preserve">Izračun zneska </w:t>
      </w:r>
      <w:r>
        <w:rPr>
          <w:rFonts w:eastAsia="Calibri"/>
          <w:sz w:val="20"/>
        </w:rPr>
        <w:t>vleke</w:t>
      </w:r>
      <w:r w:rsidR="00BD1246">
        <w:rPr>
          <w:rFonts w:eastAsia="Calibri"/>
          <w:sz w:val="20"/>
        </w:rPr>
        <w:t xml:space="preserve"> in</w:t>
      </w:r>
      <w:r>
        <w:rPr>
          <w:rFonts w:eastAsia="Calibri"/>
          <w:sz w:val="20"/>
        </w:rPr>
        <w:t xml:space="preserve"> hrambe </w:t>
      </w:r>
      <w:r w:rsidRPr="005F6D6E">
        <w:rPr>
          <w:rFonts w:eastAsia="Calibri"/>
          <w:sz w:val="20"/>
        </w:rPr>
        <w:t>motornih vozil za posamezni mesec</w:t>
      </w:r>
      <w:r>
        <w:rPr>
          <w:rFonts w:eastAsia="Calibri"/>
          <w:sz w:val="20"/>
        </w:rPr>
        <w:t>«, ki je priloga 4 te pogodbe</w:t>
      </w:r>
      <w:r w:rsidRPr="005F6D6E">
        <w:rPr>
          <w:rFonts w:eastAsia="Calibri"/>
          <w:sz w:val="20"/>
        </w:rPr>
        <w:t xml:space="preserve"> in </w:t>
      </w:r>
    </w:p>
    <w:p w14:paraId="4139326B" w14:textId="77777777" w:rsidR="00C8681B" w:rsidRPr="005F6D6E" w:rsidRDefault="006C7D34" w:rsidP="00C8681B">
      <w:pPr>
        <w:numPr>
          <w:ilvl w:val="0"/>
          <w:numId w:val="56"/>
        </w:numPr>
        <w:spacing w:after="0" w:line="260" w:lineRule="atLeast"/>
        <w:rPr>
          <w:rFonts w:eastAsia="Calibri"/>
          <w:sz w:val="20"/>
        </w:rPr>
      </w:pPr>
      <w:r>
        <w:rPr>
          <w:rFonts w:eastAsia="Calibri"/>
          <w:sz w:val="20"/>
        </w:rPr>
        <w:t>p</w:t>
      </w:r>
      <w:r w:rsidRPr="005F6D6E">
        <w:rPr>
          <w:rFonts w:eastAsia="Calibri"/>
          <w:sz w:val="20"/>
        </w:rPr>
        <w:t xml:space="preserve">oročilo 2 </w:t>
      </w:r>
      <w:r>
        <w:rPr>
          <w:rFonts w:eastAsia="Calibri"/>
          <w:sz w:val="20"/>
        </w:rPr>
        <w:t>–</w:t>
      </w:r>
      <w:r w:rsidRPr="005F6D6E">
        <w:rPr>
          <w:rFonts w:eastAsia="Calibri"/>
          <w:sz w:val="20"/>
        </w:rPr>
        <w:t xml:space="preserve"> </w:t>
      </w:r>
      <w:r>
        <w:rPr>
          <w:rFonts w:eastAsia="Calibri"/>
          <w:sz w:val="20"/>
        </w:rPr>
        <w:t>»</w:t>
      </w:r>
      <w:r w:rsidRPr="005F6D6E">
        <w:rPr>
          <w:rFonts w:eastAsia="Calibri"/>
          <w:sz w:val="20"/>
        </w:rPr>
        <w:t>Seznam motornih vozil, ki so v hrambi za posamezni mesec</w:t>
      </w:r>
      <w:r>
        <w:rPr>
          <w:rFonts w:eastAsia="Calibri"/>
          <w:sz w:val="20"/>
        </w:rPr>
        <w:t>«, ki je priloga 3 te pogodbe.</w:t>
      </w:r>
    </w:p>
    <w:p w14:paraId="4A5013AE" w14:textId="77777777" w:rsidR="00C8681B" w:rsidRDefault="00C8681B" w:rsidP="00C8681B">
      <w:pPr>
        <w:spacing w:after="0" w:line="260" w:lineRule="atLeast"/>
        <w:rPr>
          <w:sz w:val="20"/>
        </w:rPr>
      </w:pPr>
    </w:p>
    <w:p w14:paraId="7D0FC7C2" w14:textId="77777777" w:rsidR="00C8681B" w:rsidRDefault="006C7D34" w:rsidP="00AB52FF">
      <w:pPr>
        <w:pStyle w:val="osnovno"/>
        <w:spacing w:line="260" w:lineRule="atLeast"/>
        <w:rPr>
          <w:rFonts w:ascii="Arial" w:hAnsi="Arial" w:cs="Arial"/>
          <w:sz w:val="20"/>
          <w:szCs w:val="22"/>
        </w:rPr>
      </w:pPr>
      <w:r w:rsidRPr="002B5BA6">
        <w:rPr>
          <w:rFonts w:ascii="Arial" w:hAnsi="Arial" w:cs="Arial"/>
          <w:sz w:val="20"/>
          <w:szCs w:val="22"/>
        </w:rPr>
        <w:t>Naročnik nepravilno izstavljen e-račun zavrne v roku 10 dni od njegovega prejema. Pravilno izstavljen e-račun naročnik poravna v roku 30 dni od prejema, oziroma v skladu z veljavnimi predpisi, na izvajalčev transakcijski račun, naveden na e-računu.</w:t>
      </w:r>
    </w:p>
    <w:p w14:paraId="616F5D9A" w14:textId="77777777" w:rsidR="002B5BA6" w:rsidRDefault="002B5BA6" w:rsidP="00AB52FF">
      <w:pPr>
        <w:pStyle w:val="osnovno"/>
        <w:spacing w:line="260" w:lineRule="atLeast"/>
        <w:rPr>
          <w:rFonts w:ascii="Arial" w:hAnsi="Arial" w:cs="Arial"/>
          <w:sz w:val="20"/>
        </w:rPr>
      </w:pPr>
    </w:p>
    <w:p w14:paraId="0866CE2A" w14:textId="77777777" w:rsidR="00287358" w:rsidRPr="00287358" w:rsidRDefault="006C7D34" w:rsidP="00FD744B">
      <w:pPr>
        <w:pStyle w:val="Odstavekseznama"/>
        <w:numPr>
          <w:ilvl w:val="0"/>
          <w:numId w:val="49"/>
        </w:numPr>
        <w:spacing w:after="0" w:line="260" w:lineRule="atLeast"/>
        <w:rPr>
          <w:sz w:val="20"/>
          <w:szCs w:val="20"/>
        </w:rPr>
      </w:pPr>
      <w:r w:rsidRPr="00287358">
        <w:rPr>
          <w:sz w:val="20"/>
          <w:szCs w:val="20"/>
        </w:rPr>
        <w:t>člen</w:t>
      </w:r>
    </w:p>
    <w:p w14:paraId="6AFFE657" w14:textId="77777777" w:rsidR="007B6112" w:rsidRDefault="007B6112" w:rsidP="007B6112">
      <w:pPr>
        <w:spacing w:after="0" w:line="260" w:lineRule="atLeast"/>
        <w:rPr>
          <w:sz w:val="20"/>
        </w:rPr>
      </w:pPr>
    </w:p>
    <w:p w14:paraId="76348393" w14:textId="77777777" w:rsidR="00461A5B" w:rsidRDefault="006C7D34" w:rsidP="00461A5B">
      <w:pPr>
        <w:spacing w:after="0" w:line="260" w:lineRule="atLeast"/>
        <w:rPr>
          <w:sz w:val="20"/>
        </w:rPr>
      </w:pPr>
      <w:r w:rsidRPr="005F6D6E">
        <w:rPr>
          <w:sz w:val="20"/>
        </w:rPr>
        <w:t xml:space="preserve">Cene posameznih storitev iz </w:t>
      </w:r>
      <w:r>
        <w:rPr>
          <w:sz w:val="20"/>
        </w:rPr>
        <w:t>2</w:t>
      </w:r>
      <w:r w:rsidRPr="005F6D6E">
        <w:rPr>
          <w:sz w:val="20"/>
        </w:rPr>
        <w:t>. člena te pogodbe so v času veljavnosti pogodbe nespremenljive in znašajo:</w:t>
      </w:r>
    </w:p>
    <w:p w14:paraId="57A894DD" w14:textId="77777777" w:rsidR="00461A5B" w:rsidRPr="005F6D6E" w:rsidRDefault="00461A5B" w:rsidP="00461A5B">
      <w:pPr>
        <w:spacing w:after="0" w:line="260" w:lineRule="atLeast"/>
        <w:rPr>
          <w:sz w:val="20"/>
        </w:rPr>
      </w:pPr>
    </w:p>
    <w:tbl>
      <w:tblPr>
        <w:tblW w:w="90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3152"/>
        <w:gridCol w:w="3364"/>
        <w:gridCol w:w="2551"/>
      </w:tblGrid>
      <w:tr w:rsidR="005234BB" w14:paraId="574D1A7A" w14:textId="77777777" w:rsidTr="00B823FE">
        <w:tc>
          <w:tcPr>
            <w:tcW w:w="3152" w:type="dxa"/>
          </w:tcPr>
          <w:p w14:paraId="7963C2DD" w14:textId="77777777" w:rsidR="00461A5B" w:rsidRPr="00D70738" w:rsidRDefault="006C7D34" w:rsidP="00B823FE">
            <w:pPr>
              <w:autoSpaceDE w:val="0"/>
              <w:autoSpaceDN w:val="0"/>
              <w:adjustRightInd w:val="0"/>
              <w:spacing w:line="288" w:lineRule="auto"/>
              <w:jc w:val="center"/>
              <w:textAlignment w:val="center"/>
              <w:rPr>
                <w:b/>
                <w:sz w:val="20"/>
              </w:rPr>
            </w:pPr>
            <w:r w:rsidRPr="00D70738">
              <w:rPr>
                <w:b/>
                <w:sz w:val="20"/>
              </w:rPr>
              <w:t>Storitev</w:t>
            </w:r>
          </w:p>
        </w:tc>
        <w:tc>
          <w:tcPr>
            <w:tcW w:w="3364" w:type="dxa"/>
          </w:tcPr>
          <w:p w14:paraId="03379DA9" w14:textId="77777777" w:rsidR="00461A5B" w:rsidRPr="00D70738" w:rsidRDefault="006C7D34" w:rsidP="00B823FE">
            <w:pPr>
              <w:autoSpaceDE w:val="0"/>
              <w:autoSpaceDN w:val="0"/>
              <w:adjustRightInd w:val="0"/>
              <w:spacing w:line="288" w:lineRule="auto"/>
              <w:jc w:val="center"/>
              <w:textAlignment w:val="center"/>
              <w:rPr>
                <w:b/>
                <w:sz w:val="20"/>
              </w:rPr>
            </w:pPr>
            <w:r w:rsidRPr="00D70738">
              <w:rPr>
                <w:b/>
                <w:sz w:val="20"/>
              </w:rPr>
              <w:t>Enota</w:t>
            </w:r>
          </w:p>
        </w:tc>
        <w:tc>
          <w:tcPr>
            <w:tcW w:w="2551" w:type="dxa"/>
          </w:tcPr>
          <w:p w14:paraId="07A81C2A" w14:textId="77777777" w:rsidR="00461A5B" w:rsidRPr="00D70738" w:rsidRDefault="006C7D34" w:rsidP="00B823FE">
            <w:pPr>
              <w:autoSpaceDE w:val="0"/>
              <w:autoSpaceDN w:val="0"/>
              <w:adjustRightInd w:val="0"/>
              <w:spacing w:line="288" w:lineRule="auto"/>
              <w:jc w:val="center"/>
              <w:textAlignment w:val="center"/>
              <w:rPr>
                <w:b/>
                <w:sz w:val="20"/>
              </w:rPr>
            </w:pPr>
            <w:r w:rsidRPr="00D70738">
              <w:rPr>
                <w:b/>
                <w:sz w:val="20"/>
              </w:rPr>
              <w:t>Cena na enoto v EUR brez DDV</w:t>
            </w:r>
          </w:p>
        </w:tc>
      </w:tr>
      <w:tr w:rsidR="005234BB" w14:paraId="651F2B61" w14:textId="77777777" w:rsidTr="00B823FE">
        <w:tc>
          <w:tcPr>
            <w:tcW w:w="3152" w:type="dxa"/>
          </w:tcPr>
          <w:p w14:paraId="43FD9307" w14:textId="77777777" w:rsidR="00461A5B" w:rsidRPr="00D70738" w:rsidRDefault="006C7D34" w:rsidP="00B823FE">
            <w:pPr>
              <w:autoSpaceDE w:val="0"/>
              <w:autoSpaceDN w:val="0"/>
              <w:adjustRightInd w:val="0"/>
              <w:spacing w:line="288" w:lineRule="auto"/>
              <w:textAlignment w:val="center"/>
              <w:rPr>
                <w:sz w:val="20"/>
              </w:rPr>
            </w:pPr>
            <w:r>
              <w:rPr>
                <w:sz w:val="20"/>
              </w:rPr>
              <w:t>Vleka</w:t>
            </w:r>
            <w:r w:rsidRPr="00D70738">
              <w:rPr>
                <w:sz w:val="20"/>
              </w:rPr>
              <w:t xml:space="preserve"> vozila do 3,5 t</w:t>
            </w:r>
          </w:p>
        </w:tc>
        <w:tc>
          <w:tcPr>
            <w:tcW w:w="3364" w:type="dxa"/>
          </w:tcPr>
          <w:p w14:paraId="71FE407E" w14:textId="77777777" w:rsidR="00461A5B" w:rsidRPr="00D11555" w:rsidRDefault="006C7D34" w:rsidP="00B823FE">
            <w:pPr>
              <w:autoSpaceDE w:val="0"/>
              <w:autoSpaceDN w:val="0"/>
              <w:adjustRightInd w:val="0"/>
              <w:spacing w:line="288" w:lineRule="auto"/>
              <w:textAlignment w:val="center"/>
              <w:rPr>
                <w:sz w:val="20"/>
              </w:rPr>
            </w:pPr>
            <w:r>
              <w:rPr>
                <w:sz w:val="20"/>
              </w:rPr>
              <w:t>Vleka</w:t>
            </w:r>
            <w:r w:rsidRPr="00D11555">
              <w:rPr>
                <w:sz w:val="20"/>
              </w:rPr>
              <w:t xml:space="preserve"> 1 (en) km</w:t>
            </w:r>
          </w:p>
          <w:p w14:paraId="41FD1085" w14:textId="77777777" w:rsidR="00461A5B" w:rsidRPr="00D11555" w:rsidRDefault="006C7D34" w:rsidP="00B823FE">
            <w:pPr>
              <w:autoSpaceDE w:val="0"/>
              <w:autoSpaceDN w:val="0"/>
              <w:adjustRightInd w:val="0"/>
              <w:spacing w:line="288" w:lineRule="auto"/>
              <w:textAlignment w:val="center"/>
              <w:rPr>
                <w:sz w:val="20"/>
              </w:rPr>
            </w:pPr>
            <w:r w:rsidRPr="00D11555">
              <w:rPr>
                <w:sz w:val="20"/>
              </w:rPr>
              <w:t xml:space="preserve">1 (enega) vozila do 3,5 t </w:t>
            </w:r>
          </w:p>
        </w:tc>
        <w:tc>
          <w:tcPr>
            <w:tcW w:w="2551" w:type="dxa"/>
          </w:tcPr>
          <w:p w14:paraId="246F83C7" w14:textId="77777777" w:rsidR="00461A5B" w:rsidRPr="00053340" w:rsidRDefault="00461A5B" w:rsidP="00B823FE">
            <w:pPr>
              <w:autoSpaceDE w:val="0"/>
              <w:autoSpaceDN w:val="0"/>
              <w:adjustRightInd w:val="0"/>
              <w:spacing w:line="288" w:lineRule="auto"/>
              <w:jc w:val="center"/>
              <w:textAlignment w:val="center"/>
              <w:rPr>
                <w:sz w:val="20"/>
              </w:rPr>
            </w:pPr>
          </w:p>
        </w:tc>
      </w:tr>
      <w:tr w:rsidR="005234BB" w14:paraId="32F21B7D" w14:textId="77777777" w:rsidTr="00B823FE">
        <w:tc>
          <w:tcPr>
            <w:tcW w:w="3152" w:type="dxa"/>
          </w:tcPr>
          <w:p w14:paraId="77D00A04" w14:textId="77777777" w:rsidR="00461A5B" w:rsidRPr="00203EE5" w:rsidRDefault="006C7D34" w:rsidP="00B823FE">
            <w:pPr>
              <w:autoSpaceDE w:val="0"/>
              <w:autoSpaceDN w:val="0"/>
              <w:adjustRightInd w:val="0"/>
              <w:spacing w:line="288" w:lineRule="auto"/>
              <w:textAlignment w:val="center"/>
              <w:rPr>
                <w:sz w:val="20"/>
              </w:rPr>
            </w:pPr>
            <w:r>
              <w:rPr>
                <w:sz w:val="20"/>
              </w:rPr>
              <w:t>V</w:t>
            </w:r>
            <w:r w:rsidRPr="00203EE5">
              <w:rPr>
                <w:sz w:val="20"/>
              </w:rPr>
              <w:t>leka vozila nad 3,5 t</w:t>
            </w:r>
          </w:p>
        </w:tc>
        <w:tc>
          <w:tcPr>
            <w:tcW w:w="3364" w:type="dxa"/>
          </w:tcPr>
          <w:p w14:paraId="031D3D3C" w14:textId="77777777" w:rsidR="00461A5B" w:rsidRPr="00203EE5" w:rsidRDefault="006C7D34" w:rsidP="00B823FE">
            <w:pPr>
              <w:autoSpaceDE w:val="0"/>
              <w:autoSpaceDN w:val="0"/>
              <w:adjustRightInd w:val="0"/>
              <w:spacing w:line="288" w:lineRule="auto"/>
              <w:textAlignment w:val="center"/>
              <w:rPr>
                <w:sz w:val="20"/>
              </w:rPr>
            </w:pPr>
            <w:r w:rsidRPr="00203EE5">
              <w:rPr>
                <w:sz w:val="20"/>
              </w:rPr>
              <w:t xml:space="preserve">1 (ena) ura </w:t>
            </w:r>
            <w:r>
              <w:rPr>
                <w:sz w:val="20"/>
              </w:rPr>
              <w:t>vleke</w:t>
            </w:r>
            <w:r w:rsidRPr="00203EE5">
              <w:rPr>
                <w:sz w:val="20"/>
              </w:rPr>
              <w:t xml:space="preserve"> 1 (enega) vozila nad 3,5 t </w:t>
            </w:r>
          </w:p>
        </w:tc>
        <w:tc>
          <w:tcPr>
            <w:tcW w:w="2551" w:type="dxa"/>
          </w:tcPr>
          <w:p w14:paraId="13C2CAFE" w14:textId="77777777" w:rsidR="00461A5B" w:rsidRPr="00203EE5" w:rsidRDefault="00461A5B" w:rsidP="00B823FE">
            <w:pPr>
              <w:autoSpaceDE w:val="0"/>
              <w:autoSpaceDN w:val="0"/>
              <w:adjustRightInd w:val="0"/>
              <w:spacing w:line="288" w:lineRule="auto"/>
              <w:jc w:val="center"/>
              <w:textAlignment w:val="center"/>
              <w:rPr>
                <w:sz w:val="20"/>
              </w:rPr>
            </w:pPr>
          </w:p>
        </w:tc>
      </w:tr>
      <w:tr w:rsidR="005234BB" w14:paraId="25A64D26" w14:textId="77777777" w:rsidTr="00B823FE">
        <w:tc>
          <w:tcPr>
            <w:tcW w:w="3152" w:type="dxa"/>
          </w:tcPr>
          <w:p w14:paraId="0D155125" w14:textId="77777777" w:rsidR="00461A5B" w:rsidRPr="00D70738" w:rsidRDefault="006C7D34" w:rsidP="00B823FE">
            <w:pPr>
              <w:autoSpaceDE w:val="0"/>
              <w:autoSpaceDN w:val="0"/>
              <w:adjustRightInd w:val="0"/>
              <w:spacing w:line="288" w:lineRule="auto"/>
              <w:textAlignment w:val="center"/>
              <w:rPr>
                <w:sz w:val="20"/>
              </w:rPr>
            </w:pPr>
            <w:r w:rsidRPr="00D70738">
              <w:rPr>
                <w:sz w:val="20"/>
              </w:rPr>
              <w:t>Hramba vozila do 3,5 t</w:t>
            </w:r>
          </w:p>
        </w:tc>
        <w:tc>
          <w:tcPr>
            <w:tcW w:w="3364" w:type="dxa"/>
          </w:tcPr>
          <w:p w14:paraId="05D6BDE7" w14:textId="77777777" w:rsidR="00461A5B" w:rsidRPr="00D11555" w:rsidRDefault="006C7D34" w:rsidP="00B823FE">
            <w:pPr>
              <w:autoSpaceDE w:val="0"/>
              <w:autoSpaceDN w:val="0"/>
              <w:adjustRightInd w:val="0"/>
              <w:spacing w:line="288" w:lineRule="auto"/>
              <w:textAlignment w:val="center"/>
              <w:rPr>
                <w:sz w:val="20"/>
              </w:rPr>
            </w:pPr>
            <w:r w:rsidRPr="00D11555">
              <w:rPr>
                <w:sz w:val="20"/>
              </w:rPr>
              <w:t>Hramba 1 (enega) vozila do 3,5 t za 1 (en) dan</w:t>
            </w:r>
          </w:p>
        </w:tc>
        <w:tc>
          <w:tcPr>
            <w:tcW w:w="2551" w:type="dxa"/>
          </w:tcPr>
          <w:p w14:paraId="1A400902" w14:textId="77777777" w:rsidR="00461A5B" w:rsidRPr="00512EED" w:rsidRDefault="00461A5B" w:rsidP="00B823FE">
            <w:pPr>
              <w:autoSpaceDE w:val="0"/>
              <w:autoSpaceDN w:val="0"/>
              <w:adjustRightInd w:val="0"/>
              <w:spacing w:line="288" w:lineRule="auto"/>
              <w:jc w:val="center"/>
              <w:textAlignment w:val="center"/>
              <w:rPr>
                <w:sz w:val="20"/>
              </w:rPr>
            </w:pPr>
          </w:p>
        </w:tc>
      </w:tr>
      <w:tr w:rsidR="005234BB" w14:paraId="791533FC" w14:textId="77777777" w:rsidTr="00B823FE">
        <w:tc>
          <w:tcPr>
            <w:tcW w:w="3152" w:type="dxa"/>
          </w:tcPr>
          <w:p w14:paraId="77EA5FDA" w14:textId="77777777" w:rsidR="00461A5B" w:rsidRPr="00D70738" w:rsidRDefault="006C7D34" w:rsidP="00B823FE">
            <w:pPr>
              <w:autoSpaceDE w:val="0"/>
              <w:autoSpaceDN w:val="0"/>
              <w:adjustRightInd w:val="0"/>
              <w:spacing w:line="288" w:lineRule="auto"/>
              <w:textAlignment w:val="center"/>
              <w:rPr>
                <w:sz w:val="20"/>
              </w:rPr>
            </w:pPr>
            <w:r w:rsidRPr="00D70738">
              <w:rPr>
                <w:sz w:val="20"/>
              </w:rPr>
              <w:t>Hramba vozila nad 3,5 t</w:t>
            </w:r>
            <w:r>
              <w:rPr>
                <w:sz w:val="20"/>
              </w:rPr>
              <w:t xml:space="preserve"> </w:t>
            </w:r>
          </w:p>
        </w:tc>
        <w:tc>
          <w:tcPr>
            <w:tcW w:w="3364" w:type="dxa"/>
          </w:tcPr>
          <w:p w14:paraId="756C1F1C" w14:textId="77777777" w:rsidR="00461A5B" w:rsidRPr="00D11555" w:rsidRDefault="006C7D34" w:rsidP="00B823FE">
            <w:pPr>
              <w:autoSpaceDE w:val="0"/>
              <w:autoSpaceDN w:val="0"/>
              <w:adjustRightInd w:val="0"/>
              <w:spacing w:line="288" w:lineRule="auto"/>
              <w:textAlignment w:val="center"/>
              <w:rPr>
                <w:sz w:val="20"/>
              </w:rPr>
            </w:pPr>
            <w:r w:rsidRPr="00D11555">
              <w:rPr>
                <w:sz w:val="20"/>
              </w:rPr>
              <w:t xml:space="preserve">Hramba 1 (enega) </w:t>
            </w:r>
            <w:r w:rsidRPr="00D11555">
              <w:rPr>
                <w:sz w:val="20"/>
              </w:rPr>
              <w:t>vozila</w:t>
            </w:r>
          </w:p>
          <w:p w14:paraId="4FF26B2F" w14:textId="77777777" w:rsidR="00461A5B" w:rsidRPr="00D11555" w:rsidRDefault="006C7D34" w:rsidP="00B823FE">
            <w:pPr>
              <w:autoSpaceDE w:val="0"/>
              <w:autoSpaceDN w:val="0"/>
              <w:adjustRightInd w:val="0"/>
              <w:spacing w:line="288" w:lineRule="auto"/>
              <w:textAlignment w:val="center"/>
              <w:rPr>
                <w:sz w:val="20"/>
              </w:rPr>
            </w:pPr>
            <w:r w:rsidRPr="00D11555">
              <w:rPr>
                <w:sz w:val="20"/>
              </w:rPr>
              <w:t>nad 3,5 t  za 1 (en) dan</w:t>
            </w:r>
          </w:p>
        </w:tc>
        <w:tc>
          <w:tcPr>
            <w:tcW w:w="2551" w:type="dxa"/>
          </w:tcPr>
          <w:p w14:paraId="2206C736" w14:textId="77777777" w:rsidR="00461A5B" w:rsidRPr="00512EED" w:rsidRDefault="00461A5B" w:rsidP="00B823FE">
            <w:pPr>
              <w:autoSpaceDE w:val="0"/>
              <w:autoSpaceDN w:val="0"/>
              <w:adjustRightInd w:val="0"/>
              <w:spacing w:line="288" w:lineRule="auto"/>
              <w:jc w:val="center"/>
              <w:textAlignment w:val="center"/>
              <w:rPr>
                <w:sz w:val="20"/>
              </w:rPr>
            </w:pPr>
          </w:p>
        </w:tc>
      </w:tr>
      <w:tr w:rsidR="005234BB" w14:paraId="48651669" w14:textId="77777777" w:rsidTr="00B823FE">
        <w:tc>
          <w:tcPr>
            <w:tcW w:w="3152" w:type="dxa"/>
          </w:tcPr>
          <w:p w14:paraId="3D7854CA" w14:textId="77777777" w:rsidR="00461A5B" w:rsidRPr="00D70738" w:rsidRDefault="006C7D34" w:rsidP="00B823FE">
            <w:pPr>
              <w:autoSpaceDE w:val="0"/>
              <w:autoSpaceDN w:val="0"/>
              <w:adjustRightInd w:val="0"/>
              <w:spacing w:line="288" w:lineRule="auto"/>
              <w:textAlignment w:val="center"/>
              <w:rPr>
                <w:sz w:val="20"/>
              </w:rPr>
            </w:pPr>
            <w:r>
              <w:rPr>
                <w:sz w:val="20"/>
              </w:rPr>
              <w:t>Hramba lažjega priklopnika do 1,5 t</w:t>
            </w:r>
          </w:p>
        </w:tc>
        <w:tc>
          <w:tcPr>
            <w:tcW w:w="3364" w:type="dxa"/>
          </w:tcPr>
          <w:p w14:paraId="4C59A82B" w14:textId="77777777" w:rsidR="00461A5B" w:rsidRPr="00D11555" w:rsidRDefault="006C7D34" w:rsidP="00B823FE">
            <w:pPr>
              <w:autoSpaceDE w:val="0"/>
              <w:autoSpaceDN w:val="0"/>
              <w:adjustRightInd w:val="0"/>
              <w:spacing w:line="288" w:lineRule="auto"/>
              <w:textAlignment w:val="center"/>
              <w:rPr>
                <w:sz w:val="20"/>
              </w:rPr>
            </w:pPr>
            <w:r>
              <w:rPr>
                <w:sz w:val="20"/>
              </w:rPr>
              <w:t>Hramba 1 (enega) vozila do 1,5 t za 1 (en) dan</w:t>
            </w:r>
          </w:p>
        </w:tc>
        <w:tc>
          <w:tcPr>
            <w:tcW w:w="2551" w:type="dxa"/>
          </w:tcPr>
          <w:p w14:paraId="26954AD8" w14:textId="77777777" w:rsidR="00461A5B" w:rsidRPr="00512EED" w:rsidRDefault="00461A5B" w:rsidP="00B823FE">
            <w:pPr>
              <w:autoSpaceDE w:val="0"/>
              <w:autoSpaceDN w:val="0"/>
              <w:adjustRightInd w:val="0"/>
              <w:spacing w:line="288" w:lineRule="auto"/>
              <w:jc w:val="center"/>
              <w:textAlignment w:val="center"/>
              <w:rPr>
                <w:sz w:val="20"/>
              </w:rPr>
            </w:pPr>
          </w:p>
        </w:tc>
      </w:tr>
      <w:tr w:rsidR="005234BB" w14:paraId="6928D301" w14:textId="77777777" w:rsidTr="00B823FE">
        <w:tc>
          <w:tcPr>
            <w:tcW w:w="3152" w:type="dxa"/>
          </w:tcPr>
          <w:p w14:paraId="6919A118" w14:textId="77777777" w:rsidR="00461A5B" w:rsidRPr="00D70738" w:rsidRDefault="006C7D34" w:rsidP="00B823FE">
            <w:pPr>
              <w:autoSpaceDE w:val="0"/>
              <w:autoSpaceDN w:val="0"/>
              <w:adjustRightInd w:val="0"/>
              <w:spacing w:line="288" w:lineRule="auto"/>
              <w:textAlignment w:val="center"/>
              <w:rPr>
                <w:sz w:val="20"/>
              </w:rPr>
            </w:pPr>
            <w:r>
              <w:rPr>
                <w:sz w:val="20"/>
              </w:rPr>
              <w:t>Hramba težjega priklopnika ali polpriklopnika nad 1,5 t</w:t>
            </w:r>
          </w:p>
        </w:tc>
        <w:tc>
          <w:tcPr>
            <w:tcW w:w="3364" w:type="dxa"/>
          </w:tcPr>
          <w:p w14:paraId="17460597" w14:textId="77777777" w:rsidR="00461A5B" w:rsidRPr="00D11555" w:rsidRDefault="006C7D34" w:rsidP="00B823FE">
            <w:pPr>
              <w:autoSpaceDE w:val="0"/>
              <w:autoSpaceDN w:val="0"/>
              <w:adjustRightInd w:val="0"/>
              <w:spacing w:line="288" w:lineRule="auto"/>
              <w:textAlignment w:val="center"/>
              <w:rPr>
                <w:sz w:val="20"/>
              </w:rPr>
            </w:pPr>
            <w:r>
              <w:rPr>
                <w:sz w:val="20"/>
              </w:rPr>
              <w:t>Hramba 1 (enega) vozila nad 1,5 t za 1 (en) dan</w:t>
            </w:r>
          </w:p>
        </w:tc>
        <w:tc>
          <w:tcPr>
            <w:tcW w:w="2551" w:type="dxa"/>
          </w:tcPr>
          <w:p w14:paraId="74512C99" w14:textId="77777777" w:rsidR="00461A5B" w:rsidRPr="00512EED" w:rsidRDefault="00461A5B" w:rsidP="00B823FE">
            <w:pPr>
              <w:autoSpaceDE w:val="0"/>
              <w:autoSpaceDN w:val="0"/>
              <w:adjustRightInd w:val="0"/>
              <w:spacing w:line="288" w:lineRule="auto"/>
              <w:jc w:val="center"/>
              <w:textAlignment w:val="center"/>
              <w:rPr>
                <w:sz w:val="20"/>
              </w:rPr>
            </w:pPr>
          </w:p>
        </w:tc>
      </w:tr>
      <w:tr w:rsidR="005234BB" w14:paraId="0AB79AD4" w14:textId="77777777" w:rsidTr="00B823FE">
        <w:tc>
          <w:tcPr>
            <w:tcW w:w="3152" w:type="dxa"/>
          </w:tcPr>
          <w:p w14:paraId="5E33BD14" w14:textId="77777777" w:rsidR="00461A5B" w:rsidRPr="00D11555" w:rsidRDefault="006C7D34" w:rsidP="00B823FE">
            <w:pPr>
              <w:autoSpaceDE w:val="0"/>
              <w:autoSpaceDN w:val="0"/>
              <w:adjustRightInd w:val="0"/>
              <w:spacing w:line="288" w:lineRule="auto"/>
              <w:textAlignment w:val="center"/>
              <w:rPr>
                <w:sz w:val="20"/>
              </w:rPr>
            </w:pPr>
            <w:r w:rsidRPr="00D11555">
              <w:rPr>
                <w:sz w:val="20"/>
              </w:rPr>
              <w:t xml:space="preserve">Hramba vozila, ki se hrani v </w:t>
            </w:r>
            <w:r w:rsidRPr="00D11555">
              <w:rPr>
                <w:sz w:val="20"/>
              </w:rPr>
              <w:t>pokritem prostoru (ocenjena vrednost presega 10.000,00 EUR)</w:t>
            </w:r>
          </w:p>
        </w:tc>
        <w:tc>
          <w:tcPr>
            <w:tcW w:w="3364" w:type="dxa"/>
          </w:tcPr>
          <w:p w14:paraId="01E9A1CE" w14:textId="77777777" w:rsidR="00461A5B" w:rsidRPr="00D11555" w:rsidRDefault="006C7D34" w:rsidP="00B823FE">
            <w:pPr>
              <w:autoSpaceDE w:val="0"/>
              <w:autoSpaceDN w:val="0"/>
              <w:adjustRightInd w:val="0"/>
              <w:spacing w:line="288" w:lineRule="auto"/>
              <w:textAlignment w:val="center"/>
              <w:rPr>
                <w:sz w:val="20"/>
              </w:rPr>
            </w:pPr>
            <w:r w:rsidRPr="00D11555">
              <w:rPr>
                <w:sz w:val="20"/>
              </w:rPr>
              <w:t>Hramba 1 (enega) vozila z ocenjeno vrednostjo nad 10.000,00 EUR</w:t>
            </w:r>
            <w:r>
              <w:rPr>
                <w:sz w:val="20"/>
              </w:rPr>
              <w:t xml:space="preserve"> za 1 (en) dan</w:t>
            </w:r>
          </w:p>
        </w:tc>
        <w:tc>
          <w:tcPr>
            <w:tcW w:w="2551" w:type="dxa"/>
          </w:tcPr>
          <w:p w14:paraId="7AF100C6" w14:textId="77777777" w:rsidR="00461A5B" w:rsidRPr="00512EED" w:rsidRDefault="00461A5B" w:rsidP="00B823FE">
            <w:pPr>
              <w:autoSpaceDE w:val="0"/>
              <w:autoSpaceDN w:val="0"/>
              <w:adjustRightInd w:val="0"/>
              <w:spacing w:line="288" w:lineRule="auto"/>
              <w:jc w:val="center"/>
              <w:textAlignment w:val="center"/>
              <w:rPr>
                <w:sz w:val="20"/>
              </w:rPr>
            </w:pPr>
          </w:p>
        </w:tc>
      </w:tr>
      <w:tr w:rsidR="005234BB" w14:paraId="0877ACC0" w14:textId="77777777" w:rsidTr="00B823FE">
        <w:tc>
          <w:tcPr>
            <w:tcW w:w="3152" w:type="dxa"/>
          </w:tcPr>
          <w:p w14:paraId="40BB7AFA" w14:textId="77777777" w:rsidR="00461A5B" w:rsidRPr="00D11555" w:rsidRDefault="006C7D34" w:rsidP="00B823FE">
            <w:pPr>
              <w:autoSpaceDE w:val="0"/>
              <w:autoSpaceDN w:val="0"/>
              <w:adjustRightInd w:val="0"/>
              <w:spacing w:line="288" w:lineRule="auto"/>
              <w:textAlignment w:val="center"/>
              <w:rPr>
                <w:sz w:val="20"/>
              </w:rPr>
            </w:pPr>
            <w:r w:rsidRPr="00D11555">
              <w:rPr>
                <w:sz w:val="20"/>
              </w:rPr>
              <w:lastRenderedPageBreak/>
              <w:t>Hramba vozila, ki se hrani v zaprtem prostoru (ocenjena vrednost presega 35.000,00 EUR)</w:t>
            </w:r>
          </w:p>
        </w:tc>
        <w:tc>
          <w:tcPr>
            <w:tcW w:w="3364" w:type="dxa"/>
          </w:tcPr>
          <w:p w14:paraId="736998FE" w14:textId="77777777" w:rsidR="00461A5B" w:rsidRPr="00D11555" w:rsidRDefault="006C7D34" w:rsidP="00B823FE">
            <w:pPr>
              <w:autoSpaceDE w:val="0"/>
              <w:autoSpaceDN w:val="0"/>
              <w:adjustRightInd w:val="0"/>
              <w:spacing w:line="288" w:lineRule="auto"/>
              <w:textAlignment w:val="center"/>
              <w:rPr>
                <w:sz w:val="20"/>
              </w:rPr>
            </w:pPr>
            <w:r w:rsidRPr="00D11555">
              <w:rPr>
                <w:sz w:val="20"/>
              </w:rPr>
              <w:t>Hramba 1 (enega) vozila z ocenjeno vrednostjo nad 35.000,00 EUR</w:t>
            </w:r>
            <w:r>
              <w:rPr>
                <w:sz w:val="20"/>
              </w:rPr>
              <w:t xml:space="preserve"> za 1 (en) dan</w:t>
            </w:r>
          </w:p>
        </w:tc>
        <w:tc>
          <w:tcPr>
            <w:tcW w:w="2551" w:type="dxa"/>
          </w:tcPr>
          <w:p w14:paraId="351F2FC0" w14:textId="77777777" w:rsidR="00461A5B" w:rsidRPr="00512EED" w:rsidRDefault="00461A5B" w:rsidP="00B823FE">
            <w:pPr>
              <w:autoSpaceDE w:val="0"/>
              <w:autoSpaceDN w:val="0"/>
              <w:adjustRightInd w:val="0"/>
              <w:spacing w:line="288" w:lineRule="auto"/>
              <w:jc w:val="center"/>
              <w:textAlignment w:val="center"/>
              <w:rPr>
                <w:sz w:val="20"/>
              </w:rPr>
            </w:pPr>
          </w:p>
        </w:tc>
      </w:tr>
      <w:tr w:rsidR="005234BB" w14:paraId="74491E23" w14:textId="77777777" w:rsidTr="00B823FE">
        <w:trPr>
          <w:trHeight w:val="590"/>
        </w:trPr>
        <w:tc>
          <w:tcPr>
            <w:tcW w:w="3152" w:type="dxa"/>
          </w:tcPr>
          <w:p w14:paraId="722AE69D" w14:textId="77777777" w:rsidR="00461A5B" w:rsidRDefault="006C7D34" w:rsidP="00B823FE">
            <w:pPr>
              <w:autoSpaceDE w:val="0"/>
              <w:autoSpaceDN w:val="0"/>
              <w:adjustRightInd w:val="0"/>
              <w:spacing w:line="288" w:lineRule="auto"/>
              <w:textAlignment w:val="center"/>
              <w:rPr>
                <w:sz w:val="20"/>
              </w:rPr>
            </w:pPr>
            <w:r>
              <w:rPr>
                <w:sz w:val="20"/>
              </w:rPr>
              <w:t>Hramba plovila</w:t>
            </w:r>
          </w:p>
        </w:tc>
        <w:tc>
          <w:tcPr>
            <w:tcW w:w="3364" w:type="dxa"/>
          </w:tcPr>
          <w:p w14:paraId="72DDFCF5" w14:textId="77777777" w:rsidR="00461A5B" w:rsidRDefault="006C7D34" w:rsidP="00B823FE">
            <w:pPr>
              <w:autoSpaceDE w:val="0"/>
              <w:autoSpaceDN w:val="0"/>
              <w:adjustRightInd w:val="0"/>
              <w:spacing w:line="288" w:lineRule="auto"/>
              <w:textAlignment w:val="center"/>
              <w:rPr>
                <w:sz w:val="20"/>
              </w:rPr>
            </w:pPr>
            <w:r>
              <w:rPr>
                <w:sz w:val="20"/>
              </w:rPr>
              <w:t>Hramba 1 (enega) plovila za 1 (en) dan</w:t>
            </w:r>
          </w:p>
        </w:tc>
        <w:tc>
          <w:tcPr>
            <w:tcW w:w="2551" w:type="dxa"/>
          </w:tcPr>
          <w:p w14:paraId="493E40CF" w14:textId="77777777" w:rsidR="00461A5B" w:rsidRPr="00512EED" w:rsidRDefault="00461A5B" w:rsidP="00B823FE">
            <w:pPr>
              <w:autoSpaceDE w:val="0"/>
              <w:autoSpaceDN w:val="0"/>
              <w:adjustRightInd w:val="0"/>
              <w:spacing w:line="288" w:lineRule="auto"/>
              <w:jc w:val="center"/>
              <w:textAlignment w:val="center"/>
              <w:rPr>
                <w:sz w:val="20"/>
              </w:rPr>
            </w:pPr>
          </w:p>
        </w:tc>
      </w:tr>
    </w:tbl>
    <w:p w14:paraId="341615DC" w14:textId="77777777" w:rsidR="00461A5B" w:rsidRPr="008C440C" w:rsidRDefault="00461A5B" w:rsidP="00461A5B">
      <w:pPr>
        <w:spacing w:after="0" w:line="260" w:lineRule="atLeast"/>
        <w:rPr>
          <w:sz w:val="20"/>
          <w:szCs w:val="20"/>
        </w:rPr>
      </w:pPr>
    </w:p>
    <w:p w14:paraId="4E515730" w14:textId="77777777" w:rsidR="00461A5B" w:rsidRDefault="006C7D34" w:rsidP="00461A5B">
      <w:pPr>
        <w:pStyle w:val="Odstavekseznama"/>
        <w:autoSpaceDE w:val="0"/>
        <w:autoSpaceDN w:val="0"/>
        <w:adjustRightInd w:val="0"/>
        <w:spacing w:after="0" w:line="276" w:lineRule="auto"/>
        <w:ind w:left="0"/>
        <w:textAlignment w:val="center"/>
        <w:rPr>
          <w:sz w:val="20"/>
          <w:szCs w:val="20"/>
          <w:lang w:val="sl-SI"/>
        </w:rPr>
      </w:pPr>
      <w:r>
        <w:rPr>
          <w:sz w:val="20"/>
          <w:szCs w:val="20"/>
          <w:lang w:val="sl-SI"/>
        </w:rPr>
        <w:t xml:space="preserve">Vleka </w:t>
      </w:r>
      <w:r w:rsidRPr="00203EE5">
        <w:rPr>
          <w:sz w:val="20"/>
          <w:szCs w:val="20"/>
          <w:lang w:val="sl-SI"/>
        </w:rPr>
        <w:t xml:space="preserve">vozil s težo do 3,5 tone </w:t>
      </w:r>
      <w:r w:rsidRPr="00203EE5">
        <w:rPr>
          <w:sz w:val="20"/>
          <w:szCs w:val="20"/>
        </w:rPr>
        <w:t>se zaračuna za dejansko opravljen</w:t>
      </w:r>
      <w:r>
        <w:rPr>
          <w:sz w:val="20"/>
          <w:szCs w:val="20"/>
          <w:lang w:val="sl-SI"/>
        </w:rPr>
        <w:t>o vleko vozila</w:t>
      </w:r>
      <w:r w:rsidRPr="00203EE5">
        <w:rPr>
          <w:sz w:val="20"/>
          <w:szCs w:val="20"/>
        </w:rPr>
        <w:t xml:space="preserve">, pri čemer se upošteva pot od </w:t>
      </w:r>
      <w:r>
        <w:rPr>
          <w:sz w:val="20"/>
          <w:szCs w:val="20"/>
          <w:lang w:val="sl-SI"/>
        </w:rPr>
        <w:t>lokacije prostora hrambe</w:t>
      </w:r>
      <w:r w:rsidRPr="00203EE5">
        <w:rPr>
          <w:sz w:val="20"/>
          <w:szCs w:val="20"/>
        </w:rPr>
        <w:t xml:space="preserve"> </w:t>
      </w:r>
      <w:r>
        <w:rPr>
          <w:sz w:val="20"/>
          <w:szCs w:val="20"/>
          <w:lang w:val="sl-SI"/>
        </w:rPr>
        <w:t>izvajalca do mesta prevzema vozila in nazaj.</w:t>
      </w:r>
      <w:r>
        <w:rPr>
          <w:sz w:val="20"/>
          <w:szCs w:val="20"/>
        </w:rPr>
        <w:t xml:space="preserve"> </w:t>
      </w:r>
      <w:r>
        <w:rPr>
          <w:sz w:val="20"/>
          <w:szCs w:val="20"/>
          <w:lang w:val="sl-SI"/>
        </w:rPr>
        <w:t xml:space="preserve">Če naročnik za mesto hrambe določi drugo lokacijo hrambe (ki ni lokacija prostora hrambe izvajalca), se stroški vleke vozila obračunajo za celotno pot, in sicer za pot do mesta prevzema vozila, pot do druge lokacije hrambe in nato še pot oz. vrnitev do lokacije prostora hrambe izvajalca. </w:t>
      </w:r>
      <w:r w:rsidRPr="00203EE5">
        <w:rPr>
          <w:sz w:val="20"/>
          <w:szCs w:val="20"/>
        </w:rPr>
        <w:t xml:space="preserve">Poleg stroška </w:t>
      </w:r>
      <w:r>
        <w:rPr>
          <w:sz w:val="20"/>
          <w:szCs w:val="20"/>
          <w:lang w:val="sl-SI"/>
        </w:rPr>
        <w:t xml:space="preserve">vleke vozila </w:t>
      </w:r>
      <w:r w:rsidRPr="00203EE5">
        <w:rPr>
          <w:sz w:val="20"/>
          <w:szCs w:val="20"/>
        </w:rPr>
        <w:t xml:space="preserve">na prej navedeni razdalji so v </w:t>
      </w:r>
      <w:r>
        <w:rPr>
          <w:sz w:val="20"/>
          <w:szCs w:val="20"/>
          <w:lang w:val="sl-SI"/>
        </w:rPr>
        <w:t>pogodbeno</w:t>
      </w:r>
      <w:r w:rsidRPr="00203EE5">
        <w:rPr>
          <w:sz w:val="20"/>
          <w:szCs w:val="20"/>
        </w:rPr>
        <w:t xml:space="preserve"> ceno </w:t>
      </w:r>
      <w:r>
        <w:rPr>
          <w:sz w:val="20"/>
          <w:szCs w:val="20"/>
          <w:lang w:val="sl-SI"/>
        </w:rPr>
        <w:t>vleke vozila</w:t>
      </w:r>
      <w:r w:rsidRPr="00203EE5">
        <w:rPr>
          <w:sz w:val="20"/>
          <w:szCs w:val="20"/>
        </w:rPr>
        <w:t xml:space="preserve"> </w:t>
      </w:r>
      <w:r w:rsidRPr="00203EE5">
        <w:rPr>
          <w:sz w:val="20"/>
          <w:szCs w:val="20"/>
          <w:lang w:val="sl-SI"/>
        </w:rPr>
        <w:t>po kilometru</w:t>
      </w:r>
      <w:r w:rsidRPr="00203EE5">
        <w:rPr>
          <w:sz w:val="20"/>
          <w:szCs w:val="20"/>
        </w:rPr>
        <w:t xml:space="preserve"> vključeni tudi stroški nakladanja, startnine, razkladanja idr.</w:t>
      </w:r>
      <w:r w:rsidRPr="00203EE5">
        <w:rPr>
          <w:sz w:val="20"/>
          <w:szCs w:val="20"/>
          <w:lang w:val="sl-SI"/>
        </w:rPr>
        <w:t xml:space="preserve">, tako da </w:t>
      </w:r>
      <w:r>
        <w:rPr>
          <w:sz w:val="20"/>
          <w:szCs w:val="20"/>
          <w:lang w:val="sl-SI"/>
        </w:rPr>
        <w:t>izvajal</w:t>
      </w:r>
      <w:r>
        <w:rPr>
          <w:sz w:val="20"/>
          <w:szCs w:val="20"/>
          <w:lang w:val="sl-SI"/>
        </w:rPr>
        <w:t>ec</w:t>
      </w:r>
      <w:r w:rsidRPr="00203EE5">
        <w:rPr>
          <w:sz w:val="20"/>
          <w:szCs w:val="20"/>
          <w:lang w:val="sl-SI"/>
        </w:rPr>
        <w:t xml:space="preserve"> teh in morebitnih drugih stroškov, ki bi nastali ob </w:t>
      </w:r>
      <w:r>
        <w:rPr>
          <w:sz w:val="20"/>
          <w:szCs w:val="20"/>
          <w:lang w:val="sl-SI"/>
        </w:rPr>
        <w:t>vleki vozila</w:t>
      </w:r>
      <w:r w:rsidRPr="00203EE5">
        <w:rPr>
          <w:sz w:val="20"/>
          <w:szCs w:val="20"/>
          <w:lang w:val="sl-SI"/>
        </w:rPr>
        <w:t xml:space="preserve">, </w:t>
      </w:r>
      <w:r>
        <w:rPr>
          <w:sz w:val="20"/>
          <w:szCs w:val="20"/>
          <w:lang w:val="sl-SI"/>
        </w:rPr>
        <w:t>naročniku ne bo smel zaračunati</w:t>
      </w:r>
      <w:r w:rsidRPr="00203EE5">
        <w:rPr>
          <w:sz w:val="20"/>
          <w:szCs w:val="20"/>
          <w:lang w:val="sl-SI"/>
        </w:rPr>
        <w:t>.</w:t>
      </w:r>
    </w:p>
    <w:p w14:paraId="218AA41B" w14:textId="77777777" w:rsidR="00461A5B" w:rsidRDefault="00461A5B" w:rsidP="00461A5B">
      <w:pPr>
        <w:pStyle w:val="Odstavekseznama"/>
        <w:autoSpaceDE w:val="0"/>
        <w:autoSpaceDN w:val="0"/>
        <w:adjustRightInd w:val="0"/>
        <w:spacing w:after="0" w:line="276" w:lineRule="auto"/>
        <w:ind w:left="0"/>
        <w:textAlignment w:val="center"/>
        <w:rPr>
          <w:sz w:val="20"/>
          <w:szCs w:val="20"/>
          <w:lang w:val="sl-SI"/>
        </w:rPr>
      </w:pPr>
    </w:p>
    <w:p w14:paraId="5EC66737" w14:textId="77777777" w:rsidR="00461A5B" w:rsidRPr="00426882" w:rsidRDefault="006C7D34" w:rsidP="005D751B">
      <w:pPr>
        <w:pStyle w:val="Odstavekseznama"/>
        <w:autoSpaceDE w:val="0"/>
        <w:autoSpaceDN w:val="0"/>
        <w:adjustRightInd w:val="0"/>
        <w:spacing w:after="0" w:line="260" w:lineRule="atLeast"/>
        <w:ind w:left="0"/>
        <w:textAlignment w:val="center"/>
        <w:rPr>
          <w:sz w:val="20"/>
          <w:szCs w:val="20"/>
          <w:lang w:val="sl-SI"/>
        </w:rPr>
      </w:pPr>
      <w:r>
        <w:rPr>
          <w:sz w:val="20"/>
          <w:szCs w:val="20"/>
          <w:lang w:val="sl-SI"/>
        </w:rPr>
        <w:t>Vleka</w:t>
      </w:r>
      <w:r w:rsidRPr="00203EE5">
        <w:rPr>
          <w:sz w:val="20"/>
          <w:szCs w:val="20"/>
        </w:rPr>
        <w:t xml:space="preserve"> </w:t>
      </w:r>
      <w:r w:rsidRPr="00203EE5">
        <w:rPr>
          <w:sz w:val="20"/>
          <w:szCs w:val="20"/>
          <w:lang w:val="sl-SI"/>
        </w:rPr>
        <w:t xml:space="preserve">vozil s težo nad 3,5 tone </w:t>
      </w:r>
      <w:r w:rsidRPr="00203EE5">
        <w:rPr>
          <w:sz w:val="20"/>
          <w:szCs w:val="20"/>
        </w:rPr>
        <w:t xml:space="preserve">se zaračuna </w:t>
      </w:r>
      <w:r w:rsidRPr="00203EE5">
        <w:rPr>
          <w:sz w:val="20"/>
          <w:szCs w:val="20"/>
          <w:lang w:val="sl-SI"/>
        </w:rPr>
        <w:t xml:space="preserve">glede na časovno trajanje </w:t>
      </w:r>
      <w:r>
        <w:rPr>
          <w:sz w:val="20"/>
          <w:szCs w:val="20"/>
          <w:lang w:val="sl-SI"/>
        </w:rPr>
        <w:t>vleke vozila</w:t>
      </w:r>
      <w:r w:rsidRPr="00203EE5">
        <w:rPr>
          <w:sz w:val="20"/>
          <w:szCs w:val="20"/>
        </w:rPr>
        <w:t xml:space="preserve">, pri čemer se </w:t>
      </w:r>
      <w:r w:rsidRPr="00203EE5">
        <w:rPr>
          <w:sz w:val="20"/>
          <w:szCs w:val="20"/>
          <w:lang w:val="sl-SI"/>
        </w:rPr>
        <w:t>časovno trajanje meri od trenutka odhoda iz štartne točke na poti do prevzema vozila</w:t>
      </w:r>
      <w:r>
        <w:rPr>
          <w:sz w:val="20"/>
          <w:szCs w:val="20"/>
          <w:lang w:val="sl-SI"/>
        </w:rPr>
        <w:t xml:space="preserve"> z vmesnim postankom na mestu hrambe, ki ga določi naročnik, ter</w:t>
      </w:r>
      <w:r w:rsidRPr="00203EE5">
        <w:rPr>
          <w:sz w:val="20"/>
          <w:szCs w:val="20"/>
          <w:lang w:val="sl-SI"/>
        </w:rPr>
        <w:t xml:space="preserve"> </w:t>
      </w:r>
      <w:r>
        <w:rPr>
          <w:sz w:val="20"/>
          <w:szCs w:val="20"/>
          <w:lang w:val="sl-SI"/>
        </w:rPr>
        <w:t>nazaj na prvotno štartno točko. Izvajalec mora naročnika obvestiti o štartni točki ob vsakem posameznem naročilu. Stroški takšne vleke vozila se obračunajo glede na časovno trajanje vleke vozila, npr. vleka vozila je trajala 6 ur in 25 minut, obračuna se 6 ur x cena v EU</w:t>
      </w:r>
      <w:r>
        <w:rPr>
          <w:sz w:val="20"/>
          <w:szCs w:val="20"/>
          <w:lang w:val="sl-SI"/>
        </w:rPr>
        <w:t xml:space="preserve">R z DDV za 1 uro vleke ter (25 minut/60 minut) x cena v EUR z DDV za 1 uro vleke. </w:t>
      </w:r>
      <w:r w:rsidRPr="00203EE5">
        <w:rPr>
          <w:sz w:val="20"/>
          <w:szCs w:val="20"/>
        </w:rPr>
        <w:t>Poleg stroška sam</w:t>
      </w:r>
      <w:r>
        <w:rPr>
          <w:sz w:val="20"/>
          <w:szCs w:val="20"/>
          <w:lang w:val="sl-SI"/>
        </w:rPr>
        <w:t xml:space="preserve">e vleke vozila </w:t>
      </w:r>
      <w:r w:rsidRPr="00203EE5">
        <w:rPr>
          <w:sz w:val="20"/>
          <w:szCs w:val="20"/>
        </w:rPr>
        <w:t xml:space="preserve">na prej navedeni razdalji so v </w:t>
      </w:r>
      <w:r>
        <w:rPr>
          <w:sz w:val="20"/>
          <w:szCs w:val="20"/>
          <w:lang w:val="sl-SI"/>
        </w:rPr>
        <w:t>pogodbeno</w:t>
      </w:r>
      <w:r w:rsidRPr="00203EE5">
        <w:rPr>
          <w:sz w:val="20"/>
          <w:szCs w:val="20"/>
        </w:rPr>
        <w:t xml:space="preserve"> </w:t>
      </w:r>
      <w:r w:rsidRPr="00426882">
        <w:rPr>
          <w:sz w:val="20"/>
          <w:szCs w:val="20"/>
        </w:rPr>
        <w:t xml:space="preserve">ceno </w:t>
      </w:r>
      <w:r w:rsidRPr="00426882">
        <w:rPr>
          <w:sz w:val="20"/>
          <w:szCs w:val="20"/>
          <w:lang w:val="sl-SI"/>
        </w:rPr>
        <w:t>vleke vozila</w:t>
      </w:r>
      <w:r w:rsidRPr="00426882">
        <w:rPr>
          <w:sz w:val="20"/>
          <w:szCs w:val="20"/>
        </w:rPr>
        <w:t xml:space="preserve"> vključeni tudi stroški nakladanja, startnine, razkladanja idr.</w:t>
      </w:r>
      <w:r w:rsidRPr="00426882">
        <w:rPr>
          <w:sz w:val="20"/>
          <w:szCs w:val="20"/>
          <w:lang w:val="sl-SI"/>
        </w:rPr>
        <w:t>, tako da izvajalec teh in morebitnih drugih stroškov, ki bi nastali ob vleki vozila, naročniku ne bo smel zaračunati.</w:t>
      </w:r>
    </w:p>
    <w:p w14:paraId="7C7286CA" w14:textId="77777777" w:rsidR="00426882" w:rsidRPr="00426882" w:rsidRDefault="00426882" w:rsidP="005D751B">
      <w:pPr>
        <w:pStyle w:val="Odstavekseznama"/>
        <w:autoSpaceDE w:val="0"/>
        <w:autoSpaceDN w:val="0"/>
        <w:adjustRightInd w:val="0"/>
        <w:spacing w:after="0" w:line="260" w:lineRule="atLeast"/>
        <w:ind w:left="0"/>
        <w:textAlignment w:val="center"/>
        <w:rPr>
          <w:sz w:val="20"/>
          <w:szCs w:val="20"/>
          <w:lang w:val="sl-SI"/>
        </w:rPr>
      </w:pPr>
    </w:p>
    <w:p w14:paraId="50A9DD1B" w14:textId="77777777" w:rsidR="005D751B" w:rsidRDefault="006C7D34" w:rsidP="005D751B">
      <w:pPr>
        <w:spacing w:after="0" w:line="260" w:lineRule="atLeast"/>
        <w:rPr>
          <w:sz w:val="20"/>
          <w:szCs w:val="20"/>
        </w:rPr>
      </w:pPr>
      <w:r>
        <w:rPr>
          <w:sz w:val="20"/>
          <w:szCs w:val="20"/>
          <w:lang w:eastAsia="sl-SI"/>
        </w:rPr>
        <w:t>Če</w:t>
      </w:r>
      <w:r w:rsidRPr="002C132F">
        <w:rPr>
          <w:sz w:val="20"/>
          <w:szCs w:val="20"/>
          <w:lang w:eastAsia="sl-SI"/>
        </w:rPr>
        <w:t xml:space="preserve"> </w:t>
      </w:r>
      <w:r>
        <w:rPr>
          <w:sz w:val="20"/>
          <w:szCs w:val="20"/>
          <w:lang w:eastAsia="sl-SI"/>
        </w:rPr>
        <w:t xml:space="preserve">izvajalec na podlagi naročnikovega poziva </w:t>
      </w:r>
      <w:r w:rsidRPr="002C132F">
        <w:rPr>
          <w:sz w:val="20"/>
          <w:szCs w:val="20"/>
          <w:lang w:eastAsia="sl-SI"/>
        </w:rPr>
        <w:t>pripelj</w:t>
      </w:r>
      <w:r>
        <w:rPr>
          <w:sz w:val="20"/>
          <w:szCs w:val="20"/>
          <w:lang w:eastAsia="sl-SI"/>
        </w:rPr>
        <w:t>e</w:t>
      </w:r>
      <w:r w:rsidRPr="002C132F">
        <w:rPr>
          <w:sz w:val="20"/>
          <w:szCs w:val="20"/>
          <w:lang w:eastAsia="sl-SI"/>
        </w:rPr>
        <w:t xml:space="preserve"> na kraj prevzema vozila, </w:t>
      </w:r>
      <w:r>
        <w:rPr>
          <w:sz w:val="20"/>
          <w:szCs w:val="20"/>
          <w:lang w:eastAsia="sl-SI"/>
        </w:rPr>
        <w:t>pri čemer vozila, predvidenega za vleko, iz naknadno nastalih razlogov ne odpelje (npr. zavezanec plača dolg, čeprav je sprva odklonil plačilo in je naročnik upravičeno naročil vleko vozila)</w:t>
      </w:r>
      <w:r w:rsidRPr="002C132F">
        <w:rPr>
          <w:sz w:val="20"/>
          <w:szCs w:val="20"/>
          <w:lang w:eastAsia="sl-SI"/>
        </w:rPr>
        <w:t>,</w:t>
      </w:r>
      <w:r>
        <w:rPr>
          <w:sz w:val="20"/>
          <w:szCs w:val="20"/>
          <w:lang w:eastAsia="sl-SI"/>
        </w:rPr>
        <w:t xml:space="preserve"> veljajo cene za storitve vleke vozila, na katere se obračuna popust v višini </w:t>
      </w:r>
      <w:r w:rsidRPr="00426882">
        <w:rPr>
          <w:sz w:val="20"/>
          <w:szCs w:val="20"/>
        </w:rPr>
        <w:t>_________%.</w:t>
      </w:r>
    </w:p>
    <w:p w14:paraId="1F943A0A" w14:textId="77777777" w:rsidR="005D751B" w:rsidRDefault="005D751B" w:rsidP="005D751B">
      <w:pPr>
        <w:autoSpaceDE w:val="0"/>
        <w:autoSpaceDN w:val="0"/>
        <w:adjustRightInd w:val="0"/>
        <w:spacing w:after="0" w:line="260" w:lineRule="atLeast"/>
        <w:textAlignment w:val="center"/>
        <w:rPr>
          <w:sz w:val="20"/>
          <w:szCs w:val="20"/>
        </w:rPr>
      </w:pPr>
    </w:p>
    <w:p w14:paraId="14835452" w14:textId="77777777" w:rsidR="00461A5B" w:rsidRPr="00C9013A" w:rsidRDefault="006C7D34" w:rsidP="00461A5B">
      <w:pPr>
        <w:autoSpaceDE w:val="0"/>
        <w:autoSpaceDN w:val="0"/>
        <w:adjustRightInd w:val="0"/>
        <w:spacing w:after="0" w:line="276" w:lineRule="auto"/>
        <w:textAlignment w:val="center"/>
        <w:rPr>
          <w:sz w:val="20"/>
        </w:rPr>
      </w:pPr>
      <w:r w:rsidRPr="00426882">
        <w:rPr>
          <w:sz w:val="20"/>
          <w:szCs w:val="20"/>
        </w:rPr>
        <w:t>Pri plovilu se vleka plovila obračuna po enaki ceni in istih kriterijih, kot to velja za vleko vozila. Če</w:t>
      </w:r>
      <w:r w:rsidRPr="00C9013A">
        <w:rPr>
          <w:sz w:val="20"/>
        </w:rPr>
        <w:t xml:space="preserve"> gre za plovilo neobičajnih dimenzij</w:t>
      </w:r>
      <w:r w:rsidR="00B77253">
        <w:rPr>
          <w:sz w:val="20"/>
        </w:rPr>
        <w:t>,</w:t>
      </w:r>
      <w:r w:rsidRPr="00C9013A">
        <w:rPr>
          <w:sz w:val="20"/>
        </w:rPr>
        <w:t xml:space="preserve"> se za </w:t>
      </w:r>
      <w:r>
        <w:rPr>
          <w:sz w:val="20"/>
        </w:rPr>
        <w:t>vleko</w:t>
      </w:r>
      <w:r w:rsidRPr="00C9013A">
        <w:rPr>
          <w:sz w:val="20"/>
        </w:rPr>
        <w:t xml:space="preserve"> upošteva cena za </w:t>
      </w:r>
      <w:r>
        <w:rPr>
          <w:sz w:val="20"/>
        </w:rPr>
        <w:t>vleko</w:t>
      </w:r>
      <w:r w:rsidRPr="00C9013A">
        <w:rPr>
          <w:sz w:val="20"/>
        </w:rPr>
        <w:t xml:space="preserve"> vozila s težo nad 3,5 t.</w:t>
      </w:r>
    </w:p>
    <w:p w14:paraId="0D469A98" w14:textId="77777777" w:rsidR="00461A5B" w:rsidRDefault="00461A5B" w:rsidP="00461A5B">
      <w:pPr>
        <w:pStyle w:val="Odstavekseznama"/>
        <w:autoSpaceDE w:val="0"/>
        <w:autoSpaceDN w:val="0"/>
        <w:adjustRightInd w:val="0"/>
        <w:spacing w:after="0" w:line="276" w:lineRule="auto"/>
        <w:ind w:left="0"/>
        <w:textAlignment w:val="center"/>
        <w:rPr>
          <w:sz w:val="20"/>
          <w:szCs w:val="20"/>
          <w:lang w:val="sl-SI"/>
        </w:rPr>
      </w:pPr>
    </w:p>
    <w:p w14:paraId="68A573A9" w14:textId="77777777" w:rsidR="00461A5B" w:rsidRDefault="006C7D34" w:rsidP="00461A5B">
      <w:pPr>
        <w:spacing w:after="0" w:line="276" w:lineRule="auto"/>
        <w:rPr>
          <w:sz w:val="20"/>
        </w:rPr>
      </w:pPr>
      <w:r w:rsidRPr="005F6D6E">
        <w:rPr>
          <w:sz w:val="20"/>
        </w:rPr>
        <w:t xml:space="preserve">Skupna pogodbena vrednost znaša </w:t>
      </w:r>
      <w:r>
        <w:rPr>
          <w:sz w:val="20"/>
        </w:rPr>
        <w:t>__________</w:t>
      </w:r>
      <w:r w:rsidRPr="005F6D6E">
        <w:rPr>
          <w:sz w:val="20"/>
        </w:rPr>
        <w:t xml:space="preserve"> EUR</w:t>
      </w:r>
      <w:r>
        <w:rPr>
          <w:sz w:val="20"/>
        </w:rPr>
        <w:t xml:space="preserve"> </w:t>
      </w:r>
      <w:r w:rsidRPr="005F6D6E">
        <w:rPr>
          <w:sz w:val="20"/>
        </w:rPr>
        <w:t xml:space="preserve">brez </w:t>
      </w:r>
      <w:r>
        <w:rPr>
          <w:sz w:val="20"/>
        </w:rPr>
        <w:t>DDV oz. _____________EUR z DDV.</w:t>
      </w:r>
      <w:r w:rsidRPr="005F6D6E">
        <w:rPr>
          <w:sz w:val="20"/>
        </w:rPr>
        <w:t xml:space="preserve"> Izvajalec obračuna </w:t>
      </w:r>
      <w:r>
        <w:rPr>
          <w:sz w:val="20"/>
        </w:rPr>
        <w:t>DDV</w:t>
      </w:r>
      <w:r w:rsidRPr="005F6D6E">
        <w:rPr>
          <w:sz w:val="20"/>
        </w:rPr>
        <w:t xml:space="preserve"> sklad</w:t>
      </w:r>
      <w:r>
        <w:rPr>
          <w:sz w:val="20"/>
        </w:rPr>
        <w:t xml:space="preserve">no z veljavno zakonodajo. Če se </w:t>
      </w:r>
      <w:r w:rsidRPr="005F6D6E">
        <w:rPr>
          <w:sz w:val="20"/>
        </w:rPr>
        <w:t xml:space="preserve">spremeni stopnja DDV v času veljavnosti pogodbe, prevzame breme </w:t>
      </w:r>
      <w:r>
        <w:rPr>
          <w:sz w:val="20"/>
        </w:rPr>
        <w:t xml:space="preserve">spremembe stopnje DDV naročnik, </w:t>
      </w:r>
      <w:r w:rsidRPr="00FE321A">
        <w:rPr>
          <w:sz w:val="20"/>
        </w:rPr>
        <w:t>vendar se skupna pogodbena vrednost v EUR z DDV zaradi dviga stopnje DDV ne spremeni.</w:t>
      </w:r>
    </w:p>
    <w:p w14:paraId="2E530E4F" w14:textId="77777777" w:rsidR="00BD2E10" w:rsidRDefault="00BD2E10" w:rsidP="007B6112">
      <w:pPr>
        <w:spacing w:after="0" w:line="260" w:lineRule="atLeast"/>
        <w:rPr>
          <w:sz w:val="20"/>
        </w:rPr>
      </w:pPr>
    </w:p>
    <w:p w14:paraId="4358C677" w14:textId="77777777" w:rsidR="00287358" w:rsidRPr="00287358" w:rsidRDefault="006C7D34" w:rsidP="00FD744B">
      <w:pPr>
        <w:pStyle w:val="Odstavekseznama"/>
        <w:numPr>
          <w:ilvl w:val="0"/>
          <w:numId w:val="49"/>
        </w:numPr>
        <w:spacing w:after="0" w:line="260" w:lineRule="atLeast"/>
        <w:rPr>
          <w:sz w:val="20"/>
          <w:szCs w:val="20"/>
        </w:rPr>
      </w:pPr>
      <w:r w:rsidRPr="00287358">
        <w:rPr>
          <w:sz w:val="20"/>
          <w:szCs w:val="20"/>
        </w:rPr>
        <w:t>člen</w:t>
      </w:r>
    </w:p>
    <w:p w14:paraId="3FC28DEF" w14:textId="77777777" w:rsidR="007B6112" w:rsidRDefault="007B6112" w:rsidP="00CE1FA7">
      <w:pPr>
        <w:spacing w:after="0" w:line="260" w:lineRule="atLeast"/>
        <w:rPr>
          <w:sz w:val="20"/>
          <w:szCs w:val="20"/>
        </w:rPr>
      </w:pPr>
    </w:p>
    <w:p w14:paraId="25CBE756" w14:textId="77777777" w:rsidR="00946072" w:rsidRPr="006B0908" w:rsidRDefault="006C7D34" w:rsidP="00946072">
      <w:pPr>
        <w:pStyle w:val="Brezrazmikov"/>
        <w:spacing w:line="276" w:lineRule="auto"/>
        <w:rPr>
          <w:rFonts w:ascii="Arial" w:hAnsi="Arial" w:cs="Arial"/>
          <w:iCs/>
          <w:sz w:val="20"/>
          <w:szCs w:val="20"/>
          <w:lang w:val="sl-SI"/>
        </w:rPr>
      </w:pPr>
      <w:r w:rsidRPr="006B0908">
        <w:rPr>
          <w:rFonts w:ascii="Arial" w:hAnsi="Arial" w:cs="Arial"/>
          <w:iCs/>
          <w:sz w:val="20"/>
          <w:szCs w:val="20"/>
          <w:lang w:val="sl-SI"/>
        </w:rPr>
        <w:t xml:space="preserve">Pogodbeni stranki ugotavljata, da izvajalec pri izpolnjevanju pogodbenih obveznosti lahko dostopa do varovanih podatkov, kot so osebni podatki, podatki, ki so davčna tajnost oz. poslovna skrivnost in morebitni drugi podatki, ki so varovani skladno s predpisi. Izvajalec je vse varovane podatke, ki jih je pridobil oz. za katere je izvedel med izpolnjevanjem pogodbenih obveznosti, dolžan ohraniti kot zaupne in jih trajno varovati ves čas, dokler je to potrebno v skladu s predpisi oz. dokler naročnik v zvezi z </w:t>
      </w:r>
      <w:r w:rsidRPr="006B0908">
        <w:rPr>
          <w:rFonts w:ascii="Arial" w:hAnsi="Arial" w:cs="Arial"/>
          <w:iCs/>
          <w:sz w:val="20"/>
          <w:szCs w:val="20"/>
          <w:lang w:val="sl-SI"/>
        </w:rPr>
        <w:t>varovanimi podatki ne poda navodil o nadaljnjem ravnanju z njimi, kot na primer vračilo ali uničenje varovanih podatkov.</w:t>
      </w:r>
    </w:p>
    <w:p w14:paraId="1A769C18" w14:textId="77777777" w:rsidR="00946072" w:rsidRPr="006B0908" w:rsidRDefault="00946072" w:rsidP="00946072">
      <w:pPr>
        <w:pStyle w:val="Brezrazmikov"/>
        <w:spacing w:line="276" w:lineRule="auto"/>
        <w:rPr>
          <w:rFonts w:ascii="Arial" w:hAnsi="Arial" w:cs="Arial"/>
          <w:iCs/>
          <w:sz w:val="20"/>
          <w:szCs w:val="20"/>
          <w:lang w:val="sl-SI"/>
        </w:rPr>
      </w:pPr>
    </w:p>
    <w:p w14:paraId="534F13FE" w14:textId="77777777" w:rsidR="00946072" w:rsidRDefault="006C7D34" w:rsidP="00946072">
      <w:pPr>
        <w:pStyle w:val="Brezrazmikov"/>
        <w:spacing w:line="276" w:lineRule="auto"/>
        <w:rPr>
          <w:rFonts w:ascii="Arial" w:hAnsi="Arial" w:cs="Arial"/>
          <w:iCs/>
          <w:sz w:val="20"/>
          <w:szCs w:val="20"/>
          <w:lang w:val="sl-SI"/>
        </w:rPr>
      </w:pPr>
      <w:bookmarkStart w:id="121" w:name="_Hlk219184259"/>
      <w:r w:rsidRPr="006B0908">
        <w:rPr>
          <w:rFonts w:ascii="Arial" w:hAnsi="Arial" w:cs="Arial"/>
          <w:iCs/>
          <w:sz w:val="20"/>
          <w:szCs w:val="20"/>
          <w:lang w:val="sl-SI"/>
        </w:rPr>
        <w:t xml:space="preserve">Izvajalec je v razmerju do naročnika obdelovalec podatkov, ki jih opredeljuje Uredba (EU) 2016/679 Evropskega parlamenta in Sveta z dne 27. aprila 2016 o varstvu posameznikov pri </w:t>
      </w:r>
      <w:r w:rsidRPr="006B0908">
        <w:rPr>
          <w:rFonts w:ascii="Arial" w:hAnsi="Arial" w:cs="Arial"/>
          <w:iCs/>
          <w:sz w:val="20"/>
          <w:szCs w:val="20"/>
          <w:lang w:val="sl-SI"/>
        </w:rPr>
        <w:lastRenderedPageBreak/>
        <w:t xml:space="preserve">obdelavi osebnih podatkov in o prostem pretoku takih podatkov ter o razveljavitvi Direktive 95/46/ES (Splošna uredba o varstvu podatkov) (UL EU, št. L 119) oz. zakon, ki ureja varstvo osebnih podatkov. </w:t>
      </w:r>
      <w:r w:rsidRPr="00946072">
        <w:rPr>
          <w:rFonts w:ascii="Arial" w:hAnsi="Arial" w:cs="Arial"/>
          <w:iCs/>
          <w:sz w:val="20"/>
          <w:szCs w:val="20"/>
          <w:lang w:val="sl-SI"/>
        </w:rPr>
        <w:t xml:space="preserve">Pogodbeni stranki se zavežeta podrobneje urediti pravice in obveznosti, ki se nanašajo na obdelavo in varovanje osebnih podatkov s pogodbo o obdelovanju osebnih podatkov, ki bo sestavni del te pogodbe. </w:t>
      </w:r>
      <w:r w:rsidRPr="006B0908">
        <w:rPr>
          <w:rFonts w:ascii="Arial" w:hAnsi="Arial" w:cs="Arial"/>
          <w:iCs/>
          <w:sz w:val="20"/>
          <w:szCs w:val="20"/>
          <w:lang w:val="sl-SI"/>
        </w:rPr>
        <w:t>Pogodba o obdelovanju osebnih podatkov se lahko spremeni s pisnim dodatkom, neodvisno od te pogodbe. Izvajal</w:t>
      </w:r>
      <w:r w:rsidRPr="006B0908">
        <w:rPr>
          <w:rFonts w:ascii="Arial" w:hAnsi="Arial" w:cs="Arial"/>
          <w:iCs/>
          <w:sz w:val="20"/>
          <w:szCs w:val="20"/>
          <w:lang w:val="sl-SI"/>
        </w:rPr>
        <w:t xml:space="preserve">ec druge varovane podatke, ki so navedeni v </w:t>
      </w:r>
      <w:r w:rsidR="00AA7B92">
        <w:rPr>
          <w:rFonts w:ascii="Arial" w:hAnsi="Arial" w:cs="Arial"/>
          <w:iCs/>
          <w:sz w:val="20"/>
          <w:szCs w:val="20"/>
          <w:lang w:val="sl-SI"/>
        </w:rPr>
        <w:t xml:space="preserve">prvem </w:t>
      </w:r>
      <w:r w:rsidRPr="006B0908">
        <w:rPr>
          <w:rFonts w:ascii="Arial" w:hAnsi="Arial" w:cs="Arial"/>
          <w:iCs/>
          <w:sz w:val="20"/>
          <w:szCs w:val="20"/>
          <w:lang w:val="sl-SI"/>
        </w:rPr>
        <w:t xml:space="preserve">odstavku tega člena, obdeluje in varuje v skladu s predpisi, ki urejajo te varovane podatke, in pogodbo o obdelovanju osebnih podatkov. </w:t>
      </w:r>
    </w:p>
    <w:p w14:paraId="1BBED7DC" w14:textId="77777777" w:rsidR="00180077" w:rsidRDefault="00180077" w:rsidP="00946072">
      <w:pPr>
        <w:pStyle w:val="Brezrazmikov"/>
        <w:spacing w:line="276" w:lineRule="auto"/>
        <w:rPr>
          <w:rFonts w:ascii="Arial" w:hAnsi="Arial" w:cs="Arial"/>
          <w:iCs/>
          <w:sz w:val="20"/>
          <w:szCs w:val="20"/>
          <w:lang w:val="sl-SI"/>
        </w:rPr>
      </w:pPr>
    </w:p>
    <w:p w14:paraId="036BCB92" w14:textId="77777777" w:rsidR="00180077" w:rsidRPr="003E399E" w:rsidRDefault="006C7D34" w:rsidP="00946072">
      <w:pPr>
        <w:pStyle w:val="Brezrazmikov"/>
        <w:spacing w:line="276" w:lineRule="auto"/>
        <w:rPr>
          <w:rFonts w:ascii="Arial" w:hAnsi="Arial" w:cs="Arial"/>
          <w:i/>
          <w:iCs/>
          <w:sz w:val="20"/>
          <w:szCs w:val="20"/>
          <w:lang w:val="sl-SI"/>
        </w:rPr>
      </w:pPr>
      <w:r w:rsidRPr="003E399E">
        <w:rPr>
          <w:rFonts w:ascii="Arial" w:hAnsi="Arial" w:cs="Arial"/>
          <w:i/>
          <w:iCs/>
          <w:sz w:val="20"/>
          <w:szCs w:val="20"/>
          <w:lang w:val="sl-SI"/>
        </w:rPr>
        <w:t xml:space="preserve">Pogodbeni stranki sta pravice in obveznosti, ki se nanašajo na obdelavo in varovanje osebnih podatkov, uredili s pogodbo o obdelovanju osebnih podatkov št. __________, z dne ________, ki je sestavni del te pogodbe in se njena veljavnost podaljša za </w:t>
      </w:r>
      <w:r w:rsidR="00AA7B92">
        <w:rPr>
          <w:rFonts w:ascii="Arial" w:hAnsi="Arial" w:cs="Arial"/>
          <w:i/>
          <w:iCs/>
          <w:sz w:val="20"/>
          <w:szCs w:val="20"/>
          <w:lang w:val="sl-SI"/>
        </w:rPr>
        <w:t>obdobje veljavnosti te pogodbe</w:t>
      </w:r>
      <w:r w:rsidRPr="003E399E">
        <w:rPr>
          <w:rFonts w:ascii="Arial" w:hAnsi="Arial" w:cs="Arial"/>
          <w:i/>
          <w:iCs/>
          <w:sz w:val="20"/>
          <w:szCs w:val="20"/>
          <w:lang w:val="sl-SI"/>
        </w:rPr>
        <w:t xml:space="preserve"> </w:t>
      </w:r>
      <w:r w:rsidR="003E399E" w:rsidRPr="003E399E">
        <w:rPr>
          <w:rFonts w:ascii="Arial" w:hAnsi="Arial" w:cs="Arial"/>
          <w:i/>
          <w:iCs/>
          <w:sz w:val="20"/>
          <w:szCs w:val="20"/>
          <w:lang w:val="sl-SI"/>
        </w:rPr>
        <w:t>(</w:t>
      </w:r>
      <w:r w:rsidR="00AA7B92">
        <w:rPr>
          <w:rFonts w:ascii="Arial" w:hAnsi="Arial" w:cs="Arial"/>
          <w:i/>
          <w:iCs/>
          <w:sz w:val="20"/>
          <w:szCs w:val="20"/>
          <w:lang w:val="sl-SI"/>
        </w:rPr>
        <w:t>ta odstavek</w:t>
      </w:r>
      <w:r w:rsidR="003E399E" w:rsidRPr="003E399E">
        <w:rPr>
          <w:rFonts w:ascii="Arial" w:hAnsi="Arial" w:cs="Arial"/>
          <w:i/>
          <w:iCs/>
          <w:sz w:val="20"/>
          <w:szCs w:val="20"/>
          <w:lang w:val="sl-SI"/>
        </w:rPr>
        <w:t xml:space="preserve"> se ohrani, č</w:t>
      </w:r>
      <w:r w:rsidRPr="003E399E">
        <w:rPr>
          <w:rFonts w:ascii="Arial" w:hAnsi="Arial" w:cs="Arial"/>
          <w:i/>
          <w:iCs/>
          <w:sz w:val="20"/>
          <w:szCs w:val="20"/>
          <w:lang w:val="sl-SI"/>
        </w:rPr>
        <w:t xml:space="preserve">e naročnik že ima z izbranim izvajalcem sklenjeno pogodbo o obdelovanju osebnih podatkov za istovrstne storitve, </w:t>
      </w:r>
      <w:r w:rsidR="00B77253">
        <w:rPr>
          <w:rFonts w:ascii="Arial" w:hAnsi="Arial" w:cs="Arial"/>
          <w:i/>
          <w:iCs/>
          <w:sz w:val="20"/>
          <w:szCs w:val="20"/>
          <w:lang w:val="sl-SI"/>
        </w:rPr>
        <w:t xml:space="preserve">s čimer </w:t>
      </w:r>
      <w:r w:rsidRPr="003E399E">
        <w:rPr>
          <w:rFonts w:ascii="Arial" w:hAnsi="Arial" w:cs="Arial"/>
          <w:i/>
          <w:iCs/>
          <w:sz w:val="20"/>
          <w:szCs w:val="20"/>
          <w:lang w:val="sl-SI"/>
        </w:rPr>
        <w:t>se veljavnost te pogodbe avtomatično podaljša za čas opravljanja storitev</w:t>
      </w:r>
      <w:r w:rsidR="00AA7B92">
        <w:rPr>
          <w:rFonts w:ascii="Arial" w:hAnsi="Arial" w:cs="Arial"/>
          <w:i/>
          <w:iCs/>
          <w:sz w:val="20"/>
          <w:szCs w:val="20"/>
          <w:lang w:val="sl-SI"/>
        </w:rPr>
        <w:t xml:space="preserve"> in se nove pogodbe ne sklene</w:t>
      </w:r>
      <w:r w:rsidR="003E399E" w:rsidRPr="003E399E">
        <w:rPr>
          <w:rFonts w:ascii="Arial" w:hAnsi="Arial" w:cs="Arial"/>
          <w:i/>
          <w:iCs/>
          <w:sz w:val="20"/>
          <w:szCs w:val="20"/>
          <w:lang w:val="sl-SI"/>
        </w:rPr>
        <w:t>)</w:t>
      </w:r>
      <w:r w:rsidRPr="003E399E">
        <w:rPr>
          <w:rFonts w:ascii="Arial" w:hAnsi="Arial" w:cs="Arial"/>
          <w:i/>
          <w:iCs/>
          <w:sz w:val="20"/>
          <w:szCs w:val="20"/>
          <w:lang w:val="sl-SI"/>
        </w:rPr>
        <w:t>.</w:t>
      </w:r>
    </w:p>
    <w:bookmarkEnd w:id="121"/>
    <w:p w14:paraId="596D5FCD" w14:textId="77777777" w:rsidR="00946072" w:rsidRPr="006B0908" w:rsidRDefault="00946072" w:rsidP="00946072">
      <w:pPr>
        <w:pStyle w:val="Brezrazmikov"/>
        <w:spacing w:line="276" w:lineRule="auto"/>
        <w:rPr>
          <w:rFonts w:ascii="Arial" w:hAnsi="Arial" w:cs="Arial"/>
          <w:iCs/>
          <w:sz w:val="20"/>
          <w:szCs w:val="20"/>
          <w:lang w:val="sl-SI"/>
        </w:rPr>
      </w:pPr>
    </w:p>
    <w:p w14:paraId="54012B6A" w14:textId="77777777" w:rsidR="00946072" w:rsidRPr="006B0908" w:rsidRDefault="006C7D34" w:rsidP="00946072">
      <w:pPr>
        <w:spacing w:after="0" w:line="276" w:lineRule="auto"/>
        <w:rPr>
          <w:iCs/>
          <w:sz w:val="20"/>
          <w:szCs w:val="20"/>
        </w:rPr>
      </w:pPr>
      <w:r w:rsidRPr="006B0908">
        <w:rPr>
          <w:iCs/>
          <w:sz w:val="20"/>
          <w:szCs w:val="20"/>
        </w:rPr>
        <w:t xml:space="preserve">Pogodbenima strankama ni dovoljena uporaba varovanih podatkov, za katere izvesta pri izpolnjevanju pogodbenih </w:t>
      </w:r>
      <w:r w:rsidRPr="006B0908">
        <w:rPr>
          <w:iCs/>
          <w:sz w:val="20"/>
          <w:szCs w:val="20"/>
        </w:rPr>
        <w:t>obveznosti v drug namen, ki ni izrecno določen s pogodbo ali neposredno povezan z namenom izpolnitve pogodbenih obveznosti. Izvajalec varovanih podatkov ne sme uporabiti v lastno korist ali v komercialne namene in jih ne sme brez vednosti in naročnikovega pisnega soglasja posredovati tretjim osebam.</w:t>
      </w:r>
    </w:p>
    <w:p w14:paraId="4BEB6995" w14:textId="77777777" w:rsidR="00946072" w:rsidRPr="006B0908" w:rsidRDefault="00946072" w:rsidP="00946072">
      <w:pPr>
        <w:spacing w:after="0" w:line="276" w:lineRule="auto"/>
        <w:rPr>
          <w:iCs/>
          <w:sz w:val="20"/>
          <w:szCs w:val="20"/>
        </w:rPr>
      </w:pPr>
    </w:p>
    <w:p w14:paraId="213E5E6F" w14:textId="77777777" w:rsidR="00946072" w:rsidRPr="006B0908" w:rsidRDefault="006C7D34" w:rsidP="00946072">
      <w:pPr>
        <w:autoSpaceDE w:val="0"/>
        <w:autoSpaceDN w:val="0"/>
        <w:spacing w:after="0" w:line="276" w:lineRule="auto"/>
        <w:rPr>
          <w:iCs/>
          <w:sz w:val="20"/>
          <w:szCs w:val="20"/>
        </w:rPr>
      </w:pPr>
      <w:r w:rsidRPr="006B0908">
        <w:rPr>
          <w:iCs/>
          <w:sz w:val="20"/>
          <w:szCs w:val="20"/>
        </w:rPr>
        <w:t xml:space="preserve">Izvajalec je dolžan zagotoviti ustrezne ukrepe za varovanje navedenih podatkov s svojimi notranjim aktom. </w:t>
      </w:r>
    </w:p>
    <w:p w14:paraId="70B991FA" w14:textId="77777777" w:rsidR="00946072" w:rsidRPr="006B0908" w:rsidRDefault="00946072" w:rsidP="00946072">
      <w:pPr>
        <w:autoSpaceDE w:val="0"/>
        <w:autoSpaceDN w:val="0"/>
        <w:spacing w:after="0" w:line="276" w:lineRule="auto"/>
        <w:rPr>
          <w:iCs/>
          <w:szCs w:val="20"/>
        </w:rPr>
      </w:pPr>
    </w:p>
    <w:p w14:paraId="1A2212DE" w14:textId="77777777" w:rsidR="00946072" w:rsidRDefault="006C7D34" w:rsidP="00946072">
      <w:pPr>
        <w:pStyle w:val="Brezrazmikov"/>
        <w:spacing w:line="276" w:lineRule="auto"/>
        <w:rPr>
          <w:rFonts w:ascii="Arial" w:hAnsi="Arial" w:cs="Arial"/>
          <w:iCs/>
          <w:sz w:val="20"/>
          <w:szCs w:val="20"/>
          <w:lang w:val="sl-SI"/>
        </w:rPr>
      </w:pPr>
      <w:r w:rsidRPr="006B0908">
        <w:rPr>
          <w:rFonts w:ascii="Arial" w:hAnsi="Arial" w:cs="Arial"/>
          <w:iCs/>
          <w:sz w:val="20"/>
          <w:szCs w:val="20"/>
          <w:lang w:val="sl-SI"/>
        </w:rPr>
        <w:t>Izvajalec lahko navaja naročnika v svojih referencah le ob predhodnem naročnikovem pisnem soglasju.</w:t>
      </w:r>
    </w:p>
    <w:p w14:paraId="283A899E" w14:textId="77777777" w:rsidR="00CE1FA7" w:rsidRPr="008C440C" w:rsidRDefault="00CE1FA7" w:rsidP="00CE1FA7">
      <w:pPr>
        <w:autoSpaceDE w:val="0"/>
        <w:autoSpaceDN w:val="0"/>
        <w:spacing w:after="0" w:line="260" w:lineRule="atLeast"/>
        <w:rPr>
          <w:sz w:val="20"/>
          <w:szCs w:val="20"/>
        </w:rPr>
      </w:pPr>
    </w:p>
    <w:p w14:paraId="68BE4A5D" w14:textId="77777777" w:rsidR="00287358" w:rsidRPr="00287358" w:rsidRDefault="006C7D34" w:rsidP="00FD744B">
      <w:pPr>
        <w:pStyle w:val="Odstavekseznama"/>
        <w:numPr>
          <w:ilvl w:val="0"/>
          <w:numId w:val="49"/>
        </w:numPr>
        <w:spacing w:after="0" w:line="260" w:lineRule="atLeast"/>
        <w:rPr>
          <w:sz w:val="20"/>
          <w:szCs w:val="20"/>
        </w:rPr>
      </w:pPr>
      <w:r w:rsidRPr="00287358">
        <w:rPr>
          <w:sz w:val="20"/>
          <w:szCs w:val="20"/>
        </w:rPr>
        <w:t>člen</w:t>
      </w:r>
    </w:p>
    <w:p w14:paraId="6737B510" w14:textId="77777777" w:rsidR="00CE1FA7" w:rsidRPr="008C440C" w:rsidRDefault="00CE1FA7" w:rsidP="00484FAB">
      <w:pPr>
        <w:spacing w:after="0" w:line="260" w:lineRule="atLeast"/>
        <w:jc w:val="center"/>
        <w:rPr>
          <w:sz w:val="20"/>
          <w:szCs w:val="20"/>
        </w:rPr>
      </w:pPr>
    </w:p>
    <w:p w14:paraId="5F2A1A80" w14:textId="77777777" w:rsidR="00CD5588" w:rsidRDefault="006C7D34" w:rsidP="00CD5588">
      <w:pPr>
        <w:widowControl w:val="0"/>
        <w:spacing w:after="0" w:line="260" w:lineRule="atLeast"/>
        <w:rPr>
          <w:sz w:val="20"/>
          <w:szCs w:val="20"/>
          <w:lang w:eastAsia="sl-SI"/>
        </w:rPr>
      </w:pPr>
      <w:r w:rsidRPr="008C440C">
        <w:rPr>
          <w:sz w:val="20"/>
          <w:szCs w:val="20"/>
          <w:lang w:eastAsia="sl-SI"/>
        </w:rPr>
        <w:t xml:space="preserve">Naročnik za skrbnika pogodbe določa </w:t>
      </w:r>
      <w:r w:rsidRPr="008C440C">
        <w:rPr>
          <w:sz w:val="20"/>
          <w:szCs w:val="20"/>
          <w:lang w:eastAsia="sl-SI"/>
        </w:rPr>
        <w:t>_____________, e-naslov:___________________</w:t>
      </w:r>
      <w:r>
        <w:rPr>
          <w:sz w:val="20"/>
          <w:szCs w:val="20"/>
          <w:lang w:eastAsia="sl-SI"/>
        </w:rPr>
        <w:t>.</w:t>
      </w:r>
      <w:r w:rsidRPr="008C440C">
        <w:rPr>
          <w:sz w:val="20"/>
          <w:szCs w:val="20"/>
          <w:lang w:eastAsia="sl-SI"/>
        </w:rPr>
        <w:t xml:space="preserve"> </w:t>
      </w:r>
      <w:r>
        <w:rPr>
          <w:sz w:val="20"/>
          <w:szCs w:val="20"/>
          <w:lang w:eastAsia="sl-SI"/>
        </w:rPr>
        <w:t xml:space="preserve">Izvajalec </w:t>
      </w:r>
      <w:r w:rsidRPr="008C440C">
        <w:rPr>
          <w:sz w:val="20"/>
          <w:szCs w:val="20"/>
          <w:lang w:eastAsia="sl-SI"/>
        </w:rPr>
        <w:t xml:space="preserve">za skrbnika pogodbe določa ________________________, e-naslov:_____________. </w:t>
      </w:r>
    </w:p>
    <w:p w14:paraId="6D478BB8" w14:textId="77777777" w:rsidR="00CD5588" w:rsidRDefault="00CD5588" w:rsidP="00CD5588">
      <w:pPr>
        <w:widowControl w:val="0"/>
        <w:spacing w:after="0" w:line="260" w:lineRule="atLeast"/>
        <w:rPr>
          <w:sz w:val="20"/>
          <w:szCs w:val="20"/>
          <w:lang w:eastAsia="sl-SI"/>
        </w:rPr>
      </w:pPr>
    </w:p>
    <w:p w14:paraId="6CC80F45" w14:textId="77777777" w:rsidR="00CD5588" w:rsidRDefault="006C7D34" w:rsidP="00CD5588">
      <w:pPr>
        <w:spacing w:after="0" w:line="260" w:lineRule="atLeast"/>
        <w:jc w:val="center"/>
        <w:rPr>
          <w:sz w:val="20"/>
          <w:szCs w:val="20"/>
          <w:lang w:eastAsia="sl-SI"/>
        </w:rPr>
      </w:pPr>
      <w:r w:rsidRPr="00193E3D">
        <w:rPr>
          <w:sz w:val="20"/>
          <w:szCs w:val="20"/>
          <w:lang w:eastAsia="sl-SI"/>
        </w:rPr>
        <w:t>xx. člen</w:t>
      </w:r>
    </w:p>
    <w:p w14:paraId="51FECCF7" w14:textId="77777777" w:rsidR="00CD5588" w:rsidRPr="00193E3D" w:rsidRDefault="00CD5588" w:rsidP="00CD5588">
      <w:pPr>
        <w:spacing w:after="0" w:line="260" w:lineRule="atLeast"/>
        <w:jc w:val="center"/>
        <w:rPr>
          <w:sz w:val="20"/>
          <w:szCs w:val="20"/>
          <w:lang w:eastAsia="sl-SI"/>
        </w:rPr>
      </w:pPr>
    </w:p>
    <w:p w14:paraId="370A0629" w14:textId="77777777" w:rsidR="00CD5588" w:rsidRPr="0016250F" w:rsidRDefault="006C7D34" w:rsidP="00CD5588">
      <w:pPr>
        <w:spacing w:after="0" w:line="276" w:lineRule="auto"/>
        <w:rPr>
          <w:i/>
          <w:sz w:val="20"/>
          <w:szCs w:val="20"/>
        </w:rPr>
      </w:pPr>
      <w:r w:rsidRPr="0016250F">
        <w:rPr>
          <w:i/>
          <w:sz w:val="20"/>
          <w:szCs w:val="20"/>
        </w:rPr>
        <w:t>/Opomba: Določbe navedene v tem delu bodo vključene v pogodbo le v primeru, če bo gospodarski subjekt nastopal skupaj s podizvajalci, v tem primeru se nadaljnji členi pogodbe ustrezno preštevilčijo. V nasprotnem primeru se ta del vzorca pogodbe, ki se nanaša na izvajanje storitev s podizvajalci, črta/.</w:t>
      </w:r>
    </w:p>
    <w:p w14:paraId="169B11FD" w14:textId="77777777" w:rsidR="00CD5588" w:rsidRPr="0016250F" w:rsidRDefault="00CD5588" w:rsidP="00CD5588">
      <w:pPr>
        <w:spacing w:after="0" w:line="276" w:lineRule="auto"/>
        <w:rPr>
          <w:i/>
          <w:sz w:val="20"/>
          <w:szCs w:val="20"/>
        </w:rPr>
      </w:pPr>
    </w:p>
    <w:p w14:paraId="560DC823" w14:textId="77777777" w:rsidR="00BE1DCA" w:rsidRDefault="00BE1DCA" w:rsidP="00CD5588">
      <w:pPr>
        <w:spacing w:after="0" w:line="276" w:lineRule="auto"/>
        <w:rPr>
          <w:i/>
          <w:iCs/>
          <w:sz w:val="20"/>
          <w:szCs w:val="20"/>
        </w:rPr>
      </w:pPr>
    </w:p>
    <w:p w14:paraId="69C3CD84" w14:textId="77777777" w:rsidR="00BE1DCA" w:rsidRDefault="006C7D34" w:rsidP="00BE1DCA">
      <w:pPr>
        <w:spacing w:after="0" w:line="260" w:lineRule="atLeast"/>
        <w:jc w:val="center"/>
        <w:rPr>
          <w:sz w:val="20"/>
          <w:szCs w:val="20"/>
        </w:rPr>
      </w:pPr>
      <w:r>
        <w:rPr>
          <w:sz w:val="20"/>
          <w:szCs w:val="20"/>
        </w:rPr>
        <w:t>xx</w:t>
      </w:r>
      <w:r w:rsidRPr="003F74CE">
        <w:rPr>
          <w:sz w:val="20"/>
          <w:szCs w:val="20"/>
        </w:rPr>
        <w:t>. člen</w:t>
      </w:r>
    </w:p>
    <w:p w14:paraId="17B022E3" w14:textId="77777777" w:rsidR="00BE1DCA" w:rsidRPr="0016250F" w:rsidRDefault="006C7D34" w:rsidP="00BE1DCA">
      <w:pPr>
        <w:spacing w:after="0" w:line="276" w:lineRule="auto"/>
        <w:rPr>
          <w:i/>
          <w:sz w:val="20"/>
          <w:szCs w:val="20"/>
        </w:rPr>
      </w:pPr>
      <w:r w:rsidRPr="0016250F">
        <w:rPr>
          <w:i/>
          <w:sz w:val="20"/>
          <w:szCs w:val="20"/>
        </w:rPr>
        <w:t xml:space="preserve">/Opomba: Določbe navedene v tem delu </w:t>
      </w:r>
      <w:r>
        <w:rPr>
          <w:i/>
          <w:sz w:val="20"/>
          <w:szCs w:val="20"/>
        </w:rPr>
        <w:t>pogodbe se bodo ustrezno oštevilčile, če bodo vključene v pogodbo./</w:t>
      </w:r>
    </w:p>
    <w:p w14:paraId="5B372173" w14:textId="77777777" w:rsidR="00BE1DCA" w:rsidRPr="003F74CE" w:rsidRDefault="00BE1DCA" w:rsidP="00BE1DCA">
      <w:pPr>
        <w:spacing w:after="0" w:line="260" w:lineRule="atLeast"/>
        <w:jc w:val="left"/>
        <w:rPr>
          <w:sz w:val="20"/>
          <w:szCs w:val="20"/>
        </w:rPr>
      </w:pPr>
    </w:p>
    <w:p w14:paraId="6D0B2173" w14:textId="77777777" w:rsidR="00BE1DCA" w:rsidRPr="003F74CE" w:rsidRDefault="006C7D34" w:rsidP="00BE1DCA">
      <w:pPr>
        <w:spacing w:after="0" w:line="260" w:lineRule="atLeast"/>
        <w:jc w:val="center"/>
        <w:rPr>
          <w:i/>
          <w:sz w:val="20"/>
          <w:szCs w:val="20"/>
        </w:rPr>
      </w:pPr>
      <w:r w:rsidRPr="003F74CE">
        <w:rPr>
          <w:i/>
          <w:sz w:val="20"/>
          <w:szCs w:val="20"/>
        </w:rPr>
        <w:t>(člen se izloči iz besedila pogodbe, če gre za ponudbo samostojnega ponudnika)</w:t>
      </w:r>
    </w:p>
    <w:p w14:paraId="5F0F2F76" w14:textId="77777777" w:rsidR="00BE1DCA" w:rsidRPr="003F74CE" w:rsidRDefault="00BE1DCA" w:rsidP="00BE1DCA">
      <w:pPr>
        <w:spacing w:after="0" w:line="260" w:lineRule="atLeast"/>
        <w:rPr>
          <w:sz w:val="20"/>
          <w:szCs w:val="20"/>
        </w:rPr>
      </w:pPr>
    </w:p>
    <w:p w14:paraId="649CB747" w14:textId="77777777" w:rsidR="00BE1DCA" w:rsidRPr="003F74CE" w:rsidRDefault="006C7D34" w:rsidP="00BE1DCA">
      <w:pPr>
        <w:spacing w:after="0" w:line="260" w:lineRule="atLeast"/>
        <w:rPr>
          <w:sz w:val="20"/>
          <w:szCs w:val="20"/>
        </w:rPr>
      </w:pPr>
      <w:r w:rsidRPr="003F74CE">
        <w:rPr>
          <w:sz w:val="20"/>
          <w:szCs w:val="20"/>
        </w:rPr>
        <w:t>Izvajalci, ki skupaj izpolnjujejo pogodbene obveznosti, odgovarjajo solidarno za pravilno izpolnitev pogodbenih obveznosti.</w:t>
      </w:r>
    </w:p>
    <w:p w14:paraId="6B3010D5" w14:textId="77777777" w:rsidR="00BE1DCA" w:rsidRPr="003F74CE" w:rsidRDefault="00BE1DCA" w:rsidP="00BE1DCA">
      <w:pPr>
        <w:spacing w:after="0" w:line="260" w:lineRule="atLeast"/>
        <w:jc w:val="center"/>
        <w:rPr>
          <w:sz w:val="20"/>
          <w:szCs w:val="20"/>
        </w:rPr>
      </w:pPr>
    </w:p>
    <w:p w14:paraId="2E02A6C1" w14:textId="77777777" w:rsidR="00BE1DCA" w:rsidRPr="003F74CE" w:rsidRDefault="006C7D34" w:rsidP="00BE1DCA">
      <w:pPr>
        <w:spacing w:after="0" w:line="260" w:lineRule="atLeast"/>
        <w:jc w:val="center"/>
        <w:rPr>
          <w:sz w:val="20"/>
          <w:szCs w:val="20"/>
        </w:rPr>
      </w:pPr>
      <w:r>
        <w:rPr>
          <w:sz w:val="20"/>
          <w:szCs w:val="20"/>
        </w:rPr>
        <w:t>xx</w:t>
      </w:r>
      <w:r w:rsidRPr="003F74CE">
        <w:rPr>
          <w:sz w:val="20"/>
          <w:szCs w:val="20"/>
        </w:rPr>
        <w:t>. člen</w:t>
      </w:r>
    </w:p>
    <w:p w14:paraId="36C3F8D4" w14:textId="77777777" w:rsidR="00BE1DCA" w:rsidRPr="003F74CE" w:rsidRDefault="006C7D34" w:rsidP="00BE1DCA">
      <w:pPr>
        <w:spacing w:after="0" w:line="260" w:lineRule="atLeast"/>
        <w:jc w:val="center"/>
        <w:rPr>
          <w:i/>
          <w:sz w:val="20"/>
          <w:szCs w:val="20"/>
        </w:rPr>
      </w:pPr>
      <w:r w:rsidRPr="003F74CE">
        <w:rPr>
          <w:i/>
          <w:sz w:val="20"/>
          <w:szCs w:val="20"/>
        </w:rPr>
        <w:lastRenderedPageBreak/>
        <w:t xml:space="preserve"> (člen se izloči iz besedila pogodbe, če gre za ponudbo samostojnega ponudnika brez podizvajalcev)</w:t>
      </w:r>
    </w:p>
    <w:p w14:paraId="172DB822" w14:textId="77777777" w:rsidR="00BE1DCA" w:rsidRPr="003F74CE" w:rsidRDefault="00BE1DCA" w:rsidP="00BE1DCA">
      <w:pPr>
        <w:spacing w:after="0" w:line="260" w:lineRule="atLeast"/>
        <w:rPr>
          <w:sz w:val="20"/>
          <w:szCs w:val="20"/>
        </w:rPr>
      </w:pPr>
    </w:p>
    <w:p w14:paraId="4FFD9F08" w14:textId="77777777" w:rsidR="00BE1DCA" w:rsidRPr="003F74CE" w:rsidRDefault="006C7D34" w:rsidP="00BE1DCA">
      <w:pPr>
        <w:spacing w:after="0" w:line="260" w:lineRule="atLeast"/>
        <w:rPr>
          <w:sz w:val="20"/>
          <w:szCs w:val="20"/>
        </w:rPr>
      </w:pPr>
      <w:r w:rsidRPr="003F74CE">
        <w:rPr>
          <w:sz w:val="20"/>
          <w:szCs w:val="20"/>
        </w:rPr>
        <w:t>Izvajalec, ki skupaj s podizvajalcem izpolnjuje pogodbene obveznosti, v razmerju do naročnika v celoti odgovarja za njihovo pravilno izvedbo.</w:t>
      </w:r>
    </w:p>
    <w:p w14:paraId="4FCAD5F7" w14:textId="77777777" w:rsidR="00BE1DCA" w:rsidRPr="003F74CE" w:rsidRDefault="00BE1DCA" w:rsidP="00BE1DCA">
      <w:pPr>
        <w:spacing w:after="0" w:line="260" w:lineRule="atLeast"/>
        <w:rPr>
          <w:sz w:val="20"/>
          <w:szCs w:val="20"/>
        </w:rPr>
      </w:pPr>
    </w:p>
    <w:p w14:paraId="337F3953" w14:textId="77777777" w:rsidR="00BE1DCA" w:rsidRPr="003F74CE" w:rsidRDefault="006C7D34" w:rsidP="00BE1DCA">
      <w:pPr>
        <w:spacing w:after="0" w:line="260" w:lineRule="atLeast"/>
        <w:rPr>
          <w:sz w:val="20"/>
          <w:szCs w:val="20"/>
        </w:rPr>
      </w:pPr>
      <w:r w:rsidRPr="003F74CE">
        <w:rPr>
          <w:sz w:val="20"/>
          <w:szCs w:val="20"/>
        </w:rPr>
        <w:t>Izvajalec mora v času veljavnosti pogodbe obvestiti naročnika o spremembah informacij iz drugega odstavka 94. člena ZJN-3 in mu poslati informacije o novih podizvajalcih najkasneje v 5 dneh po spremembi. V primeru vključitve novih podizvajalcev mora izvajalec v skladu s tretjim odstavkom 94. člena ZJN-3 skupaj z obvestilom naročniku med drugim predložiti podatke in dokumente o kontaktnih osebah in zakonitih zastopnikih novih podizvajalcev, izpolnjene obrazce ESPD novih podizvajalcev v skladu z 79. členom ZJ</w:t>
      </w:r>
      <w:r w:rsidRPr="003F74CE">
        <w:rPr>
          <w:sz w:val="20"/>
          <w:szCs w:val="20"/>
        </w:rPr>
        <w:t>N-3 in pisno zahtevo novega podizvajalca za neposredno plačilo, če novi podizvajalec to zahteva.</w:t>
      </w:r>
    </w:p>
    <w:p w14:paraId="32C701C4" w14:textId="77777777" w:rsidR="00BE1DCA" w:rsidRPr="003F74CE" w:rsidRDefault="00BE1DCA" w:rsidP="00BE1DCA">
      <w:pPr>
        <w:spacing w:after="0" w:line="260" w:lineRule="atLeast"/>
        <w:rPr>
          <w:sz w:val="20"/>
          <w:szCs w:val="20"/>
        </w:rPr>
      </w:pPr>
    </w:p>
    <w:p w14:paraId="179B832A" w14:textId="77777777" w:rsidR="00BE1DCA" w:rsidRDefault="006C7D34" w:rsidP="00BE1DCA">
      <w:pPr>
        <w:spacing w:after="0" w:line="260" w:lineRule="atLeast"/>
        <w:rPr>
          <w:sz w:val="20"/>
          <w:szCs w:val="20"/>
        </w:rPr>
      </w:pPr>
      <w:r w:rsidRPr="003F74CE">
        <w:rPr>
          <w:sz w:val="20"/>
          <w:szCs w:val="20"/>
        </w:rPr>
        <w:t>Kakršne koli spremembe podizvajalcev v času veljavnosti te pogodbe bodo možne le na podlagi naročnikovega soglasja. Predlagani novi podizvajalec bo moral predložiti ustrezne listine in izkazati izpolnjevanje pogojev, ki jih mora izpolnjevati vsak podizvajalec, hkrati pa tudi tistih pogojev, ki jih je v ponudbi z dokazili izkazal podizvajalec, ki ga izvajalec namerava nadomestiti z drugim podizvajalcem.</w:t>
      </w:r>
    </w:p>
    <w:p w14:paraId="44039642" w14:textId="77777777" w:rsidR="00BE1DCA" w:rsidRPr="003F74CE" w:rsidRDefault="00BE1DCA" w:rsidP="00BE1DCA">
      <w:pPr>
        <w:spacing w:after="0" w:line="260" w:lineRule="atLeast"/>
        <w:rPr>
          <w:sz w:val="20"/>
          <w:szCs w:val="20"/>
        </w:rPr>
      </w:pPr>
    </w:p>
    <w:p w14:paraId="58A83E10" w14:textId="77777777" w:rsidR="00BE1DCA" w:rsidRPr="003F74CE" w:rsidRDefault="006C7D34" w:rsidP="00BE1DCA">
      <w:pPr>
        <w:spacing w:after="0" w:line="260" w:lineRule="atLeast"/>
        <w:rPr>
          <w:sz w:val="20"/>
          <w:szCs w:val="20"/>
        </w:rPr>
      </w:pPr>
      <w:r w:rsidRPr="003F74CE">
        <w:rPr>
          <w:sz w:val="20"/>
          <w:szCs w:val="20"/>
        </w:rPr>
        <w:t xml:space="preserve">Če naročnik ugotovi, da pogodbene obveznosti opravlja podizvajalec, ki ni bil naveden v ponudbi oz. ni vključen v izvedbo pogodbenih obveznosti na način, kot ga določa ta člen, ima naročnik pravico odpovedati to pogodbo. </w:t>
      </w:r>
    </w:p>
    <w:p w14:paraId="4961CEB8" w14:textId="77777777" w:rsidR="00BE1DCA" w:rsidRPr="003F74CE" w:rsidRDefault="00BE1DCA" w:rsidP="00BE1DCA">
      <w:pPr>
        <w:spacing w:after="0" w:line="260" w:lineRule="atLeast"/>
        <w:rPr>
          <w:sz w:val="20"/>
          <w:szCs w:val="20"/>
        </w:rPr>
      </w:pPr>
    </w:p>
    <w:p w14:paraId="484439B1" w14:textId="77777777" w:rsidR="00BE1DCA" w:rsidRPr="003F74CE" w:rsidRDefault="006C7D34" w:rsidP="00BE1DCA">
      <w:pPr>
        <w:spacing w:after="0" w:line="260" w:lineRule="atLeast"/>
        <w:rPr>
          <w:sz w:val="20"/>
          <w:szCs w:val="20"/>
        </w:rPr>
      </w:pPr>
      <w:r w:rsidRPr="003F74CE">
        <w:rPr>
          <w:sz w:val="20"/>
          <w:szCs w:val="20"/>
        </w:rPr>
        <w:t>Naročnik si pridržuje pravico, da lahko kadarkoli preveri kogarkoli od podizvajalcev, ki opravljajo pogodbene obveznosti.</w:t>
      </w:r>
    </w:p>
    <w:p w14:paraId="7C6614C3" w14:textId="77777777" w:rsidR="00BE1DCA" w:rsidRPr="003F74CE" w:rsidRDefault="00BE1DCA" w:rsidP="00BE1DCA">
      <w:pPr>
        <w:spacing w:after="0" w:line="260" w:lineRule="atLeast"/>
        <w:rPr>
          <w:sz w:val="20"/>
          <w:szCs w:val="20"/>
        </w:rPr>
      </w:pPr>
    </w:p>
    <w:p w14:paraId="73377865" w14:textId="77777777" w:rsidR="00BE1DCA" w:rsidRPr="003F74CE" w:rsidRDefault="006C7D34" w:rsidP="00BE1DCA">
      <w:pPr>
        <w:spacing w:after="0" w:line="260" w:lineRule="atLeast"/>
        <w:jc w:val="center"/>
        <w:rPr>
          <w:sz w:val="20"/>
          <w:szCs w:val="20"/>
        </w:rPr>
      </w:pPr>
      <w:r>
        <w:rPr>
          <w:sz w:val="20"/>
          <w:szCs w:val="20"/>
        </w:rPr>
        <w:t>xx</w:t>
      </w:r>
      <w:r w:rsidRPr="003F74CE">
        <w:rPr>
          <w:sz w:val="20"/>
          <w:szCs w:val="20"/>
        </w:rPr>
        <w:t>. člen</w:t>
      </w:r>
    </w:p>
    <w:p w14:paraId="3212A8C3" w14:textId="77777777" w:rsidR="00BE1DCA" w:rsidRPr="003F74CE" w:rsidRDefault="006C7D34" w:rsidP="00BE1DCA">
      <w:pPr>
        <w:spacing w:after="0" w:line="260" w:lineRule="atLeast"/>
        <w:jc w:val="center"/>
        <w:rPr>
          <w:i/>
          <w:sz w:val="20"/>
          <w:szCs w:val="20"/>
        </w:rPr>
      </w:pPr>
      <w:r w:rsidRPr="003F74CE">
        <w:rPr>
          <w:i/>
          <w:sz w:val="20"/>
          <w:szCs w:val="20"/>
        </w:rPr>
        <w:t xml:space="preserve"> (člen se izloči iz besedila pogodbe, če gre za ponudbo samostojnega ponudnika brez podizvajalcev)</w:t>
      </w:r>
    </w:p>
    <w:p w14:paraId="10E1143D" w14:textId="77777777" w:rsidR="00BE1DCA" w:rsidRPr="003F74CE" w:rsidRDefault="00BE1DCA" w:rsidP="00BE1DCA">
      <w:pPr>
        <w:spacing w:after="0" w:line="260" w:lineRule="atLeast"/>
        <w:rPr>
          <w:sz w:val="20"/>
          <w:szCs w:val="20"/>
        </w:rPr>
      </w:pPr>
    </w:p>
    <w:p w14:paraId="25D22202" w14:textId="77777777" w:rsidR="00BE1DCA" w:rsidRPr="003F74CE" w:rsidRDefault="006C7D34" w:rsidP="00BE1DCA">
      <w:pPr>
        <w:spacing w:after="0" w:line="260" w:lineRule="atLeast"/>
        <w:rPr>
          <w:sz w:val="20"/>
          <w:szCs w:val="20"/>
        </w:rPr>
      </w:pPr>
      <w:r w:rsidRPr="003F74CE">
        <w:rPr>
          <w:sz w:val="20"/>
          <w:szCs w:val="20"/>
        </w:rPr>
        <w:t>Izvajalec s sklenitvijo te pogodbe pooblašča naročnika, da na podlagi s strani izvajalca potrjenega podizvajalčevega računa oz. situacije plača neposredno podizvajalcu. To velja v primeru, ko izvajalec pri izpolnitvi pogodbenih obveznosti sodeluje s podizvajalcem, podizvajalec pa je podal zahtevo za neposredno plačilo. Podizvajalec mora v tem primeru podati pisno soglasje, na podlagi katerega naročnik namesto izvajalca poravna podizvajalčevo terjatev do dobavitelja. Izvajalec mora k svojemu računu oz. situa</w:t>
      </w:r>
      <w:r w:rsidRPr="003F74CE">
        <w:rPr>
          <w:sz w:val="20"/>
          <w:szCs w:val="20"/>
        </w:rPr>
        <w:t>ciji priložiti podizvajalčev račun oz. situacijo, ki jo mora predhodno potrditi.</w:t>
      </w:r>
    </w:p>
    <w:p w14:paraId="096F62E6" w14:textId="77777777" w:rsidR="00BE1DCA" w:rsidRPr="003F74CE" w:rsidRDefault="00BE1DCA" w:rsidP="00BE1DCA">
      <w:pPr>
        <w:spacing w:after="0" w:line="260" w:lineRule="atLeast"/>
        <w:rPr>
          <w:sz w:val="20"/>
          <w:szCs w:val="20"/>
        </w:rPr>
      </w:pPr>
    </w:p>
    <w:p w14:paraId="1131BF90" w14:textId="77777777" w:rsidR="00BE1DCA" w:rsidRPr="00BE1DCA" w:rsidRDefault="006C7D34" w:rsidP="00324819">
      <w:pPr>
        <w:spacing w:after="0" w:line="260" w:lineRule="atLeast"/>
        <w:rPr>
          <w:sz w:val="20"/>
          <w:szCs w:val="20"/>
        </w:rPr>
      </w:pPr>
      <w:r w:rsidRPr="003F74CE">
        <w:rPr>
          <w:sz w:val="20"/>
          <w:szCs w:val="20"/>
        </w:rPr>
        <w:t xml:space="preserve">Če podizvajalec ni zahteval neposrednega plačila, mora izvajalec </w:t>
      </w:r>
      <w:r w:rsidRPr="003F74CE">
        <w:rPr>
          <w:sz w:val="20"/>
          <w:szCs w:val="20"/>
        </w:rPr>
        <w:t>naročniku najpozneje v 60 dneh od plačila končnega računa oz. situacije poslati svojo pisno izjavo in pisno izjavo podizvajalca, da je podizvajalec prejel plačilo za izvedene gradnje ali storitve oz. dobavljeno blago, neposredno povezano s predmetom javnega naročila oz. te pogodbe. Opustitev predložitve pisnih izjav predstavlja prekršek.</w:t>
      </w:r>
    </w:p>
    <w:p w14:paraId="3C8EBF05" w14:textId="77777777" w:rsidR="00CD5588" w:rsidRPr="008C440C" w:rsidRDefault="00CD5588" w:rsidP="00CD5588">
      <w:pPr>
        <w:widowControl w:val="0"/>
        <w:spacing w:after="0" w:line="260" w:lineRule="atLeast"/>
        <w:rPr>
          <w:sz w:val="20"/>
          <w:szCs w:val="20"/>
          <w:lang w:eastAsia="sl-SI"/>
        </w:rPr>
      </w:pPr>
    </w:p>
    <w:p w14:paraId="4B42F623" w14:textId="77777777" w:rsidR="00287358" w:rsidRPr="00287358" w:rsidRDefault="006C7D34" w:rsidP="00FD744B">
      <w:pPr>
        <w:pStyle w:val="Odstavekseznama"/>
        <w:numPr>
          <w:ilvl w:val="0"/>
          <w:numId w:val="49"/>
        </w:numPr>
        <w:spacing w:after="0" w:line="260" w:lineRule="atLeast"/>
        <w:rPr>
          <w:sz w:val="20"/>
          <w:szCs w:val="20"/>
        </w:rPr>
      </w:pPr>
      <w:r w:rsidRPr="00287358">
        <w:rPr>
          <w:sz w:val="20"/>
          <w:szCs w:val="20"/>
        </w:rPr>
        <w:t>člen</w:t>
      </w:r>
    </w:p>
    <w:p w14:paraId="62E975F4" w14:textId="77777777" w:rsidR="00CE1FA7" w:rsidRPr="008C440C" w:rsidRDefault="00CE1FA7" w:rsidP="00CE1FA7">
      <w:pPr>
        <w:spacing w:after="0" w:line="260" w:lineRule="atLeast"/>
        <w:rPr>
          <w:sz w:val="20"/>
          <w:szCs w:val="20"/>
        </w:rPr>
      </w:pPr>
    </w:p>
    <w:p w14:paraId="315EF84B" w14:textId="77777777" w:rsidR="00274559" w:rsidRDefault="006C7D34" w:rsidP="00AA7B92">
      <w:pPr>
        <w:widowControl w:val="0"/>
        <w:tabs>
          <w:tab w:val="left" w:pos="708"/>
          <w:tab w:val="left" w:pos="900"/>
        </w:tabs>
        <w:spacing w:after="0" w:line="260" w:lineRule="atLeast"/>
        <w:rPr>
          <w:sz w:val="20"/>
          <w:szCs w:val="20"/>
          <w:lang w:eastAsia="sl-SI"/>
        </w:rPr>
      </w:pPr>
      <w:r w:rsidRPr="0016250F">
        <w:rPr>
          <w:sz w:val="20"/>
          <w:szCs w:val="20"/>
          <w:lang w:eastAsia="sl-SI"/>
        </w:rPr>
        <w:t xml:space="preserve">Če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w:t>
      </w:r>
      <w:r w:rsidRPr="0016250F">
        <w:rPr>
          <w:sz w:val="20"/>
          <w:szCs w:val="20"/>
          <w:lang w:eastAsia="sl-SI"/>
        </w:rPr>
        <w:lastRenderedPageBreak/>
        <w:t>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 je ta pogodba nična.</w:t>
      </w:r>
    </w:p>
    <w:p w14:paraId="2368293E" w14:textId="77777777" w:rsidR="00AA7B92" w:rsidRPr="0016250F" w:rsidRDefault="00AA7B92" w:rsidP="00AA7B92">
      <w:pPr>
        <w:widowControl w:val="0"/>
        <w:tabs>
          <w:tab w:val="left" w:pos="708"/>
          <w:tab w:val="left" w:pos="900"/>
        </w:tabs>
        <w:spacing w:after="0" w:line="260" w:lineRule="atLeast"/>
        <w:rPr>
          <w:sz w:val="20"/>
          <w:szCs w:val="20"/>
          <w:lang w:eastAsia="sl-SI"/>
        </w:rPr>
      </w:pPr>
    </w:p>
    <w:p w14:paraId="6E02FAC0" w14:textId="77777777" w:rsidR="00274559" w:rsidRPr="0016250F" w:rsidRDefault="006C7D34" w:rsidP="00AA7B92">
      <w:pPr>
        <w:widowControl w:val="0"/>
        <w:tabs>
          <w:tab w:val="left" w:pos="708"/>
          <w:tab w:val="left" w:pos="900"/>
        </w:tabs>
        <w:spacing w:after="0" w:line="260" w:lineRule="atLeast"/>
        <w:rPr>
          <w:sz w:val="20"/>
          <w:szCs w:val="20"/>
          <w:lang w:eastAsia="sl-SI"/>
        </w:rPr>
      </w:pPr>
      <w:r w:rsidRPr="0016250F">
        <w:rPr>
          <w:sz w:val="20"/>
          <w:szCs w:val="20"/>
          <w:lang w:eastAsia="sl-SI"/>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in drugimi ukrepi v skladu s predpisi Republike Slovenije.  </w:t>
      </w:r>
    </w:p>
    <w:p w14:paraId="035A7FAE" w14:textId="77777777" w:rsidR="00CE1FA7" w:rsidRPr="008C440C" w:rsidRDefault="00CE1FA7" w:rsidP="00AA7B92">
      <w:pPr>
        <w:spacing w:after="0" w:line="260" w:lineRule="atLeast"/>
        <w:rPr>
          <w:sz w:val="20"/>
          <w:szCs w:val="20"/>
        </w:rPr>
      </w:pPr>
    </w:p>
    <w:p w14:paraId="41E0E74A" w14:textId="77777777" w:rsidR="00287358" w:rsidRPr="00287358" w:rsidRDefault="006C7D34" w:rsidP="00FD744B">
      <w:pPr>
        <w:pStyle w:val="Odstavekseznama"/>
        <w:numPr>
          <w:ilvl w:val="0"/>
          <w:numId w:val="49"/>
        </w:numPr>
        <w:spacing w:after="0" w:line="260" w:lineRule="atLeast"/>
        <w:rPr>
          <w:sz w:val="20"/>
          <w:szCs w:val="20"/>
        </w:rPr>
      </w:pPr>
      <w:r w:rsidRPr="00287358">
        <w:rPr>
          <w:sz w:val="20"/>
          <w:szCs w:val="20"/>
        </w:rPr>
        <w:t>člen</w:t>
      </w:r>
    </w:p>
    <w:p w14:paraId="6C15DABF" w14:textId="77777777" w:rsidR="00CE1FA7" w:rsidRPr="008C440C" w:rsidRDefault="00CE1FA7" w:rsidP="00CE1FA7">
      <w:pPr>
        <w:spacing w:after="0" w:line="260" w:lineRule="atLeast"/>
        <w:rPr>
          <w:sz w:val="20"/>
          <w:szCs w:val="20"/>
        </w:rPr>
      </w:pPr>
    </w:p>
    <w:p w14:paraId="1D75BB90" w14:textId="77777777" w:rsidR="00CE1FA7" w:rsidRDefault="006C7D34" w:rsidP="00CE1FA7">
      <w:pPr>
        <w:spacing w:after="0" w:line="260" w:lineRule="atLeast"/>
        <w:rPr>
          <w:sz w:val="20"/>
          <w:szCs w:val="20"/>
        </w:rPr>
      </w:pPr>
      <w:r w:rsidRPr="008C440C">
        <w:rPr>
          <w:sz w:val="20"/>
          <w:szCs w:val="20"/>
        </w:rPr>
        <w:t xml:space="preserve">Ta pogodba preneha veljati z odstopom od pogodbe katere koli pogodbene stranke, pri čemer je vzrok za odstop od pogodbe neizpolnjevanje </w:t>
      </w:r>
      <w:r w:rsidR="001B68AF">
        <w:rPr>
          <w:sz w:val="20"/>
          <w:szCs w:val="20"/>
        </w:rPr>
        <w:t>oz.</w:t>
      </w:r>
      <w:r w:rsidRPr="008C440C">
        <w:rPr>
          <w:sz w:val="20"/>
          <w:szCs w:val="20"/>
        </w:rPr>
        <w:t xml:space="preserve"> neustrezno izpolnjevanje pogodbenih obveznosti. Pogodbena stranka mora najprej drugo pogodbeno stranko opozoriti na neizpolnjevanje </w:t>
      </w:r>
      <w:r w:rsidR="001B68AF">
        <w:rPr>
          <w:sz w:val="20"/>
          <w:szCs w:val="20"/>
        </w:rPr>
        <w:t>oz.</w:t>
      </w:r>
      <w:r w:rsidRPr="008C440C">
        <w:rPr>
          <w:sz w:val="20"/>
          <w:szCs w:val="20"/>
        </w:rPr>
        <w:t xml:space="preserve"> neustrezno izpolnjevanje pogodbenih obveznosti s pisnim opominom in jo pozvati, da v dodatnem roku pravilno izpolni svoje pogodbene obveznosti. Če pogodbena obveznost ni izpolnjena v dodatnem roku in na način, kot to določa ta pogodba, lahko pogodbena stranka drugi pogodbeni stranki pošlje pisno obvestilo o odstopu od pogodbe, ki učinkuje z dnem njegovega prejema, če ni</w:t>
      </w:r>
      <w:r w:rsidRPr="008C440C">
        <w:rPr>
          <w:sz w:val="20"/>
          <w:szCs w:val="20"/>
        </w:rPr>
        <w:t xml:space="preserve"> drugače določeno v njem.</w:t>
      </w:r>
    </w:p>
    <w:p w14:paraId="48A945A0" w14:textId="77777777" w:rsidR="00274559" w:rsidRDefault="00274559" w:rsidP="00CE1FA7">
      <w:pPr>
        <w:spacing w:after="0" w:line="260" w:lineRule="atLeast"/>
        <w:rPr>
          <w:sz w:val="20"/>
          <w:szCs w:val="20"/>
        </w:rPr>
      </w:pPr>
    </w:p>
    <w:p w14:paraId="20E0DB73" w14:textId="77777777" w:rsidR="00274559" w:rsidRPr="00274559" w:rsidRDefault="006C7D34" w:rsidP="00274559">
      <w:pPr>
        <w:spacing w:after="0" w:line="260" w:lineRule="atLeast"/>
        <w:rPr>
          <w:sz w:val="20"/>
          <w:szCs w:val="24"/>
        </w:rPr>
      </w:pPr>
      <w:r w:rsidRPr="00274559">
        <w:rPr>
          <w:color w:val="000000"/>
          <w:sz w:val="20"/>
          <w:szCs w:val="20"/>
        </w:rPr>
        <w:t>Ta pogodba preneha veljati tudi v primeru, če se uresniči razvezni pogoj. Razvezni pogoj se</w:t>
      </w:r>
      <w:r w:rsidRPr="00274559">
        <w:rPr>
          <w:color w:val="000000"/>
          <w:sz w:val="20"/>
          <w:szCs w:val="20"/>
        </w:rPr>
        <w:br/>
        <w:t xml:space="preserve">uresniči, če je </w:t>
      </w:r>
      <w:r w:rsidRPr="00274559">
        <w:rPr>
          <w:color w:val="000000"/>
          <w:sz w:val="20"/>
          <w:szCs w:val="20"/>
        </w:rPr>
        <w:t>naročnik seznanjen, da je sodišče s pravnomočno odločitvijo ugotovilo kršitev</w:t>
      </w:r>
      <w:r w:rsidRPr="00274559">
        <w:rPr>
          <w:color w:val="000000"/>
          <w:sz w:val="20"/>
          <w:szCs w:val="20"/>
        </w:rPr>
        <w:br/>
        <w:t>obveznosti, katere vsebino opredeljuje drugi odstavek 3. člena ZJN-3 s strani izvajalca ali</w:t>
      </w:r>
      <w:r w:rsidRPr="00274559">
        <w:rPr>
          <w:color w:val="000000"/>
          <w:sz w:val="20"/>
          <w:szCs w:val="20"/>
        </w:rPr>
        <w:br/>
        <w:t>njegovega podizvajalca, ali če je naročnik seznanjen, da je pristojni državni organ pri izvajalcu ali</w:t>
      </w:r>
      <w:r w:rsidRPr="00274559">
        <w:rPr>
          <w:color w:val="000000"/>
          <w:sz w:val="20"/>
          <w:szCs w:val="20"/>
        </w:rPr>
        <w:br/>
        <w:t>njegovem podizvajalcu v času izvajanja pogodbe ugotovil najmanj dve kršitvi v zvezi s plačilom</w:t>
      </w:r>
      <w:r w:rsidRPr="00274559">
        <w:rPr>
          <w:color w:val="000000"/>
          <w:sz w:val="20"/>
          <w:szCs w:val="20"/>
        </w:rPr>
        <w:br/>
        <w:t>za delo, delovnim časom, počitki, opravljanjem dela na podlagi pogodb civilnega prava kljub</w:t>
      </w:r>
      <w:r w:rsidRPr="00274559">
        <w:rPr>
          <w:color w:val="000000"/>
          <w:sz w:val="20"/>
          <w:szCs w:val="20"/>
        </w:rPr>
        <w:br/>
        <w:t>obstoju elementov delovnega razmerja ali v zvezi z za</w:t>
      </w:r>
      <w:r w:rsidRPr="00274559">
        <w:rPr>
          <w:color w:val="000000"/>
          <w:sz w:val="20"/>
          <w:szCs w:val="20"/>
        </w:rPr>
        <w:t>poslovanjem na črno in za kateri mu je bila</w:t>
      </w:r>
      <w:r w:rsidRPr="00274559">
        <w:rPr>
          <w:color w:val="000000"/>
          <w:sz w:val="20"/>
          <w:szCs w:val="20"/>
        </w:rPr>
        <w:br/>
        <w:t>s pravnomočno odločitvijo ali več pravnomočnimi odločitvami izrečena globa za prekršek. V</w:t>
      </w:r>
      <w:r w:rsidRPr="00274559">
        <w:rPr>
          <w:color w:val="000000"/>
          <w:sz w:val="20"/>
          <w:szCs w:val="20"/>
        </w:rPr>
        <w:br/>
        <w:t>primeru seznanitve naročnika s kršitvijo mora ta o tem obvestiti izvajalca v desetih dneh. Izvajalec</w:t>
      </w:r>
      <w:r w:rsidRPr="00274559">
        <w:rPr>
          <w:color w:val="000000"/>
          <w:sz w:val="20"/>
          <w:szCs w:val="20"/>
        </w:rPr>
        <w:br/>
        <w:t>lahko v roku, ki ga določi naročnik, ki pa ne sme biti daljši kot 15 dni, predloži dokaze, da je sprejel</w:t>
      </w:r>
      <w:r w:rsidRPr="00274559">
        <w:rPr>
          <w:color w:val="000000"/>
          <w:sz w:val="20"/>
          <w:szCs w:val="20"/>
        </w:rPr>
        <w:br/>
        <w:t>zadostne ukrepe, s katerimi lahko dokaže svojo zanesljivost kljub obstoju kršitev. Če obstaja</w:t>
      </w:r>
      <w:r w:rsidRPr="00274559">
        <w:rPr>
          <w:color w:val="000000"/>
          <w:sz w:val="20"/>
          <w:szCs w:val="20"/>
        </w:rPr>
        <w:br/>
        <w:t xml:space="preserve">kršitev pri podizvajalcu, lahko izvajalec v istem roku predloži dokaze, da je </w:t>
      </w:r>
      <w:r w:rsidRPr="00274559">
        <w:rPr>
          <w:color w:val="000000"/>
          <w:sz w:val="20"/>
          <w:szCs w:val="20"/>
        </w:rPr>
        <w:t>podizvajalec sprejel</w:t>
      </w:r>
      <w:r w:rsidRPr="00274559">
        <w:rPr>
          <w:color w:val="000000"/>
          <w:sz w:val="20"/>
          <w:szCs w:val="20"/>
        </w:rPr>
        <w:br/>
        <w:t>zadostne ukrepe, s katerimi lahko dokaže svojo zanesljivost kljub obstoju kršitev. Če izvajalec ni</w:t>
      </w:r>
      <w:r w:rsidRPr="00274559">
        <w:rPr>
          <w:color w:val="000000"/>
          <w:sz w:val="20"/>
          <w:szCs w:val="20"/>
        </w:rPr>
        <w:br/>
        <w:t>predložil dokazov za podizvajalca ali če jih je, pa naročnik oceni, da ti ukrepi ne zadoščajo, lahko</w:t>
      </w:r>
      <w:r w:rsidRPr="00274559">
        <w:rPr>
          <w:color w:val="000000"/>
          <w:sz w:val="20"/>
          <w:szCs w:val="20"/>
        </w:rPr>
        <w:br/>
        <w:t>izvajalec zamenja podizvajalca v roku, ki ga določi naročnik in ne sme biti daljši od 15 dni v skladu</w:t>
      </w:r>
      <w:r w:rsidRPr="00274559">
        <w:rPr>
          <w:color w:val="000000"/>
          <w:sz w:val="20"/>
          <w:szCs w:val="20"/>
        </w:rPr>
        <w:br/>
        <w:t>s 94. členom ZJN-3, ali sam prevzame del, ki ga je oddal v podizvajanje temu podizvajalcu, če ta</w:t>
      </w:r>
      <w:r w:rsidRPr="00274559">
        <w:rPr>
          <w:color w:val="000000"/>
          <w:sz w:val="20"/>
          <w:szCs w:val="20"/>
        </w:rPr>
        <w:br/>
        <w:t>zamenjava ali prevzem ne pomeni bistvene spremembe pogodbe. Če izvajalec ni predložil</w:t>
      </w:r>
      <w:r w:rsidRPr="00274559">
        <w:rPr>
          <w:color w:val="000000"/>
          <w:sz w:val="20"/>
          <w:szCs w:val="20"/>
        </w:rPr>
        <w:br/>
        <w:t>dokazo</w:t>
      </w:r>
      <w:r w:rsidRPr="00274559">
        <w:rPr>
          <w:color w:val="000000"/>
          <w:sz w:val="20"/>
          <w:szCs w:val="20"/>
        </w:rPr>
        <w:t>v zase ali za podizvajalca ali če jih je, pa naročnik oceni, da ti ukrepi ne zadoščajo, ali če</w:t>
      </w:r>
      <w:r w:rsidRPr="00274559">
        <w:rPr>
          <w:color w:val="000000"/>
          <w:sz w:val="20"/>
          <w:szCs w:val="20"/>
        </w:rPr>
        <w:br/>
        <w:t>izvajalec ne prevzame del sam ali predlaga novega podizvajalca ali če naročnik v skladu s 94.</w:t>
      </w:r>
      <w:r w:rsidRPr="00274559">
        <w:rPr>
          <w:color w:val="000000"/>
          <w:sz w:val="20"/>
          <w:szCs w:val="20"/>
        </w:rPr>
        <w:br/>
        <w:t>členom ZJN-3 pravočasno predlaganega novega podizvajalca zavrne, se razvezni pogoj uresniči</w:t>
      </w:r>
      <w:r w:rsidRPr="00274559">
        <w:rPr>
          <w:color w:val="000000"/>
          <w:sz w:val="20"/>
          <w:szCs w:val="20"/>
        </w:rPr>
        <w:br/>
        <w:t>pod pogojem, da je od seznanitve naročnika s kršitvijo in do izteka veljavnosti pogodbe še najmanj</w:t>
      </w:r>
      <w:r w:rsidRPr="00274559">
        <w:rPr>
          <w:color w:val="000000"/>
          <w:sz w:val="20"/>
          <w:szCs w:val="20"/>
        </w:rPr>
        <w:br/>
        <w:t>šest mesecev. V primeru izpolnitve razveznega pogoja se šteje, da je pogodba razvezana z dnem</w:t>
      </w:r>
      <w:r w:rsidRPr="00274559">
        <w:rPr>
          <w:sz w:val="20"/>
          <w:szCs w:val="24"/>
        </w:rPr>
        <w:br/>
      </w:r>
      <w:r w:rsidRPr="00274559">
        <w:rPr>
          <w:color w:val="000000"/>
          <w:sz w:val="20"/>
          <w:szCs w:val="20"/>
        </w:rPr>
        <w:t>sklenitve nove pogodbe o izvedbi javne</w:t>
      </w:r>
      <w:r w:rsidRPr="00274559">
        <w:rPr>
          <w:color w:val="000000"/>
          <w:sz w:val="20"/>
          <w:szCs w:val="20"/>
        </w:rPr>
        <w:t>ga naročila, naročnik pa mora nov postopek oddaje</w:t>
      </w:r>
      <w:r w:rsidRPr="00274559">
        <w:rPr>
          <w:color w:val="000000"/>
          <w:sz w:val="20"/>
          <w:szCs w:val="20"/>
        </w:rPr>
        <w:br/>
        <w:t>javnega naročila začeti nemudoma, vendar najkasneje v 60 dneh od seznanitve s kršitvijo. Če</w:t>
      </w:r>
      <w:r w:rsidRPr="00274559">
        <w:rPr>
          <w:color w:val="000000"/>
          <w:sz w:val="20"/>
          <w:szCs w:val="20"/>
        </w:rPr>
        <w:br/>
        <w:t>naročnik v tem roku ne začne novega postopka javnega naročila, se šteje, da je pogodba</w:t>
      </w:r>
      <w:r w:rsidRPr="00274559">
        <w:rPr>
          <w:color w:val="000000"/>
          <w:sz w:val="20"/>
          <w:szCs w:val="20"/>
        </w:rPr>
        <w:br/>
        <w:t>razvezana šestdeseti dan od seznanitve s kršitvijo. Če se v času veljavnosti pogodbe spremeni</w:t>
      </w:r>
      <w:r w:rsidRPr="00274559">
        <w:rPr>
          <w:color w:val="000000"/>
          <w:sz w:val="20"/>
          <w:szCs w:val="20"/>
        </w:rPr>
        <w:br/>
        <w:t>vsebina razveznega pogoja, kot ga določa veljavni zakon, ki ureja javno naročanje, pogodbeni</w:t>
      </w:r>
      <w:r w:rsidRPr="00274559">
        <w:rPr>
          <w:color w:val="000000"/>
          <w:sz w:val="20"/>
          <w:szCs w:val="20"/>
        </w:rPr>
        <w:br/>
        <w:t>stranki soglašata, da se vsebina razveznega pogoja, kot je opredeljena v tem odstavku tega</w:t>
      </w:r>
      <w:r w:rsidRPr="00274559">
        <w:rPr>
          <w:color w:val="000000"/>
          <w:sz w:val="20"/>
          <w:szCs w:val="20"/>
        </w:rPr>
        <w:br/>
        <w:t>člena</w:t>
      </w:r>
      <w:r w:rsidRPr="00274559">
        <w:rPr>
          <w:color w:val="000000"/>
          <w:sz w:val="20"/>
          <w:szCs w:val="20"/>
        </w:rPr>
        <w:t>, nadomesti z vsebino razveznega pogoja, kot ga določa veljavni zakon, ki ureja javno</w:t>
      </w:r>
      <w:r w:rsidRPr="00274559">
        <w:rPr>
          <w:color w:val="000000"/>
          <w:sz w:val="20"/>
          <w:szCs w:val="20"/>
        </w:rPr>
        <w:br/>
        <w:t>naročanje. V tem primeru ni treba skleniti aneksa k pogodbi, razen če to zahteva veljavni zakon,</w:t>
      </w:r>
      <w:r w:rsidRPr="00274559">
        <w:rPr>
          <w:color w:val="000000"/>
          <w:sz w:val="20"/>
          <w:szCs w:val="20"/>
        </w:rPr>
        <w:br/>
        <w:t>ki ureja javno naročanje.</w:t>
      </w:r>
      <w:r w:rsidRPr="00274559">
        <w:rPr>
          <w:sz w:val="20"/>
          <w:szCs w:val="24"/>
        </w:rPr>
        <w:t xml:space="preserve"> </w:t>
      </w:r>
    </w:p>
    <w:p w14:paraId="6D4F99D3" w14:textId="77777777" w:rsidR="00274559" w:rsidRPr="00274559" w:rsidRDefault="00274559" w:rsidP="00274559">
      <w:pPr>
        <w:spacing w:after="0" w:line="260" w:lineRule="atLeast"/>
        <w:rPr>
          <w:rFonts w:cs="Times New Roman"/>
          <w:sz w:val="20"/>
          <w:szCs w:val="24"/>
        </w:rPr>
      </w:pPr>
    </w:p>
    <w:p w14:paraId="21CD25B2" w14:textId="77777777" w:rsidR="00274559" w:rsidRDefault="006C7D34" w:rsidP="00274559">
      <w:pPr>
        <w:spacing w:after="0" w:line="260" w:lineRule="atLeast"/>
        <w:rPr>
          <w:sz w:val="20"/>
          <w:szCs w:val="20"/>
        </w:rPr>
      </w:pPr>
      <w:r w:rsidRPr="00274559">
        <w:rPr>
          <w:sz w:val="20"/>
          <w:szCs w:val="20"/>
        </w:rPr>
        <w:t>Naročnik lahko ne glede na določbe zakona, ki ureja obligacijska razmerja, odstopi od pogodbe v vseh primerih iz 96. člena ZJN-3.</w:t>
      </w:r>
    </w:p>
    <w:p w14:paraId="562BE2D2" w14:textId="77777777" w:rsidR="00274559" w:rsidRPr="00274559" w:rsidRDefault="00274559" w:rsidP="00274559">
      <w:pPr>
        <w:spacing w:after="0" w:line="260" w:lineRule="atLeast"/>
        <w:rPr>
          <w:sz w:val="20"/>
          <w:szCs w:val="20"/>
        </w:rPr>
      </w:pPr>
    </w:p>
    <w:p w14:paraId="6CA9853A" w14:textId="77777777" w:rsidR="00274559" w:rsidRPr="00274559" w:rsidRDefault="006C7D34" w:rsidP="00274559">
      <w:pPr>
        <w:spacing w:after="0" w:line="260" w:lineRule="atLeast"/>
        <w:rPr>
          <w:sz w:val="20"/>
          <w:szCs w:val="20"/>
        </w:rPr>
      </w:pPr>
      <w:r w:rsidRPr="00274559">
        <w:rPr>
          <w:sz w:val="20"/>
          <w:szCs w:val="20"/>
        </w:rPr>
        <w:t>Naročnik lahko odpove pogodbo, če je zoper izvajalca začet stečajni postopek, pri čemer odpoved učinkuje z dnem prejema pisne odpovedi ali drugim datumom, ki ga naročnik določi v pisnem obvestilu, upoštevajoč veljavne predpise.</w:t>
      </w:r>
    </w:p>
    <w:p w14:paraId="3E68F456" w14:textId="77777777" w:rsidR="00CE1FA7" w:rsidRPr="008C440C" w:rsidRDefault="00CE1FA7" w:rsidP="00CE1FA7">
      <w:pPr>
        <w:widowControl w:val="0"/>
        <w:spacing w:after="0" w:line="260" w:lineRule="atLeast"/>
        <w:rPr>
          <w:sz w:val="20"/>
          <w:szCs w:val="20"/>
          <w:lang w:eastAsia="sl-SI"/>
        </w:rPr>
      </w:pPr>
    </w:p>
    <w:p w14:paraId="5B72613B" w14:textId="77777777" w:rsidR="00287358" w:rsidRPr="00287358" w:rsidRDefault="006C7D34" w:rsidP="00FD744B">
      <w:pPr>
        <w:pStyle w:val="Odstavekseznama"/>
        <w:numPr>
          <w:ilvl w:val="0"/>
          <w:numId w:val="49"/>
        </w:numPr>
        <w:spacing w:after="0" w:line="260" w:lineRule="atLeast"/>
        <w:rPr>
          <w:sz w:val="20"/>
          <w:szCs w:val="20"/>
        </w:rPr>
      </w:pPr>
      <w:r w:rsidRPr="00287358">
        <w:rPr>
          <w:sz w:val="20"/>
          <w:szCs w:val="20"/>
        </w:rPr>
        <w:t>člen</w:t>
      </w:r>
    </w:p>
    <w:p w14:paraId="4E08F40B" w14:textId="77777777" w:rsidR="00CE1FA7" w:rsidRPr="008C440C" w:rsidRDefault="00CE1FA7" w:rsidP="00CE1FA7">
      <w:pPr>
        <w:widowControl w:val="0"/>
        <w:spacing w:after="0" w:line="260" w:lineRule="atLeast"/>
        <w:rPr>
          <w:sz w:val="20"/>
          <w:szCs w:val="20"/>
          <w:lang w:eastAsia="sl-SI"/>
        </w:rPr>
      </w:pPr>
    </w:p>
    <w:p w14:paraId="48871B25" w14:textId="77777777" w:rsidR="00757DE3" w:rsidRPr="008C440C" w:rsidRDefault="006C7D34" w:rsidP="00757DE3">
      <w:pPr>
        <w:widowControl w:val="0"/>
        <w:spacing w:after="0" w:line="276" w:lineRule="auto"/>
        <w:rPr>
          <w:sz w:val="20"/>
          <w:szCs w:val="20"/>
          <w:lang w:eastAsia="sl-SI"/>
        </w:rPr>
      </w:pPr>
      <w:r w:rsidRPr="008C440C">
        <w:rPr>
          <w:sz w:val="20"/>
          <w:szCs w:val="20"/>
          <w:lang w:eastAsia="sl-SI"/>
        </w:rPr>
        <w:t xml:space="preserve">Niti </w:t>
      </w:r>
      <w:r>
        <w:rPr>
          <w:sz w:val="20"/>
          <w:szCs w:val="20"/>
          <w:lang w:eastAsia="sl-SI"/>
        </w:rPr>
        <w:t>izvajalec</w:t>
      </w:r>
      <w:r w:rsidRPr="008C440C">
        <w:rPr>
          <w:sz w:val="20"/>
          <w:szCs w:val="20"/>
          <w:lang w:eastAsia="sl-SI"/>
        </w:rPr>
        <w:t xml:space="preserve"> niti naročnik nista odgovorna za neizpolnitev pogodbenih obveznosti zaradi okoliščin, katerih vzrok je izven nadzora posamezne pogodbene stranke in ga ni bilo mogoče pričakovati, se mu izogniti ali ga odvrniti. Zaradi višje sile se roki za izpolnitev pogodbenih obveznosti ustrezno prestavijo. Višja sila se ne upošteva, če neposredno prizadeta pogodbena stranka o tem pisno ne obvesti druge pogodbene stranke nemudoma, ko je to mogoče glede na naravo višje sile.</w:t>
      </w:r>
    </w:p>
    <w:p w14:paraId="0229296C" w14:textId="77777777" w:rsidR="00757DE3" w:rsidRPr="008C440C" w:rsidRDefault="00757DE3" w:rsidP="00757DE3">
      <w:pPr>
        <w:widowControl w:val="0"/>
        <w:spacing w:after="0" w:line="276" w:lineRule="auto"/>
        <w:rPr>
          <w:sz w:val="20"/>
          <w:szCs w:val="20"/>
          <w:lang w:eastAsia="sl-SI"/>
        </w:rPr>
      </w:pPr>
    </w:p>
    <w:p w14:paraId="0026B296" w14:textId="77777777" w:rsidR="00757DE3" w:rsidRDefault="006C7D34" w:rsidP="00757DE3">
      <w:pPr>
        <w:widowControl w:val="0"/>
        <w:spacing w:after="0" w:line="276" w:lineRule="auto"/>
        <w:rPr>
          <w:sz w:val="20"/>
          <w:szCs w:val="20"/>
          <w:lang w:eastAsia="sl-SI"/>
        </w:rPr>
      </w:pPr>
      <w:r w:rsidRPr="008C440C">
        <w:rPr>
          <w:sz w:val="20"/>
          <w:szCs w:val="20"/>
          <w:lang w:eastAsia="sl-SI"/>
        </w:rPr>
        <w:t>V primeru</w:t>
      </w:r>
      <w:r>
        <w:rPr>
          <w:sz w:val="20"/>
          <w:szCs w:val="20"/>
          <w:lang w:eastAsia="sl-SI"/>
        </w:rPr>
        <w:t xml:space="preserve"> dlje časa trajajoče</w:t>
      </w:r>
      <w:r w:rsidRPr="008C440C">
        <w:rPr>
          <w:sz w:val="20"/>
          <w:szCs w:val="20"/>
          <w:lang w:eastAsia="sl-SI"/>
        </w:rPr>
        <w:t xml:space="preserve"> višje sile lahko naročnik ali </w:t>
      </w:r>
      <w:r>
        <w:rPr>
          <w:sz w:val="20"/>
          <w:szCs w:val="20"/>
          <w:lang w:eastAsia="sl-SI"/>
        </w:rPr>
        <w:t xml:space="preserve">izvajalec </w:t>
      </w:r>
      <w:r w:rsidRPr="008C440C">
        <w:rPr>
          <w:sz w:val="20"/>
          <w:szCs w:val="20"/>
          <w:lang w:eastAsia="sl-SI"/>
        </w:rPr>
        <w:t>odstopi od pogodbe</w:t>
      </w:r>
      <w:r>
        <w:rPr>
          <w:sz w:val="20"/>
          <w:szCs w:val="20"/>
          <w:lang w:eastAsia="sl-SI"/>
        </w:rPr>
        <w:t>.</w:t>
      </w:r>
      <w:r w:rsidRPr="008C440C">
        <w:rPr>
          <w:sz w:val="20"/>
          <w:szCs w:val="20"/>
          <w:lang w:eastAsia="sl-SI"/>
        </w:rPr>
        <w:t xml:space="preserve"> V primerih odstopa skladno s tem odstavkom ima </w:t>
      </w:r>
      <w:r>
        <w:rPr>
          <w:sz w:val="20"/>
          <w:szCs w:val="20"/>
          <w:lang w:eastAsia="sl-SI"/>
        </w:rPr>
        <w:t xml:space="preserve">izvajalec </w:t>
      </w:r>
      <w:r w:rsidRPr="008C440C">
        <w:rPr>
          <w:sz w:val="20"/>
          <w:szCs w:val="20"/>
          <w:lang w:eastAsia="sl-SI"/>
        </w:rPr>
        <w:t xml:space="preserve">pravico do plačila že izvedenih </w:t>
      </w:r>
      <w:r>
        <w:rPr>
          <w:sz w:val="20"/>
          <w:szCs w:val="20"/>
          <w:lang w:eastAsia="sl-SI"/>
        </w:rPr>
        <w:t xml:space="preserve">storitev </w:t>
      </w:r>
      <w:r w:rsidRPr="008C440C">
        <w:rPr>
          <w:sz w:val="20"/>
          <w:szCs w:val="20"/>
          <w:lang w:eastAsia="sl-SI"/>
        </w:rPr>
        <w:t xml:space="preserve">v tem delu. Drugih zahtevkov glede tega dela </w:t>
      </w:r>
      <w:r>
        <w:rPr>
          <w:sz w:val="20"/>
          <w:szCs w:val="20"/>
          <w:lang w:eastAsia="sl-SI"/>
        </w:rPr>
        <w:t xml:space="preserve">izvajalec </w:t>
      </w:r>
      <w:r w:rsidRPr="008C440C">
        <w:rPr>
          <w:sz w:val="20"/>
          <w:szCs w:val="20"/>
          <w:lang w:eastAsia="sl-SI"/>
        </w:rPr>
        <w:t>nima, niti ni upravičen zahtevati plačila kakršnekoli škode iz naslova odstopa od pogodbe skladno s tem odstavkom.</w:t>
      </w:r>
    </w:p>
    <w:p w14:paraId="679DC742" w14:textId="77777777" w:rsidR="00EC1583" w:rsidRDefault="00EC1583" w:rsidP="00CE1FA7">
      <w:pPr>
        <w:widowControl w:val="0"/>
        <w:spacing w:after="0" w:line="260" w:lineRule="atLeast"/>
        <w:rPr>
          <w:sz w:val="20"/>
          <w:szCs w:val="20"/>
          <w:lang w:eastAsia="sl-SI"/>
        </w:rPr>
      </w:pPr>
    </w:p>
    <w:p w14:paraId="2AF22A9B" w14:textId="77777777" w:rsidR="00287358" w:rsidRPr="00287358" w:rsidRDefault="006C7D34" w:rsidP="00FD744B">
      <w:pPr>
        <w:pStyle w:val="Odstavekseznama"/>
        <w:numPr>
          <w:ilvl w:val="0"/>
          <w:numId w:val="49"/>
        </w:numPr>
        <w:spacing w:after="0" w:line="260" w:lineRule="atLeast"/>
        <w:rPr>
          <w:sz w:val="20"/>
          <w:szCs w:val="20"/>
        </w:rPr>
      </w:pPr>
      <w:r w:rsidRPr="00287358">
        <w:rPr>
          <w:sz w:val="20"/>
          <w:szCs w:val="20"/>
        </w:rPr>
        <w:t>člen</w:t>
      </w:r>
    </w:p>
    <w:p w14:paraId="27593AA7" w14:textId="77777777" w:rsidR="00CE1FA7" w:rsidRPr="008C440C" w:rsidRDefault="00CE1FA7" w:rsidP="00CE1FA7">
      <w:pPr>
        <w:spacing w:after="0" w:line="260" w:lineRule="atLeast"/>
        <w:rPr>
          <w:sz w:val="20"/>
          <w:szCs w:val="20"/>
        </w:rPr>
      </w:pPr>
    </w:p>
    <w:p w14:paraId="252BD0F1" w14:textId="77777777" w:rsidR="00072A9F" w:rsidRDefault="006C7D34" w:rsidP="00AA7B92">
      <w:pPr>
        <w:spacing w:after="0" w:line="260" w:lineRule="atLeast"/>
        <w:rPr>
          <w:sz w:val="20"/>
          <w:szCs w:val="20"/>
        </w:rPr>
      </w:pPr>
      <w:r w:rsidRPr="00292859">
        <w:rPr>
          <w:sz w:val="20"/>
          <w:szCs w:val="20"/>
        </w:rPr>
        <w:t xml:space="preserve">Izvajalec mora naročniku v </w:t>
      </w:r>
      <w:r>
        <w:rPr>
          <w:sz w:val="20"/>
          <w:szCs w:val="20"/>
        </w:rPr>
        <w:t>5</w:t>
      </w:r>
      <w:r w:rsidRPr="00292859">
        <w:rPr>
          <w:sz w:val="20"/>
          <w:szCs w:val="20"/>
        </w:rPr>
        <w:t xml:space="preserve"> </w:t>
      </w:r>
      <w:r>
        <w:rPr>
          <w:sz w:val="20"/>
          <w:szCs w:val="20"/>
        </w:rPr>
        <w:t xml:space="preserve"> </w:t>
      </w:r>
      <w:r w:rsidRPr="00292859">
        <w:rPr>
          <w:sz w:val="20"/>
          <w:szCs w:val="20"/>
        </w:rPr>
        <w:t xml:space="preserve">dneh po podpisu pogodbe izročiti finančno zavarovanje za dobro izvedbo pogodbenih obveznosti, tj. lastno menico za dobro izvedbo pogodbenih obveznosti z veljavnostjo </w:t>
      </w:r>
      <w:r w:rsidR="00AA7B92">
        <w:rPr>
          <w:sz w:val="20"/>
          <w:szCs w:val="20"/>
        </w:rPr>
        <w:t xml:space="preserve">najmanj </w:t>
      </w:r>
      <w:r w:rsidR="00BE1DCA">
        <w:rPr>
          <w:sz w:val="20"/>
          <w:szCs w:val="20"/>
        </w:rPr>
        <w:t>25 mesecev</w:t>
      </w:r>
      <w:r w:rsidR="00604E1C">
        <w:rPr>
          <w:sz w:val="20"/>
          <w:szCs w:val="20"/>
        </w:rPr>
        <w:t xml:space="preserve">, šteto od dneva </w:t>
      </w:r>
      <w:r w:rsidR="00AA7B92">
        <w:rPr>
          <w:sz w:val="20"/>
          <w:szCs w:val="20"/>
        </w:rPr>
        <w:t xml:space="preserve">predvidenega </w:t>
      </w:r>
      <w:r w:rsidR="00604E1C">
        <w:rPr>
          <w:sz w:val="20"/>
          <w:szCs w:val="20"/>
        </w:rPr>
        <w:t>začetka veljavnosti pogodbe</w:t>
      </w:r>
      <w:r>
        <w:rPr>
          <w:sz w:val="20"/>
          <w:szCs w:val="20"/>
        </w:rPr>
        <w:t>, i</w:t>
      </w:r>
      <w:r w:rsidRPr="00292859">
        <w:rPr>
          <w:sz w:val="20"/>
          <w:szCs w:val="20"/>
        </w:rPr>
        <w:t xml:space="preserve">n vrednostjo, ki znaša 10 % od pogodbene vrednosti v EUR z DDV. Finančno zavarovanje se unovči, če izvajalec ne izpolni svojih pogodbenih obveznosti, jih izpolni napačno </w:t>
      </w:r>
      <w:r w:rsidR="00484FAB">
        <w:rPr>
          <w:sz w:val="20"/>
          <w:szCs w:val="20"/>
        </w:rPr>
        <w:t>ali</w:t>
      </w:r>
      <w:r w:rsidRPr="00292859">
        <w:rPr>
          <w:sz w:val="20"/>
          <w:szCs w:val="20"/>
        </w:rPr>
        <w:t xml:space="preserve"> pomanjkljivo </w:t>
      </w:r>
      <w:r w:rsidR="001B68AF">
        <w:rPr>
          <w:sz w:val="20"/>
          <w:szCs w:val="20"/>
        </w:rPr>
        <w:t>oz.</w:t>
      </w:r>
      <w:r w:rsidRPr="00292859">
        <w:rPr>
          <w:sz w:val="20"/>
          <w:szCs w:val="20"/>
        </w:rPr>
        <w:t xml:space="preserve"> jih ne izpolni pravočasno ter v </w:t>
      </w:r>
      <w:r w:rsidR="00484FAB">
        <w:rPr>
          <w:sz w:val="20"/>
          <w:szCs w:val="20"/>
        </w:rPr>
        <w:t xml:space="preserve">drugih </w:t>
      </w:r>
      <w:r w:rsidRPr="00292859">
        <w:rPr>
          <w:sz w:val="20"/>
          <w:szCs w:val="20"/>
        </w:rPr>
        <w:t xml:space="preserve">primerih, </w:t>
      </w:r>
      <w:r w:rsidR="00484FAB">
        <w:rPr>
          <w:sz w:val="20"/>
          <w:szCs w:val="20"/>
        </w:rPr>
        <w:t>ki jih določa pogodba.</w:t>
      </w:r>
    </w:p>
    <w:p w14:paraId="1CFB70D7" w14:textId="77777777" w:rsidR="005F7DCA" w:rsidRDefault="005F7DCA" w:rsidP="00AA7B92">
      <w:pPr>
        <w:spacing w:after="0" w:line="260" w:lineRule="atLeast"/>
        <w:rPr>
          <w:sz w:val="20"/>
          <w:szCs w:val="20"/>
        </w:rPr>
      </w:pPr>
    </w:p>
    <w:p w14:paraId="75249FED" w14:textId="77777777" w:rsidR="0064510F" w:rsidRPr="00C6732F" w:rsidRDefault="006C7D34" w:rsidP="005F7DCA">
      <w:pPr>
        <w:spacing w:after="0" w:line="260" w:lineRule="atLeast"/>
        <w:rPr>
          <w:sz w:val="20"/>
          <w:szCs w:val="20"/>
        </w:rPr>
      </w:pPr>
      <w:r w:rsidRPr="004F6DB1">
        <w:rPr>
          <w:sz w:val="20"/>
          <w:szCs w:val="20"/>
        </w:rPr>
        <w:t xml:space="preserve">V primeru unovčitve lastne menice za dobro izvedbo pogodbenih obveznosti v manjšem znesku, kot je znesek, za katerega je izdano finančno zavarovanje, mora </w:t>
      </w:r>
      <w:r>
        <w:rPr>
          <w:sz w:val="20"/>
          <w:szCs w:val="20"/>
        </w:rPr>
        <w:t>izvajalec</w:t>
      </w:r>
      <w:r w:rsidRPr="004F6DB1">
        <w:rPr>
          <w:sz w:val="20"/>
          <w:szCs w:val="20"/>
        </w:rPr>
        <w:t xml:space="preserve"> naročniku predložiti novo menico za dobro izvedbo pogodbenih obveznosti, pri čemer lahko naročnik v tem primeru unovči le-to le do zneska, ki ustreza razliki med prvotno vrednostjo, za katero je bila lastna menica za dobro izvedbo pogodbenih obveznosti izdana, in zneskom, za katerega je bila prvotno izdana lastna menica za dobro izvedbo pogodbenih obveznosti unovčena.</w:t>
      </w:r>
    </w:p>
    <w:p w14:paraId="19182D4D" w14:textId="77777777" w:rsidR="00892FE0" w:rsidRDefault="00892FE0" w:rsidP="00CE1FA7">
      <w:pPr>
        <w:spacing w:after="0" w:line="260" w:lineRule="atLeast"/>
        <w:rPr>
          <w:sz w:val="20"/>
          <w:szCs w:val="20"/>
        </w:rPr>
      </w:pPr>
    </w:p>
    <w:p w14:paraId="4F8EB385" w14:textId="77777777" w:rsidR="00287358" w:rsidRPr="00287358" w:rsidRDefault="006C7D34" w:rsidP="00FD744B">
      <w:pPr>
        <w:pStyle w:val="Odstavekseznama"/>
        <w:numPr>
          <w:ilvl w:val="0"/>
          <w:numId w:val="49"/>
        </w:numPr>
        <w:spacing w:after="0" w:line="260" w:lineRule="atLeast"/>
        <w:rPr>
          <w:sz w:val="20"/>
          <w:szCs w:val="20"/>
        </w:rPr>
      </w:pPr>
      <w:r w:rsidRPr="00287358">
        <w:rPr>
          <w:sz w:val="20"/>
          <w:szCs w:val="20"/>
        </w:rPr>
        <w:t>člen</w:t>
      </w:r>
    </w:p>
    <w:p w14:paraId="3089D946" w14:textId="77777777" w:rsidR="00CE1FA7" w:rsidRPr="008C440C" w:rsidRDefault="00CE1FA7" w:rsidP="00CE1FA7">
      <w:pPr>
        <w:spacing w:after="0" w:line="260" w:lineRule="atLeast"/>
        <w:jc w:val="center"/>
        <w:rPr>
          <w:sz w:val="20"/>
          <w:szCs w:val="20"/>
        </w:rPr>
      </w:pPr>
    </w:p>
    <w:p w14:paraId="336111BF" w14:textId="77777777" w:rsidR="00FB3EA1" w:rsidRDefault="006C7D34" w:rsidP="00AA7B92">
      <w:pPr>
        <w:spacing w:after="0" w:line="260" w:lineRule="atLeast"/>
        <w:rPr>
          <w:sz w:val="20"/>
          <w:szCs w:val="20"/>
        </w:rPr>
      </w:pPr>
      <w:r w:rsidRPr="00487C9F">
        <w:rPr>
          <w:sz w:val="20"/>
          <w:szCs w:val="20"/>
        </w:rPr>
        <w:t>Pogodba je sklenjena, ko jo podpišeta obe pogodbeni stranki.</w:t>
      </w:r>
      <w:r>
        <w:rPr>
          <w:sz w:val="20"/>
          <w:szCs w:val="20"/>
        </w:rPr>
        <w:t xml:space="preserve"> Pogodba </w:t>
      </w:r>
      <w:r w:rsidR="00F43869">
        <w:rPr>
          <w:sz w:val="20"/>
          <w:szCs w:val="20"/>
        </w:rPr>
        <w:t>začne</w:t>
      </w:r>
      <w:r>
        <w:rPr>
          <w:sz w:val="20"/>
          <w:szCs w:val="20"/>
        </w:rPr>
        <w:t xml:space="preserve"> veljati z dnem podpisa pogodbe. Pogodba velja</w:t>
      </w:r>
      <w:r w:rsidR="00A14D05">
        <w:rPr>
          <w:sz w:val="20"/>
          <w:szCs w:val="20"/>
        </w:rPr>
        <w:t xml:space="preserve"> za 2-letno obdobje od začetka veljavnosti pogodbe </w:t>
      </w:r>
      <w:r w:rsidR="001B68AF">
        <w:rPr>
          <w:sz w:val="20"/>
          <w:szCs w:val="20"/>
        </w:rPr>
        <w:t>oz.</w:t>
      </w:r>
      <w:r w:rsidRPr="00323C27">
        <w:rPr>
          <w:sz w:val="20"/>
          <w:szCs w:val="20"/>
        </w:rPr>
        <w:t xml:space="preserve"> do porabe pogodbene vrednosti iz </w:t>
      </w:r>
      <w:r w:rsidR="00892FE0">
        <w:rPr>
          <w:sz w:val="20"/>
          <w:szCs w:val="20"/>
        </w:rPr>
        <w:t>šestega</w:t>
      </w:r>
      <w:r w:rsidRPr="00323C27">
        <w:rPr>
          <w:sz w:val="20"/>
          <w:szCs w:val="20"/>
        </w:rPr>
        <w:t xml:space="preserve"> odstavka 1</w:t>
      </w:r>
      <w:r w:rsidR="00814CC9">
        <w:rPr>
          <w:sz w:val="20"/>
          <w:szCs w:val="20"/>
        </w:rPr>
        <w:t>1</w:t>
      </w:r>
      <w:r w:rsidRPr="00323C27">
        <w:rPr>
          <w:sz w:val="20"/>
          <w:szCs w:val="20"/>
        </w:rPr>
        <w:t>. člena pogodbe (kar nastopi prej)</w:t>
      </w:r>
      <w:r>
        <w:rPr>
          <w:sz w:val="20"/>
          <w:szCs w:val="20"/>
        </w:rPr>
        <w:t xml:space="preserve">. </w:t>
      </w:r>
    </w:p>
    <w:p w14:paraId="2DF29285" w14:textId="77777777" w:rsidR="00F43869" w:rsidRDefault="00F43869" w:rsidP="00CE1FA7">
      <w:pPr>
        <w:spacing w:after="0" w:line="260" w:lineRule="atLeast"/>
        <w:rPr>
          <w:sz w:val="20"/>
          <w:szCs w:val="20"/>
        </w:rPr>
      </w:pPr>
    </w:p>
    <w:p w14:paraId="4DEBD2C1" w14:textId="77777777" w:rsidR="00287358" w:rsidRPr="00287358" w:rsidRDefault="006C7D34" w:rsidP="00FD744B">
      <w:pPr>
        <w:pStyle w:val="Odstavekseznama"/>
        <w:numPr>
          <w:ilvl w:val="0"/>
          <w:numId w:val="49"/>
        </w:numPr>
        <w:spacing w:after="0" w:line="260" w:lineRule="atLeast"/>
        <w:rPr>
          <w:sz w:val="20"/>
          <w:szCs w:val="20"/>
        </w:rPr>
      </w:pPr>
      <w:r w:rsidRPr="00287358">
        <w:rPr>
          <w:sz w:val="20"/>
          <w:szCs w:val="20"/>
        </w:rPr>
        <w:t>člen</w:t>
      </w:r>
    </w:p>
    <w:p w14:paraId="6B01192B" w14:textId="77777777" w:rsidR="00CE1FA7" w:rsidRPr="008C440C" w:rsidRDefault="00CE1FA7" w:rsidP="00CE1FA7">
      <w:pPr>
        <w:spacing w:after="0" w:line="260" w:lineRule="atLeast"/>
        <w:rPr>
          <w:sz w:val="20"/>
          <w:szCs w:val="20"/>
        </w:rPr>
      </w:pPr>
    </w:p>
    <w:p w14:paraId="242F6568" w14:textId="77777777" w:rsidR="00757DE3" w:rsidRDefault="006C7D34" w:rsidP="00AA7B92">
      <w:pPr>
        <w:spacing w:after="0" w:line="260" w:lineRule="atLeast"/>
        <w:rPr>
          <w:sz w:val="20"/>
          <w:szCs w:val="20"/>
        </w:rPr>
      </w:pPr>
      <w:r w:rsidRPr="00757DE3">
        <w:rPr>
          <w:sz w:val="20"/>
          <w:szCs w:val="20"/>
        </w:rPr>
        <w:t xml:space="preserve">Vse spremembe in dopolnitve te pogodbe se izvršijo v obliki pisnih aneksov, ki jih podpišeta obe pogodbeni stranki, razen v primerih, ko sta pogodbeni stranki s to pogodbo določili drugače. Pogodbeni stranki soglašata, da se lahko vse spremembe, ki se nanašajo na naziv, naslov oz. sedež pogodbenih strank, nazive in naslove finančnih uradov, številke transakcijskih računov, elektronskih naslovov, telefonskih številk in imen zakonitih zastopnikov, skrbnikov pogodb in </w:t>
      </w:r>
      <w:r w:rsidRPr="00757DE3">
        <w:rPr>
          <w:sz w:val="20"/>
          <w:szCs w:val="20"/>
        </w:rPr>
        <w:lastRenderedPageBreak/>
        <w:t xml:space="preserve">kontaktnih oseb naročnika in izvajalca, izvedejo s pisnim obvestilom, pri čemer za takšne spremembe pogodbe ni treba skleniti aneksa k pogodbi. </w:t>
      </w:r>
    </w:p>
    <w:p w14:paraId="49521814" w14:textId="77777777" w:rsidR="00757DE3" w:rsidRDefault="00757DE3" w:rsidP="00AA7B92">
      <w:pPr>
        <w:spacing w:after="0" w:line="260" w:lineRule="atLeast"/>
        <w:rPr>
          <w:sz w:val="20"/>
          <w:szCs w:val="20"/>
        </w:rPr>
      </w:pPr>
    </w:p>
    <w:p w14:paraId="6D72942D" w14:textId="77777777" w:rsidR="00757DE3" w:rsidRPr="00DF5639" w:rsidRDefault="006C7D34" w:rsidP="00AA7B92">
      <w:pPr>
        <w:spacing w:after="0" w:line="260" w:lineRule="atLeast"/>
        <w:rPr>
          <w:sz w:val="20"/>
          <w:szCs w:val="20"/>
        </w:rPr>
      </w:pPr>
      <w:r w:rsidRPr="00DF5639">
        <w:rPr>
          <w:sz w:val="20"/>
          <w:szCs w:val="20"/>
        </w:rPr>
        <w:t xml:space="preserve">Vse zadeve, ki jih pogodbeni stranki v pogodbi </w:t>
      </w:r>
      <w:r w:rsidRPr="00DF5639">
        <w:rPr>
          <w:sz w:val="20"/>
          <w:szCs w:val="20"/>
        </w:rPr>
        <w:t>nista dogovorili drugače, bosta obravnavali v skladu z določbami Obligacijskega zakonika - OZ (Uradni list RS, št. 97/07 – uradno prečiščeno besedilo</w:t>
      </w:r>
      <w:r w:rsidR="004D3D9D">
        <w:rPr>
          <w:sz w:val="20"/>
          <w:szCs w:val="20"/>
        </w:rPr>
        <w:t xml:space="preserve">, s kasnejšimi </w:t>
      </w:r>
      <w:r w:rsidRPr="00DF5639">
        <w:rPr>
          <w:sz w:val="20"/>
          <w:szCs w:val="20"/>
        </w:rPr>
        <w:t>spremembami in dopolnitvami</w:t>
      </w:r>
      <w:r w:rsidR="004D3D9D">
        <w:rPr>
          <w:sz w:val="20"/>
          <w:szCs w:val="20"/>
        </w:rPr>
        <w:t>)</w:t>
      </w:r>
      <w:r w:rsidR="00AA7B92">
        <w:rPr>
          <w:sz w:val="20"/>
          <w:szCs w:val="20"/>
        </w:rPr>
        <w:t>,</w:t>
      </w:r>
      <w:r w:rsidRPr="00DF5639">
        <w:rPr>
          <w:sz w:val="20"/>
          <w:szCs w:val="20"/>
        </w:rPr>
        <w:t xml:space="preserve"> ter ostalimi veljavnimi predpisi.</w:t>
      </w:r>
    </w:p>
    <w:p w14:paraId="5FAB652D" w14:textId="77777777" w:rsidR="00757DE3" w:rsidRPr="00DF5639" w:rsidRDefault="00757DE3" w:rsidP="00AA7B92">
      <w:pPr>
        <w:spacing w:after="0" w:line="260" w:lineRule="atLeast"/>
        <w:rPr>
          <w:sz w:val="20"/>
          <w:szCs w:val="20"/>
        </w:rPr>
      </w:pPr>
    </w:p>
    <w:p w14:paraId="4D555FAA" w14:textId="77777777" w:rsidR="00757DE3" w:rsidRPr="00DF5639" w:rsidRDefault="006C7D34" w:rsidP="00AA7B92">
      <w:pPr>
        <w:spacing w:after="0" w:line="260" w:lineRule="atLeast"/>
        <w:rPr>
          <w:sz w:val="20"/>
          <w:szCs w:val="20"/>
          <w:lang w:eastAsia="sl-SI"/>
        </w:rPr>
      </w:pPr>
      <w:r w:rsidRPr="00DF5639">
        <w:rPr>
          <w:sz w:val="20"/>
          <w:szCs w:val="20"/>
        </w:rPr>
        <w:t>Če je katerakoli od pogodbenih določb neveljavna ali taka postane, to ne vpliva na ostale pogodbene določbe. Neveljavna določba se nadomesti z veljavno, ki mora čim bolj ustrezati namenu, ki ga je želela doseči neveljavna določba.</w:t>
      </w:r>
    </w:p>
    <w:p w14:paraId="5F43E14F" w14:textId="77777777" w:rsidR="00757DE3" w:rsidRPr="00DF5639" w:rsidRDefault="00757DE3" w:rsidP="00AA7B92">
      <w:pPr>
        <w:widowControl w:val="0"/>
        <w:tabs>
          <w:tab w:val="left" w:pos="708"/>
          <w:tab w:val="left" w:pos="900"/>
        </w:tabs>
        <w:spacing w:after="0" w:line="260" w:lineRule="atLeast"/>
        <w:rPr>
          <w:sz w:val="20"/>
          <w:szCs w:val="20"/>
          <w:lang w:eastAsia="sl-SI"/>
        </w:rPr>
      </w:pPr>
    </w:p>
    <w:p w14:paraId="4A278AC3" w14:textId="77777777" w:rsidR="00757DE3" w:rsidRPr="00DF5639" w:rsidRDefault="006C7D34" w:rsidP="00AA7B92">
      <w:pPr>
        <w:spacing w:after="0" w:line="260" w:lineRule="atLeast"/>
        <w:rPr>
          <w:sz w:val="20"/>
          <w:szCs w:val="20"/>
        </w:rPr>
      </w:pPr>
      <w:r w:rsidRPr="00DF5639">
        <w:rPr>
          <w:sz w:val="20"/>
          <w:szCs w:val="20"/>
          <w:lang w:eastAsia="sl-SI"/>
        </w:rPr>
        <w:t>Pogodbeni stranki bosta vse morebitne spore reševali sporazumno, če do sporazuma ne bi prišlo, je za reševanje spora pristojno sodišče v Ljubljani.</w:t>
      </w:r>
    </w:p>
    <w:p w14:paraId="6A03265E" w14:textId="77777777" w:rsidR="00757DE3" w:rsidRPr="00DF5639" w:rsidRDefault="00757DE3" w:rsidP="00AA7B92">
      <w:pPr>
        <w:spacing w:after="0" w:line="260" w:lineRule="atLeast"/>
        <w:rPr>
          <w:sz w:val="20"/>
          <w:szCs w:val="20"/>
        </w:rPr>
      </w:pPr>
    </w:p>
    <w:p w14:paraId="15E3C196" w14:textId="77777777" w:rsidR="00CE1FA7" w:rsidRDefault="006C7D34" w:rsidP="00AA7B92">
      <w:pPr>
        <w:spacing w:after="0" w:line="260" w:lineRule="atLeast"/>
        <w:rPr>
          <w:i/>
          <w:iCs/>
          <w:sz w:val="20"/>
          <w:szCs w:val="20"/>
          <w:lang w:eastAsia="sl-SI"/>
        </w:rPr>
      </w:pPr>
      <w:r w:rsidRPr="005A2AB7">
        <w:rPr>
          <w:sz w:val="20"/>
          <w:szCs w:val="20"/>
          <w:lang w:eastAsia="sl-SI"/>
        </w:rPr>
        <w:t xml:space="preserve">Pogodba je elektronsko podpisana ali Pogodba je sestavljena v 3 enakih izvodih, od katerih prejme naročnik 2 izvoda, izvajalec pa 1 izvod. </w:t>
      </w:r>
      <w:r w:rsidRPr="005A2AB7">
        <w:rPr>
          <w:i/>
          <w:iCs/>
          <w:sz w:val="20"/>
          <w:szCs w:val="20"/>
          <w:lang w:eastAsia="sl-SI"/>
        </w:rPr>
        <w:t xml:space="preserve">(Način </w:t>
      </w:r>
      <w:r w:rsidRPr="005A2AB7">
        <w:rPr>
          <w:i/>
          <w:iCs/>
          <w:sz w:val="20"/>
          <w:szCs w:val="20"/>
          <w:lang w:eastAsia="sl-SI"/>
        </w:rPr>
        <w:t>podpisa izbereta naročnik in izbrani ponudnik pred sklenitvijo pogodbe).</w:t>
      </w:r>
    </w:p>
    <w:p w14:paraId="5D865E5F" w14:textId="77777777" w:rsidR="00F43869" w:rsidRDefault="00F43869" w:rsidP="00AA7B92">
      <w:pPr>
        <w:spacing w:after="0" w:line="260" w:lineRule="atLeast"/>
        <w:rPr>
          <w:i/>
          <w:iCs/>
          <w:sz w:val="20"/>
          <w:szCs w:val="20"/>
          <w:lang w:eastAsia="sl-SI"/>
        </w:rPr>
      </w:pPr>
    </w:p>
    <w:p w14:paraId="06DF5C46" w14:textId="77777777" w:rsidR="00404028" w:rsidRDefault="006C7D34" w:rsidP="00FA29E5">
      <w:pPr>
        <w:spacing w:after="0" w:line="260" w:lineRule="atLeast"/>
        <w:jc w:val="left"/>
        <w:rPr>
          <w:sz w:val="20"/>
          <w:szCs w:val="20"/>
          <w:lang w:eastAsia="sl-SI"/>
        </w:rPr>
      </w:pPr>
      <w:r w:rsidRPr="00F43869">
        <w:rPr>
          <w:sz w:val="20"/>
          <w:szCs w:val="20"/>
          <w:lang w:eastAsia="sl-SI"/>
        </w:rPr>
        <w:t>Naročnik:</w:t>
      </w:r>
      <w:r w:rsidRPr="00F43869">
        <w:rPr>
          <w:sz w:val="20"/>
          <w:szCs w:val="20"/>
          <w:lang w:eastAsia="sl-SI"/>
        </w:rPr>
        <w:tab/>
      </w:r>
      <w:r w:rsidRPr="00F43869">
        <w:rPr>
          <w:sz w:val="20"/>
          <w:szCs w:val="20"/>
          <w:lang w:eastAsia="sl-SI"/>
        </w:rPr>
        <w:tab/>
      </w:r>
      <w:r w:rsidRPr="00F43869">
        <w:rPr>
          <w:sz w:val="20"/>
          <w:szCs w:val="20"/>
          <w:lang w:eastAsia="sl-SI"/>
        </w:rPr>
        <w:tab/>
      </w:r>
      <w:r w:rsidRPr="00F43869">
        <w:rPr>
          <w:sz w:val="20"/>
          <w:szCs w:val="20"/>
          <w:lang w:eastAsia="sl-SI"/>
        </w:rPr>
        <w:tab/>
      </w:r>
      <w:r w:rsidRPr="00F43869">
        <w:rPr>
          <w:sz w:val="20"/>
          <w:szCs w:val="20"/>
          <w:lang w:eastAsia="sl-SI"/>
        </w:rPr>
        <w:tab/>
      </w:r>
      <w:r w:rsidRPr="00F43869">
        <w:rPr>
          <w:sz w:val="20"/>
          <w:szCs w:val="20"/>
          <w:lang w:eastAsia="sl-SI"/>
        </w:rPr>
        <w:tab/>
      </w:r>
      <w:r w:rsidRPr="00F43869">
        <w:rPr>
          <w:sz w:val="20"/>
          <w:szCs w:val="20"/>
          <w:lang w:eastAsia="sl-SI"/>
        </w:rPr>
        <w:tab/>
      </w:r>
      <w:r w:rsidRPr="00F43869">
        <w:rPr>
          <w:sz w:val="20"/>
          <w:szCs w:val="20"/>
          <w:lang w:eastAsia="sl-SI"/>
        </w:rPr>
        <w:tab/>
        <w:t>Izvajalec:</w:t>
      </w:r>
    </w:p>
    <w:p w14:paraId="41E3A346" w14:textId="77777777" w:rsidR="00FA29E5" w:rsidRDefault="00FA29E5" w:rsidP="00FA29E5">
      <w:pPr>
        <w:spacing w:after="0" w:line="260" w:lineRule="atLeast"/>
        <w:jc w:val="left"/>
        <w:rPr>
          <w:sz w:val="20"/>
          <w:szCs w:val="20"/>
          <w:lang w:eastAsia="sl-SI"/>
        </w:rPr>
      </w:pPr>
    </w:p>
    <w:p w14:paraId="54FB96F6" w14:textId="77777777" w:rsidR="00FA29E5" w:rsidRDefault="00FA29E5" w:rsidP="00FA29E5">
      <w:pPr>
        <w:spacing w:after="0" w:line="260" w:lineRule="atLeast"/>
        <w:jc w:val="left"/>
        <w:rPr>
          <w:sz w:val="20"/>
          <w:szCs w:val="20"/>
          <w:lang w:eastAsia="sl-SI"/>
        </w:rPr>
      </w:pPr>
    </w:p>
    <w:p w14:paraId="52DB2FBC" w14:textId="77777777" w:rsidR="00FA29E5" w:rsidRDefault="00FA29E5" w:rsidP="00FA29E5">
      <w:pPr>
        <w:spacing w:after="0" w:line="260" w:lineRule="atLeast"/>
        <w:jc w:val="left"/>
        <w:rPr>
          <w:sz w:val="20"/>
          <w:szCs w:val="20"/>
          <w:lang w:eastAsia="sl-SI"/>
        </w:rPr>
      </w:pPr>
    </w:p>
    <w:p w14:paraId="3DC32D5E" w14:textId="77777777" w:rsidR="00FA29E5" w:rsidRDefault="00FA29E5" w:rsidP="00FA29E5">
      <w:pPr>
        <w:spacing w:after="0" w:line="260" w:lineRule="atLeast"/>
        <w:jc w:val="left"/>
        <w:rPr>
          <w:sz w:val="20"/>
          <w:szCs w:val="20"/>
          <w:lang w:eastAsia="sl-SI"/>
        </w:rPr>
      </w:pPr>
    </w:p>
    <w:p w14:paraId="03B04279" w14:textId="77777777" w:rsidR="00FA29E5" w:rsidRDefault="00FA29E5" w:rsidP="00FA29E5">
      <w:pPr>
        <w:spacing w:after="0" w:line="260" w:lineRule="atLeast"/>
        <w:jc w:val="left"/>
        <w:rPr>
          <w:sz w:val="20"/>
          <w:szCs w:val="20"/>
          <w:lang w:eastAsia="sl-SI"/>
        </w:rPr>
      </w:pPr>
    </w:p>
    <w:p w14:paraId="1BF2CED6" w14:textId="77777777" w:rsidR="00FA29E5" w:rsidRDefault="00FA29E5" w:rsidP="00FA29E5">
      <w:pPr>
        <w:spacing w:after="0" w:line="260" w:lineRule="atLeast"/>
        <w:jc w:val="left"/>
        <w:rPr>
          <w:sz w:val="20"/>
          <w:szCs w:val="20"/>
          <w:lang w:eastAsia="sl-SI"/>
        </w:rPr>
      </w:pPr>
    </w:p>
    <w:p w14:paraId="4CF5A808" w14:textId="77777777" w:rsidR="00FA29E5" w:rsidRDefault="00FA29E5" w:rsidP="00FA29E5">
      <w:pPr>
        <w:spacing w:after="0" w:line="260" w:lineRule="atLeast"/>
        <w:jc w:val="left"/>
        <w:rPr>
          <w:sz w:val="20"/>
          <w:szCs w:val="20"/>
          <w:lang w:eastAsia="sl-SI"/>
        </w:rPr>
      </w:pPr>
    </w:p>
    <w:p w14:paraId="073C0EE8" w14:textId="77777777" w:rsidR="00FA29E5" w:rsidRDefault="00FA29E5" w:rsidP="00FA29E5">
      <w:pPr>
        <w:spacing w:after="0" w:line="260" w:lineRule="atLeast"/>
        <w:jc w:val="left"/>
        <w:rPr>
          <w:sz w:val="20"/>
          <w:szCs w:val="20"/>
          <w:lang w:eastAsia="sl-SI"/>
        </w:rPr>
      </w:pPr>
    </w:p>
    <w:p w14:paraId="26147F26" w14:textId="77777777" w:rsidR="00FA29E5" w:rsidRDefault="00FA29E5" w:rsidP="00FA29E5">
      <w:pPr>
        <w:spacing w:after="0" w:line="260" w:lineRule="atLeast"/>
        <w:jc w:val="left"/>
        <w:rPr>
          <w:sz w:val="20"/>
          <w:szCs w:val="20"/>
          <w:lang w:eastAsia="sl-SI"/>
        </w:rPr>
      </w:pPr>
    </w:p>
    <w:p w14:paraId="7B5E965D" w14:textId="77777777" w:rsidR="00FA29E5" w:rsidRDefault="00FA29E5" w:rsidP="00FA29E5">
      <w:pPr>
        <w:spacing w:after="0" w:line="260" w:lineRule="atLeast"/>
        <w:jc w:val="left"/>
        <w:rPr>
          <w:sz w:val="20"/>
          <w:szCs w:val="20"/>
          <w:lang w:eastAsia="sl-SI"/>
        </w:rPr>
      </w:pPr>
    </w:p>
    <w:p w14:paraId="76BB6B83" w14:textId="77777777" w:rsidR="00FA29E5" w:rsidRDefault="00FA29E5" w:rsidP="00FA29E5">
      <w:pPr>
        <w:spacing w:after="0" w:line="260" w:lineRule="atLeast"/>
        <w:jc w:val="left"/>
        <w:rPr>
          <w:sz w:val="20"/>
          <w:szCs w:val="20"/>
          <w:lang w:eastAsia="sl-SI"/>
        </w:rPr>
      </w:pPr>
    </w:p>
    <w:p w14:paraId="0F187901" w14:textId="77777777" w:rsidR="00FA29E5" w:rsidRDefault="00FA29E5" w:rsidP="00FA29E5">
      <w:pPr>
        <w:spacing w:after="0" w:line="260" w:lineRule="atLeast"/>
        <w:jc w:val="left"/>
        <w:rPr>
          <w:sz w:val="20"/>
          <w:szCs w:val="20"/>
          <w:lang w:eastAsia="sl-SI"/>
        </w:rPr>
      </w:pPr>
    </w:p>
    <w:p w14:paraId="38E6CAF2" w14:textId="77777777" w:rsidR="00FA29E5" w:rsidRDefault="00FA29E5" w:rsidP="00FA29E5">
      <w:pPr>
        <w:spacing w:after="0" w:line="260" w:lineRule="atLeast"/>
        <w:jc w:val="left"/>
        <w:rPr>
          <w:sz w:val="20"/>
          <w:szCs w:val="20"/>
          <w:lang w:eastAsia="sl-SI"/>
        </w:rPr>
      </w:pPr>
    </w:p>
    <w:p w14:paraId="09046682" w14:textId="77777777" w:rsidR="00FA29E5" w:rsidRDefault="00FA29E5" w:rsidP="00FA29E5">
      <w:pPr>
        <w:spacing w:after="0" w:line="260" w:lineRule="atLeast"/>
        <w:jc w:val="left"/>
        <w:rPr>
          <w:sz w:val="20"/>
          <w:szCs w:val="20"/>
          <w:lang w:eastAsia="sl-SI"/>
        </w:rPr>
      </w:pPr>
    </w:p>
    <w:p w14:paraId="08DD2C5F" w14:textId="77777777" w:rsidR="00FA29E5" w:rsidRDefault="00FA29E5" w:rsidP="00FA29E5">
      <w:pPr>
        <w:spacing w:after="0" w:line="260" w:lineRule="atLeast"/>
        <w:jc w:val="left"/>
        <w:rPr>
          <w:sz w:val="20"/>
          <w:szCs w:val="20"/>
          <w:lang w:eastAsia="sl-SI"/>
        </w:rPr>
      </w:pPr>
    </w:p>
    <w:p w14:paraId="27FBF342" w14:textId="77777777" w:rsidR="00FA29E5" w:rsidRDefault="00FA29E5" w:rsidP="00FA29E5">
      <w:pPr>
        <w:spacing w:after="0" w:line="260" w:lineRule="atLeast"/>
        <w:jc w:val="left"/>
        <w:rPr>
          <w:sz w:val="20"/>
          <w:szCs w:val="20"/>
          <w:lang w:eastAsia="sl-SI"/>
        </w:rPr>
      </w:pPr>
    </w:p>
    <w:p w14:paraId="07AFEE0B" w14:textId="77777777" w:rsidR="00FA29E5" w:rsidRDefault="00FA29E5" w:rsidP="00FA29E5">
      <w:pPr>
        <w:spacing w:after="0" w:line="260" w:lineRule="atLeast"/>
        <w:jc w:val="left"/>
        <w:rPr>
          <w:sz w:val="20"/>
          <w:szCs w:val="20"/>
          <w:lang w:eastAsia="sl-SI"/>
        </w:rPr>
      </w:pPr>
    </w:p>
    <w:p w14:paraId="034BBEEB" w14:textId="77777777" w:rsidR="00FA29E5" w:rsidRDefault="00FA29E5" w:rsidP="00FA29E5">
      <w:pPr>
        <w:spacing w:after="0" w:line="260" w:lineRule="atLeast"/>
        <w:jc w:val="left"/>
        <w:rPr>
          <w:sz w:val="20"/>
          <w:szCs w:val="20"/>
          <w:lang w:eastAsia="sl-SI"/>
        </w:rPr>
      </w:pPr>
    </w:p>
    <w:p w14:paraId="0BE7E337" w14:textId="77777777" w:rsidR="00FA29E5" w:rsidRDefault="00FA29E5" w:rsidP="00FA29E5">
      <w:pPr>
        <w:spacing w:after="0" w:line="260" w:lineRule="atLeast"/>
        <w:jc w:val="left"/>
        <w:rPr>
          <w:sz w:val="20"/>
          <w:szCs w:val="20"/>
          <w:lang w:eastAsia="sl-SI"/>
        </w:rPr>
      </w:pPr>
    </w:p>
    <w:p w14:paraId="5A045E0B" w14:textId="77777777" w:rsidR="00FA29E5" w:rsidRDefault="00FA29E5" w:rsidP="00FA29E5">
      <w:pPr>
        <w:spacing w:after="0" w:line="260" w:lineRule="atLeast"/>
        <w:jc w:val="left"/>
        <w:rPr>
          <w:sz w:val="20"/>
          <w:szCs w:val="20"/>
          <w:lang w:eastAsia="sl-SI"/>
        </w:rPr>
      </w:pPr>
    </w:p>
    <w:p w14:paraId="7498AB25" w14:textId="77777777" w:rsidR="00FA29E5" w:rsidRDefault="00FA29E5" w:rsidP="00FA29E5">
      <w:pPr>
        <w:spacing w:after="0" w:line="260" w:lineRule="atLeast"/>
        <w:jc w:val="left"/>
        <w:rPr>
          <w:sz w:val="20"/>
          <w:szCs w:val="20"/>
          <w:lang w:eastAsia="sl-SI"/>
        </w:rPr>
      </w:pPr>
    </w:p>
    <w:p w14:paraId="1FEA8F39" w14:textId="77777777" w:rsidR="00FA29E5" w:rsidRDefault="00FA29E5" w:rsidP="00FA29E5">
      <w:pPr>
        <w:spacing w:after="0" w:line="260" w:lineRule="atLeast"/>
        <w:jc w:val="left"/>
        <w:rPr>
          <w:sz w:val="20"/>
          <w:szCs w:val="20"/>
          <w:lang w:eastAsia="sl-SI"/>
        </w:rPr>
      </w:pPr>
    </w:p>
    <w:p w14:paraId="04853D07" w14:textId="77777777" w:rsidR="00FA29E5" w:rsidRDefault="00FA29E5" w:rsidP="00FA29E5">
      <w:pPr>
        <w:spacing w:after="0" w:line="260" w:lineRule="atLeast"/>
        <w:jc w:val="left"/>
        <w:rPr>
          <w:sz w:val="20"/>
          <w:szCs w:val="20"/>
          <w:lang w:eastAsia="sl-SI"/>
        </w:rPr>
      </w:pPr>
    </w:p>
    <w:p w14:paraId="0682D551" w14:textId="77777777" w:rsidR="00FA29E5" w:rsidRDefault="00FA29E5" w:rsidP="00FA29E5">
      <w:pPr>
        <w:spacing w:after="0" w:line="260" w:lineRule="atLeast"/>
        <w:jc w:val="left"/>
        <w:rPr>
          <w:sz w:val="20"/>
          <w:szCs w:val="20"/>
          <w:lang w:eastAsia="sl-SI"/>
        </w:rPr>
      </w:pPr>
    </w:p>
    <w:p w14:paraId="643E3880" w14:textId="77777777" w:rsidR="00FA29E5" w:rsidRDefault="00FA29E5" w:rsidP="00FA29E5">
      <w:pPr>
        <w:spacing w:after="0" w:line="260" w:lineRule="atLeast"/>
        <w:jc w:val="left"/>
        <w:rPr>
          <w:sz w:val="20"/>
          <w:szCs w:val="20"/>
          <w:lang w:eastAsia="sl-SI"/>
        </w:rPr>
      </w:pPr>
    </w:p>
    <w:p w14:paraId="420A698E" w14:textId="77777777" w:rsidR="00FA29E5" w:rsidRDefault="00FA29E5" w:rsidP="00FA29E5">
      <w:pPr>
        <w:spacing w:after="0" w:line="260" w:lineRule="atLeast"/>
        <w:jc w:val="left"/>
        <w:rPr>
          <w:sz w:val="20"/>
          <w:szCs w:val="20"/>
          <w:lang w:eastAsia="sl-SI"/>
        </w:rPr>
      </w:pPr>
    </w:p>
    <w:p w14:paraId="24804B5F" w14:textId="77777777" w:rsidR="00FA29E5" w:rsidRDefault="00FA29E5" w:rsidP="00FA29E5">
      <w:pPr>
        <w:spacing w:after="0" w:line="260" w:lineRule="atLeast"/>
        <w:jc w:val="left"/>
        <w:rPr>
          <w:sz w:val="20"/>
          <w:szCs w:val="20"/>
          <w:lang w:eastAsia="sl-SI"/>
        </w:rPr>
      </w:pPr>
    </w:p>
    <w:p w14:paraId="68D84CBB" w14:textId="77777777" w:rsidR="00FA29E5" w:rsidRDefault="00FA29E5" w:rsidP="00FA29E5">
      <w:pPr>
        <w:spacing w:after="0" w:line="260" w:lineRule="atLeast"/>
        <w:jc w:val="left"/>
        <w:rPr>
          <w:sz w:val="20"/>
          <w:szCs w:val="20"/>
          <w:lang w:eastAsia="sl-SI"/>
        </w:rPr>
      </w:pPr>
    </w:p>
    <w:p w14:paraId="4D049E3D" w14:textId="77777777" w:rsidR="00FA29E5" w:rsidRDefault="00FA29E5" w:rsidP="00FA29E5">
      <w:pPr>
        <w:spacing w:after="0" w:line="260" w:lineRule="atLeast"/>
        <w:jc w:val="left"/>
        <w:rPr>
          <w:sz w:val="20"/>
          <w:szCs w:val="20"/>
          <w:lang w:eastAsia="sl-SI"/>
        </w:rPr>
      </w:pPr>
    </w:p>
    <w:p w14:paraId="4537711D" w14:textId="77777777" w:rsidR="00FA29E5" w:rsidRDefault="00FA29E5" w:rsidP="00FA29E5">
      <w:pPr>
        <w:spacing w:after="0" w:line="260" w:lineRule="atLeast"/>
        <w:jc w:val="left"/>
        <w:rPr>
          <w:sz w:val="20"/>
          <w:szCs w:val="20"/>
          <w:lang w:eastAsia="sl-SI"/>
        </w:rPr>
      </w:pPr>
    </w:p>
    <w:p w14:paraId="7AFB2F09" w14:textId="77777777" w:rsidR="00FA29E5" w:rsidRDefault="00FA29E5" w:rsidP="00FA29E5">
      <w:pPr>
        <w:spacing w:after="0" w:line="260" w:lineRule="atLeast"/>
        <w:jc w:val="left"/>
        <w:rPr>
          <w:sz w:val="20"/>
          <w:szCs w:val="20"/>
          <w:lang w:eastAsia="sl-SI"/>
        </w:rPr>
      </w:pPr>
    </w:p>
    <w:p w14:paraId="114873BE" w14:textId="77777777" w:rsidR="00FA29E5" w:rsidRDefault="00FA29E5" w:rsidP="00FA29E5">
      <w:pPr>
        <w:spacing w:after="0" w:line="260" w:lineRule="atLeast"/>
        <w:jc w:val="left"/>
        <w:rPr>
          <w:sz w:val="20"/>
          <w:szCs w:val="20"/>
          <w:lang w:eastAsia="sl-SI"/>
        </w:rPr>
      </w:pPr>
    </w:p>
    <w:p w14:paraId="238D0316" w14:textId="77777777" w:rsidR="00BA657B" w:rsidRDefault="006C7D34" w:rsidP="00AA7B92">
      <w:pPr>
        <w:spacing w:after="0" w:line="260" w:lineRule="atLeast"/>
        <w:jc w:val="left"/>
        <w:rPr>
          <w:b/>
          <w:sz w:val="20"/>
          <w:szCs w:val="20"/>
        </w:rPr>
      </w:pPr>
      <w:r>
        <w:rPr>
          <w:b/>
          <w:sz w:val="20"/>
          <w:szCs w:val="20"/>
        </w:rPr>
        <w:br w:type="page"/>
      </w:r>
    </w:p>
    <w:p w14:paraId="73BC2C45" w14:textId="77777777" w:rsidR="00AC044C" w:rsidRDefault="006C7D34" w:rsidP="002A1DC2">
      <w:pPr>
        <w:pStyle w:val="Naslov1"/>
      </w:pPr>
      <w:bookmarkStart w:id="122" w:name="_Toc230940152"/>
      <w:bookmarkStart w:id="123" w:name="_Hlk98245763"/>
      <w:r>
        <w:lastRenderedPageBreak/>
        <w:t>LASTNA MENICA ZA DOBRO IZVEDBO POGODBENIH OBVEZNOSTI Z MENIČNO IZJAVO</w:t>
      </w:r>
      <w:bookmarkEnd w:id="122"/>
      <w:r>
        <w:t xml:space="preserve"> </w:t>
      </w:r>
    </w:p>
    <w:bookmarkEnd w:id="123"/>
    <w:p w14:paraId="14FB45A2" w14:textId="77777777" w:rsidR="00AC044C" w:rsidRPr="00AC044C" w:rsidRDefault="00AC044C" w:rsidP="00AC044C">
      <w:pPr>
        <w:spacing w:after="0" w:line="260" w:lineRule="atLeast"/>
        <w:rPr>
          <w:sz w:val="20"/>
          <w:szCs w:val="20"/>
        </w:rPr>
      </w:pPr>
    </w:p>
    <w:p w14:paraId="06AB275B" w14:textId="77777777" w:rsidR="00AC044C" w:rsidRPr="00AC044C" w:rsidRDefault="00AC044C" w:rsidP="00AC044C">
      <w:pPr>
        <w:spacing w:after="0" w:line="260" w:lineRule="atLeast"/>
        <w:rPr>
          <w:sz w:val="20"/>
          <w:szCs w:val="20"/>
        </w:rPr>
      </w:pPr>
    </w:p>
    <w:p w14:paraId="6F1176D1" w14:textId="77777777" w:rsidR="000E75CF" w:rsidRPr="000E75CF" w:rsidRDefault="006C7D34" w:rsidP="000E75CF">
      <w:pPr>
        <w:spacing w:after="0" w:line="288" w:lineRule="auto"/>
        <w:contextualSpacing/>
        <w:jc w:val="center"/>
        <w:rPr>
          <w:rFonts w:cs="Times New Roman"/>
          <w:b/>
          <w:sz w:val="20"/>
          <w:szCs w:val="24"/>
        </w:rPr>
      </w:pPr>
      <w:r w:rsidRPr="000E75CF">
        <w:rPr>
          <w:rFonts w:cs="Times New Roman"/>
          <w:b/>
          <w:sz w:val="20"/>
          <w:szCs w:val="24"/>
        </w:rPr>
        <w:t>MENICA</w:t>
      </w:r>
    </w:p>
    <w:p w14:paraId="0C0828F0" w14:textId="77777777" w:rsidR="000E75CF" w:rsidRPr="000E75CF" w:rsidRDefault="000E75CF" w:rsidP="000E75CF">
      <w:pPr>
        <w:spacing w:after="0" w:line="288" w:lineRule="auto"/>
        <w:ind w:left="720"/>
        <w:contextualSpacing/>
        <w:jc w:val="left"/>
        <w:rPr>
          <w:rFonts w:cs="Times New Roman"/>
          <w:sz w:val="20"/>
          <w:szCs w:val="24"/>
        </w:rPr>
      </w:pPr>
    </w:p>
    <w:p w14:paraId="30174027" w14:textId="77777777" w:rsidR="000E75CF" w:rsidRPr="000E75CF" w:rsidRDefault="000E75CF" w:rsidP="000E75CF">
      <w:pPr>
        <w:widowControl w:val="0"/>
        <w:suppressAutoHyphens/>
        <w:spacing w:after="0" w:line="260" w:lineRule="atLeast"/>
        <w:jc w:val="left"/>
        <w:rPr>
          <w:rFonts w:cs="Times New Roman"/>
          <w:sz w:val="20"/>
          <w:szCs w:val="20"/>
          <w:lang w:eastAsia="zh-CN"/>
        </w:rPr>
      </w:pPr>
    </w:p>
    <w:p w14:paraId="0704DE28" w14:textId="77777777" w:rsidR="000E75CF" w:rsidRPr="000E75CF" w:rsidRDefault="006C7D34" w:rsidP="000E75CF">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spacing w:after="0" w:line="260" w:lineRule="atLeast"/>
        <w:ind w:right="56"/>
        <w:jc w:val="left"/>
        <w:rPr>
          <w:rFonts w:cs="Times New Roman"/>
          <w:sz w:val="20"/>
          <w:szCs w:val="20"/>
          <w:bdr w:val="single" w:sz="4" w:space="0" w:color="auto"/>
          <w:lang w:eastAsia="zh-CN"/>
        </w:rPr>
      </w:pPr>
      <w:r w:rsidRPr="000E75CF">
        <w:rPr>
          <w:rFonts w:cs="Times New Roman"/>
          <w:sz w:val="20"/>
          <w:szCs w:val="20"/>
          <w:lang w:eastAsia="zh-CN"/>
        </w:rPr>
        <w:t xml:space="preserve">V _________________________ 20____      </w:t>
      </w:r>
      <w:r w:rsidRPr="000E75CF">
        <w:rPr>
          <w:rFonts w:cs="Times New Roman"/>
          <w:sz w:val="20"/>
          <w:szCs w:val="20"/>
          <w:bdr w:val="single" w:sz="4" w:space="0" w:color="auto"/>
          <w:lang w:eastAsia="zh-CN"/>
        </w:rPr>
        <w:t xml:space="preserve">                                                                             .</w:t>
      </w:r>
    </w:p>
    <w:p w14:paraId="60CB4AAB" w14:textId="77777777" w:rsidR="000E75CF" w:rsidRPr="000E75CF" w:rsidRDefault="006C7D34" w:rsidP="000E75CF">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spacing w:after="0" w:line="260" w:lineRule="atLeast"/>
        <w:ind w:right="56"/>
        <w:jc w:val="left"/>
        <w:rPr>
          <w:rFonts w:cs="Times New Roman"/>
          <w:sz w:val="20"/>
          <w:szCs w:val="20"/>
          <w:bdr w:val="single" w:sz="4" w:space="0" w:color="auto"/>
          <w:lang w:eastAsia="zh-CN"/>
        </w:rPr>
      </w:pPr>
      <w:r w:rsidRPr="000E75CF">
        <w:rPr>
          <w:rFonts w:cs="Times New Roman"/>
          <w:sz w:val="20"/>
          <w:szCs w:val="20"/>
          <w:lang w:eastAsia="zh-CN"/>
        </w:rPr>
        <w:tab/>
        <w:t xml:space="preserve">             (kraj in datum izdaje)</w:t>
      </w:r>
      <w:r w:rsidRPr="000E75CF">
        <w:rPr>
          <w:rFonts w:cs="Times New Roman"/>
          <w:sz w:val="20"/>
          <w:szCs w:val="20"/>
          <w:lang w:eastAsia="zh-CN"/>
        </w:rPr>
        <w:tab/>
      </w:r>
      <w:r w:rsidRPr="000E75CF">
        <w:rPr>
          <w:rFonts w:cs="Times New Roman"/>
          <w:sz w:val="20"/>
          <w:szCs w:val="20"/>
          <w:lang w:eastAsia="zh-CN"/>
        </w:rPr>
        <w:tab/>
      </w:r>
      <w:r w:rsidRPr="000E75CF">
        <w:rPr>
          <w:rFonts w:cs="Times New Roman"/>
          <w:sz w:val="20"/>
          <w:szCs w:val="20"/>
          <w:lang w:eastAsia="zh-CN"/>
        </w:rPr>
        <w:tab/>
        <w:t xml:space="preserve">                           (znesek s številko)</w:t>
      </w:r>
    </w:p>
    <w:p w14:paraId="71FC6D6A" w14:textId="77777777" w:rsidR="000E75CF" w:rsidRPr="000E75CF" w:rsidRDefault="006C7D34" w:rsidP="000E75CF">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spacing w:after="0" w:line="260" w:lineRule="atLeast"/>
        <w:ind w:right="56"/>
        <w:jc w:val="left"/>
        <w:rPr>
          <w:rFonts w:cs="Times New Roman"/>
          <w:sz w:val="20"/>
          <w:szCs w:val="20"/>
          <w:bdr w:val="single" w:sz="4" w:space="0" w:color="auto"/>
          <w:lang w:eastAsia="zh-CN"/>
        </w:rPr>
      </w:pPr>
      <w:r w:rsidRPr="000E75CF">
        <w:rPr>
          <w:rFonts w:cs="Times New Roman"/>
          <w:sz w:val="20"/>
          <w:szCs w:val="20"/>
          <w:bdr w:val="single" w:sz="4" w:space="0" w:color="auto"/>
          <w:lang w:eastAsia="zh-CN"/>
        </w:rPr>
        <w:t xml:space="preserve">                                             </w:t>
      </w:r>
    </w:p>
    <w:p w14:paraId="7BFE7FE7" w14:textId="77777777" w:rsidR="000E75CF" w:rsidRPr="000E75CF" w:rsidRDefault="006C7D34" w:rsidP="000E75CF">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spacing w:after="0" w:line="260" w:lineRule="atLeast"/>
        <w:ind w:right="56"/>
        <w:jc w:val="left"/>
        <w:rPr>
          <w:rFonts w:cs="Times New Roman"/>
          <w:i/>
          <w:sz w:val="20"/>
          <w:szCs w:val="20"/>
          <w:lang w:eastAsia="zh-CN"/>
        </w:rPr>
      </w:pPr>
      <w:r w:rsidRPr="000E75CF">
        <w:rPr>
          <w:rFonts w:cs="Times New Roman"/>
          <w:sz w:val="20"/>
          <w:szCs w:val="20"/>
          <w:lang w:eastAsia="zh-CN"/>
        </w:rPr>
        <w:t xml:space="preserve">___________________________________________ </w:t>
      </w:r>
      <w:r w:rsidRPr="000E75CF">
        <w:rPr>
          <w:rFonts w:cs="Times New Roman"/>
          <w:i/>
          <w:sz w:val="20"/>
          <w:szCs w:val="20"/>
          <w:lang w:eastAsia="zh-CN"/>
        </w:rPr>
        <w:t>BOMO PLAČALI __________ MENICO</w:t>
      </w:r>
    </w:p>
    <w:p w14:paraId="6D7DBF9F" w14:textId="77777777" w:rsidR="000E75CF" w:rsidRPr="000E75CF" w:rsidRDefault="006C7D34" w:rsidP="000E75CF">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spacing w:after="0" w:line="260" w:lineRule="atLeast"/>
        <w:ind w:right="56"/>
        <w:jc w:val="left"/>
        <w:rPr>
          <w:rFonts w:cs="Times New Roman"/>
          <w:i/>
          <w:sz w:val="20"/>
          <w:szCs w:val="20"/>
          <w:lang w:eastAsia="zh-CN"/>
        </w:rPr>
      </w:pPr>
      <w:r w:rsidRPr="000E75CF">
        <w:rPr>
          <w:rFonts w:cs="Times New Roman"/>
          <w:i/>
          <w:sz w:val="20"/>
          <w:szCs w:val="20"/>
          <w:lang w:eastAsia="zh-CN"/>
        </w:rPr>
        <w:t xml:space="preserve">              (dospelost plačila)</w:t>
      </w:r>
    </w:p>
    <w:p w14:paraId="0C2D1699" w14:textId="77777777" w:rsidR="000E75CF" w:rsidRPr="000E75CF" w:rsidRDefault="000E75CF" w:rsidP="000E75CF">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spacing w:after="0" w:line="260" w:lineRule="atLeast"/>
        <w:ind w:right="56"/>
        <w:jc w:val="left"/>
        <w:rPr>
          <w:rFonts w:cs="Times New Roman"/>
          <w:sz w:val="20"/>
          <w:szCs w:val="20"/>
          <w:lang w:eastAsia="zh-CN"/>
        </w:rPr>
      </w:pPr>
    </w:p>
    <w:p w14:paraId="38C8AB59" w14:textId="77777777" w:rsidR="000E75CF" w:rsidRPr="000E75CF" w:rsidRDefault="006C7D34" w:rsidP="000E75CF">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spacing w:after="0" w:line="260" w:lineRule="atLeast"/>
        <w:ind w:right="56"/>
        <w:jc w:val="left"/>
        <w:rPr>
          <w:rFonts w:cs="Times New Roman"/>
          <w:i/>
          <w:sz w:val="20"/>
          <w:szCs w:val="20"/>
          <w:lang w:eastAsia="zh-CN"/>
        </w:rPr>
      </w:pPr>
      <w:r w:rsidRPr="000E75CF">
        <w:rPr>
          <w:rFonts w:cs="Times New Roman"/>
          <w:i/>
          <w:sz w:val="20"/>
          <w:szCs w:val="20"/>
          <w:lang w:eastAsia="zh-CN"/>
        </w:rPr>
        <w:t>PO NALOGU ________________________________________________________  ZNESEK</w:t>
      </w:r>
    </w:p>
    <w:p w14:paraId="05623EEA" w14:textId="77777777" w:rsidR="000E75CF" w:rsidRPr="000E75CF" w:rsidRDefault="006C7D34" w:rsidP="000E75CF">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spacing w:after="0" w:line="260" w:lineRule="atLeast"/>
        <w:ind w:right="56"/>
        <w:jc w:val="left"/>
        <w:rPr>
          <w:rFonts w:cs="Times New Roman"/>
          <w:sz w:val="20"/>
          <w:szCs w:val="20"/>
          <w:lang w:eastAsia="zh-CN"/>
        </w:rPr>
      </w:pPr>
      <w:r w:rsidRPr="000E75CF">
        <w:rPr>
          <w:rFonts w:cs="Times New Roman"/>
          <w:sz w:val="20"/>
          <w:szCs w:val="20"/>
          <w:lang w:eastAsia="zh-CN"/>
        </w:rPr>
        <w:tab/>
      </w:r>
      <w:r w:rsidRPr="000E75CF">
        <w:rPr>
          <w:rFonts w:cs="Times New Roman"/>
          <w:sz w:val="20"/>
          <w:szCs w:val="20"/>
          <w:lang w:eastAsia="zh-CN"/>
        </w:rPr>
        <w:tab/>
      </w:r>
      <w:r w:rsidRPr="000E75CF">
        <w:rPr>
          <w:rFonts w:cs="Times New Roman"/>
          <w:sz w:val="20"/>
          <w:szCs w:val="20"/>
          <w:lang w:eastAsia="zh-CN"/>
        </w:rPr>
        <w:tab/>
      </w:r>
      <w:r w:rsidRPr="000E75CF">
        <w:rPr>
          <w:rFonts w:cs="Times New Roman"/>
          <w:sz w:val="20"/>
          <w:szCs w:val="20"/>
          <w:lang w:eastAsia="zh-CN"/>
        </w:rPr>
        <w:tab/>
        <w:t>(ime remitenta)</w:t>
      </w:r>
    </w:p>
    <w:p w14:paraId="251458B9" w14:textId="77777777" w:rsidR="000E75CF" w:rsidRPr="000E75CF" w:rsidRDefault="000E75CF" w:rsidP="000E75CF">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spacing w:after="0" w:line="260" w:lineRule="atLeast"/>
        <w:ind w:right="56"/>
        <w:jc w:val="left"/>
        <w:rPr>
          <w:rFonts w:cs="Times New Roman"/>
          <w:i/>
          <w:sz w:val="20"/>
          <w:szCs w:val="20"/>
          <w:lang w:eastAsia="zh-CN"/>
        </w:rPr>
      </w:pPr>
    </w:p>
    <w:p w14:paraId="189C7026" w14:textId="77777777" w:rsidR="000E75CF" w:rsidRPr="000E75CF" w:rsidRDefault="006C7D34" w:rsidP="000E75CF">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spacing w:after="0" w:line="260" w:lineRule="atLeast"/>
        <w:ind w:right="56"/>
        <w:jc w:val="left"/>
        <w:rPr>
          <w:rFonts w:cs="Times New Roman"/>
          <w:sz w:val="20"/>
          <w:szCs w:val="20"/>
          <w:bdr w:val="single" w:sz="4" w:space="0" w:color="auto"/>
          <w:lang w:eastAsia="zh-CN"/>
        </w:rPr>
      </w:pPr>
      <w:r w:rsidRPr="000E75CF">
        <w:rPr>
          <w:rFonts w:cs="Times New Roman"/>
          <w:sz w:val="20"/>
          <w:szCs w:val="20"/>
          <w:bdr w:val="single" w:sz="4" w:space="0" w:color="auto"/>
          <w:lang w:eastAsia="zh-CN"/>
        </w:rPr>
        <w:tab/>
        <w:t xml:space="preserve">                                                            </w:t>
      </w:r>
      <w:r w:rsidRPr="000E75CF">
        <w:rPr>
          <w:rFonts w:cs="Times New Roman"/>
          <w:sz w:val="20"/>
          <w:szCs w:val="20"/>
          <w:bdr w:val="single" w:sz="4" w:space="0" w:color="auto"/>
          <w:lang w:eastAsia="zh-CN"/>
        </w:rPr>
        <w:tab/>
      </w:r>
      <w:r w:rsidRPr="000E75CF">
        <w:rPr>
          <w:rFonts w:cs="Times New Roman"/>
          <w:sz w:val="20"/>
          <w:szCs w:val="20"/>
          <w:bdr w:val="single" w:sz="4" w:space="0" w:color="auto"/>
          <w:lang w:eastAsia="zh-CN"/>
        </w:rPr>
        <w:tab/>
      </w:r>
      <w:r w:rsidRPr="000E75CF">
        <w:rPr>
          <w:rFonts w:cs="Times New Roman"/>
          <w:sz w:val="20"/>
          <w:szCs w:val="20"/>
          <w:bdr w:val="single" w:sz="4" w:space="0" w:color="auto"/>
          <w:lang w:eastAsia="zh-CN"/>
        </w:rPr>
        <w:tab/>
        <w:t xml:space="preserve">                         </w:t>
      </w:r>
      <w:r w:rsidRPr="000E75CF">
        <w:rPr>
          <w:rFonts w:cs="Times New Roman"/>
          <w:sz w:val="20"/>
          <w:szCs w:val="20"/>
          <w:bdr w:val="single" w:sz="4" w:space="0" w:color="auto"/>
          <w:lang w:eastAsia="zh-CN"/>
        </w:rPr>
        <w:tab/>
        <w:t xml:space="preserve">                                    </w:t>
      </w:r>
    </w:p>
    <w:p w14:paraId="44872B76" w14:textId="77777777" w:rsidR="000E75CF" w:rsidRPr="000E75CF" w:rsidRDefault="006C7D34" w:rsidP="000E75CF">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spacing w:after="0" w:line="260" w:lineRule="atLeast"/>
        <w:ind w:right="56"/>
        <w:jc w:val="left"/>
        <w:rPr>
          <w:rFonts w:cs="Times New Roman"/>
          <w:sz w:val="20"/>
          <w:szCs w:val="20"/>
          <w:bdr w:val="single" w:sz="4" w:space="0" w:color="auto"/>
          <w:lang w:eastAsia="zh-CN"/>
        </w:rPr>
      </w:pPr>
      <w:r w:rsidRPr="000E75CF">
        <w:rPr>
          <w:rFonts w:cs="Times New Roman"/>
          <w:sz w:val="20"/>
          <w:szCs w:val="20"/>
          <w:lang w:eastAsia="zh-CN"/>
        </w:rPr>
        <w:tab/>
      </w:r>
      <w:r w:rsidRPr="000E75CF">
        <w:rPr>
          <w:rFonts w:cs="Times New Roman"/>
          <w:sz w:val="20"/>
          <w:szCs w:val="20"/>
          <w:lang w:eastAsia="zh-CN"/>
        </w:rPr>
        <w:tab/>
      </w:r>
      <w:r w:rsidRPr="000E75CF">
        <w:rPr>
          <w:rFonts w:cs="Times New Roman"/>
          <w:sz w:val="20"/>
          <w:szCs w:val="20"/>
          <w:lang w:eastAsia="zh-CN"/>
        </w:rPr>
        <w:tab/>
        <w:t>(znesek z besedo)</w:t>
      </w:r>
    </w:p>
    <w:p w14:paraId="109B168D" w14:textId="77777777" w:rsidR="000E75CF" w:rsidRPr="000E75CF" w:rsidRDefault="000E75CF" w:rsidP="000E75CF">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spacing w:after="0" w:line="260" w:lineRule="atLeast"/>
        <w:ind w:right="56"/>
        <w:jc w:val="left"/>
        <w:rPr>
          <w:rFonts w:cs="Times New Roman"/>
          <w:i/>
          <w:sz w:val="20"/>
          <w:szCs w:val="20"/>
          <w:lang w:eastAsia="zh-CN"/>
        </w:rPr>
      </w:pPr>
    </w:p>
    <w:p w14:paraId="28BCDA0B" w14:textId="77777777" w:rsidR="000E75CF" w:rsidRPr="000E75CF" w:rsidRDefault="006C7D34" w:rsidP="000E75CF">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spacing w:after="0" w:line="260" w:lineRule="atLeast"/>
        <w:ind w:right="57"/>
        <w:jc w:val="left"/>
        <w:rPr>
          <w:rFonts w:cs="Times New Roman"/>
          <w:i/>
          <w:sz w:val="20"/>
          <w:szCs w:val="20"/>
          <w:lang w:eastAsia="zh-CN"/>
        </w:rPr>
      </w:pPr>
      <w:r w:rsidRPr="000E75CF">
        <w:rPr>
          <w:rFonts w:cs="Times New Roman"/>
          <w:i/>
          <w:sz w:val="20"/>
          <w:szCs w:val="20"/>
          <w:lang w:eastAsia="zh-CN"/>
        </w:rPr>
        <w:t xml:space="preserve">VREDNOST PREJETA ______________________________________ IN GA POLOŽITE NA  </w:t>
      </w:r>
    </w:p>
    <w:p w14:paraId="7005A206" w14:textId="77777777" w:rsidR="000E75CF" w:rsidRPr="000E75CF" w:rsidRDefault="000E75CF" w:rsidP="000E75CF">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spacing w:after="0" w:line="260" w:lineRule="atLeast"/>
        <w:ind w:right="57"/>
        <w:jc w:val="left"/>
        <w:rPr>
          <w:rFonts w:cs="Times New Roman"/>
          <w:i/>
          <w:sz w:val="20"/>
          <w:szCs w:val="20"/>
          <w:lang w:eastAsia="zh-CN"/>
        </w:rPr>
      </w:pPr>
    </w:p>
    <w:p w14:paraId="2325ABB4" w14:textId="77777777" w:rsidR="000E75CF" w:rsidRPr="000E75CF" w:rsidRDefault="006C7D34" w:rsidP="000E75CF">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spacing w:after="0" w:line="260" w:lineRule="atLeast"/>
        <w:ind w:right="57"/>
        <w:jc w:val="left"/>
        <w:rPr>
          <w:rFonts w:cs="Times New Roman"/>
          <w:i/>
          <w:sz w:val="20"/>
          <w:szCs w:val="20"/>
          <w:lang w:eastAsia="zh-CN"/>
        </w:rPr>
      </w:pPr>
      <w:r w:rsidRPr="000E75CF">
        <w:rPr>
          <w:rFonts w:cs="Times New Roman"/>
          <w:i/>
          <w:sz w:val="20"/>
          <w:szCs w:val="20"/>
          <w:lang w:eastAsia="zh-CN"/>
        </w:rPr>
        <w:t>RAČUN _____________________________ OBVESTIL ______________________________</w:t>
      </w:r>
    </w:p>
    <w:p w14:paraId="7738E50A" w14:textId="77777777" w:rsidR="000E75CF" w:rsidRPr="000E75CF" w:rsidRDefault="000E75CF" w:rsidP="000E75CF">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spacing w:after="0" w:line="260" w:lineRule="atLeast"/>
        <w:ind w:right="57"/>
        <w:jc w:val="left"/>
        <w:rPr>
          <w:rFonts w:cs="Times New Roman"/>
          <w:i/>
          <w:sz w:val="20"/>
          <w:szCs w:val="20"/>
          <w:lang w:eastAsia="zh-CN"/>
        </w:rPr>
      </w:pPr>
    </w:p>
    <w:p w14:paraId="5CB7A9DE" w14:textId="77777777" w:rsidR="000E75CF" w:rsidRPr="000E75CF" w:rsidRDefault="006C7D34" w:rsidP="000E75CF">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spacing w:after="0" w:line="260" w:lineRule="atLeast"/>
        <w:ind w:right="56"/>
        <w:jc w:val="left"/>
        <w:rPr>
          <w:rFonts w:cs="Times New Roman"/>
          <w:i/>
          <w:sz w:val="20"/>
          <w:szCs w:val="20"/>
          <w:lang w:eastAsia="zh-CN"/>
        </w:rPr>
      </w:pPr>
      <w:r w:rsidRPr="000E75CF">
        <w:rPr>
          <w:rFonts w:cs="Times New Roman"/>
          <w:i/>
          <w:sz w:val="20"/>
          <w:szCs w:val="20"/>
          <w:lang w:eastAsia="zh-CN"/>
        </w:rPr>
        <w:t>OBVESTITE _________________________________________________________________</w:t>
      </w:r>
    </w:p>
    <w:p w14:paraId="0CFC7F98" w14:textId="77777777" w:rsidR="000E75CF" w:rsidRPr="000E75CF" w:rsidRDefault="006C7D34" w:rsidP="000E75CF">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spacing w:after="0" w:line="260" w:lineRule="atLeast"/>
        <w:ind w:right="56"/>
        <w:jc w:val="left"/>
        <w:rPr>
          <w:rFonts w:cs="Times New Roman"/>
          <w:sz w:val="20"/>
          <w:szCs w:val="20"/>
          <w:lang w:eastAsia="zh-CN"/>
        </w:rPr>
      </w:pPr>
      <w:r w:rsidRPr="000E75CF">
        <w:rPr>
          <w:rFonts w:cs="Times New Roman"/>
          <w:sz w:val="20"/>
          <w:szCs w:val="20"/>
          <w:lang w:eastAsia="zh-CN"/>
        </w:rPr>
        <w:tab/>
      </w:r>
      <w:r w:rsidRPr="000E75CF">
        <w:rPr>
          <w:rFonts w:cs="Times New Roman"/>
          <w:sz w:val="20"/>
          <w:szCs w:val="20"/>
          <w:lang w:eastAsia="zh-CN"/>
        </w:rPr>
        <w:tab/>
      </w:r>
      <w:r w:rsidRPr="000E75CF">
        <w:rPr>
          <w:rFonts w:cs="Times New Roman"/>
          <w:sz w:val="20"/>
          <w:szCs w:val="20"/>
          <w:lang w:eastAsia="zh-CN"/>
        </w:rPr>
        <w:tab/>
      </w:r>
      <w:r w:rsidRPr="000E75CF">
        <w:rPr>
          <w:rFonts w:cs="Times New Roman"/>
          <w:sz w:val="20"/>
          <w:szCs w:val="20"/>
          <w:lang w:eastAsia="zh-CN"/>
        </w:rPr>
        <w:tab/>
        <w:t>(ime trasata)</w:t>
      </w:r>
    </w:p>
    <w:p w14:paraId="4DB7AACE" w14:textId="77777777" w:rsidR="000E75CF" w:rsidRPr="000E75CF" w:rsidRDefault="000E75CF" w:rsidP="000E75CF">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spacing w:after="0" w:line="260" w:lineRule="atLeast"/>
        <w:ind w:right="56"/>
        <w:jc w:val="left"/>
        <w:rPr>
          <w:rFonts w:cs="Times New Roman"/>
          <w:sz w:val="20"/>
          <w:szCs w:val="20"/>
          <w:lang w:eastAsia="zh-CN"/>
        </w:rPr>
      </w:pPr>
    </w:p>
    <w:p w14:paraId="1A2090B5" w14:textId="77777777" w:rsidR="000E75CF" w:rsidRPr="000E75CF" w:rsidRDefault="006C7D34" w:rsidP="000E75CF">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spacing w:after="0" w:line="260" w:lineRule="atLeast"/>
        <w:ind w:right="56"/>
        <w:jc w:val="left"/>
        <w:rPr>
          <w:rFonts w:cs="Times New Roman"/>
          <w:i/>
          <w:sz w:val="20"/>
          <w:szCs w:val="20"/>
          <w:lang w:eastAsia="zh-CN"/>
        </w:rPr>
      </w:pPr>
      <w:r w:rsidRPr="000E75CF">
        <w:rPr>
          <w:rFonts w:cs="Times New Roman"/>
          <w:i/>
          <w:sz w:val="20"/>
          <w:szCs w:val="20"/>
          <w:lang w:eastAsia="zh-CN"/>
        </w:rPr>
        <w:t>PLAČLJIVO PRI ______________________________________         ___________________</w:t>
      </w:r>
    </w:p>
    <w:p w14:paraId="6E5C2A7F" w14:textId="77777777" w:rsidR="000E75CF" w:rsidRPr="000E75CF" w:rsidRDefault="006C7D34" w:rsidP="000E75CF">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spacing w:after="0" w:line="260" w:lineRule="atLeast"/>
        <w:ind w:right="56"/>
        <w:jc w:val="left"/>
        <w:rPr>
          <w:rFonts w:cs="Times New Roman"/>
          <w:sz w:val="20"/>
          <w:szCs w:val="20"/>
          <w:lang w:eastAsia="zh-CN"/>
        </w:rPr>
      </w:pPr>
      <w:r w:rsidRPr="000E75CF">
        <w:rPr>
          <w:rFonts w:cs="Times New Roman"/>
          <w:sz w:val="20"/>
          <w:szCs w:val="20"/>
          <w:lang w:eastAsia="zh-CN"/>
        </w:rPr>
        <w:tab/>
      </w:r>
      <w:r w:rsidRPr="000E75CF">
        <w:rPr>
          <w:rFonts w:cs="Times New Roman"/>
          <w:sz w:val="20"/>
          <w:szCs w:val="20"/>
          <w:lang w:eastAsia="zh-CN"/>
        </w:rPr>
        <w:tab/>
      </w:r>
      <w:r w:rsidRPr="000E75CF">
        <w:rPr>
          <w:rFonts w:cs="Times New Roman"/>
          <w:sz w:val="20"/>
          <w:szCs w:val="20"/>
          <w:lang w:eastAsia="zh-CN"/>
        </w:rPr>
        <w:tab/>
      </w:r>
      <w:r w:rsidRPr="000E75CF">
        <w:rPr>
          <w:rFonts w:cs="Times New Roman"/>
          <w:sz w:val="20"/>
          <w:szCs w:val="20"/>
          <w:lang w:eastAsia="zh-CN"/>
        </w:rPr>
        <w:tab/>
      </w:r>
      <w:r w:rsidRPr="000E75CF">
        <w:rPr>
          <w:rFonts w:cs="Times New Roman"/>
          <w:sz w:val="20"/>
          <w:szCs w:val="20"/>
          <w:lang w:eastAsia="zh-CN"/>
        </w:rPr>
        <w:tab/>
      </w:r>
      <w:r w:rsidRPr="000E75CF">
        <w:rPr>
          <w:rFonts w:cs="Times New Roman"/>
          <w:sz w:val="20"/>
          <w:szCs w:val="20"/>
          <w:lang w:eastAsia="zh-CN"/>
        </w:rPr>
        <w:tab/>
      </w:r>
      <w:r w:rsidRPr="000E75CF">
        <w:rPr>
          <w:rFonts w:cs="Times New Roman"/>
          <w:sz w:val="20"/>
          <w:szCs w:val="20"/>
          <w:lang w:eastAsia="zh-CN"/>
        </w:rPr>
        <w:tab/>
      </w:r>
      <w:r w:rsidRPr="000E75CF">
        <w:rPr>
          <w:rFonts w:cs="Times New Roman"/>
          <w:sz w:val="20"/>
          <w:szCs w:val="20"/>
          <w:lang w:eastAsia="zh-CN"/>
        </w:rPr>
        <w:tab/>
      </w:r>
      <w:r w:rsidRPr="000E75CF">
        <w:rPr>
          <w:rFonts w:cs="Times New Roman"/>
          <w:sz w:val="20"/>
          <w:szCs w:val="20"/>
          <w:lang w:eastAsia="zh-CN"/>
        </w:rPr>
        <w:tab/>
        <w:t>(trasant)</w:t>
      </w:r>
    </w:p>
    <w:p w14:paraId="60D7338F" w14:textId="77777777" w:rsidR="000E75CF" w:rsidRPr="000E75CF" w:rsidRDefault="000E75CF" w:rsidP="000E75CF">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spacing w:after="0" w:line="260" w:lineRule="atLeast"/>
        <w:ind w:right="56"/>
        <w:jc w:val="left"/>
        <w:rPr>
          <w:rFonts w:ascii="Times New Roman" w:hAnsi="Times New Roman" w:cs="Times New Roman"/>
          <w:sz w:val="20"/>
          <w:szCs w:val="20"/>
          <w:lang w:eastAsia="zh-CN"/>
        </w:rPr>
      </w:pPr>
    </w:p>
    <w:p w14:paraId="3AE1E4AB" w14:textId="77777777" w:rsidR="000E75CF" w:rsidRPr="000E75CF" w:rsidRDefault="000E75CF" w:rsidP="000E75CF">
      <w:pPr>
        <w:spacing w:after="0" w:line="260" w:lineRule="atLeast"/>
        <w:jc w:val="left"/>
        <w:rPr>
          <w:rFonts w:cs="Times New Roman"/>
          <w:sz w:val="20"/>
          <w:szCs w:val="24"/>
        </w:rPr>
      </w:pPr>
    </w:p>
    <w:p w14:paraId="070E474C" w14:textId="77777777" w:rsidR="000E75CF" w:rsidRPr="000E75CF" w:rsidRDefault="000E75CF" w:rsidP="000E75CF">
      <w:pPr>
        <w:spacing w:after="0" w:line="260" w:lineRule="atLeast"/>
        <w:jc w:val="left"/>
        <w:rPr>
          <w:rFonts w:cs="Times New Roman"/>
          <w:sz w:val="20"/>
          <w:szCs w:val="24"/>
        </w:rPr>
      </w:pPr>
    </w:p>
    <w:p w14:paraId="49D1D38C" w14:textId="77777777" w:rsidR="00AC044C" w:rsidRPr="004D52D3" w:rsidRDefault="00AC044C" w:rsidP="00AC044C">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spacing w:after="0"/>
        <w:ind w:right="56"/>
        <w:rPr>
          <w:rFonts w:ascii="Times New Roman" w:hAnsi="Times New Roman" w:cs="Times New Roman"/>
          <w:szCs w:val="20"/>
          <w:lang w:eastAsia="zh-CN"/>
        </w:rPr>
      </w:pPr>
    </w:p>
    <w:p w14:paraId="11AD90C2" w14:textId="77777777" w:rsidR="00AC044C" w:rsidRPr="004D52D3" w:rsidRDefault="00AC044C" w:rsidP="00AC044C">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spacing w:after="0"/>
        <w:ind w:right="56"/>
        <w:rPr>
          <w:rFonts w:ascii="Times New Roman" w:hAnsi="Times New Roman" w:cs="Times New Roman"/>
          <w:szCs w:val="20"/>
          <w:lang w:eastAsia="zh-CN"/>
        </w:rPr>
      </w:pPr>
    </w:p>
    <w:p w14:paraId="4A970F5C" w14:textId="77777777" w:rsidR="00AC044C" w:rsidRDefault="006C7D34" w:rsidP="00AC044C">
      <w:pPr>
        <w:spacing w:after="0"/>
        <w:jc w:val="center"/>
        <w:rPr>
          <w:sz w:val="20"/>
        </w:rPr>
      </w:pPr>
      <w:r>
        <w:rPr>
          <w:sz w:val="20"/>
          <w:szCs w:val="20"/>
          <w:highlight w:val="yellow"/>
        </w:rPr>
        <w:br w:type="page"/>
      </w:r>
      <w:r w:rsidRPr="00C83DD8">
        <w:rPr>
          <w:sz w:val="20"/>
        </w:rPr>
        <w:lastRenderedPageBreak/>
        <w:t>MENIČNA IZJAVA</w:t>
      </w:r>
    </w:p>
    <w:p w14:paraId="20350EB2" w14:textId="77777777" w:rsidR="009C1F3F" w:rsidRDefault="009C1F3F" w:rsidP="00AC044C">
      <w:pPr>
        <w:spacing w:after="0"/>
        <w:jc w:val="center"/>
        <w:rPr>
          <w:sz w:val="20"/>
        </w:rPr>
      </w:pPr>
    </w:p>
    <w:p w14:paraId="2E818713" w14:textId="77777777" w:rsidR="009C1F3F" w:rsidRPr="00C83DD8" w:rsidRDefault="006C7D34" w:rsidP="00AA7B92">
      <w:pPr>
        <w:spacing w:after="0" w:line="260" w:lineRule="atLeast"/>
        <w:rPr>
          <w:sz w:val="20"/>
        </w:rPr>
      </w:pPr>
      <w:r w:rsidRPr="00C83DD8">
        <w:rPr>
          <w:sz w:val="20"/>
        </w:rPr>
        <w:t xml:space="preserve">V zavarovanje obveznosti, ki izhajajo iz </w:t>
      </w:r>
      <w:r>
        <w:rPr>
          <w:sz w:val="20"/>
        </w:rPr>
        <w:t>pogodbe o izvajanju storitev hrambe</w:t>
      </w:r>
      <w:r w:rsidR="00C56228">
        <w:rPr>
          <w:sz w:val="20"/>
        </w:rPr>
        <w:t xml:space="preserve"> in </w:t>
      </w:r>
      <w:r>
        <w:rPr>
          <w:sz w:val="20"/>
        </w:rPr>
        <w:t>vleke vozil št. C1620-2</w:t>
      </w:r>
      <w:r w:rsidR="000B189F">
        <w:rPr>
          <w:sz w:val="20"/>
        </w:rPr>
        <w:t>6</w:t>
      </w:r>
      <w:r>
        <w:rPr>
          <w:sz w:val="20"/>
        </w:rPr>
        <w:t>-000xxx</w:t>
      </w:r>
      <w:r w:rsidRPr="00C83DD8">
        <w:rPr>
          <w:sz w:val="20"/>
        </w:rPr>
        <w:t xml:space="preserve"> z dne ________________</w:t>
      </w:r>
      <w:r>
        <w:rPr>
          <w:sz w:val="20"/>
        </w:rPr>
        <w:t xml:space="preserve"> </w:t>
      </w:r>
      <w:r w:rsidRPr="00C83DD8">
        <w:rPr>
          <w:sz w:val="20"/>
        </w:rPr>
        <w:t xml:space="preserve">(v nadaljevanju: </w:t>
      </w:r>
      <w:r>
        <w:rPr>
          <w:sz w:val="20"/>
        </w:rPr>
        <w:t>pogodba št. C1620-2</w:t>
      </w:r>
      <w:r w:rsidR="000B189F">
        <w:rPr>
          <w:sz w:val="20"/>
        </w:rPr>
        <w:t>6</w:t>
      </w:r>
      <w:r>
        <w:rPr>
          <w:sz w:val="20"/>
        </w:rPr>
        <w:t xml:space="preserve">-000xxx), </w:t>
      </w:r>
      <w:r w:rsidRPr="00C83DD8">
        <w:rPr>
          <w:sz w:val="20"/>
        </w:rPr>
        <w:t>izvajalec ______________________________________ kot izdajatelj menice (v n</w:t>
      </w:r>
      <w:r>
        <w:rPr>
          <w:sz w:val="20"/>
        </w:rPr>
        <w:t>adaljevanju: izdajatelj menice)</w:t>
      </w:r>
      <w:r w:rsidRPr="00C83DD8">
        <w:rPr>
          <w:sz w:val="20"/>
        </w:rPr>
        <w:t xml:space="preserve"> izdaja en kos lastne, bianco, podpisane, potrjene z žigom in delno izpolnjene menice, na kateri je podpisana pooblaščena oseba _________________________________ (ime in priimek pooblaščene osebe) kot _________________________ (funkcija pooblaščene osebe) ________________________ (podpis pooblaščene osebe).</w:t>
      </w:r>
    </w:p>
    <w:p w14:paraId="3A27B786" w14:textId="77777777" w:rsidR="009C1F3F" w:rsidRPr="00C83DD8" w:rsidRDefault="009C1F3F" w:rsidP="00AA7B92">
      <w:pPr>
        <w:pStyle w:val="Odstavekseznama"/>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line="260" w:lineRule="atLeast"/>
        <w:ind w:right="56"/>
        <w:rPr>
          <w:sz w:val="20"/>
        </w:rPr>
      </w:pPr>
    </w:p>
    <w:p w14:paraId="20B85E6E" w14:textId="77777777" w:rsidR="00175059" w:rsidRPr="00175059" w:rsidRDefault="006C7D34" w:rsidP="00AA7B92">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line="260" w:lineRule="atLeast"/>
        <w:ind w:right="56"/>
        <w:rPr>
          <w:sz w:val="20"/>
          <w:szCs w:val="20"/>
        </w:rPr>
      </w:pPr>
      <w:r w:rsidRPr="00175059">
        <w:rPr>
          <w:sz w:val="20"/>
          <w:szCs w:val="20"/>
        </w:rPr>
        <w:t>Izdajatelj menice pooblašča Ministrstvo za finance, Finančno upravo Republike Slovenije (v nadaljevanju: FURS) da izpolni menico v vrednosti  _______________________________ in da izpolni vse druge sestavne dele menice, ki niso izpolnjeni, ter uporabi izpolnjeno menico za izterjavo obveznosti v primeru, ko izdajatelj menice ne izpolni svojih pogodbenih obveznosti, jih izpolni napačno ali oz. pomanjkljivo oz. jih ne izpolni pravočasno ter v drugih primerih, ko ki jih določa pogodba št. C1620-2</w:t>
      </w:r>
      <w:r w:rsidR="000B189F">
        <w:rPr>
          <w:sz w:val="20"/>
          <w:szCs w:val="20"/>
        </w:rPr>
        <w:t>6</w:t>
      </w:r>
      <w:r w:rsidRPr="00175059">
        <w:rPr>
          <w:sz w:val="20"/>
          <w:szCs w:val="20"/>
        </w:rPr>
        <w:t>-000xxx.</w:t>
      </w:r>
    </w:p>
    <w:p w14:paraId="5C0B7821" w14:textId="77777777" w:rsidR="009C1F3F" w:rsidRPr="00C83DD8" w:rsidRDefault="009C1F3F" w:rsidP="00AA7B92">
      <w:pPr>
        <w:pStyle w:val="Odstavekseznama"/>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line="260" w:lineRule="atLeast"/>
        <w:ind w:right="56"/>
        <w:rPr>
          <w:sz w:val="20"/>
        </w:rPr>
      </w:pPr>
    </w:p>
    <w:p w14:paraId="3F0C5F7B" w14:textId="77777777" w:rsidR="009C1F3F" w:rsidRPr="00C83DD8" w:rsidRDefault="006C7D34" w:rsidP="00AA7B92">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line="260" w:lineRule="atLeast"/>
        <w:ind w:right="56"/>
        <w:rPr>
          <w:sz w:val="20"/>
        </w:rPr>
      </w:pPr>
      <w:r w:rsidRPr="00C83DD8">
        <w:rPr>
          <w:sz w:val="20"/>
        </w:rPr>
        <w:t xml:space="preserve">Izdajatelj menice pooblašča </w:t>
      </w:r>
      <w:r>
        <w:rPr>
          <w:sz w:val="20"/>
        </w:rPr>
        <w:t>FURS</w:t>
      </w:r>
      <w:r w:rsidRPr="00C83DD8">
        <w:rPr>
          <w:sz w:val="20"/>
        </w:rPr>
        <w:t>, da menico domicilira pri ____________________________________________________ (ime banke ali druge organizacije, ki opravlja plačilni promet), ki vodi transakcijski račun izdajatelja menice št. _________________________ ali pri kateri koli drugi osebi, ki vodi kateri koli drug račun izdajatelja menice, v katerega breme je možno poplačilo te menice v skladu z vsakokrat veljavnimi predpisi.</w:t>
      </w:r>
    </w:p>
    <w:p w14:paraId="58B7D530" w14:textId="77777777" w:rsidR="009C1F3F" w:rsidRDefault="009C1F3F" w:rsidP="00AA7B92">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line="260" w:lineRule="atLeast"/>
        <w:ind w:right="56"/>
        <w:rPr>
          <w:sz w:val="20"/>
        </w:rPr>
      </w:pPr>
    </w:p>
    <w:p w14:paraId="1F7A74AC" w14:textId="77777777" w:rsidR="009C1F3F" w:rsidRPr="00C83DD8" w:rsidRDefault="006C7D34" w:rsidP="00AA7B92">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line="260" w:lineRule="atLeast"/>
        <w:ind w:right="56"/>
        <w:rPr>
          <w:sz w:val="20"/>
        </w:rPr>
      </w:pPr>
      <w:r w:rsidRPr="00C83DD8">
        <w:rPr>
          <w:sz w:val="20"/>
        </w:rPr>
        <w:t xml:space="preserve">Izdajatelj menice izrecno pooblašča </w:t>
      </w:r>
      <w:r>
        <w:rPr>
          <w:sz w:val="20"/>
        </w:rPr>
        <w:t>FURS</w:t>
      </w:r>
      <w:r w:rsidRPr="00C83DD8">
        <w:rPr>
          <w:sz w:val="20"/>
        </w:rPr>
        <w:t xml:space="preserve">, da na menico vpiše klavzulo »brez protesta«. </w:t>
      </w:r>
    </w:p>
    <w:p w14:paraId="37DAA2FB" w14:textId="77777777" w:rsidR="009C1F3F" w:rsidRPr="00C83DD8" w:rsidRDefault="009C1F3F" w:rsidP="00AA7B92">
      <w:pPr>
        <w:pStyle w:val="Odstavekseznama"/>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line="260" w:lineRule="atLeast"/>
        <w:ind w:right="56"/>
        <w:rPr>
          <w:sz w:val="20"/>
        </w:rPr>
      </w:pPr>
    </w:p>
    <w:p w14:paraId="59AB4F5F" w14:textId="77777777" w:rsidR="009C1F3F" w:rsidRPr="00C83DD8" w:rsidRDefault="006C7D34" w:rsidP="00AA7B92">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line="260" w:lineRule="atLeast"/>
        <w:ind w:right="56"/>
        <w:rPr>
          <w:sz w:val="20"/>
        </w:rPr>
      </w:pPr>
      <w:r w:rsidRPr="00C83DD8">
        <w:rPr>
          <w:sz w:val="20"/>
        </w:rPr>
        <w:t>Izdajatelj menice izrecno soglaša, da velja pooblastilo in podpisana menica tudi v primeru spremembe pooblaščenih podpisnikov izdajatelja.</w:t>
      </w:r>
    </w:p>
    <w:p w14:paraId="1C10E7B3" w14:textId="77777777" w:rsidR="009C1F3F" w:rsidRPr="00C83DD8" w:rsidRDefault="009C1F3F" w:rsidP="00AA7B92">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line="260" w:lineRule="atLeast"/>
        <w:ind w:right="56"/>
        <w:rPr>
          <w:sz w:val="20"/>
        </w:rPr>
      </w:pPr>
    </w:p>
    <w:p w14:paraId="4F957EFD" w14:textId="77777777" w:rsidR="009C1F3F" w:rsidRPr="00C83DD8" w:rsidRDefault="006C7D34" w:rsidP="00AA7B92">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line="260" w:lineRule="atLeast"/>
        <w:ind w:right="56"/>
        <w:rPr>
          <w:sz w:val="20"/>
        </w:rPr>
      </w:pPr>
      <w:r w:rsidRPr="00C83DD8">
        <w:rPr>
          <w:sz w:val="20"/>
        </w:rPr>
        <w:t xml:space="preserve">Veljavnost menice za dobro izvedbo pogodbenih obveznosti je do vključno </w:t>
      </w:r>
      <w:r w:rsidR="000B189F">
        <w:rPr>
          <w:sz w:val="20"/>
        </w:rPr>
        <w:t>_______________</w:t>
      </w:r>
      <w:r w:rsidRPr="00C83DD8">
        <w:rPr>
          <w:sz w:val="20"/>
        </w:rPr>
        <w:t>.</w:t>
      </w:r>
    </w:p>
    <w:p w14:paraId="35359C42" w14:textId="77777777" w:rsidR="009C1F3F" w:rsidRPr="00C83DD8" w:rsidRDefault="009C1F3F" w:rsidP="00AA7B92">
      <w:pPr>
        <w:pStyle w:val="Odstavekseznama"/>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line="260" w:lineRule="atLeast"/>
        <w:ind w:right="56"/>
        <w:rPr>
          <w:sz w:val="20"/>
        </w:rPr>
      </w:pPr>
    </w:p>
    <w:p w14:paraId="64B85C7A" w14:textId="77777777" w:rsidR="009C1F3F" w:rsidRPr="00C83DD8" w:rsidRDefault="009C1F3F" w:rsidP="00AA7B92">
      <w:pPr>
        <w:pStyle w:val="Odstavekseznama"/>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line="260" w:lineRule="atLeast"/>
        <w:ind w:right="56"/>
        <w:rPr>
          <w:sz w:val="20"/>
        </w:rPr>
      </w:pPr>
    </w:p>
    <w:p w14:paraId="0FC09F9F" w14:textId="77777777" w:rsidR="009C1F3F" w:rsidRDefault="006C7D34" w:rsidP="00AA7B92">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line="260" w:lineRule="atLeast"/>
        <w:ind w:right="56"/>
        <w:rPr>
          <w:sz w:val="20"/>
        </w:rPr>
      </w:pPr>
      <w:r w:rsidRPr="00C83DD8">
        <w:rPr>
          <w:sz w:val="20"/>
        </w:rPr>
        <w:t>V/Na______________, __________________________</w:t>
      </w:r>
    </w:p>
    <w:p w14:paraId="6BB84E6E" w14:textId="77777777" w:rsidR="009C1F3F" w:rsidRDefault="009C1F3F" w:rsidP="009C1F3F">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line="260" w:lineRule="atLeast"/>
        <w:ind w:right="56"/>
        <w:rPr>
          <w:sz w:val="20"/>
        </w:rPr>
      </w:pPr>
    </w:p>
    <w:p w14:paraId="18A5D098" w14:textId="77777777" w:rsidR="009C1F3F" w:rsidRDefault="009C1F3F" w:rsidP="009C1F3F">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line="260" w:lineRule="atLeast"/>
        <w:ind w:right="56"/>
        <w:rPr>
          <w:sz w:val="20"/>
        </w:rPr>
      </w:pPr>
    </w:p>
    <w:tbl>
      <w:tblPr>
        <w:tblW w:w="0" w:type="auto"/>
        <w:tblInd w:w="4644" w:type="dxa"/>
        <w:tblLook w:val="04A0" w:firstRow="1" w:lastRow="0" w:firstColumn="1" w:lastColumn="0" w:noHBand="0" w:noVBand="1"/>
      </w:tblPr>
      <w:tblGrid>
        <w:gridCol w:w="3854"/>
      </w:tblGrid>
      <w:tr w:rsidR="005234BB" w14:paraId="2FC4A1E4" w14:textId="77777777" w:rsidTr="003F5FD9">
        <w:tc>
          <w:tcPr>
            <w:tcW w:w="3994" w:type="dxa"/>
          </w:tcPr>
          <w:p w14:paraId="2C4009CC" w14:textId="77777777" w:rsidR="009C1F3F" w:rsidRPr="00694880" w:rsidRDefault="006C7D34" w:rsidP="003F5FD9">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line="260" w:lineRule="atLeast"/>
              <w:ind w:right="56"/>
              <w:jc w:val="center"/>
              <w:rPr>
                <w:sz w:val="20"/>
              </w:rPr>
            </w:pPr>
            <w:r w:rsidRPr="00694880">
              <w:rPr>
                <w:sz w:val="20"/>
              </w:rPr>
              <w:t>IZDAJATELJ MENICE:</w:t>
            </w:r>
          </w:p>
        </w:tc>
      </w:tr>
      <w:tr w:rsidR="005234BB" w14:paraId="3CEABEA5" w14:textId="77777777" w:rsidTr="003F5FD9">
        <w:trPr>
          <w:trHeight w:val="471"/>
        </w:trPr>
        <w:tc>
          <w:tcPr>
            <w:tcW w:w="3994" w:type="dxa"/>
            <w:tcBorders>
              <w:bottom w:val="single" w:sz="4" w:space="0" w:color="auto"/>
            </w:tcBorders>
            <w:vAlign w:val="bottom"/>
          </w:tcPr>
          <w:p w14:paraId="258365F2" w14:textId="77777777" w:rsidR="009C1F3F" w:rsidRPr="00694880" w:rsidRDefault="009C1F3F" w:rsidP="003F5FD9">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line="260" w:lineRule="atLeast"/>
              <w:ind w:right="56"/>
              <w:jc w:val="left"/>
              <w:rPr>
                <w:sz w:val="20"/>
              </w:rPr>
            </w:pPr>
          </w:p>
        </w:tc>
      </w:tr>
      <w:tr w:rsidR="005234BB" w14:paraId="6EB170EA" w14:textId="77777777" w:rsidTr="003F5FD9">
        <w:trPr>
          <w:trHeight w:val="553"/>
        </w:trPr>
        <w:tc>
          <w:tcPr>
            <w:tcW w:w="3994" w:type="dxa"/>
            <w:tcBorders>
              <w:top w:val="single" w:sz="4" w:space="0" w:color="auto"/>
              <w:bottom w:val="single" w:sz="4" w:space="0" w:color="auto"/>
            </w:tcBorders>
            <w:vAlign w:val="bottom"/>
          </w:tcPr>
          <w:p w14:paraId="14A08F98" w14:textId="77777777" w:rsidR="009C1F3F" w:rsidRPr="00694880" w:rsidRDefault="009C1F3F" w:rsidP="003F5FD9">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line="260" w:lineRule="atLeast"/>
              <w:ind w:right="56"/>
              <w:jc w:val="left"/>
              <w:rPr>
                <w:sz w:val="20"/>
              </w:rPr>
            </w:pPr>
          </w:p>
        </w:tc>
      </w:tr>
      <w:tr w:rsidR="005234BB" w14:paraId="14C1E102" w14:textId="77777777" w:rsidTr="003F5FD9">
        <w:tc>
          <w:tcPr>
            <w:tcW w:w="3994" w:type="dxa"/>
            <w:tcBorders>
              <w:top w:val="single" w:sz="4" w:space="0" w:color="auto"/>
            </w:tcBorders>
          </w:tcPr>
          <w:p w14:paraId="2845B1C7" w14:textId="77777777" w:rsidR="009C1F3F" w:rsidRPr="00694880" w:rsidRDefault="006C7D34" w:rsidP="003F5FD9">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line="260" w:lineRule="atLeast"/>
              <w:ind w:right="56"/>
              <w:jc w:val="center"/>
              <w:rPr>
                <w:sz w:val="16"/>
                <w:szCs w:val="16"/>
              </w:rPr>
            </w:pPr>
            <w:r w:rsidRPr="00694880">
              <w:rPr>
                <w:sz w:val="16"/>
                <w:szCs w:val="16"/>
              </w:rPr>
              <w:t>(ime podjetja in sedež)</w:t>
            </w:r>
          </w:p>
        </w:tc>
      </w:tr>
      <w:tr w:rsidR="005234BB" w14:paraId="2CDC11C7" w14:textId="77777777" w:rsidTr="003F5FD9">
        <w:tc>
          <w:tcPr>
            <w:tcW w:w="3994" w:type="dxa"/>
          </w:tcPr>
          <w:p w14:paraId="6CE1C8AA" w14:textId="77777777" w:rsidR="009C1F3F" w:rsidRPr="00694880" w:rsidRDefault="009C1F3F" w:rsidP="003F5FD9">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line="260" w:lineRule="atLeast"/>
              <w:ind w:right="56"/>
              <w:jc w:val="center"/>
              <w:rPr>
                <w:sz w:val="20"/>
              </w:rPr>
            </w:pPr>
          </w:p>
        </w:tc>
      </w:tr>
      <w:tr w:rsidR="005234BB" w14:paraId="2CE15C83" w14:textId="77777777" w:rsidTr="003F5FD9">
        <w:tc>
          <w:tcPr>
            <w:tcW w:w="3994" w:type="dxa"/>
          </w:tcPr>
          <w:p w14:paraId="11A2C80D" w14:textId="77777777" w:rsidR="009C1F3F" w:rsidRPr="00694880" w:rsidRDefault="006C7D34" w:rsidP="003F5FD9">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line="260" w:lineRule="atLeast"/>
              <w:ind w:right="56"/>
              <w:jc w:val="center"/>
              <w:rPr>
                <w:sz w:val="20"/>
              </w:rPr>
            </w:pPr>
            <w:r>
              <w:rPr>
                <w:sz w:val="20"/>
              </w:rPr>
              <w:t>z</w:t>
            </w:r>
            <w:r w:rsidRPr="00694880">
              <w:rPr>
                <w:sz w:val="20"/>
              </w:rPr>
              <w:t>anj</w:t>
            </w:r>
          </w:p>
        </w:tc>
      </w:tr>
      <w:tr w:rsidR="005234BB" w14:paraId="070C9B0A" w14:textId="77777777" w:rsidTr="003F5FD9">
        <w:trPr>
          <w:trHeight w:val="483"/>
        </w:trPr>
        <w:tc>
          <w:tcPr>
            <w:tcW w:w="3994" w:type="dxa"/>
            <w:tcBorders>
              <w:bottom w:val="single" w:sz="4" w:space="0" w:color="auto"/>
            </w:tcBorders>
            <w:vAlign w:val="bottom"/>
          </w:tcPr>
          <w:p w14:paraId="5CA6D37F" w14:textId="77777777" w:rsidR="009C1F3F" w:rsidRPr="00694880" w:rsidRDefault="009C1F3F" w:rsidP="003F5FD9">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line="260" w:lineRule="atLeast"/>
              <w:ind w:right="56"/>
              <w:jc w:val="center"/>
              <w:rPr>
                <w:sz w:val="20"/>
              </w:rPr>
            </w:pPr>
          </w:p>
        </w:tc>
      </w:tr>
      <w:tr w:rsidR="005234BB" w14:paraId="049C5AD1" w14:textId="77777777" w:rsidTr="003F5FD9">
        <w:tc>
          <w:tcPr>
            <w:tcW w:w="3994" w:type="dxa"/>
            <w:tcBorders>
              <w:top w:val="single" w:sz="4" w:space="0" w:color="auto"/>
            </w:tcBorders>
          </w:tcPr>
          <w:p w14:paraId="09A47154" w14:textId="77777777" w:rsidR="009C1F3F" w:rsidRPr="00694880" w:rsidRDefault="006C7D34" w:rsidP="003F5FD9">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line="260" w:lineRule="atLeast"/>
              <w:ind w:right="56"/>
              <w:jc w:val="center"/>
              <w:rPr>
                <w:sz w:val="16"/>
                <w:szCs w:val="16"/>
              </w:rPr>
            </w:pPr>
            <w:r w:rsidRPr="00694880">
              <w:rPr>
                <w:sz w:val="16"/>
                <w:szCs w:val="16"/>
              </w:rPr>
              <w:t>(ime in priimek pooblaščene osebe, podpis in žig)</w:t>
            </w:r>
          </w:p>
        </w:tc>
      </w:tr>
    </w:tbl>
    <w:p w14:paraId="7D54B959" w14:textId="77777777" w:rsidR="009C1F3F" w:rsidRDefault="009C1F3F" w:rsidP="009C1F3F">
      <w:pPr>
        <w:spacing w:after="0" w:line="260" w:lineRule="atLeast"/>
        <w:jc w:val="left"/>
        <w:rPr>
          <w:sz w:val="20"/>
          <w:szCs w:val="20"/>
          <w:highlight w:val="yellow"/>
        </w:rPr>
      </w:pPr>
    </w:p>
    <w:p w14:paraId="365778BA" w14:textId="77777777" w:rsidR="009C1F3F" w:rsidRDefault="009C1F3F" w:rsidP="009C1F3F">
      <w:pPr>
        <w:spacing w:after="0"/>
        <w:jc w:val="left"/>
        <w:rPr>
          <w:sz w:val="20"/>
          <w:szCs w:val="20"/>
          <w:highlight w:val="yellow"/>
        </w:rPr>
      </w:pPr>
    </w:p>
    <w:p w14:paraId="54BF58E7" w14:textId="77777777" w:rsidR="00E426EE" w:rsidRDefault="00E426EE">
      <w:pPr>
        <w:spacing w:after="0"/>
        <w:jc w:val="left"/>
        <w:rPr>
          <w:sz w:val="20"/>
        </w:rPr>
      </w:pPr>
    </w:p>
    <w:p w14:paraId="4BC26DE2" w14:textId="77777777" w:rsidR="00396392" w:rsidRDefault="00396392" w:rsidP="00977862">
      <w:pPr>
        <w:spacing w:after="0"/>
        <w:jc w:val="left"/>
        <w:rPr>
          <w:sz w:val="20"/>
        </w:rPr>
      </w:pPr>
    </w:p>
    <w:sectPr w:rsidR="00396392" w:rsidSect="002F423D">
      <w:footerReference w:type="default" r:id="rId21"/>
      <w:headerReference w:type="first" r:id="rId22"/>
      <w:pgSz w:w="11900" w:h="16840" w:code="9"/>
      <w:pgMar w:top="1701" w:right="1701" w:bottom="1134" w:left="1701" w:header="964" w:footer="794"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60CE55" w14:textId="77777777" w:rsidR="006C7D34" w:rsidRDefault="006C7D34">
      <w:pPr>
        <w:spacing w:after="0"/>
      </w:pPr>
      <w:r>
        <w:separator/>
      </w:r>
    </w:p>
  </w:endnote>
  <w:endnote w:type="continuationSeparator" w:id="0">
    <w:p w14:paraId="18FE4C7D" w14:textId="77777777" w:rsidR="006C7D34" w:rsidRDefault="006C7D3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ItalianGarmnd BT">
    <w:altName w:val="Times New Roman"/>
    <w:panose1 w:val="00000000000000000000"/>
    <w:charset w:val="00"/>
    <w:family w:val="roman"/>
    <w:notTrueType/>
    <w:pitch w:val="variable"/>
    <w:sig w:usb0="00000003" w:usb1="00000000" w:usb2="00000000" w:usb3="00000000" w:csb0="00000001" w:csb1="00000000"/>
  </w:font>
  <w:font w:name="Cheltenhm BT">
    <w:altName w:val="Century"/>
    <w:panose1 w:val="00000000000000000000"/>
    <w:charset w:val="00"/>
    <w:family w:val="roman"/>
    <w:notTrueType/>
    <w:pitch w:val="variable"/>
    <w:sig w:usb0="00000003" w:usb1="00000000" w:usb2="00000000" w:usb3="00000000" w:csb0="0000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Century Gothic">
    <w:panose1 w:val="020B0502020202020204"/>
    <w:charset w:val="EE"/>
    <w:family w:val="swiss"/>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Helvetica">
    <w:panose1 w:val="020B05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Palatino Linotype">
    <w:panose1 w:val="02040502050505030304"/>
    <w:charset w:val="EE"/>
    <w:family w:val="roman"/>
    <w:pitch w:val="variable"/>
    <w:sig w:usb0="E0000287" w:usb1="40000013" w:usb2="00000000" w:usb3="00000000" w:csb0="0000019F" w:csb1="00000000"/>
  </w:font>
  <w:font w:name="CG Times (WE)">
    <w:altName w:val="Times New Roman"/>
    <w:panose1 w:val="00000000000000000000"/>
    <w:charset w:val="00"/>
    <w:family w:val="auto"/>
    <w:notTrueType/>
    <w:pitch w:val="variable"/>
    <w:sig w:usb0="00000003" w:usb1="00000000" w:usb2="00000000" w:usb3="00000000" w:csb0="00000001" w:csb1="00000000"/>
  </w:font>
  <w:font w:name="Cambria Math">
    <w:panose1 w:val="02040503050406030204"/>
    <w:charset w:val="EE"/>
    <w:family w:val="roman"/>
    <w:pitch w:val="variable"/>
    <w:sig w:usb0="E00006FF" w:usb1="420024FF" w:usb2="02000000" w:usb3="00000000" w:csb0="0000019F" w:csb1="00000000"/>
  </w:font>
  <w:font w:name="Republika">
    <w:panose1 w:val="02000506040000020004"/>
    <w:charset w:val="EE"/>
    <w:family w:val="auto"/>
    <w:pitch w:val="variable"/>
    <w:sig w:usb0="A00000FF" w:usb1="4000205B" w:usb2="00000000" w:usb3="00000000" w:csb0="00000093" w:csb1="00000000"/>
  </w:font>
  <w:font w:name="Republika Bold">
    <w:altName w:val="Courier New"/>
    <w:panose1 w:val="02000806030000020004"/>
    <w:charset w:val="00"/>
    <w:family w:val="auto"/>
    <w:pitch w:val="variable"/>
    <w:sig w:usb0="03000000"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25265340"/>
      <w:docPartObj>
        <w:docPartGallery w:val="Page Numbers (Bottom of Page)"/>
        <w:docPartUnique/>
      </w:docPartObj>
    </w:sdtPr>
    <w:sdtEndPr/>
    <w:sdtContent>
      <w:p w14:paraId="34A49641" w14:textId="77777777" w:rsidR="00215089" w:rsidRDefault="006C7D34">
        <w:pPr>
          <w:pStyle w:val="Noga"/>
          <w:jc w:val="right"/>
        </w:pPr>
        <w:r>
          <w:fldChar w:fldCharType="begin"/>
        </w:r>
        <w:r>
          <w:instrText>PAGE   \* MERGEFORMAT</w:instrText>
        </w:r>
        <w:r>
          <w:fldChar w:fldCharType="separate"/>
        </w:r>
        <w:r w:rsidRPr="00ED3DE0">
          <w:rPr>
            <w:noProof/>
            <w:lang w:val="sl-SI"/>
          </w:rPr>
          <w:t>21</w:t>
        </w:r>
        <w:r>
          <w:fldChar w:fldCharType="end"/>
        </w:r>
      </w:p>
    </w:sdtContent>
  </w:sdt>
  <w:p w14:paraId="29250F76" w14:textId="77777777" w:rsidR="00215089" w:rsidRDefault="0021508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DE2EED" w14:textId="77777777" w:rsidR="006C7D34" w:rsidRDefault="006C7D34">
      <w:pPr>
        <w:spacing w:after="0"/>
      </w:pPr>
      <w:r>
        <w:separator/>
      </w:r>
    </w:p>
  </w:footnote>
  <w:footnote w:type="continuationSeparator" w:id="0">
    <w:p w14:paraId="189391DC" w14:textId="77777777" w:rsidR="006C7D34" w:rsidRDefault="006C7D3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leftFromText="142" w:rightFromText="142" w:bottomFromText="6005" w:vertAnchor="page" w:horzAnchor="page" w:tblpX="925" w:tblpY="869"/>
      <w:tblW w:w="0" w:type="auto"/>
      <w:tblLook w:val="04A0" w:firstRow="1" w:lastRow="0" w:firstColumn="1" w:lastColumn="0" w:noHBand="0" w:noVBand="1"/>
    </w:tblPr>
    <w:tblGrid>
      <w:gridCol w:w="649"/>
    </w:tblGrid>
    <w:tr w:rsidR="005234BB" w14:paraId="027240BA" w14:textId="77777777" w:rsidTr="007642CE">
      <w:trPr>
        <w:cantSplit/>
        <w:trHeight w:hRule="exact" w:val="847"/>
      </w:trPr>
      <w:tc>
        <w:tcPr>
          <w:tcW w:w="567" w:type="dxa"/>
        </w:tcPr>
        <w:p w14:paraId="5453F1B3" w14:textId="77777777" w:rsidR="00215089" w:rsidRDefault="006C7D34" w:rsidP="00694576">
          <w:pPr>
            <w:autoSpaceDE w:val="0"/>
            <w:autoSpaceDN w:val="0"/>
            <w:adjustRightInd w:val="0"/>
            <w:rPr>
              <w:rFonts w:ascii="Republika" w:hAnsi="Republika"/>
              <w:color w:val="529DBA"/>
              <w:sz w:val="60"/>
              <w:szCs w:val="60"/>
            </w:rPr>
          </w:pPr>
          <w:r w:rsidRPr="008F3500">
            <w:rPr>
              <w:rFonts w:ascii="Republika" w:hAnsi="Republika" w:cs="Republika"/>
              <w:color w:val="529DBA"/>
              <w:sz w:val="60"/>
              <w:szCs w:val="60"/>
              <w:lang w:eastAsia="sl-SI"/>
            </w:rPr>
            <w:t></w:t>
          </w:r>
        </w:p>
        <w:p w14:paraId="336C36A5" w14:textId="77777777" w:rsidR="00215089" w:rsidRPr="006D42D9" w:rsidRDefault="00215089" w:rsidP="00694576">
          <w:pPr>
            <w:rPr>
              <w:rFonts w:ascii="Republika" w:hAnsi="Republika"/>
              <w:sz w:val="60"/>
              <w:szCs w:val="60"/>
            </w:rPr>
          </w:pPr>
        </w:p>
        <w:p w14:paraId="597930E1" w14:textId="77777777" w:rsidR="00215089" w:rsidRPr="006D42D9" w:rsidRDefault="00215089" w:rsidP="00694576">
          <w:pPr>
            <w:rPr>
              <w:rFonts w:ascii="Republika" w:hAnsi="Republika"/>
              <w:sz w:val="60"/>
              <w:szCs w:val="60"/>
            </w:rPr>
          </w:pPr>
        </w:p>
        <w:p w14:paraId="195518E2" w14:textId="77777777" w:rsidR="00215089" w:rsidRPr="006D42D9" w:rsidRDefault="00215089" w:rsidP="00694576">
          <w:pPr>
            <w:rPr>
              <w:rFonts w:ascii="Republika" w:hAnsi="Republika"/>
              <w:sz w:val="60"/>
              <w:szCs w:val="60"/>
            </w:rPr>
          </w:pPr>
        </w:p>
        <w:p w14:paraId="70A85437" w14:textId="77777777" w:rsidR="00215089" w:rsidRPr="006D42D9" w:rsidRDefault="00215089" w:rsidP="00694576">
          <w:pPr>
            <w:rPr>
              <w:rFonts w:ascii="Republika" w:hAnsi="Republika"/>
              <w:sz w:val="60"/>
              <w:szCs w:val="60"/>
            </w:rPr>
          </w:pPr>
        </w:p>
        <w:p w14:paraId="04B3B214" w14:textId="77777777" w:rsidR="00215089" w:rsidRPr="006D42D9" w:rsidRDefault="00215089" w:rsidP="00694576">
          <w:pPr>
            <w:rPr>
              <w:rFonts w:ascii="Republika" w:hAnsi="Republika"/>
              <w:sz w:val="60"/>
              <w:szCs w:val="60"/>
            </w:rPr>
          </w:pPr>
        </w:p>
        <w:p w14:paraId="7CC3528C" w14:textId="77777777" w:rsidR="00215089" w:rsidRPr="006D42D9" w:rsidRDefault="00215089" w:rsidP="00694576">
          <w:pPr>
            <w:rPr>
              <w:rFonts w:ascii="Republika" w:hAnsi="Republika"/>
              <w:sz w:val="60"/>
              <w:szCs w:val="60"/>
            </w:rPr>
          </w:pPr>
        </w:p>
        <w:p w14:paraId="6C42C848" w14:textId="77777777" w:rsidR="00215089" w:rsidRPr="006D42D9" w:rsidRDefault="00215089" w:rsidP="00694576">
          <w:pPr>
            <w:rPr>
              <w:rFonts w:ascii="Republika" w:hAnsi="Republika"/>
              <w:sz w:val="60"/>
              <w:szCs w:val="60"/>
            </w:rPr>
          </w:pPr>
        </w:p>
        <w:p w14:paraId="590A6312" w14:textId="77777777" w:rsidR="00215089" w:rsidRPr="006D42D9" w:rsidRDefault="00215089" w:rsidP="00694576">
          <w:pPr>
            <w:rPr>
              <w:rFonts w:ascii="Republika" w:hAnsi="Republika"/>
              <w:sz w:val="60"/>
              <w:szCs w:val="60"/>
            </w:rPr>
          </w:pPr>
        </w:p>
        <w:p w14:paraId="7E879F8C" w14:textId="77777777" w:rsidR="00215089" w:rsidRPr="006D42D9" w:rsidRDefault="00215089" w:rsidP="00694576">
          <w:pPr>
            <w:rPr>
              <w:rFonts w:ascii="Republika" w:hAnsi="Republika"/>
              <w:sz w:val="60"/>
              <w:szCs w:val="60"/>
            </w:rPr>
          </w:pPr>
        </w:p>
        <w:p w14:paraId="3400C149" w14:textId="77777777" w:rsidR="00215089" w:rsidRPr="006D42D9" w:rsidRDefault="00215089" w:rsidP="00694576">
          <w:pPr>
            <w:rPr>
              <w:rFonts w:ascii="Republika" w:hAnsi="Republika"/>
              <w:sz w:val="60"/>
              <w:szCs w:val="60"/>
            </w:rPr>
          </w:pPr>
        </w:p>
        <w:p w14:paraId="1C03D813" w14:textId="77777777" w:rsidR="00215089" w:rsidRPr="006D42D9" w:rsidRDefault="00215089" w:rsidP="00694576">
          <w:pPr>
            <w:rPr>
              <w:rFonts w:ascii="Republika" w:hAnsi="Republika"/>
              <w:sz w:val="60"/>
              <w:szCs w:val="60"/>
            </w:rPr>
          </w:pPr>
        </w:p>
        <w:p w14:paraId="5A85207A" w14:textId="77777777" w:rsidR="00215089" w:rsidRPr="006D42D9" w:rsidRDefault="00215089" w:rsidP="00694576">
          <w:pPr>
            <w:rPr>
              <w:rFonts w:ascii="Republika" w:hAnsi="Republika"/>
              <w:sz w:val="60"/>
              <w:szCs w:val="60"/>
            </w:rPr>
          </w:pPr>
        </w:p>
        <w:p w14:paraId="403BBE6A" w14:textId="77777777" w:rsidR="00215089" w:rsidRPr="006D42D9" w:rsidRDefault="00215089" w:rsidP="00694576">
          <w:pPr>
            <w:rPr>
              <w:rFonts w:ascii="Republika" w:hAnsi="Republika"/>
              <w:sz w:val="60"/>
              <w:szCs w:val="60"/>
            </w:rPr>
          </w:pPr>
        </w:p>
        <w:p w14:paraId="4F04B708" w14:textId="77777777" w:rsidR="00215089" w:rsidRPr="006D42D9" w:rsidRDefault="00215089" w:rsidP="00694576">
          <w:pPr>
            <w:rPr>
              <w:rFonts w:ascii="Republika" w:hAnsi="Republika"/>
              <w:sz w:val="60"/>
              <w:szCs w:val="60"/>
            </w:rPr>
          </w:pPr>
        </w:p>
        <w:p w14:paraId="02EE9589" w14:textId="77777777" w:rsidR="00215089" w:rsidRPr="006D42D9" w:rsidRDefault="00215089" w:rsidP="00694576">
          <w:pPr>
            <w:rPr>
              <w:rFonts w:ascii="Republika" w:hAnsi="Republika"/>
              <w:sz w:val="60"/>
              <w:szCs w:val="60"/>
            </w:rPr>
          </w:pPr>
        </w:p>
        <w:p w14:paraId="15EB6444" w14:textId="77777777" w:rsidR="00215089" w:rsidRPr="006D42D9" w:rsidRDefault="00215089" w:rsidP="00694576">
          <w:pPr>
            <w:rPr>
              <w:rFonts w:ascii="Republika" w:hAnsi="Republika"/>
              <w:sz w:val="60"/>
              <w:szCs w:val="60"/>
            </w:rPr>
          </w:pPr>
        </w:p>
      </w:tc>
    </w:tr>
  </w:tbl>
  <w:p w14:paraId="7429D6A4" w14:textId="77777777" w:rsidR="00215089" w:rsidRPr="008F3500" w:rsidRDefault="006C7D34" w:rsidP="00694576">
    <w:pPr>
      <w:autoSpaceDE w:val="0"/>
      <w:autoSpaceDN w:val="0"/>
      <w:adjustRightInd w:val="0"/>
      <w:rPr>
        <w:rFonts w:ascii="Republika" w:hAnsi="Republika"/>
      </w:rPr>
    </w:pPr>
    <w:r>
      <w:rPr>
        <w:noProof/>
        <w:szCs w:val="20"/>
        <w:lang w:eastAsia="sl-SI"/>
      </w:rPr>
      <mc:AlternateContent>
        <mc:Choice Requires="wps">
          <w:drawing>
            <wp:anchor distT="0" distB="0" distL="114300" distR="114300" simplePos="0" relativeHeight="251658240" behindDoc="1" locked="0" layoutInCell="0" allowOverlap="1" wp14:anchorId="0A0AABB2" wp14:editId="566979E5">
              <wp:simplePos x="0" y="0"/>
              <wp:positionH relativeFrom="column">
                <wp:posOffset>-431800</wp:posOffset>
              </wp:positionH>
              <wp:positionV relativeFrom="page">
                <wp:posOffset>3600450</wp:posOffset>
              </wp:positionV>
              <wp:extent cx="252095" cy="0"/>
              <wp:effectExtent l="10160" t="9525" r="13970" b="9525"/>
              <wp:wrapNone/>
              <wp:docPr id="1" name="Raven povezovalnik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2095" cy="0"/>
                      </a:xfrm>
                      <a:prstGeom prst="line">
                        <a:avLst/>
                      </a:prstGeom>
                      <a:noFill/>
                      <a:ln w="6350">
                        <a:solidFill>
                          <a:srgbClr val="428299"/>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Raven povezovalnik 1" o:spid="_x0000_s2049" style="mso-height-percent:0;mso-height-relative:page;mso-position-vertical-relative:page;mso-width-percent:0;mso-width-relative:page;mso-wrap-distance-bottom:0;mso-wrap-distance-left:9pt;mso-wrap-distance-right:9pt;mso-wrap-distance-top:0;mso-wrap-style:square;position:absolute;visibility:visible;z-index:-251657216" from="-34pt,283.5pt" to="-14.15pt,283.5pt" o:allowincell="f" strokecolor="#428299" strokeweight="0.5pt"/>
          </w:pict>
        </mc:Fallback>
      </mc:AlternateContent>
    </w:r>
    <w:r w:rsidRPr="008F3500">
      <w:rPr>
        <w:rFonts w:ascii="Republika" w:hAnsi="Republika"/>
      </w:rPr>
      <w:t>REPUBLIKA SLOVENIJA</w:t>
    </w:r>
  </w:p>
  <w:p w14:paraId="041C3ED4" w14:textId="77777777" w:rsidR="00215089" w:rsidRPr="004B09BE" w:rsidRDefault="006C7D34" w:rsidP="00694576">
    <w:pPr>
      <w:pStyle w:val="Glava"/>
      <w:tabs>
        <w:tab w:val="clear" w:pos="4320"/>
        <w:tab w:val="clear" w:pos="8640"/>
        <w:tab w:val="left" w:pos="5112"/>
      </w:tabs>
      <w:spacing w:after="120" w:line="240" w:lineRule="exact"/>
      <w:rPr>
        <w:rFonts w:ascii="Republika Bold" w:hAnsi="Republika Bold"/>
        <w:b/>
        <w:caps/>
        <w:lang w:val="sl-SI"/>
      </w:rPr>
    </w:pPr>
    <w:r w:rsidRPr="004B09BE">
      <w:rPr>
        <w:rFonts w:ascii="Republika Bold" w:hAnsi="Republika Bold"/>
        <w:b/>
        <w:caps/>
        <w:lang w:val="sl-SI"/>
      </w:rPr>
      <w:t xml:space="preserve">Ministrstvo za </w:t>
    </w:r>
    <w:r w:rsidRPr="004B09BE">
      <w:rPr>
        <w:rFonts w:ascii="Republika Bold" w:hAnsi="Republika Bold"/>
        <w:b/>
        <w:caps/>
        <w:lang w:val="sl-SI"/>
      </w:rPr>
      <w:t>finance</w:t>
    </w:r>
  </w:p>
  <w:p w14:paraId="4AA30F20" w14:textId="77777777" w:rsidR="00215089" w:rsidRPr="004B09BE" w:rsidRDefault="006C7D34" w:rsidP="00694576">
    <w:pPr>
      <w:pStyle w:val="Glava"/>
      <w:tabs>
        <w:tab w:val="clear" w:pos="4320"/>
        <w:tab w:val="clear" w:pos="8640"/>
        <w:tab w:val="left" w:pos="5112"/>
      </w:tabs>
      <w:spacing w:before="120" w:after="120" w:line="240" w:lineRule="exact"/>
      <w:rPr>
        <w:rFonts w:ascii="Republika" w:hAnsi="Republika"/>
        <w:caps/>
        <w:lang w:val="sl-SI"/>
      </w:rPr>
    </w:pPr>
    <w:r w:rsidRPr="004B09BE">
      <w:rPr>
        <w:rFonts w:ascii="Republika" w:hAnsi="Republika"/>
        <w:caps/>
        <w:lang w:val="sl-SI"/>
      </w:rPr>
      <w:t>Finančna uprava Republike Slovenije</w:t>
    </w:r>
  </w:p>
  <w:p w14:paraId="6C881CBC" w14:textId="77777777" w:rsidR="00215089" w:rsidRPr="004B09BE" w:rsidRDefault="006C7D34" w:rsidP="00694576">
    <w:pPr>
      <w:pStyle w:val="Glava"/>
      <w:tabs>
        <w:tab w:val="clear" w:pos="4320"/>
        <w:tab w:val="clear" w:pos="8640"/>
        <w:tab w:val="left" w:pos="5112"/>
      </w:tabs>
      <w:spacing w:before="120" w:line="240" w:lineRule="exact"/>
      <w:rPr>
        <w:rFonts w:ascii="Republika" w:hAnsi="Republika"/>
        <w:caps/>
        <w:lang w:val="sl-SI"/>
      </w:rPr>
    </w:pPr>
    <w:r w:rsidRPr="004B09BE">
      <w:rPr>
        <w:rFonts w:ascii="Republika" w:hAnsi="Republika"/>
        <w:lang w:val="sl-SI"/>
      </w:rPr>
      <w:t>Generalni finančni urad</w:t>
    </w:r>
  </w:p>
  <w:p w14:paraId="3CC33788" w14:textId="77777777" w:rsidR="00215089" w:rsidRPr="00966FC9" w:rsidRDefault="006C7D34" w:rsidP="00966FC9">
    <w:pPr>
      <w:pStyle w:val="Glava"/>
      <w:tabs>
        <w:tab w:val="clear" w:pos="4320"/>
        <w:tab w:val="clear" w:pos="8640"/>
        <w:tab w:val="left" w:pos="5112"/>
      </w:tabs>
      <w:spacing w:before="240" w:line="240" w:lineRule="exact"/>
      <w:rPr>
        <w:sz w:val="16"/>
        <w:lang w:val="sl-SI"/>
      </w:rPr>
    </w:pPr>
    <w:r w:rsidRPr="004B09BE">
      <w:rPr>
        <w:sz w:val="16"/>
        <w:lang w:val="sl-SI"/>
      </w:rPr>
      <w:t>Šmartinska cesta 55, p.p. 631, 1001 Ljubljana</w:t>
    </w:r>
    <w:r w:rsidRPr="004B09BE">
      <w:rPr>
        <w:sz w:val="16"/>
        <w:lang w:val="sl-SI"/>
      </w:rPr>
      <w:tab/>
      <w:t>T: 01 478 38 00</w:t>
    </w:r>
  </w:p>
  <w:p w14:paraId="28363127" w14:textId="77777777" w:rsidR="00215089" w:rsidRPr="004B09BE" w:rsidRDefault="006C7D34" w:rsidP="00694576">
    <w:pPr>
      <w:pStyle w:val="Glava"/>
      <w:tabs>
        <w:tab w:val="clear" w:pos="4320"/>
        <w:tab w:val="clear" w:pos="8640"/>
        <w:tab w:val="left" w:pos="5112"/>
      </w:tabs>
      <w:spacing w:line="240" w:lineRule="exact"/>
      <w:rPr>
        <w:sz w:val="16"/>
        <w:lang w:val="de-DE"/>
      </w:rPr>
    </w:pPr>
    <w:r w:rsidRPr="004B09BE">
      <w:rPr>
        <w:sz w:val="16"/>
        <w:lang w:val="de-DE"/>
      </w:rPr>
      <w:tab/>
      <w:t>E: gfu.fu@gov.si</w:t>
    </w:r>
  </w:p>
  <w:p w14:paraId="4208695A" w14:textId="77777777" w:rsidR="00215089" w:rsidRPr="00294AA6" w:rsidRDefault="006C7D34" w:rsidP="00694576">
    <w:pPr>
      <w:pStyle w:val="Glava"/>
      <w:tabs>
        <w:tab w:val="clear" w:pos="4320"/>
        <w:tab w:val="clear" w:pos="8640"/>
        <w:tab w:val="left" w:pos="5112"/>
      </w:tabs>
      <w:spacing w:line="240" w:lineRule="exact"/>
      <w:rPr>
        <w:sz w:val="16"/>
        <w:lang w:val="it-IT"/>
      </w:rPr>
    </w:pPr>
    <w:r w:rsidRPr="004B09BE">
      <w:rPr>
        <w:sz w:val="16"/>
        <w:lang w:val="de-DE"/>
      </w:rPr>
      <w:tab/>
    </w:r>
    <w:r w:rsidRPr="00294AA6">
      <w:rPr>
        <w:sz w:val="16"/>
        <w:lang w:val="it-IT"/>
      </w:rPr>
      <w:t>www.fu.gov.si</w:t>
    </w:r>
  </w:p>
  <w:p w14:paraId="57BE86C6" w14:textId="77777777" w:rsidR="00215089" w:rsidRPr="00294AA6" w:rsidRDefault="00215089" w:rsidP="007D75CF">
    <w:pPr>
      <w:pStyle w:val="Glava"/>
      <w:tabs>
        <w:tab w:val="clear" w:pos="4320"/>
        <w:tab w:val="clear" w:pos="8640"/>
        <w:tab w:val="left" w:pos="5112"/>
      </w:tabs>
      <w:rPr>
        <w:lang w:val="it-I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93853CC"/>
    <w:lvl w:ilvl="0">
      <w:start w:val="1"/>
      <w:numFmt w:val="decimal"/>
      <w:pStyle w:val="Otevilenseznam5"/>
      <w:lvlText w:val="%1."/>
      <w:lvlJc w:val="left"/>
      <w:pPr>
        <w:tabs>
          <w:tab w:val="num" w:pos="1492"/>
        </w:tabs>
        <w:ind w:left="1492" w:hanging="360"/>
      </w:pPr>
    </w:lvl>
  </w:abstractNum>
  <w:abstractNum w:abstractNumId="1" w15:restartNumberingAfterBreak="0">
    <w:nsid w:val="FFFFFF7D"/>
    <w:multiLevelType w:val="singleLevel"/>
    <w:tmpl w:val="0F90873C"/>
    <w:lvl w:ilvl="0">
      <w:start w:val="1"/>
      <w:numFmt w:val="decimal"/>
      <w:pStyle w:val="Otevilenseznam4"/>
      <w:lvlText w:val="%1."/>
      <w:lvlJc w:val="left"/>
      <w:pPr>
        <w:tabs>
          <w:tab w:val="num" w:pos="1209"/>
        </w:tabs>
        <w:ind w:left="1209" w:hanging="360"/>
      </w:pPr>
    </w:lvl>
  </w:abstractNum>
  <w:abstractNum w:abstractNumId="2" w15:restartNumberingAfterBreak="0">
    <w:nsid w:val="FFFFFF7E"/>
    <w:multiLevelType w:val="singleLevel"/>
    <w:tmpl w:val="05B66F4A"/>
    <w:lvl w:ilvl="0">
      <w:start w:val="1"/>
      <w:numFmt w:val="decimal"/>
      <w:pStyle w:val="Otevilenseznam3"/>
      <w:lvlText w:val="%1."/>
      <w:lvlJc w:val="left"/>
      <w:pPr>
        <w:tabs>
          <w:tab w:val="num" w:pos="926"/>
        </w:tabs>
        <w:ind w:left="926" w:hanging="360"/>
      </w:pPr>
    </w:lvl>
  </w:abstractNum>
  <w:abstractNum w:abstractNumId="3" w15:restartNumberingAfterBreak="0">
    <w:nsid w:val="FFFFFF7F"/>
    <w:multiLevelType w:val="singleLevel"/>
    <w:tmpl w:val="800E2E0E"/>
    <w:lvl w:ilvl="0">
      <w:start w:val="1"/>
      <w:numFmt w:val="decimal"/>
      <w:pStyle w:val="Otevilenseznam2"/>
      <w:lvlText w:val="%1."/>
      <w:lvlJc w:val="left"/>
      <w:pPr>
        <w:tabs>
          <w:tab w:val="num" w:pos="643"/>
        </w:tabs>
        <w:ind w:left="643" w:hanging="360"/>
      </w:pPr>
    </w:lvl>
  </w:abstractNum>
  <w:abstractNum w:abstractNumId="4" w15:restartNumberingAfterBreak="0">
    <w:nsid w:val="FFFFFF80"/>
    <w:multiLevelType w:val="singleLevel"/>
    <w:tmpl w:val="33F0CA04"/>
    <w:lvl w:ilvl="0">
      <w:start w:val="1"/>
      <w:numFmt w:val="bullet"/>
      <w:pStyle w:val="Oznaenseznam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24B696"/>
    <w:lvl w:ilvl="0">
      <w:start w:val="1"/>
      <w:numFmt w:val="bullet"/>
      <w:pStyle w:val="Oznaenseznam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46843D8"/>
    <w:lvl w:ilvl="0">
      <w:start w:val="1"/>
      <w:numFmt w:val="bullet"/>
      <w:pStyle w:val="Oznaenseznam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B140100"/>
    <w:lvl w:ilvl="0">
      <w:start w:val="1"/>
      <w:numFmt w:val="bullet"/>
      <w:pStyle w:val="Oznaenseznam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F7E4A66"/>
    <w:lvl w:ilvl="0">
      <w:start w:val="1"/>
      <w:numFmt w:val="decimal"/>
      <w:pStyle w:val="Otevilenseznam"/>
      <w:lvlText w:val="%1."/>
      <w:lvlJc w:val="left"/>
      <w:pPr>
        <w:tabs>
          <w:tab w:val="num" w:pos="360"/>
        </w:tabs>
        <w:ind w:left="360" w:hanging="360"/>
      </w:pPr>
    </w:lvl>
  </w:abstractNum>
  <w:abstractNum w:abstractNumId="9" w15:restartNumberingAfterBreak="0">
    <w:nsid w:val="FFFFFF89"/>
    <w:multiLevelType w:val="singleLevel"/>
    <w:tmpl w:val="022ED8AE"/>
    <w:lvl w:ilvl="0">
      <w:start w:val="1"/>
      <w:numFmt w:val="bullet"/>
      <w:pStyle w:val="Oznaenseznam"/>
      <w:lvlText w:val=""/>
      <w:lvlJc w:val="left"/>
      <w:pPr>
        <w:tabs>
          <w:tab w:val="num" w:pos="360"/>
        </w:tabs>
        <w:ind w:left="360" w:hanging="360"/>
      </w:pPr>
      <w:rPr>
        <w:rFonts w:ascii="Symbol" w:hAnsi="Symbol" w:hint="default"/>
      </w:rPr>
    </w:lvl>
  </w:abstractNum>
  <w:abstractNum w:abstractNumId="10" w15:restartNumberingAfterBreak="0">
    <w:nsid w:val="00000002"/>
    <w:multiLevelType w:val="singleLevel"/>
    <w:tmpl w:val="00000002"/>
    <w:name w:val="WW8Num1"/>
    <w:lvl w:ilvl="0">
      <w:start w:val="1"/>
      <w:numFmt w:val="bullet"/>
      <w:pStyle w:val="Oznaenseznam1"/>
      <w:lvlText w:val=""/>
      <w:lvlJc w:val="left"/>
      <w:pPr>
        <w:tabs>
          <w:tab w:val="num" w:pos="360"/>
        </w:tabs>
        <w:ind w:left="360" w:hanging="360"/>
      </w:pPr>
      <w:rPr>
        <w:rFonts w:ascii="Symbol" w:hAnsi="Symbol" w:cs="Symbol"/>
      </w:rPr>
    </w:lvl>
  </w:abstractNum>
  <w:abstractNum w:abstractNumId="11" w15:restartNumberingAfterBreak="0">
    <w:nsid w:val="00000004"/>
    <w:multiLevelType w:val="singleLevel"/>
    <w:tmpl w:val="00000004"/>
    <w:name w:val="WW8Num6"/>
    <w:lvl w:ilvl="0">
      <w:start w:val="1"/>
      <w:numFmt w:val="decimal"/>
      <w:lvlText w:val="%1."/>
      <w:lvlJc w:val="left"/>
      <w:pPr>
        <w:tabs>
          <w:tab w:val="num" w:pos="720"/>
        </w:tabs>
        <w:ind w:left="720" w:hanging="360"/>
      </w:pPr>
    </w:lvl>
  </w:abstractNum>
  <w:abstractNum w:abstractNumId="12" w15:restartNumberingAfterBreak="0">
    <w:nsid w:val="00000005"/>
    <w:multiLevelType w:val="singleLevel"/>
    <w:tmpl w:val="00000005"/>
    <w:name w:val="WW8Num8"/>
    <w:lvl w:ilvl="0">
      <w:start w:val="1"/>
      <w:numFmt w:val="decimal"/>
      <w:lvlText w:val="%1."/>
      <w:lvlJc w:val="left"/>
      <w:pPr>
        <w:tabs>
          <w:tab w:val="num" w:pos="720"/>
        </w:tabs>
        <w:ind w:left="720" w:hanging="360"/>
      </w:pPr>
    </w:lvl>
  </w:abstractNum>
  <w:abstractNum w:abstractNumId="13" w15:restartNumberingAfterBreak="0">
    <w:nsid w:val="00000006"/>
    <w:multiLevelType w:val="singleLevel"/>
    <w:tmpl w:val="00000006"/>
    <w:name w:val="WW8Num12"/>
    <w:lvl w:ilvl="0">
      <w:start w:val="1"/>
      <w:numFmt w:val="bullet"/>
      <w:lvlText w:val=""/>
      <w:lvlJc w:val="left"/>
      <w:pPr>
        <w:tabs>
          <w:tab w:val="num" w:pos="360"/>
        </w:tabs>
        <w:ind w:left="360" w:hanging="360"/>
      </w:pPr>
      <w:rPr>
        <w:rFonts w:ascii="Symbol" w:hAnsi="Symbol" w:cs="Symbol"/>
      </w:rPr>
    </w:lvl>
  </w:abstractNum>
  <w:abstractNum w:abstractNumId="14" w15:restartNumberingAfterBreak="0">
    <w:nsid w:val="00000009"/>
    <w:multiLevelType w:val="singleLevel"/>
    <w:tmpl w:val="00000009"/>
    <w:name w:val="WW8Num22"/>
    <w:lvl w:ilvl="0">
      <w:start w:val="1"/>
      <w:numFmt w:val="decimal"/>
      <w:lvlText w:val="%1."/>
      <w:lvlJc w:val="left"/>
      <w:pPr>
        <w:tabs>
          <w:tab w:val="num" w:pos="360"/>
        </w:tabs>
        <w:ind w:left="360" w:hanging="360"/>
      </w:pPr>
      <w:rPr>
        <w:color w:val="auto"/>
      </w:rPr>
    </w:lvl>
  </w:abstractNum>
  <w:abstractNum w:abstractNumId="15" w15:restartNumberingAfterBreak="0">
    <w:nsid w:val="0000000C"/>
    <w:multiLevelType w:val="singleLevel"/>
    <w:tmpl w:val="0000000C"/>
    <w:name w:val="WW8Num31"/>
    <w:lvl w:ilvl="0">
      <w:start w:val="1"/>
      <w:numFmt w:val="bullet"/>
      <w:lvlText w:val=""/>
      <w:lvlJc w:val="left"/>
      <w:pPr>
        <w:tabs>
          <w:tab w:val="num" w:pos="360"/>
        </w:tabs>
        <w:ind w:left="360" w:hanging="360"/>
      </w:pPr>
      <w:rPr>
        <w:rFonts w:ascii="Symbol" w:hAnsi="Symbol" w:cs="Symbol"/>
      </w:rPr>
    </w:lvl>
  </w:abstractNum>
  <w:abstractNum w:abstractNumId="16" w15:restartNumberingAfterBreak="0">
    <w:nsid w:val="0000000F"/>
    <w:multiLevelType w:val="singleLevel"/>
    <w:tmpl w:val="0000000F"/>
    <w:name w:val="WW8Num36"/>
    <w:lvl w:ilvl="0">
      <w:start w:val="1"/>
      <w:numFmt w:val="bullet"/>
      <w:lvlText w:val=""/>
      <w:lvlJc w:val="left"/>
      <w:pPr>
        <w:tabs>
          <w:tab w:val="num" w:pos="360"/>
        </w:tabs>
        <w:ind w:left="360" w:hanging="360"/>
      </w:pPr>
      <w:rPr>
        <w:rFonts w:ascii="Symbol" w:hAnsi="Symbol" w:cs="Symbol"/>
      </w:rPr>
    </w:lvl>
  </w:abstractNum>
  <w:abstractNum w:abstractNumId="17" w15:restartNumberingAfterBreak="0">
    <w:nsid w:val="00000013"/>
    <w:multiLevelType w:val="singleLevel"/>
    <w:tmpl w:val="00000013"/>
    <w:name w:val="WW8Num41"/>
    <w:lvl w:ilvl="0">
      <w:start w:val="1"/>
      <w:numFmt w:val="bullet"/>
      <w:lvlText w:val=""/>
      <w:lvlJc w:val="left"/>
      <w:pPr>
        <w:tabs>
          <w:tab w:val="num" w:pos="720"/>
        </w:tabs>
        <w:ind w:left="720" w:hanging="360"/>
      </w:pPr>
      <w:rPr>
        <w:rFonts w:ascii="Symbol" w:hAnsi="Symbol" w:cs="Symbol"/>
      </w:rPr>
    </w:lvl>
  </w:abstractNum>
  <w:abstractNum w:abstractNumId="18" w15:restartNumberingAfterBreak="0">
    <w:nsid w:val="00000015"/>
    <w:multiLevelType w:val="singleLevel"/>
    <w:tmpl w:val="00000015"/>
    <w:name w:val="WW8Num43"/>
    <w:lvl w:ilvl="0">
      <w:start w:val="1"/>
      <w:numFmt w:val="bullet"/>
      <w:lvlText w:val=""/>
      <w:lvlJc w:val="left"/>
      <w:pPr>
        <w:tabs>
          <w:tab w:val="num" w:pos="360"/>
        </w:tabs>
        <w:ind w:left="360" w:hanging="360"/>
      </w:pPr>
      <w:rPr>
        <w:rFonts w:ascii="Symbol" w:hAnsi="Symbol" w:cs="Symbol"/>
      </w:rPr>
    </w:lvl>
  </w:abstractNum>
  <w:abstractNum w:abstractNumId="19" w15:restartNumberingAfterBreak="0">
    <w:nsid w:val="021515D7"/>
    <w:multiLevelType w:val="hybridMultilevel"/>
    <w:tmpl w:val="397A687A"/>
    <w:lvl w:ilvl="0" w:tplc="FB3CDA26">
      <w:start w:val="1"/>
      <w:numFmt w:val="bullet"/>
      <w:lvlText w:val=""/>
      <w:lvlJc w:val="left"/>
      <w:pPr>
        <w:ind w:left="720" w:hanging="360"/>
      </w:pPr>
      <w:rPr>
        <w:rFonts w:ascii="Symbol" w:hAnsi="Symbol" w:hint="default"/>
      </w:rPr>
    </w:lvl>
    <w:lvl w:ilvl="1" w:tplc="A3604726" w:tentative="1">
      <w:start w:val="1"/>
      <w:numFmt w:val="bullet"/>
      <w:lvlText w:val="o"/>
      <w:lvlJc w:val="left"/>
      <w:pPr>
        <w:ind w:left="1440" w:hanging="360"/>
      </w:pPr>
      <w:rPr>
        <w:rFonts w:ascii="Courier New" w:hAnsi="Courier New" w:cs="Courier New" w:hint="default"/>
      </w:rPr>
    </w:lvl>
    <w:lvl w:ilvl="2" w:tplc="F1B44BC4" w:tentative="1">
      <w:start w:val="1"/>
      <w:numFmt w:val="bullet"/>
      <w:lvlText w:val=""/>
      <w:lvlJc w:val="left"/>
      <w:pPr>
        <w:ind w:left="2160" w:hanging="360"/>
      </w:pPr>
      <w:rPr>
        <w:rFonts w:ascii="Wingdings" w:hAnsi="Wingdings" w:hint="default"/>
      </w:rPr>
    </w:lvl>
    <w:lvl w:ilvl="3" w:tplc="F7EE1136" w:tentative="1">
      <w:start w:val="1"/>
      <w:numFmt w:val="bullet"/>
      <w:lvlText w:val=""/>
      <w:lvlJc w:val="left"/>
      <w:pPr>
        <w:ind w:left="2880" w:hanging="360"/>
      </w:pPr>
      <w:rPr>
        <w:rFonts w:ascii="Symbol" w:hAnsi="Symbol" w:hint="default"/>
      </w:rPr>
    </w:lvl>
    <w:lvl w:ilvl="4" w:tplc="AEB29010" w:tentative="1">
      <w:start w:val="1"/>
      <w:numFmt w:val="bullet"/>
      <w:lvlText w:val="o"/>
      <w:lvlJc w:val="left"/>
      <w:pPr>
        <w:ind w:left="3600" w:hanging="360"/>
      </w:pPr>
      <w:rPr>
        <w:rFonts w:ascii="Courier New" w:hAnsi="Courier New" w:cs="Courier New" w:hint="default"/>
      </w:rPr>
    </w:lvl>
    <w:lvl w:ilvl="5" w:tplc="2F9A97DC" w:tentative="1">
      <w:start w:val="1"/>
      <w:numFmt w:val="bullet"/>
      <w:lvlText w:val=""/>
      <w:lvlJc w:val="left"/>
      <w:pPr>
        <w:ind w:left="4320" w:hanging="360"/>
      </w:pPr>
      <w:rPr>
        <w:rFonts w:ascii="Wingdings" w:hAnsi="Wingdings" w:hint="default"/>
      </w:rPr>
    </w:lvl>
    <w:lvl w:ilvl="6" w:tplc="56FECC92" w:tentative="1">
      <w:start w:val="1"/>
      <w:numFmt w:val="bullet"/>
      <w:lvlText w:val=""/>
      <w:lvlJc w:val="left"/>
      <w:pPr>
        <w:ind w:left="5040" w:hanging="360"/>
      </w:pPr>
      <w:rPr>
        <w:rFonts w:ascii="Symbol" w:hAnsi="Symbol" w:hint="default"/>
      </w:rPr>
    </w:lvl>
    <w:lvl w:ilvl="7" w:tplc="841CA880" w:tentative="1">
      <w:start w:val="1"/>
      <w:numFmt w:val="bullet"/>
      <w:lvlText w:val="o"/>
      <w:lvlJc w:val="left"/>
      <w:pPr>
        <w:ind w:left="5760" w:hanging="360"/>
      </w:pPr>
      <w:rPr>
        <w:rFonts w:ascii="Courier New" w:hAnsi="Courier New" w:cs="Courier New" w:hint="default"/>
      </w:rPr>
    </w:lvl>
    <w:lvl w:ilvl="8" w:tplc="B4246624" w:tentative="1">
      <w:start w:val="1"/>
      <w:numFmt w:val="bullet"/>
      <w:lvlText w:val=""/>
      <w:lvlJc w:val="left"/>
      <w:pPr>
        <w:ind w:left="6480" w:hanging="360"/>
      </w:pPr>
      <w:rPr>
        <w:rFonts w:ascii="Wingdings" w:hAnsi="Wingdings" w:hint="default"/>
      </w:rPr>
    </w:lvl>
  </w:abstractNum>
  <w:abstractNum w:abstractNumId="20" w15:restartNumberingAfterBreak="0">
    <w:nsid w:val="02692643"/>
    <w:multiLevelType w:val="hybridMultilevel"/>
    <w:tmpl w:val="3F58922A"/>
    <w:lvl w:ilvl="0" w:tplc="1E748B78">
      <w:start w:val="1"/>
      <w:numFmt w:val="bullet"/>
      <w:lvlText w:val=""/>
      <w:lvlJc w:val="left"/>
      <w:pPr>
        <w:ind w:left="720" w:hanging="360"/>
      </w:pPr>
      <w:rPr>
        <w:rFonts w:ascii="Symbol" w:hAnsi="Symbol" w:hint="default"/>
      </w:rPr>
    </w:lvl>
    <w:lvl w:ilvl="1" w:tplc="F8D24374" w:tentative="1">
      <w:start w:val="1"/>
      <w:numFmt w:val="bullet"/>
      <w:lvlText w:val="o"/>
      <w:lvlJc w:val="left"/>
      <w:pPr>
        <w:ind w:left="1440" w:hanging="360"/>
      </w:pPr>
      <w:rPr>
        <w:rFonts w:ascii="Courier New" w:hAnsi="Courier New" w:cs="Courier New" w:hint="default"/>
      </w:rPr>
    </w:lvl>
    <w:lvl w:ilvl="2" w:tplc="2B84EB9E" w:tentative="1">
      <w:start w:val="1"/>
      <w:numFmt w:val="bullet"/>
      <w:lvlText w:val=""/>
      <w:lvlJc w:val="left"/>
      <w:pPr>
        <w:ind w:left="2160" w:hanging="360"/>
      </w:pPr>
      <w:rPr>
        <w:rFonts w:ascii="Wingdings" w:hAnsi="Wingdings" w:hint="default"/>
      </w:rPr>
    </w:lvl>
    <w:lvl w:ilvl="3" w:tplc="CBF06236" w:tentative="1">
      <w:start w:val="1"/>
      <w:numFmt w:val="bullet"/>
      <w:lvlText w:val=""/>
      <w:lvlJc w:val="left"/>
      <w:pPr>
        <w:ind w:left="2880" w:hanging="360"/>
      </w:pPr>
      <w:rPr>
        <w:rFonts w:ascii="Symbol" w:hAnsi="Symbol" w:hint="default"/>
      </w:rPr>
    </w:lvl>
    <w:lvl w:ilvl="4" w:tplc="347E45B6" w:tentative="1">
      <w:start w:val="1"/>
      <w:numFmt w:val="bullet"/>
      <w:lvlText w:val="o"/>
      <w:lvlJc w:val="left"/>
      <w:pPr>
        <w:ind w:left="3600" w:hanging="360"/>
      </w:pPr>
      <w:rPr>
        <w:rFonts w:ascii="Courier New" w:hAnsi="Courier New" w:cs="Courier New" w:hint="default"/>
      </w:rPr>
    </w:lvl>
    <w:lvl w:ilvl="5" w:tplc="B156D32A" w:tentative="1">
      <w:start w:val="1"/>
      <w:numFmt w:val="bullet"/>
      <w:lvlText w:val=""/>
      <w:lvlJc w:val="left"/>
      <w:pPr>
        <w:ind w:left="4320" w:hanging="360"/>
      </w:pPr>
      <w:rPr>
        <w:rFonts w:ascii="Wingdings" w:hAnsi="Wingdings" w:hint="default"/>
      </w:rPr>
    </w:lvl>
    <w:lvl w:ilvl="6" w:tplc="9C76F978" w:tentative="1">
      <w:start w:val="1"/>
      <w:numFmt w:val="bullet"/>
      <w:lvlText w:val=""/>
      <w:lvlJc w:val="left"/>
      <w:pPr>
        <w:ind w:left="5040" w:hanging="360"/>
      </w:pPr>
      <w:rPr>
        <w:rFonts w:ascii="Symbol" w:hAnsi="Symbol" w:hint="default"/>
      </w:rPr>
    </w:lvl>
    <w:lvl w:ilvl="7" w:tplc="2306F22A" w:tentative="1">
      <w:start w:val="1"/>
      <w:numFmt w:val="bullet"/>
      <w:lvlText w:val="o"/>
      <w:lvlJc w:val="left"/>
      <w:pPr>
        <w:ind w:left="5760" w:hanging="360"/>
      </w:pPr>
      <w:rPr>
        <w:rFonts w:ascii="Courier New" w:hAnsi="Courier New" w:cs="Courier New" w:hint="default"/>
      </w:rPr>
    </w:lvl>
    <w:lvl w:ilvl="8" w:tplc="E2961CC6" w:tentative="1">
      <w:start w:val="1"/>
      <w:numFmt w:val="bullet"/>
      <w:lvlText w:val=""/>
      <w:lvlJc w:val="left"/>
      <w:pPr>
        <w:ind w:left="6480" w:hanging="360"/>
      </w:pPr>
      <w:rPr>
        <w:rFonts w:ascii="Wingdings" w:hAnsi="Wingdings" w:hint="default"/>
      </w:rPr>
    </w:lvl>
  </w:abstractNum>
  <w:abstractNum w:abstractNumId="21" w15:restartNumberingAfterBreak="0">
    <w:nsid w:val="03A32A11"/>
    <w:multiLevelType w:val="hybridMultilevel"/>
    <w:tmpl w:val="AA5622D4"/>
    <w:lvl w:ilvl="0" w:tplc="47EA6910">
      <w:start w:val="1"/>
      <w:numFmt w:val="bullet"/>
      <w:lvlText w:val=""/>
      <w:lvlJc w:val="left"/>
      <w:pPr>
        <w:ind w:left="720" w:hanging="360"/>
      </w:pPr>
      <w:rPr>
        <w:rFonts w:ascii="Symbol" w:hAnsi="Symbol" w:hint="default"/>
      </w:rPr>
    </w:lvl>
    <w:lvl w:ilvl="1" w:tplc="E1C61F34" w:tentative="1">
      <w:start w:val="1"/>
      <w:numFmt w:val="bullet"/>
      <w:lvlText w:val="o"/>
      <w:lvlJc w:val="left"/>
      <w:pPr>
        <w:ind w:left="1440" w:hanging="360"/>
      </w:pPr>
      <w:rPr>
        <w:rFonts w:ascii="Courier New" w:hAnsi="Courier New" w:cs="Courier New" w:hint="default"/>
      </w:rPr>
    </w:lvl>
    <w:lvl w:ilvl="2" w:tplc="65FE4774" w:tentative="1">
      <w:start w:val="1"/>
      <w:numFmt w:val="bullet"/>
      <w:lvlText w:val=""/>
      <w:lvlJc w:val="left"/>
      <w:pPr>
        <w:ind w:left="2160" w:hanging="360"/>
      </w:pPr>
      <w:rPr>
        <w:rFonts w:ascii="Wingdings" w:hAnsi="Wingdings" w:hint="default"/>
      </w:rPr>
    </w:lvl>
    <w:lvl w:ilvl="3" w:tplc="78B42B74" w:tentative="1">
      <w:start w:val="1"/>
      <w:numFmt w:val="bullet"/>
      <w:lvlText w:val=""/>
      <w:lvlJc w:val="left"/>
      <w:pPr>
        <w:ind w:left="2880" w:hanging="360"/>
      </w:pPr>
      <w:rPr>
        <w:rFonts w:ascii="Symbol" w:hAnsi="Symbol" w:hint="default"/>
      </w:rPr>
    </w:lvl>
    <w:lvl w:ilvl="4" w:tplc="7500DC92" w:tentative="1">
      <w:start w:val="1"/>
      <w:numFmt w:val="bullet"/>
      <w:lvlText w:val="o"/>
      <w:lvlJc w:val="left"/>
      <w:pPr>
        <w:ind w:left="3600" w:hanging="360"/>
      </w:pPr>
      <w:rPr>
        <w:rFonts w:ascii="Courier New" w:hAnsi="Courier New" w:cs="Courier New" w:hint="default"/>
      </w:rPr>
    </w:lvl>
    <w:lvl w:ilvl="5" w:tplc="651AFF38" w:tentative="1">
      <w:start w:val="1"/>
      <w:numFmt w:val="bullet"/>
      <w:lvlText w:val=""/>
      <w:lvlJc w:val="left"/>
      <w:pPr>
        <w:ind w:left="4320" w:hanging="360"/>
      </w:pPr>
      <w:rPr>
        <w:rFonts w:ascii="Wingdings" w:hAnsi="Wingdings" w:hint="default"/>
      </w:rPr>
    </w:lvl>
    <w:lvl w:ilvl="6" w:tplc="AE0ED3BC" w:tentative="1">
      <w:start w:val="1"/>
      <w:numFmt w:val="bullet"/>
      <w:lvlText w:val=""/>
      <w:lvlJc w:val="left"/>
      <w:pPr>
        <w:ind w:left="5040" w:hanging="360"/>
      </w:pPr>
      <w:rPr>
        <w:rFonts w:ascii="Symbol" w:hAnsi="Symbol" w:hint="default"/>
      </w:rPr>
    </w:lvl>
    <w:lvl w:ilvl="7" w:tplc="8DAECD80" w:tentative="1">
      <w:start w:val="1"/>
      <w:numFmt w:val="bullet"/>
      <w:lvlText w:val="o"/>
      <w:lvlJc w:val="left"/>
      <w:pPr>
        <w:ind w:left="5760" w:hanging="360"/>
      </w:pPr>
      <w:rPr>
        <w:rFonts w:ascii="Courier New" w:hAnsi="Courier New" w:cs="Courier New" w:hint="default"/>
      </w:rPr>
    </w:lvl>
    <w:lvl w:ilvl="8" w:tplc="5030DBBE" w:tentative="1">
      <w:start w:val="1"/>
      <w:numFmt w:val="bullet"/>
      <w:lvlText w:val=""/>
      <w:lvlJc w:val="left"/>
      <w:pPr>
        <w:ind w:left="6480" w:hanging="360"/>
      </w:pPr>
      <w:rPr>
        <w:rFonts w:ascii="Wingdings" w:hAnsi="Wingdings" w:hint="default"/>
      </w:rPr>
    </w:lvl>
  </w:abstractNum>
  <w:abstractNum w:abstractNumId="22" w15:restartNumberingAfterBreak="0">
    <w:nsid w:val="05E60170"/>
    <w:multiLevelType w:val="multilevel"/>
    <w:tmpl w:val="D85498E4"/>
    <w:lvl w:ilvl="0">
      <w:start w:val="1"/>
      <w:numFmt w:val="bullet"/>
      <w:pStyle w:val="StyleListBulletTahomaJustifiedAfter6pt"/>
      <w:lvlText w:val=""/>
      <w:lvlJc w:val="left"/>
      <w:pPr>
        <w:tabs>
          <w:tab w:val="num" w:pos="357"/>
        </w:tabs>
        <w:ind w:left="357" w:hanging="360"/>
      </w:pPr>
      <w:rPr>
        <w:rFonts w:ascii="Symbol" w:hAnsi="Symbol" w:hint="default"/>
        <w:b/>
        <w:i w:val="0"/>
        <w:sz w:val="22"/>
        <w:szCs w:val="22"/>
      </w:rPr>
    </w:lvl>
    <w:lvl w:ilvl="1">
      <w:start w:val="1"/>
      <w:numFmt w:val="decimal"/>
      <w:lvlText w:val="%1.%2"/>
      <w:lvlJc w:val="left"/>
      <w:pPr>
        <w:tabs>
          <w:tab w:val="num" w:pos="33"/>
        </w:tabs>
        <w:ind w:left="33" w:hanging="576"/>
      </w:pPr>
      <w:rPr>
        <w:rFonts w:hint="default"/>
      </w:rPr>
    </w:lvl>
    <w:lvl w:ilvl="2">
      <w:start w:val="1"/>
      <w:numFmt w:val="decimal"/>
      <w:lvlText w:val="%1.%2.%3"/>
      <w:lvlJc w:val="left"/>
      <w:pPr>
        <w:tabs>
          <w:tab w:val="num" w:pos="177"/>
        </w:tabs>
        <w:ind w:left="177" w:hanging="720"/>
      </w:pPr>
      <w:rPr>
        <w:rFonts w:hint="default"/>
      </w:rPr>
    </w:lvl>
    <w:lvl w:ilvl="3">
      <w:start w:val="1"/>
      <w:numFmt w:val="decimal"/>
      <w:lvlText w:val="%1.%2.%3.%4"/>
      <w:lvlJc w:val="left"/>
      <w:pPr>
        <w:tabs>
          <w:tab w:val="num" w:pos="321"/>
        </w:tabs>
        <w:ind w:left="321" w:hanging="864"/>
      </w:pPr>
      <w:rPr>
        <w:rFonts w:ascii="Times New Roman" w:hAnsi="Times New Roman" w:cs="Times New Roman" w:hint="default"/>
        <w:b/>
        <w:bCs w:val="0"/>
        <w:i w:val="0"/>
        <w:iCs w:val="0"/>
        <w:caps w:val="0"/>
        <w:strike w:val="0"/>
        <w:dstrike w:val="0"/>
        <w:vanish w:val="0"/>
        <w:color w:val="000000"/>
        <w:spacing w:val="0"/>
        <w:kern w:val="0"/>
        <w:position w:val="0"/>
        <w:u w:val="none"/>
        <w:vertAlign w:val="baseline"/>
      </w:rPr>
    </w:lvl>
    <w:lvl w:ilvl="4">
      <w:start w:val="1"/>
      <w:numFmt w:val="decimal"/>
      <w:lvlText w:val="%1.%2.%3.%4.%5"/>
      <w:lvlJc w:val="left"/>
      <w:pPr>
        <w:tabs>
          <w:tab w:val="num" w:pos="465"/>
        </w:tabs>
        <w:ind w:left="465" w:hanging="1008"/>
      </w:pPr>
      <w:rPr>
        <w:rFonts w:hint="default"/>
      </w:rPr>
    </w:lvl>
    <w:lvl w:ilvl="5">
      <w:start w:val="1"/>
      <w:numFmt w:val="decimal"/>
      <w:lvlText w:val="%1.%2.%3.%4.%5.%6"/>
      <w:lvlJc w:val="left"/>
      <w:pPr>
        <w:tabs>
          <w:tab w:val="num" w:pos="609"/>
        </w:tabs>
        <w:ind w:left="609" w:hanging="1152"/>
      </w:pPr>
      <w:rPr>
        <w:rFonts w:hint="default"/>
      </w:rPr>
    </w:lvl>
    <w:lvl w:ilvl="6">
      <w:start w:val="1"/>
      <w:numFmt w:val="decimal"/>
      <w:lvlText w:val="%1.%2.%3.%4.%5.%6.%7"/>
      <w:lvlJc w:val="left"/>
      <w:pPr>
        <w:tabs>
          <w:tab w:val="num" w:pos="753"/>
        </w:tabs>
        <w:ind w:left="753" w:hanging="1296"/>
      </w:pPr>
      <w:rPr>
        <w:rFonts w:hint="default"/>
      </w:rPr>
    </w:lvl>
    <w:lvl w:ilvl="7">
      <w:start w:val="1"/>
      <w:numFmt w:val="decimal"/>
      <w:lvlText w:val="%1.%2.%3.%4.%5.%6.%7.%8"/>
      <w:lvlJc w:val="left"/>
      <w:pPr>
        <w:tabs>
          <w:tab w:val="num" w:pos="897"/>
        </w:tabs>
        <w:ind w:left="897" w:hanging="1440"/>
      </w:pPr>
      <w:rPr>
        <w:rFonts w:hint="default"/>
      </w:rPr>
    </w:lvl>
    <w:lvl w:ilvl="8">
      <w:start w:val="1"/>
      <w:numFmt w:val="decimal"/>
      <w:lvlText w:val="%1.%2.%3.%4.%5.%6.%7.%8.%9"/>
      <w:lvlJc w:val="left"/>
      <w:pPr>
        <w:tabs>
          <w:tab w:val="num" w:pos="1041"/>
        </w:tabs>
        <w:ind w:left="1041" w:hanging="1584"/>
      </w:pPr>
      <w:rPr>
        <w:rFonts w:hint="default"/>
      </w:rPr>
    </w:lvl>
  </w:abstractNum>
  <w:abstractNum w:abstractNumId="23" w15:restartNumberingAfterBreak="0">
    <w:nsid w:val="08DA30F1"/>
    <w:multiLevelType w:val="hybridMultilevel"/>
    <w:tmpl w:val="A274C67E"/>
    <w:lvl w:ilvl="0" w:tplc="DFBCDFF4">
      <w:start w:val="1"/>
      <w:numFmt w:val="bullet"/>
      <w:lvlText w:val=""/>
      <w:lvlJc w:val="left"/>
      <w:pPr>
        <w:ind w:left="720" w:hanging="360"/>
      </w:pPr>
      <w:rPr>
        <w:rFonts w:ascii="Symbol" w:hAnsi="Symbol"/>
      </w:rPr>
    </w:lvl>
    <w:lvl w:ilvl="1" w:tplc="56849C8C">
      <w:start w:val="1"/>
      <w:numFmt w:val="bullet"/>
      <w:lvlText w:val=""/>
      <w:lvlJc w:val="left"/>
      <w:pPr>
        <w:ind w:left="720" w:hanging="360"/>
      </w:pPr>
      <w:rPr>
        <w:rFonts w:ascii="Symbol" w:hAnsi="Symbol"/>
      </w:rPr>
    </w:lvl>
    <w:lvl w:ilvl="2" w:tplc="152E0EAA">
      <w:start w:val="1"/>
      <w:numFmt w:val="bullet"/>
      <w:lvlText w:val=""/>
      <w:lvlJc w:val="left"/>
      <w:pPr>
        <w:ind w:left="720" w:hanging="360"/>
      </w:pPr>
      <w:rPr>
        <w:rFonts w:ascii="Symbol" w:hAnsi="Symbol"/>
      </w:rPr>
    </w:lvl>
    <w:lvl w:ilvl="3" w:tplc="F4C84F92">
      <w:start w:val="1"/>
      <w:numFmt w:val="bullet"/>
      <w:lvlText w:val=""/>
      <w:lvlJc w:val="left"/>
      <w:pPr>
        <w:ind w:left="720" w:hanging="360"/>
      </w:pPr>
      <w:rPr>
        <w:rFonts w:ascii="Symbol" w:hAnsi="Symbol"/>
      </w:rPr>
    </w:lvl>
    <w:lvl w:ilvl="4" w:tplc="E528D906">
      <w:start w:val="1"/>
      <w:numFmt w:val="bullet"/>
      <w:lvlText w:val=""/>
      <w:lvlJc w:val="left"/>
      <w:pPr>
        <w:ind w:left="720" w:hanging="360"/>
      </w:pPr>
      <w:rPr>
        <w:rFonts w:ascii="Symbol" w:hAnsi="Symbol"/>
      </w:rPr>
    </w:lvl>
    <w:lvl w:ilvl="5" w:tplc="3FEE11B0">
      <w:start w:val="1"/>
      <w:numFmt w:val="bullet"/>
      <w:lvlText w:val=""/>
      <w:lvlJc w:val="left"/>
      <w:pPr>
        <w:ind w:left="720" w:hanging="360"/>
      </w:pPr>
      <w:rPr>
        <w:rFonts w:ascii="Symbol" w:hAnsi="Symbol"/>
      </w:rPr>
    </w:lvl>
    <w:lvl w:ilvl="6" w:tplc="D70A53E4">
      <w:start w:val="1"/>
      <w:numFmt w:val="bullet"/>
      <w:lvlText w:val=""/>
      <w:lvlJc w:val="left"/>
      <w:pPr>
        <w:ind w:left="720" w:hanging="360"/>
      </w:pPr>
      <w:rPr>
        <w:rFonts w:ascii="Symbol" w:hAnsi="Symbol"/>
      </w:rPr>
    </w:lvl>
    <w:lvl w:ilvl="7" w:tplc="E700A4AC">
      <w:start w:val="1"/>
      <w:numFmt w:val="bullet"/>
      <w:lvlText w:val=""/>
      <w:lvlJc w:val="left"/>
      <w:pPr>
        <w:ind w:left="720" w:hanging="360"/>
      </w:pPr>
      <w:rPr>
        <w:rFonts w:ascii="Symbol" w:hAnsi="Symbol"/>
      </w:rPr>
    </w:lvl>
    <w:lvl w:ilvl="8" w:tplc="CB5ACC38">
      <w:start w:val="1"/>
      <w:numFmt w:val="bullet"/>
      <w:lvlText w:val=""/>
      <w:lvlJc w:val="left"/>
      <w:pPr>
        <w:ind w:left="720" w:hanging="360"/>
      </w:pPr>
      <w:rPr>
        <w:rFonts w:ascii="Symbol" w:hAnsi="Symbol"/>
      </w:rPr>
    </w:lvl>
  </w:abstractNum>
  <w:abstractNum w:abstractNumId="24" w15:restartNumberingAfterBreak="0">
    <w:nsid w:val="0C7E6A42"/>
    <w:multiLevelType w:val="hybridMultilevel"/>
    <w:tmpl w:val="19763F3E"/>
    <w:lvl w:ilvl="0" w:tplc="0742D114">
      <w:start w:val="1"/>
      <w:numFmt w:val="bullet"/>
      <w:pStyle w:val="StyleListBulletTahoma"/>
      <w:lvlText w:val=""/>
      <w:lvlJc w:val="left"/>
      <w:pPr>
        <w:tabs>
          <w:tab w:val="num" w:pos="720"/>
        </w:tabs>
        <w:ind w:left="720" w:hanging="360"/>
      </w:pPr>
      <w:rPr>
        <w:rFonts w:ascii="Symbol" w:hAnsi="Symbol" w:hint="default"/>
      </w:rPr>
    </w:lvl>
    <w:lvl w:ilvl="1" w:tplc="9844142E" w:tentative="1">
      <w:start w:val="1"/>
      <w:numFmt w:val="bullet"/>
      <w:lvlText w:val="o"/>
      <w:lvlJc w:val="left"/>
      <w:pPr>
        <w:tabs>
          <w:tab w:val="num" w:pos="1440"/>
        </w:tabs>
        <w:ind w:left="1440" w:hanging="360"/>
      </w:pPr>
      <w:rPr>
        <w:rFonts w:ascii="Courier" w:hAnsi="Courier" w:hint="default"/>
      </w:rPr>
    </w:lvl>
    <w:lvl w:ilvl="2" w:tplc="836ADAA0" w:tentative="1">
      <w:start w:val="1"/>
      <w:numFmt w:val="bullet"/>
      <w:lvlText w:val=""/>
      <w:lvlJc w:val="left"/>
      <w:pPr>
        <w:tabs>
          <w:tab w:val="num" w:pos="2160"/>
        </w:tabs>
        <w:ind w:left="2160" w:hanging="360"/>
      </w:pPr>
      <w:rPr>
        <w:rFonts w:ascii="Wingdings" w:hAnsi="Wingdings" w:hint="default"/>
      </w:rPr>
    </w:lvl>
    <w:lvl w:ilvl="3" w:tplc="DD826486" w:tentative="1">
      <w:start w:val="1"/>
      <w:numFmt w:val="bullet"/>
      <w:lvlText w:val=""/>
      <w:lvlJc w:val="left"/>
      <w:pPr>
        <w:tabs>
          <w:tab w:val="num" w:pos="2880"/>
        </w:tabs>
        <w:ind w:left="2880" w:hanging="360"/>
      </w:pPr>
      <w:rPr>
        <w:rFonts w:ascii="Symbol" w:hAnsi="Symbol" w:hint="default"/>
      </w:rPr>
    </w:lvl>
    <w:lvl w:ilvl="4" w:tplc="ECE01564" w:tentative="1">
      <w:start w:val="1"/>
      <w:numFmt w:val="bullet"/>
      <w:lvlText w:val="o"/>
      <w:lvlJc w:val="left"/>
      <w:pPr>
        <w:tabs>
          <w:tab w:val="num" w:pos="3600"/>
        </w:tabs>
        <w:ind w:left="3600" w:hanging="360"/>
      </w:pPr>
      <w:rPr>
        <w:rFonts w:ascii="Courier" w:hAnsi="Courier" w:hint="default"/>
      </w:rPr>
    </w:lvl>
    <w:lvl w:ilvl="5" w:tplc="E90041CC" w:tentative="1">
      <w:start w:val="1"/>
      <w:numFmt w:val="bullet"/>
      <w:lvlText w:val=""/>
      <w:lvlJc w:val="left"/>
      <w:pPr>
        <w:tabs>
          <w:tab w:val="num" w:pos="4320"/>
        </w:tabs>
        <w:ind w:left="4320" w:hanging="360"/>
      </w:pPr>
      <w:rPr>
        <w:rFonts w:ascii="Wingdings" w:hAnsi="Wingdings" w:hint="default"/>
      </w:rPr>
    </w:lvl>
    <w:lvl w:ilvl="6" w:tplc="7E7E279E" w:tentative="1">
      <w:start w:val="1"/>
      <w:numFmt w:val="bullet"/>
      <w:lvlText w:val=""/>
      <w:lvlJc w:val="left"/>
      <w:pPr>
        <w:tabs>
          <w:tab w:val="num" w:pos="5040"/>
        </w:tabs>
        <w:ind w:left="5040" w:hanging="360"/>
      </w:pPr>
      <w:rPr>
        <w:rFonts w:ascii="Symbol" w:hAnsi="Symbol" w:hint="default"/>
      </w:rPr>
    </w:lvl>
    <w:lvl w:ilvl="7" w:tplc="3F12F01C" w:tentative="1">
      <w:start w:val="1"/>
      <w:numFmt w:val="bullet"/>
      <w:lvlText w:val="o"/>
      <w:lvlJc w:val="left"/>
      <w:pPr>
        <w:tabs>
          <w:tab w:val="num" w:pos="5760"/>
        </w:tabs>
        <w:ind w:left="5760" w:hanging="360"/>
      </w:pPr>
      <w:rPr>
        <w:rFonts w:ascii="Courier" w:hAnsi="Courier" w:hint="default"/>
      </w:rPr>
    </w:lvl>
    <w:lvl w:ilvl="8" w:tplc="E7401966"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0CA2438C"/>
    <w:multiLevelType w:val="hybridMultilevel"/>
    <w:tmpl w:val="0B28416A"/>
    <w:lvl w:ilvl="0" w:tplc="CA68AFD0">
      <w:start w:val="1"/>
      <w:numFmt w:val="decimal"/>
      <w:lvlText w:val="(%1)"/>
      <w:lvlJc w:val="left"/>
      <w:pPr>
        <w:ind w:left="720" w:hanging="360"/>
      </w:pPr>
      <w:rPr>
        <w:rFonts w:hint="default"/>
      </w:rPr>
    </w:lvl>
    <w:lvl w:ilvl="1" w:tplc="4150F566" w:tentative="1">
      <w:start w:val="1"/>
      <w:numFmt w:val="lowerLetter"/>
      <w:lvlText w:val="%2."/>
      <w:lvlJc w:val="left"/>
      <w:pPr>
        <w:ind w:left="1440" w:hanging="360"/>
      </w:pPr>
    </w:lvl>
    <w:lvl w:ilvl="2" w:tplc="091A9EF4" w:tentative="1">
      <w:start w:val="1"/>
      <w:numFmt w:val="lowerRoman"/>
      <w:lvlText w:val="%3."/>
      <w:lvlJc w:val="right"/>
      <w:pPr>
        <w:ind w:left="2160" w:hanging="180"/>
      </w:pPr>
    </w:lvl>
    <w:lvl w:ilvl="3" w:tplc="654EEB0A" w:tentative="1">
      <w:start w:val="1"/>
      <w:numFmt w:val="decimal"/>
      <w:lvlText w:val="%4."/>
      <w:lvlJc w:val="left"/>
      <w:pPr>
        <w:ind w:left="2880" w:hanging="360"/>
      </w:pPr>
    </w:lvl>
    <w:lvl w:ilvl="4" w:tplc="6D0A7520" w:tentative="1">
      <w:start w:val="1"/>
      <w:numFmt w:val="lowerLetter"/>
      <w:lvlText w:val="%5."/>
      <w:lvlJc w:val="left"/>
      <w:pPr>
        <w:ind w:left="3600" w:hanging="360"/>
      </w:pPr>
    </w:lvl>
    <w:lvl w:ilvl="5" w:tplc="DEB6957C" w:tentative="1">
      <w:start w:val="1"/>
      <w:numFmt w:val="lowerRoman"/>
      <w:lvlText w:val="%6."/>
      <w:lvlJc w:val="right"/>
      <w:pPr>
        <w:ind w:left="4320" w:hanging="180"/>
      </w:pPr>
    </w:lvl>
    <w:lvl w:ilvl="6" w:tplc="4E0A24C0" w:tentative="1">
      <w:start w:val="1"/>
      <w:numFmt w:val="decimal"/>
      <w:lvlText w:val="%7."/>
      <w:lvlJc w:val="left"/>
      <w:pPr>
        <w:ind w:left="5040" w:hanging="360"/>
      </w:pPr>
    </w:lvl>
    <w:lvl w:ilvl="7" w:tplc="629C564C" w:tentative="1">
      <w:start w:val="1"/>
      <w:numFmt w:val="lowerLetter"/>
      <w:lvlText w:val="%8."/>
      <w:lvlJc w:val="left"/>
      <w:pPr>
        <w:ind w:left="5760" w:hanging="360"/>
      </w:pPr>
    </w:lvl>
    <w:lvl w:ilvl="8" w:tplc="151C280C" w:tentative="1">
      <w:start w:val="1"/>
      <w:numFmt w:val="lowerRoman"/>
      <w:lvlText w:val="%9."/>
      <w:lvlJc w:val="right"/>
      <w:pPr>
        <w:ind w:left="6480" w:hanging="180"/>
      </w:pPr>
    </w:lvl>
  </w:abstractNum>
  <w:abstractNum w:abstractNumId="26" w15:restartNumberingAfterBreak="0">
    <w:nsid w:val="0CA65C9D"/>
    <w:multiLevelType w:val="hybridMultilevel"/>
    <w:tmpl w:val="E41A4E66"/>
    <w:lvl w:ilvl="0" w:tplc="D7FEBA8E">
      <w:numFmt w:val="bullet"/>
      <w:lvlText w:val="-"/>
      <w:lvlJc w:val="left"/>
      <w:pPr>
        <w:ind w:left="360" w:hanging="360"/>
      </w:pPr>
      <w:rPr>
        <w:rFonts w:ascii="Arial" w:eastAsia="Times New Roman" w:hAnsi="Arial" w:cs="Arial" w:hint="default"/>
      </w:rPr>
    </w:lvl>
    <w:lvl w:ilvl="1" w:tplc="62D02288" w:tentative="1">
      <w:start w:val="1"/>
      <w:numFmt w:val="bullet"/>
      <w:lvlText w:val="o"/>
      <w:lvlJc w:val="left"/>
      <w:pPr>
        <w:ind w:left="1080" w:hanging="360"/>
      </w:pPr>
      <w:rPr>
        <w:rFonts w:ascii="Courier New" w:hAnsi="Courier New" w:cs="Courier New" w:hint="default"/>
      </w:rPr>
    </w:lvl>
    <w:lvl w:ilvl="2" w:tplc="233E7468" w:tentative="1">
      <w:start w:val="1"/>
      <w:numFmt w:val="bullet"/>
      <w:lvlText w:val=""/>
      <w:lvlJc w:val="left"/>
      <w:pPr>
        <w:ind w:left="1800" w:hanging="360"/>
      </w:pPr>
      <w:rPr>
        <w:rFonts w:ascii="Wingdings" w:hAnsi="Wingdings" w:hint="default"/>
      </w:rPr>
    </w:lvl>
    <w:lvl w:ilvl="3" w:tplc="2DF8FA36" w:tentative="1">
      <w:start w:val="1"/>
      <w:numFmt w:val="bullet"/>
      <w:lvlText w:val=""/>
      <w:lvlJc w:val="left"/>
      <w:pPr>
        <w:ind w:left="2520" w:hanging="360"/>
      </w:pPr>
      <w:rPr>
        <w:rFonts w:ascii="Symbol" w:hAnsi="Symbol" w:hint="default"/>
      </w:rPr>
    </w:lvl>
    <w:lvl w:ilvl="4" w:tplc="9F7CBE86" w:tentative="1">
      <w:start w:val="1"/>
      <w:numFmt w:val="bullet"/>
      <w:lvlText w:val="o"/>
      <w:lvlJc w:val="left"/>
      <w:pPr>
        <w:ind w:left="3240" w:hanging="360"/>
      </w:pPr>
      <w:rPr>
        <w:rFonts w:ascii="Courier New" w:hAnsi="Courier New" w:cs="Courier New" w:hint="default"/>
      </w:rPr>
    </w:lvl>
    <w:lvl w:ilvl="5" w:tplc="B8261A02" w:tentative="1">
      <w:start w:val="1"/>
      <w:numFmt w:val="bullet"/>
      <w:lvlText w:val=""/>
      <w:lvlJc w:val="left"/>
      <w:pPr>
        <w:ind w:left="3960" w:hanging="360"/>
      </w:pPr>
      <w:rPr>
        <w:rFonts w:ascii="Wingdings" w:hAnsi="Wingdings" w:hint="default"/>
      </w:rPr>
    </w:lvl>
    <w:lvl w:ilvl="6" w:tplc="3380028A" w:tentative="1">
      <w:start w:val="1"/>
      <w:numFmt w:val="bullet"/>
      <w:lvlText w:val=""/>
      <w:lvlJc w:val="left"/>
      <w:pPr>
        <w:ind w:left="4680" w:hanging="360"/>
      </w:pPr>
      <w:rPr>
        <w:rFonts w:ascii="Symbol" w:hAnsi="Symbol" w:hint="default"/>
      </w:rPr>
    </w:lvl>
    <w:lvl w:ilvl="7" w:tplc="DAA220A2" w:tentative="1">
      <w:start w:val="1"/>
      <w:numFmt w:val="bullet"/>
      <w:lvlText w:val="o"/>
      <w:lvlJc w:val="left"/>
      <w:pPr>
        <w:ind w:left="5400" w:hanging="360"/>
      </w:pPr>
      <w:rPr>
        <w:rFonts w:ascii="Courier New" w:hAnsi="Courier New" w:cs="Courier New" w:hint="default"/>
      </w:rPr>
    </w:lvl>
    <w:lvl w:ilvl="8" w:tplc="57501240" w:tentative="1">
      <w:start w:val="1"/>
      <w:numFmt w:val="bullet"/>
      <w:lvlText w:val=""/>
      <w:lvlJc w:val="left"/>
      <w:pPr>
        <w:ind w:left="6120" w:hanging="360"/>
      </w:pPr>
      <w:rPr>
        <w:rFonts w:ascii="Wingdings" w:hAnsi="Wingdings" w:hint="default"/>
      </w:rPr>
    </w:lvl>
  </w:abstractNum>
  <w:abstractNum w:abstractNumId="27" w15:restartNumberingAfterBreak="0">
    <w:nsid w:val="0D0F1F5A"/>
    <w:multiLevelType w:val="hybridMultilevel"/>
    <w:tmpl w:val="124EB20A"/>
    <w:lvl w:ilvl="0" w:tplc="CD747380">
      <w:start w:val="1"/>
      <w:numFmt w:val="lowerLetter"/>
      <w:lvlText w:val="%1)"/>
      <w:lvlJc w:val="left"/>
      <w:pPr>
        <w:ind w:left="720" w:hanging="360"/>
      </w:pPr>
      <w:rPr>
        <w:rFonts w:hint="default"/>
      </w:rPr>
    </w:lvl>
    <w:lvl w:ilvl="1" w:tplc="500C3E90">
      <w:start w:val="1"/>
      <w:numFmt w:val="bullet"/>
      <w:lvlText w:val="o"/>
      <w:lvlJc w:val="left"/>
      <w:pPr>
        <w:ind w:left="1440" w:hanging="360"/>
      </w:pPr>
      <w:rPr>
        <w:rFonts w:ascii="Courier New" w:hAnsi="Courier New" w:cs="Courier New" w:hint="default"/>
      </w:rPr>
    </w:lvl>
    <w:lvl w:ilvl="2" w:tplc="7EA4C5B6">
      <w:start w:val="1"/>
      <w:numFmt w:val="bullet"/>
      <w:lvlText w:val=""/>
      <w:lvlJc w:val="left"/>
      <w:pPr>
        <w:ind w:left="2160" w:hanging="360"/>
      </w:pPr>
      <w:rPr>
        <w:rFonts w:ascii="Wingdings" w:hAnsi="Wingdings" w:hint="default"/>
      </w:rPr>
    </w:lvl>
    <w:lvl w:ilvl="3" w:tplc="67FA4E96">
      <w:start w:val="1"/>
      <w:numFmt w:val="bullet"/>
      <w:lvlText w:val=""/>
      <w:lvlJc w:val="left"/>
      <w:pPr>
        <w:ind w:left="2880" w:hanging="360"/>
      </w:pPr>
      <w:rPr>
        <w:rFonts w:ascii="Symbol" w:hAnsi="Symbol" w:hint="default"/>
      </w:rPr>
    </w:lvl>
    <w:lvl w:ilvl="4" w:tplc="3FCA7E16">
      <w:start w:val="1"/>
      <w:numFmt w:val="bullet"/>
      <w:lvlText w:val="o"/>
      <w:lvlJc w:val="left"/>
      <w:pPr>
        <w:ind w:left="3600" w:hanging="360"/>
      </w:pPr>
      <w:rPr>
        <w:rFonts w:ascii="Courier New" w:hAnsi="Courier New" w:cs="Courier New" w:hint="default"/>
      </w:rPr>
    </w:lvl>
    <w:lvl w:ilvl="5" w:tplc="8C62124C">
      <w:start w:val="1"/>
      <w:numFmt w:val="bullet"/>
      <w:lvlText w:val=""/>
      <w:lvlJc w:val="left"/>
      <w:pPr>
        <w:ind w:left="4320" w:hanging="360"/>
      </w:pPr>
      <w:rPr>
        <w:rFonts w:ascii="Wingdings" w:hAnsi="Wingdings" w:hint="default"/>
      </w:rPr>
    </w:lvl>
    <w:lvl w:ilvl="6" w:tplc="53A41A42">
      <w:start w:val="1"/>
      <w:numFmt w:val="bullet"/>
      <w:lvlText w:val=""/>
      <w:lvlJc w:val="left"/>
      <w:pPr>
        <w:ind w:left="5040" w:hanging="360"/>
      </w:pPr>
      <w:rPr>
        <w:rFonts w:ascii="Symbol" w:hAnsi="Symbol" w:hint="default"/>
      </w:rPr>
    </w:lvl>
    <w:lvl w:ilvl="7" w:tplc="9B22CF78">
      <w:start w:val="1"/>
      <w:numFmt w:val="bullet"/>
      <w:lvlText w:val="o"/>
      <w:lvlJc w:val="left"/>
      <w:pPr>
        <w:ind w:left="5760" w:hanging="360"/>
      </w:pPr>
      <w:rPr>
        <w:rFonts w:ascii="Courier New" w:hAnsi="Courier New" w:cs="Courier New" w:hint="default"/>
      </w:rPr>
    </w:lvl>
    <w:lvl w:ilvl="8" w:tplc="EA88187A">
      <w:start w:val="1"/>
      <w:numFmt w:val="bullet"/>
      <w:lvlText w:val=""/>
      <w:lvlJc w:val="left"/>
      <w:pPr>
        <w:ind w:left="6480" w:hanging="360"/>
      </w:pPr>
      <w:rPr>
        <w:rFonts w:ascii="Wingdings" w:hAnsi="Wingdings" w:hint="default"/>
      </w:rPr>
    </w:lvl>
  </w:abstractNum>
  <w:abstractNum w:abstractNumId="28" w15:restartNumberingAfterBreak="0">
    <w:nsid w:val="0D646756"/>
    <w:multiLevelType w:val="hybridMultilevel"/>
    <w:tmpl w:val="77F2EB1A"/>
    <w:lvl w:ilvl="0" w:tplc="B81C9DFA">
      <w:start w:val="1"/>
      <w:numFmt w:val="lowerLetter"/>
      <w:lvlText w:val="%1)"/>
      <w:lvlJc w:val="left"/>
      <w:pPr>
        <w:ind w:left="1146" w:hanging="360"/>
      </w:pPr>
    </w:lvl>
    <w:lvl w:ilvl="1" w:tplc="242AA266">
      <w:start w:val="1"/>
      <w:numFmt w:val="lowerLetter"/>
      <w:lvlText w:val="%2."/>
      <w:lvlJc w:val="left"/>
      <w:pPr>
        <w:ind w:left="1866" w:hanging="360"/>
      </w:pPr>
    </w:lvl>
    <w:lvl w:ilvl="2" w:tplc="D0062926">
      <w:start w:val="1"/>
      <w:numFmt w:val="decimal"/>
      <w:lvlText w:val="(%3)"/>
      <w:lvlJc w:val="left"/>
      <w:pPr>
        <w:ind w:left="5889" w:hanging="360"/>
      </w:pPr>
      <w:rPr>
        <w:rFonts w:hint="default"/>
      </w:rPr>
    </w:lvl>
    <w:lvl w:ilvl="3" w:tplc="E2C67B96" w:tentative="1">
      <w:start w:val="1"/>
      <w:numFmt w:val="decimal"/>
      <w:lvlText w:val="%4."/>
      <w:lvlJc w:val="left"/>
      <w:pPr>
        <w:ind w:left="3306" w:hanging="360"/>
      </w:pPr>
    </w:lvl>
    <w:lvl w:ilvl="4" w:tplc="A72023E0" w:tentative="1">
      <w:start w:val="1"/>
      <w:numFmt w:val="lowerLetter"/>
      <w:lvlText w:val="%5."/>
      <w:lvlJc w:val="left"/>
      <w:pPr>
        <w:ind w:left="4026" w:hanging="360"/>
      </w:pPr>
    </w:lvl>
    <w:lvl w:ilvl="5" w:tplc="B5AAB16E" w:tentative="1">
      <w:start w:val="1"/>
      <w:numFmt w:val="lowerRoman"/>
      <w:lvlText w:val="%6."/>
      <w:lvlJc w:val="right"/>
      <w:pPr>
        <w:ind w:left="4746" w:hanging="180"/>
      </w:pPr>
    </w:lvl>
    <w:lvl w:ilvl="6" w:tplc="708C3418" w:tentative="1">
      <w:start w:val="1"/>
      <w:numFmt w:val="decimal"/>
      <w:lvlText w:val="%7."/>
      <w:lvlJc w:val="left"/>
      <w:pPr>
        <w:ind w:left="5466" w:hanging="360"/>
      </w:pPr>
    </w:lvl>
    <w:lvl w:ilvl="7" w:tplc="D42A0598" w:tentative="1">
      <w:start w:val="1"/>
      <w:numFmt w:val="lowerLetter"/>
      <w:lvlText w:val="%8."/>
      <w:lvlJc w:val="left"/>
      <w:pPr>
        <w:ind w:left="6186" w:hanging="360"/>
      </w:pPr>
    </w:lvl>
    <w:lvl w:ilvl="8" w:tplc="EF5066B6" w:tentative="1">
      <w:start w:val="1"/>
      <w:numFmt w:val="lowerRoman"/>
      <w:lvlText w:val="%9."/>
      <w:lvlJc w:val="right"/>
      <w:pPr>
        <w:ind w:left="6906" w:hanging="180"/>
      </w:pPr>
    </w:lvl>
  </w:abstractNum>
  <w:abstractNum w:abstractNumId="29" w15:restartNumberingAfterBreak="0">
    <w:nsid w:val="0FAF6E06"/>
    <w:multiLevelType w:val="hybridMultilevel"/>
    <w:tmpl w:val="1C9E23A6"/>
    <w:lvl w:ilvl="0" w:tplc="46D6CCBC">
      <w:start w:val="1"/>
      <w:numFmt w:val="decimal"/>
      <w:lvlText w:val="(%1)"/>
      <w:lvlJc w:val="left"/>
      <w:pPr>
        <w:ind w:left="780" w:hanging="360"/>
      </w:pPr>
      <w:rPr>
        <w:rFonts w:hint="default"/>
      </w:rPr>
    </w:lvl>
    <w:lvl w:ilvl="1" w:tplc="C958B898" w:tentative="1">
      <w:start w:val="1"/>
      <w:numFmt w:val="lowerLetter"/>
      <w:lvlText w:val="%2."/>
      <w:lvlJc w:val="left"/>
      <w:pPr>
        <w:ind w:left="1500" w:hanging="360"/>
      </w:pPr>
    </w:lvl>
    <w:lvl w:ilvl="2" w:tplc="36D01BE8" w:tentative="1">
      <w:start w:val="1"/>
      <w:numFmt w:val="lowerRoman"/>
      <w:lvlText w:val="%3."/>
      <w:lvlJc w:val="right"/>
      <w:pPr>
        <w:ind w:left="2220" w:hanging="180"/>
      </w:pPr>
    </w:lvl>
    <w:lvl w:ilvl="3" w:tplc="0EF6425E" w:tentative="1">
      <w:start w:val="1"/>
      <w:numFmt w:val="decimal"/>
      <w:lvlText w:val="%4."/>
      <w:lvlJc w:val="left"/>
      <w:pPr>
        <w:ind w:left="2940" w:hanging="360"/>
      </w:pPr>
    </w:lvl>
    <w:lvl w:ilvl="4" w:tplc="7CFA0FF8" w:tentative="1">
      <w:start w:val="1"/>
      <w:numFmt w:val="lowerLetter"/>
      <w:lvlText w:val="%5."/>
      <w:lvlJc w:val="left"/>
      <w:pPr>
        <w:ind w:left="3660" w:hanging="360"/>
      </w:pPr>
    </w:lvl>
    <w:lvl w:ilvl="5" w:tplc="E130983E" w:tentative="1">
      <w:start w:val="1"/>
      <w:numFmt w:val="lowerRoman"/>
      <w:lvlText w:val="%6."/>
      <w:lvlJc w:val="right"/>
      <w:pPr>
        <w:ind w:left="4380" w:hanging="180"/>
      </w:pPr>
    </w:lvl>
    <w:lvl w:ilvl="6" w:tplc="E8C0B9FA" w:tentative="1">
      <w:start w:val="1"/>
      <w:numFmt w:val="decimal"/>
      <w:lvlText w:val="%7."/>
      <w:lvlJc w:val="left"/>
      <w:pPr>
        <w:ind w:left="5100" w:hanging="360"/>
      </w:pPr>
    </w:lvl>
    <w:lvl w:ilvl="7" w:tplc="478634C0" w:tentative="1">
      <w:start w:val="1"/>
      <w:numFmt w:val="lowerLetter"/>
      <w:lvlText w:val="%8."/>
      <w:lvlJc w:val="left"/>
      <w:pPr>
        <w:ind w:left="5820" w:hanging="360"/>
      </w:pPr>
    </w:lvl>
    <w:lvl w:ilvl="8" w:tplc="FA788D4A" w:tentative="1">
      <w:start w:val="1"/>
      <w:numFmt w:val="lowerRoman"/>
      <w:lvlText w:val="%9."/>
      <w:lvlJc w:val="right"/>
      <w:pPr>
        <w:ind w:left="6540" w:hanging="180"/>
      </w:pPr>
    </w:lvl>
  </w:abstractNum>
  <w:abstractNum w:abstractNumId="30" w15:restartNumberingAfterBreak="0">
    <w:nsid w:val="126E3CDC"/>
    <w:multiLevelType w:val="hybridMultilevel"/>
    <w:tmpl w:val="0E16B9CC"/>
    <w:lvl w:ilvl="0" w:tplc="F11A29BC">
      <w:start w:val="1"/>
      <w:numFmt w:val="decimal"/>
      <w:lvlText w:val="(%1)"/>
      <w:lvlJc w:val="left"/>
      <w:pPr>
        <w:ind w:left="720" w:hanging="360"/>
      </w:pPr>
      <w:rPr>
        <w:rFonts w:hint="default"/>
      </w:rPr>
    </w:lvl>
    <w:lvl w:ilvl="1" w:tplc="98F0C2E6" w:tentative="1">
      <w:start w:val="1"/>
      <w:numFmt w:val="lowerLetter"/>
      <w:lvlText w:val="%2."/>
      <w:lvlJc w:val="left"/>
      <w:pPr>
        <w:ind w:left="1440" w:hanging="360"/>
      </w:pPr>
    </w:lvl>
    <w:lvl w:ilvl="2" w:tplc="8AEABFB8" w:tentative="1">
      <w:start w:val="1"/>
      <w:numFmt w:val="lowerRoman"/>
      <w:lvlText w:val="%3."/>
      <w:lvlJc w:val="right"/>
      <w:pPr>
        <w:ind w:left="2160" w:hanging="180"/>
      </w:pPr>
    </w:lvl>
    <w:lvl w:ilvl="3" w:tplc="AA1098BA" w:tentative="1">
      <w:start w:val="1"/>
      <w:numFmt w:val="decimal"/>
      <w:lvlText w:val="%4."/>
      <w:lvlJc w:val="left"/>
      <w:pPr>
        <w:ind w:left="2880" w:hanging="360"/>
      </w:pPr>
    </w:lvl>
    <w:lvl w:ilvl="4" w:tplc="9E06B330" w:tentative="1">
      <w:start w:val="1"/>
      <w:numFmt w:val="lowerLetter"/>
      <w:lvlText w:val="%5."/>
      <w:lvlJc w:val="left"/>
      <w:pPr>
        <w:ind w:left="3600" w:hanging="360"/>
      </w:pPr>
    </w:lvl>
    <w:lvl w:ilvl="5" w:tplc="B3A42CF0" w:tentative="1">
      <w:start w:val="1"/>
      <w:numFmt w:val="lowerRoman"/>
      <w:lvlText w:val="%6."/>
      <w:lvlJc w:val="right"/>
      <w:pPr>
        <w:ind w:left="4320" w:hanging="180"/>
      </w:pPr>
    </w:lvl>
    <w:lvl w:ilvl="6" w:tplc="7E5AC902" w:tentative="1">
      <w:start w:val="1"/>
      <w:numFmt w:val="decimal"/>
      <w:lvlText w:val="%7."/>
      <w:lvlJc w:val="left"/>
      <w:pPr>
        <w:ind w:left="5040" w:hanging="360"/>
      </w:pPr>
    </w:lvl>
    <w:lvl w:ilvl="7" w:tplc="CE820260" w:tentative="1">
      <w:start w:val="1"/>
      <w:numFmt w:val="lowerLetter"/>
      <w:lvlText w:val="%8."/>
      <w:lvlJc w:val="left"/>
      <w:pPr>
        <w:ind w:left="5760" w:hanging="360"/>
      </w:pPr>
    </w:lvl>
    <w:lvl w:ilvl="8" w:tplc="67522C66" w:tentative="1">
      <w:start w:val="1"/>
      <w:numFmt w:val="lowerRoman"/>
      <w:lvlText w:val="%9."/>
      <w:lvlJc w:val="right"/>
      <w:pPr>
        <w:ind w:left="6480" w:hanging="180"/>
      </w:pPr>
    </w:lvl>
  </w:abstractNum>
  <w:abstractNum w:abstractNumId="31" w15:restartNumberingAfterBreak="0">
    <w:nsid w:val="15243847"/>
    <w:multiLevelType w:val="hybridMultilevel"/>
    <w:tmpl w:val="306AA672"/>
    <w:lvl w:ilvl="0" w:tplc="D696D804">
      <w:start w:val="1"/>
      <w:numFmt w:val="bullet"/>
      <w:lvlText w:val=""/>
      <w:lvlJc w:val="left"/>
      <w:pPr>
        <w:tabs>
          <w:tab w:val="num" w:pos="360"/>
        </w:tabs>
        <w:ind w:left="360" w:hanging="360"/>
      </w:pPr>
      <w:rPr>
        <w:rFonts w:ascii="Wingdings" w:hAnsi="Wingdings" w:hint="default"/>
      </w:rPr>
    </w:lvl>
    <w:lvl w:ilvl="1" w:tplc="C9623FFE">
      <w:start w:val="1"/>
      <w:numFmt w:val="bullet"/>
      <w:pStyle w:val="Tablelistbullet"/>
      <w:lvlText w:val=""/>
      <w:lvlJc w:val="left"/>
      <w:pPr>
        <w:tabs>
          <w:tab w:val="num" w:pos="1440"/>
        </w:tabs>
        <w:ind w:left="1440" w:hanging="360"/>
      </w:pPr>
      <w:rPr>
        <w:rFonts w:ascii="Wingdings" w:hAnsi="Wingdings" w:hint="default"/>
      </w:rPr>
    </w:lvl>
    <w:lvl w:ilvl="2" w:tplc="57BC40D6" w:tentative="1">
      <w:start w:val="1"/>
      <w:numFmt w:val="lowerRoman"/>
      <w:lvlText w:val="%3."/>
      <w:lvlJc w:val="right"/>
      <w:pPr>
        <w:tabs>
          <w:tab w:val="num" w:pos="2160"/>
        </w:tabs>
        <w:ind w:left="2160" w:hanging="180"/>
      </w:pPr>
    </w:lvl>
    <w:lvl w:ilvl="3" w:tplc="BAD2ADAA" w:tentative="1">
      <w:start w:val="1"/>
      <w:numFmt w:val="decimal"/>
      <w:lvlText w:val="%4."/>
      <w:lvlJc w:val="left"/>
      <w:pPr>
        <w:tabs>
          <w:tab w:val="num" w:pos="2880"/>
        </w:tabs>
        <w:ind w:left="2880" w:hanging="360"/>
      </w:pPr>
    </w:lvl>
    <w:lvl w:ilvl="4" w:tplc="F50A1178" w:tentative="1">
      <w:start w:val="1"/>
      <w:numFmt w:val="lowerLetter"/>
      <w:lvlText w:val="%5."/>
      <w:lvlJc w:val="left"/>
      <w:pPr>
        <w:tabs>
          <w:tab w:val="num" w:pos="3600"/>
        </w:tabs>
        <w:ind w:left="3600" w:hanging="360"/>
      </w:pPr>
    </w:lvl>
    <w:lvl w:ilvl="5" w:tplc="9F1A149A" w:tentative="1">
      <w:start w:val="1"/>
      <w:numFmt w:val="lowerRoman"/>
      <w:lvlText w:val="%6."/>
      <w:lvlJc w:val="right"/>
      <w:pPr>
        <w:tabs>
          <w:tab w:val="num" w:pos="4320"/>
        </w:tabs>
        <w:ind w:left="4320" w:hanging="180"/>
      </w:pPr>
    </w:lvl>
    <w:lvl w:ilvl="6" w:tplc="DDF0C53A" w:tentative="1">
      <w:start w:val="1"/>
      <w:numFmt w:val="decimal"/>
      <w:lvlText w:val="%7."/>
      <w:lvlJc w:val="left"/>
      <w:pPr>
        <w:tabs>
          <w:tab w:val="num" w:pos="5040"/>
        </w:tabs>
        <w:ind w:left="5040" w:hanging="360"/>
      </w:pPr>
    </w:lvl>
    <w:lvl w:ilvl="7" w:tplc="DC96EB0E" w:tentative="1">
      <w:start w:val="1"/>
      <w:numFmt w:val="lowerLetter"/>
      <w:lvlText w:val="%8."/>
      <w:lvlJc w:val="left"/>
      <w:pPr>
        <w:tabs>
          <w:tab w:val="num" w:pos="5760"/>
        </w:tabs>
        <w:ind w:left="5760" w:hanging="360"/>
      </w:pPr>
    </w:lvl>
    <w:lvl w:ilvl="8" w:tplc="2B3CE66A" w:tentative="1">
      <w:start w:val="1"/>
      <w:numFmt w:val="lowerRoman"/>
      <w:lvlText w:val="%9."/>
      <w:lvlJc w:val="right"/>
      <w:pPr>
        <w:tabs>
          <w:tab w:val="num" w:pos="6480"/>
        </w:tabs>
        <w:ind w:left="6480" w:hanging="180"/>
      </w:pPr>
    </w:lvl>
  </w:abstractNum>
  <w:abstractNum w:abstractNumId="32" w15:restartNumberingAfterBreak="0">
    <w:nsid w:val="16B60AA9"/>
    <w:multiLevelType w:val="multilevel"/>
    <w:tmpl w:val="2F7295D4"/>
    <w:lvl w:ilvl="0">
      <w:start w:val="1"/>
      <w:numFmt w:val="decimal"/>
      <w:lvlText w:val="%1."/>
      <w:lvlJc w:val="left"/>
      <w:pPr>
        <w:ind w:left="360" w:hanging="360"/>
      </w:pPr>
      <w:rPr>
        <w:rFonts w:hint="default"/>
      </w:rPr>
    </w:lvl>
    <w:lvl w:ilvl="1">
      <w:start w:val="1"/>
      <w:numFmt w:val="decimal"/>
      <w:pStyle w:val="Naslov2"/>
      <w:isLgl/>
      <w:lvlText w:val="%1.%2"/>
      <w:lvlJc w:val="left"/>
      <w:pPr>
        <w:ind w:left="360" w:hanging="360"/>
      </w:pPr>
      <w:rPr>
        <w:rFonts w:hint="default"/>
      </w:rPr>
    </w:lvl>
    <w:lvl w:ilvl="2">
      <w:start w:val="1"/>
      <w:numFmt w:val="decimal"/>
      <w:pStyle w:val="Naslov3"/>
      <w:isLgl/>
      <w:lvlText w:val="%1.%2.%3"/>
      <w:lvlJc w:val="left"/>
      <w:pPr>
        <w:ind w:left="1003" w:hanging="720"/>
      </w:p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33" w15:restartNumberingAfterBreak="0">
    <w:nsid w:val="16F31097"/>
    <w:multiLevelType w:val="hybridMultilevel"/>
    <w:tmpl w:val="794CDE92"/>
    <w:lvl w:ilvl="0" w:tplc="9E80238C">
      <w:start w:val="1"/>
      <w:numFmt w:val="decimal"/>
      <w:pStyle w:val="len"/>
      <w:lvlText w:val="%1."/>
      <w:lvlJc w:val="left"/>
      <w:pPr>
        <w:tabs>
          <w:tab w:val="num" w:pos="397"/>
        </w:tabs>
        <w:ind w:left="397" w:hanging="397"/>
      </w:pPr>
      <w:rPr>
        <w:rFonts w:hint="default"/>
      </w:rPr>
    </w:lvl>
    <w:lvl w:ilvl="1" w:tplc="3E7454BE">
      <w:start w:val="1"/>
      <w:numFmt w:val="bullet"/>
      <w:lvlText w:val=""/>
      <w:lvlJc w:val="left"/>
      <w:pPr>
        <w:tabs>
          <w:tab w:val="num" w:pos="1420"/>
        </w:tabs>
        <w:ind w:left="1420" w:hanging="340"/>
      </w:pPr>
      <w:rPr>
        <w:rFonts w:ascii="Symbol" w:eastAsia="SimSun" w:hAnsi="Symbol" w:hint="default"/>
      </w:rPr>
    </w:lvl>
    <w:lvl w:ilvl="2" w:tplc="8132BC78" w:tentative="1">
      <w:start w:val="1"/>
      <w:numFmt w:val="lowerRoman"/>
      <w:lvlText w:val="%3."/>
      <w:lvlJc w:val="right"/>
      <w:pPr>
        <w:tabs>
          <w:tab w:val="num" w:pos="2160"/>
        </w:tabs>
        <w:ind w:left="2160" w:hanging="180"/>
      </w:pPr>
    </w:lvl>
    <w:lvl w:ilvl="3" w:tplc="FBDEF806" w:tentative="1">
      <w:start w:val="1"/>
      <w:numFmt w:val="decimal"/>
      <w:lvlText w:val="%4."/>
      <w:lvlJc w:val="left"/>
      <w:pPr>
        <w:tabs>
          <w:tab w:val="num" w:pos="2880"/>
        </w:tabs>
        <w:ind w:left="2880" w:hanging="360"/>
      </w:pPr>
    </w:lvl>
    <w:lvl w:ilvl="4" w:tplc="B310DD86" w:tentative="1">
      <w:start w:val="1"/>
      <w:numFmt w:val="lowerLetter"/>
      <w:lvlText w:val="%5."/>
      <w:lvlJc w:val="left"/>
      <w:pPr>
        <w:tabs>
          <w:tab w:val="num" w:pos="3600"/>
        </w:tabs>
        <w:ind w:left="3600" w:hanging="360"/>
      </w:pPr>
    </w:lvl>
    <w:lvl w:ilvl="5" w:tplc="E79A8664" w:tentative="1">
      <w:start w:val="1"/>
      <w:numFmt w:val="lowerRoman"/>
      <w:lvlText w:val="%6."/>
      <w:lvlJc w:val="right"/>
      <w:pPr>
        <w:tabs>
          <w:tab w:val="num" w:pos="4320"/>
        </w:tabs>
        <w:ind w:left="4320" w:hanging="180"/>
      </w:pPr>
    </w:lvl>
    <w:lvl w:ilvl="6" w:tplc="29A280E0" w:tentative="1">
      <w:start w:val="1"/>
      <w:numFmt w:val="decimal"/>
      <w:lvlText w:val="%7."/>
      <w:lvlJc w:val="left"/>
      <w:pPr>
        <w:tabs>
          <w:tab w:val="num" w:pos="5040"/>
        </w:tabs>
        <w:ind w:left="5040" w:hanging="360"/>
      </w:pPr>
    </w:lvl>
    <w:lvl w:ilvl="7" w:tplc="AE5A56D0" w:tentative="1">
      <w:start w:val="1"/>
      <w:numFmt w:val="lowerLetter"/>
      <w:lvlText w:val="%8."/>
      <w:lvlJc w:val="left"/>
      <w:pPr>
        <w:tabs>
          <w:tab w:val="num" w:pos="5760"/>
        </w:tabs>
        <w:ind w:left="5760" w:hanging="360"/>
      </w:pPr>
    </w:lvl>
    <w:lvl w:ilvl="8" w:tplc="EAF6A1B2" w:tentative="1">
      <w:start w:val="1"/>
      <w:numFmt w:val="lowerRoman"/>
      <w:lvlText w:val="%9."/>
      <w:lvlJc w:val="right"/>
      <w:pPr>
        <w:tabs>
          <w:tab w:val="num" w:pos="6480"/>
        </w:tabs>
        <w:ind w:left="6480" w:hanging="180"/>
      </w:pPr>
    </w:lvl>
  </w:abstractNum>
  <w:abstractNum w:abstractNumId="34" w15:restartNumberingAfterBreak="0">
    <w:nsid w:val="180A7179"/>
    <w:multiLevelType w:val="multilevel"/>
    <w:tmpl w:val="AAF6343A"/>
    <w:lvl w:ilvl="0">
      <w:start w:val="1"/>
      <w:numFmt w:val="decimal"/>
      <w:pStyle w:val="SlogStylelen11ptBoldArial1"/>
      <w:lvlText w:val="%1. člen"/>
      <w:lvlJc w:val="left"/>
      <w:pPr>
        <w:tabs>
          <w:tab w:val="num" w:pos="5257"/>
        </w:tabs>
        <w:ind w:left="5257" w:hanging="720"/>
      </w:pPr>
      <w:rPr>
        <w:rFonts w:ascii="Arial" w:hAnsi="Arial" w:cs="Arial" w:hint="default"/>
        <w:b w:val="0"/>
        <w:i w:val="0"/>
        <w:sz w:val="20"/>
        <w:szCs w:val="20"/>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ascii="Times New Roman" w:hAnsi="Times New Roman" w:cs="Times New Roman" w:hint="default"/>
        <w:b/>
        <w:bCs w:val="0"/>
        <w:i w:val="0"/>
        <w:iCs w:val="0"/>
        <w:caps w:val="0"/>
        <w:strike w:val="0"/>
        <w:dstrike w:val="0"/>
        <w:vanish w:val="0"/>
        <w:color w:val="000000"/>
        <w:spacing w:val="0"/>
        <w:kern w:val="0"/>
        <w:position w:val="0"/>
        <w:u w:val="none"/>
        <w:vertAlign w:val="baseli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18245505"/>
    <w:multiLevelType w:val="hybridMultilevel"/>
    <w:tmpl w:val="9D00B9C4"/>
    <w:lvl w:ilvl="0" w:tplc="4154A15E">
      <w:start w:val="1"/>
      <w:numFmt w:val="decimal"/>
      <w:lvlText w:val="(%1)"/>
      <w:lvlJc w:val="left"/>
      <w:pPr>
        <w:ind w:left="720" w:hanging="360"/>
      </w:pPr>
      <w:rPr>
        <w:rFonts w:hint="default"/>
      </w:rPr>
    </w:lvl>
    <w:lvl w:ilvl="1" w:tplc="167C1988" w:tentative="1">
      <w:start w:val="1"/>
      <w:numFmt w:val="lowerLetter"/>
      <w:lvlText w:val="%2."/>
      <w:lvlJc w:val="left"/>
      <w:pPr>
        <w:ind w:left="1440" w:hanging="360"/>
      </w:pPr>
    </w:lvl>
    <w:lvl w:ilvl="2" w:tplc="DBACF7D4" w:tentative="1">
      <w:start w:val="1"/>
      <w:numFmt w:val="lowerRoman"/>
      <w:lvlText w:val="%3."/>
      <w:lvlJc w:val="right"/>
      <w:pPr>
        <w:ind w:left="2160" w:hanging="180"/>
      </w:pPr>
    </w:lvl>
    <w:lvl w:ilvl="3" w:tplc="0A0E1286" w:tentative="1">
      <w:start w:val="1"/>
      <w:numFmt w:val="decimal"/>
      <w:lvlText w:val="%4."/>
      <w:lvlJc w:val="left"/>
      <w:pPr>
        <w:ind w:left="2880" w:hanging="360"/>
      </w:pPr>
    </w:lvl>
    <w:lvl w:ilvl="4" w:tplc="E974A2F2" w:tentative="1">
      <w:start w:val="1"/>
      <w:numFmt w:val="lowerLetter"/>
      <w:lvlText w:val="%5."/>
      <w:lvlJc w:val="left"/>
      <w:pPr>
        <w:ind w:left="3600" w:hanging="360"/>
      </w:pPr>
    </w:lvl>
    <w:lvl w:ilvl="5" w:tplc="9E2682B8" w:tentative="1">
      <w:start w:val="1"/>
      <w:numFmt w:val="lowerRoman"/>
      <w:lvlText w:val="%6."/>
      <w:lvlJc w:val="right"/>
      <w:pPr>
        <w:ind w:left="4320" w:hanging="180"/>
      </w:pPr>
    </w:lvl>
    <w:lvl w:ilvl="6" w:tplc="390CE112" w:tentative="1">
      <w:start w:val="1"/>
      <w:numFmt w:val="decimal"/>
      <w:lvlText w:val="%7."/>
      <w:lvlJc w:val="left"/>
      <w:pPr>
        <w:ind w:left="5040" w:hanging="360"/>
      </w:pPr>
    </w:lvl>
    <w:lvl w:ilvl="7" w:tplc="FE908A1C" w:tentative="1">
      <w:start w:val="1"/>
      <w:numFmt w:val="lowerLetter"/>
      <w:lvlText w:val="%8."/>
      <w:lvlJc w:val="left"/>
      <w:pPr>
        <w:ind w:left="5760" w:hanging="360"/>
      </w:pPr>
    </w:lvl>
    <w:lvl w:ilvl="8" w:tplc="F196C0C6" w:tentative="1">
      <w:start w:val="1"/>
      <w:numFmt w:val="lowerRoman"/>
      <w:lvlText w:val="%9."/>
      <w:lvlJc w:val="right"/>
      <w:pPr>
        <w:ind w:left="6480" w:hanging="180"/>
      </w:pPr>
    </w:lvl>
  </w:abstractNum>
  <w:abstractNum w:abstractNumId="36" w15:restartNumberingAfterBreak="0">
    <w:nsid w:val="193E1F74"/>
    <w:multiLevelType w:val="multilevel"/>
    <w:tmpl w:val="5122FAD4"/>
    <w:styleLink w:val="StyleBulleted"/>
    <w:lvl w:ilvl="0">
      <w:start w:val="1"/>
      <w:numFmt w:val="bullet"/>
      <w:lvlText w:val=""/>
      <w:lvlJc w:val="left"/>
      <w:pPr>
        <w:tabs>
          <w:tab w:val="num" w:pos="360"/>
        </w:tabs>
        <w:ind w:left="360" w:hanging="360"/>
      </w:pPr>
      <w:rPr>
        <w:rFonts w:ascii="Wingdings" w:hAnsi="Wingdings" w:hint="default"/>
        <w:sz w:val="20"/>
      </w:rPr>
    </w:lvl>
    <w:lvl w:ilvl="1">
      <w:start w:val="1"/>
      <w:numFmt w:val="bullet"/>
      <w:lvlText w:val="o"/>
      <w:lvlJc w:val="left"/>
      <w:pPr>
        <w:tabs>
          <w:tab w:val="num" w:pos="1440"/>
        </w:tabs>
        <w:ind w:left="1440" w:hanging="360"/>
      </w:pPr>
      <w:rPr>
        <w:rFonts w:ascii="Courier New" w:hAnsi="Courier New"/>
        <w:sz w:val="24"/>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1AF8493A"/>
    <w:multiLevelType w:val="multilevel"/>
    <w:tmpl w:val="6734C6F0"/>
    <w:lvl w:ilvl="0">
      <w:start w:val="20"/>
      <w:numFmt w:val="bullet"/>
      <w:lvlText w:val="-"/>
      <w:lvlJc w:val="left"/>
      <w:pPr>
        <w:ind w:left="502" w:hanging="360"/>
      </w:pPr>
      <w:rPr>
        <w:rFonts w:ascii="Arial" w:eastAsia="Times New Roman" w:hAnsi="Arial"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1DF91E2A"/>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39" w15:restartNumberingAfterBreak="0">
    <w:nsid w:val="1FDC765C"/>
    <w:multiLevelType w:val="hybridMultilevel"/>
    <w:tmpl w:val="5802D0B4"/>
    <w:lvl w:ilvl="0" w:tplc="D1D0C84A">
      <w:start w:val="1"/>
      <w:numFmt w:val="decimal"/>
      <w:lvlText w:val="(%1)"/>
      <w:lvlJc w:val="left"/>
      <w:pPr>
        <w:ind w:left="720" w:hanging="360"/>
      </w:pPr>
      <w:rPr>
        <w:rFonts w:hint="default"/>
      </w:rPr>
    </w:lvl>
    <w:lvl w:ilvl="1" w:tplc="3708C098" w:tentative="1">
      <w:start w:val="1"/>
      <w:numFmt w:val="lowerLetter"/>
      <w:lvlText w:val="%2."/>
      <w:lvlJc w:val="left"/>
      <w:pPr>
        <w:ind w:left="1440" w:hanging="360"/>
      </w:pPr>
    </w:lvl>
    <w:lvl w:ilvl="2" w:tplc="2DC2C32C" w:tentative="1">
      <w:start w:val="1"/>
      <w:numFmt w:val="lowerRoman"/>
      <w:lvlText w:val="%3."/>
      <w:lvlJc w:val="right"/>
      <w:pPr>
        <w:ind w:left="2160" w:hanging="180"/>
      </w:pPr>
    </w:lvl>
    <w:lvl w:ilvl="3" w:tplc="1E7CFC18" w:tentative="1">
      <w:start w:val="1"/>
      <w:numFmt w:val="decimal"/>
      <w:lvlText w:val="%4."/>
      <w:lvlJc w:val="left"/>
      <w:pPr>
        <w:ind w:left="2880" w:hanging="360"/>
      </w:pPr>
    </w:lvl>
    <w:lvl w:ilvl="4" w:tplc="DC207C1A" w:tentative="1">
      <w:start w:val="1"/>
      <w:numFmt w:val="lowerLetter"/>
      <w:lvlText w:val="%5."/>
      <w:lvlJc w:val="left"/>
      <w:pPr>
        <w:ind w:left="3600" w:hanging="360"/>
      </w:pPr>
    </w:lvl>
    <w:lvl w:ilvl="5" w:tplc="848203F0" w:tentative="1">
      <w:start w:val="1"/>
      <w:numFmt w:val="lowerRoman"/>
      <w:lvlText w:val="%6."/>
      <w:lvlJc w:val="right"/>
      <w:pPr>
        <w:ind w:left="4320" w:hanging="180"/>
      </w:pPr>
    </w:lvl>
    <w:lvl w:ilvl="6" w:tplc="7390E76A" w:tentative="1">
      <w:start w:val="1"/>
      <w:numFmt w:val="decimal"/>
      <w:lvlText w:val="%7."/>
      <w:lvlJc w:val="left"/>
      <w:pPr>
        <w:ind w:left="5040" w:hanging="360"/>
      </w:pPr>
    </w:lvl>
    <w:lvl w:ilvl="7" w:tplc="5E2C4368" w:tentative="1">
      <w:start w:val="1"/>
      <w:numFmt w:val="lowerLetter"/>
      <w:lvlText w:val="%8."/>
      <w:lvlJc w:val="left"/>
      <w:pPr>
        <w:ind w:left="5760" w:hanging="360"/>
      </w:pPr>
    </w:lvl>
    <w:lvl w:ilvl="8" w:tplc="6CF8E272" w:tentative="1">
      <w:start w:val="1"/>
      <w:numFmt w:val="lowerRoman"/>
      <w:lvlText w:val="%9."/>
      <w:lvlJc w:val="right"/>
      <w:pPr>
        <w:ind w:left="6480" w:hanging="180"/>
      </w:pPr>
    </w:lvl>
  </w:abstractNum>
  <w:abstractNum w:abstractNumId="40" w15:restartNumberingAfterBreak="0">
    <w:nsid w:val="201C7E00"/>
    <w:multiLevelType w:val="hybridMultilevel"/>
    <w:tmpl w:val="6BB0A3DC"/>
    <w:lvl w:ilvl="0" w:tplc="75E07D10">
      <w:numFmt w:val="bullet"/>
      <w:pStyle w:val="StyleStyleBoldNotBold"/>
      <w:lvlText w:val="-"/>
      <w:lvlJc w:val="left"/>
      <w:pPr>
        <w:tabs>
          <w:tab w:val="num" w:pos="720"/>
        </w:tabs>
        <w:ind w:left="720" w:hanging="360"/>
      </w:pPr>
      <w:rPr>
        <w:rFonts w:ascii="Arial" w:eastAsia="Times New Roman" w:hAnsi="Arial" w:cs="Arial" w:hint="default"/>
      </w:rPr>
    </w:lvl>
    <w:lvl w:ilvl="1" w:tplc="4C06EF06">
      <w:start w:val="1"/>
      <w:numFmt w:val="bullet"/>
      <w:lvlText w:val="o"/>
      <w:lvlJc w:val="left"/>
      <w:pPr>
        <w:tabs>
          <w:tab w:val="num" w:pos="1440"/>
        </w:tabs>
        <w:ind w:left="1440" w:hanging="360"/>
      </w:pPr>
      <w:rPr>
        <w:rFonts w:ascii="Courier New" w:hAnsi="Courier New" w:cs="Courier New" w:hint="default"/>
      </w:rPr>
    </w:lvl>
    <w:lvl w:ilvl="2" w:tplc="7EE24A12">
      <w:start w:val="1"/>
      <w:numFmt w:val="bullet"/>
      <w:lvlText w:val=""/>
      <w:lvlJc w:val="left"/>
      <w:pPr>
        <w:tabs>
          <w:tab w:val="num" w:pos="2160"/>
        </w:tabs>
        <w:ind w:left="2160" w:hanging="360"/>
      </w:pPr>
      <w:rPr>
        <w:rFonts w:ascii="Wingdings" w:hAnsi="Wingdings" w:hint="default"/>
      </w:rPr>
    </w:lvl>
    <w:lvl w:ilvl="3" w:tplc="0A105D4E" w:tentative="1">
      <w:start w:val="1"/>
      <w:numFmt w:val="bullet"/>
      <w:lvlText w:val=""/>
      <w:lvlJc w:val="left"/>
      <w:pPr>
        <w:tabs>
          <w:tab w:val="num" w:pos="2880"/>
        </w:tabs>
        <w:ind w:left="2880" w:hanging="360"/>
      </w:pPr>
      <w:rPr>
        <w:rFonts w:ascii="Symbol" w:hAnsi="Symbol" w:hint="default"/>
      </w:rPr>
    </w:lvl>
    <w:lvl w:ilvl="4" w:tplc="E16EB718" w:tentative="1">
      <w:start w:val="1"/>
      <w:numFmt w:val="bullet"/>
      <w:lvlText w:val="o"/>
      <w:lvlJc w:val="left"/>
      <w:pPr>
        <w:tabs>
          <w:tab w:val="num" w:pos="3600"/>
        </w:tabs>
        <w:ind w:left="3600" w:hanging="360"/>
      </w:pPr>
      <w:rPr>
        <w:rFonts w:ascii="Courier New" w:hAnsi="Courier New" w:cs="Courier New" w:hint="default"/>
      </w:rPr>
    </w:lvl>
    <w:lvl w:ilvl="5" w:tplc="BAD8A4AA" w:tentative="1">
      <w:start w:val="1"/>
      <w:numFmt w:val="bullet"/>
      <w:lvlText w:val=""/>
      <w:lvlJc w:val="left"/>
      <w:pPr>
        <w:tabs>
          <w:tab w:val="num" w:pos="4320"/>
        </w:tabs>
        <w:ind w:left="4320" w:hanging="360"/>
      </w:pPr>
      <w:rPr>
        <w:rFonts w:ascii="Wingdings" w:hAnsi="Wingdings" w:hint="default"/>
      </w:rPr>
    </w:lvl>
    <w:lvl w:ilvl="6" w:tplc="BAEC5EFE" w:tentative="1">
      <w:start w:val="1"/>
      <w:numFmt w:val="bullet"/>
      <w:lvlText w:val=""/>
      <w:lvlJc w:val="left"/>
      <w:pPr>
        <w:tabs>
          <w:tab w:val="num" w:pos="5040"/>
        </w:tabs>
        <w:ind w:left="5040" w:hanging="360"/>
      </w:pPr>
      <w:rPr>
        <w:rFonts w:ascii="Symbol" w:hAnsi="Symbol" w:hint="default"/>
      </w:rPr>
    </w:lvl>
    <w:lvl w:ilvl="7" w:tplc="9EE2D7C8" w:tentative="1">
      <w:start w:val="1"/>
      <w:numFmt w:val="bullet"/>
      <w:lvlText w:val="o"/>
      <w:lvlJc w:val="left"/>
      <w:pPr>
        <w:tabs>
          <w:tab w:val="num" w:pos="5760"/>
        </w:tabs>
        <w:ind w:left="5760" w:hanging="360"/>
      </w:pPr>
      <w:rPr>
        <w:rFonts w:ascii="Courier New" w:hAnsi="Courier New" w:cs="Courier New" w:hint="default"/>
      </w:rPr>
    </w:lvl>
    <w:lvl w:ilvl="8" w:tplc="A5A8C342"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20674B9E"/>
    <w:multiLevelType w:val="hybridMultilevel"/>
    <w:tmpl w:val="84EE074E"/>
    <w:lvl w:ilvl="0" w:tplc="E3DC34D6">
      <w:start w:val="1"/>
      <w:numFmt w:val="lowerLetter"/>
      <w:lvlText w:val="%1)"/>
      <w:lvlJc w:val="left"/>
      <w:pPr>
        <w:ind w:left="720" w:hanging="360"/>
      </w:pPr>
    </w:lvl>
    <w:lvl w:ilvl="1" w:tplc="5D6EDAFE">
      <w:start w:val="1"/>
      <w:numFmt w:val="lowerLetter"/>
      <w:lvlText w:val="%2."/>
      <w:lvlJc w:val="left"/>
      <w:pPr>
        <w:ind w:left="1440" w:hanging="360"/>
      </w:pPr>
    </w:lvl>
    <w:lvl w:ilvl="2" w:tplc="F03E00C8" w:tentative="1">
      <w:start w:val="1"/>
      <w:numFmt w:val="lowerRoman"/>
      <w:lvlText w:val="%3."/>
      <w:lvlJc w:val="right"/>
      <w:pPr>
        <w:ind w:left="2160" w:hanging="180"/>
      </w:pPr>
    </w:lvl>
    <w:lvl w:ilvl="3" w:tplc="5DD8B156" w:tentative="1">
      <w:start w:val="1"/>
      <w:numFmt w:val="decimal"/>
      <w:lvlText w:val="%4."/>
      <w:lvlJc w:val="left"/>
      <w:pPr>
        <w:ind w:left="2880" w:hanging="360"/>
      </w:pPr>
    </w:lvl>
    <w:lvl w:ilvl="4" w:tplc="ABBE368A" w:tentative="1">
      <w:start w:val="1"/>
      <w:numFmt w:val="lowerLetter"/>
      <w:lvlText w:val="%5."/>
      <w:lvlJc w:val="left"/>
      <w:pPr>
        <w:ind w:left="3600" w:hanging="360"/>
      </w:pPr>
    </w:lvl>
    <w:lvl w:ilvl="5" w:tplc="BB94C780" w:tentative="1">
      <w:start w:val="1"/>
      <w:numFmt w:val="lowerRoman"/>
      <w:lvlText w:val="%6."/>
      <w:lvlJc w:val="right"/>
      <w:pPr>
        <w:ind w:left="4320" w:hanging="180"/>
      </w:pPr>
    </w:lvl>
    <w:lvl w:ilvl="6" w:tplc="1D92D076" w:tentative="1">
      <w:start w:val="1"/>
      <w:numFmt w:val="decimal"/>
      <w:lvlText w:val="%7."/>
      <w:lvlJc w:val="left"/>
      <w:pPr>
        <w:ind w:left="5040" w:hanging="360"/>
      </w:pPr>
    </w:lvl>
    <w:lvl w:ilvl="7" w:tplc="E1924844" w:tentative="1">
      <w:start w:val="1"/>
      <w:numFmt w:val="lowerLetter"/>
      <w:lvlText w:val="%8."/>
      <w:lvlJc w:val="left"/>
      <w:pPr>
        <w:ind w:left="5760" w:hanging="360"/>
      </w:pPr>
    </w:lvl>
    <w:lvl w:ilvl="8" w:tplc="C3B48180" w:tentative="1">
      <w:start w:val="1"/>
      <w:numFmt w:val="lowerRoman"/>
      <w:lvlText w:val="%9."/>
      <w:lvlJc w:val="right"/>
      <w:pPr>
        <w:ind w:left="6480" w:hanging="180"/>
      </w:pPr>
    </w:lvl>
  </w:abstractNum>
  <w:abstractNum w:abstractNumId="42" w15:restartNumberingAfterBreak="0">
    <w:nsid w:val="220D7514"/>
    <w:multiLevelType w:val="singleLevel"/>
    <w:tmpl w:val="0DBC6234"/>
    <w:lvl w:ilvl="0">
      <w:start w:val="1"/>
      <w:numFmt w:val="bullet"/>
      <w:pStyle w:val="BodyTextBulleted"/>
      <w:lvlText w:val=""/>
      <w:lvlJc w:val="left"/>
      <w:pPr>
        <w:tabs>
          <w:tab w:val="num" w:pos="360"/>
        </w:tabs>
        <w:ind w:left="340" w:hanging="340"/>
      </w:pPr>
      <w:rPr>
        <w:rFonts w:ascii="Wingdings" w:hAnsi="Wingdings" w:hint="default"/>
      </w:rPr>
    </w:lvl>
  </w:abstractNum>
  <w:abstractNum w:abstractNumId="43" w15:restartNumberingAfterBreak="0">
    <w:nsid w:val="23F939EF"/>
    <w:multiLevelType w:val="hybridMultilevel"/>
    <w:tmpl w:val="B0CCFF42"/>
    <w:lvl w:ilvl="0" w:tplc="DE6C7F94">
      <w:start w:val="1"/>
      <w:numFmt w:val="decimal"/>
      <w:lvlText w:val="(%1)"/>
      <w:lvlJc w:val="left"/>
      <w:pPr>
        <w:ind w:left="720" w:hanging="360"/>
      </w:pPr>
      <w:rPr>
        <w:rFonts w:hint="default"/>
      </w:rPr>
    </w:lvl>
    <w:lvl w:ilvl="1" w:tplc="EED03C9A" w:tentative="1">
      <w:start w:val="1"/>
      <w:numFmt w:val="lowerLetter"/>
      <w:lvlText w:val="%2."/>
      <w:lvlJc w:val="left"/>
      <w:pPr>
        <w:ind w:left="1440" w:hanging="360"/>
      </w:pPr>
    </w:lvl>
    <w:lvl w:ilvl="2" w:tplc="60CE2A6C" w:tentative="1">
      <w:start w:val="1"/>
      <w:numFmt w:val="lowerRoman"/>
      <w:lvlText w:val="%3."/>
      <w:lvlJc w:val="right"/>
      <w:pPr>
        <w:ind w:left="2160" w:hanging="180"/>
      </w:pPr>
    </w:lvl>
    <w:lvl w:ilvl="3" w:tplc="E9585E9C" w:tentative="1">
      <w:start w:val="1"/>
      <w:numFmt w:val="decimal"/>
      <w:lvlText w:val="%4."/>
      <w:lvlJc w:val="left"/>
      <w:pPr>
        <w:ind w:left="2880" w:hanging="360"/>
      </w:pPr>
    </w:lvl>
    <w:lvl w:ilvl="4" w:tplc="0D4201D4" w:tentative="1">
      <w:start w:val="1"/>
      <w:numFmt w:val="lowerLetter"/>
      <w:lvlText w:val="%5."/>
      <w:lvlJc w:val="left"/>
      <w:pPr>
        <w:ind w:left="3600" w:hanging="360"/>
      </w:pPr>
    </w:lvl>
    <w:lvl w:ilvl="5" w:tplc="7388BF8E" w:tentative="1">
      <w:start w:val="1"/>
      <w:numFmt w:val="lowerRoman"/>
      <w:lvlText w:val="%6."/>
      <w:lvlJc w:val="right"/>
      <w:pPr>
        <w:ind w:left="4320" w:hanging="180"/>
      </w:pPr>
    </w:lvl>
    <w:lvl w:ilvl="6" w:tplc="6032D580" w:tentative="1">
      <w:start w:val="1"/>
      <w:numFmt w:val="decimal"/>
      <w:lvlText w:val="%7."/>
      <w:lvlJc w:val="left"/>
      <w:pPr>
        <w:ind w:left="5040" w:hanging="360"/>
      </w:pPr>
    </w:lvl>
    <w:lvl w:ilvl="7" w:tplc="3C92FFF4" w:tentative="1">
      <w:start w:val="1"/>
      <w:numFmt w:val="lowerLetter"/>
      <w:lvlText w:val="%8."/>
      <w:lvlJc w:val="left"/>
      <w:pPr>
        <w:ind w:left="5760" w:hanging="360"/>
      </w:pPr>
    </w:lvl>
    <w:lvl w:ilvl="8" w:tplc="E702E696" w:tentative="1">
      <w:start w:val="1"/>
      <w:numFmt w:val="lowerRoman"/>
      <w:lvlText w:val="%9."/>
      <w:lvlJc w:val="right"/>
      <w:pPr>
        <w:ind w:left="6480" w:hanging="180"/>
      </w:pPr>
    </w:lvl>
  </w:abstractNum>
  <w:abstractNum w:abstractNumId="44" w15:restartNumberingAfterBreak="0">
    <w:nsid w:val="24115859"/>
    <w:multiLevelType w:val="multilevel"/>
    <w:tmpl w:val="81D07FA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5" w15:restartNumberingAfterBreak="0">
    <w:nsid w:val="24731B53"/>
    <w:multiLevelType w:val="hybridMultilevel"/>
    <w:tmpl w:val="54F6D1A0"/>
    <w:lvl w:ilvl="0" w:tplc="E1F4D676">
      <w:start w:val="1"/>
      <w:numFmt w:val="decimal"/>
      <w:lvlText w:val="(%1)"/>
      <w:lvlJc w:val="left"/>
      <w:pPr>
        <w:ind w:left="720" w:hanging="360"/>
      </w:pPr>
      <w:rPr>
        <w:rFonts w:ascii="Arial" w:eastAsia="Times New Roman" w:hAnsi="Arial" w:cs="Arial"/>
        <w:strike w:val="0"/>
      </w:rPr>
    </w:lvl>
    <w:lvl w:ilvl="1" w:tplc="2FF40804" w:tentative="1">
      <w:start w:val="1"/>
      <w:numFmt w:val="lowerLetter"/>
      <w:lvlText w:val="%2."/>
      <w:lvlJc w:val="left"/>
      <w:pPr>
        <w:ind w:left="1440" w:hanging="360"/>
      </w:pPr>
    </w:lvl>
    <w:lvl w:ilvl="2" w:tplc="F1E8E5BA" w:tentative="1">
      <w:start w:val="1"/>
      <w:numFmt w:val="lowerRoman"/>
      <w:lvlText w:val="%3."/>
      <w:lvlJc w:val="right"/>
      <w:pPr>
        <w:ind w:left="2160" w:hanging="180"/>
      </w:pPr>
    </w:lvl>
    <w:lvl w:ilvl="3" w:tplc="C5BEAA62" w:tentative="1">
      <w:start w:val="1"/>
      <w:numFmt w:val="decimal"/>
      <w:lvlText w:val="%4."/>
      <w:lvlJc w:val="left"/>
      <w:pPr>
        <w:ind w:left="2880" w:hanging="360"/>
      </w:pPr>
    </w:lvl>
    <w:lvl w:ilvl="4" w:tplc="009EEB32" w:tentative="1">
      <w:start w:val="1"/>
      <w:numFmt w:val="lowerLetter"/>
      <w:lvlText w:val="%5."/>
      <w:lvlJc w:val="left"/>
      <w:pPr>
        <w:ind w:left="3600" w:hanging="360"/>
      </w:pPr>
    </w:lvl>
    <w:lvl w:ilvl="5" w:tplc="74149902" w:tentative="1">
      <w:start w:val="1"/>
      <w:numFmt w:val="lowerRoman"/>
      <w:lvlText w:val="%6."/>
      <w:lvlJc w:val="right"/>
      <w:pPr>
        <w:ind w:left="4320" w:hanging="180"/>
      </w:pPr>
    </w:lvl>
    <w:lvl w:ilvl="6" w:tplc="5762A52A" w:tentative="1">
      <w:start w:val="1"/>
      <w:numFmt w:val="decimal"/>
      <w:lvlText w:val="%7."/>
      <w:lvlJc w:val="left"/>
      <w:pPr>
        <w:ind w:left="5040" w:hanging="360"/>
      </w:pPr>
    </w:lvl>
    <w:lvl w:ilvl="7" w:tplc="A7BA1C20" w:tentative="1">
      <w:start w:val="1"/>
      <w:numFmt w:val="lowerLetter"/>
      <w:lvlText w:val="%8."/>
      <w:lvlJc w:val="left"/>
      <w:pPr>
        <w:ind w:left="5760" w:hanging="360"/>
      </w:pPr>
    </w:lvl>
    <w:lvl w:ilvl="8" w:tplc="73449154" w:tentative="1">
      <w:start w:val="1"/>
      <w:numFmt w:val="lowerRoman"/>
      <w:lvlText w:val="%9."/>
      <w:lvlJc w:val="right"/>
      <w:pPr>
        <w:ind w:left="6480" w:hanging="180"/>
      </w:pPr>
    </w:lvl>
  </w:abstractNum>
  <w:abstractNum w:abstractNumId="46" w15:restartNumberingAfterBreak="0">
    <w:nsid w:val="258218C5"/>
    <w:multiLevelType w:val="hybridMultilevel"/>
    <w:tmpl w:val="D8EA1296"/>
    <w:lvl w:ilvl="0" w:tplc="FEA80810">
      <w:start w:val="1"/>
      <w:numFmt w:val="bullet"/>
      <w:lvlText w:val="-"/>
      <w:lvlJc w:val="left"/>
      <w:pPr>
        <w:ind w:left="720" w:hanging="360"/>
      </w:pPr>
      <w:rPr>
        <w:rFonts w:ascii="Arial" w:hAnsi="Arial" w:hint="default"/>
      </w:rPr>
    </w:lvl>
    <w:lvl w:ilvl="1" w:tplc="C3D0A0BA" w:tentative="1">
      <w:start w:val="1"/>
      <w:numFmt w:val="bullet"/>
      <w:lvlText w:val="o"/>
      <w:lvlJc w:val="left"/>
      <w:pPr>
        <w:ind w:left="1440" w:hanging="360"/>
      </w:pPr>
      <w:rPr>
        <w:rFonts w:ascii="Courier New" w:hAnsi="Courier New" w:cs="Courier New" w:hint="default"/>
      </w:rPr>
    </w:lvl>
    <w:lvl w:ilvl="2" w:tplc="B0E27416" w:tentative="1">
      <w:start w:val="1"/>
      <w:numFmt w:val="bullet"/>
      <w:lvlText w:val=""/>
      <w:lvlJc w:val="left"/>
      <w:pPr>
        <w:ind w:left="2160" w:hanging="360"/>
      </w:pPr>
      <w:rPr>
        <w:rFonts w:ascii="Wingdings" w:hAnsi="Wingdings" w:hint="default"/>
      </w:rPr>
    </w:lvl>
    <w:lvl w:ilvl="3" w:tplc="1352A466" w:tentative="1">
      <w:start w:val="1"/>
      <w:numFmt w:val="bullet"/>
      <w:lvlText w:val=""/>
      <w:lvlJc w:val="left"/>
      <w:pPr>
        <w:ind w:left="2880" w:hanging="360"/>
      </w:pPr>
      <w:rPr>
        <w:rFonts w:ascii="Symbol" w:hAnsi="Symbol" w:hint="default"/>
      </w:rPr>
    </w:lvl>
    <w:lvl w:ilvl="4" w:tplc="537E7AAA" w:tentative="1">
      <w:start w:val="1"/>
      <w:numFmt w:val="bullet"/>
      <w:lvlText w:val="o"/>
      <w:lvlJc w:val="left"/>
      <w:pPr>
        <w:ind w:left="3600" w:hanging="360"/>
      </w:pPr>
      <w:rPr>
        <w:rFonts w:ascii="Courier New" w:hAnsi="Courier New" w:cs="Courier New" w:hint="default"/>
      </w:rPr>
    </w:lvl>
    <w:lvl w:ilvl="5" w:tplc="5DA4C316" w:tentative="1">
      <w:start w:val="1"/>
      <w:numFmt w:val="bullet"/>
      <w:lvlText w:val=""/>
      <w:lvlJc w:val="left"/>
      <w:pPr>
        <w:ind w:left="4320" w:hanging="360"/>
      </w:pPr>
      <w:rPr>
        <w:rFonts w:ascii="Wingdings" w:hAnsi="Wingdings" w:hint="default"/>
      </w:rPr>
    </w:lvl>
    <w:lvl w:ilvl="6" w:tplc="95009A16" w:tentative="1">
      <w:start w:val="1"/>
      <w:numFmt w:val="bullet"/>
      <w:lvlText w:val=""/>
      <w:lvlJc w:val="left"/>
      <w:pPr>
        <w:ind w:left="5040" w:hanging="360"/>
      </w:pPr>
      <w:rPr>
        <w:rFonts w:ascii="Symbol" w:hAnsi="Symbol" w:hint="default"/>
      </w:rPr>
    </w:lvl>
    <w:lvl w:ilvl="7" w:tplc="CE24E66C" w:tentative="1">
      <w:start w:val="1"/>
      <w:numFmt w:val="bullet"/>
      <w:lvlText w:val="o"/>
      <w:lvlJc w:val="left"/>
      <w:pPr>
        <w:ind w:left="5760" w:hanging="360"/>
      </w:pPr>
      <w:rPr>
        <w:rFonts w:ascii="Courier New" w:hAnsi="Courier New" w:cs="Courier New" w:hint="default"/>
      </w:rPr>
    </w:lvl>
    <w:lvl w:ilvl="8" w:tplc="38A441AC" w:tentative="1">
      <w:start w:val="1"/>
      <w:numFmt w:val="bullet"/>
      <w:lvlText w:val=""/>
      <w:lvlJc w:val="left"/>
      <w:pPr>
        <w:ind w:left="6480" w:hanging="360"/>
      </w:pPr>
      <w:rPr>
        <w:rFonts w:ascii="Wingdings" w:hAnsi="Wingdings" w:hint="default"/>
      </w:rPr>
    </w:lvl>
  </w:abstractNum>
  <w:abstractNum w:abstractNumId="47" w15:restartNumberingAfterBreak="0">
    <w:nsid w:val="269B3265"/>
    <w:multiLevelType w:val="hybridMultilevel"/>
    <w:tmpl w:val="30385D5A"/>
    <w:name w:val="WW8Num104"/>
    <w:lvl w:ilvl="0" w:tplc="F2648FFA">
      <w:start w:val="1"/>
      <w:numFmt w:val="decimal"/>
      <w:lvlText w:val="%1)"/>
      <w:lvlJc w:val="left"/>
      <w:pPr>
        <w:tabs>
          <w:tab w:val="num" w:pos="720"/>
        </w:tabs>
        <w:ind w:left="720" w:hanging="360"/>
      </w:pPr>
    </w:lvl>
    <w:lvl w:ilvl="1" w:tplc="02B8A328" w:tentative="1">
      <w:start w:val="1"/>
      <w:numFmt w:val="lowerLetter"/>
      <w:lvlText w:val="%2."/>
      <w:lvlJc w:val="left"/>
      <w:pPr>
        <w:tabs>
          <w:tab w:val="num" w:pos="1440"/>
        </w:tabs>
        <w:ind w:left="1440" w:hanging="360"/>
      </w:pPr>
    </w:lvl>
    <w:lvl w:ilvl="2" w:tplc="B49EAC8E" w:tentative="1">
      <w:start w:val="1"/>
      <w:numFmt w:val="lowerRoman"/>
      <w:lvlText w:val="%3."/>
      <w:lvlJc w:val="right"/>
      <w:pPr>
        <w:tabs>
          <w:tab w:val="num" w:pos="2160"/>
        </w:tabs>
        <w:ind w:left="2160" w:hanging="180"/>
      </w:pPr>
    </w:lvl>
    <w:lvl w:ilvl="3" w:tplc="3DAA05AE" w:tentative="1">
      <w:start w:val="1"/>
      <w:numFmt w:val="decimal"/>
      <w:lvlText w:val="%4."/>
      <w:lvlJc w:val="left"/>
      <w:pPr>
        <w:tabs>
          <w:tab w:val="num" w:pos="2880"/>
        </w:tabs>
        <w:ind w:left="2880" w:hanging="360"/>
      </w:pPr>
    </w:lvl>
    <w:lvl w:ilvl="4" w:tplc="47E8EFBA" w:tentative="1">
      <w:start w:val="1"/>
      <w:numFmt w:val="lowerLetter"/>
      <w:lvlText w:val="%5."/>
      <w:lvlJc w:val="left"/>
      <w:pPr>
        <w:tabs>
          <w:tab w:val="num" w:pos="3600"/>
        </w:tabs>
        <w:ind w:left="3600" w:hanging="360"/>
      </w:pPr>
    </w:lvl>
    <w:lvl w:ilvl="5" w:tplc="5246D83E" w:tentative="1">
      <w:start w:val="1"/>
      <w:numFmt w:val="lowerRoman"/>
      <w:lvlText w:val="%6."/>
      <w:lvlJc w:val="right"/>
      <w:pPr>
        <w:tabs>
          <w:tab w:val="num" w:pos="4320"/>
        </w:tabs>
        <w:ind w:left="4320" w:hanging="180"/>
      </w:pPr>
    </w:lvl>
    <w:lvl w:ilvl="6" w:tplc="5BE03DEE" w:tentative="1">
      <w:start w:val="1"/>
      <w:numFmt w:val="decimal"/>
      <w:lvlText w:val="%7."/>
      <w:lvlJc w:val="left"/>
      <w:pPr>
        <w:tabs>
          <w:tab w:val="num" w:pos="5040"/>
        </w:tabs>
        <w:ind w:left="5040" w:hanging="360"/>
      </w:pPr>
    </w:lvl>
    <w:lvl w:ilvl="7" w:tplc="25B26E9C" w:tentative="1">
      <w:start w:val="1"/>
      <w:numFmt w:val="lowerLetter"/>
      <w:lvlText w:val="%8."/>
      <w:lvlJc w:val="left"/>
      <w:pPr>
        <w:tabs>
          <w:tab w:val="num" w:pos="5760"/>
        </w:tabs>
        <w:ind w:left="5760" w:hanging="360"/>
      </w:pPr>
    </w:lvl>
    <w:lvl w:ilvl="8" w:tplc="F266E094" w:tentative="1">
      <w:start w:val="1"/>
      <w:numFmt w:val="lowerRoman"/>
      <w:lvlText w:val="%9."/>
      <w:lvlJc w:val="right"/>
      <w:pPr>
        <w:tabs>
          <w:tab w:val="num" w:pos="6480"/>
        </w:tabs>
        <w:ind w:left="6480" w:hanging="180"/>
      </w:pPr>
    </w:lvl>
  </w:abstractNum>
  <w:abstractNum w:abstractNumId="48" w15:restartNumberingAfterBreak="0">
    <w:nsid w:val="269E3142"/>
    <w:multiLevelType w:val="hybridMultilevel"/>
    <w:tmpl w:val="D8643358"/>
    <w:lvl w:ilvl="0" w:tplc="C7A46880">
      <w:start w:val="1"/>
      <w:numFmt w:val="bullet"/>
      <w:lvlText w:val=""/>
      <w:lvlJc w:val="left"/>
      <w:pPr>
        <w:ind w:left="720" w:hanging="360"/>
      </w:pPr>
      <w:rPr>
        <w:rFonts w:ascii="Symbol" w:hAnsi="Symbol" w:hint="default"/>
      </w:rPr>
    </w:lvl>
    <w:lvl w:ilvl="1" w:tplc="85048D80" w:tentative="1">
      <w:start w:val="1"/>
      <w:numFmt w:val="bullet"/>
      <w:lvlText w:val="o"/>
      <w:lvlJc w:val="left"/>
      <w:pPr>
        <w:ind w:left="1440" w:hanging="360"/>
      </w:pPr>
      <w:rPr>
        <w:rFonts w:ascii="Courier New" w:hAnsi="Courier New" w:cs="Courier New" w:hint="default"/>
      </w:rPr>
    </w:lvl>
    <w:lvl w:ilvl="2" w:tplc="D326E766" w:tentative="1">
      <w:start w:val="1"/>
      <w:numFmt w:val="bullet"/>
      <w:lvlText w:val=""/>
      <w:lvlJc w:val="left"/>
      <w:pPr>
        <w:ind w:left="2160" w:hanging="360"/>
      </w:pPr>
      <w:rPr>
        <w:rFonts w:ascii="Wingdings" w:hAnsi="Wingdings" w:hint="default"/>
      </w:rPr>
    </w:lvl>
    <w:lvl w:ilvl="3" w:tplc="B8CE393E" w:tentative="1">
      <w:start w:val="1"/>
      <w:numFmt w:val="bullet"/>
      <w:lvlText w:val=""/>
      <w:lvlJc w:val="left"/>
      <w:pPr>
        <w:ind w:left="2880" w:hanging="360"/>
      </w:pPr>
      <w:rPr>
        <w:rFonts w:ascii="Symbol" w:hAnsi="Symbol" w:hint="default"/>
      </w:rPr>
    </w:lvl>
    <w:lvl w:ilvl="4" w:tplc="56627686" w:tentative="1">
      <w:start w:val="1"/>
      <w:numFmt w:val="bullet"/>
      <w:lvlText w:val="o"/>
      <w:lvlJc w:val="left"/>
      <w:pPr>
        <w:ind w:left="3600" w:hanging="360"/>
      </w:pPr>
      <w:rPr>
        <w:rFonts w:ascii="Courier New" w:hAnsi="Courier New" w:cs="Courier New" w:hint="default"/>
      </w:rPr>
    </w:lvl>
    <w:lvl w:ilvl="5" w:tplc="8AB24892" w:tentative="1">
      <w:start w:val="1"/>
      <w:numFmt w:val="bullet"/>
      <w:lvlText w:val=""/>
      <w:lvlJc w:val="left"/>
      <w:pPr>
        <w:ind w:left="4320" w:hanging="360"/>
      </w:pPr>
      <w:rPr>
        <w:rFonts w:ascii="Wingdings" w:hAnsi="Wingdings" w:hint="default"/>
      </w:rPr>
    </w:lvl>
    <w:lvl w:ilvl="6" w:tplc="6A58463E" w:tentative="1">
      <w:start w:val="1"/>
      <w:numFmt w:val="bullet"/>
      <w:lvlText w:val=""/>
      <w:lvlJc w:val="left"/>
      <w:pPr>
        <w:ind w:left="5040" w:hanging="360"/>
      </w:pPr>
      <w:rPr>
        <w:rFonts w:ascii="Symbol" w:hAnsi="Symbol" w:hint="default"/>
      </w:rPr>
    </w:lvl>
    <w:lvl w:ilvl="7" w:tplc="310260DA" w:tentative="1">
      <w:start w:val="1"/>
      <w:numFmt w:val="bullet"/>
      <w:lvlText w:val="o"/>
      <w:lvlJc w:val="left"/>
      <w:pPr>
        <w:ind w:left="5760" w:hanging="360"/>
      </w:pPr>
      <w:rPr>
        <w:rFonts w:ascii="Courier New" w:hAnsi="Courier New" w:cs="Courier New" w:hint="default"/>
      </w:rPr>
    </w:lvl>
    <w:lvl w:ilvl="8" w:tplc="26C480F2" w:tentative="1">
      <w:start w:val="1"/>
      <w:numFmt w:val="bullet"/>
      <w:lvlText w:val=""/>
      <w:lvlJc w:val="left"/>
      <w:pPr>
        <w:ind w:left="6480" w:hanging="360"/>
      </w:pPr>
      <w:rPr>
        <w:rFonts w:ascii="Wingdings" w:hAnsi="Wingdings" w:hint="default"/>
      </w:rPr>
    </w:lvl>
  </w:abstractNum>
  <w:abstractNum w:abstractNumId="49" w15:restartNumberingAfterBreak="0">
    <w:nsid w:val="26E31495"/>
    <w:multiLevelType w:val="hybridMultilevel"/>
    <w:tmpl w:val="F38E4438"/>
    <w:lvl w:ilvl="0" w:tplc="4B2AFD90">
      <w:start w:val="1"/>
      <w:numFmt w:val="lowerLetter"/>
      <w:lvlText w:val="%1)"/>
      <w:lvlJc w:val="left"/>
      <w:pPr>
        <w:ind w:left="720" w:hanging="360"/>
      </w:pPr>
    </w:lvl>
    <w:lvl w:ilvl="1" w:tplc="2B5EFBE6">
      <w:start w:val="1"/>
      <w:numFmt w:val="lowerLetter"/>
      <w:lvlText w:val="%2."/>
      <w:lvlJc w:val="left"/>
      <w:pPr>
        <w:ind w:left="1440" w:hanging="360"/>
      </w:pPr>
    </w:lvl>
    <w:lvl w:ilvl="2" w:tplc="5DA04ECE">
      <w:start w:val="1"/>
      <w:numFmt w:val="decimal"/>
      <w:lvlText w:val="%3."/>
      <w:lvlJc w:val="left"/>
      <w:pPr>
        <w:ind w:left="2340" w:hanging="360"/>
      </w:pPr>
      <w:rPr>
        <w:rFonts w:hint="default"/>
      </w:rPr>
    </w:lvl>
    <w:lvl w:ilvl="3" w:tplc="BDFCFE14" w:tentative="1">
      <w:start w:val="1"/>
      <w:numFmt w:val="decimal"/>
      <w:lvlText w:val="%4."/>
      <w:lvlJc w:val="left"/>
      <w:pPr>
        <w:ind w:left="2880" w:hanging="360"/>
      </w:pPr>
    </w:lvl>
    <w:lvl w:ilvl="4" w:tplc="095A38AC" w:tentative="1">
      <w:start w:val="1"/>
      <w:numFmt w:val="lowerLetter"/>
      <w:lvlText w:val="%5."/>
      <w:lvlJc w:val="left"/>
      <w:pPr>
        <w:ind w:left="3600" w:hanging="360"/>
      </w:pPr>
    </w:lvl>
    <w:lvl w:ilvl="5" w:tplc="6ACC92F0" w:tentative="1">
      <w:start w:val="1"/>
      <w:numFmt w:val="lowerRoman"/>
      <w:lvlText w:val="%6."/>
      <w:lvlJc w:val="right"/>
      <w:pPr>
        <w:ind w:left="4320" w:hanging="180"/>
      </w:pPr>
    </w:lvl>
    <w:lvl w:ilvl="6" w:tplc="8B744B56" w:tentative="1">
      <w:start w:val="1"/>
      <w:numFmt w:val="decimal"/>
      <w:lvlText w:val="%7."/>
      <w:lvlJc w:val="left"/>
      <w:pPr>
        <w:ind w:left="5040" w:hanging="360"/>
      </w:pPr>
    </w:lvl>
    <w:lvl w:ilvl="7" w:tplc="B1F82C88" w:tentative="1">
      <w:start w:val="1"/>
      <w:numFmt w:val="lowerLetter"/>
      <w:lvlText w:val="%8."/>
      <w:lvlJc w:val="left"/>
      <w:pPr>
        <w:ind w:left="5760" w:hanging="360"/>
      </w:pPr>
    </w:lvl>
    <w:lvl w:ilvl="8" w:tplc="CD6E7C8C" w:tentative="1">
      <w:start w:val="1"/>
      <w:numFmt w:val="lowerRoman"/>
      <w:lvlText w:val="%9."/>
      <w:lvlJc w:val="right"/>
      <w:pPr>
        <w:ind w:left="6480" w:hanging="180"/>
      </w:pPr>
    </w:lvl>
  </w:abstractNum>
  <w:abstractNum w:abstractNumId="50" w15:restartNumberingAfterBreak="0">
    <w:nsid w:val="28D10A19"/>
    <w:multiLevelType w:val="hybridMultilevel"/>
    <w:tmpl w:val="A552A7CC"/>
    <w:lvl w:ilvl="0" w:tplc="7AD02316">
      <w:start w:val="1"/>
      <w:numFmt w:val="decimal"/>
      <w:lvlText w:val="(%1)"/>
      <w:lvlJc w:val="left"/>
      <w:pPr>
        <w:ind w:left="720" w:hanging="360"/>
      </w:pPr>
      <w:rPr>
        <w:rFonts w:hint="default"/>
      </w:rPr>
    </w:lvl>
    <w:lvl w:ilvl="1" w:tplc="846C8176" w:tentative="1">
      <w:start w:val="1"/>
      <w:numFmt w:val="lowerLetter"/>
      <w:lvlText w:val="%2."/>
      <w:lvlJc w:val="left"/>
      <w:pPr>
        <w:ind w:left="1440" w:hanging="360"/>
      </w:pPr>
    </w:lvl>
    <w:lvl w:ilvl="2" w:tplc="11A08BF0" w:tentative="1">
      <w:start w:val="1"/>
      <w:numFmt w:val="lowerRoman"/>
      <w:lvlText w:val="%3."/>
      <w:lvlJc w:val="right"/>
      <w:pPr>
        <w:ind w:left="2160" w:hanging="180"/>
      </w:pPr>
    </w:lvl>
    <w:lvl w:ilvl="3" w:tplc="1AAA5406" w:tentative="1">
      <w:start w:val="1"/>
      <w:numFmt w:val="decimal"/>
      <w:lvlText w:val="%4."/>
      <w:lvlJc w:val="left"/>
      <w:pPr>
        <w:ind w:left="2880" w:hanging="360"/>
      </w:pPr>
    </w:lvl>
    <w:lvl w:ilvl="4" w:tplc="C67290D8" w:tentative="1">
      <w:start w:val="1"/>
      <w:numFmt w:val="lowerLetter"/>
      <w:lvlText w:val="%5."/>
      <w:lvlJc w:val="left"/>
      <w:pPr>
        <w:ind w:left="3600" w:hanging="360"/>
      </w:pPr>
    </w:lvl>
    <w:lvl w:ilvl="5" w:tplc="20E2F3E6" w:tentative="1">
      <w:start w:val="1"/>
      <w:numFmt w:val="lowerRoman"/>
      <w:lvlText w:val="%6."/>
      <w:lvlJc w:val="right"/>
      <w:pPr>
        <w:ind w:left="4320" w:hanging="180"/>
      </w:pPr>
    </w:lvl>
    <w:lvl w:ilvl="6" w:tplc="8432E902" w:tentative="1">
      <w:start w:val="1"/>
      <w:numFmt w:val="decimal"/>
      <w:lvlText w:val="%7."/>
      <w:lvlJc w:val="left"/>
      <w:pPr>
        <w:ind w:left="5040" w:hanging="360"/>
      </w:pPr>
    </w:lvl>
    <w:lvl w:ilvl="7" w:tplc="A044000A" w:tentative="1">
      <w:start w:val="1"/>
      <w:numFmt w:val="lowerLetter"/>
      <w:lvlText w:val="%8."/>
      <w:lvlJc w:val="left"/>
      <w:pPr>
        <w:ind w:left="5760" w:hanging="360"/>
      </w:pPr>
    </w:lvl>
    <w:lvl w:ilvl="8" w:tplc="E1422E6A" w:tentative="1">
      <w:start w:val="1"/>
      <w:numFmt w:val="lowerRoman"/>
      <w:lvlText w:val="%9."/>
      <w:lvlJc w:val="right"/>
      <w:pPr>
        <w:ind w:left="6480" w:hanging="180"/>
      </w:pPr>
    </w:lvl>
  </w:abstractNum>
  <w:abstractNum w:abstractNumId="51" w15:restartNumberingAfterBreak="0">
    <w:nsid w:val="2BF45B98"/>
    <w:multiLevelType w:val="hybridMultilevel"/>
    <w:tmpl w:val="F9223896"/>
    <w:lvl w:ilvl="0" w:tplc="8E18D514">
      <w:start w:val="1"/>
      <w:numFmt w:val="bullet"/>
      <w:lvlText w:val="-"/>
      <w:lvlJc w:val="left"/>
      <w:pPr>
        <w:ind w:left="1440" w:hanging="360"/>
      </w:pPr>
      <w:rPr>
        <w:rFonts w:ascii="Arial" w:hAnsi="Arial" w:hint="default"/>
      </w:rPr>
    </w:lvl>
    <w:lvl w:ilvl="1" w:tplc="06ECFBB0" w:tentative="1">
      <w:start w:val="1"/>
      <w:numFmt w:val="bullet"/>
      <w:lvlText w:val="o"/>
      <w:lvlJc w:val="left"/>
      <w:pPr>
        <w:ind w:left="2160" w:hanging="360"/>
      </w:pPr>
      <w:rPr>
        <w:rFonts w:ascii="Courier New" w:hAnsi="Courier New" w:cs="Courier New" w:hint="default"/>
      </w:rPr>
    </w:lvl>
    <w:lvl w:ilvl="2" w:tplc="1370EDC2" w:tentative="1">
      <w:start w:val="1"/>
      <w:numFmt w:val="bullet"/>
      <w:lvlText w:val=""/>
      <w:lvlJc w:val="left"/>
      <w:pPr>
        <w:ind w:left="2880" w:hanging="360"/>
      </w:pPr>
      <w:rPr>
        <w:rFonts w:ascii="Wingdings" w:hAnsi="Wingdings" w:hint="default"/>
      </w:rPr>
    </w:lvl>
    <w:lvl w:ilvl="3" w:tplc="AA1C9ABA" w:tentative="1">
      <w:start w:val="1"/>
      <w:numFmt w:val="bullet"/>
      <w:lvlText w:val=""/>
      <w:lvlJc w:val="left"/>
      <w:pPr>
        <w:ind w:left="3600" w:hanging="360"/>
      </w:pPr>
      <w:rPr>
        <w:rFonts w:ascii="Symbol" w:hAnsi="Symbol" w:hint="default"/>
      </w:rPr>
    </w:lvl>
    <w:lvl w:ilvl="4" w:tplc="7FF8F0E6" w:tentative="1">
      <w:start w:val="1"/>
      <w:numFmt w:val="bullet"/>
      <w:lvlText w:val="o"/>
      <w:lvlJc w:val="left"/>
      <w:pPr>
        <w:ind w:left="4320" w:hanging="360"/>
      </w:pPr>
      <w:rPr>
        <w:rFonts w:ascii="Courier New" w:hAnsi="Courier New" w:cs="Courier New" w:hint="default"/>
      </w:rPr>
    </w:lvl>
    <w:lvl w:ilvl="5" w:tplc="489AC11E" w:tentative="1">
      <w:start w:val="1"/>
      <w:numFmt w:val="bullet"/>
      <w:lvlText w:val=""/>
      <w:lvlJc w:val="left"/>
      <w:pPr>
        <w:ind w:left="5040" w:hanging="360"/>
      </w:pPr>
      <w:rPr>
        <w:rFonts w:ascii="Wingdings" w:hAnsi="Wingdings" w:hint="default"/>
      </w:rPr>
    </w:lvl>
    <w:lvl w:ilvl="6" w:tplc="499C71F6" w:tentative="1">
      <w:start w:val="1"/>
      <w:numFmt w:val="bullet"/>
      <w:lvlText w:val=""/>
      <w:lvlJc w:val="left"/>
      <w:pPr>
        <w:ind w:left="5760" w:hanging="360"/>
      </w:pPr>
      <w:rPr>
        <w:rFonts w:ascii="Symbol" w:hAnsi="Symbol" w:hint="default"/>
      </w:rPr>
    </w:lvl>
    <w:lvl w:ilvl="7" w:tplc="8504672E" w:tentative="1">
      <w:start w:val="1"/>
      <w:numFmt w:val="bullet"/>
      <w:lvlText w:val="o"/>
      <w:lvlJc w:val="left"/>
      <w:pPr>
        <w:ind w:left="6480" w:hanging="360"/>
      </w:pPr>
      <w:rPr>
        <w:rFonts w:ascii="Courier New" w:hAnsi="Courier New" w:cs="Courier New" w:hint="default"/>
      </w:rPr>
    </w:lvl>
    <w:lvl w:ilvl="8" w:tplc="C6322222" w:tentative="1">
      <w:start w:val="1"/>
      <w:numFmt w:val="bullet"/>
      <w:lvlText w:val=""/>
      <w:lvlJc w:val="left"/>
      <w:pPr>
        <w:ind w:left="7200" w:hanging="360"/>
      </w:pPr>
      <w:rPr>
        <w:rFonts w:ascii="Wingdings" w:hAnsi="Wingdings" w:hint="default"/>
      </w:rPr>
    </w:lvl>
  </w:abstractNum>
  <w:abstractNum w:abstractNumId="52" w15:restartNumberingAfterBreak="0">
    <w:nsid w:val="2C782F11"/>
    <w:multiLevelType w:val="multilevel"/>
    <w:tmpl w:val="81D07FA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3" w15:restartNumberingAfterBreak="0">
    <w:nsid w:val="2D2D4990"/>
    <w:multiLevelType w:val="singleLevel"/>
    <w:tmpl w:val="CB9A7BAC"/>
    <w:lvl w:ilvl="0">
      <w:start w:val="1"/>
      <w:numFmt w:val="decimal"/>
      <w:pStyle w:val="Slog1"/>
      <w:lvlText w:val="%1. člen"/>
      <w:lvlJc w:val="left"/>
      <w:pPr>
        <w:tabs>
          <w:tab w:val="num" w:pos="5480"/>
        </w:tabs>
        <w:ind w:left="4112" w:firstLine="288"/>
      </w:pPr>
      <w:rPr>
        <w:rFonts w:ascii="Arial" w:hAnsi="Arial" w:hint="default"/>
        <w:b/>
        <w:i w:val="0"/>
        <w:sz w:val="24"/>
      </w:rPr>
    </w:lvl>
  </w:abstractNum>
  <w:abstractNum w:abstractNumId="54" w15:restartNumberingAfterBreak="0">
    <w:nsid w:val="2E261C96"/>
    <w:multiLevelType w:val="singleLevel"/>
    <w:tmpl w:val="3204466E"/>
    <w:lvl w:ilvl="0">
      <w:start w:val="1"/>
      <w:numFmt w:val="decimal"/>
      <w:pStyle w:val="EDP-Oznaka-Zahteve"/>
      <w:lvlText w:val="EDP-Z-%1."/>
      <w:lvlJc w:val="left"/>
      <w:pPr>
        <w:tabs>
          <w:tab w:val="num" w:pos="1080"/>
        </w:tabs>
        <w:ind w:left="57" w:hanging="57"/>
      </w:pPr>
      <w:rPr>
        <w:rFonts w:ascii="Times New Roman" w:hAnsi="Times New Roman" w:hint="default"/>
        <w:b/>
        <w:i w:val="0"/>
        <w:sz w:val="20"/>
      </w:rPr>
    </w:lvl>
  </w:abstractNum>
  <w:abstractNum w:abstractNumId="55" w15:restartNumberingAfterBreak="0">
    <w:nsid w:val="2E3C6EE0"/>
    <w:multiLevelType w:val="hybridMultilevel"/>
    <w:tmpl w:val="D2E4262E"/>
    <w:lvl w:ilvl="0" w:tplc="A7641138">
      <w:start w:val="1"/>
      <w:numFmt w:val="bullet"/>
      <w:lvlText w:val=""/>
      <w:lvlJc w:val="left"/>
      <w:pPr>
        <w:ind w:left="720" w:hanging="360"/>
      </w:pPr>
      <w:rPr>
        <w:rFonts w:ascii="Symbol" w:hAnsi="Symbol" w:hint="default"/>
      </w:rPr>
    </w:lvl>
    <w:lvl w:ilvl="1" w:tplc="EECCCC7C" w:tentative="1">
      <w:start w:val="1"/>
      <w:numFmt w:val="bullet"/>
      <w:lvlText w:val="o"/>
      <w:lvlJc w:val="left"/>
      <w:pPr>
        <w:ind w:left="1440" w:hanging="360"/>
      </w:pPr>
      <w:rPr>
        <w:rFonts w:ascii="Courier New" w:hAnsi="Courier New" w:cs="Courier New" w:hint="default"/>
      </w:rPr>
    </w:lvl>
    <w:lvl w:ilvl="2" w:tplc="2FF2A9C4" w:tentative="1">
      <w:start w:val="1"/>
      <w:numFmt w:val="bullet"/>
      <w:lvlText w:val=""/>
      <w:lvlJc w:val="left"/>
      <w:pPr>
        <w:ind w:left="2160" w:hanging="360"/>
      </w:pPr>
      <w:rPr>
        <w:rFonts w:ascii="Wingdings" w:hAnsi="Wingdings" w:hint="default"/>
      </w:rPr>
    </w:lvl>
    <w:lvl w:ilvl="3" w:tplc="51E4FC52" w:tentative="1">
      <w:start w:val="1"/>
      <w:numFmt w:val="bullet"/>
      <w:lvlText w:val=""/>
      <w:lvlJc w:val="left"/>
      <w:pPr>
        <w:ind w:left="2880" w:hanging="360"/>
      </w:pPr>
      <w:rPr>
        <w:rFonts w:ascii="Symbol" w:hAnsi="Symbol" w:hint="default"/>
      </w:rPr>
    </w:lvl>
    <w:lvl w:ilvl="4" w:tplc="66DA3A96" w:tentative="1">
      <w:start w:val="1"/>
      <w:numFmt w:val="bullet"/>
      <w:lvlText w:val="o"/>
      <w:lvlJc w:val="left"/>
      <w:pPr>
        <w:ind w:left="3600" w:hanging="360"/>
      </w:pPr>
      <w:rPr>
        <w:rFonts w:ascii="Courier New" w:hAnsi="Courier New" w:cs="Courier New" w:hint="default"/>
      </w:rPr>
    </w:lvl>
    <w:lvl w:ilvl="5" w:tplc="F4EA3CBC" w:tentative="1">
      <w:start w:val="1"/>
      <w:numFmt w:val="bullet"/>
      <w:lvlText w:val=""/>
      <w:lvlJc w:val="left"/>
      <w:pPr>
        <w:ind w:left="4320" w:hanging="360"/>
      </w:pPr>
      <w:rPr>
        <w:rFonts w:ascii="Wingdings" w:hAnsi="Wingdings" w:hint="default"/>
      </w:rPr>
    </w:lvl>
    <w:lvl w:ilvl="6" w:tplc="42CAAB98" w:tentative="1">
      <w:start w:val="1"/>
      <w:numFmt w:val="bullet"/>
      <w:lvlText w:val=""/>
      <w:lvlJc w:val="left"/>
      <w:pPr>
        <w:ind w:left="5040" w:hanging="360"/>
      </w:pPr>
      <w:rPr>
        <w:rFonts w:ascii="Symbol" w:hAnsi="Symbol" w:hint="default"/>
      </w:rPr>
    </w:lvl>
    <w:lvl w:ilvl="7" w:tplc="5986E252" w:tentative="1">
      <w:start w:val="1"/>
      <w:numFmt w:val="bullet"/>
      <w:lvlText w:val="o"/>
      <w:lvlJc w:val="left"/>
      <w:pPr>
        <w:ind w:left="5760" w:hanging="360"/>
      </w:pPr>
      <w:rPr>
        <w:rFonts w:ascii="Courier New" w:hAnsi="Courier New" w:cs="Courier New" w:hint="default"/>
      </w:rPr>
    </w:lvl>
    <w:lvl w:ilvl="8" w:tplc="19E613AE" w:tentative="1">
      <w:start w:val="1"/>
      <w:numFmt w:val="bullet"/>
      <w:lvlText w:val=""/>
      <w:lvlJc w:val="left"/>
      <w:pPr>
        <w:ind w:left="6480" w:hanging="360"/>
      </w:pPr>
      <w:rPr>
        <w:rFonts w:ascii="Wingdings" w:hAnsi="Wingdings" w:hint="default"/>
      </w:rPr>
    </w:lvl>
  </w:abstractNum>
  <w:abstractNum w:abstractNumId="56" w15:restartNumberingAfterBreak="0">
    <w:nsid w:val="2F55795A"/>
    <w:multiLevelType w:val="hybridMultilevel"/>
    <w:tmpl w:val="DBB68BB8"/>
    <w:lvl w:ilvl="0" w:tplc="76CC0708">
      <w:start w:val="1"/>
      <w:numFmt w:val="decimal"/>
      <w:lvlText w:val="%1."/>
      <w:lvlJc w:val="left"/>
      <w:pPr>
        <w:ind w:left="720" w:hanging="360"/>
      </w:pPr>
    </w:lvl>
    <w:lvl w:ilvl="1" w:tplc="30B2782C" w:tentative="1">
      <w:start w:val="1"/>
      <w:numFmt w:val="lowerLetter"/>
      <w:lvlText w:val="%2."/>
      <w:lvlJc w:val="left"/>
      <w:pPr>
        <w:ind w:left="1440" w:hanging="360"/>
      </w:pPr>
    </w:lvl>
    <w:lvl w:ilvl="2" w:tplc="CEC626AC" w:tentative="1">
      <w:start w:val="1"/>
      <w:numFmt w:val="lowerRoman"/>
      <w:lvlText w:val="%3."/>
      <w:lvlJc w:val="right"/>
      <w:pPr>
        <w:ind w:left="2160" w:hanging="180"/>
      </w:pPr>
    </w:lvl>
    <w:lvl w:ilvl="3" w:tplc="FD56960E" w:tentative="1">
      <w:start w:val="1"/>
      <w:numFmt w:val="decimal"/>
      <w:lvlText w:val="%4."/>
      <w:lvlJc w:val="left"/>
      <w:pPr>
        <w:ind w:left="2880" w:hanging="360"/>
      </w:pPr>
    </w:lvl>
    <w:lvl w:ilvl="4" w:tplc="0E5AEF70" w:tentative="1">
      <w:start w:val="1"/>
      <w:numFmt w:val="lowerLetter"/>
      <w:lvlText w:val="%5."/>
      <w:lvlJc w:val="left"/>
      <w:pPr>
        <w:ind w:left="3600" w:hanging="360"/>
      </w:pPr>
    </w:lvl>
    <w:lvl w:ilvl="5" w:tplc="424CEE8A" w:tentative="1">
      <w:start w:val="1"/>
      <w:numFmt w:val="lowerRoman"/>
      <w:lvlText w:val="%6."/>
      <w:lvlJc w:val="right"/>
      <w:pPr>
        <w:ind w:left="4320" w:hanging="180"/>
      </w:pPr>
    </w:lvl>
    <w:lvl w:ilvl="6" w:tplc="CE2CF72E" w:tentative="1">
      <w:start w:val="1"/>
      <w:numFmt w:val="decimal"/>
      <w:lvlText w:val="%7."/>
      <w:lvlJc w:val="left"/>
      <w:pPr>
        <w:ind w:left="5040" w:hanging="360"/>
      </w:pPr>
    </w:lvl>
    <w:lvl w:ilvl="7" w:tplc="2A185FE4" w:tentative="1">
      <w:start w:val="1"/>
      <w:numFmt w:val="lowerLetter"/>
      <w:lvlText w:val="%8."/>
      <w:lvlJc w:val="left"/>
      <w:pPr>
        <w:ind w:left="5760" w:hanging="360"/>
      </w:pPr>
    </w:lvl>
    <w:lvl w:ilvl="8" w:tplc="045220D0" w:tentative="1">
      <w:start w:val="1"/>
      <w:numFmt w:val="lowerRoman"/>
      <w:lvlText w:val="%9."/>
      <w:lvlJc w:val="right"/>
      <w:pPr>
        <w:ind w:left="6480" w:hanging="180"/>
      </w:pPr>
    </w:lvl>
  </w:abstractNum>
  <w:abstractNum w:abstractNumId="57" w15:restartNumberingAfterBreak="0">
    <w:nsid w:val="32790471"/>
    <w:multiLevelType w:val="hybridMultilevel"/>
    <w:tmpl w:val="16BEE7E4"/>
    <w:lvl w:ilvl="0" w:tplc="55BA1CEC">
      <w:start w:val="1"/>
      <w:numFmt w:val="decimal"/>
      <w:lvlText w:val="%1."/>
      <w:lvlJc w:val="left"/>
      <w:pPr>
        <w:ind w:left="1440" w:hanging="360"/>
      </w:pPr>
    </w:lvl>
    <w:lvl w:ilvl="1" w:tplc="F2FE85D4" w:tentative="1">
      <w:start w:val="1"/>
      <w:numFmt w:val="lowerLetter"/>
      <w:lvlText w:val="%2."/>
      <w:lvlJc w:val="left"/>
      <w:pPr>
        <w:ind w:left="2160" w:hanging="360"/>
      </w:pPr>
    </w:lvl>
    <w:lvl w:ilvl="2" w:tplc="A2460944" w:tentative="1">
      <w:start w:val="1"/>
      <w:numFmt w:val="lowerRoman"/>
      <w:lvlText w:val="%3."/>
      <w:lvlJc w:val="right"/>
      <w:pPr>
        <w:ind w:left="2880" w:hanging="180"/>
      </w:pPr>
    </w:lvl>
    <w:lvl w:ilvl="3" w:tplc="D63AEF8E" w:tentative="1">
      <w:start w:val="1"/>
      <w:numFmt w:val="decimal"/>
      <w:lvlText w:val="%4."/>
      <w:lvlJc w:val="left"/>
      <w:pPr>
        <w:ind w:left="3600" w:hanging="360"/>
      </w:pPr>
    </w:lvl>
    <w:lvl w:ilvl="4" w:tplc="C670440E" w:tentative="1">
      <w:start w:val="1"/>
      <w:numFmt w:val="lowerLetter"/>
      <w:lvlText w:val="%5."/>
      <w:lvlJc w:val="left"/>
      <w:pPr>
        <w:ind w:left="4320" w:hanging="360"/>
      </w:pPr>
    </w:lvl>
    <w:lvl w:ilvl="5" w:tplc="4BF6811E" w:tentative="1">
      <w:start w:val="1"/>
      <w:numFmt w:val="lowerRoman"/>
      <w:lvlText w:val="%6."/>
      <w:lvlJc w:val="right"/>
      <w:pPr>
        <w:ind w:left="5040" w:hanging="180"/>
      </w:pPr>
    </w:lvl>
    <w:lvl w:ilvl="6" w:tplc="BB94C6A8" w:tentative="1">
      <w:start w:val="1"/>
      <w:numFmt w:val="decimal"/>
      <w:lvlText w:val="%7."/>
      <w:lvlJc w:val="left"/>
      <w:pPr>
        <w:ind w:left="5760" w:hanging="360"/>
      </w:pPr>
    </w:lvl>
    <w:lvl w:ilvl="7" w:tplc="CEA2B7AE" w:tentative="1">
      <w:start w:val="1"/>
      <w:numFmt w:val="lowerLetter"/>
      <w:lvlText w:val="%8."/>
      <w:lvlJc w:val="left"/>
      <w:pPr>
        <w:ind w:left="6480" w:hanging="360"/>
      </w:pPr>
    </w:lvl>
    <w:lvl w:ilvl="8" w:tplc="17685F58" w:tentative="1">
      <w:start w:val="1"/>
      <w:numFmt w:val="lowerRoman"/>
      <w:lvlText w:val="%9."/>
      <w:lvlJc w:val="right"/>
      <w:pPr>
        <w:ind w:left="7200" w:hanging="180"/>
      </w:pPr>
    </w:lvl>
  </w:abstractNum>
  <w:abstractNum w:abstractNumId="58" w15:restartNumberingAfterBreak="0">
    <w:nsid w:val="3A1E4F5A"/>
    <w:multiLevelType w:val="hybridMultilevel"/>
    <w:tmpl w:val="204C7344"/>
    <w:lvl w:ilvl="0" w:tplc="589823F6">
      <w:start w:val="1"/>
      <w:numFmt w:val="bullet"/>
      <w:pStyle w:val="Navadensrtico"/>
      <w:lvlText w:val="-"/>
      <w:lvlJc w:val="left"/>
      <w:pPr>
        <w:ind w:left="720" w:hanging="360"/>
      </w:pPr>
      <w:rPr>
        <w:rFonts w:ascii="Arial" w:eastAsia="Times New Roman" w:hAnsi="Arial" w:hint="default"/>
      </w:rPr>
    </w:lvl>
    <w:lvl w:ilvl="1" w:tplc="174E59C8" w:tentative="1">
      <w:start w:val="1"/>
      <w:numFmt w:val="bullet"/>
      <w:lvlText w:val="o"/>
      <w:lvlJc w:val="left"/>
      <w:pPr>
        <w:ind w:left="1440" w:hanging="360"/>
      </w:pPr>
      <w:rPr>
        <w:rFonts w:ascii="Courier New" w:hAnsi="Courier New" w:hint="default"/>
      </w:rPr>
    </w:lvl>
    <w:lvl w:ilvl="2" w:tplc="B5B6BCC4" w:tentative="1">
      <w:start w:val="1"/>
      <w:numFmt w:val="bullet"/>
      <w:lvlText w:val=""/>
      <w:lvlJc w:val="left"/>
      <w:pPr>
        <w:ind w:left="2160" w:hanging="360"/>
      </w:pPr>
      <w:rPr>
        <w:rFonts w:ascii="Wingdings" w:hAnsi="Wingdings" w:hint="default"/>
      </w:rPr>
    </w:lvl>
    <w:lvl w:ilvl="3" w:tplc="3FA06134" w:tentative="1">
      <w:start w:val="1"/>
      <w:numFmt w:val="bullet"/>
      <w:lvlText w:val=""/>
      <w:lvlJc w:val="left"/>
      <w:pPr>
        <w:ind w:left="2880" w:hanging="360"/>
      </w:pPr>
      <w:rPr>
        <w:rFonts w:ascii="Symbol" w:hAnsi="Symbol" w:hint="default"/>
      </w:rPr>
    </w:lvl>
    <w:lvl w:ilvl="4" w:tplc="9788D754" w:tentative="1">
      <w:start w:val="1"/>
      <w:numFmt w:val="bullet"/>
      <w:lvlText w:val="o"/>
      <w:lvlJc w:val="left"/>
      <w:pPr>
        <w:ind w:left="3600" w:hanging="360"/>
      </w:pPr>
      <w:rPr>
        <w:rFonts w:ascii="Courier New" w:hAnsi="Courier New" w:hint="default"/>
      </w:rPr>
    </w:lvl>
    <w:lvl w:ilvl="5" w:tplc="6AFCE060" w:tentative="1">
      <w:start w:val="1"/>
      <w:numFmt w:val="bullet"/>
      <w:lvlText w:val=""/>
      <w:lvlJc w:val="left"/>
      <w:pPr>
        <w:ind w:left="4320" w:hanging="360"/>
      </w:pPr>
      <w:rPr>
        <w:rFonts w:ascii="Wingdings" w:hAnsi="Wingdings" w:hint="default"/>
      </w:rPr>
    </w:lvl>
    <w:lvl w:ilvl="6" w:tplc="6AF8320C" w:tentative="1">
      <w:start w:val="1"/>
      <w:numFmt w:val="bullet"/>
      <w:lvlText w:val=""/>
      <w:lvlJc w:val="left"/>
      <w:pPr>
        <w:ind w:left="5040" w:hanging="360"/>
      </w:pPr>
      <w:rPr>
        <w:rFonts w:ascii="Symbol" w:hAnsi="Symbol" w:hint="default"/>
      </w:rPr>
    </w:lvl>
    <w:lvl w:ilvl="7" w:tplc="61B02116" w:tentative="1">
      <w:start w:val="1"/>
      <w:numFmt w:val="bullet"/>
      <w:lvlText w:val="o"/>
      <w:lvlJc w:val="left"/>
      <w:pPr>
        <w:ind w:left="5760" w:hanging="360"/>
      </w:pPr>
      <w:rPr>
        <w:rFonts w:ascii="Courier New" w:hAnsi="Courier New" w:hint="default"/>
      </w:rPr>
    </w:lvl>
    <w:lvl w:ilvl="8" w:tplc="94448658" w:tentative="1">
      <w:start w:val="1"/>
      <w:numFmt w:val="bullet"/>
      <w:lvlText w:val=""/>
      <w:lvlJc w:val="left"/>
      <w:pPr>
        <w:ind w:left="6480" w:hanging="360"/>
      </w:pPr>
      <w:rPr>
        <w:rFonts w:ascii="Wingdings" w:hAnsi="Wingdings" w:hint="default"/>
      </w:rPr>
    </w:lvl>
  </w:abstractNum>
  <w:abstractNum w:abstractNumId="59" w15:restartNumberingAfterBreak="0">
    <w:nsid w:val="3AB20F2B"/>
    <w:multiLevelType w:val="hybridMultilevel"/>
    <w:tmpl w:val="8548C148"/>
    <w:lvl w:ilvl="0" w:tplc="EE0870E6">
      <w:start w:val="1"/>
      <w:numFmt w:val="bullet"/>
      <w:lvlText w:val="-"/>
      <w:lvlJc w:val="left"/>
      <w:pPr>
        <w:ind w:left="720" w:hanging="360"/>
      </w:pPr>
      <w:rPr>
        <w:rFonts w:ascii="Arial" w:hAnsi="Arial" w:hint="default"/>
      </w:rPr>
    </w:lvl>
    <w:lvl w:ilvl="1" w:tplc="9870747C" w:tentative="1">
      <w:start w:val="1"/>
      <w:numFmt w:val="bullet"/>
      <w:lvlText w:val="o"/>
      <w:lvlJc w:val="left"/>
      <w:pPr>
        <w:ind w:left="1440" w:hanging="360"/>
      </w:pPr>
      <w:rPr>
        <w:rFonts w:ascii="Courier New" w:hAnsi="Courier New" w:cs="Courier New" w:hint="default"/>
      </w:rPr>
    </w:lvl>
    <w:lvl w:ilvl="2" w:tplc="427A9946" w:tentative="1">
      <w:start w:val="1"/>
      <w:numFmt w:val="bullet"/>
      <w:lvlText w:val=""/>
      <w:lvlJc w:val="left"/>
      <w:pPr>
        <w:ind w:left="2160" w:hanging="360"/>
      </w:pPr>
      <w:rPr>
        <w:rFonts w:ascii="Wingdings" w:hAnsi="Wingdings" w:hint="default"/>
      </w:rPr>
    </w:lvl>
    <w:lvl w:ilvl="3" w:tplc="B486FB5A" w:tentative="1">
      <w:start w:val="1"/>
      <w:numFmt w:val="bullet"/>
      <w:lvlText w:val=""/>
      <w:lvlJc w:val="left"/>
      <w:pPr>
        <w:ind w:left="2880" w:hanging="360"/>
      </w:pPr>
      <w:rPr>
        <w:rFonts w:ascii="Symbol" w:hAnsi="Symbol" w:hint="default"/>
      </w:rPr>
    </w:lvl>
    <w:lvl w:ilvl="4" w:tplc="3E6625BC" w:tentative="1">
      <w:start w:val="1"/>
      <w:numFmt w:val="bullet"/>
      <w:lvlText w:val="o"/>
      <w:lvlJc w:val="left"/>
      <w:pPr>
        <w:ind w:left="3600" w:hanging="360"/>
      </w:pPr>
      <w:rPr>
        <w:rFonts w:ascii="Courier New" w:hAnsi="Courier New" w:cs="Courier New" w:hint="default"/>
      </w:rPr>
    </w:lvl>
    <w:lvl w:ilvl="5" w:tplc="DF80AFB8" w:tentative="1">
      <w:start w:val="1"/>
      <w:numFmt w:val="bullet"/>
      <w:lvlText w:val=""/>
      <w:lvlJc w:val="left"/>
      <w:pPr>
        <w:ind w:left="4320" w:hanging="360"/>
      </w:pPr>
      <w:rPr>
        <w:rFonts w:ascii="Wingdings" w:hAnsi="Wingdings" w:hint="default"/>
      </w:rPr>
    </w:lvl>
    <w:lvl w:ilvl="6" w:tplc="AC663F78" w:tentative="1">
      <w:start w:val="1"/>
      <w:numFmt w:val="bullet"/>
      <w:lvlText w:val=""/>
      <w:lvlJc w:val="left"/>
      <w:pPr>
        <w:ind w:left="5040" w:hanging="360"/>
      </w:pPr>
      <w:rPr>
        <w:rFonts w:ascii="Symbol" w:hAnsi="Symbol" w:hint="default"/>
      </w:rPr>
    </w:lvl>
    <w:lvl w:ilvl="7" w:tplc="636ED822" w:tentative="1">
      <w:start w:val="1"/>
      <w:numFmt w:val="bullet"/>
      <w:lvlText w:val="o"/>
      <w:lvlJc w:val="left"/>
      <w:pPr>
        <w:ind w:left="5760" w:hanging="360"/>
      </w:pPr>
      <w:rPr>
        <w:rFonts w:ascii="Courier New" w:hAnsi="Courier New" w:cs="Courier New" w:hint="default"/>
      </w:rPr>
    </w:lvl>
    <w:lvl w:ilvl="8" w:tplc="111CB6C4" w:tentative="1">
      <w:start w:val="1"/>
      <w:numFmt w:val="bullet"/>
      <w:lvlText w:val=""/>
      <w:lvlJc w:val="left"/>
      <w:pPr>
        <w:ind w:left="6480" w:hanging="360"/>
      </w:pPr>
      <w:rPr>
        <w:rFonts w:ascii="Wingdings" w:hAnsi="Wingdings" w:hint="default"/>
      </w:rPr>
    </w:lvl>
  </w:abstractNum>
  <w:abstractNum w:abstractNumId="60" w15:restartNumberingAfterBreak="0">
    <w:nsid w:val="3AB31E49"/>
    <w:multiLevelType w:val="singleLevel"/>
    <w:tmpl w:val="E4CC0E14"/>
    <w:lvl w:ilvl="0">
      <w:start w:val="1"/>
      <w:numFmt w:val="lowerRoman"/>
      <w:pStyle w:val="abnum"/>
      <w:lvlText w:val="%1."/>
      <w:lvlJc w:val="left"/>
      <w:pPr>
        <w:tabs>
          <w:tab w:val="num" w:pos="1004"/>
        </w:tabs>
        <w:ind w:left="644" w:hanging="360"/>
      </w:pPr>
      <w:rPr>
        <w:rFonts w:hint="default"/>
      </w:rPr>
    </w:lvl>
  </w:abstractNum>
  <w:abstractNum w:abstractNumId="61" w15:restartNumberingAfterBreak="0">
    <w:nsid w:val="3B114836"/>
    <w:multiLevelType w:val="hybridMultilevel"/>
    <w:tmpl w:val="E22AFC00"/>
    <w:lvl w:ilvl="0" w:tplc="ACC6C354">
      <w:start w:val="1"/>
      <w:numFmt w:val="bullet"/>
      <w:lvlText w:val=""/>
      <w:lvlJc w:val="left"/>
      <w:pPr>
        <w:ind w:left="360" w:hanging="360"/>
      </w:pPr>
      <w:rPr>
        <w:rFonts w:ascii="Symbol" w:hAnsi="Symbol" w:hint="default"/>
      </w:rPr>
    </w:lvl>
    <w:lvl w:ilvl="1" w:tplc="1644AA1C">
      <w:start w:val="1"/>
      <w:numFmt w:val="bullet"/>
      <w:pStyle w:val="SlogTelobesedila10ptPo0pt"/>
      <w:lvlText w:val=""/>
      <w:lvlJc w:val="left"/>
      <w:pPr>
        <w:tabs>
          <w:tab w:val="num" w:pos="1080"/>
        </w:tabs>
        <w:ind w:left="1080" w:hanging="360"/>
      </w:pPr>
      <w:rPr>
        <w:rFonts w:ascii="Symbol" w:hAnsi="Symbol" w:hint="default"/>
      </w:rPr>
    </w:lvl>
    <w:lvl w:ilvl="2" w:tplc="8FBA4DCC">
      <w:start w:val="1"/>
      <w:numFmt w:val="bullet"/>
      <w:lvlText w:val="-"/>
      <w:lvlJc w:val="left"/>
      <w:pPr>
        <w:tabs>
          <w:tab w:val="num" w:pos="1800"/>
        </w:tabs>
        <w:ind w:left="1800" w:hanging="360"/>
      </w:pPr>
      <w:rPr>
        <w:rFonts w:ascii="Arial" w:eastAsia="Times New Roman" w:hAnsi="Arial" w:cs="Arial" w:hint="default"/>
      </w:rPr>
    </w:lvl>
    <w:lvl w:ilvl="3" w:tplc="239C6DD2" w:tentative="1">
      <w:start w:val="1"/>
      <w:numFmt w:val="bullet"/>
      <w:lvlText w:val=""/>
      <w:lvlJc w:val="left"/>
      <w:pPr>
        <w:ind w:left="2520" w:hanging="360"/>
      </w:pPr>
      <w:rPr>
        <w:rFonts w:ascii="Symbol" w:hAnsi="Symbol" w:hint="default"/>
      </w:rPr>
    </w:lvl>
    <w:lvl w:ilvl="4" w:tplc="7F763D30" w:tentative="1">
      <w:start w:val="1"/>
      <w:numFmt w:val="bullet"/>
      <w:lvlText w:val="o"/>
      <w:lvlJc w:val="left"/>
      <w:pPr>
        <w:ind w:left="3240" w:hanging="360"/>
      </w:pPr>
      <w:rPr>
        <w:rFonts w:ascii="Courier New" w:hAnsi="Courier New" w:cs="Courier New" w:hint="default"/>
      </w:rPr>
    </w:lvl>
    <w:lvl w:ilvl="5" w:tplc="B2D8B090" w:tentative="1">
      <w:start w:val="1"/>
      <w:numFmt w:val="bullet"/>
      <w:lvlText w:val=""/>
      <w:lvlJc w:val="left"/>
      <w:pPr>
        <w:ind w:left="3960" w:hanging="360"/>
      </w:pPr>
      <w:rPr>
        <w:rFonts w:ascii="Wingdings" w:hAnsi="Wingdings" w:hint="default"/>
      </w:rPr>
    </w:lvl>
    <w:lvl w:ilvl="6" w:tplc="29E24496" w:tentative="1">
      <w:start w:val="1"/>
      <w:numFmt w:val="bullet"/>
      <w:lvlText w:val=""/>
      <w:lvlJc w:val="left"/>
      <w:pPr>
        <w:ind w:left="4680" w:hanging="360"/>
      </w:pPr>
      <w:rPr>
        <w:rFonts w:ascii="Symbol" w:hAnsi="Symbol" w:hint="default"/>
      </w:rPr>
    </w:lvl>
    <w:lvl w:ilvl="7" w:tplc="847E769E" w:tentative="1">
      <w:start w:val="1"/>
      <w:numFmt w:val="bullet"/>
      <w:lvlText w:val="o"/>
      <w:lvlJc w:val="left"/>
      <w:pPr>
        <w:ind w:left="5400" w:hanging="360"/>
      </w:pPr>
      <w:rPr>
        <w:rFonts w:ascii="Courier New" w:hAnsi="Courier New" w:cs="Courier New" w:hint="default"/>
      </w:rPr>
    </w:lvl>
    <w:lvl w:ilvl="8" w:tplc="F8F0B5CE" w:tentative="1">
      <w:start w:val="1"/>
      <w:numFmt w:val="bullet"/>
      <w:lvlText w:val=""/>
      <w:lvlJc w:val="left"/>
      <w:pPr>
        <w:ind w:left="6120" w:hanging="360"/>
      </w:pPr>
      <w:rPr>
        <w:rFonts w:ascii="Wingdings" w:hAnsi="Wingdings" w:hint="default"/>
      </w:rPr>
    </w:lvl>
  </w:abstractNum>
  <w:abstractNum w:abstractNumId="62" w15:restartNumberingAfterBreak="0">
    <w:nsid w:val="3B7B0B63"/>
    <w:multiLevelType w:val="hybridMultilevel"/>
    <w:tmpl w:val="DAD49F88"/>
    <w:lvl w:ilvl="0" w:tplc="E79E5072">
      <w:start w:val="1"/>
      <w:numFmt w:val="decimal"/>
      <w:lvlText w:val="(%1)"/>
      <w:lvlJc w:val="left"/>
      <w:pPr>
        <w:ind w:left="720" w:hanging="360"/>
      </w:pPr>
      <w:rPr>
        <w:rFonts w:hint="default"/>
      </w:rPr>
    </w:lvl>
    <w:lvl w:ilvl="1" w:tplc="BA5E3B64" w:tentative="1">
      <w:start w:val="1"/>
      <w:numFmt w:val="lowerLetter"/>
      <w:lvlText w:val="%2."/>
      <w:lvlJc w:val="left"/>
      <w:pPr>
        <w:ind w:left="1440" w:hanging="360"/>
      </w:pPr>
    </w:lvl>
    <w:lvl w:ilvl="2" w:tplc="EAF416D0" w:tentative="1">
      <w:start w:val="1"/>
      <w:numFmt w:val="lowerRoman"/>
      <w:lvlText w:val="%3."/>
      <w:lvlJc w:val="right"/>
      <w:pPr>
        <w:ind w:left="2160" w:hanging="180"/>
      </w:pPr>
    </w:lvl>
    <w:lvl w:ilvl="3" w:tplc="AD80933C" w:tentative="1">
      <w:start w:val="1"/>
      <w:numFmt w:val="decimal"/>
      <w:lvlText w:val="%4."/>
      <w:lvlJc w:val="left"/>
      <w:pPr>
        <w:ind w:left="2880" w:hanging="360"/>
      </w:pPr>
    </w:lvl>
    <w:lvl w:ilvl="4" w:tplc="C88C51E2" w:tentative="1">
      <w:start w:val="1"/>
      <w:numFmt w:val="lowerLetter"/>
      <w:lvlText w:val="%5."/>
      <w:lvlJc w:val="left"/>
      <w:pPr>
        <w:ind w:left="3600" w:hanging="360"/>
      </w:pPr>
    </w:lvl>
    <w:lvl w:ilvl="5" w:tplc="B338E708" w:tentative="1">
      <w:start w:val="1"/>
      <w:numFmt w:val="lowerRoman"/>
      <w:lvlText w:val="%6."/>
      <w:lvlJc w:val="right"/>
      <w:pPr>
        <w:ind w:left="4320" w:hanging="180"/>
      </w:pPr>
    </w:lvl>
    <w:lvl w:ilvl="6" w:tplc="D85E2984" w:tentative="1">
      <w:start w:val="1"/>
      <w:numFmt w:val="decimal"/>
      <w:lvlText w:val="%7."/>
      <w:lvlJc w:val="left"/>
      <w:pPr>
        <w:ind w:left="5040" w:hanging="360"/>
      </w:pPr>
    </w:lvl>
    <w:lvl w:ilvl="7" w:tplc="1E504D3C" w:tentative="1">
      <w:start w:val="1"/>
      <w:numFmt w:val="lowerLetter"/>
      <w:lvlText w:val="%8."/>
      <w:lvlJc w:val="left"/>
      <w:pPr>
        <w:ind w:left="5760" w:hanging="360"/>
      </w:pPr>
    </w:lvl>
    <w:lvl w:ilvl="8" w:tplc="7AEAE3D4" w:tentative="1">
      <w:start w:val="1"/>
      <w:numFmt w:val="lowerRoman"/>
      <w:lvlText w:val="%9."/>
      <w:lvlJc w:val="right"/>
      <w:pPr>
        <w:ind w:left="6480" w:hanging="180"/>
      </w:pPr>
    </w:lvl>
  </w:abstractNum>
  <w:abstractNum w:abstractNumId="63" w15:restartNumberingAfterBreak="0">
    <w:nsid w:val="3CE42708"/>
    <w:multiLevelType w:val="hybridMultilevel"/>
    <w:tmpl w:val="DCB4A9B6"/>
    <w:lvl w:ilvl="0" w:tplc="7E4A4CB2">
      <w:numFmt w:val="bullet"/>
      <w:lvlText w:val="-"/>
      <w:lvlJc w:val="left"/>
      <w:pPr>
        <w:tabs>
          <w:tab w:val="num" w:pos="360"/>
        </w:tabs>
        <w:ind w:left="360" w:hanging="360"/>
      </w:pPr>
      <w:rPr>
        <w:rFonts w:ascii="Arial" w:eastAsia="Calibri" w:hAnsi="Arial" w:cs="Arial" w:hint="default"/>
      </w:rPr>
    </w:lvl>
    <w:lvl w:ilvl="1" w:tplc="C8FE75D2" w:tentative="1">
      <w:start w:val="1"/>
      <w:numFmt w:val="bullet"/>
      <w:lvlText w:val="o"/>
      <w:lvlJc w:val="left"/>
      <w:pPr>
        <w:tabs>
          <w:tab w:val="num" w:pos="1080"/>
        </w:tabs>
        <w:ind w:left="1080" w:hanging="360"/>
      </w:pPr>
      <w:rPr>
        <w:rFonts w:ascii="Courier New" w:hAnsi="Courier New" w:cs="Courier New" w:hint="default"/>
      </w:rPr>
    </w:lvl>
    <w:lvl w:ilvl="2" w:tplc="9000EE54" w:tentative="1">
      <w:start w:val="1"/>
      <w:numFmt w:val="bullet"/>
      <w:lvlText w:val=""/>
      <w:lvlJc w:val="left"/>
      <w:pPr>
        <w:tabs>
          <w:tab w:val="num" w:pos="1800"/>
        </w:tabs>
        <w:ind w:left="1800" w:hanging="360"/>
      </w:pPr>
      <w:rPr>
        <w:rFonts w:ascii="Wingdings" w:hAnsi="Wingdings" w:hint="default"/>
      </w:rPr>
    </w:lvl>
    <w:lvl w:ilvl="3" w:tplc="C7B87CAA" w:tentative="1">
      <w:start w:val="1"/>
      <w:numFmt w:val="bullet"/>
      <w:lvlText w:val=""/>
      <w:lvlJc w:val="left"/>
      <w:pPr>
        <w:tabs>
          <w:tab w:val="num" w:pos="2520"/>
        </w:tabs>
        <w:ind w:left="2520" w:hanging="360"/>
      </w:pPr>
      <w:rPr>
        <w:rFonts w:ascii="Symbol" w:hAnsi="Symbol" w:hint="default"/>
      </w:rPr>
    </w:lvl>
    <w:lvl w:ilvl="4" w:tplc="236A1F8E" w:tentative="1">
      <w:start w:val="1"/>
      <w:numFmt w:val="bullet"/>
      <w:lvlText w:val="o"/>
      <w:lvlJc w:val="left"/>
      <w:pPr>
        <w:tabs>
          <w:tab w:val="num" w:pos="3240"/>
        </w:tabs>
        <w:ind w:left="3240" w:hanging="360"/>
      </w:pPr>
      <w:rPr>
        <w:rFonts w:ascii="Courier New" w:hAnsi="Courier New" w:cs="Courier New" w:hint="default"/>
      </w:rPr>
    </w:lvl>
    <w:lvl w:ilvl="5" w:tplc="DD2EDF74" w:tentative="1">
      <w:start w:val="1"/>
      <w:numFmt w:val="bullet"/>
      <w:lvlText w:val=""/>
      <w:lvlJc w:val="left"/>
      <w:pPr>
        <w:tabs>
          <w:tab w:val="num" w:pos="3960"/>
        </w:tabs>
        <w:ind w:left="3960" w:hanging="360"/>
      </w:pPr>
      <w:rPr>
        <w:rFonts w:ascii="Wingdings" w:hAnsi="Wingdings" w:hint="default"/>
      </w:rPr>
    </w:lvl>
    <w:lvl w:ilvl="6" w:tplc="0E6E0EA4" w:tentative="1">
      <w:start w:val="1"/>
      <w:numFmt w:val="bullet"/>
      <w:lvlText w:val=""/>
      <w:lvlJc w:val="left"/>
      <w:pPr>
        <w:tabs>
          <w:tab w:val="num" w:pos="4680"/>
        </w:tabs>
        <w:ind w:left="4680" w:hanging="360"/>
      </w:pPr>
      <w:rPr>
        <w:rFonts w:ascii="Symbol" w:hAnsi="Symbol" w:hint="default"/>
      </w:rPr>
    </w:lvl>
    <w:lvl w:ilvl="7" w:tplc="2898C50E" w:tentative="1">
      <w:start w:val="1"/>
      <w:numFmt w:val="bullet"/>
      <w:lvlText w:val="o"/>
      <w:lvlJc w:val="left"/>
      <w:pPr>
        <w:tabs>
          <w:tab w:val="num" w:pos="5400"/>
        </w:tabs>
        <w:ind w:left="5400" w:hanging="360"/>
      </w:pPr>
      <w:rPr>
        <w:rFonts w:ascii="Courier New" w:hAnsi="Courier New" w:cs="Courier New" w:hint="default"/>
      </w:rPr>
    </w:lvl>
    <w:lvl w:ilvl="8" w:tplc="5A26BC62" w:tentative="1">
      <w:start w:val="1"/>
      <w:numFmt w:val="bullet"/>
      <w:lvlText w:val=""/>
      <w:lvlJc w:val="left"/>
      <w:pPr>
        <w:tabs>
          <w:tab w:val="num" w:pos="6120"/>
        </w:tabs>
        <w:ind w:left="6120" w:hanging="360"/>
      </w:pPr>
      <w:rPr>
        <w:rFonts w:ascii="Wingdings" w:hAnsi="Wingdings" w:hint="default"/>
      </w:rPr>
    </w:lvl>
  </w:abstractNum>
  <w:abstractNum w:abstractNumId="64" w15:restartNumberingAfterBreak="0">
    <w:nsid w:val="3D61720E"/>
    <w:multiLevelType w:val="hybridMultilevel"/>
    <w:tmpl w:val="6C9E52C0"/>
    <w:lvl w:ilvl="0" w:tplc="4F1659B8">
      <w:start w:val="1"/>
      <w:numFmt w:val="decimal"/>
      <w:pStyle w:val="len1"/>
      <w:lvlText w:val="%1."/>
      <w:lvlJc w:val="left"/>
      <w:pPr>
        <w:ind w:left="720" w:hanging="360"/>
      </w:pPr>
      <w:rPr>
        <w:rFonts w:hint="default"/>
      </w:rPr>
    </w:lvl>
    <w:lvl w:ilvl="1" w:tplc="55AE81FE" w:tentative="1">
      <w:start w:val="1"/>
      <w:numFmt w:val="lowerLetter"/>
      <w:lvlText w:val="%2."/>
      <w:lvlJc w:val="left"/>
      <w:pPr>
        <w:ind w:left="1440" w:hanging="360"/>
      </w:pPr>
    </w:lvl>
    <w:lvl w:ilvl="2" w:tplc="8468ECBA" w:tentative="1">
      <w:start w:val="1"/>
      <w:numFmt w:val="lowerRoman"/>
      <w:lvlText w:val="%3."/>
      <w:lvlJc w:val="right"/>
      <w:pPr>
        <w:ind w:left="2160" w:hanging="180"/>
      </w:pPr>
    </w:lvl>
    <w:lvl w:ilvl="3" w:tplc="3A8ECC50" w:tentative="1">
      <w:start w:val="1"/>
      <w:numFmt w:val="decimal"/>
      <w:lvlText w:val="%4."/>
      <w:lvlJc w:val="left"/>
      <w:pPr>
        <w:ind w:left="2880" w:hanging="360"/>
      </w:pPr>
    </w:lvl>
    <w:lvl w:ilvl="4" w:tplc="A6605478" w:tentative="1">
      <w:start w:val="1"/>
      <w:numFmt w:val="lowerLetter"/>
      <w:lvlText w:val="%5."/>
      <w:lvlJc w:val="left"/>
      <w:pPr>
        <w:ind w:left="3600" w:hanging="360"/>
      </w:pPr>
    </w:lvl>
    <w:lvl w:ilvl="5" w:tplc="01928D94" w:tentative="1">
      <w:start w:val="1"/>
      <w:numFmt w:val="lowerRoman"/>
      <w:lvlText w:val="%6."/>
      <w:lvlJc w:val="right"/>
      <w:pPr>
        <w:ind w:left="4320" w:hanging="180"/>
      </w:pPr>
    </w:lvl>
    <w:lvl w:ilvl="6" w:tplc="ED58C8D8" w:tentative="1">
      <w:start w:val="1"/>
      <w:numFmt w:val="decimal"/>
      <w:lvlText w:val="%7."/>
      <w:lvlJc w:val="left"/>
      <w:pPr>
        <w:ind w:left="5040" w:hanging="360"/>
      </w:pPr>
    </w:lvl>
    <w:lvl w:ilvl="7" w:tplc="946EAADA" w:tentative="1">
      <w:start w:val="1"/>
      <w:numFmt w:val="lowerLetter"/>
      <w:lvlText w:val="%8."/>
      <w:lvlJc w:val="left"/>
      <w:pPr>
        <w:ind w:left="5760" w:hanging="360"/>
      </w:pPr>
    </w:lvl>
    <w:lvl w:ilvl="8" w:tplc="0D5029BC" w:tentative="1">
      <w:start w:val="1"/>
      <w:numFmt w:val="lowerRoman"/>
      <w:lvlText w:val="%9."/>
      <w:lvlJc w:val="right"/>
      <w:pPr>
        <w:ind w:left="6480" w:hanging="180"/>
      </w:pPr>
    </w:lvl>
  </w:abstractNum>
  <w:abstractNum w:abstractNumId="65" w15:restartNumberingAfterBreak="0">
    <w:nsid w:val="3E7269E0"/>
    <w:multiLevelType w:val="hybridMultilevel"/>
    <w:tmpl w:val="F62EC440"/>
    <w:lvl w:ilvl="0" w:tplc="AB3A83FA">
      <w:start w:val="1"/>
      <w:numFmt w:val="bullet"/>
      <w:lvlText w:val="-"/>
      <w:lvlJc w:val="left"/>
      <w:pPr>
        <w:ind w:left="720" w:hanging="360"/>
      </w:pPr>
      <w:rPr>
        <w:rFonts w:ascii="Arial" w:hAnsi="Arial" w:hint="default"/>
      </w:rPr>
    </w:lvl>
    <w:lvl w:ilvl="1" w:tplc="B11AE1B0" w:tentative="1">
      <w:start w:val="1"/>
      <w:numFmt w:val="bullet"/>
      <w:lvlText w:val="o"/>
      <w:lvlJc w:val="left"/>
      <w:pPr>
        <w:ind w:left="1440" w:hanging="360"/>
      </w:pPr>
      <w:rPr>
        <w:rFonts w:ascii="Courier New" w:hAnsi="Courier New" w:cs="Courier New" w:hint="default"/>
      </w:rPr>
    </w:lvl>
    <w:lvl w:ilvl="2" w:tplc="BAD86942" w:tentative="1">
      <w:start w:val="1"/>
      <w:numFmt w:val="bullet"/>
      <w:lvlText w:val=""/>
      <w:lvlJc w:val="left"/>
      <w:pPr>
        <w:ind w:left="2160" w:hanging="360"/>
      </w:pPr>
      <w:rPr>
        <w:rFonts w:ascii="Wingdings" w:hAnsi="Wingdings" w:hint="default"/>
      </w:rPr>
    </w:lvl>
    <w:lvl w:ilvl="3" w:tplc="7D767D08" w:tentative="1">
      <w:start w:val="1"/>
      <w:numFmt w:val="bullet"/>
      <w:lvlText w:val=""/>
      <w:lvlJc w:val="left"/>
      <w:pPr>
        <w:ind w:left="2880" w:hanging="360"/>
      </w:pPr>
      <w:rPr>
        <w:rFonts w:ascii="Symbol" w:hAnsi="Symbol" w:hint="default"/>
      </w:rPr>
    </w:lvl>
    <w:lvl w:ilvl="4" w:tplc="008A047A" w:tentative="1">
      <w:start w:val="1"/>
      <w:numFmt w:val="bullet"/>
      <w:lvlText w:val="o"/>
      <w:lvlJc w:val="left"/>
      <w:pPr>
        <w:ind w:left="3600" w:hanging="360"/>
      </w:pPr>
      <w:rPr>
        <w:rFonts w:ascii="Courier New" w:hAnsi="Courier New" w:cs="Courier New" w:hint="default"/>
      </w:rPr>
    </w:lvl>
    <w:lvl w:ilvl="5" w:tplc="2AC2E3C8" w:tentative="1">
      <w:start w:val="1"/>
      <w:numFmt w:val="bullet"/>
      <w:lvlText w:val=""/>
      <w:lvlJc w:val="left"/>
      <w:pPr>
        <w:ind w:left="4320" w:hanging="360"/>
      </w:pPr>
      <w:rPr>
        <w:rFonts w:ascii="Wingdings" w:hAnsi="Wingdings" w:hint="default"/>
      </w:rPr>
    </w:lvl>
    <w:lvl w:ilvl="6" w:tplc="FCD4FD48" w:tentative="1">
      <w:start w:val="1"/>
      <w:numFmt w:val="bullet"/>
      <w:lvlText w:val=""/>
      <w:lvlJc w:val="left"/>
      <w:pPr>
        <w:ind w:left="5040" w:hanging="360"/>
      </w:pPr>
      <w:rPr>
        <w:rFonts w:ascii="Symbol" w:hAnsi="Symbol" w:hint="default"/>
      </w:rPr>
    </w:lvl>
    <w:lvl w:ilvl="7" w:tplc="568A46B8" w:tentative="1">
      <w:start w:val="1"/>
      <w:numFmt w:val="bullet"/>
      <w:lvlText w:val="o"/>
      <w:lvlJc w:val="left"/>
      <w:pPr>
        <w:ind w:left="5760" w:hanging="360"/>
      </w:pPr>
      <w:rPr>
        <w:rFonts w:ascii="Courier New" w:hAnsi="Courier New" w:cs="Courier New" w:hint="default"/>
      </w:rPr>
    </w:lvl>
    <w:lvl w:ilvl="8" w:tplc="8904FD88" w:tentative="1">
      <w:start w:val="1"/>
      <w:numFmt w:val="bullet"/>
      <w:lvlText w:val=""/>
      <w:lvlJc w:val="left"/>
      <w:pPr>
        <w:ind w:left="6480" w:hanging="360"/>
      </w:pPr>
      <w:rPr>
        <w:rFonts w:ascii="Wingdings" w:hAnsi="Wingdings" w:hint="default"/>
      </w:rPr>
    </w:lvl>
  </w:abstractNum>
  <w:abstractNum w:abstractNumId="66" w15:restartNumberingAfterBreak="0">
    <w:nsid w:val="3ECF5E7F"/>
    <w:multiLevelType w:val="hybridMultilevel"/>
    <w:tmpl w:val="BB38DB14"/>
    <w:lvl w:ilvl="0" w:tplc="F312B856">
      <w:start w:val="1"/>
      <w:numFmt w:val="bullet"/>
      <w:pStyle w:val="Bull-3"/>
      <w:lvlText w:val=""/>
      <w:lvlJc w:val="left"/>
      <w:pPr>
        <w:tabs>
          <w:tab w:val="num" w:pos="2421"/>
        </w:tabs>
        <w:ind w:left="2421" w:hanging="360"/>
      </w:pPr>
      <w:rPr>
        <w:rFonts w:ascii="Symbol" w:hAnsi="Symbol" w:hint="default"/>
        <w:b w:val="0"/>
        <w:i w:val="0"/>
        <w:sz w:val="18"/>
        <w:szCs w:val="18"/>
      </w:rPr>
    </w:lvl>
    <w:lvl w:ilvl="1" w:tplc="2EF27224">
      <w:start w:val="1"/>
      <w:numFmt w:val="bullet"/>
      <w:lvlText w:val="o"/>
      <w:lvlJc w:val="left"/>
      <w:pPr>
        <w:tabs>
          <w:tab w:val="num" w:pos="1440"/>
        </w:tabs>
        <w:ind w:left="1440" w:hanging="360"/>
      </w:pPr>
      <w:rPr>
        <w:rFonts w:ascii="Courier New" w:hAnsi="Courier New" w:cs="Courier New" w:hint="default"/>
      </w:rPr>
    </w:lvl>
    <w:lvl w:ilvl="2" w:tplc="5D92271C">
      <w:start w:val="1"/>
      <w:numFmt w:val="bullet"/>
      <w:lvlText w:val=""/>
      <w:lvlJc w:val="left"/>
      <w:pPr>
        <w:tabs>
          <w:tab w:val="num" w:pos="2160"/>
        </w:tabs>
        <w:ind w:left="2160" w:hanging="360"/>
      </w:pPr>
      <w:rPr>
        <w:rFonts w:ascii="Wingdings" w:hAnsi="Wingdings" w:hint="default"/>
      </w:rPr>
    </w:lvl>
    <w:lvl w:ilvl="3" w:tplc="AE881518">
      <w:start w:val="1"/>
      <w:numFmt w:val="bullet"/>
      <w:lvlText w:val=""/>
      <w:lvlJc w:val="left"/>
      <w:pPr>
        <w:tabs>
          <w:tab w:val="num" w:pos="2880"/>
        </w:tabs>
        <w:ind w:left="2880" w:hanging="360"/>
      </w:pPr>
      <w:rPr>
        <w:rFonts w:ascii="Symbol" w:hAnsi="Symbol" w:hint="default"/>
      </w:rPr>
    </w:lvl>
    <w:lvl w:ilvl="4" w:tplc="BCE65664" w:tentative="1">
      <w:start w:val="1"/>
      <w:numFmt w:val="bullet"/>
      <w:lvlText w:val="o"/>
      <w:lvlJc w:val="left"/>
      <w:pPr>
        <w:tabs>
          <w:tab w:val="num" w:pos="3600"/>
        </w:tabs>
        <w:ind w:left="3600" w:hanging="360"/>
      </w:pPr>
      <w:rPr>
        <w:rFonts w:ascii="Courier New" w:hAnsi="Courier New" w:cs="Courier New" w:hint="default"/>
      </w:rPr>
    </w:lvl>
    <w:lvl w:ilvl="5" w:tplc="9EFCC936" w:tentative="1">
      <w:start w:val="1"/>
      <w:numFmt w:val="bullet"/>
      <w:lvlText w:val=""/>
      <w:lvlJc w:val="left"/>
      <w:pPr>
        <w:tabs>
          <w:tab w:val="num" w:pos="4320"/>
        </w:tabs>
        <w:ind w:left="4320" w:hanging="360"/>
      </w:pPr>
      <w:rPr>
        <w:rFonts w:ascii="Wingdings" w:hAnsi="Wingdings" w:hint="default"/>
      </w:rPr>
    </w:lvl>
    <w:lvl w:ilvl="6" w:tplc="C83E9780" w:tentative="1">
      <w:start w:val="1"/>
      <w:numFmt w:val="bullet"/>
      <w:lvlText w:val=""/>
      <w:lvlJc w:val="left"/>
      <w:pPr>
        <w:tabs>
          <w:tab w:val="num" w:pos="5040"/>
        </w:tabs>
        <w:ind w:left="5040" w:hanging="360"/>
      </w:pPr>
      <w:rPr>
        <w:rFonts w:ascii="Symbol" w:hAnsi="Symbol" w:hint="default"/>
      </w:rPr>
    </w:lvl>
    <w:lvl w:ilvl="7" w:tplc="9D460D7A" w:tentative="1">
      <w:start w:val="1"/>
      <w:numFmt w:val="bullet"/>
      <w:lvlText w:val="o"/>
      <w:lvlJc w:val="left"/>
      <w:pPr>
        <w:tabs>
          <w:tab w:val="num" w:pos="5760"/>
        </w:tabs>
        <w:ind w:left="5760" w:hanging="360"/>
      </w:pPr>
      <w:rPr>
        <w:rFonts w:ascii="Courier New" w:hAnsi="Courier New" w:cs="Courier New" w:hint="default"/>
      </w:rPr>
    </w:lvl>
    <w:lvl w:ilvl="8" w:tplc="3FB6ACFE"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42A86B5B"/>
    <w:multiLevelType w:val="hybridMultilevel"/>
    <w:tmpl w:val="E500BB0E"/>
    <w:lvl w:ilvl="0" w:tplc="164E33D0">
      <w:start w:val="1"/>
      <w:numFmt w:val="decimal"/>
      <w:lvlText w:val="(%1)"/>
      <w:lvlJc w:val="left"/>
      <w:pPr>
        <w:ind w:left="720" w:hanging="360"/>
      </w:pPr>
      <w:rPr>
        <w:rFonts w:hint="default"/>
      </w:rPr>
    </w:lvl>
    <w:lvl w:ilvl="1" w:tplc="3738B0EE" w:tentative="1">
      <w:start w:val="1"/>
      <w:numFmt w:val="lowerLetter"/>
      <w:lvlText w:val="%2."/>
      <w:lvlJc w:val="left"/>
      <w:pPr>
        <w:ind w:left="1440" w:hanging="360"/>
      </w:pPr>
    </w:lvl>
    <w:lvl w:ilvl="2" w:tplc="12AA5C54" w:tentative="1">
      <w:start w:val="1"/>
      <w:numFmt w:val="lowerRoman"/>
      <w:lvlText w:val="%3."/>
      <w:lvlJc w:val="right"/>
      <w:pPr>
        <w:ind w:left="2160" w:hanging="180"/>
      </w:pPr>
    </w:lvl>
    <w:lvl w:ilvl="3" w:tplc="6DA238C6" w:tentative="1">
      <w:start w:val="1"/>
      <w:numFmt w:val="decimal"/>
      <w:lvlText w:val="%4."/>
      <w:lvlJc w:val="left"/>
      <w:pPr>
        <w:ind w:left="2880" w:hanging="360"/>
      </w:pPr>
    </w:lvl>
    <w:lvl w:ilvl="4" w:tplc="5E7E836A" w:tentative="1">
      <w:start w:val="1"/>
      <w:numFmt w:val="lowerLetter"/>
      <w:lvlText w:val="%5."/>
      <w:lvlJc w:val="left"/>
      <w:pPr>
        <w:ind w:left="3600" w:hanging="360"/>
      </w:pPr>
    </w:lvl>
    <w:lvl w:ilvl="5" w:tplc="EF263F2C" w:tentative="1">
      <w:start w:val="1"/>
      <w:numFmt w:val="lowerRoman"/>
      <w:lvlText w:val="%6."/>
      <w:lvlJc w:val="right"/>
      <w:pPr>
        <w:ind w:left="4320" w:hanging="180"/>
      </w:pPr>
    </w:lvl>
    <w:lvl w:ilvl="6" w:tplc="F3A22E98" w:tentative="1">
      <w:start w:val="1"/>
      <w:numFmt w:val="decimal"/>
      <w:lvlText w:val="%7."/>
      <w:lvlJc w:val="left"/>
      <w:pPr>
        <w:ind w:left="5040" w:hanging="360"/>
      </w:pPr>
    </w:lvl>
    <w:lvl w:ilvl="7" w:tplc="E7EC02B6" w:tentative="1">
      <w:start w:val="1"/>
      <w:numFmt w:val="lowerLetter"/>
      <w:lvlText w:val="%8."/>
      <w:lvlJc w:val="left"/>
      <w:pPr>
        <w:ind w:left="5760" w:hanging="360"/>
      </w:pPr>
    </w:lvl>
    <w:lvl w:ilvl="8" w:tplc="5E181E48" w:tentative="1">
      <w:start w:val="1"/>
      <w:numFmt w:val="lowerRoman"/>
      <w:lvlText w:val="%9."/>
      <w:lvlJc w:val="right"/>
      <w:pPr>
        <w:ind w:left="6480" w:hanging="180"/>
      </w:pPr>
    </w:lvl>
  </w:abstractNum>
  <w:abstractNum w:abstractNumId="68" w15:restartNumberingAfterBreak="0">
    <w:nsid w:val="454E718E"/>
    <w:multiLevelType w:val="hybridMultilevel"/>
    <w:tmpl w:val="555AED02"/>
    <w:lvl w:ilvl="0" w:tplc="95F2E28E">
      <w:start w:val="1"/>
      <w:numFmt w:val="decimal"/>
      <w:lvlText w:val="%1."/>
      <w:lvlJc w:val="left"/>
      <w:pPr>
        <w:tabs>
          <w:tab w:val="num" w:pos="360"/>
        </w:tabs>
        <w:ind w:left="360" w:hanging="360"/>
      </w:pPr>
    </w:lvl>
    <w:lvl w:ilvl="1" w:tplc="E1086AF6" w:tentative="1">
      <w:start w:val="1"/>
      <w:numFmt w:val="lowerLetter"/>
      <w:lvlText w:val="%2."/>
      <w:lvlJc w:val="left"/>
      <w:pPr>
        <w:tabs>
          <w:tab w:val="num" w:pos="1080"/>
        </w:tabs>
        <w:ind w:left="1080" w:hanging="360"/>
      </w:pPr>
    </w:lvl>
    <w:lvl w:ilvl="2" w:tplc="B5889298" w:tentative="1">
      <w:start w:val="1"/>
      <w:numFmt w:val="lowerRoman"/>
      <w:lvlText w:val="%3."/>
      <w:lvlJc w:val="right"/>
      <w:pPr>
        <w:tabs>
          <w:tab w:val="num" w:pos="1800"/>
        </w:tabs>
        <w:ind w:left="1800" w:hanging="180"/>
      </w:pPr>
    </w:lvl>
    <w:lvl w:ilvl="3" w:tplc="46548ACC" w:tentative="1">
      <w:start w:val="1"/>
      <w:numFmt w:val="decimal"/>
      <w:lvlText w:val="%4."/>
      <w:lvlJc w:val="left"/>
      <w:pPr>
        <w:tabs>
          <w:tab w:val="num" w:pos="2520"/>
        </w:tabs>
        <w:ind w:left="2520" w:hanging="360"/>
      </w:pPr>
    </w:lvl>
    <w:lvl w:ilvl="4" w:tplc="56240C94" w:tentative="1">
      <w:start w:val="1"/>
      <w:numFmt w:val="lowerLetter"/>
      <w:lvlText w:val="%5."/>
      <w:lvlJc w:val="left"/>
      <w:pPr>
        <w:tabs>
          <w:tab w:val="num" w:pos="3240"/>
        </w:tabs>
        <w:ind w:left="3240" w:hanging="360"/>
      </w:pPr>
    </w:lvl>
    <w:lvl w:ilvl="5" w:tplc="D94615EC" w:tentative="1">
      <w:start w:val="1"/>
      <w:numFmt w:val="lowerRoman"/>
      <w:lvlText w:val="%6."/>
      <w:lvlJc w:val="right"/>
      <w:pPr>
        <w:tabs>
          <w:tab w:val="num" w:pos="3960"/>
        </w:tabs>
        <w:ind w:left="3960" w:hanging="180"/>
      </w:pPr>
    </w:lvl>
    <w:lvl w:ilvl="6" w:tplc="6E041CE0" w:tentative="1">
      <w:start w:val="1"/>
      <w:numFmt w:val="decimal"/>
      <w:lvlText w:val="%7."/>
      <w:lvlJc w:val="left"/>
      <w:pPr>
        <w:tabs>
          <w:tab w:val="num" w:pos="4680"/>
        </w:tabs>
        <w:ind w:left="4680" w:hanging="360"/>
      </w:pPr>
    </w:lvl>
    <w:lvl w:ilvl="7" w:tplc="470046DA" w:tentative="1">
      <w:start w:val="1"/>
      <w:numFmt w:val="lowerLetter"/>
      <w:lvlText w:val="%8."/>
      <w:lvlJc w:val="left"/>
      <w:pPr>
        <w:tabs>
          <w:tab w:val="num" w:pos="5400"/>
        </w:tabs>
        <w:ind w:left="5400" w:hanging="360"/>
      </w:pPr>
    </w:lvl>
    <w:lvl w:ilvl="8" w:tplc="A9A6DCC2" w:tentative="1">
      <w:start w:val="1"/>
      <w:numFmt w:val="lowerRoman"/>
      <w:lvlText w:val="%9."/>
      <w:lvlJc w:val="right"/>
      <w:pPr>
        <w:tabs>
          <w:tab w:val="num" w:pos="6120"/>
        </w:tabs>
        <w:ind w:left="6120" w:hanging="180"/>
      </w:pPr>
    </w:lvl>
  </w:abstractNum>
  <w:abstractNum w:abstractNumId="69" w15:restartNumberingAfterBreak="0">
    <w:nsid w:val="45BF7C9D"/>
    <w:multiLevelType w:val="hybridMultilevel"/>
    <w:tmpl w:val="EB803D14"/>
    <w:lvl w:ilvl="0" w:tplc="74B01E88">
      <w:start w:val="1"/>
      <w:numFmt w:val="decimal"/>
      <w:lvlText w:val="(%1)"/>
      <w:lvlJc w:val="left"/>
      <w:pPr>
        <w:ind w:left="720" w:hanging="360"/>
      </w:pPr>
      <w:rPr>
        <w:rFonts w:hint="default"/>
      </w:rPr>
    </w:lvl>
    <w:lvl w:ilvl="1" w:tplc="CD860D70" w:tentative="1">
      <w:start w:val="1"/>
      <w:numFmt w:val="lowerLetter"/>
      <w:lvlText w:val="%2."/>
      <w:lvlJc w:val="left"/>
      <w:pPr>
        <w:ind w:left="1440" w:hanging="360"/>
      </w:pPr>
    </w:lvl>
    <w:lvl w:ilvl="2" w:tplc="BC883F5C" w:tentative="1">
      <w:start w:val="1"/>
      <w:numFmt w:val="lowerRoman"/>
      <w:lvlText w:val="%3."/>
      <w:lvlJc w:val="right"/>
      <w:pPr>
        <w:ind w:left="2160" w:hanging="180"/>
      </w:pPr>
    </w:lvl>
    <w:lvl w:ilvl="3" w:tplc="FEB4EE76" w:tentative="1">
      <w:start w:val="1"/>
      <w:numFmt w:val="decimal"/>
      <w:lvlText w:val="%4."/>
      <w:lvlJc w:val="left"/>
      <w:pPr>
        <w:ind w:left="2880" w:hanging="360"/>
      </w:pPr>
    </w:lvl>
    <w:lvl w:ilvl="4" w:tplc="CC3A801A" w:tentative="1">
      <w:start w:val="1"/>
      <w:numFmt w:val="lowerLetter"/>
      <w:lvlText w:val="%5."/>
      <w:lvlJc w:val="left"/>
      <w:pPr>
        <w:ind w:left="3600" w:hanging="360"/>
      </w:pPr>
    </w:lvl>
    <w:lvl w:ilvl="5" w:tplc="EBFCEB56" w:tentative="1">
      <w:start w:val="1"/>
      <w:numFmt w:val="lowerRoman"/>
      <w:lvlText w:val="%6."/>
      <w:lvlJc w:val="right"/>
      <w:pPr>
        <w:ind w:left="4320" w:hanging="180"/>
      </w:pPr>
    </w:lvl>
    <w:lvl w:ilvl="6" w:tplc="F2544314" w:tentative="1">
      <w:start w:val="1"/>
      <w:numFmt w:val="decimal"/>
      <w:lvlText w:val="%7."/>
      <w:lvlJc w:val="left"/>
      <w:pPr>
        <w:ind w:left="5040" w:hanging="360"/>
      </w:pPr>
    </w:lvl>
    <w:lvl w:ilvl="7" w:tplc="B3AEB4BA" w:tentative="1">
      <w:start w:val="1"/>
      <w:numFmt w:val="lowerLetter"/>
      <w:lvlText w:val="%8."/>
      <w:lvlJc w:val="left"/>
      <w:pPr>
        <w:ind w:left="5760" w:hanging="360"/>
      </w:pPr>
    </w:lvl>
    <w:lvl w:ilvl="8" w:tplc="BE5EB032" w:tentative="1">
      <w:start w:val="1"/>
      <w:numFmt w:val="lowerRoman"/>
      <w:lvlText w:val="%9."/>
      <w:lvlJc w:val="right"/>
      <w:pPr>
        <w:ind w:left="6480" w:hanging="180"/>
      </w:pPr>
    </w:lvl>
  </w:abstractNum>
  <w:abstractNum w:abstractNumId="70" w15:restartNumberingAfterBreak="0">
    <w:nsid w:val="462E1907"/>
    <w:multiLevelType w:val="hybridMultilevel"/>
    <w:tmpl w:val="A19452BA"/>
    <w:lvl w:ilvl="0" w:tplc="B02027EE">
      <w:numFmt w:val="bullet"/>
      <w:lvlText w:val="-"/>
      <w:lvlJc w:val="left"/>
      <w:pPr>
        <w:ind w:left="720" w:hanging="360"/>
      </w:pPr>
      <w:rPr>
        <w:rFonts w:ascii="Arial" w:eastAsiaTheme="minorHAnsi" w:hAnsi="Arial" w:cs="Arial" w:hint="default"/>
      </w:rPr>
    </w:lvl>
    <w:lvl w:ilvl="1" w:tplc="399A4B80" w:tentative="1">
      <w:start w:val="1"/>
      <w:numFmt w:val="bullet"/>
      <w:lvlText w:val="o"/>
      <w:lvlJc w:val="left"/>
      <w:pPr>
        <w:ind w:left="1440" w:hanging="360"/>
      </w:pPr>
      <w:rPr>
        <w:rFonts w:ascii="Courier New" w:hAnsi="Courier New" w:cs="Courier New" w:hint="default"/>
      </w:rPr>
    </w:lvl>
    <w:lvl w:ilvl="2" w:tplc="F82E9252" w:tentative="1">
      <w:start w:val="1"/>
      <w:numFmt w:val="bullet"/>
      <w:lvlText w:val=""/>
      <w:lvlJc w:val="left"/>
      <w:pPr>
        <w:ind w:left="2160" w:hanging="360"/>
      </w:pPr>
      <w:rPr>
        <w:rFonts w:ascii="Wingdings" w:hAnsi="Wingdings" w:hint="default"/>
      </w:rPr>
    </w:lvl>
    <w:lvl w:ilvl="3" w:tplc="DD6E6000" w:tentative="1">
      <w:start w:val="1"/>
      <w:numFmt w:val="bullet"/>
      <w:lvlText w:val=""/>
      <w:lvlJc w:val="left"/>
      <w:pPr>
        <w:ind w:left="2880" w:hanging="360"/>
      </w:pPr>
      <w:rPr>
        <w:rFonts w:ascii="Symbol" w:hAnsi="Symbol" w:hint="default"/>
      </w:rPr>
    </w:lvl>
    <w:lvl w:ilvl="4" w:tplc="77DA76D0" w:tentative="1">
      <w:start w:val="1"/>
      <w:numFmt w:val="bullet"/>
      <w:lvlText w:val="o"/>
      <w:lvlJc w:val="left"/>
      <w:pPr>
        <w:ind w:left="3600" w:hanging="360"/>
      </w:pPr>
      <w:rPr>
        <w:rFonts w:ascii="Courier New" w:hAnsi="Courier New" w:cs="Courier New" w:hint="default"/>
      </w:rPr>
    </w:lvl>
    <w:lvl w:ilvl="5" w:tplc="ACD8559E" w:tentative="1">
      <w:start w:val="1"/>
      <w:numFmt w:val="bullet"/>
      <w:lvlText w:val=""/>
      <w:lvlJc w:val="left"/>
      <w:pPr>
        <w:ind w:left="4320" w:hanging="360"/>
      </w:pPr>
      <w:rPr>
        <w:rFonts w:ascii="Wingdings" w:hAnsi="Wingdings" w:hint="default"/>
      </w:rPr>
    </w:lvl>
    <w:lvl w:ilvl="6" w:tplc="ECC6FCC8" w:tentative="1">
      <w:start w:val="1"/>
      <w:numFmt w:val="bullet"/>
      <w:lvlText w:val=""/>
      <w:lvlJc w:val="left"/>
      <w:pPr>
        <w:ind w:left="5040" w:hanging="360"/>
      </w:pPr>
      <w:rPr>
        <w:rFonts w:ascii="Symbol" w:hAnsi="Symbol" w:hint="default"/>
      </w:rPr>
    </w:lvl>
    <w:lvl w:ilvl="7" w:tplc="524EF9EE" w:tentative="1">
      <w:start w:val="1"/>
      <w:numFmt w:val="bullet"/>
      <w:lvlText w:val="o"/>
      <w:lvlJc w:val="left"/>
      <w:pPr>
        <w:ind w:left="5760" w:hanging="360"/>
      </w:pPr>
      <w:rPr>
        <w:rFonts w:ascii="Courier New" w:hAnsi="Courier New" w:cs="Courier New" w:hint="default"/>
      </w:rPr>
    </w:lvl>
    <w:lvl w:ilvl="8" w:tplc="D082AD6E" w:tentative="1">
      <w:start w:val="1"/>
      <w:numFmt w:val="bullet"/>
      <w:lvlText w:val=""/>
      <w:lvlJc w:val="left"/>
      <w:pPr>
        <w:ind w:left="6480" w:hanging="360"/>
      </w:pPr>
      <w:rPr>
        <w:rFonts w:ascii="Wingdings" w:hAnsi="Wingdings" w:hint="default"/>
      </w:rPr>
    </w:lvl>
  </w:abstractNum>
  <w:abstractNum w:abstractNumId="71" w15:restartNumberingAfterBreak="0">
    <w:nsid w:val="46A97887"/>
    <w:multiLevelType w:val="hybridMultilevel"/>
    <w:tmpl w:val="F878BD1A"/>
    <w:lvl w:ilvl="0" w:tplc="7348246E">
      <w:start w:val="1"/>
      <w:numFmt w:val="decimal"/>
      <w:pStyle w:val="Naslov1"/>
      <w:lvlText w:val="%1."/>
      <w:lvlJc w:val="left"/>
      <w:pPr>
        <w:ind w:left="1429" w:hanging="360"/>
      </w:pPr>
    </w:lvl>
    <w:lvl w:ilvl="1" w:tplc="F85A4854" w:tentative="1">
      <w:start w:val="1"/>
      <w:numFmt w:val="lowerLetter"/>
      <w:lvlText w:val="%2."/>
      <w:lvlJc w:val="left"/>
      <w:pPr>
        <w:ind w:left="2149" w:hanging="360"/>
      </w:pPr>
    </w:lvl>
    <w:lvl w:ilvl="2" w:tplc="45B6BCE2" w:tentative="1">
      <w:start w:val="1"/>
      <w:numFmt w:val="lowerRoman"/>
      <w:lvlText w:val="%3."/>
      <w:lvlJc w:val="right"/>
      <w:pPr>
        <w:ind w:left="2869" w:hanging="180"/>
      </w:pPr>
    </w:lvl>
    <w:lvl w:ilvl="3" w:tplc="E35242E8" w:tentative="1">
      <w:start w:val="1"/>
      <w:numFmt w:val="decimal"/>
      <w:lvlText w:val="%4."/>
      <w:lvlJc w:val="left"/>
      <w:pPr>
        <w:ind w:left="3589" w:hanging="360"/>
      </w:pPr>
    </w:lvl>
    <w:lvl w:ilvl="4" w:tplc="095C7122" w:tentative="1">
      <w:start w:val="1"/>
      <w:numFmt w:val="lowerLetter"/>
      <w:lvlText w:val="%5."/>
      <w:lvlJc w:val="left"/>
      <w:pPr>
        <w:ind w:left="4309" w:hanging="360"/>
      </w:pPr>
    </w:lvl>
    <w:lvl w:ilvl="5" w:tplc="99BC3CB6" w:tentative="1">
      <w:start w:val="1"/>
      <w:numFmt w:val="lowerRoman"/>
      <w:lvlText w:val="%6."/>
      <w:lvlJc w:val="right"/>
      <w:pPr>
        <w:ind w:left="5029" w:hanging="180"/>
      </w:pPr>
    </w:lvl>
    <w:lvl w:ilvl="6" w:tplc="7B88AA78" w:tentative="1">
      <w:start w:val="1"/>
      <w:numFmt w:val="decimal"/>
      <w:lvlText w:val="%7."/>
      <w:lvlJc w:val="left"/>
      <w:pPr>
        <w:ind w:left="5749" w:hanging="360"/>
      </w:pPr>
    </w:lvl>
    <w:lvl w:ilvl="7" w:tplc="427A93B2" w:tentative="1">
      <w:start w:val="1"/>
      <w:numFmt w:val="lowerLetter"/>
      <w:lvlText w:val="%8."/>
      <w:lvlJc w:val="left"/>
      <w:pPr>
        <w:ind w:left="6469" w:hanging="360"/>
      </w:pPr>
    </w:lvl>
    <w:lvl w:ilvl="8" w:tplc="88188DF8" w:tentative="1">
      <w:start w:val="1"/>
      <w:numFmt w:val="lowerRoman"/>
      <w:lvlText w:val="%9."/>
      <w:lvlJc w:val="right"/>
      <w:pPr>
        <w:ind w:left="7189" w:hanging="180"/>
      </w:pPr>
    </w:lvl>
  </w:abstractNum>
  <w:abstractNum w:abstractNumId="72" w15:restartNumberingAfterBreak="0">
    <w:nsid w:val="49381F44"/>
    <w:multiLevelType w:val="hybridMultilevel"/>
    <w:tmpl w:val="B7583642"/>
    <w:lvl w:ilvl="0" w:tplc="7DF6EE4A">
      <w:start w:val="1"/>
      <w:numFmt w:val="decimal"/>
      <w:lvlText w:val="%1."/>
      <w:lvlJc w:val="left"/>
      <w:pPr>
        <w:ind w:left="720" w:hanging="360"/>
      </w:pPr>
      <w:rPr>
        <w:rFonts w:hint="default"/>
      </w:rPr>
    </w:lvl>
    <w:lvl w:ilvl="1" w:tplc="5106C41A" w:tentative="1">
      <w:start w:val="1"/>
      <w:numFmt w:val="lowerLetter"/>
      <w:lvlText w:val="%2."/>
      <w:lvlJc w:val="left"/>
      <w:pPr>
        <w:ind w:left="1440" w:hanging="360"/>
      </w:pPr>
    </w:lvl>
    <w:lvl w:ilvl="2" w:tplc="C03E91DC" w:tentative="1">
      <w:start w:val="1"/>
      <w:numFmt w:val="lowerRoman"/>
      <w:lvlText w:val="%3."/>
      <w:lvlJc w:val="right"/>
      <w:pPr>
        <w:ind w:left="2160" w:hanging="180"/>
      </w:pPr>
    </w:lvl>
    <w:lvl w:ilvl="3" w:tplc="2236E9DA" w:tentative="1">
      <w:start w:val="1"/>
      <w:numFmt w:val="decimal"/>
      <w:lvlText w:val="%4."/>
      <w:lvlJc w:val="left"/>
      <w:pPr>
        <w:ind w:left="2880" w:hanging="360"/>
      </w:pPr>
    </w:lvl>
    <w:lvl w:ilvl="4" w:tplc="E4B6BE92" w:tentative="1">
      <w:start w:val="1"/>
      <w:numFmt w:val="lowerLetter"/>
      <w:lvlText w:val="%5."/>
      <w:lvlJc w:val="left"/>
      <w:pPr>
        <w:ind w:left="3600" w:hanging="360"/>
      </w:pPr>
    </w:lvl>
    <w:lvl w:ilvl="5" w:tplc="9814C6A4" w:tentative="1">
      <w:start w:val="1"/>
      <w:numFmt w:val="lowerRoman"/>
      <w:lvlText w:val="%6."/>
      <w:lvlJc w:val="right"/>
      <w:pPr>
        <w:ind w:left="4320" w:hanging="180"/>
      </w:pPr>
    </w:lvl>
    <w:lvl w:ilvl="6" w:tplc="F84ACB76" w:tentative="1">
      <w:start w:val="1"/>
      <w:numFmt w:val="decimal"/>
      <w:lvlText w:val="%7."/>
      <w:lvlJc w:val="left"/>
      <w:pPr>
        <w:ind w:left="5040" w:hanging="360"/>
      </w:pPr>
    </w:lvl>
    <w:lvl w:ilvl="7" w:tplc="1CE4D0FA" w:tentative="1">
      <w:start w:val="1"/>
      <w:numFmt w:val="lowerLetter"/>
      <w:lvlText w:val="%8."/>
      <w:lvlJc w:val="left"/>
      <w:pPr>
        <w:ind w:left="5760" w:hanging="360"/>
      </w:pPr>
    </w:lvl>
    <w:lvl w:ilvl="8" w:tplc="93581028" w:tentative="1">
      <w:start w:val="1"/>
      <w:numFmt w:val="lowerRoman"/>
      <w:lvlText w:val="%9."/>
      <w:lvlJc w:val="right"/>
      <w:pPr>
        <w:ind w:left="6480" w:hanging="180"/>
      </w:pPr>
    </w:lvl>
  </w:abstractNum>
  <w:abstractNum w:abstractNumId="73" w15:restartNumberingAfterBreak="0">
    <w:nsid w:val="4BE37D76"/>
    <w:multiLevelType w:val="multilevel"/>
    <w:tmpl w:val="4DFAE148"/>
    <w:lvl w:ilvl="0">
      <w:start w:val="1"/>
      <w:numFmt w:val="decimal"/>
      <w:pStyle w:val="SlogpodclenKrepkoLevo"/>
      <w:lvlText w:val="%1. člen"/>
      <w:lvlJc w:val="right"/>
      <w:pPr>
        <w:tabs>
          <w:tab w:val="num" w:pos="0"/>
        </w:tabs>
        <w:ind w:left="0" w:firstLine="0"/>
      </w:pPr>
      <w:rPr>
        <w:rFonts w:hint="default"/>
      </w:rPr>
    </w:lvl>
    <w:lvl w:ilvl="1">
      <w:start w:val="1"/>
      <w:numFmt w:val="decimal"/>
      <w:pStyle w:val="Bull1"/>
      <w:lvlText w:val="%1.%2"/>
      <w:lvlJc w:val="left"/>
      <w:pPr>
        <w:tabs>
          <w:tab w:val="num" w:pos="626"/>
        </w:tabs>
        <w:ind w:left="-454" w:firstLine="0"/>
      </w:pPr>
      <w:rPr>
        <w:rFonts w:hint="default"/>
      </w:rPr>
    </w:lvl>
    <w:lvl w:ilvl="2">
      <w:start w:val="1"/>
      <w:numFmt w:val="decimal"/>
      <w:lvlText w:val="%1.%2.%3"/>
      <w:lvlJc w:val="left"/>
      <w:pPr>
        <w:tabs>
          <w:tab w:val="num" w:pos="227"/>
        </w:tabs>
        <w:ind w:left="227" w:hanging="681"/>
      </w:pPr>
      <w:rPr>
        <w:rFonts w:hint="default"/>
      </w:rPr>
    </w:lvl>
    <w:lvl w:ilvl="3">
      <w:start w:val="1"/>
      <w:numFmt w:val="decimal"/>
      <w:lvlText w:val="%1.%2.%3.%4."/>
      <w:lvlJc w:val="left"/>
      <w:pPr>
        <w:tabs>
          <w:tab w:val="num" w:pos="2673"/>
        </w:tabs>
        <w:ind w:left="1161" w:hanging="648"/>
      </w:pPr>
      <w:rPr>
        <w:rFonts w:hint="default"/>
      </w:rPr>
    </w:lvl>
    <w:lvl w:ilvl="4">
      <w:start w:val="1"/>
      <w:numFmt w:val="decimal"/>
      <w:lvlText w:val="%1.%2.%3.%4.%5."/>
      <w:lvlJc w:val="left"/>
      <w:pPr>
        <w:tabs>
          <w:tab w:val="num" w:pos="3393"/>
        </w:tabs>
        <w:ind w:left="1665" w:hanging="792"/>
      </w:pPr>
      <w:rPr>
        <w:rFonts w:hint="default"/>
      </w:rPr>
    </w:lvl>
    <w:lvl w:ilvl="5">
      <w:start w:val="1"/>
      <w:numFmt w:val="decimal"/>
      <w:lvlText w:val="%1.%2.%3.%4.%5.%6."/>
      <w:lvlJc w:val="left"/>
      <w:pPr>
        <w:tabs>
          <w:tab w:val="num" w:pos="4113"/>
        </w:tabs>
        <w:ind w:left="2169" w:hanging="936"/>
      </w:pPr>
      <w:rPr>
        <w:rFonts w:hint="default"/>
      </w:rPr>
    </w:lvl>
    <w:lvl w:ilvl="6">
      <w:start w:val="1"/>
      <w:numFmt w:val="decimal"/>
      <w:lvlText w:val="%1.%2.%3.%4.%5.%6.%7."/>
      <w:lvlJc w:val="left"/>
      <w:pPr>
        <w:tabs>
          <w:tab w:val="num" w:pos="5193"/>
        </w:tabs>
        <w:ind w:left="2673" w:hanging="1080"/>
      </w:pPr>
      <w:rPr>
        <w:rFonts w:hint="default"/>
      </w:rPr>
    </w:lvl>
    <w:lvl w:ilvl="7">
      <w:start w:val="1"/>
      <w:numFmt w:val="decimal"/>
      <w:lvlText w:val="%1.%2.%3.%4.%5.%6.%7.%8."/>
      <w:lvlJc w:val="left"/>
      <w:pPr>
        <w:tabs>
          <w:tab w:val="num" w:pos="5913"/>
        </w:tabs>
        <w:ind w:left="3177" w:hanging="1224"/>
      </w:pPr>
      <w:rPr>
        <w:rFonts w:hint="default"/>
      </w:rPr>
    </w:lvl>
    <w:lvl w:ilvl="8">
      <w:start w:val="1"/>
      <w:numFmt w:val="decimal"/>
      <w:lvlText w:val="%1.%2.%3.%4.%5.%6.%7.%8.%9."/>
      <w:lvlJc w:val="left"/>
      <w:pPr>
        <w:tabs>
          <w:tab w:val="num" w:pos="6633"/>
        </w:tabs>
        <w:ind w:left="3753" w:hanging="1440"/>
      </w:pPr>
      <w:rPr>
        <w:rFonts w:hint="default"/>
      </w:rPr>
    </w:lvl>
  </w:abstractNum>
  <w:abstractNum w:abstractNumId="74" w15:restartNumberingAfterBreak="0">
    <w:nsid w:val="4F43157E"/>
    <w:multiLevelType w:val="multilevel"/>
    <w:tmpl w:val="C486CB38"/>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160"/>
        </w:tabs>
        <w:ind w:left="1224" w:hanging="504"/>
      </w:pPr>
    </w:lvl>
    <w:lvl w:ilvl="3">
      <w:start w:val="1"/>
      <w:numFmt w:val="decimal"/>
      <w:lvlText w:val="%1.%2.%3.%4."/>
      <w:lvlJc w:val="left"/>
      <w:pPr>
        <w:tabs>
          <w:tab w:val="num" w:pos="2880"/>
        </w:tabs>
        <w:ind w:left="1728" w:hanging="648"/>
      </w:pPr>
    </w:lvl>
    <w:lvl w:ilvl="4">
      <w:start w:val="1"/>
      <w:numFmt w:val="decimal"/>
      <w:lvlText w:val="%1.%2.%3.%4.%5."/>
      <w:lvlJc w:val="left"/>
      <w:pPr>
        <w:tabs>
          <w:tab w:val="num" w:pos="3600"/>
        </w:tabs>
        <w:ind w:left="2232" w:hanging="792"/>
      </w:pPr>
    </w:lvl>
    <w:lvl w:ilvl="5">
      <w:start w:val="1"/>
      <w:numFmt w:val="decimal"/>
      <w:lvlText w:val="%1.%2.%3.%4.%5.%6."/>
      <w:lvlJc w:val="left"/>
      <w:pPr>
        <w:tabs>
          <w:tab w:val="num" w:pos="4320"/>
        </w:tabs>
        <w:ind w:left="2736" w:hanging="936"/>
      </w:pPr>
    </w:lvl>
    <w:lvl w:ilvl="6">
      <w:start w:val="1"/>
      <w:numFmt w:val="decimal"/>
      <w:lvlText w:val="%1.%2.%3.%4.%5.%6.%7."/>
      <w:lvlJc w:val="left"/>
      <w:pPr>
        <w:tabs>
          <w:tab w:val="num" w:pos="5040"/>
        </w:tabs>
        <w:ind w:left="3240" w:hanging="1080"/>
      </w:pPr>
    </w:lvl>
    <w:lvl w:ilvl="7">
      <w:start w:val="1"/>
      <w:numFmt w:val="decimal"/>
      <w:lvlText w:val="%1.%2.%3.%4.%5.%6.%7.%8."/>
      <w:lvlJc w:val="left"/>
      <w:pPr>
        <w:tabs>
          <w:tab w:val="num" w:pos="5760"/>
        </w:tabs>
        <w:ind w:left="3744" w:hanging="1224"/>
      </w:pPr>
    </w:lvl>
    <w:lvl w:ilvl="8">
      <w:start w:val="1"/>
      <w:numFmt w:val="decimal"/>
      <w:lvlText w:val="%1.%2.%3.%4.%5.%6.%7.%8.%9."/>
      <w:lvlJc w:val="left"/>
      <w:pPr>
        <w:tabs>
          <w:tab w:val="num" w:pos="6480"/>
        </w:tabs>
        <w:ind w:left="4320" w:hanging="1440"/>
      </w:pPr>
    </w:lvl>
  </w:abstractNum>
  <w:abstractNum w:abstractNumId="75" w15:restartNumberingAfterBreak="0">
    <w:nsid w:val="50D302B1"/>
    <w:multiLevelType w:val="hybridMultilevel"/>
    <w:tmpl w:val="FE00C8AE"/>
    <w:lvl w:ilvl="0" w:tplc="95F8D19E">
      <w:start w:val="1"/>
      <w:numFmt w:val="bullet"/>
      <w:pStyle w:val="tablebullet"/>
      <w:lvlText w:val=""/>
      <w:lvlJc w:val="left"/>
      <w:pPr>
        <w:tabs>
          <w:tab w:val="num" w:pos="360"/>
        </w:tabs>
        <w:ind w:left="216" w:hanging="216"/>
      </w:pPr>
      <w:rPr>
        <w:rFonts w:ascii="Wingdings" w:hAnsi="Wingdings" w:hint="default"/>
        <w:color w:val="000000"/>
        <w:sz w:val="20"/>
      </w:rPr>
    </w:lvl>
    <w:lvl w:ilvl="1" w:tplc="54942AAE" w:tentative="1">
      <w:start w:val="1"/>
      <w:numFmt w:val="bullet"/>
      <w:lvlText w:val="o"/>
      <w:lvlJc w:val="left"/>
      <w:pPr>
        <w:tabs>
          <w:tab w:val="num" w:pos="1440"/>
        </w:tabs>
        <w:ind w:left="1440" w:hanging="360"/>
      </w:pPr>
      <w:rPr>
        <w:rFonts w:ascii="Courier New" w:hAnsi="Courier New" w:hint="default"/>
      </w:rPr>
    </w:lvl>
    <w:lvl w:ilvl="2" w:tplc="995A9172" w:tentative="1">
      <w:start w:val="1"/>
      <w:numFmt w:val="bullet"/>
      <w:lvlText w:val=""/>
      <w:lvlJc w:val="left"/>
      <w:pPr>
        <w:tabs>
          <w:tab w:val="num" w:pos="2160"/>
        </w:tabs>
        <w:ind w:left="2160" w:hanging="360"/>
      </w:pPr>
      <w:rPr>
        <w:rFonts w:ascii="Wingdings" w:hAnsi="Wingdings" w:hint="default"/>
      </w:rPr>
    </w:lvl>
    <w:lvl w:ilvl="3" w:tplc="3926B5EA" w:tentative="1">
      <w:start w:val="1"/>
      <w:numFmt w:val="bullet"/>
      <w:lvlText w:val=""/>
      <w:lvlJc w:val="left"/>
      <w:pPr>
        <w:tabs>
          <w:tab w:val="num" w:pos="2880"/>
        </w:tabs>
        <w:ind w:left="2880" w:hanging="360"/>
      </w:pPr>
      <w:rPr>
        <w:rFonts w:ascii="Symbol" w:hAnsi="Symbol" w:hint="default"/>
      </w:rPr>
    </w:lvl>
    <w:lvl w:ilvl="4" w:tplc="5FA47B4E" w:tentative="1">
      <w:start w:val="1"/>
      <w:numFmt w:val="bullet"/>
      <w:lvlText w:val="o"/>
      <w:lvlJc w:val="left"/>
      <w:pPr>
        <w:tabs>
          <w:tab w:val="num" w:pos="3600"/>
        </w:tabs>
        <w:ind w:left="3600" w:hanging="360"/>
      </w:pPr>
      <w:rPr>
        <w:rFonts w:ascii="Courier New" w:hAnsi="Courier New" w:hint="default"/>
      </w:rPr>
    </w:lvl>
    <w:lvl w:ilvl="5" w:tplc="BCBE76E8" w:tentative="1">
      <w:start w:val="1"/>
      <w:numFmt w:val="bullet"/>
      <w:lvlText w:val=""/>
      <w:lvlJc w:val="left"/>
      <w:pPr>
        <w:tabs>
          <w:tab w:val="num" w:pos="4320"/>
        </w:tabs>
        <w:ind w:left="4320" w:hanging="360"/>
      </w:pPr>
      <w:rPr>
        <w:rFonts w:ascii="Wingdings" w:hAnsi="Wingdings" w:hint="default"/>
      </w:rPr>
    </w:lvl>
    <w:lvl w:ilvl="6" w:tplc="2C74B4FC" w:tentative="1">
      <w:start w:val="1"/>
      <w:numFmt w:val="bullet"/>
      <w:lvlText w:val=""/>
      <w:lvlJc w:val="left"/>
      <w:pPr>
        <w:tabs>
          <w:tab w:val="num" w:pos="5040"/>
        </w:tabs>
        <w:ind w:left="5040" w:hanging="360"/>
      </w:pPr>
      <w:rPr>
        <w:rFonts w:ascii="Symbol" w:hAnsi="Symbol" w:hint="default"/>
      </w:rPr>
    </w:lvl>
    <w:lvl w:ilvl="7" w:tplc="A5CE7692" w:tentative="1">
      <w:start w:val="1"/>
      <w:numFmt w:val="bullet"/>
      <w:lvlText w:val="o"/>
      <w:lvlJc w:val="left"/>
      <w:pPr>
        <w:tabs>
          <w:tab w:val="num" w:pos="5760"/>
        </w:tabs>
        <w:ind w:left="5760" w:hanging="360"/>
      </w:pPr>
      <w:rPr>
        <w:rFonts w:ascii="Courier New" w:hAnsi="Courier New" w:hint="default"/>
      </w:rPr>
    </w:lvl>
    <w:lvl w:ilvl="8" w:tplc="44A4CC4E" w:tentative="1">
      <w:start w:val="1"/>
      <w:numFmt w:val="bullet"/>
      <w:lvlText w:val=""/>
      <w:lvlJc w:val="left"/>
      <w:pPr>
        <w:tabs>
          <w:tab w:val="num" w:pos="6480"/>
        </w:tabs>
        <w:ind w:left="6480" w:hanging="360"/>
      </w:pPr>
      <w:rPr>
        <w:rFonts w:ascii="Wingdings" w:hAnsi="Wingdings" w:hint="default"/>
      </w:rPr>
    </w:lvl>
  </w:abstractNum>
  <w:abstractNum w:abstractNumId="76" w15:restartNumberingAfterBreak="0">
    <w:nsid w:val="51E17B27"/>
    <w:multiLevelType w:val="hybridMultilevel"/>
    <w:tmpl w:val="9996B9DA"/>
    <w:lvl w:ilvl="0" w:tplc="36F60E48">
      <w:start w:val="1"/>
      <w:numFmt w:val="decimal"/>
      <w:lvlText w:val="(%1)"/>
      <w:lvlJc w:val="left"/>
      <w:pPr>
        <w:ind w:left="720" w:hanging="360"/>
      </w:pPr>
      <w:rPr>
        <w:rFonts w:hint="default"/>
      </w:rPr>
    </w:lvl>
    <w:lvl w:ilvl="1" w:tplc="515A3DBE" w:tentative="1">
      <w:start w:val="1"/>
      <w:numFmt w:val="lowerLetter"/>
      <w:lvlText w:val="%2."/>
      <w:lvlJc w:val="left"/>
      <w:pPr>
        <w:ind w:left="1440" w:hanging="360"/>
      </w:pPr>
    </w:lvl>
    <w:lvl w:ilvl="2" w:tplc="FF4A6C02" w:tentative="1">
      <w:start w:val="1"/>
      <w:numFmt w:val="lowerRoman"/>
      <w:lvlText w:val="%3."/>
      <w:lvlJc w:val="right"/>
      <w:pPr>
        <w:ind w:left="2160" w:hanging="180"/>
      </w:pPr>
    </w:lvl>
    <w:lvl w:ilvl="3" w:tplc="17B02F6E" w:tentative="1">
      <w:start w:val="1"/>
      <w:numFmt w:val="decimal"/>
      <w:lvlText w:val="%4."/>
      <w:lvlJc w:val="left"/>
      <w:pPr>
        <w:ind w:left="2880" w:hanging="360"/>
      </w:pPr>
    </w:lvl>
    <w:lvl w:ilvl="4" w:tplc="D75C8FB6" w:tentative="1">
      <w:start w:val="1"/>
      <w:numFmt w:val="lowerLetter"/>
      <w:lvlText w:val="%5."/>
      <w:lvlJc w:val="left"/>
      <w:pPr>
        <w:ind w:left="3600" w:hanging="360"/>
      </w:pPr>
    </w:lvl>
    <w:lvl w:ilvl="5" w:tplc="B7C20AA4" w:tentative="1">
      <w:start w:val="1"/>
      <w:numFmt w:val="lowerRoman"/>
      <w:lvlText w:val="%6."/>
      <w:lvlJc w:val="right"/>
      <w:pPr>
        <w:ind w:left="4320" w:hanging="180"/>
      </w:pPr>
    </w:lvl>
    <w:lvl w:ilvl="6" w:tplc="770223D4" w:tentative="1">
      <w:start w:val="1"/>
      <w:numFmt w:val="decimal"/>
      <w:lvlText w:val="%7."/>
      <w:lvlJc w:val="left"/>
      <w:pPr>
        <w:ind w:left="5040" w:hanging="360"/>
      </w:pPr>
    </w:lvl>
    <w:lvl w:ilvl="7" w:tplc="CEE27022" w:tentative="1">
      <w:start w:val="1"/>
      <w:numFmt w:val="lowerLetter"/>
      <w:lvlText w:val="%8."/>
      <w:lvlJc w:val="left"/>
      <w:pPr>
        <w:ind w:left="5760" w:hanging="360"/>
      </w:pPr>
    </w:lvl>
    <w:lvl w:ilvl="8" w:tplc="4A0AAEBA" w:tentative="1">
      <w:start w:val="1"/>
      <w:numFmt w:val="lowerRoman"/>
      <w:lvlText w:val="%9."/>
      <w:lvlJc w:val="right"/>
      <w:pPr>
        <w:ind w:left="6480" w:hanging="180"/>
      </w:pPr>
    </w:lvl>
  </w:abstractNum>
  <w:abstractNum w:abstractNumId="77" w15:restartNumberingAfterBreak="0">
    <w:nsid w:val="523E5454"/>
    <w:multiLevelType w:val="multilevel"/>
    <w:tmpl w:val="46DE1D78"/>
    <w:lvl w:ilvl="0">
      <w:start w:val="1"/>
      <w:numFmt w:val="decimal"/>
      <w:lvlText w:val="%1."/>
      <w:lvlJc w:val="left"/>
      <w:pPr>
        <w:tabs>
          <w:tab w:val="num" w:pos="4471"/>
        </w:tabs>
        <w:ind w:left="4471"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8" w15:restartNumberingAfterBreak="0">
    <w:nsid w:val="5256032C"/>
    <w:multiLevelType w:val="hybridMultilevel"/>
    <w:tmpl w:val="A76ED9B6"/>
    <w:lvl w:ilvl="0" w:tplc="B426CD94">
      <w:start w:val="2"/>
      <w:numFmt w:val="bullet"/>
      <w:lvlText w:val="-"/>
      <w:lvlJc w:val="left"/>
      <w:pPr>
        <w:ind w:left="720" w:hanging="360"/>
      </w:pPr>
      <w:rPr>
        <w:rFonts w:ascii="Arial" w:eastAsia="Times New Roman" w:hAnsi="Arial" w:cs="Arial" w:hint="default"/>
      </w:rPr>
    </w:lvl>
    <w:lvl w:ilvl="1" w:tplc="64E89D2C">
      <w:start w:val="1"/>
      <w:numFmt w:val="bullet"/>
      <w:lvlText w:val="o"/>
      <w:lvlJc w:val="left"/>
      <w:pPr>
        <w:ind w:left="1440" w:hanging="360"/>
      </w:pPr>
      <w:rPr>
        <w:rFonts w:ascii="Courier New" w:hAnsi="Courier New" w:cs="Courier New" w:hint="default"/>
      </w:rPr>
    </w:lvl>
    <w:lvl w:ilvl="2" w:tplc="2A3EF8A8">
      <w:start w:val="1"/>
      <w:numFmt w:val="bullet"/>
      <w:lvlText w:val=""/>
      <w:lvlJc w:val="left"/>
      <w:pPr>
        <w:ind w:left="2160" w:hanging="360"/>
      </w:pPr>
      <w:rPr>
        <w:rFonts w:ascii="Wingdings" w:hAnsi="Wingdings" w:hint="default"/>
      </w:rPr>
    </w:lvl>
    <w:lvl w:ilvl="3" w:tplc="F9F49410" w:tentative="1">
      <w:start w:val="1"/>
      <w:numFmt w:val="bullet"/>
      <w:lvlText w:val=""/>
      <w:lvlJc w:val="left"/>
      <w:pPr>
        <w:ind w:left="2880" w:hanging="360"/>
      </w:pPr>
      <w:rPr>
        <w:rFonts w:ascii="Symbol" w:hAnsi="Symbol" w:hint="default"/>
      </w:rPr>
    </w:lvl>
    <w:lvl w:ilvl="4" w:tplc="B0067A48" w:tentative="1">
      <w:start w:val="1"/>
      <w:numFmt w:val="bullet"/>
      <w:lvlText w:val="o"/>
      <w:lvlJc w:val="left"/>
      <w:pPr>
        <w:ind w:left="3600" w:hanging="360"/>
      </w:pPr>
      <w:rPr>
        <w:rFonts w:ascii="Courier New" w:hAnsi="Courier New" w:cs="Courier New" w:hint="default"/>
      </w:rPr>
    </w:lvl>
    <w:lvl w:ilvl="5" w:tplc="B4A00824" w:tentative="1">
      <w:start w:val="1"/>
      <w:numFmt w:val="bullet"/>
      <w:lvlText w:val=""/>
      <w:lvlJc w:val="left"/>
      <w:pPr>
        <w:ind w:left="4320" w:hanging="360"/>
      </w:pPr>
      <w:rPr>
        <w:rFonts w:ascii="Wingdings" w:hAnsi="Wingdings" w:hint="default"/>
      </w:rPr>
    </w:lvl>
    <w:lvl w:ilvl="6" w:tplc="963888FC" w:tentative="1">
      <w:start w:val="1"/>
      <w:numFmt w:val="bullet"/>
      <w:lvlText w:val=""/>
      <w:lvlJc w:val="left"/>
      <w:pPr>
        <w:ind w:left="5040" w:hanging="360"/>
      </w:pPr>
      <w:rPr>
        <w:rFonts w:ascii="Symbol" w:hAnsi="Symbol" w:hint="default"/>
      </w:rPr>
    </w:lvl>
    <w:lvl w:ilvl="7" w:tplc="A15E09D6" w:tentative="1">
      <w:start w:val="1"/>
      <w:numFmt w:val="bullet"/>
      <w:lvlText w:val="o"/>
      <w:lvlJc w:val="left"/>
      <w:pPr>
        <w:ind w:left="5760" w:hanging="360"/>
      </w:pPr>
      <w:rPr>
        <w:rFonts w:ascii="Courier New" w:hAnsi="Courier New" w:cs="Courier New" w:hint="default"/>
      </w:rPr>
    </w:lvl>
    <w:lvl w:ilvl="8" w:tplc="C1F0963E" w:tentative="1">
      <w:start w:val="1"/>
      <w:numFmt w:val="bullet"/>
      <w:lvlText w:val=""/>
      <w:lvlJc w:val="left"/>
      <w:pPr>
        <w:ind w:left="6480" w:hanging="360"/>
      </w:pPr>
      <w:rPr>
        <w:rFonts w:ascii="Wingdings" w:hAnsi="Wingdings" w:hint="default"/>
      </w:rPr>
    </w:lvl>
  </w:abstractNum>
  <w:abstractNum w:abstractNumId="79" w15:restartNumberingAfterBreak="0">
    <w:nsid w:val="55F843A3"/>
    <w:multiLevelType w:val="hybridMultilevel"/>
    <w:tmpl w:val="2A543DA6"/>
    <w:lvl w:ilvl="0" w:tplc="ED14CD48">
      <w:start w:val="1"/>
      <w:numFmt w:val="bullet"/>
      <w:pStyle w:val="StyleBold"/>
      <w:lvlText w:val=""/>
      <w:lvlJc w:val="left"/>
      <w:pPr>
        <w:tabs>
          <w:tab w:val="num" w:pos="360"/>
        </w:tabs>
        <w:ind w:left="360" w:hanging="360"/>
      </w:pPr>
      <w:rPr>
        <w:rFonts w:ascii="Symbol" w:hAnsi="Symbol" w:hint="default"/>
      </w:rPr>
    </w:lvl>
    <w:lvl w:ilvl="1" w:tplc="BCDAB278">
      <w:start w:val="1"/>
      <w:numFmt w:val="bullet"/>
      <w:lvlText w:val="o"/>
      <w:lvlJc w:val="left"/>
      <w:pPr>
        <w:tabs>
          <w:tab w:val="num" w:pos="1080"/>
        </w:tabs>
        <w:ind w:left="1080" w:hanging="360"/>
      </w:pPr>
      <w:rPr>
        <w:rFonts w:ascii="Courier New" w:hAnsi="Courier New" w:cs="Courier New" w:hint="default"/>
      </w:rPr>
    </w:lvl>
    <w:lvl w:ilvl="2" w:tplc="2CAC39CC" w:tentative="1">
      <w:start w:val="1"/>
      <w:numFmt w:val="bullet"/>
      <w:lvlText w:val=""/>
      <w:lvlJc w:val="left"/>
      <w:pPr>
        <w:tabs>
          <w:tab w:val="num" w:pos="1800"/>
        </w:tabs>
        <w:ind w:left="1800" w:hanging="360"/>
      </w:pPr>
      <w:rPr>
        <w:rFonts w:ascii="Wingdings" w:hAnsi="Wingdings" w:hint="default"/>
      </w:rPr>
    </w:lvl>
    <w:lvl w:ilvl="3" w:tplc="B33E0566" w:tentative="1">
      <w:start w:val="1"/>
      <w:numFmt w:val="bullet"/>
      <w:lvlText w:val=""/>
      <w:lvlJc w:val="left"/>
      <w:pPr>
        <w:tabs>
          <w:tab w:val="num" w:pos="2520"/>
        </w:tabs>
        <w:ind w:left="2520" w:hanging="360"/>
      </w:pPr>
      <w:rPr>
        <w:rFonts w:ascii="Symbol" w:hAnsi="Symbol" w:hint="default"/>
      </w:rPr>
    </w:lvl>
    <w:lvl w:ilvl="4" w:tplc="53FC4EEA" w:tentative="1">
      <w:start w:val="1"/>
      <w:numFmt w:val="bullet"/>
      <w:lvlText w:val="o"/>
      <w:lvlJc w:val="left"/>
      <w:pPr>
        <w:tabs>
          <w:tab w:val="num" w:pos="3240"/>
        </w:tabs>
        <w:ind w:left="3240" w:hanging="360"/>
      </w:pPr>
      <w:rPr>
        <w:rFonts w:ascii="Courier New" w:hAnsi="Courier New" w:cs="Courier New" w:hint="default"/>
      </w:rPr>
    </w:lvl>
    <w:lvl w:ilvl="5" w:tplc="DD1C27B2" w:tentative="1">
      <w:start w:val="1"/>
      <w:numFmt w:val="bullet"/>
      <w:lvlText w:val=""/>
      <w:lvlJc w:val="left"/>
      <w:pPr>
        <w:tabs>
          <w:tab w:val="num" w:pos="3960"/>
        </w:tabs>
        <w:ind w:left="3960" w:hanging="360"/>
      </w:pPr>
      <w:rPr>
        <w:rFonts w:ascii="Wingdings" w:hAnsi="Wingdings" w:hint="default"/>
      </w:rPr>
    </w:lvl>
    <w:lvl w:ilvl="6" w:tplc="5832E9C4" w:tentative="1">
      <w:start w:val="1"/>
      <w:numFmt w:val="bullet"/>
      <w:lvlText w:val=""/>
      <w:lvlJc w:val="left"/>
      <w:pPr>
        <w:tabs>
          <w:tab w:val="num" w:pos="4680"/>
        </w:tabs>
        <w:ind w:left="4680" w:hanging="360"/>
      </w:pPr>
      <w:rPr>
        <w:rFonts w:ascii="Symbol" w:hAnsi="Symbol" w:hint="default"/>
      </w:rPr>
    </w:lvl>
    <w:lvl w:ilvl="7" w:tplc="BA90C17A" w:tentative="1">
      <w:start w:val="1"/>
      <w:numFmt w:val="bullet"/>
      <w:lvlText w:val="o"/>
      <w:lvlJc w:val="left"/>
      <w:pPr>
        <w:tabs>
          <w:tab w:val="num" w:pos="5400"/>
        </w:tabs>
        <w:ind w:left="5400" w:hanging="360"/>
      </w:pPr>
      <w:rPr>
        <w:rFonts w:ascii="Courier New" w:hAnsi="Courier New" w:cs="Courier New" w:hint="default"/>
      </w:rPr>
    </w:lvl>
    <w:lvl w:ilvl="8" w:tplc="08B45EC4" w:tentative="1">
      <w:start w:val="1"/>
      <w:numFmt w:val="bullet"/>
      <w:lvlText w:val=""/>
      <w:lvlJc w:val="left"/>
      <w:pPr>
        <w:tabs>
          <w:tab w:val="num" w:pos="6120"/>
        </w:tabs>
        <w:ind w:left="6120" w:hanging="360"/>
      </w:pPr>
      <w:rPr>
        <w:rFonts w:ascii="Wingdings" w:hAnsi="Wingdings" w:hint="default"/>
      </w:rPr>
    </w:lvl>
  </w:abstractNum>
  <w:abstractNum w:abstractNumId="80" w15:restartNumberingAfterBreak="0">
    <w:nsid w:val="56ED075B"/>
    <w:multiLevelType w:val="hybridMultilevel"/>
    <w:tmpl w:val="B4D60842"/>
    <w:lvl w:ilvl="0" w:tplc="DC647CB6">
      <w:start w:val="1"/>
      <w:numFmt w:val="bullet"/>
      <w:lvlText w:val=""/>
      <w:lvlJc w:val="left"/>
      <w:pPr>
        <w:tabs>
          <w:tab w:val="num" w:pos="1800"/>
        </w:tabs>
        <w:ind w:left="1800" w:hanging="360"/>
      </w:pPr>
      <w:rPr>
        <w:rFonts w:ascii="Symbol" w:hAnsi="Symbol" w:hint="default"/>
      </w:rPr>
    </w:lvl>
    <w:lvl w:ilvl="1" w:tplc="DE48F68A">
      <w:start w:val="1"/>
      <w:numFmt w:val="bullet"/>
      <w:lvlText w:val="o"/>
      <w:lvlJc w:val="left"/>
      <w:pPr>
        <w:tabs>
          <w:tab w:val="num" w:pos="2520"/>
        </w:tabs>
        <w:ind w:left="2520" w:hanging="360"/>
      </w:pPr>
      <w:rPr>
        <w:rFonts w:ascii="Courier New" w:hAnsi="Courier New" w:cs="Courier New" w:hint="default"/>
      </w:rPr>
    </w:lvl>
    <w:lvl w:ilvl="2" w:tplc="8E5E2AEC" w:tentative="1">
      <w:start w:val="1"/>
      <w:numFmt w:val="bullet"/>
      <w:lvlText w:val=""/>
      <w:lvlJc w:val="left"/>
      <w:pPr>
        <w:tabs>
          <w:tab w:val="num" w:pos="3240"/>
        </w:tabs>
        <w:ind w:left="3240" w:hanging="360"/>
      </w:pPr>
      <w:rPr>
        <w:rFonts w:ascii="Wingdings" w:hAnsi="Wingdings" w:hint="default"/>
      </w:rPr>
    </w:lvl>
    <w:lvl w:ilvl="3" w:tplc="08027FFA" w:tentative="1">
      <w:start w:val="1"/>
      <w:numFmt w:val="bullet"/>
      <w:lvlText w:val=""/>
      <w:lvlJc w:val="left"/>
      <w:pPr>
        <w:tabs>
          <w:tab w:val="num" w:pos="3960"/>
        </w:tabs>
        <w:ind w:left="3960" w:hanging="360"/>
      </w:pPr>
      <w:rPr>
        <w:rFonts w:ascii="Symbol" w:hAnsi="Symbol" w:hint="default"/>
      </w:rPr>
    </w:lvl>
    <w:lvl w:ilvl="4" w:tplc="3CDE780E" w:tentative="1">
      <w:start w:val="1"/>
      <w:numFmt w:val="bullet"/>
      <w:lvlText w:val="o"/>
      <w:lvlJc w:val="left"/>
      <w:pPr>
        <w:tabs>
          <w:tab w:val="num" w:pos="4680"/>
        </w:tabs>
        <w:ind w:left="4680" w:hanging="360"/>
      </w:pPr>
      <w:rPr>
        <w:rFonts w:ascii="Courier New" w:hAnsi="Courier New" w:cs="Courier New" w:hint="default"/>
      </w:rPr>
    </w:lvl>
    <w:lvl w:ilvl="5" w:tplc="2A3CB6F6" w:tentative="1">
      <w:start w:val="1"/>
      <w:numFmt w:val="bullet"/>
      <w:lvlText w:val=""/>
      <w:lvlJc w:val="left"/>
      <w:pPr>
        <w:tabs>
          <w:tab w:val="num" w:pos="5400"/>
        </w:tabs>
        <w:ind w:left="5400" w:hanging="360"/>
      </w:pPr>
      <w:rPr>
        <w:rFonts w:ascii="Wingdings" w:hAnsi="Wingdings" w:hint="default"/>
      </w:rPr>
    </w:lvl>
    <w:lvl w:ilvl="6" w:tplc="6D7CD15E" w:tentative="1">
      <w:start w:val="1"/>
      <w:numFmt w:val="bullet"/>
      <w:lvlText w:val=""/>
      <w:lvlJc w:val="left"/>
      <w:pPr>
        <w:tabs>
          <w:tab w:val="num" w:pos="6120"/>
        </w:tabs>
        <w:ind w:left="6120" w:hanging="360"/>
      </w:pPr>
      <w:rPr>
        <w:rFonts w:ascii="Symbol" w:hAnsi="Symbol" w:hint="default"/>
      </w:rPr>
    </w:lvl>
    <w:lvl w:ilvl="7" w:tplc="80F80D12" w:tentative="1">
      <w:start w:val="1"/>
      <w:numFmt w:val="bullet"/>
      <w:lvlText w:val="o"/>
      <w:lvlJc w:val="left"/>
      <w:pPr>
        <w:tabs>
          <w:tab w:val="num" w:pos="6840"/>
        </w:tabs>
        <w:ind w:left="6840" w:hanging="360"/>
      </w:pPr>
      <w:rPr>
        <w:rFonts w:ascii="Courier New" w:hAnsi="Courier New" w:cs="Courier New" w:hint="default"/>
      </w:rPr>
    </w:lvl>
    <w:lvl w:ilvl="8" w:tplc="CF00C718" w:tentative="1">
      <w:start w:val="1"/>
      <w:numFmt w:val="bullet"/>
      <w:lvlText w:val=""/>
      <w:lvlJc w:val="left"/>
      <w:pPr>
        <w:tabs>
          <w:tab w:val="num" w:pos="7560"/>
        </w:tabs>
        <w:ind w:left="7560" w:hanging="360"/>
      </w:pPr>
      <w:rPr>
        <w:rFonts w:ascii="Wingdings" w:hAnsi="Wingdings" w:hint="default"/>
      </w:rPr>
    </w:lvl>
  </w:abstractNum>
  <w:abstractNum w:abstractNumId="81" w15:restartNumberingAfterBreak="0">
    <w:nsid w:val="5AF23A35"/>
    <w:multiLevelType w:val="hybridMultilevel"/>
    <w:tmpl w:val="F4D8972C"/>
    <w:lvl w:ilvl="0" w:tplc="38FA562A">
      <w:start w:val="1"/>
      <w:numFmt w:val="decimal"/>
      <w:pStyle w:val="Stylelen11ptBold"/>
      <w:lvlText w:val="%1."/>
      <w:lvlJc w:val="left"/>
      <w:pPr>
        <w:ind w:left="720" w:hanging="360"/>
      </w:pPr>
    </w:lvl>
    <w:lvl w:ilvl="1" w:tplc="EC7ABE90">
      <w:start w:val="1"/>
      <w:numFmt w:val="decimal"/>
      <w:lvlText w:val="%2."/>
      <w:lvlJc w:val="left"/>
      <w:pPr>
        <w:tabs>
          <w:tab w:val="num" w:pos="1440"/>
        </w:tabs>
        <w:ind w:left="1440" w:hanging="360"/>
      </w:pPr>
    </w:lvl>
    <w:lvl w:ilvl="2" w:tplc="3B38677A">
      <w:start w:val="1"/>
      <w:numFmt w:val="decimal"/>
      <w:lvlText w:val="%3."/>
      <w:lvlJc w:val="left"/>
      <w:pPr>
        <w:tabs>
          <w:tab w:val="num" w:pos="2160"/>
        </w:tabs>
        <w:ind w:left="2160" w:hanging="360"/>
      </w:pPr>
    </w:lvl>
    <w:lvl w:ilvl="3" w:tplc="094E4D44">
      <w:start w:val="1"/>
      <w:numFmt w:val="decimal"/>
      <w:lvlText w:val="%4."/>
      <w:lvlJc w:val="left"/>
      <w:pPr>
        <w:tabs>
          <w:tab w:val="num" w:pos="2880"/>
        </w:tabs>
        <w:ind w:left="2880" w:hanging="360"/>
      </w:pPr>
    </w:lvl>
    <w:lvl w:ilvl="4" w:tplc="9E523446">
      <w:start w:val="1"/>
      <w:numFmt w:val="decimal"/>
      <w:lvlText w:val="%5."/>
      <w:lvlJc w:val="left"/>
      <w:pPr>
        <w:tabs>
          <w:tab w:val="num" w:pos="3600"/>
        </w:tabs>
        <w:ind w:left="3600" w:hanging="360"/>
      </w:pPr>
    </w:lvl>
    <w:lvl w:ilvl="5" w:tplc="DF427A26">
      <w:start w:val="1"/>
      <w:numFmt w:val="decimal"/>
      <w:lvlText w:val="%6."/>
      <w:lvlJc w:val="left"/>
      <w:pPr>
        <w:tabs>
          <w:tab w:val="num" w:pos="4320"/>
        </w:tabs>
        <w:ind w:left="4320" w:hanging="360"/>
      </w:pPr>
    </w:lvl>
    <w:lvl w:ilvl="6" w:tplc="A5C63528">
      <w:start w:val="1"/>
      <w:numFmt w:val="decimal"/>
      <w:lvlText w:val="%7."/>
      <w:lvlJc w:val="left"/>
      <w:pPr>
        <w:tabs>
          <w:tab w:val="num" w:pos="5040"/>
        </w:tabs>
        <w:ind w:left="5040" w:hanging="360"/>
      </w:pPr>
    </w:lvl>
    <w:lvl w:ilvl="7" w:tplc="A2C00D38">
      <w:start w:val="1"/>
      <w:numFmt w:val="decimal"/>
      <w:lvlText w:val="%8."/>
      <w:lvlJc w:val="left"/>
      <w:pPr>
        <w:tabs>
          <w:tab w:val="num" w:pos="5760"/>
        </w:tabs>
        <w:ind w:left="5760" w:hanging="360"/>
      </w:pPr>
    </w:lvl>
    <w:lvl w:ilvl="8" w:tplc="795E8E6A">
      <w:start w:val="1"/>
      <w:numFmt w:val="decimal"/>
      <w:lvlText w:val="%9."/>
      <w:lvlJc w:val="left"/>
      <w:pPr>
        <w:tabs>
          <w:tab w:val="num" w:pos="6480"/>
        </w:tabs>
        <w:ind w:left="6480" w:hanging="360"/>
      </w:pPr>
    </w:lvl>
  </w:abstractNum>
  <w:abstractNum w:abstractNumId="82" w15:restartNumberingAfterBreak="0">
    <w:nsid w:val="5CDA691E"/>
    <w:multiLevelType w:val="singleLevel"/>
    <w:tmpl w:val="3F5402BE"/>
    <w:lvl w:ilvl="0">
      <w:start w:val="1"/>
      <w:numFmt w:val="lowerLetter"/>
      <w:pStyle w:val="Heading1"/>
      <w:lvlText w:val="%1)"/>
      <w:legacy w:legacy="1" w:legacySpace="0" w:legacyIndent="283"/>
      <w:lvlJc w:val="left"/>
      <w:pPr>
        <w:ind w:left="283" w:hanging="283"/>
      </w:pPr>
    </w:lvl>
  </w:abstractNum>
  <w:abstractNum w:abstractNumId="83" w15:restartNumberingAfterBreak="0">
    <w:nsid w:val="5E220BD1"/>
    <w:multiLevelType w:val="hybridMultilevel"/>
    <w:tmpl w:val="A060EB4C"/>
    <w:lvl w:ilvl="0" w:tplc="ADF2D330">
      <w:start w:val="1"/>
      <w:numFmt w:val="decimal"/>
      <w:lvlText w:val="(%1)"/>
      <w:lvlJc w:val="left"/>
      <w:pPr>
        <w:ind w:left="720" w:hanging="360"/>
      </w:pPr>
      <w:rPr>
        <w:rFonts w:hint="default"/>
      </w:rPr>
    </w:lvl>
    <w:lvl w:ilvl="1" w:tplc="624EC758" w:tentative="1">
      <w:start w:val="1"/>
      <w:numFmt w:val="lowerLetter"/>
      <w:lvlText w:val="%2."/>
      <w:lvlJc w:val="left"/>
      <w:pPr>
        <w:ind w:left="1440" w:hanging="360"/>
      </w:pPr>
    </w:lvl>
    <w:lvl w:ilvl="2" w:tplc="F5CC40C0" w:tentative="1">
      <w:start w:val="1"/>
      <w:numFmt w:val="lowerRoman"/>
      <w:lvlText w:val="%3."/>
      <w:lvlJc w:val="right"/>
      <w:pPr>
        <w:ind w:left="2160" w:hanging="180"/>
      </w:pPr>
    </w:lvl>
    <w:lvl w:ilvl="3" w:tplc="8FB2076E" w:tentative="1">
      <w:start w:val="1"/>
      <w:numFmt w:val="decimal"/>
      <w:lvlText w:val="%4."/>
      <w:lvlJc w:val="left"/>
      <w:pPr>
        <w:ind w:left="2880" w:hanging="360"/>
      </w:pPr>
    </w:lvl>
    <w:lvl w:ilvl="4" w:tplc="6C289900" w:tentative="1">
      <w:start w:val="1"/>
      <w:numFmt w:val="lowerLetter"/>
      <w:lvlText w:val="%5."/>
      <w:lvlJc w:val="left"/>
      <w:pPr>
        <w:ind w:left="3600" w:hanging="360"/>
      </w:pPr>
    </w:lvl>
    <w:lvl w:ilvl="5" w:tplc="FD58A682" w:tentative="1">
      <w:start w:val="1"/>
      <w:numFmt w:val="lowerRoman"/>
      <w:lvlText w:val="%6."/>
      <w:lvlJc w:val="right"/>
      <w:pPr>
        <w:ind w:left="4320" w:hanging="180"/>
      </w:pPr>
    </w:lvl>
    <w:lvl w:ilvl="6" w:tplc="3A66BCE2" w:tentative="1">
      <w:start w:val="1"/>
      <w:numFmt w:val="decimal"/>
      <w:lvlText w:val="%7."/>
      <w:lvlJc w:val="left"/>
      <w:pPr>
        <w:ind w:left="5040" w:hanging="360"/>
      </w:pPr>
    </w:lvl>
    <w:lvl w:ilvl="7" w:tplc="A39AC066" w:tentative="1">
      <w:start w:val="1"/>
      <w:numFmt w:val="lowerLetter"/>
      <w:lvlText w:val="%8."/>
      <w:lvlJc w:val="left"/>
      <w:pPr>
        <w:ind w:left="5760" w:hanging="360"/>
      </w:pPr>
    </w:lvl>
    <w:lvl w:ilvl="8" w:tplc="A10CDAB8" w:tentative="1">
      <w:start w:val="1"/>
      <w:numFmt w:val="lowerRoman"/>
      <w:lvlText w:val="%9."/>
      <w:lvlJc w:val="right"/>
      <w:pPr>
        <w:ind w:left="6480" w:hanging="180"/>
      </w:pPr>
    </w:lvl>
  </w:abstractNum>
  <w:abstractNum w:abstractNumId="84" w15:restartNumberingAfterBreak="0">
    <w:nsid w:val="61815767"/>
    <w:multiLevelType w:val="hybridMultilevel"/>
    <w:tmpl w:val="A880C186"/>
    <w:lvl w:ilvl="0" w:tplc="1A7A0ECC">
      <w:start w:val="1"/>
      <w:numFmt w:val="decimal"/>
      <w:pStyle w:val="emcsbodynumbered"/>
      <w:lvlText w:val="%1."/>
      <w:lvlJc w:val="left"/>
      <w:pPr>
        <w:tabs>
          <w:tab w:val="num" w:pos="992"/>
        </w:tabs>
        <w:ind w:left="992" w:hanging="425"/>
      </w:pPr>
      <w:rPr>
        <w:rFonts w:hint="default"/>
      </w:rPr>
    </w:lvl>
    <w:lvl w:ilvl="1" w:tplc="FBACB428" w:tentative="1">
      <w:start w:val="1"/>
      <w:numFmt w:val="lowerLetter"/>
      <w:lvlText w:val="%2."/>
      <w:lvlJc w:val="left"/>
      <w:pPr>
        <w:tabs>
          <w:tab w:val="num" w:pos="1440"/>
        </w:tabs>
        <w:ind w:left="1440" w:hanging="360"/>
      </w:pPr>
    </w:lvl>
    <w:lvl w:ilvl="2" w:tplc="E0884D8C" w:tentative="1">
      <w:start w:val="1"/>
      <w:numFmt w:val="lowerRoman"/>
      <w:lvlText w:val="%3."/>
      <w:lvlJc w:val="right"/>
      <w:pPr>
        <w:tabs>
          <w:tab w:val="num" w:pos="2160"/>
        </w:tabs>
        <w:ind w:left="2160" w:hanging="180"/>
      </w:pPr>
    </w:lvl>
    <w:lvl w:ilvl="3" w:tplc="7DC4353E" w:tentative="1">
      <w:start w:val="1"/>
      <w:numFmt w:val="decimal"/>
      <w:lvlText w:val="%4."/>
      <w:lvlJc w:val="left"/>
      <w:pPr>
        <w:tabs>
          <w:tab w:val="num" w:pos="2880"/>
        </w:tabs>
        <w:ind w:left="2880" w:hanging="360"/>
      </w:pPr>
    </w:lvl>
    <w:lvl w:ilvl="4" w:tplc="17F202D0" w:tentative="1">
      <w:start w:val="1"/>
      <w:numFmt w:val="lowerLetter"/>
      <w:lvlText w:val="%5."/>
      <w:lvlJc w:val="left"/>
      <w:pPr>
        <w:tabs>
          <w:tab w:val="num" w:pos="3600"/>
        </w:tabs>
        <w:ind w:left="3600" w:hanging="360"/>
      </w:pPr>
    </w:lvl>
    <w:lvl w:ilvl="5" w:tplc="33781248" w:tentative="1">
      <w:start w:val="1"/>
      <w:numFmt w:val="lowerRoman"/>
      <w:lvlText w:val="%6."/>
      <w:lvlJc w:val="right"/>
      <w:pPr>
        <w:tabs>
          <w:tab w:val="num" w:pos="4320"/>
        </w:tabs>
        <w:ind w:left="4320" w:hanging="180"/>
      </w:pPr>
    </w:lvl>
    <w:lvl w:ilvl="6" w:tplc="AFD4FD4A" w:tentative="1">
      <w:start w:val="1"/>
      <w:numFmt w:val="decimal"/>
      <w:lvlText w:val="%7."/>
      <w:lvlJc w:val="left"/>
      <w:pPr>
        <w:tabs>
          <w:tab w:val="num" w:pos="5040"/>
        </w:tabs>
        <w:ind w:left="5040" w:hanging="360"/>
      </w:pPr>
    </w:lvl>
    <w:lvl w:ilvl="7" w:tplc="C4E62862" w:tentative="1">
      <w:start w:val="1"/>
      <w:numFmt w:val="lowerLetter"/>
      <w:lvlText w:val="%8."/>
      <w:lvlJc w:val="left"/>
      <w:pPr>
        <w:tabs>
          <w:tab w:val="num" w:pos="5760"/>
        </w:tabs>
        <w:ind w:left="5760" w:hanging="360"/>
      </w:pPr>
    </w:lvl>
    <w:lvl w:ilvl="8" w:tplc="81FE5AAC" w:tentative="1">
      <w:start w:val="1"/>
      <w:numFmt w:val="lowerRoman"/>
      <w:lvlText w:val="%9."/>
      <w:lvlJc w:val="right"/>
      <w:pPr>
        <w:tabs>
          <w:tab w:val="num" w:pos="6480"/>
        </w:tabs>
        <w:ind w:left="6480" w:hanging="180"/>
      </w:pPr>
    </w:lvl>
  </w:abstractNum>
  <w:abstractNum w:abstractNumId="85" w15:restartNumberingAfterBreak="0">
    <w:nsid w:val="627F6FEC"/>
    <w:multiLevelType w:val="hybridMultilevel"/>
    <w:tmpl w:val="1D6611C2"/>
    <w:lvl w:ilvl="0" w:tplc="79D67886">
      <w:start w:val="1"/>
      <w:numFmt w:val="bullet"/>
      <w:pStyle w:val="tokezadokazila"/>
      <w:lvlText w:val="o"/>
      <w:lvlJc w:val="left"/>
      <w:pPr>
        <w:tabs>
          <w:tab w:val="num" w:pos="1428"/>
        </w:tabs>
        <w:ind w:left="1428" w:hanging="360"/>
      </w:pPr>
      <w:rPr>
        <w:rFonts w:ascii="Courier New" w:hAnsi="Courier New" w:cs="Courier New" w:hint="default"/>
      </w:rPr>
    </w:lvl>
    <w:lvl w:ilvl="1" w:tplc="3DF2BAB4" w:tentative="1">
      <w:start w:val="1"/>
      <w:numFmt w:val="bullet"/>
      <w:lvlText w:val="o"/>
      <w:lvlJc w:val="left"/>
      <w:pPr>
        <w:tabs>
          <w:tab w:val="num" w:pos="2148"/>
        </w:tabs>
        <w:ind w:left="2148" w:hanging="360"/>
      </w:pPr>
      <w:rPr>
        <w:rFonts w:ascii="Courier New" w:hAnsi="Courier New" w:cs="Courier New" w:hint="default"/>
      </w:rPr>
    </w:lvl>
    <w:lvl w:ilvl="2" w:tplc="1CD45DFE">
      <w:start w:val="1"/>
      <w:numFmt w:val="bullet"/>
      <w:lvlText w:val=""/>
      <w:lvlJc w:val="left"/>
      <w:pPr>
        <w:tabs>
          <w:tab w:val="num" w:pos="2868"/>
        </w:tabs>
        <w:ind w:left="2868" w:hanging="360"/>
      </w:pPr>
      <w:rPr>
        <w:rFonts w:ascii="Wingdings" w:hAnsi="Wingdings" w:hint="default"/>
      </w:rPr>
    </w:lvl>
    <w:lvl w:ilvl="3" w:tplc="70946CDC" w:tentative="1">
      <w:start w:val="1"/>
      <w:numFmt w:val="bullet"/>
      <w:lvlText w:val=""/>
      <w:lvlJc w:val="left"/>
      <w:pPr>
        <w:tabs>
          <w:tab w:val="num" w:pos="3588"/>
        </w:tabs>
        <w:ind w:left="3588" w:hanging="360"/>
      </w:pPr>
      <w:rPr>
        <w:rFonts w:ascii="Symbol" w:hAnsi="Symbol" w:hint="default"/>
      </w:rPr>
    </w:lvl>
    <w:lvl w:ilvl="4" w:tplc="B8D2CBA0" w:tentative="1">
      <w:start w:val="1"/>
      <w:numFmt w:val="bullet"/>
      <w:lvlText w:val="o"/>
      <w:lvlJc w:val="left"/>
      <w:pPr>
        <w:tabs>
          <w:tab w:val="num" w:pos="4308"/>
        </w:tabs>
        <w:ind w:left="4308" w:hanging="360"/>
      </w:pPr>
      <w:rPr>
        <w:rFonts w:ascii="Courier New" w:hAnsi="Courier New" w:cs="Courier New" w:hint="default"/>
      </w:rPr>
    </w:lvl>
    <w:lvl w:ilvl="5" w:tplc="6F14B5B8" w:tentative="1">
      <w:start w:val="1"/>
      <w:numFmt w:val="bullet"/>
      <w:lvlText w:val=""/>
      <w:lvlJc w:val="left"/>
      <w:pPr>
        <w:tabs>
          <w:tab w:val="num" w:pos="5028"/>
        </w:tabs>
        <w:ind w:left="5028" w:hanging="360"/>
      </w:pPr>
      <w:rPr>
        <w:rFonts w:ascii="Wingdings" w:hAnsi="Wingdings" w:hint="default"/>
      </w:rPr>
    </w:lvl>
    <w:lvl w:ilvl="6" w:tplc="F796C166" w:tentative="1">
      <w:start w:val="1"/>
      <w:numFmt w:val="bullet"/>
      <w:lvlText w:val=""/>
      <w:lvlJc w:val="left"/>
      <w:pPr>
        <w:tabs>
          <w:tab w:val="num" w:pos="5748"/>
        </w:tabs>
        <w:ind w:left="5748" w:hanging="360"/>
      </w:pPr>
      <w:rPr>
        <w:rFonts w:ascii="Symbol" w:hAnsi="Symbol" w:hint="default"/>
      </w:rPr>
    </w:lvl>
    <w:lvl w:ilvl="7" w:tplc="142AE682" w:tentative="1">
      <w:start w:val="1"/>
      <w:numFmt w:val="bullet"/>
      <w:lvlText w:val="o"/>
      <w:lvlJc w:val="left"/>
      <w:pPr>
        <w:tabs>
          <w:tab w:val="num" w:pos="6468"/>
        </w:tabs>
        <w:ind w:left="6468" w:hanging="360"/>
      </w:pPr>
      <w:rPr>
        <w:rFonts w:ascii="Courier New" w:hAnsi="Courier New" w:cs="Courier New" w:hint="default"/>
      </w:rPr>
    </w:lvl>
    <w:lvl w:ilvl="8" w:tplc="CD7A7562" w:tentative="1">
      <w:start w:val="1"/>
      <w:numFmt w:val="bullet"/>
      <w:lvlText w:val=""/>
      <w:lvlJc w:val="left"/>
      <w:pPr>
        <w:tabs>
          <w:tab w:val="num" w:pos="7188"/>
        </w:tabs>
        <w:ind w:left="7188" w:hanging="360"/>
      </w:pPr>
      <w:rPr>
        <w:rFonts w:ascii="Wingdings" w:hAnsi="Wingdings" w:hint="default"/>
      </w:rPr>
    </w:lvl>
  </w:abstractNum>
  <w:abstractNum w:abstractNumId="86" w15:restartNumberingAfterBreak="0">
    <w:nsid w:val="632D72A6"/>
    <w:multiLevelType w:val="hybridMultilevel"/>
    <w:tmpl w:val="2D846954"/>
    <w:lvl w:ilvl="0" w:tplc="7C46EDB0">
      <w:start w:val="1"/>
      <w:numFmt w:val="bullet"/>
      <w:lvlText w:val=""/>
      <w:lvlJc w:val="left"/>
      <w:pPr>
        <w:ind w:left="720" w:hanging="360"/>
      </w:pPr>
      <w:rPr>
        <w:rFonts w:ascii="Symbol" w:hAnsi="Symbol" w:hint="default"/>
      </w:rPr>
    </w:lvl>
    <w:lvl w:ilvl="1" w:tplc="401A8EE2" w:tentative="1">
      <w:start w:val="1"/>
      <w:numFmt w:val="bullet"/>
      <w:lvlText w:val="o"/>
      <w:lvlJc w:val="left"/>
      <w:pPr>
        <w:ind w:left="1440" w:hanging="360"/>
      </w:pPr>
      <w:rPr>
        <w:rFonts w:ascii="Courier New" w:hAnsi="Courier New" w:cs="Courier New" w:hint="default"/>
      </w:rPr>
    </w:lvl>
    <w:lvl w:ilvl="2" w:tplc="0E2058EA" w:tentative="1">
      <w:start w:val="1"/>
      <w:numFmt w:val="bullet"/>
      <w:lvlText w:val=""/>
      <w:lvlJc w:val="left"/>
      <w:pPr>
        <w:ind w:left="2160" w:hanging="360"/>
      </w:pPr>
      <w:rPr>
        <w:rFonts w:ascii="Wingdings" w:hAnsi="Wingdings" w:hint="default"/>
      </w:rPr>
    </w:lvl>
    <w:lvl w:ilvl="3" w:tplc="A22AC906" w:tentative="1">
      <w:start w:val="1"/>
      <w:numFmt w:val="bullet"/>
      <w:lvlText w:val=""/>
      <w:lvlJc w:val="left"/>
      <w:pPr>
        <w:ind w:left="2880" w:hanging="360"/>
      </w:pPr>
      <w:rPr>
        <w:rFonts w:ascii="Symbol" w:hAnsi="Symbol" w:hint="default"/>
      </w:rPr>
    </w:lvl>
    <w:lvl w:ilvl="4" w:tplc="9E0842DE" w:tentative="1">
      <w:start w:val="1"/>
      <w:numFmt w:val="bullet"/>
      <w:lvlText w:val="o"/>
      <w:lvlJc w:val="left"/>
      <w:pPr>
        <w:ind w:left="3600" w:hanging="360"/>
      </w:pPr>
      <w:rPr>
        <w:rFonts w:ascii="Courier New" w:hAnsi="Courier New" w:cs="Courier New" w:hint="default"/>
      </w:rPr>
    </w:lvl>
    <w:lvl w:ilvl="5" w:tplc="966044B0" w:tentative="1">
      <w:start w:val="1"/>
      <w:numFmt w:val="bullet"/>
      <w:lvlText w:val=""/>
      <w:lvlJc w:val="left"/>
      <w:pPr>
        <w:ind w:left="4320" w:hanging="360"/>
      </w:pPr>
      <w:rPr>
        <w:rFonts w:ascii="Wingdings" w:hAnsi="Wingdings" w:hint="default"/>
      </w:rPr>
    </w:lvl>
    <w:lvl w:ilvl="6" w:tplc="858AA670" w:tentative="1">
      <w:start w:val="1"/>
      <w:numFmt w:val="bullet"/>
      <w:lvlText w:val=""/>
      <w:lvlJc w:val="left"/>
      <w:pPr>
        <w:ind w:left="5040" w:hanging="360"/>
      </w:pPr>
      <w:rPr>
        <w:rFonts w:ascii="Symbol" w:hAnsi="Symbol" w:hint="default"/>
      </w:rPr>
    </w:lvl>
    <w:lvl w:ilvl="7" w:tplc="C0B2F5DE" w:tentative="1">
      <w:start w:val="1"/>
      <w:numFmt w:val="bullet"/>
      <w:lvlText w:val="o"/>
      <w:lvlJc w:val="left"/>
      <w:pPr>
        <w:ind w:left="5760" w:hanging="360"/>
      </w:pPr>
      <w:rPr>
        <w:rFonts w:ascii="Courier New" w:hAnsi="Courier New" w:cs="Courier New" w:hint="default"/>
      </w:rPr>
    </w:lvl>
    <w:lvl w:ilvl="8" w:tplc="DBC833EC" w:tentative="1">
      <w:start w:val="1"/>
      <w:numFmt w:val="bullet"/>
      <w:lvlText w:val=""/>
      <w:lvlJc w:val="left"/>
      <w:pPr>
        <w:ind w:left="6480" w:hanging="360"/>
      </w:pPr>
      <w:rPr>
        <w:rFonts w:ascii="Wingdings" w:hAnsi="Wingdings" w:hint="default"/>
      </w:rPr>
    </w:lvl>
  </w:abstractNum>
  <w:abstractNum w:abstractNumId="87" w15:restartNumberingAfterBreak="0">
    <w:nsid w:val="663F4B81"/>
    <w:multiLevelType w:val="multilevel"/>
    <w:tmpl w:val="7DF49702"/>
    <w:lvl w:ilvl="0">
      <w:start w:val="1"/>
      <w:numFmt w:val="decimal"/>
      <w:lvlText w:val="%1."/>
      <w:lvlJc w:val="left"/>
      <w:pPr>
        <w:tabs>
          <w:tab w:val="num" w:pos="851"/>
        </w:tabs>
        <w:ind w:left="851" w:hanging="851"/>
      </w:pPr>
      <w:rPr>
        <w:rFonts w:hint="default"/>
      </w:rPr>
    </w:lvl>
    <w:lvl w:ilvl="1">
      <w:start w:val="1"/>
      <w:numFmt w:val="decimal"/>
      <w:isLgl/>
      <w:lvlText w:val="%1.%2"/>
      <w:lvlJc w:val="left"/>
      <w:pPr>
        <w:tabs>
          <w:tab w:val="num" w:pos="851"/>
        </w:tabs>
        <w:ind w:left="851" w:hanging="851"/>
      </w:pPr>
      <w:rPr>
        <w:rFonts w:hint="default"/>
      </w:rPr>
    </w:lvl>
    <w:lvl w:ilvl="2">
      <w:start w:val="1"/>
      <w:numFmt w:val="decimal"/>
      <w:isLgl/>
      <w:lvlText w:val="%1.%2.%3"/>
      <w:lvlJc w:val="left"/>
      <w:pPr>
        <w:tabs>
          <w:tab w:val="num" w:pos="851"/>
        </w:tabs>
        <w:ind w:left="851" w:hanging="851"/>
      </w:pPr>
      <w:rPr>
        <w:rFonts w:ascii="Times New Roman" w:hAnsi="Times New Roman" w:hint="default"/>
        <w:b/>
        <w:i w:val="0"/>
        <w:sz w:val="22"/>
        <w:szCs w:val="22"/>
      </w:rPr>
    </w:lvl>
    <w:lvl w:ilvl="3">
      <w:start w:val="1"/>
      <w:numFmt w:val="decimal"/>
      <w:pStyle w:val="SlogNaslov4Pred12pt"/>
      <w:isLgl/>
      <w:lvlText w:val="%1.%2.%3.%4"/>
      <w:lvlJc w:val="left"/>
      <w:pPr>
        <w:tabs>
          <w:tab w:val="num" w:pos="851"/>
        </w:tabs>
        <w:ind w:left="851" w:hanging="851"/>
      </w:pPr>
      <w:rPr>
        <w:rFonts w:hint="default"/>
        <w:b w:val="0"/>
      </w:rPr>
    </w:lvl>
    <w:lvl w:ilvl="4">
      <w:start w:val="1"/>
      <w:numFmt w:val="decimal"/>
      <w:isLgl/>
      <w:lvlText w:val="%1.%2.%3.%4.%5"/>
      <w:lvlJc w:val="left"/>
      <w:pPr>
        <w:tabs>
          <w:tab w:val="num" w:pos="851"/>
        </w:tabs>
        <w:ind w:left="851" w:hanging="851"/>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88" w15:restartNumberingAfterBreak="0">
    <w:nsid w:val="685F52F4"/>
    <w:multiLevelType w:val="multilevel"/>
    <w:tmpl w:val="FA9E1E60"/>
    <w:lvl w:ilvl="0">
      <w:start w:val="1"/>
      <w:numFmt w:val="decimal"/>
      <w:lvlText w:val="%1."/>
      <w:lvlJc w:val="left"/>
      <w:pPr>
        <w:tabs>
          <w:tab w:val="num" w:pos="0"/>
        </w:tabs>
        <w:ind w:left="0" w:firstLine="0"/>
      </w:pPr>
      <w:rPr>
        <w:rFonts w:hint="default"/>
      </w:rPr>
    </w:lvl>
    <w:lvl w:ilvl="1">
      <w:start w:val="1"/>
      <w:numFmt w:val="decimal"/>
      <w:lvlText w:val="%1.%2"/>
      <w:lvlJc w:val="left"/>
      <w:pPr>
        <w:tabs>
          <w:tab w:val="num" w:pos="426"/>
        </w:tabs>
        <w:ind w:left="426" w:firstLine="0"/>
      </w:pPr>
      <w:rPr>
        <w:rFonts w:hint="default"/>
      </w:rPr>
    </w:lvl>
    <w:lvl w:ilvl="2">
      <w:start w:val="1"/>
      <w:numFmt w:val="decimal"/>
      <w:lvlText w:val="2.3.%3"/>
      <w:lvlJc w:val="left"/>
      <w:pPr>
        <w:tabs>
          <w:tab w:val="num" w:pos="0"/>
        </w:tabs>
        <w:ind w:left="0" w:firstLine="0"/>
      </w:pPr>
      <w:rPr>
        <w:rFonts w:hint="default"/>
      </w:rPr>
    </w:lvl>
    <w:lvl w:ilvl="3">
      <w:start w:val="1"/>
      <w:numFmt w:val="decimal"/>
      <w:pStyle w:val="Naslov4"/>
      <w:lvlText w:val="%1.%2.%3.%4"/>
      <w:lvlJc w:val="left"/>
      <w:pPr>
        <w:tabs>
          <w:tab w:val="num" w:pos="0"/>
        </w:tabs>
        <w:ind w:left="0" w:firstLine="0"/>
      </w:pPr>
      <w:rPr>
        <w:rFonts w:hint="default"/>
      </w:rPr>
    </w:lvl>
    <w:lvl w:ilvl="4">
      <w:start w:val="1"/>
      <w:numFmt w:val="decimal"/>
      <w:pStyle w:val="Naslov5"/>
      <w:lvlText w:val="%1.%2.%3.%4.%5"/>
      <w:lvlJc w:val="left"/>
      <w:pPr>
        <w:tabs>
          <w:tab w:val="num" w:pos="0"/>
        </w:tabs>
        <w:ind w:left="0" w:firstLine="0"/>
      </w:pPr>
      <w:rPr>
        <w:rFonts w:hint="default"/>
      </w:rPr>
    </w:lvl>
    <w:lvl w:ilvl="5">
      <w:start w:val="1"/>
      <w:numFmt w:val="decimal"/>
      <w:pStyle w:val="Naslov6"/>
      <w:lvlText w:val="%1.%2.%3.%4.%5.%6"/>
      <w:lvlJc w:val="left"/>
      <w:pPr>
        <w:tabs>
          <w:tab w:val="num" w:pos="0"/>
        </w:tabs>
        <w:ind w:left="0" w:firstLine="0"/>
      </w:pPr>
      <w:rPr>
        <w:rFonts w:hint="default"/>
      </w:rPr>
    </w:lvl>
    <w:lvl w:ilvl="6">
      <w:start w:val="1"/>
      <w:numFmt w:val="decimal"/>
      <w:pStyle w:val="Naslov7"/>
      <w:lvlText w:val="%1.%2.%3.%4.%5.%6.%7"/>
      <w:lvlJc w:val="left"/>
      <w:pPr>
        <w:tabs>
          <w:tab w:val="num" w:pos="0"/>
        </w:tabs>
        <w:ind w:left="0" w:firstLine="0"/>
      </w:pPr>
      <w:rPr>
        <w:rFonts w:hint="default"/>
      </w:rPr>
    </w:lvl>
    <w:lvl w:ilvl="7">
      <w:start w:val="1"/>
      <w:numFmt w:val="decimal"/>
      <w:pStyle w:val="Naslov8"/>
      <w:lvlText w:val="%1.%2.%3.%4.%5.%6.%7.%8"/>
      <w:lvlJc w:val="left"/>
      <w:pPr>
        <w:tabs>
          <w:tab w:val="num" w:pos="0"/>
        </w:tabs>
        <w:ind w:left="0" w:firstLine="0"/>
      </w:pPr>
      <w:rPr>
        <w:rFonts w:hint="default"/>
      </w:rPr>
    </w:lvl>
    <w:lvl w:ilvl="8">
      <w:start w:val="1"/>
      <w:numFmt w:val="decimal"/>
      <w:pStyle w:val="Naslov9"/>
      <w:lvlText w:val="%1.%2.%3.%4.%5.%6.%7.%8.%9"/>
      <w:lvlJc w:val="left"/>
      <w:pPr>
        <w:tabs>
          <w:tab w:val="num" w:pos="0"/>
        </w:tabs>
        <w:ind w:left="0" w:firstLine="0"/>
      </w:pPr>
      <w:rPr>
        <w:rFonts w:hint="default"/>
      </w:rPr>
    </w:lvl>
  </w:abstractNum>
  <w:abstractNum w:abstractNumId="89" w15:restartNumberingAfterBreak="0">
    <w:nsid w:val="69CD1BA2"/>
    <w:multiLevelType w:val="hybridMultilevel"/>
    <w:tmpl w:val="05608B82"/>
    <w:lvl w:ilvl="0" w:tplc="4C7A6456">
      <w:start w:val="1"/>
      <w:numFmt w:val="decimal"/>
      <w:lvlText w:val="(%1)"/>
      <w:lvlJc w:val="left"/>
      <w:pPr>
        <w:ind w:left="720" w:hanging="360"/>
      </w:pPr>
      <w:rPr>
        <w:rFonts w:hint="default"/>
      </w:rPr>
    </w:lvl>
    <w:lvl w:ilvl="1" w:tplc="CC6A84F4" w:tentative="1">
      <w:start w:val="1"/>
      <w:numFmt w:val="lowerLetter"/>
      <w:lvlText w:val="%2."/>
      <w:lvlJc w:val="left"/>
      <w:pPr>
        <w:ind w:left="1440" w:hanging="360"/>
      </w:pPr>
    </w:lvl>
    <w:lvl w:ilvl="2" w:tplc="0ACA515E" w:tentative="1">
      <w:start w:val="1"/>
      <w:numFmt w:val="lowerRoman"/>
      <w:lvlText w:val="%3."/>
      <w:lvlJc w:val="right"/>
      <w:pPr>
        <w:ind w:left="2160" w:hanging="180"/>
      </w:pPr>
    </w:lvl>
    <w:lvl w:ilvl="3" w:tplc="E1587972" w:tentative="1">
      <w:start w:val="1"/>
      <w:numFmt w:val="decimal"/>
      <w:lvlText w:val="%4."/>
      <w:lvlJc w:val="left"/>
      <w:pPr>
        <w:ind w:left="2880" w:hanging="360"/>
      </w:pPr>
    </w:lvl>
    <w:lvl w:ilvl="4" w:tplc="9F645EE2" w:tentative="1">
      <w:start w:val="1"/>
      <w:numFmt w:val="lowerLetter"/>
      <w:lvlText w:val="%5."/>
      <w:lvlJc w:val="left"/>
      <w:pPr>
        <w:ind w:left="3600" w:hanging="360"/>
      </w:pPr>
    </w:lvl>
    <w:lvl w:ilvl="5" w:tplc="7400C98E" w:tentative="1">
      <w:start w:val="1"/>
      <w:numFmt w:val="lowerRoman"/>
      <w:lvlText w:val="%6."/>
      <w:lvlJc w:val="right"/>
      <w:pPr>
        <w:ind w:left="4320" w:hanging="180"/>
      </w:pPr>
    </w:lvl>
    <w:lvl w:ilvl="6" w:tplc="CAF826E4" w:tentative="1">
      <w:start w:val="1"/>
      <w:numFmt w:val="decimal"/>
      <w:lvlText w:val="%7."/>
      <w:lvlJc w:val="left"/>
      <w:pPr>
        <w:ind w:left="5040" w:hanging="360"/>
      </w:pPr>
    </w:lvl>
    <w:lvl w:ilvl="7" w:tplc="76F62C10" w:tentative="1">
      <w:start w:val="1"/>
      <w:numFmt w:val="lowerLetter"/>
      <w:lvlText w:val="%8."/>
      <w:lvlJc w:val="left"/>
      <w:pPr>
        <w:ind w:left="5760" w:hanging="360"/>
      </w:pPr>
    </w:lvl>
    <w:lvl w:ilvl="8" w:tplc="DA7E9886" w:tentative="1">
      <w:start w:val="1"/>
      <w:numFmt w:val="lowerRoman"/>
      <w:lvlText w:val="%9."/>
      <w:lvlJc w:val="right"/>
      <w:pPr>
        <w:ind w:left="6480" w:hanging="180"/>
      </w:pPr>
    </w:lvl>
  </w:abstractNum>
  <w:abstractNum w:abstractNumId="90" w15:restartNumberingAfterBreak="0">
    <w:nsid w:val="6B1850D6"/>
    <w:multiLevelType w:val="hybridMultilevel"/>
    <w:tmpl w:val="E3AE2118"/>
    <w:lvl w:ilvl="0" w:tplc="E304AD46">
      <w:start w:val="1"/>
      <w:numFmt w:val="bullet"/>
      <w:pStyle w:val="navaden-alinee"/>
      <w:lvlText w:val=""/>
      <w:lvlJc w:val="left"/>
      <w:pPr>
        <w:tabs>
          <w:tab w:val="num" w:pos="504"/>
        </w:tabs>
        <w:ind w:left="504" w:hanging="284"/>
      </w:pPr>
      <w:rPr>
        <w:rFonts w:ascii="Symbol" w:hAnsi="Symbol" w:hint="default"/>
        <w:color w:val="auto"/>
      </w:rPr>
    </w:lvl>
    <w:lvl w:ilvl="1" w:tplc="DD8E15A6" w:tentative="1">
      <w:start w:val="1"/>
      <w:numFmt w:val="bullet"/>
      <w:lvlText w:val="o"/>
      <w:lvlJc w:val="left"/>
      <w:pPr>
        <w:tabs>
          <w:tab w:val="num" w:pos="1440"/>
        </w:tabs>
        <w:ind w:left="1440" w:hanging="360"/>
      </w:pPr>
      <w:rPr>
        <w:rFonts w:ascii="Courier New" w:hAnsi="Courier New" w:cs="Courier New" w:hint="default"/>
      </w:rPr>
    </w:lvl>
    <w:lvl w:ilvl="2" w:tplc="0720A48A" w:tentative="1">
      <w:start w:val="1"/>
      <w:numFmt w:val="bullet"/>
      <w:lvlText w:val=""/>
      <w:lvlJc w:val="left"/>
      <w:pPr>
        <w:tabs>
          <w:tab w:val="num" w:pos="2160"/>
        </w:tabs>
        <w:ind w:left="2160" w:hanging="360"/>
      </w:pPr>
      <w:rPr>
        <w:rFonts w:ascii="Wingdings" w:hAnsi="Wingdings" w:hint="default"/>
      </w:rPr>
    </w:lvl>
    <w:lvl w:ilvl="3" w:tplc="C68C9CF4" w:tentative="1">
      <w:start w:val="1"/>
      <w:numFmt w:val="bullet"/>
      <w:lvlText w:val=""/>
      <w:lvlJc w:val="left"/>
      <w:pPr>
        <w:tabs>
          <w:tab w:val="num" w:pos="2880"/>
        </w:tabs>
        <w:ind w:left="2880" w:hanging="360"/>
      </w:pPr>
      <w:rPr>
        <w:rFonts w:ascii="Symbol" w:hAnsi="Symbol" w:hint="default"/>
      </w:rPr>
    </w:lvl>
    <w:lvl w:ilvl="4" w:tplc="CB14376E" w:tentative="1">
      <w:start w:val="1"/>
      <w:numFmt w:val="bullet"/>
      <w:lvlText w:val="o"/>
      <w:lvlJc w:val="left"/>
      <w:pPr>
        <w:tabs>
          <w:tab w:val="num" w:pos="3600"/>
        </w:tabs>
        <w:ind w:left="3600" w:hanging="360"/>
      </w:pPr>
      <w:rPr>
        <w:rFonts w:ascii="Courier New" w:hAnsi="Courier New" w:cs="Courier New" w:hint="default"/>
      </w:rPr>
    </w:lvl>
    <w:lvl w:ilvl="5" w:tplc="E8860282" w:tentative="1">
      <w:start w:val="1"/>
      <w:numFmt w:val="bullet"/>
      <w:lvlText w:val=""/>
      <w:lvlJc w:val="left"/>
      <w:pPr>
        <w:tabs>
          <w:tab w:val="num" w:pos="4320"/>
        </w:tabs>
        <w:ind w:left="4320" w:hanging="360"/>
      </w:pPr>
      <w:rPr>
        <w:rFonts w:ascii="Wingdings" w:hAnsi="Wingdings" w:hint="default"/>
      </w:rPr>
    </w:lvl>
    <w:lvl w:ilvl="6" w:tplc="A8A0B6CA" w:tentative="1">
      <w:start w:val="1"/>
      <w:numFmt w:val="bullet"/>
      <w:lvlText w:val=""/>
      <w:lvlJc w:val="left"/>
      <w:pPr>
        <w:tabs>
          <w:tab w:val="num" w:pos="5040"/>
        </w:tabs>
        <w:ind w:left="5040" w:hanging="360"/>
      </w:pPr>
      <w:rPr>
        <w:rFonts w:ascii="Symbol" w:hAnsi="Symbol" w:hint="default"/>
      </w:rPr>
    </w:lvl>
    <w:lvl w:ilvl="7" w:tplc="14BA774A" w:tentative="1">
      <w:start w:val="1"/>
      <w:numFmt w:val="bullet"/>
      <w:lvlText w:val="o"/>
      <w:lvlJc w:val="left"/>
      <w:pPr>
        <w:tabs>
          <w:tab w:val="num" w:pos="5760"/>
        </w:tabs>
        <w:ind w:left="5760" w:hanging="360"/>
      </w:pPr>
      <w:rPr>
        <w:rFonts w:ascii="Courier New" w:hAnsi="Courier New" w:cs="Courier New" w:hint="default"/>
      </w:rPr>
    </w:lvl>
    <w:lvl w:ilvl="8" w:tplc="D458D538" w:tentative="1">
      <w:start w:val="1"/>
      <w:numFmt w:val="bullet"/>
      <w:lvlText w:val=""/>
      <w:lvlJc w:val="left"/>
      <w:pPr>
        <w:tabs>
          <w:tab w:val="num" w:pos="6480"/>
        </w:tabs>
        <w:ind w:left="6480" w:hanging="360"/>
      </w:pPr>
      <w:rPr>
        <w:rFonts w:ascii="Wingdings" w:hAnsi="Wingdings" w:hint="default"/>
      </w:rPr>
    </w:lvl>
  </w:abstractNum>
  <w:abstractNum w:abstractNumId="91" w15:restartNumberingAfterBreak="0">
    <w:nsid w:val="6B420D7C"/>
    <w:multiLevelType w:val="hybridMultilevel"/>
    <w:tmpl w:val="A1E2DEB6"/>
    <w:lvl w:ilvl="0" w:tplc="C69E2194">
      <w:start w:val="20"/>
      <w:numFmt w:val="bullet"/>
      <w:lvlText w:val="-"/>
      <w:lvlJc w:val="left"/>
      <w:pPr>
        <w:tabs>
          <w:tab w:val="num" w:pos="720"/>
        </w:tabs>
        <w:ind w:left="720" w:hanging="360"/>
      </w:pPr>
      <w:rPr>
        <w:rFonts w:ascii="Times New Roman" w:eastAsia="Times New Roman" w:hAnsi="Times New Roman" w:cs="Times New Roman" w:hint="default"/>
      </w:rPr>
    </w:lvl>
    <w:lvl w:ilvl="1" w:tplc="A5320EA8" w:tentative="1">
      <w:start w:val="1"/>
      <w:numFmt w:val="bullet"/>
      <w:lvlText w:val="o"/>
      <w:lvlJc w:val="left"/>
      <w:pPr>
        <w:tabs>
          <w:tab w:val="num" w:pos="1440"/>
        </w:tabs>
        <w:ind w:left="1440" w:hanging="360"/>
      </w:pPr>
      <w:rPr>
        <w:rFonts w:ascii="Courier New" w:hAnsi="Courier New" w:cs="Courier New" w:hint="default"/>
      </w:rPr>
    </w:lvl>
    <w:lvl w:ilvl="2" w:tplc="7DE2E32A" w:tentative="1">
      <w:start w:val="1"/>
      <w:numFmt w:val="bullet"/>
      <w:lvlText w:val=""/>
      <w:lvlJc w:val="left"/>
      <w:pPr>
        <w:tabs>
          <w:tab w:val="num" w:pos="2160"/>
        </w:tabs>
        <w:ind w:left="2160" w:hanging="360"/>
      </w:pPr>
      <w:rPr>
        <w:rFonts w:ascii="Wingdings" w:hAnsi="Wingdings" w:hint="default"/>
      </w:rPr>
    </w:lvl>
    <w:lvl w:ilvl="3" w:tplc="481018AE" w:tentative="1">
      <w:start w:val="1"/>
      <w:numFmt w:val="bullet"/>
      <w:lvlText w:val=""/>
      <w:lvlJc w:val="left"/>
      <w:pPr>
        <w:tabs>
          <w:tab w:val="num" w:pos="2880"/>
        </w:tabs>
        <w:ind w:left="2880" w:hanging="360"/>
      </w:pPr>
      <w:rPr>
        <w:rFonts w:ascii="Symbol" w:hAnsi="Symbol" w:hint="default"/>
      </w:rPr>
    </w:lvl>
    <w:lvl w:ilvl="4" w:tplc="4C3E5FFC" w:tentative="1">
      <w:start w:val="1"/>
      <w:numFmt w:val="bullet"/>
      <w:lvlText w:val="o"/>
      <w:lvlJc w:val="left"/>
      <w:pPr>
        <w:tabs>
          <w:tab w:val="num" w:pos="3600"/>
        </w:tabs>
        <w:ind w:left="3600" w:hanging="360"/>
      </w:pPr>
      <w:rPr>
        <w:rFonts w:ascii="Courier New" w:hAnsi="Courier New" w:cs="Courier New" w:hint="default"/>
      </w:rPr>
    </w:lvl>
    <w:lvl w:ilvl="5" w:tplc="B274BE94" w:tentative="1">
      <w:start w:val="1"/>
      <w:numFmt w:val="bullet"/>
      <w:lvlText w:val=""/>
      <w:lvlJc w:val="left"/>
      <w:pPr>
        <w:tabs>
          <w:tab w:val="num" w:pos="4320"/>
        </w:tabs>
        <w:ind w:left="4320" w:hanging="360"/>
      </w:pPr>
      <w:rPr>
        <w:rFonts w:ascii="Wingdings" w:hAnsi="Wingdings" w:hint="default"/>
      </w:rPr>
    </w:lvl>
    <w:lvl w:ilvl="6" w:tplc="CA9A3018" w:tentative="1">
      <w:start w:val="1"/>
      <w:numFmt w:val="bullet"/>
      <w:lvlText w:val=""/>
      <w:lvlJc w:val="left"/>
      <w:pPr>
        <w:tabs>
          <w:tab w:val="num" w:pos="5040"/>
        </w:tabs>
        <w:ind w:left="5040" w:hanging="360"/>
      </w:pPr>
      <w:rPr>
        <w:rFonts w:ascii="Symbol" w:hAnsi="Symbol" w:hint="default"/>
      </w:rPr>
    </w:lvl>
    <w:lvl w:ilvl="7" w:tplc="64AA62E2" w:tentative="1">
      <w:start w:val="1"/>
      <w:numFmt w:val="bullet"/>
      <w:lvlText w:val="o"/>
      <w:lvlJc w:val="left"/>
      <w:pPr>
        <w:tabs>
          <w:tab w:val="num" w:pos="5760"/>
        </w:tabs>
        <w:ind w:left="5760" w:hanging="360"/>
      </w:pPr>
      <w:rPr>
        <w:rFonts w:ascii="Courier New" w:hAnsi="Courier New" w:cs="Courier New" w:hint="default"/>
      </w:rPr>
    </w:lvl>
    <w:lvl w:ilvl="8" w:tplc="DE725124" w:tentative="1">
      <w:start w:val="1"/>
      <w:numFmt w:val="bullet"/>
      <w:lvlText w:val=""/>
      <w:lvlJc w:val="left"/>
      <w:pPr>
        <w:tabs>
          <w:tab w:val="num" w:pos="6480"/>
        </w:tabs>
        <w:ind w:left="6480" w:hanging="360"/>
      </w:pPr>
      <w:rPr>
        <w:rFonts w:ascii="Wingdings" w:hAnsi="Wingdings" w:hint="default"/>
      </w:rPr>
    </w:lvl>
  </w:abstractNum>
  <w:abstractNum w:abstractNumId="92" w15:restartNumberingAfterBreak="0">
    <w:nsid w:val="6D21623D"/>
    <w:multiLevelType w:val="hybridMultilevel"/>
    <w:tmpl w:val="1EB214A2"/>
    <w:lvl w:ilvl="0" w:tplc="FD6A5604">
      <w:start w:val="1"/>
      <w:numFmt w:val="lowerLetter"/>
      <w:lvlText w:val="%1)"/>
      <w:lvlJc w:val="left"/>
      <w:pPr>
        <w:ind w:left="720" w:hanging="360"/>
      </w:pPr>
    </w:lvl>
    <w:lvl w:ilvl="1" w:tplc="49968114" w:tentative="1">
      <w:start w:val="1"/>
      <w:numFmt w:val="lowerLetter"/>
      <w:lvlText w:val="%2."/>
      <w:lvlJc w:val="left"/>
      <w:pPr>
        <w:ind w:left="1440" w:hanging="360"/>
      </w:pPr>
    </w:lvl>
    <w:lvl w:ilvl="2" w:tplc="54DCE5D2" w:tentative="1">
      <w:start w:val="1"/>
      <w:numFmt w:val="lowerRoman"/>
      <w:lvlText w:val="%3."/>
      <w:lvlJc w:val="right"/>
      <w:pPr>
        <w:ind w:left="2160" w:hanging="180"/>
      </w:pPr>
    </w:lvl>
    <w:lvl w:ilvl="3" w:tplc="65C00280" w:tentative="1">
      <w:start w:val="1"/>
      <w:numFmt w:val="decimal"/>
      <w:lvlText w:val="%4."/>
      <w:lvlJc w:val="left"/>
      <w:pPr>
        <w:ind w:left="2880" w:hanging="360"/>
      </w:pPr>
    </w:lvl>
    <w:lvl w:ilvl="4" w:tplc="200E3B66" w:tentative="1">
      <w:start w:val="1"/>
      <w:numFmt w:val="lowerLetter"/>
      <w:lvlText w:val="%5."/>
      <w:lvlJc w:val="left"/>
      <w:pPr>
        <w:ind w:left="3600" w:hanging="360"/>
      </w:pPr>
    </w:lvl>
    <w:lvl w:ilvl="5" w:tplc="39F86AF6" w:tentative="1">
      <w:start w:val="1"/>
      <w:numFmt w:val="lowerRoman"/>
      <w:lvlText w:val="%6."/>
      <w:lvlJc w:val="right"/>
      <w:pPr>
        <w:ind w:left="4320" w:hanging="180"/>
      </w:pPr>
    </w:lvl>
    <w:lvl w:ilvl="6" w:tplc="D3CA85F8" w:tentative="1">
      <w:start w:val="1"/>
      <w:numFmt w:val="decimal"/>
      <w:lvlText w:val="%7."/>
      <w:lvlJc w:val="left"/>
      <w:pPr>
        <w:ind w:left="5040" w:hanging="360"/>
      </w:pPr>
    </w:lvl>
    <w:lvl w:ilvl="7" w:tplc="DB32C71A" w:tentative="1">
      <w:start w:val="1"/>
      <w:numFmt w:val="lowerLetter"/>
      <w:lvlText w:val="%8."/>
      <w:lvlJc w:val="left"/>
      <w:pPr>
        <w:ind w:left="5760" w:hanging="360"/>
      </w:pPr>
    </w:lvl>
    <w:lvl w:ilvl="8" w:tplc="E8AC9C0E" w:tentative="1">
      <w:start w:val="1"/>
      <w:numFmt w:val="lowerRoman"/>
      <w:lvlText w:val="%9."/>
      <w:lvlJc w:val="right"/>
      <w:pPr>
        <w:ind w:left="6480" w:hanging="180"/>
      </w:pPr>
    </w:lvl>
  </w:abstractNum>
  <w:abstractNum w:abstractNumId="93" w15:restartNumberingAfterBreak="0">
    <w:nsid w:val="6D971631"/>
    <w:multiLevelType w:val="multilevel"/>
    <w:tmpl w:val="02C815F4"/>
    <w:lvl w:ilvl="0">
      <w:start w:val="1"/>
      <w:numFmt w:val="decimal"/>
      <w:lvlText w:val="%1."/>
      <w:lvlJc w:val="left"/>
      <w:pPr>
        <w:tabs>
          <w:tab w:val="num" w:pos="720"/>
        </w:tabs>
        <w:ind w:left="720" w:hanging="360"/>
      </w:pPr>
    </w:lvl>
    <w:lvl w:ilvl="1">
      <w:start w:val="1"/>
      <w:numFmt w:val="decimal"/>
      <w:pStyle w:val="SlogNaslov2temnozelenomodraObojestranskoPred8ptPo"/>
      <w:isLgl/>
      <w:lvlText w:val="%1.%2"/>
      <w:lvlJc w:val="left"/>
      <w:pPr>
        <w:ind w:left="720" w:hanging="360"/>
      </w:pPr>
      <w:rPr>
        <w:rFonts w:hint="default"/>
      </w:rPr>
    </w:lvl>
    <w:lvl w:ilvl="2">
      <w:start w:val="1"/>
      <w:numFmt w:val="decimal"/>
      <w:pStyle w:val="StyleHeading3Before12ptAfter12pt"/>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4" w15:restartNumberingAfterBreak="0">
    <w:nsid w:val="6EFF7D40"/>
    <w:multiLevelType w:val="hybridMultilevel"/>
    <w:tmpl w:val="9F9EFEF2"/>
    <w:lvl w:ilvl="0" w:tplc="D78CD4AC">
      <w:start w:val="1"/>
      <w:numFmt w:val="lowerLetter"/>
      <w:lvlText w:val="%1)"/>
      <w:lvlJc w:val="left"/>
      <w:pPr>
        <w:ind w:left="720" w:hanging="360"/>
      </w:pPr>
    </w:lvl>
    <w:lvl w:ilvl="1" w:tplc="60AE5064">
      <w:start w:val="1"/>
      <w:numFmt w:val="lowerLetter"/>
      <w:lvlText w:val="%2."/>
      <w:lvlJc w:val="left"/>
      <w:pPr>
        <w:ind w:left="1440" w:hanging="360"/>
      </w:pPr>
    </w:lvl>
    <w:lvl w:ilvl="2" w:tplc="7B4CAAE6" w:tentative="1">
      <w:start w:val="1"/>
      <w:numFmt w:val="lowerRoman"/>
      <w:lvlText w:val="%3."/>
      <w:lvlJc w:val="right"/>
      <w:pPr>
        <w:ind w:left="2160" w:hanging="180"/>
      </w:pPr>
    </w:lvl>
    <w:lvl w:ilvl="3" w:tplc="D9D66CA2" w:tentative="1">
      <w:start w:val="1"/>
      <w:numFmt w:val="decimal"/>
      <w:lvlText w:val="%4."/>
      <w:lvlJc w:val="left"/>
      <w:pPr>
        <w:ind w:left="2880" w:hanging="360"/>
      </w:pPr>
    </w:lvl>
    <w:lvl w:ilvl="4" w:tplc="0AB4D5FC" w:tentative="1">
      <w:start w:val="1"/>
      <w:numFmt w:val="lowerLetter"/>
      <w:lvlText w:val="%5."/>
      <w:lvlJc w:val="left"/>
      <w:pPr>
        <w:ind w:left="3600" w:hanging="360"/>
      </w:pPr>
    </w:lvl>
    <w:lvl w:ilvl="5" w:tplc="DCCE8FD2" w:tentative="1">
      <w:start w:val="1"/>
      <w:numFmt w:val="lowerRoman"/>
      <w:lvlText w:val="%6."/>
      <w:lvlJc w:val="right"/>
      <w:pPr>
        <w:ind w:left="4320" w:hanging="180"/>
      </w:pPr>
    </w:lvl>
    <w:lvl w:ilvl="6" w:tplc="F33CDE22" w:tentative="1">
      <w:start w:val="1"/>
      <w:numFmt w:val="decimal"/>
      <w:lvlText w:val="%7."/>
      <w:lvlJc w:val="left"/>
      <w:pPr>
        <w:ind w:left="5040" w:hanging="360"/>
      </w:pPr>
    </w:lvl>
    <w:lvl w:ilvl="7" w:tplc="6F78B4DE" w:tentative="1">
      <w:start w:val="1"/>
      <w:numFmt w:val="lowerLetter"/>
      <w:lvlText w:val="%8."/>
      <w:lvlJc w:val="left"/>
      <w:pPr>
        <w:ind w:left="5760" w:hanging="360"/>
      </w:pPr>
    </w:lvl>
    <w:lvl w:ilvl="8" w:tplc="52608B3A" w:tentative="1">
      <w:start w:val="1"/>
      <w:numFmt w:val="lowerRoman"/>
      <w:lvlText w:val="%9."/>
      <w:lvlJc w:val="right"/>
      <w:pPr>
        <w:ind w:left="6480" w:hanging="180"/>
      </w:pPr>
    </w:lvl>
  </w:abstractNum>
  <w:abstractNum w:abstractNumId="95" w15:restartNumberingAfterBreak="0">
    <w:nsid w:val="700B3572"/>
    <w:multiLevelType w:val="hybridMultilevel"/>
    <w:tmpl w:val="34FE7DEC"/>
    <w:lvl w:ilvl="0" w:tplc="74EC0B38">
      <w:start w:val="1"/>
      <w:numFmt w:val="bullet"/>
      <w:lvlText w:val=""/>
      <w:lvlJc w:val="left"/>
      <w:pPr>
        <w:ind w:left="720" w:hanging="360"/>
      </w:pPr>
      <w:rPr>
        <w:rFonts w:ascii="Symbol" w:hAnsi="Symbol"/>
      </w:rPr>
    </w:lvl>
    <w:lvl w:ilvl="1" w:tplc="A8765E46">
      <w:start w:val="1"/>
      <w:numFmt w:val="bullet"/>
      <w:lvlText w:val=""/>
      <w:lvlJc w:val="left"/>
      <w:pPr>
        <w:ind w:left="720" w:hanging="360"/>
      </w:pPr>
      <w:rPr>
        <w:rFonts w:ascii="Symbol" w:hAnsi="Symbol"/>
      </w:rPr>
    </w:lvl>
    <w:lvl w:ilvl="2" w:tplc="2C123C8E">
      <w:start w:val="1"/>
      <w:numFmt w:val="bullet"/>
      <w:lvlText w:val=""/>
      <w:lvlJc w:val="left"/>
      <w:pPr>
        <w:ind w:left="720" w:hanging="360"/>
      </w:pPr>
      <w:rPr>
        <w:rFonts w:ascii="Symbol" w:hAnsi="Symbol"/>
      </w:rPr>
    </w:lvl>
    <w:lvl w:ilvl="3" w:tplc="7938E910">
      <w:start w:val="1"/>
      <w:numFmt w:val="bullet"/>
      <w:lvlText w:val=""/>
      <w:lvlJc w:val="left"/>
      <w:pPr>
        <w:ind w:left="720" w:hanging="360"/>
      </w:pPr>
      <w:rPr>
        <w:rFonts w:ascii="Symbol" w:hAnsi="Symbol"/>
      </w:rPr>
    </w:lvl>
    <w:lvl w:ilvl="4" w:tplc="B53C4994">
      <w:start w:val="1"/>
      <w:numFmt w:val="bullet"/>
      <w:lvlText w:val=""/>
      <w:lvlJc w:val="left"/>
      <w:pPr>
        <w:ind w:left="720" w:hanging="360"/>
      </w:pPr>
      <w:rPr>
        <w:rFonts w:ascii="Symbol" w:hAnsi="Symbol"/>
      </w:rPr>
    </w:lvl>
    <w:lvl w:ilvl="5" w:tplc="34C246D8">
      <w:start w:val="1"/>
      <w:numFmt w:val="bullet"/>
      <w:lvlText w:val=""/>
      <w:lvlJc w:val="left"/>
      <w:pPr>
        <w:ind w:left="720" w:hanging="360"/>
      </w:pPr>
      <w:rPr>
        <w:rFonts w:ascii="Symbol" w:hAnsi="Symbol"/>
      </w:rPr>
    </w:lvl>
    <w:lvl w:ilvl="6" w:tplc="42202C96">
      <w:start w:val="1"/>
      <w:numFmt w:val="bullet"/>
      <w:lvlText w:val=""/>
      <w:lvlJc w:val="left"/>
      <w:pPr>
        <w:ind w:left="720" w:hanging="360"/>
      </w:pPr>
      <w:rPr>
        <w:rFonts w:ascii="Symbol" w:hAnsi="Symbol"/>
      </w:rPr>
    </w:lvl>
    <w:lvl w:ilvl="7" w:tplc="CC905AF0">
      <w:start w:val="1"/>
      <w:numFmt w:val="bullet"/>
      <w:lvlText w:val=""/>
      <w:lvlJc w:val="left"/>
      <w:pPr>
        <w:ind w:left="720" w:hanging="360"/>
      </w:pPr>
      <w:rPr>
        <w:rFonts w:ascii="Symbol" w:hAnsi="Symbol"/>
      </w:rPr>
    </w:lvl>
    <w:lvl w:ilvl="8" w:tplc="2004A43A">
      <w:start w:val="1"/>
      <w:numFmt w:val="bullet"/>
      <w:lvlText w:val=""/>
      <w:lvlJc w:val="left"/>
      <w:pPr>
        <w:ind w:left="720" w:hanging="360"/>
      </w:pPr>
      <w:rPr>
        <w:rFonts w:ascii="Symbol" w:hAnsi="Symbol"/>
      </w:rPr>
    </w:lvl>
  </w:abstractNum>
  <w:abstractNum w:abstractNumId="96" w15:restartNumberingAfterBreak="0">
    <w:nsid w:val="73B82F3C"/>
    <w:multiLevelType w:val="hybridMultilevel"/>
    <w:tmpl w:val="E6B2BC42"/>
    <w:lvl w:ilvl="0" w:tplc="AE06AB08">
      <w:numFmt w:val="bullet"/>
      <w:lvlText w:val="-"/>
      <w:lvlJc w:val="left"/>
      <w:pPr>
        <w:tabs>
          <w:tab w:val="num" w:pos="720"/>
        </w:tabs>
        <w:ind w:left="720" w:hanging="360"/>
      </w:pPr>
      <w:rPr>
        <w:rFonts w:ascii="Times New Roman" w:eastAsia="Times New Roman" w:hAnsi="Times New Roman" w:cs="Times New Roman" w:hint="default"/>
      </w:rPr>
    </w:lvl>
    <w:lvl w:ilvl="1" w:tplc="E2068560">
      <w:numFmt w:val="bullet"/>
      <w:lvlText w:val="–"/>
      <w:lvlJc w:val="left"/>
      <w:pPr>
        <w:tabs>
          <w:tab w:val="num" w:pos="1440"/>
        </w:tabs>
        <w:ind w:left="1440" w:hanging="360"/>
      </w:pPr>
      <w:rPr>
        <w:rFonts w:ascii="Times New Roman" w:eastAsia="Times New Roman" w:hAnsi="Times New Roman" w:cs="Times New Roman" w:hint="default"/>
      </w:rPr>
    </w:lvl>
    <w:lvl w:ilvl="2" w:tplc="4CFA8EB0" w:tentative="1">
      <w:start w:val="1"/>
      <w:numFmt w:val="bullet"/>
      <w:lvlText w:val=""/>
      <w:lvlJc w:val="left"/>
      <w:pPr>
        <w:tabs>
          <w:tab w:val="num" w:pos="2160"/>
        </w:tabs>
        <w:ind w:left="2160" w:hanging="360"/>
      </w:pPr>
      <w:rPr>
        <w:rFonts w:ascii="Wingdings" w:hAnsi="Wingdings" w:hint="default"/>
      </w:rPr>
    </w:lvl>
    <w:lvl w:ilvl="3" w:tplc="8A74051A" w:tentative="1">
      <w:start w:val="1"/>
      <w:numFmt w:val="bullet"/>
      <w:lvlText w:val=""/>
      <w:lvlJc w:val="left"/>
      <w:pPr>
        <w:tabs>
          <w:tab w:val="num" w:pos="2880"/>
        </w:tabs>
        <w:ind w:left="2880" w:hanging="360"/>
      </w:pPr>
      <w:rPr>
        <w:rFonts w:ascii="Symbol" w:hAnsi="Symbol" w:hint="default"/>
      </w:rPr>
    </w:lvl>
    <w:lvl w:ilvl="4" w:tplc="EE7EFDA2" w:tentative="1">
      <w:start w:val="1"/>
      <w:numFmt w:val="bullet"/>
      <w:lvlText w:val="o"/>
      <w:lvlJc w:val="left"/>
      <w:pPr>
        <w:tabs>
          <w:tab w:val="num" w:pos="3600"/>
        </w:tabs>
        <w:ind w:left="3600" w:hanging="360"/>
      </w:pPr>
      <w:rPr>
        <w:rFonts w:ascii="Courier New" w:hAnsi="Courier New" w:cs="Courier New" w:hint="default"/>
      </w:rPr>
    </w:lvl>
    <w:lvl w:ilvl="5" w:tplc="F2066B16" w:tentative="1">
      <w:start w:val="1"/>
      <w:numFmt w:val="bullet"/>
      <w:lvlText w:val=""/>
      <w:lvlJc w:val="left"/>
      <w:pPr>
        <w:tabs>
          <w:tab w:val="num" w:pos="4320"/>
        </w:tabs>
        <w:ind w:left="4320" w:hanging="360"/>
      </w:pPr>
      <w:rPr>
        <w:rFonts w:ascii="Wingdings" w:hAnsi="Wingdings" w:hint="default"/>
      </w:rPr>
    </w:lvl>
    <w:lvl w:ilvl="6" w:tplc="98BE3B06" w:tentative="1">
      <w:start w:val="1"/>
      <w:numFmt w:val="bullet"/>
      <w:lvlText w:val=""/>
      <w:lvlJc w:val="left"/>
      <w:pPr>
        <w:tabs>
          <w:tab w:val="num" w:pos="5040"/>
        </w:tabs>
        <w:ind w:left="5040" w:hanging="360"/>
      </w:pPr>
      <w:rPr>
        <w:rFonts w:ascii="Symbol" w:hAnsi="Symbol" w:hint="default"/>
      </w:rPr>
    </w:lvl>
    <w:lvl w:ilvl="7" w:tplc="E82A376C" w:tentative="1">
      <w:start w:val="1"/>
      <w:numFmt w:val="bullet"/>
      <w:lvlText w:val="o"/>
      <w:lvlJc w:val="left"/>
      <w:pPr>
        <w:tabs>
          <w:tab w:val="num" w:pos="5760"/>
        </w:tabs>
        <w:ind w:left="5760" w:hanging="360"/>
      </w:pPr>
      <w:rPr>
        <w:rFonts w:ascii="Courier New" w:hAnsi="Courier New" w:cs="Courier New" w:hint="default"/>
      </w:rPr>
    </w:lvl>
    <w:lvl w:ilvl="8" w:tplc="75B41EA2" w:tentative="1">
      <w:start w:val="1"/>
      <w:numFmt w:val="bullet"/>
      <w:lvlText w:val=""/>
      <w:lvlJc w:val="left"/>
      <w:pPr>
        <w:tabs>
          <w:tab w:val="num" w:pos="6480"/>
        </w:tabs>
        <w:ind w:left="6480" w:hanging="360"/>
      </w:pPr>
      <w:rPr>
        <w:rFonts w:ascii="Wingdings" w:hAnsi="Wingdings" w:hint="default"/>
      </w:rPr>
    </w:lvl>
  </w:abstractNum>
  <w:abstractNum w:abstractNumId="97" w15:restartNumberingAfterBreak="0">
    <w:nsid w:val="74DB4243"/>
    <w:multiLevelType w:val="hybridMultilevel"/>
    <w:tmpl w:val="956A789C"/>
    <w:lvl w:ilvl="0" w:tplc="0C4E50B4">
      <w:start w:val="1"/>
      <w:numFmt w:val="decimal"/>
      <w:lvlText w:val="(%1)"/>
      <w:lvlJc w:val="left"/>
      <w:pPr>
        <w:ind w:left="720" w:hanging="360"/>
      </w:pPr>
      <w:rPr>
        <w:rFonts w:hint="default"/>
      </w:rPr>
    </w:lvl>
    <w:lvl w:ilvl="1" w:tplc="A066D048" w:tentative="1">
      <w:start w:val="1"/>
      <w:numFmt w:val="lowerLetter"/>
      <w:lvlText w:val="%2."/>
      <w:lvlJc w:val="left"/>
      <w:pPr>
        <w:ind w:left="1440" w:hanging="360"/>
      </w:pPr>
    </w:lvl>
    <w:lvl w:ilvl="2" w:tplc="F10E290A" w:tentative="1">
      <w:start w:val="1"/>
      <w:numFmt w:val="lowerRoman"/>
      <w:lvlText w:val="%3."/>
      <w:lvlJc w:val="right"/>
      <w:pPr>
        <w:ind w:left="2160" w:hanging="180"/>
      </w:pPr>
    </w:lvl>
    <w:lvl w:ilvl="3" w:tplc="C5143340" w:tentative="1">
      <w:start w:val="1"/>
      <w:numFmt w:val="decimal"/>
      <w:lvlText w:val="%4."/>
      <w:lvlJc w:val="left"/>
      <w:pPr>
        <w:ind w:left="2880" w:hanging="360"/>
      </w:pPr>
    </w:lvl>
    <w:lvl w:ilvl="4" w:tplc="8F541CC8" w:tentative="1">
      <w:start w:val="1"/>
      <w:numFmt w:val="lowerLetter"/>
      <w:lvlText w:val="%5."/>
      <w:lvlJc w:val="left"/>
      <w:pPr>
        <w:ind w:left="3600" w:hanging="360"/>
      </w:pPr>
    </w:lvl>
    <w:lvl w:ilvl="5" w:tplc="6C486A3E" w:tentative="1">
      <w:start w:val="1"/>
      <w:numFmt w:val="lowerRoman"/>
      <w:lvlText w:val="%6."/>
      <w:lvlJc w:val="right"/>
      <w:pPr>
        <w:ind w:left="4320" w:hanging="180"/>
      </w:pPr>
    </w:lvl>
    <w:lvl w:ilvl="6" w:tplc="5C7204E8" w:tentative="1">
      <w:start w:val="1"/>
      <w:numFmt w:val="decimal"/>
      <w:lvlText w:val="%7."/>
      <w:lvlJc w:val="left"/>
      <w:pPr>
        <w:ind w:left="5040" w:hanging="360"/>
      </w:pPr>
    </w:lvl>
    <w:lvl w:ilvl="7" w:tplc="AFE0983A" w:tentative="1">
      <w:start w:val="1"/>
      <w:numFmt w:val="lowerLetter"/>
      <w:lvlText w:val="%8."/>
      <w:lvlJc w:val="left"/>
      <w:pPr>
        <w:ind w:left="5760" w:hanging="360"/>
      </w:pPr>
    </w:lvl>
    <w:lvl w:ilvl="8" w:tplc="55421578" w:tentative="1">
      <w:start w:val="1"/>
      <w:numFmt w:val="lowerRoman"/>
      <w:lvlText w:val="%9."/>
      <w:lvlJc w:val="right"/>
      <w:pPr>
        <w:ind w:left="6480" w:hanging="180"/>
      </w:pPr>
    </w:lvl>
  </w:abstractNum>
  <w:abstractNum w:abstractNumId="98" w15:restartNumberingAfterBreak="0">
    <w:nsid w:val="757F53AF"/>
    <w:multiLevelType w:val="multilevel"/>
    <w:tmpl w:val="ADDA1952"/>
    <w:lvl w:ilvl="0">
      <w:numFmt w:val="decimal"/>
      <w:pStyle w:val="Numbered"/>
      <w:suff w:val="space"/>
      <w:lvlText w:val="%1."/>
      <w:lvlJc w:val="left"/>
      <w:pPr>
        <w:ind w:left="1436" w:hanging="716"/>
      </w:pPr>
      <w:rPr>
        <w:rFonts w:hint="default"/>
      </w:rPr>
    </w:lvl>
    <w:lvl w:ilvl="1">
      <w:start w:val="1"/>
      <w:numFmt w:val="bullet"/>
      <w:lvlText w:val=""/>
      <w:legacy w:legacy="1" w:legacySpace="284" w:legacyIndent="283"/>
      <w:lvlJc w:val="left"/>
      <w:rPr>
        <w:rFonts w:ascii="Symbol" w:hAnsi="Symbol" w:hint="default"/>
        <w:sz w:val="16"/>
      </w:rPr>
    </w:lvl>
    <w:lvl w:ilvl="2">
      <w:start w:val="1"/>
      <w:numFmt w:val="decimal"/>
      <w:suff w:val="space"/>
      <w:lvlText w:val="%1.%2.%3"/>
      <w:lvlJc w:val="left"/>
      <w:pPr>
        <w:ind w:left="1724" w:hanging="1004"/>
      </w:pPr>
      <w:rPr>
        <w:rFonts w:hint="default"/>
      </w:rPr>
    </w:lvl>
    <w:lvl w:ilvl="3">
      <w:start w:val="1"/>
      <w:numFmt w:val="decimal"/>
      <w:suff w:val="space"/>
      <w:lvlText w:val="%1.%2.%3.%4"/>
      <w:lvlJc w:val="left"/>
      <w:pPr>
        <w:ind w:left="1868" w:hanging="1148"/>
      </w:pPr>
      <w:rPr>
        <w:rFonts w:hint="default"/>
      </w:rPr>
    </w:lvl>
    <w:lvl w:ilvl="4">
      <w:start w:val="1"/>
      <w:numFmt w:val="decimal"/>
      <w:lvlText w:val="%1.%2.%3.%4.%5"/>
      <w:lvlJc w:val="left"/>
      <w:pPr>
        <w:tabs>
          <w:tab w:val="num" w:pos="2012"/>
        </w:tabs>
        <w:ind w:left="2012" w:hanging="1008"/>
      </w:pPr>
      <w:rPr>
        <w:rFonts w:hint="default"/>
      </w:rPr>
    </w:lvl>
    <w:lvl w:ilvl="5">
      <w:start w:val="1"/>
      <w:numFmt w:val="decimal"/>
      <w:lvlText w:val="%1.%2.%3.%4.%5.%6"/>
      <w:lvlJc w:val="left"/>
      <w:pPr>
        <w:tabs>
          <w:tab w:val="num" w:pos="2156"/>
        </w:tabs>
        <w:ind w:left="2156" w:hanging="1152"/>
      </w:pPr>
      <w:rPr>
        <w:rFonts w:hint="default"/>
      </w:rPr>
    </w:lvl>
    <w:lvl w:ilvl="6">
      <w:start w:val="1"/>
      <w:numFmt w:val="decimal"/>
      <w:lvlText w:val="%1.%2.%3.%4.%5.%6.%7"/>
      <w:lvlJc w:val="left"/>
      <w:pPr>
        <w:tabs>
          <w:tab w:val="num" w:pos="2300"/>
        </w:tabs>
        <w:ind w:left="2300" w:hanging="1296"/>
      </w:pPr>
      <w:rPr>
        <w:rFonts w:hint="default"/>
      </w:rPr>
    </w:lvl>
    <w:lvl w:ilvl="7">
      <w:start w:val="1"/>
      <w:numFmt w:val="decimal"/>
      <w:lvlText w:val="%1.%2.%3.%4.%5.%6.%7.%8"/>
      <w:lvlJc w:val="left"/>
      <w:pPr>
        <w:tabs>
          <w:tab w:val="num" w:pos="2444"/>
        </w:tabs>
        <w:ind w:left="2444" w:hanging="1440"/>
      </w:pPr>
      <w:rPr>
        <w:rFonts w:hint="default"/>
      </w:rPr>
    </w:lvl>
    <w:lvl w:ilvl="8">
      <w:start w:val="1"/>
      <w:numFmt w:val="decimal"/>
      <w:lvlText w:val="%1.%2.%3.%4.%5.%6.%7.%8.%9"/>
      <w:lvlJc w:val="left"/>
      <w:pPr>
        <w:tabs>
          <w:tab w:val="num" w:pos="2588"/>
        </w:tabs>
        <w:ind w:left="2588" w:hanging="1584"/>
      </w:pPr>
      <w:rPr>
        <w:rFonts w:hint="default"/>
      </w:rPr>
    </w:lvl>
  </w:abstractNum>
  <w:abstractNum w:abstractNumId="99" w15:restartNumberingAfterBreak="0">
    <w:nsid w:val="759D6565"/>
    <w:multiLevelType w:val="hybridMultilevel"/>
    <w:tmpl w:val="0736206C"/>
    <w:lvl w:ilvl="0" w:tplc="EC70273E">
      <w:start w:val="1"/>
      <w:numFmt w:val="decimal"/>
      <w:lvlText w:val="%1."/>
      <w:lvlJc w:val="left"/>
      <w:pPr>
        <w:ind w:left="3960" w:hanging="360"/>
      </w:pPr>
      <w:rPr>
        <w:rFonts w:hint="default"/>
      </w:rPr>
    </w:lvl>
    <w:lvl w:ilvl="1" w:tplc="D938C190" w:tentative="1">
      <w:start w:val="1"/>
      <w:numFmt w:val="lowerLetter"/>
      <w:lvlText w:val="%2."/>
      <w:lvlJc w:val="left"/>
      <w:pPr>
        <w:ind w:left="4680" w:hanging="360"/>
      </w:pPr>
    </w:lvl>
    <w:lvl w:ilvl="2" w:tplc="3C54C9C6" w:tentative="1">
      <w:start w:val="1"/>
      <w:numFmt w:val="lowerRoman"/>
      <w:lvlText w:val="%3."/>
      <w:lvlJc w:val="right"/>
      <w:pPr>
        <w:ind w:left="5400" w:hanging="180"/>
      </w:pPr>
    </w:lvl>
    <w:lvl w:ilvl="3" w:tplc="66AE764A" w:tentative="1">
      <w:start w:val="1"/>
      <w:numFmt w:val="decimal"/>
      <w:lvlText w:val="%4."/>
      <w:lvlJc w:val="left"/>
      <w:pPr>
        <w:ind w:left="6120" w:hanging="360"/>
      </w:pPr>
    </w:lvl>
    <w:lvl w:ilvl="4" w:tplc="5B322970" w:tentative="1">
      <w:start w:val="1"/>
      <w:numFmt w:val="lowerLetter"/>
      <w:lvlText w:val="%5."/>
      <w:lvlJc w:val="left"/>
      <w:pPr>
        <w:ind w:left="6840" w:hanging="360"/>
      </w:pPr>
    </w:lvl>
    <w:lvl w:ilvl="5" w:tplc="19485F7E" w:tentative="1">
      <w:start w:val="1"/>
      <w:numFmt w:val="lowerRoman"/>
      <w:lvlText w:val="%6."/>
      <w:lvlJc w:val="right"/>
      <w:pPr>
        <w:ind w:left="7560" w:hanging="180"/>
      </w:pPr>
    </w:lvl>
    <w:lvl w:ilvl="6" w:tplc="FED280EE" w:tentative="1">
      <w:start w:val="1"/>
      <w:numFmt w:val="decimal"/>
      <w:lvlText w:val="%7."/>
      <w:lvlJc w:val="left"/>
      <w:pPr>
        <w:ind w:left="8280" w:hanging="360"/>
      </w:pPr>
    </w:lvl>
    <w:lvl w:ilvl="7" w:tplc="9D6A69B4" w:tentative="1">
      <w:start w:val="1"/>
      <w:numFmt w:val="lowerLetter"/>
      <w:lvlText w:val="%8."/>
      <w:lvlJc w:val="left"/>
      <w:pPr>
        <w:ind w:left="9000" w:hanging="360"/>
      </w:pPr>
    </w:lvl>
    <w:lvl w:ilvl="8" w:tplc="8B3AB48E" w:tentative="1">
      <w:start w:val="1"/>
      <w:numFmt w:val="lowerRoman"/>
      <w:lvlText w:val="%9."/>
      <w:lvlJc w:val="right"/>
      <w:pPr>
        <w:ind w:left="9720" w:hanging="180"/>
      </w:pPr>
    </w:lvl>
  </w:abstractNum>
  <w:abstractNum w:abstractNumId="100" w15:restartNumberingAfterBreak="0">
    <w:nsid w:val="75A10109"/>
    <w:multiLevelType w:val="hybridMultilevel"/>
    <w:tmpl w:val="78F82CEA"/>
    <w:lvl w:ilvl="0" w:tplc="B464E860">
      <w:start w:val="1"/>
      <w:numFmt w:val="upperRoman"/>
      <w:pStyle w:val="naslovI"/>
      <w:lvlText w:val="%1."/>
      <w:lvlJc w:val="right"/>
      <w:pPr>
        <w:ind w:left="720" w:hanging="360"/>
      </w:pPr>
    </w:lvl>
    <w:lvl w:ilvl="1" w:tplc="60ECAEE2" w:tentative="1">
      <w:start w:val="1"/>
      <w:numFmt w:val="lowerLetter"/>
      <w:lvlText w:val="%2."/>
      <w:lvlJc w:val="left"/>
      <w:pPr>
        <w:ind w:left="1440" w:hanging="360"/>
      </w:pPr>
    </w:lvl>
    <w:lvl w:ilvl="2" w:tplc="ACC45070" w:tentative="1">
      <w:start w:val="1"/>
      <w:numFmt w:val="lowerRoman"/>
      <w:lvlText w:val="%3."/>
      <w:lvlJc w:val="right"/>
      <w:pPr>
        <w:ind w:left="2160" w:hanging="180"/>
      </w:pPr>
    </w:lvl>
    <w:lvl w:ilvl="3" w:tplc="67D4B9DC" w:tentative="1">
      <w:start w:val="1"/>
      <w:numFmt w:val="decimal"/>
      <w:lvlText w:val="%4."/>
      <w:lvlJc w:val="left"/>
      <w:pPr>
        <w:ind w:left="2880" w:hanging="360"/>
      </w:pPr>
    </w:lvl>
    <w:lvl w:ilvl="4" w:tplc="D12296E6" w:tentative="1">
      <w:start w:val="1"/>
      <w:numFmt w:val="lowerLetter"/>
      <w:lvlText w:val="%5."/>
      <w:lvlJc w:val="left"/>
      <w:pPr>
        <w:ind w:left="3600" w:hanging="360"/>
      </w:pPr>
    </w:lvl>
    <w:lvl w:ilvl="5" w:tplc="78943DA2" w:tentative="1">
      <w:start w:val="1"/>
      <w:numFmt w:val="lowerRoman"/>
      <w:lvlText w:val="%6."/>
      <w:lvlJc w:val="right"/>
      <w:pPr>
        <w:ind w:left="4320" w:hanging="180"/>
      </w:pPr>
    </w:lvl>
    <w:lvl w:ilvl="6" w:tplc="C17406FE" w:tentative="1">
      <w:start w:val="1"/>
      <w:numFmt w:val="decimal"/>
      <w:lvlText w:val="%7."/>
      <w:lvlJc w:val="left"/>
      <w:pPr>
        <w:ind w:left="5040" w:hanging="360"/>
      </w:pPr>
    </w:lvl>
    <w:lvl w:ilvl="7" w:tplc="92B2558A" w:tentative="1">
      <w:start w:val="1"/>
      <w:numFmt w:val="lowerLetter"/>
      <w:lvlText w:val="%8."/>
      <w:lvlJc w:val="left"/>
      <w:pPr>
        <w:ind w:left="5760" w:hanging="360"/>
      </w:pPr>
    </w:lvl>
    <w:lvl w:ilvl="8" w:tplc="EEE43EB0" w:tentative="1">
      <w:start w:val="1"/>
      <w:numFmt w:val="lowerRoman"/>
      <w:lvlText w:val="%9."/>
      <w:lvlJc w:val="right"/>
      <w:pPr>
        <w:ind w:left="6480" w:hanging="180"/>
      </w:pPr>
    </w:lvl>
  </w:abstractNum>
  <w:abstractNum w:abstractNumId="101" w15:restartNumberingAfterBreak="0">
    <w:nsid w:val="773F6D6B"/>
    <w:multiLevelType w:val="hybridMultilevel"/>
    <w:tmpl w:val="D6A4E73E"/>
    <w:lvl w:ilvl="0" w:tplc="7FDC7BEC">
      <w:start w:val="1"/>
      <w:numFmt w:val="bullet"/>
      <w:lvlText w:val=""/>
      <w:lvlJc w:val="left"/>
      <w:pPr>
        <w:ind w:left="720" w:hanging="360"/>
      </w:pPr>
      <w:rPr>
        <w:rFonts w:ascii="Symbol" w:hAnsi="Symbol"/>
      </w:rPr>
    </w:lvl>
    <w:lvl w:ilvl="1" w:tplc="AA785100">
      <w:start w:val="1"/>
      <w:numFmt w:val="bullet"/>
      <w:lvlText w:val=""/>
      <w:lvlJc w:val="left"/>
      <w:pPr>
        <w:ind w:left="720" w:hanging="360"/>
      </w:pPr>
      <w:rPr>
        <w:rFonts w:ascii="Symbol" w:hAnsi="Symbol"/>
      </w:rPr>
    </w:lvl>
    <w:lvl w:ilvl="2" w:tplc="D7BA7CC4">
      <w:start w:val="1"/>
      <w:numFmt w:val="bullet"/>
      <w:lvlText w:val=""/>
      <w:lvlJc w:val="left"/>
      <w:pPr>
        <w:ind w:left="720" w:hanging="360"/>
      </w:pPr>
      <w:rPr>
        <w:rFonts w:ascii="Symbol" w:hAnsi="Symbol"/>
      </w:rPr>
    </w:lvl>
    <w:lvl w:ilvl="3" w:tplc="E23E2736">
      <w:start w:val="1"/>
      <w:numFmt w:val="bullet"/>
      <w:lvlText w:val=""/>
      <w:lvlJc w:val="left"/>
      <w:pPr>
        <w:ind w:left="720" w:hanging="360"/>
      </w:pPr>
      <w:rPr>
        <w:rFonts w:ascii="Symbol" w:hAnsi="Symbol"/>
      </w:rPr>
    </w:lvl>
    <w:lvl w:ilvl="4" w:tplc="C3AE8176">
      <w:start w:val="1"/>
      <w:numFmt w:val="bullet"/>
      <w:lvlText w:val=""/>
      <w:lvlJc w:val="left"/>
      <w:pPr>
        <w:ind w:left="720" w:hanging="360"/>
      </w:pPr>
      <w:rPr>
        <w:rFonts w:ascii="Symbol" w:hAnsi="Symbol"/>
      </w:rPr>
    </w:lvl>
    <w:lvl w:ilvl="5" w:tplc="0EDEA466">
      <w:start w:val="1"/>
      <w:numFmt w:val="bullet"/>
      <w:lvlText w:val=""/>
      <w:lvlJc w:val="left"/>
      <w:pPr>
        <w:ind w:left="720" w:hanging="360"/>
      </w:pPr>
      <w:rPr>
        <w:rFonts w:ascii="Symbol" w:hAnsi="Symbol"/>
      </w:rPr>
    </w:lvl>
    <w:lvl w:ilvl="6" w:tplc="824E7588">
      <w:start w:val="1"/>
      <w:numFmt w:val="bullet"/>
      <w:lvlText w:val=""/>
      <w:lvlJc w:val="left"/>
      <w:pPr>
        <w:ind w:left="720" w:hanging="360"/>
      </w:pPr>
      <w:rPr>
        <w:rFonts w:ascii="Symbol" w:hAnsi="Symbol"/>
      </w:rPr>
    </w:lvl>
    <w:lvl w:ilvl="7" w:tplc="62666886">
      <w:start w:val="1"/>
      <w:numFmt w:val="bullet"/>
      <w:lvlText w:val=""/>
      <w:lvlJc w:val="left"/>
      <w:pPr>
        <w:ind w:left="720" w:hanging="360"/>
      </w:pPr>
      <w:rPr>
        <w:rFonts w:ascii="Symbol" w:hAnsi="Symbol"/>
      </w:rPr>
    </w:lvl>
    <w:lvl w:ilvl="8" w:tplc="68389690">
      <w:start w:val="1"/>
      <w:numFmt w:val="bullet"/>
      <w:lvlText w:val=""/>
      <w:lvlJc w:val="left"/>
      <w:pPr>
        <w:ind w:left="720" w:hanging="360"/>
      </w:pPr>
      <w:rPr>
        <w:rFonts w:ascii="Symbol" w:hAnsi="Symbol"/>
      </w:rPr>
    </w:lvl>
  </w:abstractNum>
  <w:abstractNum w:abstractNumId="102" w15:restartNumberingAfterBreak="0">
    <w:nsid w:val="77401176"/>
    <w:multiLevelType w:val="hybridMultilevel"/>
    <w:tmpl w:val="F9FE4E08"/>
    <w:lvl w:ilvl="0" w:tplc="B8B8FA02">
      <w:start w:val="1"/>
      <w:numFmt w:val="decimal"/>
      <w:lvlText w:val="%1."/>
      <w:lvlJc w:val="left"/>
      <w:pPr>
        <w:ind w:left="720" w:hanging="360"/>
      </w:pPr>
      <w:rPr>
        <w:rFonts w:hint="default"/>
      </w:rPr>
    </w:lvl>
    <w:lvl w:ilvl="1" w:tplc="AC92130E" w:tentative="1">
      <w:start w:val="1"/>
      <w:numFmt w:val="lowerLetter"/>
      <w:lvlText w:val="%2."/>
      <w:lvlJc w:val="left"/>
      <w:pPr>
        <w:ind w:left="1440" w:hanging="360"/>
      </w:pPr>
    </w:lvl>
    <w:lvl w:ilvl="2" w:tplc="62DABF52" w:tentative="1">
      <w:start w:val="1"/>
      <w:numFmt w:val="lowerRoman"/>
      <w:lvlText w:val="%3."/>
      <w:lvlJc w:val="right"/>
      <w:pPr>
        <w:ind w:left="2160" w:hanging="180"/>
      </w:pPr>
    </w:lvl>
    <w:lvl w:ilvl="3" w:tplc="3E5CD724" w:tentative="1">
      <w:start w:val="1"/>
      <w:numFmt w:val="decimal"/>
      <w:lvlText w:val="%4."/>
      <w:lvlJc w:val="left"/>
      <w:pPr>
        <w:ind w:left="2880" w:hanging="360"/>
      </w:pPr>
    </w:lvl>
    <w:lvl w:ilvl="4" w:tplc="12220446" w:tentative="1">
      <w:start w:val="1"/>
      <w:numFmt w:val="lowerLetter"/>
      <w:lvlText w:val="%5."/>
      <w:lvlJc w:val="left"/>
      <w:pPr>
        <w:ind w:left="3600" w:hanging="360"/>
      </w:pPr>
    </w:lvl>
    <w:lvl w:ilvl="5" w:tplc="63F6625C" w:tentative="1">
      <w:start w:val="1"/>
      <w:numFmt w:val="lowerRoman"/>
      <w:lvlText w:val="%6."/>
      <w:lvlJc w:val="right"/>
      <w:pPr>
        <w:ind w:left="4320" w:hanging="180"/>
      </w:pPr>
    </w:lvl>
    <w:lvl w:ilvl="6" w:tplc="CE38AF58" w:tentative="1">
      <w:start w:val="1"/>
      <w:numFmt w:val="decimal"/>
      <w:lvlText w:val="%7."/>
      <w:lvlJc w:val="left"/>
      <w:pPr>
        <w:ind w:left="5040" w:hanging="360"/>
      </w:pPr>
    </w:lvl>
    <w:lvl w:ilvl="7" w:tplc="615C81D4" w:tentative="1">
      <w:start w:val="1"/>
      <w:numFmt w:val="lowerLetter"/>
      <w:lvlText w:val="%8."/>
      <w:lvlJc w:val="left"/>
      <w:pPr>
        <w:ind w:left="5760" w:hanging="360"/>
      </w:pPr>
    </w:lvl>
    <w:lvl w:ilvl="8" w:tplc="4A983454" w:tentative="1">
      <w:start w:val="1"/>
      <w:numFmt w:val="lowerRoman"/>
      <w:lvlText w:val="%9."/>
      <w:lvlJc w:val="right"/>
      <w:pPr>
        <w:ind w:left="6480" w:hanging="180"/>
      </w:pPr>
    </w:lvl>
  </w:abstractNum>
  <w:abstractNum w:abstractNumId="103" w15:restartNumberingAfterBreak="0">
    <w:nsid w:val="780E7C0D"/>
    <w:multiLevelType w:val="hybridMultilevel"/>
    <w:tmpl w:val="561E2A6A"/>
    <w:lvl w:ilvl="0" w:tplc="4BF8003C">
      <w:start w:val="1"/>
      <w:numFmt w:val="bullet"/>
      <w:lvlText w:val=""/>
      <w:lvlJc w:val="left"/>
      <w:pPr>
        <w:ind w:left="720" w:hanging="360"/>
      </w:pPr>
      <w:rPr>
        <w:rFonts w:ascii="Symbol" w:hAnsi="Symbol" w:hint="default"/>
      </w:rPr>
    </w:lvl>
    <w:lvl w:ilvl="1" w:tplc="3AB207BA" w:tentative="1">
      <w:start w:val="1"/>
      <w:numFmt w:val="bullet"/>
      <w:lvlText w:val="o"/>
      <w:lvlJc w:val="left"/>
      <w:pPr>
        <w:ind w:left="1440" w:hanging="360"/>
      </w:pPr>
      <w:rPr>
        <w:rFonts w:ascii="Courier New" w:hAnsi="Courier New" w:cs="Courier New" w:hint="default"/>
      </w:rPr>
    </w:lvl>
    <w:lvl w:ilvl="2" w:tplc="A6126AF4" w:tentative="1">
      <w:start w:val="1"/>
      <w:numFmt w:val="bullet"/>
      <w:lvlText w:val=""/>
      <w:lvlJc w:val="left"/>
      <w:pPr>
        <w:ind w:left="2160" w:hanging="360"/>
      </w:pPr>
      <w:rPr>
        <w:rFonts w:ascii="Wingdings" w:hAnsi="Wingdings" w:hint="default"/>
      </w:rPr>
    </w:lvl>
    <w:lvl w:ilvl="3" w:tplc="973C7EB4" w:tentative="1">
      <w:start w:val="1"/>
      <w:numFmt w:val="bullet"/>
      <w:lvlText w:val=""/>
      <w:lvlJc w:val="left"/>
      <w:pPr>
        <w:ind w:left="2880" w:hanging="360"/>
      </w:pPr>
      <w:rPr>
        <w:rFonts w:ascii="Symbol" w:hAnsi="Symbol" w:hint="default"/>
      </w:rPr>
    </w:lvl>
    <w:lvl w:ilvl="4" w:tplc="43F45792" w:tentative="1">
      <w:start w:val="1"/>
      <w:numFmt w:val="bullet"/>
      <w:lvlText w:val="o"/>
      <w:lvlJc w:val="left"/>
      <w:pPr>
        <w:ind w:left="3600" w:hanging="360"/>
      </w:pPr>
      <w:rPr>
        <w:rFonts w:ascii="Courier New" w:hAnsi="Courier New" w:cs="Courier New" w:hint="default"/>
      </w:rPr>
    </w:lvl>
    <w:lvl w:ilvl="5" w:tplc="F67CA66C" w:tentative="1">
      <w:start w:val="1"/>
      <w:numFmt w:val="bullet"/>
      <w:lvlText w:val=""/>
      <w:lvlJc w:val="left"/>
      <w:pPr>
        <w:ind w:left="4320" w:hanging="360"/>
      </w:pPr>
      <w:rPr>
        <w:rFonts w:ascii="Wingdings" w:hAnsi="Wingdings" w:hint="default"/>
      </w:rPr>
    </w:lvl>
    <w:lvl w:ilvl="6" w:tplc="16200DA2" w:tentative="1">
      <w:start w:val="1"/>
      <w:numFmt w:val="bullet"/>
      <w:lvlText w:val=""/>
      <w:lvlJc w:val="left"/>
      <w:pPr>
        <w:ind w:left="5040" w:hanging="360"/>
      </w:pPr>
      <w:rPr>
        <w:rFonts w:ascii="Symbol" w:hAnsi="Symbol" w:hint="default"/>
      </w:rPr>
    </w:lvl>
    <w:lvl w:ilvl="7" w:tplc="3CCCD284" w:tentative="1">
      <w:start w:val="1"/>
      <w:numFmt w:val="bullet"/>
      <w:lvlText w:val="o"/>
      <w:lvlJc w:val="left"/>
      <w:pPr>
        <w:ind w:left="5760" w:hanging="360"/>
      </w:pPr>
      <w:rPr>
        <w:rFonts w:ascii="Courier New" w:hAnsi="Courier New" w:cs="Courier New" w:hint="default"/>
      </w:rPr>
    </w:lvl>
    <w:lvl w:ilvl="8" w:tplc="93F251A0" w:tentative="1">
      <w:start w:val="1"/>
      <w:numFmt w:val="bullet"/>
      <w:lvlText w:val=""/>
      <w:lvlJc w:val="left"/>
      <w:pPr>
        <w:ind w:left="6480" w:hanging="360"/>
      </w:pPr>
      <w:rPr>
        <w:rFonts w:ascii="Wingdings" w:hAnsi="Wingdings" w:hint="default"/>
      </w:rPr>
    </w:lvl>
  </w:abstractNum>
  <w:abstractNum w:abstractNumId="104" w15:restartNumberingAfterBreak="0">
    <w:nsid w:val="795E563E"/>
    <w:multiLevelType w:val="hybridMultilevel"/>
    <w:tmpl w:val="51AA5816"/>
    <w:lvl w:ilvl="0" w:tplc="A9080816">
      <w:start w:val="20"/>
      <w:numFmt w:val="bullet"/>
      <w:lvlText w:val="-"/>
      <w:lvlJc w:val="left"/>
      <w:pPr>
        <w:ind w:left="227" w:firstLine="133"/>
      </w:pPr>
      <w:rPr>
        <w:rFonts w:ascii="Arial" w:eastAsia="Times New Roman" w:hAnsi="Arial" w:hint="default"/>
      </w:rPr>
    </w:lvl>
    <w:lvl w:ilvl="1" w:tplc="AF7E015E">
      <w:start w:val="1"/>
      <w:numFmt w:val="bullet"/>
      <w:lvlText w:val="o"/>
      <w:lvlJc w:val="left"/>
      <w:pPr>
        <w:ind w:left="1440" w:hanging="360"/>
      </w:pPr>
      <w:rPr>
        <w:rFonts w:ascii="Courier New" w:hAnsi="Courier New" w:cs="Courier New" w:hint="default"/>
      </w:rPr>
    </w:lvl>
    <w:lvl w:ilvl="2" w:tplc="EE584A7E">
      <w:start w:val="1"/>
      <w:numFmt w:val="bullet"/>
      <w:lvlText w:val=""/>
      <w:lvlJc w:val="left"/>
      <w:pPr>
        <w:ind w:left="2160" w:hanging="360"/>
      </w:pPr>
      <w:rPr>
        <w:rFonts w:ascii="Wingdings" w:hAnsi="Wingdings" w:hint="default"/>
      </w:rPr>
    </w:lvl>
    <w:lvl w:ilvl="3" w:tplc="1A94EF22">
      <w:start w:val="1"/>
      <w:numFmt w:val="bullet"/>
      <w:lvlText w:val=""/>
      <w:lvlJc w:val="left"/>
      <w:pPr>
        <w:ind w:left="2880" w:hanging="360"/>
      </w:pPr>
      <w:rPr>
        <w:rFonts w:ascii="Symbol" w:hAnsi="Symbol" w:hint="default"/>
      </w:rPr>
    </w:lvl>
    <w:lvl w:ilvl="4" w:tplc="96ACD91A">
      <w:start w:val="1"/>
      <w:numFmt w:val="bullet"/>
      <w:lvlText w:val="o"/>
      <w:lvlJc w:val="left"/>
      <w:pPr>
        <w:ind w:left="3600" w:hanging="360"/>
      </w:pPr>
      <w:rPr>
        <w:rFonts w:ascii="Courier New" w:hAnsi="Courier New" w:cs="Courier New" w:hint="default"/>
      </w:rPr>
    </w:lvl>
    <w:lvl w:ilvl="5" w:tplc="35D6BF86">
      <w:start w:val="1"/>
      <w:numFmt w:val="bullet"/>
      <w:lvlText w:val=""/>
      <w:lvlJc w:val="left"/>
      <w:pPr>
        <w:ind w:left="4320" w:hanging="360"/>
      </w:pPr>
      <w:rPr>
        <w:rFonts w:ascii="Wingdings" w:hAnsi="Wingdings" w:hint="default"/>
      </w:rPr>
    </w:lvl>
    <w:lvl w:ilvl="6" w:tplc="F33A929E">
      <w:start w:val="1"/>
      <w:numFmt w:val="bullet"/>
      <w:lvlText w:val=""/>
      <w:lvlJc w:val="left"/>
      <w:pPr>
        <w:ind w:left="5040" w:hanging="360"/>
      </w:pPr>
      <w:rPr>
        <w:rFonts w:ascii="Symbol" w:hAnsi="Symbol" w:hint="default"/>
      </w:rPr>
    </w:lvl>
    <w:lvl w:ilvl="7" w:tplc="4256533E">
      <w:start w:val="1"/>
      <w:numFmt w:val="bullet"/>
      <w:lvlText w:val="o"/>
      <w:lvlJc w:val="left"/>
      <w:pPr>
        <w:ind w:left="5760" w:hanging="360"/>
      </w:pPr>
      <w:rPr>
        <w:rFonts w:ascii="Courier New" w:hAnsi="Courier New" w:cs="Courier New" w:hint="default"/>
      </w:rPr>
    </w:lvl>
    <w:lvl w:ilvl="8" w:tplc="C1E05622">
      <w:start w:val="1"/>
      <w:numFmt w:val="bullet"/>
      <w:lvlText w:val=""/>
      <w:lvlJc w:val="left"/>
      <w:pPr>
        <w:ind w:left="6480" w:hanging="360"/>
      </w:pPr>
      <w:rPr>
        <w:rFonts w:ascii="Wingdings" w:hAnsi="Wingdings" w:hint="default"/>
      </w:rPr>
    </w:lvl>
  </w:abstractNum>
  <w:abstractNum w:abstractNumId="105" w15:restartNumberingAfterBreak="0">
    <w:nsid w:val="79724EBD"/>
    <w:multiLevelType w:val="hybridMultilevel"/>
    <w:tmpl w:val="579EB75A"/>
    <w:lvl w:ilvl="0" w:tplc="425AE322">
      <w:start w:val="1"/>
      <w:numFmt w:val="decimal"/>
      <w:lvlText w:val="%1."/>
      <w:lvlJc w:val="left"/>
      <w:pPr>
        <w:ind w:left="720" w:hanging="360"/>
      </w:pPr>
      <w:rPr>
        <w:rFonts w:hint="default"/>
      </w:rPr>
    </w:lvl>
    <w:lvl w:ilvl="1" w:tplc="33EC342E" w:tentative="1">
      <w:start w:val="1"/>
      <w:numFmt w:val="lowerLetter"/>
      <w:lvlText w:val="%2."/>
      <w:lvlJc w:val="left"/>
      <w:pPr>
        <w:ind w:left="1440" w:hanging="360"/>
      </w:pPr>
    </w:lvl>
    <w:lvl w:ilvl="2" w:tplc="2C6C8478" w:tentative="1">
      <w:start w:val="1"/>
      <w:numFmt w:val="lowerRoman"/>
      <w:lvlText w:val="%3."/>
      <w:lvlJc w:val="right"/>
      <w:pPr>
        <w:ind w:left="2160" w:hanging="180"/>
      </w:pPr>
    </w:lvl>
    <w:lvl w:ilvl="3" w:tplc="7912124A" w:tentative="1">
      <w:start w:val="1"/>
      <w:numFmt w:val="decimal"/>
      <w:lvlText w:val="%4."/>
      <w:lvlJc w:val="left"/>
      <w:pPr>
        <w:ind w:left="2880" w:hanging="360"/>
      </w:pPr>
    </w:lvl>
    <w:lvl w:ilvl="4" w:tplc="22465564" w:tentative="1">
      <w:start w:val="1"/>
      <w:numFmt w:val="lowerLetter"/>
      <w:lvlText w:val="%5."/>
      <w:lvlJc w:val="left"/>
      <w:pPr>
        <w:ind w:left="3600" w:hanging="360"/>
      </w:pPr>
    </w:lvl>
    <w:lvl w:ilvl="5" w:tplc="4978FEFA" w:tentative="1">
      <w:start w:val="1"/>
      <w:numFmt w:val="lowerRoman"/>
      <w:lvlText w:val="%6."/>
      <w:lvlJc w:val="right"/>
      <w:pPr>
        <w:ind w:left="4320" w:hanging="180"/>
      </w:pPr>
    </w:lvl>
    <w:lvl w:ilvl="6" w:tplc="4B50A912" w:tentative="1">
      <w:start w:val="1"/>
      <w:numFmt w:val="decimal"/>
      <w:lvlText w:val="%7."/>
      <w:lvlJc w:val="left"/>
      <w:pPr>
        <w:ind w:left="5040" w:hanging="360"/>
      </w:pPr>
    </w:lvl>
    <w:lvl w:ilvl="7" w:tplc="A16E76A0" w:tentative="1">
      <w:start w:val="1"/>
      <w:numFmt w:val="lowerLetter"/>
      <w:lvlText w:val="%8."/>
      <w:lvlJc w:val="left"/>
      <w:pPr>
        <w:ind w:left="5760" w:hanging="360"/>
      </w:pPr>
    </w:lvl>
    <w:lvl w:ilvl="8" w:tplc="4DC4A692" w:tentative="1">
      <w:start w:val="1"/>
      <w:numFmt w:val="lowerRoman"/>
      <w:lvlText w:val="%9."/>
      <w:lvlJc w:val="right"/>
      <w:pPr>
        <w:ind w:left="6480" w:hanging="180"/>
      </w:pPr>
    </w:lvl>
  </w:abstractNum>
  <w:abstractNum w:abstractNumId="106" w15:restartNumberingAfterBreak="0">
    <w:nsid w:val="799778D5"/>
    <w:multiLevelType w:val="hybridMultilevel"/>
    <w:tmpl w:val="CE72A4D2"/>
    <w:lvl w:ilvl="0" w:tplc="10D08312">
      <w:start w:val="1"/>
      <w:numFmt w:val="lowerLetter"/>
      <w:lvlText w:val="%1)"/>
      <w:lvlJc w:val="left"/>
      <w:pPr>
        <w:ind w:left="720" w:hanging="360"/>
      </w:pPr>
    </w:lvl>
    <w:lvl w:ilvl="1" w:tplc="C784B284" w:tentative="1">
      <w:start w:val="1"/>
      <w:numFmt w:val="lowerLetter"/>
      <w:lvlText w:val="%2."/>
      <w:lvlJc w:val="left"/>
      <w:pPr>
        <w:ind w:left="1440" w:hanging="360"/>
      </w:pPr>
    </w:lvl>
    <w:lvl w:ilvl="2" w:tplc="F19476F8" w:tentative="1">
      <w:start w:val="1"/>
      <w:numFmt w:val="lowerRoman"/>
      <w:lvlText w:val="%3."/>
      <w:lvlJc w:val="right"/>
      <w:pPr>
        <w:ind w:left="2160" w:hanging="180"/>
      </w:pPr>
    </w:lvl>
    <w:lvl w:ilvl="3" w:tplc="81A4FDD8" w:tentative="1">
      <w:start w:val="1"/>
      <w:numFmt w:val="decimal"/>
      <w:lvlText w:val="%4."/>
      <w:lvlJc w:val="left"/>
      <w:pPr>
        <w:ind w:left="2880" w:hanging="360"/>
      </w:pPr>
    </w:lvl>
    <w:lvl w:ilvl="4" w:tplc="E7C626B6" w:tentative="1">
      <w:start w:val="1"/>
      <w:numFmt w:val="lowerLetter"/>
      <w:lvlText w:val="%5."/>
      <w:lvlJc w:val="left"/>
      <w:pPr>
        <w:ind w:left="3600" w:hanging="360"/>
      </w:pPr>
    </w:lvl>
    <w:lvl w:ilvl="5" w:tplc="6A16397C" w:tentative="1">
      <w:start w:val="1"/>
      <w:numFmt w:val="lowerRoman"/>
      <w:lvlText w:val="%6."/>
      <w:lvlJc w:val="right"/>
      <w:pPr>
        <w:ind w:left="4320" w:hanging="180"/>
      </w:pPr>
    </w:lvl>
    <w:lvl w:ilvl="6" w:tplc="D2C2D9BA" w:tentative="1">
      <w:start w:val="1"/>
      <w:numFmt w:val="decimal"/>
      <w:lvlText w:val="%7."/>
      <w:lvlJc w:val="left"/>
      <w:pPr>
        <w:ind w:left="5040" w:hanging="360"/>
      </w:pPr>
    </w:lvl>
    <w:lvl w:ilvl="7" w:tplc="3E20ABDE" w:tentative="1">
      <w:start w:val="1"/>
      <w:numFmt w:val="lowerLetter"/>
      <w:lvlText w:val="%8."/>
      <w:lvlJc w:val="left"/>
      <w:pPr>
        <w:ind w:left="5760" w:hanging="360"/>
      </w:pPr>
    </w:lvl>
    <w:lvl w:ilvl="8" w:tplc="F732C04E" w:tentative="1">
      <w:start w:val="1"/>
      <w:numFmt w:val="lowerRoman"/>
      <w:lvlText w:val="%9."/>
      <w:lvlJc w:val="right"/>
      <w:pPr>
        <w:ind w:left="6480" w:hanging="180"/>
      </w:pPr>
    </w:lvl>
  </w:abstractNum>
  <w:abstractNum w:abstractNumId="107" w15:restartNumberingAfterBreak="0">
    <w:nsid w:val="7A0D244B"/>
    <w:multiLevelType w:val="hybridMultilevel"/>
    <w:tmpl w:val="984631FE"/>
    <w:lvl w:ilvl="0" w:tplc="2CF8A614">
      <w:start w:val="1"/>
      <w:numFmt w:val="decimal"/>
      <w:lvlText w:val="(%1)"/>
      <w:lvlJc w:val="left"/>
      <w:pPr>
        <w:ind w:left="720" w:hanging="360"/>
      </w:pPr>
      <w:rPr>
        <w:rFonts w:hint="default"/>
      </w:rPr>
    </w:lvl>
    <w:lvl w:ilvl="1" w:tplc="FBF46BB0" w:tentative="1">
      <w:start w:val="1"/>
      <w:numFmt w:val="lowerLetter"/>
      <w:lvlText w:val="%2."/>
      <w:lvlJc w:val="left"/>
      <w:pPr>
        <w:ind w:left="1440" w:hanging="360"/>
      </w:pPr>
    </w:lvl>
    <w:lvl w:ilvl="2" w:tplc="AC6AEC2A" w:tentative="1">
      <w:start w:val="1"/>
      <w:numFmt w:val="lowerRoman"/>
      <w:lvlText w:val="%3."/>
      <w:lvlJc w:val="right"/>
      <w:pPr>
        <w:ind w:left="2160" w:hanging="180"/>
      </w:pPr>
    </w:lvl>
    <w:lvl w:ilvl="3" w:tplc="C68EB26A" w:tentative="1">
      <w:start w:val="1"/>
      <w:numFmt w:val="decimal"/>
      <w:lvlText w:val="%4."/>
      <w:lvlJc w:val="left"/>
      <w:pPr>
        <w:ind w:left="2880" w:hanging="360"/>
      </w:pPr>
    </w:lvl>
    <w:lvl w:ilvl="4" w:tplc="3AECDD20" w:tentative="1">
      <w:start w:val="1"/>
      <w:numFmt w:val="lowerLetter"/>
      <w:lvlText w:val="%5."/>
      <w:lvlJc w:val="left"/>
      <w:pPr>
        <w:ind w:left="3600" w:hanging="360"/>
      </w:pPr>
    </w:lvl>
    <w:lvl w:ilvl="5" w:tplc="9102890A" w:tentative="1">
      <w:start w:val="1"/>
      <w:numFmt w:val="lowerRoman"/>
      <w:lvlText w:val="%6."/>
      <w:lvlJc w:val="right"/>
      <w:pPr>
        <w:ind w:left="4320" w:hanging="180"/>
      </w:pPr>
    </w:lvl>
    <w:lvl w:ilvl="6" w:tplc="D514DE78" w:tentative="1">
      <w:start w:val="1"/>
      <w:numFmt w:val="decimal"/>
      <w:lvlText w:val="%7."/>
      <w:lvlJc w:val="left"/>
      <w:pPr>
        <w:ind w:left="5040" w:hanging="360"/>
      </w:pPr>
    </w:lvl>
    <w:lvl w:ilvl="7" w:tplc="5A92FF72" w:tentative="1">
      <w:start w:val="1"/>
      <w:numFmt w:val="lowerLetter"/>
      <w:lvlText w:val="%8."/>
      <w:lvlJc w:val="left"/>
      <w:pPr>
        <w:ind w:left="5760" w:hanging="360"/>
      </w:pPr>
    </w:lvl>
    <w:lvl w:ilvl="8" w:tplc="595A4666" w:tentative="1">
      <w:start w:val="1"/>
      <w:numFmt w:val="lowerRoman"/>
      <w:lvlText w:val="%9."/>
      <w:lvlJc w:val="right"/>
      <w:pPr>
        <w:ind w:left="6480" w:hanging="180"/>
      </w:pPr>
    </w:lvl>
  </w:abstractNum>
  <w:abstractNum w:abstractNumId="108" w15:restartNumberingAfterBreak="0">
    <w:nsid w:val="7A223467"/>
    <w:multiLevelType w:val="hybridMultilevel"/>
    <w:tmpl w:val="3DA8CB3C"/>
    <w:lvl w:ilvl="0" w:tplc="A80C7938">
      <w:start w:val="1"/>
      <w:numFmt w:val="decimal"/>
      <w:lvlText w:val="(%1)"/>
      <w:lvlJc w:val="left"/>
      <w:pPr>
        <w:ind w:left="720" w:hanging="360"/>
      </w:pPr>
      <w:rPr>
        <w:rFonts w:hint="default"/>
      </w:rPr>
    </w:lvl>
    <w:lvl w:ilvl="1" w:tplc="CD7A3CFC" w:tentative="1">
      <w:start w:val="1"/>
      <w:numFmt w:val="lowerLetter"/>
      <w:lvlText w:val="%2."/>
      <w:lvlJc w:val="left"/>
      <w:pPr>
        <w:ind w:left="1440" w:hanging="360"/>
      </w:pPr>
    </w:lvl>
    <w:lvl w:ilvl="2" w:tplc="0A52561C" w:tentative="1">
      <w:start w:val="1"/>
      <w:numFmt w:val="lowerRoman"/>
      <w:lvlText w:val="%3."/>
      <w:lvlJc w:val="right"/>
      <w:pPr>
        <w:ind w:left="2160" w:hanging="180"/>
      </w:pPr>
    </w:lvl>
    <w:lvl w:ilvl="3" w:tplc="EE549442" w:tentative="1">
      <w:start w:val="1"/>
      <w:numFmt w:val="decimal"/>
      <w:lvlText w:val="%4."/>
      <w:lvlJc w:val="left"/>
      <w:pPr>
        <w:ind w:left="2880" w:hanging="360"/>
      </w:pPr>
    </w:lvl>
    <w:lvl w:ilvl="4" w:tplc="119837F8" w:tentative="1">
      <w:start w:val="1"/>
      <w:numFmt w:val="lowerLetter"/>
      <w:lvlText w:val="%5."/>
      <w:lvlJc w:val="left"/>
      <w:pPr>
        <w:ind w:left="3600" w:hanging="360"/>
      </w:pPr>
    </w:lvl>
    <w:lvl w:ilvl="5" w:tplc="88A836A2" w:tentative="1">
      <w:start w:val="1"/>
      <w:numFmt w:val="lowerRoman"/>
      <w:lvlText w:val="%6."/>
      <w:lvlJc w:val="right"/>
      <w:pPr>
        <w:ind w:left="4320" w:hanging="180"/>
      </w:pPr>
    </w:lvl>
    <w:lvl w:ilvl="6" w:tplc="5E4AD4FC" w:tentative="1">
      <w:start w:val="1"/>
      <w:numFmt w:val="decimal"/>
      <w:lvlText w:val="%7."/>
      <w:lvlJc w:val="left"/>
      <w:pPr>
        <w:ind w:left="5040" w:hanging="360"/>
      </w:pPr>
    </w:lvl>
    <w:lvl w:ilvl="7" w:tplc="4E8EFC8A" w:tentative="1">
      <w:start w:val="1"/>
      <w:numFmt w:val="lowerLetter"/>
      <w:lvlText w:val="%8."/>
      <w:lvlJc w:val="left"/>
      <w:pPr>
        <w:ind w:left="5760" w:hanging="360"/>
      </w:pPr>
    </w:lvl>
    <w:lvl w:ilvl="8" w:tplc="BFBC0FCE" w:tentative="1">
      <w:start w:val="1"/>
      <w:numFmt w:val="lowerRoman"/>
      <w:lvlText w:val="%9."/>
      <w:lvlJc w:val="right"/>
      <w:pPr>
        <w:ind w:left="6480" w:hanging="180"/>
      </w:pPr>
    </w:lvl>
  </w:abstractNum>
  <w:num w:numId="1" w16cid:durableId="603000786">
    <w:abstractNumId w:val="82"/>
  </w:num>
  <w:num w:numId="2" w16cid:durableId="786583895">
    <w:abstractNumId w:val="9"/>
  </w:num>
  <w:num w:numId="3" w16cid:durableId="1370453308">
    <w:abstractNumId w:val="7"/>
  </w:num>
  <w:num w:numId="4" w16cid:durableId="590048363">
    <w:abstractNumId w:val="6"/>
  </w:num>
  <w:num w:numId="5" w16cid:durableId="1486043764">
    <w:abstractNumId w:val="5"/>
  </w:num>
  <w:num w:numId="6" w16cid:durableId="237402360">
    <w:abstractNumId w:val="4"/>
  </w:num>
  <w:num w:numId="7" w16cid:durableId="40204491">
    <w:abstractNumId w:val="8"/>
  </w:num>
  <w:num w:numId="8" w16cid:durableId="1562986494">
    <w:abstractNumId w:val="3"/>
  </w:num>
  <w:num w:numId="9" w16cid:durableId="289553676">
    <w:abstractNumId w:val="2"/>
  </w:num>
  <w:num w:numId="10" w16cid:durableId="454522447">
    <w:abstractNumId w:val="1"/>
  </w:num>
  <w:num w:numId="11" w16cid:durableId="629365071">
    <w:abstractNumId w:val="0"/>
  </w:num>
  <w:num w:numId="12" w16cid:durableId="1555119817">
    <w:abstractNumId w:val="42"/>
  </w:num>
  <w:num w:numId="13" w16cid:durableId="889223342">
    <w:abstractNumId w:val="85"/>
  </w:num>
  <w:num w:numId="14" w16cid:durableId="181744289">
    <w:abstractNumId w:val="40"/>
  </w:num>
  <w:num w:numId="15" w16cid:durableId="102725203">
    <w:abstractNumId w:val="66"/>
  </w:num>
  <w:num w:numId="16" w16cid:durableId="1576547194">
    <w:abstractNumId w:val="36"/>
  </w:num>
  <w:num w:numId="17" w16cid:durableId="1015034611">
    <w:abstractNumId w:val="79"/>
  </w:num>
  <w:num w:numId="18" w16cid:durableId="585772604">
    <w:abstractNumId w:val="33"/>
  </w:num>
  <w:num w:numId="19" w16cid:durableId="550387971">
    <w:abstractNumId w:val="90"/>
  </w:num>
  <w:num w:numId="20" w16cid:durableId="936592796">
    <w:abstractNumId w:val="88"/>
  </w:num>
  <w:num w:numId="21" w16cid:durableId="511115631">
    <w:abstractNumId w:val="53"/>
  </w:num>
  <w:num w:numId="22" w16cid:durableId="990134356">
    <w:abstractNumId w:val="58"/>
  </w:num>
  <w:num w:numId="23" w16cid:durableId="228852584">
    <w:abstractNumId w:val="93"/>
  </w:num>
  <w:num w:numId="24" w16cid:durableId="2000499681">
    <w:abstractNumId w:val="73"/>
  </w:num>
  <w:num w:numId="25" w16cid:durableId="609898808">
    <w:abstractNumId w:val="22"/>
  </w:num>
  <w:num w:numId="26" w16cid:durableId="1329987800">
    <w:abstractNumId w:val="87"/>
  </w:num>
  <w:num w:numId="27" w16cid:durableId="1880388550">
    <w:abstractNumId w:val="74"/>
  </w:num>
  <w:num w:numId="28" w16cid:durableId="1101560099">
    <w:abstractNumId w:val="24"/>
  </w:num>
  <w:num w:numId="29" w16cid:durableId="1672180259">
    <w:abstractNumId w:val="61"/>
  </w:num>
  <w:num w:numId="30" w16cid:durableId="938440687">
    <w:abstractNumId w:val="54"/>
  </w:num>
  <w:num w:numId="31" w16cid:durableId="73938921">
    <w:abstractNumId w:val="31"/>
  </w:num>
  <w:num w:numId="32" w16cid:durableId="925307639">
    <w:abstractNumId w:val="60"/>
  </w:num>
  <w:num w:numId="33" w16cid:durableId="1157453488">
    <w:abstractNumId w:val="98"/>
  </w:num>
  <w:num w:numId="34" w16cid:durableId="1282570371">
    <w:abstractNumId w:val="75"/>
  </w:num>
  <w:num w:numId="35" w16cid:durableId="116679401">
    <w:abstractNumId w:val="32"/>
  </w:num>
  <w:num w:numId="36" w16cid:durableId="844977330">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23806624">
    <w:abstractNumId w:val="104"/>
  </w:num>
  <w:num w:numId="38" w16cid:durableId="868614800">
    <w:abstractNumId w:val="77"/>
  </w:num>
  <w:num w:numId="39" w16cid:durableId="1850751711">
    <w:abstractNumId w:val="84"/>
  </w:num>
  <w:num w:numId="40" w16cid:durableId="1708528842">
    <w:abstractNumId w:val="10"/>
  </w:num>
  <w:num w:numId="41" w16cid:durableId="369651952">
    <w:abstractNumId w:val="78"/>
  </w:num>
  <w:num w:numId="42" w16cid:durableId="169613075">
    <w:abstractNumId w:val="34"/>
  </w:num>
  <w:num w:numId="43" w16cid:durableId="1045174139">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353457024">
    <w:abstractNumId w:val="44"/>
  </w:num>
  <w:num w:numId="45" w16cid:durableId="1511067012">
    <w:abstractNumId w:val="52"/>
  </w:num>
  <w:num w:numId="46" w16cid:durableId="1488202581">
    <w:abstractNumId w:val="57"/>
  </w:num>
  <w:num w:numId="47" w16cid:durableId="1060595774">
    <w:abstractNumId w:val="96"/>
  </w:num>
  <w:num w:numId="48" w16cid:durableId="1251355412">
    <w:abstractNumId w:val="26"/>
  </w:num>
  <w:num w:numId="49" w16cid:durableId="559949945">
    <w:abstractNumId w:val="99"/>
  </w:num>
  <w:num w:numId="50" w16cid:durableId="588469980">
    <w:abstractNumId w:val="80"/>
  </w:num>
  <w:num w:numId="51" w16cid:durableId="2133819084">
    <w:abstractNumId w:val="38"/>
  </w:num>
  <w:num w:numId="52" w16cid:durableId="1036199998">
    <w:abstractNumId w:val="68"/>
  </w:num>
  <w:num w:numId="53" w16cid:durableId="480272819">
    <w:abstractNumId w:val="105"/>
  </w:num>
  <w:num w:numId="54" w16cid:durableId="1294141653">
    <w:abstractNumId w:val="91"/>
  </w:num>
  <w:num w:numId="55" w16cid:durableId="1097946830">
    <w:abstractNumId w:val="103"/>
  </w:num>
  <w:num w:numId="56" w16cid:durableId="358050434">
    <w:abstractNumId w:val="63"/>
  </w:num>
  <w:num w:numId="57" w16cid:durableId="1489782682">
    <w:abstractNumId w:val="71"/>
  </w:num>
  <w:num w:numId="58" w16cid:durableId="1733194880">
    <w:abstractNumId w:val="100"/>
  </w:num>
  <w:num w:numId="59" w16cid:durableId="1070270399">
    <w:abstractNumId w:val="64"/>
  </w:num>
  <w:num w:numId="60" w16cid:durableId="837844758">
    <w:abstractNumId w:val="48"/>
  </w:num>
  <w:num w:numId="61" w16cid:durableId="940795020">
    <w:abstractNumId w:val="89"/>
  </w:num>
  <w:num w:numId="62" w16cid:durableId="1566914916">
    <w:abstractNumId w:val="83"/>
  </w:num>
  <w:num w:numId="63" w16cid:durableId="117460112">
    <w:abstractNumId w:val="107"/>
  </w:num>
  <w:num w:numId="64" w16cid:durableId="689378520">
    <w:abstractNumId w:val="41"/>
  </w:num>
  <w:num w:numId="65" w16cid:durableId="693311330">
    <w:abstractNumId w:val="67"/>
  </w:num>
  <w:num w:numId="66" w16cid:durableId="1934973519">
    <w:abstractNumId w:val="94"/>
  </w:num>
  <w:num w:numId="67" w16cid:durableId="961694016">
    <w:abstractNumId w:val="49"/>
  </w:num>
  <w:num w:numId="68" w16cid:durableId="1698774838">
    <w:abstractNumId w:val="62"/>
  </w:num>
  <w:num w:numId="69" w16cid:durableId="1756585848">
    <w:abstractNumId w:val="108"/>
  </w:num>
  <w:num w:numId="70" w16cid:durableId="963345381">
    <w:abstractNumId w:val="28"/>
  </w:num>
  <w:num w:numId="71" w16cid:durableId="1508248013">
    <w:abstractNumId w:val="50"/>
  </w:num>
  <w:num w:numId="72" w16cid:durableId="1461654154">
    <w:abstractNumId w:val="76"/>
  </w:num>
  <w:num w:numId="73" w16cid:durableId="1395162164">
    <w:abstractNumId w:val="45"/>
  </w:num>
  <w:num w:numId="74" w16cid:durableId="1777561252">
    <w:abstractNumId w:val="92"/>
  </w:num>
  <w:num w:numId="75" w16cid:durableId="934169389">
    <w:abstractNumId w:val="30"/>
  </w:num>
  <w:num w:numId="76" w16cid:durableId="1107316060">
    <w:abstractNumId w:val="69"/>
  </w:num>
  <w:num w:numId="77" w16cid:durableId="1819296441">
    <w:abstractNumId w:val="86"/>
  </w:num>
  <w:num w:numId="78" w16cid:durableId="548955238">
    <w:abstractNumId w:val="19"/>
  </w:num>
  <w:num w:numId="79" w16cid:durableId="626816582">
    <w:abstractNumId w:val="106"/>
  </w:num>
  <w:num w:numId="80" w16cid:durableId="1323771629">
    <w:abstractNumId w:val="43"/>
  </w:num>
  <w:num w:numId="81" w16cid:durableId="962661127">
    <w:abstractNumId w:val="35"/>
  </w:num>
  <w:num w:numId="82" w16cid:durableId="108456723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16cid:durableId="255748001">
    <w:abstractNumId w:val="29"/>
  </w:num>
  <w:num w:numId="84" w16cid:durableId="1196306014">
    <w:abstractNumId w:val="97"/>
  </w:num>
  <w:num w:numId="85" w16cid:durableId="2033459403">
    <w:abstractNumId w:val="27"/>
  </w:num>
  <w:num w:numId="86" w16cid:durableId="574632250">
    <w:abstractNumId w:val="59"/>
  </w:num>
  <w:num w:numId="87" w16cid:durableId="472410319">
    <w:abstractNumId w:val="46"/>
  </w:num>
  <w:num w:numId="88" w16cid:durableId="664284283">
    <w:abstractNumId w:val="51"/>
  </w:num>
  <w:num w:numId="89" w16cid:durableId="1950502688">
    <w:abstractNumId w:val="37"/>
  </w:num>
  <w:num w:numId="90" w16cid:durableId="508373052">
    <w:abstractNumId w:val="72"/>
  </w:num>
  <w:num w:numId="91" w16cid:durableId="1373384991">
    <w:abstractNumId w:val="56"/>
  </w:num>
  <w:num w:numId="92" w16cid:durableId="1828327805">
    <w:abstractNumId w:val="55"/>
  </w:num>
  <w:num w:numId="93" w16cid:durableId="1577016228">
    <w:abstractNumId w:val="102"/>
  </w:num>
  <w:num w:numId="94" w16cid:durableId="1903564043">
    <w:abstractNumId w:val="39"/>
  </w:num>
  <w:num w:numId="95" w16cid:durableId="1817985438">
    <w:abstractNumId w:val="70"/>
  </w:num>
  <w:num w:numId="96" w16cid:durableId="1431504677">
    <w:abstractNumId w:val="65"/>
  </w:num>
  <w:num w:numId="97" w16cid:durableId="1624461290">
    <w:abstractNumId w:val="32"/>
  </w:num>
  <w:num w:numId="98" w16cid:durableId="1641423534">
    <w:abstractNumId w:val="32"/>
  </w:num>
  <w:num w:numId="99" w16cid:durableId="1410467382">
    <w:abstractNumId w:val="21"/>
  </w:num>
  <w:num w:numId="100" w16cid:durableId="1876039484">
    <w:abstractNumId w:val="20"/>
  </w:num>
  <w:num w:numId="101" w16cid:durableId="191300148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16cid:durableId="2145156312">
    <w:abstractNumId w:val="32"/>
  </w:num>
  <w:num w:numId="103" w16cid:durableId="762915965">
    <w:abstractNumId w:val="95"/>
  </w:num>
  <w:num w:numId="104" w16cid:durableId="1836339645">
    <w:abstractNumId w:val="101"/>
  </w:num>
  <w:num w:numId="105" w16cid:durableId="1480414527">
    <w:abstractNumId w:val="23"/>
  </w:num>
  <w:numIdMacAtCleanup w:val="1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cumentProtection w:edit="forms" w:enforcement="0"/>
  <w:defaultTabStop w:val="720"/>
  <w:hyphenationZone w:val="425"/>
  <w:drawingGridHorizontalSpacing w:val="284"/>
  <w:drawingGridVerticalSpacing w:val="284"/>
  <w:displayHorizontalDrawingGridEvery w:val="2"/>
  <w:displayVerticalDrawingGridEvery w:val="2"/>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66FA"/>
    <w:rsid w:val="0000079E"/>
    <w:rsid w:val="00001443"/>
    <w:rsid w:val="00001586"/>
    <w:rsid w:val="00001FC9"/>
    <w:rsid w:val="000020A9"/>
    <w:rsid w:val="000022E0"/>
    <w:rsid w:val="00002A34"/>
    <w:rsid w:val="00002CEF"/>
    <w:rsid w:val="000030A5"/>
    <w:rsid w:val="000032DB"/>
    <w:rsid w:val="00003620"/>
    <w:rsid w:val="0000362C"/>
    <w:rsid w:val="00003FE6"/>
    <w:rsid w:val="000044BA"/>
    <w:rsid w:val="00004787"/>
    <w:rsid w:val="000047EA"/>
    <w:rsid w:val="00004997"/>
    <w:rsid w:val="000049AC"/>
    <w:rsid w:val="00004BCF"/>
    <w:rsid w:val="00004BE7"/>
    <w:rsid w:val="00004F45"/>
    <w:rsid w:val="000054DC"/>
    <w:rsid w:val="00005641"/>
    <w:rsid w:val="00005C21"/>
    <w:rsid w:val="00005EEA"/>
    <w:rsid w:val="00005FF1"/>
    <w:rsid w:val="00006174"/>
    <w:rsid w:val="000063FF"/>
    <w:rsid w:val="00006C4E"/>
    <w:rsid w:val="0000721C"/>
    <w:rsid w:val="00007353"/>
    <w:rsid w:val="0000759A"/>
    <w:rsid w:val="00007607"/>
    <w:rsid w:val="000078E6"/>
    <w:rsid w:val="00007BBC"/>
    <w:rsid w:val="00007E2F"/>
    <w:rsid w:val="00011E0B"/>
    <w:rsid w:val="00011E2D"/>
    <w:rsid w:val="000120F0"/>
    <w:rsid w:val="000122B8"/>
    <w:rsid w:val="00012371"/>
    <w:rsid w:val="00012476"/>
    <w:rsid w:val="00013A05"/>
    <w:rsid w:val="00013D43"/>
    <w:rsid w:val="00013E68"/>
    <w:rsid w:val="0001434A"/>
    <w:rsid w:val="00014EE9"/>
    <w:rsid w:val="00015C83"/>
    <w:rsid w:val="00016144"/>
    <w:rsid w:val="000165A6"/>
    <w:rsid w:val="000168F8"/>
    <w:rsid w:val="00016AC1"/>
    <w:rsid w:val="00016EC2"/>
    <w:rsid w:val="0001737F"/>
    <w:rsid w:val="000175C9"/>
    <w:rsid w:val="00017790"/>
    <w:rsid w:val="0001796D"/>
    <w:rsid w:val="00020430"/>
    <w:rsid w:val="000204C0"/>
    <w:rsid w:val="00020AF7"/>
    <w:rsid w:val="00021490"/>
    <w:rsid w:val="0002157D"/>
    <w:rsid w:val="0002182A"/>
    <w:rsid w:val="00021F8A"/>
    <w:rsid w:val="000222C2"/>
    <w:rsid w:val="000239FF"/>
    <w:rsid w:val="00023A88"/>
    <w:rsid w:val="0002440B"/>
    <w:rsid w:val="000246E1"/>
    <w:rsid w:val="0002546C"/>
    <w:rsid w:val="00025560"/>
    <w:rsid w:val="000255F6"/>
    <w:rsid w:val="00025615"/>
    <w:rsid w:val="00025696"/>
    <w:rsid w:val="00025725"/>
    <w:rsid w:val="000257D8"/>
    <w:rsid w:val="00026072"/>
    <w:rsid w:val="000261CB"/>
    <w:rsid w:val="00026ABC"/>
    <w:rsid w:val="00026EF9"/>
    <w:rsid w:val="000271BA"/>
    <w:rsid w:val="000273D7"/>
    <w:rsid w:val="00027DC3"/>
    <w:rsid w:val="00030237"/>
    <w:rsid w:val="00030708"/>
    <w:rsid w:val="000308B8"/>
    <w:rsid w:val="00030FBC"/>
    <w:rsid w:val="0003115A"/>
    <w:rsid w:val="000319EB"/>
    <w:rsid w:val="0003215E"/>
    <w:rsid w:val="00032A3F"/>
    <w:rsid w:val="00032D4D"/>
    <w:rsid w:val="00033025"/>
    <w:rsid w:val="00033822"/>
    <w:rsid w:val="00034253"/>
    <w:rsid w:val="0003432B"/>
    <w:rsid w:val="00034A24"/>
    <w:rsid w:val="00034B6A"/>
    <w:rsid w:val="00034EE3"/>
    <w:rsid w:val="00034FF8"/>
    <w:rsid w:val="000350DF"/>
    <w:rsid w:val="00035291"/>
    <w:rsid w:val="000355A4"/>
    <w:rsid w:val="00035959"/>
    <w:rsid w:val="00035C23"/>
    <w:rsid w:val="000360CF"/>
    <w:rsid w:val="000362CE"/>
    <w:rsid w:val="00036559"/>
    <w:rsid w:val="0003759E"/>
    <w:rsid w:val="0003796C"/>
    <w:rsid w:val="00037C66"/>
    <w:rsid w:val="00037C6F"/>
    <w:rsid w:val="00040514"/>
    <w:rsid w:val="0004054B"/>
    <w:rsid w:val="00040898"/>
    <w:rsid w:val="00041F11"/>
    <w:rsid w:val="0004201D"/>
    <w:rsid w:val="00042071"/>
    <w:rsid w:val="0004251B"/>
    <w:rsid w:val="00042E21"/>
    <w:rsid w:val="00042E30"/>
    <w:rsid w:val="00042FD6"/>
    <w:rsid w:val="00043480"/>
    <w:rsid w:val="000436C8"/>
    <w:rsid w:val="00043B7E"/>
    <w:rsid w:val="000440B2"/>
    <w:rsid w:val="00044A40"/>
    <w:rsid w:val="00045142"/>
    <w:rsid w:val="0004524F"/>
    <w:rsid w:val="000452BC"/>
    <w:rsid w:val="00045695"/>
    <w:rsid w:val="00045C4A"/>
    <w:rsid w:val="00046160"/>
    <w:rsid w:val="000461A1"/>
    <w:rsid w:val="0004636A"/>
    <w:rsid w:val="00046AAF"/>
    <w:rsid w:val="00046AFD"/>
    <w:rsid w:val="00046F09"/>
    <w:rsid w:val="00047023"/>
    <w:rsid w:val="00047612"/>
    <w:rsid w:val="00050039"/>
    <w:rsid w:val="000500D0"/>
    <w:rsid w:val="0005044E"/>
    <w:rsid w:val="00050D34"/>
    <w:rsid w:val="0005137A"/>
    <w:rsid w:val="000514E7"/>
    <w:rsid w:val="00051554"/>
    <w:rsid w:val="000518D5"/>
    <w:rsid w:val="00052618"/>
    <w:rsid w:val="000527D0"/>
    <w:rsid w:val="00052D0E"/>
    <w:rsid w:val="00053340"/>
    <w:rsid w:val="000534C1"/>
    <w:rsid w:val="00053C07"/>
    <w:rsid w:val="00053E99"/>
    <w:rsid w:val="00053F8B"/>
    <w:rsid w:val="00054374"/>
    <w:rsid w:val="000545EE"/>
    <w:rsid w:val="0005471D"/>
    <w:rsid w:val="000547AA"/>
    <w:rsid w:val="00054AF7"/>
    <w:rsid w:val="0005575A"/>
    <w:rsid w:val="00055B9D"/>
    <w:rsid w:val="00055D12"/>
    <w:rsid w:val="00055FC0"/>
    <w:rsid w:val="00056208"/>
    <w:rsid w:val="0005657E"/>
    <w:rsid w:val="000565CD"/>
    <w:rsid w:val="00056B3B"/>
    <w:rsid w:val="00056B3C"/>
    <w:rsid w:val="00056CD9"/>
    <w:rsid w:val="00057A70"/>
    <w:rsid w:val="00057C7B"/>
    <w:rsid w:val="00057F0D"/>
    <w:rsid w:val="000601BC"/>
    <w:rsid w:val="0006026E"/>
    <w:rsid w:val="00060DCA"/>
    <w:rsid w:val="00061A02"/>
    <w:rsid w:val="000620F5"/>
    <w:rsid w:val="0006219B"/>
    <w:rsid w:val="000621B0"/>
    <w:rsid w:val="0006383E"/>
    <w:rsid w:val="00063ABA"/>
    <w:rsid w:val="00064009"/>
    <w:rsid w:val="00064625"/>
    <w:rsid w:val="00064649"/>
    <w:rsid w:val="00064751"/>
    <w:rsid w:val="0006483C"/>
    <w:rsid w:val="00064AE2"/>
    <w:rsid w:val="000655C9"/>
    <w:rsid w:val="00065CAD"/>
    <w:rsid w:val="00066044"/>
    <w:rsid w:val="000667CF"/>
    <w:rsid w:val="00066ABE"/>
    <w:rsid w:val="000671F3"/>
    <w:rsid w:val="00067B09"/>
    <w:rsid w:val="00067F1D"/>
    <w:rsid w:val="00067F84"/>
    <w:rsid w:val="000701B2"/>
    <w:rsid w:val="00070367"/>
    <w:rsid w:val="000706C0"/>
    <w:rsid w:val="00070E96"/>
    <w:rsid w:val="000711D6"/>
    <w:rsid w:val="00071294"/>
    <w:rsid w:val="00071459"/>
    <w:rsid w:val="0007186E"/>
    <w:rsid w:val="00071965"/>
    <w:rsid w:val="00071CA1"/>
    <w:rsid w:val="00071CCB"/>
    <w:rsid w:val="00072542"/>
    <w:rsid w:val="0007274F"/>
    <w:rsid w:val="00072A9F"/>
    <w:rsid w:val="00072BB7"/>
    <w:rsid w:val="00072BBC"/>
    <w:rsid w:val="000733AB"/>
    <w:rsid w:val="000737ED"/>
    <w:rsid w:val="00073890"/>
    <w:rsid w:val="00073C67"/>
    <w:rsid w:val="00074455"/>
    <w:rsid w:val="000745EF"/>
    <w:rsid w:val="00075433"/>
    <w:rsid w:val="000754C4"/>
    <w:rsid w:val="00075814"/>
    <w:rsid w:val="00075C29"/>
    <w:rsid w:val="00075F21"/>
    <w:rsid w:val="000773BA"/>
    <w:rsid w:val="00077BA0"/>
    <w:rsid w:val="00077EE7"/>
    <w:rsid w:val="000808AD"/>
    <w:rsid w:val="0008092B"/>
    <w:rsid w:val="00080A79"/>
    <w:rsid w:val="00080E29"/>
    <w:rsid w:val="0008149C"/>
    <w:rsid w:val="00081C2D"/>
    <w:rsid w:val="0008307E"/>
    <w:rsid w:val="000833C0"/>
    <w:rsid w:val="0008352D"/>
    <w:rsid w:val="00083A5F"/>
    <w:rsid w:val="00083B30"/>
    <w:rsid w:val="00083BF5"/>
    <w:rsid w:val="000850D3"/>
    <w:rsid w:val="000852BC"/>
    <w:rsid w:val="0008559E"/>
    <w:rsid w:val="00085E16"/>
    <w:rsid w:val="00086805"/>
    <w:rsid w:val="00087015"/>
    <w:rsid w:val="00087055"/>
    <w:rsid w:val="0008708D"/>
    <w:rsid w:val="0008731C"/>
    <w:rsid w:val="000874C1"/>
    <w:rsid w:val="000876B1"/>
    <w:rsid w:val="000902E2"/>
    <w:rsid w:val="000906E4"/>
    <w:rsid w:val="00090CEA"/>
    <w:rsid w:val="000915A6"/>
    <w:rsid w:val="00091675"/>
    <w:rsid w:val="00092099"/>
    <w:rsid w:val="00092B18"/>
    <w:rsid w:val="00093261"/>
    <w:rsid w:val="000932A8"/>
    <w:rsid w:val="0009334D"/>
    <w:rsid w:val="00093B9C"/>
    <w:rsid w:val="0009412F"/>
    <w:rsid w:val="000942C8"/>
    <w:rsid w:val="000947FB"/>
    <w:rsid w:val="0009488B"/>
    <w:rsid w:val="00094B12"/>
    <w:rsid w:val="00094C1C"/>
    <w:rsid w:val="00094E8A"/>
    <w:rsid w:val="000953C7"/>
    <w:rsid w:val="0009573C"/>
    <w:rsid w:val="00095E94"/>
    <w:rsid w:val="00095ED5"/>
    <w:rsid w:val="00096441"/>
    <w:rsid w:val="00096B31"/>
    <w:rsid w:val="00096F11"/>
    <w:rsid w:val="000972B5"/>
    <w:rsid w:val="000A00A1"/>
    <w:rsid w:val="000A00CA"/>
    <w:rsid w:val="000A033A"/>
    <w:rsid w:val="000A0760"/>
    <w:rsid w:val="000A0E26"/>
    <w:rsid w:val="000A1271"/>
    <w:rsid w:val="000A19AB"/>
    <w:rsid w:val="000A1F40"/>
    <w:rsid w:val="000A2067"/>
    <w:rsid w:val="000A20B3"/>
    <w:rsid w:val="000A273A"/>
    <w:rsid w:val="000A2CCD"/>
    <w:rsid w:val="000A309D"/>
    <w:rsid w:val="000A322C"/>
    <w:rsid w:val="000A3344"/>
    <w:rsid w:val="000A35C8"/>
    <w:rsid w:val="000A3799"/>
    <w:rsid w:val="000A3D25"/>
    <w:rsid w:val="000A3ED6"/>
    <w:rsid w:val="000A460A"/>
    <w:rsid w:val="000A51A3"/>
    <w:rsid w:val="000A54FC"/>
    <w:rsid w:val="000A59C0"/>
    <w:rsid w:val="000A614C"/>
    <w:rsid w:val="000A6236"/>
    <w:rsid w:val="000A666B"/>
    <w:rsid w:val="000A690A"/>
    <w:rsid w:val="000A6B0A"/>
    <w:rsid w:val="000A6E84"/>
    <w:rsid w:val="000A6E96"/>
    <w:rsid w:val="000A6F19"/>
    <w:rsid w:val="000A7108"/>
    <w:rsid w:val="000A7238"/>
    <w:rsid w:val="000A74A1"/>
    <w:rsid w:val="000A7712"/>
    <w:rsid w:val="000A7AB8"/>
    <w:rsid w:val="000A7AFF"/>
    <w:rsid w:val="000A7B78"/>
    <w:rsid w:val="000A7D2E"/>
    <w:rsid w:val="000A7DBF"/>
    <w:rsid w:val="000B05FC"/>
    <w:rsid w:val="000B0B21"/>
    <w:rsid w:val="000B0E17"/>
    <w:rsid w:val="000B1062"/>
    <w:rsid w:val="000B13C1"/>
    <w:rsid w:val="000B189F"/>
    <w:rsid w:val="000B26BD"/>
    <w:rsid w:val="000B2C0D"/>
    <w:rsid w:val="000B33CC"/>
    <w:rsid w:val="000B35CE"/>
    <w:rsid w:val="000B3C46"/>
    <w:rsid w:val="000B4221"/>
    <w:rsid w:val="000B5239"/>
    <w:rsid w:val="000B5455"/>
    <w:rsid w:val="000B560A"/>
    <w:rsid w:val="000B5A2F"/>
    <w:rsid w:val="000B5C8C"/>
    <w:rsid w:val="000B5F45"/>
    <w:rsid w:val="000B690F"/>
    <w:rsid w:val="000B6C1A"/>
    <w:rsid w:val="000B6E4C"/>
    <w:rsid w:val="000B721A"/>
    <w:rsid w:val="000B7C67"/>
    <w:rsid w:val="000B7E11"/>
    <w:rsid w:val="000C051C"/>
    <w:rsid w:val="000C054E"/>
    <w:rsid w:val="000C0802"/>
    <w:rsid w:val="000C1AE8"/>
    <w:rsid w:val="000C29CF"/>
    <w:rsid w:val="000C31A1"/>
    <w:rsid w:val="000C3A93"/>
    <w:rsid w:val="000C473A"/>
    <w:rsid w:val="000C475A"/>
    <w:rsid w:val="000C4CAA"/>
    <w:rsid w:val="000C51ED"/>
    <w:rsid w:val="000C5FC7"/>
    <w:rsid w:val="000C67EE"/>
    <w:rsid w:val="000C6CAA"/>
    <w:rsid w:val="000D055A"/>
    <w:rsid w:val="000D25FF"/>
    <w:rsid w:val="000D28FF"/>
    <w:rsid w:val="000D29A8"/>
    <w:rsid w:val="000D2C1E"/>
    <w:rsid w:val="000D2E6A"/>
    <w:rsid w:val="000D2FD4"/>
    <w:rsid w:val="000D31FA"/>
    <w:rsid w:val="000D3554"/>
    <w:rsid w:val="000D450E"/>
    <w:rsid w:val="000D4E8F"/>
    <w:rsid w:val="000D62C1"/>
    <w:rsid w:val="000D6517"/>
    <w:rsid w:val="000D6DFC"/>
    <w:rsid w:val="000D7297"/>
    <w:rsid w:val="000D76B7"/>
    <w:rsid w:val="000D76D9"/>
    <w:rsid w:val="000D788A"/>
    <w:rsid w:val="000E0255"/>
    <w:rsid w:val="000E0329"/>
    <w:rsid w:val="000E0469"/>
    <w:rsid w:val="000E075E"/>
    <w:rsid w:val="000E0AAB"/>
    <w:rsid w:val="000E0AF1"/>
    <w:rsid w:val="000E0BBD"/>
    <w:rsid w:val="000E0E7E"/>
    <w:rsid w:val="000E1867"/>
    <w:rsid w:val="000E1CB3"/>
    <w:rsid w:val="000E1CF9"/>
    <w:rsid w:val="000E1F98"/>
    <w:rsid w:val="000E24FE"/>
    <w:rsid w:val="000E2A0A"/>
    <w:rsid w:val="000E3706"/>
    <w:rsid w:val="000E3BA1"/>
    <w:rsid w:val="000E3C91"/>
    <w:rsid w:val="000E4614"/>
    <w:rsid w:val="000E6066"/>
    <w:rsid w:val="000E630F"/>
    <w:rsid w:val="000E6622"/>
    <w:rsid w:val="000E6EBC"/>
    <w:rsid w:val="000E7019"/>
    <w:rsid w:val="000E7059"/>
    <w:rsid w:val="000E70AC"/>
    <w:rsid w:val="000E7168"/>
    <w:rsid w:val="000E75CF"/>
    <w:rsid w:val="000E77D5"/>
    <w:rsid w:val="000E786C"/>
    <w:rsid w:val="000E7BA4"/>
    <w:rsid w:val="000E7E93"/>
    <w:rsid w:val="000E7ED6"/>
    <w:rsid w:val="000F0263"/>
    <w:rsid w:val="000F081D"/>
    <w:rsid w:val="000F0B1C"/>
    <w:rsid w:val="000F1044"/>
    <w:rsid w:val="000F1311"/>
    <w:rsid w:val="000F1A26"/>
    <w:rsid w:val="000F1A80"/>
    <w:rsid w:val="000F2360"/>
    <w:rsid w:val="000F2449"/>
    <w:rsid w:val="000F2829"/>
    <w:rsid w:val="000F2C09"/>
    <w:rsid w:val="000F3655"/>
    <w:rsid w:val="000F36DE"/>
    <w:rsid w:val="000F3D3F"/>
    <w:rsid w:val="000F4535"/>
    <w:rsid w:val="000F4696"/>
    <w:rsid w:val="000F46F2"/>
    <w:rsid w:val="000F4D0F"/>
    <w:rsid w:val="000F4DC3"/>
    <w:rsid w:val="000F5145"/>
    <w:rsid w:val="000F5524"/>
    <w:rsid w:val="000F5749"/>
    <w:rsid w:val="000F57B5"/>
    <w:rsid w:val="000F5830"/>
    <w:rsid w:val="000F603D"/>
    <w:rsid w:val="000F618E"/>
    <w:rsid w:val="000F653C"/>
    <w:rsid w:val="000F70EE"/>
    <w:rsid w:val="000F71EA"/>
    <w:rsid w:val="000F73C6"/>
    <w:rsid w:val="000F7408"/>
    <w:rsid w:val="000F7CAD"/>
    <w:rsid w:val="000F7DDF"/>
    <w:rsid w:val="001000F8"/>
    <w:rsid w:val="00100BCF"/>
    <w:rsid w:val="00100D77"/>
    <w:rsid w:val="0010117C"/>
    <w:rsid w:val="00101BD1"/>
    <w:rsid w:val="00102250"/>
    <w:rsid w:val="00102287"/>
    <w:rsid w:val="00102315"/>
    <w:rsid w:val="001027A1"/>
    <w:rsid w:val="00102850"/>
    <w:rsid w:val="001029CC"/>
    <w:rsid w:val="00103630"/>
    <w:rsid w:val="00103AC4"/>
    <w:rsid w:val="00103D05"/>
    <w:rsid w:val="001041F8"/>
    <w:rsid w:val="0010439D"/>
    <w:rsid w:val="001051D6"/>
    <w:rsid w:val="00105386"/>
    <w:rsid w:val="001056DB"/>
    <w:rsid w:val="00105A44"/>
    <w:rsid w:val="00105A61"/>
    <w:rsid w:val="00105D1D"/>
    <w:rsid w:val="00105FEA"/>
    <w:rsid w:val="001060DF"/>
    <w:rsid w:val="001062A2"/>
    <w:rsid w:val="001067AC"/>
    <w:rsid w:val="00106A10"/>
    <w:rsid w:val="00110255"/>
    <w:rsid w:val="001109EA"/>
    <w:rsid w:val="00110F56"/>
    <w:rsid w:val="00111C75"/>
    <w:rsid w:val="00111F49"/>
    <w:rsid w:val="0011213D"/>
    <w:rsid w:val="001127F4"/>
    <w:rsid w:val="00112994"/>
    <w:rsid w:val="00112A7F"/>
    <w:rsid w:val="0011339F"/>
    <w:rsid w:val="00113B41"/>
    <w:rsid w:val="00113CB3"/>
    <w:rsid w:val="0011453D"/>
    <w:rsid w:val="001146BB"/>
    <w:rsid w:val="00114D9D"/>
    <w:rsid w:val="00114E82"/>
    <w:rsid w:val="001151CC"/>
    <w:rsid w:val="00116B19"/>
    <w:rsid w:val="001174DB"/>
    <w:rsid w:val="00117889"/>
    <w:rsid w:val="00117B54"/>
    <w:rsid w:val="00120380"/>
    <w:rsid w:val="00120C17"/>
    <w:rsid w:val="0012130C"/>
    <w:rsid w:val="001215F3"/>
    <w:rsid w:val="00121D1E"/>
    <w:rsid w:val="00122628"/>
    <w:rsid w:val="00122658"/>
    <w:rsid w:val="00122955"/>
    <w:rsid w:val="00122D4D"/>
    <w:rsid w:val="0012346F"/>
    <w:rsid w:val="00123682"/>
    <w:rsid w:val="0012371A"/>
    <w:rsid w:val="00124062"/>
    <w:rsid w:val="0012448C"/>
    <w:rsid w:val="00124629"/>
    <w:rsid w:val="00124BA3"/>
    <w:rsid w:val="00124BCE"/>
    <w:rsid w:val="00125321"/>
    <w:rsid w:val="0012537E"/>
    <w:rsid w:val="001256C5"/>
    <w:rsid w:val="001258CC"/>
    <w:rsid w:val="001258FF"/>
    <w:rsid w:val="00125A7E"/>
    <w:rsid w:val="00126813"/>
    <w:rsid w:val="0012699F"/>
    <w:rsid w:val="00126A40"/>
    <w:rsid w:val="00127062"/>
    <w:rsid w:val="00127B6E"/>
    <w:rsid w:val="00127FFE"/>
    <w:rsid w:val="00130796"/>
    <w:rsid w:val="00130D75"/>
    <w:rsid w:val="00130EB3"/>
    <w:rsid w:val="0013123B"/>
    <w:rsid w:val="001318E6"/>
    <w:rsid w:val="0013198E"/>
    <w:rsid w:val="001322CD"/>
    <w:rsid w:val="001322F9"/>
    <w:rsid w:val="0013287A"/>
    <w:rsid w:val="00132D05"/>
    <w:rsid w:val="001333B9"/>
    <w:rsid w:val="00133A1F"/>
    <w:rsid w:val="00134450"/>
    <w:rsid w:val="001348CF"/>
    <w:rsid w:val="00134DB0"/>
    <w:rsid w:val="001355E0"/>
    <w:rsid w:val="0013562C"/>
    <w:rsid w:val="0013570F"/>
    <w:rsid w:val="001357B2"/>
    <w:rsid w:val="001358CF"/>
    <w:rsid w:val="0013667C"/>
    <w:rsid w:val="0013699B"/>
    <w:rsid w:val="00137600"/>
    <w:rsid w:val="00137748"/>
    <w:rsid w:val="001378AF"/>
    <w:rsid w:val="001411C4"/>
    <w:rsid w:val="00141455"/>
    <w:rsid w:val="001416F9"/>
    <w:rsid w:val="00142653"/>
    <w:rsid w:val="00143081"/>
    <w:rsid w:val="001436F8"/>
    <w:rsid w:val="0014421F"/>
    <w:rsid w:val="001448FB"/>
    <w:rsid w:val="00144E58"/>
    <w:rsid w:val="001456C4"/>
    <w:rsid w:val="001458E3"/>
    <w:rsid w:val="00145D68"/>
    <w:rsid w:val="00145D80"/>
    <w:rsid w:val="00146D8A"/>
    <w:rsid w:val="0014777A"/>
    <w:rsid w:val="00147FEB"/>
    <w:rsid w:val="00150A14"/>
    <w:rsid w:val="00150AF2"/>
    <w:rsid w:val="00150DB2"/>
    <w:rsid w:val="0015193D"/>
    <w:rsid w:val="00151AFB"/>
    <w:rsid w:val="0015207D"/>
    <w:rsid w:val="0015364E"/>
    <w:rsid w:val="0015397D"/>
    <w:rsid w:val="00153B8C"/>
    <w:rsid w:val="0015411F"/>
    <w:rsid w:val="001544F9"/>
    <w:rsid w:val="0015450E"/>
    <w:rsid w:val="001549AB"/>
    <w:rsid w:val="00154D29"/>
    <w:rsid w:val="00155014"/>
    <w:rsid w:val="0015510A"/>
    <w:rsid w:val="00155126"/>
    <w:rsid w:val="00155638"/>
    <w:rsid w:val="00155C4D"/>
    <w:rsid w:val="0015624D"/>
    <w:rsid w:val="00156BE2"/>
    <w:rsid w:val="00156DED"/>
    <w:rsid w:val="001570A2"/>
    <w:rsid w:val="001577F3"/>
    <w:rsid w:val="00157E0D"/>
    <w:rsid w:val="00157E99"/>
    <w:rsid w:val="0016017A"/>
    <w:rsid w:val="00160C5C"/>
    <w:rsid w:val="001619D9"/>
    <w:rsid w:val="00161D65"/>
    <w:rsid w:val="00161DDF"/>
    <w:rsid w:val="001621B8"/>
    <w:rsid w:val="001621EB"/>
    <w:rsid w:val="0016230D"/>
    <w:rsid w:val="001623E8"/>
    <w:rsid w:val="0016250F"/>
    <w:rsid w:val="00162674"/>
    <w:rsid w:val="0016284D"/>
    <w:rsid w:val="00162902"/>
    <w:rsid w:val="00162A98"/>
    <w:rsid w:val="00163125"/>
    <w:rsid w:val="00163184"/>
    <w:rsid w:val="001634AD"/>
    <w:rsid w:val="0016420A"/>
    <w:rsid w:val="0016476B"/>
    <w:rsid w:val="00165021"/>
    <w:rsid w:val="00165111"/>
    <w:rsid w:val="0016513A"/>
    <w:rsid w:val="001651B6"/>
    <w:rsid w:val="00165316"/>
    <w:rsid w:val="00165457"/>
    <w:rsid w:val="0016550D"/>
    <w:rsid w:val="00165C8B"/>
    <w:rsid w:val="001660FC"/>
    <w:rsid w:val="0016646D"/>
    <w:rsid w:val="00166A41"/>
    <w:rsid w:val="00166BAC"/>
    <w:rsid w:val="00166C94"/>
    <w:rsid w:val="00166D4B"/>
    <w:rsid w:val="00166DF6"/>
    <w:rsid w:val="001672C1"/>
    <w:rsid w:val="001673C6"/>
    <w:rsid w:val="001678EF"/>
    <w:rsid w:val="00167996"/>
    <w:rsid w:val="00167F63"/>
    <w:rsid w:val="00167F66"/>
    <w:rsid w:val="001702D1"/>
    <w:rsid w:val="001704A0"/>
    <w:rsid w:val="00170FFC"/>
    <w:rsid w:val="001711DD"/>
    <w:rsid w:val="0017121E"/>
    <w:rsid w:val="001712E9"/>
    <w:rsid w:val="001716D3"/>
    <w:rsid w:val="00171C1F"/>
    <w:rsid w:val="001721E1"/>
    <w:rsid w:val="00172AFA"/>
    <w:rsid w:val="00172CC0"/>
    <w:rsid w:val="00172D58"/>
    <w:rsid w:val="00173B46"/>
    <w:rsid w:val="00173C12"/>
    <w:rsid w:val="00173C3E"/>
    <w:rsid w:val="00173CDC"/>
    <w:rsid w:val="00174176"/>
    <w:rsid w:val="00174305"/>
    <w:rsid w:val="00174336"/>
    <w:rsid w:val="001744C9"/>
    <w:rsid w:val="00174C87"/>
    <w:rsid w:val="00174FB8"/>
    <w:rsid w:val="00175059"/>
    <w:rsid w:val="0017519F"/>
    <w:rsid w:val="00175943"/>
    <w:rsid w:val="00175A33"/>
    <w:rsid w:val="00176746"/>
    <w:rsid w:val="00176777"/>
    <w:rsid w:val="001767AC"/>
    <w:rsid w:val="00176E70"/>
    <w:rsid w:val="00177128"/>
    <w:rsid w:val="0017744E"/>
    <w:rsid w:val="0017749C"/>
    <w:rsid w:val="001774F4"/>
    <w:rsid w:val="0017755B"/>
    <w:rsid w:val="00177C3F"/>
    <w:rsid w:val="00177F2D"/>
    <w:rsid w:val="00180077"/>
    <w:rsid w:val="00180823"/>
    <w:rsid w:val="00180CE7"/>
    <w:rsid w:val="00180F6A"/>
    <w:rsid w:val="0018136D"/>
    <w:rsid w:val="00181469"/>
    <w:rsid w:val="001815CC"/>
    <w:rsid w:val="001817EC"/>
    <w:rsid w:val="00181CAC"/>
    <w:rsid w:val="001822FD"/>
    <w:rsid w:val="001824EC"/>
    <w:rsid w:val="001828A6"/>
    <w:rsid w:val="00182913"/>
    <w:rsid w:val="00182D26"/>
    <w:rsid w:val="001832A0"/>
    <w:rsid w:val="001833B4"/>
    <w:rsid w:val="001837D5"/>
    <w:rsid w:val="001842C5"/>
    <w:rsid w:val="00184ACE"/>
    <w:rsid w:val="00185361"/>
    <w:rsid w:val="0018584B"/>
    <w:rsid w:val="0018589D"/>
    <w:rsid w:val="00185A2F"/>
    <w:rsid w:val="00185D4E"/>
    <w:rsid w:val="001861D2"/>
    <w:rsid w:val="001861F3"/>
    <w:rsid w:val="0018627F"/>
    <w:rsid w:val="00186785"/>
    <w:rsid w:val="001867F4"/>
    <w:rsid w:val="00186B56"/>
    <w:rsid w:val="00187374"/>
    <w:rsid w:val="0018740D"/>
    <w:rsid w:val="00187A17"/>
    <w:rsid w:val="00187B31"/>
    <w:rsid w:val="00187F26"/>
    <w:rsid w:val="00190CA1"/>
    <w:rsid w:val="00190D09"/>
    <w:rsid w:val="0019111C"/>
    <w:rsid w:val="00192210"/>
    <w:rsid w:val="00192685"/>
    <w:rsid w:val="0019279F"/>
    <w:rsid w:val="00192A47"/>
    <w:rsid w:val="00192A91"/>
    <w:rsid w:val="00193918"/>
    <w:rsid w:val="00193E3D"/>
    <w:rsid w:val="00194013"/>
    <w:rsid w:val="001946A3"/>
    <w:rsid w:val="0019478A"/>
    <w:rsid w:val="001956D0"/>
    <w:rsid w:val="00195717"/>
    <w:rsid w:val="00195A9E"/>
    <w:rsid w:val="00195BB0"/>
    <w:rsid w:val="00195C69"/>
    <w:rsid w:val="00195C85"/>
    <w:rsid w:val="00195DEA"/>
    <w:rsid w:val="00196044"/>
    <w:rsid w:val="00196076"/>
    <w:rsid w:val="00196513"/>
    <w:rsid w:val="00196B18"/>
    <w:rsid w:val="001975D3"/>
    <w:rsid w:val="001978A0"/>
    <w:rsid w:val="00197FC3"/>
    <w:rsid w:val="001A03A9"/>
    <w:rsid w:val="001A0A23"/>
    <w:rsid w:val="001A0E7A"/>
    <w:rsid w:val="001A1B94"/>
    <w:rsid w:val="001A283E"/>
    <w:rsid w:val="001A287B"/>
    <w:rsid w:val="001A2948"/>
    <w:rsid w:val="001A2980"/>
    <w:rsid w:val="001A368C"/>
    <w:rsid w:val="001A3BA5"/>
    <w:rsid w:val="001A40E3"/>
    <w:rsid w:val="001A4363"/>
    <w:rsid w:val="001A43E9"/>
    <w:rsid w:val="001A4644"/>
    <w:rsid w:val="001A495F"/>
    <w:rsid w:val="001A4E80"/>
    <w:rsid w:val="001A5BFD"/>
    <w:rsid w:val="001A6030"/>
    <w:rsid w:val="001A682E"/>
    <w:rsid w:val="001A6934"/>
    <w:rsid w:val="001A69C3"/>
    <w:rsid w:val="001A6A79"/>
    <w:rsid w:val="001A70F6"/>
    <w:rsid w:val="001A711F"/>
    <w:rsid w:val="001A721E"/>
    <w:rsid w:val="001A7293"/>
    <w:rsid w:val="001A74F7"/>
    <w:rsid w:val="001A7536"/>
    <w:rsid w:val="001A7AA2"/>
    <w:rsid w:val="001B0167"/>
    <w:rsid w:val="001B0713"/>
    <w:rsid w:val="001B07CE"/>
    <w:rsid w:val="001B08FF"/>
    <w:rsid w:val="001B0C4B"/>
    <w:rsid w:val="001B1142"/>
    <w:rsid w:val="001B17A6"/>
    <w:rsid w:val="001B1C37"/>
    <w:rsid w:val="001B241C"/>
    <w:rsid w:val="001B3468"/>
    <w:rsid w:val="001B3A36"/>
    <w:rsid w:val="001B3D46"/>
    <w:rsid w:val="001B41EE"/>
    <w:rsid w:val="001B48DE"/>
    <w:rsid w:val="001B496C"/>
    <w:rsid w:val="001B4E6A"/>
    <w:rsid w:val="001B5345"/>
    <w:rsid w:val="001B57C1"/>
    <w:rsid w:val="001B5D21"/>
    <w:rsid w:val="001B668A"/>
    <w:rsid w:val="001B68AF"/>
    <w:rsid w:val="001B6FBB"/>
    <w:rsid w:val="001B7111"/>
    <w:rsid w:val="001B728D"/>
    <w:rsid w:val="001B7787"/>
    <w:rsid w:val="001B7909"/>
    <w:rsid w:val="001B7AFE"/>
    <w:rsid w:val="001C0522"/>
    <w:rsid w:val="001C0663"/>
    <w:rsid w:val="001C06F4"/>
    <w:rsid w:val="001C0CB1"/>
    <w:rsid w:val="001C1024"/>
    <w:rsid w:val="001C106D"/>
    <w:rsid w:val="001C11F2"/>
    <w:rsid w:val="001C1ECC"/>
    <w:rsid w:val="001C27AC"/>
    <w:rsid w:val="001C27B2"/>
    <w:rsid w:val="001C3775"/>
    <w:rsid w:val="001C38EA"/>
    <w:rsid w:val="001C3EFF"/>
    <w:rsid w:val="001C4288"/>
    <w:rsid w:val="001C45C2"/>
    <w:rsid w:val="001C45F0"/>
    <w:rsid w:val="001C46C6"/>
    <w:rsid w:val="001C4F56"/>
    <w:rsid w:val="001C52E2"/>
    <w:rsid w:val="001C5645"/>
    <w:rsid w:val="001C5750"/>
    <w:rsid w:val="001C6377"/>
    <w:rsid w:val="001C6BEE"/>
    <w:rsid w:val="001C7701"/>
    <w:rsid w:val="001C7A3E"/>
    <w:rsid w:val="001C7FFC"/>
    <w:rsid w:val="001D0516"/>
    <w:rsid w:val="001D0B11"/>
    <w:rsid w:val="001D0BA6"/>
    <w:rsid w:val="001D111B"/>
    <w:rsid w:val="001D2882"/>
    <w:rsid w:val="001D2900"/>
    <w:rsid w:val="001D2E8B"/>
    <w:rsid w:val="001D3375"/>
    <w:rsid w:val="001D413C"/>
    <w:rsid w:val="001D423E"/>
    <w:rsid w:val="001D4409"/>
    <w:rsid w:val="001D45FD"/>
    <w:rsid w:val="001D4AA7"/>
    <w:rsid w:val="001D5124"/>
    <w:rsid w:val="001D5392"/>
    <w:rsid w:val="001D57DD"/>
    <w:rsid w:val="001D582E"/>
    <w:rsid w:val="001D5DB5"/>
    <w:rsid w:val="001D5EA7"/>
    <w:rsid w:val="001D6016"/>
    <w:rsid w:val="001D67F4"/>
    <w:rsid w:val="001D6FDD"/>
    <w:rsid w:val="001D72DA"/>
    <w:rsid w:val="001D7326"/>
    <w:rsid w:val="001D735A"/>
    <w:rsid w:val="001D7402"/>
    <w:rsid w:val="001D7463"/>
    <w:rsid w:val="001D74DA"/>
    <w:rsid w:val="001E0833"/>
    <w:rsid w:val="001E09D5"/>
    <w:rsid w:val="001E0B60"/>
    <w:rsid w:val="001E0E9B"/>
    <w:rsid w:val="001E11A2"/>
    <w:rsid w:val="001E127B"/>
    <w:rsid w:val="001E1992"/>
    <w:rsid w:val="001E19A4"/>
    <w:rsid w:val="001E1F9E"/>
    <w:rsid w:val="001E28B7"/>
    <w:rsid w:val="001E2B98"/>
    <w:rsid w:val="001E3226"/>
    <w:rsid w:val="001E3CD0"/>
    <w:rsid w:val="001E3E73"/>
    <w:rsid w:val="001E405F"/>
    <w:rsid w:val="001E46F2"/>
    <w:rsid w:val="001E4846"/>
    <w:rsid w:val="001E4B74"/>
    <w:rsid w:val="001E56FA"/>
    <w:rsid w:val="001E5D9F"/>
    <w:rsid w:val="001E6118"/>
    <w:rsid w:val="001E62CD"/>
    <w:rsid w:val="001E6544"/>
    <w:rsid w:val="001E6B96"/>
    <w:rsid w:val="001E71EE"/>
    <w:rsid w:val="001E71FE"/>
    <w:rsid w:val="001E78FF"/>
    <w:rsid w:val="001E7F1D"/>
    <w:rsid w:val="001F06C5"/>
    <w:rsid w:val="001F06E7"/>
    <w:rsid w:val="001F0A18"/>
    <w:rsid w:val="001F217A"/>
    <w:rsid w:val="001F220A"/>
    <w:rsid w:val="001F2707"/>
    <w:rsid w:val="001F2C59"/>
    <w:rsid w:val="001F30FD"/>
    <w:rsid w:val="001F31AE"/>
    <w:rsid w:val="001F37E3"/>
    <w:rsid w:val="001F3AEA"/>
    <w:rsid w:val="001F3D61"/>
    <w:rsid w:val="001F3F1E"/>
    <w:rsid w:val="001F4044"/>
    <w:rsid w:val="001F462E"/>
    <w:rsid w:val="001F4D5A"/>
    <w:rsid w:val="001F4EB2"/>
    <w:rsid w:val="001F4EC0"/>
    <w:rsid w:val="001F4EC3"/>
    <w:rsid w:val="001F50BB"/>
    <w:rsid w:val="001F50FF"/>
    <w:rsid w:val="001F5BFD"/>
    <w:rsid w:val="001F5CBC"/>
    <w:rsid w:val="001F5DDE"/>
    <w:rsid w:val="001F643D"/>
    <w:rsid w:val="001F6AD2"/>
    <w:rsid w:val="001F7BC0"/>
    <w:rsid w:val="002002A1"/>
    <w:rsid w:val="002024FB"/>
    <w:rsid w:val="00202A77"/>
    <w:rsid w:val="002031FB"/>
    <w:rsid w:val="00203A35"/>
    <w:rsid w:val="00203AB3"/>
    <w:rsid w:val="00203EE5"/>
    <w:rsid w:val="002041C9"/>
    <w:rsid w:val="0020467D"/>
    <w:rsid w:val="00204A64"/>
    <w:rsid w:val="00205076"/>
    <w:rsid w:val="00205492"/>
    <w:rsid w:val="002054A7"/>
    <w:rsid w:val="0020554C"/>
    <w:rsid w:val="002058B9"/>
    <w:rsid w:val="00206535"/>
    <w:rsid w:val="002065A3"/>
    <w:rsid w:val="002069FD"/>
    <w:rsid w:val="00206A30"/>
    <w:rsid w:val="00206A8A"/>
    <w:rsid w:val="002072CC"/>
    <w:rsid w:val="00207495"/>
    <w:rsid w:val="002079F2"/>
    <w:rsid w:val="002101A5"/>
    <w:rsid w:val="00210430"/>
    <w:rsid w:val="002104CE"/>
    <w:rsid w:val="002110AD"/>
    <w:rsid w:val="0021146D"/>
    <w:rsid w:val="00211D32"/>
    <w:rsid w:val="0021282C"/>
    <w:rsid w:val="00212B2D"/>
    <w:rsid w:val="00212DED"/>
    <w:rsid w:val="00212EEB"/>
    <w:rsid w:val="00213022"/>
    <w:rsid w:val="00213528"/>
    <w:rsid w:val="002136B7"/>
    <w:rsid w:val="002139B3"/>
    <w:rsid w:val="00213C77"/>
    <w:rsid w:val="00214991"/>
    <w:rsid w:val="002149CF"/>
    <w:rsid w:val="002149FB"/>
    <w:rsid w:val="00214F77"/>
    <w:rsid w:val="00215089"/>
    <w:rsid w:val="002158BD"/>
    <w:rsid w:val="00215A84"/>
    <w:rsid w:val="00215AD7"/>
    <w:rsid w:val="00215BC3"/>
    <w:rsid w:val="00215BC8"/>
    <w:rsid w:val="00216C40"/>
    <w:rsid w:val="00216DAF"/>
    <w:rsid w:val="00217169"/>
    <w:rsid w:val="0021718D"/>
    <w:rsid w:val="002171A2"/>
    <w:rsid w:val="0021748C"/>
    <w:rsid w:val="00217630"/>
    <w:rsid w:val="0021768A"/>
    <w:rsid w:val="002176C3"/>
    <w:rsid w:val="00217B44"/>
    <w:rsid w:val="00220FA8"/>
    <w:rsid w:val="00221056"/>
    <w:rsid w:val="00221959"/>
    <w:rsid w:val="00221B85"/>
    <w:rsid w:val="00221D45"/>
    <w:rsid w:val="00221F75"/>
    <w:rsid w:val="00221FEA"/>
    <w:rsid w:val="00222D88"/>
    <w:rsid w:val="00222F49"/>
    <w:rsid w:val="00222F59"/>
    <w:rsid w:val="002231DC"/>
    <w:rsid w:val="00223266"/>
    <w:rsid w:val="00223626"/>
    <w:rsid w:val="00223BB6"/>
    <w:rsid w:val="00223CCB"/>
    <w:rsid w:val="002247EB"/>
    <w:rsid w:val="00224AB0"/>
    <w:rsid w:val="00224CC0"/>
    <w:rsid w:val="00225178"/>
    <w:rsid w:val="00225744"/>
    <w:rsid w:val="00225BAA"/>
    <w:rsid w:val="002263F2"/>
    <w:rsid w:val="00226B10"/>
    <w:rsid w:val="00227AC1"/>
    <w:rsid w:val="002303F4"/>
    <w:rsid w:val="002307BD"/>
    <w:rsid w:val="00230B69"/>
    <w:rsid w:val="00230C11"/>
    <w:rsid w:val="00231970"/>
    <w:rsid w:val="00231B5B"/>
    <w:rsid w:val="00231C0B"/>
    <w:rsid w:val="00231C28"/>
    <w:rsid w:val="002320ED"/>
    <w:rsid w:val="0023229E"/>
    <w:rsid w:val="002322F2"/>
    <w:rsid w:val="00232637"/>
    <w:rsid w:val="0023379A"/>
    <w:rsid w:val="00233B8B"/>
    <w:rsid w:val="00234234"/>
    <w:rsid w:val="002347F9"/>
    <w:rsid w:val="00234C04"/>
    <w:rsid w:val="002350E2"/>
    <w:rsid w:val="00235181"/>
    <w:rsid w:val="002355B4"/>
    <w:rsid w:val="002355D1"/>
    <w:rsid w:val="002357F1"/>
    <w:rsid w:val="002363AA"/>
    <w:rsid w:val="00236B02"/>
    <w:rsid w:val="00236BE5"/>
    <w:rsid w:val="00236D8B"/>
    <w:rsid w:val="00237BEB"/>
    <w:rsid w:val="0024042C"/>
    <w:rsid w:val="00240775"/>
    <w:rsid w:val="00240B1A"/>
    <w:rsid w:val="00240DAD"/>
    <w:rsid w:val="002420FB"/>
    <w:rsid w:val="0024250F"/>
    <w:rsid w:val="00242777"/>
    <w:rsid w:val="00242AB8"/>
    <w:rsid w:val="00242AFD"/>
    <w:rsid w:val="0024397B"/>
    <w:rsid w:val="00244158"/>
    <w:rsid w:val="002443A3"/>
    <w:rsid w:val="00244F2F"/>
    <w:rsid w:val="002454E7"/>
    <w:rsid w:val="002455A3"/>
    <w:rsid w:val="0024575D"/>
    <w:rsid w:val="002458B7"/>
    <w:rsid w:val="00245B05"/>
    <w:rsid w:val="00245BD1"/>
    <w:rsid w:val="002471F7"/>
    <w:rsid w:val="00247CB3"/>
    <w:rsid w:val="00247D2C"/>
    <w:rsid w:val="00251A62"/>
    <w:rsid w:val="00251B76"/>
    <w:rsid w:val="0025208A"/>
    <w:rsid w:val="002522D4"/>
    <w:rsid w:val="00252408"/>
    <w:rsid w:val="00252743"/>
    <w:rsid w:val="0025275D"/>
    <w:rsid w:val="00252781"/>
    <w:rsid w:val="00253086"/>
    <w:rsid w:val="00253878"/>
    <w:rsid w:val="00253A29"/>
    <w:rsid w:val="00253EAE"/>
    <w:rsid w:val="00254040"/>
    <w:rsid w:val="0025464A"/>
    <w:rsid w:val="002549F1"/>
    <w:rsid w:val="00254B23"/>
    <w:rsid w:val="0025515C"/>
    <w:rsid w:val="002558BF"/>
    <w:rsid w:val="00255904"/>
    <w:rsid w:val="00255BA0"/>
    <w:rsid w:val="002560FD"/>
    <w:rsid w:val="002567A8"/>
    <w:rsid w:val="0025688C"/>
    <w:rsid w:val="00256F03"/>
    <w:rsid w:val="00257244"/>
    <w:rsid w:val="002578EB"/>
    <w:rsid w:val="00257F07"/>
    <w:rsid w:val="0026021F"/>
    <w:rsid w:val="00260350"/>
    <w:rsid w:val="00260AEB"/>
    <w:rsid w:val="00260D16"/>
    <w:rsid w:val="002612E8"/>
    <w:rsid w:val="00261396"/>
    <w:rsid w:val="002615DD"/>
    <w:rsid w:val="00262076"/>
    <w:rsid w:val="002626CF"/>
    <w:rsid w:val="00263000"/>
    <w:rsid w:val="002633B9"/>
    <w:rsid w:val="002634B0"/>
    <w:rsid w:val="00263984"/>
    <w:rsid w:val="00263A29"/>
    <w:rsid w:val="00263BBE"/>
    <w:rsid w:val="00264574"/>
    <w:rsid w:val="002647A2"/>
    <w:rsid w:val="00264934"/>
    <w:rsid w:val="0026618F"/>
    <w:rsid w:val="002664DD"/>
    <w:rsid w:val="0026655A"/>
    <w:rsid w:val="00266779"/>
    <w:rsid w:val="00266ADD"/>
    <w:rsid w:val="0026725C"/>
    <w:rsid w:val="0026732A"/>
    <w:rsid w:val="002703D4"/>
    <w:rsid w:val="00270851"/>
    <w:rsid w:val="00271465"/>
    <w:rsid w:val="002715A7"/>
    <w:rsid w:val="00271787"/>
    <w:rsid w:val="0027197B"/>
    <w:rsid w:val="00271CE5"/>
    <w:rsid w:val="00272A75"/>
    <w:rsid w:val="0027327A"/>
    <w:rsid w:val="0027371E"/>
    <w:rsid w:val="00273DBD"/>
    <w:rsid w:val="00274139"/>
    <w:rsid w:val="00274559"/>
    <w:rsid w:val="00274D78"/>
    <w:rsid w:val="00274F26"/>
    <w:rsid w:val="00276843"/>
    <w:rsid w:val="00276A95"/>
    <w:rsid w:val="00276E5D"/>
    <w:rsid w:val="0027711B"/>
    <w:rsid w:val="00277127"/>
    <w:rsid w:val="00277D73"/>
    <w:rsid w:val="002803C5"/>
    <w:rsid w:val="002808FD"/>
    <w:rsid w:val="00280998"/>
    <w:rsid w:val="00280BF2"/>
    <w:rsid w:val="00280C3F"/>
    <w:rsid w:val="002818F5"/>
    <w:rsid w:val="00281925"/>
    <w:rsid w:val="00281EE8"/>
    <w:rsid w:val="00281F11"/>
    <w:rsid w:val="00282020"/>
    <w:rsid w:val="002820FF"/>
    <w:rsid w:val="002821D4"/>
    <w:rsid w:val="00282A1A"/>
    <w:rsid w:val="00282BCC"/>
    <w:rsid w:val="0028314F"/>
    <w:rsid w:val="00283754"/>
    <w:rsid w:val="00283E65"/>
    <w:rsid w:val="00283FD3"/>
    <w:rsid w:val="002842CD"/>
    <w:rsid w:val="002845AB"/>
    <w:rsid w:val="00284900"/>
    <w:rsid w:val="002853CD"/>
    <w:rsid w:val="00285865"/>
    <w:rsid w:val="0028616C"/>
    <w:rsid w:val="0028658D"/>
    <w:rsid w:val="002865E4"/>
    <w:rsid w:val="00286745"/>
    <w:rsid w:val="00286C63"/>
    <w:rsid w:val="00286E7E"/>
    <w:rsid w:val="00287358"/>
    <w:rsid w:val="0028746B"/>
    <w:rsid w:val="00287AF9"/>
    <w:rsid w:val="00287C92"/>
    <w:rsid w:val="002903C9"/>
    <w:rsid w:val="002908E4"/>
    <w:rsid w:val="00290B0C"/>
    <w:rsid w:val="00290D73"/>
    <w:rsid w:val="00291503"/>
    <w:rsid w:val="00291FE3"/>
    <w:rsid w:val="00292859"/>
    <w:rsid w:val="00292C99"/>
    <w:rsid w:val="00292F51"/>
    <w:rsid w:val="0029301E"/>
    <w:rsid w:val="00293370"/>
    <w:rsid w:val="00293536"/>
    <w:rsid w:val="00293F36"/>
    <w:rsid w:val="00294896"/>
    <w:rsid w:val="002948BC"/>
    <w:rsid w:val="00294AA6"/>
    <w:rsid w:val="00294C1D"/>
    <w:rsid w:val="00294CA4"/>
    <w:rsid w:val="00294EFB"/>
    <w:rsid w:val="002950AF"/>
    <w:rsid w:val="00295468"/>
    <w:rsid w:val="0029589A"/>
    <w:rsid w:val="00295A1F"/>
    <w:rsid w:val="00296116"/>
    <w:rsid w:val="00296985"/>
    <w:rsid w:val="00296EAD"/>
    <w:rsid w:val="0029728A"/>
    <w:rsid w:val="002A0F36"/>
    <w:rsid w:val="002A1DC2"/>
    <w:rsid w:val="002A2AEC"/>
    <w:rsid w:val="002A2C97"/>
    <w:rsid w:val="002A34C0"/>
    <w:rsid w:val="002A3553"/>
    <w:rsid w:val="002A37D3"/>
    <w:rsid w:val="002A3894"/>
    <w:rsid w:val="002A3FBF"/>
    <w:rsid w:val="002A5514"/>
    <w:rsid w:val="002A69A7"/>
    <w:rsid w:val="002A7AB2"/>
    <w:rsid w:val="002B04F2"/>
    <w:rsid w:val="002B05FD"/>
    <w:rsid w:val="002B11C7"/>
    <w:rsid w:val="002B179D"/>
    <w:rsid w:val="002B1968"/>
    <w:rsid w:val="002B1D7B"/>
    <w:rsid w:val="002B1ECC"/>
    <w:rsid w:val="002B2463"/>
    <w:rsid w:val="002B2885"/>
    <w:rsid w:val="002B2ED5"/>
    <w:rsid w:val="002B310E"/>
    <w:rsid w:val="002B3342"/>
    <w:rsid w:val="002B388D"/>
    <w:rsid w:val="002B3A02"/>
    <w:rsid w:val="002B3DD8"/>
    <w:rsid w:val="002B3F2D"/>
    <w:rsid w:val="002B3FAF"/>
    <w:rsid w:val="002B4B19"/>
    <w:rsid w:val="002B50AB"/>
    <w:rsid w:val="002B53B6"/>
    <w:rsid w:val="002B5BA6"/>
    <w:rsid w:val="002B5BBE"/>
    <w:rsid w:val="002B5C68"/>
    <w:rsid w:val="002B63FD"/>
    <w:rsid w:val="002B6712"/>
    <w:rsid w:val="002B6B31"/>
    <w:rsid w:val="002B701C"/>
    <w:rsid w:val="002B71F6"/>
    <w:rsid w:val="002B7657"/>
    <w:rsid w:val="002B76BB"/>
    <w:rsid w:val="002B76CA"/>
    <w:rsid w:val="002B7FB5"/>
    <w:rsid w:val="002C01F7"/>
    <w:rsid w:val="002C064B"/>
    <w:rsid w:val="002C0C3E"/>
    <w:rsid w:val="002C0D19"/>
    <w:rsid w:val="002C0D77"/>
    <w:rsid w:val="002C10C6"/>
    <w:rsid w:val="002C132F"/>
    <w:rsid w:val="002C1A7D"/>
    <w:rsid w:val="002C1C17"/>
    <w:rsid w:val="002C2300"/>
    <w:rsid w:val="002C3038"/>
    <w:rsid w:val="002C3117"/>
    <w:rsid w:val="002C4373"/>
    <w:rsid w:val="002C52E0"/>
    <w:rsid w:val="002C5C23"/>
    <w:rsid w:val="002C62B5"/>
    <w:rsid w:val="002C7C7F"/>
    <w:rsid w:val="002C7D05"/>
    <w:rsid w:val="002C7EFC"/>
    <w:rsid w:val="002D032E"/>
    <w:rsid w:val="002D0CC5"/>
    <w:rsid w:val="002D0EDE"/>
    <w:rsid w:val="002D0FE9"/>
    <w:rsid w:val="002D14A7"/>
    <w:rsid w:val="002D1A38"/>
    <w:rsid w:val="002D209B"/>
    <w:rsid w:val="002D2A48"/>
    <w:rsid w:val="002D2AFD"/>
    <w:rsid w:val="002D349D"/>
    <w:rsid w:val="002D36EE"/>
    <w:rsid w:val="002D38D1"/>
    <w:rsid w:val="002D3B80"/>
    <w:rsid w:val="002D3BAE"/>
    <w:rsid w:val="002D4066"/>
    <w:rsid w:val="002D41BE"/>
    <w:rsid w:val="002D4326"/>
    <w:rsid w:val="002D4E25"/>
    <w:rsid w:val="002D4E86"/>
    <w:rsid w:val="002D5D58"/>
    <w:rsid w:val="002D6CAF"/>
    <w:rsid w:val="002D7834"/>
    <w:rsid w:val="002D7A0E"/>
    <w:rsid w:val="002D7A5F"/>
    <w:rsid w:val="002D7A70"/>
    <w:rsid w:val="002E0F21"/>
    <w:rsid w:val="002E160E"/>
    <w:rsid w:val="002E2A63"/>
    <w:rsid w:val="002E2DDE"/>
    <w:rsid w:val="002E30AA"/>
    <w:rsid w:val="002E3506"/>
    <w:rsid w:val="002E37E4"/>
    <w:rsid w:val="002E381C"/>
    <w:rsid w:val="002E3EE4"/>
    <w:rsid w:val="002E4039"/>
    <w:rsid w:val="002E4B16"/>
    <w:rsid w:val="002E4EA6"/>
    <w:rsid w:val="002E520A"/>
    <w:rsid w:val="002E53F5"/>
    <w:rsid w:val="002E5782"/>
    <w:rsid w:val="002E5CDF"/>
    <w:rsid w:val="002E6139"/>
    <w:rsid w:val="002E61B9"/>
    <w:rsid w:val="002E6AA7"/>
    <w:rsid w:val="002E7379"/>
    <w:rsid w:val="002E73C8"/>
    <w:rsid w:val="002E7514"/>
    <w:rsid w:val="002E78D0"/>
    <w:rsid w:val="002E7E56"/>
    <w:rsid w:val="002F087B"/>
    <w:rsid w:val="002F15E5"/>
    <w:rsid w:val="002F1A5B"/>
    <w:rsid w:val="002F1EAE"/>
    <w:rsid w:val="002F24D7"/>
    <w:rsid w:val="002F26E9"/>
    <w:rsid w:val="002F2798"/>
    <w:rsid w:val="002F2967"/>
    <w:rsid w:val="002F352B"/>
    <w:rsid w:val="002F3745"/>
    <w:rsid w:val="002F423D"/>
    <w:rsid w:val="002F4F00"/>
    <w:rsid w:val="002F4F2A"/>
    <w:rsid w:val="002F5535"/>
    <w:rsid w:val="002F5B36"/>
    <w:rsid w:val="002F5C14"/>
    <w:rsid w:val="002F6AF6"/>
    <w:rsid w:val="002F6E8C"/>
    <w:rsid w:val="002F6EB7"/>
    <w:rsid w:val="002F716D"/>
    <w:rsid w:val="002F7817"/>
    <w:rsid w:val="002F7993"/>
    <w:rsid w:val="002F7ED0"/>
    <w:rsid w:val="0030055D"/>
    <w:rsid w:val="0030057E"/>
    <w:rsid w:val="00300DEA"/>
    <w:rsid w:val="00301013"/>
    <w:rsid w:val="00301BC1"/>
    <w:rsid w:val="0030256E"/>
    <w:rsid w:val="00302802"/>
    <w:rsid w:val="00302F5E"/>
    <w:rsid w:val="0030323E"/>
    <w:rsid w:val="00303BD1"/>
    <w:rsid w:val="00303E53"/>
    <w:rsid w:val="00303FF8"/>
    <w:rsid w:val="00304726"/>
    <w:rsid w:val="00304911"/>
    <w:rsid w:val="00304B38"/>
    <w:rsid w:val="00304C4E"/>
    <w:rsid w:val="0030524D"/>
    <w:rsid w:val="003052E9"/>
    <w:rsid w:val="003052F4"/>
    <w:rsid w:val="0030574A"/>
    <w:rsid w:val="00305B81"/>
    <w:rsid w:val="003061F2"/>
    <w:rsid w:val="0030638F"/>
    <w:rsid w:val="0030653F"/>
    <w:rsid w:val="00306BB8"/>
    <w:rsid w:val="00306F29"/>
    <w:rsid w:val="003070F0"/>
    <w:rsid w:val="003073C8"/>
    <w:rsid w:val="003076C4"/>
    <w:rsid w:val="003102E7"/>
    <w:rsid w:val="00310468"/>
    <w:rsid w:val="00310CD3"/>
    <w:rsid w:val="00311580"/>
    <w:rsid w:val="003116AA"/>
    <w:rsid w:val="00311B99"/>
    <w:rsid w:val="00311E2F"/>
    <w:rsid w:val="00312089"/>
    <w:rsid w:val="00312A39"/>
    <w:rsid w:val="00312B01"/>
    <w:rsid w:val="00313362"/>
    <w:rsid w:val="00313786"/>
    <w:rsid w:val="00313812"/>
    <w:rsid w:val="00313ABA"/>
    <w:rsid w:val="00313B46"/>
    <w:rsid w:val="00313F76"/>
    <w:rsid w:val="00314179"/>
    <w:rsid w:val="00314DCF"/>
    <w:rsid w:val="00315BB0"/>
    <w:rsid w:val="00316273"/>
    <w:rsid w:val="00316B0C"/>
    <w:rsid w:val="00317108"/>
    <w:rsid w:val="00320205"/>
    <w:rsid w:val="0032033B"/>
    <w:rsid w:val="00320696"/>
    <w:rsid w:val="00320B64"/>
    <w:rsid w:val="00320C4B"/>
    <w:rsid w:val="00320FB3"/>
    <w:rsid w:val="003210B3"/>
    <w:rsid w:val="0032111B"/>
    <w:rsid w:val="00321791"/>
    <w:rsid w:val="00321932"/>
    <w:rsid w:val="00322426"/>
    <w:rsid w:val="00323252"/>
    <w:rsid w:val="003234E6"/>
    <w:rsid w:val="0032371A"/>
    <w:rsid w:val="00323828"/>
    <w:rsid w:val="00323A51"/>
    <w:rsid w:val="00323C27"/>
    <w:rsid w:val="00323CA5"/>
    <w:rsid w:val="0032424D"/>
    <w:rsid w:val="00324819"/>
    <w:rsid w:val="0032485A"/>
    <w:rsid w:val="0032489C"/>
    <w:rsid w:val="00325182"/>
    <w:rsid w:val="00325BC2"/>
    <w:rsid w:val="00325D90"/>
    <w:rsid w:val="003267DC"/>
    <w:rsid w:val="0032746D"/>
    <w:rsid w:val="00327695"/>
    <w:rsid w:val="00327D18"/>
    <w:rsid w:val="00327E22"/>
    <w:rsid w:val="003308F0"/>
    <w:rsid w:val="00331E67"/>
    <w:rsid w:val="00332287"/>
    <w:rsid w:val="0033230B"/>
    <w:rsid w:val="003324A1"/>
    <w:rsid w:val="00332C96"/>
    <w:rsid w:val="00332D87"/>
    <w:rsid w:val="00333677"/>
    <w:rsid w:val="00333E97"/>
    <w:rsid w:val="00333FAA"/>
    <w:rsid w:val="00334E55"/>
    <w:rsid w:val="00334EFC"/>
    <w:rsid w:val="00335052"/>
    <w:rsid w:val="00335950"/>
    <w:rsid w:val="00335C5C"/>
    <w:rsid w:val="0033605F"/>
    <w:rsid w:val="003366FA"/>
    <w:rsid w:val="00336B07"/>
    <w:rsid w:val="0034058B"/>
    <w:rsid w:val="003406E8"/>
    <w:rsid w:val="00340A04"/>
    <w:rsid w:val="00340CB7"/>
    <w:rsid w:val="00341668"/>
    <w:rsid w:val="00342514"/>
    <w:rsid w:val="0034279A"/>
    <w:rsid w:val="00342A16"/>
    <w:rsid w:val="00342CAB"/>
    <w:rsid w:val="003438BA"/>
    <w:rsid w:val="00343CD8"/>
    <w:rsid w:val="00343D58"/>
    <w:rsid w:val="00344069"/>
    <w:rsid w:val="003454A1"/>
    <w:rsid w:val="00345743"/>
    <w:rsid w:val="00345AAE"/>
    <w:rsid w:val="00345C2E"/>
    <w:rsid w:val="003465D2"/>
    <w:rsid w:val="003470E1"/>
    <w:rsid w:val="00347192"/>
    <w:rsid w:val="00347783"/>
    <w:rsid w:val="003504C4"/>
    <w:rsid w:val="00350CDD"/>
    <w:rsid w:val="00350D98"/>
    <w:rsid w:val="00351731"/>
    <w:rsid w:val="00352185"/>
    <w:rsid w:val="003524F3"/>
    <w:rsid w:val="003529D0"/>
    <w:rsid w:val="00353436"/>
    <w:rsid w:val="00353C98"/>
    <w:rsid w:val="00353E48"/>
    <w:rsid w:val="00354129"/>
    <w:rsid w:val="00354161"/>
    <w:rsid w:val="003544D4"/>
    <w:rsid w:val="003557D8"/>
    <w:rsid w:val="003558EC"/>
    <w:rsid w:val="003562AF"/>
    <w:rsid w:val="00356307"/>
    <w:rsid w:val="0035632F"/>
    <w:rsid w:val="00356A8B"/>
    <w:rsid w:val="00356FDE"/>
    <w:rsid w:val="0035780E"/>
    <w:rsid w:val="00357AF1"/>
    <w:rsid w:val="00357C19"/>
    <w:rsid w:val="00360003"/>
    <w:rsid w:val="00360820"/>
    <w:rsid w:val="00360B8B"/>
    <w:rsid w:val="00360D28"/>
    <w:rsid w:val="00361647"/>
    <w:rsid w:val="003619C0"/>
    <w:rsid w:val="003625D9"/>
    <w:rsid w:val="003627F4"/>
    <w:rsid w:val="00362A84"/>
    <w:rsid w:val="00363211"/>
    <w:rsid w:val="0036337C"/>
    <w:rsid w:val="003636BF"/>
    <w:rsid w:val="0036392B"/>
    <w:rsid w:val="00363C96"/>
    <w:rsid w:val="00363D01"/>
    <w:rsid w:val="00363D6A"/>
    <w:rsid w:val="003642A3"/>
    <w:rsid w:val="0036514B"/>
    <w:rsid w:val="0036533C"/>
    <w:rsid w:val="003662B1"/>
    <w:rsid w:val="003665B8"/>
    <w:rsid w:val="00366C67"/>
    <w:rsid w:val="00367030"/>
    <w:rsid w:val="00370149"/>
    <w:rsid w:val="003703AA"/>
    <w:rsid w:val="00370AA7"/>
    <w:rsid w:val="00370CCD"/>
    <w:rsid w:val="0037137E"/>
    <w:rsid w:val="0037176A"/>
    <w:rsid w:val="003718CF"/>
    <w:rsid w:val="00371AC2"/>
    <w:rsid w:val="00372DD4"/>
    <w:rsid w:val="00372F30"/>
    <w:rsid w:val="003730D0"/>
    <w:rsid w:val="00373113"/>
    <w:rsid w:val="00373C32"/>
    <w:rsid w:val="0037441E"/>
    <w:rsid w:val="0037479F"/>
    <w:rsid w:val="00374A2B"/>
    <w:rsid w:val="00375475"/>
    <w:rsid w:val="003756BE"/>
    <w:rsid w:val="00375C85"/>
    <w:rsid w:val="0037603C"/>
    <w:rsid w:val="0037614A"/>
    <w:rsid w:val="0037634C"/>
    <w:rsid w:val="003763A1"/>
    <w:rsid w:val="00376634"/>
    <w:rsid w:val="00376DC8"/>
    <w:rsid w:val="0037738B"/>
    <w:rsid w:val="00377463"/>
    <w:rsid w:val="00377CD2"/>
    <w:rsid w:val="00377E4E"/>
    <w:rsid w:val="00377E84"/>
    <w:rsid w:val="00381161"/>
    <w:rsid w:val="003817C4"/>
    <w:rsid w:val="00381F16"/>
    <w:rsid w:val="00382144"/>
    <w:rsid w:val="0038293F"/>
    <w:rsid w:val="00382B13"/>
    <w:rsid w:val="00382E0F"/>
    <w:rsid w:val="00383530"/>
    <w:rsid w:val="003839C2"/>
    <w:rsid w:val="00383C5C"/>
    <w:rsid w:val="00383CAC"/>
    <w:rsid w:val="0038440D"/>
    <w:rsid w:val="003845B4"/>
    <w:rsid w:val="00384C3F"/>
    <w:rsid w:val="00385412"/>
    <w:rsid w:val="00385582"/>
    <w:rsid w:val="0038582E"/>
    <w:rsid w:val="00385858"/>
    <w:rsid w:val="00386745"/>
    <w:rsid w:val="00386832"/>
    <w:rsid w:val="00386EBB"/>
    <w:rsid w:val="003873DA"/>
    <w:rsid w:val="003879F6"/>
    <w:rsid w:val="00387B1A"/>
    <w:rsid w:val="00387EEE"/>
    <w:rsid w:val="00387F13"/>
    <w:rsid w:val="00390EF3"/>
    <w:rsid w:val="00391276"/>
    <w:rsid w:val="00391363"/>
    <w:rsid w:val="003914D9"/>
    <w:rsid w:val="003918FB"/>
    <w:rsid w:val="00391D47"/>
    <w:rsid w:val="00391E02"/>
    <w:rsid w:val="003920F7"/>
    <w:rsid w:val="00392D37"/>
    <w:rsid w:val="00392E8F"/>
    <w:rsid w:val="003935A4"/>
    <w:rsid w:val="00393A2A"/>
    <w:rsid w:val="00393B0B"/>
    <w:rsid w:val="0039498C"/>
    <w:rsid w:val="00394B3A"/>
    <w:rsid w:val="00394F8A"/>
    <w:rsid w:val="003958AD"/>
    <w:rsid w:val="00395A3E"/>
    <w:rsid w:val="00395FA1"/>
    <w:rsid w:val="003960E1"/>
    <w:rsid w:val="00396392"/>
    <w:rsid w:val="003974A1"/>
    <w:rsid w:val="0039786C"/>
    <w:rsid w:val="00397BE0"/>
    <w:rsid w:val="003A02C6"/>
    <w:rsid w:val="003A0B0C"/>
    <w:rsid w:val="003A0EA0"/>
    <w:rsid w:val="003A10D7"/>
    <w:rsid w:val="003A21CD"/>
    <w:rsid w:val="003A3107"/>
    <w:rsid w:val="003A3405"/>
    <w:rsid w:val="003A3C68"/>
    <w:rsid w:val="003A4055"/>
    <w:rsid w:val="003A41FB"/>
    <w:rsid w:val="003A4289"/>
    <w:rsid w:val="003A4533"/>
    <w:rsid w:val="003A4837"/>
    <w:rsid w:val="003A4C48"/>
    <w:rsid w:val="003A54A7"/>
    <w:rsid w:val="003A5571"/>
    <w:rsid w:val="003A563F"/>
    <w:rsid w:val="003A58B1"/>
    <w:rsid w:val="003A5A7A"/>
    <w:rsid w:val="003A5B10"/>
    <w:rsid w:val="003A5D13"/>
    <w:rsid w:val="003A5F66"/>
    <w:rsid w:val="003A5F99"/>
    <w:rsid w:val="003A602E"/>
    <w:rsid w:val="003A6536"/>
    <w:rsid w:val="003A6DD2"/>
    <w:rsid w:val="003A6DD7"/>
    <w:rsid w:val="003A7839"/>
    <w:rsid w:val="003A7E3D"/>
    <w:rsid w:val="003B063D"/>
    <w:rsid w:val="003B0B5D"/>
    <w:rsid w:val="003B1646"/>
    <w:rsid w:val="003B1A3A"/>
    <w:rsid w:val="003B2453"/>
    <w:rsid w:val="003B3088"/>
    <w:rsid w:val="003B31EA"/>
    <w:rsid w:val="003B3691"/>
    <w:rsid w:val="003B3E02"/>
    <w:rsid w:val="003B430B"/>
    <w:rsid w:val="003B4520"/>
    <w:rsid w:val="003B4AB6"/>
    <w:rsid w:val="003B4B0B"/>
    <w:rsid w:val="003B4F27"/>
    <w:rsid w:val="003B5242"/>
    <w:rsid w:val="003B55FB"/>
    <w:rsid w:val="003B5F85"/>
    <w:rsid w:val="003B61B1"/>
    <w:rsid w:val="003B6E42"/>
    <w:rsid w:val="003B723F"/>
    <w:rsid w:val="003B7426"/>
    <w:rsid w:val="003B7A3F"/>
    <w:rsid w:val="003B7C34"/>
    <w:rsid w:val="003C035B"/>
    <w:rsid w:val="003C0AC1"/>
    <w:rsid w:val="003C1174"/>
    <w:rsid w:val="003C129D"/>
    <w:rsid w:val="003C15B4"/>
    <w:rsid w:val="003C17AB"/>
    <w:rsid w:val="003C1957"/>
    <w:rsid w:val="003C2723"/>
    <w:rsid w:val="003C2A76"/>
    <w:rsid w:val="003C2C1D"/>
    <w:rsid w:val="003C2D5D"/>
    <w:rsid w:val="003C2FD0"/>
    <w:rsid w:val="003C3A37"/>
    <w:rsid w:val="003C401C"/>
    <w:rsid w:val="003C40E9"/>
    <w:rsid w:val="003C4171"/>
    <w:rsid w:val="003C4527"/>
    <w:rsid w:val="003C4B5A"/>
    <w:rsid w:val="003C50DA"/>
    <w:rsid w:val="003C5117"/>
    <w:rsid w:val="003C56FC"/>
    <w:rsid w:val="003C5B32"/>
    <w:rsid w:val="003C5B9A"/>
    <w:rsid w:val="003C60EA"/>
    <w:rsid w:val="003C671E"/>
    <w:rsid w:val="003C69AA"/>
    <w:rsid w:val="003C6C20"/>
    <w:rsid w:val="003C6CE4"/>
    <w:rsid w:val="003C7738"/>
    <w:rsid w:val="003C7C8E"/>
    <w:rsid w:val="003D005D"/>
    <w:rsid w:val="003D0683"/>
    <w:rsid w:val="003D074C"/>
    <w:rsid w:val="003D0977"/>
    <w:rsid w:val="003D0C5E"/>
    <w:rsid w:val="003D0E01"/>
    <w:rsid w:val="003D15B7"/>
    <w:rsid w:val="003D1810"/>
    <w:rsid w:val="003D1DD6"/>
    <w:rsid w:val="003D2150"/>
    <w:rsid w:val="003D3380"/>
    <w:rsid w:val="003D3745"/>
    <w:rsid w:val="003D37EB"/>
    <w:rsid w:val="003D3B90"/>
    <w:rsid w:val="003D4EFA"/>
    <w:rsid w:val="003D53C5"/>
    <w:rsid w:val="003D5407"/>
    <w:rsid w:val="003D54BD"/>
    <w:rsid w:val="003D6521"/>
    <w:rsid w:val="003D6E90"/>
    <w:rsid w:val="003D6EA9"/>
    <w:rsid w:val="003D70A4"/>
    <w:rsid w:val="003D7126"/>
    <w:rsid w:val="003D719C"/>
    <w:rsid w:val="003D74C9"/>
    <w:rsid w:val="003D7A70"/>
    <w:rsid w:val="003E0AA0"/>
    <w:rsid w:val="003E198C"/>
    <w:rsid w:val="003E1C74"/>
    <w:rsid w:val="003E227A"/>
    <w:rsid w:val="003E2297"/>
    <w:rsid w:val="003E252A"/>
    <w:rsid w:val="003E2B04"/>
    <w:rsid w:val="003E2D85"/>
    <w:rsid w:val="003E399E"/>
    <w:rsid w:val="003E3ABE"/>
    <w:rsid w:val="003E3E49"/>
    <w:rsid w:val="003E405B"/>
    <w:rsid w:val="003E44C3"/>
    <w:rsid w:val="003E4A45"/>
    <w:rsid w:val="003E4C8D"/>
    <w:rsid w:val="003E4FAF"/>
    <w:rsid w:val="003E5895"/>
    <w:rsid w:val="003E5ACA"/>
    <w:rsid w:val="003E5D4C"/>
    <w:rsid w:val="003E5F6C"/>
    <w:rsid w:val="003E61BD"/>
    <w:rsid w:val="003E62B8"/>
    <w:rsid w:val="003E6336"/>
    <w:rsid w:val="003E685F"/>
    <w:rsid w:val="003E715A"/>
    <w:rsid w:val="003E7B4F"/>
    <w:rsid w:val="003E7FC2"/>
    <w:rsid w:val="003F142B"/>
    <w:rsid w:val="003F17C5"/>
    <w:rsid w:val="003F228A"/>
    <w:rsid w:val="003F22EB"/>
    <w:rsid w:val="003F2609"/>
    <w:rsid w:val="003F27CF"/>
    <w:rsid w:val="003F38D5"/>
    <w:rsid w:val="003F395B"/>
    <w:rsid w:val="003F488D"/>
    <w:rsid w:val="003F4B3D"/>
    <w:rsid w:val="003F4C55"/>
    <w:rsid w:val="003F5FD9"/>
    <w:rsid w:val="003F74CE"/>
    <w:rsid w:val="003F75C4"/>
    <w:rsid w:val="003F77CF"/>
    <w:rsid w:val="003F79E0"/>
    <w:rsid w:val="00400D21"/>
    <w:rsid w:val="00400D72"/>
    <w:rsid w:val="00400F73"/>
    <w:rsid w:val="0040133C"/>
    <w:rsid w:val="004014B8"/>
    <w:rsid w:val="00401501"/>
    <w:rsid w:val="00401820"/>
    <w:rsid w:val="00401B4C"/>
    <w:rsid w:val="00401DA6"/>
    <w:rsid w:val="00401EBB"/>
    <w:rsid w:val="00402723"/>
    <w:rsid w:val="004028E4"/>
    <w:rsid w:val="00402AD3"/>
    <w:rsid w:val="00402DBB"/>
    <w:rsid w:val="00402FB3"/>
    <w:rsid w:val="00403384"/>
    <w:rsid w:val="0040384A"/>
    <w:rsid w:val="00403F8B"/>
    <w:rsid w:val="00404028"/>
    <w:rsid w:val="004053E7"/>
    <w:rsid w:val="00405526"/>
    <w:rsid w:val="00405684"/>
    <w:rsid w:val="0040635C"/>
    <w:rsid w:val="004064E0"/>
    <w:rsid w:val="00407430"/>
    <w:rsid w:val="004074A5"/>
    <w:rsid w:val="00407C1D"/>
    <w:rsid w:val="004106C9"/>
    <w:rsid w:val="0041126D"/>
    <w:rsid w:val="004114D1"/>
    <w:rsid w:val="004117B9"/>
    <w:rsid w:val="00411EEA"/>
    <w:rsid w:val="00412046"/>
    <w:rsid w:val="00412CEF"/>
    <w:rsid w:val="00412D11"/>
    <w:rsid w:val="00412EA1"/>
    <w:rsid w:val="00413B8C"/>
    <w:rsid w:val="00413B9B"/>
    <w:rsid w:val="0041416C"/>
    <w:rsid w:val="00414A9F"/>
    <w:rsid w:val="00414D02"/>
    <w:rsid w:val="00414E50"/>
    <w:rsid w:val="00415240"/>
    <w:rsid w:val="00415A50"/>
    <w:rsid w:val="004161D3"/>
    <w:rsid w:val="00416263"/>
    <w:rsid w:val="00416392"/>
    <w:rsid w:val="0041650C"/>
    <w:rsid w:val="00416BC1"/>
    <w:rsid w:val="00416BC9"/>
    <w:rsid w:val="00416D18"/>
    <w:rsid w:val="004171E7"/>
    <w:rsid w:val="0041736A"/>
    <w:rsid w:val="00417A15"/>
    <w:rsid w:val="00417CC1"/>
    <w:rsid w:val="004208A5"/>
    <w:rsid w:val="00421446"/>
    <w:rsid w:val="00421A11"/>
    <w:rsid w:val="00421A22"/>
    <w:rsid w:val="00421D15"/>
    <w:rsid w:val="00421E1D"/>
    <w:rsid w:val="00422113"/>
    <w:rsid w:val="00422B57"/>
    <w:rsid w:val="00422E4E"/>
    <w:rsid w:val="004233BB"/>
    <w:rsid w:val="00423E3F"/>
    <w:rsid w:val="00424502"/>
    <w:rsid w:val="00424CD9"/>
    <w:rsid w:val="00424DCA"/>
    <w:rsid w:val="00424DD3"/>
    <w:rsid w:val="00425028"/>
    <w:rsid w:val="004255A1"/>
    <w:rsid w:val="00425646"/>
    <w:rsid w:val="004259AD"/>
    <w:rsid w:val="00425C13"/>
    <w:rsid w:val="00425CB9"/>
    <w:rsid w:val="00426221"/>
    <w:rsid w:val="004263AA"/>
    <w:rsid w:val="0042647E"/>
    <w:rsid w:val="004264F0"/>
    <w:rsid w:val="00426882"/>
    <w:rsid w:val="00427182"/>
    <w:rsid w:val="00427189"/>
    <w:rsid w:val="0042744F"/>
    <w:rsid w:val="00427BFA"/>
    <w:rsid w:val="00427F52"/>
    <w:rsid w:val="00427FC3"/>
    <w:rsid w:val="00430217"/>
    <w:rsid w:val="00430525"/>
    <w:rsid w:val="004317D7"/>
    <w:rsid w:val="00431A30"/>
    <w:rsid w:val="00431FBC"/>
    <w:rsid w:val="004322A6"/>
    <w:rsid w:val="004332A9"/>
    <w:rsid w:val="004337E3"/>
    <w:rsid w:val="004344AE"/>
    <w:rsid w:val="00434781"/>
    <w:rsid w:val="004347F9"/>
    <w:rsid w:val="00434939"/>
    <w:rsid w:val="0043603A"/>
    <w:rsid w:val="0043627F"/>
    <w:rsid w:val="00436BF1"/>
    <w:rsid w:val="004377B3"/>
    <w:rsid w:val="00440C84"/>
    <w:rsid w:val="00440EE4"/>
    <w:rsid w:val="00441372"/>
    <w:rsid w:val="00441736"/>
    <w:rsid w:val="00441C31"/>
    <w:rsid w:val="00441E9D"/>
    <w:rsid w:val="00442252"/>
    <w:rsid w:val="0044230C"/>
    <w:rsid w:val="004428A5"/>
    <w:rsid w:val="00442FD8"/>
    <w:rsid w:val="0044333D"/>
    <w:rsid w:val="0044368D"/>
    <w:rsid w:val="004436B7"/>
    <w:rsid w:val="004437C8"/>
    <w:rsid w:val="004438F2"/>
    <w:rsid w:val="00443900"/>
    <w:rsid w:val="00443958"/>
    <w:rsid w:val="0044478D"/>
    <w:rsid w:val="00444B36"/>
    <w:rsid w:val="00444F43"/>
    <w:rsid w:val="004454BF"/>
    <w:rsid w:val="004458D3"/>
    <w:rsid w:val="0044600F"/>
    <w:rsid w:val="00446487"/>
    <w:rsid w:val="00446B31"/>
    <w:rsid w:val="00446FE1"/>
    <w:rsid w:val="004472DB"/>
    <w:rsid w:val="004476BB"/>
    <w:rsid w:val="00447E7E"/>
    <w:rsid w:val="00450118"/>
    <w:rsid w:val="00450615"/>
    <w:rsid w:val="004506CA"/>
    <w:rsid w:val="00450F2A"/>
    <w:rsid w:val="004512A2"/>
    <w:rsid w:val="0045153B"/>
    <w:rsid w:val="004516C0"/>
    <w:rsid w:val="004522B6"/>
    <w:rsid w:val="004522FE"/>
    <w:rsid w:val="00452B25"/>
    <w:rsid w:val="004531BE"/>
    <w:rsid w:val="004537F0"/>
    <w:rsid w:val="004538CC"/>
    <w:rsid w:val="00453D2C"/>
    <w:rsid w:val="00453E00"/>
    <w:rsid w:val="004543DE"/>
    <w:rsid w:val="004544E6"/>
    <w:rsid w:val="004558C4"/>
    <w:rsid w:val="00457025"/>
    <w:rsid w:val="0045763F"/>
    <w:rsid w:val="00457967"/>
    <w:rsid w:val="004600D3"/>
    <w:rsid w:val="00460799"/>
    <w:rsid w:val="00460A58"/>
    <w:rsid w:val="00460CA5"/>
    <w:rsid w:val="00460E1A"/>
    <w:rsid w:val="004613C2"/>
    <w:rsid w:val="004617F2"/>
    <w:rsid w:val="00461942"/>
    <w:rsid w:val="00461A5B"/>
    <w:rsid w:val="00461CEB"/>
    <w:rsid w:val="00461DD7"/>
    <w:rsid w:val="00462BAE"/>
    <w:rsid w:val="00462C08"/>
    <w:rsid w:val="00463340"/>
    <w:rsid w:val="004634F8"/>
    <w:rsid w:val="00463F9C"/>
    <w:rsid w:val="004643F5"/>
    <w:rsid w:val="00464615"/>
    <w:rsid w:val="00464B4C"/>
    <w:rsid w:val="00464BF0"/>
    <w:rsid w:val="00464FA4"/>
    <w:rsid w:val="00465171"/>
    <w:rsid w:val="00465231"/>
    <w:rsid w:val="004656D4"/>
    <w:rsid w:val="00465D5A"/>
    <w:rsid w:val="004661DE"/>
    <w:rsid w:val="00466303"/>
    <w:rsid w:val="00466579"/>
    <w:rsid w:val="004669D4"/>
    <w:rsid w:val="004671E2"/>
    <w:rsid w:val="00467947"/>
    <w:rsid w:val="00467E4F"/>
    <w:rsid w:val="00470087"/>
    <w:rsid w:val="00470129"/>
    <w:rsid w:val="00470167"/>
    <w:rsid w:val="0047034A"/>
    <w:rsid w:val="00470B38"/>
    <w:rsid w:val="00470FA6"/>
    <w:rsid w:val="004718A0"/>
    <w:rsid w:val="00471E99"/>
    <w:rsid w:val="00472060"/>
    <w:rsid w:val="004730D9"/>
    <w:rsid w:val="004734CF"/>
    <w:rsid w:val="004739D2"/>
    <w:rsid w:val="00474597"/>
    <w:rsid w:val="00474A3F"/>
    <w:rsid w:val="00475007"/>
    <w:rsid w:val="00475114"/>
    <w:rsid w:val="004754E1"/>
    <w:rsid w:val="00475957"/>
    <w:rsid w:val="00475A25"/>
    <w:rsid w:val="00476709"/>
    <w:rsid w:val="00476D71"/>
    <w:rsid w:val="0047773E"/>
    <w:rsid w:val="00477C07"/>
    <w:rsid w:val="00480253"/>
    <w:rsid w:val="00480557"/>
    <w:rsid w:val="00480A4C"/>
    <w:rsid w:val="00480B61"/>
    <w:rsid w:val="00480E8E"/>
    <w:rsid w:val="00481231"/>
    <w:rsid w:val="004814EC"/>
    <w:rsid w:val="00481FF7"/>
    <w:rsid w:val="0048297E"/>
    <w:rsid w:val="00482C27"/>
    <w:rsid w:val="00482DCB"/>
    <w:rsid w:val="00483BFC"/>
    <w:rsid w:val="00483D0F"/>
    <w:rsid w:val="0048404D"/>
    <w:rsid w:val="00484181"/>
    <w:rsid w:val="004844A0"/>
    <w:rsid w:val="0048457F"/>
    <w:rsid w:val="004849E6"/>
    <w:rsid w:val="00484D71"/>
    <w:rsid w:val="00484FAB"/>
    <w:rsid w:val="00485605"/>
    <w:rsid w:val="004856E3"/>
    <w:rsid w:val="0048584C"/>
    <w:rsid w:val="00485913"/>
    <w:rsid w:val="00485DAF"/>
    <w:rsid w:val="00485E80"/>
    <w:rsid w:val="00485ED0"/>
    <w:rsid w:val="00486377"/>
    <w:rsid w:val="00486454"/>
    <w:rsid w:val="00486E6A"/>
    <w:rsid w:val="00487055"/>
    <w:rsid w:val="004874BE"/>
    <w:rsid w:val="00487C9F"/>
    <w:rsid w:val="00487F74"/>
    <w:rsid w:val="004900D6"/>
    <w:rsid w:val="004900F6"/>
    <w:rsid w:val="00490FBD"/>
    <w:rsid w:val="0049161A"/>
    <w:rsid w:val="004916B3"/>
    <w:rsid w:val="00492731"/>
    <w:rsid w:val="00492DAB"/>
    <w:rsid w:val="004934F2"/>
    <w:rsid w:val="00493C74"/>
    <w:rsid w:val="00494D77"/>
    <w:rsid w:val="004955F0"/>
    <w:rsid w:val="00495698"/>
    <w:rsid w:val="00495A2C"/>
    <w:rsid w:val="00496FCE"/>
    <w:rsid w:val="0049733A"/>
    <w:rsid w:val="00497649"/>
    <w:rsid w:val="004976FF"/>
    <w:rsid w:val="004A0565"/>
    <w:rsid w:val="004A09A8"/>
    <w:rsid w:val="004A1CA3"/>
    <w:rsid w:val="004A2161"/>
    <w:rsid w:val="004A26C7"/>
    <w:rsid w:val="004A26FB"/>
    <w:rsid w:val="004A2712"/>
    <w:rsid w:val="004A2D16"/>
    <w:rsid w:val="004A308D"/>
    <w:rsid w:val="004A3258"/>
    <w:rsid w:val="004A3344"/>
    <w:rsid w:val="004A3958"/>
    <w:rsid w:val="004A4BD5"/>
    <w:rsid w:val="004A4F3C"/>
    <w:rsid w:val="004A54D0"/>
    <w:rsid w:val="004A5A4C"/>
    <w:rsid w:val="004A5B20"/>
    <w:rsid w:val="004A6158"/>
    <w:rsid w:val="004A6482"/>
    <w:rsid w:val="004A69C6"/>
    <w:rsid w:val="004A6CA3"/>
    <w:rsid w:val="004A6D57"/>
    <w:rsid w:val="004A704D"/>
    <w:rsid w:val="004A7209"/>
    <w:rsid w:val="004A78B5"/>
    <w:rsid w:val="004B007B"/>
    <w:rsid w:val="004B0988"/>
    <w:rsid w:val="004B09BE"/>
    <w:rsid w:val="004B0B88"/>
    <w:rsid w:val="004B0FB3"/>
    <w:rsid w:val="004B1685"/>
    <w:rsid w:val="004B2580"/>
    <w:rsid w:val="004B2B0C"/>
    <w:rsid w:val="004B34B3"/>
    <w:rsid w:val="004B3703"/>
    <w:rsid w:val="004B4189"/>
    <w:rsid w:val="004B479E"/>
    <w:rsid w:val="004B57CD"/>
    <w:rsid w:val="004B5817"/>
    <w:rsid w:val="004B6AE8"/>
    <w:rsid w:val="004B6E41"/>
    <w:rsid w:val="004B7E04"/>
    <w:rsid w:val="004C0099"/>
    <w:rsid w:val="004C0CB7"/>
    <w:rsid w:val="004C1103"/>
    <w:rsid w:val="004C1312"/>
    <w:rsid w:val="004C1758"/>
    <w:rsid w:val="004C17A9"/>
    <w:rsid w:val="004C24EF"/>
    <w:rsid w:val="004C27A4"/>
    <w:rsid w:val="004C2940"/>
    <w:rsid w:val="004C2CDB"/>
    <w:rsid w:val="004C3841"/>
    <w:rsid w:val="004C3A4E"/>
    <w:rsid w:val="004C3B85"/>
    <w:rsid w:val="004C4306"/>
    <w:rsid w:val="004C523D"/>
    <w:rsid w:val="004C54FD"/>
    <w:rsid w:val="004C5C3B"/>
    <w:rsid w:val="004C5D09"/>
    <w:rsid w:val="004C631E"/>
    <w:rsid w:val="004C67F1"/>
    <w:rsid w:val="004C6F2E"/>
    <w:rsid w:val="004C754D"/>
    <w:rsid w:val="004C767C"/>
    <w:rsid w:val="004D0485"/>
    <w:rsid w:val="004D074A"/>
    <w:rsid w:val="004D0EEF"/>
    <w:rsid w:val="004D1526"/>
    <w:rsid w:val="004D18EF"/>
    <w:rsid w:val="004D192B"/>
    <w:rsid w:val="004D1937"/>
    <w:rsid w:val="004D19F6"/>
    <w:rsid w:val="004D1C54"/>
    <w:rsid w:val="004D229E"/>
    <w:rsid w:val="004D22BF"/>
    <w:rsid w:val="004D23E1"/>
    <w:rsid w:val="004D2A80"/>
    <w:rsid w:val="004D2B8E"/>
    <w:rsid w:val="004D2BE1"/>
    <w:rsid w:val="004D304E"/>
    <w:rsid w:val="004D344B"/>
    <w:rsid w:val="004D3D9D"/>
    <w:rsid w:val="004D3F88"/>
    <w:rsid w:val="004D4070"/>
    <w:rsid w:val="004D4717"/>
    <w:rsid w:val="004D4A55"/>
    <w:rsid w:val="004D4C39"/>
    <w:rsid w:val="004D4D0E"/>
    <w:rsid w:val="004D4E3E"/>
    <w:rsid w:val="004D513F"/>
    <w:rsid w:val="004D52D3"/>
    <w:rsid w:val="004D5D6A"/>
    <w:rsid w:val="004D5D91"/>
    <w:rsid w:val="004D5E60"/>
    <w:rsid w:val="004D663D"/>
    <w:rsid w:val="004D6BFB"/>
    <w:rsid w:val="004D6E62"/>
    <w:rsid w:val="004D728F"/>
    <w:rsid w:val="004D7D82"/>
    <w:rsid w:val="004E0C00"/>
    <w:rsid w:val="004E0F73"/>
    <w:rsid w:val="004E1016"/>
    <w:rsid w:val="004E16FE"/>
    <w:rsid w:val="004E1C57"/>
    <w:rsid w:val="004E203D"/>
    <w:rsid w:val="004E207D"/>
    <w:rsid w:val="004E2979"/>
    <w:rsid w:val="004E38C4"/>
    <w:rsid w:val="004E40F2"/>
    <w:rsid w:val="004E41A6"/>
    <w:rsid w:val="004E4291"/>
    <w:rsid w:val="004E46C6"/>
    <w:rsid w:val="004E4B85"/>
    <w:rsid w:val="004E4EE5"/>
    <w:rsid w:val="004E5C86"/>
    <w:rsid w:val="004E63C3"/>
    <w:rsid w:val="004E6478"/>
    <w:rsid w:val="004E6DD4"/>
    <w:rsid w:val="004E792B"/>
    <w:rsid w:val="004F076A"/>
    <w:rsid w:val="004F0E59"/>
    <w:rsid w:val="004F10E4"/>
    <w:rsid w:val="004F1413"/>
    <w:rsid w:val="004F1C5D"/>
    <w:rsid w:val="004F2118"/>
    <w:rsid w:val="004F2DD6"/>
    <w:rsid w:val="004F377D"/>
    <w:rsid w:val="004F39F1"/>
    <w:rsid w:val="004F39F2"/>
    <w:rsid w:val="004F3C3B"/>
    <w:rsid w:val="004F4DAF"/>
    <w:rsid w:val="004F4F13"/>
    <w:rsid w:val="004F5039"/>
    <w:rsid w:val="004F5E44"/>
    <w:rsid w:val="004F6018"/>
    <w:rsid w:val="004F6693"/>
    <w:rsid w:val="004F67C8"/>
    <w:rsid w:val="004F68B5"/>
    <w:rsid w:val="004F6A2D"/>
    <w:rsid w:val="004F6DB1"/>
    <w:rsid w:val="004F7B5B"/>
    <w:rsid w:val="004F7B66"/>
    <w:rsid w:val="004F7BA2"/>
    <w:rsid w:val="00500810"/>
    <w:rsid w:val="005009BD"/>
    <w:rsid w:val="00500BBC"/>
    <w:rsid w:val="00500BD4"/>
    <w:rsid w:val="005012E8"/>
    <w:rsid w:val="0050163A"/>
    <w:rsid w:val="005017B3"/>
    <w:rsid w:val="005017C1"/>
    <w:rsid w:val="005029D2"/>
    <w:rsid w:val="00502C3A"/>
    <w:rsid w:val="00503180"/>
    <w:rsid w:val="005032EA"/>
    <w:rsid w:val="0050362F"/>
    <w:rsid w:val="00503688"/>
    <w:rsid w:val="00503912"/>
    <w:rsid w:val="00503D31"/>
    <w:rsid w:val="00504B5E"/>
    <w:rsid w:val="005053C1"/>
    <w:rsid w:val="005053C9"/>
    <w:rsid w:val="00506768"/>
    <w:rsid w:val="0050685D"/>
    <w:rsid w:val="0050758C"/>
    <w:rsid w:val="005101C2"/>
    <w:rsid w:val="005101D3"/>
    <w:rsid w:val="0051028C"/>
    <w:rsid w:val="005104E5"/>
    <w:rsid w:val="00510765"/>
    <w:rsid w:val="00511117"/>
    <w:rsid w:val="00512016"/>
    <w:rsid w:val="0051228B"/>
    <w:rsid w:val="00512949"/>
    <w:rsid w:val="00512EED"/>
    <w:rsid w:val="00513450"/>
    <w:rsid w:val="00513A5F"/>
    <w:rsid w:val="005140BA"/>
    <w:rsid w:val="005141E4"/>
    <w:rsid w:val="00514311"/>
    <w:rsid w:val="00515B6D"/>
    <w:rsid w:val="00515B90"/>
    <w:rsid w:val="00515FCB"/>
    <w:rsid w:val="00516127"/>
    <w:rsid w:val="00516652"/>
    <w:rsid w:val="00516A15"/>
    <w:rsid w:val="00516E59"/>
    <w:rsid w:val="00516EB5"/>
    <w:rsid w:val="005170FF"/>
    <w:rsid w:val="00517568"/>
    <w:rsid w:val="00520153"/>
    <w:rsid w:val="005205ED"/>
    <w:rsid w:val="005207C5"/>
    <w:rsid w:val="00520A20"/>
    <w:rsid w:val="00520BC3"/>
    <w:rsid w:val="00521156"/>
    <w:rsid w:val="005212A0"/>
    <w:rsid w:val="00521F83"/>
    <w:rsid w:val="005220AB"/>
    <w:rsid w:val="0052239B"/>
    <w:rsid w:val="0052277D"/>
    <w:rsid w:val="005234BB"/>
    <w:rsid w:val="005234D8"/>
    <w:rsid w:val="0052395E"/>
    <w:rsid w:val="00523B13"/>
    <w:rsid w:val="00523BAA"/>
    <w:rsid w:val="00523CDA"/>
    <w:rsid w:val="00523EC0"/>
    <w:rsid w:val="005241D9"/>
    <w:rsid w:val="0052471D"/>
    <w:rsid w:val="00524844"/>
    <w:rsid w:val="00524D4A"/>
    <w:rsid w:val="00524DCF"/>
    <w:rsid w:val="00524DFB"/>
    <w:rsid w:val="00524FF4"/>
    <w:rsid w:val="005251D3"/>
    <w:rsid w:val="00525262"/>
    <w:rsid w:val="00525C0F"/>
    <w:rsid w:val="00525CA5"/>
    <w:rsid w:val="00525DBE"/>
    <w:rsid w:val="00526246"/>
    <w:rsid w:val="0052660D"/>
    <w:rsid w:val="00526FF8"/>
    <w:rsid w:val="0052737B"/>
    <w:rsid w:val="005276BB"/>
    <w:rsid w:val="005276C1"/>
    <w:rsid w:val="005279DB"/>
    <w:rsid w:val="00527CC4"/>
    <w:rsid w:val="00527F58"/>
    <w:rsid w:val="0053004F"/>
    <w:rsid w:val="0053013B"/>
    <w:rsid w:val="005301B3"/>
    <w:rsid w:val="00530689"/>
    <w:rsid w:val="00531186"/>
    <w:rsid w:val="005313A4"/>
    <w:rsid w:val="00531E8E"/>
    <w:rsid w:val="00531FA8"/>
    <w:rsid w:val="005339DA"/>
    <w:rsid w:val="005339FF"/>
    <w:rsid w:val="00533B1F"/>
    <w:rsid w:val="00534756"/>
    <w:rsid w:val="00535275"/>
    <w:rsid w:val="00535487"/>
    <w:rsid w:val="005359AB"/>
    <w:rsid w:val="005359F9"/>
    <w:rsid w:val="00535A0C"/>
    <w:rsid w:val="005372EB"/>
    <w:rsid w:val="00537442"/>
    <w:rsid w:val="0053753C"/>
    <w:rsid w:val="00537AE5"/>
    <w:rsid w:val="005407AF"/>
    <w:rsid w:val="005411AD"/>
    <w:rsid w:val="005413AE"/>
    <w:rsid w:val="0054178C"/>
    <w:rsid w:val="005417A2"/>
    <w:rsid w:val="00541A50"/>
    <w:rsid w:val="00541C1A"/>
    <w:rsid w:val="00541EA5"/>
    <w:rsid w:val="00541FEA"/>
    <w:rsid w:val="00542E06"/>
    <w:rsid w:val="00544281"/>
    <w:rsid w:val="005442D6"/>
    <w:rsid w:val="00544D4C"/>
    <w:rsid w:val="0054598F"/>
    <w:rsid w:val="00545BC1"/>
    <w:rsid w:val="0054600D"/>
    <w:rsid w:val="00546AFA"/>
    <w:rsid w:val="00546F3D"/>
    <w:rsid w:val="005470D3"/>
    <w:rsid w:val="00547285"/>
    <w:rsid w:val="00547629"/>
    <w:rsid w:val="005477D2"/>
    <w:rsid w:val="0054780D"/>
    <w:rsid w:val="00547DA7"/>
    <w:rsid w:val="00550C3E"/>
    <w:rsid w:val="00551584"/>
    <w:rsid w:val="005519A8"/>
    <w:rsid w:val="00551AD7"/>
    <w:rsid w:val="0055269A"/>
    <w:rsid w:val="00552ACF"/>
    <w:rsid w:val="00552C8C"/>
    <w:rsid w:val="005532B2"/>
    <w:rsid w:val="0055433F"/>
    <w:rsid w:val="0055444A"/>
    <w:rsid w:val="00554D9F"/>
    <w:rsid w:val="005552CF"/>
    <w:rsid w:val="005554B9"/>
    <w:rsid w:val="0055571B"/>
    <w:rsid w:val="00555F73"/>
    <w:rsid w:val="00555FB9"/>
    <w:rsid w:val="00556077"/>
    <w:rsid w:val="00556B2B"/>
    <w:rsid w:val="00556F29"/>
    <w:rsid w:val="00557454"/>
    <w:rsid w:val="0056068E"/>
    <w:rsid w:val="005607DE"/>
    <w:rsid w:val="00560E9E"/>
    <w:rsid w:val="005613CE"/>
    <w:rsid w:val="00561528"/>
    <w:rsid w:val="005618C5"/>
    <w:rsid w:val="00561D06"/>
    <w:rsid w:val="005621B3"/>
    <w:rsid w:val="00562521"/>
    <w:rsid w:val="0056358F"/>
    <w:rsid w:val="00564D83"/>
    <w:rsid w:val="00564D98"/>
    <w:rsid w:val="00564DCA"/>
    <w:rsid w:val="0056577B"/>
    <w:rsid w:val="00565982"/>
    <w:rsid w:val="005664F9"/>
    <w:rsid w:val="00566F1A"/>
    <w:rsid w:val="00567106"/>
    <w:rsid w:val="005675CB"/>
    <w:rsid w:val="005676E4"/>
    <w:rsid w:val="00567729"/>
    <w:rsid w:val="0056793E"/>
    <w:rsid w:val="00567F7B"/>
    <w:rsid w:val="00570379"/>
    <w:rsid w:val="005704E7"/>
    <w:rsid w:val="005712DF"/>
    <w:rsid w:val="00571B23"/>
    <w:rsid w:val="00571D59"/>
    <w:rsid w:val="0057237E"/>
    <w:rsid w:val="005723F3"/>
    <w:rsid w:val="0057243B"/>
    <w:rsid w:val="00572874"/>
    <w:rsid w:val="005728B2"/>
    <w:rsid w:val="00572DD3"/>
    <w:rsid w:val="00573BF9"/>
    <w:rsid w:val="00573F16"/>
    <w:rsid w:val="005746A1"/>
    <w:rsid w:val="00574E54"/>
    <w:rsid w:val="00574F44"/>
    <w:rsid w:val="00575225"/>
    <w:rsid w:val="00575BC7"/>
    <w:rsid w:val="00575D30"/>
    <w:rsid w:val="00575ED2"/>
    <w:rsid w:val="0057605B"/>
    <w:rsid w:val="0057669B"/>
    <w:rsid w:val="00576B70"/>
    <w:rsid w:val="00576ED8"/>
    <w:rsid w:val="00577874"/>
    <w:rsid w:val="00577C9D"/>
    <w:rsid w:val="00577CF8"/>
    <w:rsid w:val="00577DBF"/>
    <w:rsid w:val="00581427"/>
    <w:rsid w:val="0058171B"/>
    <w:rsid w:val="005819B5"/>
    <w:rsid w:val="005819E7"/>
    <w:rsid w:val="00581A36"/>
    <w:rsid w:val="00581C3D"/>
    <w:rsid w:val="00581D54"/>
    <w:rsid w:val="00581DF6"/>
    <w:rsid w:val="00581F2A"/>
    <w:rsid w:val="00582623"/>
    <w:rsid w:val="005826BF"/>
    <w:rsid w:val="00582A5C"/>
    <w:rsid w:val="00582CD9"/>
    <w:rsid w:val="0058391F"/>
    <w:rsid w:val="00583959"/>
    <w:rsid w:val="00583B05"/>
    <w:rsid w:val="00584160"/>
    <w:rsid w:val="0058480D"/>
    <w:rsid w:val="00584C62"/>
    <w:rsid w:val="00584E79"/>
    <w:rsid w:val="00585758"/>
    <w:rsid w:val="00585D06"/>
    <w:rsid w:val="0058627E"/>
    <w:rsid w:val="00587109"/>
    <w:rsid w:val="00587D26"/>
    <w:rsid w:val="00590394"/>
    <w:rsid w:val="00590619"/>
    <w:rsid w:val="00590C71"/>
    <w:rsid w:val="00591411"/>
    <w:rsid w:val="0059164B"/>
    <w:rsid w:val="005916C6"/>
    <w:rsid w:val="00591741"/>
    <w:rsid w:val="005922A2"/>
    <w:rsid w:val="005925C4"/>
    <w:rsid w:val="005928AE"/>
    <w:rsid w:val="00592BE6"/>
    <w:rsid w:val="00592E86"/>
    <w:rsid w:val="00593729"/>
    <w:rsid w:val="005944D2"/>
    <w:rsid w:val="00594556"/>
    <w:rsid w:val="005946D7"/>
    <w:rsid w:val="00594820"/>
    <w:rsid w:val="00594DC7"/>
    <w:rsid w:val="00595016"/>
    <w:rsid w:val="005958D4"/>
    <w:rsid w:val="00595966"/>
    <w:rsid w:val="005959D1"/>
    <w:rsid w:val="00595DB3"/>
    <w:rsid w:val="00595FA7"/>
    <w:rsid w:val="00596230"/>
    <w:rsid w:val="0059677D"/>
    <w:rsid w:val="005969AD"/>
    <w:rsid w:val="00596C89"/>
    <w:rsid w:val="00597E51"/>
    <w:rsid w:val="005A013A"/>
    <w:rsid w:val="005A0594"/>
    <w:rsid w:val="005A07BD"/>
    <w:rsid w:val="005A0842"/>
    <w:rsid w:val="005A0DCD"/>
    <w:rsid w:val="005A0F4E"/>
    <w:rsid w:val="005A15FA"/>
    <w:rsid w:val="005A1C19"/>
    <w:rsid w:val="005A1C66"/>
    <w:rsid w:val="005A1D41"/>
    <w:rsid w:val="005A2115"/>
    <w:rsid w:val="005A2169"/>
    <w:rsid w:val="005A236F"/>
    <w:rsid w:val="005A24FC"/>
    <w:rsid w:val="005A26B5"/>
    <w:rsid w:val="005A2AB7"/>
    <w:rsid w:val="005A36E3"/>
    <w:rsid w:val="005A39AD"/>
    <w:rsid w:val="005A3BFA"/>
    <w:rsid w:val="005A4009"/>
    <w:rsid w:val="005A41F8"/>
    <w:rsid w:val="005A44E5"/>
    <w:rsid w:val="005A500E"/>
    <w:rsid w:val="005A5311"/>
    <w:rsid w:val="005A5429"/>
    <w:rsid w:val="005A5746"/>
    <w:rsid w:val="005A5842"/>
    <w:rsid w:val="005A65B5"/>
    <w:rsid w:val="005A6A2C"/>
    <w:rsid w:val="005A73A9"/>
    <w:rsid w:val="005A73CB"/>
    <w:rsid w:val="005A73DC"/>
    <w:rsid w:val="005A7646"/>
    <w:rsid w:val="005A76B3"/>
    <w:rsid w:val="005A7700"/>
    <w:rsid w:val="005A782F"/>
    <w:rsid w:val="005B0E21"/>
    <w:rsid w:val="005B0E9F"/>
    <w:rsid w:val="005B18EB"/>
    <w:rsid w:val="005B1B24"/>
    <w:rsid w:val="005B29A8"/>
    <w:rsid w:val="005B3130"/>
    <w:rsid w:val="005B3A9F"/>
    <w:rsid w:val="005B3AD5"/>
    <w:rsid w:val="005B3B46"/>
    <w:rsid w:val="005B3F06"/>
    <w:rsid w:val="005B4080"/>
    <w:rsid w:val="005B443F"/>
    <w:rsid w:val="005B44F3"/>
    <w:rsid w:val="005B4643"/>
    <w:rsid w:val="005B6E03"/>
    <w:rsid w:val="005C0029"/>
    <w:rsid w:val="005C0941"/>
    <w:rsid w:val="005C0D60"/>
    <w:rsid w:val="005C0E95"/>
    <w:rsid w:val="005C1A6E"/>
    <w:rsid w:val="005C1E30"/>
    <w:rsid w:val="005C1F74"/>
    <w:rsid w:val="005C2025"/>
    <w:rsid w:val="005C21BB"/>
    <w:rsid w:val="005C3420"/>
    <w:rsid w:val="005C35A9"/>
    <w:rsid w:val="005C37BC"/>
    <w:rsid w:val="005C3CE2"/>
    <w:rsid w:val="005C3EAB"/>
    <w:rsid w:val="005C416D"/>
    <w:rsid w:val="005C450D"/>
    <w:rsid w:val="005C54E2"/>
    <w:rsid w:val="005C556F"/>
    <w:rsid w:val="005C59A5"/>
    <w:rsid w:val="005C6F09"/>
    <w:rsid w:val="005C737A"/>
    <w:rsid w:val="005C7672"/>
    <w:rsid w:val="005C7921"/>
    <w:rsid w:val="005C7CEF"/>
    <w:rsid w:val="005C7EC9"/>
    <w:rsid w:val="005D010C"/>
    <w:rsid w:val="005D124D"/>
    <w:rsid w:val="005D13EC"/>
    <w:rsid w:val="005D1425"/>
    <w:rsid w:val="005D150E"/>
    <w:rsid w:val="005D1698"/>
    <w:rsid w:val="005D1C7B"/>
    <w:rsid w:val="005D1CCE"/>
    <w:rsid w:val="005D1ECD"/>
    <w:rsid w:val="005D2256"/>
    <w:rsid w:val="005D267F"/>
    <w:rsid w:val="005D2FAB"/>
    <w:rsid w:val="005D30D2"/>
    <w:rsid w:val="005D3115"/>
    <w:rsid w:val="005D3257"/>
    <w:rsid w:val="005D39B9"/>
    <w:rsid w:val="005D3C95"/>
    <w:rsid w:val="005D42AB"/>
    <w:rsid w:val="005D4A99"/>
    <w:rsid w:val="005D4C60"/>
    <w:rsid w:val="005D4FDE"/>
    <w:rsid w:val="005D569D"/>
    <w:rsid w:val="005D5863"/>
    <w:rsid w:val="005D6129"/>
    <w:rsid w:val="005D6555"/>
    <w:rsid w:val="005D65FC"/>
    <w:rsid w:val="005D674E"/>
    <w:rsid w:val="005D6A4C"/>
    <w:rsid w:val="005D6EB5"/>
    <w:rsid w:val="005D6F59"/>
    <w:rsid w:val="005D7120"/>
    <w:rsid w:val="005D751B"/>
    <w:rsid w:val="005D7659"/>
    <w:rsid w:val="005D79AA"/>
    <w:rsid w:val="005D79C9"/>
    <w:rsid w:val="005E0171"/>
    <w:rsid w:val="005E02F5"/>
    <w:rsid w:val="005E0B9A"/>
    <w:rsid w:val="005E176C"/>
    <w:rsid w:val="005E1D3C"/>
    <w:rsid w:val="005E2844"/>
    <w:rsid w:val="005E2CF0"/>
    <w:rsid w:val="005E33E2"/>
    <w:rsid w:val="005E3657"/>
    <w:rsid w:val="005E3A70"/>
    <w:rsid w:val="005E43F6"/>
    <w:rsid w:val="005E455B"/>
    <w:rsid w:val="005E48E6"/>
    <w:rsid w:val="005E4949"/>
    <w:rsid w:val="005E5596"/>
    <w:rsid w:val="005E5C58"/>
    <w:rsid w:val="005E5F15"/>
    <w:rsid w:val="005E6119"/>
    <w:rsid w:val="005E628A"/>
    <w:rsid w:val="005E6882"/>
    <w:rsid w:val="005E6BE5"/>
    <w:rsid w:val="005E705D"/>
    <w:rsid w:val="005E7714"/>
    <w:rsid w:val="005E7C17"/>
    <w:rsid w:val="005F061A"/>
    <w:rsid w:val="005F0790"/>
    <w:rsid w:val="005F07C5"/>
    <w:rsid w:val="005F0988"/>
    <w:rsid w:val="005F0AB6"/>
    <w:rsid w:val="005F2875"/>
    <w:rsid w:val="005F3E95"/>
    <w:rsid w:val="005F4148"/>
    <w:rsid w:val="005F422A"/>
    <w:rsid w:val="005F4D08"/>
    <w:rsid w:val="005F5B52"/>
    <w:rsid w:val="005F5BAF"/>
    <w:rsid w:val="005F5F64"/>
    <w:rsid w:val="005F64C6"/>
    <w:rsid w:val="005F64F1"/>
    <w:rsid w:val="005F65E3"/>
    <w:rsid w:val="005F6C91"/>
    <w:rsid w:val="005F6D6E"/>
    <w:rsid w:val="005F6DF1"/>
    <w:rsid w:val="005F7173"/>
    <w:rsid w:val="005F7DCA"/>
    <w:rsid w:val="006005B4"/>
    <w:rsid w:val="00600B51"/>
    <w:rsid w:val="00601077"/>
    <w:rsid w:val="006014E5"/>
    <w:rsid w:val="0060205E"/>
    <w:rsid w:val="00603820"/>
    <w:rsid w:val="00603B58"/>
    <w:rsid w:val="00603BC3"/>
    <w:rsid w:val="00604E1C"/>
    <w:rsid w:val="00605640"/>
    <w:rsid w:val="00605CBD"/>
    <w:rsid w:val="00605EC9"/>
    <w:rsid w:val="00606002"/>
    <w:rsid w:val="006062B5"/>
    <w:rsid w:val="0060731F"/>
    <w:rsid w:val="00607325"/>
    <w:rsid w:val="006075A9"/>
    <w:rsid w:val="0060768B"/>
    <w:rsid w:val="00607D7E"/>
    <w:rsid w:val="00610618"/>
    <w:rsid w:val="00610FE0"/>
    <w:rsid w:val="00610FFA"/>
    <w:rsid w:val="00611041"/>
    <w:rsid w:val="006117A3"/>
    <w:rsid w:val="00612113"/>
    <w:rsid w:val="00612392"/>
    <w:rsid w:val="006126FF"/>
    <w:rsid w:val="00612AFB"/>
    <w:rsid w:val="00612B09"/>
    <w:rsid w:val="0061357E"/>
    <w:rsid w:val="006138E5"/>
    <w:rsid w:val="00613E1A"/>
    <w:rsid w:val="00614083"/>
    <w:rsid w:val="006146EB"/>
    <w:rsid w:val="006147B2"/>
    <w:rsid w:val="00614998"/>
    <w:rsid w:val="006149A9"/>
    <w:rsid w:val="00614A58"/>
    <w:rsid w:val="0061522B"/>
    <w:rsid w:val="0061582C"/>
    <w:rsid w:val="00615F37"/>
    <w:rsid w:val="00616E0D"/>
    <w:rsid w:val="00616E2C"/>
    <w:rsid w:val="00616E40"/>
    <w:rsid w:val="00616EDB"/>
    <w:rsid w:val="00616FA9"/>
    <w:rsid w:val="00617721"/>
    <w:rsid w:val="006201B7"/>
    <w:rsid w:val="00620946"/>
    <w:rsid w:val="006211F7"/>
    <w:rsid w:val="0062129E"/>
    <w:rsid w:val="006214A0"/>
    <w:rsid w:val="0062159D"/>
    <w:rsid w:val="006218EA"/>
    <w:rsid w:val="00622091"/>
    <w:rsid w:val="0062217E"/>
    <w:rsid w:val="0062232E"/>
    <w:rsid w:val="006224AF"/>
    <w:rsid w:val="00622517"/>
    <w:rsid w:val="00622B11"/>
    <w:rsid w:val="00622F98"/>
    <w:rsid w:val="00623730"/>
    <w:rsid w:val="00623D50"/>
    <w:rsid w:val="00623E6E"/>
    <w:rsid w:val="00624E80"/>
    <w:rsid w:val="00624F78"/>
    <w:rsid w:val="006250C8"/>
    <w:rsid w:val="0062545F"/>
    <w:rsid w:val="00625ADE"/>
    <w:rsid w:val="00626605"/>
    <w:rsid w:val="00626B8B"/>
    <w:rsid w:val="00626B8E"/>
    <w:rsid w:val="006274A4"/>
    <w:rsid w:val="006275DD"/>
    <w:rsid w:val="00627769"/>
    <w:rsid w:val="006278FA"/>
    <w:rsid w:val="00627AE0"/>
    <w:rsid w:val="00627E1B"/>
    <w:rsid w:val="00630619"/>
    <w:rsid w:val="006307A5"/>
    <w:rsid w:val="006307CE"/>
    <w:rsid w:val="0063128A"/>
    <w:rsid w:val="00632253"/>
    <w:rsid w:val="00632623"/>
    <w:rsid w:val="006327FE"/>
    <w:rsid w:val="006328D6"/>
    <w:rsid w:val="00632B1B"/>
    <w:rsid w:val="00632D03"/>
    <w:rsid w:val="00633243"/>
    <w:rsid w:val="00633356"/>
    <w:rsid w:val="00633C1B"/>
    <w:rsid w:val="00633DB2"/>
    <w:rsid w:val="00634183"/>
    <w:rsid w:val="00634790"/>
    <w:rsid w:val="0063479A"/>
    <w:rsid w:val="0063498C"/>
    <w:rsid w:val="00634BE1"/>
    <w:rsid w:val="00635746"/>
    <w:rsid w:val="0063589A"/>
    <w:rsid w:val="00635B7F"/>
    <w:rsid w:val="00635CC5"/>
    <w:rsid w:val="006360AD"/>
    <w:rsid w:val="0063631F"/>
    <w:rsid w:val="006366B7"/>
    <w:rsid w:val="00637247"/>
    <w:rsid w:val="00637770"/>
    <w:rsid w:val="006377D3"/>
    <w:rsid w:val="00637E58"/>
    <w:rsid w:val="00637FE6"/>
    <w:rsid w:val="00640471"/>
    <w:rsid w:val="00640613"/>
    <w:rsid w:val="00641280"/>
    <w:rsid w:val="00641D2F"/>
    <w:rsid w:val="00641F69"/>
    <w:rsid w:val="00641FC7"/>
    <w:rsid w:val="006422A7"/>
    <w:rsid w:val="00642714"/>
    <w:rsid w:val="00642A33"/>
    <w:rsid w:val="00642F8B"/>
    <w:rsid w:val="006430FC"/>
    <w:rsid w:val="00643238"/>
    <w:rsid w:val="006433C2"/>
    <w:rsid w:val="00643446"/>
    <w:rsid w:val="00643C4E"/>
    <w:rsid w:val="00644A5A"/>
    <w:rsid w:val="0064510F"/>
    <w:rsid w:val="00645357"/>
    <w:rsid w:val="0064543D"/>
    <w:rsid w:val="006455CE"/>
    <w:rsid w:val="006459B3"/>
    <w:rsid w:val="00645D4E"/>
    <w:rsid w:val="00645D8E"/>
    <w:rsid w:val="00646041"/>
    <w:rsid w:val="006462DC"/>
    <w:rsid w:val="00646463"/>
    <w:rsid w:val="0064680A"/>
    <w:rsid w:val="00646EAA"/>
    <w:rsid w:val="00647084"/>
    <w:rsid w:val="00647481"/>
    <w:rsid w:val="0064796A"/>
    <w:rsid w:val="00647F2A"/>
    <w:rsid w:val="00647F73"/>
    <w:rsid w:val="0065010B"/>
    <w:rsid w:val="00650A4C"/>
    <w:rsid w:val="00651168"/>
    <w:rsid w:val="006512B0"/>
    <w:rsid w:val="0065174C"/>
    <w:rsid w:val="00651BB7"/>
    <w:rsid w:val="006521FD"/>
    <w:rsid w:val="006525DA"/>
    <w:rsid w:val="00652CF5"/>
    <w:rsid w:val="00652F0A"/>
    <w:rsid w:val="006538A5"/>
    <w:rsid w:val="00653E40"/>
    <w:rsid w:val="006547ED"/>
    <w:rsid w:val="006547EE"/>
    <w:rsid w:val="00654AC4"/>
    <w:rsid w:val="00654CC8"/>
    <w:rsid w:val="0065567F"/>
    <w:rsid w:val="0065585B"/>
    <w:rsid w:val="006558EC"/>
    <w:rsid w:val="00655CDF"/>
    <w:rsid w:val="00656BCD"/>
    <w:rsid w:val="0065716B"/>
    <w:rsid w:val="00657B7C"/>
    <w:rsid w:val="0066143F"/>
    <w:rsid w:val="0066196C"/>
    <w:rsid w:val="00661F8E"/>
    <w:rsid w:val="006623EE"/>
    <w:rsid w:val="00662539"/>
    <w:rsid w:val="00662B5C"/>
    <w:rsid w:val="00663DC9"/>
    <w:rsid w:val="00664671"/>
    <w:rsid w:val="00664A12"/>
    <w:rsid w:val="00664F65"/>
    <w:rsid w:val="0066529A"/>
    <w:rsid w:val="00665523"/>
    <w:rsid w:val="0066578E"/>
    <w:rsid w:val="006658AE"/>
    <w:rsid w:val="006658D2"/>
    <w:rsid w:val="00665A55"/>
    <w:rsid w:val="00666216"/>
    <w:rsid w:val="006662AD"/>
    <w:rsid w:val="0066695E"/>
    <w:rsid w:val="00666B34"/>
    <w:rsid w:val="00666D1D"/>
    <w:rsid w:val="006670BC"/>
    <w:rsid w:val="00667F8C"/>
    <w:rsid w:val="006703A4"/>
    <w:rsid w:val="0067076A"/>
    <w:rsid w:val="00670C1C"/>
    <w:rsid w:val="00671047"/>
    <w:rsid w:val="00671053"/>
    <w:rsid w:val="006717A6"/>
    <w:rsid w:val="00671BDF"/>
    <w:rsid w:val="00671CE1"/>
    <w:rsid w:val="00671DBB"/>
    <w:rsid w:val="00672F12"/>
    <w:rsid w:val="00673130"/>
    <w:rsid w:val="0067399C"/>
    <w:rsid w:val="006747C8"/>
    <w:rsid w:val="00674A54"/>
    <w:rsid w:val="00674BD1"/>
    <w:rsid w:val="006751DE"/>
    <w:rsid w:val="006752C0"/>
    <w:rsid w:val="0067539E"/>
    <w:rsid w:val="00675FA2"/>
    <w:rsid w:val="00676CE1"/>
    <w:rsid w:val="00677143"/>
    <w:rsid w:val="00677445"/>
    <w:rsid w:val="006774D6"/>
    <w:rsid w:val="00677E9A"/>
    <w:rsid w:val="006803B7"/>
    <w:rsid w:val="00680E84"/>
    <w:rsid w:val="00681126"/>
    <w:rsid w:val="006815CA"/>
    <w:rsid w:val="00682649"/>
    <w:rsid w:val="00682E9D"/>
    <w:rsid w:val="00683127"/>
    <w:rsid w:val="00683829"/>
    <w:rsid w:val="00684648"/>
    <w:rsid w:val="006849EF"/>
    <w:rsid w:val="00684DA7"/>
    <w:rsid w:val="00685360"/>
    <w:rsid w:val="00685B49"/>
    <w:rsid w:val="00685DFD"/>
    <w:rsid w:val="0068698B"/>
    <w:rsid w:val="00686F08"/>
    <w:rsid w:val="00686FC0"/>
    <w:rsid w:val="006878F5"/>
    <w:rsid w:val="00690423"/>
    <w:rsid w:val="0069092C"/>
    <w:rsid w:val="00690FD8"/>
    <w:rsid w:val="00691483"/>
    <w:rsid w:val="006918F2"/>
    <w:rsid w:val="00691A46"/>
    <w:rsid w:val="0069292C"/>
    <w:rsid w:val="00692CE3"/>
    <w:rsid w:val="00693237"/>
    <w:rsid w:val="0069331B"/>
    <w:rsid w:val="00693540"/>
    <w:rsid w:val="00693884"/>
    <w:rsid w:val="00694078"/>
    <w:rsid w:val="00694576"/>
    <w:rsid w:val="00694880"/>
    <w:rsid w:val="00694B05"/>
    <w:rsid w:val="00694C6C"/>
    <w:rsid w:val="00694E4A"/>
    <w:rsid w:val="00694F6C"/>
    <w:rsid w:val="00694FA2"/>
    <w:rsid w:val="00695252"/>
    <w:rsid w:val="006957C7"/>
    <w:rsid w:val="00695CC0"/>
    <w:rsid w:val="006964FF"/>
    <w:rsid w:val="006968D6"/>
    <w:rsid w:val="00696981"/>
    <w:rsid w:val="00696C09"/>
    <w:rsid w:val="00697B06"/>
    <w:rsid w:val="006A11D2"/>
    <w:rsid w:val="006A142C"/>
    <w:rsid w:val="006A16B2"/>
    <w:rsid w:val="006A17DB"/>
    <w:rsid w:val="006A1872"/>
    <w:rsid w:val="006A20F5"/>
    <w:rsid w:val="006A2BE7"/>
    <w:rsid w:val="006A3300"/>
    <w:rsid w:val="006A3796"/>
    <w:rsid w:val="006A4401"/>
    <w:rsid w:val="006A4CC5"/>
    <w:rsid w:val="006A4E1B"/>
    <w:rsid w:val="006A52DD"/>
    <w:rsid w:val="006A6220"/>
    <w:rsid w:val="006A6553"/>
    <w:rsid w:val="006A6CA4"/>
    <w:rsid w:val="006A721C"/>
    <w:rsid w:val="006A76C3"/>
    <w:rsid w:val="006A77B2"/>
    <w:rsid w:val="006A7A33"/>
    <w:rsid w:val="006B0342"/>
    <w:rsid w:val="006B0908"/>
    <w:rsid w:val="006B1089"/>
    <w:rsid w:val="006B16E1"/>
    <w:rsid w:val="006B16EF"/>
    <w:rsid w:val="006B17C9"/>
    <w:rsid w:val="006B1B9A"/>
    <w:rsid w:val="006B2B91"/>
    <w:rsid w:val="006B30FE"/>
    <w:rsid w:val="006B3314"/>
    <w:rsid w:val="006B3562"/>
    <w:rsid w:val="006B41F4"/>
    <w:rsid w:val="006B434E"/>
    <w:rsid w:val="006B5388"/>
    <w:rsid w:val="006B5616"/>
    <w:rsid w:val="006B6617"/>
    <w:rsid w:val="006B6F03"/>
    <w:rsid w:val="006B79AA"/>
    <w:rsid w:val="006B7AF2"/>
    <w:rsid w:val="006C05CC"/>
    <w:rsid w:val="006C0A38"/>
    <w:rsid w:val="006C0AF5"/>
    <w:rsid w:val="006C13E5"/>
    <w:rsid w:val="006C16E7"/>
    <w:rsid w:val="006C17F2"/>
    <w:rsid w:val="006C2110"/>
    <w:rsid w:val="006C23ED"/>
    <w:rsid w:val="006C2F2B"/>
    <w:rsid w:val="006C2F84"/>
    <w:rsid w:val="006C30A2"/>
    <w:rsid w:val="006C3550"/>
    <w:rsid w:val="006C4387"/>
    <w:rsid w:val="006C4A4E"/>
    <w:rsid w:val="006C5A7C"/>
    <w:rsid w:val="006C5D5A"/>
    <w:rsid w:val="006C5D66"/>
    <w:rsid w:val="006C62AF"/>
    <w:rsid w:val="006C6351"/>
    <w:rsid w:val="006C65F0"/>
    <w:rsid w:val="006C66C9"/>
    <w:rsid w:val="006C6B04"/>
    <w:rsid w:val="006C7386"/>
    <w:rsid w:val="006C7D34"/>
    <w:rsid w:val="006D09EB"/>
    <w:rsid w:val="006D0B8A"/>
    <w:rsid w:val="006D0F72"/>
    <w:rsid w:val="006D1440"/>
    <w:rsid w:val="006D1CAE"/>
    <w:rsid w:val="006D1DF0"/>
    <w:rsid w:val="006D1F73"/>
    <w:rsid w:val="006D2BC6"/>
    <w:rsid w:val="006D323E"/>
    <w:rsid w:val="006D340C"/>
    <w:rsid w:val="006D3526"/>
    <w:rsid w:val="006D356E"/>
    <w:rsid w:val="006D3CE2"/>
    <w:rsid w:val="006D3D3B"/>
    <w:rsid w:val="006D3E83"/>
    <w:rsid w:val="006D42D9"/>
    <w:rsid w:val="006D4731"/>
    <w:rsid w:val="006D565F"/>
    <w:rsid w:val="006D5CA5"/>
    <w:rsid w:val="006D6273"/>
    <w:rsid w:val="006D65E1"/>
    <w:rsid w:val="006D6723"/>
    <w:rsid w:val="006D6857"/>
    <w:rsid w:val="006D69A1"/>
    <w:rsid w:val="006D6FA9"/>
    <w:rsid w:val="006D7A95"/>
    <w:rsid w:val="006D7DFB"/>
    <w:rsid w:val="006E01C5"/>
    <w:rsid w:val="006E05CD"/>
    <w:rsid w:val="006E08C8"/>
    <w:rsid w:val="006E0A82"/>
    <w:rsid w:val="006E0CC3"/>
    <w:rsid w:val="006E152B"/>
    <w:rsid w:val="006E1D59"/>
    <w:rsid w:val="006E2379"/>
    <w:rsid w:val="006E2C96"/>
    <w:rsid w:val="006E3056"/>
    <w:rsid w:val="006E3E64"/>
    <w:rsid w:val="006E457C"/>
    <w:rsid w:val="006E460C"/>
    <w:rsid w:val="006E48A4"/>
    <w:rsid w:val="006E4ABD"/>
    <w:rsid w:val="006E503A"/>
    <w:rsid w:val="006E5196"/>
    <w:rsid w:val="006E5585"/>
    <w:rsid w:val="006E59E3"/>
    <w:rsid w:val="006E6236"/>
    <w:rsid w:val="006E63D0"/>
    <w:rsid w:val="006E676A"/>
    <w:rsid w:val="006E68CC"/>
    <w:rsid w:val="006E72FF"/>
    <w:rsid w:val="006E7623"/>
    <w:rsid w:val="006E78DF"/>
    <w:rsid w:val="006F0A9A"/>
    <w:rsid w:val="006F0AB2"/>
    <w:rsid w:val="006F0D16"/>
    <w:rsid w:val="006F0EC8"/>
    <w:rsid w:val="006F159F"/>
    <w:rsid w:val="006F1965"/>
    <w:rsid w:val="006F1A52"/>
    <w:rsid w:val="006F1C13"/>
    <w:rsid w:val="006F1F77"/>
    <w:rsid w:val="006F20EA"/>
    <w:rsid w:val="006F24EC"/>
    <w:rsid w:val="006F28B1"/>
    <w:rsid w:val="006F331A"/>
    <w:rsid w:val="006F36F7"/>
    <w:rsid w:val="006F38C3"/>
    <w:rsid w:val="006F3AD2"/>
    <w:rsid w:val="006F3F1E"/>
    <w:rsid w:val="006F4600"/>
    <w:rsid w:val="006F4815"/>
    <w:rsid w:val="006F4DBC"/>
    <w:rsid w:val="006F4DE4"/>
    <w:rsid w:val="006F54D9"/>
    <w:rsid w:val="006F5C86"/>
    <w:rsid w:val="006F60B1"/>
    <w:rsid w:val="006F6386"/>
    <w:rsid w:val="006F712C"/>
    <w:rsid w:val="006F7774"/>
    <w:rsid w:val="00700325"/>
    <w:rsid w:val="007003A9"/>
    <w:rsid w:val="007012E5"/>
    <w:rsid w:val="0070157B"/>
    <w:rsid w:val="00701A32"/>
    <w:rsid w:val="0070271A"/>
    <w:rsid w:val="00703D1D"/>
    <w:rsid w:val="00703F2E"/>
    <w:rsid w:val="00704210"/>
    <w:rsid w:val="00704355"/>
    <w:rsid w:val="00704471"/>
    <w:rsid w:val="0070487F"/>
    <w:rsid w:val="00704A28"/>
    <w:rsid w:val="00704AB0"/>
    <w:rsid w:val="00704BAA"/>
    <w:rsid w:val="00704C5F"/>
    <w:rsid w:val="00704D74"/>
    <w:rsid w:val="00705125"/>
    <w:rsid w:val="007053DD"/>
    <w:rsid w:val="00705526"/>
    <w:rsid w:val="00705AC6"/>
    <w:rsid w:val="00705BE1"/>
    <w:rsid w:val="00705FD1"/>
    <w:rsid w:val="007061E0"/>
    <w:rsid w:val="0070623E"/>
    <w:rsid w:val="00706C58"/>
    <w:rsid w:val="007079C8"/>
    <w:rsid w:val="007100AD"/>
    <w:rsid w:val="00710453"/>
    <w:rsid w:val="00710476"/>
    <w:rsid w:val="0071058D"/>
    <w:rsid w:val="007106DE"/>
    <w:rsid w:val="007107D1"/>
    <w:rsid w:val="00710FE6"/>
    <w:rsid w:val="00711A12"/>
    <w:rsid w:val="00711F72"/>
    <w:rsid w:val="0071223A"/>
    <w:rsid w:val="0071279C"/>
    <w:rsid w:val="00712DC4"/>
    <w:rsid w:val="007135F6"/>
    <w:rsid w:val="00713878"/>
    <w:rsid w:val="00713E32"/>
    <w:rsid w:val="00714B44"/>
    <w:rsid w:val="00714C5A"/>
    <w:rsid w:val="0071508B"/>
    <w:rsid w:val="007157A1"/>
    <w:rsid w:val="00715C8B"/>
    <w:rsid w:val="00715DA9"/>
    <w:rsid w:val="007169EA"/>
    <w:rsid w:val="00716E63"/>
    <w:rsid w:val="00717454"/>
    <w:rsid w:val="00717E46"/>
    <w:rsid w:val="00721192"/>
    <w:rsid w:val="007215DC"/>
    <w:rsid w:val="007215F5"/>
    <w:rsid w:val="00721A7C"/>
    <w:rsid w:val="00721FD2"/>
    <w:rsid w:val="00722715"/>
    <w:rsid w:val="00722896"/>
    <w:rsid w:val="00722EC3"/>
    <w:rsid w:val="00723258"/>
    <w:rsid w:val="007235D1"/>
    <w:rsid w:val="00723D83"/>
    <w:rsid w:val="007241BF"/>
    <w:rsid w:val="007241D5"/>
    <w:rsid w:val="007247F5"/>
    <w:rsid w:val="00725632"/>
    <w:rsid w:val="00725C8B"/>
    <w:rsid w:val="00726463"/>
    <w:rsid w:val="00726DA9"/>
    <w:rsid w:val="00726DE0"/>
    <w:rsid w:val="0072724A"/>
    <w:rsid w:val="0072770F"/>
    <w:rsid w:val="00727E83"/>
    <w:rsid w:val="007302BB"/>
    <w:rsid w:val="00731061"/>
    <w:rsid w:val="007316D8"/>
    <w:rsid w:val="007319FE"/>
    <w:rsid w:val="00731DFA"/>
    <w:rsid w:val="0073255D"/>
    <w:rsid w:val="007329DE"/>
    <w:rsid w:val="00732EA4"/>
    <w:rsid w:val="00733017"/>
    <w:rsid w:val="007332E1"/>
    <w:rsid w:val="007338D8"/>
    <w:rsid w:val="00733911"/>
    <w:rsid w:val="00734040"/>
    <w:rsid w:val="00734A9A"/>
    <w:rsid w:val="00734F6C"/>
    <w:rsid w:val="00734FD5"/>
    <w:rsid w:val="00735991"/>
    <w:rsid w:val="0073662C"/>
    <w:rsid w:val="0073664A"/>
    <w:rsid w:val="007367C3"/>
    <w:rsid w:val="00737867"/>
    <w:rsid w:val="00737CB7"/>
    <w:rsid w:val="0074098B"/>
    <w:rsid w:val="00740C1A"/>
    <w:rsid w:val="00740DA1"/>
    <w:rsid w:val="007414EC"/>
    <w:rsid w:val="0074172F"/>
    <w:rsid w:val="007419EF"/>
    <w:rsid w:val="00741C5A"/>
    <w:rsid w:val="007426EC"/>
    <w:rsid w:val="00742CDE"/>
    <w:rsid w:val="00742EC3"/>
    <w:rsid w:val="0074464B"/>
    <w:rsid w:val="0074474F"/>
    <w:rsid w:val="0074521C"/>
    <w:rsid w:val="00745BA6"/>
    <w:rsid w:val="007466B5"/>
    <w:rsid w:val="00746BFC"/>
    <w:rsid w:val="00747356"/>
    <w:rsid w:val="0074735C"/>
    <w:rsid w:val="00747715"/>
    <w:rsid w:val="00747BC2"/>
    <w:rsid w:val="0075006F"/>
    <w:rsid w:val="00750240"/>
    <w:rsid w:val="00750589"/>
    <w:rsid w:val="00750EFF"/>
    <w:rsid w:val="0075100E"/>
    <w:rsid w:val="007510D8"/>
    <w:rsid w:val="007512F6"/>
    <w:rsid w:val="007513A2"/>
    <w:rsid w:val="00751662"/>
    <w:rsid w:val="007519CE"/>
    <w:rsid w:val="00751A67"/>
    <w:rsid w:val="00751B20"/>
    <w:rsid w:val="00751D38"/>
    <w:rsid w:val="00751E89"/>
    <w:rsid w:val="00752059"/>
    <w:rsid w:val="00752ADA"/>
    <w:rsid w:val="0075321D"/>
    <w:rsid w:val="0075369A"/>
    <w:rsid w:val="007539FF"/>
    <w:rsid w:val="0075483F"/>
    <w:rsid w:val="0075491E"/>
    <w:rsid w:val="00754C6C"/>
    <w:rsid w:val="00754ED8"/>
    <w:rsid w:val="00755568"/>
    <w:rsid w:val="0075564D"/>
    <w:rsid w:val="0075584E"/>
    <w:rsid w:val="007558F2"/>
    <w:rsid w:val="00755E48"/>
    <w:rsid w:val="00756897"/>
    <w:rsid w:val="00756A82"/>
    <w:rsid w:val="00756BCE"/>
    <w:rsid w:val="00756E22"/>
    <w:rsid w:val="007571B6"/>
    <w:rsid w:val="007575A5"/>
    <w:rsid w:val="00757CE7"/>
    <w:rsid w:val="00757DE3"/>
    <w:rsid w:val="00757FA0"/>
    <w:rsid w:val="00757FCE"/>
    <w:rsid w:val="00760572"/>
    <w:rsid w:val="007614D8"/>
    <w:rsid w:val="007615DE"/>
    <w:rsid w:val="007616F8"/>
    <w:rsid w:val="00761B79"/>
    <w:rsid w:val="00761C11"/>
    <w:rsid w:val="00761F32"/>
    <w:rsid w:val="00762AB4"/>
    <w:rsid w:val="00762ADA"/>
    <w:rsid w:val="00762D62"/>
    <w:rsid w:val="0076357F"/>
    <w:rsid w:val="00763733"/>
    <w:rsid w:val="007642CE"/>
    <w:rsid w:val="007643E1"/>
    <w:rsid w:val="00764C67"/>
    <w:rsid w:val="00764D3E"/>
    <w:rsid w:val="0076569D"/>
    <w:rsid w:val="00765D5B"/>
    <w:rsid w:val="00766915"/>
    <w:rsid w:val="00766FB2"/>
    <w:rsid w:val="00767098"/>
    <w:rsid w:val="007672EF"/>
    <w:rsid w:val="00767AF7"/>
    <w:rsid w:val="00767B42"/>
    <w:rsid w:val="00767C1D"/>
    <w:rsid w:val="007700F5"/>
    <w:rsid w:val="007701A6"/>
    <w:rsid w:val="00770275"/>
    <w:rsid w:val="007704F2"/>
    <w:rsid w:val="007709E5"/>
    <w:rsid w:val="0077125C"/>
    <w:rsid w:val="00771791"/>
    <w:rsid w:val="007719B4"/>
    <w:rsid w:val="00771BDA"/>
    <w:rsid w:val="00771C1B"/>
    <w:rsid w:val="00771E79"/>
    <w:rsid w:val="00771EE0"/>
    <w:rsid w:val="00772432"/>
    <w:rsid w:val="0077276F"/>
    <w:rsid w:val="00772791"/>
    <w:rsid w:val="00772A96"/>
    <w:rsid w:val="00773AEC"/>
    <w:rsid w:val="00773D9D"/>
    <w:rsid w:val="00773E48"/>
    <w:rsid w:val="007740B6"/>
    <w:rsid w:val="007741E5"/>
    <w:rsid w:val="00774AD5"/>
    <w:rsid w:val="00774BCB"/>
    <w:rsid w:val="00775707"/>
    <w:rsid w:val="00775891"/>
    <w:rsid w:val="007759EB"/>
    <w:rsid w:val="00776729"/>
    <w:rsid w:val="00776F13"/>
    <w:rsid w:val="0077760F"/>
    <w:rsid w:val="007779E2"/>
    <w:rsid w:val="00780850"/>
    <w:rsid w:val="00780A61"/>
    <w:rsid w:val="00780CF0"/>
    <w:rsid w:val="00781769"/>
    <w:rsid w:val="00781B2A"/>
    <w:rsid w:val="00781E97"/>
    <w:rsid w:val="007825D7"/>
    <w:rsid w:val="007826B8"/>
    <w:rsid w:val="007826B9"/>
    <w:rsid w:val="00782B46"/>
    <w:rsid w:val="00783310"/>
    <w:rsid w:val="00783408"/>
    <w:rsid w:val="00783875"/>
    <w:rsid w:val="00783FF1"/>
    <w:rsid w:val="00784CA1"/>
    <w:rsid w:val="00784EC4"/>
    <w:rsid w:val="00784FCE"/>
    <w:rsid w:val="0078542D"/>
    <w:rsid w:val="007854BB"/>
    <w:rsid w:val="0078576E"/>
    <w:rsid w:val="00786222"/>
    <w:rsid w:val="00786313"/>
    <w:rsid w:val="00786395"/>
    <w:rsid w:val="00786787"/>
    <w:rsid w:val="0078689F"/>
    <w:rsid w:val="007869F2"/>
    <w:rsid w:val="00786C32"/>
    <w:rsid w:val="00787C36"/>
    <w:rsid w:val="00787DA4"/>
    <w:rsid w:val="00790296"/>
    <w:rsid w:val="00790896"/>
    <w:rsid w:val="007908B7"/>
    <w:rsid w:val="00790EB5"/>
    <w:rsid w:val="00791458"/>
    <w:rsid w:val="00791894"/>
    <w:rsid w:val="00791CF1"/>
    <w:rsid w:val="0079299C"/>
    <w:rsid w:val="00792E08"/>
    <w:rsid w:val="00793314"/>
    <w:rsid w:val="00793585"/>
    <w:rsid w:val="00793854"/>
    <w:rsid w:val="00794250"/>
    <w:rsid w:val="007943E8"/>
    <w:rsid w:val="007946B4"/>
    <w:rsid w:val="007949C5"/>
    <w:rsid w:val="0079520C"/>
    <w:rsid w:val="00795F58"/>
    <w:rsid w:val="00796711"/>
    <w:rsid w:val="00796EED"/>
    <w:rsid w:val="0079769C"/>
    <w:rsid w:val="007976C6"/>
    <w:rsid w:val="007A02BB"/>
    <w:rsid w:val="007A03C6"/>
    <w:rsid w:val="007A1434"/>
    <w:rsid w:val="007A1C41"/>
    <w:rsid w:val="007A1E47"/>
    <w:rsid w:val="007A2096"/>
    <w:rsid w:val="007A276B"/>
    <w:rsid w:val="007A33AF"/>
    <w:rsid w:val="007A35DB"/>
    <w:rsid w:val="007A369E"/>
    <w:rsid w:val="007A3730"/>
    <w:rsid w:val="007A3E58"/>
    <w:rsid w:val="007A4198"/>
    <w:rsid w:val="007A4807"/>
    <w:rsid w:val="007A4A6D"/>
    <w:rsid w:val="007A4EC9"/>
    <w:rsid w:val="007A5542"/>
    <w:rsid w:val="007A55B1"/>
    <w:rsid w:val="007A603F"/>
    <w:rsid w:val="007A6160"/>
    <w:rsid w:val="007A68F4"/>
    <w:rsid w:val="007A6CD2"/>
    <w:rsid w:val="007A6ECA"/>
    <w:rsid w:val="007A779A"/>
    <w:rsid w:val="007A7A28"/>
    <w:rsid w:val="007A7B68"/>
    <w:rsid w:val="007B0152"/>
    <w:rsid w:val="007B039E"/>
    <w:rsid w:val="007B08F5"/>
    <w:rsid w:val="007B0E12"/>
    <w:rsid w:val="007B14A4"/>
    <w:rsid w:val="007B16D0"/>
    <w:rsid w:val="007B1C47"/>
    <w:rsid w:val="007B1D2F"/>
    <w:rsid w:val="007B1E67"/>
    <w:rsid w:val="007B2035"/>
    <w:rsid w:val="007B20D5"/>
    <w:rsid w:val="007B282E"/>
    <w:rsid w:val="007B2D80"/>
    <w:rsid w:val="007B2F3F"/>
    <w:rsid w:val="007B32AA"/>
    <w:rsid w:val="007B3996"/>
    <w:rsid w:val="007B3A12"/>
    <w:rsid w:val="007B3C5E"/>
    <w:rsid w:val="007B4343"/>
    <w:rsid w:val="007B47C2"/>
    <w:rsid w:val="007B50A6"/>
    <w:rsid w:val="007B5272"/>
    <w:rsid w:val="007B53F5"/>
    <w:rsid w:val="007B5443"/>
    <w:rsid w:val="007B6112"/>
    <w:rsid w:val="007B66FE"/>
    <w:rsid w:val="007B6D23"/>
    <w:rsid w:val="007B6E03"/>
    <w:rsid w:val="007B6E39"/>
    <w:rsid w:val="007B77BE"/>
    <w:rsid w:val="007B7883"/>
    <w:rsid w:val="007B790B"/>
    <w:rsid w:val="007B7A90"/>
    <w:rsid w:val="007B7C81"/>
    <w:rsid w:val="007C055F"/>
    <w:rsid w:val="007C0883"/>
    <w:rsid w:val="007C08A3"/>
    <w:rsid w:val="007C0ACB"/>
    <w:rsid w:val="007C144C"/>
    <w:rsid w:val="007C1B24"/>
    <w:rsid w:val="007C1FAC"/>
    <w:rsid w:val="007C1FF7"/>
    <w:rsid w:val="007C2F6A"/>
    <w:rsid w:val="007C3CE3"/>
    <w:rsid w:val="007C3DE0"/>
    <w:rsid w:val="007C488F"/>
    <w:rsid w:val="007C48E9"/>
    <w:rsid w:val="007C4D0D"/>
    <w:rsid w:val="007C4EA2"/>
    <w:rsid w:val="007C5128"/>
    <w:rsid w:val="007C55D4"/>
    <w:rsid w:val="007C5762"/>
    <w:rsid w:val="007C58C0"/>
    <w:rsid w:val="007C5A6C"/>
    <w:rsid w:val="007C5BEE"/>
    <w:rsid w:val="007C5CD7"/>
    <w:rsid w:val="007C5F28"/>
    <w:rsid w:val="007C624B"/>
    <w:rsid w:val="007C64A1"/>
    <w:rsid w:val="007C6A79"/>
    <w:rsid w:val="007C6B92"/>
    <w:rsid w:val="007C770C"/>
    <w:rsid w:val="007D0835"/>
    <w:rsid w:val="007D0F92"/>
    <w:rsid w:val="007D1060"/>
    <w:rsid w:val="007D133D"/>
    <w:rsid w:val="007D1626"/>
    <w:rsid w:val="007D1B18"/>
    <w:rsid w:val="007D1BCF"/>
    <w:rsid w:val="007D1D44"/>
    <w:rsid w:val="007D1E8B"/>
    <w:rsid w:val="007D2AB0"/>
    <w:rsid w:val="007D2AE7"/>
    <w:rsid w:val="007D2B72"/>
    <w:rsid w:val="007D3A05"/>
    <w:rsid w:val="007D3A4B"/>
    <w:rsid w:val="007D3E8F"/>
    <w:rsid w:val="007D4586"/>
    <w:rsid w:val="007D4635"/>
    <w:rsid w:val="007D56A4"/>
    <w:rsid w:val="007D6148"/>
    <w:rsid w:val="007D6438"/>
    <w:rsid w:val="007D698B"/>
    <w:rsid w:val="007D6D08"/>
    <w:rsid w:val="007D7128"/>
    <w:rsid w:val="007D71F0"/>
    <w:rsid w:val="007D75CF"/>
    <w:rsid w:val="007D7CA1"/>
    <w:rsid w:val="007E02FC"/>
    <w:rsid w:val="007E0A3E"/>
    <w:rsid w:val="007E0AD4"/>
    <w:rsid w:val="007E1478"/>
    <w:rsid w:val="007E1A1B"/>
    <w:rsid w:val="007E1B7C"/>
    <w:rsid w:val="007E1C5F"/>
    <w:rsid w:val="007E1E3A"/>
    <w:rsid w:val="007E2B76"/>
    <w:rsid w:val="007E2E75"/>
    <w:rsid w:val="007E3150"/>
    <w:rsid w:val="007E3521"/>
    <w:rsid w:val="007E374B"/>
    <w:rsid w:val="007E4403"/>
    <w:rsid w:val="007E49B3"/>
    <w:rsid w:val="007E5EC0"/>
    <w:rsid w:val="007E6A68"/>
    <w:rsid w:val="007E6AB5"/>
    <w:rsid w:val="007E6DC5"/>
    <w:rsid w:val="007E6EF2"/>
    <w:rsid w:val="007E6F5F"/>
    <w:rsid w:val="007E7A15"/>
    <w:rsid w:val="007F0347"/>
    <w:rsid w:val="007F0592"/>
    <w:rsid w:val="007F062F"/>
    <w:rsid w:val="007F0977"/>
    <w:rsid w:val="007F0D97"/>
    <w:rsid w:val="007F1220"/>
    <w:rsid w:val="007F131B"/>
    <w:rsid w:val="007F1BC2"/>
    <w:rsid w:val="007F2CE5"/>
    <w:rsid w:val="007F2E7A"/>
    <w:rsid w:val="007F3216"/>
    <w:rsid w:val="007F3D83"/>
    <w:rsid w:val="007F40D7"/>
    <w:rsid w:val="007F441A"/>
    <w:rsid w:val="007F4EA9"/>
    <w:rsid w:val="007F56A5"/>
    <w:rsid w:val="007F5894"/>
    <w:rsid w:val="007F58B4"/>
    <w:rsid w:val="007F63A3"/>
    <w:rsid w:val="007F64B4"/>
    <w:rsid w:val="007F6F8A"/>
    <w:rsid w:val="007F71CE"/>
    <w:rsid w:val="007F7AFD"/>
    <w:rsid w:val="007F7C5C"/>
    <w:rsid w:val="0080029F"/>
    <w:rsid w:val="008002B8"/>
    <w:rsid w:val="00800943"/>
    <w:rsid w:val="00800CB3"/>
    <w:rsid w:val="00800CED"/>
    <w:rsid w:val="00800F40"/>
    <w:rsid w:val="00801211"/>
    <w:rsid w:val="008015EB"/>
    <w:rsid w:val="00801B54"/>
    <w:rsid w:val="00802022"/>
    <w:rsid w:val="00802246"/>
    <w:rsid w:val="0080238A"/>
    <w:rsid w:val="008025DE"/>
    <w:rsid w:val="00802A16"/>
    <w:rsid w:val="00802B24"/>
    <w:rsid w:val="00803333"/>
    <w:rsid w:val="00803F4B"/>
    <w:rsid w:val="00804409"/>
    <w:rsid w:val="008044BD"/>
    <w:rsid w:val="008059E7"/>
    <w:rsid w:val="00805E10"/>
    <w:rsid w:val="008061A7"/>
    <w:rsid w:val="008061A9"/>
    <w:rsid w:val="008064CA"/>
    <w:rsid w:val="00806ACC"/>
    <w:rsid w:val="008073E1"/>
    <w:rsid w:val="0080775D"/>
    <w:rsid w:val="00807A0E"/>
    <w:rsid w:val="00807D9E"/>
    <w:rsid w:val="00807EF8"/>
    <w:rsid w:val="0081029F"/>
    <w:rsid w:val="00810475"/>
    <w:rsid w:val="008106D8"/>
    <w:rsid w:val="00810906"/>
    <w:rsid w:val="00810DFE"/>
    <w:rsid w:val="008118D4"/>
    <w:rsid w:val="00811E84"/>
    <w:rsid w:val="00812892"/>
    <w:rsid w:val="008131BB"/>
    <w:rsid w:val="00813570"/>
    <w:rsid w:val="00813886"/>
    <w:rsid w:val="008139C5"/>
    <w:rsid w:val="008145A3"/>
    <w:rsid w:val="00814B09"/>
    <w:rsid w:val="00814B8D"/>
    <w:rsid w:val="00814CC9"/>
    <w:rsid w:val="0081512A"/>
    <w:rsid w:val="0081552B"/>
    <w:rsid w:val="008158B9"/>
    <w:rsid w:val="00815EB8"/>
    <w:rsid w:val="00816158"/>
    <w:rsid w:val="00816491"/>
    <w:rsid w:val="00816499"/>
    <w:rsid w:val="008164F3"/>
    <w:rsid w:val="00816783"/>
    <w:rsid w:val="00816CA2"/>
    <w:rsid w:val="00817299"/>
    <w:rsid w:val="008172A0"/>
    <w:rsid w:val="008175FD"/>
    <w:rsid w:val="00817A19"/>
    <w:rsid w:val="00817C4C"/>
    <w:rsid w:val="00817DF6"/>
    <w:rsid w:val="00820A28"/>
    <w:rsid w:val="008211F4"/>
    <w:rsid w:val="00821773"/>
    <w:rsid w:val="00821915"/>
    <w:rsid w:val="00821A1A"/>
    <w:rsid w:val="008228B9"/>
    <w:rsid w:val="00822B75"/>
    <w:rsid w:val="00823192"/>
    <w:rsid w:val="00823C6D"/>
    <w:rsid w:val="00823F17"/>
    <w:rsid w:val="008243D8"/>
    <w:rsid w:val="008246A1"/>
    <w:rsid w:val="0082525D"/>
    <w:rsid w:val="00825625"/>
    <w:rsid w:val="008262C7"/>
    <w:rsid w:val="008262D0"/>
    <w:rsid w:val="008263A8"/>
    <w:rsid w:val="00826654"/>
    <w:rsid w:val="0082691A"/>
    <w:rsid w:val="00826A9A"/>
    <w:rsid w:val="00826CA6"/>
    <w:rsid w:val="00826FA7"/>
    <w:rsid w:val="00827499"/>
    <w:rsid w:val="00827AFE"/>
    <w:rsid w:val="00827D9C"/>
    <w:rsid w:val="00830033"/>
    <w:rsid w:val="008300C2"/>
    <w:rsid w:val="00830821"/>
    <w:rsid w:val="00830937"/>
    <w:rsid w:val="00830A91"/>
    <w:rsid w:val="00831A5B"/>
    <w:rsid w:val="00831E80"/>
    <w:rsid w:val="0083223F"/>
    <w:rsid w:val="008322D6"/>
    <w:rsid w:val="00832BE5"/>
    <w:rsid w:val="00832CBC"/>
    <w:rsid w:val="00832D7D"/>
    <w:rsid w:val="00833710"/>
    <w:rsid w:val="008337C9"/>
    <w:rsid w:val="00833E8D"/>
    <w:rsid w:val="00834605"/>
    <w:rsid w:val="00834854"/>
    <w:rsid w:val="00834E8C"/>
    <w:rsid w:val="00834F0D"/>
    <w:rsid w:val="00834F49"/>
    <w:rsid w:val="00835A34"/>
    <w:rsid w:val="00835AFC"/>
    <w:rsid w:val="00835E9A"/>
    <w:rsid w:val="0083634D"/>
    <w:rsid w:val="00837F77"/>
    <w:rsid w:val="008400F5"/>
    <w:rsid w:val="00840B0B"/>
    <w:rsid w:val="008416EF"/>
    <w:rsid w:val="00842310"/>
    <w:rsid w:val="008428A2"/>
    <w:rsid w:val="00842FB5"/>
    <w:rsid w:val="0084304E"/>
    <w:rsid w:val="00843ECF"/>
    <w:rsid w:val="008442AA"/>
    <w:rsid w:val="008447D2"/>
    <w:rsid w:val="008448A4"/>
    <w:rsid w:val="00844D4D"/>
    <w:rsid w:val="00845192"/>
    <w:rsid w:val="008451E1"/>
    <w:rsid w:val="0084522A"/>
    <w:rsid w:val="0084529F"/>
    <w:rsid w:val="0084545A"/>
    <w:rsid w:val="00845CFE"/>
    <w:rsid w:val="00845D2D"/>
    <w:rsid w:val="00846957"/>
    <w:rsid w:val="00846AF6"/>
    <w:rsid w:val="008470D3"/>
    <w:rsid w:val="00847D0D"/>
    <w:rsid w:val="008514D8"/>
    <w:rsid w:val="0085188D"/>
    <w:rsid w:val="00851D45"/>
    <w:rsid w:val="0085219B"/>
    <w:rsid w:val="008526C4"/>
    <w:rsid w:val="00852824"/>
    <w:rsid w:val="00852C18"/>
    <w:rsid w:val="00852EA6"/>
    <w:rsid w:val="00852EAF"/>
    <w:rsid w:val="00852F18"/>
    <w:rsid w:val="0085306E"/>
    <w:rsid w:val="008531F8"/>
    <w:rsid w:val="00853412"/>
    <w:rsid w:val="00853768"/>
    <w:rsid w:val="00853C39"/>
    <w:rsid w:val="00853E7E"/>
    <w:rsid w:val="00854202"/>
    <w:rsid w:val="0085489A"/>
    <w:rsid w:val="00854DCF"/>
    <w:rsid w:val="00855A4A"/>
    <w:rsid w:val="00855B61"/>
    <w:rsid w:val="00855F40"/>
    <w:rsid w:val="00856BB1"/>
    <w:rsid w:val="00856E1F"/>
    <w:rsid w:val="00856FDC"/>
    <w:rsid w:val="008579F1"/>
    <w:rsid w:val="008603B0"/>
    <w:rsid w:val="008609A9"/>
    <w:rsid w:val="00860BFE"/>
    <w:rsid w:val="00861188"/>
    <w:rsid w:val="0086121E"/>
    <w:rsid w:val="0086138B"/>
    <w:rsid w:val="00861993"/>
    <w:rsid w:val="00861D0E"/>
    <w:rsid w:val="00862096"/>
    <w:rsid w:val="0086289E"/>
    <w:rsid w:val="00862BDF"/>
    <w:rsid w:val="008632F8"/>
    <w:rsid w:val="008637F3"/>
    <w:rsid w:val="0086391F"/>
    <w:rsid w:val="00863DD1"/>
    <w:rsid w:val="008640F8"/>
    <w:rsid w:val="008641B8"/>
    <w:rsid w:val="00865326"/>
    <w:rsid w:val="00865538"/>
    <w:rsid w:val="00865634"/>
    <w:rsid w:val="00865A18"/>
    <w:rsid w:val="00865BAC"/>
    <w:rsid w:val="008660A8"/>
    <w:rsid w:val="008665BD"/>
    <w:rsid w:val="00867507"/>
    <w:rsid w:val="0086760B"/>
    <w:rsid w:val="00867744"/>
    <w:rsid w:val="00870748"/>
    <w:rsid w:val="00870D22"/>
    <w:rsid w:val="00870D66"/>
    <w:rsid w:val="008710A9"/>
    <w:rsid w:val="00871A6E"/>
    <w:rsid w:val="00871B91"/>
    <w:rsid w:val="00871CF0"/>
    <w:rsid w:val="00872064"/>
    <w:rsid w:val="008722A7"/>
    <w:rsid w:val="008725BA"/>
    <w:rsid w:val="0087268E"/>
    <w:rsid w:val="00872EC6"/>
    <w:rsid w:val="008735A9"/>
    <w:rsid w:val="00873663"/>
    <w:rsid w:val="00873947"/>
    <w:rsid w:val="0087409E"/>
    <w:rsid w:val="00875ABA"/>
    <w:rsid w:val="00875CFB"/>
    <w:rsid w:val="0087651D"/>
    <w:rsid w:val="0087696A"/>
    <w:rsid w:val="00876D05"/>
    <w:rsid w:val="00876FCC"/>
    <w:rsid w:val="00877469"/>
    <w:rsid w:val="00877470"/>
    <w:rsid w:val="00880195"/>
    <w:rsid w:val="008803CF"/>
    <w:rsid w:val="0088043C"/>
    <w:rsid w:val="00880628"/>
    <w:rsid w:val="008811CD"/>
    <w:rsid w:val="0088137A"/>
    <w:rsid w:val="008819AA"/>
    <w:rsid w:val="008819AE"/>
    <w:rsid w:val="00882206"/>
    <w:rsid w:val="00882DCA"/>
    <w:rsid w:val="00883AB2"/>
    <w:rsid w:val="00883D2E"/>
    <w:rsid w:val="008840BF"/>
    <w:rsid w:val="00884895"/>
    <w:rsid w:val="00885916"/>
    <w:rsid w:val="00885C38"/>
    <w:rsid w:val="00885D9E"/>
    <w:rsid w:val="00885E2B"/>
    <w:rsid w:val="00885E4F"/>
    <w:rsid w:val="00886098"/>
    <w:rsid w:val="008868F6"/>
    <w:rsid w:val="008869A0"/>
    <w:rsid w:val="00886B17"/>
    <w:rsid w:val="00886C41"/>
    <w:rsid w:val="00886E4C"/>
    <w:rsid w:val="00887972"/>
    <w:rsid w:val="00887DF5"/>
    <w:rsid w:val="00890473"/>
    <w:rsid w:val="00890476"/>
    <w:rsid w:val="00890558"/>
    <w:rsid w:val="008906C9"/>
    <w:rsid w:val="008908D1"/>
    <w:rsid w:val="00890EED"/>
    <w:rsid w:val="00892051"/>
    <w:rsid w:val="008926BC"/>
    <w:rsid w:val="00892827"/>
    <w:rsid w:val="00892C7F"/>
    <w:rsid w:val="00892E4F"/>
    <w:rsid w:val="00892FE0"/>
    <w:rsid w:val="00893006"/>
    <w:rsid w:val="00893893"/>
    <w:rsid w:val="00893A39"/>
    <w:rsid w:val="00893C4C"/>
    <w:rsid w:val="00894B57"/>
    <w:rsid w:val="00895558"/>
    <w:rsid w:val="00895AED"/>
    <w:rsid w:val="00895C4B"/>
    <w:rsid w:val="0089626D"/>
    <w:rsid w:val="0089641B"/>
    <w:rsid w:val="00896CE1"/>
    <w:rsid w:val="0089707B"/>
    <w:rsid w:val="008971E2"/>
    <w:rsid w:val="0089751B"/>
    <w:rsid w:val="0089751F"/>
    <w:rsid w:val="00897A97"/>
    <w:rsid w:val="008A009F"/>
    <w:rsid w:val="008A099C"/>
    <w:rsid w:val="008A0AAA"/>
    <w:rsid w:val="008A12F1"/>
    <w:rsid w:val="008A199C"/>
    <w:rsid w:val="008A1FB5"/>
    <w:rsid w:val="008A248F"/>
    <w:rsid w:val="008A2651"/>
    <w:rsid w:val="008A2700"/>
    <w:rsid w:val="008A2B22"/>
    <w:rsid w:val="008A2EF9"/>
    <w:rsid w:val="008A2F6E"/>
    <w:rsid w:val="008A332E"/>
    <w:rsid w:val="008A33BF"/>
    <w:rsid w:val="008A3538"/>
    <w:rsid w:val="008A356F"/>
    <w:rsid w:val="008A35DB"/>
    <w:rsid w:val="008A381E"/>
    <w:rsid w:val="008A411F"/>
    <w:rsid w:val="008A4387"/>
    <w:rsid w:val="008A4475"/>
    <w:rsid w:val="008A4761"/>
    <w:rsid w:val="008A4885"/>
    <w:rsid w:val="008A50E7"/>
    <w:rsid w:val="008A5742"/>
    <w:rsid w:val="008A5FAA"/>
    <w:rsid w:val="008A656E"/>
    <w:rsid w:val="008A65A5"/>
    <w:rsid w:val="008A67A5"/>
    <w:rsid w:val="008A6865"/>
    <w:rsid w:val="008A7DE4"/>
    <w:rsid w:val="008B0036"/>
    <w:rsid w:val="008B016D"/>
    <w:rsid w:val="008B02BD"/>
    <w:rsid w:val="008B034F"/>
    <w:rsid w:val="008B0363"/>
    <w:rsid w:val="008B154F"/>
    <w:rsid w:val="008B185E"/>
    <w:rsid w:val="008B1C28"/>
    <w:rsid w:val="008B1D01"/>
    <w:rsid w:val="008B24BF"/>
    <w:rsid w:val="008B28E2"/>
    <w:rsid w:val="008B2970"/>
    <w:rsid w:val="008B2DF5"/>
    <w:rsid w:val="008B2EBB"/>
    <w:rsid w:val="008B2EC0"/>
    <w:rsid w:val="008B3038"/>
    <w:rsid w:val="008B3483"/>
    <w:rsid w:val="008B380E"/>
    <w:rsid w:val="008B3CBD"/>
    <w:rsid w:val="008B3DD4"/>
    <w:rsid w:val="008B405D"/>
    <w:rsid w:val="008B436A"/>
    <w:rsid w:val="008B4629"/>
    <w:rsid w:val="008B5C0B"/>
    <w:rsid w:val="008B5E90"/>
    <w:rsid w:val="008B63E5"/>
    <w:rsid w:val="008B66AB"/>
    <w:rsid w:val="008B677D"/>
    <w:rsid w:val="008B69E2"/>
    <w:rsid w:val="008B6D17"/>
    <w:rsid w:val="008B728A"/>
    <w:rsid w:val="008B7791"/>
    <w:rsid w:val="008C00C0"/>
    <w:rsid w:val="008C0573"/>
    <w:rsid w:val="008C074C"/>
    <w:rsid w:val="008C0AD9"/>
    <w:rsid w:val="008C0D3B"/>
    <w:rsid w:val="008C0D9C"/>
    <w:rsid w:val="008C0DD2"/>
    <w:rsid w:val="008C0EF6"/>
    <w:rsid w:val="008C1683"/>
    <w:rsid w:val="008C18D0"/>
    <w:rsid w:val="008C1ADE"/>
    <w:rsid w:val="008C2A6B"/>
    <w:rsid w:val="008C3323"/>
    <w:rsid w:val="008C35A2"/>
    <w:rsid w:val="008C3A40"/>
    <w:rsid w:val="008C440C"/>
    <w:rsid w:val="008C46C5"/>
    <w:rsid w:val="008C4D48"/>
    <w:rsid w:val="008C4DC1"/>
    <w:rsid w:val="008C5738"/>
    <w:rsid w:val="008C5ECC"/>
    <w:rsid w:val="008C63A8"/>
    <w:rsid w:val="008C6AD7"/>
    <w:rsid w:val="008C6F2A"/>
    <w:rsid w:val="008C72B3"/>
    <w:rsid w:val="008C7A77"/>
    <w:rsid w:val="008D04F0"/>
    <w:rsid w:val="008D0C45"/>
    <w:rsid w:val="008D116F"/>
    <w:rsid w:val="008D1AA8"/>
    <w:rsid w:val="008D28C1"/>
    <w:rsid w:val="008D2960"/>
    <w:rsid w:val="008D2C54"/>
    <w:rsid w:val="008D2EF2"/>
    <w:rsid w:val="008D314A"/>
    <w:rsid w:val="008D3290"/>
    <w:rsid w:val="008D3949"/>
    <w:rsid w:val="008D3C74"/>
    <w:rsid w:val="008D4549"/>
    <w:rsid w:val="008D4833"/>
    <w:rsid w:val="008D4B8E"/>
    <w:rsid w:val="008D563E"/>
    <w:rsid w:val="008D5CE2"/>
    <w:rsid w:val="008D6048"/>
    <w:rsid w:val="008D6131"/>
    <w:rsid w:val="008D6672"/>
    <w:rsid w:val="008D6732"/>
    <w:rsid w:val="008D6DEC"/>
    <w:rsid w:val="008D702D"/>
    <w:rsid w:val="008D7EA1"/>
    <w:rsid w:val="008D7FAA"/>
    <w:rsid w:val="008E0060"/>
    <w:rsid w:val="008E0083"/>
    <w:rsid w:val="008E022D"/>
    <w:rsid w:val="008E07D4"/>
    <w:rsid w:val="008E118D"/>
    <w:rsid w:val="008E1640"/>
    <w:rsid w:val="008E1BDF"/>
    <w:rsid w:val="008E1D24"/>
    <w:rsid w:val="008E1D5C"/>
    <w:rsid w:val="008E1F21"/>
    <w:rsid w:val="008E2960"/>
    <w:rsid w:val="008E2BEF"/>
    <w:rsid w:val="008E34A8"/>
    <w:rsid w:val="008E3C0B"/>
    <w:rsid w:val="008E4263"/>
    <w:rsid w:val="008E4466"/>
    <w:rsid w:val="008E46F4"/>
    <w:rsid w:val="008E4781"/>
    <w:rsid w:val="008E5FA0"/>
    <w:rsid w:val="008E605E"/>
    <w:rsid w:val="008E662B"/>
    <w:rsid w:val="008E69F9"/>
    <w:rsid w:val="008E6A05"/>
    <w:rsid w:val="008E6E8C"/>
    <w:rsid w:val="008F054D"/>
    <w:rsid w:val="008F09CE"/>
    <w:rsid w:val="008F0ED1"/>
    <w:rsid w:val="008F0FA0"/>
    <w:rsid w:val="008F12E5"/>
    <w:rsid w:val="008F17E7"/>
    <w:rsid w:val="008F187C"/>
    <w:rsid w:val="008F215B"/>
    <w:rsid w:val="008F2421"/>
    <w:rsid w:val="008F3500"/>
    <w:rsid w:val="008F3991"/>
    <w:rsid w:val="008F3C2E"/>
    <w:rsid w:val="008F3FAA"/>
    <w:rsid w:val="008F3FFB"/>
    <w:rsid w:val="008F415E"/>
    <w:rsid w:val="008F446D"/>
    <w:rsid w:val="008F54CD"/>
    <w:rsid w:val="008F55BA"/>
    <w:rsid w:val="008F5C24"/>
    <w:rsid w:val="008F6125"/>
    <w:rsid w:val="008F6575"/>
    <w:rsid w:val="008F66AD"/>
    <w:rsid w:val="008F78E9"/>
    <w:rsid w:val="008F7E9C"/>
    <w:rsid w:val="009002A6"/>
    <w:rsid w:val="009004C3"/>
    <w:rsid w:val="0090086D"/>
    <w:rsid w:val="00901128"/>
    <w:rsid w:val="00901D0D"/>
    <w:rsid w:val="00902502"/>
    <w:rsid w:val="0090270F"/>
    <w:rsid w:val="00902822"/>
    <w:rsid w:val="009029BE"/>
    <w:rsid w:val="009032BA"/>
    <w:rsid w:val="00903DB8"/>
    <w:rsid w:val="00904073"/>
    <w:rsid w:val="00904943"/>
    <w:rsid w:val="0090515D"/>
    <w:rsid w:val="0090516C"/>
    <w:rsid w:val="009053E9"/>
    <w:rsid w:val="00905403"/>
    <w:rsid w:val="009055C7"/>
    <w:rsid w:val="00905AE3"/>
    <w:rsid w:val="00905B08"/>
    <w:rsid w:val="00905C77"/>
    <w:rsid w:val="00905E08"/>
    <w:rsid w:val="009067F8"/>
    <w:rsid w:val="009071C9"/>
    <w:rsid w:val="009071FF"/>
    <w:rsid w:val="009075AD"/>
    <w:rsid w:val="00907CFF"/>
    <w:rsid w:val="00910162"/>
    <w:rsid w:val="00910530"/>
    <w:rsid w:val="00910953"/>
    <w:rsid w:val="00910A65"/>
    <w:rsid w:val="00911B15"/>
    <w:rsid w:val="009120D3"/>
    <w:rsid w:val="0091235A"/>
    <w:rsid w:val="00912EC1"/>
    <w:rsid w:val="00913134"/>
    <w:rsid w:val="00913747"/>
    <w:rsid w:val="009137EB"/>
    <w:rsid w:val="0091397B"/>
    <w:rsid w:val="00913EA1"/>
    <w:rsid w:val="00914D95"/>
    <w:rsid w:val="00915058"/>
    <w:rsid w:val="00915589"/>
    <w:rsid w:val="00915E6D"/>
    <w:rsid w:val="009169F7"/>
    <w:rsid w:val="00916A38"/>
    <w:rsid w:val="00916DB0"/>
    <w:rsid w:val="00916F4F"/>
    <w:rsid w:val="009179B8"/>
    <w:rsid w:val="00917BD2"/>
    <w:rsid w:val="00917D99"/>
    <w:rsid w:val="00920085"/>
    <w:rsid w:val="009203DA"/>
    <w:rsid w:val="0092062D"/>
    <w:rsid w:val="009207EF"/>
    <w:rsid w:val="0092133B"/>
    <w:rsid w:val="0092145D"/>
    <w:rsid w:val="009219F8"/>
    <w:rsid w:val="00921BBC"/>
    <w:rsid w:val="0092216D"/>
    <w:rsid w:val="00923970"/>
    <w:rsid w:val="00923A40"/>
    <w:rsid w:val="009244D8"/>
    <w:rsid w:val="00924C2C"/>
    <w:rsid w:val="00924E3C"/>
    <w:rsid w:val="00925874"/>
    <w:rsid w:val="00926525"/>
    <w:rsid w:val="009269B9"/>
    <w:rsid w:val="00926C90"/>
    <w:rsid w:val="00930D28"/>
    <w:rsid w:val="00931608"/>
    <w:rsid w:val="00931694"/>
    <w:rsid w:val="0093187C"/>
    <w:rsid w:val="00931B2E"/>
    <w:rsid w:val="0093203C"/>
    <w:rsid w:val="0093363E"/>
    <w:rsid w:val="00933854"/>
    <w:rsid w:val="00933953"/>
    <w:rsid w:val="00933D27"/>
    <w:rsid w:val="00935879"/>
    <w:rsid w:val="00935880"/>
    <w:rsid w:val="00936417"/>
    <w:rsid w:val="0093670F"/>
    <w:rsid w:val="00936C5B"/>
    <w:rsid w:val="00936D23"/>
    <w:rsid w:val="0093706B"/>
    <w:rsid w:val="00937C45"/>
    <w:rsid w:val="00937CDE"/>
    <w:rsid w:val="00940216"/>
    <w:rsid w:val="00940C22"/>
    <w:rsid w:val="00940E35"/>
    <w:rsid w:val="00941ABB"/>
    <w:rsid w:val="00941B8D"/>
    <w:rsid w:val="00941E1B"/>
    <w:rsid w:val="00941E94"/>
    <w:rsid w:val="00942450"/>
    <w:rsid w:val="00942A9B"/>
    <w:rsid w:val="00943895"/>
    <w:rsid w:val="009439EA"/>
    <w:rsid w:val="00943DD9"/>
    <w:rsid w:val="00944687"/>
    <w:rsid w:val="00944F4B"/>
    <w:rsid w:val="009452C0"/>
    <w:rsid w:val="00945881"/>
    <w:rsid w:val="009458AF"/>
    <w:rsid w:val="00946072"/>
    <w:rsid w:val="009462F7"/>
    <w:rsid w:val="00946819"/>
    <w:rsid w:val="00946EAC"/>
    <w:rsid w:val="0095073E"/>
    <w:rsid w:val="00951304"/>
    <w:rsid w:val="00951E1D"/>
    <w:rsid w:val="009520B9"/>
    <w:rsid w:val="00952435"/>
    <w:rsid w:val="00952B52"/>
    <w:rsid w:val="009530EB"/>
    <w:rsid w:val="00953929"/>
    <w:rsid w:val="00953A3E"/>
    <w:rsid w:val="00953DEF"/>
    <w:rsid w:val="0095442F"/>
    <w:rsid w:val="00954B95"/>
    <w:rsid w:val="0095535B"/>
    <w:rsid w:val="00955817"/>
    <w:rsid w:val="00955A70"/>
    <w:rsid w:val="00955E5B"/>
    <w:rsid w:val="00955F0F"/>
    <w:rsid w:val="009569F0"/>
    <w:rsid w:val="00956C9E"/>
    <w:rsid w:val="00957401"/>
    <w:rsid w:val="00957DBD"/>
    <w:rsid w:val="00960358"/>
    <w:rsid w:val="00960CCF"/>
    <w:rsid w:val="00960F84"/>
    <w:rsid w:val="009612BB"/>
    <w:rsid w:val="00961445"/>
    <w:rsid w:val="00961AE8"/>
    <w:rsid w:val="00962340"/>
    <w:rsid w:val="00962B8C"/>
    <w:rsid w:val="00962FB3"/>
    <w:rsid w:val="0096319B"/>
    <w:rsid w:val="00963356"/>
    <w:rsid w:val="00964061"/>
    <w:rsid w:val="009640B5"/>
    <w:rsid w:val="009650AF"/>
    <w:rsid w:val="009655AF"/>
    <w:rsid w:val="00965AC7"/>
    <w:rsid w:val="00965FD2"/>
    <w:rsid w:val="00966724"/>
    <w:rsid w:val="00966CA0"/>
    <w:rsid w:val="00966FC9"/>
    <w:rsid w:val="00967004"/>
    <w:rsid w:val="009675FA"/>
    <w:rsid w:val="0097005B"/>
    <w:rsid w:val="00970371"/>
    <w:rsid w:val="00970485"/>
    <w:rsid w:val="009707D7"/>
    <w:rsid w:val="00970818"/>
    <w:rsid w:val="00970889"/>
    <w:rsid w:val="0097096D"/>
    <w:rsid w:val="009709E7"/>
    <w:rsid w:val="00970C95"/>
    <w:rsid w:val="00970D69"/>
    <w:rsid w:val="009712B6"/>
    <w:rsid w:val="00971CC7"/>
    <w:rsid w:val="00972C38"/>
    <w:rsid w:val="0097323B"/>
    <w:rsid w:val="00973C45"/>
    <w:rsid w:val="009743DD"/>
    <w:rsid w:val="0097542C"/>
    <w:rsid w:val="00975D51"/>
    <w:rsid w:val="00975F27"/>
    <w:rsid w:val="00976578"/>
    <w:rsid w:val="009769B7"/>
    <w:rsid w:val="0097778B"/>
    <w:rsid w:val="00977862"/>
    <w:rsid w:val="009803D2"/>
    <w:rsid w:val="00980AF9"/>
    <w:rsid w:val="009821CE"/>
    <w:rsid w:val="00982865"/>
    <w:rsid w:val="00983462"/>
    <w:rsid w:val="0098365E"/>
    <w:rsid w:val="00983D27"/>
    <w:rsid w:val="009841A1"/>
    <w:rsid w:val="009841BB"/>
    <w:rsid w:val="009841EC"/>
    <w:rsid w:val="0098436B"/>
    <w:rsid w:val="009845FF"/>
    <w:rsid w:val="00984D2C"/>
    <w:rsid w:val="00985027"/>
    <w:rsid w:val="009851D7"/>
    <w:rsid w:val="009856EE"/>
    <w:rsid w:val="00985D45"/>
    <w:rsid w:val="00985DB0"/>
    <w:rsid w:val="00985E89"/>
    <w:rsid w:val="00986E05"/>
    <w:rsid w:val="0098725B"/>
    <w:rsid w:val="00990106"/>
    <w:rsid w:val="0099019A"/>
    <w:rsid w:val="009906A1"/>
    <w:rsid w:val="00990723"/>
    <w:rsid w:val="00990AB5"/>
    <w:rsid w:val="009916A2"/>
    <w:rsid w:val="00992514"/>
    <w:rsid w:val="0099251D"/>
    <w:rsid w:val="00992534"/>
    <w:rsid w:val="00992982"/>
    <w:rsid w:val="00992B66"/>
    <w:rsid w:val="00992D6C"/>
    <w:rsid w:val="00993929"/>
    <w:rsid w:val="00993F4E"/>
    <w:rsid w:val="00993FBA"/>
    <w:rsid w:val="009941B3"/>
    <w:rsid w:val="009949AB"/>
    <w:rsid w:val="00995833"/>
    <w:rsid w:val="00995A3E"/>
    <w:rsid w:val="00995C04"/>
    <w:rsid w:val="00995D3F"/>
    <w:rsid w:val="009962C4"/>
    <w:rsid w:val="00996609"/>
    <w:rsid w:val="00996938"/>
    <w:rsid w:val="00997387"/>
    <w:rsid w:val="00997DCD"/>
    <w:rsid w:val="009A072C"/>
    <w:rsid w:val="009A0930"/>
    <w:rsid w:val="009A0993"/>
    <w:rsid w:val="009A0E98"/>
    <w:rsid w:val="009A152A"/>
    <w:rsid w:val="009A22B9"/>
    <w:rsid w:val="009A2636"/>
    <w:rsid w:val="009A2A89"/>
    <w:rsid w:val="009A2D40"/>
    <w:rsid w:val="009A337B"/>
    <w:rsid w:val="009A35CC"/>
    <w:rsid w:val="009A3740"/>
    <w:rsid w:val="009A3D9B"/>
    <w:rsid w:val="009A3E23"/>
    <w:rsid w:val="009A4646"/>
    <w:rsid w:val="009A4703"/>
    <w:rsid w:val="009A4D66"/>
    <w:rsid w:val="009A5CAF"/>
    <w:rsid w:val="009A5F24"/>
    <w:rsid w:val="009A5F7C"/>
    <w:rsid w:val="009A6255"/>
    <w:rsid w:val="009A630A"/>
    <w:rsid w:val="009A6766"/>
    <w:rsid w:val="009A6AEE"/>
    <w:rsid w:val="009A6FEF"/>
    <w:rsid w:val="009A7302"/>
    <w:rsid w:val="009A73DE"/>
    <w:rsid w:val="009A7BA4"/>
    <w:rsid w:val="009A7F19"/>
    <w:rsid w:val="009B0710"/>
    <w:rsid w:val="009B10B6"/>
    <w:rsid w:val="009B11AD"/>
    <w:rsid w:val="009B1B48"/>
    <w:rsid w:val="009B1EEE"/>
    <w:rsid w:val="009B3563"/>
    <w:rsid w:val="009B3897"/>
    <w:rsid w:val="009B4261"/>
    <w:rsid w:val="009B4346"/>
    <w:rsid w:val="009B4517"/>
    <w:rsid w:val="009B47DA"/>
    <w:rsid w:val="009B4E69"/>
    <w:rsid w:val="009B4EA5"/>
    <w:rsid w:val="009B53EA"/>
    <w:rsid w:val="009B5451"/>
    <w:rsid w:val="009B5BDB"/>
    <w:rsid w:val="009B62E5"/>
    <w:rsid w:val="009B631E"/>
    <w:rsid w:val="009B66B4"/>
    <w:rsid w:val="009B6758"/>
    <w:rsid w:val="009B7E9A"/>
    <w:rsid w:val="009C0B38"/>
    <w:rsid w:val="009C0E44"/>
    <w:rsid w:val="009C1414"/>
    <w:rsid w:val="009C14D1"/>
    <w:rsid w:val="009C1C29"/>
    <w:rsid w:val="009C1ECD"/>
    <w:rsid w:val="009C1F0E"/>
    <w:rsid w:val="009C1F3F"/>
    <w:rsid w:val="009C2617"/>
    <w:rsid w:val="009C2B58"/>
    <w:rsid w:val="009C30B0"/>
    <w:rsid w:val="009C3E2F"/>
    <w:rsid w:val="009C453E"/>
    <w:rsid w:val="009C48D9"/>
    <w:rsid w:val="009C4E1F"/>
    <w:rsid w:val="009C5446"/>
    <w:rsid w:val="009C55E1"/>
    <w:rsid w:val="009C5687"/>
    <w:rsid w:val="009C5864"/>
    <w:rsid w:val="009C589C"/>
    <w:rsid w:val="009C5A62"/>
    <w:rsid w:val="009C6A48"/>
    <w:rsid w:val="009C74E8"/>
    <w:rsid w:val="009C7513"/>
    <w:rsid w:val="009C78FF"/>
    <w:rsid w:val="009C7CE7"/>
    <w:rsid w:val="009C7D65"/>
    <w:rsid w:val="009C7E2F"/>
    <w:rsid w:val="009D0A25"/>
    <w:rsid w:val="009D0C67"/>
    <w:rsid w:val="009D1260"/>
    <w:rsid w:val="009D160B"/>
    <w:rsid w:val="009D1685"/>
    <w:rsid w:val="009D1A6A"/>
    <w:rsid w:val="009D204B"/>
    <w:rsid w:val="009D2621"/>
    <w:rsid w:val="009D2C87"/>
    <w:rsid w:val="009D3187"/>
    <w:rsid w:val="009D3404"/>
    <w:rsid w:val="009D3998"/>
    <w:rsid w:val="009D4602"/>
    <w:rsid w:val="009D4722"/>
    <w:rsid w:val="009D48DE"/>
    <w:rsid w:val="009D4B4E"/>
    <w:rsid w:val="009D51A8"/>
    <w:rsid w:val="009D5224"/>
    <w:rsid w:val="009D565A"/>
    <w:rsid w:val="009D58DB"/>
    <w:rsid w:val="009D5A99"/>
    <w:rsid w:val="009D609D"/>
    <w:rsid w:val="009D62AF"/>
    <w:rsid w:val="009D64AF"/>
    <w:rsid w:val="009D7138"/>
    <w:rsid w:val="009D79B3"/>
    <w:rsid w:val="009E018B"/>
    <w:rsid w:val="009E094D"/>
    <w:rsid w:val="009E100F"/>
    <w:rsid w:val="009E2530"/>
    <w:rsid w:val="009E256F"/>
    <w:rsid w:val="009E3564"/>
    <w:rsid w:val="009E3767"/>
    <w:rsid w:val="009E4A71"/>
    <w:rsid w:val="009E4FB4"/>
    <w:rsid w:val="009E51C0"/>
    <w:rsid w:val="009E542F"/>
    <w:rsid w:val="009E5764"/>
    <w:rsid w:val="009E5BD0"/>
    <w:rsid w:val="009E5F6E"/>
    <w:rsid w:val="009E6304"/>
    <w:rsid w:val="009E63C2"/>
    <w:rsid w:val="009E6787"/>
    <w:rsid w:val="009E6814"/>
    <w:rsid w:val="009F1897"/>
    <w:rsid w:val="009F293A"/>
    <w:rsid w:val="009F29A4"/>
    <w:rsid w:val="009F2F74"/>
    <w:rsid w:val="009F3648"/>
    <w:rsid w:val="009F3B16"/>
    <w:rsid w:val="009F3F64"/>
    <w:rsid w:val="009F4A7E"/>
    <w:rsid w:val="009F4D49"/>
    <w:rsid w:val="009F50DF"/>
    <w:rsid w:val="009F65DE"/>
    <w:rsid w:val="009F680A"/>
    <w:rsid w:val="009F6B61"/>
    <w:rsid w:val="009F6DA1"/>
    <w:rsid w:val="009F717E"/>
    <w:rsid w:val="009F75E5"/>
    <w:rsid w:val="009F75E7"/>
    <w:rsid w:val="009F761B"/>
    <w:rsid w:val="009F7E73"/>
    <w:rsid w:val="009F7EB8"/>
    <w:rsid w:val="009F7ED5"/>
    <w:rsid w:val="00A00606"/>
    <w:rsid w:val="00A0112B"/>
    <w:rsid w:val="00A012D0"/>
    <w:rsid w:val="00A018E6"/>
    <w:rsid w:val="00A0191B"/>
    <w:rsid w:val="00A01AB7"/>
    <w:rsid w:val="00A01C54"/>
    <w:rsid w:val="00A0206C"/>
    <w:rsid w:val="00A02168"/>
    <w:rsid w:val="00A0218D"/>
    <w:rsid w:val="00A02364"/>
    <w:rsid w:val="00A02694"/>
    <w:rsid w:val="00A0344A"/>
    <w:rsid w:val="00A03D0B"/>
    <w:rsid w:val="00A04104"/>
    <w:rsid w:val="00A044FB"/>
    <w:rsid w:val="00A045F5"/>
    <w:rsid w:val="00A04B1D"/>
    <w:rsid w:val="00A0529F"/>
    <w:rsid w:val="00A05524"/>
    <w:rsid w:val="00A05D97"/>
    <w:rsid w:val="00A05E33"/>
    <w:rsid w:val="00A05E41"/>
    <w:rsid w:val="00A0661F"/>
    <w:rsid w:val="00A06DE0"/>
    <w:rsid w:val="00A07591"/>
    <w:rsid w:val="00A10518"/>
    <w:rsid w:val="00A108EF"/>
    <w:rsid w:val="00A10CCF"/>
    <w:rsid w:val="00A112D4"/>
    <w:rsid w:val="00A114F3"/>
    <w:rsid w:val="00A11875"/>
    <w:rsid w:val="00A11E07"/>
    <w:rsid w:val="00A11E28"/>
    <w:rsid w:val="00A125C5"/>
    <w:rsid w:val="00A1294B"/>
    <w:rsid w:val="00A12D5C"/>
    <w:rsid w:val="00A133BD"/>
    <w:rsid w:val="00A1395B"/>
    <w:rsid w:val="00A13F66"/>
    <w:rsid w:val="00A14262"/>
    <w:rsid w:val="00A1430F"/>
    <w:rsid w:val="00A14578"/>
    <w:rsid w:val="00A14D05"/>
    <w:rsid w:val="00A156E3"/>
    <w:rsid w:val="00A1592E"/>
    <w:rsid w:val="00A16540"/>
    <w:rsid w:val="00A16C2D"/>
    <w:rsid w:val="00A171D7"/>
    <w:rsid w:val="00A17B3B"/>
    <w:rsid w:val="00A20078"/>
    <w:rsid w:val="00A20443"/>
    <w:rsid w:val="00A20CFA"/>
    <w:rsid w:val="00A21117"/>
    <w:rsid w:val="00A21C2B"/>
    <w:rsid w:val="00A21DDD"/>
    <w:rsid w:val="00A22B89"/>
    <w:rsid w:val="00A22FC4"/>
    <w:rsid w:val="00A2332B"/>
    <w:rsid w:val="00A2350F"/>
    <w:rsid w:val="00A24042"/>
    <w:rsid w:val="00A244FE"/>
    <w:rsid w:val="00A24E54"/>
    <w:rsid w:val="00A24EBB"/>
    <w:rsid w:val="00A251B0"/>
    <w:rsid w:val="00A25393"/>
    <w:rsid w:val="00A2547E"/>
    <w:rsid w:val="00A25501"/>
    <w:rsid w:val="00A25CB6"/>
    <w:rsid w:val="00A260DE"/>
    <w:rsid w:val="00A26882"/>
    <w:rsid w:val="00A26A88"/>
    <w:rsid w:val="00A27302"/>
    <w:rsid w:val="00A273F3"/>
    <w:rsid w:val="00A27980"/>
    <w:rsid w:val="00A27C33"/>
    <w:rsid w:val="00A27D41"/>
    <w:rsid w:val="00A30400"/>
    <w:rsid w:val="00A3061A"/>
    <w:rsid w:val="00A30ABE"/>
    <w:rsid w:val="00A30C4D"/>
    <w:rsid w:val="00A30E4A"/>
    <w:rsid w:val="00A310A4"/>
    <w:rsid w:val="00A310E0"/>
    <w:rsid w:val="00A318BA"/>
    <w:rsid w:val="00A31EB8"/>
    <w:rsid w:val="00A33D80"/>
    <w:rsid w:val="00A33E8F"/>
    <w:rsid w:val="00A3459B"/>
    <w:rsid w:val="00A34775"/>
    <w:rsid w:val="00A3509C"/>
    <w:rsid w:val="00A3528C"/>
    <w:rsid w:val="00A35848"/>
    <w:rsid w:val="00A35AD9"/>
    <w:rsid w:val="00A361D6"/>
    <w:rsid w:val="00A376DA"/>
    <w:rsid w:val="00A3773A"/>
    <w:rsid w:val="00A37D1D"/>
    <w:rsid w:val="00A40220"/>
    <w:rsid w:val="00A402C3"/>
    <w:rsid w:val="00A40A82"/>
    <w:rsid w:val="00A40C44"/>
    <w:rsid w:val="00A40C9E"/>
    <w:rsid w:val="00A41043"/>
    <w:rsid w:val="00A4105E"/>
    <w:rsid w:val="00A4136D"/>
    <w:rsid w:val="00A41E13"/>
    <w:rsid w:val="00A4237D"/>
    <w:rsid w:val="00A4276C"/>
    <w:rsid w:val="00A447C6"/>
    <w:rsid w:val="00A44A19"/>
    <w:rsid w:val="00A45288"/>
    <w:rsid w:val="00A46341"/>
    <w:rsid w:val="00A46869"/>
    <w:rsid w:val="00A468B1"/>
    <w:rsid w:val="00A47284"/>
    <w:rsid w:val="00A472E7"/>
    <w:rsid w:val="00A47C9A"/>
    <w:rsid w:val="00A47E4B"/>
    <w:rsid w:val="00A5039D"/>
    <w:rsid w:val="00A5126F"/>
    <w:rsid w:val="00A51358"/>
    <w:rsid w:val="00A51FA5"/>
    <w:rsid w:val="00A52748"/>
    <w:rsid w:val="00A529B5"/>
    <w:rsid w:val="00A53279"/>
    <w:rsid w:val="00A538C0"/>
    <w:rsid w:val="00A53AEB"/>
    <w:rsid w:val="00A53E5F"/>
    <w:rsid w:val="00A5423D"/>
    <w:rsid w:val="00A5463F"/>
    <w:rsid w:val="00A54768"/>
    <w:rsid w:val="00A54B6A"/>
    <w:rsid w:val="00A553B4"/>
    <w:rsid w:val="00A5581E"/>
    <w:rsid w:val="00A55868"/>
    <w:rsid w:val="00A55D88"/>
    <w:rsid w:val="00A55EB6"/>
    <w:rsid w:val="00A5613C"/>
    <w:rsid w:val="00A563D1"/>
    <w:rsid w:val="00A56975"/>
    <w:rsid w:val="00A56C05"/>
    <w:rsid w:val="00A57325"/>
    <w:rsid w:val="00A57732"/>
    <w:rsid w:val="00A57740"/>
    <w:rsid w:val="00A6033D"/>
    <w:rsid w:val="00A6088C"/>
    <w:rsid w:val="00A60DF9"/>
    <w:rsid w:val="00A60E1C"/>
    <w:rsid w:val="00A60FDF"/>
    <w:rsid w:val="00A615DF"/>
    <w:rsid w:val="00A6214D"/>
    <w:rsid w:val="00A62D62"/>
    <w:rsid w:val="00A631BF"/>
    <w:rsid w:val="00A633BB"/>
    <w:rsid w:val="00A63A5B"/>
    <w:rsid w:val="00A6406E"/>
    <w:rsid w:val="00A643FC"/>
    <w:rsid w:val="00A64471"/>
    <w:rsid w:val="00A64733"/>
    <w:rsid w:val="00A6529B"/>
    <w:rsid w:val="00A657F4"/>
    <w:rsid w:val="00A65DB6"/>
    <w:rsid w:val="00A65EE7"/>
    <w:rsid w:val="00A66202"/>
    <w:rsid w:val="00A6632F"/>
    <w:rsid w:val="00A667DF"/>
    <w:rsid w:val="00A6726F"/>
    <w:rsid w:val="00A6762E"/>
    <w:rsid w:val="00A67676"/>
    <w:rsid w:val="00A67FC7"/>
    <w:rsid w:val="00A70133"/>
    <w:rsid w:val="00A7050D"/>
    <w:rsid w:val="00A70924"/>
    <w:rsid w:val="00A71E4B"/>
    <w:rsid w:val="00A7257D"/>
    <w:rsid w:val="00A728A7"/>
    <w:rsid w:val="00A73E80"/>
    <w:rsid w:val="00A7566D"/>
    <w:rsid w:val="00A75689"/>
    <w:rsid w:val="00A75B44"/>
    <w:rsid w:val="00A75D76"/>
    <w:rsid w:val="00A75EAB"/>
    <w:rsid w:val="00A76587"/>
    <w:rsid w:val="00A76822"/>
    <w:rsid w:val="00A76829"/>
    <w:rsid w:val="00A769C6"/>
    <w:rsid w:val="00A77ECD"/>
    <w:rsid w:val="00A80EE5"/>
    <w:rsid w:val="00A810F9"/>
    <w:rsid w:val="00A812EB"/>
    <w:rsid w:val="00A82539"/>
    <w:rsid w:val="00A82573"/>
    <w:rsid w:val="00A82D9E"/>
    <w:rsid w:val="00A82F45"/>
    <w:rsid w:val="00A82F82"/>
    <w:rsid w:val="00A834D2"/>
    <w:rsid w:val="00A834DA"/>
    <w:rsid w:val="00A83555"/>
    <w:rsid w:val="00A837FD"/>
    <w:rsid w:val="00A83F02"/>
    <w:rsid w:val="00A840BE"/>
    <w:rsid w:val="00A843F0"/>
    <w:rsid w:val="00A850DB"/>
    <w:rsid w:val="00A85ACF"/>
    <w:rsid w:val="00A85AEF"/>
    <w:rsid w:val="00A85EAD"/>
    <w:rsid w:val="00A860E8"/>
    <w:rsid w:val="00A86494"/>
    <w:rsid w:val="00A865BE"/>
    <w:rsid w:val="00A8663D"/>
    <w:rsid w:val="00A86806"/>
    <w:rsid w:val="00A86E13"/>
    <w:rsid w:val="00A876AC"/>
    <w:rsid w:val="00A8783C"/>
    <w:rsid w:val="00A87DD4"/>
    <w:rsid w:val="00A87DFB"/>
    <w:rsid w:val="00A90075"/>
    <w:rsid w:val="00A90F68"/>
    <w:rsid w:val="00A926BA"/>
    <w:rsid w:val="00A92ACD"/>
    <w:rsid w:val="00A92C03"/>
    <w:rsid w:val="00A9355F"/>
    <w:rsid w:val="00A93A8C"/>
    <w:rsid w:val="00A93CBF"/>
    <w:rsid w:val="00A946F8"/>
    <w:rsid w:val="00A94FE7"/>
    <w:rsid w:val="00A95AE2"/>
    <w:rsid w:val="00A96474"/>
    <w:rsid w:val="00A96A77"/>
    <w:rsid w:val="00A96C1A"/>
    <w:rsid w:val="00A96C70"/>
    <w:rsid w:val="00A96DB4"/>
    <w:rsid w:val="00A97C1D"/>
    <w:rsid w:val="00A97F6D"/>
    <w:rsid w:val="00AA03E7"/>
    <w:rsid w:val="00AA04EC"/>
    <w:rsid w:val="00AA0ABD"/>
    <w:rsid w:val="00AA0CBC"/>
    <w:rsid w:val="00AA11D0"/>
    <w:rsid w:val="00AA141D"/>
    <w:rsid w:val="00AA21AD"/>
    <w:rsid w:val="00AA2986"/>
    <w:rsid w:val="00AA2A0B"/>
    <w:rsid w:val="00AA2A37"/>
    <w:rsid w:val="00AA2E3A"/>
    <w:rsid w:val="00AA3241"/>
    <w:rsid w:val="00AA3617"/>
    <w:rsid w:val="00AA36D3"/>
    <w:rsid w:val="00AA3716"/>
    <w:rsid w:val="00AA46E6"/>
    <w:rsid w:val="00AA4FFD"/>
    <w:rsid w:val="00AA52E1"/>
    <w:rsid w:val="00AA7275"/>
    <w:rsid w:val="00AA74A8"/>
    <w:rsid w:val="00AA7B92"/>
    <w:rsid w:val="00AA7FCC"/>
    <w:rsid w:val="00AB005E"/>
    <w:rsid w:val="00AB06C0"/>
    <w:rsid w:val="00AB11FD"/>
    <w:rsid w:val="00AB1204"/>
    <w:rsid w:val="00AB1813"/>
    <w:rsid w:val="00AB1F24"/>
    <w:rsid w:val="00AB2607"/>
    <w:rsid w:val="00AB273A"/>
    <w:rsid w:val="00AB294E"/>
    <w:rsid w:val="00AB2B35"/>
    <w:rsid w:val="00AB34EC"/>
    <w:rsid w:val="00AB3D8F"/>
    <w:rsid w:val="00AB3F2E"/>
    <w:rsid w:val="00AB4378"/>
    <w:rsid w:val="00AB4866"/>
    <w:rsid w:val="00AB4CBC"/>
    <w:rsid w:val="00AB4E71"/>
    <w:rsid w:val="00AB500E"/>
    <w:rsid w:val="00AB52E8"/>
    <w:rsid w:val="00AB52FF"/>
    <w:rsid w:val="00AB5CE6"/>
    <w:rsid w:val="00AB5D62"/>
    <w:rsid w:val="00AB6043"/>
    <w:rsid w:val="00AB63C0"/>
    <w:rsid w:val="00AB7615"/>
    <w:rsid w:val="00AB7780"/>
    <w:rsid w:val="00AB7A2B"/>
    <w:rsid w:val="00AC044C"/>
    <w:rsid w:val="00AC05AE"/>
    <w:rsid w:val="00AC0AA8"/>
    <w:rsid w:val="00AC132F"/>
    <w:rsid w:val="00AC14DD"/>
    <w:rsid w:val="00AC1B2B"/>
    <w:rsid w:val="00AC1E69"/>
    <w:rsid w:val="00AC1EDF"/>
    <w:rsid w:val="00AC1FDC"/>
    <w:rsid w:val="00AC2344"/>
    <w:rsid w:val="00AC2490"/>
    <w:rsid w:val="00AC27B4"/>
    <w:rsid w:val="00AC2ADD"/>
    <w:rsid w:val="00AC3159"/>
    <w:rsid w:val="00AC3390"/>
    <w:rsid w:val="00AC3431"/>
    <w:rsid w:val="00AC34B6"/>
    <w:rsid w:val="00AC3AE4"/>
    <w:rsid w:val="00AC4185"/>
    <w:rsid w:val="00AC42FA"/>
    <w:rsid w:val="00AC5062"/>
    <w:rsid w:val="00AC55DA"/>
    <w:rsid w:val="00AC5C16"/>
    <w:rsid w:val="00AC5D03"/>
    <w:rsid w:val="00AC61E9"/>
    <w:rsid w:val="00AC6A1D"/>
    <w:rsid w:val="00AC77AA"/>
    <w:rsid w:val="00AD0173"/>
    <w:rsid w:val="00AD0B92"/>
    <w:rsid w:val="00AD0C17"/>
    <w:rsid w:val="00AD0ED5"/>
    <w:rsid w:val="00AD1109"/>
    <w:rsid w:val="00AD1271"/>
    <w:rsid w:val="00AD1493"/>
    <w:rsid w:val="00AD14D2"/>
    <w:rsid w:val="00AD174B"/>
    <w:rsid w:val="00AD18DE"/>
    <w:rsid w:val="00AD1EDC"/>
    <w:rsid w:val="00AD2317"/>
    <w:rsid w:val="00AD2D9B"/>
    <w:rsid w:val="00AD2E1F"/>
    <w:rsid w:val="00AD35BD"/>
    <w:rsid w:val="00AD3955"/>
    <w:rsid w:val="00AD3E7E"/>
    <w:rsid w:val="00AD3FC2"/>
    <w:rsid w:val="00AD4BBE"/>
    <w:rsid w:val="00AD5279"/>
    <w:rsid w:val="00AD5A31"/>
    <w:rsid w:val="00AD5AC1"/>
    <w:rsid w:val="00AD6089"/>
    <w:rsid w:val="00AD63AA"/>
    <w:rsid w:val="00AD6D64"/>
    <w:rsid w:val="00AD7AB7"/>
    <w:rsid w:val="00AE04E3"/>
    <w:rsid w:val="00AE0A52"/>
    <w:rsid w:val="00AE0C4F"/>
    <w:rsid w:val="00AE1A14"/>
    <w:rsid w:val="00AE1B61"/>
    <w:rsid w:val="00AE245C"/>
    <w:rsid w:val="00AE2902"/>
    <w:rsid w:val="00AE2958"/>
    <w:rsid w:val="00AE2C12"/>
    <w:rsid w:val="00AE2D1C"/>
    <w:rsid w:val="00AE320E"/>
    <w:rsid w:val="00AE37BA"/>
    <w:rsid w:val="00AE3FE3"/>
    <w:rsid w:val="00AE466A"/>
    <w:rsid w:val="00AE4BFC"/>
    <w:rsid w:val="00AE4F1B"/>
    <w:rsid w:val="00AE5780"/>
    <w:rsid w:val="00AE5A5A"/>
    <w:rsid w:val="00AE60A8"/>
    <w:rsid w:val="00AE6D01"/>
    <w:rsid w:val="00AE7C1A"/>
    <w:rsid w:val="00AE7FF1"/>
    <w:rsid w:val="00AF0249"/>
    <w:rsid w:val="00AF0484"/>
    <w:rsid w:val="00AF10C0"/>
    <w:rsid w:val="00AF1EE3"/>
    <w:rsid w:val="00AF2172"/>
    <w:rsid w:val="00AF2319"/>
    <w:rsid w:val="00AF27B3"/>
    <w:rsid w:val="00AF347F"/>
    <w:rsid w:val="00AF382C"/>
    <w:rsid w:val="00AF56B6"/>
    <w:rsid w:val="00AF577C"/>
    <w:rsid w:val="00AF5C69"/>
    <w:rsid w:val="00AF5FC7"/>
    <w:rsid w:val="00AF609E"/>
    <w:rsid w:val="00AF60F5"/>
    <w:rsid w:val="00AF63B8"/>
    <w:rsid w:val="00AF64B1"/>
    <w:rsid w:val="00AF6657"/>
    <w:rsid w:val="00AF6660"/>
    <w:rsid w:val="00AF66E2"/>
    <w:rsid w:val="00AF7531"/>
    <w:rsid w:val="00AF76C1"/>
    <w:rsid w:val="00AF7762"/>
    <w:rsid w:val="00AF7B29"/>
    <w:rsid w:val="00AF7D8C"/>
    <w:rsid w:val="00AF7F47"/>
    <w:rsid w:val="00B00243"/>
    <w:rsid w:val="00B0042B"/>
    <w:rsid w:val="00B00491"/>
    <w:rsid w:val="00B00C30"/>
    <w:rsid w:val="00B01026"/>
    <w:rsid w:val="00B01056"/>
    <w:rsid w:val="00B013A7"/>
    <w:rsid w:val="00B017CE"/>
    <w:rsid w:val="00B01D3F"/>
    <w:rsid w:val="00B025FD"/>
    <w:rsid w:val="00B026C5"/>
    <w:rsid w:val="00B0375E"/>
    <w:rsid w:val="00B037B4"/>
    <w:rsid w:val="00B038F8"/>
    <w:rsid w:val="00B03AE8"/>
    <w:rsid w:val="00B03D16"/>
    <w:rsid w:val="00B03D4E"/>
    <w:rsid w:val="00B04946"/>
    <w:rsid w:val="00B051C5"/>
    <w:rsid w:val="00B0563B"/>
    <w:rsid w:val="00B056ED"/>
    <w:rsid w:val="00B05AB4"/>
    <w:rsid w:val="00B05B82"/>
    <w:rsid w:val="00B060AB"/>
    <w:rsid w:val="00B064F3"/>
    <w:rsid w:val="00B067F9"/>
    <w:rsid w:val="00B0734D"/>
    <w:rsid w:val="00B10910"/>
    <w:rsid w:val="00B11161"/>
    <w:rsid w:val="00B118E3"/>
    <w:rsid w:val="00B122A1"/>
    <w:rsid w:val="00B1279F"/>
    <w:rsid w:val="00B1322E"/>
    <w:rsid w:val="00B13415"/>
    <w:rsid w:val="00B13857"/>
    <w:rsid w:val="00B13A1A"/>
    <w:rsid w:val="00B1415A"/>
    <w:rsid w:val="00B1415D"/>
    <w:rsid w:val="00B142DB"/>
    <w:rsid w:val="00B1442F"/>
    <w:rsid w:val="00B14D34"/>
    <w:rsid w:val="00B15119"/>
    <w:rsid w:val="00B156F3"/>
    <w:rsid w:val="00B15B33"/>
    <w:rsid w:val="00B16189"/>
    <w:rsid w:val="00B16193"/>
    <w:rsid w:val="00B1662D"/>
    <w:rsid w:val="00B17141"/>
    <w:rsid w:val="00B17385"/>
    <w:rsid w:val="00B1769C"/>
    <w:rsid w:val="00B2013C"/>
    <w:rsid w:val="00B20584"/>
    <w:rsid w:val="00B22C93"/>
    <w:rsid w:val="00B22DEC"/>
    <w:rsid w:val="00B231E2"/>
    <w:rsid w:val="00B23E49"/>
    <w:rsid w:val="00B23F92"/>
    <w:rsid w:val="00B2443D"/>
    <w:rsid w:val="00B2519B"/>
    <w:rsid w:val="00B257E8"/>
    <w:rsid w:val="00B25964"/>
    <w:rsid w:val="00B25BCB"/>
    <w:rsid w:val="00B25D9C"/>
    <w:rsid w:val="00B25E27"/>
    <w:rsid w:val="00B2731E"/>
    <w:rsid w:val="00B275C0"/>
    <w:rsid w:val="00B277B1"/>
    <w:rsid w:val="00B27935"/>
    <w:rsid w:val="00B30144"/>
    <w:rsid w:val="00B30177"/>
    <w:rsid w:val="00B30643"/>
    <w:rsid w:val="00B306E5"/>
    <w:rsid w:val="00B30751"/>
    <w:rsid w:val="00B3092F"/>
    <w:rsid w:val="00B309C9"/>
    <w:rsid w:val="00B30B8F"/>
    <w:rsid w:val="00B30FA2"/>
    <w:rsid w:val="00B31178"/>
    <w:rsid w:val="00B312F0"/>
    <w:rsid w:val="00B31575"/>
    <w:rsid w:val="00B31AD0"/>
    <w:rsid w:val="00B31E42"/>
    <w:rsid w:val="00B32110"/>
    <w:rsid w:val="00B32C26"/>
    <w:rsid w:val="00B3388C"/>
    <w:rsid w:val="00B3394D"/>
    <w:rsid w:val="00B34105"/>
    <w:rsid w:val="00B34B5D"/>
    <w:rsid w:val="00B34B86"/>
    <w:rsid w:val="00B350CF"/>
    <w:rsid w:val="00B35BBD"/>
    <w:rsid w:val="00B3623A"/>
    <w:rsid w:val="00B3627D"/>
    <w:rsid w:val="00B37A2A"/>
    <w:rsid w:val="00B37B50"/>
    <w:rsid w:val="00B37DD5"/>
    <w:rsid w:val="00B4004C"/>
    <w:rsid w:val="00B404C7"/>
    <w:rsid w:val="00B41002"/>
    <w:rsid w:val="00B4294E"/>
    <w:rsid w:val="00B42D4D"/>
    <w:rsid w:val="00B42DD8"/>
    <w:rsid w:val="00B431FD"/>
    <w:rsid w:val="00B43715"/>
    <w:rsid w:val="00B43B8C"/>
    <w:rsid w:val="00B445E2"/>
    <w:rsid w:val="00B44628"/>
    <w:rsid w:val="00B4464D"/>
    <w:rsid w:val="00B44EBD"/>
    <w:rsid w:val="00B454DF"/>
    <w:rsid w:val="00B4581F"/>
    <w:rsid w:val="00B460DD"/>
    <w:rsid w:val="00B46A39"/>
    <w:rsid w:val="00B47AC5"/>
    <w:rsid w:val="00B50CAA"/>
    <w:rsid w:val="00B523FE"/>
    <w:rsid w:val="00B525D3"/>
    <w:rsid w:val="00B53219"/>
    <w:rsid w:val="00B5375A"/>
    <w:rsid w:val="00B53F08"/>
    <w:rsid w:val="00B54509"/>
    <w:rsid w:val="00B545FD"/>
    <w:rsid w:val="00B54C06"/>
    <w:rsid w:val="00B54FD1"/>
    <w:rsid w:val="00B55EEE"/>
    <w:rsid w:val="00B56B91"/>
    <w:rsid w:val="00B56EA3"/>
    <w:rsid w:val="00B57035"/>
    <w:rsid w:val="00B573EC"/>
    <w:rsid w:val="00B575DA"/>
    <w:rsid w:val="00B57B80"/>
    <w:rsid w:val="00B57BB8"/>
    <w:rsid w:val="00B609D6"/>
    <w:rsid w:val="00B60F0C"/>
    <w:rsid w:val="00B610B9"/>
    <w:rsid w:val="00B61439"/>
    <w:rsid w:val="00B6180D"/>
    <w:rsid w:val="00B62200"/>
    <w:rsid w:val="00B624A7"/>
    <w:rsid w:val="00B627A7"/>
    <w:rsid w:val="00B6284F"/>
    <w:rsid w:val="00B62DDC"/>
    <w:rsid w:val="00B63248"/>
    <w:rsid w:val="00B6371D"/>
    <w:rsid w:val="00B63D30"/>
    <w:rsid w:val="00B63D60"/>
    <w:rsid w:val="00B641C4"/>
    <w:rsid w:val="00B64425"/>
    <w:rsid w:val="00B6443A"/>
    <w:rsid w:val="00B6493C"/>
    <w:rsid w:val="00B64A18"/>
    <w:rsid w:val="00B64AE8"/>
    <w:rsid w:val="00B64EE3"/>
    <w:rsid w:val="00B657DE"/>
    <w:rsid w:val="00B65FAA"/>
    <w:rsid w:val="00B65FF6"/>
    <w:rsid w:val="00B66C0A"/>
    <w:rsid w:val="00B66C22"/>
    <w:rsid w:val="00B67396"/>
    <w:rsid w:val="00B67C32"/>
    <w:rsid w:val="00B67D66"/>
    <w:rsid w:val="00B67DC1"/>
    <w:rsid w:val="00B67F74"/>
    <w:rsid w:val="00B702E1"/>
    <w:rsid w:val="00B706D0"/>
    <w:rsid w:val="00B708A8"/>
    <w:rsid w:val="00B70AFE"/>
    <w:rsid w:val="00B70DB1"/>
    <w:rsid w:val="00B70E74"/>
    <w:rsid w:val="00B7167C"/>
    <w:rsid w:val="00B71E0D"/>
    <w:rsid w:val="00B722C5"/>
    <w:rsid w:val="00B7256B"/>
    <w:rsid w:val="00B727D4"/>
    <w:rsid w:val="00B72EB5"/>
    <w:rsid w:val="00B73984"/>
    <w:rsid w:val="00B7418A"/>
    <w:rsid w:val="00B7479B"/>
    <w:rsid w:val="00B75213"/>
    <w:rsid w:val="00B75332"/>
    <w:rsid w:val="00B76DED"/>
    <w:rsid w:val="00B77253"/>
    <w:rsid w:val="00B7763C"/>
    <w:rsid w:val="00B77DCC"/>
    <w:rsid w:val="00B802E4"/>
    <w:rsid w:val="00B803A5"/>
    <w:rsid w:val="00B808A7"/>
    <w:rsid w:val="00B80BEC"/>
    <w:rsid w:val="00B81153"/>
    <w:rsid w:val="00B813BC"/>
    <w:rsid w:val="00B81427"/>
    <w:rsid w:val="00B81BEF"/>
    <w:rsid w:val="00B81D52"/>
    <w:rsid w:val="00B820FA"/>
    <w:rsid w:val="00B82262"/>
    <w:rsid w:val="00B82337"/>
    <w:rsid w:val="00B823FE"/>
    <w:rsid w:val="00B8270F"/>
    <w:rsid w:val="00B82E82"/>
    <w:rsid w:val="00B8313D"/>
    <w:rsid w:val="00B8330B"/>
    <w:rsid w:val="00B8347E"/>
    <w:rsid w:val="00B835CF"/>
    <w:rsid w:val="00B837EF"/>
    <w:rsid w:val="00B83AFD"/>
    <w:rsid w:val="00B83BE7"/>
    <w:rsid w:val="00B83CFC"/>
    <w:rsid w:val="00B8547D"/>
    <w:rsid w:val="00B85C3A"/>
    <w:rsid w:val="00B85C90"/>
    <w:rsid w:val="00B85F2C"/>
    <w:rsid w:val="00B86436"/>
    <w:rsid w:val="00B868CF"/>
    <w:rsid w:val="00B86982"/>
    <w:rsid w:val="00B90178"/>
    <w:rsid w:val="00B9019F"/>
    <w:rsid w:val="00B9055A"/>
    <w:rsid w:val="00B90E27"/>
    <w:rsid w:val="00B9287C"/>
    <w:rsid w:val="00B92EE1"/>
    <w:rsid w:val="00B92FB9"/>
    <w:rsid w:val="00B94817"/>
    <w:rsid w:val="00B95456"/>
    <w:rsid w:val="00B9655B"/>
    <w:rsid w:val="00B96D13"/>
    <w:rsid w:val="00B97ADA"/>
    <w:rsid w:val="00BA00C8"/>
    <w:rsid w:val="00BA0115"/>
    <w:rsid w:val="00BA07DA"/>
    <w:rsid w:val="00BA0847"/>
    <w:rsid w:val="00BA098B"/>
    <w:rsid w:val="00BA0A96"/>
    <w:rsid w:val="00BA0DF4"/>
    <w:rsid w:val="00BA0E39"/>
    <w:rsid w:val="00BA0F5C"/>
    <w:rsid w:val="00BA10D3"/>
    <w:rsid w:val="00BA1127"/>
    <w:rsid w:val="00BA1A9E"/>
    <w:rsid w:val="00BA1BBA"/>
    <w:rsid w:val="00BA2685"/>
    <w:rsid w:val="00BA328D"/>
    <w:rsid w:val="00BA3625"/>
    <w:rsid w:val="00BA386B"/>
    <w:rsid w:val="00BA38DE"/>
    <w:rsid w:val="00BA3922"/>
    <w:rsid w:val="00BA3F90"/>
    <w:rsid w:val="00BA4D40"/>
    <w:rsid w:val="00BA5079"/>
    <w:rsid w:val="00BA56C1"/>
    <w:rsid w:val="00BA5731"/>
    <w:rsid w:val="00BA5E18"/>
    <w:rsid w:val="00BA62A6"/>
    <w:rsid w:val="00BA6472"/>
    <w:rsid w:val="00BA6500"/>
    <w:rsid w:val="00BA657B"/>
    <w:rsid w:val="00BA6C1C"/>
    <w:rsid w:val="00BA73DA"/>
    <w:rsid w:val="00BA7D0C"/>
    <w:rsid w:val="00BA7D8A"/>
    <w:rsid w:val="00BA7F2A"/>
    <w:rsid w:val="00BB0659"/>
    <w:rsid w:val="00BB079D"/>
    <w:rsid w:val="00BB1171"/>
    <w:rsid w:val="00BB14C8"/>
    <w:rsid w:val="00BB17AC"/>
    <w:rsid w:val="00BB1CA5"/>
    <w:rsid w:val="00BB227B"/>
    <w:rsid w:val="00BB2445"/>
    <w:rsid w:val="00BB2865"/>
    <w:rsid w:val="00BB2A81"/>
    <w:rsid w:val="00BB2F98"/>
    <w:rsid w:val="00BB361F"/>
    <w:rsid w:val="00BB3812"/>
    <w:rsid w:val="00BB3DD6"/>
    <w:rsid w:val="00BB3E4D"/>
    <w:rsid w:val="00BB3F33"/>
    <w:rsid w:val="00BB4446"/>
    <w:rsid w:val="00BB4B77"/>
    <w:rsid w:val="00BB4E32"/>
    <w:rsid w:val="00BB527A"/>
    <w:rsid w:val="00BB531A"/>
    <w:rsid w:val="00BB566C"/>
    <w:rsid w:val="00BB59F9"/>
    <w:rsid w:val="00BB6020"/>
    <w:rsid w:val="00BB64E3"/>
    <w:rsid w:val="00BB694A"/>
    <w:rsid w:val="00BB69C8"/>
    <w:rsid w:val="00BB6C2A"/>
    <w:rsid w:val="00BB760F"/>
    <w:rsid w:val="00BB7738"/>
    <w:rsid w:val="00BB7C9F"/>
    <w:rsid w:val="00BC09E9"/>
    <w:rsid w:val="00BC0F27"/>
    <w:rsid w:val="00BC10B1"/>
    <w:rsid w:val="00BC16D8"/>
    <w:rsid w:val="00BC2076"/>
    <w:rsid w:val="00BC226B"/>
    <w:rsid w:val="00BC293E"/>
    <w:rsid w:val="00BC2A27"/>
    <w:rsid w:val="00BC30D6"/>
    <w:rsid w:val="00BC33B3"/>
    <w:rsid w:val="00BC3D70"/>
    <w:rsid w:val="00BC3FAD"/>
    <w:rsid w:val="00BC3FBE"/>
    <w:rsid w:val="00BC415F"/>
    <w:rsid w:val="00BC4645"/>
    <w:rsid w:val="00BC4A80"/>
    <w:rsid w:val="00BC50BD"/>
    <w:rsid w:val="00BC5F41"/>
    <w:rsid w:val="00BC664A"/>
    <w:rsid w:val="00BC749A"/>
    <w:rsid w:val="00BC76B5"/>
    <w:rsid w:val="00BC7C21"/>
    <w:rsid w:val="00BC7D5D"/>
    <w:rsid w:val="00BC7EE3"/>
    <w:rsid w:val="00BC7FC0"/>
    <w:rsid w:val="00BD1246"/>
    <w:rsid w:val="00BD142D"/>
    <w:rsid w:val="00BD1812"/>
    <w:rsid w:val="00BD21D7"/>
    <w:rsid w:val="00BD2CC1"/>
    <w:rsid w:val="00BD2E10"/>
    <w:rsid w:val="00BD2E92"/>
    <w:rsid w:val="00BD3FFF"/>
    <w:rsid w:val="00BD40EA"/>
    <w:rsid w:val="00BD41B0"/>
    <w:rsid w:val="00BD4657"/>
    <w:rsid w:val="00BD4D29"/>
    <w:rsid w:val="00BD5BCA"/>
    <w:rsid w:val="00BD5BCC"/>
    <w:rsid w:val="00BD60A6"/>
    <w:rsid w:val="00BD613D"/>
    <w:rsid w:val="00BD63A6"/>
    <w:rsid w:val="00BD68E1"/>
    <w:rsid w:val="00BD69C3"/>
    <w:rsid w:val="00BD6BD1"/>
    <w:rsid w:val="00BD6BFA"/>
    <w:rsid w:val="00BD7099"/>
    <w:rsid w:val="00BD746E"/>
    <w:rsid w:val="00BD7840"/>
    <w:rsid w:val="00BD787C"/>
    <w:rsid w:val="00BD7D6F"/>
    <w:rsid w:val="00BE0BF1"/>
    <w:rsid w:val="00BE12F2"/>
    <w:rsid w:val="00BE1A91"/>
    <w:rsid w:val="00BE1AF5"/>
    <w:rsid w:val="00BE1B9A"/>
    <w:rsid w:val="00BE1DCA"/>
    <w:rsid w:val="00BE29B6"/>
    <w:rsid w:val="00BE2A36"/>
    <w:rsid w:val="00BE2BA2"/>
    <w:rsid w:val="00BE3C63"/>
    <w:rsid w:val="00BE40F1"/>
    <w:rsid w:val="00BE41E0"/>
    <w:rsid w:val="00BE437D"/>
    <w:rsid w:val="00BE4447"/>
    <w:rsid w:val="00BE4DBB"/>
    <w:rsid w:val="00BE4FF4"/>
    <w:rsid w:val="00BE553F"/>
    <w:rsid w:val="00BE55E8"/>
    <w:rsid w:val="00BE5A4C"/>
    <w:rsid w:val="00BE5E75"/>
    <w:rsid w:val="00BE5EC3"/>
    <w:rsid w:val="00BE621A"/>
    <w:rsid w:val="00BE69FF"/>
    <w:rsid w:val="00BE6B7C"/>
    <w:rsid w:val="00BE71F2"/>
    <w:rsid w:val="00BE732A"/>
    <w:rsid w:val="00BE7720"/>
    <w:rsid w:val="00BF0058"/>
    <w:rsid w:val="00BF021A"/>
    <w:rsid w:val="00BF0901"/>
    <w:rsid w:val="00BF0B3E"/>
    <w:rsid w:val="00BF0E9B"/>
    <w:rsid w:val="00BF1705"/>
    <w:rsid w:val="00BF1FBD"/>
    <w:rsid w:val="00BF25CA"/>
    <w:rsid w:val="00BF2D68"/>
    <w:rsid w:val="00BF2EDC"/>
    <w:rsid w:val="00BF2F41"/>
    <w:rsid w:val="00BF2F62"/>
    <w:rsid w:val="00BF3010"/>
    <w:rsid w:val="00BF3252"/>
    <w:rsid w:val="00BF3453"/>
    <w:rsid w:val="00BF37E7"/>
    <w:rsid w:val="00BF3C30"/>
    <w:rsid w:val="00BF3FE4"/>
    <w:rsid w:val="00BF40B1"/>
    <w:rsid w:val="00BF597C"/>
    <w:rsid w:val="00BF5A45"/>
    <w:rsid w:val="00BF5E17"/>
    <w:rsid w:val="00BF5ED2"/>
    <w:rsid w:val="00BF603F"/>
    <w:rsid w:val="00BF7195"/>
    <w:rsid w:val="00BF72E4"/>
    <w:rsid w:val="00BF7BBF"/>
    <w:rsid w:val="00C00694"/>
    <w:rsid w:val="00C018A2"/>
    <w:rsid w:val="00C01C6D"/>
    <w:rsid w:val="00C02A8B"/>
    <w:rsid w:val="00C03149"/>
    <w:rsid w:val="00C035A5"/>
    <w:rsid w:val="00C03B08"/>
    <w:rsid w:val="00C03CC2"/>
    <w:rsid w:val="00C03F86"/>
    <w:rsid w:val="00C047E6"/>
    <w:rsid w:val="00C04890"/>
    <w:rsid w:val="00C048EC"/>
    <w:rsid w:val="00C04977"/>
    <w:rsid w:val="00C0553A"/>
    <w:rsid w:val="00C066D8"/>
    <w:rsid w:val="00C068D5"/>
    <w:rsid w:val="00C06A58"/>
    <w:rsid w:val="00C06B13"/>
    <w:rsid w:val="00C07284"/>
    <w:rsid w:val="00C10136"/>
    <w:rsid w:val="00C102BF"/>
    <w:rsid w:val="00C11537"/>
    <w:rsid w:val="00C11714"/>
    <w:rsid w:val="00C11868"/>
    <w:rsid w:val="00C1210F"/>
    <w:rsid w:val="00C12166"/>
    <w:rsid w:val="00C12269"/>
    <w:rsid w:val="00C124B4"/>
    <w:rsid w:val="00C12B04"/>
    <w:rsid w:val="00C13ABC"/>
    <w:rsid w:val="00C14856"/>
    <w:rsid w:val="00C14913"/>
    <w:rsid w:val="00C14FD3"/>
    <w:rsid w:val="00C15179"/>
    <w:rsid w:val="00C151C9"/>
    <w:rsid w:val="00C16D08"/>
    <w:rsid w:val="00C16E78"/>
    <w:rsid w:val="00C175A4"/>
    <w:rsid w:val="00C177FD"/>
    <w:rsid w:val="00C17A64"/>
    <w:rsid w:val="00C20479"/>
    <w:rsid w:val="00C205BE"/>
    <w:rsid w:val="00C20CEF"/>
    <w:rsid w:val="00C2124C"/>
    <w:rsid w:val="00C2264F"/>
    <w:rsid w:val="00C22BB1"/>
    <w:rsid w:val="00C230D1"/>
    <w:rsid w:val="00C2346D"/>
    <w:rsid w:val="00C2376F"/>
    <w:rsid w:val="00C239AB"/>
    <w:rsid w:val="00C23E49"/>
    <w:rsid w:val="00C244D2"/>
    <w:rsid w:val="00C24CE0"/>
    <w:rsid w:val="00C24E56"/>
    <w:rsid w:val="00C24E69"/>
    <w:rsid w:val="00C250D5"/>
    <w:rsid w:val="00C2527E"/>
    <w:rsid w:val="00C25727"/>
    <w:rsid w:val="00C259E2"/>
    <w:rsid w:val="00C2609C"/>
    <w:rsid w:val="00C26185"/>
    <w:rsid w:val="00C263F4"/>
    <w:rsid w:val="00C2682F"/>
    <w:rsid w:val="00C26CF2"/>
    <w:rsid w:val="00C276DC"/>
    <w:rsid w:val="00C30072"/>
    <w:rsid w:val="00C3021B"/>
    <w:rsid w:val="00C30644"/>
    <w:rsid w:val="00C30710"/>
    <w:rsid w:val="00C3076A"/>
    <w:rsid w:val="00C309D5"/>
    <w:rsid w:val="00C30ECD"/>
    <w:rsid w:val="00C30FA6"/>
    <w:rsid w:val="00C31176"/>
    <w:rsid w:val="00C311F6"/>
    <w:rsid w:val="00C314DF"/>
    <w:rsid w:val="00C31CD0"/>
    <w:rsid w:val="00C323A7"/>
    <w:rsid w:val="00C324FB"/>
    <w:rsid w:val="00C3288B"/>
    <w:rsid w:val="00C3288D"/>
    <w:rsid w:val="00C328F0"/>
    <w:rsid w:val="00C32C86"/>
    <w:rsid w:val="00C33230"/>
    <w:rsid w:val="00C33A4B"/>
    <w:rsid w:val="00C33E0D"/>
    <w:rsid w:val="00C343CE"/>
    <w:rsid w:val="00C34638"/>
    <w:rsid w:val="00C34E7F"/>
    <w:rsid w:val="00C35519"/>
    <w:rsid w:val="00C35994"/>
    <w:rsid w:val="00C35C5A"/>
    <w:rsid w:val="00C35C99"/>
    <w:rsid w:val="00C35FD9"/>
    <w:rsid w:val="00C361CD"/>
    <w:rsid w:val="00C364FF"/>
    <w:rsid w:val="00C36561"/>
    <w:rsid w:val="00C36E73"/>
    <w:rsid w:val="00C371F0"/>
    <w:rsid w:val="00C3749E"/>
    <w:rsid w:val="00C37AA3"/>
    <w:rsid w:val="00C40009"/>
    <w:rsid w:val="00C4172C"/>
    <w:rsid w:val="00C4198B"/>
    <w:rsid w:val="00C41FF1"/>
    <w:rsid w:val="00C420BB"/>
    <w:rsid w:val="00C423E7"/>
    <w:rsid w:val="00C42489"/>
    <w:rsid w:val="00C42931"/>
    <w:rsid w:val="00C4324B"/>
    <w:rsid w:val="00C4387F"/>
    <w:rsid w:val="00C44745"/>
    <w:rsid w:val="00C44882"/>
    <w:rsid w:val="00C452E2"/>
    <w:rsid w:val="00C463EA"/>
    <w:rsid w:val="00C47061"/>
    <w:rsid w:val="00C47E45"/>
    <w:rsid w:val="00C47F8D"/>
    <w:rsid w:val="00C50947"/>
    <w:rsid w:val="00C51587"/>
    <w:rsid w:val="00C517ED"/>
    <w:rsid w:val="00C51C35"/>
    <w:rsid w:val="00C523C7"/>
    <w:rsid w:val="00C52427"/>
    <w:rsid w:val="00C52870"/>
    <w:rsid w:val="00C5316C"/>
    <w:rsid w:val="00C53742"/>
    <w:rsid w:val="00C5375B"/>
    <w:rsid w:val="00C53947"/>
    <w:rsid w:val="00C547AB"/>
    <w:rsid w:val="00C559D3"/>
    <w:rsid w:val="00C560E7"/>
    <w:rsid w:val="00C56228"/>
    <w:rsid w:val="00C563CA"/>
    <w:rsid w:val="00C56A4A"/>
    <w:rsid w:val="00C56CF5"/>
    <w:rsid w:val="00C57101"/>
    <w:rsid w:val="00C57301"/>
    <w:rsid w:val="00C577FD"/>
    <w:rsid w:val="00C60DE3"/>
    <w:rsid w:val="00C61728"/>
    <w:rsid w:val="00C617E3"/>
    <w:rsid w:val="00C61991"/>
    <w:rsid w:val="00C61B5D"/>
    <w:rsid w:val="00C62183"/>
    <w:rsid w:val="00C62453"/>
    <w:rsid w:val="00C625FB"/>
    <w:rsid w:val="00C627FB"/>
    <w:rsid w:val="00C628C7"/>
    <w:rsid w:val="00C634EA"/>
    <w:rsid w:val="00C635A3"/>
    <w:rsid w:val="00C63FBE"/>
    <w:rsid w:val="00C64ECC"/>
    <w:rsid w:val="00C65717"/>
    <w:rsid w:val="00C65FDF"/>
    <w:rsid w:val="00C6607A"/>
    <w:rsid w:val="00C66A62"/>
    <w:rsid w:val="00C66E21"/>
    <w:rsid w:val="00C6732F"/>
    <w:rsid w:val="00C676BD"/>
    <w:rsid w:val="00C67854"/>
    <w:rsid w:val="00C67C99"/>
    <w:rsid w:val="00C7026C"/>
    <w:rsid w:val="00C703E7"/>
    <w:rsid w:val="00C70550"/>
    <w:rsid w:val="00C70FD9"/>
    <w:rsid w:val="00C7117E"/>
    <w:rsid w:val="00C7174F"/>
    <w:rsid w:val="00C71778"/>
    <w:rsid w:val="00C71DBB"/>
    <w:rsid w:val="00C72176"/>
    <w:rsid w:val="00C7256E"/>
    <w:rsid w:val="00C72B65"/>
    <w:rsid w:val="00C731E6"/>
    <w:rsid w:val="00C73381"/>
    <w:rsid w:val="00C73C90"/>
    <w:rsid w:val="00C73D8A"/>
    <w:rsid w:val="00C73FAA"/>
    <w:rsid w:val="00C7413F"/>
    <w:rsid w:val="00C742DD"/>
    <w:rsid w:val="00C7462B"/>
    <w:rsid w:val="00C75EE7"/>
    <w:rsid w:val="00C760ED"/>
    <w:rsid w:val="00C76515"/>
    <w:rsid w:val="00C7715B"/>
    <w:rsid w:val="00C774BE"/>
    <w:rsid w:val="00C77806"/>
    <w:rsid w:val="00C77867"/>
    <w:rsid w:val="00C77A12"/>
    <w:rsid w:val="00C8064B"/>
    <w:rsid w:val="00C807F3"/>
    <w:rsid w:val="00C81391"/>
    <w:rsid w:val="00C81592"/>
    <w:rsid w:val="00C81F82"/>
    <w:rsid w:val="00C823E3"/>
    <w:rsid w:val="00C823ED"/>
    <w:rsid w:val="00C833AB"/>
    <w:rsid w:val="00C83DD8"/>
    <w:rsid w:val="00C8414A"/>
    <w:rsid w:val="00C84449"/>
    <w:rsid w:val="00C84DBE"/>
    <w:rsid w:val="00C8517A"/>
    <w:rsid w:val="00C854E4"/>
    <w:rsid w:val="00C85661"/>
    <w:rsid w:val="00C8595C"/>
    <w:rsid w:val="00C8606B"/>
    <w:rsid w:val="00C863CE"/>
    <w:rsid w:val="00C86422"/>
    <w:rsid w:val="00C8669F"/>
    <w:rsid w:val="00C8681B"/>
    <w:rsid w:val="00C86DB7"/>
    <w:rsid w:val="00C87341"/>
    <w:rsid w:val="00C87720"/>
    <w:rsid w:val="00C87796"/>
    <w:rsid w:val="00C87A16"/>
    <w:rsid w:val="00C87A83"/>
    <w:rsid w:val="00C87D5E"/>
    <w:rsid w:val="00C87FE2"/>
    <w:rsid w:val="00C9013A"/>
    <w:rsid w:val="00C90A83"/>
    <w:rsid w:val="00C90D3B"/>
    <w:rsid w:val="00C91D0C"/>
    <w:rsid w:val="00C92088"/>
    <w:rsid w:val="00C92898"/>
    <w:rsid w:val="00C92A59"/>
    <w:rsid w:val="00C92E5E"/>
    <w:rsid w:val="00C92F8D"/>
    <w:rsid w:val="00C92FE7"/>
    <w:rsid w:val="00C93D92"/>
    <w:rsid w:val="00C940C4"/>
    <w:rsid w:val="00C941C9"/>
    <w:rsid w:val="00C94281"/>
    <w:rsid w:val="00C94352"/>
    <w:rsid w:val="00C94660"/>
    <w:rsid w:val="00C9485F"/>
    <w:rsid w:val="00C94C0E"/>
    <w:rsid w:val="00C94E7C"/>
    <w:rsid w:val="00C9508B"/>
    <w:rsid w:val="00C95B59"/>
    <w:rsid w:val="00C96349"/>
    <w:rsid w:val="00C96809"/>
    <w:rsid w:val="00C96B2C"/>
    <w:rsid w:val="00C96FE9"/>
    <w:rsid w:val="00C97379"/>
    <w:rsid w:val="00CA0A96"/>
    <w:rsid w:val="00CA0A9E"/>
    <w:rsid w:val="00CA17AE"/>
    <w:rsid w:val="00CA243B"/>
    <w:rsid w:val="00CA26BE"/>
    <w:rsid w:val="00CA2749"/>
    <w:rsid w:val="00CA3CB9"/>
    <w:rsid w:val="00CA3E0D"/>
    <w:rsid w:val="00CA3E59"/>
    <w:rsid w:val="00CA463F"/>
    <w:rsid w:val="00CA47EE"/>
    <w:rsid w:val="00CA4926"/>
    <w:rsid w:val="00CA4A02"/>
    <w:rsid w:val="00CA5BB5"/>
    <w:rsid w:val="00CA5CDC"/>
    <w:rsid w:val="00CA5E84"/>
    <w:rsid w:val="00CA5FF3"/>
    <w:rsid w:val="00CA6FA9"/>
    <w:rsid w:val="00CA7CDE"/>
    <w:rsid w:val="00CB007D"/>
    <w:rsid w:val="00CB0E6F"/>
    <w:rsid w:val="00CB108D"/>
    <w:rsid w:val="00CB1201"/>
    <w:rsid w:val="00CB1930"/>
    <w:rsid w:val="00CB1BBF"/>
    <w:rsid w:val="00CB1F2F"/>
    <w:rsid w:val="00CB23EA"/>
    <w:rsid w:val="00CB28C0"/>
    <w:rsid w:val="00CB2C46"/>
    <w:rsid w:val="00CB321F"/>
    <w:rsid w:val="00CB325C"/>
    <w:rsid w:val="00CB3375"/>
    <w:rsid w:val="00CB3728"/>
    <w:rsid w:val="00CB3935"/>
    <w:rsid w:val="00CB4460"/>
    <w:rsid w:val="00CB49BE"/>
    <w:rsid w:val="00CB5492"/>
    <w:rsid w:val="00CB5D93"/>
    <w:rsid w:val="00CB5DA8"/>
    <w:rsid w:val="00CB6450"/>
    <w:rsid w:val="00CB76C5"/>
    <w:rsid w:val="00CB77FA"/>
    <w:rsid w:val="00CC0490"/>
    <w:rsid w:val="00CC064E"/>
    <w:rsid w:val="00CC074D"/>
    <w:rsid w:val="00CC0917"/>
    <w:rsid w:val="00CC0ABE"/>
    <w:rsid w:val="00CC0CFB"/>
    <w:rsid w:val="00CC0FA0"/>
    <w:rsid w:val="00CC14CC"/>
    <w:rsid w:val="00CC1913"/>
    <w:rsid w:val="00CC1C41"/>
    <w:rsid w:val="00CC20BD"/>
    <w:rsid w:val="00CC22AD"/>
    <w:rsid w:val="00CC2373"/>
    <w:rsid w:val="00CC2647"/>
    <w:rsid w:val="00CC3C32"/>
    <w:rsid w:val="00CC3CD1"/>
    <w:rsid w:val="00CC41E6"/>
    <w:rsid w:val="00CC43AC"/>
    <w:rsid w:val="00CC44A9"/>
    <w:rsid w:val="00CC47B4"/>
    <w:rsid w:val="00CC5D3E"/>
    <w:rsid w:val="00CC61D3"/>
    <w:rsid w:val="00CC6492"/>
    <w:rsid w:val="00CC684A"/>
    <w:rsid w:val="00CC6898"/>
    <w:rsid w:val="00CC70AA"/>
    <w:rsid w:val="00CC797B"/>
    <w:rsid w:val="00CC7BAB"/>
    <w:rsid w:val="00CC7C21"/>
    <w:rsid w:val="00CC7D6F"/>
    <w:rsid w:val="00CD00E2"/>
    <w:rsid w:val="00CD0805"/>
    <w:rsid w:val="00CD141B"/>
    <w:rsid w:val="00CD1448"/>
    <w:rsid w:val="00CD14E8"/>
    <w:rsid w:val="00CD14FC"/>
    <w:rsid w:val="00CD1795"/>
    <w:rsid w:val="00CD1E8F"/>
    <w:rsid w:val="00CD2012"/>
    <w:rsid w:val="00CD3977"/>
    <w:rsid w:val="00CD4253"/>
    <w:rsid w:val="00CD4371"/>
    <w:rsid w:val="00CD479A"/>
    <w:rsid w:val="00CD48BB"/>
    <w:rsid w:val="00CD4BCB"/>
    <w:rsid w:val="00CD4E32"/>
    <w:rsid w:val="00CD5588"/>
    <w:rsid w:val="00CD55A1"/>
    <w:rsid w:val="00CD60DA"/>
    <w:rsid w:val="00CD6888"/>
    <w:rsid w:val="00CD6927"/>
    <w:rsid w:val="00CD6D96"/>
    <w:rsid w:val="00CD6DE4"/>
    <w:rsid w:val="00CD6E25"/>
    <w:rsid w:val="00CD7062"/>
    <w:rsid w:val="00CD71EC"/>
    <w:rsid w:val="00CD7B0A"/>
    <w:rsid w:val="00CD7B54"/>
    <w:rsid w:val="00CD7D09"/>
    <w:rsid w:val="00CD7D93"/>
    <w:rsid w:val="00CE08A2"/>
    <w:rsid w:val="00CE0AC8"/>
    <w:rsid w:val="00CE15AC"/>
    <w:rsid w:val="00CE1955"/>
    <w:rsid w:val="00CE1ADB"/>
    <w:rsid w:val="00CE1D76"/>
    <w:rsid w:val="00CE1E01"/>
    <w:rsid w:val="00CE1FA7"/>
    <w:rsid w:val="00CE27E8"/>
    <w:rsid w:val="00CE3648"/>
    <w:rsid w:val="00CE439B"/>
    <w:rsid w:val="00CE5120"/>
    <w:rsid w:val="00CE5CD3"/>
    <w:rsid w:val="00CE6873"/>
    <w:rsid w:val="00CE7514"/>
    <w:rsid w:val="00CE7E75"/>
    <w:rsid w:val="00CE7FB1"/>
    <w:rsid w:val="00CF01FE"/>
    <w:rsid w:val="00CF0CCD"/>
    <w:rsid w:val="00CF14B9"/>
    <w:rsid w:val="00CF167A"/>
    <w:rsid w:val="00CF2313"/>
    <w:rsid w:val="00CF2458"/>
    <w:rsid w:val="00CF2CFD"/>
    <w:rsid w:val="00CF3EB6"/>
    <w:rsid w:val="00CF3F08"/>
    <w:rsid w:val="00CF45B8"/>
    <w:rsid w:val="00CF467B"/>
    <w:rsid w:val="00CF46C4"/>
    <w:rsid w:val="00CF47E7"/>
    <w:rsid w:val="00CF4BC7"/>
    <w:rsid w:val="00CF4FA3"/>
    <w:rsid w:val="00CF531F"/>
    <w:rsid w:val="00CF571D"/>
    <w:rsid w:val="00CF66CD"/>
    <w:rsid w:val="00CF6BDB"/>
    <w:rsid w:val="00CF6C93"/>
    <w:rsid w:val="00CF7199"/>
    <w:rsid w:val="00CF76D9"/>
    <w:rsid w:val="00CF7885"/>
    <w:rsid w:val="00CF7A19"/>
    <w:rsid w:val="00D000B3"/>
    <w:rsid w:val="00D00F6B"/>
    <w:rsid w:val="00D011CC"/>
    <w:rsid w:val="00D01FBB"/>
    <w:rsid w:val="00D02DF4"/>
    <w:rsid w:val="00D02EAC"/>
    <w:rsid w:val="00D0301F"/>
    <w:rsid w:val="00D033F9"/>
    <w:rsid w:val="00D036FD"/>
    <w:rsid w:val="00D03761"/>
    <w:rsid w:val="00D03A5C"/>
    <w:rsid w:val="00D03C59"/>
    <w:rsid w:val="00D03E44"/>
    <w:rsid w:val="00D03F5B"/>
    <w:rsid w:val="00D04420"/>
    <w:rsid w:val="00D0442D"/>
    <w:rsid w:val="00D05031"/>
    <w:rsid w:val="00D0522F"/>
    <w:rsid w:val="00D05DAB"/>
    <w:rsid w:val="00D067EB"/>
    <w:rsid w:val="00D069D0"/>
    <w:rsid w:val="00D07775"/>
    <w:rsid w:val="00D07A12"/>
    <w:rsid w:val="00D10416"/>
    <w:rsid w:val="00D10C95"/>
    <w:rsid w:val="00D11555"/>
    <w:rsid w:val="00D11B36"/>
    <w:rsid w:val="00D1293B"/>
    <w:rsid w:val="00D12B45"/>
    <w:rsid w:val="00D12BC6"/>
    <w:rsid w:val="00D12CEB"/>
    <w:rsid w:val="00D12D9F"/>
    <w:rsid w:val="00D13150"/>
    <w:rsid w:val="00D131CC"/>
    <w:rsid w:val="00D13792"/>
    <w:rsid w:val="00D1391D"/>
    <w:rsid w:val="00D13E04"/>
    <w:rsid w:val="00D1486A"/>
    <w:rsid w:val="00D15235"/>
    <w:rsid w:val="00D15311"/>
    <w:rsid w:val="00D160D6"/>
    <w:rsid w:val="00D1690A"/>
    <w:rsid w:val="00D16EFC"/>
    <w:rsid w:val="00D16F43"/>
    <w:rsid w:val="00D1700A"/>
    <w:rsid w:val="00D170C9"/>
    <w:rsid w:val="00D170CF"/>
    <w:rsid w:val="00D1751E"/>
    <w:rsid w:val="00D17577"/>
    <w:rsid w:val="00D17D0B"/>
    <w:rsid w:val="00D20C33"/>
    <w:rsid w:val="00D20E53"/>
    <w:rsid w:val="00D20FEB"/>
    <w:rsid w:val="00D21A52"/>
    <w:rsid w:val="00D222C3"/>
    <w:rsid w:val="00D229EF"/>
    <w:rsid w:val="00D229F4"/>
    <w:rsid w:val="00D234FB"/>
    <w:rsid w:val="00D240A9"/>
    <w:rsid w:val="00D246A5"/>
    <w:rsid w:val="00D247F0"/>
    <w:rsid w:val="00D248DE"/>
    <w:rsid w:val="00D24987"/>
    <w:rsid w:val="00D252C7"/>
    <w:rsid w:val="00D257A8"/>
    <w:rsid w:val="00D25CA1"/>
    <w:rsid w:val="00D2639A"/>
    <w:rsid w:val="00D265CD"/>
    <w:rsid w:val="00D26698"/>
    <w:rsid w:val="00D267CE"/>
    <w:rsid w:val="00D26A57"/>
    <w:rsid w:val="00D2745B"/>
    <w:rsid w:val="00D2773C"/>
    <w:rsid w:val="00D27F2D"/>
    <w:rsid w:val="00D301AE"/>
    <w:rsid w:val="00D308AC"/>
    <w:rsid w:val="00D3096B"/>
    <w:rsid w:val="00D30A07"/>
    <w:rsid w:val="00D31C6A"/>
    <w:rsid w:val="00D3211D"/>
    <w:rsid w:val="00D321E9"/>
    <w:rsid w:val="00D32A7B"/>
    <w:rsid w:val="00D332DB"/>
    <w:rsid w:val="00D339A5"/>
    <w:rsid w:val="00D33E84"/>
    <w:rsid w:val="00D33F5A"/>
    <w:rsid w:val="00D3402B"/>
    <w:rsid w:val="00D34389"/>
    <w:rsid w:val="00D348B5"/>
    <w:rsid w:val="00D3585D"/>
    <w:rsid w:val="00D36A86"/>
    <w:rsid w:val="00D36CD0"/>
    <w:rsid w:val="00D36FC7"/>
    <w:rsid w:val="00D3709B"/>
    <w:rsid w:val="00D371CE"/>
    <w:rsid w:val="00D37AE0"/>
    <w:rsid w:val="00D409E7"/>
    <w:rsid w:val="00D411E0"/>
    <w:rsid w:val="00D41744"/>
    <w:rsid w:val="00D4176E"/>
    <w:rsid w:val="00D44291"/>
    <w:rsid w:val="00D44861"/>
    <w:rsid w:val="00D45226"/>
    <w:rsid w:val="00D4523F"/>
    <w:rsid w:val="00D45280"/>
    <w:rsid w:val="00D45F5C"/>
    <w:rsid w:val="00D461C0"/>
    <w:rsid w:val="00D461D8"/>
    <w:rsid w:val="00D466D7"/>
    <w:rsid w:val="00D46EC2"/>
    <w:rsid w:val="00D4730A"/>
    <w:rsid w:val="00D4769A"/>
    <w:rsid w:val="00D50040"/>
    <w:rsid w:val="00D50511"/>
    <w:rsid w:val="00D50892"/>
    <w:rsid w:val="00D50AAD"/>
    <w:rsid w:val="00D50EFA"/>
    <w:rsid w:val="00D513F4"/>
    <w:rsid w:val="00D51AE1"/>
    <w:rsid w:val="00D51B87"/>
    <w:rsid w:val="00D51FAF"/>
    <w:rsid w:val="00D520CC"/>
    <w:rsid w:val="00D52176"/>
    <w:rsid w:val="00D52391"/>
    <w:rsid w:val="00D5295E"/>
    <w:rsid w:val="00D52BA9"/>
    <w:rsid w:val="00D52F5C"/>
    <w:rsid w:val="00D534B9"/>
    <w:rsid w:val="00D538B5"/>
    <w:rsid w:val="00D53C95"/>
    <w:rsid w:val="00D547A1"/>
    <w:rsid w:val="00D54874"/>
    <w:rsid w:val="00D54A51"/>
    <w:rsid w:val="00D54B83"/>
    <w:rsid w:val="00D54F31"/>
    <w:rsid w:val="00D55057"/>
    <w:rsid w:val="00D5508F"/>
    <w:rsid w:val="00D5541B"/>
    <w:rsid w:val="00D5554F"/>
    <w:rsid w:val="00D55D8E"/>
    <w:rsid w:val="00D55DBE"/>
    <w:rsid w:val="00D56009"/>
    <w:rsid w:val="00D56FE5"/>
    <w:rsid w:val="00D5762F"/>
    <w:rsid w:val="00D57961"/>
    <w:rsid w:val="00D60007"/>
    <w:rsid w:val="00D60084"/>
    <w:rsid w:val="00D60385"/>
    <w:rsid w:val="00D609F9"/>
    <w:rsid w:val="00D60E2B"/>
    <w:rsid w:val="00D613C4"/>
    <w:rsid w:val="00D61DCD"/>
    <w:rsid w:val="00D62092"/>
    <w:rsid w:val="00D62626"/>
    <w:rsid w:val="00D62678"/>
    <w:rsid w:val="00D629DB"/>
    <w:rsid w:val="00D631AD"/>
    <w:rsid w:val="00D63733"/>
    <w:rsid w:val="00D63885"/>
    <w:rsid w:val="00D639DC"/>
    <w:rsid w:val="00D63B39"/>
    <w:rsid w:val="00D63E80"/>
    <w:rsid w:val="00D64346"/>
    <w:rsid w:val="00D646DA"/>
    <w:rsid w:val="00D64C47"/>
    <w:rsid w:val="00D64CDA"/>
    <w:rsid w:val="00D65041"/>
    <w:rsid w:val="00D65107"/>
    <w:rsid w:val="00D65A70"/>
    <w:rsid w:val="00D65A89"/>
    <w:rsid w:val="00D65F02"/>
    <w:rsid w:val="00D6615B"/>
    <w:rsid w:val="00D6660B"/>
    <w:rsid w:val="00D672AC"/>
    <w:rsid w:val="00D67442"/>
    <w:rsid w:val="00D6787A"/>
    <w:rsid w:val="00D70738"/>
    <w:rsid w:val="00D7079F"/>
    <w:rsid w:val="00D70937"/>
    <w:rsid w:val="00D709F4"/>
    <w:rsid w:val="00D70F4F"/>
    <w:rsid w:val="00D710B0"/>
    <w:rsid w:val="00D717F2"/>
    <w:rsid w:val="00D71907"/>
    <w:rsid w:val="00D71A18"/>
    <w:rsid w:val="00D71BE8"/>
    <w:rsid w:val="00D71CA9"/>
    <w:rsid w:val="00D71D65"/>
    <w:rsid w:val="00D71F7D"/>
    <w:rsid w:val="00D7269F"/>
    <w:rsid w:val="00D72DD6"/>
    <w:rsid w:val="00D73242"/>
    <w:rsid w:val="00D7394F"/>
    <w:rsid w:val="00D73CB9"/>
    <w:rsid w:val="00D73F45"/>
    <w:rsid w:val="00D7430D"/>
    <w:rsid w:val="00D7455B"/>
    <w:rsid w:val="00D74641"/>
    <w:rsid w:val="00D74808"/>
    <w:rsid w:val="00D74AC1"/>
    <w:rsid w:val="00D74CBE"/>
    <w:rsid w:val="00D754C7"/>
    <w:rsid w:val="00D7567C"/>
    <w:rsid w:val="00D7572A"/>
    <w:rsid w:val="00D75733"/>
    <w:rsid w:val="00D758EF"/>
    <w:rsid w:val="00D75999"/>
    <w:rsid w:val="00D75A90"/>
    <w:rsid w:val="00D7692E"/>
    <w:rsid w:val="00D7707E"/>
    <w:rsid w:val="00D77886"/>
    <w:rsid w:val="00D800AF"/>
    <w:rsid w:val="00D80170"/>
    <w:rsid w:val="00D80CD4"/>
    <w:rsid w:val="00D81195"/>
    <w:rsid w:val="00D819DB"/>
    <w:rsid w:val="00D81B3E"/>
    <w:rsid w:val="00D821CA"/>
    <w:rsid w:val="00D82461"/>
    <w:rsid w:val="00D82921"/>
    <w:rsid w:val="00D82EAF"/>
    <w:rsid w:val="00D83768"/>
    <w:rsid w:val="00D83949"/>
    <w:rsid w:val="00D83B57"/>
    <w:rsid w:val="00D83CAA"/>
    <w:rsid w:val="00D83F72"/>
    <w:rsid w:val="00D843BC"/>
    <w:rsid w:val="00D84715"/>
    <w:rsid w:val="00D8491D"/>
    <w:rsid w:val="00D8542D"/>
    <w:rsid w:val="00D85CE3"/>
    <w:rsid w:val="00D860E5"/>
    <w:rsid w:val="00D86512"/>
    <w:rsid w:val="00D867E5"/>
    <w:rsid w:val="00D86848"/>
    <w:rsid w:val="00D872A7"/>
    <w:rsid w:val="00D87D7F"/>
    <w:rsid w:val="00D87EC1"/>
    <w:rsid w:val="00D9089E"/>
    <w:rsid w:val="00D91653"/>
    <w:rsid w:val="00D919D7"/>
    <w:rsid w:val="00D925CB"/>
    <w:rsid w:val="00D92E05"/>
    <w:rsid w:val="00D92E1B"/>
    <w:rsid w:val="00D9312A"/>
    <w:rsid w:val="00D93904"/>
    <w:rsid w:val="00D94651"/>
    <w:rsid w:val="00D947A4"/>
    <w:rsid w:val="00D9521B"/>
    <w:rsid w:val="00D95D11"/>
    <w:rsid w:val="00D9613D"/>
    <w:rsid w:val="00D9710E"/>
    <w:rsid w:val="00D976EA"/>
    <w:rsid w:val="00D97C86"/>
    <w:rsid w:val="00DA021B"/>
    <w:rsid w:val="00DA0371"/>
    <w:rsid w:val="00DA0482"/>
    <w:rsid w:val="00DA058E"/>
    <w:rsid w:val="00DA05DE"/>
    <w:rsid w:val="00DA0A68"/>
    <w:rsid w:val="00DA0ECA"/>
    <w:rsid w:val="00DA1A3F"/>
    <w:rsid w:val="00DA2373"/>
    <w:rsid w:val="00DA2C36"/>
    <w:rsid w:val="00DA2CF8"/>
    <w:rsid w:val="00DA41C9"/>
    <w:rsid w:val="00DA4323"/>
    <w:rsid w:val="00DA43C6"/>
    <w:rsid w:val="00DA4B54"/>
    <w:rsid w:val="00DA4FFF"/>
    <w:rsid w:val="00DA5368"/>
    <w:rsid w:val="00DA54F0"/>
    <w:rsid w:val="00DA550B"/>
    <w:rsid w:val="00DA5732"/>
    <w:rsid w:val="00DA69E0"/>
    <w:rsid w:val="00DA6E19"/>
    <w:rsid w:val="00DA7732"/>
    <w:rsid w:val="00DA7FB8"/>
    <w:rsid w:val="00DB0568"/>
    <w:rsid w:val="00DB0ABD"/>
    <w:rsid w:val="00DB0D88"/>
    <w:rsid w:val="00DB20F5"/>
    <w:rsid w:val="00DB2226"/>
    <w:rsid w:val="00DB2251"/>
    <w:rsid w:val="00DB291D"/>
    <w:rsid w:val="00DB2BE7"/>
    <w:rsid w:val="00DB2CEC"/>
    <w:rsid w:val="00DB2E5F"/>
    <w:rsid w:val="00DB3288"/>
    <w:rsid w:val="00DB34CC"/>
    <w:rsid w:val="00DB3C5E"/>
    <w:rsid w:val="00DB410F"/>
    <w:rsid w:val="00DB427A"/>
    <w:rsid w:val="00DB44CC"/>
    <w:rsid w:val="00DB4ABF"/>
    <w:rsid w:val="00DB4AFB"/>
    <w:rsid w:val="00DB4B29"/>
    <w:rsid w:val="00DB4B30"/>
    <w:rsid w:val="00DB4F43"/>
    <w:rsid w:val="00DB51DF"/>
    <w:rsid w:val="00DB5C68"/>
    <w:rsid w:val="00DB62F4"/>
    <w:rsid w:val="00DB6381"/>
    <w:rsid w:val="00DB650B"/>
    <w:rsid w:val="00DB673F"/>
    <w:rsid w:val="00DB6839"/>
    <w:rsid w:val="00DB6AB8"/>
    <w:rsid w:val="00DB6B39"/>
    <w:rsid w:val="00DB6DCA"/>
    <w:rsid w:val="00DB6F84"/>
    <w:rsid w:val="00DB781C"/>
    <w:rsid w:val="00DB7ED6"/>
    <w:rsid w:val="00DC0240"/>
    <w:rsid w:val="00DC0263"/>
    <w:rsid w:val="00DC0E57"/>
    <w:rsid w:val="00DC134D"/>
    <w:rsid w:val="00DC13C8"/>
    <w:rsid w:val="00DC2333"/>
    <w:rsid w:val="00DC2911"/>
    <w:rsid w:val="00DC2C51"/>
    <w:rsid w:val="00DC31BC"/>
    <w:rsid w:val="00DC41FE"/>
    <w:rsid w:val="00DC475C"/>
    <w:rsid w:val="00DC4811"/>
    <w:rsid w:val="00DC4D87"/>
    <w:rsid w:val="00DC4F48"/>
    <w:rsid w:val="00DC5031"/>
    <w:rsid w:val="00DC5903"/>
    <w:rsid w:val="00DC5BE8"/>
    <w:rsid w:val="00DC5DB9"/>
    <w:rsid w:val="00DC5EF5"/>
    <w:rsid w:val="00DC5FEE"/>
    <w:rsid w:val="00DC617A"/>
    <w:rsid w:val="00DC636B"/>
    <w:rsid w:val="00DC63C9"/>
    <w:rsid w:val="00DC6506"/>
    <w:rsid w:val="00DC66A7"/>
    <w:rsid w:val="00DC6A71"/>
    <w:rsid w:val="00DC724D"/>
    <w:rsid w:val="00DC73FC"/>
    <w:rsid w:val="00DC790B"/>
    <w:rsid w:val="00DC7AC2"/>
    <w:rsid w:val="00DD0806"/>
    <w:rsid w:val="00DD0D90"/>
    <w:rsid w:val="00DD19DE"/>
    <w:rsid w:val="00DD1BAB"/>
    <w:rsid w:val="00DD1FFA"/>
    <w:rsid w:val="00DD2AAC"/>
    <w:rsid w:val="00DD2E77"/>
    <w:rsid w:val="00DD2FC5"/>
    <w:rsid w:val="00DD3148"/>
    <w:rsid w:val="00DD34B8"/>
    <w:rsid w:val="00DD3DAB"/>
    <w:rsid w:val="00DD493D"/>
    <w:rsid w:val="00DD4C37"/>
    <w:rsid w:val="00DD50F6"/>
    <w:rsid w:val="00DD513D"/>
    <w:rsid w:val="00DD5481"/>
    <w:rsid w:val="00DD5D64"/>
    <w:rsid w:val="00DD617F"/>
    <w:rsid w:val="00DD6323"/>
    <w:rsid w:val="00DD644E"/>
    <w:rsid w:val="00DD64F4"/>
    <w:rsid w:val="00DD6671"/>
    <w:rsid w:val="00DD6EA1"/>
    <w:rsid w:val="00DD73A0"/>
    <w:rsid w:val="00DD7AD3"/>
    <w:rsid w:val="00DE02AB"/>
    <w:rsid w:val="00DE0ABD"/>
    <w:rsid w:val="00DE110F"/>
    <w:rsid w:val="00DE1252"/>
    <w:rsid w:val="00DE1648"/>
    <w:rsid w:val="00DE1D54"/>
    <w:rsid w:val="00DE3499"/>
    <w:rsid w:val="00DE3910"/>
    <w:rsid w:val="00DE41FD"/>
    <w:rsid w:val="00DE5382"/>
    <w:rsid w:val="00DE53C4"/>
    <w:rsid w:val="00DE540E"/>
    <w:rsid w:val="00DE5B46"/>
    <w:rsid w:val="00DE5F1F"/>
    <w:rsid w:val="00DE5FEF"/>
    <w:rsid w:val="00DE6B17"/>
    <w:rsid w:val="00DE6C12"/>
    <w:rsid w:val="00DE6C7A"/>
    <w:rsid w:val="00DE7248"/>
    <w:rsid w:val="00DE7564"/>
    <w:rsid w:val="00DE7A48"/>
    <w:rsid w:val="00DE7F73"/>
    <w:rsid w:val="00DF00BD"/>
    <w:rsid w:val="00DF012E"/>
    <w:rsid w:val="00DF18ED"/>
    <w:rsid w:val="00DF2897"/>
    <w:rsid w:val="00DF29FF"/>
    <w:rsid w:val="00DF2D35"/>
    <w:rsid w:val="00DF3563"/>
    <w:rsid w:val="00DF368B"/>
    <w:rsid w:val="00DF4047"/>
    <w:rsid w:val="00DF493A"/>
    <w:rsid w:val="00DF49AB"/>
    <w:rsid w:val="00DF49EA"/>
    <w:rsid w:val="00DF4C1A"/>
    <w:rsid w:val="00DF4DF5"/>
    <w:rsid w:val="00DF5436"/>
    <w:rsid w:val="00DF5639"/>
    <w:rsid w:val="00DF5684"/>
    <w:rsid w:val="00DF74A5"/>
    <w:rsid w:val="00E00295"/>
    <w:rsid w:val="00E004E2"/>
    <w:rsid w:val="00E007CB"/>
    <w:rsid w:val="00E00973"/>
    <w:rsid w:val="00E00E1C"/>
    <w:rsid w:val="00E00FDD"/>
    <w:rsid w:val="00E015B8"/>
    <w:rsid w:val="00E01C23"/>
    <w:rsid w:val="00E01E04"/>
    <w:rsid w:val="00E023A0"/>
    <w:rsid w:val="00E0357D"/>
    <w:rsid w:val="00E0363B"/>
    <w:rsid w:val="00E0483A"/>
    <w:rsid w:val="00E0485F"/>
    <w:rsid w:val="00E04E5D"/>
    <w:rsid w:val="00E054DD"/>
    <w:rsid w:val="00E0556C"/>
    <w:rsid w:val="00E064CB"/>
    <w:rsid w:val="00E06607"/>
    <w:rsid w:val="00E06B00"/>
    <w:rsid w:val="00E06D0D"/>
    <w:rsid w:val="00E0722C"/>
    <w:rsid w:val="00E0760E"/>
    <w:rsid w:val="00E0790A"/>
    <w:rsid w:val="00E07E6C"/>
    <w:rsid w:val="00E10917"/>
    <w:rsid w:val="00E10B11"/>
    <w:rsid w:val="00E1104A"/>
    <w:rsid w:val="00E11370"/>
    <w:rsid w:val="00E114D5"/>
    <w:rsid w:val="00E11510"/>
    <w:rsid w:val="00E11CBC"/>
    <w:rsid w:val="00E11E8A"/>
    <w:rsid w:val="00E12AAA"/>
    <w:rsid w:val="00E12D39"/>
    <w:rsid w:val="00E1304D"/>
    <w:rsid w:val="00E13189"/>
    <w:rsid w:val="00E13631"/>
    <w:rsid w:val="00E14969"/>
    <w:rsid w:val="00E14EE6"/>
    <w:rsid w:val="00E1557A"/>
    <w:rsid w:val="00E156C2"/>
    <w:rsid w:val="00E15813"/>
    <w:rsid w:val="00E15BE8"/>
    <w:rsid w:val="00E1607E"/>
    <w:rsid w:val="00E1679B"/>
    <w:rsid w:val="00E16ECF"/>
    <w:rsid w:val="00E17B79"/>
    <w:rsid w:val="00E17B9D"/>
    <w:rsid w:val="00E17DEB"/>
    <w:rsid w:val="00E200B8"/>
    <w:rsid w:val="00E201CC"/>
    <w:rsid w:val="00E20482"/>
    <w:rsid w:val="00E2074B"/>
    <w:rsid w:val="00E2098F"/>
    <w:rsid w:val="00E221BD"/>
    <w:rsid w:val="00E22502"/>
    <w:rsid w:val="00E22880"/>
    <w:rsid w:val="00E237DA"/>
    <w:rsid w:val="00E2396E"/>
    <w:rsid w:val="00E242F2"/>
    <w:rsid w:val="00E248AA"/>
    <w:rsid w:val="00E249E9"/>
    <w:rsid w:val="00E249FE"/>
    <w:rsid w:val="00E24B6A"/>
    <w:rsid w:val="00E24EC2"/>
    <w:rsid w:val="00E24F9B"/>
    <w:rsid w:val="00E25590"/>
    <w:rsid w:val="00E25A56"/>
    <w:rsid w:val="00E263CA"/>
    <w:rsid w:val="00E2663E"/>
    <w:rsid w:val="00E266AF"/>
    <w:rsid w:val="00E26DAF"/>
    <w:rsid w:val="00E2700D"/>
    <w:rsid w:val="00E272DB"/>
    <w:rsid w:val="00E2741F"/>
    <w:rsid w:val="00E27BF9"/>
    <w:rsid w:val="00E27CB4"/>
    <w:rsid w:val="00E30162"/>
    <w:rsid w:val="00E308D3"/>
    <w:rsid w:val="00E30D0F"/>
    <w:rsid w:val="00E31A31"/>
    <w:rsid w:val="00E31B3F"/>
    <w:rsid w:val="00E31DC2"/>
    <w:rsid w:val="00E32100"/>
    <w:rsid w:val="00E33060"/>
    <w:rsid w:val="00E33695"/>
    <w:rsid w:val="00E34DCE"/>
    <w:rsid w:val="00E35308"/>
    <w:rsid w:val="00E35DF7"/>
    <w:rsid w:val="00E35E65"/>
    <w:rsid w:val="00E35E80"/>
    <w:rsid w:val="00E360AE"/>
    <w:rsid w:val="00E364FD"/>
    <w:rsid w:val="00E36E04"/>
    <w:rsid w:val="00E36F0E"/>
    <w:rsid w:val="00E3701C"/>
    <w:rsid w:val="00E37059"/>
    <w:rsid w:val="00E37578"/>
    <w:rsid w:val="00E37C0E"/>
    <w:rsid w:val="00E37C5B"/>
    <w:rsid w:val="00E37C67"/>
    <w:rsid w:val="00E4051D"/>
    <w:rsid w:val="00E407B0"/>
    <w:rsid w:val="00E40E21"/>
    <w:rsid w:val="00E40E82"/>
    <w:rsid w:val="00E411DC"/>
    <w:rsid w:val="00E41C09"/>
    <w:rsid w:val="00E41D77"/>
    <w:rsid w:val="00E4202B"/>
    <w:rsid w:val="00E423F8"/>
    <w:rsid w:val="00E426EE"/>
    <w:rsid w:val="00E42772"/>
    <w:rsid w:val="00E43401"/>
    <w:rsid w:val="00E43616"/>
    <w:rsid w:val="00E43628"/>
    <w:rsid w:val="00E438DB"/>
    <w:rsid w:val="00E43D72"/>
    <w:rsid w:val="00E4409A"/>
    <w:rsid w:val="00E447C7"/>
    <w:rsid w:val="00E44860"/>
    <w:rsid w:val="00E449A3"/>
    <w:rsid w:val="00E44E26"/>
    <w:rsid w:val="00E464F1"/>
    <w:rsid w:val="00E47092"/>
    <w:rsid w:val="00E4748A"/>
    <w:rsid w:val="00E47BD9"/>
    <w:rsid w:val="00E509E6"/>
    <w:rsid w:val="00E50F1C"/>
    <w:rsid w:val="00E51069"/>
    <w:rsid w:val="00E51941"/>
    <w:rsid w:val="00E51EA1"/>
    <w:rsid w:val="00E52BC5"/>
    <w:rsid w:val="00E53729"/>
    <w:rsid w:val="00E54186"/>
    <w:rsid w:val="00E542C2"/>
    <w:rsid w:val="00E54FE8"/>
    <w:rsid w:val="00E5539D"/>
    <w:rsid w:val="00E5572D"/>
    <w:rsid w:val="00E56714"/>
    <w:rsid w:val="00E56B8D"/>
    <w:rsid w:val="00E56F7E"/>
    <w:rsid w:val="00E57CE2"/>
    <w:rsid w:val="00E600A9"/>
    <w:rsid w:val="00E6057A"/>
    <w:rsid w:val="00E6059E"/>
    <w:rsid w:val="00E60F0A"/>
    <w:rsid w:val="00E60FC3"/>
    <w:rsid w:val="00E62142"/>
    <w:rsid w:val="00E6224F"/>
    <w:rsid w:val="00E62406"/>
    <w:rsid w:val="00E62466"/>
    <w:rsid w:val="00E624FD"/>
    <w:rsid w:val="00E626CA"/>
    <w:rsid w:val="00E62732"/>
    <w:rsid w:val="00E638FD"/>
    <w:rsid w:val="00E6404D"/>
    <w:rsid w:val="00E64CD8"/>
    <w:rsid w:val="00E64DB4"/>
    <w:rsid w:val="00E65F1C"/>
    <w:rsid w:val="00E6611D"/>
    <w:rsid w:val="00E66182"/>
    <w:rsid w:val="00E67741"/>
    <w:rsid w:val="00E67C38"/>
    <w:rsid w:val="00E67D12"/>
    <w:rsid w:val="00E7023D"/>
    <w:rsid w:val="00E70268"/>
    <w:rsid w:val="00E703FA"/>
    <w:rsid w:val="00E706CE"/>
    <w:rsid w:val="00E7078B"/>
    <w:rsid w:val="00E708A2"/>
    <w:rsid w:val="00E70B0E"/>
    <w:rsid w:val="00E70D0B"/>
    <w:rsid w:val="00E726EC"/>
    <w:rsid w:val="00E72FAD"/>
    <w:rsid w:val="00E7347C"/>
    <w:rsid w:val="00E73D70"/>
    <w:rsid w:val="00E73EE6"/>
    <w:rsid w:val="00E73F98"/>
    <w:rsid w:val="00E7441D"/>
    <w:rsid w:val="00E7493A"/>
    <w:rsid w:val="00E75917"/>
    <w:rsid w:val="00E75A9D"/>
    <w:rsid w:val="00E75A9E"/>
    <w:rsid w:val="00E76EEA"/>
    <w:rsid w:val="00E7710C"/>
    <w:rsid w:val="00E77339"/>
    <w:rsid w:val="00E774CF"/>
    <w:rsid w:val="00E77B63"/>
    <w:rsid w:val="00E80263"/>
    <w:rsid w:val="00E8069F"/>
    <w:rsid w:val="00E80DFD"/>
    <w:rsid w:val="00E81174"/>
    <w:rsid w:val="00E81231"/>
    <w:rsid w:val="00E81A0B"/>
    <w:rsid w:val="00E82107"/>
    <w:rsid w:val="00E826D8"/>
    <w:rsid w:val="00E82771"/>
    <w:rsid w:val="00E82F12"/>
    <w:rsid w:val="00E830EE"/>
    <w:rsid w:val="00E83242"/>
    <w:rsid w:val="00E83340"/>
    <w:rsid w:val="00E83600"/>
    <w:rsid w:val="00E8371E"/>
    <w:rsid w:val="00E841F2"/>
    <w:rsid w:val="00E84693"/>
    <w:rsid w:val="00E84B1B"/>
    <w:rsid w:val="00E84E2F"/>
    <w:rsid w:val="00E850AA"/>
    <w:rsid w:val="00E854CC"/>
    <w:rsid w:val="00E85BBF"/>
    <w:rsid w:val="00E8606D"/>
    <w:rsid w:val="00E86892"/>
    <w:rsid w:val="00E87140"/>
    <w:rsid w:val="00E873AF"/>
    <w:rsid w:val="00E874EC"/>
    <w:rsid w:val="00E8763C"/>
    <w:rsid w:val="00E87736"/>
    <w:rsid w:val="00E908A9"/>
    <w:rsid w:val="00E91139"/>
    <w:rsid w:val="00E9146A"/>
    <w:rsid w:val="00E9149A"/>
    <w:rsid w:val="00E917E8"/>
    <w:rsid w:val="00E91D43"/>
    <w:rsid w:val="00E921F8"/>
    <w:rsid w:val="00E922D0"/>
    <w:rsid w:val="00E925E9"/>
    <w:rsid w:val="00E927DD"/>
    <w:rsid w:val="00E9328B"/>
    <w:rsid w:val="00E9369D"/>
    <w:rsid w:val="00E936A7"/>
    <w:rsid w:val="00E9374D"/>
    <w:rsid w:val="00E9386F"/>
    <w:rsid w:val="00E94530"/>
    <w:rsid w:val="00E949AA"/>
    <w:rsid w:val="00E950C6"/>
    <w:rsid w:val="00E951FE"/>
    <w:rsid w:val="00E95328"/>
    <w:rsid w:val="00E9550C"/>
    <w:rsid w:val="00E95831"/>
    <w:rsid w:val="00E960A0"/>
    <w:rsid w:val="00E96388"/>
    <w:rsid w:val="00E967E9"/>
    <w:rsid w:val="00E976E3"/>
    <w:rsid w:val="00E979CA"/>
    <w:rsid w:val="00E97D0F"/>
    <w:rsid w:val="00EA01C0"/>
    <w:rsid w:val="00EA0550"/>
    <w:rsid w:val="00EA0EE7"/>
    <w:rsid w:val="00EA0F1E"/>
    <w:rsid w:val="00EA0F34"/>
    <w:rsid w:val="00EA0FB6"/>
    <w:rsid w:val="00EA166B"/>
    <w:rsid w:val="00EA1E77"/>
    <w:rsid w:val="00EA1F6F"/>
    <w:rsid w:val="00EA250E"/>
    <w:rsid w:val="00EA32CB"/>
    <w:rsid w:val="00EA38C0"/>
    <w:rsid w:val="00EA39D8"/>
    <w:rsid w:val="00EA3E00"/>
    <w:rsid w:val="00EA44EC"/>
    <w:rsid w:val="00EA4A8E"/>
    <w:rsid w:val="00EA5C0A"/>
    <w:rsid w:val="00EA63CC"/>
    <w:rsid w:val="00EA657E"/>
    <w:rsid w:val="00EA6B0C"/>
    <w:rsid w:val="00EA6EE1"/>
    <w:rsid w:val="00EA72CC"/>
    <w:rsid w:val="00EA7556"/>
    <w:rsid w:val="00EA758C"/>
    <w:rsid w:val="00EA79BE"/>
    <w:rsid w:val="00EB00D8"/>
    <w:rsid w:val="00EB0330"/>
    <w:rsid w:val="00EB04F3"/>
    <w:rsid w:val="00EB1266"/>
    <w:rsid w:val="00EB14D8"/>
    <w:rsid w:val="00EB1EB0"/>
    <w:rsid w:val="00EB2727"/>
    <w:rsid w:val="00EB2E4C"/>
    <w:rsid w:val="00EB2EEB"/>
    <w:rsid w:val="00EB35EA"/>
    <w:rsid w:val="00EB391E"/>
    <w:rsid w:val="00EB395C"/>
    <w:rsid w:val="00EB4ADD"/>
    <w:rsid w:val="00EB5244"/>
    <w:rsid w:val="00EB6183"/>
    <w:rsid w:val="00EB6584"/>
    <w:rsid w:val="00EB6A21"/>
    <w:rsid w:val="00EB6BE4"/>
    <w:rsid w:val="00EB76C1"/>
    <w:rsid w:val="00EC0199"/>
    <w:rsid w:val="00EC027E"/>
    <w:rsid w:val="00EC0422"/>
    <w:rsid w:val="00EC14AC"/>
    <w:rsid w:val="00EC1583"/>
    <w:rsid w:val="00EC1CE9"/>
    <w:rsid w:val="00EC1CFD"/>
    <w:rsid w:val="00EC1FE6"/>
    <w:rsid w:val="00EC210E"/>
    <w:rsid w:val="00EC257A"/>
    <w:rsid w:val="00EC2A92"/>
    <w:rsid w:val="00EC2D36"/>
    <w:rsid w:val="00EC2FA4"/>
    <w:rsid w:val="00EC47A9"/>
    <w:rsid w:val="00EC4A07"/>
    <w:rsid w:val="00EC4E94"/>
    <w:rsid w:val="00EC5F9D"/>
    <w:rsid w:val="00EC67B3"/>
    <w:rsid w:val="00EC67B5"/>
    <w:rsid w:val="00EC6BFC"/>
    <w:rsid w:val="00EC6E4E"/>
    <w:rsid w:val="00EC798E"/>
    <w:rsid w:val="00EC7F05"/>
    <w:rsid w:val="00ED07C9"/>
    <w:rsid w:val="00ED0FA8"/>
    <w:rsid w:val="00ED15C7"/>
    <w:rsid w:val="00ED1808"/>
    <w:rsid w:val="00ED1C6F"/>
    <w:rsid w:val="00ED2E45"/>
    <w:rsid w:val="00ED3DE0"/>
    <w:rsid w:val="00ED415B"/>
    <w:rsid w:val="00ED421F"/>
    <w:rsid w:val="00ED43A8"/>
    <w:rsid w:val="00ED440E"/>
    <w:rsid w:val="00ED4564"/>
    <w:rsid w:val="00ED4841"/>
    <w:rsid w:val="00ED600A"/>
    <w:rsid w:val="00ED629F"/>
    <w:rsid w:val="00ED63DF"/>
    <w:rsid w:val="00ED6680"/>
    <w:rsid w:val="00ED68E3"/>
    <w:rsid w:val="00ED7549"/>
    <w:rsid w:val="00ED7E82"/>
    <w:rsid w:val="00EE0235"/>
    <w:rsid w:val="00EE0572"/>
    <w:rsid w:val="00EE0EAB"/>
    <w:rsid w:val="00EE1016"/>
    <w:rsid w:val="00EE168E"/>
    <w:rsid w:val="00EE1FC8"/>
    <w:rsid w:val="00EE21ED"/>
    <w:rsid w:val="00EE2426"/>
    <w:rsid w:val="00EE248B"/>
    <w:rsid w:val="00EE30A3"/>
    <w:rsid w:val="00EE31BC"/>
    <w:rsid w:val="00EE3265"/>
    <w:rsid w:val="00EE3EC5"/>
    <w:rsid w:val="00EE4007"/>
    <w:rsid w:val="00EE41AB"/>
    <w:rsid w:val="00EE4284"/>
    <w:rsid w:val="00EE48FB"/>
    <w:rsid w:val="00EE534C"/>
    <w:rsid w:val="00EE5542"/>
    <w:rsid w:val="00EE5C34"/>
    <w:rsid w:val="00EE602B"/>
    <w:rsid w:val="00EE60A9"/>
    <w:rsid w:val="00EE64B2"/>
    <w:rsid w:val="00EE665B"/>
    <w:rsid w:val="00EE745B"/>
    <w:rsid w:val="00EE7476"/>
    <w:rsid w:val="00EF064A"/>
    <w:rsid w:val="00EF0932"/>
    <w:rsid w:val="00EF0A43"/>
    <w:rsid w:val="00EF0BC8"/>
    <w:rsid w:val="00EF0CAD"/>
    <w:rsid w:val="00EF1054"/>
    <w:rsid w:val="00EF19EC"/>
    <w:rsid w:val="00EF1E1D"/>
    <w:rsid w:val="00EF1FAA"/>
    <w:rsid w:val="00EF2064"/>
    <w:rsid w:val="00EF222D"/>
    <w:rsid w:val="00EF2992"/>
    <w:rsid w:val="00EF319C"/>
    <w:rsid w:val="00EF3A42"/>
    <w:rsid w:val="00EF3E1D"/>
    <w:rsid w:val="00EF40C4"/>
    <w:rsid w:val="00EF41E6"/>
    <w:rsid w:val="00EF45EF"/>
    <w:rsid w:val="00EF467F"/>
    <w:rsid w:val="00EF5369"/>
    <w:rsid w:val="00EF5528"/>
    <w:rsid w:val="00EF5713"/>
    <w:rsid w:val="00EF598E"/>
    <w:rsid w:val="00EF5BDA"/>
    <w:rsid w:val="00EF6088"/>
    <w:rsid w:val="00EF650A"/>
    <w:rsid w:val="00EF6625"/>
    <w:rsid w:val="00EF6A8A"/>
    <w:rsid w:val="00EF704A"/>
    <w:rsid w:val="00EF77E8"/>
    <w:rsid w:val="00EF7AE6"/>
    <w:rsid w:val="00EF7D0F"/>
    <w:rsid w:val="00EF7F13"/>
    <w:rsid w:val="00F00022"/>
    <w:rsid w:val="00F004B7"/>
    <w:rsid w:val="00F009C4"/>
    <w:rsid w:val="00F00AE7"/>
    <w:rsid w:val="00F00C67"/>
    <w:rsid w:val="00F00E09"/>
    <w:rsid w:val="00F019DD"/>
    <w:rsid w:val="00F01DDC"/>
    <w:rsid w:val="00F0253D"/>
    <w:rsid w:val="00F02B9F"/>
    <w:rsid w:val="00F02DFF"/>
    <w:rsid w:val="00F041E2"/>
    <w:rsid w:val="00F0472F"/>
    <w:rsid w:val="00F047F7"/>
    <w:rsid w:val="00F04879"/>
    <w:rsid w:val="00F04DBF"/>
    <w:rsid w:val="00F05170"/>
    <w:rsid w:val="00F05A48"/>
    <w:rsid w:val="00F05B9E"/>
    <w:rsid w:val="00F061E8"/>
    <w:rsid w:val="00F06247"/>
    <w:rsid w:val="00F06327"/>
    <w:rsid w:val="00F0659A"/>
    <w:rsid w:val="00F065A1"/>
    <w:rsid w:val="00F06816"/>
    <w:rsid w:val="00F06A27"/>
    <w:rsid w:val="00F07015"/>
    <w:rsid w:val="00F07193"/>
    <w:rsid w:val="00F07402"/>
    <w:rsid w:val="00F07512"/>
    <w:rsid w:val="00F076F3"/>
    <w:rsid w:val="00F07DF0"/>
    <w:rsid w:val="00F10A01"/>
    <w:rsid w:val="00F10A50"/>
    <w:rsid w:val="00F11538"/>
    <w:rsid w:val="00F11B08"/>
    <w:rsid w:val="00F12618"/>
    <w:rsid w:val="00F12625"/>
    <w:rsid w:val="00F12B69"/>
    <w:rsid w:val="00F12E25"/>
    <w:rsid w:val="00F12E7E"/>
    <w:rsid w:val="00F13470"/>
    <w:rsid w:val="00F13508"/>
    <w:rsid w:val="00F135D3"/>
    <w:rsid w:val="00F13E63"/>
    <w:rsid w:val="00F1427E"/>
    <w:rsid w:val="00F14AAF"/>
    <w:rsid w:val="00F15CAF"/>
    <w:rsid w:val="00F15EA9"/>
    <w:rsid w:val="00F1677D"/>
    <w:rsid w:val="00F1696E"/>
    <w:rsid w:val="00F16B73"/>
    <w:rsid w:val="00F17560"/>
    <w:rsid w:val="00F17B40"/>
    <w:rsid w:val="00F17F34"/>
    <w:rsid w:val="00F2007C"/>
    <w:rsid w:val="00F20145"/>
    <w:rsid w:val="00F20483"/>
    <w:rsid w:val="00F20770"/>
    <w:rsid w:val="00F20A1A"/>
    <w:rsid w:val="00F20FA7"/>
    <w:rsid w:val="00F21747"/>
    <w:rsid w:val="00F217A4"/>
    <w:rsid w:val="00F21A2A"/>
    <w:rsid w:val="00F22820"/>
    <w:rsid w:val="00F22999"/>
    <w:rsid w:val="00F22B21"/>
    <w:rsid w:val="00F22BDA"/>
    <w:rsid w:val="00F22C1D"/>
    <w:rsid w:val="00F22C36"/>
    <w:rsid w:val="00F23533"/>
    <w:rsid w:val="00F23CCB"/>
    <w:rsid w:val="00F23FC3"/>
    <w:rsid w:val="00F240BB"/>
    <w:rsid w:val="00F26374"/>
    <w:rsid w:val="00F2672B"/>
    <w:rsid w:val="00F270BD"/>
    <w:rsid w:val="00F27653"/>
    <w:rsid w:val="00F27BD3"/>
    <w:rsid w:val="00F30E9B"/>
    <w:rsid w:val="00F31906"/>
    <w:rsid w:val="00F31C13"/>
    <w:rsid w:val="00F33AF6"/>
    <w:rsid w:val="00F33D56"/>
    <w:rsid w:val="00F34186"/>
    <w:rsid w:val="00F34905"/>
    <w:rsid w:val="00F34C1C"/>
    <w:rsid w:val="00F35467"/>
    <w:rsid w:val="00F3556D"/>
    <w:rsid w:val="00F35C68"/>
    <w:rsid w:val="00F36458"/>
    <w:rsid w:val="00F36BC5"/>
    <w:rsid w:val="00F36BE4"/>
    <w:rsid w:val="00F37A0B"/>
    <w:rsid w:val="00F403DE"/>
    <w:rsid w:val="00F405FD"/>
    <w:rsid w:val="00F40F02"/>
    <w:rsid w:val="00F4107A"/>
    <w:rsid w:val="00F41508"/>
    <w:rsid w:val="00F4158C"/>
    <w:rsid w:val="00F41CA4"/>
    <w:rsid w:val="00F426FB"/>
    <w:rsid w:val="00F42ECC"/>
    <w:rsid w:val="00F43786"/>
    <w:rsid w:val="00F43869"/>
    <w:rsid w:val="00F43BF6"/>
    <w:rsid w:val="00F44421"/>
    <w:rsid w:val="00F45AAE"/>
    <w:rsid w:val="00F45DDA"/>
    <w:rsid w:val="00F46578"/>
    <w:rsid w:val="00F465C3"/>
    <w:rsid w:val="00F466F2"/>
    <w:rsid w:val="00F46724"/>
    <w:rsid w:val="00F46830"/>
    <w:rsid w:val="00F46D4D"/>
    <w:rsid w:val="00F474E1"/>
    <w:rsid w:val="00F476DB"/>
    <w:rsid w:val="00F47BC1"/>
    <w:rsid w:val="00F503C5"/>
    <w:rsid w:val="00F5051E"/>
    <w:rsid w:val="00F50827"/>
    <w:rsid w:val="00F50DA4"/>
    <w:rsid w:val="00F51461"/>
    <w:rsid w:val="00F5262B"/>
    <w:rsid w:val="00F5268D"/>
    <w:rsid w:val="00F52745"/>
    <w:rsid w:val="00F5321B"/>
    <w:rsid w:val="00F538DF"/>
    <w:rsid w:val="00F5449B"/>
    <w:rsid w:val="00F54807"/>
    <w:rsid w:val="00F54983"/>
    <w:rsid w:val="00F54AFA"/>
    <w:rsid w:val="00F551F8"/>
    <w:rsid w:val="00F5522B"/>
    <w:rsid w:val="00F55553"/>
    <w:rsid w:val="00F559A4"/>
    <w:rsid w:val="00F55AAB"/>
    <w:rsid w:val="00F55F76"/>
    <w:rsid w:val="00F5643E"/>
    <w:rsid w:val="00F56539"/>
    <w:rsid w:val="00F56C2C"/>
    <w:rsid w:val="00F57157"/>
    <w:rsid w:val="00F57EAB"/>
    <w:rsid w:val="00F57F1F"/>
    <w:rsid w:val="00F57FED"/>
    <w:rsid w:val="00F60EB5"/>
    <w:rsid w:val="00F60F4E"/>
    <w:rsid w:val="00F610CE"/>
    <w:rsid w:val="00F61631"/>
    <w:rsid w:val="00F61853"/>
    <w:rsid w:val="00F619DB"/>
    <w:rsid w:val="00F61F5F"/>
    <w:rsid w:val="00F622DF"/>
    <w:rsid w:val="00F62BAF"/>
    <w:rsid w:val="00F62F72"/>
    <w:rsid w:val="00F63BD0"/>
    <w:rsid w:val="00F63CF0"/>
    <w:rsid w:val="00F6410D"/>
    <w:rsid w:val="00F6453F"/>
    <w:rsid w:val="00F6463C"/>
    <w:rsid w:val="00F64958"/>
    <w:rsid w:val="00F64A80"/>
    <w:rsid w:val="00F65293"/>
    <w:rsid w:val="00F65B96"/>
    <w:rsid w:val="00F66C00"/>
    <w:rsid w:val="00F6754E"/>
    <w:rsid w:val="00F6774A"/>
    <w:rsid w:val="00F6776F"/>
    <w:rsid w:val="00F67909"/>
    <w:rsid w:val="00F6791F"/>
    <w:rsid w:val="00F67DFE"/>
    <w:rsid w:val="00F70062"/>
    <w:rsid w:val="00F70EB7"/>
    <w:rsid w:val="00F711BF"/>
    <w:rsid w:val="00F71D5D"/>
    <w:rsid w:val="00F721D7"/>
    <w:rsid w:val="00F7224C"/>
    <w:rsid w:val="00F72A4B"/>
    <w:rsid w:val="00F72E75"/>
    <w:rsid w:val="00F73270"/>
    <w:rsid w:val="00F73632"/>
    <w:rsid w:val="00F737E2"/>
    <w:rsid w:val="00F7383A"/>
    <w:rsid w:val="00F73D40"/>
    <w:rsid w:val="00F745F6"/>
    <w:rsid w:val="00F74B9B"/>
    <w:rsid w:val="00F7531D"/>
    <w:rsid w:val="00F7552F"/>
    <w:rsid w:val="00F755FE"/>
    <w:rsid w:val="00F758C5"/>
    <w:rsid w:val="00F76627"/>
    <w:rsid w:val="00F76CCB"/>
    <w:rsid w:val="00F77132"/>
    <w:rsid w:val="00F77566"/>
    <w:rsid w:val="00F77613"/>
    <w:rsid w:val="00F77E10"/>
    <w:rsid w:val="00F80FBF"/>
    <w:rsid w:val="00F81359"/>
    <w:rsid w:val="00F8154D"/>
    <w:rsid w:val="00F81A71"/>
    <w:rsid w:val="00F81AEB"/>
    <w:rsid w:val="00F8217C"/>
    <w:rsid w:val="00F83A11"/>
    <w:rsid w:val="00F83C86"/>
    <w:rsid w:val="00F8411E"/>
    <w:rsid w:val="00F84367"/>
    <w:rsid w:val="00F8465B"/>
    <w:rsid w:val="00F85DEA"/>
    <w:rsid w:val="00F85ECB"/>
    <w:rsid w:val="00F86056"/>
    <w:rsid w:val="00F86481"/>
    <w:rsid w:val="00F866AF"/>
    <w:rsid w:val="00F871F0"/>
    <w:rsid w:val="00F8778C"/>
    <w:rsid w:val="00F87EA3"/>
    <w:rsid w:val="00F9001D"/>
    <w:rsid w:val="00F9064E"/>
    <w:rsid w:val="00F90896"/>
    <w:rsid w:val="00F908BC"/>
    <w:rsid w:val="00F90D3C"/>
    <w:rsid w:val="00F912D0"/>
    <w:rsid w:val="00F91619"/>
    <w:rsid w:val="00F9168F"/>
    <w:rsid w:val="00F91CE8"/>
    <w:rsid w:val="00F9264C"/>
    <w:rsid w:val="00F92F3A"/>
    <w:rsid w:val="00F9347A"/>
    <w:rsid w:val="00F93499"/>
    <w:rsid w:val="00F93C62"/>
    <w:rsid w:val="00F94405"/>
    <w:rsid w:val="00F94724"/>
    <w:rsid w:val="00F94DFA"/>
    <w:rsid w:val="00F95448"/>
    <w:rsid w:val="00F95A60"/>
    <w:rsid w:val="00F966A4"/>
    <w:rsid w:val="00F96EAA"/>
    <w:rsid w:val="00F9758E"/>
    <w:rsid w:val="00FA08B7"/>
    <w:rsid w:val="00FA0D6C"/>
    <w:rsid w:val="00FA125C"/>
    <w:rsid w:val="00FA1D4A"/>
    <w:rsid w:val="00FA1FB2"/>
    <w:rsid w:val="00FA29E5"/>
    <w:rsid w:val="00FA31AA"/>
    <w:rsid w:val="00FA350C"/>
    <w:rsid w:val="00FA3523"/>
    <w:rsid w:val="00FA36F5"/>
    <w:rsid w:val="00FA46E8"/>
    <w:rsid w:val="00FA47F5"/>
    <w:rsid w:val="00FA4D13"/>
    <w:rsid w:val="00FA54EC"/>
    <w:rsid w:val="00FA5985"/>
    <w:rsid w:val="00FA5FB5"/>
    <w:rsid w:val="00FA61A0"/>
    <w:rsid w:val="00FA6572"/>
    <w:rsid w:val="00FA6C08"/>
    <w:rsid w:val="00FA6C44"/>
    <w:rsid w:val="00FA7772"/>
    <w:rsid w:val="00FB0E17"/>
    <w:rsid w:val="00FB0FAE"/>
    <w:rsid w:val="00FB178A"/>
    <w:rsid w:val="00FB1790"/>
    <w:rsid w:val="00FB1B92"/>
    <w:rsid w:val="00FB1D50"/>
    <w:rsid w:val="00FB24BD"/>
    <w:rsid w:val="00FB2C3F"/>
    <w:rsid w:val="00FB306C"/>
    <w:rsid w:val="00FB362E"/>
    <w:rsid w:val="00FB3955"/>
    <w:rsid w:val="00FB3EA1"/>
    <w:rsid w:val="00FB4260"/>
    <w:rsid w:val="00FB521E"/>
    <w:rsid w:val="00FB52BA"/>
    <w:rsid w:val="00FB54A9"/>
    <w:rsid w:val="00FB56A9"/>
    <w:rsid w:val="00FB5ABD"/>
    <w:rsid w:val="00FB66E4"/>
    <w:rsid w:val="00FB6D76"/>
    <w:rsid w:val="00FB753E"/>
    <w:rsid w:val="00FC083B"/>
    <w:rsid w:val="00FC1192"/>
    <w:rsid w:val="00FC1808"/>
    <w:rsid w:val="00FC2AC6"/>
    <w:rsid w:val="00FC2ECE"/>
    <w:rsid w:val="00FC2EE2"/>
    <w:rsid w:val="00FC2FE2"/>
    <w:rsid w:val="00FC31DC"/>
    <w:rsid w:val="00FC3264"/>
    <w:rsid w:val="00FC3381"/>
    <w:rsid w:val="00FC3440"/>
    <w:rsid w:val="00FC3F03"/>
    <w:rsid w:val="00FC494E"/>
    <w:rsid w:val="00FC4A9F"/>
    <w:rsid w:val="00FC4F54"/>
    <w:rsid w:val="00FC559D"/>
    <w:rsid w:val="00FC5982"/>
    <w:rsid w:val="00FC5BF1"/>
    <w:rsid w:val="00FC6F4E"/>
    <w:rsid w:val="00FC701D"/>
    <w:rsid w:val="00FC71AC"/>
    <w:rsid w:val="00FC7630"/>
    <w:rsid w:val="00FC79FC"/>
    <w:rsid w:val="00FD02DD"/>
    <w:rsid w:val="00FD0625"/>
    <w:rsid w:val="00FD06A0"/>
    <w:rsid w:val="00FD0F7D"/>
    <w:rsid w:val="00FD1FCA"/>
    <w:rsid w:val="00FD27BB"/>
    <w:rsid w:val="00FD3959"/>
    <w:rsid w:val="00FD4021"/>
    <w:rsid w:val="00FD4BC9"/>
    <w:rsid w:val="00FD4EEB"/>
    <w:rsid w:val="00FD4FC5"/>
    <w:rsid w:val="00FD5C87"/>
    <w:rsid w:val="00FD5FA5"/>
    <w:rsid w:val="00FD6989"/>
    <w:rsid w:val="00FD6A3D"/>
    <w:rsid w:val="00FD6CAE"/>
    <w:rsid w:val="00FD744B"/>
    <w:rsid w:val="00FD7BB6"/>
    <w:rsid w:val="00FD7CED"/>
    <w:rsid w:val="00FE031E"/>
    <w:rsid w:val="00FE1115"/>
    <w:rsid w:val="00FE1178"/>
    <w:rsid w:val="00FE1A2F"/>
    <w:rsid w:val="00FE22AA"/>
    <w:rsid w:val="00FE2518"/>
    <w:rsid w:val="00FE2792"/>
    <w:rsid w:val="00FE321A"/>
    <w:rsid w:val="00FE353F"/>
    <w:rsid w:val="00FE38F6"/>
    <w:rsid w:val="00FE47CD"/>
    <w:rsid w:val="00FE4870"/>
    <w:rsid w:val="00FE4AE6"/>
    <w:rsid w:val="00FE502D"/>
    <w:rsid w:val="00FE5345"/>
    <w:rsid w:val="00FE56AC"/>
    <w:rsid w:val="00FE5840"/>
    <w:rsid w:val="00FE5CC6"/>
    <w:rsid w:val="00FE6C6A"/>
    <w:rsid w:val="00FE771B"/>
    <w:rsid w:val="00FE79B3"/>
    <w:rsid w:val="00FF0913"/>
    <w:rsid w:val="00FF1328"/>
    <w:rsid w:val="00FF132B"/>
    <w:rsid w:val="00FF1E90"/>
    <w:rsid w:val="00FF1EB0"/>
    <w:rsid w:val="00FF2927"/>
    <w:rsid w:val="00FF2A21"/>
    <w:rsid w:val="00FF3944"/>
    <w:rsid w:val="00FF3B7E"/>
    <w:rsid w:val="00FF4146"/>
    <w:rsid w:val="00FF4B5B"/>
    <w:rsid w:val="00FF50A2"/>
    <w:rsid w:val="00FF53AC"/>
    <w:rsid w:val="00FF5C5B"/>
    <w:rsid w:val="00FF68BC"/>
    <w:rsid w:val="00FF69EF"/>
    <w:rsid w:val="00FF6D94"/>
    <w:rsid w:val="00FF76CD"/>
    <w:rsid w:val="00FF76EC"/>
    <w:rsid w:val="00FF782C"/>
    <w:rsid w:val="00FF7F84"/>
    <w:rsid w:val="00FF7FF9"/>
  </w:rsids>
  <m:mathPr>
    <m:mathFont m:val="Cambria Math"/>
    <m:brkBin m:val="before"/>
    <m:brkBinSub m:val="--"/>
    <m:smallFrac m:val="0"/>
    <m:dispDef/>
    <m:lMargin m:val="0"/>
    <m:rMargin m:val="0"/>
    <m:defJc m:val="centerGroup"/>
    <m:wrapIndent m:val="1440"/>
    <m:intLim m:val="subSup"/>
    <m:naryLim m:val="undOvr"/>
  </m:mathPr>
  <w:themeFontLang w:val="sl-SI" w:bidi="lo-L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4:docId w14:val="7A21FFCA"/>
  <w15:chartTrackingRefBased/>
  <w15:docId w15:val="{39774BF9-A5D6-4C23-9C9C-0CE3109E94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39" w:qFormat="1"/>
    <w:lsdException w:name="toc 3" w:uiPriority="39" w:qFormat="1"/>
    <w:lsdException w:name="footnote text" w:uiPriority="99"/>
    <w:lsdException w:name="annotation text" w:uiPriority="99"/>
    <w:lsdException w:name="footer" w:uiPriority="99"/>
    <w:lsdException w:name="caption" w:semiHidden="1" w:unhideWhenUsed="1" w:qFormat="1"/>
    <w:lsdException w:name="footnote reference" w:uiPriority="99"/>
    <w:lsdException w:name="annotation reference" w:uiPriority="99"/>
    <w:lsdException w:name="Title" w:qFormat="1"/>
    <w:lsdException w:name="Subtitle" w:qFormat="1"/>
    <w:lsdException w:name="Hyperlink" w:uiPriority="99"/>
    <w:lsdException w:name="FollowedHyperlink" w:uiPriority="99"/>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A860E8"/>
    <w:pPr>
      <w:spacing w:after="60"/>
      <w:jc w:val="both"/>
    </w:pPr>
    <w:rPr>
      <w:rFonts w:ascii="Arial" w:hAnsi="Arial" w:cs="Arial"/>
      <w:sz w:val="22"/>
      <w:szCs w:val="22"/>
      <w:lang w:eastAsia="en-US"/>
    </w:rPr>
  </w:style>
  <w:style w:type="paragraph" w:styleId="Naslov1">
    <w:name w:val="heading 1"/>
    <w:aliases w:val="NASLOV,hh1"/>
    <w:basedOn w:val="Navaden"/>
    <w:next w:val="Navaden"/>
    <w:link w:val="Naslov1Znak"/>
    <w:autoRedefine/>
    <w:qFormat/>
    <w:rsid w:val="002A1DC2"/>
    <w:pPr>
      <w:keepNext/>
      <w:numPr>
        <w:numId w:val="57"/>
      </w:numPr>
      <w:spacing w:after="0" w:line="260" w:lineRule="atLeast"/>
      <w:ind w:left="426" w:hanging="426"/>
      <w:jc w:val="left"/>
      <w:outlineLvl w:val="0"/>
    </w:pPr>
    <w:rPr>
      <w:rFonts w:cs="Times New Roman"/>
      <w:b/>
      <w:color w:val="00B050"/>
      <w:sz w:val="20"/>
      <w:szCs w:val="20"/>
    </w:rPr>
  </w:style>
  <w:style w:type="paragraph" w:styleId="Naslov2">
    <w:name w:val="heading 2"/>
    <w:aliases w:val="hh2"/>
    <w:basedOn w:val="Navaden"/>
    <w:next w:val="Navaden"/>
    <w:link w:val="Naslov2Znak"/>
    <w:qFormat/>
    <w:rsid w:val="00B54C06"/>
    <w:pPr>
      <w:keepNext/>
      <w:keepLines/>
      <w:numPr>
        <w:ilvl w:val="1"/>
        <w:numId w:val="35"/>
      </w:numPr>
      <w:spacing w:before="240" w:line="259" w:lineRule="auto"/>
      <w:outlineLvl w:val="1"/>
    </w:pPr>
    <w:rPr>
      <w:rFonts w:cs="Times New Roman"/>
      <w:b/>
      <w:color w:val="1F497D"/>
      <w:lang w:val="x-none"/>
    </w:rPr>
  </w:style>
  <w:style w:type="paragraph" w:styleId="Naslov3">
    <w:name w:val="heading 3"/>
    <w:basedOn w:val="Navaden"/>
    <w:next w:val="Navaden"/>
    <w:link w:val="Naslov3Znak"/>
    <w:qFormat/>
    <w:rsid w:val="00DC134D"/>
    <w:pPr>
      <w:keepNext/>
      <w:numPr>
        <w:ilvl w:val="2"/>
        <w:numId w:val="35"/>
      </w:numPr>
      <w:spacing w:before="180"/>
      <w:ind w:left="1146"/>
      <w:outlineLvl w:val="2"/>
    </w:pPr>
    <w:rPr>
      <w:rFonts w:cs="Times New Roman"/>
      <w:b/>
      <w:color w:val="008000"/>
      <w:lang w:val="x-none"/>
    </w:rPr>
  </w:style>
  <w:style w:type="paragraph" w:styleId="Naslov4">
    <w:name w:val="heading 4"/>
    <w:basedOn w:val="Navaden"/>
    <w:next w:val="Navaden"/>
    <w:link w:val="Naslov4Znak"/>
    <w:qFormat/>
    <w:rsid w:val="008073E1"/>
    <w:pPr>
      <w:keepNext/>
      <w:numPr>
        <w:ilvl w:val="3"/>
        <w:numId w:val="20"/>
      </w:numPr>
      <w:spacing w:before="240"/>
      <w:outlineLvl w:val="3"/>
    </w:pPr>
    <w:rPr>
      <w:rFonts w:cs="Times New Roman"/>
      <w:b/>
      <w:i/>
      <w:lang w:val="x-none"/>
    </w:rPr>
  </w:style>
  <w:style w:type="paragraph" w:styleId="Naslov5">
    <w:name w:val="heading 5"/>
    <w:basedOn w:val="Navaden"/>
    <w:next w:val="Navaden"/>
    <w:link w:val="Naslov5Znak"/>
    <w:qFormat/>
    <w:rsid w:val="008073E1"/>
    <w:pPr>
      <w:numPr>
        <w:ilvl w:val="4"/>
        <w:numId w:val="20"/>
      </w:numPr>
      <w:spacing w:before="240"/>
      <w:outlineLvl w:val="4"/>
    </w:pPr>
    <w:rPr>
      <w:rFonts w:cs="Times New Roman"/>
      <w:lang w:val="x-none"/>
    </w:rPr>
  </w:style>
  <w:style w:type="paragraph" w:styleId="Naslov6">
    <w:name w:val="heading 6"/>
    <w:basedOn w:val="Navaden"/>
    <w:next w:val="Navaden"/>
    <w:link w:val="Naslov6Znak"/>
    <w:qFormat/>
    <w:rsid w:val="008073E1"/>
    <w:pPr>
      <w:numPr>
        <w:ilvl w:val="5"/>
        <w:numId w:val="20"/>
      </w:numPr>
      <w:spacing w:before="240"/>
      <w:outlineLvl w:val="5"/>
    </w:pPr>
    <w:rPr>
      <w:rFonts w:cs="Times New Roman"/>
      <w:i/>
      <w:lang w:val="x-none"/>
    </w:rPr>
  </w:style>
  <w:style w:type="paragraph" w:styleId="Naslov7">
    <w:name w:val="heading 7"/>
    <w:basedOn w:val="Navaden"/>
    <w:next w:val="Navaden"/>
    <w:link w:val="Naslov7Znak"/>
    <w:qFormat/>
    <w:rsid w:val="008073E1"/>
    <w:pPr>
      <w:numPr>
        <w:ilvl w:val="6"/>
        <w:numId w:val="20"/>
      </w:numPr>
      <w:spacing w:before="240"/>
      <w:outlineLvl w:val="6"/>
    </w:pPr>
    <w:rPr>
      <w:rFonts w:cs="Times New Roman"/>
      <w:sz w:val="20"/>
      <w:lang w:val="x-none"/>
    </w:rPr>
  </w:style>
  <w:style w:type="paragraph" w:styleId="Naslov8">
    <w:name w:val="heading 8"/>
    <w:basedOn w:val="Navaden"/>
    <w:next w:val="Navaden"/>
    <w:link w:val="Naslov8Znak"/>
    <w:qFormat/>
    <w:rsid w:val="008073E1"/>
    <w:pPr>
      <w:numPr>
        <w:ilvl w:val="7"/>
        <w:numId w:val="20"/>
      </w:numPr>
      <w:spacing w:before="240"/>
      <w:outlineLvl w:val="7"/>
    </w:pPr>
    <w:rPr>
      <w:rFonts w:cs="Times New Roman"/>
      <w:i/>
      <w:sz w:val="20"/>
      <w:lang w:val="x-none"/>
    </w:rPr>
  </w:style>
  <w:style w:type="paragraph" w:styleId="Naslov9">
    <w:name w:val="heading 9"/>
    <w:basedOn w:val="Navaden"/>
    <w:next w:val="Navaden"/>
    <w:link w:val="Naslov9Znak"/>
    <w:qFormat/>
    <w:rsid w:val="008073E1"/>
    <w:pPr>
      <w:numPr>
        <w:ilvl w:val="8"/>
        <w:numId w:val="20"/>
      </w:numPr>
      <w:spacing w:before="240"/>
      <w:outlineLvl w:val="8"/>
    </w:pPr>
    <w:rPr>
      <w:rFonts w:cs="Times New Roman"/>
      <w:i/>
      <w:sz w:val="18"/>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
    <w:basedOn w:val="Navaden"/>
    <w:link w:val="GlavaZnak"/>
    <w:rsid w:val="00AD2B87"/>
    <w:pPr>
      <w:tabs>
        <w:tab w:val="center" w:pos="4320"/>
        <w:tab w:val="right" w:pos="8640"/>
      </w:tabs>
    </w:pPr>
    <w:rPr>
      <w:rFonts w:cs="Times New Roman"/>
      <w:sz w:val="20"/>
      <w:szCs w:val="24"/>
      <w:lang w:val="en-US"/>
    </w:rPr>
  </w:style>
  <w:style w:type="paragraph" w:styleId="Noga">
    <w:name w:val="footer"/>
    <w:basedOn w:val="Navaden"/>
    <w:link w:val="NogaZnak"/>
    <w:uiPriority w:val="99"/>
    <w:rsid w:val="00AD2B87"/>
    <w:pPr>
      <w:tabs>
        <w:tab w:val="center" w:pos="4320"/>
        <w:tab w:val="right" w:pos="8640"/>
      </w:tabs>
    </w:pPr>
    <w:rPr>
      <w:rFonts w:cs="Times New Roman"/>
      <w:sz w:val="20"/>
      <w:szCs w:val="24"/>
      <w:lang w:val="en-US"/>
    </w:rPr>
  </w:style>
  <w:style w:type="paragraph" w:styleId="Zgradbadokumenta">
    <w:name w:val="Document Map"/>
    <w:basedOn w:val="Navaden"/>
    <w:link w:val="ZgradbadokumentaZnak"/>
    <w:rsid w:val="00B31575"/>
    <w:rPr>
      <w:rFonts w:ascii="Tahoma" w:hAnsi="Tahoma" w:cs="Times New Roman"/>
      <w:sz w:val="16"/>
      <w:szCs w:val="16"/>
      <w:lang w:val="en-US"/>
    </w:rPr>
  </w:style>
  <w:style w:type="character" w:customStyle="1" w:styleId="ZgradbadokumentaZnak">
    <w:name w:val="Zgradba dokumenta Znak"/>
    <w:link w:val="Zgradbadokumenta"/>
    <w:rsid w:val="00B31575"/>
    <w:rPr>
      <w:rFonts w:ascii="Tahoma" w:hAnsi="Tahoma" w:cs="Tahoma"/>
      <w:sz w:val="16"/>
      <w:szCs w:val="16"/>
      <w:lang w:val="en-US" w:eastAsia="en-US"/>
    </w:rPr>
  </w:style>
  <w:style w:type="table" w:customStyle="1" w:styleId="Tabelamrea1">
    <w:name w:val="Tabela – mreža1"/>
    <w:basedOn w:val="Navadnatabela"/>
    <w:uiPriority w:val="59"/>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DC6A71"/>
    <w:pPr>
      <w:tabs>
        <w:tab w:val="left" w:pos="1701"/>
      </w:tabs>
    </w:pPr>
    <w:rPr>
      <w:szCs w:val="20"/>
      <w:lang w:val="en-GB" w:eastAsia="en-GB"/>
    </w:rPr>
  </w:style>
  <w:style w:type="paragraph" w:customStyle="1" w:styleId="ZADEVA">
    <w:name w:val="ZADEVA"/>
    <w:basedOn w:val="Navaden"/>
    <w:qFormat/>
    <w:rsid w:val="00DC6A71"/>
    <w:pPr>
      <w:tabs>
        <w:tab w:val="left" w:pos="1701"/>
      </w:tabs>
      <w:ind w:left="1701" w:hanging="1701"/>
    </w:pPr>
    <w:rPr>
      <w:b/>
      <w:lang w:val="it-IT"/>
    </w:rPr>
  </w:style>
  <w:style w:type="character" w:styleId="Hiperpovezava">
    <w:name w:val="Hyperlink"/>
    <w:uiPriority w:val="99"/>
    <w:rsid w:val="00783310"/>
    <w:rPr>
      <w:color w:val="0000FF"/>
      <w:u w:val="single"/>
    </w:rPr>
  </w:style>
  <w:style w:type="paragraph" w:customStyle="1" w:styleId="podpisi">
    <w:name w:val="podpisi"/>
    <w:basedOn w:val="Navaden"/>
    <w:qFormat/>
    <w:rsid w:val="003E1C74"/>
    <w:pPr>
      <w:tabs>
        <w:tab w:val="left" w:pos="3402"/>
      </w:tabs>
    </w:pPr>
    <w:rPr>
      <w:lang w:val="it-IT"/>
    </w:rPr>
  </w:style>
  <w:style w:type="character" w:customStyle="1" w:styleId="Naslov2Znak">
    <w:name w:val="Naslov 2 Znak"/>
    <w:aliases w:val="hh2 Znak"/>
    <w:link w:val="Naslov2"/>
    <w:rsid w:val="00B54C06"/>
    <w:rPr>
      <w:rFonts w:ascii="Arial" w:hAnsi="Arial"/>
      <w:b/>
      <w:color w:val="1F497D"/>
      <w:sz w:val="22"/>
      <w:szCs w:val="22"/>
      <w:lang w:val="x-none" w:eastAsia="en-US"/>
    </w:rPr>
  </w:style>
  <w:style w:type="character" w:customStyle="1" w:styleId="Naslov3Znak">
    <w:name w:val="Naslov 3 Znak"/>
    <w:link w:val="Naslov3"/>
    <w:rsid w:val="00DC134D"/>
    <w:rPr>
      <w:rFonts w:ascii="Arial" w:hAnsi="Arial"/>
      <w:b/>
      <w:color w:val="008000"/>
      <w:sz w:val="22"/>
      <w:szCs w:val="22"/>
      <w:lang w:val="x-none" w:eastAsia="en-US"/>
    </w:rPr>
  </w:style>
  <w:style w:type="character" w:customStyle="1" w:styleId="Naslov4Znak">
    <w:name w:val="Naslov 4 Znak"/>
    <w:link w:val="Naslov4"/>
    <w:rsid w:val="008073E1"/>
    <w:rPr>
      <w:rFonts w:ascii="Arial" w:hAnsi="Arial"/>
      <w:b/>
      <w:i/>
      <w:sz w:val="22"/>
      <w:szCs w:val="22"/>
      <w:lang w:val="x-none" w:eastAsia="en-US"/>
    </w:rPr>
  </w:style>
  <w:style w:type="character" w:customStyle="1" w:styleId="Naslov5Znak">
    <w:name w:val="Naslov 5 Znak"/>
    <w:link w:val="Naslov5"/>
    <w:rsid w:val="008073E1"/>
    <w:rPr>
      <w:rFonts w:ascii="Arial" w:hAnsi="Arial"/>
      <w:sz w:val="22"/>
      <w:szCs w:val="22"/>
      <w:lang w:val="x-none" w:eastAsia="en-US"/>
    </w:rPr>
  </w:style>
  <w:style w:type="character" w:customStyle="1" w:styleId="Naslov6Znak">
    <w:name w:val="Naslov 6 Znak"/>
    <w:link w:val="Naslov6"/>
    <w:rsid w:val="008073E1"/>
    <w:rPr>
      <w:rFonts w:ascii="Arial" w:hAnsi="Arial"/>
      <w:i/>
      <w:sz w:val="22"/>
      <w:szCs w:val="22"/>
      <w:lang w:val="x-none" w:eastAsia="en-US"/>
    </w:rPr>
  </w:style>
  <w:style w:type="character" w:customStyle="1" w:styleId="Naslov7Znak">
    <w:name w:val="Naslov 7 Znak"/>
    <w:link w:val="Naslov7"/>
    <w:rsid w:val="008073E1"/>
    <w:rPr>
      <w:rFonts w:ascii="Arial" w:hAnsi="Arial"/>
      <w:szCs w:val="22"/>
      <w:lang w:val="x-none" w:eastAsia="en-US"/>
    </w:rPr>
  </w:style>
  <w:style w:type="character" w:customStyle="1" w:styleId="Naslov8Znak">
    <w:name w:val="Naslov 8 Znak"/>
    <w:link w:val="Naslov8"/>
    <w:rsid w:val="008073E1"/>
    <w:rPr>
      <w:rFonts w:ascii="Arial" w:hAnsi="Arial"/>
      <w:i/>
      <w:szCs w:val="22"/>
      <w:lang w:val="x-none" w:eastAsia="en-US"/>
    </w:rPr>
  </w:style>
  <w:style w:type="character" w:customStyle="1" w:styleId="Naslov9Znak">
    <w:name w:val="Naslov 9 Znak"/>
    <w:link w:val="Naslov9"/>
    <w:rsid w:val="008073E1"/>
    <w:rPr>
      <w:rFonts w:ascii="Arial" w:hAnsi="Arial"/>
      <w:i/>
      <w:sz w:val="18"/>
      <w:szCs w:val="22"/>
      <w:lang w:val="x-none" w:eastAsia="en-US"/>
    </w:rPr>
  </w:style>
  <w:style w:type="character" w:customStyle="1" w:styleId="Naslov1Znak">
    <w:name w:val="Naslov 1 Znak"/>
    <w:aliases w:val="NASLOV Znak,hh1 Znak"/>
    <w:link w:val="Naslov1"/>
    <w:rsid w:val="002A1DC2"/>
    <w:rPr>
      <w:rFonts w:ascii="Arial" w:hAnsi="Arial"/>
      <w:b/>
      <w:color w:val="00B050"/>
      <w:lang w:eastAsia="en-US"/>
    </w:rPr>
  </w:style>
  <w:style w:type="character" w:styleId="tevilkastrani">
    <w:name w:val="page number"/>
    <w:basedOn w:val="Privzetapisavaodstavka"/>
    <w:rsid w:val="008073E1"/>
  </w:style>
  <w:style w:type="paragraph" w:styleId="Kazalovsebine1">
    <w:name w:val="toc 1"/>
    <w:basedOn w:val="Navaden"/>
    <w:next w:val="Navaden"/>
    <w:uiPriority w:val="39"/>
    <w:qFormat/>
    <w:rsid w:val="008073E1"/>
    <w:pPr>
      <w:spacing w:before="120" w:after="120"/>
      <w:jc w:val="left"/>
    </w:pPr>
    <w:rPr>
      <w:b/>
      <w:bCs/>
      <w:caps/>
    </w:rPr>
  </w:style>
  <w:style w:type="paragraph" w:styleId="Kazalovsebine2">
    <w:name w:val="toc 2"/>
    <w:basedOn w:val="Navaden"/>
    <w:next w:val="Navaden"/>
    <w:uiPriority w:val="39"/>
    <w:qFormat/>
    <w:rsid w:val="008073E1"/>
    <w:pPr>
      <w:spacing w:after="0"/>
      <w:ind w:left="200"/>
      <w:jc w:val="left"/>
    </w:pPr>
    <w:rPr>
      <w:rFonts w:ascii="Times New Roman" w:hAnsi="Times New Roman"/>
      <w:smallCaps/>
    </w:rPr>
  </w:style>
  <w:style w:type="paragraph" w:styleId="Kazalovsebine3">
    <w:name w:val="toc 3"/>
    <w:basedOn w:val="Navaden"/>
    <w:next w:val="Navaden"/>
    <w:uiPriority w:val="39"/>
    <w:qFormat/>
    <w:rsid w:val="008073E1"/>
    <w:pPr>
      <w:spacing w:after="0"/>
      <w:ind w:left="400"/>
      <w:jc w:val="left"/>
    </w:pPr>
    <w:rPr>
      <w:rFonts w:ascii="Times New Roman" w:hAnsi="Times New Roman"/>
      <w:i/>
      <w:iCs/>
    </w:rPr>
  </w:style>
  <w:style w:type="paragraph" w:styleId="Navaden-zamik">
    <w:name w:val="Normal Indent"/>
    <w:basedOn w:val="Navaden"/>
    <w:link w:val="Navaden-zamikZnak"/>
    <w:rsid w:val="008073E1"/>
    <w:pPr>
      <w:tabs>
        <w:tab w:val="left" w:pos="-720"/>
      </w:tabs>
      <w:spacing w:after="120"/>
      <w:ind w:left="900"/>
    </w:pPr>
    <w:rPr>
      <w:rFonts w:ascii="Tahoma" w:hAnsi="Tahoma" w:cs="Times New Roman"/>
      <w:lang w:val="x-none"/>
    </w:rPr>
  </w:style>
  <w:style w:type="character" w:customStyle="1" w:styleId="NogaZnak">
    <w:name w:val="Noga Znak"/>
    <w:link w:val="Noga"/>
    <w:uiPriority w:val="99"/>
    <w:rsid w:val="008073E1"/>
    <w:rPr>
      <w:rFonts w:ascii="Arial" w:hAnsi="Arial"/>
      <w:szCs w:val="24"/>
      <w:lang w:val="en-US" w:eastAsia="en-US"/>
    </w:rPr>
  </w:style>
  <w:style w:type="character" w:customStyle="1" w:styleId="GlavaZnak">
    <w:name w:val="Glava Znak"/>
    <w:aliases w:val="E-PVO-glava Znak,body txt Znak"/>
    <w:link w:val="Glava"/>
    <w:rsid w:val="008073E1"/>
    <w:rPr>
      <w:rFonts w:ascii="Arial" w:hAnsi="Arial"/>
      <w:szCs w:val="24"/>
      <w:lang w:val="en-US" w:eastAsia="en-US"/>
    </w:rPr>
  </w:style>
  <w:style w:type="paragraph" w:styleId="Telobesedila">
    <w:name w:val="Body Text"/>
    <w:basedOn w:val="Navaden"/>
    <w:link w:val="TelobesedilaZnak"/>
    <w:rsid w:val="008073E1"/>
    <w:pPr>
      <w:spacing w:before="120"/>
    </w:pPr>
    <w:rPr>
      <w:rFonts w:cs="Times New Roman"/>
      <w:noProof/>
      <w:color w:val="FF0000"/>
      <w:lang w:val="x-none"/>
    </w:rPr>
  </w:style>
  <w:style w:type="character" w:customStyle="1" w:styleId="TelobesedilaZnak">
    <w:name w:val="Telo besedila Znak"/>
    <w:link w:val="Telobesedila"/>
    <w:rsid w:val="008073E1"/>
    <w:rPr>
      <w:rFonts w:ascii="Arial" w:hAnsi="Arial" w:cs="Arial"/>
      <w:noProof/>
      <w:color w:val="FF0000"/>
      <w:sz w:val="22"/>
      <w:szCs w:val="22"/>
      <w:lang w:eastAsia="en-US"/>
    </w:rPr>
  </w:style>
  <w:style w:type="paragraph" w:styleId="Telobesedila-zamik">
    <w:name w:val="Body Text Indent"/>
    <w:basedOn w:val="Navaden"/>
    <w:link w:val="Telobesedila-zamikZnak"/>
    <w:rsid w:val="008073E1"/>
    <w:pPr>
      <w:spacing w:before="120"/>
      <w:ind w:left="720"/>
    </w:pPr>
    <w:rPr>
      <w:rFonts w:cs="Times New Roman"/>
      <w:noProof/>
      <w:color w:val="FF0000"/>
      <w:lang w:val="x-none"/>
    </w:rPr>
  </w:style>
  <w:style w:type="character" w:customStyle="1" w:styleId="Telobesedila-zamikZnak">
    <w:name w:val="Telo besedila - zamik Znak"/>
    <w:link w:val="Telobesedila-zamik"/>
    <w:rsid w:val="008073E1"/>
    <w:rPr>
      <w:rFonts w:ascii="Arial" w:hAnsi="Arial" w:cs="Arial"/>
      <w:noProof/>
      <w:color w:val="FF0000"/>
      <w:sz w:val="22"/>
      <w:szCs w:val="22"/>
      <w:lang w:eastAsia="en-US"/>
    </w:rPr>
  </w:style>
  <w:style w:type="paragraph" w:customStyle="1" w:styleId="TitleCover">
    <w:name w:val="Title Cover"/>
    <w:basedOn w:val="Navaden"/>
    <w:next w:val="Navaden"/>
    <w:rsid w:val="008073E1"/>
    <w:pPr>
      <w:keepNext/>
      <w:keepLines/>
      <w:pBdr>
        <w:top w:val="single" w:sz="18" w:space="20" w:color="auto"/>
      </w:pBdr>
      <w:tabs>
        <w:tab w:val="left" w:pos="0"/>
      </w:tabs>
      <w:spacing w:before="120" w:after="480" w:line="640" w:lineRule="exact"/>
    </w:pPr>
    <w:rPr>
      <w:rFonts w:ascii="ItalianGarmnd BT" w:hAnsi="ItalianGarmnd BT"/>
      <w:color w:val="000080"/>
      <w:spacing w:val="-48"/>
      <w:kern w:val="28"/>
      <w:sz w:val="52"/>
    </w:rPr>
  </w:style>
  <w:style w:type="paragraph" w:customStyle="1" w:styleId="Title3">
    <w:name w:val="Title3"/>
    <w:basedOn w:val="Navaden"/>
    <w:rsid w:val="008073E1"/>
    <w:pPr>
      <w:spacing w:before="60" w:after="120"/>
      <w:jc w:val="center"/>
    </w:pPr>
    <w:rPr>
      <w:rFonts w:ascii="Cheltenhm BT" w:hAnsi="Cheltenhm BT"/>
      <w:b/>
      <w:color w:val="000080"/>
      <w:sz w:val="28"/>
    </w:rPr>
  </w:style>
  <w:style w:type="paragraph" w:customStyle="1" w:styleId="BodyTextBulleted">
    <w:name w:val="Body Text Bulleted"/>
    <w:basedOn w:val="Telobesedila"/>
    <w:rsid w:val="008073E1"/>
    <w:pPr>
      <w:numPr>
        <w:numId w:val="12"/>
      </w:numPr>
      <w:spacing w:before="0"/>
      <w:jc w:val="left"/>
    </w:pPr>
    <w:rPr>
      <w:noProof w:val="0"/>
      <w:color w:val="000080"/>
      <w:sz w:val="20"/>
    </w:rPr>
  </w:style>
  <w:style w:type="paragraph" w:styleId="Blokbesedila">
    <w:name w:val="Block Text"/>
    <w:basedOn w:val="Navaden"/>
    <w:rsid w:val="008073E1"/>
    <w:pPr>
      <w:spacing w:after="120"/>
      <w:ind w:left="1440" w:right="1440"/>
    </w:pPr>
    <w:rPr>
      <w:b/>
      <w:sz w:val="28"/>
    </w:rPr>
  </w:style>
  <w:style w:type="paragraph" w:styleId="Telobesedila2">
    <w:name w:val="Body Text 2"/>
    <w:basedOn w:val="Navaden"/>
    <w:link w:val="Telobesedila2Znak"/>
    <w:rsid w:val="008073E1"/>
    <w:pPr>
      <w:spacing w:after="120" w:line="480" w:lineRule="auto"/>
    </w:pPr>
    <w:rPr>
      <w:rFonts w:ascii="ItalianGarmnd BT" w:hAnsi="ItalianGarmnd BT" w:cs="Times New Roman"/>
      <w:color w:val="000080"/>
      <w:sz w:val="20"/>
      <w:lang w:val="x-none"/>
    </w:rPr>
  </w:style>
  <w:style w:type="character" w:customStyle="1" w:styleId="Telobesedila2Znak">
    <w:name w:val="Telo besedila 2 Znak"/>
    <w:link w:val="Telobesedila2"/>
    <w:rsid w:val="008073E1"/>
    <w:rPr>
      <w:rFonts w:ascii="ItalianGarmnd BT" w:hAnsi="ItalianGarmnd BT" w:cs="Arial"/>
      <w:color w:val="000080"/>
      <w:szCs w:val="22"/>
      <w:lang w:eastAsia="en-US"/>
    </w:rPr>
  </w:style>
  <w:style w:type="paragraph" w:styleId="Telobesedila3">
    <w:name w:val="Body Text 3"/>
    <w:basedOn w:val="Navaden"/>
    <w:link w:val="Telobesedila3Znak"/>
    <w:rsid w:val="008073E1"/>
    <w:pPr>
      <w:spacing w:after="120"/>
    </w:pPr>
    <w:rPr>
      <w:rFonts w:ascii="ItalianGarmnd BT" w:hAnsi="ItalianGarmnd BT" w:cs="Times New Roman"/>
      <w:color w:val="000080"/>
      <w:sz w:val="16"/>
      <w:szCs w:val="16"/>
      <w:lang w:val="x-none"/>
    </w:rPr>
  </w:style>
  <w:style w:type="character" w:customStyle="1" w:styleId="Telobesedila3Znak">
    <w:name w:val="Telo besedila 3 Znak"/>
    <w:link w:val="Telobesedila3"/>
    <w:rsid w:val="008073E1"/>
    <w:rPr>
      <w:rFonts w:ascii="ItalianGarmnd BT" w:hAnsi="ItalianGarmnd BT" w:cs="Arial"/>
      <w:color w:val="000080"/>
      <w:sz w:val="16"/>
      <w:szCs w:val="16"/>
      <w:lang w:eastAsia="en-US"/>
    </w:rPr>
  </w:style>
  <w:style w:type="paragraph" w:styleId="Telobesedila-prvizamik">
    <w:name w:val="Body Text First Indent"/>
    <w:basedOn w:val="Telobesedila"/>
    <w:link w:val="Telobesedila-prvizamikZnak"/>
    <w:rsid w:val="008073E1"/>
    <w:pPr>
      <w:spacing w:before="0" w:after="120"/>
      <w:ind w:firstLine="210"/>
    </w:pPr>
    <w:rPr>
      <w:color w:val="000080"/>
    </w:rPr>
  </w:style>
  <w:style w:type="character" w:customStyle="1" w:styleId="Telobesedila-prvizamikZnak">
    <w:name w:val="Telo besedila - prvi zamik Znak"/>
    <w:link w:val="Telobesedila-prvizamik"/>
    <w:rsid w:val="008073E1"/>
    <w:rPr>
      <w:rFonts w:ascii="Arial" w:hAnsi="Arial" w:cs="Arial"/>
      <w:noProof/>
      <w:color w:val="000080"/>
      <w:sz w:val="22"/>
      <w:szCs w:val="22"/>
      <w:lang w:eastAsia="en-US"/>
    </w:rPr>
  </w:style>
  <w:style w:type="paragraph" w:styleId="Telobesedila-prvizamik2">
    <w:name w:val="Body Text First Indent 2"/>
    <w:basedOn w:val="Telobesedila-zamik"/>
    <w:link w:val="Telobesedila-prvizamik2Znak"/>
    <w:rsid w:val="008073E1"/>
    <w:pPr>
      <w:spacing w:before="0" w:after="120"/>
      <w:ind w:left="283" w:firstLine="210"/>
    </w:pPr>
    <w:rPr>
      <w:rFonts w:ascii="ItalianGarmnd BT" w:hAnsi="ItalianGarmnd BT"/>
      <w:color w:val="000080"/>
    </w:rPr>
  </w:style>
  <w:style w:type="character" w:customStyle="1" w:styleId="Telobesedila-prvizamik2Znak">
    <w:name w:val="Telo besedila - prvi zamik 2 Znak"/>
    <w:link w:val="Telobesedila-prvizamik2"/>
    <w:rsid w:val="008073E1"/>
    <w:rPr>
      <w:rFonts w:ascii="ItalianGarmnd BT" w:hAnsi="ItalianGarmnd BT" w:cs="Arial"/>
      <w:noProof/>
      <w:color w:val="000080"/>
      <w:sz w:val="22"/>
      <w:szCs w:val="22"/>
      <w:lang w:eastAsia="en-US"/>
    </w:rPr>
  </w:style>
  <w:style w:type="paragraph" w:styleId="Telobesedila-zamik2">
    <w:name w:val="Body Text Indent 2"/>
    <w:basedOn w:val="Navaden"/>
    <w:link w:val="Telobesedila-zamik2Znak"/>
    <w:rsid w:val="008073E1"/>
    <w:pPr>
      <w:spacing w:after="120" w:line="480" w:lineRule="auto"/>
      <w:ind w:left="283"/>
    </w:pPr>
    <w:rPr>
      <w:rFonts w:ascii="ItalianGarmnd BT" w:hAnsi="ItalianGarmnd BT" w:cs="Times New Roman"/>
      <w:color w:val="000080"/>
      <w:sz w:val="20"/>
      <w:lang w:val="x-none"/>
    </w:rPr>
  </w:style>
  <w:style w:type="character" w:customStyle="1" w:styleId="Telobesedila-zamik2Znak">
    <w:name w:val="Telo besedila - zamik 2 Znak"/>
    <w:link w:val="Telobesedila-zamik2"/>
    <w:rsid w:val="008073E1"/>
    <w:rPr>
      <w:rFonts w:ascii="ItalianGarmnd BT" w:hAnsi="ItalianGarmnd BT" w:cs="Arial"/>
      <w:color w:val="000080"/>
      <w:szCs w:val="22"/>
      <w:lang w:eastAsia="en-US"/>
    </w:rPr>
  </w:style>
  <w:style w:type="paragraph" w:styleId="Telobesedila-zamik3">
    <w:name w:val="Body Text Indent 3"/>
    <w:basedOn w:val="Navaden"/>
    <w:link w:val="Telobesedila-zamik3Znak"/>
    <w:rsid w:val="008073E1"/>
    <w:pPr>
      <w:spacing w:after="120"/>
      <w:ind w:left="283"/>
    </w:pPr>
    <w:rPr>
      <w:rFonts w:ascii="ItalianGarmnd BT" w:hAnsi="ItalianGarmnd BT" w:cs="Times New Roman"/>
      <w:color w:val="000080"/>
      <w:sz w:val="16"/>
      <w:szCs w:val="16"/>
      <w:lang w:val="x-none"/>
    </w:rPr>
  </w:style>
  <w:style w:type="character" w:customStyle="1" w:styleId="Telobesedila-zamik3Znak">
    <w:name w:val="Telo besedila - zamik 3 Znak"/>
    <w:link w:val="Telobesedila-zamik3"/>
    <w:rsid w:val="008073E1"/>
    <w:rPr>
      <w:rFonts w:ascii="ItalianGarmnd BT" w:hAnsi="ItalianGarmnd BT" w:cs="Arial"/>
      <w:color w:val="000080"/>
      <w:sz w:val="16"/>
      <w:szCs w:val="16"/>
      <w:lang w:eastAsia="en-US"/>
    </w:rPr>
  </w:style>
  <w:style w:type="paragraph" w:styleId="Napis">
    <w:name w:val="caption"/>
    <w:basedOn w:val="Navaden"/>
    <w:next w:val="Navaden"/>
    <w:qFormat/>
    <w:rsid w:val="008073E1"/>
    <w:pPr>
      <w:spacing w:before="120" w:after="120"/>
    </w:pPr>
    <w:rPr>
      <w:rFonts w:ascii="ItalianGarmnd BT" w:hAnsi="ItalianGarmnd BT"/>
      <w:b/>
      <w:bCs/>
      <w:color w:val="000080"/>
      <w:sz w:val="20"/>
    </w:rPr>
  </w:style>
  <w:style w:type="paragraph" w:styleId="Zakljunipozdrav">
    <w:name w:val="Closing"/>
    <w:basedOn w:val="Navaden"/>
    <w:link w:val="ZakljunipozdravZnak"/>
    <w:rsid w:val="008073E1"/>
    <w:pPr>
      <w:spacing w:after="120"/>
      <w:ind w:left="4252"/>
    </w:pPr>
    <w:rPr>
      <w:rFonts w:ascii="ItalianGarmnd BT" w:hAnsi="ItalianGarmnd BT" w:cs="Times New Roman"/>
      <w:color w:val="000080"/>
      <w:sz w:val="20"/>
      <w:lang w:val="x-none"/>
    </w:rPr>
  </w:style>
  <w:style w:type="character" w:customStyle="1" w:styleId="ZakljunipozdravZnak">
    <w:name w:val="Zaključni pozdrav Znak"/>
    <w:link w:val="Zakljunipozdrav"/>
    <w:rsid w:val="008073E1"/>
    <w:rPr>
      <w:rFonts w:ascii="ItalianGarmnd BT" w:hAnsi="ItalianGarmnd BT" w:cs="Arial"/>
      <w:color w:val="000080"/>
      <w:szCs w:val="22"/>
      <w:lang w:eastAsia="en-US"/>
    </w:rPr>
  </w:style>
  <w:style w:type="paragraph" w:customStyle="1" w:styleId="Pripombabesedilo1">
    <w:name w:val="Pripomba – besedilo1"/>
    <w:basedOn w:val="Navaden"/>
    <w:link w:val="PripombabesediloZnak"/>
    <w:uiPriority w:val="99"/>
    <w:rsid w:val="008073E1"/>
    <w:pPr>
      <w:spacing w:after="120"/>
    </w:pPr>
    <w:rPr>
      <w:rFonts w:ascii="ItalianGarmnd BT" w:hAnsi="ItalianGarmnd BT" w:cs="Times New Roman"/>
      <w:color w:val="000080"/>
      <w:sz w:val="20"/>
      <w:lang w:val="x-none"/>
    </w:rPr>
  </w:style>
  <w:style w:type="character" w:customStyle="1" w:styleId="PripombabesediloZnak">
    <w:name w:val="Pripomba – besedilo Znak"/>
    <w:link w:val="Pripombabesedilo1"/>
    <w:uiPriority w:val="99"/>
    <w:rsid w:val="008073E1"/>
    <w:rPr>
      <w:rFonts w:ascii="ItalianGarmnd BT" w:hAnsi="ItalianGarmnd BT" w:cs="Arial"/>
      <w:color w:val="000080"/>
      <w:szCs w:val="22"/>
      <w:lang w:eastAsia="en-US"/>
    </w:rPr>
  </w:style>
  <w:style w:type="paragraph" w:styleId="Datum">
    <w:name w:val="Date"/>
    <w:basedOn w:val="Navaden"/>
    <w:next w:val="Navaden"/>
    <w:link w:val="DatumZnak"/>
    <w:rsid w:val="008073E1"/>
    <w:pPr>
      <w:spacing w:after="120"/>
    </w:pPr>
    <w:rPr>
      <w:rFonts w:ascii="ItalianGarmnd BT" w:hAnsi="ItalianGarmnd BT" w:cs="Times New Roman"/>
      <w:color w:val="000080"/>
      <w:sz w:val="20"/>
      <w:lang w:val="x-none"/>
    </w:rPr>
  </w:style>
  <w:style w:type="character" w:customStyle="1" w:styleId="DatumZnak">
    <w:name w:val="Datum Znak"/>
    <w:link w:val="Datum"/>
    <w:rsid w:val="008073E1"/>
    <w:rPr>
      <w:rFonts w:ascii="ItalianGarmnd BT" w:hAnsi="ItalianGarmnd BT" w:cs="Arial"/>
      <w:color w:val="000080"/>
      <w:szCs w:val="22"/>
      <w:lang w:eastAsia="en-US"/>
    </w:rPr>
  </w:style>
  <w:style w:type="paragraph" w:styleId="E-potnipodpis">
    <w:name w:val="E-mail Signature"/>
    <w:basedOn w:val="Navaden"/>
    <w:link w:val="E-potnipodpisZnak"/>
    <w:rsid w:val="008073E1"/>
    <w:pPr>
      <w:spacing w:after="120"/>
    </w:pPr>
    <w:rPr>
      <w:rFonts w:ascii="ItalianGarmnd BT" w:hAnsi="ItalianGarmnd BT" w:cs="Times New Roman"/>
      <w:color w:val="000080"/>
      <w:sz w:val="20"/>
      <w:lang w:val="x-none"/>
    </w:rPr>
  </w:style>
  <w:style w:type="character" w:customStyle="1" w:styleId="E-potnipodpisZnak">
    <w:name w:val="E-poštni podpis Znak"/>
    <w:link w:val="E-potnipodpis"/>
    <w:rsid w:val="008073E1"/>
    <w:rPr>
      <w:rFonts w:ascii="ItalianGarmnd BT" w:hAnsi="ItalianGarmnd BT" w:cs="Arial"/>
      <w:color w:val="000080"/>
      <w:szCs w:val="22"/>
      <w:lang w:eastAsia="en-US"/>
    </w:rPr>
  </w:style>
  <w:style w:type="paragraph" w:styleId="Konnaopomba-besedilo">
    <w:name w:val="endnote text"/>
    <w:basedOn w:val="Navaden"/>
    <w:link w:val="Konnaopomba-besediloZnak"/>
    <w:rsid w:val="008073E1"/>
    <w:pPr>
      <w:spacing w:after="120"/>
    </w:pPr>
    <w:rPr>
      <w:rFonts w:ascii="ItalianGarmnd BT" w:hAnsi="ItalianGarmnd BT" w:cs="Times New Roman"/>
      <w:color w:val="000080"/>
      <w:sz w:val="20"/>
      <w:lang w:val="x-none"/>
    </w:rPr>
  </w:style>
  <w:style w:type="character" w:customStyle="1" w:styleId="Konnaopomba-besediloZnak">
    <w:name w:val="Končna opomba - besedilo Znak"/>
    <w:link w:val="Konnaopomba-besedilo"/>
    <w:rsid w:val="008073E1"/>
    <w:rPr>
      <w:rFonts w:ascii="ItalianGarmnd BT" w:hAnsi="ItalianGarmnd BT" w:cs="Arial"/>
      <w:color w:val="000080"/>
      <w:szCs w:val="22"/>
      <w:lang w:eastAsia="en-US"/>
    </w:rPr>
  </w:style>
  <w:style w:type="paragraph" w:styleId="Naslovnaslovnika">
    <w:name w:val="envelope address"/>
    <w:basedOn w:val="Navaden"/>
    <w:rsid w:val="008073E1"/>
    <w:pPr>
      <w:framePr w:w="7920" w:h="1980" w:hRule="exact" w:hSpace="180" w:wrap="auto" w:hAnchor="page" w:xAlign="center" w:yAlign="bottom"/>
      <w:spacing w:after="120"/>
      <w:ind w:left="2880"/>
    </w:pPr>
    <w:rPr>
      <w:color w:val="000080"/>
      <w:szCs w:val="24"/>
    </w:rPr>
  </w:style>
  <w:style w:type="paragraph" w:styleId="Naslovpoiljatelja">
    <w:name w:val="envelope return"/>
    <w:basedOn w:val="Navaden"/>
    <w:rsid w:val="008073E1"/>
    <w:pPr>
      <w:spacing w:after="120"/>
    </w:pPr>
    <w:rPr>
      <w:color w:val="000080"/>
      <w:sz w:val="20"/>
    </w:rPr>
  </w:style>
  <w:style w:type="paragraph" w:styleId="Sprotnaopomba-besedilo">
    <w:name w:val="footnote text"/>
    <w:aliases w:val="-E Fußnotentext,Footnote,Fußnote,Fußnotentext Ursprung,IFZ f"/>
    <w:basedOn w:val="Navaden"/>
    <w:link w:val="Sprotnaopomba-besediloZnak"/>
    <w:uiPriority w:val="99"/>
    <w:rsid w:val="008073E1"/>
    <w:pPr>
      <w:spacing w:after="120"/>
    </w:pPr>
    <w:rPr>
      <w:rFonts w:ascii="ItalianGarmnd BT" w:hAnsi="ItalianGarmnd BT" w:cs="Times New Roman"/>
      <w:color w:val="000080"/>
      <w:sz w:val="20"/>
      <w:lang w:val="x-none"/>
    </w:rPr>
  </w:style>
  <w:style w:type="character" w:customStyle="1" w:styleId="Sprotnaopomba-besediloZnak">
    <w:name w:val="Sprotna opomba - besedilo Znak"/>
    <w:aliases w:val="-E Fußnotentext Znak,Footnote Znak,Fußnote Znak,Fußnotentext Ursprung Znak,IFZ f Znak"/>
    <w:link w:val="Sprotnaopomba-besedilo"/>
    <w:uiPriority w:val="99"/>
    <w:rsid w:val="008073E1"/>
    <w:rPr>
      <w:rFonts w:ascii="ItalianGarmnd BT" w:hAnsi="ItalianGarmnd BT" w:cs="Arial"/>
      <w:color w:val="000080"/>
      <w:szCs w:val="22"/>
      <w:lang w:eastAsia="en-US"/>
    </w:rPr>
  </w:style>
  <w:style w:type="paragraph" w:styleId="HTMLnaslov">
    <w:name w:val="HTML Address"/>
    <w:basedOn w:val="Navaden"/>
    <w:link w:val="HTMLnaslovZnak"/>
    <w:rsid w:val="008073E1"/>
    <w:pPr>
      <w:spacing w:after="120"/>
    </w:pPr>
    <w:rPr>
      <w:rFonts w:ascii="ItalianGarmnd BT" w:hAnsi="ItalianGarmnd BT" w:cs="Times New Roman"/>
      <w:i/>
      <w:iCs/>
      <w:color w:val="000080"/>
      <w:sz w:val="20"/>
      <w:lang w:val="x-none"/>
    </w:rPr>
  </w:style>
  <w:style w:type="character" w:customStyle="1" w:styleId="HTMLnaslovZnak">
    <w:name w:val="HTML naslov Znak"/>
    <w:link w:val="HTMLnaslov"/>
    <w:rsid w:val="008073E1"/>
    <w:rPr>
      <w:rFonts w:ascii="ItalianGarmnd BT" w:hAnsi="ItalianGarmnd BT" w:cs="Arial"/>
      <w:i/>
      <w:iCs/>
      <w:color w:val="000080"/>
      <w:szCs w:val="22"/>
      <w:lang w:eastAsia="en-US"/>
    </w:rPr>
  </w:style>
  <w:style w:type="paragraph" w:styleId="HTML-oblikovano">
    <w:name w:val="HTML Preformatted"/>
    <w:basedOn w:val="Navaden"/>
    <w:link w:val="HTML-oblikovanoZnak"/>
    <w:rsid w:val="008073E1"/>
    <w:pPr>
      <w:spacing w:after="120"/>
    </w:pPr>
    <w:rPr>
      <w:rFonts w:ascii="Courier New" w:hAnsi="Courier New" w:cs="Times New Roman"/>
      <w:color w:val="000080"/>
      <w:sz w:val="20"/>
      <w:lang w:val="x-none"/>
    </w:rPr>
  </w:style>
  <w:style w:type="character" w:customStyle="1" w:styleId="HTML-oblikovanoZnak">
    <w:name w:val="HTML-oblikovano Znak"/>
    <w:link w:val="HTML-oblikovano"/>
    <w:rsid w:val="008073E1"/>
    <w:rPr>
      <w:rFonts w:ascii="Courier New" w:hAnsi="Courier New" w:cs="CG Times (WN)"/>
      <w:color w:val="000080"/>
      <w:szCs w:val="22"/>
      <w:lang w:eastAsia="en-US"/>
    </w:rPr>
  </w:style>
  <w:style w:type="paragraph" w:styleId="Stvarnokazalo1">
    <w:name w:val="index 1"/>
    <w:basedOn w:val="Navaden"/>
    <w:next w:val="Navaden"/>
    <w:autoRedefine/>
    <w:rsid w:val="008073E1"/>
    <w:pPr>
      <w:spacing w:after="120"/>
      <w:ind w:left="200" w:hanging="200"/>
    </w:pPr>
    <w:rPr>
      <w:rFonts w:ascii="ItalianGarmnd BT" w:hAnsi="ItalianGarmnd BT"/>
      <w:color w:val="000080"/>
      <w:sz w:val="20"/>
    </w:rPr>
  </w:style>
  <w:style w:type="paragraph" w:styleId="Stvarnokazalo2">
    <w:name w:val="index 2"/>
    <w:basedOn w:val="Navaden"/>
    <w:next w:val="Navaden"/>
    <w:autoRedefine/>
    <w:rsid w:val="008073E1"/>
    <w:pPr>
      <w:spacing w:after="120"/>
      <w:ind w:left="400" w:hanging="200"/>
    </w:pPr>
    <w:rPr>
      <w:rFonts w:ascii="ItalianGarmnd BT" w:hAnsi="ItalianGarmnd BT"/>
      <w:color w:val="000080"/>
      <w:sz w:val="20"/>
    </w:rPr>
  </w:style>
  <w:style w:type="paragraph" w:styleId="Stvarnokazalo3">
    <w:name w:val="index 3"/>
    <w:basedOn w:val="Navaden"/>
    <w:next w:val="Navaden"/>
    <w:autoRedefine/>
    <w:rsid w:val="008073E1"/>
    <w:pPr>
      <w:spacing w:after="120"/>
      <w:ind w:left="600" w:hanging="200"/>
    </w:pPr>
    <w:rPr>
      <w:rFonts w:ascii="ItalianGarmnd BT" w:hAnsi="ItalianGarmnd BT"/>
      <w:color w:val="000080"/>
      <w:sz w:val="20"/>
    </w:rPr>
  </w:style>
  <w:style w:type="paragraph" w:styleId="Stvarnokazalo4">
    <w:name w:val="index 4"/>
    <w:basedOn w:val="Navaden"/>
    <w:next w:val="Navaden"/>
    <w:autoRedefine/>
    <w:rsid w:val="008073E1"/>
    <w:pPr>
      <w:spacing w:after="120"/>
      <w:ind w:left="800" w:hanging="200"/>
    </w:pPr>
    <w:rPr>
      <w:rFonts w:ascii="ItalianGarmnd BT" w:hAnsi="ItalianGarmnd BT"/>
      <w:color w:val="000080"/>
      <w:sz w:val="20"/>
    </w:rPr>
  </w:style>
  <w:style w:type="paragraph" w:styleId="Stvarnokazalo5">
    <w:name w:val="index 5"/>
    <w:basedOn w:val="Navaden"/>
    <w:next w:val="Navaden"/>
    <w:autoRedefine/>
    <w:rsid w:val="008073E1"/>
    <w:pPr>
      <w:spacing w:after="120"/>
      <w:ind w:left="1000" w:hanging="200"/>
    </w:pPr>
    <w:rPr>
      <w:rFonts w:ascii="ItalianGarmnd BT" w:hAnsi="ItalianGarmnd BT"/>
      <w:color w:val="000080"/>
      <w:sz w:val="20"/>
    </w:rPr>
  </w:style>
  <w:style w:type="paragraph" w:styleId="Stvarnokazalo6">
    <w:name w:val="index 6"/>
    <w:basedOn w:val="Navaden"/>
    <w:next w:val="Navaden"/>
    <w:autoRedefine/>
    <w:rsid w:val="008073E1"/>
    <w:pPr>
      <w:spacing w:after="120"/>
      <w:ind w:left="1200" w:hanging="200"/>
    </w:pPr>
    <w:rPr>
      <w:rFonts w:ascii="ItalianGarmnd BT" w:hAnsi="ItalianGarmnd BT"/>
      <w:color w:val="000080"/>
      <w:sz w:val="20"/>
    </w:rPr>
  </w:style>
  <w:style w:type="paragraph" w:styleId="Stvarnokazalo7">
    <w:name w:val="index 7"/>
    <w:basedOn w:val="Navaden"/>
    <w:next w:val="Navaden"/>
    <w:autoRedefine/>
    <w:rsid w:val="008073E1"/>
    <w:pPr>
      <w:spacing w:after="120"/>
      <w:ind w:left="1400" w:hanging="200"/>
    </w:pPr>
    <w:rPr>
      <w:rFonts w:ascii="ItalianGarmnd BT" w:hAnsi="ItalianGarmnd BT"/>
      <w:color w:val="000080"/>
      <w:sz w:val="20"/>
    </w:rPr>
  </w:style>
  <w:style w:type="paragraph" w:styleId="Stvarnokazalo8">
    <w:name w:val="index 8"/>
    <w:basedOn w:val="Navaden"/>
    <w:next w:val="Navaden"/>
    <w:autoRedefine/>
    <w:rsid w:val="008073E1"/>
    <w:pPr>
      <w:spacing w:after="120"/>
      <w:ind w:left="1600" w:hanging="200"/>
    </w:pPr>
    <w:rPr>
      <w:rFonts w:ascii="ItalianGarmnd BT" w:hAnsi="ItalianGarmnd BT"/>
      <w:color w:val="000080"/>
      <w:sz w:val="20"/>
    </w:rPr>
  </w:style>
  <w:style w:type="paragraph" w:styleId="Stvarnokazalo9">
    <w:name w:val="index 9"/>
    <w:basedOn w:val="Navaden"/>
    <w:next w:val="Navaden"/>
    <w:autoRedefine/>
    <w:rsid w:val="008073E1"/>
    <w:pPr>
      <w:spacing w:after="120"/>
      <w:ind w:left="1800" w:hanging="200"/>
    </w:pPr>
    <w:rPr>
      <w:rFonts w:ascii="ItalianGarmnd BT" w:hAnsi="ItalianGarmnd BT"/>
      <w:color w:val="000080"/>
      <w:sz w:val="20"/>
    </w:rPr>
  </w:style>
  <w:style w:type="paragraph" w:styleId="Stvarnokazalo-naslov">
    <w:name w:val="index heading"/>
    <w:basedOn w:val="Navaden"/>
    <w:next w:val="Stvarnokazalo1"/>
    <w:rsid w:val="008073E1"/>
    <w:pPr>
      <w:spacing w:after="120"/>
    </w:pPr>
    <w:rPr>
      <w:b/>
      <w:bCs/>
      <w:color w:val="000080"/>
      <w:sz w:val="20"/>
    </w:rPr>
  </w:style>
  <w:style w:type="paragraph" w:styleId="Seznam">
    <w:name w:val="List"/>
    <w:basedOn w:val="Navaden"/>
    <w:rsid w:val="008073E1"/>
    <w:pPr>
      <w:spacing w:after="120"/>
      <w:ind w:left="283" w:hanging="283"/>
    </w:pPr>
    <w:rPr>
      <w:rFonts w:ascii="ItalianGarmnd BT" w:hAnsi="ItalianGarmnd BT"/>
      <w:color w:val="000080"/>
      <w:sz w:val="20"/>
    </w:rPr>
  </w:style>
  <w:style w:type="paragraph" w:styleId="Seznam2">
    <w:name w:val="List 2"/>
    <w:basedOn w:val="Navaden"/>
    <w:rsid w:val="008073E1"/>
    <w:pPr>
      <w:spacing w:after="120"/>
      <w:ind w:left="566" w:hanging="283"/>
    </w:pPr>
    <w:rPr>
      <w:rFonts w:ascii="ItalianGarmnd BT" w:hAnsi="ItalianGarmnd BT"/>
      <w:color w:val="000080"/>
      <w:sz w:val="20"/>
    </w:rPr>
  </w:style>
  <w:style w:type="paragraph" w:styleId="Seznam3">
    <w:name w:val="List 3"/>
    <w:basedOn w:val="Navaden"/>
    <w:rsid w:val="008073E1"/>
    <w:pPr>
      <w:spacing w:after="120"/>
      <w:ind w:left="849" w:hanging="283"/>
    </w:pPr>
    <w:rPr>
      <w:rFonts w:ascii="ItalianGarmnd BT" w:hAnsi="ItalianGarmnd BT"/>
      <w:color w:val="000080"/>
      <w:sz w:val="20"/>
    </w:rPr>
  </w:style>
  <w:style w:type="paragraph" w:styleId="Seznam4">
    <w:name w:val="List 4"/>
    <w:basedOn w:val="Navaden"/>
    <w:rsid w:val="008073E1"/>
    <w:pPr>
      <w:spacing w:after="120"/>
      <w:ind w:left="1132" w:hanging="283"/>
    </w:pPr>
    <w:rPr>
      <w:rFonts w:ascii="ItalianGarmnd BT" w:hAnsi="ItalianGarmnd BT"/>
      <w:color w:val="000080"/>
      <w:sz w:val="20"/>
    </w:rPr>
  </w:style>
  <w:style w:type="paragraph" w:styleId="Seznam5">
    <w:name w:val="List 5"/>
    <w:basedOn w:val="Navaden"/>
    <w:rsid w:val="008073E1"/>
    <w:pPr>
      <w:spacing w:after="120"/>
      <w:ind w:left="1415" w:hanging="283"/>
    </w:pPr>
    <w:rPr>
      <w:rFonts w:ascii="ItalianGarmnd BT" w:hAnsi="ItalianGarmnd BT"/>
      <w:color w:val="000080"/>
      <w:sz w:val="20"/>
    </w:rPr>
  </w:style>
  <w:style w:type="paragraph" w:styleId="Oznaenseznam">
    <w:name w:val="List Bullet"/>
    <w:basedOn w:val="Navaden"/>
    <w:link w:val="OznaenseznamZnak"/>
    <w:autoRedefine/>
    <w:rsid w:val="008073E1"/>
    <w:pPr>
      <w:numPr>
        <w:numId w:val="2"/>
      </w:numPr>
      <w:spacing w:after="120"/>
    </w:pPr>
    <w:rPr>
      <w:rFonts w:ascii="ItalianGarmnd BT" w:hAnsi="ItalianGarmnd BT" w:cs="Times New Roman"/>
      <w:color w:val="000080"/>
      <w:sz w:val="20"/>
      <w:lang w:val="x-none"/>
    </w:rPr>
  </w:style>
  <w:style w:type="paragraph" w:styleId="Oznaenseznam2">
    <w:name w:val="List Bullet 2"/>
    <w:basedOn w:val="Navaden"/>
    <w:autoRedefine/>
    <w:rsid w:val="008073E1"/>
    <w:pPr>
      <w:numPr>
        <w:numId w:val="3"/>
      </w:numPr>
      <w:spacing w:after="120"/>
    </w:pPr>
    <w:rPr>
      <w:rFonts w:ascii="ItalianGarmnd BT" w:hAnsi="ItalianGarmnd BT"/>
      <w:color w:val="000080"/>
      <w:sz w:val="20"/>
    </w:rPr>
  </w:style>
  <w:style w:type="paragraph" w:styleId="Oznaenseznam3">
    <w:name w:val="List Bullet 3"/>
    <w:basedOn w:val="Navaden"/>
    <w:autoRedefine/>
    <w:rsid w:val="008073E1"/>
    <w:pPr>
      <w:numPr>
        <w:numId w:val="4"/>
      </w:numPr>
      <w:spacing w:after="120"/>
    </w:pPr>
    <w:rPr>
      <w:rFonts w:ascii="ItalianGarmnd BT" w:hAnsi="ItalianGarmnd BT"/>
      <w:color w:val="000080"/>
      <w:sz w:val="20"/>
    </w:rPr>
  </w:style>
  <w:style w:type="paragraph" w:styleId="Oznaenseznam4">
    <w:name w:val="List Bullet 4"/>
    <w:basedOn w:val="Navaden"/>
    <w:autoRedefine/>
    <w:rsid w:val="008073E1"/>
    <w:pPr>
      <w:numPr>
        <w:numId w:val="5"/>
      </w:numPr>
      <w:spacing w:after="120"/>
    </w:pPr>
    <w:rPr>
      <w:rFonts w:ascii="ItalianGarmnd BT" w:hAnsi="ItalianGarmnd BT"/>
      <w:color w:val="000080"/>
      <w:sz w:val="20"/>
    </w:rPr>
  </w:style>
  <w:style w:type="paragraph" w:styleId="Oznaenseznam5">
    <w:name w:val="List Bullet 5"/>
    <w:basedOn w:val="Navaden"/>
    <w:autoRedefine/>
    <w:rsid w:val="008073E1"/>
    <w:pPr>
      <w:numPr>
        <w:numId w:val="6"/>
      </w:numPr>
      <w:spacing w:after="120"/>
    </w:pPr>
    <w:rPr>
      <w:rFonts w:ascii="ItalianGarmnd BT" w:hAnsi="ItalianGarmnd BT"/>
      <w:color w:val="000080"/>
      <w:sz w:val="20"/>
    </w:rPr>
  </w:style>
  <w:style w:type="paragraph" w:styleId="Seznam-nadaljevanje">
    <w:name w:val="List Continue"/>
    <w:basedOn w:val="Navaden"/>
    <w:rsid w:val="008073E1"/>
    <w:pPr>
      <w:spacing w:after="120"/>
      <w:ind w:left="283"/>
    </w:pPr>
    <w:rPr>
      <w:rFonts w:ascii="ItalianGarmnd BT" w:hAnsi="ItalianGarmnd BT"/>
      <w:color w:val="000080"/>
      <w:sz w:val="20"/>
    </w:rPr>
  </w:style>
  <w:style w:type="paragraph" w:styleId="Seznam-nadaljevanje2">
    <w:name w:val="List Continue 2"/>
    <w:basedOn w:val="Navaden"/>
    <w:rsid w:val="008073E1"/>
    <w:pPr>
      <w:spacing w:after="120"/>
      <w:ind w:left="566"/>
    </w:pPr>
    <w:rPr>
      <w:rFonts w:ascii="ItalianGarmnd BT" w:hAnsi="ItalianGarmnd BT"/>
      <w:color w:val="000080"/>
      <w:sz w:val="20"/>
    </w:rPr>
  </w:style>
  <w:style w:type="paragraph" w:styleId="Seznam-nadaljevanje3">
    <w:name w:val="List Continue 3"/>
    <w:basedOn w:val="Navaden"/>
    <w:rsid w:val="008073E1"/>
    <w:pPr>
      <w:spacing w:after="120"/>
      <w:ind w:left="849"/>
    </w:pPr>
    <w:rPr>
      <w:rFonts w:ascii="ItalianGarmnd BT" w:hAnsi="ItalianGarmnd BT"/>
      <w:color w:val="000080"/>
      <w:sz w:val="20"/>
    </w:rPr>
  </w:style>
  <w:style w:type="paragraph" w:styleId="Seznam-nadaljevanje4">
    <w:name w:val="List Continue 4"/>
    <w:basedOn w:val="Navaden"/>
    <w:rsid w:val="008073E1"/>
    <w:pPr>
      <w:spacing w:after="120"/>
      <w:ind w:left="1132"/>
    </w:pPr>
    <w:rPr>
      <w:rFonts w:ascii="ItalianGarmnd BT" w:hAnsi="ItalianGarmnd BT"/>
      <w:color w:val="000080"/>
      <w:sz w:val="20"/>
    </w:rPr>
  </w:style>
  <w:style w:type="paragraph" w:styleId="Seznam-nadaljevanje5">
    <w:name w:val="List Continue 5"/>
    <w:basedOn w:val="Navaden"/>
    <w:rsid w:val="008073E1"/>
    <w:pPr>
      <w:spacing w:after="120"/>
      <w:ind w:left="1415"/>
    </w:pPr>
    <w:rPr>
      <w:rFonts w:ascii="ItalianGarmnd BT" w:hAnsi="ItalianGarmnd BT"/>
      <w:color w:val="000080"/>
      <w:sz w:val="20"/>
    </w:rPr>
  </w:style>
  <w:style w:type="paragraph" w:styleId="Otevilenseznam">
    <w:name w:val="List Number"/>
    <w:basedOn w:val="Navaden"/>
    <w:rsid w:val="008073E1"/>
    <w:pPr>
      <w:numPr>
        <w:numId w:val="7"/>
      </w:numPr>
      <w:spacing w:after="120"/>
    </w:pPr>
    <w:rPr>
      <w:rFonts w:ascii="ItalianGarmnd BT" w:hAnsi="ItalianGarmnd BT"/>
      <w:color w:val="000080"/>
      <w:sz w:val="20"/>
    </w:rPr>
  </w:style>
  <w:style w:type="paragraph" w:styleId="Otevilenseznam2">
    <w:name w:val="List Number 2"/>
    <w:basedOn w:val="Navaden"/>
    <w:rsid w:val="008073E1"/>
    <w:pPr>
      <w:numPr>
        <w:numId w:val="8"/>
      </w:numPr>
      <w:spacing w:after="120"/>
    </w:pPr>
    <w:rPr>
      <w:rFonts w:ascii="ItalianGarmnd BT" w:hAnsi="ItalianGarmnd BT"/>
      <w:color w:val="000080"/>
      <w:sz w:val="20"/>
    </w:rPr>
  </w:style>
  <w:style w:type="paragraph" w:styleId="Otevilenseznam3">
    <w:name w:val="List Number 3"/>
    <w:basedOn w:val="Navaden"/>
    <w:rsid w:val="008073E1"/>
    <w:pPr>
      <w:numPr>
        <w:numId w:val="9"/>
      </w:numPr>
      <w:spacing w:after="120"/>
    </w:pPr>
    <w:rPr>
      <w:rFonts w:ascii="ItalianGarmnd BT" w:hAnsi="ItalianGarmnd BT"/>
      <w:color w:val="000080"/>
      <w:sz w:val="20"/>
    </w:rPr>
  </w:style>
  <w:style w:type="paragraph" w:styleId="Otevilenseznam4">
    <w:name w:val="List Number 4"/>
    <w:basedOn w:val="Navaden"/>
    <w:rsid w:val="008073E1"/>
    <w:pPr>
      <w:numPr>
        <w:numId w:val="10"/>
      </w:numPr>
      <w:spacing w:after="120"/>
    </w:pPr>
    <w:rPr>
      <w:rFonts w:ascii="ItalianGarmnd BT" w:hAnsi="ItalianGarmnd BT"/>
      <w:color w:val="000080"/>
      <w:sz w:val="20"/>
    </w:rPr>
  </w:style>
  <w:style w:type="paragraph" w:styleId="Otevilenseznam5">
    <w:name w:val="List Number 5"/>
    <w:basedOn w:val="Navaden"/>
    <w:rsid w:val="008073E1"/>
    <w:pPr>
      <w:numPr>
        <w:numId w:val="11"/>
      </w:numPr>
      <w:spacing w:after="120"/>
    </w:pPr>
    <w:rPr>
      <w:rFonts w:ascii="ItalianGarmnd BT" w:hAnsi="ItalianGarmnd BT"/>
      <w:color w:val="000080"/>
      <w:sz w:val="20"/>
    </w:rPr>
  </w:style>
  <w:style w:type="paragraph" w:styleId="Makrobesedilo">
    <w:name w:val="macro"/>
    <w:link w:val="MakrobesediloZnak"/>
    <w:rsid w:val="008073E1"/>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cs="CG Times (WN)"/>
      <w:color w:val="000080"/>
      <w:lang w:eastAsia="en-US"/>
    </w:rPr>
  </w:style>
  <w:style w:type="character" w:customStyle="1" w:styleId="MakrobesediloZnak">
    <w:name w:val="Makro besedilo Znak"/>
    <w:link w:val="Makrobesedilo"/>
    <w:rsid w:val="008073E1"/>
    <w:rPr>
      <w:rFonts w:ascii="Courier New" w:hAnsi="Courier New" w:cs="CG Times (WN)"/>
      <w:color w:val="000080"/>
      <w:lang w:val="sl-SI" w:eastAsia="en-US" w:bidi="ar-SA"/>
    </w:rPr>
  </w:style>
  <w:style w:type="paragraph" w:styleId="Glavasporoila">
    <w:name w:val="Message Header"/>
    <w:basedOn w:val="Navaden"/>
    <w:link w:val="GlavasporoilaZnak"/>
    <w:rsid w:val="008073E1"/>
    <w:pPr>
      <w:pBdr>
        <w:top w:val="single" w:sz="6" w:space="1" w:color="auto"/>
        <w:left w:val="single" w:sz="6" w:space="1" w:color="auto"/>
        <w:bottom w:val="single" w:sz="6" w:space="1" w:color="auto"/>
        <w:right w:val="single" w:sz="6" w:space="1" w:color="auto"/>
      </w:pBdr>
      <w:shd w:val="pct20" w:color="auto" w:fill="auto"/>
      <w:spacing w:after="120"/>
      <w:ind w:left="1134" w:hanging="1134"/>
    </w:pPr>
    <w:rPr>
      <w:rFonts w:cs="Times New Roman"/>
      <w:color w:val="000080"/>
      <w:szCs w:val="24"/>
      <w:lang w:val="x-none"/>
    </w:rPr>
  </w:style>
  <w:style w:type="character" w:customStyle="1" w:styleId="GlavasporoilaZnak">
    <w:name w:val="Glava sporočila Znak"/>
    <w:link w:val="Glavasporoila"/>
    <w:rsid w:val="008073E1"/>
    <w:rPr>
      <w:rFonts w:ascii="Arial" w:hAnsi="Arial" w:cs="Arial"/>
      <w:color w:val="000080"/>
      <w:sz w:val="22"/>
      <w:szCs w:val="24"/>
      <w:shd w:val="pct20" w:color="auto" w:fill="auto"/>
      <w:lang w:eastAsia="en-US"/>
    </w:rPr>
  </w:style>
  <w:style w:type="paragraph" w:styleId="Navadensplet">
    <w:name w:val="Normal (Web)"/>
    <w:basedOn w:val="Navaden"/>
    <w:link w:val="NavadenspletZnak"/>
    <w:uiPriority w:val="99"/>
    <w:rsid w:val="008073E1"/>
    <w:pPr>
      <w:spacing w:after="120"/>
    </w:pPr>
    <w:rPr>
      <w:rFonts w:cs="Times New Roman"/>
      <w:color w:val="000080"/>
      <w:szCs w:val="24"/>
      <w:lang w:val="x-none"/>
    </w:rPr>
  </w:style>
  <w:style w:type="paragraph" w:styleId="Opomba-naslov">
    <w:name w:val="Note Heading"/>
    <w:basedOn w:val="Navaden"/>
    <w:next w:val="Navaden"/>
    <w:link w:val="Opomba-naslovZnak"/>
    <w:rsid w:val="008073E1"/>
    <w:pPr>
      <w:spacing w:after="120"/>
    </w:pPr>
    <w:rPr>
      <w:rFonts w:ascii="ItalianGarmnd BT" w:hAnsi="ItalianGarmnd BT" w:cs="Times New Roman"/>
      <w:color w:val="000080"/>
      <w:sz w:val="20"/>
      <w:lang w:val="x-none"/>
    </w:rPr>
  </w:style>
  <w:style w:type="character" w:customStyle="1" w:styleId="Opomba-naslovZnak">
    <w:name w:val="Opomba - naslov Znak"/>
    <w:link w:val="Opomba-naslov"/>
    <w:rsid w:val="008073E1"/>
    <w:rPr>
      <w:rFonts w:ascii="ItalianGarmnd BT" w:hAnsi="ItalianGarmnd BT" w:cs="Arial"/>
      <w:color w:val="000080"/>
      <w:szCs w:val="22"/>
      <w:lang w:eastAsia="en-US"/>
    </w:rPr>
  </w:style>
  <w:style w:type="paragraph" w:styleId="Golobesedilo">
    <w:name w:val="Plain Text"/>
    <w:basedOn w:val="Navaden"/>
    <w:link w:val="GolobesediloZnak"/>
    <w:rsid w:val="008073E1"/>
    <w:pPr>
      <w:spacing w:after="120"/>
    </w:pPr>
    <w:rPr>
      <w:rFonts w:ascii="Courier New" w:hAnsi="Courier New" w:cs="Times New Roman"/>
      <w:color w:val="000080"/>
      <w:sz w:val="20"/>
      <w:lang w:val="x-none"/>
    </w:rPr>
  </w:style>
  <w:style w:type="character" w:customStyle="1" w:styleId="GolobesediloZnak">
    <w:name w:val="Golo besedilo Znak"/>
    <w:link w:val="Golobesedilo"/>
    <w:rsid w:val="008073E1"/>
    <w:rPr>
      <w:rFonts w:ascii="Courier New" w:hAnsi="Courier New" w:cs="CG Times (WN)"/>
      <w:color w:val="000080"/>
      <w:szCs w:val="22"/>
      <w:lang w:eastAsia="en-US"/>
    </w:rPr>
  </w:style>
  <w:style w:type="paragraph" w:styleId="Uvodnipozdrav">
    <w:name w:val="Salutation"/>
    <w:basedOn w:val="Navaden"/>
    <w:next w:val="Navaden"/>
    <w:link w:val="UvodnipozdravZnak"/>
    <w:rsid w:val="008073E1"/>
    <w:pPr>
      <w:spacing w:after="120"/>
    </w:pPr>
    <w:rPr>
      <w:rFonts w:ascii="ItalianGarmnd BT" w:hAnsi="ItalianGarmnd BT" w:cs="Times New Roman"/>
      <w:color w:val="000080"/>
      <w:sz w:val="20"/>
      <w:lang w:val="x-none"/>
    </w:rPr>
  </w:style>
  <w:style w:type="character" w:customStyle="1" w:styleId="UvodnipozdravZnak">
    <w:name w:val="Uvodni pozdrav Znak"/>
    <w:link w:val="Uvodnipozdrav"/>
    <w:rsid w:val="008073E1"/>
    <w:rPr>
      <w:rFonts w:ascii="ItalianGarmnd BT" w:hAnsi="ItalianGarmnd BT" w:cs="Arial"/>
      <w:color w:val="000080"/>
      <w:szCs w:val="22"/>
      <w:lang w:eastAsia="en-US"/>
    </w:rPr>
  </w:style>
  <w:style w:type="paragraph" w:styleId="Podpis">
    <w:name w:val="Signature"/>
    <w:basedOn w:val="Navaden"/>
    <w:link w:val="PodpisZnak"/>
    <w:rsid w:val="008073E1"/>
    <w:pPr>
      <w:spacing w:after="120"/>
      <w:ind w:left="4252"/>
    </w:pPr>
    <w:rPr>
      <w:rFonts w:ascii="ItalianGarmnd BT" w:hAnsi="ItalianGarmnd BT" w:cs="Times New Roman"/>
      <w:color w:val="000080"/>
      <w:sz w:val="20"/>
      <w:lang w:val="x-none"/>
    </w:rPr>
  </w:style>
  <w:style w:type="character" w:customStyle="1" w:styleId="PodpisZnak">
    <w:name w:val="Podpis Znak"/>
    <w:link w:val="Podpis"/>
    <w:rsid w:val="008073E1"/>
    <w:rPr>
      <w:rFonts w:ascii="ItalianGarmnd BT" w:hAnsi="ItalianGarmnd BT" w:cs="Arial"/>
      <w:color w:val="000080"/>
      <w:szCs w:val="22"/>
      <w:lang w:eastAsia="en-US"/>
    </w:rPr>
  </w:style>
  <w:style w:type="paragraph" w:styleId="Podnaslov">
    <w:name w:val="Subtitle"/>
    <w:basedOn w:val="Navaden"/>
    <w:link w:val="PodnaslovZnak"/>
    <w:qFormat/>
    <w:rsid w:val="008073E1"/>
    <w:pPr>
      <w:jc w:val="center"/>
      <w:outlineLvl w:val="1"/>
    </w:pPr>
    <w:rPr>
      <w:rFonts w:cs="Times New Roman"/>
      <w:color w:val="000080"/>
      <w:szCs w:val="24"/>
      <w:lang w:val="x-none"/>
    </w:rPr>
  </w:style>
  <w:style w:type="character" w:customStyle="1" w:styleId="PodnaslovZnak">
    <w:name w:val="Podnaslov Znak"/>
    <w:link w:val="Podnaslov"/>
    <w:rsid w:val="008073E1"/>
    <w:rPr>
      <w:rFonts w:ascii="Arial" w:hAnsi="Arial" w:cs="Arial"/>
      <w:color w:val="000080"/>
      <w:sz w:val="22"/>
      <w:szCs w:val="24"/>
      <w:lang w:eastAsia="en-US"/>
    </w:rPr>
  </w:style>
  <w:style w:type="paragraph" w:styleId="Kazalovirov">
    <w:name w:val="table of authorities"/>
    <w:basedOn w:val="Navaden"/>
    <w:next w:val="Navaden"/>
    <w:rsid w:val="008073E1"/>
    <w:pPr>
      <w:spacing w:after="120"/>
      <w:ind w:left="200" w:hanging="200"/>
    </w:pPr>
    <w:rPr>
      <w:rFonts w:ascii="ItalianGarmnd BT" w:hAnsi="ItalianGarmnd BT"/>
      <w:color w:val="000080"/>
      <w:sz w:val="20"/>
    </w:rPr>
  </w:style>
  <w:style w:type="paragraph" w:styleId="Kazaloslik">
    <w:name w:val="table of figures"/>
    <w:basedOn w:val="Navaden"/>
    <w:next w:val="Navaden"/>
    <w:rsid w:val="008073E1"/>
    <w:pPr>
      <w:spacing w:after="120"/>
      <w:ind w:left="400" w:hanging="400"/>
    </w:pPr>
    <w:rPr>
      <w:rFonts w:ascii="ItalianGarmnd BT" w:hAnsi="ItalianGarmnd BT"/>
      <w:color w:val="000080"/>
      <w:sz w:val="20"/>
    </w:rPr>
  </w:style>
  <w:style w:type="paragraph" w:styleId="Naslov">
    <w:name w:val="Title"/>
    <w:basedOn w:val="Navaden"/>
    <w:link w:val="NaslovZnak"/>
    <w:qFormat/>
    <w:rsid w:val="008073E1"/>
    <w:pPr>
      <w:spacing w:before="240"/>
      <w:jc w:val="center"/>
      <w:outlineLvl w:val="0"/>
    </w:pPr>
    <w:rPr>
      <w:rFonts w:cs="Times New Roman"/>
      <w:b/>
      <w:bCs/>
      <w:color w:val="000080"/>
      <w:kern w:val="28"/>
      <w:sz w:val="32"/>
      <w:szCs w:val="32"/>
      <w:lang w:val="x-none"/>
    </w:rPr>
  </w:style>
  <w:style w:type="character" w:customStyle="1" w:styleId="NaslovZnak">
    <w:name w:val="Naslov Znak"/>
    <w:link w:val="Naslov"/>
    <w:rsid w:val="008073E1"/>
    <w:rPr>
      <w:rFonts w:ascii="Arial" w:hAnsi="Arial" w:cs="Arial"/>
      <w:b/>
      <w:bCs/>
      <w:color w:val="000080"/>
      <w:kern w:val="28"/>
      <w:sz w:val="32"/>
      <w:szCs w:val="32"/>
      <w:lang w:eastAsia="en-US"/>
    </w:rPr>
  </w:style>
  <w:style w:type="paragraph" w:styleId="Kazalovirov-naslov">
    <w:name w:val="toa heading"/>
    <w:basedOn w:val="Navaden"/>
    <w:next w:val="Navaden"/>
    <w:rsid w:val="008073E1"/>
    <w:pPr>
      <w:spacing w:before="120" w:after="120"/>
    </w:pPr>
    <w:rPr>
      <w:b/>
      <w:bCs/>
      <w:color w:val="000080"/>
      <w:szCs w:val="24"/>
    </w:rPr>
  </w:style>
  <w:style w:type="paragraph" w:styleId="Kazalovsebine4">
    <w:name w:val="toc 4"/>
    <w:basedOn w:val="Navaden"/>
    <w:next w:val="Navaden"/>
    <w:autoRedefine/>
    <w:rsid w:val="008073E1"/>
    <w:pPr>
      <w:spacing w:after="0"/>
      <w:ind w:left="600"/>
      <w:jc w:val="left"/>
    </w:pPr>
    <w:rPr>
      <w:rFonts w:ascii="Times New Roman" w:hAnsi="Times New Roman"/>
      <w:sz w:val="18"/>
      <w:szCs w:val="18"/>
    </w:rPr>
  </w:style>
  <w:style w:type="paragraph" w:styleId="Kazalovsebine5">
    <w:name w:val="toc 5"/>
    <w:basedOn w:val="Navaden"/>
    <w:next w:val="Navaden"/>
    <w:autoRedefine/>
    <w:rsid w:val="008073E1"/>
    <w:pPr>
      <w:spacing w:after="0"/>
      <w:ind w:left="800"/>
      <w:jc w:val="left"/>
    </w:pPr>
    <w:rPr>
      <w:rFonts w:ascii="Times New Roman" w:hAnsi="Times New Roman"/>
      <w:sz w:val="18"/>
      <w:szCs w:val="18"/>
    </w:rPr>
  </w:style>
  <w:style w:type="paragraph" w:styleId="Kazalovsebine6">
    <w:name w:val="toc 6"/>
    <w:basedOn w:val="Navaden"/>
    <w:next w:val="Navaden"/>
    <w:autoRedefine/>
    <w:rsid w:val="008073E1"/>
    <w:pPr>
      <w:spacing w:after="0"/>
      <w:ind w:left="1000"/>
      <w:jc w:val="left"/>
    </w:pPr>
    <w:rPr>
      <w:rFonts w:ascii="Times New Roman" w:hAnsi="Times New Roman"/>
      <w:sz w:val="18"/>
      <w:szCs w:val="18"/>
    </w:rPr>
  </w:style>
  <w:style w:type="paragraph" w:styleId="Kazalovsebine7">
    <w:name w:val="toc 7"/>
    <w:basedOn w:val="Navaden"/>
    <w:next w:val="Navaden"/>
    <w:autoRedefine/>
    <w:rsid w:val="008073E1"/>
    <w:pPr>
      <w:spacing w:after="0"/>
      <w:ind w:left="1200"/>
      <w:jc w:val="left"/>
    </w:pPr>
    <w:rPr>
      <w:rFonts w:ascii="Times New Roman" w:hAnsi="Times New Roman"/>
      <w:sz w:val="18"/>
      <w:szCs w:val="18"/>
    </w:rPr>
  </w:style>
  <w:style w:type="paragraph" w:styleId="Kazalovsebine8">
    <w:name w:val="toc 8"/>
    <w:basedOn w:val="Navaden"/>
    <w:next w:val="Navaden"/>
    <w:autoRedefine/>
    <w:rsid w:val="008073E1"/>
    <w:pPr>
      <w:spacing w:after="0"/>
      <w:ind w:left="1400"/>
      <w:jc w:val="left"/>
    </w:pPr>
    <w:rPr>
      <w:rFonts w:ascii="Times New Roman" w:hAnsi="Times New Roman"/>
      <w:sz w:val="18"/>
      <w:szCs w:val="18"/>
    </w:rPr>
  </w:style>
  <w:style w:type="paragraph" w:styleId="Kazalovsebine9">
    <w:name w:val="toc 9"/>
    <w:basedOn w:val="Navaden"/>
    <w:next w:val="Navaden"/>
    <w:autoRedefine/>
    <w:rsid w:val="008073E1"/>
    <w:pPr>
      <w:spacing w:after="0"/>
      <w:ind w:left="1600"/>
      <w:jc w:val="left"/>
    </w:pPr>
    <w:rPr>
      <w:rFonts w:ascii="Times New Roman" w:hAnsi="Times New Roman"/>
      <w:sz w:val="18"/>
      <w:szCs w:val="18"/>
    </w:rPr>
  </w:style>
  <w:style w:type="paragraph" w:customStyle="1" w:styleId="Code">
    <w:name w:val="Code"/>
    <w:basedOn w:val="Navaden"/>
    <w:rsid w:val="008073E1"/>
    <w:pPr>
      <w:tabs>
        <w:tab w:val="left" w:pos="709"/>
        <w:tab w:val="left" w:pos="992"/>
        <w:tab w:val="left" w:pos="1276"/>
        <w:tab w:val="left" w:pos="1559"/>
        <w:tab w:val="left" w:pos="1843"/>
        <w:tab w:val="left" w:pos="2126"/>
        <w:tab w:val="left" w:pos="2410"/>
        <w:tab w:val="left" w:pos="2693"/>
      </w:tabs>
      <w:ind w:left="425"/>
    </w:pPr>
    <w:rPr>
      <w:rFonts w:ascii="Courier New" w:hAnsi="Courier New"/>
      <w:noProof/>
      <w:spacing w:val="-6"/>
      <w:sz w:val="16"/>
      <w:lang w:eastAsia="sl-SI"/>
    </w:rPr>
  </w:style>
  <w:style w:type="paragraph" w:customStyle="1" w:styleId="TableHeader">
    <w:name w:val="Table Header"/>
    <w:basedOn w:val="Navaden"/>
    <w:rsid w:val="008073E1"/>
    <w:pPr>
      <w:keepNext/>
      <w:keepLines/>
      <w:spacing w:before="120" w:after="120"/>
    </w:pPr>
    <w:rPr>
      <w:b/>
      <w:sz w:val="16"/>
      <w:lang w:eastAsia="sl-SI"/>
    </w:rPr>
  </w:style>
  <w:style w:type="paragraph" w:customStyle="1" w:styleId="TableRows">
    <w:name w:val="Table Rows"/>
    <w:basedOn w:val="Navaden"/>
    <w:rsid w:val="008073E1"/>
    <w:pPr>
      <w:keepLines/>
      <w:spacing w:before="40" w:after="40"/>
    </w:pPr>
    <w:rPr>
      <w:sz w:val="16"/>
      <w:lang w:eastAsia="sl-SI"/>
    </w:rPr>
  </w:style>
  <w:style w:type="paragraph" w:customStyle="1" w:styleId="Callout">
    <w:name w:val="Callout"/>
    <w:basedOn w:val="Navaden"/>
    <w:rsid w:val="008073E1"/>
    <w:pPr>
      <w:keepLines/>
      <w:pBdr>
        <w:bottom w:val="single" w:sz="6" w:space="1" w:color="auto"/>
      </w:pBdr>
      <w:spacing w:after="40"/>
    </w:pPr>
    <w:rPr>
      <w:spacing w:val="-6"/>
      <w:sz w:val="12"/>
      <w:lang w:eastAsia="sl-SI"/>
    </w:rPr>
  </w:style>
  <w:style w:type="paragraph" w:customStyle="1" w:styleId="Picture">
    <w:name w:val="Picture"/>
    <w:basedOn w:val="Navaden"/>
    <w:next w:val="Napis"/>
    <w:rsid w:val="008073E1"/>
    <w:pPr>
      <w:keepNext/>
      <w:spacing w:after="120"/>
      <w:ind w:left="425"/>
      <w:jc w:val="center"/>
    </w:pPr>
    <w:rPr>
      <w:sz w:val="20"/>
      <w:lang w:eastAsia="sl-SI"/>
    </w:rPr>
  </w:style>
  <w:style w:type="paragraph" w:customStyle="1" w:styleId="BlockQuotation">
    <w:name w:val="Block Quotation"/>
    <w:basedOn w:val="Navaden"/>
    <w:rsid w:val="008073E1"/>
    <w:pPr>
      <w:pBdr>
        <w:left w:val="single" w:sz="48" w:space="3" w:color="C0C0C0"/>
      </w:pBdr>
      <w:ind w:left="425" w:right="2268"/>
    </w:pPr>
    <w:rPr>
      <w:spacing w:val="-6"/>
      <w:sz w:val="16"/>
      <w:lang w:eastAsia="sl-SI"/>
    </w:rPr>
  </w:style>
  <w:style w:type="paragraph" w:customStyle="1" w:styleId="TableFooter">
    <w:name w:val="Table Footer"/>
    <w:basedOn w:val="Navaden"/>
    <w:rsid w:val="008073E1"/>
    <w:pPr>
      <w:keepLines/>
      <w:spacing w:before="40" w:after="40"/>
    </w:pPr>
    <w:rPr>
      <w:b/>
      <w:sz w:val="16"/>
      <w:lang w:eastAsia="sl-SI"/>
    </w:rPr>
  </w:style>
  <w:style w:type="paragraph" w:customStyle="1" w:styleId="ListBulletb">
    <w:name w:val="List Bullet (b)"/>
    <w:basedOn w:val="Oznaenseznam"/>
    <w:rsid w:val="008073E1"/>
    <w:pPr>
      <w:keepLines/>
      <w:tabs>
        <w:tab w:val="clear" w:pos="360"/>
      </w:tabs>
      <w:ind w:left="426" w:right="1134" w:hanging="284"/>
      <w:jc w:val="left"/>
    </w:pPr>
    <w:rPr>
      <w:rFonts w:ascii="Times New Roman" w:hAnsi="Times New Roman"/>
      <w:b/>
      <w:color w:val="auto"/>
      <w:spacing w:val="-6"/>
      <w:lang w:eastAsia="sl-SI"/>
    </w:rPr>
  </w:style>
  <w:style w:type="paragraph" w:customStyle="1" w:styleId="ListBullet2b">
    <w:name w:val="List Bullet 2 (b)"/>
    <w:basedOn w:val="Oznaenseznam2"/>
    <w:rsid w:val="008073E1"/>
    <w:pPr>
      <w:keepLines/>
      <w:ind w:left="708" w:right="1134" w:hanging="283"/>
      <w:jc w:val="left"/>
    </w:pPr>
    <w:rPr>
      <w:rFonts w:ascii="Times New Roman" w:hAnsi="Times New Roman"/>
      <w:b/>
      <w:color w:val="auto"/>
      <w:spacing w:val="-6"/>
      <w:lang w:eastAsia="sl-SI"/>
    </w:rPr>
  </w:style>
  <w:style w:type="paragraph" w:customStyle="1" w:styleId="ListBullet3b">
    <w:name w:val="List Bullet 3 (b)"/>
    <w:basedOn w:val="Oznaenseznam3"/>
    <w:rsid w:val="008073E1"/>
    <w:pPr>
      <w:keepLines/>
      <w:ind w:left="992" w:right="1134" w:hanging="283"/>
      <w:jc w:val="left"/>
    </w:pPr>
    <w:rPr>
      <w:rFonts w:ascii="Times New Roman" w:hAnsi="Times New Roman"/>
      <w:b/>
      <w:color w:val="auto"/>
      <w:spacing w:val="-6"/>
      <w:lang w:eastAsia="sl-SI"/>
    </w:rPr>
  </w:style>
  <w:style w:type="paragraph" w:customStyle="1" w:styleId="ListNumberb">
    <w:name w:val="List Number (b)"/>
    <w:basedOn w:val="Otevilenseznam"/>
    <w:rsid w:val="008073E1"/>
    <w:pPr>
      <w:keepLines/>
      <w:tabs>
        <w:tab w:val="clear" w:pos="360"/>
      </w:tabs>
      <w:ind w:left="425" w:right="1134" w:hanging="283"/>
      <w:jc w:val="left"/>
    </w:pPr>
    <w:rPr>
      <w:rFonts w:ascii="Times New Roman" w:hAnsi="Times New Roman"/>
      <w:b/>
      <w:color w:val="auto"/>
      <w:spacing w:val="-6"/>
      <w:lang w:eastAsia="sl-SI"/>
    </w:rPr>
  </w:style>
  <w:style w:type="paragraph" w:customStyle="1" w:styleId="ListNumber2b">
    <w:name w:val="List Number 2 (b)"/>
    <w:basedOn w:val="Otevilenseznam2"/>
    <w:rsid w:val="008073E1"/>
    <w:pPr>
      <w:keepLines/>
      <w:ind w:left="708" w:right="1134" w:hanging="283"/>
      <w:jc w:val="left"/>
    </w:pPr>
    <w:rPr>
      <w:rFonts w:ascii="Times New Roman" w:hAnsi="Times New Roman"/>
      <w:b/>
      <w:color w:val="auto"/>
      <w:spacing w:val="-6"/>
      <w:lang w:eastAsia="sl-SI"/>
    </w:rPr>
  </w:style>
  <w:style w:type="paragraph" w:customStyle="1" w:styleId="ListNumber3b">
    <w:name w:val="List Number 3 (b)"/>
    <w:basedOn w:val="Otevilenseznam3"/>
    <w:rsid w:val="008073E1"/>
    <w:pPr>
      <w:ind w:left="992" w:hanging="283"/>
      <w:jc w:val="left"/>
    </w:pPr>
    <w:rPr>
      <w:rFonts w:ascii="Times New Roman" w:hAnsi="Times New Roman"/>
      <w:b/>
      <w:color w:val="auto"/>
      <w:lang w:eastAsia="sl-SI"/>
    </w:rPr>
  </w:style>
  <w:style w:type="character" w:styleId="SledenaHiperpovezava">
    <w:name w:val="FollowedHyperlink"/>
    <w:uiPriority w:val="99"/>
    <w:rsid w:val="008073E1"/>
    <w:rPr>
      <w:color w:val="800080"/>
      <w:u w:val="single"/>
    </w:rPr>
  </w:style>
  <w:style w:type="paragraph" w:customStyle="1" w:styleId="1tekstjn">
    <w:name w:val="1tekst_jn"/>
    <w:basedOn w:val="Navaden"/>
    <w:rsid w:val="008073E1"/>
    <w:pPr>
      <w:tabs>
        <w:tab w:val="left" w:pos="567"/>
      </w:tabs>
      <w:spacing w:before="120" w:after="0"/>
      <w:ind w:left="567" w:hanging="567"/>
    </w:pPr>
    <w:rPr>
      <w:kern w:val="18"/>
    </w:rPr>
  </w:style>
  <w:style w:type="character" w:styleId="Sprotnaopomba-sklic">
    <w:name w:val="footnote reference"/>
    <w:aliases w:val="-E Fußnotenzeichen,Footnote number"/>
    <w:uiPriority w:val="99"/>
    <w:rsid w:val="008073E1"/>
  </w:style>
  <w:style w:type="paragraph" w:customStyle="1" w:styleId="CVITEXT">
    <w:name w:val="CVI TEXT"/>
    <w:basedOn w:val="Navaden"/>
    <w:rsid w:val="008073E1"/>
    <w:pPr>
      <w:spacing w:after="120"/>
    </w:pPr>
    <w:rPr>
      <w:rFonts w:ascii="Times New Roman" w:hAnsi="Times New Roman"/>
      <w:snapToGrid w:val="0"/>
      <w:sz w:val="24"/>
    </w:rPr>
  </w:style>
  <w:style w:type="paragraph" w:customStyle="1" w:styleId="Heading1">
    <w:name w:val="Heading1"/>
    <w:basedOn w:val="Naslov1"/>
    <w:autoRedefine/>
    <w:rsid w:val="008073E1"/>
    <w:pPr>
      <w:numPr>
        <w:numId w:val="1"/>
      </w:numPr>
      <w:overflowPunct w:val="0"/>
      <w:autoSpaceDE w:val="0"/>
      <w:autoSpaceDN w:val="0"/>
      <w:adjustRightInd w:val="0"/>
      <w:spacing w:after="240"/>
      <w:textAlignment w:val="baseline"/>
    </w:pPr>
    <w:rPr>
      <w:rFonts w:ascii="Times New Roman" w:hAnsi="Times New Roman"/>
      <w:caps/>
      <w:kern w:val="28"/>
      <w:sz w:val="32"/>
      <w:szCs w:val="22"/>
    </w:rPr>
  </w:style>
  <w:style w:type="paragraph" w:customStyle="1" w:styleId="Besedilo">
    <w:name w:val="Besedilo"/>
    <w:basedOn w:val="Navaden"/>
    <w:rsid w:val="008073E1"/>
    <w:pPr>
      <w:spacing w:after="120"/>
      <w:jc w:val="left"/>
    </w:pPr>
    <w:rPr>
      <w:rFonts w:ascii="Times New Roman" w:hAnsi="Times New Roman"/>
      <w:sz w:val="24"/>
    </w:rPr>
  </w:style>
  <w:style w:type="paragraph" w:customStyle="1" w:styleId="Address">
    <w:name w:val="Address"/>
    <w:basedOn w:val="Navaden"/>
    <w:next w:val="Navaden"/>
    <w:rsid w:val="008073E1"/>
    <w:pPr>
      <w:spacing w:after="0"/>
      <w:jc w:val="left"/>
    </w:pPr>
    <w:rPr>
      <w:rFonts w:ascii="Times New Roman" w:hAnsi="Times New Roman"/>
      <w:i/>
      <w:snapToGrid w:val="0"/>
      <w:sz w:val="24"/>
    </w:rPr>
  </w:style>
  <w:style w:type="paragraph" w:customStyle="1" w:styleId="off">
    <w:name w:val="off"/>
    <w:basedOn w:val="Navaden"/>
    <w:rsid w:val="008073E1"/>
    <w:rPr>
      <w:rFonts w:cs="Tahoma"/>
    </w:rPr>
  </w:style>
  <w:style w:type="paragraph" w:customStyle="1" w:styleId="BESEDILO0">
    <w:name w:val="BESEDILO"/>
    <w:autoRedefine/>
    <w:rsid w:val="008073E1"/>
    <w:pPr>
      <w:keepLines/>
      <w:widowControl w:val="0"/>
      <w:tabs>
        <w:tab w:val="left" w:pos="2155"/>
      </w:tabs>
      <w:jc w:val="both"/>
    </w:pPr>
    <w:rPr>
      <w:rFonts w:ascii="Tahoma" w:hAnsi="Tahoma"/>
      <w:kern w:val="16"/>
      <w:lang w:eastAsia="en-US"/>
    </w:rPr>
  </w:style>
  <w:style w:type="paragraph" w:customStyle="1" w:styleId="Navadensrtico">
    <w:name w:val="Navaden s črtico"/>
    <w:basedOn w:val="Navaden"/>
    <w:autoRedefine/>
    <w:rsid w:val="000A51A3"/>
    <w:pPr>
      <w:numPr>
        <w:numId w:val="22"/>
      </w:numPr>
      <w:spacing w:after="0"/>
    </w:pPr>
  </w:style>
  <w:style w:type="paragraph" w:customStyle="1" w:styleId="BodyText31">
    <w:name w:val="Body Text 31"/>
    <w:basedOn w:val="Navaden"/>
    <w:rsid w:val="008073E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pPr>
    <w:rPr>
      <w:sz w:val="24"/>
      <w:lang w:eastAsia="sl-SI"/>
    </w:rPr>
  </w:style>
  <w:style w:type="paragraph" w:customStyle="1" w:styleId="Navadenzzamikom">
    <w:name w:val="Navaden z zamikom"/>
    <w:basedOn w:val="Navaden"/>
    <w:link w:val="NavadenzzamikomZnak"/>
    <w:autoRedefine/>
    <w:rsid w:val="00DB20F5"/>
    <w:pPr>
      <w:spacing w:after="0"/>
    </w:pPr>
    <w:rPr>
      <w:rFonts w:cs="Times New Roman"/>
      <w:sz w:val="20"/>
      <w:szCs w:val="20"/>
      <w:lang w:val="x-none"/>
    </w:rPr>
  </w:style>
  <w:style w:type="character" w:customStyle="1" w:styleId="CharChar">
    <w:name w:val="Char Char"/>
    <w:rsid w:val="008073E1"/>
    <w:rPr>
      <w:rFonts w:ascii="Tahoma" w:hAnsi="Tahoma"/>
      <w:b/>
      <w:noProof/>
      <w:color w:val="993366"/>
      <w:lang w:val="sl-SI" w:eastAsia="en-US" w:bidi="ar-SA"/>
    </w:rPr>
  </w:style>
  <w:style w:type="character" w:customStyle="1" w:styleId="Pripombasklic1">
    <w:name w:val="Pripomba – sklic1"/>
    <w:rsid w:val="008073E1"/>
    <w:rPr>
      <w:sz w:val="16"/>
      <w:szCs w:val="16"/>
    </w:rPr>
  </w:style>
  <w:style w:type="paragraph" w:customStyle="1" w:styleId="Zadevapripombe1">
    <w:name w:val="Zadeva pripombe1"/>
    <w:basedOn w:val="Pripombabesedilo1"/>
    <w:next w:val="Pripombabesedilo1"/>
    <w:link w:val="ZadevapripombeZnak"/>
    <w:uiPriority w:val="99"/>
    <w:rsid w:val="008073E1"/>
    <w:pPr>
      <w:spacing w:after="60"/>
    </w:pPr>
    <w:rPr>
      <w:rFonts w:ascii="Tahoma" w:hAnsi="Tahoma"/>
      <w:b/>
      <w:bCs/>
      <w:noProof/>
    </w:rPr>
  </w:style>
  <w:style w:type="character" w:customStyle="1" w:styleId="ZadevapripombeZnak">
    <w:name w:val="Zadeva pripombe Znak"/>
    <w:link w:val="Zadevapripombe1"/>
    <w:uiPriority w:val="99"/>
    <w:rsid w:val="008073E1"/>
    <w:rPr>
      <w:rFonts w:ascii="Tahoma" w:hAnsi="Tahoma" w:cs="Arial"/>
      <w:b/>
      <w:bCs/>
      <w:noProof/>
      <w:color w:val="000080"/>
      <w:szCs w:val="22"/>
      <w:lang w:eastAsia="en-US"/>
    </w:rPr>
  </w:style>
  <w:style w:type="paragraph" w:styleId="Besedilooblaka">
    <w:name w:val="Balloon Text"/>
    <w:basedOn w:val="Navaden"/>
    <w:link w:val="BesedilooblakaZnak"/>
    <w:uiPriority w:val="99"/>
    <w:rsid w:val="008073E1"/>
    <w:rPr>
      <w:rFonts w:cs="Times New Roman"/>
      <w:sz w:val="16"/>
      <w:szCs w:val="16"/>
      <w:lang w:val="x-none"/>
    </w:rPr>
  </w:style>
  <w:style w:type="character" w:customStyle="1" w:styleId="BesedilooblakaZnak">
    <w:name w:val="Besedilo oblačka Znak"/>
    <w:link w:val="Besedilooblaka"/>
    <w:uiPriority w:val="99"/>
    <w:rsid w:val="008073E1"/>
    <w:rPr>
      <w:rFonts w:ascii="Arial" w:hAnsi="Arial" w:cs="Tahoma"/>
      <w:sz w:val="16"/>
      <w:szCs w:val="16"/>
      <w:lang w:eastAsia="en-US"/>
    </w:rPr>
  </w:style>
  <w:style w:type="paragraph" w:customStyle="1" w:styleId="Zamik3">
    <w:name w:val="Zamik3"/>
    <w:basedOn w:val="Navaden"/>
    <w:semiHidden/>
    <w:rsid w:val="008073E1"/>
    <w:pPr>
      <w:keepLines/>
      <w:tabs>
        <w:tab w:val="num" w:pos="720"/>
      </w:tabs>
      <w:spacing w:after="120" w:line="259" w:lineRule="auto"/>
      <w:ind w:left="720" w:hanging="360"/>
      <w:jc w:val="left"/>
    </w:pPr>
    <w:rPr>
      <w:rFonts w:ascii="Arial Narrow" w:hAnsi="Arial Narrow"/>
      <w:lang w:eastAsia="sl-SI"/>
    </w:rPr>
  </w:style>
  <w:style w:type="paragraph" w:customStyle="1" w:styleId="normal1">
    <w:name w:val="normal1"/>
    <w:basedOn w:val="Navaden"/>
    <w:rsid w:val="008073E1"/>
    <w:pPr>
      <w:spacing w:after="0" w:line="360" w:lineRule="auto"/>
    </w:pPr>
    <w:rPr>
      <w:rFonts w:ascii="CG Times (WN)" w:hAnsi="CG Times (WN)"/>
      <w:lang w:val="en-US"/>
    </w:rPr>
  </w:style>
  <w:style w:type="paragraph" w:customStyle="1" w:styleId="H4">
    <w:name w:val="H4"/>
    <w:basedOn w:val="Navaden"/>
    <w:next w:val="Navaden"/>
    <w:rsid w:val="008073E1"/>
    <w:pPr>
      <w:keepNext/>
      <w:snapToGrid w:val="0"/>
      <w:spacing w:before="100" w:after="100"/>
      <w:jc w:val="left"/>
      <w:outlineLvl w:val="4"/>
    </w:pPr>
    <w:rPr>
      <w:rFonts w:ascii="Times New Roman" w:hAnsi="Times New Roman"/>
      <w:b/>
      <w:sz w:val="24"/>
      <w:lang w:eastAsia="sl-SI"/>
    </w:rPr>
  </w:style>
  <w:style w:type="paragraph" w:customStyle="1" w:styleId="tokezadokazila">
    <w:name w:val="točke za dokazila"/>
    <w:basedOn w:val="Navaden"/>
    <w:next w:val="Navaden"/>
    <w:rsid w:val="008073E1"/>
    <w:pPr>
      <w:numPr>
        <w:numId w:val="13"/>
      </w:numPr>
      <w:spacing w:after="0"/>
    </w:pPr>
    <w:rPr>
      <w:i/>
      <w:lang w:eastAsia="sl-SI"/>
    </w:rPr>
  </w:style>
  <w:style w:type="character" w:customStyle="1" w:styleId="tokezadokazilaZnak">
    <w:name w:val="točke za dokazila Znak"/>
    <w:rsid w:val="008073E1"/>
    <w:rPr>
      <w:rFonts w:ascii="Arial" w:hAnsi="Arial" w:cs="Arial"/>
      <w:i/>
      <w:szCs w:val="22"/>
      <w:lang w:val="sl-SI" w:eastAsia="sl-SI" w:bidi="ar-SA"/>
    </w:rPr>
  </w:style>
  <w:style w:type="character" w:customStyle="1" w:styleId="CharChar1">
    <w:name w:val="Char Char1"/>
    <w:rsid w:val="008073E1"/>
    <w:rPr>
      <w:rFonts w:ascii="Tahoma" w:hAnsi="Tahoma" w:cs="Tahoma"/>
      <w:b/>
      <w:noProof/>
      <w:color w:val="333399"/>
      <w:lang w:val="en-GB" w:eastAsia="en-US" w:bidi="ar-SA"/>
    </w:rPr>
  </w:style>
  <w:style w:type="paragraph" w:customStyle="1" w:styleId="Bullet1">
    <w:name w:val="Bullet1"/>
    <w:basedOn w:val="Navaden"/>
    <w:rsid w:val="008073E1"/>
    <w:pPr>
      <w:tabs>
        <w:tab w:val="num" w:pos="360"/>
      </w:tabs>
      <w:autoSpaceDE w:val="0"/>
      <w:autoSpaceDN w:val="0"/>
      <w:spacing w:after="0"/>
      <w:ind w:left="360" w:hanging="360"/>
      <w:jc w:val="left"/>
    </w:pPr>
    <w:rPr>
      <w:rFonts w:ascii="Times New Roman" w:hAnsi="Times New Roman"/>
      <w:lang w:val="en-US" w:eastAsia="sl-SI"/>
    </w:rPr>
  </w:style>
  <w:style w:type="paragraph" w:customStyle="1" w:styleId="DDVISNormal">
    <w:name w:val="DDV_IS_Normal"/>
    <w:rsid w:val="008073E1"/>
    <w:rPr>
      <w:rFonts w:ascii="Tahoma" w:hAnsi="Tahoma"/>
      <w:lang w:eastAsia="en-US"/>
    </w:rPr>
  </w:style>
  <w:style w:type="character" w:customStyle="1" w:styleId="DDVISNormalChar">
    <w:name w:val="DDV_IS_Normal Char"/>
    <w:rsid w:val="008073E1"/>
    <w:rPr>
      <w:rFonts w:ascii="Tahoma" w:hAnsi="Tahoma"/>
      <w:lang w:val="sl-SI" w:eastAsia="en-US" w:bidi="ar-SA"/>
    </w:rPr>
  </w:style>
  <w:style w:type="paragraph" w:customStyle="1" w:styleId="StyleBold">
    <w:name w:val="Style Bold"/>
    <w:basedOn w:val="Navaden"/>
    <w:rsid w:val="008073E1"/>
    <w:pPr>
      <w:widowControl w:val="0"/>
      <w:numPr>
        <w:numId w:val="17"/>
      </w:numPr>
      <w:spacing w:after="0"/>
      <w:jc w:val="left"/>
    </w:pPr>
    <w:rPr>
      <w:lang w:eastAsia="sl-SI"/>
    </w:rPr>
  </w:style>
  <w:style w:type="character" w:customStyle="1" w:styleId="StyleBoldCharChar">
    <w:name w:val="Style Bold Char Char"/>
    <w:rsid w:val="008073E1"/>
    <w:rPr>
      <w:b/>
      <w:lang w:val="sl-SI" w:eastAsia="sl-SI" w:bidi="ar-SA"/>
    </w:rPr>
  </w:style>
  <w:style w:type="paragraph" w:customStyle="1" w:styleId="StyleStyleBoldNotBold">
    <w:name w:val="Style Style Bold + Not Bold"/>
    <w:basedOn w:val="Navaden"/>
    <w:next w:val="Navaden"/>
    <w:rsid w:val="008073E1"/>
    <w:pPr>
      <w:numPr>
        <w:numId w:val="14"/>
      </w:numPr>
      <w:tabs>
        <w:tab w:val="left" w:pos="7905"/>
        <w:tab w:val="left" w:pos="8897"/>
      </w:tabs>
      <w:spacing w:after="0"/>
      <w:jc w:val="left"/>
    </w:pPr>
  </w:style>
  <w:style w:type="character" w:customStyle="1" w:styleId="StyleStyleBoldNotBoldChar">
    <w:name w:val="Style Style Bold + Not Bold Char"/>
    <w:rsid w:val="008073E1"/>
    <w:rPr>
      <w:lang w:val="sl-SI" w:eastAsia="en-US" w:bidi="ar-SA"/>
    </w:rPr>
  </w:style>
  <w:style w:type="paragraph" w:customStyle="1" w:styleId="Bull-3">
    <w:name w:val="Bull-3"/>
    <w:basedOn w:val="Navaden"/>
    <w:rsid w:val="008073E1"/>
    <w:pPr>
      <w:keepLines/>
      <w:numPr>
        <w:numId w:val="15"/>
      </w:numPr>
      <w:spacing w:after="120" w:line="259" w:lineRule="auto"/>
      <w:jc w:val="left"/>
    </w:pPr>
    <w:rPr>
      <w:rFonts w:ascii="Times New Roman" w:hAnsi="Times New Roman"/>
      <w:lang w:eastAsia="sl-SI"/>
    </w:rPr>
  </w:style>
  <w:style w:type="paragraph" w:customStyle="1" w:styleId="StyleDDVISNormal12pt">
    <w:name w:val="Style DDV_IS_Normal + 12 pt"/>
    <w:basedOn w:val="DDVISNormal"/>
    <w:rsid w:val="008073E1"/>
  </w:style>
  <w:style w:type="character" w:customStyle="1" w:styleId="StyleDDVISNormal12ptChar">
    <w:name w:val="Style DDV_IS_Normal + 12 pt Char"/>
    <w:rsid w:val="008073E1"/>
    <w:rPr>
      <w:rFonts w:ascii="Tahoma" w:hAnsi="Tahoma"/>
      <w:lang w:val="sl-SI" w:eastAsia="en-US" w:bidi="ar-SA"/>
    </w:rPr>
  </w:style>
  <w:style w:type="paragraph" w:customStyle="1" w:styleId="StyleDDVISNormal12ptBold">
    <w:name w:val="Style DDV_IS_Normal + 12 pt Bold"/>
    <w:basedOn w:val="DDVISNormal"/>
    <w:rsid w:val="008073E1"/>
    <w:rPr>
      <w:b/>
      <w:bCs/>
    </w:rPr>
  </w:style>
  <w:style w:type="character" w:customStyle="1" w:styleId="StyleDDVISNormal12ptBoldChar">
    <w:name w:val="Style DDV_IS_Normal + 12 pt Bold Char"/>
    <w:rsid w:val="008073E1"/>
    <w:rPr>
      <w:rFonts w:ascii="Tahoma" w:hAnsi="Tahoma"/>
      <w:b/>
      <w:bCs/>
      <w:lang w:val="sl-SI" w:eastAsia="en-US" w:bidi="ar-SA"/>
    </w:rPr>
  </w:style>
  <w:style w:type="paragraph" w:customStyle="1" w:styleId="StyleDDVISNormalLeft19cm">
    <w:name w:val="Style DDV_IS_Normal + Left:  1.9 cm"/>
    <w:basedOn w:val="DDVISNormal"/>
    <w:autoRedefine/>
    <w:rsid w:val="008073E1"/>
    <w:pPr>
      <w:ind w:left="1080"/>
    </w:pPr>
  </w:style>
  <w:style w:type="paragraph" w:customStyle="1" w:styleId="StyleDDVISNormalLeft125cm">
    <w:name w:val="Style DDV_IS_Normal + Left:  1.25 cm"/>
    <w:basedOn w:val="DDVISNormal"/>
    <w:autoRedefine/>
    <w:rsid w:val="008073E1"/>
    <w:pPr>
      <w:ind w:left="708"/>
    </w:pPr>
  </w:style>
  <w:style w:type="paragraph" w:customStyle="1" w:styleId="Bull-4">
    <w:name w:val="Bull-4"/>
    <w:basedOn w:val="Bull-3"/>
    <w:rsid w:val="008073E1"/>
    <w:pPr>
      <w:ind w:left="2772" w:hanging="357"/>
    </w:pPr>
  </w:style>
  <w:style w:type="paragraph" w:customStyle="1" w:styleId="Tabelabesedilo">
    <w:name w:val="Tabela besedilo"/>
    <w:basedOn w:val="Navaden"/>
    <w:autoRedefine/>
    <w:semiHidden/>
    <w:rsid w:val="008073E1"/>
    <w:pPr>
      <w:keepNext/>
      <w:keepLines/>
      <w:tabs>
        <w:tab w:val="left" w:pos="440"/>
        <w:tab w:val="right" w:leader="dot" w:pos="9060"/>
      </w:tabs>
      <w:spacing w:after="0"/>
      <w:jc w:val="left"/>
    </w:pPr>
    <w:rPr>
      <w:rFonts w:ascii="Times New Roman" w:hAnsi="Times New Roman"/>
      <w:color w:val="000000"/>
      <w:sz w:val="18"/>
      <w:szCs w:val="18"/>
      <w:lang w:eastAsia="sl-SI"/>
    </w:rPr>
  </w:style>
  <w:style w:type="paragraph" w:customStyle="1" w:styleId="Tabelanaslov">
    <w:name w:val="Tabela naslov"/>
    <w:basedOn w:val="Navaden"/>
    <w:autoRedefine/>
    <w:rsid w:val="008073E1"/>
    <w:pPr>
      <w:keepNext/>
      <w:numPr>
        <w:ilvl w:val="12"/>
      </w:numPr>
      <w:spacing w:after="120"/>
      <w:jc w:val="left"/>
    </w:pPr>
    <w:rPr>
      <w:rFonts w:ascii="Times New Roman" w:hAnsi="Times New Roman"/>
      <w:b/>
      <w:lang w:eastAsia="da-DK"/>
    </w:rPr>
  </w:style>
  <w:style w:type="paragraph" w:customStyle="1" w:styleId="TOCBase">
    <w:name w:val="TOC Base"/>
    <w:basedOn w:val="Telobesedila"/>
    <w:rsid w:val="008073E1"/>
    <w:pPr>
      <w:keepNext/>
      <w:keepLines/>
      <w:tabs>
        <w:tab w:val="left" w:pos="440"/>
        <w:tab w:val="left" w:pos="9072"/>
      </w:tabs>
      <w:spacing w:before="0" w:after="0"/>
      <w:jc w:val="left"/>
    </w:pPr>
    <w:rPr>
      <w:rFonts w:ascii="Times New Roman" w:hAnsi="Times New Roman"/>
      <w:noProof w:val="0"/>
      <w:color w:val="000000"/>
      <w:sz w:val="24"/>
      <w:szCs w:val="16"/>
      <w:lang w:val="en-AU" w:eastAsia="sl-SI"/>
    </w:rPr>
  </w:style>
  <w:style w:type="paragraph" w:customStyle="1" w:styleId="Navadenzzamikom1">
    <w:name w:val="Navaden z zamikom 1"/>
    <w:aliases w:val="5"/>
    <w:basedOn w:val="Navaden"/>
    <w:link w:val="Navadenzzamikom1Znak1"/>
    <w:rsid w:val="008073E1"/>
    <w:pPr>
      <w:keepLines/>
      <w:tabs>
        <w:tab w:val="left" w:pos="900"/>
      </w:tabs>
      <w:spacing w:after="120" w:line="259" w:lineRule="auto"/>
      <w:ind w:left="851"/>
    </w:pPr>
    <w:rPr>
      <w:rFonts w:ascii="Times New Roman" w:hAnsi="Times New Roman" w:cs="Times New Roman"/>
      <w:lang w:val="x-none" w:eastAsia="x-none"/>
    </w:rPr>
  </w:style>
  <w:style w:type="paragraph" w:customStyle="1" w:styleId="StyleJustified">
    <w:name w:val="Style Justified"/>
    <w:basedOn w:val="Navaden"/>
    <w:rsid w:val="008073E1"/>
    <w:pPr>
      <w:keepLines/>
      <w:spacing w:after="120" w:line="259" w:lineRule="auto"/>
      <w:jc w:val="center"/>
    </w:pPr>
    <w:rPr>
      <w:rFonts w:ascii="Times New Roman" w:hAnsi="Times New Roman"/>
      <w:lang w:eastAsia="sl-SI"/>
    </w:rPr>
  </w:style>
  <w:style w:type="character" w:customStyle="1" w:styleId="Navaden-zamikZnak">
    <w:name w:val="Navaden - zamik Znak"/>
    <w:link w:val="Navaden-zamik"/>
    <w:rsid w:val="008073E1"/>
    <w:rPr>
      <w:rFonts w:ascii="Tahoma" w:hAnsi="Tahoma" w:cs="Arial"/>
      <w:sz w:val="22"/>
      <w:szCs w:val="22"/>
      <w:lang w:eastAsia="en-US"/>
    </w:rPr>
  </w:style>
  <w:style w:type="character" w:customStyle="1" w:styleId="StyleArial-BoldMT11pt">
    <w:name w:val="Style Arial-BoldMT 11 pt"/>
    <w:rsid w:val="008073E1"/>
    <w:rPr>
      <w:rFonts w:ascii="Tahoma" w:hAnsi="Tahoma"/>
      <w:sz w:val="20"/>
    </w:rPr>
  </w:style>
  <w:style w:type="paragraph" w:customStyle="1" w:styleId="DelPogodbe">
    <w:name w:val="DelPogodbe"/>
    <w:basedOn w:val="Navaden"/>
    <w:next w:val="Navaden"/>
    <w:rsid w:val="008073E1"/>
    <w:pPr>
      <w:keepNext/>
      <w:spacing w:before="360" w:after="100" w:afterAutospacing="1"/>
      <w:jc w:val="left"/>
    </w:pPr>
    <w:rPr>
      <w:rFonts w:ascii="Times New Roman" w:hAnsi="Times New Roman"/>
      <w:b/>
      <w:caps/>
      <w:sz w:val="24"/>
      <w:szCs w:val="24"/>
      <w:lang w:eastAsia="sl-SI"/>
    </w:rPr>
  </w:style>
  <w:style w:type="paragraph" w:customStyle="1" w:styleId="NormalC">
    <w:name w:val="Normal C"/>
    <w:basedOn w:val="Navaden"/>
    <w:rsid w:val="008073E1"/>
    <w:pPr>
      <w:widowControl w:val="0"/>
      <w:spacing w:after="0"/>
      <w:jc w:val="center"/>
    </w:pPr>
    <w:rPr>
      <w:snapToGrid w:val="0"/>
      <w:sz w:val="24"/>
      <w:lang w:val="en-US"/>
    </w:rPr>
  </w:style>
  <w:style w:type="paragraph" w:customStyle="1" w:styleId="Stylelen11ptBold">
    <w:name w:val="Style Člen + 11 pt Bold"/>
    <w:basedOn w:val="Navaden"/>
    <w:next w:val="Navaden"/>
    <w:autoRedefine/>
    <w:rsid w:val="005D6A4C"/>
    <w:pPr>
      <w:keepLines/>
      <w:numPr>
        <w:numId w:val="36"/>
      </w:numPr>
      <w:spacing w:after="0" w:line="256" w:lineRule="auto"/>
      <w:jc w:val="center"/>
    </w:pPr>
    <w:rPr>
      <w:bCs/>
      <w:lang w:eastAsia="sl-SI"/>
    </w:rPr>
  </w:style>
  <w:style w:type="paragraph" w:customStyle="1" w:styleId="Bull-1">
    <w:name w:val="Bull-1"/>
    <w:basedOn w:val="Navaden"/>
    <w:autoRedefine/>
    <w:rsid w:val="00CE7E75"/>
    <w:pPr>
      <w:keepLines/>
      <w:spacing w:after="120" w:line="259" w:lineRule="auto"/>
    </w:pPr>
    <w:rPr>
      <w:lang w:eastAsia="sl-SI"/>
    </w:rPr>
  </w:style>
  <w:style w:type="paragraph" w:customStyle="1" w:styleId="Bull-0">
    <w:name w:val="Bull-0"/>
    <w:basedOn w:val="Bull-1"/>
    <w:rsid w:val="008073E1"/>
    <w:pPr>
      <w:ind w:left="714"/>
    </w:pPr>
  </w:style>
  <w:style w:type="paragraph" w:customStyle="1" w:styleId="StyleBESEDILOTimesNewRoman11pt">
    <w:name w:val="Style BESEDILO + Times New Roman 11 pt"/>
    <w:basedOn w:val="BESEDILO0"/>
    <w:autoRedefine/>
    <w:rsid w:val="008073E1"/>
    <w:rPr>
      <w:rFonts w:ascii="Times New Roman" w:hAnsi="Times New Roman"/>
      <w:kern w:val="0"/>
      <w:lang w:eastAsia="sl-SI"/>
    </w:rPr>
  </w:style>
  <w:style w:type="numbering" w:customStyle="1" w:styleId="StyleBulleted">
    <w:name w:val="Style Bulleted"/>
    <w:basedOn w:val="Brezseznama"/>
    <w:rsid w:val="008073E1"/>
    <w:pPr>
      <w:numPr>
        <w:numId w:val="16"/>
      </w:numPr>
    </w:pPr>
  </w:style>
  <w:style w:type="paragraph" w:customStyle="1" w:styleId="Tabelar">
    <w:name w:val="Tabelar"/>
    <w:basedOn w:val="Navaden"/>
    <w:semiHidden/>
    <w:rsid w:val="008073E1"/>
    <w:pPr>
      <w:spacing w:after="0"/>
    </w:pPr>
    <w:rPr>
      <w:rFonts w:ascii="Times New Roman" w:hAnsi="Times New Roman"/>
      <w:lang w:eastAsia="sl-SI"/>
    </w:rPr>
  </w:style>
  <w:style w:type="character" w:customStyle="1" w:styleId="Navadenzzamikom1Znak1">
    <w:name w:val="Navaden z zamikom 1 Znak1"/>
    <w:aliases w:val="5 Znak1"/>
    <w:link w:val="Navadenzzamikom1"/>
    <w:rsid w:val="008073E1"/>
    <w:rPr>
      <w:rFonts w:cs="Arial"/>
      <w:sz w:val="22"/>
      <w:szCs w:val="22"/>
    </w:rPr>
  </w:style>
  <w:style w:type="paragraph" w:customStyle="1" w:styleId="nastevanjedokazil">
    <w:name w:val="nastevanje dokazil"/>
    <w:basedOn w:val="Navaden"/>
    <w:next w:val="Navaden"/>
    <w:link w:val="nastevanjedokazilZnak"/>
    <w:rsid w:val="008073E1"/>
    <w:pPr>
      <w:spacing w:after="0"/>
      <w:ind w:left="708"/>
    </w:pPr>
    <w:rPr>
      <w:rFonts w:cs="Times New Roman"/>
      <w:i/>
      <w:lang w:val="x-none" w:eastAsia="x-none"/>
    </w:rPr>
  </w:style>
  <w:style w:type="character" w:customStyle="1" w:styleId="nastevanjedokazilZnak">
    <w:name w:val="nastevanje dokazil Znak"/>
    <w:link w:val="nastevanjedokazil"/>
    <w:rsid w:val="008073E1"/>
    <w:rPr>
      <w:rFonts w:ascii="Arial" w:hAnsi="Arial" w:cs="Arial"/>
      <w:i/>
      <w:sz w:val="22"/>
      <w:szCs w:val="22"/>
    </w:rPr>
  </w:style>
  <w:style w:type="paragraph" w:customStyle="1" w:styleId="len">
    <w:name w:val="člen"/>
    <w:basedOn w:val="Naslov3"/>
    <w:autoRedefine/>
    <w:rsid w:val="008073E1"/>
    <w:pPr>
      <w:numPr>
        <w:ilvl w:val="0"/>
        <w:numId w:val="18"/>
      </w:numPr>
      <w:tabs>
        <w:tab w:val="clear" w:pos="397"/>
        <w:tab w:val="num" w:pos="720"/>
      </w:tabs>
      <w:spacing w:before="120"/>
      <w:ind w:left="714" w:hanging="357"/>
      <w:jc w:val="center"/>
      <w:outlineLvl w:val="9"/>
    </w:pPr>
    <w:rPr>
      <w:b w:val="0"/>
      <w:iCs/>
      <w:color w:val="auto"/>
      <w:lang w:eastAsia="sl-SI"/>
    </w:rPr>
  </w:style>
  <w:style w:type="paragraph" w:customStyle="1" w:styleId="len0">
    <w:name w:val="Člen"/>
    <w:basedOn w:val="Navaden"/>
    <w:next w:val="Navaden"/>
    <w:rsid w:val="008073E1"/>
    <w:pPr>
      <w:widowControl w:val="0"/>
      <w:tabs>
        <w:tab w:val="left" w:pos="-620"/>
        <w:tab w:val="left" w:pos="709"/>
        <w:tab w:val="left" w:pos="819"/>
        <w:tab w:val="left" w:pos="1539"/>
        <w:tab w:val="left" w:pos="2259"/>
        <w:tab w:val="left" w:pos="2979"/>
        <w:tab w:val="left" w:pos="3699"/>
        <w:tab w:val="left" w:pos="4419"/>
        <w:tab w:val="left" w:pos="5139"/>
        <w:tab w:val="left" w:pos="6579"/>
        <w:tab w:val="left" w:pos="7299"/>
        <w:tab w:val="left" w:pos="8019"/>
        <w:tab w:val="left" w:pos="8739"/>
      </w:tabs>
      <w:spacing w:after="0"/>
      <w:jc w:val="center"/>
    </w:pPr>
    <w:rPr>
      <w:bCs/>
    </w:rPr>
  </w:style>
  <w:style w:type="paragraph" w:styleId="Odstavekseznama">
    <w:name w:val="List Paragraph"/>
    <w:aliases w:val="Bullet List,Bulletr List Paragraph,Foot,FooterText,List Paragraph1,List Paragraph11,List Paragraph2,List Paragraph21,Listeafsnit1,Paragraphe de liste1,Parágrafo da Lista1,Párrafo de lista1,numbered,リスト段落1,列出段落,列出段落1"/>
    <w:basedOn w:val="Navaden"/>
    <w:link w:val="OdstavekseznamaZnak"/>
    <w:uiPriority w:val="34"/>
    <w:qFormat/>
    <w:rsid w:val="008073E1"/>
    <w:pPr>
      <w:ind w:left="720"/>
      <w:contextualSpacing/>
    </w:pPr>
    <w:rPr>
      <w:rFonts w:cs="Times New Roman"/>
      <w:lang w:val="x-none"/>
    </w:rPr>
  </w:style>
  <w:style w:type="paragraph" w:customStyle="1" w:styleId="Default">
    <w:name w:val="Default"/>
    <w:rsid w:val="008073E1"/>
    <w:pPr>
      <w:autoSpaceDE w:val="0"/>
      <w:autoSpaceDN w:val="0"/>
      <w:adjustRightInd w:val="0"/>
    </w:pPr>
    <w:rPr>
      <w:rFonts w:ascii="Tahoma" w:hAnsi="Tahoma" w:cs="Tahoma"/>
      <w:color w:val="000000"/>
      <w:sz w:val="24"/>
      <w:szCs w:val="24"/>
    </w:rPr>
  </w:style>
  <w:style w:type="paragraph" w:customStyle="1" w:styleId="navaden-alinee">
    <w:name w:val="navaden-alinee"/>
    <w:basedOn w:val="Navaden"/>
    <w:link w:val="navaden-alineeZnak"/>
    <w:rsid w:val="00004787"/>
    <w:pPr>
      <w:widowControl w:val="0"/>
      <w:numPr>
        <w:numId w:val="19"/>
      </w:numPr>
      <w:tabs>
        <w:tab w:val="left" w:pos="-620"/>
        <w:tab w:val="left" w:pos="70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pPr>
    <w:rPr>
      <w:rFonts w:cs="Times New Roman"/>
      <w:bCs/>
      <w:lang w:val="x-none"/>
    </w:rPr>
  </w:style>
  <w:style w:type="character" w:customStyle="1" w:styleId="NavadenzzamikomZnak">
    <w:name w:val="Navaden z zamikom Znak"/>
    <w:link w:val="Navadenzzamikom"/>
    <w:rsid w:val="00DB20F5"/>
    <w:rPr>
      <w:rFonts w:ascii="Arial" w:hAnsi="Arial" w:cs="Arial"/>
      <w:lang w:eastAsia="en-US"/>
    </w:rPr>
  </w:style>
  <w:style w:type="character" w:customStyle="1" w:styleId="navaden-alineeZnak">
    <w:name w:val="navaden-alinee Znak"/>
    <w:link w:val="navaden-alinee"/>
    <w:rsid w:val="00004787"/>
    <w:rPr>
      <w:rFonts w:ascii="Arial" w:hAnsi="Arial"/>
      <w:bCs/>
      <w:sz w:val="22"/>
      <w:szCs w:val="22"/>
      <w:lang w:val="x-none" w:eastAsia="en-US"/>
    </w:rPr>
  </w:style>
  <w:style w:type="character" w:styleId="Krepko">
    <w:name w:val="Strong"/>
    <w:uiPriority w:val="22"/>
    <w:qFormat/>
    <w:rsid w:val="00C35FD9"/>
    <w:rPr>
      <w:b/>
      <w:bCs/>
    </w:rPr>
  </w:style>
  <w:style w:type="paragraph" w:customStyle="1" w:styleId="Slog1">
    <w:name w:val="Slog1"/>
    <w:basedOn w:val="Navaden"/>
    <w:rsid w:val="00174FB8"/>
    <w:pPr>
      <w:numPr>
        <w:numId w:val="21"/>
      </w:numPr>
      <w:tabs>
        <w:tab w:val="left" w:pos="-1152"/>
        <w:tab w:val="left" w:pos="-720"/>
        <w:tab w:val="left" w:pos="-648"/>
        <w:tab w:val="left" w:pos="0"/>
        <w:tab w:val="left" w:pos="324"/>
        <w:tab w:val="right" w:pos="432"/>
        <w:tab w:val="left" w:pos="720"/>
        <w:tab w:val="left" w:pos="972"/>
        <w:tab w:val="left" w:pos="1332"/>
        <w:tab w:val="left" w:pos="2952"/>
        <w:tab w:val="left" w:pos="3600"/>
        <w:tab w:val="left" w:pos="4320"/>
        <w:tab w:val="left" w:pos="5040"/>
        <w:tab w:val="left" w:pos="5760"/>
        <w:tab w:val="left" w:pos="6480"/>
        <w:tab w:val="left" w:pos="7920"/>
      </w:tabs>
      <w:spacing w:before="60"/>
      <w:jc w:val="left"/>
    </w:pPr>
    <w:rPr>
      <w:rFonts w:cs="Times New Roman"/>
      <w:noProof/>
      <w:snapToGrid w:val="0"/>
    </w:rPr>
  </w:style>
  <w:style w:type="paragraph" w:customStyle="1" w:styleId="SlogBull-0Po0pt">
    <w:name w:val="Slog Bull-0 + Po:  0 pt"/>
    <w:basedOn w:val="Bull-0"/>
    <w:rsid w:val="00174FB8"/>
    <w:pPr>
      <w:tabs>
        <w:tab w:val="num" w:pos="1428"/>
      </w:tabs>
      <w:spacing w:after="0"/>
      <w:ind w:left="1428" w:hanging="360"/>
    </w:pPr>
    <w:rPr>
      <w:rFonts w:cs="Times New Roman"/>
      <w:szCs w:val="20"/>
    </w:rPr>
  </w:style>
  <w:style w:type="paragraph" w:customStyle="1" w:styleId="TableText">
    <w:name w:val="Table Text"/>
    <w:basedOn w:val="Navaden"/>
    <w:rsid w:val="00901D0D"/>
    <w:pPr>
      <w:spacing w:after="0"/>
      <w:jc w:val="left"/>
    </w:pPr>
    <w:rPr>
      <w:rFonts w:cs="Times New Roman"/>
      <w:szCs w:val="24"/>
      <w:lang w:eastAsia="sl-SI"/>
    </w:rPr>
  </w:style>
  <w:style w:type="paragraph" w:customStyle="1" w:styleId="Bull1">
    <w:name w:val="Bull_1"/>
    <w:basedOn w:val="Navaden"/>
    <w:rsid w:val="0058391F"/>
    <w:pPr>
      <w:numPr>
        <w:ilvl w:val="1"/>
        <w:numId w:val="24"/>
      </w:numPr>
      <w:tabs>
        <w:tab w:val="left" w:pos="-648"/>
        <w:tab w:val="right" w:pos="432"/>
        <w:tab w:val="left" w:pos="972"/>
        <w:tab w:val="left" w:pos="1332"/>
        <w:tab w:val="left" w:pos="2952"/>
        <w:tab w:val="left" w:pos="3600"/>
        <w:tab w:val="left" w:pos="4320"/>
        <w:tab w:val="left" w:pos="5040"/>
        <w:tab w:val="left" w:pos="5760"/>
        <w:tab w:val="left" w:pos="6480"/>
        <w:tab w:val="left" w:pos="7920"/>
      </w:tabs>
      <w:spacing w:before="60"/>
      <w:jc w:val="left"/>
    </w:pPr>
    <w:rPr>
      <w:rFonts w:cs="Times New Roman"/>
      <w:snapToGrid w:val="0"/>
    </w:rPr>
  </w:style>
  <w:style w:type="paragraph" w:customStyle="1" w:styleId="SlogpodclenKrepkoLevo">
    <w:name w:val="Slog podclen + Krepko Levo"/>
    <w:basedOn w:val="Navaden"/>
    <w:next w:val="Navaden"/>
    <w:rsid w:val="0058391F"/>
    <w:pPr>
      <w:numPr>
        <w:numId w:val="24"/>
      </w:numPr>
      <w:spacing w:before="480" w:after="240"/>
      <w:jc w:val="center"/>
    </w:pPr>
    <w:rPr>
      <w:rFonts w:cs="Times New Roman"/>
      <w:b/>
      <w:bCs/>
      <w:sz w:val="24"/>
      <w:szCs w:val="20"/>
    </w:rPr>
  </w:style>
  <w:style w:type="paragraph" w:customStyle="1" w:styleId="BodyText21">
    <w:name w:val="Body Text 21"/>
    <w:basedOn w:val="Navaden"/>
    <w:rsid w:val="006D1CAE"/>
    <w:pPr>
      <w:overflowPunct w:val="0"/>
      <w:autoSpaceDE w:val="0"/>
      <w:autoSpaceDN w:val="0"/>
      <w:adjustRightInd w:val="0"/>
      <w:textAlignment w:val="baseline"/>
    </w:pPr>
    <w:rPr>
      <w:rFonts w:ascii="Times New Roman" w:hAnsi="Times New Roman" w:cs="Times New Roman"/>
      <w:color w:val="000000"/>
      <w:sz w:val="24"/>
      <w:szCs w:val="20"/>
      <w:lang w:eastAsia="sl-SI"/>
    </w:rPr>
  </w:style>
  <w:style w:type="paragraph" w:customStyle="1" w:styleId="FR2">
    <w:name w:val="FR2"/>
    <w:rsid w:val="006D1CAE"/>
    <w:pPr>
      <w:widowControl w:val="0"/>
      <w:autoSpaceDE w:val="0"/>
      <w:autoSpaceDN w:val="0"/>
      <w:adjustRightInd w:val="0"/>
      <w:spacing w:before="1960"/>
    </w:pPr>
    <w:rPr>
      <w:sz w:val="16"/>
      <w:szCs w:val="16"/>
      <w:lang w:eastAsia="en-US"/>
    </w:rPr>
  </w:style>
  <w:style w:type="paragraph" w:customStyle="1" w:styleId="glavanoga">
    <w:name w:val="glava_noga"/>
    <w:basedOn w:val="Navaden"/>
    <w:rsid w:val="006D1CAE"/>
    <w:pPr>
      <w:spacing w:after="0"/>
      <w:jc w:val="left"/>
    </w:pPr>
    <w:rPr>
      <w:rFonts w:ascii="Arial Narrow" w:hAnsi="Arial Narrow" w:cs="Times New Roman"/>
      <w:b/>
      <w:bCs/>
      <w:sz w:val="16"/>
      <w:szCs w:val="20"/>
      <w:lang w:val="en-AU"/>
    </w:rPr>
  </w:style>
  <w:style w:type="paragraph" w:customStyle="1" w:styleId="SlogNaslov2temnozelenomodraObojestranskoPred8ptPo">
    <w:name w:val="Slog Naslov 2 + temno zelenomodra Obojestransko Pred:  8 pt Po:..."/>
    <w:basedOn w:val="Naslov2"/>
    <w:rsid w:val="006D1CAE"/>
    <w:pPr>
      <w:numPr>
        <w:numId w:val="23"/>
      </w:numPr>
      <w:tabs>
        <w:tab w:val="num" w:pos="718"/>
      </w:tabs>
      <w:spacing w:before="360" w:after="40"/>
      <w:ind w:left="718" w:hanging="576"/>
    </w:pPr>
    <w:rPr>
      <w:bCs/>
      <w:color w:val="auto"/>
      <w:szCs w:val="20"/>
    </w:rPr>
  </w:style>
  <w:style w:type="paragraph" w:customStyle="1" w:styleId="SlogNaslov2temnozelenomodra">
    <w:name w:val="Slog Naslov 2 + temno zelenomodra"/>
    <w:basedOn w:val="Naslov2"/>
    <w:rsid w:val="006D1CAE"/>
    <w:pPr>
      <w:numPr>
        <w:ilvl w:val="0"/>
        <w:numId w:val="0"/>
      </w:numPr>
      <w:tabs>
        <w:tab w:val="num" w:pos="718"/>
      </w:tabs>
      <w:spacing w:before="120"/>
      <w:ind w:left="578" w:hanging="578"/>
    </w:pPr>
    <w:rPr>
      <w:rFonts w:cs="Arial"/>
      <w:bCs/>
      <w:color w:val="003366"/>
    </w:rPr>
  </w:style>
  <w:style w:type="table" w:customStyle="1" w:styleId="Tabela1">
    <w:name w:val="Tabela1"/>
    <w:basedOn w:val="Tabelamrea1"/>
    <w:rsid w:val="006D1CAE"/>
    <w:pPr>
      <w:keepLines/>
      <w:spacing w:after="120" w:line="360" w:lineRule="auto"/>
    </w:pPr>
    <w:tblPr>
      <w:tblStyleRowBandSize w:val="3"/>
      <w:tblStyleColBandSize w:val="3"/>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Pr>
    <w:tcPr>
      <w:shd w:val="clear" w:color="auto" w:fill="auto"/>
      <w:vAlign w:val="center"/>
    </w:tcPr>
    <w:tblStylePr w:type="firstRow">
      <w:pPr>
        <w:jc w:val="center"/>
      </w:pPr>
      <w:rPr>
        <w:rFonts w:ascii="Times New Roman" w:hAnsi="Times New Roman"/>
        <w:b/>
        <w:color w:val="000000"/>
        <w:sz w:val="20"/>
      </w:rPr>
      <w:tblPr/>
      <w:tcPr>
        <w:shd w:val="clear" w:color="auto" w:fill="D9D9D9"/>
        <w:vAlign w:val="center"/>
      </w:tcPr>
    </w:tblStylePr>
  </w:style>
  <w:style w:type="paragraph" w:customStyle="1" w:styleId="SlogNaslov4Pred12pt">
    <w:name w:val="Slog Naslov 4 + Pred:  12 pt"/>
    <w:basedOn w:val="Naslov4"/>
    <w:rsid w:val="006D1CAE"/>
    <w:pPr>
      <w:keepLines/>
      <w:numPr>
        <w:numId w:val="26"/>
      </w:numPr>
      <w:spacing w:line="259" w:lineRule="auto"/>
      <w:jc w:val="left"/>
    </w:pPr>
    <w:rPr>
      <w:i w:val="0"/>
      <w:iCs/>
      <w:szCs w:val="20"/>
      <w:lang w:eastAsia="sl-SI"/>
    </w:rPr>
  </w:style>
  <w:style w:type="numbering" w:styleId="111111">
    <w:name w:val="Outline List 2"/>
    <w:basedOn w:val="Brezseznama"/>
    <w:rsid w:val="006D1CAE"/>
    <w:pPr>
      <w:numPr>
        <w:numId w:val="27"/>
      </w:numPr>
    </w:pPr>
  </w:style>
  <w:style w:type="paragraph" w:customStyle="1" w:styleId="StyleHeading3Before12ptAfter12pt">
    <w:name w:val="Style Heading 3 + Before:  12 pt After:  12 pt"/>
    <w:basedOn w:val="Naslov3"/>
    <w:rsid w:val="006D1CAE"/>
    <w:pPr>
      <w:keepLines/>
      <w:numPr>
        <w:numId w:val="23"/>
      </w:numPr>
      <w:spacing w:line="259" w:lineRule="auto"/>
      <w:jc w:val="left"/>
    </w:pPr>
    <w:rPr>
      <w:color w:val="auto"/>
      <w:szCs w:val="20"/>
    </w:rPr>
  </w:style>
  <w:style w:type="paragraph" w:customStyle="1" w:styleId="StyleListBulletTahomaJustifiedAfter6pt">
    <w:name w:val="Style List Bullet + Tahoma Justified After:  6 pt"/>
    <w:basedOn w:val="Oznaenseznam"/>
    <w:rsid w:val="006D1CAE"/>
    <w:pPr>
      <w:numPr>
        <w:numId w:val="25"/>
      </w:numPr>
    </w:pPr>
    <w:rPr>
      <w:rFonts w:ascii="Arial" w:hAnsi="Arial"/>
      <w:color w:val="auto"/>
      <w:sz w:val="22"/>
      <w:szCs w:val="20"/>
    </w:rPr>
  </w:style>
  <w:style w:type="paragraph" w:customStyle="1" w:styleId="StyleListBulletTahoma">
    <w:name w:val="Style List Bullet + Tahoma"/>
    <w:basedOn w:val="Oznaenseznam"/>
    <w:link w:val="StyleListBulletTahomaCharChar"/>
    <w:rsid w:val="006D1CAE"/>
    <w:pPr>
      <w:numPr>
        <w:numId w:val="28"/>
      </w:numPr>
      <w:spacing w:after="0"/>
      <w:jc w:val="left"/>
    </w:pPr>
  </w:style>
  <w:style w:type="character" w:customStyle="1" w:styleId="OznaenseznamZnak">
    <w:name w:val="Označen seznam Znak"/>
    <w:link w:val="Oznaenseznam"/>
    <w:rsid w:val="006D1CAE"/>
    <w:rPr>
      <w:rFonts w:ascii="ItalianGarmnd BT" w:hAnsi="ItalianGarmnd BT"/>
      <w:color w:val="000080"/>
      <w:szCs w:val="22"/>
      <w:lang w:val="x-none" w:eastAsia="en-US"/>
    </w:rPr>
  </w:style>
  <w:style w:type="character" w:customStyle="1" w:styleId="StyleListBulletTahomaCharChar">
    <w:name w:val="Style List Bullet + Tahoma Char Char"/>
    <w:link w:val="StyleListBulletTahoma"/>
    <w:rsid w:val="006D1CAE"/>
    <w:rPr>
      <w:rFonts w:ascii="ItalianGarmnd BT" w:hAnsi="ItalianGarmnd BT"/>
      <w:color w:val="000080"/>
      <w:szCs w:val="22"/>
      <w:lang w:val="x-none" w:eastAsia="en-US"/>
    </w:rPr>
  </w:style>
  <w:style w:type="paragraph" w:customStyle="1" w:styleId="StyleHeading1">
    <w:name w:val="Style Heading 1"/>
    <w:aliases w:val="hh1 + 12 pt Dark Blue Left After:  3 pt"/>
    <w:basedOn w:val="Naslov1"/>
    <w:rsid w:val="006D1CAE"/>
    <w:pPr>
      <w:ind w:left="113" w:hanging="113"/>
    </w:pPr>
    <w:rPr>
      <w:bCs/>
      <w:color w:val="000000"/>
    </w:rPr>
  </w:style>
  <w:style w:type="paragraph" w:customStyle="1" w:styleId="SlogNaslov3Arial">
    <w:name w:val="Slog Naslov 3 + Arial"/>
    <w:basedOn w:val="Naslov3"/>
    <w:rsid w:val="006D1CAE"/>
    <w:pPr>
      <w:keepLines/>
      <w:numPr>
        <w:ilvl w:val="0"/>
        <w:numId w:val="0"/>
      </w:numPr>
      <w:tabs>
        <w:tab w:val="num" w:pos="720"/>
      </w:tabs>
      <w:spacing w:line="259" w:lineRule="auto"/>
      <w:ind w:left="720" w:hanging="720"/>
      <w:jc w:val="left"/>
    </w:pPr>
    <w:rPr>
      <w:rFonts w:cs="Arial"/>
      <w:b w:val="0"/>
      <w:bCs/>
      <w:lang w:eastAsia="sl-SI"/>
    </w:rPr>
  </w:style>
  <w:style w:type="paragraph" w:customStyle="1" w:styleId="TableHeading">
    <w:name w:val="Table Heading"/>
    <w:basedOn w:val="Navaden"/>
    <w:rsid w:val="006D1CAE"/>
    <w:pPr>
      <w:spacing w:after="0"/>
      <w:jc w:val="center"/>
    </w:pPr>
    <w:rPr>
      <w:rFonts w:cs="Times New Roman"/>
      <w:b/>
      <w:szCs w:val="24"/>
      <w:lang w:eastAsia="sl-SI"/>
    </w:rPr>
  </w:style>
  <w:style w:type="paragraph" w:customStyle="1" w:styleId="msolistparagraph0">
    <w:name w:val="msolistparagraph"/>
    <w:basedOn w:val="Navaden"/>
    <w:rsid w:val="006D1CAE"/>
    <w:pPr>
      <w:spacing w:after="0"/>
      <w:ind w:left="720"/>
      <w:jc w:val="left"/>
    </w:pPr>
    <w:rPr>
      <w:rFonts w:ascii="Calibri" w:hAnsi="Calibri" w:cs="Times New Roman"/>
      <w:lang w:eastAsia="sl-SI"/>
    </w:rPr>
  </w:style>
  <w:style w:type="paragraph" w:customStyle="1" w:styleId="SlogTelobesedila10ptPo0pt">
    <w:name w:val="Slog Telo besedila + 10 pt Po:  0 pt"/>
    <w:basedOn w:val="Telobesedila"/>
    <w:rsid w:val="006D1CAE"/>
    <w:pPr>
      <w:widowControl w:val="0"/>
      <w:numPr>
        <w:ilvl w:val="1"/>
        <w:numId w:val="29"/>
      </w:numPr>
      <w:spacing w:before="0" w:after="0"/>
      <w:jc w:val="left"/>
    </w:pPr>
    <w:rPr>
      <w:noProof w:val="0"/>
      <w:color w:val="auto"/>
      <w:szCs w:val="20"/>
    </w:rPr>
  </w:style>
  <w:style w:type="paragraph" w:customStyle="1" w:styleId="SlogNormalJN10ptLeeeObojestranskoPo0pt">
    <w:name w:val="Slog Normal JN + 10 pt Ležeče Obojestransko Po:  0 pt"/>
    <w:basedOn w:val="Navaden"/>
    <w:rsid w:val="006D1CAE"/>
    <w:pPr>
      <w:widowControl w:val="0"/>
      <w:spacing w:after="0"/>
    </w:pPr>
    <w:rPr>
      <w:rFonts w:cs="Times New Roman"/>
      <w:iCs/>
      <w:szCs w:val="20"/>
      <w:lang w:eastAsia="sl-SI"/>
    </w:rPr>
  </w:style>
  <w:style w:type="paragraph" w:customStyle="1" w:styleId="SlogNormalJN10ptLeeeObojestransko">
    <w:name w:val="Slog Normal JN + 10 pt Ležeče Obojestransko"/>
    <w:basedOn w:val="Navaden"/>
    <w:rsid w:val="006D1CAE"/>
    <w:pPr>
      <w:widowControl w:val="0"/>
      <w:spacing w:after="240"/>
    </w:pPr>
    <w:rPr>
      <w:rFonts w:cs="Times New Roman"/>
      <w:iCs/>
      <w:szCs w:val="20"/>
      <w:lang w:eastAsia="sl-SI"/>
    </w:rPr>
  </w:style>
  <w:style w:type="paragraph" w:customStyle="1" w:styleId="Tablelistbullet">
    <w:name w:val="Tablelist_bullet"/>
    <w:basedOn w:val="TableRows"/>
    <w:rsid w:val="006D1CAE"/>
    <w:pPr>
      <w:numPr>
        <w:ilvl w:val="1"/>
        <w:numId w:val="31"/>
      </w:numPr>
      <w:tabs>
        <w:tab w:val="right" w:pos="9072"/>
        <w:tab w:val="right" w:pos="13467"/>
      </w:tabs>
      <w:spacing w:before="120" w:after="0"/>
      <w:ind w:right="45"/>
      <w:jc w:val="left"/>
    </w:pPr>
    <w:rPr>
      <w:rFonts w:ascii="Century Gothic" w:hAnsi="Century Gothic" w:cs="Times New Roman"/>
      <w:b/>
      <w:bCs/>
      <w:snapToGrid w:val="0"/>
      <w:szCs w:val="20"/>
      <w:lang w:eastAsia="da-DK"/>
    </w:rPr>
  </w:style>
  <w:style w:type="paragraph" w:customStyle="1" w:styleId="abnum">
    <w:name w:val="a_b_num"/>
    <w:basedOn w:val="Navaden"/>
    <w:rsid w:val="006D1CAE"/>
    <w:pPr>
      <w:keepLines/>
      <w:numPr>
        <w:numId w:val="32"/>
      </w:numPr>
      <w:tabs>
        <w:tab w:val="left" w:pos="709"/>
        <w:tab w:val="right" w:pos="9072"/>
        <w:tab w:val="right" w:pos="13467"/>
      </w:tabs>
      <w:spacing w:before="40" w:after="0"/>
      <w:ind w:right="45"/>
      <w:jc w:val="left"/>
    </w:pPr>
    <w:rPr>
      <w:rFonts w:ascii="Tahoma" w:hAnsi="Tahoma" w:cs="Times New Roman"/>
      <w:snapToGrid w:val="0"/>
      <w:sz w:val="16"/>
      <w:szCs w:val="20"/>
      <w:lang w:eastAsia="sl-SI"/>
    </w:rPr>
  </w:style>
  <w:style w:type="paragraph" w:customStyle="1" w:styleId="EDP-Oznaka-Zahteve">
    <w:name w:val="EDP-Oznaka-Zahteve"/>
    <w:basedOn w:val="Navaden"/>
    <w:rsid w:val="006D1CAE"/>
    <w:pPr>
      <w:keepLines/>
      <w:numPr>
        <w:numId w:val="30"/>
      </w:numPr>
      <w:tabs>
        <w:tab w:val="left" w:pos="709"/>
        <w:tab w:val="right" w:pos="9072"/>
        <w:tab w:val="right" w:pos="13467"/>
      </w:tabs>
      <w:spacing w:before="40" w:after="0"/>
      <w:ind w:right="45"/>
      <w:jc w:val="left"/>
    </w:pPr>
    <w:rPr>
      <w:rFonts w:ascii="Tahoma" w:hAnsi="Tahoma" w:cs="Times New Roman"/>
      <w:b/>
      <w:snapToGrid w:val="0"/>
      <w:sz w:val="16"/>
      <w:szCs w:val="20"/>
      <w:lang w:eastAsia="da-DK"/>
    </w:rPr>
  </w:style>
  <w:style w:type="paragraph" w:customStyle="1" w:styleId="Table">
    <w:name w:val="Table"/>
    <w:basedOn w:val="Navaden"/>
    <w:rsid w:val="006D1CAE"/>
    <w:pPr>
      <w:keepLines/>
      <w:tabs>
        <w:tab w:val="left" w:pos="709"/>
        <w:tab w:val="right" w:pos="9072"/>
        <w:tab w:val="right" w:pos="13467"/>
      </w:tabs>
      <w:spacing w:before="60"/>
      <w:ind w:right="45"/>
      <w:jc w:val="left"/>
    </w:pPr>
    <w:rPr>
      <w:rFonts w:ascii="Times New Roman" w:hAnsi="Times New Roman" w:cs="Times New Roman"/>
      <w:b/>
      <w:snapToGrid w:val="0"/>
      <w:sz w:val="18"/>
      <w:szCs w:val="20"/>
      <w:lang w:val="en-GB"/>
    </w:rPr>
  </w:style>
  <w:style w:type="paragraph" w:customStyle="1" w:styleId="Char1">
    <w:name w:val="Char1"/>
    <w:basedOn w:val="Navaden"/>
    <w:rsid w:val="006D1CAE"/>
    <w:pPr>
      <w:spacing w:after="160" w:line="240" w:lineRule="exact"/>
      <w:jc w:val="left"/>
    </w:pPr>
    <w:rPr>
      <w:rFonts w:ascii="Verdana" w:hAnsi="Verdana" w:cs="Times New Roman"/>
      <w:sz w:val="20"/>
      <w:szCs w:val="20"/>
      <w:lang w:val="en-US"/>
    </w:rPr>
  </w:style>
  <w:style w:type="paragraph" w:customStyle="1" w:styleId="clenposlovnika">
    <w:name w:val="clen poslovnika"/>
    <w:basedOn w:val="Navaden"/>
    <w:rsid w:val="006D1CAE"/>
    <w:pPr>
      <w:tabs>
        <w:tab w:val="left" w:pos="709"/>
        <w:tab w:val="right" w:pos="9072"/>
        <w:tab w:val="right" w:pos="13467"/>
      </w:tabs>
      <w:spacing w:before="240" w:after="0"/>
      <w:ind w:left="284" w:right="45"/>
      <w:jc w:val="center"/>
      <w:outlineLvl w:val="0"/>
    </w:pPr>
    <w:rPr>
      <w:rFonts w:cs="Times New Roman"/>
      <w:b/>
      <w:snapToGrid w:val="0"/>
      <w:sz w:val="16"/>
      <w:szCs w:val="20"/>
    </w:rPr>
  </w:style>
  <w:style w:type="paragraph" w:customStyle="1" w:styleId="Tabtitle">
    <w:name w:val="Tabtitle"/>
    <w:basedOn w:val="Navaden"/>
    <w:rsid w:val="006D1CAE"/>
    <w:pPr>
      <w:overflowPunct w:val="0"/>
      <w:autoSpaceDE w:val="0"/>
      <w:autoSpaceDN w:val="0"/>
      <w:adjustRightInd w:val="0"/>
      <w:spacing w:after="0"/>
      <w:jc w:val="left"/>
      <w:textAlignment w:val="baseline"/>
    </w:pPr>
    <w:rPr>
      <w:rFonts w:ascii="Times New Roman" w:hAnsi="Times New Roman" w:cs="Times New Roman"/>
      <w:b/>
      <w:sz w:val="24"/>
      <w:szCs w:val="20"/>
      <w:lang w:val="en-GB" w:eastAsia="da-DK"/>
    </w:rPr>
  </w:style>
  <w:style w:type="paragraph" w:customStyle="1" w:styleId="Tabtext">
    <w:name w:val="Tabtext"/>
    <w:rsid w:val="006D1CAE"/>
    <w:pPr>
      <w:overflowPunct w:val="0"/>
      <w:autoSpaceDE w:val="0"/>
      <w:autoSpaceDN w:val="0"/>
      <w:adjustRightInd w:val="0"/>
      <w:spacing w:before="120"/>
      <w:textAlignment w:val="baseline"/>
    </w:pPr>
    <w:rPr>
      <w:noProof/>
      <w:lang w:val="da-DK" w:eastAsia="da-DK"/>
    </w:rPr>
  </w:style>
  <w:style w:type="paragraph" w:customStyle="1" w:styleId="Tabhead">
    <w:name w:val="Tabhead"/>
    <w:rsid w:val="006D1CAE"/>
    <w:pPr>
      <w:overflowPunct w:val="0"/>
      <w:autoSpaceDE w:val="0"/>
      <w:autoSpaceDN w:val="0"/>
      <w:adjustRightInd w:val="0"/>
      <w:spacing w:before="120"/>
      <w:textAlignment w:val="baseline"/>
    </w:pPr>
    <w:rPr>
      <w:b/>
      <w:noProof/>
      <w:lang w:val="da-DK" w:eastAsia="da-DK"/>
    </w:rPr>
  </w:style>
  <w:style w:type="paragraph" w:customStyle="1" w:styleId="Numbered">
    <w:name w:val="Numbered"/>
    <w:aliases w:val="5 cm,Hanging:  0,Left:  0,Symbol (symbol)"/>
    <w:basedOn w:val="Naslov2"/>
    <w:rsid w:val="006D1CAE"/>
    <w:pPr>
      <w:numPr>
        <w:ilvl w:val="0"/>
        <w:numId w:val="33"/>
      </w:numPr>
      <w:spacing w:before="360" w:after="120"/>
      <w:ind w:right="45"/>
    </w:pPr>
    <w:rPr>
      <w:rFonts w:ascii="Tahoma" w:hAnsi="Tahoma"/>
      <w:snapToGrid w:val="0"/>
      <w:color w:val="008080"/>
      <w:sz w:val="18"/>
      <w:szCs w:val="20"/>
      <w:u w:val="single"/>
    </w:rPr>
  </w:style>
  <w:style w:type="character" w:styleId="Konnaopomba-sklic">
    <w:name w:val="endnote reference"/>
    <w:rsid w:val="006D1CAE"/>
    <w:rPr>
      <w:vertAlign w:val="superscript"/>
    </w:rPr>
  </w:style>
  <w:style w:type="paragraph" w:styleId="Revizija">
    <w:name w:val="Revision"/>
    <w:hidden/>
    <w:uiPriority w:val="99"/>
    <w:semiHidden/>
    <w:rsid w:val="006D1CAE"/>
    <w:rPr>
      <w:rFonts w:ascii="Arial" w:hAnsi="Arial" w:cs="Arial"/>
      <w:sz w:val="22"/>
      <w:szCs w:val="22"/>
      <w:lang w:eastAsia="en-US"/>
    </w:rPr>
  </w:style>
  <w:style w:type="character" w:styleId="Poudarek">
    <w:name w:val="Emphasis"/>
    <w:qFormat/>
    <w:rsid w:val="006D1CAE"/>
    <w:rPr>
      <w:b/>
      <w:bCs/>
      <w:i w:val="0"/>
      <w:iCs w:val="0"/>
    </w:rPr>
  </w:style>
  <w:style w:type="paragraph" w:customStyle="1" w:styleId="tablebullet">
    <w:name w:val="table bullet"/>
    <w:basedOn w:val="Navaden"/>
    <w:rsid w:val="006D1CAE"/>
    <w:pPr>
      <w:numPr>
        <w:numId w:val="34"/>
      </w:numPr>
      <w:overflowPunct w:val="0"/>
      <w:autoSpaceDE w:val="0"/>
      <w:autoSpaceDN w:val="0"/>
      <w:adjustRightInd w:val="0"/>
      <w:spacing w:after="0"/>
      <w:jc w:val="left"/>
      <w:textAlignment w:val="baseline"/>
    </w:pPr>
    <w:rPr>
      <w:rFonts w:ascii="Helvetica" w:hAnsi="Helvetica" w:cs="Times New Roman"/>
      <w:color w:val="000000"/>
      <w:sz w:val="20"/>
      <w:szCs w:val="20"/>
      <w:lang w:val="en-US"/>
    </w:rPr>
  </w:style>
  <w:style w:type="paragraph" w:styleId="NaslovTOC">
    <w:name w:val="TOC Heading"/>
    <w:basedOn w:val="Naslov1"/>
    <w:next w:val="Navaden"/>
    <w:uiPriority w:val="39"/>
    <w:unhideWhenUsed/>
    <w:qFormat/>
    <w:rsid w:val="006D1CAE"/>
    <w:pPr>
      <w:keepLines/>
      <w:numPr>
        <w:numId w:val="0"/>
      </w:numPr>
      <w:spacing w:before="480" w:line="276" w:lineRule="auto"/>
      <w:outlineLvl w:val="9"/>
    </w:pPr>
    <w:rPr>
      <w:rFonts w:ascii="Cambria" w:hAnsi="Cambria"/>
      <w:bCs/>
      <w:color w:val="365F91"/>
      <w:sz w:val="28"/>
      <w:szCs w:val="28"/>
      <w:lang w:eastAsia="sl-SI"/>
    </w:rPr>
  </w:style>
  <w:style w:type="paragraph" w:customStyle="1" w:styleId="SlogNaslov1">
    <w:name w:val="Slog Naslov 1"/>
    <w:aliases w:val="hh1 + Levo Po:  3 pt"/>
    <w:basedOn w:val="Naslov1"/>
    <w:rsid w:val="006D1CAE"/>
    <w:pPr>
      <w:ind w:left="113" w:hanging="113"/>
    </w:pPr>
    <w:rPr>
      <w:bCs/>
      <w:color w:val="000000"/>
      <w:sz w:val="22"/>
    </w:rPr>
  </w:style>
  <w:style w:type="paragraph" w:customStyle="1" w:styleId="Paragraph">
    <w:name w:val="Paragraph"/>
    <w:basedOn w:val="Navaden"/>
    <w:rsid w:val="006D1CAE"/>
    <w:pPr>
      <w:spacing w:before="99" w:after="0" w:line="250" w:lineRule="atLeast"/>
      <w:jc w:val="left"/>
    </w:pPr>
    <w:rPr>
      <w:rFonts w:ascii="Palatino Linotype" w:hAnsi="Palatino Linotype" w:cs="Times New Roman"/>
      <w:bCs/>
      <w:color w:val="000000"/>
      <w:sz w:val="21"/>
      <w:szCs w:val="20"/>
    </w:rPr>
  </w:style>
  <w:style w:type="character" w:customStyle="1" w:styleId="NavadenspletZnak">
    <w:name w:val="Navaden (splet) Znak"/>
    <w:link w:val="Navadensplet"/>
    <w:rsid w:val="006D1CAE"/>
    <w:rPr>
      <w:rFonts w:ascii="Arial" w:hAnsi="Arial" w:cs="Arial"/>
      <w:color w:val="000080"/>
      <w:sz w:val="22"/>
      <w:szCs w:val="24"/>
      <w:lang w:eastAsia="en-US"/>
    </w:rPr>
  </w:style>
  <w:style w:type="paragraph" w:customStyle="1" w:styleId="Slog10ptObojestranskoRazmikvrsticNatanno13pt">
    <w:name w:val="Slog 10 pt Obojestransko Razmik vrstic:  Natančno 13 pt"/>
    <w:basedOn w:val="Navaden"/>
    <w:rsid w:val="006D1CAE"/>
    <w:pPr>
      <w:spacing w:after="0" w:line="260" w:lineRule="exact"/>
    </w:pPr>
    <w:rPr>
      <w:rFonts w:cs="Times New Roman"/>
      <w:szCs w:val="20"/>
    </w:rPr>
  </w:style>
  <w:style w:type="character" w:customStyle="1" w:styleId="Komentar-besediloZnak1">
    <w:name w:val="Komentar - besedilo Znak1"/>
    <w:uiPriority w:val="99"/>
    <w:semiHidden/>
    <w:rsid w:val="006D1CAE"/>
    <w:rPr>
      <w:rFonts w:ascii="Arial" w:hAnsi="Arial" w:cs="Arial"/>
      <w:lang w:eastAsia="en-US"/>
    </w:rPr>
  </w:style>
  <w:style w:type="character" w:customStyle="1" w:styleId="st1">
    <w:name w:val="st1"/>
    <w:basedOn w:val="Privzetapisavaodstavka"/>
    <w:rsid w:val="00292F51"/>
  </w:style>
  <w:style w:type="paragraph" w:customStyle="1" w:styleId="SplonaZahteva">
    <w:name w:val="SplošnaZahteva"/>
    <w:basedOn w:val="Navaden"/>
    <w:rsid w:val="006201B7"/>
    <w:pPr>
      <w:keepLines/>
      <w:tabs>
        <w:tab w:val="num" w:pos="1474"/>
      </w:tabs>
      <w:spacing w:after="120"/>
      <w:ind w:left="1474" w:hanging="1474"/>
    </w:pPr>
    <w:rPr>
      <w:rFonts w:ascii="Times New Roman" w:hAnsi="Times New Roman" w:cs="Times New Roman"/>
      <w:noProof/>
      <w:lang w:val="en-US" w:eastAsia="sl-SI"/>
    </w:rPr>
  </w:style>
  <w:style w:type="paragraph" w:customStyle="1" w:styleId="BalloonText1">
    <w:name w:val="Balloon Text1"/>
    <w:basedOn w:val="Navaden"/>
    <w:semiHidden/>
    <w:rsid w:val="0024575D"/>
    <w:pPr>
      <w:keepLines/>
      <w:spacing w:after="120" w:line="259" w:lineRule="auto"/>
      <w:jc w:val="left"/>
    </w:pPr>
    <w:rPr>
      <w:rFonts w:ascii="Tahoma" w:hAnsi="Tahoma" w:cs="Tahoma"/>
      <w:noProof/>
      <w:sz w:val="16"/>
      <w:szCs w:val="16"/>
      <w:lang w:val="en-US" w:eastAsia="sl-SI"/>
    </w:rPr>
  </w:style>
  <w:style w:type="paragraph" w:customStyle="1" w:styleId="Bull-2">
    <w:name w:val="Bull-2"/>
    <w:basedOn w:val="Navaden"/>
    <w:rsid w:val="0024575D"/>
    <w:pPr>
      <w:keepLines/>
      <w:tabs>
        <w:tab w:val="num" w:pos="1134"/>
      </w:tabs>
      <w:spacing w:after="120" w:line="259" w:lineRule="auto"/>
      <w:ind w:left="1417" w:hanging="283"/>
    </w:pPr>
    <w:rPr>
      <w:rFonts w:ascii="Times New Roman" w:hAnsi="Times New Roman" w:cs="Times New Roman"/>
      <w:noProof/>
      <w:sz w:val="20"/>
      <w:szCs w:val="20"/>
      <w:lang w:val="en-US" w:eastAsia="sl-SI"/>
    </w:rPr>
  </w:style>
  <w:style w:type="paragraph" w:customStyle="1" w:styleId="CommentSubject1">
    <w:name w:val="Comment Subject1"/>
    <w:basedOn w:val="Pripombabesedilo1"/>
    <w:next w:val="Pripombabesedilo1"/>
    <w:semiHidden/>
    <w:rsid w:val="0024575D"/>
    <w:pPr>
      <w:keepLines/>
      <w:spacing w:line="259" w:lineRule="auto"/>
      <w:ind w:left="720"/>
      <w:jc w:val="left"/>
    </w:pPr>
    <w:rPr>
      <w:rFonts w:ascii="Times New Roman" w:hAnsi="Times New Roman"/>
      <w:b/>
      <w:bCs/>
      <w:noProof/>
      <w:color w:val="auto"/>
      <w:sz w:val="22"/>
      <w:lang w:val="en-US" w:eastAsia="sl-SI"/>
    </w:rPr>
  </w:style>
  <w:style w:type="paragraph" w:customStyle="1" w:styleId="2">
    <w:name w:val="2"/>
    <w:basedOn w:val="Navaden"/>
    <w:next w:val="Pripombabesedilo1"/>
    <w:rsid w:val="007C08A3"/>
    <w:pPr>
      <w:spacing w:after="120"/>
    </w:pPr>
    <w:rPr>
      <w:rFonts w:ascii="ItalianGarmnd BT" w:hAnsi="ItalianGarmnd BT"/>
      <w:color w:val="000080"/>
      <w:sz w:val="20"/>
    </w:rPr>
  </w:style>
  <w:style w:type="paragraph" w:customStyle="1" w:styleId="NormalJN">
    <w:name w:val="Normal JN"/>
    <w:basedOn w:val="Navaden"/>
    <w:rsid w:val="00263BBE"/>
    <w:pPr>
      <w:spacing w:after="240"/>
      <w:jc w:val="left"/>
    </w:pPr>
    <w:rPr>
      <w:lang w:eastAsia="sl-SI"/>
    </w:rPr>
  </w:style>
  <w:style w:type="paragraph" w:customStyle="1" w:styleId="SlogTelobesedila10ptSamodejno">
    <w:name w:val="Slog Telo besedila + 10 pt Samodejno"/>
    <w:basedOn w:val="Navaden"/>
    <w:rsid w:val="00D011CC"/>
    <w:pPr>
      <w:spacing w:before="120"/>
    </w:pPr>
    <w:rPr>
      <w:rFonts w:eastAsia="Calibri"/>
    </w:rPr>
  </w:style>
  <w:style w:type="character" w:customStyle="1" w:styleId="apple-converted-space">
    <w:name w:val="apple-converted-space"/>
    <w:basedOn w:val="Privzetapisavaodstavka"/>
    <w:rsid w:val="00FE5840"/>
  </w:style>
  <w:style w:type="paragraph" w:customStyle="1" w:styleId="Navaden1">
    <w:name w:val="Navaden1"/>
    <w:rsid w:val="00E9369D"/>
    <w:pPr>
      <w:widowControl w:val="0"/>
      <w:overflowPunct w:val="0"/>
      <w:autoSpaceDE w:val="0"/>
      <w:autoSpaceDN w:val="0"/>
      <w:adjustRightInd w:val="0"/>
    </w:pPr>
    <w:rPr>
      <w:lang w:eastAsia="en-US"/>
    </w:rPr>
  </w:style>
  <w:style w:type="paragraph" w:customStyle="1" w:styleId="Subhead">
    <w:name w:val="Subhead"/>
    <w:basedOn w:val="Navaden"/>
    <w:rsid w:val="00E9369D"/>
    <w:pPr>
      <w:spacing w:before="73" w:after="73"/>
      <w:jc w:val="left"/>
    </w:pPr>
    <w:rPr>
      <w:rFonts w:ascii="CG Times (WE)" w:hAnsi="CG Times (WE)" w:cs="Times New Roman"/>
      <w:sz w:val="20"/>
      <w:szCs w:val="20"/>
      <w:lang w:val="en-US"/>
    </w:rPr>
  </w:style>
  <w:style w:type="character" w:styleId="Pripombasklic">
    <w:name w:val="annotation reference"/>
    <w:aliases w:val="Komentar - sklic"/>
    <w:uiPriority w:val="99"/>
    <w:rsid w:val="00786C32"/>
    <w:rPr>
      <w:sz w:val="16"/>
      <w:szCs w:val="16"/>
    </w:rPr>
  </w:style>
  <w:style w:type="paragraph" w:styleId="Pripombabesedilo">
    <w:name w:val="annotation text"/>
    <w:aliases w:val="Komentar - besedilo"/>
    <w:basedOn w:val="Navaden"/>
    <w:link w:val="PripombabesediloZnak1"/>
    <w:uiPriority w:val="99"/>
    <w:rsid w:val="00786C32"/>
    <w:rPr>
      <w:rFonts w:cs="Times New Roman"/>
      <w:sz w:val="20"/>
      <w:szCs w:val="20"/>
    </w:rPr>
  </w:style>
  <w:style w:type="character" w:customStyle="1" w:styleId="PripombabesediloZnak1">
    <w:name w:val="Pripomba – besedilo Znak1"/>
    <w:aliases w:val="Komentar - besedilo Znak2"/>
    <w:link w:val="Pripombabesedilo"/>
    <w:uiPriority w:val="99"/>
    <w:rsid w:val="00786C32"/>
    <w:rPr>
      <w:rFonts w:ascii="Arial" w:hAnsi="Arial" w:cs="Arial"/>
      <w:lang w:val="sl-SI" w:eastAsia="en-US"/>
    </w:rPr>
  </w:style>
  <w:style w:type="paragraph" w:styleId="Zadevapripombe">
    <w:name w:val="annotation subject"/>
    <w:aliases w:val="Zadeva komentarja"/>
    <w:basedOn w:val="Pripombabesedilo"/>
    <w:next w:val="Pripombabesedilo"/>
    <w:link w:val="ZadevapripombeZnak1"/>
    <w:uiPriority w:val="99"/>
    <w:rsid w:val="00786C32"/>
    <w:rPr>
      <w:b/>
      <w:bCs/>
    </w:rPr>
  </w:style>
  <w:style w:type="character" w:customStyle="1" w:styleId="ZadevapripombeZnak1">
    <w:name w:val="Zadeva pripombe Znak1"/>
    <w:aliases w:val="Zadeva komentarja Znak1"/>
    <w:link w:val="Zadevapripombe"/>
    <w:rsid w:val="00786C32"/>
    <w:rPr>
      <w:rFonts w:ascii="Arial" w:hAnsi="Arial" w:cs="Arial"/>
      <w:b/>
      <w:bCs/>
      <w:lang w:val="sl-SI" w:eastAsia="en-US"/>
    </w:rPr>
  </w:style>
  <w:style w:type="paragraph" w:customStyle="1" w:styleId="tevilnatoka1">
    <w:name w:val="tevilnatoka1"/>
    <w:basedOn w:val="Navaden"/>
    <w:rsid w:val="00520BC3"/>
    <w:pPr>
      <w:spacing w:after="0"/>
      <w:ind w:left="425" w:hanging="425"/>
    </w:pPr>
    <w:rPr>
      <w:lang w:eastAsia="sl-SI"/>
    </w:rPr>
  </w:style>
  <w:style w:type="paragraph" w:customStyle="1" w:styleId="1">
    <w:name w:val="1"/>
    <w:basedOn w:val="Pripombabesedilo"/>
    <w:next w:val="Pripombabesedilo"/>
    <w:link w:val="ZadevakomentarjaZnak"/>
    <w:rsid w:val="00CC70AA"/>
    <w:rPr>
      <w:rFonts w:ascii="Tahoma" w:hAnsi="Tahoma"/>
      <w:b/>
      <w:bCs/>
      <w:noProof/>
      <w:color w:val="000080"/>
      <w:szCs w:val="22"/>
      <w:lang w:val="x-none"/>
    </w:rPr>
  </w:style>
  <w:style w:type="character" w:customStyle="1" w:styleId="Komentar-besediloZnak">
    <w:name w:val="Komentar - besedilo Znak"/>
    <w:rsid w:val="00CC70AA"/>
    <w:rPr>
      <w:rFonts w:ascii="ItalianGarmnd BT" w:hAnsi="ItalianGarmnd BT" w:cs="Arial"/>
      <w:color w:val="000080"/>
      <w:szCs w:val="22"/>
      <w:lang w:eastAsia="en-US"/>
    </w:rPr>
  </w:style>
  <w:style w:type="character" w:customStyle="1" w:styleId="ZadevakomentarjaZnak">
    <w:name w:val="Zadeva komentarja Znak"/>
    <w:link w:val="1"/>
    <w:rsid w:val="00CC70AA"/>
    <w:rPr>
      <w:rFonts w:ascii="Tahoma" w:hAnsi="Tahoma" w:cs="Arial"/>
      <w:b/>
      <w:bCs/>
      <w:noProof/>
      <w:color w:val="000080"/>
      <w:szCs w:val="22"/>
      <w:lang w:eastAsia="en-US"/>
    </w:rPr>
  </w:style>
  <w:style w:type="table" w:styleId="Tabelamrea">
    <w:name w:val="Table Grid"/>
    <w:aliases w:val="Tabela - mreža"/>
    <w:basedOn w:val="Navadnatabela"/>
    <w:uiPriority w:val="39"/>
    <w:rsid w:val="00CC70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stavek1">
    <w:name w:val="odstavek1"/>
    <w:basedOn w:val="Navaden"/>
    <w:rsid w:val="001E28B7"/>
    <w:pPr>
      <w:spacing w:before="240" w:after="0"/>
      <w:ind w:firstLine="1021"/>
    </w:pPr>
    <w:rPr>
      <w:lang w:eastAsia="sl-SI"/>
    </w:rPr>
  </w:style>
  <w:style w:type="paragraph" w:customStyle="1" w:styleId="a">
    <w:name w:val="_"/>
    <w:basedOn w:val="Navaden"/>
    <w:rsid w:val="003A21CD"/>
    <w:pPr>
      <w:widowControl w:val="0"/>
      <w:spacing w:after="0"/>
      <w:ind w:left="720" w:hanging="720"/>
      <w:jc w:val="left"/>
    </w:pPr>
    <w:rPr>
      <w:rFonts w:ascii="Times New Roman" w:hAnsi="Times New Roman" w:cs="Times New Roman"/>
      <w:snapToGrid w:val="0"/>
      <w:sz w:val="24"/>
      <w:szCs w:val="20"/>
      <w:lang w:val="en-US" w:eastAsia="sl-SI"/>
    </w:rPr>
  </w:style>
  <w:style w:type="table" w:styleId="Tabelaelegantna">
    <w:name w:val="Table Elegant"/>
    <w:aliases w:val="Tabela - elegantna"/>
    <w:basedOn w:val="Navadnatabela"/>
    <w:rsid w:val="00F908BC"/>
    <w:pPr>
      <w:spacing w:after="60"/>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emcsbodytext">
    <w:name w:val="emcs_body_text"/>
    <w:link w:val="emcsbodytextZnak"/>
    <w:rsid w:val="00CF467B"/>
    <w:pPr>
      <w:widowControl w:val="0"/>
      <w:adjustRightInd w:val="0"/>
      <w:spacing w:before="120" w:line="360" w:lineRule="atLeast"/>
      <w:ind w:left="567"/>
      <w:jc w:val="both"/>
      <w:textAlignment w:val="baseline"/>
    </w:pPr>
    <w:rPr>
      <w:sz w:val="24"/>
      <w:lang w:val="en-GB" w:eastAsia="en-US"/>
    </w:rPr>
  </w:style>
  <w:style w:type="character" w:customStyle="1" w:styleId="emcsbodytextZnak">
    <w:name w:val="emcs_body_text Znak"/>
    <w:link w:val="emcsbodytext"/>
    <w:rsid w:val="00CF467B"/>
    <w:rPr>
      <w:sz w:val="24"/>
      <w:lang w:val="en-GB" w:eastAsia="en-US" w:bidi="ar-SA"/>
    </w:rPr>
  </w:style>
  <w:style w:type="paragraph" w:customStyle="1" w:styleId="emcsbodynumbered">
    <w:name w:val="emcs_body_numbered"/>
    <w:rsid w:val="00CF467B"/>
    <w:pPr>
      <w:widowControl w:val="0"/>
      <w:numPr>
        <w:numId w:val="39"/>
      </w:numPr>
      <w:adjustRightInd w:val="0"/>
      <w:spacing w:line="360" w:lineRule="atLeast"/>
      <w:jc w:val="both"/>
      <w:textAlignment w:val="baseline"/>
    </w:pPr>
    <w:rPr>
      <w:sz w:val="24"/>
      <w:lang w:val="en-GB" w:eastAsia="en-US"/>
    </w:rPr>
  </w:style>
  <w:style w:type="paragraph" w:styleId="Brezrazmikov">
    <w:name w:val="No Spacing"/>
    <w:uiPriority w:val="99"/>
    <w:qFormat/>
    <w:rsid w:val="00661F8E"/>
    <w:pPr>
      <w:jc w:val="both"/>
    </w:pPr>
    <w:rPr>
      <w:rFonts w:ascii="Calibri" w:eastAsia="Calibri" w:hAnsi="Calibri" w:cs="Calibri"/>
      <w:sz w:val="22"/>
      <w:szCs w:val="22"/>
      <w:lang w:val="en-GB" w:eastAsia="en-US"/>
    </w:rPr>
  </w:style>
  <w:style w:type="table" w:customStyle="1" w:styleId="TableGrid">
    <w:name w:val="TableGrid"/>
    <w:rsid w:val="00E874EC"/>
    <w:rPr>
      <w:rFonts w:ascii="Calibri" w:hAnsi="Calibri"/>
      <w:sz w:val="22"/>
      <w:szCs w:val="22"/>
    </w:rPr>
    <w:tblPr>
      <w:tblCellMar>
        <w:top w:w="0" w:type="dxa"/>
        <w:left w:w="0" w:type="dxa"/>
        <w:bottom w:w="0" w:type="dxa"/>
        <w:right w:w="0" w:type="dxa"/>
      </w:tblCellMar>
    </w:tblPr>
  </w:style>
  <w:style w:type="character" w:customStyle="1" w:styleId="highlight">
    <w:name w:val="highlight"/>
    <w:basedOn w:val="Privzetapisavaodstavka"/>
    <w:rsid w:val="005F2875"/>
  </w:style>
  <w:style w:type="character" w:customStyle="1" w:styleId="OdstavekseznamaZnak">
    <w:name w:val="Odstavek seznama Znak"/>
    <w:aliases w:val="Bullet List Znak,Bulletr List Paragraph Znak,Foot Znak,FooterText Znak,List Paragraph1 Znak,List Paragraph11 Znak,List Paragraph2 Znak,List Paragraph21 Znak,Listeafsnit1 Znak,Paragraphe de liste1 Znak,Parágrafo da Lista1 Znak"/>
    <w:link w:val="Odstavekseznama"/>
    <w:uiPriority w:val="34"/>
    <w:qFormat/>
    <w:locked/>
    <w:rsid w:val="008044BD"/>
    <w:rPr>
      <w:rFonts w:ascii="Arial" w:hAnsi="Arial" w:cs="Arial"/>
      <w:sz w:val="22"/>
      <w:szCs w:val="22"/>
      <w:lang w:eastAsia="en-US"/>
    </w:rPr>
  </w:style>
  <w:style w:type="paragraph" w:customStyle="1" w:styleId="Oznaenseznam1">
    <w:name w:val="Označen seznam1"/>
    <w:basedOn w:val="Navaden"/>
    <w:rsid w:val="00A85EAD"/>
    <w:pPr>
      <w:widowControl w:val="0"/>
      <w:numPr>
        <w:numId w:val="40"/>
      </w:numPr>
      <w:suppressAutoHyphens/>
      <w:spacing w:after="0"/>
    </w:pPr>
    <w:rPr>
      <w:rFonts w:ascii="Times New Roman" w:hAnsi="Times New Roman" w:cs="Times New Roman"/>
      <w:sz w:val="24"/>
      <w:szCs w:val="20"/>
      <w:lang w:eastAsia="zh-CN"/>
    </w:rPr>
  </w:style>
  <w:style w:type="paragraph" w:customStyle="1" w:styleId="Slog11ptPo0pt">
    <w:name w:val="Slog 11 pt Po:  0 pt"/>
    <w:basedOn w:val="Navaden"/>
    <w:uiPriority w:val="99"/>
    <w:rsid w:val="00196B18"/>
    <w:pPr>
      <w:spacing w:after="0"/>
    </w:pPr>
    <w:rPr>
      <w:rFonts w:cs="Times New Roman"/>
      <w:noProof/>
      <w:szCs w:val="20"/>
    </w:rPr>
  </w:style>
  <w:style w:type="character" w:customStyle="1" w:styleId="Slog11pt">
    <w:name w:val="Slog 11 pt"/>
    <w:uiPriority w:val="99"/>
    <w:rsid w:val="00196B18"/>
    <w:rPr>
      <w:rFonts w:ascii="Arial" w:hAnsi="Arial"/>
      <w:sz w:val="22"/>
    </w:rPr>
  </w:style>
  <w:style w:type="paragraph" w:customStyle="1" w:styleId="SlogStylelen11ptBoldArial1">
    <w:name w:val="Slog Style Člen + 11 pt Bold + Arial1"/>
    <w:basedOn w:val="Navaden"/>
    <w:autoRedefine/>
    <w:uiPriority w:val="99"/>
    <w:rsid w:val="00196B18"/>
    <w:pPr>
      <w:widowControl w:val="0"/>
      <w:numPr>
        <w:numId w:val="42"/>
      </w:numPr>
      <w:spacing w:before="240" w:after="120" w:line="257" w:lineRule="auto"/>
      <w:jc w:val="left"/>
    </w:pPr>
    <w:rPr>
      <w:rFonts w:cs="Times New Roman"/>
      <w:b/>
      <w:bCs/>
      <w:sz w:val="20"/>
      <w:szCs w:val="20"/>
      <w:lang w:eastAsia="sl-SI"/>
    </w:rPr>
  </w:style>
  <w:style w:type="character" w:customStyle="1" w:styleId="CNParagraphChar">
    <w:name w:val="CN Paragraph Char"/>
    <w:link w:val="CNParagraph"/>
    <w:uiPriority w:val="99"/>
    <w:semiHidden/>
    <w:locked/>
    <w:rsid w:val="00196B18"/>
    <w:rPr>
      <w:rFonts w:ascii="Arial" w:hAnsi="Arial" w:cs="Arial"/>
      <w:lang w:val="en-US" w:eastAsia="sl-SI" w:bidi="ar-SA"/>
    </w:rPr>
  </w:style>
  <w:style w:type="paragraph" w:customStyle="1" w:styleId="CNParagraph">
    <w:name w:val="CN Paragraph"/>
    <w:link w:val="CNParagraphChar"/>
    <w:uiPriority w:val="99"/>
    <w:semiHidden/>
    <w:rsid w:val="00196B18"/>
    <w:pPr>
      <w:spacing w:before="80" w:after="80"/>
      <w:ind w:left="720"/>
    </w:pPr>
    <w:rPr>
      <w:rFonts w:ascii="Arial" w:hAnsi="Arial" w:cs="Arial"/>
      <w:lang w:val="en-US"/>
    </w:rPr>
  </w:style>
  <w:style w:type="paragraph" w:customStyle="1" w:styleId="osnovno">
    <w:name w:val="osnovno"/>
    <w:basedOn w:val="Navaden"/>
    <w:rsid w:val="00596230"/>
    <w:pPr>
      <w:spacing w:after="0"/>
    </w:pPr>
    <w:rPr>
      <w:rFonts w:ascii="Times New Roman" w:hAnsi="Times New Roman" w:cs="Times New Roman"/>
      <w:sz w:val="24"/>
      <w:szCs w:val="20"/>
    </w:rPr>
  </w:style>
  <w:style w:type="character" w:customStyle="1" w:styleId="PripombabesediloZnak2">
    <w:name w:val="Pripomba – besedilo Znak2"/>
    <w:rsid w:val="00046AAF"/>
    <w:rPr>
      <w:rFonts w:ascii="Arial" w:hAnsi="Arial" w:cs="Arial"/>
      <w:lang w:eastAsia="en-US"/>
    </w:rPr>
  </w:style>
  <w:style w:type="paragraph" w:customStyle="1" w:styleId="PN-besedilo">
    <w:name w:val="PN - besedilo"/>
    <w:basedOn w:val="Navaden"/>
    <w:link w:val="PN-besediloZnak"/>
    <w:rsid w:val="006B3562"/>
    <w:pPr>
      <w:spacing w:after="120"/>
    </w:pPr>
    <w:rPr>
      <w:rFonts w:ascii="Times New Roman" w:hAnsi="Times New Roman" w:cs="Times New Roman"/>
      <w:sz w:val="24"/>
      <w:szCs w:val="20"/>
      <w:lang w:eastAsia="sl-SI"/>
    </w:rPr>
  </w:style>
  <w:style w:type="character" w:customStyle="1" w:styleId="PN-besediloZnak">
    <w:name w:val="PN - besedilo Znak"/>
    <w:link w:val="PN-besedilo"/>
    <w:rsid w:val="006B3562"/>
    <w:rPr>
      <w:sz w:val="24"/>
    </w:rPr>
  </w:style>
  <w:style w:type="paragraph" w:customStyle="1" w:styleId="naslovI">
    <w:name w:val="naslov I."/>
    <w:basedOn w:val="Odstavekseznama"/>
    <w:qFormat/>
    <w:rsid w:val="005613CE"/>
    <w:pPr>
      <w:numPr>
        <w:numId w:val="58"/>
      </w:numPr>
      <w:spacing w:after="0" w:line="260" w:lineRule="atLeast"/>
      <w:jc w:val="left"/>
    </w:pPr>
    <w:rPr>
      <w:rFonts w:eastAsiaTheme="minorHAnsi" w:cs="Arial"/>
      <w:b/>
      <w:sz w:val="20"/>
      <w:szCs w:val="20"/>
      <w:lang w:val="sl-SI"/>
    </w:rPr>
  </w:style>
  <w:style w:type="paragraph" w:customStyle="1" w:styleId="len1">
    <w:name w:val="člen 1"/>
    <w:basedOn w:val="Odstavekseznama"/>
    <w:qFormat/>
    <w:rsid w:val="005613CE"/>
    <w:pPr>
      <w:numPr>
        <w:numId w:val="59"/>
      </w:numPr>
      <w:spacing w:after="0" w:line="260" w:lineRule="atLeast"/>
      <w:ind w:left="426" w:firstLine="0"/>
      <w:jc w:val="center"/>
    </w:pPr>
    <w:rPr>
      <w:rFonts w:eastAsiaTheme="minorHAnsi" w:cs="Arial"/>
      <w:sz w:val="20"/>
      <w:szCs w:val="20"/>
      <w:lang w:val="sl-SI"/>
    </w:rPr>
  </w:style>
  <w:style w:type="paragraph" w:customStyle="1" w:styleId="telobesedila1">
    <w:name w:val="telo besedila 1"/>
    <w:basedOn w:val="len1"/>
    <w:qFormat/>
    <w:rsid w:val="005613CE"/>
    <w:pPr>
      <w:numPr>
        <w:numId w:val="0"/>
      </w:numPr>
      <w:jc w:val="both"/>
    </w:pPr>
  </w:style>
  <w:style w:type="character" w:styleId="Nerazreenaomemba">
    <w:name w:val="Unresolved Mention"/>
    <w:basedOn w:val="Privzetapisavaodstavka"/>
    <w:uiPriority w:val="99"/>
    <w:semiHidden/>
    <w:unhideWhenUsed/>
    <w:rsid w:val="00CC1913"/>
    <w:rPr>
      <w:color w:val="605E5C"/>
      <w:shd w:val="clear" w:color="auto" w:fill="E1DFDD"/>
    </w:rPr>
  </w:style>
  <w:style w:type="character" w:customStyle="1" w:styleId="ui-provider">
    <w:name w:val="ui-provider"/>
    <w:basedOn w:val="Privzetapisavaodstavka"/>
    <w:rsid w:val="00CD4BCB"/>
  </w:style>
  <w:style w:type="paragraph" w:customStyle="1" w:styleId="Slog10">
    <w:name w:val="Slog 1"/>
    <w:basedOn w:val="Naslov1"/>
    <w:qFormat/>
    <w:rsid w:val="00040514"/>
    <w:pPr>
      <w:numPr>
        <w:numId w:val="0"/>
      </w:numPr>
      <w:spacing w:after="60"/>
      <w:ind w:left="360" w:hanging="360"/>
    </w:pPr>
    <w:rPr>
      <w:color w:val="0070C0"/>
      <w:kern w:val="32"/>
      <w:lang w:eastAsia="sl-SI"/>
    </w:rPr>
  </w:style>
  <w:style w:type="paragraph" w:customStyle="1" w:styleId="Slog3">
    <w:name w:val="Slog 3"/>
    <w:basedOn w:val="Navaden"/>
    <w:qFormat/>
    <w:rsid w:val="00040514"/>
    <w:pPr>
      <w:keepNext/>
      <w:spacing w:line="260" w:lineRule="atLeast"/>
      <w:ind w:left="1921" w:hanging="504"/>
      <w:jc w:val="left"/>
      <w:outlineLvl w:val="0"/>
    </w:pPr>
    <w:rPr>
      <w:rFonts w:cs="Times New Roman"/>
      <w:b/>
      <w:color w:val="008000"/>
      <w:kern w:val="32"/>
      <w:sz w:val="20"/>
      <w:szCs w:val="20"/>
      <w:lang w:eastAsia="sl-SI"/>
    </w:rPr>
  </w:style>
  <w:style w:type="character" w:customStyle="1" w:styleId="Nerazreenaomemba1">
    <w:name w:val="Nerazrešena omemba1"/>
    <w:basedOn w:val="Privzetapisavaodstavka"/>
    <w:uiPriority w:val="99"/>
    <w:semiHidden/>
    <w:unhideWhenUsed/>
    <w:rsid w:val="0039639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 TargetMode="External"/><Relationship Id="rId18" Type="http://schemas.openxmlformats.org/officeDocument/2006/relationships/hyperlink" Target="https://www.portalerevizija.si"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ejn.gov.si" TargetMode="External"/><Relationship Id="rId17" Type="http://schemas.openxmlformats.org/officeDocument/2006/relationships/hyperlink" Target="https://www.google.si/maps/" TargetMode="External"/><Relationship Id="rId2" Type="http://schemas.openxmlformats.org/officeDocument/2006/relationships/customXml" Target="../customXml/item2.xml"/><Relationship Id="rId16" Type="http://schemas.openxmlformats.org/officeDocument/2006/relationships/hyperlink" Target="https://ejn.gov.si" TargetMode="External"/><Relationship Id="rId20" Type="http://schemas.openxmlformats.org/officeDocument/2006/relationships/hyperlink" Target="https://ejn.gov.si/espd/"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narocanje.si/"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ejn.gov.si"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mailto:gfu.fu@gov.si"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 TargetMode="External"/><Relationship Id="rId22"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B1BA6EFF4A5F974F9B19E8B628323AAF" ma:contentTypeVersion="0" ma:contentTypeDescription="Ustvari nov dokument." ma:contentTypeScope="" ma:versionID="64db72da7d9b806cbc28c630fb5e666e">
  <xsd:schema xmlns:xsd="http://www.w3.org/2001/XMLSchema" xmlns:xs="http://www.w3.org/2001/XMLSchema" xmlns:p="http://schemas.microsoft.com/office/2006/metadata/properties" targetNamespace="http://schemas.microsoft.com/office/2006/metadata/properties" ma:root="true" ma:fieldsID="470c148b4c03ecfc6b6b6e787d26dac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48C88FE-80E0-4188-A63D-1F20DD75A5E4}">
  <ds:schemaRefs>
    <ds:schemaRef ds:uri="http://schemas.openxmlformats.org/officeDocument/2006/bibliography"/>
  </ds:schemaRefs>
</ds:datastoreItem>
</file>

<file path=customXml/itemProps2.xml><?xml version="1.0" encoding="utf-8"?>
<ds:datastoreItem xmlns:ds="http://schemas.openxmlformats.org/officeDocument/2006/customXml" ds:itemID="{2793FCE1-C7C2-4666-BD39-500D445C5C1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3CA5EA3-9844-4257-BBD7-79470448190F}">
  <ds:schemaRefs>
    <ds:schemaRef ds:uri="http://schemas.microsoft.com/sharepoint/v3/contenttype/forms"/>
  </ds:schemaRefs>
</ds:datastoreItem>
</file>

<file path=customXml/itemProps4.xml><?xml version="1.0" encoding="utf-8"?>
<ds:datastoreItem xmlns:ds="http://schemas.openxmlformats.org/officeDocument/2006/customXml" ds:itemID="{7CE47BAE-C28D-4205-BC85-A974CED861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38</Pages>
  <Words>14061</Words>
  <Characters>84193</Characters>
  <Application>Microsoft Office Word</Application>
  <DocSecurity>0</DocSecurity>
  <Lines>701</Lines>
  <Paragraphs>196</Paragraphs>
  <ScaleCrop>false</ScaleCrop>
  <HeadingPairs>
    <vt:vector size="2" baseType="variant">
      <vt:variant>
        <vt:lpstr>Naslov</vt:lpstr>
      </vt:variant>
      <vt:variant>
        <vt:i4>1</vt:i4>
      </vt:variant>
    </vt:vector>
  </HeadingPairs>
  <TitlesOfParts>
    <vt:vector size="1" baseType="lpstr">
      <vt:lpstr>Številka:</vt:lpstr>
    </vt:vector>
  </TitlesOfParts>
  <Company>Davčna Uprava RS</Company>
  <LinksUpToDate>false</LinksUpToDate>
  <CharactersWithSpaces>98058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Strausi</dc:creator>
  <cp:lastModifiedBy>Tanja Despot</cp:lastModifiedBy>
  <cp:revision>2</cp:revision>
  <cp:lastPrinted>2026-05-14T05:46:00Z</cp:lastPrinted>
  <dcterms:created xsi:type="dcterms:W3CDTF">2026-06-02T05:07:00Z</dcterms:created>
  <dcterms:modified xsi:type="dcterms:W3CDTF">2026-06-02T05:07:00Z</dcterms:modified>
</cp:coreProperties>
</file>