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522E1" w14:textId="77777777" w:rsidR="00834717" w:rsidRDefault="00834717" w:rsidP="00834717">
      <w:pPr>
        <w:tabs>
          <w:tab w:val="left" w:pos="-1094"/>
          <w:tab w:val="left" w:pos="-720"/>
          <w:tab w:val="left" w:pos="0"/>
          <w:tab w:val="left" w:pos="940"/>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834717" w:rsidRPr="00A14853" w14:paraId="5B9F27D0" w14:textId="77777777" w:rsidTr="007B6FDF">
        <w:trPr>
          <w:trHeight w:val="292"/>
        </w:trPr>
        <w:tc>
          <w:tcPr>
            <w:tcW w:w="2500" w:type="pct"/>
          </w:tcPr>
          <w:p w14:paraId="2C7814CA" w14:textId="77777777" w:rsidR="00834717" w:rsidRPr="00A14853" w:rsidRDefault="00834717" w:rsidP="007B6FDF">
            <w:pPr>
              <w:spacing w:before="60" w:after="60"/>
              <w:rPr>
                <w:b/>
              </w:rPr>
            </w:pPr>
            <w:bookmarkStart w:id="0" w:name="_Hlk508131079"/>
            <w:r w:rsidRPr="00A14853">
              <w:rPr>
                <w:b/>
              </w:rPr>
              <w:t>Naročnik:</w:t>
            </w:r>
          </w:p>
        </w:tc>
        <w:tc>
          <w:tcPr>
            <w:tcW w:w="2500" w:type="pct"/>
          </w:tcPr>
          <w:p w14:paraId="15C25763" w14:textId="77777777" w:rsidR="00834717" w:rsidRPr="00A14853" w:rsidRDefault="00834717" w:rsidP="007B6FDF">
            <w:pPr>
              <w:spacing w:before="60" w:after="60"/>
              <w:rPr>
                <w:b/>
              </w:rPr>
            </w:pPr>
            <w:r w:rsidRPr="00A14853">
              <w:t xml:space="preserve">Podpisnik </w:t>
            </w:r>
            <w:r>
              <w:t>pogodbe</w:t>
            </w:r>
            <w:r w:rsidRPr="00A14853">
              <w:t xml:space="preserve">: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p>
        </w:tc>
      </w:tr>
      <w:tr w:rsidR="00834717" w:rsidRPr="00A14853" w14:paraId="64C3D648" w14:textId="77777777" w:rsidTr="007B6FDF">
        <w:trPr>
          <w:trHeight w:val="1075"/>
        </w:trPr>
        <w:tc>
          <w:tcPr>
            <w:tcW w:w="2500" w:type="pct"/>
          </w:tcPr>
          <w:p w14:paraId="03C72EE8" w14:textId="77777777" w:rsidR="00834717" w:rsidRPr="00D35D80" w:rsidRDefault="00834717" w:rsidP="007B6FDF">
            <w:pPr>
              <w:rPr>
                <w:rFonts w:eastAsia="Calibri"/>
              </w:rPr>
            </w:pPr>
            <w:r w:rsidRPr="00D35D80">
              <w:rPr>
                <w:rFonts w:eastAsia="Calibri"/>
              </w:rPr>
              <w:t>Republika Slovenija</w:t>
            </w:r>
          </w:p>
          <w:p w14:paraId="0B5F33AE" w14:textId="77777777" w:rsidR="00834717" w:rsidRPr="00D35D80" w:rsidRDefault="00834717" w:rsidP="007B6FDF">
            <w:pPr>
              <w:rPr>
                <w:rFonts w:eastAsia="Calibri"/>
              </w:rPr>
            </w:pPr>
            <w:r w:rsidRPr="00D35D80">
              <w:rPr>
                <w:rFonts w:eastAsia="Calibri"/>
              </w:rPr>
              <w:t>Ministrstvo za digitalno preobrazbo</w:t>
            </w:r>
          </w:p>
          <w:p w14:paraId="5E4E52EE" w14:textId="77777777" w:rsidR="00834717" w:rsidRPr="00D35D80" w:rsidRDefault="00834717" w:rsidP="007B6FDF">
            <w:pPr>
              <w:rPr>
                <w:rFonts w:eastAsia="Calibri"/>
              </w:rPr>
            </w:pPr>
            <w:r w:rsidRPr="00D35D80">
              <w:rPr>
                <w:rFonts w:eastAsia="Calibri"/>
              </w:rPr>
              <w:t>Davčna ulica 1</w:t>
            </w:r>
          </w:p>
          <w:p w14:paraId="7DD0618E" w14:textId="77777777" w:rsidR="00834717" w:rsidRPr="00D35D80" w:rsidRDefault="00834717" w:rsidP="007B6FDF">
            <w:pPr>
              <w:rPr>
                <w:rFonts w:eastAsia="Calibri"/>
              </w:rPr>
            </w:pPr>
            <w:r w:rsidRPr="00D35D80">
              <w:rPr>
                <w:rFonts w:eastAsia="Calibri"/>
              </w:rPr>
              <w:t>1000 Ljubljana</w:t>
            </w:r>
          </w:p>
          <w:p w14:paraId="3E3B7068" w14:textId="77777777" w:rsidR="00834717" w:rsidRPr="00D35D80" w:rsidRDefault="00834717" w:rsidP="007B6FDF">
            <w:pPr>
              <w:rPr>
                <w:rFonts w:eastAsia="Calibri"/>
              </w:rPr>
            </w:pPr>
          </w:p>
          <w:p w14:paraId="09542E4F" w14:textId="77777777" w:rsidR="00834717" w:rsidRPr="00A14853" w:rsidRDefault="00834717" w:rsidP="007B6FDF">
            <w:pPr>
              <w:spacing w:after="60"/>
            </w:pPr>
            <w:r w:rsidRPr="00D35D80">
              <w:rPr>
                <w:rFonts w:eastAsia="Calibri"/>
              </w:rPr>
              <w:t xml:space="preserve">ki ga zastopa </w:t>
            </w:r>
            <w:r w:rsidRPr="00D35D80">
              <w:rPr>
                <w:rFonts w:eastAsia="Calibri"/>
              </w:rPr>
              <w:fldChar w:fldCharType="begin">
                <w:ffData>
                  <w:name w:val="Besedilo2"/>
                  <w:enabled/>
                  <w:calcOnExit w:val="0"/>
                  <w:textInput/>
                </w:ffData>
              </w:fldChar>
            </w:r>
            <w:r w:rsidRPr="00D35D80">
              <w:rPr>
                <w:rFonts w:eastAsia="Calibri"/>
              </w:rPr>
              <w:instrText xml:space="preserve"> FORMTEXT </w:instrText>
            </w:r>
            <w:r w:rsidRPr="00D35D80">
              <w:rPr>
                <w:rFonts w:eastAsia="Calibri"/>
              </w:rPr>
            </w:r>
            <w:r w:rsidRPr="00D35D80">
              <w:rPr>
                <w:rFonts w:eastAsia="Calibri"/>
              </w:rPr>
              <w:fldChar w:fldCharType="separate"/>
            </w:r>
            <w:r w:rsidRPr="00D35D80">
              <w:rPr>
                <w:rFonts w:eastAsia="Calibri"/>
              </w:rPr>
              <w:t> </w:t>
            </w:r>
            <w:r w:rsidRPr="00D35D80">
              <w:rPr>
                <w:rFonts w:eastAsia="Calibri"/>
              </w:rPr>
              <w:t> </w:t>
            </w:r>
            <w:r w:rsidRPr="00D35D80">
              <w:rPr>
                <w:rFonts w:eastAsia="Calibri"/>
              </w:rPr>
              <w:t> </w:t>
            </w:r>
            <w:r w:rsidRPr="00D35D80">
              <w:rPr>
                <w:rFonts w:eastAsia="Calibri"/>
              </w:rPr>
              <w:t> </w:t>
            </w:r>
            <w:r w:rsidRPr="00D35D80">
              <w:rPr>
                <w:rFonts w:eastAsia="Calibri"/>
              </w:rPr>
              <w:t> </w:t>
            </w:r>
            <w:r w:rsidRPr="00D35D80">
              <w:rPr>
                <w:rFonts w:eastAsia="Calibri"/>
              </w:rPr>
              <w:fldChar w:fldCharType="end"/>
            </w:r>
            <w:r>
              <w:rPr>
                <w:rFonts w:eastAsia="Calibri"/>
              </w:rPr>
              <w:t xml:space="preserve"> </w:t>
            </w:r>
            <w:r w:rsidRPr="002078B1">
              <w:t>/Ime, priimek in naziv/</w:t>
            </w:r>
          </w:p>
        </w:tc>
        <w:tc>
          <w:tcPr>
            <w:tcW w:w="2500" w:type="pct"/>
          </w:tcPr>
          <w:p w14:paraId="7D814F15" w14:textId="77777777" w:rsidR="00834717" w:rsidRPr="00A14853" w:rsidRDefault="00834717" w:rsidP="007B6FDF">
            <w:pPr>
              <w:spacing w:after="60"/>
            </w:pPr>
          </w:p>
        </w:tc>
      </w:tr>
      <w:tr w:rsidR="00834717" w:rsidRPr="00A14853" w14:paraId="0119A2C3" w14:textId="77777777" w:rsidTr="007B6FDF">
        <w:trPr>
          <w:trHeight w:val="391"/>
        </w:trPr>
        <w:tc>
          <w:tcPr>
            <w:tcW w:w="2500" w:type="pct"/>
            <w:vAlign w:val="center"/>
          </w:tcPr>
          <w:p w14:paraId="48007986" w14:textId="77777777" w:rsidR="00834717" w:rsidRPr="00A14853" w:rsidRDefault="00834717" w:rsidP="007B6FDF">
            <w:pPr>
              <w:spacing w:after="60"/>
            </w:pPr>
            <w:bookmarkStart w:id="1" w:name="_Hlk508131093"/>
            <w:bookmarkEnd w:id="0"/>
            <w:r w:rsidRPr="00A14853">
              <w:t xml:space="preserve">Davčna št: </w:t>
            </w:r>
            <w:r w:rsidRPr="00D35D80">
              <w:rPr>
                <w:rFonts w:eastAsia="Calibri"/>
              </w:rPr>
              <w:t>29802377</w:t>
            </w:r>
          </w:p>
        </w:tc>
        <w:tc>
          <w:tcPr>
            <w:tcW w:w="2500" w:type="pct"/>
          </w:tcPr>
          <w:p w14:paraId="5542DCB3" w14:textId="77777777" w:rsidR="00834717" w:rsidRPr="00A14853" w:rsidRDefault="00834717" w:rsidP="007B6FDF">
            <w:pPr>
              <w:spacing w:after="60"/>
            </w:pPr>
            <w:r w:rsidRPr="00A14853">
              <w:t xml:space="preserve">Telefon: </w:t>
            </w:r>
            <w:r w:rsidRPr="00D35D80">
              <w:rPr>
                <w:rFonts w:eastAsia="Calibri"/>
              </w:rPr>
              <w:t>01 555 58 00</w:t>
            </w:r>
          </w:p>
        </w:tc>
      </w:tr>
      <w:tr w:rsidR="00834717" w:rsidRPr="00A14853" w14:paraId="756E0E2A" w14:textId="77777777" w:rsidTr="007B6FDF">
        <w:trPr>
          <w:trHeight w:val="391"/>
        </w:trPr>
        <w:tc>
          <w:tcPr>
            <w:tcW w:w="2500" w:type="pct"/>
            <w:vAlign w:val="center"/>
          </w:tcPr>
          <w:p w14:paraId="4F85BD40" w14:textId="77777777" w:rsidR="00834717" w:rsidRPr="00A14853" w:rsidRDefault="00834717" w:rsidP="007B6FDF">
            <w:pPr>
              <w:spacing w:after="60"/>
            </w:pPr>
            <w:r w:rsidRPr="00A14853">
              <w:t xml:space="preserve">Matična št.: </w:t>
            </w:r>
            <w:r w:rsidRPr="00D35D80">
              <w:rPr>
                <w:rFonts w:eastAsia="Calibri"/>
              </w:rPr>
              <w:t>2632586000</w:t>
            </w:r>
          </w:p>
        </w:tc>
        <w:tc>
          <w:tcPr>
            <w:tcW w:w="2500" w:type="pct"/>
            <w:vMerge w:val="restart"/>
            <w:vAlign w:val="center"/>
          </w:tcPr>
          <w:p w14:paraId="58BA12BF" w14:textId="77777777" w:rsidR="00834717" w:rsidRPr="00D35D80" w:rsidRDefault="00834717" w:rsidP="007B6FDF">
            <w:pPr>
              <w:spacing w:after="60"/>
            </w:pPr>
            <w:r w:rsidRPr="00D35D80">
              <w:rPr>
                <w:rFonts w:eastAsia="Calibri"/>
              </w:rPr>
              <w:t>E-pošta: gp.mdp@gov.si</w:t>
            </w:r>
          </w:p>
        </w:tc>
      </w:tr>
      <w:tr w:rsidR="00834717" w:rsidRPr="00A14853" w14:paraId="562C5956" w14:textId="77777777" w:rsidTr="007B6FDF">
        <w:trPr>
          <w:trHeight w:val="391"/>
        </w:trPr>
        <w:tc>
          <w:tcPr>
            <w:tcW w:w="2500" w:type="pct"/>
            <w:vAlign w:val="center"/>
          </w:tcPr>
          <w:p w14:paraId="1A2246DD" w14:textId="77777777" w:rsidR="00834717" w:rsidRPr="00A14853" w:rsidRDefault="00834717" w:rsidP="007B6FDF">
            <w:pPr>
              <w:spacing w:after="60"/>
            </w:pPr>
            <w:r w:rsidRPr="00A14853">
              <w:t xml:space="preserve">Transakcijski račun: </w:t>
            </w:r>
            <w:r w:rsidRPr="00D35D80">
              <w:rPr>
                <w:rFonts w:eastAsia="Calibri"/>
              </w:rPr>
              <w:t>SI56 01100 6300 109972</w:t>
            </w:r>
          </w:p>
        </w:tc>
        <w:tc>
          <w:tcPr>
            <w:tcW w:w="2500" w:type="pct"/>
            <w:vMerge/>
          </w:tcPr>
          <w:p w14:paraId="30054B73" w14:textId="77777777" w:rsidR="00834717" w:rsidRPr="00A14853" w:rsidRDefault="00834717" w:rsidP="007B6FDF">
            <w:pPr>
              <w:spacing w:after="60"/>
            </w:pPr>
          </w:p>
        </w:tc>
      </w:tr>
      <w:bookmarkEnd w:id="1"/>
    </w:tbl>
    <w:p w14:paraId="7E6C1AEB" w14:textId="77777777" w:rsidR="00834717" w:rsidRDefault="00834717" w:rsidP="00834717"/>
    <w:p w14:paraId="1451B20B" w14:textId="77777777" w:rsidR="00834717" w:rsidRDefault="00834717" w:rsidP="00834717">
      <w:r>
        <w:t>in</w:t>
      </w:r>
    </w:p>
    <w:p w14:paraId="1D280F76" w14:textId="77777777" w:rsidR="00834717" w:rsidRPr="00A14853" w:rsidRDefault="00834717" w:rsidP="0083471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834717" w:rsidRPr="00A14853" w14:paraId="2F8B6E86" w14:textId="77777777" w:rsidTr="007B6FDF">
        <w:trPr>
          <w:trHeight w:val="292"/>
        </w:trPr>
        <w:tc>
          <w:tcPr>
            <w:tcW w:w="2500" w:type="pct"/>
          </w:tcPr>
          <w:p w14:paraId="24E5F5F0" w14:textId="01825EC4" w:rsidR="00834717" w:rsidRPr="00A14853" w:rsidRDefault="00F11449" w:rsidP="007B6FDF">
            <w:pPr>
              <w:spacing w:before="60" w:after="60"/>
              <w:rPr>
                <w:b/>
              </w:rPr>
            </w:pPr>
            <w:r>
              <w:rPr>
                <w:b/>
              </w:rPr>
              <w:t>Izvajalec</w:t>
            </w:r>
            <w:r w:rsidR="00834717" w:rsidRPr="00A14853">
              <w:rPr>
                <w:b/>
              </w:rPr>
              <w:t>:</w:t>
            </w:r>
          </w:p>
        </w:tc>
        <w:tc>
          <w:tcPr>
            <w:tcW w:w="2500" w:type="pct"/>
          </w:tcPr>
          <w:p w14:paraId="4318F568" w14:textId="017A2DBE" w:rsidR="00834717" w:rsidRPr="00A14853" w:rsidRDefault="00834717" w:rsidP="00B35657">
            <w:pPr>
              <w:spacing w:after="60"/>
              <w:rPr>
                <w:b/>
              </w:rPr>
            </w:pPr>
            <w:r w:rsidRPr="00A14853">
              <w:t xml:space="preserve">Podpisnik </w:t>
            </w:r>
            <w:r>
              <w:t xml:space="preserve">pogodbe </w:t>
            </w:r>
            <w:r w:rsidRPr="00A14853">
              <w:t xml:space="preserve">: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r w:rsidRPr="00A14853">
              <w:t xml:space="preserve">  </w:t>
            </w:r>
          </w:p>
        </w:tc>
      </w:tr>
      <w:tr w:rsidR="00834717" w:rsidRPr="00A14853" w14:paraId="5C483372" w14:textId="77777777" w:rsidTr="007B6FDF">
        <w:trPr>
          <w:trHeight w:val="1075"/>
        </w:trPr>
        <w:tc>
          <w:tcPr>
            <w:tcW w:w="2500" w:type="pct"/>
          </w:tcPr>
          <w:p w14:paraId="131BD90F" w14:textId="77777777" w:rsidR="00834717" w:rsidRPr="002078B1" w:rsidRDefault="00834717" w:rsidP="007B6FDF">
            <w:pPr>
              <w:keepNext/>
            </w:pPr>
            <w:r w:rsidRPr="002078B1">
              <w:fldChar w:fldCharType="begin">
                <w:ffData>
                  <w:name w:val="Besedilo2"/>
                  <w:enabled/>
                  <w:calcOnExit w:val="0"/>
                  <w:textInput/>
                </w:ffData>
              </w:fldChar>
            </w:r>
            <w:r w:rsidRPr="002078B1">
              <w:instrText xml:space="preserve"> FORMTEXT </w:instrText>
            </w:r>
            <w:r w:rsidRPr="002078B1">
              <w:fldChar w:fldCharType="separate"/>
            </w:r>
            <w:r w:rsidRPr="002078B1">
              <w:rPr>
                <w:noProof/>
              </w:rPr>
              <w:t> </w:t>
            </w:r>
            <w:r w:rsidRPr="002078B1">
              <w:rPr>
                <w:noProof/>
              </w:rPr>
              <w:t> </w:t>
            </w:r>
            <w:r w:rsidRPr="002078B1">
              <w:rPr>
                <w:noProof/>
              </w:rPr>
              <w:t> </w:t>
            </w:r>
            <w:r w:rsidRPr="002078B1">
              <w:rPr>
                <w:noProof/>
              </w:rPr>
              <w:t> </w:t>
            </w:r>
            <w:r w:rsidRPr="002078B1">
              <w:rPr>
                <w:noProof/>
              </w:rPr>
              <w:t> </w:t>
            </w:r>
            <w:r w:rsidRPr="002078B1">
              <w:fldChar w:fldCharType="end"/>
            </w:r>
            <w:r w:rsidRPr="002078B1">
              <w:t xml:space="preserve"> /popolna firma/</w:t>
            </w:r>
          </w:p>
          <w:p w14:paraId="2E62C7C7" w14:textId="77777777" w:rsidR="00834717" w:rsidRPr="002078B1" w:rsidRDefault="00834717" w:rsidP="007B6FDF">
            <w:pPr>
              <w:keepNext/>
            </w:pPr>
            <w:r w:rsidRPr="002078B1">
              <w:fldChar w:fldCharType="begin">
                <w:ffData>
                  <w:name w:val="Besedilo2"/>
                  <w:enabled/>
                  <w:calcOnExit w:val="0"/>
                  <w:textInput/>
                </w:ffData>
              </w:fldChar>
            </w:r>
            <w:r w:rsidRPr="002078B1">
              <w:instrText xml:space="preserve"> FORMTEXT </w:instrText>
            </w:r>
            <w:r w:rsidRPr="002078B1">
              <w:fldChar w:fldCharType="separate"/>
            </w:r>
            <w:r w:rsidRPr="002078B1">
              <w:rPr>
                <w:noProof/>
              </w:rPr>
              <w:t> </w:t>
            </w:r>
            <w:r w:rsidRPr="002078B1">
              <w:rPr>
                <w:noProof/>
              </w:rPr>
              <w:t> </w:t>
            </w:r>
            <w:r w:rsidRPr="002078B1">
              <w:rPr>
                <w:noProof/>
              </w:rPr>
              <w:t> </w:t>
            </w:r>
            <w:r w:rsidRPr="002078B1">
              <w:rPr>
                <w:noProof/>
              </w:rPr>
              <w:t> </w:t>
            </w:r>
            <w:r w:rsidRPr="002078B1">
              <w:rPr>
                <w:noProof/>
              </w:rPr>
              <w:t> </w:t>
            </w:r>
            <w:r w:rsidRPr="002078B1">
              <w:fldChar w:fldCharType="end"/>
            </w:r>
            <w:r w:rsidRPr="002078B1">
              <w:t xml:space="preserve"> /naslov/ </w:t>
            </w:r>
          </w:p>
          <w:p w14:paraId="1E96E108" w14:textId="77777777" w:rsidR="00834717" w:rsidRDefault="00834717" w:rsidP="007B6FDF">
            <w:pPr>
              <w:keepNext/>
            </w:pPr>
          </w:p>
          <w:p w14:paraId="1D43AB2D" w14:textId="77777777" w:rsidR="00834717" w:rsidRPr="00A14853" w:rsidRDefault="00834717" w:rsidP="007B6FDF">
            <w:pPr>
              <w:keepNext/>
            </w:pPr>
            <w:r w:rsidRPr="002078B1">
              <w:t xml:space="preserve">ki ga zastopa </w:t>
            </w:r>
            <w:r w:rsidRPr="002078B1">
              <w:fldChar w:fldCharType="begin">
                <w:ffData>
                  <w:name w:val="Besedilo2"/>
                  <w:enabled/>
                  <w:calcOnExit w:val="0"/>
                  <w:textInput/>
                </w:ffData>
              </w:fldChar>
            </w:r>
            <w:r w:rsidRPr="002078B1">
              <w:instrText xml:space="preserve"> FORMTEXT </w:instrText>
            </w:r>
            <w:r w:rsidRPr="002078B1">
              <w:fldChar w:fldCharType="separate"/>
            </w:r>
            <w:r w:rsidRPr="002078B1">
              <w:rPr>
                <w:noProof/>
              </w:rPr>
              <w:t> </w:t>
            </w:r>
            <w:r w:rsidRPr="002078B1">
              <w:rPr>
                <w:noProof/>
              </w:rPr>
              <w:t> </w:t>
            </w:r>
            <w:r w:rsidRPr="002078B1">
              <w:rPr>
                <w:noProof/>
              </w:rPr>
              <w:t> </w:t>
            </w:r>
            <w:r w:rsidRPr="002078B1">
              <w:rPr>
                <w:noProof/>
              </w:rPr>
              <w:t> </w:t>
            </w:r>
            <w:r w:rsidRPr="002078B1">
              <w:rPr>
                <w:noProof/>
              </w:rPr>
              <w:t> </w:t>
            </w:r>
            <w:r w:rsidRPr="002078B1">
              <w:fldChar w:fldCharType="end"/>
            </w:r>
            <w:r w:rsidRPr="002078B1">
              <w:t xml:space="preserve"> /Ime, priimek in naziv/</w:t>
            </w:r>
          </w:p>
        </w:tc>
        <w:tc>
          <w:tcPr>
            <w:tcW w:w="2500" w:type="pct"/>
          </w:tcPr>
          <w:p w14:paraId="480AAAD3" w14:textId="77777777" w:rsidR="00834717" w:rsidRPr="00A14853" w:rsidRDefault="00834717" w:rsidP="007B6FDF">
            <w:pPr>
              <w:spacing w:after="60"/>
            </w:pPr>
          </w:p>
        </w:tc>
      </w:tr>
      <w:tr w:rsidR="00834717" w:rsidRPr="00A14853" w14:paraId="791D5CFF" w14:textId="77777777" w:rsidTr="007B6FDF">
        <w:trPr>
          <w:trHeight w:val="391"/>
        </w:trPr>
        <w:tc>
          <w:tcPr>
            <w:tcW w:w="2500" w:type="pct"/>
            <w:vAlign w:val="center"/>
          </w:tcPr>
          <w:p w14:paraId="58EA919A" w14:textId="77777777" w:rsidR="00834717" w:rsidRPr="00A14853" w:rsidRDefault="00834717" w:rsidP="007B6FDF">
            <w:pPr>
              <w:spacing w:after="60"/>
            </w:pPr>
            <w:r w:rsidRPr="00A14853">
              <w:t xml:space="preserve">Davčna št.: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p>
        </w:tc>
        <w:tc>
          <w:tcPr>
            <w:tcW w:w="2500" w:type="pct"/>
          </w:tcPr>
          <w:p w14:paraId="39E09E15" w14:textId="77777777" w:rsidR="00834717" w:rsidRPr="00A14853" w:rsidRDefault="00834717" w:rsidP="007B6FDF">
            <w:pPr>
              <w:spacing w:after="60"/>
            </w:pPr>
            <w:r w:rsidRPr="00A14853">
              <w:t xml:space="preserve">Telefon: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p>
        </w:tc>
      </w:tr>
      <w:tr w:rsidR="00834717" w:rsidRPr="00A14853" w14:paraId="78416FF9" w14:textId="77777777" w:rsidTr="007B6FDF">
        <w:trPr>
          <w:trHeight w:val="391"/>
        </w:trPr>
        <w:tc>
          <w:tcPr>
            <w:tcW w:w="2500" w:type="pct"/>
            <w:vAlign w:val="center"/>
          </w:tcPr>
          <w:p w14:paraId="7685ACE0" w14:textId="77777777" w:rsidR="00834717" w:rsidRPr="00A14853" w:rsidRDefault="00834717" w:rsidP="007B6FDF">
            <w:pPr>
              <w:spacing w:after="60"/>
            </w:pPr>
            <w:r w:rsidRPr="00A14853">
              <w:t xml:space="preserve">Matična št.: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p>
        </w:tc>
        <w:tc>
          <w:tcPr>
            <w:tcW w:w="2500" w:type="pct"/>
            <w:vMerge w:val="restart"/>
            <w:vAlign w:val="center"/>
          </w:tcPr>
          <w:p w14:paraId="01461287" w14:textId="77777777" w:rsidR="00834717" w:rsidRPr="00785AAB" w:rsidRDefault="00834717" w:rsidP="007B6FDF">
            <w:pPr>
              <w:spacing w:after="60"/>
            </w:pPr>
            <w:r w:rsidRPr="00785AAB">
              <w:rPr>
                <w:rFonts w:eastAsia="Calibri"/>
              </w:rPr>
              <w:t xml:space="preserve">E-pošta: </w:t>
            </w:r>
            <w:r w:rsidRPr="00785AAB">
              <w:rPr>
                <w:rFonts w:eastAsia="Calibri"/>
              </w:rPr>
              <w:fldChar w:fldCharType="begin">
                <w:ffData>
                  <w:name w:val="Besedilo2"/>
                  <w:enabled/>
                  <w:calcOnExit w:val="0"/>
                  <w:textInput/>
                </w:ffData>
              </w:fldChar>
            </w:r>
            <w:r w:rsidRPr="00785AAB">
              <w:rPr>
                <w:rFonts w:eastAsia="Calibri"/>
              </w:rPr>
              <w:instrText xml:space="preserve"> FORMTEXT </w:instrText>
            </w:r>
            <w:r w:rsidRPr="00785AAB">
              <w:rPr>
                <w:rFonts w:eastAsia="Calibri"/>
              </w:rPr>
            </w:r>
            <w:r w:rsidRPr="00785AAB">
              <w:rPr>
                <w:rFonts w:eastAsia="Calibri"/>
              </w:rPr>
              <w:fldChar w:fldCharType="separate"/>
            </w:r>
            <w:r w:rsidRPr="00785AAB">
              <w:rPr>
                <w:rFonts w:eastAsia="Calibri"/>
              </w:rPr>
              <w:t> </w:t>
            </w:r>
            <w:r w:rsidRPr="00785AAB">
              <w:rPr>
                <w:rFonts w:eastAsia="Calibri"/>
              </w:rPr>
              <w:t> </w:t>
            </w:r>
            <w:r w:rsidRPr="00785AAB">
              <w:rPr>
                <w:rFonts w:eastAsia="Calibri"/>
              </w:rPr>
              <w:t> </w:t>
            </w:r>
            <w:r w:rsidRPr="00785AAB">
              <w:rPr>
                <w:rFonts w:eastAsia="Calibri"/>
              </w:rPr>
              <w:t> </w:t>
            </w:r>
            <w:r w:rsidRPr="00785AAB">
              <w:rPr>
                <w:rFonts w:eastAsia="Calibri"/>
              </w:rPr>
              <w:t> </w:t>
            </w:r>
            <w:r w:rsidRPr="00785AAB">
              <w:rPr>
                <w:rFonts w:eastAsia="Calibri"/>
              </w:rPr>
              <w:fldChar w:fldCharType="end"/>
            </w:r>
          </w:p>
        </w:tc>
      </w:tr>
      <w:tr w:rsidR="00834717" w:rsidRPr="00184ED1" w14:paraId="70FA732A" w14:textId="77777777" w:rsidTr="007B6FDF">
        <w:trPr>
          <w:trHeight w:val="391"/>
        </w:trPr>
        <w:tc>
          <w:tcPr>
            <w:tcW w:w="2500" w:type="pct"/>
            <w:vAlign w:val="center"/>
          </w:tcPr>
          <w:p w14:paraId="0171A6BD" w14:textId="77777777" w:rsidR="00834717" w:rsidRPr="00A14853" w:rsidRDefault="00834717" w:rsidP="007B6FDF">
            <w:pPr>
              <w:spacing w:after="60"/>
            </w:pPr>
            <w:r w:rsidRPr="00A14853">
              <w:t xml:space="preserve">Transakcijski račun: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p>
        </w:tc>
        <w:tc>
          <w:tcPr>
            <w:tcW w:w="2500" w:type="pct"/>
            <w:vMerge/>
          </w:tcPr>
          <w:p w14:paraId="0016424F" w14:textId="77777777" w:rsidR="00834717" w:rsidRPr="00A14853" w:rsidRDefault="00834717" w:rsidP="007B6FDF">
            <w:pPr>
              <w:spacing w:after="60"/>
            </w:pPr>
          </w:p>
        </w:tc>
      </w:tr>
    </w:tbl>
    <w:p w14:paraId="53210CE0" w14:textId="77777777" w:rsidR="00834717" w:rsidRPr="00184ED1" w:rsidRDefault="00834717" w:rsidP="00834717"/>
    <w:p w14:paraId="0CE8AC26" w14:textId="77777777" w:rsidR="006B270D" w:rsidRPr="00F2405B" w:rsidRDefault="006B270D" w:rsidP="009F1D62">
      <w:pPr>
        <w:rPr>
          <w:highlight w:val="green"/>
        </w:rPr>
      </w:pPr>
    </w:p>
    <w:p w14:paraId="7389D88D" w14:textId="013A5823" w:rsidR="00BA34E9" w:rsidRDefault="00535B9E" w:rsidP="009F1D62">
      <w:r w:rsidRPr="0026067F">
        <w:t>skleneta naslednjo</w:t>
      </w:r>
    </w:p>
    <w:p w14:paraId="0BB91C32" w14:textId="77777777" w:rsidR="004A73B7" w:rsidRPr="0026067F" w:rsidRDefault="004A73B7" w:rsidP="009F1D62"/>
    <w:p w14:paraId="2C328FBA" w14:textId="7DCA3B80" w:rsidR="00BA34E9" w:rsidRPr="0026067F" w:rsidRDefault="00535B9E" w:rsidP="00DC1A2F">
      <w:pPr>
        <w:jc w:val="center"/>
        <w:rPr>
          <w:b/>
        </w:rPr>
      </w:pPr>
      <w:r w:rsidRPr="0026067F">
        <w:rPr>
          <w:b/>
        </w:rPr>
        <w:t>P</w:t>
      </w:r>
      <w:r w:rsidR="00800085">
        <w:rPr>
          <w:b/>
        </w:rPr>
        <w:t>ogodbo</w:t>
      </w:r>
      <w:r w:rsidR="00916C65" w:rsidRPr="0026067F">
        <w:rPr>
          <w:b/>
        </w:rPr>
        <w:t xml:space="preserve"> </w:t>
      </w:r>
      <w:r w:rsidRPr="0026067F">
        <w:rPr>
          <w:b/>
        </w:rPr>
        <w:t xml:space="preserve">št. </w:t>
      </w:r>
      <w:r w:rsidR="00834717" w:rsidRPr="00434D67">
        <w:fldChar w:fldCharType="begin">
          <w:ffData>
            <w:name w:val="Besedilo15"/>
            <w:enabled/>
            <w:calcOnExit w:val="0"/>
            <w:textInput/>
          </w:ffData>
        </w:fldChar>
      </w:r>
      <w:r w:rsidR="00834717" w:rsidRPr="00434D67">
        <w:instrText xml:space="preserve"> FORMTEXT </w:instrText>
      </w:r>
      <w:r w:rsidR="00834717" w:rsidRPr="00434D67">
        <w:fldChar w:fldCharType="separate"/>
      </w:r>
      <w:r w:rsidR="00834717" w:rsidRPr="00434D67">
        <w:t> </w:t>
      </w:r>
      <w:r w:rsidR="00834717" w:rsidRPr="00434D67">
        <w:t> </w:t>
      </w:r>
      <w:r w:rsidR="00834717" w:rsidRPr="00434D67">
        <w:t> </w:t>
      </w:r>
      <w:r w:rsidR="00834717" w:rsidRPr="00434D67">
        <w:t> </w:t>
      </w:r>
      <w:r w:rsidR="00834717" w:rsidRPr="00434D67">
        <w:t> </w:t>
      </w:r>
      <w:r w:rsidR="00834717" w:rsidRPr="00434D67">
        <w:fldChar w:fldCharType="end"/>
      </w:r>
    </w:p>
    <w:p w14:paraId="3F58DF77" w14:textId="77777777" w:rsidR="00535B9E" w:rsidRPr="0026067F" w:rsidRDefault="00535B9E" w:rsidP="002F0B80">
      <w:pPr>
        <w:pStyle w:val="Naslov2"/>
        <w:spacing w:before="280" w:line="240" w:lineRule="auto"/>
        <w:ind w:left="357" w:hanging="357"/>
      </w:pPr>
      <w:r w:rsidRPr="0026067F">
        <w:t>UVODNE DOLOČBE</w:t>
      </w:r>
    </w:p>
    <w:p w14:paraId="4F81A46F" w14:textId="77777777" w:rsidR="00535B9E" w:rsidRPr="0026067F" w:rsidRDefault="00535B9E" w:rsidP="00DD4640">
      <w:pPr>
        <w:pStyle w:val="pogodbaleni"/>
        <w:numPr>
          <w:ilvl w:val="0"/>
          <w:numId w:val="5"/>
        </w:numPr>
        <w:tabs>
          <w:tab w:val="clear" w:pos="357"/>
        </w:tabs>
        <w:spacing w:before="180" w:line="240" w:lineRule="auto"/>
        <w:ind w:left="357" w:hanging="357"/>
      </w:pPr>
    </w:p>
    <w:p w14:paraId="56DBF23E" w14:textId="4EE91EC5" w:rsidR="00834717" w:rsidRPr="0026067F" w:rsidRDefault="00535B9E" w:rsidP="00A62E7A">
      <w:pPr>
        <w:spacing w:line="240" w:lineRule="auto"/>
      </w:pPr>
      <w:r w:rsidRPr="0026067F">
        <w:t>Pogodbeni stranki ugotavljata</w:t>
      </w:r>
      <w:r w:rsidR="000E6EDF" w:rsidRPr="0026067F">
        <w:t>,</w:t>
      </w:r>
      <w:r w:rsidR="00A02640" w:rsidRPr="0026067F">
        <w:t xml:space="preserve"> da</w:t>
      </w:r>
      <w:r w:rsidRPr="0026067F">
        <w:t>:</w:t>
      </w:r>
    </w:p>
    <w:p w14:paraId="7A728CA0" w14:textId="77777777" w:rsidR="00834717" w:rsidRPr="00CB4826" w:rsidRDefault="00834717" w:rsidP="00834717">
      <w:pPr>
        <w:widowControl/>
        <w:numPr>
          <w:ilvl w:val="0"/>
          <w:numId w:val="21"/>
        </w:numPr>
        <w:suppressAutoHyphens/>
        <w:autoSpaceDE/>
        <w:autoSpaceDN/>
        <w:adjustRightInd/>
        <w:spacing w:line="240" w:lineRule="auto"/>
      </w:pPr>
      <w:bookmarkStart w:id="2" w:name="_Hlk178680902"/>
      <w:r w:rsidRPr="00CB4826">
        <w:t xml:space="preserve">je naročnik javnega naročila Ministrstvo za digitalno preobrazbo, Davčna ulica 1, 1000 Ljubljana. V skladu s tretjim odstavkom 66. člena Zakona o javnem naročanju (Uradni list RS, št. 91/15, 14/18, 121/21, 10/22, 74/22 – </w:t>
      </w:r>
      <w:proofErr w:type="spellStart"/>
      <w:r w:rsidRPr="00CB4826">
        <w:t>odl</w:t>
      </w:r>
      <w:proofErr w:type="spellEnd"/>
      <w:r w:rsidRPr="00CB4826">
        <w:t xml:space="preserve">. US, 100/22 – ZNUZSZS, 28/23, 88/23 – ZOPNN-F in 83/25 – ZOUL; v </w:t>
      </w:r>
      <w:bookmarkStart w:id="3" w:name="_Hlk160092320"/>
      <w:r w:rsidRPr="00CB4826">
        <w:t>nadaljevanju</w:t>
      </w:r>
      <w:bookmarkEnd w:id="3"/>
      <w:r w:rsidRPr="00CB4826">
        <w:t>: ZJN-3)</w:t>
      </w:r>
      <w:bookmarkEnd w:id="2"/>
      <w:r w:rsidRPr="00CB4826">
        <w:t xml:space="preserve"> je v imenu in za račun naročnika Ministrstvo za digitalno preobrazbo postopek oddaje javnega naročila izvedlo Ministrstvo za javno upravo, Tržaška cesta 21, 1000 Ljubljana, ki je v postopku oddaje javnega naročila opravljalo vsa procesna dejanja, vključno z objavo na portalu javnih naročil;</w:t>
      </w:r>
    </w:p>
    <w:p w14:paraId="1789C3BF" w14:textId="77777777" w:rsidR="00834717" w:rsidRPr="00CB4826" w:rsidRDefault="00834717" w:rsidP="00834717">
      <w:pPr>
        <w:widowControl/>
        <w:numPr>
          <w:ilvl w:val="0"/>
          <w:numId w:val="21"/>
        </w:numPr>
        <w:suppressAutoHyphens/>
        <w:autoSpaceDE/>
        <w:autoSpaceDN/>
        <w:adjustRightInd/>
        <w:spacing w:line="240" w:lineRule="auto"/>
      </w:pPr>
      <w:r w:rsidRPr="00CB4826">
        <w:t>se pogodba sklepa na podlagi izvedenega postopka oddaje javnega naročila, katerega predmet je »</w:t>
      </w:r>
      <w:r w:rsidRPr="007869D8">
        <w:rPr>
          <w:color w:val="000000"/>
        </w:rPr>
        <w:t xml:space="preserve">Najem licenc, transakcije, vzdrževanje in podpora ter nadgradnje in dograditve za aplikacije za spremljanje podpore </w:t>
      </w:r>
      <w:proofErr w:type="spellStart"/>
      <w:r w:rsidRPr="007869D8">
        <w:rPr>
          <w:color w:val="000000"/>
        </w:rPr>
        <w:t>Omnichannel</w:t>
      </w:r>
      <w:proofErr w:type="spellEnd"/>
      <w:r w:rsidRPr="00CB4826">
        <w:rPr>
          <w:color w:val="000000"/>
        </w:rPr>
        <w:t>«;</w:t>
      </w:r>
    </w:p>
    <w:p w14:paraId="1B274656" w14:textId="77777777" w:rsidR="00834717" w:rsidRPr="00CB4826" w:rsidRDefault="00834717" w:rsidP="00834717">
      <w:pPr>
        <w:widowControl/>
        <w:numPr>
          <w:ilvl w:val="0"/>
          <w:numId w:val="21"/>
        </w:numPr>
        <w:suppressAutoHyphens/>
        <w:autoSpaceDE/>
        <w:autoSpaceDN/>
        <w:adjustRightInd/>
        <w:spacing w:line="240" w:lineRule="auto"/>
        <w:contextualSpacing/>
      </w:pPr>
      <w:r w:rsidRPr="00CB4826">
        <w:t xml:space="preserve">je bilo predmetno javno naročilo izvedeno in oddano po odprtem postopku z oznako </w:t>
      </w:r>
      <w:r w:rsidRPr="007869D8">
        <w:t>ODMSPU-11/2026</w:t>
      </w:r>
      <w:r w:rsidRPr="00CB4826">
        <w:t xml:space="preserve">, objavljenem na Portalu javnih naročil, št. objave </w:t>
      </w:r>
      <w:r w:rsidRPr="00CB4826">
        <w:fldChar w:fldCharType="begin">
          <w:ffData>
            <w:name w:val="Besedilo48"/>
            <w:enabled/>
            <w:calcOnExit w:val="0"/>
            <w:textInput/>
          </w:ffData>
        </w:fldChar>
      </w:r>
      <w:r w:rsidRPr="00CB4826">
        <w:instrText xml:space="preserve"> FORMTEXT </w:instrText>
      </w:r>
      <w:r w:rsidRPr="00CB4826">
        <w:fldChar w:fldCharType="separate"/>
      </w:r>
      <w:r w:rsidRPr="00CB4826">
        <w:t> </w:t>
      </w:r>
      <w:r w:rsidRPr="00CB4826">
        <w:t> </w:t>
      </w:r>
      <w:r w:rsidRPr="00CB4826">
        <w:t> </w:t>
      </w:r>
      <w:r w:rsidRPr="00CB4826">
        <w:t> </w:t>
      </w:r>
      <w:r w:rsidRPr="00CB4826">
        <w:t> </w:t>
      </w:r>
      <w:r w:rsidRPr="00CB4826">
        <w:fldChar w:fldCharType="end"/>
      </w:r>
      <w:r w:rsidRPr="00CB4826">
        <w:t xml:space="preserve">, dne </w:t>
      </w:r>
      <w:r w:rsidRPr="00CB4826">
        <w:fldChar w:fldCharType="begin">
          <w:ffData>
            <w:name w:val="Besedilo48"/>
            <w:enabled/>
            <w:calcOnExit w:val="0"/>
            <w:textInput/>
          </w:ffData>
        </w:fldChar>
      </w:r>
      <w:r w:rsidRPr="00CB4826">
        <w:instrText xml:space="preserve"> FORMTEXT </w:instrText>
      </w:r>
      <w:r w:rsidRPr="00CB4826">
        <w:fldChar w:fldCharType="separate"/>
      </w:r>
      <w:r w:rsidRPr="00CB4826">
        <w:t>     </w:t>
      </w:r>
      <w:r w:rsidRPr="00CB4826">
        <w:fldChar w:fldCharType="end"/>
      </w:r>
      <w:r w:rsidRPr="00CB4826">
        <w:t xml:space="preserve"> in v Dodatku k Uradnemu listu EU, št. objave </w:t>
      </w:r>
      <w:r w:rsidRPr="00CB4826">
        <w:fldChar w:fldCharType="begin">
          <w:ffData>
            <w:name w:val="Besedilo48"/>
            <w:enabled/>
            <w:calcOnExit w:val="0"/>
            <w:textInput/>
          </w:ffData>
        </w:fldChar>
      </w:r>
      <w:r w:rsidRPr="00CB4826">
        <w:instrText xml:space="preserve"> FORMTEXT </w:instrText>
      </w:r>
      <w:r w:rsidRPr="00CB4826">
        <w:fldChar w:fldCharType="separate"/>
      </w:r>
      <w:r w:rsidRPr="00CB4826">
        <w:t> </w:t>
      </w:r>
      <w:r w:rsidRPr="00CB4826">
        <w:t> </w:t>
      </w:r>
      <w:r w:rsidRPr="00CB4826">
        <w:t> </w:t>
      </w:r>
      <w:r w:rsidRPr="00CB4826">
        <w:t> </w:t>
      </w:r>
      <w:r w:rsidRPr="00CB4826">
        <w:t> </w:t>
      </w:r>
      <w:r w:rsidRPr="00CB4826">
        <w:fldChar w:fldCharType="end"/>
      </w:r>
      <w:r w:rsidRPr="00CB4826">
        <w:t xml:space="preserve">, z dne </w:t>
      </w:r>
      <w:r w:rsidRPr="00CB4826">
        <w:fldChar w:fldCharType="begin">
          <w:ffData>
            <w:name w:val="Besedilo48"/>
            <w:enabled/>
            <w:calcOnExit w:val="0"/>
            <w:textInput/>
          </w:ffData>
        </w:fldChar>
      </w:r>
      <w:r w:rsidRPr="00CB4826">
        <w:instrText xml:space="preserve"> FORMTEXT </w:instrText>
      </w:r>
      <w:r w:rsidRPr="00CB4826">
        <w:fldChar w:fldCharType="separate"/>
      </w:r>
      <w:r w:rsidRPr="00CB4826">
        <w:t> </w:t>
      </w:r>
      <w:r w:rsidRPr="00CB4826">
        <w:t> </w:t>
      </w:r>
      <w:r w:rsidRPr="00CB4826">
        <w:t> </w:t>
      </w:r>
      <w:r w:rsidRPr="00CB4826">
        <w:t> </w:t>
      </w:r>
      <w:r w:rsidRPr="00CB4826">
        <w:t> </w:t>
      </w:r>
      <w:r w:rsidRPr="00CB4826">
        <w:fldChar w:fldCharType="end"/>
      </w:r>
      <w:r w:rsidRPr="00CB4826">
        <w:t>;</w:t>
      </w:r>
    </w:p>
    <w:p w14:paraId="4CC223D0" w14:textId="064D2AF5" w:rsidR="00834717" w:rsidRPr="00CB4826" w:rsidRDefault="00834717" w:rsidP="00834717">
      <w:pPr>
        <w:widowControl/>
        <w:numPr>
          <w:ilvl w:val="0"/>
          <w:numId w:val="21"/>
        </w:numPr>
        <w:suppressAutoHyphens/>
        <w:autoSpaceDE/>
        <w:autoSpaceDN/>
        <w:adjustRightInd/>
        <w:spacing w:line="240" w:lineRule="auto"/>
        <w:contextualSpacing/>
      </w:pPr>
      <w:r w:rsidRPr="00CB4826">
        <w:t xml:space="preserve">je bil </w:t>
      </w:r>
      <w:r w:rsidR="00190344">
        <w:t>izvajalec</w:t>
      </w:r>
      <w:r w:rsidR="00190344" w:rsidRPr="00CB4826">
        <w:t xml:space="preserve"> </w:t>
      </w:r>
      <w:r w:rsidRPr="00CB4826">
        <w:t xml:space="preserve">izbran kot najugodnejši ponudnik na podlagi odločitve o oddaji naročila št. </w:t>
      </w:r>
      <w:r w:rsidRPr="00CB4826">
        <w:fldChar w:fldCharType="begin">
          <w:ffData>
            <w:name w:val="Besedilo48"/>
            <w:enabled/>
            <w:calcOnExit w:val="0"/>
            <w:textInput/>
          </w:ffData>
        </w:fldChar>
      </w:r>
      <w:r w:rsidRPr="00CB4826">
        <w:instrText xml:space="preserve"> FORMTEXT </w:instrText>
      </w:r>
      <w:r w:rsidRPr="00CB4826">
        <w:fldChar w:fldCharType="separate"/>
      </w:r>
      <w:r w:rsidRPr="00CB4826">
        <w:t> </w:t>
      </w:r>
      <w:r w:rsidRPr="00CB4826">
        <w:t> </w:t>
      </w:r>
      <w:r w:rsidRPr="00CB4826">
        <w:t> </w:t>
      </w:r>
      <w:r w:rsidRPr="00CB4826">
        <w:t> </w:t>
      </w:r>
      <w:r w:rsidRPr="00CB4826">
        <w:t> </w:t>
      </w:r>
      <w:r w:rsidRPr="00CB4826">
        <w:fldChar w:fldCharType="end"/>
      </w:r>
      <w:r w:rsidRPr="00CB4826">
        <w:t xml:space="preserve"> z dne </w:t>
      </w:r>
      <w:r w:rsidRPr="00CB4826">
        <w:fldChar w:fldCharType="begin">
          <w:ffData>
            <w:name w:val="Besedilo48"/>
            <w:enabled/>
            <w:calcOnExit w:val="0"/>
            <w:textInput/>
          </w:ffData>
        </w:fldChar>
      </w:r>
      <w:r w:rsidRPr="00CB4826">
        <w:instrText xml:space="preserve"> FORMTEXT </w:instrText>
      </w:r>
      <w:r w:rsidRPr="00CB4826">
        <w:fldChar w:fldCharType="separate"/>
      </w:r>
      <w:r w:rsidRPr="00CB4826">
        <w:t>     </w:t>
      </w:r>
      <w:r w:rsidRPr="00CB4826">
        <w:fldChar w:fldCharType="end"/>
      </w:r>
      <w:r w:rsidRPr="00CB4826">
        <w:t xml:space="preserve">; </w:t>
      </w:r>
    </w:p>
    <w:p w14:paraId="390B12F3" w14:textId="5975AE94" w:rsidR="00834717" w:rsidRPr="00CB4826" w:rsidRDefault="00834717" w:rsidP="00B35657">
      <w:pPr>
        <w:widowControl/>
        <w:numPr>
          <w:ilvl w:val="0"/>
          <w:numId w:val="21"/>
        </w:numPr>
        <w:suppressAutoHyphens/>
        <w:autoSpaceDE/>
        <w:autoSpaceDN/>
        <w:adjustRightInd/>
        <w:spacing w:line="240" w:lineRule="auto"/>
        <w:contextualSpacing/>
      </w:pPr>
      <w:r w:rsidRPr="00CB4826">
        <w:t xml:space="preserve">se osebni podatki zaposlenih, navedenih v tej pogodbi, obdelujejo za potrebe izvajanja te pogodbe v skladu z 48. členom Zakona o delovnih razmerjih (Uradni list RS, št. 21/13, 78/13 – </w:t>
      </w:r>
      <w:proofErr w:type="spellStart"/>
      <w:r w:rsidRPr="00CB4826">
        <w:t>popr</w:t>
      </w:r>
      <w:proofErr w:type="spellEnd"/>
      <w:r w:rsidRPr="00CB4826">
        <w:t xml:space="preserve">., 47/15 – ZZSDT, 33/16 – PZ-F, 52/16, 15/17 – </w:t>
      </w:r>
      <w:proofErr w:type="spellStart"/>
      <w:r w:rsidRPr="00CB4826">
        <w:t>odl</w:t>
      </w:r>
      <w:proofErr w:type="spellEnd"/>
      <w:r w:rsidRPr="00CB4826">
        <w:t xml:space="preserve">. US, 22/19 – </w:t>
      </w:r>
      <w:proofErr w:type="spellStart"/>
      <w:r w:rsidRPr="00CB4826">
        <w:t>ZPosS</w:t>
      </w:r>
      <w:proofErr w:type="spellEnd"/>
      <w:r w:rsidRPr="00CB4826">
        <w:t xml:space="preserve">, 81/19, 203/20 – ZIUPOPDVE, 119/21 – </w:t>
      </w:r>
      <w:proofErr w:type="spellStart"/>
      <w:r w:rsidRPr="00CB4826">
        <w:t>ZČmIS</w:t>
      </w:r>
      <w:proofErr w:type="spellEnd"/>
      <w:r w:rsidRPr="00CB4826">
        <w:t xml:space="preserve">-A, 202/21 – </w:t>
      </w:r>
      <w:proofErr w:type="spellStart"/>
      <w:r w:rsidRPr="00CB4826">
        <w:t>odl</w:t>
      </w:r>
      <w:proofErr w:type="spellEnd"/>
      <w:r w:rsidRPr="00CB4826">
        <w:t xml:space="preserve">. US, 15/22, 54/22 – ZUPŠ-1, 114/23, 136/23 – ZIUZDS in 70/25 – ZUTD-I) in členom b/1/6 Uredbe (EU) 2016/679 Evropskega parlamenta in </w:t>
      </w:r>
      <w:r w:rsidRPr="00CB4826">
        <w:lastRenderedPageBreak/>
        <w:t>sveta z dne 27. aprila 2016 o varstvu posameznikov pri obdelavi osebnih podatkov in o prostem pretoku takih podatkov ter o razveljavitvi Direktive 95/46/ES (v nadaljnjem besedilu: Splošna uredba o varstvu podatkov);</w:t>
      </w:r>
    </w:p>
    <w:p w14:paraId="368ABCE8" w14:textId="77777777" w:rsidR="00AA31B0" w:rsidRPr="00DD4640" w:rsidRDefault="00AA31B0" w:rsidP="00531F87">
      <w:pPr>
        <w:widowControl/>
        <w:numPr>
          <w:ilvl w:val="0"/>
          <w:numId w:val="21"/>
        </w:numPr>
        <w:autoSpaceDE/>
        <w:autoSpaceDN/>
        <w:adjustRightInd/>
        <w:spacing w:line="240" w:lineRule="auto"/>
      </w:pPr>
      <w:r w:rsidRPr="00DD4640">
        <w:t>ima naročnik v skladu s Splošno uredbo o varstvu podatkov vlogo upravljavca;</w:t>
      </w:r>
    </w:p>
    <w:p w14:paraId="037DEE18" w14:textId="77777777" w:rsidR="00AA31B0" w:rsidRDefault="00AA31B0" w:rsidP="00531F87">
      <w:pPr>
        <w:widowControl/>
        <w:numPr>
          <w:ilvl w:val="0"/>
          <w:numId w:val="21"/>
        </w:numPr>
        <w:autoSpaceDE/>
        <w:autoSpaceDN/>
        <w:adjustRightInd/>
        <w:spacing w:line="240" w:lineRule="auto"/>
      </w:pPr>
      <w:r w:rsidRPr="00DD4640">
        <w:t>ima izvajalec v skladu s Splošno uredbo o varstvu podatkov vlogo obdelovalca;</w:t>
      </w:r>
    </w:p>
    <w:p w14:paraId="64F2CFF9" w14:textId="12B738BD" w:rsidR="00834717" w:rsidRPr="00207FD7" w:rsidRDefault="00834717" w:rsidP="00531F87">
      <w:pPr>
        <w:widowControl/>
        <w:numPr>
          <w:ilvl w:val="0"/>
          <w:numId w:val="21"/>
        </w:numPr>
        <w:autoSpaceDE/>
        <w:autoSpaceDN/>
        <w:adjustRightInd/>
        <w:spacing w:line="240" w:lineRule="auto"/>
      </w:pPr>
      <w:r w:rsidRPr="00207FD7">
        <w:t xml:space="preserve">se je </w:t>
      </w:r>
      <w:r w:rsidR="00190344">
        <w:t>izvajalec</w:t>
      </w:r>
      <w:r w:rsidR="00190344" w:rsidRPr="00207FD7">
        <w:t xml:space="preserve"> </w:t>
      </w:r>
      <w:r w:rsidRPr="00207FD7">
        <w:t>seznanil z oceno tveganj zunanjih izvajalcev, ki je Priloga št. 6 te pogodbe</w:t>
      </w:r>
      <w:r w:rsidR="00190344">
        <w:t>;</w:t>
      </w:r>
    </w:p>
    <w:p w14:paraId="1123D215" w14:textId="77777777" w:rsidR="00AA31B0" w:rsidRPr="00207FD7" w:rsidRDefault="00AA31B0" w:rsidP="00531F87">
      <w:pPr>
        <w:widowControl/>
        <w:numPr>
          <w:ilvl w:val="0"/>
          <w:numId w:val="21"/>
        </w:numPr>
        <w:autoSpaceDE/>
        <w:autoSpaceDN/>
        <w:adjustRightInd/>
        <w:spacing w:line="240" w:lineRule="auto"/>
      </w:pPr>
      <w:r w:rsidRPr="00207FD7">
        <w:t>ima ta pogodba naslednje priloge, ki so sestavni del določil te pogodbe, in sicer:</w:t>
      </w:r>
    </w:p>
    <w:p w14:paraId="322A4828" w14:textId="77777777" w:rsidR="00834717" w:rsidRPr="00207FD7" w:rsidRDefault="00834717" w:rsidP="00834717">
      <w:pPr>
        <w:widowControl/>
        <w:numPr>
          <w:ilvl w:val="1"/>
          <w:numId w:val="21"/>
        </w:numPr>
        <w:suppressAutoHyphens/>
        <w:autoSpaceDE/>
        <w:autoSpaceDN/>
        <w:adjustRightInd/>
        <w:spacing w:line="240" w:lineRule="auto"/>
      </w:pPr>
      <w:r w:rsidRPr="00207FD7">
        <w:t>Priloga 1 vsebuje Tehnične specifikacije.</w:t>
      </w:r>
    </w:p>
    <w:p w14:paraId="389C2AA7" w14:textId="3F08058A" w:rsidR="00834717" w:rsidRPr="00207FD7" w:rsidRDefault="00834717" w:rsidP="00834717">
      <w:pPr>
        <w:widowControl/>
        <w:numPr>
          <w:ilvl w:val="1"/>
          <w:numId w:val="21"/>
        </w:numPr>
        <w:suppressAutoHyphens/>
        <w:autoSpaceDE/>
        <w:autoSpaceDN/>
        <w:adjustRightInd/>
        <w:spacing w:line="240" w:lineRule="auto"/>
      </w:pPr>
      <w:r w:rsidRPr="00207FD7">
        <w:t>Priloga 2 vsebuje Predračun.</w:t>
      </w:r>
    </w:p>
    <w:p w14:paraId="3DFF8190" w14:textId="75047265" w:rsidR="00AA31B0" w:rsidRPr="00207FD7" w:rsidRDefault="00B6617C" w:rsidP="00531F87">
      <w:pPr>
        <w:widowControl/>
        <w:numPr>
          <w:ilvl w:val="1"/>
          <w:numId w:val="8"/>
        </w:numPr>
        <w:autoSpaceDE/>
        <w:autoSpaceDN/>
        <w:adjustRightInd/>
        <w:spacing w:line="240" w:lineRule="auto"/>
      </w:pPr>
      <w:r w:rsidRPr="00207FD7">
        <w:t>p</w:t>
      </w:r>
      <w:r w:rsidR="00AA31B0" w:rsidRPr="00207FD7">
        <w:t xml:space="preserve">riloga </w:t>
      </w:r>
      <w:r w:rsidR="000C4BB3" w:rsidRPr="00207FD7">
        <w:t>3</w:t>
      </w:r>
      <w:r w:rsidR="00AA31B0" w:rsidRPr="00207FD7">
        <w:t xml:space="preserve"> vsebuje podrobnosti o obdelavi osebnih podatkov, vključno z namenom in naravo obdelave, vrstami osebnih podatkov, kategorijami posameznikov, na katere se nanašajo osebni podatki, in trajanjem obdelave.</w:t>
      </w:r>
    </w:p>
    <w:p w14:paraId="0E1A51C0" w14:textId="57EFE0CD" w:rsidR="00AA31B0" w:rsidRPr="00207FD7" w:rsidRDefault="00B6617C" w:rsidP="00531F87">
      <w:pPr>
        <w:widowControl/>
        <w:numPr>
          <w:ilvl w:val="1"/>
          <w:numId w:val="8"/>
        </w:numPr>
        <w:autoSpaceDE/>
        <w:autoSpaceDN/>
        <w:adjustRightInd/>
        <w:spacing w:line="240" w:lineRule="auto"/>
      </w:pPr>
      <w:r w:rsidRPr="00207FD7">
        <w:t>p</w:t>
      </w:r>
      <w:r w:rsidR="00AA31B0" w:rsidRPr="00207FD7">
        <w:t xml:space="preserve">riloga </w:t>
      </w:r>
      <w:r w:rsidR="000C4BB3" w:rsidRPr="00207FD7">
        <w:t>4</w:t>
      </w:r>
      <w:r w:rsidR="00AA31B0" w:rsidRPr="00207FD7">
        <w:t xml:space="preserve"> vsebuje seznam pod-izvajalcev oziroma pod-obdelovalcev, ki opravljajo naloge v času podpisa pogodbe. </w:t>
      </w:r>
    </w:p>
    <w:p w14:paraId="4ECC58EA" w14:textId="38C23108" w:rsidR="00C4727C" w:rsidRPr="00207FD7" w:rsidRDefault="00B6617C" w:rsidP="00531F87">
      <w:pPr>
        <w:widowControl/>
        <w:numPr>
          <w:ilvl w:val="1"/>
          <w:numId w:val="8"/>
        </w:numPr>
        <w:autoSpaceDE/>
        <w:autoSpaceDN/>
        <w:adjustRightInd/>
        <w:spacing w:line="240" w:lineRule="auto"/>
      </w:pPr>
      <w:r w:rsidRPr="00207FD7">
        <w:t>p</w:t>
      </w:r>
      <w:r w:rsidR="00AA31B0" w:rsidRPr="00207FD7">
        <w:t xml:space="preserve">riloga </w:t>
      </w:r>
      <w:r w:rsidR="000C4BB3" w:rsidRPr="00207FD7">
        <w:t>5</w:t>
      </w:r>
      <w:r w:rsidR="00AA31B0" w:rsidRPr="00207FD7">
        <w:t xml:space="preserve"> vsebuje navodila naročnika glede obdelave osebnih podatkov, minimalni nabor zahtev glede varnosti podatkov in opis poteka revizij nad delovanjem izvajalca in pod-izvajalcev oziroma pod-obdelovalcev.</w:t>
      </w:r>
    </w:p>
    <w:p w14:paraId="23DB4BC9" w14:textId="77777777" w:rsidR="00834717" w:rsidRPr="00207FD7" w:rsidRDefault="00834717" w:rsidP="00834717">
      <w:pPr>
        <w:widowControl/>
        <w:numPr>
          <w:ilvl w:val="1"/>
          <w:numId w:val="8"/>
        </w:numPr>
        <w:suppressAutoHyphens/>
        <w:autoSpaceDE/>
        <w:autoSpaceDN/>
        <w:adjustRightInd/>
        <w:spacing w:line="240" w:lineRule="auto"/>
      </w:pPr>
      <w:r w:rsidRPr="00207FD7">
        <w:t>Priloga 6 vsebuje Oceno tveganj zunanjih izvajalcev.</w:t>
      </w:r>
    </w:p>
    <w:p w14:paraId="2EF73610" w14:textId="1A085D64" w:rsidR="00834717" w:rsidRPr="00207FD7" w:rsidRDefault="00834717" w:rsidP="00834717">
      <w:pPr>
        <w:widowControl/>
        <w:numPr>
          <w:ilvl w:val="1"/>
          <w:numId w:val="8"/>
        </w:numPr>
        <w:suppressAutoHyphens/>
        <w:autoSpaceDE/>
        <w:autoSpaceDN/>
        <w:adjustRightInd/>
        <w:spacing w:line="240" w:lineRule="auto"/>
      </w:pPr>
      <w:r w:rsidRPr="00207FD7">
        <w:t xml:space="preserve">Priloga 7 vsebuje ESPD obrazec za podizvajalce </w:t>
      </w:r>
      <w:r w:rsidRPr="00207FD7">
        <w:rPr>
          <w:i/>
          <w:iCs/>
        </w:rPr>
        <w:t xml:space="preserve">(Opomba: Priloga pogodbe v primeru, če bo </w:t>
      </w:r>
      <w:r w:rsidR="004159A4">
        <w:rPr>
          <w:i/>
          <w:iCs/>
        </w:rPr>
        <w:t>izvajalec</w:t>
      </w:r>
      <w:r w:rsidRPr="00207FD7">
        <w:rPr>
          <w:i/>
          <w:iCs/>
        </w:rPr>
        <w:t xml:space="preserve"> nastopal skupaj s podizvajalci.)</w:t>
      </w:r>
    </w:p>
    <w:p w14:paraId="3BDCBC92" w14:textId="77777777" w:rsidR="00834717" w:rsidRPr="00323208" w:rsidRDefault="00834717" w:rsidP="00834717">
      <w:pPr>
        <w:widowControl/>
        <w:autoSpaceDE/>
        <w:autoSpaceDN/>
        <w:adjustRightInd/>
        <w:spacing w:line="240" w:lineRule="auto"/>
        <w:ind w:left="1440"/>
      </w:pPr>
    </w:p>
    <w:p w14:paraId="12A44CA3" w14:textId="493EAA35" w:rsidR="00535B9E" w:rsidRPr="00166D30" w:rsidRDefault="00535B9E" w:rsidP="002F0B80">
      <w:pPr>
        <w:pStyle w:val="Naslov2"/>
        <w:spacing w:before="280" w:line="240" w:lineRule="auto"/>
        <w:ind w:left="357" w:hanging="357"/>
      </w:pPr>
      <w:r w:rsidRPr="00166D30">
        <w:t>PREDMET</w:t>
      </w:r>
      <w:r w:rsidR="002A078F" w:rsidRPr="00166D30">
        <w:t xml:space="preserve"> POGODBE</w:t>
      </w:r>
      <w:r w:rsidR="00B55EA9">
        <w:t xml:space="preserve"> IN NAČIN IZVAJANJA</w:t>
      </w:r>
    </w:p>
    <w:p w14:paraId="441CC083" w14:textId="77777777" w:rsidR="00535B9E" w:rsidRPr="00166D30" w:rsidRDefault="00535B9E" w:rsidP="007745E4">
      <w:pPr>
        <w:pStyle w:val="pogodbaleni"/>
        <w:numPr>
          <w:ilvl w:val="0"/>
          <w:numId w:val="5"/>
        </w:numPr>
        <w:tabs>
          <w:tab w:val="clear" w:pos="357"/>
        </w:tabs>
        <w:spacing w:before="180" w:line="360" w:lineRule="auto"/>
        <w:ind w:left="357" w:hanging="357"/>
      </w:pPr>
    </w:p>
    <w:p w14:paraId="7520B2FB" w14:textId="10432A73" w:rsidR="002A6721" w:rsidRDefault="00A33A9A" w:rsidP="00A62E7A">
      <w:pPr>
        <w:spacing w:line="240" w:lineRule="auto"/>
        <w:rPr>
          <w:color w:val="000000"/>
        </w:rPr>
      </w:pPr>
      <w:r w:rsidRPr="00885296">
        <w:t xml:space="preserve">Predmet pogodbe </w:t>
      </w:r>
      <w:r w:rsidR="00DC3444" w:rsidRPr="00885296">
        <w:t>je</w:t>
      </w:r>
      <w:r w:rsidR="00AD2334" w:rsidRPr="00885296">
        <w:t xml:space="preserve"> </w:t>
      </w:r>
      <w:bookmarkStart w:id="4" w:name="_Hlk130193297"/>
      <w:r w:rsidR="00834717" w:rsidRPr="00264C5B">
        <w:t>»</w:t>
      </w:r>
      <w:r w:rsidR="00834717" w:rsidRPr="00264C5B">
        <w:rPr>
          <w:color w:val="000000"/>
        </w:rPr>
        <w:t xml:space="preserve">Najem licenc, transakcije, vzdrževanje in podpora ter nadgradnje in dograditve za aplikacije za spremljanje podpore </w:t>
      </w:r>
      <w:proofErr w:type="spellStart"/>
      <w:r w:rsidR="00834717" w:rsidRPr="00264C5B">
        <w:rPr>
          <w:color w:val="000000"/>
        </w:rPr>
        <w:t>Omnichannel</w:t>
      </w:r>
      <w:proofErr w:type="spellEnd"/>
      <w:r w:rsidR="00834717" w:rsidRPr="00264C5B">
        <w:t>«</w:t>
      </w:r>
      <w:bookmarkEnd w:id="4"/>
      <w:r w:rsidR="002A6721" w:rsidRPr="00885296">
        <w:rPr>
          <w:color w:val="000000"/>
        </w:rPr>
        <w:t>, ki vključuje:</w:t>
      </w:r>
    </w:p>
    <w:p w14:paraId="5FA9C422" w14:textId="77777777" w:rsidR="00323C0E" w:rsidRDefault="00323C0E" w:rsidP="00323C0E">
      <w:pPr>
        <w:spacing w:line="240" w:lineRule="auto"/>
      </w:pPr>
    </w:p>
    <w:p w14:paraId="5A01FA3F" w14:textId="7BC04841" w:rsidR="00091388" w:rsidRDefault="00E53F25" w:rsidP="00091388">
      <w:pPr>
        <w:pStyle w:val="Odstavekseznama"/>
        <w:numPr>
          <w:ilvl w:val="0"/>
          <w:numId w:val="36"/>
        </w:numPr>
        <w:spacing w:line="240" w:lineRule="auto"/>
      </w:pPr>
      <w:r>
        <w:t xml:space="preserve">Mesečni </w:t>
      </w:r>
      <w:r w:rsidR="00091388">
        <w:t xml:space="preserve">najem licence za platformo (vključenih </w:t>
      </w:r>
      <w:r w:rsidR="007A1FE5">
        <w:t xml:space="preserve">40 </w:t>
      </w:r>
      <w:r w:rsidR="00091388">
        <w:t>agentov)</w:t>
      </w:r>
    </w:p>
    <w:p w14:paraId="18EA365B" w14:textId="008307FE" w:rsidR="00091388" w:rsidRDefault="00EC52B1" w:rsidP="00091388">
      <w:pPr>
        <w:pStyle w:val="Odstavekseznama"/>
        <w:numPr>
          <w:ilvl w:val="0"/>
          <w:numId w:val="36"/>
        </w:numPr>
        <w:spacing w:line="240" w:lineRule="auto"/>
      </w:pPr>
      <w:r>
        <w:t>Licence za d</w:t>
      </w:r>
      <w:r w:rsidR="00091388">
        <w:t>odatn</w:t>
      </w:r>
      <w:r>
        <w:t>e</w:t>
      </w:r>
      <w:r w:rsidR="00091388">
        <w:t xml:space="preserve"> agent</w:t>
      </w:r>
      <w:r>
        <w:t>e</w:t>
      </w:r>
      <w:r w:rsidR="00091388">
        <w:t xml:space="preserve"> - najem na mesec</w:t>
      </w:r>
    </w:p>
    <w:p w14:paraId="6C33F103" w14:textId="77777777" w:rsidR="00091388" w:rsidRDefault="00091388" w:rsidP="00091388">
      <w:pPr>
        <w:pStyle w:val="Odstavekseznama"/>
        <w:numPr>
          <w:ilvl w:val="0"/>
          <w:numId w:val="36"/>
        </w:numPr>
        <w:spacing w:line="240" w:lineRule="auto"/>
      </w:pPr>
      <w:r>
        <w:t>Licenca za sms kanal - najem na mesec</w:t>
      </w:r>
    </w:p>
    <w:p w14:paraId="1FB1E386" w14:textId="77777777" w:rsidR="00091388" w:rsidRDefault="00091388" w:rsidP="00091388">
      <w:pPr>
        <w:pStyle w:val="Odstavekseznama"/>
        <w:numPr>
          <w:ilvl w:val="0"/>
          <w:numId w:val="36"/>
        </w:numPr>
        <w:spacing w:line="240" w:lineRule="auto"/>
      </w:pPr>
      <w:r>
        <w:t xml:space="preserve">Licenca za </w:t>
      </w:r>
      <w:proofErr w:type="spellStart"/>
      <w:r>
        <w:t>WhatsApp</w:t>
      </w:r>
      <w:proofErr w:type="spellEnd"/>
      <w:r>
        <w:t xml:space="preserve"> kanal - najem na mesec</w:t>
      </w:r>
    </w:p>
    <w:p w14:paraId="067240A8" w14:textId="77777777" w:rsidR="00091388" w:rsidRDefault="00091388" w:rsidP="00091388">
      <w:pPr>
        <w:pStyle w:val="Odstavekseznama"/>
        <w:numPr>
          <w:ilvl w:val="0"/>
          <w:numId w:val="36"/>
        </w:numPr>
        <w:spacing w:line="240" w:lineRule="auto"/>
      </w:pPr>
      <w:r>
        <w:t xml:space="preserve">Licenca za </w:t>
      </w:r>
      <w:proofErr w:type="spellStart"/>
      <w:r>
        <w:t>Viber</w:t>
      </w:r>
      <w:proofErr w:type="spellEnd"/>
      <w:r>
        <w:t xml:space="preserve"> kanal - najem na mesec</w:t>
      </w:r>
    </w:p>
    <w:p w14:paraId="6827309D" w14:textId="77777777" w:rsidR="00091388" w:rsidRDefault="00091388" w:rsidP="00091388">
      <w:pPr>
        <w:pStyle w:val="Odstavekseznama"/>
        <w:numPr>
          <w:ilvl w:val="0"/>
          <w:numId w:val="36"/>
        </w:numPr>
        <w:spacing w:line="240" w:lineRule="auto"/>
      </w:pPr>
      <w:r>
        <w:t>Licenca za e-mail kanal - najem na mesec</w:t>
      </w:r>
    </w:p>
    <w:p w14:paraId="4280F118" w14:textId="77777777" w:rsidR="00091388" w:rsidRDefault="00091388" w:rsidP="00091388">
      <w:pPr>
        <w:pStyle w:val="Odstavekseznama"/>
        <w:numPr>
          <w:ilvl w:val="0"/>
          <w:numId w:val="36"/>
        </w:numPr>
        <w:spacing w:line="240" w:lineRule="auto"/>
      </w:pPr>
      <w:r>
        <w:t xml:space="preserve">Licenca za </w:t>
      </w:r>
      <w:proofErr w:type="spellStart"/>
      <w:r>
        <w:t>Voice</w:t>
      </w:r>
      <w:proofErr w:type="spellEnd"/>
      <w:r>
        <w:t xml:space="preserve"> &amp; </w:t>
      </w:r>
      <w:proofErr w:type="spellStart"/>
      <w:r>
        <w:t>WebRTC</w:t>
      </w:r>
      <w:proofErr w:type="spellEnd"/>
      <w:r>
        <w:t xml:space="preserve"> kanal - najem na mesec</w:t>
      </w:r>
    </w:p>
    <w:p w14:paraId="67ADFB6F" w14:textId="77777777" w:rsidR="00091388" w:rsidRDefault="00091388" w:rsidP="00091388">
      <w:pPr>
        <w:pStyle w:val="Odstavekseznama"/>
        <w:numPr>
          <w:ilvl w:val="0"/>
          <w:numId w:val="36"/>
        </w:numPr>
        <w:spacing w:line="240" w:lineRule="auto"/>
      </w:pPr>
      <w:r>
        <w:t xml:space="preserve">Licenca za </w:t>
      </w:r>
      <w:proofErr w:type="spellStart"/>
      <w:r>
        <w:t>LiveChat</w:t>
      </w:r>
      <w:proofErr w:type="spellEnd"/>
      <w:r>
        <w:t xml:space="preserve"> - najem na mesec</w:t>
      </w:r>
    </w:p>
    <w:p w14:paraId="1893C9BD" w14:textId="4303EB83" w:rsidR="00091388" w:rsidRDefault="00091388" w:rsidP="00091388">
      <w:pPr>
        <w:pStyle w:val="Odstavekseznama"/>
        <w:numPr>
          <w:ilvl w:val="0"/>
          <w:numId w:val="36"/>
        </w:numPr>
        <w:spacing w:line="240" w:lineRule="auto"/>
      </w:pPr>
      <w:r>
        <w:t>Licenca z vključenim</w:t>
      </w:r>
      <w:r w:rsidR="00A55223">
        <w:t>i</w:t>
      </w:r>
      <w:r>
        <w:t xml:space="preserve"> AI funkcionalnostmi  (najem)</w:t>
      </w:r>
    </w:p>
    <w:p w14:paraId="78AF0729" w14:textId="77777777" w:rsidR="00091388" w:rsidRDefault="00091388" w:rsidP="00091388">
      <w:pPr>
        <w:pStyle w:val="Odstavekseznama"/>
        <w:numPr>
          <w:ilvl w:val="0"/>
          <w:numId w:val="36"/>
        </w:numPr>
        <w:spacing w:line="240" w:lineRule="auto"/>
      </w:pPr>
      <w:r>
        <w:t>Transakcije po kanalih (nakup)</w:t>
      </w:r>
    </w:p>
    <w:p w14:paraId="73152C9C" w14:textId="34AF5539" w:rsidR="001637E6" w:rsidRDefault="00091388" w:rsidP="008B5409">
      <w:pPr>
        <w:pStyle w:val="Odstavekseznama"/>
        <w:numPr>
          <w:ilvl w:val="0"/>
          <w:numId w:val="36"/>
        </w:numPr>
        <w:spacing w:line="240" w:lineRule="auto"/>
      </w:pPr>
      <w:r>
        <w:t xml:space="preserve">Vzdrževanje in mesečna tehnična podpora </w:t>
      </w:r>
      <w:proofErr w:type="spellStart"/>
      <w:r>
        <w:t>Omnichannel</w:t>
      </w:r>
      <w:proofErr w:type="spellEnd"/>
      <w:r>
        <w:t xml:space="preserve"> (nakup)</w:t>
      </w:r>
    </w:p>
    <w:p w14:paraId="568E3C6B" w14:textId="71A232EC" w:rsidR="00834717" w:rsidRDefault="00091388" w:rsidP="00B35657">
      <w:pPr>
        <w:pStyle w:val="Odstavekseznama"/>
        <w:numPr>
          <w:ilvl w:val="0"/>
          <w:numId w:val="36"/>
        </w:numPr>
        <w:spacing w:after="0" w:line="240" w:lineRule="auto"/>
      </w:pPr>
      <w:r>
        <w:t xml:space="preserve">Nadgradnje in dograditve </w:t>
      </w:r>
      <w:proofErr w:type="spellStart"/>
      <w:r>
        <w:t>Omnichannel</w:t>
      </w:r>
      <w:proofErr w:type="spellEnd"/>
      <w:r>
        <w:t xml:space="preserve"> (nakup)</w:t>
      </w:r>
    </w:p>
    <w:p w14:paraId="0926E06E" w14:textId="77777777" w:rsidR="0020464E" w:rsidRDefault="0020464E" w:rsidP="00A62E7A">
      <w:pPr>
        <w:spacing w:line="240" w:lineRule="auto"/>
      </w:pPr>
    </w:p>
    <w:p w14:paraId="72AFF8D0" w14:textId="6391D6A9" w:rsidR="0020464E" w:rsidRDefault="0020464E" w:rsidP="00A62E7A">
      <w:pPr>
        <w:spacing w:line="240" w:lineRule="auto"/>
      </w:pPr>
      <w:r w:rsidRPr="00166D30">
        <w:t xml:space="preserve">Predmet pogodbe je podrobneje specificiran v </w:t>
      </w:r>
      <w:r>
        <w:t>t</w:t>
      </w:r>
      <w:r w:rsidRPr="00166D30">
        <w:t>ehničnih specifikacijah (</w:t>
      </w:r>
      <w:r>
        <w:t>p</w:t>
      </w:r>
      <w:r w:rsidRPr="00166D30">
        <w:t>riloga 1) in predračunu (</w:t>
      </w:r>
      <w:r>
        <w:t>p</w:t>
      </w:r>
      <w:r w:rsidRPr="00166D30">
        <w:t>riloga 2), ki sta prilogi te pogodbe in njen sestavni del, ter se izvaja na način, kot je določen v teh prilogah in v tej pogodbi.</w:t>
      </w:r>
      <w:r w:rsidRPr="004537D8">
        <w:t xml:space="preserve"> </w:t>
      </w:r>
    </w:p>
    <w:p w14:paraId="71F4DA52" w14:textId="77777777" w:rsidR="0020464E" w:rsidRDefault="0020464E" w:rsidP="00A62E7A">
      <w:pPr>
        <w:spacing w:line="240" w:lineRule="auto"/>
      </w:pPr>
    </w:p>
    <w:p w14:paraId="61F8AF4D" w14:textId="6CE4F9D8" w:rsidR="00EB33AF" w:rsidRDefault="0036760C" w:rsidP="00A62E7A">
      <w:pPr>
        <w:spacing w:line="240" w:lineRule="auto"/>
      </w:pPr>
      <w:r w:rsidRPr="00166D30">
        <w:t>Naročnik si pridržuje pravico, da ne porabi vseh količin</w:t>
      </w:r>
      <w:r w:rsidR="00EB33AF">
        <w:t>, ki so za postavke iz 2. do 10. točke in 12. točke prvega odstavka tega člena predvidene v prilogi 2.</w:t>
      </w:r>
      <w:r w:rsidRPr="00166D30">
        <w:t xml:space="preserve"> </w:t>
      </w:r>
    </w:p>
    <w:p w14:paraId="715158AE" w14:textId="77777777" w:rsidR="0036760C" w:rsidRDefault="0036760C" w:rsidP="00A62E7A">
      <w:pPr>
        <w:spacing w:line="240" w:lineRule="auto"/>
      </w:pPr>
    </w:p>
    <w:p w14:paraId="3726E3E2" w14:textId="5849CD56" w:rsidR="004F5D7A" w:rsidRPr="007745E4" w:rsidRDefault="00F85D90" w:rsidP="00A62E7A">
      <w:pPr>
        <w:spacing w:line="240" w:lineRule="auto"/>
      </w:pPr>
      <w:r w:rsidRPr="007745E4">
        <w:t xml:space="preserve">Naročnik si pridržuje pravico, da v obdobju </w:t>
      </w:r>
      <w:r w:rsidR="00B55EA9" w:rsidRPr="007745E4">
        <w:t>veljavnosti</w:t>
      </w:r>
      <w:r w:rsidRPr="007745E4">
        <w:t xml:space="preserve"> te pogodbe poveča</w:t>
      </w:r>
      <w:r w:rsidR="00870EC8" w:rsidRPr="007745E4">
        <w:t xml:space="preserve"> predvidene</w:t>
      </w:r>
      <w:r w:rsidRPr="007745E4">
        <w:t xml:space="preserve"> količine</w:t>
      </w:r>
      <w:r w:rsidR="00870EC8" w:rsidRPr="007745E4">
        <w:t xml:space="preserve"> postavk iz </w:t>
      </w:r>
      <w:r w:rsidR="00C32D2A">
        <w:t>2</w:t>
      </w:r>
      <w:r w:rsidR="00870EC8" w:rsidRPr="007745E4">
        <w:t xml:space="preserve"> do 10. točke prvega odstavka tega člena (licence in transakcije)</w:t>
      </w:r>
      <w:r w:rsidRPr="007745E4">
        <w:t xml:space="preserve"> v obsegu do 35 %</w:t>
      </w:r>
      <w:r w:rsidR="00870EC8" w:rsidRPr="007745E4">
        <w:t xml:space="preserve"> prvotno predvidene količine </w:t>
      </w:r>
      <w:r w:rsidRPr="007745E4">
        <w:t>po nespremenjenih cenah iz priloge</w:t>
      </w:r>
      <w:r w:rsidR="00870EC8" w:rsidRPr="007745E4">
        <w:t xml:space="preserve"> 2</w:t>
      </w:r>
      <w:r w:rsidRPr="007745E4">
        <w:t xml:space="preserve">. Naročnik lahko poveča </w:t>
      </w:r>
      <w:r w:rsidR="004F5D7A" w:rsidRPr="007745E4">
        <w:t>predvidene količine licenc in transakcij, če bo na podlagi dejanskih preteklih potreb in porabe ugotovljeno, da prvotno predvidene količine ne bodo zadoščale za celotno obdobje veljavnosti pogodbe. V tem primeru</w:t>
      </w:r>
      <w:r w:rsidR="00764698" w:rsidRPr="007745E4">
        <w:t xml:space="preserve"> lahko naročnik poveča predvidene količine sorazmerno</w:t>
      </w:r>
      <w:r w:rsidR="007B161D" w:rsidRPr="007745E4">
        <w:t xml:space="preserve"> novo</w:t>
      </w:r>
      <w:r w:rsidR="00764698" w:rsidRPr="007745E4">
        <w:t xml:space="preserve"> ugotovljenim dejanskim potrebam oziroma porabi.</w:t>
      </w:r>
    </w:p>
    <w:p w14:paraId="766C04E6" w14:textId="77777777" w:rsidR="004F5D7A" w:rsidRPr="007745E4" w:rsidRDefault="004F5D7A" w:rsidP="00A62E7A">
      <w:pPr>
        <w:spacing w:line="240" w:lineRule="auto"/>
      </w:pPr>
    </w:p>
    <w:p w14:paraId="657E206F" w14:textId="1B207057" w:rsidR="003E70FD" w:rsidRPr="00916C65" w:rsidRDefault="00AA31B0" w:rsidP="00A62E7A">
      <w:pPr>
        <w:spacing w:line="240" w:lineRule="auto"/>
      </w:pPr>
      <w:r w:rsidRPr="00323208">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p>
    <w:p w14:paraId="6016A7D8" w14:textId="79B1FAF7" w:rsidR="00C772BE" w:rsidRPr="00916C65" w:rsidRDefault="00C772BE" w:rsidP="007745E4">
      <w:pPr>
        <w:pStyle w:val="pogodbaleni"/>
        <w:numPr>
          <w:ilvl w:val="0"/>
          <w:numId w:val="5"/>
        </w:numPr>
        <w:tabs>
          <w:tab w:val="clear" w:pos="357"/>
        </w:tabs>
        <w:spacing w:before="180" w:line="360" w:lineRule="auto"/>
        <w:ind w:left="357" w:hanging="357"/>
      </w:pPr>
    </w:p>
    <w:p w14:paraId="1261B338" w14:textId="136017BE" w:rsidR="004709D6" w:rsidRDefault="00B870E0" w:rsidP="004A73B7">
      <w:pPr>
        <w:spacing w:line="240" w:lineRule="auto"/>
      </w:pPr>
      <w:bookmarkStart w:id="5" w:name="_Hlk136260532"/>
      <w:r w:rsidRPr="00774ADF">
        <w:t>Izvajalec</w:t>
      </w:r>
      <w:r w:rsidR="003E70FD">
        <w:t xml:space="preserve"> se zavezuje, da bo</w:t>
      </w:r>
      <w:r w:rsidR="00AD022F" w:rsidRPr="00774ADF">
        <w:t xml:space="preserve"> </w:t>
      </w:r>
      <w:r w:rsidR="003E70FD">
        <w:t xml:space="preserve">izvajal </w:t>
      </w:r>
      <w:r w:rsidR="00AD022F" w:rsidRPr="00774ADF">
        <w:t>pogodbene storitve</w:t>
      </w:r>
      <w:r w:rsidR="003E70FD">
        <w:t xml:space="preserve"> in dobavljal licence </w:t>
      </w:r>
      <w:r w:rsidR="00AD022F" w:rsidRPr="00774ADF">
        <w:t>na način, kot je določen v tej pogodbi in v prilogi 1.</w:t>
      </w:r>
    </w:p>
    <w:p w14:paraId="088EBA2D" w14:textId="77777777" w:rsidR="00E45516" w:rsidRDefault="00E45516" w:rsidP="004A73B7">
      <w:pPr>
        <w:spacing w:line="240" w:lineRule="auto"/>
      </w:pPr>
    </w:p>
    <w:p w14:paraId="4670D1CD" w14:textId="77777777" w:rsidR="00E45516" w:rsidRPr="00774ADF" w:rsidRDefault="00E45516" w:rsidP="007745E4">
      <w:pPr>
        <w:pStyle w:val="len"/>
        <w:spacing w:line="360" w:lineRule="auto"/>
        <w:ind w:left="426"/>
      </w:pPr>
    </w:p>
    <w:p w14:paraId="25D8B270" w14:textId="0E8BEC45" w:rsidR="00A359A1" w:rsidRDefault="003E70FD" w:rsidP="00A359A1">
      <w:pPr>
        <w:pStyle w:val="Telobesedila"/>
        <w:spacing w:line="240" w:lineRule="auto"/>
        <w:rPr>
          <w:i/>
          <w:iCs/>
        </w:rPr>
      </w:pPr>
      <w:r>
        <w:t>Izvajalec je dolžan zagotoviti prenos licenc iz 1. točke prvega odstavka 2. člena pogodbe na naročnika do 1. 7. 2026</w:t>
      </w:r>
      <w:r w:rsidR="00A359A1">
        <w:t xml:space="preserve"> </w:t>
      </w:r>
      <w:r w:rsidR="00A359A1" w:rsidRPr="00A359A1">
        <w:rPr>
          <w:i/>
          <w:iCs/>
        </w:rPr>
        <w:t xml:space="preserve">/ </w:t>
      </w:r>
      <w:r w:rsidR="00A359A1" w:rsidRPr="00A359A1">
        <w:rPr>
          <w:i/>
          <w:iCs/>
        </w:rPr>
        <w:t xml:space="preserve">V primeru kasnejšega podpisa pogodbe </w:t>
      </w:r>
      <w:r w:rsidR="00A359A1">
        <w:rPr>
          <w:i/>
          <w:iCs/>
        </w:rPr>
        <w:t xml:space="preserve">bo izvajalec zagotovil prenos licenc iz 1. točke prvega odstavka 2. člena pogodbe na naročnika z dnem podpisa pogodbe./ </w:t>
      </w:r>
    </w:p>
    <w:p w14:paraId="20F4E40B" w14:textId="77777777" w:rsidR="003E70FD" w:rsidRDefault="003E70FD" w:rsidP="004A73B7">
      <w:pPr>
        <w:spacing w:line="240" w:lineRule="auto"/>
      </w:pPr>
    </w:p>
    <w:p w14:paraId="0DD0C35D" w14:textId="5E147C65" w:rsidR="003E70FD" w:rsidRDefault="003E70FD" w:rsidP="004A73B7">
      <w:pPr>
        <w:spacing w:line="240" w:lineRule="auto"/>
      </w:pPr>
      <w:r>
        <w:t xml:space="preserve">Licence iz 2. do </w:t>
      </w:r>
      <w:r w:rsidR="00A55223">
        <w:t xml:space="preserve">9. točke prvega odstavka 2. člena pogodbe naročnik naroča po potrebi. Izvajalec je dolžan zagotoviti prenos licenc na naročnika v roku, ki ga določi naročnik ob naročilu in ne sme biti krajši od treh dni od naročila. </w:t>
      </w:r>
    </w:p>
    <w:p w14:paraId="3CB67755" w14:textId="77777777" w:rsidR="00A55223" w:rsidRDefault="00A55223" w:rsidP="004A73B7">
      <w:pPr>
        <w:spacing w:line="240" w:lineRule="auto"/>
      </w:pPr>
    </w:p>
    <w:p w14:paraId="294DAE5E" w14:textId="5DDFA3B4" w:rsidR="00A55223" w:rsidRDefault="00A55223" w:rsidP="004A73B7">
      <w:pPr>
        <w:spacing w:line="240" w:lineRule="auto"/>
      </w:pPr>
      <w:r>
        <w:t xml:space="preserve">Izvajalec je </w:t>
      </w:r>
      <w:r w:rsidR="00DF6BCE">
        <w:t>dolžan zagotavljati prenos transakcij iz 10. točke prvega odstavka 2. člena pogodbe ves čas trajanja veljavnosti pogodbe.</w:t>
      </w:r>
    </w:p>
    <w:p w14:paraId="390E59AF" w14:textId="77777777" w:rsidR="00DF6BCE" w:rsidRDefault="00DF6BCE" w:rsidP="004A73B7">
      <w:pPr>
        <w:spacing w:line="240" w:lineRule="auto"/>
      </w:pPr>
    </w:p>
    <w:p w14:paraId="09342BDB" w14:textId="5CD89127" w:rsidR="00DF6BCE" w:rsidRDefault="00DF6BCE" w:rsidP="00DF6BCE">
      <w:pPr>
        <w:spacing w:line="240" w:lineRule="auto"/>
      </w:pPr>
      <w:r>
        <w:t>Storitve iz 11. točke prvega odstavka 2. člena pogodbe je izvajalec dolžan izvajati kontinuirano, ves čas trajanja veljavnosti pogodbe. Naročanje naročnika ni potrebno.</w:t>
      </w:r>
    </w:p>
    <w:p w14:paraId="31832B9A" w14:textId="77777777" w:rsidR="00DF6BCE" w:rsidRDefault="00DF6BCE" w:rsidP="00DF6BCE">
      <w:pPr>
        <w:spacing w:line="240" w:lineRule="auto"/>
      </w:pPr>
    </w:p>
    <w:p w14:paraId="6E5EC0D5" w14:textId="5E99943C" w:rsidR="00A55223" w:rsidRDefault="00DF6BCE" w:rsidP="004A73B7">
      <w:pPr>
        <w:spacing w:line="240" w:lineRule="auto"/>
      </w:pPr>
      <w:r>
        <w:t>Storitve iz 12. točke prvega odstavka 2. člena pogodbe izvajalec izvaja izključno na podlagi vnaprejšnjega pisnega naročila s strani naročnika. Če je potrebno, se pogodbeni stranki predhodno dogovorita glede vsebine, obsega in rokov za izvedbo naročila, naročnik pa končni dogovor potrdi s pisnim naročilom. Če izvajalec tako storitev izvede brez naročila naročnika, ni upravičen do plačila.</w:t>
      </w:r>
    </w:p>
    <w:p w14:paraId="562E64E5" w14:textId="77777777" w:rsidR="007745E4" w:rsidRDefault="007745E4" w:rsidP="004A73B7">
      <w:pPr>
        <w:spacing w:line="240" w:lineRule="auto"/>
      </w:pPr>
    </w:p>
    <w:p w14:paraId="0D4E35C5" w14:textId="77777777" w:rsidR="003E70FD" w:rsidRDefault="003E70FD" w:rsidP="00B35657">
      <w:pPr>
        <w:pStyle w:val="len"/>
        <w:ind w:left="709"/>
      </w:pPr>
    </w:p>
    <w:p w14:paraId="07098DED" w14:textId="0591DB35" w:rsidR="00A55223" w:rsidRDefault="008815D2" w:rsidP="00A55223">
      <w:pPr>
        <w:pStyle w:val="len"/>
        <w:numPr>
          <w:ilvl w:val="0"/>
          <w:numId w:val="0"/>
        </w:numPr>
        <w:jc w:val="both"/>
      </w:pPr>
      <w:r w:rsidRPr="008815D2">
        <w:t>Izvajalec je dolžan storitve iz 1</w:t>
      </w:r>
      <w:r>
        <w:t>1</w:t>
      </w:r>
      <w:r w:rsidRPr="008815D2">
        <w:t xml:space="preserve">. točke prvega odstavka 2. člena te pogodbe izvajati ob delavnikih od ponedeljka do petka v času od </w:t>
      </w:r>
      <w:r>
        <w:t>7:</w:t>
      </w:r>
      <w:r w:rsidRPr="008815D2">
        <w:t xml:space="preserve">00 do </w:t>
      </w:r>
      <w:r>
        <w:t>22</w:t>
      </w:r>
      <w:r w:rsidRPr="008815D2">
        <w:t>:00 ure</w:t>
      </w:r>
      <w:r>
        <w:t xml:space="preserve"> in morebitne napake odpraviti v </w:t>
      </w:r>
      <w:r w:rsidRPr="008815D2">
        <w:t>naslednjih odzivnih časih in rokih:</w:t>
      </w:r>
    </w:p>
    <w:tbl>
      <w:tblPr>
        <w:tblW w:w="8780" w:type="dxa"/>
        <w:jc w:val="center"/>
        <w:tblCellMar>
          <w:left w:w="70" w:type="dxa"/>
          <w:right w:w="70" w:type="dxa"/>
        </w:tblCellMar>
        <w:tblLook w:val="04A0" w:firstRow="1" w:lastRow="0" w:firstColumn="1" w:lastColumn="0" w:noHBand="0" w:noVBand="1"/>
      </w:tblPr>
      <w:tblGrid>
        <w:gridCol w:w="1820"/>
        <w:gridCol w:w="1500"/>
        <w:gridCol w:w="1600"/>
        <w:gridCol w:w="1780"/>
        <w:gridCol w:w="2080"/>
      </w:tblGrid>
      <w:tr w:rsidR="008815D2" w:rsidRPr="008815D2" w14:paraId="08297A02" w14:textId="77777777" w:rsidTr="007132F5">
        <w:trPr>
          <w:trHeight w:val="690"/>
          <w:jc w:val="center"/>
        </w:trPr>
        <w:tc>
          <w:tcPr>
            <w:tcW w:w="1820" w:type="dxa"/>
            <w:tcBorders>
              <w:top w:val="single" w:sz="8" w:space="0" w:color="auto"/>
              <w:left w:val="single" w:sz="8" w:space="0" w:color="auto"/>
              <w:bottom w:val="single" w:sz="8" w:space="0" w:color="auto"/>
              <w:right w:val="nil"/>
            </w:tcBorders>
            <w:shd w:val="clear" w:color="000000" w:fill="D9D9D9"/>
            <w:vAlign w:val="center"/>
          </w:tcPr>
          <w:p w14:paraId="11733B34" w14:textId="77777777" w:rsidR="008815D2" w:rsidRPr="008815D2" w:rsidRDefault="008815D2" w:rsidP="008815D2">
            <w:pPr>
              <w:widowControl/>
              <w:autoSpaceDE/>
              <w:autoSpaceDN/>
              <w:adjustRightInd/>
              <w:spacing w:line="240" w:lineRule="auto"/>
              <w:jc w:val="left"/>
              <w:rPr>
                <w:rFonts w:eastAsia="Calibri"/>
                <w:color w:val="000000"/>
              </w:rPr>
            </w:pPr>
            <w:r w:rsidRPr="008815D2">
              <w:rPr>
                <w:rFonts w:eastAsia="Calibri"/>
                <w:color w:val="000000"/>
              </w:rPr>
              <w:t xml:space="preserve">Učinek na uporabnika </w:t>
            </w:r>
          </w:p>
        </w:tc>
        <w:tc>
          <w:tcPr>
            <w:tcW w:w="1500" w:type="dxa"/>
            <w:tcBorders>
              <w:top w:val="single" w:sz="8" w:space="0" w:color="auto"/>
              <w:left w:val="single" w:sz="8" w:space="0" w:color="auto"/>
              <w:bottom w:val="single" w:sz="8" w:space="0" w:color="auto"/>
              <w:right w:val="single" w:sz="8" w:space="0" w:color="auto"/>
            </w:tcBorders>
            <w:shd w:val="clear" w:color="000000" w:fill="D9D9D9"/>
            <w:vAlign w:val="center"/>
          </w:tcPr>
          <w:p w14:paraId="0CB30712" w14:textId="77777777" w:rsidR="008815D2" w:rsidRPr="008815D2" w:rsidRDefault="008815D2" w:rsidP="008815D2">
            <w:pPr>
              <w:widowControl/>
              <w:autoSpaceDE/>
              <w:autoSpaceDN/>
              <w:adjustRightInd/>
              <w:spacing w:line="240" w:lineRule="auto"/>
              <w:jc w:val="center"/>
              <w:rPr>
                <w:rFonts w:eastAsia="Calibri"/>
                <w:color w:val="000000"/>
              </w:rPr>
            </w:pPr>
            <w:r w:rsidRPr="008815D2">
              <w:rPr>
                <w:rFonts w:eastAsia="Calibri"/>
                <w:color w:val="000000"/>
              </w:rPr>
              <w:t>Zastoj poslovanja</w:t>
            </w:r>
          </w:p>
        </w:tc>
        <w:tc>
          <w:tcPr>
            <w:tcW w:w="1600" w:type="dxa"/>
            <w:tcBorders>
              <w:top w:val="single" w:sz="8" w:space="0" w:color="auto"/>
              <w:left w:val="nil"/>
              <w:bottom w:val="single" w:sz="8" w:space="0" w:color="auto"/>
              <w:right w:val="nil"/>
            </w:tcBorders>
            <w:shd w:val="clear" w:color="000000" w:fill="D9D9D9"/>
            <w:vAlign w:val="center"/>
          </w:tcPr>
          <w:p w14:paraId="4B22F476" w14:textId="77777777" w:rsidR="008815D2" w:rsidRPr="008815D2" w:rsidRDefault="008815D2" w:rsidP="008815D2">
            <w:pPr>
              <w:widowControl/>
              <w:autoSpaceDE/>
              <w:autoSpaceDN/>
              <w:adjustRightInd/>
              <w:spacing w:line="240" w:lineRule="auto"/>
              <w:jc w:val="center"/>
              <w:rPr>
                <w:rFonts w:eastAsia="Calibri"/>
                <w:color w:val="000000"/>
              </w:rPr>
            </w:pPr>
            <w:r w:rsidRPr="008815D2">
              <w:rPr>
                <w:rFonts w:eastAsia="Calibri"/>
                <w:color w:val="000000"/>
              </w:rPr>
              <w:t>Omejeno delovanje, izpad posebej pomembnih funkcij</w:t>
            </w:r>
          </w:p>
        </w:tc>
        <w:tc>
          <w:tcPr>
            <w:tcW w:w="1780" w:type="dxa"/>
            <w:tcBorders>
              <w:top w:val="single" w:sz="8" w:space="0" w:color="auto"/>
              <w:left w:val="single" w:sz="8" w:space="0" w:color="auto"/>
              <w:bottom w:val="single" w:sz="8" w:space="0" w:color="auto"/>
              <w:right w:val="single" w:sz="8" w:space="0" w:color="auto"/>
            </w:tcBorders>
            <w:shd w:val="clear" w:color="000000" w:fill="D9D9D9"/>
            <w:vAlign w:val="center"/>
          </w:tcPr>
          <w:p w14:paraId="1709322E" w14:textId="77777777" w:rsidR="008815D2" w:rsidRPr="008815D2" w:rsidRDefault="008815D2" w:rsidP="008815D2">
            <w:pPr>
              <w:widowControl/>
              <w:autoSpaceDE/>
              <w:autoSpaceDN/>
              <w:adjustRightInd/>
              <w:spacing w:line="240" w:lineRule="auto"/>
              <w:jc w:val="center"/>
              <w:rPr>
                <w:rFonts w:eastAsia="Calibri"/>
                <w:color w:val="000000"/>
              </w:rPr>
            </w:pPr>
            <w:r w:rsidRPr="008815D2">
              <w:rPr>
                <w:rFonts w:eastAsia="Calibri"/>
                <w:color w:val="000000"/>
              </w:rPr>
              <w:t>Omejeno delovanje, vendar ni kritično</w:t>
            </w:r>
          </w:p>
        </w:tc>
        <w:tc>
          <w:tcPr>
            <w:tcW w:w="2080" w:type="dxa"/>
            <w:tcBorders>
              <w:top w:val="single" w:sz="8" w:space="0" w:color="auto"/>
              <w:left w:val="nil"/>
              <w:bottom w:val="single" w:sz="8" w:space="0" w:color="auto"/>
              <w:right w:val="single" w:sz="8" w:space="0" w:color="auto"/>
            </w:tcBorders>
            <w:shd w:val="clear" w:color="000000" w:fill="D9D9D9"/>
            <w:vAlign w:val="center"/>
          </w:tcPr>
          <w:p w14:paraId="56D6C3FC" w14:textId="77777777" w:rsidR="008815D2" w:rsidRPr="008815D2" w:rsidRDefault="008815D2" w:rsidP="008815D2">
            <w:pPr>
              <w:widowControl/>
              <w:autoSpaceDE/>
              <w:autoSpaceDN/>
              <w:adjustRightInd/>
              <w:spacing w:line="240" w:lineRule="auto"/>
              <w:jc w:val="center"/>
              <w:rPr>
                <w:rFonts w:eastAsia="Calibri"/>
                <w:color w:val="000000"/>
              </w:rPr>
            </w:pPr>
            <w:r w:rsidRPr="008815D2">
              <w:rPr>
                <w:rFonts w:eastAsia="Calibri"/>
                <w:color w:val="000000"/>
              </w:rPr>
              <w:t>Prerazporeditev delovnih opravil, dodatne storitve</w:t>
            </w:r>
          </w:p>
        </w:tc>
      </w:tr>
      <w:tr w:rsidR="008815D2" w:rsidRPr="008815D2" w14:paraId="7F3C6B55" w14:textId="77777777" w:rsidTr="007132F5">
        <w:trPr>
          <w:trHeight w:val="435"/>
          <w:jc w:val="center"/>
        </w:trPr>
        <w:tc>
          <w:tcPr>
            <w:tcW w:w="1820" w:type="dxa"/>
            <w:tcBorders>
              <w:top w:val="nil"/>
              <w:left w:val="single" w:sz="8" w:space="0" w:color="auto"/>
              <w:bottom w:val="nil"/>
              <w:right w:val="single" w:sz="8" w:space="0" w:color="auto"/>
            </w:tcBorders>
            <w:shd w:val="clear" w:color="000000" w:fill="D9D9D9"/>
            <w:vAlign w:val="center"/>
          </w:tcPr>
          <w:p w14:paraId="3A3A61F0" w14:textId="77777777" w:rsidR="008815D2" w:rsidRPr="008815D2" w:rsidRDefault="008815D2" w:rsidP="008815D2">
            <w:pPr>
              <w:widowControl/>
              <w:autoSpaceDE/>
              <w:autoSpaceDN/>
              <w:adjustRightInd/>
              <w:spacing w:line="240" w:lineRule="auto"/>
              <w:jc w:val="left"/>
              <w:rPr>
                <w:rFonts w:eastAsia="Calibri"/>
                <w:color w:val="000000"/>
              </w:rPr>
            </w:pPr>
            <w:r w:rsidRPr="008815D2">
              <w:rPr>
                <w:rFonts w:eastAsia="Calibri"/>
                <w:color w:val="000000"/>
              </w:rPr>
              <w:t>Stopnja resnosti</w:t>
            </w:r>
          </w:p>
        </w:tc>
        <w:tc>
          <w:tcPr>
            <w:tcW w:w="1500" w:type="dxa"/>
            <w:tcBorders>
              <w:top w:val="nil"/>
              <w:left w:val="nil"/>
              <w:bottom w:val="single" w:sz="4" w:space="0" w:color="auto"/>
              <w:right w:val="single" w:sz="4" w:space="0" w:color="auto"/>
            </w:tcBorders>
            <w:vAlign w:val="center"/>
          </w:tcPr>
          <w:p w14:paraId="6CCC0B67"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KRITIČNO</w:t>
            </w:r>
          </w:p>
        </w:tc>
        <w:tc>
          <w:tcPr>
            <w:tcW w:w="1600" w:type="dxa"/>
            <w:tcBorders>
              <w:top w:val="nil"/>
              <w:left w:val="nil"/>
              <w:bottom w:val="single" w:sz="4" w:space="0" w:color="auto"/>
              <w:right w:val="single" w:sz="4" w:space="0" w:color="auto"/>
            </w:tcBorders>
            <w:vAlign w:val="center"/>
          </w:tcPr>
          <w:p w14:paraId="6ADE58BD"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VISOKA</w:t>
            </w:r>
          </w:p>
        </w:tc>
        <w:tc>
          <w:tcPr>
            <w:tcW w:w="1780" w:type="dxa"/>
            <w:tcBorders>
              <w:top w:val="nil"/>
              <w:left w:val="nil"/>
              <w:bottom w:val="single" w:sz="4" w:space="0" w:color="auto"/>
              <w:right w:val="single" w:sz="4" w:space="0" w:color="auto"/>
            </w:tcBorders>
            <w:vAlign w:val="center"/>
          </w:tcPr>
          <w:p w14:paraId="6EFF4145"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SREDNJA</w:t>
            </w:r>
          </w:p>
        </w:tc>
        <w:tc>
          <w:tcPr>
            <w:tcW w:w="2080" w:type="dxa"/>
            <w:tcBorders>
              <w:top w:val="nil"/>
              <w:left w:val="nil"/>
              <w:bottom w:val="single" w:sz="4" w:space="0" w:color="auto"/>
              <w:right w:val="single" w:sz="8" w:space="0" w:color="auto"/>
            </w:tcBorders>
            <w:vAlign w:val="center"/>
          </w:tcPr>
          <w:p w14:paraId="5177E296"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NIZKA</w:t>
            </w:r>
          </w:p>
        </w:tc>
      </w:tr>
      <w:tr w:rsidR="008815D2" w:rsidRPr="008815D2" w14:paraId="128E66FB" w14:textId="77777777" w:rsidTr="007132F5">
        <w:trPr>
          <w:trHeight w:val="435"/>
          <w:jc w:val="center"/>
        </w:trPr>
        <w:tc>
          <w:tcPr>
            <w:tcW w:w="1820" w:type="dxa"/>
            <w:tcBorders>
              <w:top w:val="nil"/>
              <w:left w:val="single" w:sz="8" w:space="0" w:color="auto"/>
              <w:bottom w:val="nil"/>
              <w:right w:val="single" w:sz="8" w:space="0" w:color="auto"/>
            </w:tcBorders>
            <w:shd w:val="clear" w:color="000000" w:fill="D9D9D9"/>
          </w:tcPr>
          <w:p w14:paraId="4BEE89B9" w14:textId="77777777" w:rsidR="008815D2" w:rsidRPr="008815D2" w:rsidRDefault="008815D2" w:rsidP="008815D2">
            <w:pPr>
              <w:widowControl/>
              <w:autoSpaceDE/>
              <w:autoSpaceDN/>
              <w:adjustRightInd/>
              <w:spacing w:line="240" w:lineRule="auto"/>
              <w:jc w:val="left"/>
              <w:rPr>
                <w:rFonts w:eastAsia="Calibri"/>
                <w:color w:val="000000"/>
              </w:rPr>
            </w:pPr>
            <w:r w:rsidRPr="008815D2">
              <w:rPr>
                <w:rFonts w:eastAsia="Calibri"/>
              </w:rPr>
              <w:t xml:space="preserve">PRIORITETA </w:t>
            </w:r>
          </w:p>
        </w:tc>
        <w:tc>
          <w:tcPr>
            <w:tcW w:w="1500" w:type="dxa"/>
            <w:tcBorders>
              <w:top w:val="nil"/>
              <w:left w:val="nil"/>
              <w:bottom w:val="single" w:sz="4" w:space="0" w:color="auto"/>
              <w:right w:val="single" w:sz="4" w:space="0" w:color="auto"/>
            </w:tcBorders>
          </w:tcPr>
          <w:p w14:paraId="19266323"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1</w:t>
            </w:r>
          </w:p>
        </w:tc>
        <w:tc>
          <w:tcPr>
            <w:tcW w:w="1600" w:type="dxa"/>
            <w:tcBorders>
              <w:top w:val="nil"/>
              <w:left w:val="nil"/>
              <w:bottom w:val="single" w:sz="4" w:space="0" w:color="auto"/>
              <w:right w:val="single" w:sz="4" w:space="0" w:color="auto"/>
            </w:tcBorders>
          </w:tcPr>
          <w:p w14:paraId="70B602E3"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2</w:t>
            </w:r>
          </w:p>
        </w:tc>
        <w:tc>
          <w:tcPr>
            <w:tcW w:w="1780" w:type="dxa"/>
            <w:tcBorders>
              <w:top w:val="nil"/>
              <w:left w:val="nil"/>
              <w:bottom w:val="single" w:sz="4" w:space="0" w:color="auto"/>
              <w:right w:val="single" w:sz="4" w:space="0" w:color="auto"/>
            </w:tcBorders>
          </w:tcPr>
          <w:p w14:paraId="1199C21E"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3</w:t>
            </w:r>
          </w:p>
        </w:tc>
        <w:tc>
          <w:tcPr>
            <w:tcW w:w="2080" w:type="dxa"/>
            <w:tcBorders>
              <w:top w:val="nil"/>
              <w:left w:val="nil"/>
              <w:bottom w:val="single" w:sz="4" w:space="0" w:color="auto"/>
              <w:right w:val="single" w:sz="8" w:space="0" w:color="auto"/>
            </w:tcBorders>
          </w:tcPr>
          <w:p w14:paraId="52B8B1EB"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4</w:t>
            </w:r>
          </w:p>
        </w:tc>
      </w:tr>
      <w:tr w:rsidR="008815D2" w:rsidRPr="008815D2" w14:paraId="69688DFE" w14:textId="77777777" w:rsidTr="007132F5">
        <w:trPr>
          <w:trHeight w:val="600"/>
          <w:jc w:val="center"/>
        </w:trPr>
        <w:tc>
          <w:tcPr>
            <w:tcW w:w="1820" w:type="dxa"/>
            <w:tcBorders>
              <w:top w:val="single" w:sz="8" w:space="0" w:color="auto"/>
              <w:left w:val="single" w:sz="8" w:space="0" w:color="auto"/>
              <w:bottom w:val="single" w:sz="8" w:space="0" w:color="auto"/>
              <w:right w:val="single" w:sz="8" w:space="0" w:color="auto"/>
            </w:tcBorders>
            <w:shd w:val="clear" w:color="000000" w:fill="D9D9D9"/>
            <w:vAlign w:val="center"/>
          </w:tcPr>
          <w:p w14:paraId="7C116028" w14:textId="77777777" w:rsidR="008815D2" w:rsidRPr="008815D2" w:rsidRDefault="008815D2" w:rsidP="008815D2">
            <w:pPr>
              <w:widowControl/>
              <w:autoSpaceDE/>
              <w:autoSpaceDN/>
              <w:adjustRightInd/>
              <w:spacing w:line="240" w:lineRule="auto"/>
              <w:jc w:val="left"/>
              <w:rPr>
                <w:rFonts w:eastAsia="Calibri"/>
              </w:rPr>
            </w:pPr>
            <w:r w:rsidRPr="008815D2">
              <w:rPr>
                <w:rFonts w:eastAsia="Calibri"/>
              </w:rPr>
              <w:t>Odziv (prvi stik)</w:t>
            </w:r>
          </w:p>
        </w:tc>
        <w:tc>
          <w:tcPr>
            <w:tcW w:w="1500" w:type="dxa"/>
            <w:tcBorders>
              <w:top w:val="nil"/>
              <w:left w:val="nil"/>
              <w:bottom w:val="single" w:sz="4" w:space="0" w:color="auto"/>
              <w:right w:val="single" w:sz="4" w:space="0" w:color="auto"/>
            </w:tcBorders>
            <w:vAlign w:val="center"/>
          </w:tcPr>
          <w:p w14:paraId="41A2C87B"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nemudoma</w:t>
            </w:r>
          </w:p>
        </w:tc>
        <w:tc>
          <w:tcPr>
            <w:tcW w:w="1600" w:type="dxa"/>
            <w:tcBorders>
              <w:top w:val="nil"/>
              <w:left w:val="nil"/>
              <w:bottom w:val="single" w:sz="4" w:space="0" w:color="auto"/>
              <w:right w:val="single" w:sz="4" w:space="0" w:color="auto"/>
            </w:tcBorders>
            <w:vAlign w:val="center"/>
          </w:tcPr>
          <w:p w14:paraId="1CF1EA88"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30 min</w:t>
            </w:r>
          </w:p>
        </w:tc>
        <w:tc>
          <w:tcPr>
            <w:tcW w:w="1780" w:type="dxa"/>
            <w:tcBorders>
              <w:top w:val="nil"/>
              <w:left w:val="nil"/>
              <w:bottom w:val="single" w:sz="4" w:space="0" w:color="auto"/>
              <w:right w:val="single" w:sz="4" w:space="0" w:color="auto"/>
            </w:tcBorders>
            <w:vAlign w:val="center"/>
          </w:tcPr>
          <w:p w14:paraId="07BF20B4"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1 ura</w:t>
            </w:r>
          </w:p>
        </w:tc>
        <w:tc>
          <w:tcPr>
            <w:tcW w:w="2080" w:type="dxa"/>
            <w:tcBorders>
              <w:top w:val="nil"/>
              <w:left w:val="nil"/>
              <w:bottom w:val="single" w:sz="4" w:space="0" w:color="auto"/>
              <w:right w:val="single" w:sz="8" w:space="0" w:color="auto"/>
            </w:tcBorders>
            <w:vAlign w:val="center"/>
          </w:tcPr>
          <w:p w14:paraId="4A563CD5"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2 uri</w:t>
            </w:r>
          </w:p>
        </w:tc>
      </w:tr>
      <w:tr w:rsidR="008815D2" w:rsidRPr="008815D2" w14:paraId="593B107A" w14:textId="77777777" w:rsidTr="007132F5">
        <w:trPr>
          <w:trHeight w:val="600"/>
          <w:jc w:val="center"/>
        </w:trPr>
        <w:tc>
          <w:tcPr>
            <w:tcW w:w="1820" w:type="dxa"/>
            <w:tcBorders>
              <w:top w:val="nil"/>
              <w:left w:val="single" w:sz="8" w:space="0" w:color="auto"/>
              <w:bottom w:val="nil"/>
              <w:right w:val="single" w:sz="8" w:space="0" w:color="auto"/>
            </w:tcBorders>
            <w:shd w:val="clear" w:color="000000" w:fill="D9D9D9"/>
            <w:vAlign w:val="center"/>
          </w:tcPr>
          <w:p w14:paraId="6B1C4893" w14:textId="77777777" w:rsidR="008815D2" w:rsidRPr="008815D2" w:rsidRDefault="008815D2" w:rsidP="008815D2">
            <w:pPr>
              <w:widowControl/>
              <w:autoSpaceDE/>
              <w:autoSpaceDN/>
              <w:adjustRightInd/>
              <w:spacing w:line="240" w:lineRule="auto"/>
              <w:jc w:val="left"/>
              <w:rPr>
                <w:rFonts w:eastAsia="Calibri"/>
              </w:rPr>
            </w:pPr>
            <w:r w:rsidRPr="008815D2">
              <w:rPr>
                <w:rFonts w:eastAsia="Calibri"/>
              </w:rPr>
              <w:t>Odziv (na lokaciji) (delna funkcionalnost)</w:t>
            </w:r>
          </w:p>
        </w:tc>
        <w:tc>
          <w:tcPr>
            <w:tcW w:w="1500" w:type="dxa"/>
            <w:tcBorders>
              <w:top w:val="nil"/>
              <w:left w:val="nil"/>
              <w:bottom w:val="single" w:sz="4" w:space="0" w:color="auto"/>
              <w:right w:val="single" w:sz="4" w:space="0" w:color="auto"/>
            </w:tcBorders>
            <w:vAlign w:val="center"/>
          </w:tcPr>
          <w:p w14:paraId="3719208C"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1 ura</w:t>
            </w:r>
          </w:p>
        </w:tc>
        <w:tc>
          <w:tcPr>
            <w:tcW w:w="1600" w:type="dxa"/>
            <w:tcBorders>
              <w:top w:val="nil"/>
              <w:left w:val="nil"/>
              <w:bottom w:val="single" w:sz="4" w:space="0" w:color="auto"/>
              <w:right w:val="single" w:sz="4" w:space="0" w:color="auto"/>
            </w:tcBorders>
            <w:vAlign w:val="center"/>
          </w:tcPr>
          <w:p w14:paraId="5A025920"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2 uri</w:t>
            </w:r>
          </w:p>
        </w:tc>
        <w:tc>
          <w:tcPr>
            <w:tcW w:w="1780" w:type="dxa"/>
            <w:tcBorders>
              <w:top w:val="nil"/>
              <w:left w:val="nil"/>
              <w:bottom w:val="single" w:sz="4" w:space="0" w:color="auto"/>
              <w:right w:val="single" w:sz="4" w:space="0" w:color="auto"/>
            </w:tcBorders>
            <w:vAlign w:val="center"/>
          </w:tcPr>
          <w:p w14:paraId="2721F84B"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4 ure</w:t>
            </w:r>
          </w:p>
        </w:tc>
        <w:tc>
          <w:tcPr>
            <w:tcW w:w="2080" w:type="dxa"/>
            <w:tcBorders>
              <w:top w:val="nil"/>
              <w:left w:val="nil"/>
              <w:bottom w:val="single" w:sz="4" w:space="0" w:color="auto"/>
              <w:right w:val="single" w:sz="8" w:space="0" w:color="auto"/>
            </w:tcBorders>
            <w:vAlign w:val="center"/>
          </w:tcPr>
          <w:p w14:paraId="5D3F1CA7"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8 ur</w:t>
            </w:r>
          </w:p>
        </w:tc>
      </w:tr>
      <w:tr w:rsidR="008815D2" w:rsidRPr="008815D2" w14:paraId="6F96A920" w14:textId="77777777" w:rsidTr="007132F5">
        <w:trPr>
          <w:trHeight w:val="600"/>
          <w:jc w:val="center"/>
        </w:trPr>
        <w:tc>
          <w:tcPr>
            <w:tcW w:w="1820" w:type="dxa"/>
            <w:tcBorders>
              <w:top w:val="single" w:sz="8" w:space="0" w:color="auto"/>
              <w:left w:val="single" w:sz="8" w:space="0" w:color="auto"/>
              <w:bottom w:val="single" w:sz="8" w:space="0" w:color="auto"/>
              <w:right w:val="single" w:sz="8" w:space="0" w:color="auto"/>
            </w:tcBorders>
            <w:shd w:val="clear" w:color="000000" w:fill="D9D9D9"/>
            <w:vAlign w:val="center"/>
          </w:tcPr>
          <w:p w14:paraId="49F4020B" w14:textId="77777777" w:rsidR="008815D2" w:rsidRPr="008815D2" w:rsidRDefault="008815D2" w:rsidP="008815D2">
            <w:pPr>
              <w:widowControl/>
              <w:autoSpaceDE/>
              <w:autoSpaceDN/>
              <w:adjustRightInd/>
              <w:spacing w:line="240" w:lineRule="auto"/>
              <w:jc w:val="left"/>
              <w:rPr>
                <w:rFonts w:eastAsia="Calibri"/>
              </w:rPr>
            </w:pPr>
            <w:r w:rsidRPr="008815D2">
              <w:rPr>
                <w:rFonts w:eastAsia="Calibri"/>
              </w:rPr>
              <w:t>Max. čas razrešitve (delna funkcionalnost)</w:t>
            </w:r>
          </w:p>
        </w:tc>
        <w:tc>
          <w:tcPr>
            <w:tcW w:w="1500" w:type="dxa"/>
            <w:tcBorders>
              <w:top w:val="nil"/>
              <w:left w:val="nil"/>
              <w:bottom w:val="single" w:sz="4" w:space="0" w:color="auto"/>
              <w:right w:val="single" w:sz="4" w:space="0" w:color="auto"/>
            </w:tcBorders>
            <w:vAlign w:val="center"/>
          </w:tcPr>
          <w:p w14:paraId="30FF4527" w14:textId="211C9E23" w:rsidR="008815D2" w:rsidRPr="008815D2" w:rsidRDefault="00CD3A66" w:rsidP="008815D2">
            <w:pPr>
              <w:widowControl/>
              <w:autoSpaceDE/>
              <w:autoSpaceDN/>
              <w:adjustRightInd/>
              <w:spacing w:line="240" w:lineRule="auto"/>
              <w:jc w:val="center"/>
              <w:rPr>
                <w:rFonts w:eastAsia="Calibri"/>
              </w:rPr>
            </w:pPr>
            <w:r>
              <w:rPr>
                <w:rFonts w:eastAsia="Calibri"/>
              </w:rPr>
              <w:t>4ure</w:t>
            </w:r>
          </w:p>
        </w:tc>
        <w:tc>
          <w:tcPr>
            <w:tcW w:w="1600" w:type="dxa"/>
            <w:tcBorders>
              <w:top w:val="nil"/>
              <w:left w:val="nil"/>
              <w:bottom w:val="single" w:sz="4" w:space="0" w:color="auto"/>
              <w:right w:val="single" w:sz="4" w:space="0" w:color="auto"/>
            </w:tcBorders>
            <w:vAlign w:val="center"/>
          </w:tcPr>
          <w:p w14:paraId="4C0CA4E3"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1 dan</w:t>
            </w:r>
          </w:p>
        </w:tc>
        <w:tc>
          <w:tcPr>
            <w:tcW w:w="1780" w:type="dxa"/>
            <w:tcBorders>
              <w:top w:val="nil"/>
              <w:left w:val="nil"/>
              <w:bottom w:val="single" w:sz="4" w:space="0" w:color="auto"/>
              <w:right w:val="single" w:sz="4" w:space="0" w:color="auto"/>
            </w:tcBorders>
            <w:vAlign w:val="center"/>
          </w:tcPr>
          <w:p w14:paraId="1C1E6964"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2 dni</w:t>
            </w:r>
          </w:p>
        </w:tc>
        <w:tc>
          <w:tcPr>
            <w:tcW w:w="2080" w:type="dxa"/>
            <w:tcBorders>
              <w:top w:val="nil"/>
              <w:left w:val="nil"/>
              <w:bottom w:val="single" w:sz="4" w:space="0" w:color="auto"/>
              <w:right w:val="single" w:sz="8" w:space="0" w:color="auto"/>
            </w:tcBorders>
            <w:vAlign w:val="center"/>
          </w:tcPr>
          <w:p w14:paraId="55BDDB66"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3 dni</w:t>
            </w:r>
          </w:p>
        </w:tc>
      </w:tr>
      <w:tr w:rsidR="008815D2" w:rsidRPr="008815D2" w14:paraId="66060495" w14:textId="77777777" w:rsidTr="007132F5">
        <w:trPr>
          <w:trHeight w:val="600"/>
          <w:jc w:val="center"/>
        </w:trPr>
        <w:tc>
          <w:tcPr>
            <w:tcW w:w="1820" w:type="dxa"/>
            <w:tcBorders>
              <w:top w:val="nil"/>
              <w:left w:val="single" w:sz="8" w:space="0" w:color="auto"/>
              <w:bottom w:val="single" w:sz="8" w:space="0" w:color="auto"/>
              <w:right w:val="single" w:sz="8" w:space="0" w:color="auto"/>
            </w:tcBorders>
            <w:shd w:val="clear" w:color="000000" w:fill="D9D9D9"/>
            <w:vAlign w:val="center"/>
          </w:tcPr>
          <w:p w14:paraId="01E31F00" w14:textId="77777777" w:rsidR="008815D2" w:rsidRPr="008815D2" w:rsidRDefault="008815D2" w:rsidP="008815D2">
            <w:pPr>
              <w:widowControl/>
              <w:autoSpaceDE/>
              <w:autoSpaceDN/>
              <w:adjustRightInd/>
              <w:spacing w:line="240" w:lineRule="auto"/>
              <w:jc w:val="left"/>
              <w:rPr>
                <w:rFonts w:eastAsia="Calibri"/>
              </w:rPr>
            </w:pPr>
            <w:r w:rsidRPr="008815D2">
              <w:rPr>
                <w:rFonts w:eastAsia="Calibri"/>
              </w:rPr>
              <w:t>Max. čas razrešitve (polna funkcionalnost)</w:t>
            </w:r>
          </w:p>
        </w:tc>
        <w:tc>
          <w:tcPr>
            <w:tcW w:w="1500" w:type="dxa"/>
            <w:tcBorders>
              <w:top w:val="nil"/>
              <w:left w:val="nil"/>
              <w:bottom w:val="single" w:sz="8" w:space="0" w:color="auto"/>
              <w:right w:val="single" w:sz="4" w:space="0" w:color="auto"/>
            </w:tcBorders>
            <w:vAlign w:val="center"/>
          </w:tcPr>
          <w:p w14:paraId="0128E58C"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1 dan</w:t>
            </w:r>
          </w:p>
        </w:tc>
        <w:tc>
          <w:tcPr>
            <w:tcW w:w="1600" w:type="dxa"/>
            <w:tcBorders>
              <w:top w:val="nil"/>
              <w:left w:val="nil"/>
              <w:bottom w:val="single" w:sz="8" w:space="0" w:color="auto"/>
              <w:right w:val="single" w:sz="4" w:space="0" w:color="auto"/>
            </w:tcBorders>
            <w:vAlign w:val="center"/>
          </w:tcPr>
          <w:p w14:paraId="18FAD53A"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3 dni</w:t>
            </w:r>
          </w:p>
        </w:tc>
        <w:tc>
          <w:tcPr>
            <w:tcW w:w="1780" w:type="dxa"/>
            <w:tcBorders>
              <w:top w:val="nil"/>
              <w:left w:val="nil"/>
              <w:bottom w:val="single" w:sz="8" w:space="0" w:color="auto"/>
              <w:right w:val="single" w:sz="4" w:space="0" w:color="auto"/>
            </w:tcBorders>
            <w:vAlign w:val="center"/>
          </w:tcPr>
          <w:p w14:paraId="69D2C05E"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5 dni</w:t>
            </w:r>
          </w:p>
        </w:tc>
        <w:tc>
          <w:tcPr>
            <w:tcW w:w="2080" w:type="dxa"/>
            <w:tcBorders>
              <w:top w:val="nil"/>
              <w:left w:val="nil"/>
              <w:bottom w:val="single" w:sz="8" w:space="0" w:color="auto"/>
              <w:right w:val="single" w:sz="8" w:space="0" w:color="auto"/>
            </w:tcBorders>
            <w:vAlign w:val="center"/>
          </w:tcPr>
          <w:p w14:paraId="552ACCF7" w14:textId="77777777" w:rsidR="008815D2" w:rsidRPr="008815D2" w:rsidRDefault="008815D2" w:rsidP="008815D2">
            <w:pPr>
              <w:widowControl/>
              <w:autoSpaceDE/>
              <w:autoSpaceDN/>
              <w:adjustRightInd/>
              <w:spacing w:line="240" w:lineRule="auto"/>
              <w:jc w:val="center"/>
              <w:rPr>
                <w:rFonts w:eastAsia="Calibri"/>
              </w:rPr>
            </w:pPr>
            <w:r w:rsidRPr="008815D2">
              <w:rPr>
                <w:rFonts w:eastAsia="Calibri"/>
              </w:rPr>
              <w:t>5 dni</w:t>
            </w:r>
          </w:p>
        </w:tc>
      </w:tr>
    </w:tbl>
    <w:p w14:paraId="2FE8BAA3" w14:textId="77777777" w:rsidR="008815D2" w:rsidRDefault="008815D2" w:rsidP="00A55223">
      <w:pPr>
        <w:pStyle w:val="len"/>
        <w:numPr>
          <w:ilvl w:val="0"/>
          <w:numId w:val="0"/>
        </w:numPr>
        <w:jc w:val="both"/>
      </w:pPr>
    </w:p>
    <w:p w14:paraId="66C3EB0B" w14:textId="0CAEFDE0" w:rsidR="008815D2" w:rsidRDefault="008815D2" w:rsidP="00A55223">
      <w:pPr>
        <w:pStyle w:val="len"/>
        <w:numPr>
          <w:ilvl w:val="0"/>
          <w:numId w:val="0"/>
        </w:numPr>
        <w:jc w:val="both"/>
      </w:pPr>
      <w:r w:rsidRPr="008815D2">
        <w:t>Za odpravo kritičnih napak (prioriteta 1) je izvajalec dolžan zagotavljati stalno dežurno službo (24/7) in napake odpraviti v</w:t>
      </w:r>
      <w:r>
        <w:t xml:space="preserve"> odzivnem času in</w:t>
      </w:r>
      <w:r w:rsidRPr="008815D2">
        <w:t xml:space="preserve"> rokih</w:t>
      </w:r>
      <w:r>
        <w:t>, ki so predvideni v prejšnjem odstavku</w:t>
      </w:r>
      <w:r w:rsidRPr="008815D2">
        <w:t>.</w:t>
      </w:r>
    </w:p>
    <w:p w14:paraId="37DD1814" w14:textId="77777777" w:rsidR="008815D2" w:rsidRDefault="008815D2" w:rsidP="00A55223">
      <w:pPr>
        <w:pStyle w:val="len"/>
        <w:numPr>
          <w:ilvl w:val="0"/>
          <w:numId w:val="0"/>
        </w:numPr>
        <w:jc w:val="both"/>
      </w:pPr>
    </w:p>
    <w:p w14:paraId="327FB003" w14:textId="679B9AB7" w:rsidR="008815D2" w:rsidRDefault="008815D2" w:rsidP="008815D2">
      <w:pPr>
        <w:widowControl/>
        <w:autoSpaceDE/>
        <w:autoSpaceDN/>
        <w:adjustRightInd/>
        <w:spacing w:line="240" w:lineRule="auto"/>
        <w:rPr>
          <w:rFonts w:eastAsia="Calibri"/>
        </w:rPr>
      </w:pPr>
      <w:r w:rsidRPr="008815D2">
        <w:rPr>
          <w:rFonts w:eastAsia="Calibri"/>
        </w:rPr>
        <w:lastRenderedPageBreak/>
        <w:t>Odzivni čas in čas razrešitve prične teči od trenutka prejema sporočila o pripetljaju. Sporoča lahko sistem ali uporabnik. Odvis</w:t>
      </w:r>
      <w:r w:rsidR="00BA2577">
        <w:rPr>
          <w:rFonts w:eastAsia="Calibri"/>
        </w:rPr>
        <w:t>na sta</w:t>
      </w:r>
      <w:r w:rsidRPr="008815D2">
        <w:rPr>
          <w:rFonts w:eastAsia="Calibri"/>
        </w:rPr>
        <w:t xml:space="preserve"> od PRIORITETE - stopnje resnosti problema, ki je definirana glede na:</w:t>
      </w:r>
    </w:p>
    <w:p w14:paraId="67903249" w14:textId="77777777" w:rsidR="008815D2" w:rsidRDefault="008815D2" w:rsidP="00BA2577">
      <w:pPr>
        <w:pStyle w:val="Odstavekseznama"/>
        <w:numPr>
          <w:ilvl w:val="3"/>
          <w:numId w:val="44"/>
        </w:numPr>
        <w:spacing w:line="240" w:lineRule="auto"/>
        <w:ind w:left="851"/>
      </w:pPr>
      <w:r w:rsidRPr="00BA2577">
        <w:t xml:space="preserve">nujnost, ki jo v prijavi navede uporabnik ali naročnik ali </w:t>
      </w:r>
    </w:p>
    <w:p w14:paraId="21E61A80" w14:textId="348FE71B" w:rsidR="008815D2" w:rsidRDefault="008815D2" w:rsidP="00B35657">
      <w:pPr>
        <w:pStyle w:val="Odstavekseznama"/>
        <w:numPr>
          <w:ilvl w:val="3"/>
          <w:numId w:val="44"/>
        </w:numPr>
        <w:spacing w:after="0" w:line="240" w:lineRule="auto"/>
        <w:ind w:left="851"/>
      </w:pPr>
      <w:r w:rsidRPr="00BA2577">
        <w:t>vpliv pripetljaja na poslovanje (potek poslovnih procesov uporabnika, delovanje aplikacij)</w:t>
      </w:r>
      <w:r w:rsidR="00BA2577">
        <w:t>, če pripetljaj sporoči sistem</w:t>
      </w:r>
      <w:r w:rsidRPr="00BA2577">
        <w:t>.</w:t>
      </w:r>
    </w:p>
    <w:p w14:paraId="52B93256" w14:textId="77777777" w:rsidR="00BA2577" w:rsidRPr="00BA2577" w:rsidRDefault="00BA2577" w:rsidP="00B35657">
      <w:pPr>
        <w:spacing w:line="240" w:lineRule="auto"/>
        <w:rPr>
          <w:rFonts w:eastAsia="Calibri"/>
        </w:rPr>
      </w:pPr>
    </w:p>
    <w:p w14:paraId="42D00027" w14:textId="77777777" w:rsidR="00BA2577" w:rsidRPr="00BA2577" w:rsidRDefault="00BA2577" w:rsidP="00BA2577">
      <w:pPr>
        <w:spacing w:line="240" w:lineRule="auto"/>
      </w:pPr>
      <w:r w:rsidRPr="00BA2577">
        <w:t>Pogodbeni stranki se lahko dogovorita, da izvajalec storitve iz tega člena izvede tudi izven delovnega časa, določenega v prejšnjem odstavku.</w:t>
      </w:r>
    </w:p>
    <w:p w14:paraId="40A2B9F3" w14:textId="77777777" w:rsidR="00BA2577" w:rsidRPr="00BA2577" w:rsidRDefault="00BA2577" w:rsidP="00BA2577">
      <w:pPr>
        <w:spacing w:line="240" w:lineRule="auto"/>
      </w:pPr>
    </w:p>
    <w:p w14:paraId="3DC47AB1" w14:textId="77777777" w:rsidR="00BA2577" w:rsidRDefault="00BA2577" w:rsidP="00BA2577">
      <w:pPr>
        <w:spacing w:line="240" w:lineRule="auto"/>
      </w:pPr>
      <w:r w:rsidRPr="00BA2577">
        <w:t>Če izvajalec oceni, da je napaka takšna, da je ne bo mogoče odpraviti v predvidenih rokih, to nemudoma (v vsakem primeru pa v času, ki je določen za odpravo napake) pisno sporoči naročniku, z obrazložitvijo ter predlogom v kolikšnem času bo napako lahko odpravil. Naročnik izvajalcu predlog pisno potrdi ali zavrne. Če naročnik predlog zavrne, mora navesti obrazložitev zavrnitve.</w:t>
      </w:r>
    </w:p>
    <w:p w14:paraId="7C93A761" w14:textId="77777777" w:rsidR="0088692E" w:rsidRDefault="0088692E" w:rsidP="00BA2577">
      <w:pPr>
        <w:spacing w:line="240" w:lineRule="auto"/>
      </w:pPr>
    </w:p>
    <w:bookmarkEnd w:id="5"/>
    <w:p w14:paraId="2C2E088F" w14:textId="143187C7" w:rsidR="001462A2" w:rsidRDefault="001005C3" w:rsidP="001462A2">
      <w:pPr>
        <w:pStyle w:val="Naslov2"/>
        <w:spacing w:before="280" w:line="240" w:lineRule="auto"/>
        <w:ind w:left="357" w:hanging="357"/>
      </w:pPr>
      <w:r>
        <w:t xml:space="preserve">DRUGE </w:t>
      </w:r>
      <w:r w:rsidR="001462A2" w:rsidRPr="00774ADF">
        <w:t>OBVEZNOSTI POGODBENIH STRANK</w:t>
      </w:r>
    </w:p>
    <w:p w14:paraId="6B05F36F" w14:textId="77777777" w:rsidR="007745E4" w:rsidRPr="007745E4" w:rsidRDefault="007745E4" w:rsidP="007745E4"/>
    <w:p w14:paraId="10028F55" w14:textId="77777777" w:rsidR="001462A2" w:rsidRPr="00C3210B" w:rsidRDefault="001462A2" w:rsidP="00DD4640">
      <w:pPr>
        <w:pStyle w:val="pogodbaleni"/>
        <w:numPr>
          <w:ilvl w:val="0"/>
          <w:numId w:val="5"/>
        </w:numPr>
        <w:tabs>
          <w:tab w:val="clear" w:pos="357"/>
        </w:tabs>
        <w:spacing w:before="180" w:line="240" w:lineRule="auto"/>
        <w:ind w:left="357" w:hanging="357"/>
      </w:pPr>
    </w:p>
    <w:p w14:paraId="5FC714A7" w14:textId="346449D0" w:rsidR="001462A2" w:rsidRDefault="001462A2" w:rsidP="001462A2">
      <w:pPr>
        <w:spacing w:line="240" w:lineRule="auto"/>
      </w:pPr>
      <w:r w:rsidRPr="00C3210B">
        <w:t>Izvajalec s podpisom te pogodbe potrjuje, da je v celoti seznanjen z obsegom in zahtevnostjo pogodbenih storitev.</w:t>
      </w:r>
    </w:p>
    <w:p w14:paraId="112A4A7E" w14:textId="77777777" w:rsidR="00323C0E" w:rsidRPr="00C3210B" w:rsidRDefault="00323C0E" w:rsidP="001462A2">
      <w:pPr>
        <w:spacing w:line="240" w:lineRule="auto"/>
      </w:pPr>
    </w:p>
    <w:p w14:paraId="737033DD" w14:textId="77777777" w:rsidR="001462A2" w:rsidRPr="00C3210B" w:rsidRDefault="001462A2" w:rsidP="001462A2">
      <w:pPr>
        <w:shd w:val="clear" w:color="auto" w:fill="FFFFFF"/>
        <w:spacing w:line="240" w:lineRule="auto"/>
      </w:pPr>
      <w:r w:rsidRPr="00C3210B">
        <w:t>Izvajalec</w:t>
      </w:r>
      <w:r w:rsidRPr="00C3210B">
        <w:rPr>
          <w:rFonts w:eastAsia="Calibri"/>
        </w:rPr>
        <w:t xml:space="preserve"> </w:t>
      </w:r>
      <w:r w:rsidRPr="00C3210B">
        <w:t>je</w:t>
      </w:r>
      <w:r w:rsidRPr="00C3210B">
        <w:rPr>
          <w:rFonts w:eastAsia="Calibri"/>
        </w:rPr>
        <w:t xml:space="preserve"> </w:t>
      </w:r>
      <w:r w:rsidRPr="00C3210B">
        <w:t>po</w:t>
      </w:r>
      <w:r w:rsidRPr="00C3210B">
        <w:rPr>
          <w:rFonts w:eastAsia="Calibri"/>
        </w:rPr>
        <w:t xml:space="preserve"> </w:t>
      </w:r>
      <w:r w:rsidRPr="00C3210B">
        <w:t>tej</w:t>
      </w:r>
      <w:r w:rsidRPr="00C3210B">
        <w:rPr>
          <w:rFonts w:eastAsia="Calibri"/>
        </w:rPr>
        <w:t xml:space="preserve"> </w:t>
      </w:r>
      <w:r w:rsidRPr="00C3210B">
        <w:t>pogodbi</w:t>
      </w:r>
      <w:r w:rsidRPr="00C3210B">
        <w:rPr>
          <w:rFonts w:eastAsia="Calibri"/>
        </w:rPr>
        <w:t xml:space="preserve"> </w:t>
      </w:r>
      <w:r w:rsidRPr="00C3210B">
        <w:t>dolžan:</w:t>
      </w:r>
    </w:p>
    <w:p w14:paraId="3282A663" w14:textId="77777777" w:rsidR="001462A2" w:rsidRPr="00C3210B" w:rsidRDefault="001462A2" w:rsidP="001462A2">
      <w:pPr>
        <w:pStyle w:val="Odstavekseznama"/>
        <w:tabs>
          <w:tab w:val="clear" w:pos="1496"/>
          <w:tab w:val="num" w:pos="709"/>
        </w:tabs>
        <w:spacing w:after="0" w:line="240" w:lineRule="auto"/>
        <w:ind w:left="709" w:hanging="425"/>
      </w:pPr>
      <w:r w:rsidRPr="00C3210B">
        <w:t>svoje pogodbene obveznosti izvajati pravilno, kvalitetno in strokovno ter na najracionalnejši način v okviru naročnikovih specifikacij;</w:t>
      </w:r>
    </w:p>
    <w:p w14:paraId="5935FC9B" w14:textId="77777777" w:rsidR="001462A2" w:rsidRPr="00C3210B" w:rsidRDefault="001462A2" w:rsidP="001462A2">
      <w:pPr>
        <w:pStyle w:val="Odstavekseznama"/>
        <w:tabs>
          <w:tab w:val="clear" w:pos="1496"/>
          <w:tab w:val="num" w:pos="709"/>
        </w:tabs>
        <w:spacing w:after="0" w:line="240" w:lineRule="auto"/>
        <w:ind w:left="709" w:hanging="425"/>
      </w:pPr>
      <w:r w:rsidRPr="00C3210B">
        <w:t>izvršiti pogodbene obveznosti gospodarno v korist naročnika;</w:t>
      </w:r>
    </w:p>
    <w:p w14:paraId="07289B95" w14:textId="77777777" w:rsidR="001462A2" w:rsidRPr="00C3210B" w:rsidRDefault="001462A2" w:rsidP="001462A2">
      <w:pPr>
        <w:pStyle w:val="Odstavekseznama"/>
        <w:tabs>
          <w:tab w:val="clear" w:pos="1496"/>
          <w:tab w:val="num" w:pos="709"/>
        </w:tabs>
        <w:spacing w:after="0" w:line="240" w:lineRule="auto"/>
        <w:ind w:left="709" w:hanging="425"/>
      </w:pPr>
      <w:r w:rsidRPr="00C3210B">
        <w:t>izvajati svoje pogodbene obveznosti v dogovorjenih rokih;</w:t>
      </w:r>
    </w:p>
    <w:p w14:paraId="3BE54B5E" w14:textId="77777777" w:rsidR="001462A2" w:rsidRPr="00C3210B" w:rsidRDefault="001462A2" w:rsidP="001462A2">
      <w:pPr>
        <w:pStyle w:val="Odstavekseznama"/>
        <w:tabs>
          <w:tab w:val="clear" w:pos="1496"/>
          <w:tab w:val="num" w:pos="709"/>
        </w:tabs>
        <w:spacing w:after="0" w:line="240" w:lineRule="auto"/>
        <w:ind w:left="709" w:hanging="425"/>
      </w:pPr>
      <w:r w:rsidRPr="00C3210B">
        <w:t>pogodbene obveznosti izvajati s strokovno usposobljenimi kadri;</w:t>
      </w:r>
    </w:p>
    <w:p w14:paraId="66891D61" w14:textId="77777777" w:rsidR="001462A2" w:rsidRPr="00C3210B" w:rsidRDefault="001462A2" w:rsidP="001462A2">
      <w:pPr>
        <w:pStyle w:val="Odstavekseznama"/>
        <w:tabs>
          <w:tab w:val="clear" w:pos="1496"/>
          <w:tab w:val="num" w:pos="709"/>
        </w:tabs>
        <w:spacing w:after="0" w:line="240" w:lineRule="auto"/>
        <w:ind w:left="709" w:hanging="425"/>
      </w:pPr>
      <w:r w:rsidRPr="00C3210B">
        <w:t>omogočati ustrezen nadzor naročniku;</w:t>
      </w:r>
    </w:p>
    <w:p w14:paraId="3538EFF9" w14:textId="77777777" w:rsidR="001462A2" w:rsidRPr="00C3210B" w:rsidRDefault="001462A2" w:rsidP="001462A2">
      <w:pPr>
        <w:pStyle w:val="Odstavekseznama"/>
        <w:tabs>
          <w:tab w:val="clear" w:pos="1496"/>
          <w:tab w:val="num" w:pos="709"/>
        </w:tabs>
        <w:spacing w:after="0" w:line="240" w:lineRule="auto"/>
        <w:ind w:left="709" w:hanging="425"/>
      </w:pPr>
      <w:r>
        <w:t xml:space="preserve">elektronsko </w:t>
      </w:r>
      <w:r w:rsidRPr="00C3210B">
        <w:t>opozoriti naročnika na težave v zvezi s predmetom naročila, ki lahko ogrozijo izvedbo pogodbenih obveznosti v pogodbenih rokih ali povzročijo kakršnokoli škodo naročniku;</w:t>
      </w:r>
    </w:p>
    <w:p w14:paraId="645B0636" w14:textId="77777777" w:rsidR="001462A2" w:rsidRPr="009B6B8B" w:rsidRDefault="001462A2" w:rsidP="001462A2">
      <w:pPr>
        <w:pStyle w:val="Odstavekseznama"/>
        <w:tabs>
          <w:tab w:val="clear" w:pos="1496"/>
          <w:tab w:val="num" w:pos="709"/>
        </w:tabs>
        <w:spacing w:after="0" w:line="240" w:lineRule="auto"/>
        <w:ind w:left="709" w:hanging="425"/>
      </w:pPr>
      <w:r w:rsidRPr="009B6B8B">
        <w:t>pravočasno opozoriti na morebitne ovire pri izvajanju pogodbenih obveznosti;</w:t>
      </w:r>
    </w:p>
    <w:p w14:paraId="130A2EE5" w14:textId="77777777" w:rsidR="001462A2" w:rsidRPr="009B6B8B" w:rsidRDefault="001462A2" w:rsidP="001462A2">
      <w:pPr>
        <w:pStyle w:val="Odstavekseznama"/>
        <w:tabs>
          <w:tab w:val="clear" w:pos="1496"/>
          <w:tab w:val="num" w:pos="709"/>
        </w:tabs>
        <w:spacing w:after="0" w:line="240" w:lineRule="auto"/>
        <w:ind w:left="709" w:hanging="425"/>
      </w:pPr>
      <w:r w:rsidRPr="009B6B8B">
        <w:t>ščititi interese naročnika;</w:t>
      </w:r>
    </w:p>
    <w:p w14:paraId="5304C389" w14:textId="6C102444" w:rsidR="0094315E" w:rsidRDefault="001462A2" w:rsidP="00581D95">
      <w:pPr>
        <w:pStyle w:val="Odstavekseznama"/>
        <w:tabs>
          <w:tab w:val="clear" w:pos="1496"/>
          <w:tab w:val="num" w:pos="709"/>
        </w:tabs>
        <w:spacing w:after="0" w:line="240" w:lineRule="auto"/>
        <w:ind w:left="709" w:hanging="425"/>
      </w:pPr>
      <w:r w:rsidRPr="009B6B8B">
        <w:t xml:space="preserve">zagotoviti, da kadri, ki izvajajo pogodbene storitve </w:t>
      </w:r>
      <w:bookmarkStart w:id="6" w:name="_Hlk516133485"/>
      <w:r w:rsidRPr="009B6B8B">
        <w:t>z naročnikom komunicirajo v slovenskem jeziku ter poznajo slovensko tehnično izrazoslovje</w:t>
      </w:r>
      <w:bookmarkEnd w:id="6"/>
      <w:r w:rsidRPr="009B6B8B">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t xml:space="preserve">. </w:t>
      </w:r>
    </w:p>
    <w:p w14:paraId="3FF4D637" w14:textId="77777777" w:rsidR="001462A2" w:rsidRDefault="001462A2" w:rsidP="001462A2">
      <w:pPr>
        <w:spacing w:line="240" w:lineRule="auto"/>
      </w:pPr>
    </w:p>
    <w:p w14:paraId="3FA5E189" w14:textId="7F6C8DB0" w:rsidR="004A5A8E" w:rsidRDefault="001462A2" w:rsidP="001462A2">
      <w:pPr>
        <w:spacing w:line="240" w:lineRule="auto"/>
      </w:pPr>
      <w:r w:rsidRPr="009B6B8B">
        <w:t xml:space="preserve">V primeru nastanka kakršnihkoli okoliščin, ki </w:t>
      </w:r>
      <w:r>
        <w:t>izvajalcu</w:t>
      </w:r>
      <w:r w:rsidRPr="009B6B8B">
        <w:t xml:space="preserve"> otežujejo ali onemogočajo ali bi mu lahko otežile ali onemogočile pravočasno in pravilno izvedbo predmeta pogodbe,</w:t>
      </w:r>
      <w:r>
        <w:t xml:space="preserve"> mora</w:t>
      </w:r>
      <w:r w:rsidRPr="009B6B8B">
        <w:t xml:space="preserve"> o tem obvestiti skrbnika pogodbe na strani naročnika.</w:t>
      </w:r>
    </w:p>
    <w:p w14:paraId="13B8F528" w14:textId="77777777" w:rsidR="007745E4" w:rsidRPr="009B6B8B" w:rsidRDefault="007745E4" w:rsidP="001462A2">
      <w:pPr>
        <w:spacing w:line="240" w:lineRule="auto"/>
      </w:pPr>
    </w:p>
    <w:p w14:paraId="34CD5E3B" w14:textId="77777777" w:rsidR="001462A2" w:rsidRPr="00916C65" w:rsidRDefault="001462A2" w:rsidP="00DD4640">
      <w:pPr>
        <w:pStyle w:val="pogodbaleni"/>
        <w:numPr>
          <w:ilvl w:val="0"/>
          <w:numId w:val="5"/>
        </w:numPr>
        <w:tabs>
          <w:tab w:val="clear" w:pos="357"/>
        </w:tabs>
        <w:spacing w:before="180" w:line="240" w:lineRule="auto"/>
        <w:ind w:left="357" w:hanging="357"/>
      </w:pPr>
    </w:p>
    <w:p w14:paraId="45A4D70C" w14:textId="77777777" w:rsidR="001462A2" w:rsidRPr="00C3210B" w:rsidRDefault="001462A2" w:rsidP="001462A2">
      <w:pPr>
        <w:spacing w:line="240" w:lineRule="auto"/>
      </w:pPr>
      <w:r w:rsidRPr="00C3210B">
        <w:t>Naročnik ima pravico izvajati nadzor nad izvajanjem storitev izvajalca po tej pogodbi.</w:t>
      </w:r>
    </w:p>
    <w:p w14:paraId="5FDACA7D" w14:textId="77777777" w:rsidR="001462A2" w:rsidRPr="00C3210B" w:rsidRDefault="001462A2" w:rsidP="001462A2">
      <w:pPr>
        <w:spacing w:line="240" w:lineRule="auto"/>
      </w:pPr>
    </w:p>
    <w:p w14:paraId="67970329" w14:textId="77777777" w:rsidR="001462A2" w:rsidRPr="00C3210B" w:rsidRDefault="001462A2" w:rsidP="001462A2">
      <w:pPr>
        <w:spacing w:line="240" w:lineRule="auto"/>
      </w:pPr>
      <w:r w:rsidRPr="00C3210B">
        <w:t>Izvajalec mora naročniku na podlagi predhodne najave omogočiti izvajanje nadzorstvenega pregleda kadarkoli med rednim delovnim časom izvajalca.</w:t>
      </w:r>
    </w:p>
    <w:p w14:paraId="27612F5C" w14:textId="77777777" w:rsidR="001462A2" w:rsidRPr="00C3210B" w:rsidRDefault="001462A2" w:rsidP="001462A2">
      <w:pPr>
        <w:spacing w:line="240" w:lineRule="auto"/>
      </w:pPr>
    </w:p>
    <w:p w14:paraId="5662B2BD" w14:textId="77777777" w:rsidR="001462A2" w:rsidRDefault="001462A2" w:rsidP="001462A2">
      <w:pPr>
        <w:spacing w:line="240" w:lineRule="auto"/>
      </w:pPr>
      <w:r w:rsidRPr="00C3210B">
        <w:t>Naročnik lahko izvede nadzorstveni pregled zaradi preverjanja katerekoli izvajalčeve obveznosti po tej pogodbi, vključno s preverjanjem, ali izvajalec opravlja storitve po tej pogodbi v skladu z zahtevami iz te pogodbe.</w:t>
      </w:r>
    </w:p>
    <w:p w14:paraId="0B2687DC" w14:textId="77777777" w:rsidR="007745E4" w:rsidRDefault="007745E4" w:rsidP="001462A2">
      <w:pPr>
        <w:spacing w:line="240" w:lineRule="auto"/>
      </w:pPr>
    </w:p>
    <w:p w14:paraId="236FE018" w14:textId="77777777" w:rsidR="001462A2" w:rsidRDefault="001462A2" w:rsidP="00DD4640">
      <w:pPr>
        <w:pStyle w:val="pogodbaleni"/>
        <w:numPr>
          <w:ilvl w:val="0"/>
          <w:numId w:val="5"/>
        </w:numPr>
        <w:tabs>
          <w:tab w:val="clear" w:pos="357"/>
        </w:tabs>
        <w:spacing w:before="180" w:line="240" w:lineRule="auto"/>
        <w:ind w:left="357" w:hanging="357"/>
      </w:pPr>
    </w:p>
    <w:p w14:paraId="15F4AD9F" w14:textId="77777777" w:rsidR="001462A2" w:rsidRDefault="001462A2" w:rsidP="001462A2">
      <w:pPr>
        <w:spacing w:line="240" w:lineRule="auto"/>
      </w:pPr>
      <w:r>
        <w:t xml:space="preserve">Izvajalec </w:t>
      </w:r>
      <w:r w:rsidRPr="008954BA">
        <w:t>mora ves čas izvajanja pogodbenih obveznosti imeti na voljo zahtevano število kadrov, ki izpolnjujejo vse zahtevane pogoje</w:t>
      </w:r>
      <w:r>
        <w:t xml:space="preserve"> iz dokumentacije naročila, </w:t>
      </w:r>
      <w:r w:rsidRPr="008954BA">
        <w:t xml:space="preserve">na podlagi </w:t>
      </w:r>
      <w:r>
        <w:t xml:space="preserve">katerega </w:t>
      </w:r>
      <w:r w:rsidRPr="008954BA">
        <w:t xml:space="preserve">je bilo </w:t>
      </w:r>
      <w:r>
        <w:t xml:space="preserve">izvajalcu </w:t>
      </w:r>
      <w:r w:rsidRPr="008954BA">
        <w:lastRenderedPageBreak/>
        <w:t>naročilo oddano in podpisana ta pogodba</w:t>
      </w:r>
      <w:r>
        <w:t xml:space="preserve">. </w:t>
      </w:r>
    </w:p>
    <w:p w14:paraId="66B56960" w14:textId="77777777" w:rsidR="001462A2" w:rsidRDefault="001462A2" w:rsidP="001462A2">
      <w:pPr>
        <w:spacing w:line="240" w:lineRule="auto"/>
      </w:pPr>
    </w:p>
    <w:p w14:paraId="5898860E" w14:textId="2889F4FC" w:rsidR="001462A2" w:rsidRPr="008954BA" w:rsidRDefault="001462A2" w:rsidP="001462A2">
      <w:pPr>
        <w:spacing w:line="240" w:lineRule="auto"/>
      </w:pPr>
      <w:r>
        <w:t xml:space="preserve">Izvajalec </w:t>
      </w:r>
      <w:r w:rsidRPr="008954BA">
        <w:t xml:space="preserve">je dolžan naročnika vnaprej pisno obveščati o vsaki kadrovski spremembi za izvajanje storitev te pogodbe. Kot sprememba se štejejo morebitni dodatni kadri, ki bi opravljali predmetne storitve, kot tudi morebitna zamenjava prijavljenega kadra. </w:t>
      </w:r>
      <w:r>
        <w:t>Novi kadri morajo izpolnjevati pogoje, kot so bili zahtevani v dokumentaciji naročila, na podlagi katerega je bilo izvajalcu naročilo oddano in podpisana ta pogodba. Morebitni zamenjani kader mora izpolnjevati vse zahtevane kadrovske pogoje</w:t>
      </w:r>
      <w:r w:rsidR="001637E6">
        <w:t>.</w:t>
      </w:r>
      <w:r w:rsidR="00EB609E">
        <w:t xml:space="preserve"> </w:t>
      </w:r>
      <w:r w:rsidRPr="000E7B4E">
        <w:t xml:space="preserve">Ob vsaki spremembi je potrebno predložiti dokumente, ki so zahtevani in štejejo za usposobljenost kadra. </w:t>
      </w:r>
      <w:r w:rsidRPr="008954BA">
        <w:t xml:space="preserve">Naročnik mora s tako spremembo soglašati. Če naročnik v petih delovnih dneh po prejetem obvestilu o napovedani spremembi ne pošlje odgovora </w:t>
      </w:r>
      <w:r>
        <w:t xml:space="preserve">izvajalcu, </w:t>
      </w:r>
      <w:r w:rsidRPr="008954BA">
        <w:t>se šteje da s spremembo soglaša.</w:t>
      </w:r>
    </w:p>
    <w:p w14:paraId="6E5B9C6D" w14:textId="77777777" w:rsidR="001462A2" w:rsidRDefault="001462A2" w:rsidP="001462A2">
      <w:pPr>
        <w:spacing w:line="240" w:lineRule="auto"/>
      </w:pPr>
    </w:p>
    <w:p w14:paraId="4B8CFD87" w14:textId="022830D1" w:rsidR="001462A2" w:rsidRPr="008840A8" w:rsidRDefault="001462A2" w:rsidP="001462A2">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 xml:space="preserve">se zavezuje, da bo naročniku ob podpisu pogodbe </w:t>
      </w:r>
      <w:r w:rsidRPr="008840A8">
        <w:t xml:space="preserve">oziroma najkasneje v </w:t>
      </w:r>
      <w:r w:rsidR="004D42CE">
        <w:t xml:space="preserve"> desetih </w:t>
      </w:r>
      <w:r w:rsidR="007546A2">
        <w:t>dn</w:t>
      </w:r>
      <w:r w:rsidR="0072023C">
        <w:t>eh</w:t>
      </w:r>
      <w:r w:rsidRPr="008840A8">
        <w:t xml:space="preserve"> po podpisu te pogodbe</w:t>
      </w:r>
      <w:r w:rsidRPr="008840A8">
        <w:rPr>
          <w:color w:val="000000"/>
        </w:rPr>
        <w:t xml:space="preserve"> posredoval</w:t>
      </w:r>
      <w:r w:rsidRPr="008F19F5">
        <w:rPr>
          <w:color w:val="000000"/>
        </w:rPr>
        <w:t xml:space="preserve"> </w:t>
      </w:r>
      <w:r w:rsidRPr="008840A8">
        <w:rPr>
          <w:color w:val="000000"/>
        </w:rPr>
        <w:t xml:space="preserve">podpisane </w:t>
      </w:r>
      <w:r>
        <w:rPr>
          <w:color w:val="000000"/>
        </w:rPr>
        <w:t>»I</w:t>
      </w:r>
      <w:r w:rsidRPr="008840A8">
        <w:rPr>
          <w:color w:val="000000"/>
        </w:rPr>
        <w:t>zjave</w:t>
      </w:r>
      <w:r>
        <w:rPr>
          <w:color w:val="000000"/>
        </w:rPr>
        <w:t xml:space="preserve"> o dolžnosti varovanja podatkov« oseb oziroma kadrov, </w:t>
      </w:r>
      <w:r w:rsidRPr="008840A8">
        <w:rPr>
          <w:color w:val="000000"/>
        </w:rPr>
        <w:t xml:space="preserve">ki bodo v imenu </w:t>
      </w:r>
      <w:r>
        <w:t xml:space="preserve">izvajalca </w:t>
      </w:r>
      <w:r w:rsidRPr="008840A8">
        <w:rPr>
          <w:color w:val="000000"/>
        </w:rPr>
        <w:t xml:space="preserve">sodelovali pri izvajanju storitev po tej pogodbi, z njihovimi identifikacijskimi podatki, iz katere izhaja, da bodo spoštovali in varovali vse </w:t>
      </w:r>
      <w:r w:rsidRPr="008840A8">
        <w:rPr>
          <w:rFonts w:eastAsia="Calibri"/>
        </w:rPr>
        <w:t xml:space="preserve">(osebne, poslovne in zaupne) </w:t>
      </w:r>
      <w:r w:rsidRPr="008840A8">
        <w:rPr>
          <w:color w:val="000000"/>
        </w:rPr>
        <w:t>podatke naročnika, drugih državnih organov in drugih oseb, s katerimi bodo prišli v stik pri izvajanju naročila oziroma ki jim bodo posredovani v zvezi z izvajanjem pogodbenih del.</w:t>
      </w:r>
    </w:p>
    <w:p w14:paraId="7AE70EAA" w14:textId="77777777" w:rsidR="001462A2" w:rsidRPr="008840A8" w:rsidRDefault="001462A2" w:rsidP="001462A2">
      <w:pPr>
        <w:spacing w:line="240" w:lineRule="auto"/>
        <w:rPr>
          <w:color w:val="000000"/>
        </w:rPr>
      </w:pPr>
    </w:p>
    <w:p w14:paraId="0D2A7BCF" w14:textId="77777777" w:rsidR="001462A2" w:rsidRDefault="001462A2" w:rsidP="001462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t xml:space="preserve">Izvajalec </w:t>
      </w:r>
      <w:r w:rsidRPr="008840A8">
        <w:rPr>
          <w:color w:val="000000"/>
        </w:rPr>
        <w:t xml:space="preserve">se zavezuje, da bo ob vsaki spremembi oseb, ki bodo v njegovem imenu sodelovale pri izvajanju pogodbenih del, takoj obvestil naročnika in mu v primeru novih delavcev tudi posredoval izjave </w:t>
      </w:r>
      <w:r>
        <w:rPr>
          <w:color w:val="000000"/>
        </w:rPr>
        <w:t xml:space="preserve">o dolžnosti varovanja podatkov </w:t>
      </w:r>
      <w:r w:rsidRPr="008840A8">
        <w:rPr>
          <w:color w:val="000000"/>
        </w:rPr>
        <w:t>za te nove osebe. Naročnik ima kadarkoli pravico preveriti dejansko stanje. Naročnik si pridržuje pravico, da določeni osebi prepove izvajati dela po tej pogodbi brez obrazložitve.</w:t>
      </w:r>
    </w:p>
    <w:p w14:paraId="31DC64FB" w14:textId="77777777" w:rsidR="001462A2" w:rsidRDefault="001462A2" w:rsidP="001462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p>
    <w:p w14:paraId="3C609577" w14:textId="213DB9EE" w:rsidR="001462A2" w:rsidRDefault="001462A2" w:rsidP="001D7C3A">
      <w:pPr>
        <w:spacing w:line="240" w:lineRule="auto"/>
      </w:pPr>
      <w:r w:rsidRPr="00EB3F6F">
        <w:t>V kolikor bo naročnik med izvajanjem sporazuma naletel na jezikovne težave pri komunikaciji z navedenimi kadri, bo izvajalec na zahtevo naročnika zagotovil prevajalca/tolmača v slovenski jezik na svoje stroške brez sprememb pogojev izvajanja storitve.</w:t>
      </w:r>
    </w:p>
    <w:p w14:paraId="759F1BE7" w14:textId="77777777" w:rsidR="0088692E" w:rsidRPr="001462A2" w:rsidRDefault="0088692E" w:rsidP="001D7C3A">
      <w:pPr>
        <w:spacing w:line="240" w:lineRule="auto"/>
      </w:pPr>
    </w:p>
    <w:p w14:paraId="2E2B56CA" w14:textId="736DE5D9" w:rsidR="007745E4" w:rsidRPr="007745E4" w:rsidRDefault="0088692E" w:rsidP="007745E4">
      <w:pPr>
        <w:pStyle w:val="Naslov2"/>
        <w:spacing w:before="280" w:line="240" w:lineRule="auto"/>
        <w:ind w:left="357" w:hanging="357"/>
      </w:pPr>
      <w:r>
        <w:t>PREVZEM</w:t>
      </w:r>
    </w:p>
    <w:p w14:paraId="1D3BE30D" w14:textId="79594B81" w:rsidR="001D7C3A" w:rsidRDefault="001D7C3A" w:rsidP="00DD4640">
      <w:pPr>
        <w:pStyle w:val="pogodbaleni"/>
        <w:numPr>
          <w:ilvl w:val="0"/>
          <w:numId w:val="5"/>
        </w:numPr>
        <w:tabs>
          <w:tab w:val="clear" w:pos="357"/>
        </w:tabs>
        <w:spacing w:before="180" w:line="240" w:lineRule="auto"/>
        <w:ind w:left="357" w:hanging="357"/>
      </w:pPr>
      <w:r>
        <w:t xml:space="preserve"> </w:t>
      </w:r>
    </w:p>
    <w:p w14:paraId="15B4D815" w14:textId="4C133478" w:rsidR="0088692E" w:rsidRDefault="0088692E" w:rsidP="0088692E">
      <w:pPr>
        <w:spacing w:line="260" w:lineRule="exact"/>
        <w:rPr>
          <w:lang w:eastAsia="zh-CN"/>
        </w:rPr>
      </w:pPr>
      <w:r>
        <w:rPr>
          <w:lang w:eastAsia="zh-CN"/>
        </w:rPr>
        <w:t xml:space="preserve">Naročnik je dolžan dobavljene licence in opravljene storitve pregledati in, v kolikor so brez pomanjkljivosti, prevzeti. O prevzemu se sestavi prevzemni zapisnik, ki ga podpišeta obe pogodbeni stranki. </w:t>
      </w:r>
    </w:p>
    <w:p w14:paraId="55D256F3" w14:textId="77777777" w:rsidR="0088692E" w:rsidRDefault="0088692E" w:rsidP="0088692E">
      <w:pPr>
        <w:spacing w:line="260" w:lineRule="exact"/>
        <w:rPr>
          <w:lang w:eastAsia="zh-CN"/>
        </w:rPr>
      </w:pPr>
    </w:p>
    <w:p w14:paraId="4884736F" w14:textId="77777777" w:rsidR="00D1055F" w:rsidRDefault="0088692E" w:rsidP="0088692E">
      <w:pPr>
        <w:spacing w:line="260" w:lineRule="exact"/>
        <w:rPr>
          <w:lang w:eastAsia="zh-CN"/>
        </w:rPr>
      </w:pPr>
      <w:bookmarkStart w:id="7" w:name="_Hlk201667067"/>
      <w:r>
        <w:rPr>
          <w:lang w:eastAsia="zh-CN"/>
        </w:rPr>
        <w:t>V kolikor so ob prevzemu ugotovljene nepravilnosti, pogodbeni stranki sestavita zapisnik o ugotovljenih nepravilnostih, v katerem nepravilnosti navedeta in določita rok za njihovo odpravo, ki ne sme biti daljši od 3 dni. Izvajalec je nepravilnosti dolžan odpraviti v določenem roku na lastne stroške. Po odpravi nepravilnosti se opravi prevzem skladno s prejšnjim odstavkom. Če izvajalec nepravilnosti ne odpravi, lahko naročnik blago/storitve naroči drugje na stroške izvajalca in/ali odstopi od pogodbe.</w:t>
      </w:r>
    </w:p>
    <w:p w14:paraId="764F15FB" w14:textId="77777777" w:rsidR="00D1055F" w:rsidRDefault="00D1055F" w:rsidP="0088692E">
      <w:pPr>
        <w:spacing w:line="260" w:lineRule="exact"/>
        <w:rPr>
          <w:lang w:eastAsia="zh-CN"/>
        </w:rPr>
      </w:pPr>
    </w:p>
    <w:p w14:paraId="0758F41C" w14:textId="77777777" w:rsidR="00D1055F" w:rsidRDefault="00D1055F" w:rsidP="0088692E">
      <w:pPr>
        <w:spacing w:line="260" w:lineRule="exact"/>
        <w:rPr>
          <w:lang w:eastAsia="zh-CN"/>
        </w:rPr>
      </w:pPr>
      <w:r>
        <w:rPr>
          <w:lang w:eastAsia="zh-CN"/>
        </w:rPr>
        <w:t>Izvajalec je dolžan v začetku vsakega meseca pripraviti mesečno poročilo o aktivnih licencah in opravljenih storitvah v preteklem mesecu, v katerem navede:</w:t>
      </w:r>
    </w:p>
    <w:p w14:paraId="3B11C06C" w14:textId="01510A24" w:rsidR="00D1055F" w:rsidRDefault="00D1055F" w:rsidP="00D1055F">
      <w:pPr>
        <w:pStyle w:val="Odstavekseznama"/>
      </w:pPr>
      <w:r>
        <w:t>podatke o aktivnih licencah,</w:t>
      </w:r>
    </w:p>
    <w:p w14:paraId="4FF3224B" w14:textId="25F10790" w:rsidR="00D1055F" w:rsidRDefault="00D1055F" w:rsidP="00D1055F">
      <w:pPr>
        <w:pStyle w:val="Odstavekseznama"/>
      </w:pPr>
      <w:r>
        <w:t>podatke o opravljenih transakcijah</w:t>
      </w:r>
      <w:r w:rsidR="00343B9F">
        <w:t xml:space="preserve"> po posameznih komunikacijskih kanalih</w:t>
      </w:r>
      <w:r>
        <w:t>,</w:t>
      </w:r>
    </w:p>
    <w:p w14:paraId="015E8066" w14:textId="1ED12BE4" w:rsidR="0088692E" w:rsidRDefault="00D1055F" w:rsidP="00D1055F">
      <w:pPr>
        <w:pStyle w:val="Odstavekseznama"/>
      </w:pPr>
      <w:r>
        <w:t xml:space="preserve">podatke o opravljenih storitvah iz 11. točke </w:t>
      </w:r>
      <w:r w:rsidRPr="00D1055F">
        <w:t>prvega odstavka 2. člena pogodbe</w:t>
      </w:r>
      <w:r>
        <w:t xml:space="preserve"> </w:t>
      </w:r>
      <w:r w:rsidRPr="00D1055F">
        <w:t>s specifikacijo in opisom opravljenih storitev</w:t>
      </w:r>
      <w:r>
        <w:t>,</w:t>
      </w:r>
    </w:p>
    <w:p w14:paraId="43ABD36B" w14:textId="04023450" w:rsidR="00D1055F" w:rsidRDefault="00D1055F" w:rsidP="00D1055F">
      <w:pPr>
        <w:pStyle w:val="Odstavekseznama"/>
      </w:pPr>
      <w:r w:rsidRPr="00D1055F">
        <w:t>podatke o opravljenih storitvah iz 1</w:t>
      </w:r>
      <w:r>
        <w:t>2</w:t>
      </w:r>
      <w:r w:rsidRPr="00D1055F">
        <w:t>. točke prvega odstavka 2. člena pogodbe s specifikacijo in opisom opravljenih storitev ter porabljenega časa, in sicer največ do višine, zapisane v pisnem naročilu posamezne storitve ter s sklici na pripadajoča naročila naročnika.</w:t>
      </w:r>
    </w:p>
    <w:p w14:paraId="6F871E6D" w14:textId="08FE0D85" w:rsidR="00D1055F" w:rsidRPr="00D1055F" w:rsidRDefault="00D1055F" w:rsidP="00B35657">
      <w:r>
        <w:t>Mesečno poročilo je priloga prevzemnega zapisnika.</w:t>
      </w:r>
    </w:p>
    <w:bookmarkEnd w:id="7"/>
    <w:p w14:paraId="79C4BBB5" w14:textId="77777777" w:rsidR="00535B9E" w:rsidRPr="004537D8" w:rsidRDefault="00535B9E" w:rsidP="002F0B80">
      <w:pPr>
        <w:pStyle w:val="Naslov2"/>
        <w:spacing w:before="280" w:line="240" w:lineRule="auto"/>
        <w:ind w:left="357" w:hanging="357"/>
      </w:pPr>
      <w:r w:rsidRPr="004537D8">
        <w:t>CENA IN PLAČILNI POGOJI</w:t>
      </w:r>
    </w:p>
    <w:p w14:paraId="0B61FA5B" w14:textId="77777777" w:rsidR="00535B9E" w:rsidRPr="004537D8" w:rsidRDefault="00535B9E" w:rsidP="00DD4640">
      <w:pPr>
        <w:pStyle w:val="pogodbaleni"/>
        <w:numPr>
          <w:ilvl w:val="0"/>
          <w:numId w:val="5"/>
        </w:numPr>
        <w:tabs>
          <w:tab w:val="clear" w:pos="357"/>
        </w:tabs>
        <w:spacing w:before="180" w:line="240" w:lineRule="auto"/>
        <w:ind w:left="357" w:hanging="357"/>
      </w:pPr>
    </w:p>
    <w:p w14:paraId="48CE223D" w14:textId="32597A50" w:rsidR="001F7E89" w:rsidRPr="00C3210B" w:rsidRDefault="00257695" w:rsidP="00AF753D">
      <w:pPr>
        <w:spacing w:line="240" w:lineRule="auto"/>
      </w:pPr>
      <w:r>
        <w:lastRenderedPageBreak/>
        <w:t>Licence in storitve, ki so predmet te pogodbe, izvajalec obračuna</w:t>
      </w:r>
      <w:r w:rsidR="001F7E89" w:rsidRPr="00C3210B">
        <w:t xml:space="preserve"> po cenah iz </w:t>
      </w:r>
      <w:r w:rsidR="000C4BB3">
        <w:t>p</w:t>
      </w:r>
      <w:r w:rsidR="001F7E89" w:rsidRPr="00C3210B">
        <w:t>riloge 2.</w:t>
      </w:r>
    </w:p>
    <w:p w14:paraId="71BA04D6" w14:textId="77777777" w:rsidR="00134C90" w:rsidRPr="00C3210B" w:rsidRDefault="00134C90" w:rsidP="00AF753D">
      <w:pPr>
        <w:spacing w:line="240" w:lineRule="auto"/>
      </w:pPr>
    </w:p>
    <w:p w14:paraId="6FBBC69F" w14:textId="7D9B836F" w:rsidR="001F7E89" w:rsidRPr="004537D8" w:rsidRDefault="001F7E89" w:rsidP="00AF753D">
      <w:pPr>
        <w:spacing w:line="240" w:lineRule="auto"/>
      </w:pPr>
      <w:r w:rsidRPr="00C3210B">
        <w:t>Cene na enoto v EUR z DDV so fiksne ves čas trajanja te pogodbe in vključujejo vse stroške za izvedbo predmeta pogodbe.</w:t>
      </w:r>
    </w:p>
    <w:p w14:paraId="11BFBD3F" w14:textId="77777777" w:rsidR="001F7E89" w:rsidRPr="004537D8" w:rsidRDefault="001F7E89" w:rsidP="00AF753D">
      <w:pPr>
        <w:spacing w:line="240" w:lineRule="auto"/>
      </w:pPr>
    </w:p>
    <w:p w14:paraId="43CE7B76" w14:textId="5857CB47" w:rsidR="006F14BC" w:rsidRDefault="001F7E89" w:rsidP="00AF753D">
      <w:pPr>
        <w:spacing w:line="240" w:lineRule="auto"/>
      </w:pPr>
      <w:r w:rsidRPr="00C3210B">
        <w:t>Skupna predvidena pogodbena vrednost znaša</w:t>
      </w:r>
      <w:r w:rsidR="00581D95">
        <w:t xml:space="preserve"> </w:t>
      </w:r>
      <w:r w:rsidR="00581D95" w:rsidRPr="00CB4826">
        <w:fldChar w:fldCharType="begin">
          <w:ffData>
            <w:name w:val="Besedilo48"/>
            <w:enabled/>
            <w:calcOnExit w:val="0"/>
            <w:textInput/>
          </w:ffData>
        </w:fldChar>
      </w:r>
      <w:r w:rsidR="00581D95" w:rsidRPr="00CB4826">
        <w:instrText xml:space="preserve"> FORMTEXT </w:instrText>
      </w:r>
      <w:r w:rsidR="00581D95" w:rsidRPr="00CB4826">
        <w:fldChar w:fldCharType="separate"/>
      </w:r>
      <w:r w:rsidR="00581D95" w:rsidRPr="00CB4826">
        <w:t> </w:t>
      </w:r>
      <w:r w:rsidR="00581D95" w:rsidRPr="00CB4826">
        <w:t> </w:t>
      </w:r>
      <w:r w:rsidR="00581D95" w:rsidRPr="00CB4826">
        <w:t> </w:t>
      </w:r>
      <w:r w:rsidR="00581D95" w:rsidRPr="00CB4826">
        <w:t> </w:t>
      </w:r>
      <w:r w:rsidR="00581D95" w:rsidRPr="00CB4826">
        <w:t> </w:t>
      </w:r>
      <w:r w:rsidR="00581D95" w:rsidRPr="00CB4826">
        <w:fldChar w:fldCharType="end"/>
      </w:r>
      <w:r w:rsidR="00581D95">
        <w:t xml:space="preserve"> </w:t>
      </w:r>
      <w:r w:rsidRPr="00C3210B">
        <w:t>EUR z DDV</w:t>
      </w:r>
      <w:r w:rsidR="00DB7199">
        <w:t xml:space="preserve"> (z besedo</w:t>
      </w:r>
      <w:r w:rsidR="00842973">
        <w:t xml:space="preserve"> </w:t>
      </w:r>
      <w:r w:rsidR="00581D95" w:rsidRPr="00CB4826">
        <w:fldChar w:fldCharType="begin">
          <w:ffData>
            <w:name w:val="Besedilo48"/>
            <w:enabled/>
            <w:calcOnExit w:val="0"/>
            <w:textInput/>
          </w:ffData>
        </w:fldChar>
      </w:r>
      <w:r w:rsidR="00581D95" w:rsidRPr="00CB4826">
        <w:instrText xml:space="preserve"> FORMTEXT </w:instrText>
      </w:r>
      <w:r w:rsidR="00581D95" w:rsidRPr="00CB4826">
        <w:fldChar w:fldCharType="separate"/>
      </w:r>
      <w:r w:rsidR="00581D95" w:rsidRPr="00CB4826">
        <w:t> </w:t>
      </w:r>
      <w:r w:rsidR="00581D95" w:rsidRPr="00CB4826">
        <w:t> </w:t>
      </w:r>
      <w:r w:rsidR="00581D95" w:rsidRPr="00CB4826">
        <w:t> </w:t>
      </w:r>
      <w:r w:rsidR="00581D95" w:rsidRPr="00CB4826">
        <w:t> </w:t>
      </w:r>
      <w:r w:rsidR="00581D95" w:rsidRPr="00CB4826">
        <w:t> </w:t>
      </w:r>
      <w:r w:rsidR="00581D95" w:rsidRPr="00CB4826">
        <w:fldChar w:fldCharType="end"/>
      </w:r>
      <w:r w:rsidR="00842973">
        <w:t xml:space="preserve"> </w:t>
      </w:r>
      <w:r w:rsidR="00DB7199" w:rsidRPr="00DB7199">
        <w:t>evrov</w:t>
      </w:r>
      <w:r w:rsidR="00DB7199">
        <w:t xml:space="preserve"> in </w:t>
      </w:r>
      <w:r w:rsidR="00842973" w:rsidRPr="00CB4826">
        <w:fldChar w:fldCharType="begin">
          <w:ffData>
            <w:name w:val="Besedilo48"/>
            <w:enabled/>
            <w:calcOnExit w:val="0"/>
            <w:textInput/>
          </w:ffData>
        </w:fldChar>
      </w:r>
      <w:r w:rsidR="00842973" w:rsidRPr="00CB4826">
        <w:instrText xml:space="preserve"> FORMTEXT </w:instrText>
      </w:r>
      <w:r w:rsidR="00842973" w:rsidRPr="00CB4826">
        <w:fldChar w:fldCharType="separate"/>
      </w:r>
      <w:r w:rsidR="00842973" w:rsidRPr="00CB4826">
        <w:t> </w:t>
      </w:r>
      <w:r w:rsidR="00842973" w:rsidRPr="00CB4826">
        <w:t> </w:t>
      </w:r>
      <w:r w:rsidR="00842973" w:rsidRPr="00CB4826">
        <w:t> </w:t>
      </w:r>
      <w:r w:rsidR="00842973" w:rsidRPr="00CB4826">
        <w:t> </w:t>
      </w:r>
      <w:r w:rsidR="00842973" w:rsidRPr="00CB4826">
        <w:t> </w:t>
      </w:r>
      <w:r w:rsidR="00842973" w:rsidRPr="00CB4826">
        <w:fldChar w:fldCharType="end"/>
      </w:r>
      <w:r w:rsidR="00842973">
        <w:t xml:space="preserve"> </w:t>
      </w:r>
      <w:r w:rsidR="00DB7199">
        <w:t>centov z davkom na dodano vrednost)</w:t>
      </w:r>
      <w:r w:rsidRPr="00C3210B">
        <w:t>.</w:t>
      </w:r>
    </w:p>
    <w:p w14:paraId="5B2AE387" w14:textId="77777777" w:rsidR="007745E4" w:rsidRDefault="007745E4" w:rsidP="00AF753D">
      <w:pPr>
        <w:spacing w:line="240" w:lineRule="auto"/>
      </w:pPr>
    </w:p>
    <w:p w14:paraId="214240A7" w14:textId="4F754BB8" w:rsidR="00535B9E" w:rsidRPr="00916C65" w:rsidRDefault="00535B9E" w:rsidP="00DD4640">
      <w:pPr>
        <w:pStyle w:val="pogodbaleni"/>
        <w:numPr>
          <w:ilvl w:val="0"/>
          <w:numId w:val="5"/>
        </w:numPr>
        <w:tabs>
          <w:tab w:val="clear" w:pos="357"/>
        </w:tabs>
        <w:spacing w:before="180" w:line="240" w:lineRule="auto"/>
        <w:ind w:left="357" w:hanging="357"/>
      </w:pPr>
    </w:p>
    <w:p w14:paraId="2111E9AA" w14:textId="0C83AF7A" w:rsidR="004731A7" w:rsidRDefault="00FB3ACE" w:rsidP="004731A7">
      <w:pPr>
        <w:spacing w:line="240" w:lineRule="auto"/>
      </w:pPr>
      <w:r>
        <w:t>Najem licenc iz</w:t>
      </w:r>
      <w:r w:rsidR="00310CA1">
        <w:t xml:space="preserve"> 1. do 9. točke</w:t>
      </w:r>
      <w:r>
        <w:t xml:space="preserve"> prvega odstavka 2. člena pogodbe </w:t>
      </w:r>
      <w:r w:rsidR="00310CA1">
        <w:t>je naročnik dolžan plačevati mesečno za nazaj. Podlaga za izstavitev računa je obojestransko potrjeno mesečno poročilo iz 9. člena pogodbe.</w:t>
      </w:r>
      <w:r w:rsidR="004731A7" w:rsidRPr="004731A7">
        <w:t xml:space="preserve"> </w:t>
      </w:r>
      <w:r w:rsidR="004731A7" w:rsidRPr="00E85CC9">
        <w:t xml:space="preserve">V kolikor </w:t>
      </w:r>
      <w:r w:rsidR="004731A7">
        <w:t>licenca ni</w:t>
      </w:r>
      <w:r w:rsidR="004731A7" w:rsidRPr="00E85CC9">
        <w:t xml:space="preserve"> aktivn</w:t>
      </w:r>
      <w:r w:rsidR="004731A7">
        <w:t>a</w:t>
      </w:r>
      <w:r w:rsidR="004731A7" w:rsidRPr="00E85CC9">
        <w:t xml:space="preserve"> celoten </w:t>
      </w:r>
      <w:r w:rsidR="004731A7" w:rsidRPr="00066E00">
        <w:t>mesec se obračuna sorazmerni delež</w:t>
      </w:r>
      <w:r w:rsidR="004731A7">
        <w:t>.</w:t>
      </w:r>
    </w:p>
    <w:p w14:paraId="401D3471" w14:textId="77777777" w:rsidR="00310CA1" w:rsidRDefault="00310CA1" w:rsidP="008B5409">
      <w:pPr>
        <w:spacing w:line="240" w:lineRule="auto"/>
      </w:pPr>
    </w:p>
    <w:p w14:paraId="3A1166DA" w14:textId="01048AD0" w:rsidR="00310CA1" w:rsidRDefault="00310CA1" w:rsidP="008B5409">
      <w:pPr>
        <w:spacing w:line="240" w:lineRule="auto"/>
      </w:pPr>
      <w:r>
        <w:t>Opravljene transakcije iz 10. točke prvega odstavka 2. člena pogodbe je naročnik dolžan plačevati</w:t>
      </w:r>
      <w:r w:rsidR="004731A7">
        <w:t xml:space="preserve"> mesečno za nazaj, glede na dejansko porabo. Podlaga za izstavitev računa je obojestransko potrjeno mesečno poročilo iz 9. člena pogodbe.</w:t>
      </w:r>
    </w:p>
    <w:p w14:paraId="5B18CE8F" w14:textId="77777777" w:rsidR="00310CA1" w:rsidRDefault="00310CA1" w:rsidP="008B5409">
      <w:pPr>
        <w:spacing w:line="240" w:lineRule="auto"/>
      </w:pPr>
    </w:p>
    <w:p w14:paraId="5B46B325" w14:textId="32A1585E" w:rsidR="004731A7" w:rsidRDefault="004731A7" w:rsidP="00EE1570">
      <w:pPr>
        <w:spacing w:line="240" w:lineRule="auto"/>
      </w:pPr>
      <w:r>
        <w:t xml:space="preserve">Opravljene storitve iz 11. točke prvega odstavka 2. člena pogodbe je naročnik dolžan plačevati kot mesečni pavšal </w:t>
      </w:r>
      <w:r w:rsidRPr="00531F87">
        <w:t>za storitve opravljene v preteklem mesecu</w:t>
      </w:r>
      <w:r>
        <w:t>.</w:t>
      </w:r>
      <w:r w:rsidDel="00310CA1">
        <w:t xml:space="preserve"> </w:t>
      </w:r>
      <w:r w:rsidRPr="00531F87">
        <w:t>Če se storitve v določenem mesecu ne izvajajo cel mesec, se obračuna sorazmerni del.</w:t>
      </w:r>
      <w:r>
        <w:t xml:space="preserve"> Podlaga za izstavitev računa je obojestransko potrjeno mesečno poročilo iz 9. člena pogodbe.</w:t>
      </w:r>
    </w:p>
    <w:p w14:paraId="07E2201A" w14:textId="77777777" w:rsidR="004731A7" w:rsidDel="004731A7" w:rsidRDefault="004731A7" w:rsidP="00EE1570">
      <w:pPr>
        <w:spacing w:line="240" w:lineRule="auto"/>
      </w:pPr>
    </w:p>
    <w:p w14:paraId="69C0FE87" w14:textId="14E08BE1" w:rsidR="004731A7" w:rsidRDefault="004731A7" w:rsidP="004731A7">
      <w:pPr>
        <w:spacing w:line="260" w:lineRule="exact"/>
      </w:pPr>
      <w:r>
        <w:t>Opravljene storitve iz 12. točke prvega odstavka 2. člena pogodbe izvajalec obračuna na podlagi dogovorjene urne postavke iz Priloge 2 in dejansko porabljenega časa in izdaja mesečne račune za storitve, opravljene v preteklem mesecu. Podlaga za izstavitev računa je obojestransko potrjeno mesečno poročilo iz 9. člena pogodbe.</w:t>
      </w:r>
      <w:r w:rsidRPr="004731A7">
        <w:t xml:space="preserve"> </w:t>
      </w:r>
      <w:r>
        <w:t>Če izvajalec tako storitev izvede brez naročila naročnika, ni upravičen do plačila.</w:t>
      </w:r>
    </w:p>
    <w:p w14:paraId="6DBB63ED" w14:textId="2BF170C3" w:rsidR="00F25680" w:rsidRDefault="00F25680" w:rsidP="00F25680">
      <w:pPr>
        <w:spacing w:line="240" w:lineRule="auto"/>
      </w:pPr>
    </w:p>
    <w:p w14:paraId="12C46D21" w14:textId="24704AB8" w:rsidR="007A21C6" w:rsidRDefault="004731A7" w:rsidP="00F25680">
      <w:pPr>
        <w:spacing w:line="240" w:lineRule="auto"/>
      </w:pPr>
      <w:r w:rsidRPr="004731A7">
        <w:t xml:space="preserve">Porabljeni čas za storitve iz </w:t>
      </w:r>
      <w:r>
        <w:t>1</w:t>
      </w:r>
      <w:r w:rsidRPr="004731A7">
        <w:t>2.</w:t>
      </w:r>
      <w:r>
        <w:t xml:space="preserve"> </w:t>
      </w:r>
      <w:r w:rsidRPr="004731A7">
        <w:t>točke prvega odstavka 2. člena pogodbe je vsota porabe časa iz pisnih poročil o opravljenem delu, preračunano v ure po načelu 60 minut je 1 ura. Obračunska enota je 5 minut, obračuna se vsakih začetih 5 minut.</w:t>
      </w:r>
    </w:p>
    <w:p w14:paraId="266752E4" w14:textId="162C10E5" w:rsidR="00C6248E" w:rsidRDefault="00C6248E" w:rsidP="00EE1570">
      <w:pPr>
        <w:spacing w:line="240" w:lineRule="auto"/>
      </w:pPr>
    </w:p>
    <w:p w14:paraId="0C93AC7A" w14:textId="77777777" w:rsidR="00401230" w:rsidRDefault="00401230" w:rsidP="00AF753D">
      <w:pPr>
        <w:pStyle w:val="pogodbaleni"/>
        <w:numPr>
          <w:ilvl w:val="0"/>
          <w:numId w:val="5"/>
        </w:numPr>
        <w:tabs>
          <w:tab w:val="clear" w:pos="357"/>
        </w:tabs>
        <w:spacing w:before="180" w:line="240" w:lineRule="auto"/>
        <w:ind w:left="357" w:hanging="357"/>
      </w:pPr>
    </w:p>
    <w:p w14:paraId="4DDFA3FE" w14:textId="77777777" w:rsidR="00035BEB" w:rsidRPr="009E14CB" w:rsidRDefault="00035BEB" w:rsidP="00035BEB">
      <w:bookmarkStart w:id="8" w:name="_Hlk201667633"/>
      <w:r w:rsidRPr="009E14CB">
        <w:t xml:space="preserve">Izvajalec </w:t>
      </w:r>
      <w:r>
        <w:t>je dolžan</w:t>
      </w:r>
      <w:r w:rsidRPr="009E14CB">
        <w:t xml:space="preserve"> vse račune naročniku pošiljati izključno v elektronski obliki (e-račun</w:t>
      </w:r>
      <w:r>
        <w:t xml:space="preserve">), </w:t>
      </w:r>
      <w:bookmarkStart w:id="9" w:name="_Hlk217912555"/>
      <w:r>
        <w:t xml:space="preserve">skladno z veljavnim </w:t>
      </w:r>
      <w:r w:rsidRPr="007064A3">
        <w:t xml:space="preserve">zakonom, ki ureja </w:t>
      </w:r>
      <w:r>
        <w:t>opravljanje plačilnih in javnofinančnih storitev.</w:t>
      </w:r>
      <w:bookmarkEnd w:id="9"/>
    </w:p>
    <w:p w14:paraId="17A31401" w14:textId="77777777" w:rsidR="00035BEB" w:rsidRPr="009E14CB" w:rsidRDefault="00035BEB" w:rsidP="00035BEB"/>
    <w:p w14:paraId="66431DD6" w14:textId="77777777" w:rsidR="00035BEB" w:rsidRPr="009E14CB" w:rsidRDefault="00035BEB" w:rsidP="00035BEB">
      <w:pPr>
        <w:rPr>
          <w:snapToGrid w:val="0"/>
          <w:color w:val="000000"/>
        </w:rPr>
      </w:pPr>
      <w:r w:rsidRPr="009E14CB">
        <w:rPr>
          <w:snapToGrid w:val="0"/>
          <w:color w:val="000000"/>
        </w:rPr>
        <w:t>Račun se mora sklicevati na številko pogodbe, na podlagi katere se izstavlja.</w:t>
      </w:r>
    </w:p>
    <w:p w14:paraId="37DC92C7" w14:textId="77777777" w:rsidR="00035BEB" w:rsidRPr="009E14CB" w:rsidRDefault="00035BEB" w:rsidP="00035BEB">
      <w:pPr>
        <w:rPr>
          <w:snapToGrid w:val="0"/>
          <w:color w:val="000000"/>
        </w:rPr>
      </w:pPr>
    </w:p>
    <w:p w14:paraId="23F7B5AF" w14:textId="77777777" w:rsidR="00035BEB" w:rsidRPr="009E14CB" w:rsidRDefault="00035BEB" w:rsidP="00035BEB">
      <w:r>
        <w:t>Naročnik je pravilno izstavljene račune dolžan plačati v roku največ</w:t>
      </w:r>
      <w:r w:rsidRPr="009E14CB">
        <w:t xml:space="preserve"> 30</w:t>
      </w:r>
      <w:r>
        <w:t xml:space="preserve"> (trideset)</w:t>
      </w:r>
      <w:r w:rsidRPr="009E14CB">
        <w:t xml:space="preserve"> dni</w:t>
      </w:r>
      <w:r>
        <w:t xml:space="preserve"> od prejema</w:t>
      </w:r>
      <w:r w:rsidRPr="009E14CB">
        <w:t xml:space="preserve"> </w:t>
      </w:r>
      <w:r>
        <w:t>na transakcijski račun izvajalca, ki bo naveden na izdanem računu.</w:t>
      </w:r>
    </w:p>
    <w:p w14:paraId="7101C8CC" w14:textId="77777777" w:rsidR="00035BEB" w:rsidRPr="009E14CB" w:rsidRDefault="00035BEB" w:rsidP="00035BEB">
      <w:pPr>
        <w:shd w:val="clear" w:color="auto" w:fill="FFFFFF"/>
      </w:pPr>
    </w:p>
    <w:p w14:paraId="6C812C39" w14:textId="77777777" w:rsidR="00035BEB" w:rsidRPr="009E14CB" w:rsidRDefault="00035BEB" w:rsidP="00035BEB">
      <w:r w:rsidRPr="009E14CB">
        <w:t>Ne glede na prejšnji odstavek, je plačilni rok takšen, kot ga določa trenutno veljavna zakonodaja.</w:t>
      </w:r>
    </w:p>
    <w:p w14:paraId="328A7920" w14:textId="77777777" w:rsidR="00035BEB" w:rsidRPr="009E14CB" w:rsidRDefault="00035BEB" w:rsidP="00035BEB">
      <w:pPr>
        <w:shd w:val="clear" w:color="auto" w:fill="FFFFFF"/>
      </w:pPr>
    </w:p>
    <w:p w14:paraId="05558231" w14:textId="77777777" w:rsidR="00035BEB" w:rsidRPr="009E14CB" w:rsidRDefault="00035BEB" w:rsidP="00035BEB">
      <w:r w:rsidRPr="009E14CB">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8"/>
    <w:p w14:paraId="2F15E71E" w14:textId="77777777" w:rsidR="0039781E" w:rsidRDefault="0039781E" w:rsidP="00DD4640">
      <w:pPr>
        <w:pStyle w:val="pogodbaleni"/>
        <w:numPr>
          <w:ilvl w:val="0"/>
          <w:numId w:val="5"/>
        </w:numPr>
        <w:tabs>
          <w:tab w:val="clear" w:pos="357"/>
        </w:tabs>
        <w:spacing w:before="180" w:line="240" w:lineRule="auto"/>
        <w:ind w:left="357" w:hanging="357"/>
      </w:pPr>
    </w:p>
    <w:p w14:paraId="2F3CFEA4" w14:textId="484A7918" w:rsidR="00504F5D" w:rsidRDefault="00504F5D" w:rsidP="00266675">
      <w:pPr>
        <w:shd w:val="clear" w:color="auto" w:fill="FFFFFF"/>
        <w:spacing w:line="240" w:lineRule="auto"/>
      </w:pPr>
      <w:r w:rsidRPr="002A319C">
        <w:t xml:space="preserve">Naročnik je </w:t>
      </w:r>
      <w:r>
        <w:t>izvajalcu</w:t>
      </w:r>
      <w:r w:rsidRPr="002A319C">
        <w:t xml:space="preserve"> </w:t>
      </w:r>
      <w:r w:rsidRPr="008B5409">
        <w:t xml:space="preserve">zavezan za plačila do </w:t>
      </w:r>
      <w:r w:rsidR="0037604C" w:rsidRPr="008B5409">
        <w:t>31.12. 2026</w:t>
      </w:r>
      <w:r w:rsidRPr="008B5409">
        <w:t>, za nadaljnja</w:t>
      </w:r>
      <w:r w:rsidRPr="002A319C">
        <w:t xml:space="preserve">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w:t>
      </w:r>
      <w:r>
        <w:t xml:space="preserve">izvajalca. </w:t>
      </w:r>
      <w:r w:rsidRPr="002A319C">
        <w:t xml:space="preserve">Z dnem prejema obvestila se šteje </w:t>
      </w:r>
      <w:r w:rsidR="00AA31B0">
        <w:t xml:space="preserve">ta </w:t>
      </w:r>
      <w:r w:rsidRPr="002A319C">
        <w:t xml:space="preserve">pogodba za razvezano. Obveznosti in pravice, nastale do dne razveze pogodbe, sta naročnik in </w:t>
      </w:r>
      <w:r>
        <w:t>izvajalec</w:t>
      </w:r>
      <w:r w:rsidRPr="002A319C">
        <w:t xml:space="preserve"> dolžna medsebojno izpolniti in poravnati.</w:t>
      </w:r>
    </w:p>
    <w:p w14:paraId="50F8F3B0" w14:textId="77777777" w:rsidR="003D746F" w:rsidRPr="007A4BA0" w:rsidRDefault="003D746F" w:rsidP="005438BD">
      <w:pPr>
        <w:spacing w:line="240" w:lineRule="auto"/>
        <w:rPr>
          <w:lang w:eastAsia="zh-CN"/>
        </w:rPr>
      </w:pPr>
    </w:p>
    <w:p w14:paraId="52A0AC94" w14:textId="77777777" w:rsidR="00535B9E" w:rsidRPr="00916C65" w:rsidRDefault="00535B9E" w:rsidP="002F0B80">
      <w:pPr>
        <w:pStyle w:val="Naslov2"/>
        <w:spacing w:before="280" w:line="240" w:lineRule="auto"/>
        <w:ind w:left="357" w:hanging="357"/>
      </w:pPr>
      <w:r w:rsidRPr="00916C65">
        <w:t>JAMČEVANJE</w:t>
      </w:r>
    </w:p>
    <w:p w14:paraId="790979C9" w14:textId="77777777" w:rsidR="00535B9E" w:rsidRPr="00916C65" w:rsidRDefault="00535B9E" w:rsidP="00DD4640">
      <w:pPr>
        <w:pStyle w:val="pogodbaleni"/>
        <w:numPr>
          <w:ilvl w:val="0"/>
          <w:numId w:val="5"/>
        </w:numPr>
        <w:tabs>
          <w:tab w:val="clear" w:pos="357"/>
        </w:tabs>
        <w:spacing w:before="180" w:line="240" w:lineRule="auto"/>
        <w:ind w:left="357" w:hanging="357"/>
      </w:pPr>
    </w:p>
    <w:p w14:paraId="3A5777FB" w14:textId="06AECAC2" w:rsidR="00660F17" w:rsidRPr="004537D8" w:rsidRDefault="00535B9E" w:rsidP="00660F17">
      <w:pPr>
        <w:spacing w:line="240" w:lineRule="auto"/>
      </w:pPr>
      <w:r w:rsidRPr="00C3210B">
        <w:t>Izvajalec jamči, da bo</w:t>
      </w:r>
      <w:r w:rsidR="008834A8">
        <w:t>do</w:t>
      </w:r>
      <w:r w:rsidR="004709D6">
        <w:t xml:space="preserve"> nadgradnje in</w:t>
      </w:r>
      <w:r w:rsidR="007A21C6">
        <w:t xml:space="preserve"> dograditve</w:t>
      </w:r>
      <w:r w:rsidR="004709D6">
        <w:t xml:space="preserve"> </w:t>
      </w:r>
      <w:r w:rsidR="00660F17" w:rsidRPr="00C3210B">
        <w:t>deloval</w:t>
      </w:r>
      <w:r w:rsidR="0037604C">
        <w:t>e</w:t>
      </w:r>
      <w:r w:rsidR="00035BEB">
        <w:t xml:space="preserve"> brezhibno,</w:t>
      </w:r>
      <w:r w:rsidR="00660F17" w:rsidRPr="00C3210B">
        <w:t xml:space="preserve"> v skladu s specificiranimi naročnikovimi zahtevami.</w:t>
      </w:r>
    </w:p>
    <w:p w14:paraId="2E1320F9" w14:textId="77777777" w:rsidR="00535B9E" w:rsidRPr="004537D8" w:rsidRDefault="00535B9E" w:rsidP="00AF753D">
      <w:pPr>
        <w:spacing w:line="240" w:lineRule="auto"/>
      </w:pPr>
    </w:p>
    <w:p w14:paraId="06DDA7C8" w14:textId="7F1AED54" w:rsidR="006F14BC" w:rsidRPr="004537D8" w:rsidRDefault="00535B9E" w:rsidP="00AF753D">
      <w:pPr>
        <w:spacing w:line="240" w:lineRule="auto"/>
      </w:pPr>
      <w:r w:rsidRPr="00ED773A">
        <w:t xml:space="preserve">Za </w:t>
      </w:r>
      <w:r w:rsidR="007A21C6" w:rsidRPr="008834A8">
        <w:t>nadgradnje in dograditve</w:t>
      </w:r>
      <w:r w:rsidRPr="00ED773A">
        <w:t xml:space="preserve"> daje izvajalec garancijo</w:t>
      </w:r>
      <w:r w:rsidR="003A2E37" w:rsidRPr="00ED773A">
        <w:t xml:space="preserve"> za brezhibno delovanje sistema. </w:t>
      </w:r>
      <w:r w:rsidR="00653C6D" w:rsidRPr="00B6617C">
        <w:t>Garancijski rok za nadgradnje in dograditve teče od</w:t>
      </w:r>
      <w:r w:rsidR="008834A8" w:rsidRPr="00B6617C">
        <w:t xml:space="preserve"> uspešne namestitve nadgradnje in dograditve na produkcijsko okolje. </w:t>
      </w:r>
      <w:r w:rsidRPr="00B6617C">
        <w:t>V tem obdobju se izvajalec zavezuje brezplačno popraviti/odpraviti vse morebitne napake v delovanju</w:t>
      </w:r>
      <w:r w:rsidRPr="00ED773A">
        <w:t xml:space="preserve"> sistema ter njegovih nadgradenj in prilagoditev in odstopanju delovanja le-</w:t>
      </w:r>
      <w:r w:rsidRPr="00C3210B">
        <w:t>teh glede na predmetne specifikacije naročnika oziroma če to ni možno izdelati funkcionalno nadomestno rešitev, ne more pa naročnik v sklopu garancije brezplačno zahtevati dodatnih sprememb</w:t>
      </w:r>
      <w:r w:rsidRPr="004537D8">
        <w:t>.</w:t>
      </w:r>
    </w:p>
    <w:p w14:paraId="1B691CDA" w14:textId="77777777" w:rsidR="00535B9E" w:rsidRPr="004537D8" w:rsidRDefault="00535B9E" w:rsidP="00DD4640">
      <w:pPr>
        <w:pStyle w:val="pogodbaleni"/>
        <w:numPr>
          <w:ilvl w:val="0"/>
          <w:numId w:val="5"/>
        </w:numPr>
        <w:tabs>
          <w:tab w:val="clear" w:pos="357"/>
        </w:tabs>
        <w:spacing w:before="180" w:line="240" w:lineRule="auto"/>
        <w:ind w:left="357" w:hanging="357"/>
      </w:pPr>
    </w:p>
    <w:p w14:paraId="2A84A5B9" w14:textId="58A7DD22" w:rsidR="00535B9E" w:rsidRPr="00C3210B" w:rsidRDefault="00535B9E" w:rsidP="00AF753D">
      <w:pPr>
        <w:spacing w:line="240" w:lineRule="auto"/>
      </w:pPr>
      <w:r w:rsidRPr="00C3210B">
        <w:t>Naročnik je dolžan vse napake, ki jih bo odkril sam ali za katere bo izvedel od svojih končnih uporabnikov sistema, takoj javi</w:t>
      </w:r>
      <w:r w:rsidR="003A54CC" w:rsidRPr="00C3210B">
        <w:t>ti</w:t>
      </w:r>
      <w:r w:rsidRPr="00C3210B">
        <w:t xml:space="preserve"> izvajalcu.</w:t>
      </w:r>
    </w:p>
    <w:p w14:paraId="3DD66B78" w14:textId="77777777" w:rsidR="00535B9E" w:rsidRPr="00C3210B" w:rsidRDefault="00535B9E" w:rsidP="00AF753D">
      <w:pPr>
        <w:spacing w:line="240" w:lineRule="auto"/>
      </w:pPr>
    </w:p>
    <w:p w14:paraId="397B6A29" w14:textId="470FB915" w:rsidR="00535B9E" w:rsidRDefault="00535B9E" w:rsidP="00AF753D">
      <w:pPr>
        <w:spacing w:line="240" w:lineRule="auto"/>
      </w:pPr>
      <w:r w:rsidRPr="00C3210B">
        <w:t>Napako je izvajalec dolžan odpraviti v rokih</w:t>
      </w:r>
      <w:r w:rsidR="00AA7C84">
        <w:t>,</w:t>
      </w:r>
      <w:r w:rsidRPr="00C3210B">
        <w:t xml:space="preserve"> določenih v </w:t>
      </w:r>
      <w:r w:rsidR="00AA7C84" w:rsidRPr="00B35657">
        <w:t>5</w:t>
      </w:r>
      <w:r w:rsidRPr="00AA7C84">
        <w:t>. členu</w:t>
      </w:r>
      <w:r w:rsidRPr="00C3210B">
        <w:t xml:space="preserve"> te pogodbe.</w:t>
      </w:r>
    </w:p>
    <w:p w14:paraId="7EA41E46" w14:textId="77777777" w:rsidR="007745E4" w:rsidRPr="004537D8" w:rsidRDefault="007745E4" w:rsidP="00AF753D">
      <w:pPr>
        <w:spacing w:line="240" w:lineRule="auto"/>
      </w:pPr>
    </w:p>
    <w:p w14:paraId="4EA46D54" w14:textId="77777777" w:rsidR="00535B9E" w:rsidRPr="004537D8" w:rsidRDefault="00535B9E" w:rsidP="00DD4640">
      <w:pPr>
        <w:pStyle w:val="pogodbaleni"/>
        <w:numPr>
          <w:ilvl w:val="0"/>
          <w:numId w:val="5"/>
        </w:numPr>
        <w:tabs>
          <w:tab w:val="clear" w:pos="357"/>
        </w:tabs>
        <w:spacing w:before="180" w:line="240" w:lineRule="auto"/>
        <w:ind w:left="357" w:hanging="357"/>
      </w:pPr>
    </w:p>
    <w:p w14:paraId="1502FF78" w14:textId="362AAD2B" w:rsidR="00535B9E" w:rsidRPr="00C3210B" w:rsidRDefault="00535B9E" w:rsidP="00134C90">
      <w:pPr>
        <w:spacing w:line="240" w:lineRule="auto"/>
      </w:pPr>
      <w:r w:rsidRPr="00C3210B">
        <w:t>Če naročnik po</w:t>
      </w:r>
      <w:r w:rsidR="006513E6">
        <w:t xml:space="preserve"> </w:t>
      </w:r>
      <w:r w:rsidRPr="00B6617C">
        <w:t>namestitvi</w:t>
      </w:r>
      <w:r w:rsidRPr="00C3210B">
        <w:t xml:space="preserve"> nadgradnje </w:t>
      </w:r>
      <w:r w:rsidR="006513E6">
        <w:t xml:space="preserve">in dograditve </w:t>
      </w:r>
      <w:r w:rsidRPr="00C3210B">
        <w:t xml:space="preserve">na produkcijsko okolje, kar pomeni po že opravljenem prevzemu, ugotovi bistvena odstopanja od specifikacije zahtev, mora izvajalec v roku </w:t>
      </w:r>
      <w:r w:rsidR="00753AFD">
        <w:t>pet</w:t>
      </w:r>
      <w:r w:rsidRPr="00C3210B">
        <w:t xml:space="preserve"> delovnih dni od obvestila naročnika oz. po dogovoru z naročnikom odpraviti vsa neskladja.</w:t>
      </w:r>
    </w:p>
    <w:p w14:paraId="2F0F4ACE" w14:textId="77777777" w:rsidR="003A229E" w:rsidRPr="00C3210B" w:rsidRDefault="003A229E" w:rsidP="00134C90">
      <w:pPr>
        <w:spacing w:line="240" w:lineRule="auto"/>
      </w:pPr>
    </w:p>
    <w:p w14:paraId="4E43D711" w14:textId="413C475A" w:rsidR="00AF753D" w:rsidRDefault="003A229E" w:rsidP="00134C90">
      <w:pPr>
        <w:spacing w:line="240" w:lineRule="auto"/>
      </w:pPr>
      <w:r w:rsidRPr="00C3210B">
        <w:t>Če je izvajalec že izstavil račun in neskladje še ni odpravljeno, naročnik zadrži plačilo</w:t>
      </w:r>
      <w:r w:rsidR="00B452C1" w:rsidRPr="00C3210B">
        <w:t xml:space="preserve"> do odprave neskladja</w:t>
      </w:r>
      <w:r w:rsidRPr="00C3210B">
        <w:t>.</w:t>
      </w:r>
    </w:p>
    <w:p w14:paraId="5229FB89" w14:textId="77777777" w:rsidR="00035BEB" w:rsidRPr="00916C65" w:rsidRDefault="00035BEB" w:rsidP="00134C90">
      <w:pPr>
        <w:spacing w:line="240" w:lineRule="auto"/>
      </w:pPr>
    </w:p>
    <w:p w14:paraId="75941FC2" w14:textId="51814A88" w:rsidR="00535B9E" w:rsidRDefault="003836FD" w:rsidP="00134C90">
      <w:pPr>
        <w:pStyle w:val="Naslov2"/>
        <w:spacing w:before="280" w:line="240" w:lineRule="auto"/>
        <w:ind w:left="357" w:hanging="357"/>
      </w:pPr>
      <w:bookmarkStart w:id="10" w:name="OLE_LINK3"/>
      <w:bookmarkStart w:id="11" w:name="OLE_LINK4"/>
      <w:r w:rsidRPr="003836FD">
        <w:t>PODIZVAJALCI</w:t>
      </w:r>
    </w:p>
    <w:p w14:paraId="0A5D2922" w14:textId="408A10AD" w:rsidR="00F82027" w:rsidRPr="00F82027" w:rsidRDefault="00F82027" w:rsidP="00F82027">
      <w:r w:rsidRPr="00F82027">
        <w:rPr>
          <w:i/>
          <w:iCs/>
        </w:rPr>
        <w:t xml:space="preserve">(Opomba: Določbe navedene v tem delu bodo vključene v pogodbo le v primeru, če bo </w:t>
      </w:r>
      <w:r w:rsidR="003E0F7C">
        <w:rPr>
          <w:i/>
          <w:iCs/>
        </w:rPr>
        <w:t>izvajalec</w:t>
      </w:r>
      <w:r w:rsidRPr="00F82027">
        <w:rPr>
          <w:i/>
          <w:iCs/>
        </w:rPr>
        <w:t xml:space="preserve"> nastopal skupaj s podizvajalci. V nasprotnem primeru se ta del vzorca pogodbe, ki se nanaša na izvajanje del z podizvajalci, črta).</w:t>
      </w:r>
    </w:p>
    <w:p w14:paraId="32FFC330" w14:textId="77777777" w:rsidR="00F82027" w:rsidRPr="00F82027" w:rsidRDefault="00F82027" w:rsidP="00F82027">
      <w:r w:rsidRPr="00F82027">
        <w:rPr>
          <w:i/>
          <w:iCs/>
        </w:rPr>
        <w:t> </w:t>
      </w:r>
    </w:p>
    <w:p w14:paraId="18EFC701" w14:textId="77777777" w:rsidR="00F82027" w:rsidRPr="00F82027" w:rsidRDefault="00F82027" w:rsidP="00F82027">
      <w:r w:rsidRPr="00F82027">
        <w:t>     </w:t>
      </w:r>
      <w:r w:rsidRPr="00F82027">
        <w:rPr>
          <w:i/>
          <w:iCs/>
        </w:rPr>
        <w:t xml:space="preserve"> člen</w:t>
      </w:r>
    </w:p>
    <w:p w14:paraId="41B23E8A" w14:textId="77777777" w:rsidR="00F82027" w:rsidRPr="00F82027" w:rsidRDefault="00F82027" w:rsidP="00F82027">
      <w:r w:rsidRPr="00F82027">
        <w:rPr>
          <w:i/>
          <w:iCs/>
        </w:rPr>
        <w:t> </w:t>
      </w:r>
    </w:p>
    <w:p w14:paraId="6E16116B" w14:textId="0BAE938B" w:rsidR="00F82027" w:rsidRPr="00F82027" w:rsidRDefault="003E0F7C" w:rsidP="00F82027">
      <w:r>
        <w:rPr>
          <w:i/>
          <w:iCs/>
        </w:rPr>
        <w:t>Izvajalec</w:t>
      </w:r>
      <w:r w:rsidR="00F82027" w:rsidRPr="00F82027">
        <w:rPr>
          <w:i/>
          <w:iCs/>
        </w:rPr>
        <w:t xml:space="preserve"> bo pogodbene storitve izvajal s podizvajalci, navedenimi v izpolnjenem obrazcu Enotni evropski dokument v zvezi z oddajo javnega naročila – v nadaljevanju ESPD), ki je priloga te pogodbe in njen sestavni del, v obsegu in načinu, ki je določen v tej prilogi.</w:t>
      </w:r>
    </w:p>
    <w:p w14:paraId="5FA7152E" w14:textId="77777777" w:rsidR="00F82027" w:rsidRPr="00F82027" w:rsidRDefault="00F82027" w:rsidP="00F82027">
      <w:r w:rsidRPr="00F82027">
        <w:rPr>
          <w:i/>
          <w:iCs/>
        </w:rPr>
        <w:t> </w:t>
      </w:r>
    </w:p>
    <w:p w14:paraId="27E4615A" w14:textId="77777777" w:rsidR="00F82027" w:rsidRPr="00F82027" w:rsidRDefault="00F82027" w:rsidP="00F82027">
      <w:r w:rsidRPr="00F82027">
        <w:t>     </w:t>
      </w:r>
      <w:r w:rsidRPr="00F82027">
        <w:rPr>
          <w:i/>
          <w:iCs/>
        </w:rPr>
        <w:t xml:space="preserve"> člen</w:t>
      </w:r>
    </w:p>
    <w:p w14:paraId="7F7772CA" w14:textId="77777777" w:rsidR="00F82027" w:rsidRPr="00F82027" w:rsidRDefault="00F82027" w:rsidP="00F82027">
      <w:r w:rsidRPr="00F82027">
        <w:rPr>
          <w:i/>
          <w:iCs/>
        </w:rPr>
        <w:t> </w:t>
      </w:r>
    </w:p>
    <w:p w14:paraId="247B98F5" w14:textId="2CEB6DA8" w:rsidR="00F82027" w:rsidRPr="00F82027" w:rsidRDefault="003E0F7C" w:rsidP="00F82027">
      <w:r>
        <w:rPr>
          <w:i/>
          <w:iCs/>
        </w:rPr>
        <w:t>Izvajalec</w:t>
      </w:r>
      <w:r w:rsidR="00F82027" w:rsidRPr="00F82027">
        <w:rPr>
          <w:i/>
          <w:iCs/>
        </w:rPr>
        <w:t xml:space="preserve"> mora med izvajanjem te pogodbe naročnika obvestiti o spremembah informacij iz drugega odstavka 94. člena ZJN-3 in jim poslati informacije o novih podizvajalcih najkasneje v 5 (petih) dneh po spremembi. V primeru vključitve novih podizvajalcev mora </w:t>
      </w:r>
      <w:r>
        <w:rPr>
          <w:i/>
          <w:iCs/>
        </w:rPr>
        <w:t>izvajalec</w:t>
      </w:r>
      <w:r w:rsidR="00F82027" w:rsidRPr="00F82027">
        <w:rPr>
          <w:i/>
          <w:iCs/>
        </w:rPr>
        <w:t xml:space="preserve"> v skladu s tretjim odstavkom 94. člena ZJN-3 skupaj z obvestilom naročniku med drugim predložiti podatke in dokumente:</w:t>
      </w:r>
    </w:p>
    <w:p w14:paraId="34A7C64C" w14:textId="77777777" w:rsidR="00F82027" w:rsidRPr="00F82027" w:rsidRDefault="00F82027" w:rsidP="00F82027">
      <w:pPr>
        <w:numPr>
          <w:ilvl w:val="0"/>
          <w:numId w:val="32"/>
        </w:numPr>
      </w:pPr>
      <w:r w:rsidRPr="00F82027">
        <w:rPr>
          <w:i/>
          <w:iCs/>
        </w:rPr>
        <w:t>kontaktne podatke in zakonite zastopnike novih podizvajalcev;</w:t>
      </w:r>
    </w:p>
    <w:p w14:paraId="236F1C8A" w14:textId="5EDA8485" w:rsidR="00F82027" w:rsidRPr="00F82027" w:rsidRDefault="00F82027" w:rsidP="00F82027">
      <w:pPr>
        <w:numPr>
          <w:ilvl w:val="0"/>
          <w:numId w:val="32"/>
        </w:numPr>
      </w:pPr>
      <w:r w:rsidRPr="00F82027">
        <w:rPr>
          <w:i/>
          <w:iCs/>
        </w:rPr>
        <w:t xml:space="preserve">izpolnjene ESPD novih podizvajalcev v skladu z 79. členom ZJN-3 in ostala zahtevana dokazila za podizvajalce, v skladu z dokumentacijo v zvezi z oddajo javnega naročila, na podlagi katere je bilo naročilo oddano </w:t>
      </w:r>
      <w:r w:rsidR="003E0F7C">
        <w:rPr>
          <w:i/>
          <w:iCs/>
        </w:rPr>
        <w:t>izvajalcu</w:t>
      </w:r>
      <w:r w:rsidRPr="00F82027">
        <w:rPr>
          <w:i/>
          <w:iCs/>
        </w:rPr>
        <w:t>,</w:t>
      </w:r>
    </w:p>
    <w:p w14:paraId="78A6A62F" w14:textId="77777777" w:rsidR="00F82027" w:rsidRPr="00F82027" w:rsidRDefault="00F82027" w:rsidP="00F82027">
      <w:pPr>
        <w:numPr>
          <w:ilvl w:val="0"/>
          <w:numId w:val="32"/>
        </w:numPr>
      </w:pPr>
      <w:r w:rsidRPr="00F82027">
        <w:rPr>
          <w:i/>
          <w:iCs/>
        </w:rPr>
        <w:t>pisno zahtevo novega podizvajalca za neposredno plačilo, če novi podizvajalec to zahteva,</w:t>
      </w:r>
    </w:p>
    <w:p w14:paraId="2C4240ED" w14:textId="77777777" w:rsidR="00F82027" w:rsidRPr="00F82027" w:rsidRDefault="00F82027" w:rsidP="00F82027">
      <w:pPr>
        <w:numPr>
          <w:ilvl w:val="0"/>
          <w:numId w:val="32"/>
        </w:numPr>
      </w:pPr>
      <w:r w:rsidRPr="00F82027">
        <w:rPr>
          <w:i/>
          <w:iCs/>
        </w:rPr>
        <w:t xml:space="preserve">del javnega naročila, ki ga namerava dati v </w:t>
      </w:r>
      <w:proofErr w:type="spellStart"/>
      <w:r w:rsidRPr="00F82027">
        <w:rPr>
          <w:i/>
          <w:iCs/>
        </w:rPr>
        <w:t>podizvajanje</w:t>
      </w:r>
      <w:proofErr w:type="spellEnd"/>
      <w:r w:rsidRPr="00F82027">
        <w:rPr>
          <w:i/>
          <w:iCs/>
        </w:rPr>
        <w:t xml:space="preserve"> (če ne gre za zamenjavo obstoječega podizvajalca). </w:t>
      </w:r>
    </w:p>
    <w:p w14:paraId="04C194A6" w14:textId="77777777" w:rsidR="00F82027" w:rsidRPr="00F82027" w:rsidRDefault="00F82027" w:rsidP="00F82027">
      <w:r w:rsidRPr="00F82027">
        <w:rPr>
          <w:i/>
          <w:iCs/>
        </w:rPr>
        <w:t> </w:t>
      </w:r>
    </w:p>
    <w:p w14:paraId="117061E6" w14:textId="1F7FBBE0" w:rsidR="00F82027" w:rsidRPr="00F82027" w:rsidRDefault="00F82027" w:rsidP="00F82027">
      <w:r w:rsidRPr="00F82027">
        <w:rPr>
          <w:i/>
          <w:iCs/>
        </w:rPr>
        <w:lastRenderedPageBreak/>
        <w:t xml:space="preserve">Če gre za zamenjavo podizvajalca, s katerim je </w:t>
      </w:r>
      <w:r w:rsidR="003E0F7C">
        <w:rPr>
          <w:i/>
          <w:iCs/>
        </w:rPr>
        <w:t>izvajalec</w:t>
      </w:r>
      <w:r w:rsidR="003E0F7C" w:rsidRPr="00F82027">
        <w:rPr>
          <w:i/>
          <w:iCs/>
        </w:rPr>
        <w:t xml:space="preserve"> </w:t>
      </w:r>
      <w:r w:rsidRPr="00F82027">
        <w:rPr>
          <w:i/>
          <w:iCs/>
        </w:rPr>
        <w:t xml:space="preserve">izpolnjeval tehnične in/ali kadrovske pogoje z uporabo njegovih zmogljivosti, mora nov podizvajalec omogočati, da izpolnjevanje tehničnih in/ali kadrovskih pogojev, na podlagi česar je bilo naročilo oddano </w:t>
      </w:r>
      <w:r w:rsidR="003E0F7C">
        <w:rPr>
          <w:i/>
          <w:iCs/>
        </w:rPr>
        <w:t>izvajalcu</w:t>
      </w:r>
      <w:r w:rsidRPr="00F82027">
        <w:rPr>
          <w:i/>
          <w:iCs/>
        </w:rPr>
        <w:t>, ostane nespremenjeno.</w:t>
      </w:r>
    </w:p>
    <w:p w14:paraId="1F6873DF" w14:textId="77777777" w:rsidR="00F82027" w:rsidRPr="00F82027" w:rsidRDefault="00F82027" w:rsidP="00F82027">
      <w:r w:rsidRPr="00F82027">
        <w:rPr>
          <w:i/>
          <w:iCs/>
        </w:rPr>
        <w:t> </w:t>
      </w:r>
    </w:p>
    <w:p w14:paraId="0531F826" w14:textId="77777777" w:rsidR="00F82027" w:rsidRPr="00F82027" w:rsidRDefault="00F82027" w:rsidP="00F82027">
      <w:r w:rsidRPr="00F82027">
        <w:t>     </w:t>
      </w:r>
      <w:r w:rsidRPr="00F82027">
        <w:rPr>
          <w:i/>
          <w:iCs/>
        </w:rPr>
        <w:t xml:space="preserve"> člen</w:t>
      </w:r>
    </w:p>
    <w:p w14:paraId="69097DE1" w14:textId="77777777" w:rsidR="00F82027" w:rsidRPr="00F82027" w:rsidRDefault="00F82027" w:rsidP="00F82027">
      <w:r w:rsidRPr="00F82027">
        <w:rPr>
          <w:i/>
          <w:iCs/>
        </w:rPr>
        <w:t> </w:t>
      </w:r>
    </w:p>
    <w:p w14:paraId="2C2F03CC" w14:textId="025738F4" w:rsidR="00F82027" w:rsidRPr="00F82027" w:rsidRDefault="00F82027" w:rsidP="00F82027">
      <w:r w:rsidRPr="00F82027">
        <w:rPr>
          <w:i/>
          <w:iCs/>
        </w:rPr>
        <w:t xml:space="preserve">V razmerju do naročnika </w:t>
      </w:r>
      <w:proofErr w:type="spellStart"/>
      <w:r w:rsidR="003E0F7C">
        <w:rPr>
          <w:i/>
          <w:iCs/>
        </w:rPr>
        <w:t>izvajalec</w:t>
      </w:r>
      <w:r w:rsidRPr="00F82027">
        <w:rPr>
          <w:i/>
          <w:iCs/>
        </w:rPr>
        <w:t>j</w:t>
      </w:r>
      <w:proofErr w:type="spellEnd"/>
      <w:r w:rsidRPr="00F82027">
        <w:rPr>
          <w:i/>
          <w:iCs/>
        </w:rPr>
        <w:t xml:space="preserve"> v celoti odgovarja za izvedbo storitev, ki so predmet te pogodbe.</w:t>
      </w:r>
    </w:p>
    <w:p w14:paraId="22B16188" w14:textId="77777777" w:rsidR="00F82027" w:rsidRPr="00F82027" w:rsidRDefault="00F82027" w:rsidP="00F82027">
      <w:r w:rsidRPr="00F82027">
        <w:rPr>
          <w:i/>
          <w:iCs/>
        </w:rPr>
        <w:t> </w:t>
      </w:r>
    </w:p>
    <w:p w14:paraId="09F76FA2" w14:textId="77777777" w:rsidR="00F82027" w:rsidRPr="00F82027" w:rsidRDefault="00F82027" w:rsidP="00F82027">
      <w:r w:rsidRPr="00F82027">
        <w:t>     </w:t>
      </w:r>
      <w:r w:rsidRPr="00F82027">
        <w:rPr>
          <w:i/>
          <w:iCs/>
        </w:rPr>
        <w:t xml:space="preserve"> člen</w:t>
      </w:r>
    </w:p>
    <w:p w14:paraId="7482496E" w14:textId="77777777" w:rsidR="00F82027" w:rsidRPr="00F82027" w:rsidRDefault="00F82027" w:rsidP="00F82027">
      <w:r w:rsidRPr="00F82027">
        <w:rPr>
          <w:i/>
          <w:iCs/>
        </w:rPr>
        <w:t> </w:t>
      </w:r>
    </w:p>
    <w:p w14:paraId="4547E7EA" w14:textId="4C163CC6" w:rsidR="00F82027" w:rsidRPr="00F82027" w:rsidRDefault="00F82027" w:rsidP="00F82027">
      <w:r w:rsidRPr="00F82027">
        <w:rPr>
          <w:i/>
          <w:iCs/>
        </w:rPr>
        <w:t xml:space="preserve">Če naročnik ugotovi, da storitve izvaja podizvajalec, ki ga </w:t>
      </w:r>
      <w:r w:rsidR="003E0F7C">
        <w:rPr>
          <w:i/>
          <w:iCs/>
        </w:rPr>
        <w:t>izvajalec</w:t>
      </w:r>
      <w:r w:rsidRPr="00F82027">
        <w:rPr>
          <w:i/>
          <w:iCs/>
        </w:rPr>
        <w:t xml:space="preserve"> ni navedel v svoji ponudbi oziroma ni dogovorjen s to pogodbo oziroma </w:t>
      </w:r>
      <w:proofErr w:type="spellStart"/>
      <w:r w:rsidR="003E0F7C">
        <w:rPr>
          <w:i/>
          <w:iCs/>
        </w:rPr>
        <w:t>izvajalec</w:t>
      </w:r>
      <w:r w:rsidRPr="00F82027">
        <w:rPr>
          <w:i/>
          <w:iCs/>
        </w:rPr>
        <w:t>j</w:t>
      </w:r>
      <w:proofErr w:type="spellEnd"/>
      <w:r w:rsidRPr="00F82027">
        <w:rPr>
          <w:i/>
          <w:iCs/>
        </w:rPr>
        <w:t xml:space="preserve">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298C5A9" w14:textId="77777777" w:rsidR="00F82027" w:rsidRPr="00F82027" w:rsidRDefault="00F82027" w:rsidP="00F82027">
      <w:r w:rsidRPr="00F82027">
        <w:rPr>
          <w:i/>
          <w:iCs/>
        </w:rPr>
        <w:t> </w:t>
      </w:r>
    </w:p>
    <w:p w14:paraId="69E3D370" w14:textId="77777777" w:rsidR="00F82027" w:rsidRPr="00F82027" w:rsidRDefault="00F82027" w:rsidP="00F82027">
      <w:r w:rsidRPr="00F82027">
        <w:t>     </w:t>
      </w:r>
      <w:r w:rsidRPr="00F82027">
        <w:rPr>
          <w:i/>
          <w:iCs/>
        </w:rPr>
        <w:t xml:space="preserve"> člen</w:t>
      </w:r>
    </w:p>
    <w:p w14:paraId="64335104" w14:textId="77777777" w:rsidR="00F82027" w:rsidRPr="00F82027" w:rsidRDefault="00F82027" w:rsidP="00F82027">
      <w:r w:rsidRPr="00F82027">
        <w:rPr>
          <w:i/>
          <w:iCs/>
        </w:rPr>
        <w:t> </w:t>
      </w:r>
    </w:p>
    <w:p w14:paraId="1FB804C9" w14:textId="370A2DFF" w:rsidR="00F82027" w:rsidRPr="00F82027" w:rsidRDefault="00F82027" w:rsidP="00F82027">
      <w:r w:rsidRPr="00F82027">
        <w:rPr>
          <w:i/>
          <w:iCs/>
        </w:rPr>
        <w:t xml:space="preserve">/če bo podizvajalec zahteval neposredna plačila/: Neposredna plačila podizvajalcem po tej pogodbi so obvezna. </w:t>
      </w:r>
      <w:r w:rsidR="003E0F7C">
        <w:rPr>
          <w:i/>
          <w:iCs/>
        </w:rPr>
        <w:t>Izvajalec</w:t>
      </w:r>
      <w:r w:rsidRPr="00F82027">
        <w:rPr>
          <w:i/>
          <w:iCs/>
        </w:rPr>
        <w:t xml:space="preserve"> pooblašča naročnika, da na podlagi potrjenih računov neposredno plačuje podizvajalcem dela, ki jih bodo ti opravljali po pogodbi. </w:t>
      </w:r>
      <w:proofErr w:type="spellStart"/>
      <w:r w:rsidR="003E0F7C">
        <w:rPr>
          <w:i/>
          <w:iCs/>
        </w:rPr>
        <w:t>Izvajalec</w:t>
      </w:r>
      <w:r w:rsidRPr="00F82027">
        <w:rPr>
          <w:i/>
          <w:iCs/>
        </w:rPr>
        <w:t>j</w:t>
      </w:r>
      <w:proofErr w:type="spellEnd"/>
      <w:r w:rsidRPr="00F82027">
        <w:rPr>
          <w:i/>
          <w:iCs/>
        </w:rPr>
        <w:t xml:space="preserve"> mora računu obvezno priložiti predhodno potrjene račune podizvajalca (-cev), ki so opravljali storitve po pogodbi.</w:t>
      </w:r>
    </w:p>
    <w:p w14:paraId="719C4FEF" w14:textId="77777777" w:rsidR="00F82027" w:rsidRPr="00F82027" w:rsidRDefault="00F82027" w:rsidP="00F82027">
      <w:r w:rsidRPr="00F82027">
        <w:rPr>
          <w:i/>
          <w:iCs/>
        </w:rPr>
        <w:t> </w:t>
      </w:r>
    </w:p>
    <w:p w14:paraId="14B37784" w14:textId="1C9356BF" w:rsidR="00F82027" w:rsidRPr="00F82027" w:rsidRDefault="00F82027" w:rsidP="00F82027">
      <w:r w:rsidRPr="00F82027">
        <w:rPr>
          <w:i/>
          <w:iCs/>
        </w:rPr>
        <w:t xml:space="preserve">/če podizvajalec ne bo zahteval neposrednega plačila/: </w:t>
      </w:r>
      <w:r w:rsidR="003E0F7C">
        <w:rPr>
          <w:i/>
          <w:iCs/>
        </w:rPr>
        <w:t>Izvajalec</w:t>
      </w:r>
      <w:r w:rsidRPr="00F82027">
        <w:rPr>
          <w:i/>
          <w:iCs/>
        </w:rPr>
        <w:t xml:space="preserve"> mora naročniku najpozneje v 60 (šestdesetih) dneh od plačila končnega računa poslati svojo pisno izjavo in pisno izjavo podizvajalca, da je podizvajalec prejel plačilo za izvedene storitve, neposredno povezano s predmetom javnega naročila.</w:t>
      </w:r>
    </w:p>
    <w:p w14:paraId="43FCC7D0" w14:textId="77777777" w:rsidR="00F82027" w:rsidRPr="00F82027" w:rsidRDefault="00F82027" w:rsidP="00F82027">
      <w:r w:rsidRPr="00F82027">
        <w:t> </w:t>
      </w:r>
    </w:p>
    <w:p w14:paraId="538A4DA1" w14:textId="77777777" w:rsidR="00F82027" w:rsidRPr="00F82027" w:rsidRDefault="00F82027" w:rsidP="00F82027">
      <w:r w:rsidRPr="00F82027">
        <w:rPr>
          <w:b/>
          <w:bCs/>
        </w:rPr>
        <w:t>ALI</w:t>
      </w:r>
    </w:p>
    <w:p w14:paraId="7BD0F5DF" w14:textId="77777777" w:rsidR="00F82027" w:rsidRPr="00F82027" w:rsidRDefault="00F82027" w:rsidP="00F82027">
      <w:r w:rsidRPr="00F82027">
        <w:t> </w:t>
      </w:r>
    </w:p>
    <w:p w14:paraId="1A756ACB" w14:textId="5B739F53" w:rsidR="00F82027" w:rsidRPr="00F82027" w:rsidRDefault="00F82027" w:rsidP="00F82027">
      <w:r w:rsidRPr="00F82027">
        <w:rPr>
          <w:i/>
          <w:iCs/>
        </w:rPr>
        <w:t xml:space="preserve">(Opomba: Določbe navedene v tem delu bodo vključene v pogodbo le v primeru, če </w:t>
      </w:r>
      <w:r w:rsidR="003E0F7C">
        <w:rPr>
          <w:i/>
          <w:iCs/>
        </w:rPr>
        <w:t>izvajalec</w:t>
      </w:r>
      <w:r w:rsidRPr="00F82027">
        <w:rPr>
          <w:i/>
          <w:iCs/>
        </w:rPr>
        <w:t xml:space="preserve"> ob oddaji ponudbe oziroma ob podpisu pogodbe NE nastopa s podizvajalci. V nasprotnem primeru se ta del osnutka pogodbe, ki se nanaša na izvajanje del s podizvajalci, črta).</w:t>
      </w:r>
    </w:p>
    <w:p w14:paraId="258EAE1D" w14:textId="77777777" w:rsidR="00F82027" w:rsidRPr="00F82027" w:rsidRDefault="00F82027" w:rsidP="00F82027">
      <w:r w:rsidRPr="00F82027">
        <w:rPr>
          <w:i/>
          <w:iCs/>
        </w:rPr>
        <w:t> </w:t>
      </w:r>
    </w:p>
    <w:p w14:paraId="6DBA4322" w14:textId="77777777" w:rsidR="00F82027" w:rsidRPr="00F82027" w:rsidRDefault="00F82027" w:rsidP="00F82027">
      <w:r w:rsidRPr="00F82027">
        <w:t>     </w:t>
      </w:r>
      <w:r w:rsidRPr="00F82027">
        <w:rPr>
          <w:i/>
          <w:iCs/>
        </w:rPr>
        <w:t xml:space="preserve"> člen</w:t>
      </w:r>
    </w:p>
    <w:p w14:paraId="1DAE5CD3" w14:textId="77777777" w:rsidR="00F82027" w:rsidRPr="00F82027" w:rsidRDefault="00F82027" w:rsidP="00F82027">
      <w:r w:rsidRPr="00F82027">
        <w:rPr>
          <w:i/>
          <w:iCs/>
        </w:rPr>
        <w:t> </w:t>
      </w:r>
    </w:p>
    <w:p w14:paraId="452BCCAA" w14:textId="7E7D484A" w:rsidR="00F82027" w:rsidRPr="00F82027" w:rsidRDefault="003E0F7C" w:rsidP="00F82027">
      <w:proofErr w:type="spellStart"/>
      <w:r>
        <w:rPr>
          <w:i/>
          <w:iCs/>
        </w:rPr>
        <w:t>Izvajalec</w:t>
      </w:r>
      <w:r w:rsidR="00F82027" w:rsidRPr="00F82027">
        <w:rPr>
          <w:i/>
          <w:iCs/>
        </w:rPr>
        <w:t>j</w:t>
      </w:r>
      <w:proofErr w:type="spellEnd"/>
      <w:r w:rsidR="00F82027" w:rsidRPr="00F82027">
        <w:rPr>
          <w:i/>
          <w:iCs/>
        </w:rPr>
        <w:t xml:space="preserve"> mora med izvajanjem te pogodbe naročnika obvestiti o morebitnih podizvajalcih, ki jih namerava vključiti v izvajanje pogodbe, najkasneje v petih dneh po spremembi. V primeru vključitve novih podizvajalcev mora </w:t>
      </w:r>
      <w:r>
        <w:rPr>
          <w:i/>
          <w:iCs/>
        </w:rPr>
        <w:t>izvajalec</w:t>
      </w:r>
      <w:r w:rsidR="00F82027" w:rsidRPr="00F82027">
        <w:rPr>
          <w:i/>
          <w:iCs/>
        </w:rPr>
        <w:t xml:space="preserve"> v skladu s tretjim odstavkom 94. člena ZJN-3 skupaj z obvestilom naročniku med drugim predložiti podatke in dokumente:</w:t>
      </w:r>
    </w:p>
    <w:p w14:paraId="3C577092" w14:textId="77777777" w:rsidR="00F82027" w:rsidRPr="00F82027" w:rsidRDefault="00F82027" w:rsidP="00F82027">
      <w:pPr>
        <w:numPr>
          <w:ilvl w:val="0"/>
          <w:numId w:val="33"/>
        </w:numPr>
      </w:pPr>
      <w:r w:rsidRPr="00F82027">
        <w:rPr>
          <w:i/>
          <w:iCs/>
        </w:rPr>
        <w:t>kontaktne podatke in zakonite zastopnike novih podizvajalcev;</w:t>
      </w:r>
    </w:p>
    <w:p w14:paraId="01867094" w14:textId="274B2F34" w:rsidR="00F82027" w:rsidRPr="00F82027" w:rsidRDefault="00F82027" w:rsidP="00F82027">
      <w:pPr>
        <w:numPr>
          <w:ilvl w:val="0"/>
          <w:numId w:val="33"/>
        </w:numPr>
      </w:pPr>
      <w:r w:rsidRPr="00F82027">
        <w:rPr>
          <w:i/>
          <w:iCs/>
        </w:rPr>
        <w:t xml:space="preserve">izpolnjene ESPD novih podizvajalcev v skladu z 79. členom ZJN-3 in ostala zahtevana dokazila za podizvajalce, v skladu z dokumentacijo v zvezi z oddajo javnega naročila, na podlagi katere je bilo naročilo oddano </w:t>
      </w:r>
      <w:r w:rsidR="003E0F7C">
        <w:rPr>
          <w:i/>
          <w:iCs/>
        </w:rPr>
        <w:t>izvajalcu</w:t>
      </w:r>
      <w:r w:rsidRPr="00F82027">
        <w:rPr>
          <w:i/>
          <w:iCs/>
        </w:rPr>
        <w:t>,</w:t>
      </w:r>
    </w:p>
    <w:p w14:paraId="1D998195" w14:textId="77777777" w:rsidR="00F82027" w:rsidRPr="00F82027" w:rsidRDefault="00F82027" w:rsidP="00F82027">
      <w:pPr>
        <w:numPr>
          <w:ilvl w:val="0"/>
          <w:numId w:val="33"/>
        </w:numPr>
      </w:pPr>
      <w:r w:rsidRPr="00F82027">
        <w:rPr>
          <w:i/>
          <w:iCs/>
        </w:rPr>
        <w:t>pisno zahtevo novega podizvajalca za neposredno plačilo, če novi podizvajalec to zahteva;</w:t>
      </w:r>
    </w:p>
    <w:p w14:paraId="250D043A" w14:textId="77777777" w:rsidR="00F82027" w:rsidRPr="00F82027" w:rsidRDefault="00F82027" w:rsidP="00F82027">
      <w:pPr>
        <w:numPr>
          <w:ilvl w:val="0"/>
          <w:numId w:val="33"/>
        </w:numPr>
      </w:pPr>
      <w:r w:rsidRPr="00F82027">
        <w:rPr>
          <w:i/>
          <w:iCs/>
        </w:rPr>
        <w:t xml:space="preserve">del javnega naročila, ki ga namerava dati v </w:t>
      </w:r>
      <w:proofErr w:type="spellStart"/>
      <w:r w:rsidRPr="00F82027">
        <w:rPr>
          <w:i/>
          <w:iCs/>
        </w:rPr>
        <w:t>podizvajanje</w:t>
      </w:r>
      <w:proofErr w:type="spellEnd"/>
      <w:r w:rsidRPr="00F82027">
        <w:rPr>
          <w:i/>
          <w:iCs/>
        </w:rPr>
        <w:t>.</w:t>
      </w:r>
    </w:p>
    <w:p w14:paraId="7F67F4E7" w14:textId="77777777" w:rsidR="00F82027" w:rsidRPr="00F82027" w:rsidRDefault="00F82027" w:rsidP="00F82027">
      <w:r w:rsidRPr="00F82027">
        <w:rPr>
          <w:i/>
          <w:iCs/>
        </w:rPr>
        <w:t> </w:t>
      </w:r>
    </w:p>
    <w:p w14:paraId="522B4395" w14:textId="77777777" w:rsidR="00F82027" w:rsidRPr="00F82027" w:rsidRDefault="00F82027" w:rsidP="00F82027">
      <w:r w:rsidRPr="00F82027">
        <w:t>     </w:t>
      </w:r>
      <w:r w:rsidRPr="00F82027">
        <w:rPr>
          <w:i/>
          <w:iCs/>
        </w:rPr>
        <w:t xml:space="preserve"> člen</w:t>
      </w:r>
    </w:p>
    <w:p w14:paraId="60CC7E86" w14:textId="77777777" w:rsidR="00F82027" w:rsidRPr="00F82027" w:rsidRDefault="00F82027" w:rsidP="00F82027">
      <w:r w:rsidRPr="00F82027">
        <w:rPr>
          <w:i/>
          <w:iCs/>
        </w:rPr>
        <w:t> </w:t>
      </w:r>
    </w:p>
    <w:p w14:paraId="201EBAE4" w14:textId="0A5E9C29" w:rsidR="00F82027" w:rsidRPr="00F82027" w:rsidRDefault="00F82027" w:rsidP="00F82027">
      <w:r w:rsidRPr="00F82027">
        <w:rPr>
          <w:i/>
          <w:iCs/>
        </w:rPr>
        <w:t xml:space="preserve">Če naročnik ugotovi, da storitve izvaja podizvajalec oziroma da </w:t>
      </w:r>
      <w:r w:rsidR="003E0F7C">
        <w:rPr>
          <w:i/>
          <w:iCs/>
        </w:rPr>
        <w:t>izvajalec</w:t>
      </w:r>
      <w:r w:rsidRPr="00F82027">
        <w:rPr>
          <w:i/>
          <w:iCs/>
        </w:rPr>
        <w:t xml:space="preserve">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10B714F7" w14:textId="6A998232" w:rsidR="00F82027" w:rsidRPr="00F82027" w:rsidRDefault="00F82027" w:rsidP="00AF3435">
      <w:r w:rsidRPr="00F82027">
        <w:t> </w:t>
      </w:r>
    </w:p>
    <w:p w14:paraId="1482A70F" w14:textId="62C667C7" w:rsidR="003B5FA5" w:rsidRPr="00916C65" w:rsidRDefault="00535B9E" w:rsidP="002F0B80">
      <w:pPr>
        <w:pStyle w:val="Naslov2"/>
        <w:spacing w:before="280" w:line="240" w:lineRule="auto"/>
        <w:ind w:left="357" w:hanging="357"/>
      </w:pPr>
      <w:r w:rsidRPr="00916C65">
        <w:lastRenderedPageBreak/>
        <w:t xml:space="preserve">POGODBENA </w:t>
      </w:r>
      <w:r w:rsidR="00106183" w:rsidRPr="00916C65">
        <w:t>KAZEN</w:t>
      </w:r>
    </w:p>
    <w:bookmarkEnd w:id="10"/>
    <w:bookmarkEnd w:id="11"/>
    <w:p w14:paraId="65DA980E" w14:textId="2EC018F6" w:rsidR="3332642D" w:rsidRPr="00916C65" w:rsidRDefault="00341ABF" w:rsidP="00DD4640">
      <w:pPr>
        <w:pStyle w:val="pogodbaleni"/>
        <w:numPr>
          <w:ilvl w:val="0"/>
          <w:numId w:val="5"/>
        </w:numPr>
        <w:tabs>
          <w:tab w:val="clear" w:pos="357"/>
        </w:tabs>
        <w:spacing w:before="180" w:line="240" w:lineRule="auto"/>
        <w:ind w:left="357" w:hanging="357"/>
      </w:pPr>
      <w:r w:rsidRPr="00916C65">
        <w:t xml:space="preserve"> </w:t>
      </w:r>
    </w:p>
    <w:p w14:paraId="629761B2" w14:textId="16C08653" w:rsidR="00FB5993" w:rsidRPr="00FB5993" w:rsidRDefault="00FB5993" w:rsidP="00FB5993">
      <w:pPr>
        <w:spacing w:line="240" w:lineRule="auto"/>
      </w:pPr>
      <w:bookmarkStart w:id="12" w:name="_Hlk226725488"/>
      <w:r w:rsidRPr="00FB5993">
        <w:t>Če izvajalec zamuja z izpolnitvijo pogodbenih obveznosti iz prvega odstavka 2. člena pogodbe ali jih ne izpolni pravilno v določenih</w:t>
      </w:r>
      <w:r>
        <w:t xml:space="preserve"> ali dogovorjenih</w:t>
      </w:r>
      <w:r w:rsidRPr="00FB5993">
        <w:t xml:space="preserve"> rokih, je naročniku dolžan plačati pogodbeno kazen v višini </w:t>
      </w:r>
      <w:r>
        <w:t>0,5</w:t>
      </w:r>
      <w:r w:rsidRPr="00FB5993">
        <w:t xml:space="preserve"> % </w:t>
      </w:r>
      <w:r>
        <w:t>predvidene skupne pogodbene vrednosti</w:t>
      </w:r>
      <w:r w:rsidRPr="00FB5993">
        <w:t xml:space="preserve"> z DDV za vsak dan zamude, ki teče od dne, ko bi moral izpolnitev opraviti, do dne, ko je izpolnitev dejansko pravilno opravil, vendar največ do vključno </w:t>
      </w:r>
      <w:r>
        <w:t>10</w:t>
      </w:r>
      <w:r w:rsidRPr="00FB5993">
        <w:t xml:space="preserve"> % </w:t>
      </w:r>
      <w:r>
        <w:t>predvidene skupne pogodbene vrednosti</w:t>
      </w:r>
      <w:r w:rsidRPr="00FB5993">
        <w:t xml:space="preserve"> z DDV za vsak posamezen primer zamude.  </w:t>
      </w:r>
    </w:p>
    <w:bookmarkEnd w:id="12"/>
    <w:p w14:paraId="648BC693" w14:textId="77777777" w:rsidR="00FB5993" w:rsidRPr="00FB5993" w:rsidRDefault="00FB5993" w:rsidP="00FB5993">
      <w:pPr>
        <w:spacing w:line="240" w:lineRule="auto"/>
      </w:pPr>
    </w:p>
    <w:p w14:paraId="614DD83B" w14:textId="422403FC" w:rsidR="00FB5993" w:rsidRPr="00FB5993" w:rsidRDefault="00FB5993" w:rsidP="00FB5993">
      <w:pPr>
        <w:spacing w:line="240" w:lineRule="auto"/>
      </w:pPr>
      <w:bookmarkStart w:id="13" w:name="_Hlk226725514"/>
      <w:r w:rsidRPr="00FB5993">
        <w:t xml:space="preserve">V primeru zamude odzivnih časov na prijavo napake ali rokov za odpravo napake iz </w:t>
      </w:r>
      <w:r w:rsidRPr="00AA7C84">
        <w:t xml:space="preserve">prvega odstavka </w:t>
      </w:r>
      <w:r w:rsidR="00AA7C84" w:rsidRPr="00B35657">
        <w:t>5</w:t>
      </w:r>
      <w:r w:rsidRPr="00AA7C84">
        <w:t>. člena pogodbe, je izvajalec dolžan naročniku plačati pogodbeno kazen v višini</w:t>
      </w:r>
      <w:r w:rsidRPr="00FB5993">
        <w:t xml:space="preserve"> 1</w:t>
      </w:r>
      <w:r w:rsidR="00470248">
        <w:t>0</w:t>
      </w:r>
      <w:r w:rsidRPr="00FB5993">
        <w:t xml:space="preserve"> % vrednosti mesečnega pavšala z DDV za vsako uro zamude, vendar največ do vključno 50 % vrednosti mesečnega pavšala z DDV za vsak posamezen primer zamude. </w:t>
      </w:r>
    </w:p>
    <w:bookmarkEnd w:id="13"/>
    <w:p w14:paraId="72561CC9" w14:textId="6A2914E7" w:rsidR="00535B9E" w:rsidRPr="0019258A" w:rsidRDefault="00535B9E" w:rsidP="00266675">
      <w:pPr>
        <w:spacing w:line="240" w:lineRule="auto"/>
      </w:pPr>
    </w:p>
    <w:p w14:paraId="230DDC85" w14:textId="72EDEBB3" w:rsidR="00764BDE" w:rsidRPr="00003787" w:rsidRDefault="00764BDE" w:rsidP="00266675">
      <w:pPr>
        <w:spacing w:line="240" w:lineRule="auto"/>
      </w:pPr>
      <w:r w:rsidRPr="0019258A">
        <w:t>Če izvajalec naročniku sporoči, da je napaka odpravljena, kasneje pa se ugotovi, da napaka ni odpravljena, naročnik izvajalcu lahko zaračuna kazen v višini mesečnega pavšala z DDV.</w:t>
      </w:r>
    </w:p>
    <w:p w14:paraId="30989F6E" w14:textId="77777777" w:rsidR="00764BDE" w:rsidRPr="00C3210B" w:rsidRDefault="00764BDE" w:rsidP="00266675">
      <w:pPr>
        <w:spacing w:line="240" w:lineRule="auto"/>
      </w:pPr>
    </w:p>
    <w:p w14:paraId="6C9B479F" w14:textId="3D0D1F67" w:rsidR="00535B9E" w:rsidRPr="006F7498" w:rsidRDefault="00535B9E" w:rsidP="00266675">
      <w:pPr>
        <w:spacing w:line="240" w:lineRule="auto"/>
      </w:pPr>
      <w:r w:rsidRPr="006F7498">
        <w:t>Če izvajalec zamuja z izvajanjem pogodbenih storitev toliko, da bi lahko naročniku nastala škoda ali da bi izvedba izgubila pomen</w:t>
      </w:r>
      <w:r w:rsidR="001B5851" w:rsidRPr="006F7498">
        <w:t xml:space="preserve"> lahko</w:t>
      </w:r>
      <w:r w:rsidR="00BF41C0" w:rsidRPr="006F7498">
        <w:t xml:space="preserve"> </w:t>
      </w:r>
      <w:r w:rsidR="00FB54DF" w:rsidRPr="006F7498">
        <w:t>naroč</w:t>
      </w:r>
      <w:r w:rsidR="001B5851" w:rsidRPr="006F7498">
        <w:t xml:space="preserve">nik </w:t>
      </w:r>
      <w:r w:rsidRPr="006F7498">
        <w:t>naroč</w:t>
      </w:r>
      <w:r w:rsidR="001B5851" w:rsidRPr="006F7498">
        <w:t>i</w:t>
      </w:r>
      <w:r w:rsidRPr="006F7498">
        <w:t xml:space="preserve"> nadomestno storitev pri drugem izvajalcu na stroške zamudnika</w:t>
      </w:r>
      <w:r w:rsidR="00FB54DF" w:rsidRPr="006F7498">
        <w:t xml:space="preserve"> in </w:t>
      </w:r>
      <w:r w:rsidRPr="006F7498">
        <w:t xml:space="preserve">razdre pogodbo </w:t>
      </w:r>
      <w:r w:rsidR="00FB54DF" w:rsidRPr="006F7498">
        <w:t>ter</w:t>
      </w:r>
      <w:r w:rsidRPr="006F7498">
        <w:t xml:space="preserve"> zahteva povrnitev dejanske škode.</w:t>
      </w:r>
    </w:p>
    <w:p w14:paraId="60310557" w14:textId="77777777" w:rsidR="00D215B4" w:rsidRPr="006F7498" w:rsidRDefault="00D215B4" w:rsidP="00266675">
      <w:pPr>
        <w:spacing w:line="240" w:lineRule="auto"/>
      </w:pPr>
    </w:p>
    <w:p w14:paraId="2CD7F252" w14:textId="1A28F363" w:rsidR="00D215B4" w:rsidRPr="006F7498" w:rsidRDefault="00D215B4" w:rsidP="00266675">
      <w:pPr>
        <w:spacing w:line="240" w:lineRule="auto"/>
      </w:pPr>
      <w:r w:rsidRPr="006F7498">
        <w:t xml:space="preserve">Za vsako drugo posamezno kršitev pogodbe, ki ni posebej opredeljena v prejšnjih odstavkih tega člena, lahko naročnik izvajalcu zaračuna pogodbeno kazen v višini 0,1 % </w:t>
      </w:r>
      <w:r w:rsidR="00470248">
        <w:t xml:space="preserve">predvidene </w:t>
      </w:r>
      <w:r w:rsidRPr="006F7498">
        <w:t>skupne</w:t>
      </w:r>
      <w:r w:rsidR="00470248">
        <w:t xml:space="preserve"> pogodbene</w:t>
      </w:r>
      <w:r w:rsidRPr="006F7498">
        <w:t xml:space="preserve"> vrednosti z DDV. V primeru ponovitve kršitve pogodbe lahko </w:t>
      </w:r>
      <w:r w:rsidR="00470248" w:rsidRPr="006F7498">
        <w:t xml:space="preserve">naročnik </w:t>
      </w:r>
      <w:r w:rsidRPr="006F7498">
        <w:t>unovči zavarovanje za dobro izvedbo pogodbenih obveznosti.</w:t>
      </w:r>
    </w:p>
    <w:p w14:paraId="1C17A1AA" w14:textId="77777777" w:rsidR="00535B9E" w:rsidRPr="006F7498" w:rsidRDefault="00535B9E" w:rsidP="00266675">
      <w:pPr>
        <w:spacing w:line="240" w:lineRule="auto"/>
      </w:pPr>
    </w:p>
    <w:p w14:paraId="67B0E994" w14:textId="1FA5D255" w:rsidR="00470248" w:rsidRPr="006F7498" w:rsidRDefault="00470248" w:rsidP="00266675">
      <w:pPr>
        <w:spacing w:line="240" w:lineRule="auto"/>
      </w:pPr>
      <w:r w:rsidRPr="00470248">
        <w:t>Izvajalec ne odgovarja za zamudo, če naročnik ne izpolni svojih obveznosti, ki so pogoj za izvajalčevo pravočasno izvedbo pogodbenih obveznosti. V kolikor naročnik zamuja z izpolnitvijo svojih obveznosti, se roki za izvedbo s strani izvajalca podaljšajo za čas te zamude.</w:t>
      </w:r>
    </w:p>
    <w:p w14:paraId="79774371" w14:textId="77777777" w:rsidR="004A73B7" w:rsidRPr="006F7498" w:rsidRDefault="004A73B7" w:rsidP="00266675">
      <w:pPr>
        <w:spacing w:line="240" w:lineRule="auto"/>
      </w:pPr>
    </w:p>
    <w:p w14:paraId="1BBFF7D2" w14:textId="317B3575" w:rsidR="00470248" w:rsidRPr="006F7498" w:rsidRDefault="00470248" w:rsidP="00266675">
      <w:pPr>
        <w:spacing w:line="240" w:lineRule="auto"/>
      </w:pPr>
      <w:r w:rsidRPr="00470248">
        <w:t xml:space="preserve">Pogodbena kazen ali kritje za nadomestno blago/storitev se lahko pobota z izplačili izvajalcu oziroma v kolikor to ni mogoče, se izstavi poseben račun, ki ga je izvajalec dolžan plačati v roku osmih dni od prejema. Naročnik je dolžan ob pobotu izvajalcu podati izjavo o pobotu, v kateri navede podrobnosti o terjatvi in obveznosti, ki jih je pobotal. </w:t>
      </w:r>
    </w:p>
    <w:p w14:paraId="04DD10D7" w14:textId="77777777" w:rsidR="00535B9E" w:rsidRPr="006F7498" w:rsidRDefault="00535B9E" w:rsidP="00266675">
      <w:pPr>
        <w:spacing w:line="240" w:lineRule="auto"/>
      </w:pPr>
    </w:p>
    <w:p w14:paraId="2688715D" w14:textId="75C0695C" w:rsidR="00454562" w:rsidRDefault="00535B9E" w:rsidP="00266675">
      <w:pPr>
        <w:spacing w:line="240" w:lineRule="auto"/>
      </w:pPr>
      <w:r w:rsidRPr="006F749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7B0F8904" w14:textId="77777777" w:rsidR="00470248" w:rsidRPr="00916C65" w:rsidRDefault="00470248" w:rsidP="00266675">
      <w:pPr>
        <w:spacing w:line="240" w:lineRule="auto"/>
      </w:pPr>
    </w:p>
    <w:p w14:paraId="1CEE86D6" w14:textId="77777777" w:rsidR="00535B9E" w:rsidRPr="00916C65" w:rsidRDefault="00535B9E" w:rsidP="002F0B80">
      <w:pPr>
        <w:pStyle w:val="Naslov2"/>
        <w:spacing w:before="280" w:line="240" w:lineRule="auto"/>
        <w:ind w:left="357" w:hanging="357"/>
      </w:pPr>
      <w:r w:rsidRPr="00916C65">
        <w:t>ZAVAROVANJE ZA DOBRO IZVEDBO POGODBENIH OBVEZNOSTI</w:t>
      </w:r>
    </w:p>
    <w:p w14:paraId="5C15C47A" w14:textId="4E1252AF" w:rsidR="00106183" w:rsidRDefault="00106183" w:rsidP="00DD4640">
      <w:pPr>
        <w:pStyle w:val="pogodbaleni"/>
        <w:numPr>
          <w:ilvl w:val="0"/>
          <w:numId w:val="5"/>
        </w:numPr>
        <w:tabs>
          <w:tab w:val="clear" w:pos="357"/>
        </w:tabs>
        <w:spacing w:before="180" w:line="240" w:lineRule="auto"/>
        <w:ind w:left="357" w:hanging="357"/>
      </w:pPr>
    </w:p>
    <w:p w14:paraId="3DBCA945" w14:textId="67D63FB8" w:rsidR="008B5409" w:rsidRDefault="008B5409" w:rsidP="003C73B5">
      <w:pPr>
        <w:spacing w:line="240" w:lineRule="auto"/>
      </w:pPr>
      <w:r w:rsidRPr="008B5409">
        <w:t xml:space="preserve">Zavarovanje za dobro izvedbo pogodbenih obveznosti mora izvajalec predložiti naročniku ob podpisu pogodbe oziroma najkasneje v roku 10 dni od obojestranskega podpisa pogodbe, v višini </w:t>
      </w:r>
      <w:r w:rsidR="008F3177">
        <w:t>5</w:t>
      </w:r>
      <w:r w:rsidRPr="008B5409">
        <w:t xml:space="preserve"> % od pogodbene vrednosti z DDV. Veljavnost zavarovanja za dobro izvedbo pogodbenih obveznosti mora biti še 1 dan po preteku roka veljavnosti pogodbe.</w:t>
      </w:r>
    </w:p>
    <w:p w14:paraId="6F461E2F" w14:textId="77777777" w:rsidR="00F577E6" w:rsidRPr="002F482C" w:rsidRDefault="00F577E6" w:rsidP="003C73B5">
      <w:pPr>
        <w:spacing w:line="240" w:lineRule="auto"/>
      </w:pPr>
    </w:p>
    <w:p w14:paraId="5C7FF1D7" w14:textId="77777777" w:rsidR="00F577E6" w:rsidRPr="002F482C" w:rsidRDefault="00F577E6" w:rsidP="003C73B5">
      <w:pPr>
        <w:spacing w:line="240" w:lineRule="auto"/>
      </w:pPr>
      <w:r w:rsidRPr="002F482C">
        <w:t>Če se bodo med trajanjem pogodbe podaljšali roki za izvedbo posla ali povišala skupna predvidena vrednost, mora izvajalec temu ustrezno spremeniti tudi zavarovanje za dobro izvedbo pogodbenih obveznosti oziroma podaljšati njegovo veljavnost.</w:t>
      </w:r>
    </w:p>
    <w:p w14:paraId="336DBD24" w14:textId="77777777" w:rsidR="00F577E6" w:rsidRPr="002F482C" w:rsidRDefault="00F577E6" w:rsidP="003C73B5">
      <w:pPr>
        <w:spacing w:line="240" w:lineRule="auto"/>
      </w:pPr>
    </w:p>
    <w:p w14:paraId="13FDE778" w14:textId="77777777" w:rsidR="00F577E6" w:rsidRPr="002F482C" w:rsidRDefault="00F577E6" w:rsidP="003C73B5">
      <w:pPr>
        <w:spacing w:line="240" w:lineRule="auto"/>
      </w:pPr>
      <w:r w:rsidRPr="002F482C">
        <w:t>Naročnik bo unovčil zavarovanje za dobro izvedbo pogodbenih obveznosti, v primeru če izvajalec:</w:t>
      </w:r>
    </w:p>
    <w:p w14:paraId="0EA5B4D2" w14:textId="77777777" w:rsidR="00F577E6" w:rsidRPr="00626FA4" w:rsidRDefault="00F577E6" w:rsidP="00626FA4">
      <w:pPr>
        <w:pStyle w:val="Odstavekseznama"/>
        <w:tabs>
          <w:tab w:val="clear" w:pos="1496"/>
          <w:tab w:val="num" w:pos="709"/>
        </w:tabs>
        <w:spacing w:after="0" w:line="240" w:lineRule="auto"/>
        <w:ind w:left="709" w:hanging="425"/>
      </w:pPr>
      <w:r w:rsidRPr="00626FA4">
        <w:t>ne bo pričel izvajati svojih pogodbenih obveznosti v skladu z določili pogodbe ali</w:t>
      </w:r>
    </w:p>
    <w:p w14:paraId="0616A80C" w14:textId="77777777" w:rsidR="00F577E6" w:rsidRPr="00626FA4" w:rsidRDefault="00F577E6" w:rsidP="00626FA4">
      <w:pPr>
        <w:pStyle w:val="Odstavekseznama"/>
        <w:tabs>
          <w:tab w:val="clear" w:pos="1496"/>
          <w:tab w:val="num" w:pos="709"/>
        </w:tabs>
        <w:spacing w:after="0" w:line="240" w:lineRule="auto"/>
        <w:ind w:left="709" w:hanging="425"/>
      </w:pPr>
      <w:r w:rsidRPr="00626FA4">
        <w:t>ne bo izpolnil svojih pogodbenih obveznosti v skladu z določili pogodbe ali</w:t>
      </w:r>
    </w:p>
    <w:p w14:paraId="2E3979FA"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pravočasno izpolnil svojih pogodbenih obveznosti v skladu z določili pogodbe ali</w:t>
      </w:r>
    </w:p>
    <w:p w14:paraId="6E092656" w14:textId="77777777" w:rsidR="00F577E6" w:rsidRPr="00626FA4" w:rsidRDefault="00F577E6" w:rsidP="00626FA4">
      <w:pPr>
        <w:pStyle w:val="Odstavekseznama"/>
        <w:tabs>
          <w:tab w:val="clear" w:pos="1496"/>
          <w:tab w:val="num" w:pos="709"/>
        </w:tabs>
        <w:spacing w:after="0" w:line="240" w:lineRule="auto"/>
        <w:ind w:left="709" w:hanging="425"/>
      </w:pPr>
      <w:r w:rsidRPr="00626FA4">
        <w:t>ne bo pravilno izpolnil svojih pogodbenih obveznosti v skladu z določili pogodbe ali</w:t>
      </w:r>
    </w:p>
    <w:p w14:paraId="7010AC1F" w14:textId="77777777" w:rsidR="00F577E6" w:rsidRPr="00626FA4" w:rsidRDefault="00F577E6" w:rsidP="00626FA4">
      <w:pPr>
        <w:pStyle w:val="Odstavekseznama"/>
        <w:tabs>
          <w:tab w:val="clear" w:pos="1496"/>
          <w:tab w:val="num" w:pos="709"/>
        </w:tabs>
        <w:spacing w:after="0" w:line="240" w:lineRule="auto"/>
        <w:ind w:left="709" w:hanging="425"/>
      </w:pPr>
      <w:r w:rsidRPr="00626FA4">
        <w:t>bo prenehal izpolnjevati svoje pogodbene obveznosti določene v pogodbi.</w:t>
      </w:r>
    </w:p>
    <w:p w14:paraId="4AA81D45" w14:textId="77777777" w:rsidR="00F577E6" w:rsidRPr="002F482C" w:rsidRDefault="00F577E6" w:rsidP="003C73B5">
      <w:pPr>
        <w:spacing w:line="240" w:lineRule="auto"/>
      </w:pPr>
    </w:p>
    <w:p w14:paraId="67554A5A" w14:textId="1EDCB9A3" w:rsidR="00F577E6" w:rsidRDefault="00F577E6" w:rsidP="003C73B5">
      <w:pPr>
        <w:spacing w:line="240" w:lineRule="auto"/>
      </w:pPr>
      <w:r w:rsidRPr="002F482C">
        <w:t xml:space="preserve">V primerih zamud ali kršitev, za katere je tej pogodbi določena pogodbena kazen, se prvenstveno </w:t>
      </w:r>
      <w:r w:rsidRPr="002F482C">
        <w:lastRenderedPageBreak/>
        <w:t>obračuna pogod</w:t>
      </w:r>
      <w:r>
        <w:t xml:space="preserve">bena kazen na način določen v </w:t>
      </w:r>
      <w:r w:rsidR="000703AD">
        <w:t>1</w:t>
      </w:r>
      <w:r w:rsidR="00233B8A">
        <w:t>7</w:t>
      </w:r>
      <w:r w:rsidRPr="002F482C">
        <w:t>. členu te pogodbe, zavarovanje za dobro izvedbo pogodbenih obveznosti pa se lahko unovči ob nadaljevanju zamude ali kršitve.</w:t>
      </w:r>
    </w:p>
    <w:p w14:paraId="393B3A4A" w14:textId="77777777" w:rsidR="00470248" w:rsidRDefault="00470248" w:rsidP="003C73B5">
      <w:pPr>
        <w:spacing w:line="240" w:lineRule="auto"/>
      </w:pPr>
    </w:p>
    <w:p w14:paraId="7FDEC821" w14:textId="77777777" w:rsidR="00470248" w:rsidRPr="00470248" w:rsidRDefault="00470248" w:rsidP="00470248">
      <w:pPr>
        <w:spacing w:line="260" w:lineRule="exact"/>
      </w:pPr>
      <w:r w:rsidRPr="00470248">
        <w:t>Če naročnik vnovči zavarovanje, je ponudnik dolžan najkasneje v roku 10 (desetih) dni od unovčenja zavarovanja predložiti novo zavarovanje za dobro izvedbo pogodbenih obveznosti, v enaki višini in z enako veljavnostjo, kot prvotno zavarovanje za dobro izvedbo pogodbenih obveznosti.</w:t>
      </w:r>
    </w:p>
    <w:p w14:paraId="7A38483B" w14:textId="77777777" w:rsidR="00470248" w:rsidRDefault="00470248" w:rsidP="003C73B5">
      <w:pPr>
        <w:spacing w:line="240" w:lineRule="auto"/>
      </w:pPr>
    </w:p>
    <w:p w14:paraId="07E23BD0" w14:textId="77777777" w:rsidR="00535B9E" w:rsidRPr="00580F6E" w:rsidRDefault="00535B9E" w:rsidP="002F0B80">
      <w:pPr>
        <w:pStyle w:val="Naslov2"/>
        <w:spacing w:before="280" w:line="240" w:lineRule="auto"/>
        <w:ind w:left="357" w:hanging="357"/>
      </w:pPr>
      <w:r w:rsidRPr="00580F6E">
        <w:t>AVTORSKE PRAVICE</w:t>
      </w:r>
    </w:p>
    <w:p w14:paraId="0D1D4174" w14:textId="1D53DF36" w:rsidR="00535B9E" w:rsidRDefault="00535B9E" w:rsidP="00DD4640">
      <w:pPr>
        <w:pStyle w:val="pogodbaleni"/>
        <w:numPr>
          <w:ilvl w:val="0"/>
          <w:numId w:val="5"/>
        </w:numPr>
        <w:tabs>
          <w:tab w:val="clear" w:pos="357"/>
        </w:tabs>
        <w:spacing w:before="180" w:line="240" w:lineRule="auto"/>
        <w:ind w:left="357" w:hanging="357"/>
      </w:pPr>
    </w:p>
    <w:p w14:paraId="2E526DF0" w14:textId="6208E322" w:rsidR="00543B20" w:rsidRDefault="00543B20" w:rsidP="0019014F">
      <w:pPr>
        <w:spacing w:line="240" w:lineRule="auto"/>
      </w:pPr>
      <w:r w:rsidRPr="009F10ED">
        <w:t xml:space="preserve">Za izdelke, ki nastanejo v okviru izvajanja te pogodbe in imajo značaj avtorskega dela, se materialne avtorske pravice s prevzemom izdelka (programske ali druge stvaritve) </w:t>
      </w:r>
      <w:proofErr w:type="spellStart"/>
      <w:r w:rsidRPr="009F10ED">
        <w:t>neizključno</w:t>
      </w:r>
      <w:proofErr w:type="spellEnd"/>
      <w:r w:rsidRPr="009F10ED">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9FE7FE6" w14:textId="77777777" w:rsidR="0019014F" w:rsidRPr="009F10ED" w:rsidRDefault="0019014F" w:rsidP="0019014F">
      <w:pPr>
        <w:spacing w:line="240" w:lineRule="auto"/>
      </w:pPr>
    </w:p>
    <w:p w14:paraId="4C4EB21D" w14:textId="3B798826" w:rsidR="00497FC5" w:rsidRDefault="00543B20" w:rsidP="0019014F">
      <w:pPr>
        <w:spacing w:line="240" w:lineRule="auto"/>
      </w:pPr>
      <w:r w:rsidRPr="009F10ED">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ABDCB00" w14:textId="77777777" w:rsidR="002E297E" w:rsidRPr="009F10ED" w:rsidRDefault="002E297E" w:rsidP="0019014F">
      <w:pPr>
        <w:spacing w:line="240" w:lineRule="auto"/>
      </w:pPr>
    </w:p>
    <w:p w14:paraId="2327989D" w14:textId="6012429A" w:rsidR="00497FC5" w:rsidRDefault="00543B20" w:rsidP="0019014F">
      <w:pPr>
        <w:spacing w:line="240" w:lineRule="auto"/>
      </w:pPr>
      <w:r w:rsidRPr="009F10ED">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1970FB99" w14:textId="77777777" w:rsidR="00470248" w:rsidRDefault="00470248" w:rsidP="0019014F">
      <w:pPr>
        <w:spacing w:line="240" w:lineRule="auto"/>
      </w:pPr>
    </w:p>
    <w:p w14:paraId="1B744902" w14:textId="77777777" w:rsidR="00470248" w:rsidRPr="00470248" w:rsidRDefault="00470248" w:rsidP="00470248">
      <w:r w:rsidRPr="00470248">
        <w:t>Izvajalec jamči, da ni nobene fizične ali pravne osebe, ki bi si lastile kakršnokoli moralno ali materialno avtorsko pravico na avtorskih delih, ki so predmet te pogodbe, kar bi lahko imelo za posledico omejitev pri obdelovanju, predelovanju, nadgrajevanju in vzdrževanju izdelka, ki je predmet te pogodbe, ter da naročnik lahko zakonito razpolaga z avtorskimi pravicami, ki se prenašajo s to pogodbo in mu omogočajo neomejeno obdelovanje, predelovanje, nadgrajevanje in vzdrževanje izdelka, ki je predmet te pogodbe, v okviru javnega sektorja.</w:t>
      </w:r>
    </w:p>
    <w:p w14:paraId="17E3ABAC" w14:textId="77777777" w:rsidR="00470248" w:rsidRPr="00543B20" w:rsidRDefault="00470248" w:rsidP="0019014F">
      <w:pPr>
        <w:spacing w:line="240" w:lineRule="auto"/>
      </w:pPr>
    </w:p>
    <w:p w14:paraId="5EBBFDFB" w14:textId="5EBEA5AA" w:rsidR="00323208" w:rsidRPr="00615666" w:rsidRDefault="00323208" w:rsidP="00323208">
      <w:pPr>
        <w:pStyle w:val="Naslov2"/>
        <w:spacing w:before="280" w:line="240" w:lineRule="auto"/>
        <w:ind w:left="357" w:hanging="357"/>
      </w:pPr>
      <w:r w:rsidRPr="00615666">
        <w:t>VAR</w:t>
      </w:r>
      <w:r w:rsidR="004E3221">
        <w:t>NOSTNE DOLOČBE</w:t>
      </w:r>
    </w:p>
    <w:p w14:paraId="6D0B77D9" w14:textId="77777777" w:rsidR="00323208" w:rsidRPr="00615666" w:rsidRDefault="00323208" w:rsidP="00323208">
      <w:pPr>
        <w:pStyle w:val="len"/>
        <w:ind w:left="360"/>
      </w:pPr>
    </w:p>
    <w:p w14:paraId="62BA2E43" w14:textId="77777777" w:rsidR="004E3221" w:rsidRPr="007C67FB" w:rsidRDefault="004E3221" w:rsidP="004E3221">
      <w:pPr>
        <w:spacing w:line="240" w:lineRule="auto"/>
      </w:pPr>
      <w:bookmarkStart w:id="14" w:name="_Hlk226726383"/>
      <w:r w:rsidRPr="007C67FB">
        <w:t xml:space="preserve">Izvajalec se zavezuje, da bo vse podatke, dejstva in listine naročnika, s katerimi bo prišel v stik ob izvajanju te pogodbe, skrbno varoval in jih ne bo razkril tretjim osebam ali uporabil v svojo korist, </w:t>
      </w:r>
      <w:bookmarkStart w:id="15" w:name="_Hlk193266711"/>
      <w:r w:rsidRPr="007C67FB">
        <w:t xml:space="preserve">ne v času trajanja te pogodbe, niti kadarkoli po njenem prenehanju. </w:t>
      </w:r>
      <w:bookmarkEnd w:id="15"/>
      <w:r w:rsidRPr="007C67FB">
        <w:rPr>
          <w:rFonts w:cs="Times New Roman"/>
        </w:rPr>
        <w:t xml:space="preserve">Izvajalec se zavezuje, da rezultati dela ne bodo zapustili delovnega okolja izvajalca in naročnika in ne bodo uporabljeni za druge namene. </w:t>
      </w:r>
    </w:p>
    <w:p w14:paraId="1B8DA831" w14:textId="77777777" w:rsidR="004E3221" w:rsidRPr="007C67FB" w:rsidRDefault="004E3221" w:rsidP="004E3221">
      <w:pPr>
        <w:spacing w:line="240" w:lineRule="auto"/>
      </w:pPr>
    </w:p>
    <w:p w14:paraId="247A3033" w14:textId="77777777" w:rsidR="004E3221" w:rsidRPr="007C67FB" w:rsidRDefault="004E3221" w:rsidP="004E3221">
      <w:pPr>
        <w:spacing w:line="240" w:lineRule="auto"/>
      </w:pPr>
      <w:r w:rsidRPr="007C67FB">
        <w:t>Informacije v zvezi z infrastrukturo, komunikacijskim omrežjem in aplikacijami državnih organov, do katerih pride med svojim delom, izvajalec ne sme uporabljati za druge namene in izven obsega te pogodbe.</w:t>
      </w:r>
    </w:p>
    <w:p w14:paraId="7E97EA8B" w14:textId="77777777" w:rsidR="004E3221" w:rsidRPr="007C67FB" w:rsidRDefault="004E3221" w:rsidP="004E3221">
      <w:pPr>
        <w:spacing w:line="240" w:lineRule="auto"/>
      </w:pPr>
    </w:p>
    <w:p w14:paraId="250DC46B" w14:textId="77777777" w:rsidR="004E3221" w:rsidRPr="007C67FB" w:rsidRDefault="004E3221" w:rsidP="004E3221">
      <w:pPr>
        <w:spacing w:line="240" w:lineRule="auto"/>
      </w:pPr>
      <w:r w:rsidRPr="007C67FB">
        <w:t>Vse pogodbene obveznosti bo izvajalec izvajal le v dogovorjenih časovnih okvirih in s soglasjem ter vednostjo naročnika. Nobene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1C350255" w14:textId="77777777" w:rsidR="004E3221" w:rsidRPr="007C67FB" w:rsidRDefault="004E3221" w:rsidP="004E3221">
      <w:pPr>
        <w:spacing w:line="240" w:lineRule="auto"/>
      </w:pPr>
    </w:p>
    <w:p w14:paraId="38A738F7" w14:textId="77777777" w:rsidR="004E3221" w:rsidRPr="007C67FB" w:rsidRDefault="004E3221" w:rsidP="004E3221">
      <w:pPr>
        <w:spacing w:line="240" w:lineRule="auto"/>
      </w:pPr>
      <w:r w:rsidRPr="00800354">
        <w:t xml:space="preserve">Izvajalec je dolžan z obveznostmi iz tega člena seznaniti svoje zaposlene. </w:t>
      </w:r>
      <w:r w:rsidRPr="007C67FB">
        <w:t>Za morebitne kršitve obveznosti, določene v prvem, drugem in tretjem odstavku tega člena, je izvajalec odškodninsko odgovoren.</w:t>
      </w:r>
    </w:p>
    <w:p w14:paraId="02413D84" w14:textId="77777777" w:rsidR="004E3221" w:rsidRPr="007C67FB" w:rsidRDefault="004E3221" w:rsidP="004E3221">
      <w:pPr>
        <w:spacing w:line="240" w:lineRule="auto"/>
      </w:pPr>
    </w:p>
    <w:p w14:paraId="1BE1A601" w14:textId="77777777" w:rsidR="004E3221" w:rsidRDefault="004E3221" w:rsidP="004E3221">
      <w:pPr>
        <w:spacing w:line="240" w:lineRule="auto"/>
      </w:pPr>
      <w:r w:rsidRPr="007C67FB">
        <w:t xml:space="preserve">Izvajalec naročniku omogoča izvajanje nadzora nad </w:t>
      </w:r>
      <w:r w:rsidRPr="0038273C">
        <w:t xml:space="preserve">izvajanjem postopkov in ukrepov iz tega </w:t>
      </w:r>
      <w:r>
        <w:t>člena</w:t>
      </w:r>
      <w:r w:rsidRPr="0038273C">
        <w:t>.</w:t>
      </w:r>
    </w:p>
    <w:p w14:paraId="0617E769" w14:textId="77777777" w:rsidR="00CE6FE1" w:rsidRDefault="00CE6FE1" w:rsidP="004E3221">
      <w:pPr>
        <w:spacing w:line="240" w:lineRule="auto"/>
      </w:pPr>
    </w:p>
    <w:bookmarkEnd w:id="14"/>
    <w:p w14:paraId="4318EED0" w14:textId="77777777" w:rsidR="00323208" w:rsidRPr="00615666" w:rsidRDefault="00323208" w:rsidP="00323208">
      <w:pPr>
        <w:pStyle w:val="len"/>
        <w:ind w:left="360"/>
      </w:pPr>
    </w:p>
    <w:p w14:paraId="6BD4ABCB" w14:textId="77777777" w:rsidR="004E3221" w:rsidRDefault="004E3221" w:rsidP="004E3221">
      <w:pPr>
        <w:spacing w:line="240" w:lineRule="auto"/>
      </w:pPr>
      <w:bookmarkStart w:id="16" w:name="_Hlk226726429"/>
      <w:r w:rsidRPr="007C67FB">
        <w:t>Pogodbeni stranki soglašata, da morebitnih osebnih podatkov ne bosta uporabljali v nasprotju z določili predpisov, ki urejajo varstvo osebnih podatkov. Pogodbeni stranki bosta tudi zagotavljali pogoje in ukrepe za zagotovitev varstva osebnih podatkov in preprečevali morebitne zlorabe, v smislu določil teh predpisov.</w:t>
      </w:r>
    </w:p>
    <w:p w14:paraId="58CF7DD6" w14:textId="77777777" w:rsidR="004E3221" w:rsidRDefault="004E3221" w:rsidP="004E3221">
      <w:pPr>
        <w:spacing w:line="240" w:lineRule="auto"/>
      </w:pPr>
    </w:p>
    <w:p w14:paraId="2B1B5495" w14:textId="77777777" w:rsidR="004E3221" w:rsidRDefault="004E3221" w:rsidP="004E3221">
      <w:r w:rsidRPr="0038273C">
        <w:t>Pogodbeni stranki se zavezujeta, da bosta ves čas strogo varoval</w:t>
      </w:r>
      <w:r>
        <w:t>i</w:t>
      </w:r>
      <w:r w:rsidRPr="0038273C">
        <w:t xml:space="preserve"> kot poslovno skrivnost vse podatke in informacije v zvezi z delom in poslovanjem pogodbenih strank, ki jih bosta na kakršenkoli način pridobili pri delu oziroma v zvezi z delom po tej pogodbi.</w:t>
      </w:r>
      <w:r>
        <w:t xml:space="preserve"> </w:t>
      </w:r>
    </w:p>
    <w:p w14:paraId="5288A9CD" w14:textId="77777777" w:rsidR="004E3221" w:rsidRDefault="004E3221" w:rsidP="004E3221">
      <w:pPr>
        <w:spacing w:line="240" w:lineRule="auto"/>
      </w:pPr>
    </w:p>
    <w:p w14:paraId="5FE6F6DC" w14:textId="77777777" w:rsidR="004E3221" w:rsidRDefault="004E3221" w:rsidP="004E3221">
      <w:pPr>
        <w:spacing w:line="240" w:lineRule="auto"/>
      </w:pPr>
      <w:r w:rsidRPr="007C67FB">
        <w:t>Izvajalec se je dolžan seznaniti in se ravnati po internih predpisih naročnika glede varovanja in zaščite podatkov. Naročnik je dolžan izvajalca obvestiti o morebitnih spremembah, dopolnitvah ali razveljavitvah  svojih internih predpisov glede varovanja in zaščite podatkov. Izvajalec je dolžan obvestiti svoje delavce, da lahko pri svojem delu pridejo v stik z zaupnimi podatki, pri delu z njimi pa morajo le-ti ravnati z največjo mero skrbnosti.</w:t>
      </w:r>
    </w:p>
    <w:p w14:paraId="3A994A83" w14:textId="77777777" w:rsidR="004E3221" w:rsidRDefault="004E3221" w:rsidP="004E3221"/>
    <w:p w14:paraId="25CC4F58" w14:textId="1AA3661F" w:rsidR="004E3221" w:rsidRDefault="004E3221" w:rsidP="004E3221">
      <w:pPr>
        <w:spacing w:line="240" w:lineRule="auto"/>
      </w:pPr>
      <w:r w:rsidRPr="007C67FB">
        <w:t xml:space="preserve">Vsi izvajalčevi kadri, ki bodo sodelovali pri izvajanju te pogodbe, morajo varovati vse (osebne, poslovne in zaupne) podatke naročnika in drugih državnih organov, s katerimi bodo prišli v stik pri izvajanju naročila. </w:t>
      </w:r>
      <w:r w:rsidRPr="00B35657">
        <w:t>Kadri morajo podpisati izjavo o varovanju podatkov naročnika in drugih državnih organov. Izvajalec mora izjave vseh kadrov izročiti naročniku hkrati s podpisom te pogodbe oziroma najkasneje v 10 (desetih) dneh po podpisu te pogodbe oziroma pred začetkom opravljanja nalog v skladu s to pogodbo, če bo izvajalec za izvajanje te pogodbe določil dodatne kadre naknadno.</w:t>
      </w:r>
    </w:p>
    <w:p w14:paraId="2A0CAEF3" w14:textId="77777777" w:rsidR="004E3221" w:rsidRDefault="004E3221" w:rsidP="004E3221"/>
    <w:p w14:paraId="43A05ACC" w14:textId="77777777" w:rsidR="004E3221" w:rsidRDefault="004E3221" w:rsidP="004E3221">
      <w:r>
        <w:t>Izvajalec je dolžan z obveznostmi iz tega člena seznaniti svoje zaposlene.</w:t>
      </w:r>
      <w:r w:rsidRPr="00800354">
        <w:t xml:space="preserve"> Za morebitne kršitve je izvajalec odškodninsko odgovoren.</w:t>
      </w:r>
    </w:p>
    <w:p w14:paraId="55A845C9" w14:textId="77777777" w:rsidR="004E3221" w:rsidRDefault="004E3221" w:rsidP="004E3221"/>
    <w:bookmarkEnd w:id="16"/>
    <w:p w14:paraId="4D19876C" w14:textId="606A416F" w:rsidR="00323208" w:rsidRPr="00615666" w:rsidRDefault="00323208" w:rsidP="00323208">
      <w:pPr>
        <w:pStyle w:val="Naslov2"/>
      </w:pPr>
      <w:r w:rsidRPr="00615666">
        <w:t xml:space="preserve">POGODBENA OBDELAVA OSEBNIH PODATKOV </w:t>
      </w:r>
    </w:p>
    <w:p w14:paraId="676D1EDC" w14:textId="77777777" w:rsidR="00323208" w:rsidRPr="00615666" w:rsidRDefault="00323208" w:rsidP="00323208">
      <w:pPr>
        <w:pStyle w:val="len"/>
        <w:ind w:left="360"/>
      </w:pPr>
    </w:p>
    <w:p w14:paraId="6045DBF3" w14:textId="0B11B694" w:rsidR="00323208" w:rsidRPr="00615666" w:rsidRDefault="00323208" w:rsidP="00323208">
      <w:pPr>
        <w:spacing w:line="240" w:lineRule="auto"/>
      </w:pPr>
      <w:r w:rsidRPr="00615666">
        <w:t>Namen tega poglavja je določitev pravic, obveznosti in pooblastil upravljavca in obdelovalca glede obdelave osebnih podatkov, ki se obdelujejo za namen izvajan</w:t>
      </w:r>
      <w:r w:rsidR="00083B47">
        <w:t>j</w:t>
      </w:r>
      <w:r w:rsidRPr="00615666">
        <w:t xml:space="preserve">a storitev oziroma predmeta te pogodbe, določenega v 2. členu te pogodbe. </w:t>
      </w:r>
    </w:p>
    <w:p w14:paraId="7313E70B" w14:textId="77777777" w:rsidR="00323208" w:rsidRPr="00615666" w:rsidRDefault="00323208" w:rsidP="00323208">
      <w:pPr>
        <w:spacing w:line="240" w:lineRule="auto"/>
      </w:pPr>
    </w:p>
    <w:p w14:paraId="5D93952B" w14:textId="77777777" w:rsidR="00323208" w:rsidRDefault="00323208" w:rsidP="00323208">
      <w:pPr>
        <w:spacing w:line="240" w:lineRule="auto"/>
      </w:pPr>
      <w:r w:rsidRPr="00615666">
        <w:t xml:space="preserve">V tem poglavju se uporabljata pojma upravljavec in obdelovalec skladno z vsebino 1. člena te pogodbe. </w:t>
      </w:r>
    </w:p>
    <w:p w14:paraId="223F2192" w14:textId="77777777" w:rsidR="00083B47" w:rsidRDefault="00083B47" w:rsidP="00323208">
      <w:pPr>
        <w:spacing w:line="240" w:lineRule="auto"/>
      </w:pPr>
    </w:p>
    <w:p w14:paraId="06CD9752" w14:textId="77777777" w:rsidR="00083B47" w:rsidRPr="00615666" w:rsidRDefault="00083B47" w:rsidP="00083B47">
      <w:pPr>
        <w:pStyle w:val="len"/>
        <w:ind w:left="360"/>
      </w:pPr>
    </w:p>
    <w:p w14:paraId="2D98CD3A" w14:textId="77777777" w:rsidR="00083B47" w:rsidRPr="003E5923" w:rsidRDefault="00083B47" w:rsidP="00083B47">
      <w:r w:rsidRPr="003E5923">
        <w:t>Pogodbeni stranki ugotavljata, da:</w:t>
      </w:r>
    </w:p>
    <w:p w14:paraId="5A06045C" w14:textId="77777777" w:rsidR="00083B47" w:rsidRPr="003E5923" w:rsidRDefault="00083B47" w:rsidP="00083B47"/>
    <w:p w14:paraId="33E2128B" w14:textId="02F9FBB6" w:rsidR="00083B47" w:rsidRPr="003E5923" w:rsidRDefault="00083B47" w:rsidP="00083B47">
      <w:pPr>
        <w:widowControl/>
        <w:numPr>
          <w:ilvl w:val="0"/>
          <w:numId w:val="37"/>
        </w:numPr>
        <w:suppressAutoHyphens/>
        <w:autoSpaceDE/>
        <w:autoSpaceDN/>
        <w:adjustRightInd/>
        <w:spacing w:line="276" w:lineRule="auto"/>
        <w:contextualSpacing/>
      </w:pPr>
      <w:r w:rsidRPr="003E5923">
        <w:rPr>
          <w:color w:val="000000"/>
        </w:rPr>
        <w:t xml:space="preserve">je naročnik na podlagi 74.a člena Zakona o državni upravi (Uradni list RS, št. 113/05 – uradno prečiščeno besedilo, 89/07 – </w:t>
      </w:r>
      <w:proofErr w:type="spellStart"/>
      <w:r w:rsidRPr="003E5923">
        <w:rPr>
          <w:color w:val="000000"/>
        </w:rPr>
        <w:t>odl</w:t>
      </w:r>
      <w:proofErr w:type="spellEnd"/>
      <w:r w:rsidRPr="003E5923">
        <w:rPr>
          <w:color w:val="000000"/>
        </w:rPr>
        <w:t>. US, 126/07 – ZUP-E, 48/09, 8/10 – ZUP-G, 8/12 – ZVRS-F, 21/12, 47/13, 12/14, 90/14 51/16,</w:t>
      </w:r>
      <w:r w:rsidRPr="003E5923">
        <w:t xml:space="preserve"> </w:t>
      </w:r>
      <w:r w:rsidRPr="003E5923">
        <w:rPr>
          <w:color w:val="000000"/>
        </w:rPr>
        <w:t>36/21, 82/21, 189/21, 153/22 in 18/23; v nadaljnjem besedilu ZDU-1) med drugim pristojen tudi za razvoj skupnih informacijskih rešitev</w:t>
      </w:r>
      <w:r w:rsidR="0036240A">
        <w:rPr>
          <w:color w:val="000000"/>
        </w:rPr>
        <w:t>, med katere sodi tudi zagotavljanje enotnega kontaktnega centra,</w:t>
      </w:r>
      <w:r w:rsidR="0036240A" w:rsidRPr="0036240A">
        <w:t xml:space="preserve"> </w:t>
      </w:r>
      <w:r w:rsidR="0036240A">
        <w:t>kot je opredeljen v 24. členu Uredbe o upravnem poslovanju, v okviru katerega se zagotavlja storitev iz 2. člena te pogodbe</w:t>
      </w:r>
      <w:r w:rsidRPr="003E5923">
        <w:rPr>
          <w:color w:val="000000"/>
        </w:rPr>
        <w:t>,</w:t>
      </w:r>
    </w:p>
    <w:p w14:paraId="7C354B22" w14:textId="77777777" w:rsidR="00083B47" w:rsidRPr="003E5923" w:rsidRDefault="00083B47" w:rsidP="00083B47">
      <w:pPr>
        <w:numPr>
          <w:ilvl w:val="0"/>
          <w:numId w:val="37"/>
        </w:numPr>
      </w:pPr>
      <w:r w:rsidRPr="003E5923">
        <w:t>mora izvajalec zagotavljati storitve v skladu s to pogodbo, pri čemer pa lahko pride do njegove seznanitve z osebnimi podatki, s tem pa do obdelave osebnih podatkov.</w:t>
      </w:r>
    </w:p>
    <w:p w14:paraId="0695D888" w14:textId="77777777" w:rsidR="00083B47" w:rsidRPr="00615666" w:rsidRDefault="00083B47" w:rsidP="00323208">
      <w:pPr>
        <w:spacing w:line="240" w:lineRule="auto"/>
      </w:pPr>
    </w:p>
    <w:p w14:paraId="01CE7C59" w14:textId="77777777" w:rsidR="00323208" w:rsidRPr="00615666" w:rsidRDefault="00323208" w:rsidP="00323208">
      <w:pPr>
        <w:pStyle w:val="len"/>
        <w:ind w:left="360"/>
      </w:pPr>
    </w:p>
    <w:p w14:paraId="6985211F" w14:textId="7B5E7590" w:rsidR="00323208" w:rsidRPr="00615666" w:rsidRDefault="00323208" w:rsidP="005E6697">
      <w:pPr>
        <w:spacing w:line="240" w:lineRule="auto"/>
      </w:pPr>
      <w:r w:rsidRPr="00615666">
        <w:t>V zvezi s to pogodbo se bodo obdelovali naslednji podatki:</w:t>
      </w:r>
    </w:p>
    <w:p w14:paraId="26EEE4B3" w14:textId="77777777" w:rsidR="005E6697" w:rsidRDefault="005E6697" w:rsidP="005E6697">
      <w:pPr>
        <w:pStyle w:val="Odstavekseznama"/>
        <w:numPr>
          <w:ilvl w:val="2"/>
          <w:numId w:val="8"/>
        </w:numPr>
        <w:spacing w:line="240" w:lineRule="auto"/>
      </w:pPr>
      <w:r>
        <w:t>Ostalih strank</w:t>
      </w:r>
    </w:p>
    <w:p w14:paraId="22B862DC" w14:textId="549EF6AC" w:rsidR="005E6697" w:rsidRDefault="005E6697" w:rsidP="008B5409">
      <w:pPr>
        <w:pStyle w:val="Odstavekseznama"/>
        <w:numPr>
          <w:ilvl w:val="0"/>
          <w:numId w:val="40"/>
        </w:numPr>
        <w:spacing w:line="240" w:lineRule="auto"/>
      </w:pPr>
      <w:r>
        <w:t>Elektronski naslov stranke</w:t>
      </w:r>
    </w:p>
    <w:p w14:paraId="16B55476" w14:textId="7D901724" w:rsidR="005E6697" w:rsidRDefault="005E6697" w:rsidP="008B5409">
      <w:pPr>
        <w:pStyle w:val="Odstavekseznama"/>
        <w:numPr>
          <w:ilvl w:val="0"/>
          <w:numId w:val="40"/>
        </w:numPr>
        <w:spacing w:line="240" w:lineRule="auto"/>
      </w:pPr>
      <w:r>
        <w:lastRenderedPageBreak/>
        <w:t>Telefonska številka stranke</w:t>
      </w:r>
    </w:p>
    <w:p w14:paraId="4575F1BB" w14:textId="7A33561E" w:rsidR="005E6697" w:rsidRDefault="005E6697" w:rsidP="008B5409">
      <w:pPr>
        <w:pStyle w:val="Odstavekseznama"/>
        <w:numPr>
          <w:ilvl w:val="0"/>
          <w:numId w:val="40"/>
        </w:numPr>
        <w:spacing w:line="240" w:lineRule="auto"/>
      </w:pPr>
      <w:r>
        <w:t>Drugi osebni podatki, ki se določijo v tehničnih specifikacijah za vsako storitev posebej.</w:t>
      </w:r>
    </w:p>
    <w:p w14:paraId="427C03A7" w14:textId="77777777" w:rsidR="005E6697" w:rsidRDefault="005E6697" w:rsidP="005E6697">
      <w:pPr>
        <w:spacing w:line="240" w:lineRule="auto"/>
      </w:pPr>
    </w:p>
    <w:p w14:paraId="58C77BFB" w14:textId="12943AAA" w:rsidR="005E6697" w:rsidRDefault="005E6697" w:rsidP="008B5409">
      <w:pPr>
        <w:pStyle w:val="Odstavekseznama"/>
        <w:numPr>
          <w:ilvl w:val="2"/>
          <w:numId w:val="8"/>
        </w:numPr>
        <w:spacing w:line="240" w:lineRule="auto"/>
      </w:pPr>
      <w:r>
        <w:t>zaposlenih v državni upravi:</w:t>
      </w:r>
    </w:p>
    <w:p w14:paraId="77EC3F58" w14:textId="55CC5C39" w:rsidR="005E6697" w:rsidRDefault="005E6697" w:rsidP="008B5409">
      <w:pPr>
        <w:pStyle w:val="Odstavekseznama"/>
        <w:numPr>
          <w:ilvl w:val="0"/>
          <w:numId w:val="42"/>
        </w:numPr>
        <w:spacing w:line="240" w:lineRule="auto"/>
      </w:pPr>
      <w:r>
        <w:t>Ime in priimek stranke</w:t>
      </w:r>
    </w:p>
    <w:p w14:paraId="3D471A24" w14:textId="7DCAC493" w:rsidR="005E6697" w:rsidRDefault="005E6697" w:rsidP="008B5409">
      <w:pPr>
        <w:pStyle w:val="Odstavekseznama"/>
        <w:numPr>
          <w:ilvl w:val="0"/>
          <w:numId w:val="42"/>
        </w:numPr>
        <w:spacing w:line="240" w:lineRule="auto"/>
      </w:pPr>
      <w:r>
        <w:t>Elektronski naslov stranke</w:t>
      </w:r>
    </w:p>
    <w:p w14:paraId="6BC2A4A0" w14:textId="007A1DF6" w:rsidR="005E6697" w:rsidRDefault="005E6697" w:rsidP="008B5409">
      <w:pPr>
        <w:pStyle w:val="Odstavekseznama"/>
        <w:numPr>
          <w:ilvl w:val="0"/>
          <w:numId w:val="42"/>
        </w:numPr>
        <w:spacing w:line="240" w:lineRule="auto"/>
      </w:pPr>
      <w:r>
        <w:t>Telefonska številka stranke</w:t>
      </w:r>
    </w:p>
    <w:p w14:paraId="25328E41" w14:textId="052B46CD" w:rsidR="005E6697" w:rsidRDefault="005E6697" w:rsidP="008B5409">
      <w:pPr>
        <w:pStyle w:val="Odstavekseznama"/>
        <w:numPr>
          <w:ilvl w:val="0"/>
          <w:numId w:val="42"/>
        </w:numPr>
        <w:spacing w:line="240" w:lineRule="auto"/>
      </w:pPr>
      <w:r>
        <w:t>Delodajalec stranke</w:t>
      </w:r>
    </w:p>
    <w:p w14:paraId="1F881E78" w14:textId="3B8660B7" w:rsidR="005E6697" w:rsidRDefault="005E6697" w:rsidP="008B5409">
      <w:pPr>
        <w:pStyle w:val="Odstavekseznama"/>
        <w:numPr>
          <w:ilvl w:val="0"/>
          <w:numId w:val="42"/>
        </w:numPr>
        <w:spacing w:line="240" w:lineRule="auto"/>
      </w:pPr>
      <w:r>
        <w:t>Drugi osebni podatki, ki se določijo v tehničnih specifikacijah za vsako storitev posebej.</w:t>
      </w:r>
    </w:p>
    <w:p w14:paraId="24E2FE44" w14:textId="77777777" w:rsidR="0036240A" w:rsidRDefault="0036240A" w:rsidP="0036240A">
      <w:pPr>
        <w:spacing w:line="240" w:lineRule="auto"/>
      </w:pPr>
    </w:p>
    <w:p w14:paraId="0ED022C0" w14:textId="69A62BCD" w:rsidR="0036240A" w:rsidRPr="00615666" w:rsidRDefault="0036240A" w:rsidP="008B5409">
      <w:r w:rsidRPr="00922896">
        <w:t>Namen obdelave osebnih podatkov</w:t>
      </w:r>
      <w:r>
        <w:t xml:space="preserve"> </w:t>
      </w:r>
      <w:r w:rsidRPr="00922896">
        <w:t xml:space="preserve">je </w:t>
      </w:r>
      <w:r>
        <w:t xml:space="preserve">seznanitev z osebnimi podatki, ki je nujno potrebna za </w:t>
      </w:r>
      <w:r w:rsidRPr="00922896">
        <w:t>zagotav</w:t>
      </w:r>
      <w:r>
        <w:t>ljanje</w:t>
      </w:r>
      <w:r w:rsidRPr="00922896">
        <w:t xml:space="preserve"> storitev v skladu z 2. členom te pogodbe.</w:t>
      </w:r>
    </w:p>
    <w:p w14:paraId="02716ADA" w14:textId="77777777" w:rsidR="00323208" w:rsidRPr="00615666" w:rsidRDefault="00323208" w:rsidP="00323208">
      <w:pPr>
        <w:pStyle w:val="len"/>
        <w:ind w:left="360"/>
      </w:pPr>
    </w:p>
    <w:p w14:paraId="541CCEC4" w14:textId="77777777" w:rsidR="00323208" w:rsidRPr="00615666" w:rsidRDefault="00323208" w:rsidP="00323208">
      <w:pPr>
        <w:pStyle w:val="len"/>
        <w:numPr>
          <w:ilvl w:val="0"/>
          <w:numId w:val="0"/>
        </w:numPr>
        <w:spacing w:before="0" w:after="0" w:line="240" w:lineRule="auto"/>
        <w:ind w:left="360" w:hanging="357"/>
        <w:jc w:val="both"/>
      </w:pPr>
      <w:r w:rsidRPr="00615666">
        <w:t>Predmet določil pogodbene obdelave je:</w:t>
      </w:r>
    </w:p>
    <w:p w14:paraId="70350E10" w14:textId="77777777" w:rsidR="00323208" w:rsidRPr="00615666" w:rsidRDefault="00323208" w:rsidP="00323208">
      <w:pPr>
        <w:pStyle w:val="Odstavekseznama"/>
        <w:tabs>
          <w:tab w:val="clear" w:pos="1496"/>
          <w:tab w:val="num" w:pos="709"/>
        </w:tabs>
        <w:spacing w:after="0" w:line="240" w:lineRule="auto"/>
        <w:ind w:left="709" w:hanging="425"/>
      </w:pPr>
      <w:r w:rsidRPr="00615666">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3E695E58" w14:textId="77777777" w:rsidR="00323208" w:rsidRPr="00615666" w:rsidRDefault="00323208" w:rsidP="00323208">
      <w:pPr>
        <w:pStyle w:val="len"/>
        <w:ind w:left="360"/>
      </w:pPr>
    </w:p>
    <w:p w14:paraId="6B552A69" w14:textId="77777777" w:rsidR="00323208" w:rsidRPr="00615666" w:rsidRDefault="00323208" w:rsidP="00323208">
      <w:pPr>
        <w:pStyle w:val="len"/>
        <w:numPr>
          <w:ilvl w:val="0"/>
          <w:numId w:val="0"/>
        </w:numPr>
        <w:spacing w:before="0" w:after="0" w:line="240" w:lineRule="auto"/>
        <w:jc w:val="both"/>
      </w:pPr>
      <w:r w:rsidRPr="00615666">
        <w:t xml:space="preserve">Čas obdelave osebnih podatkov traja za obdobje izvajanja storitev glede na predmet pogodbe iz 2. člena. </w:t>
      </w:r>
    </w:p>
    <w:p w14:paraId="3D48F32F" w14:textId="77777777" w:rsidR="00323208" w:rsidRPr="00615666" w:rsidRDefault="00323208" w:rsidP="00323208">
      <w:pPr>
        <w:pStyle w:val="len"/>
        <w:ind w:left="360"/>
      </w:pPr>
    </w:p>
    <w:p w14:paraId="32A6216D" w14:textId="77777777" w:rsidR="00323208" w:rsidRPr="00615666" w:rsidRDefault="00323208" w:rsidP="00323208">
      <w:pPr>
        <w:spacing w:line="240" w:lineRule="auto"/>
      </w:pPr>
      <w:r w:rsidRPr="00615666">
        <w:t>Obdelovalec se zavezuje, da:</w:t>
      </w:r>
    </w:p>
    <w:p w14:paraId="2A5D13C9" w14:textId="77777777" w:rsidR="00323208" w:rsidRPr="00615666" w:rsidRDefault="00323208" w:rsidP="00323208">
      <w:pPr>
        <w:pStyle w:val="Odstavekseznama"/>
        <w:tabs>
          <w:tab w:val="clear" w:pos="1496"/>
          <w:tab w:val="num" w:pos="709"/>
        </w:tabs>
        <w:spacing w:after="0" w:line="240" w:lineRule="auto"/>
        <w:ind w:left="709" w:hanging="425"/>
      </w:pPr>
      <w:r w:rsidRPr="00615666">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4FCCE0E8" w14:textId="77777777" w:rsidR="00323208" w:rsidRPr="00615666" w:rsidRDefault="00323208" w:rsidP="00323208">
      <w:pPr>
        <w:pStyle w:val="Odstavekseznama"/>
        <w:tabs>
          <w:tab w:val="clear" w:pos="1496"/>
          <w:tab w:val="num" w:pos="709"/>
        </w:tabs>
        <w:spacing w:after="0" w:line="240" w:lineRule="auto"/>
        <w:ind w:left="709" w:hanging="425"/>
      </w:pPr>
      <w:r w:rsidRPr="00615666">
        <w:t>osebnih podatkov, do katerih ima dostop, ne bo na kakršen koli način dajal na razpolago osebi, ki dela za njega kot podizvajalec oziroma pod-obdelovalec, in jih ne potrebuje za opravo nalog, ki izhajajo iz te pogodbe;</w:t>
      </w:r>
    </w:p>
    <w:p w14:paraId="01DD0ACA" w14:textId="77777777" w:rsidR="00323208" w:rsidRPr="00615666" w:rsidRDefault="00323208" w:rsidP="00323208">
      <w:pPr>
        <w:pStyle w:val="Odstavekseznama"/>
        <w:tabs>
          <w:tab w:val="clear" w:pos="1496"/>
          <w:tab w:val="num" w:pos="709"/>
        </w:tabs>
        <w:spacing w:after="0" w:line="240" w:lineRule="auto"/>
        <w:ind w:left="709" w:hanging="425"/>
      </w:pPr>
      <w:r w:rsidRPr="00615666">
        <w:t>osebnih podatkov, do katerih ima dostop, ne bo dajal fizično katerim koli nepooblaščenim osebam, ali jih prenašal po telekomunikacijskih sredstvih in omrežjih nepooblaščenim osebam;</w:t>
      </w:r>
    </w:p>
    <w:p w14:paraId="17F38715" w14:textId="77777777" w:rsidR="00323208" w:rsidRPr="00615666" w:rsidRDefault="00323208" w:rsidP="00323208">
      <w:pPr>
        <w:pStyle w:val="Odstavekseznama"/>
        <w:tabs>
          <w:tab w:val="clear" w:pos="1496"/>
          <w:tab w:val="num" w:pos="709"/>
        </w:tabs>
        <w:spacing w:after="0" w:line="240" w:lineRule="auto"/>
        <w:ind w:left="709" w:hanging="425"/>
      </w:pPr>
      <w:r w:rsidRPr="00615666">
        <w:t>bo varoval strojno, sistemsko in aplikativno programsko računalniško opremo, s katero se obdelujejo osebni podatki;</w:t>
      </w:r>
    </w:p>
    <w:p w14:paraId="7491DDBC" w14:textId="77777777" w:rsidR="00323208" w:rsidRPr="00615666" w:rsidRDefault="00323208" w:rsidP="00323208">
      <w:pPr>
        <w:pStyle w:val="Odstavekseznama"/>
        <w:tabs>
          <w:tab w:val="clear" w:pos="1496"/>
          <w:tab w:val="num" w:pos="709"/>
        </w:tabs>
        <w:spacing w:after="0" w:line="240" w:lineRule="auto"/>
        <w:ind w:left="709" w:hanging="425"/>
      </w:pPr>
      <w:r w:rsidRPr="00615666">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AF4737B" w14:textId="77777777" w:rsidR="00323208" w:rsidRPr="00615666" w:rsidRDefault="00323208" w:rsidP="00323208">
      <w:pPr>
        <w:pStyle w:val="Odstavekseznama"/>
        <w:tabs>
          <w:tab w:val="clear" w:pos="1496"/>
          <w:tab w:val="num" w:pos="709"/>
        </w:tabs>
        <w:spacing w:after="0" w:line="240" w:lineRule="auto"/>
        <w:ind w:left="709" w:hanging="425"/>
      </w:pPr>
      <w:r w:rsidRPr="00615666">
        <w:t>bo varoval prostore, v katerih se nahaja oprema, s katero se dostopa ali drugače obdeluje osebne podatke upravljavca z organizacijskimi, fizičnimi in tehničnimi ukrepi, ki onemogočajo nepooblaščenim osebam dostop do tovrstne opreme;</w:t>
      </w:r>
    </w:p>
    <w:p w14:paraId="2EFEE4AA" w14:textId="77777777" w:rsidR="00323208" w:rsidRPr="00615666" w:rsidRDefault="00323208" w:rsidP="00323208">
      <w:pPr>
        <w:pStyle w:val="Odstavekseznama"/>
        <w:tabs>
          <w:tab w:val="clear" w:pos="1496"/>
          <w:tab w:val="num" w:pos="709"/>
        </w:tabs>
        <w:spacing w:after="0" w:line="240" w:lineRule="auto"/>
        <w:ind w:left="709" w:hanging="425"/>
      </w:pPr>
      <w:r w:rsidRPr="00615666">
        <w:t>bo preprečeval nepooblaščen dostop tudi pri njihovem prenosu s telekomunikacijskimi sredstvi in omrežji;</w:t>
      </w:r>
    </w:p>
    <w:p w14:paraId="03972354" w14:textId="77777777" w:rsidR="00323208" w:rsidRPr="00615666" w:rsidRDefault="00323208" w:rsidP="00323208">
      <w:pPr>
        <w:pStyle w:val="Odstavekseznama"/>
        <w:tabs>
          <w:tab w:val="clear" w:pos="1496"/>
          <w:tab w:val="num" w:pos="709"/>
        </w:tabs>
        <w:spacing w:after="0" w:line="240" w:lineRule="auto"/>
        <w:ind w:left="709" w:hanging="425"/>
      </w:pPr>
      <w:r w:rsidRPr="00615666">
        <w:t>bo zagotavljal možnost poznejšega ugotavljanja, kdaj so bili ti podatki posredovani drugim naslovnikom ali drugače obdelovani, pri avtomatizirani obdelavi podatkov pa tudi, kdo jih je obdeloval;</w:t>
      </w:r>
    </w:p>
    <w:p w14:paraId="583311A0" w14:textId="77777777" w:rsidR="00323208" w:rsidRPr="00615666" w:rsidRDefault="00323208" w:rsidP="00323208">
      <w:pPr>
        <w:pStyle w:val="Odstavekseznama"/>
        <w:tabs>
          <w:tab w:val="clear" w:pos="1496"/>
          <w:tab w:val="num" w:pos="709"/>
        </w:tabs>
        <w:spacing w:after="0" w:line="240" w:lineRule="auto"/>
        <w:ind w:left="709" w:hanging="425"/>
      </w:pPr>
      <w:r w:rsidRPr="00615666">
        <w:t>bo ažurno odpravljal vse varnostne ranljivosti;</w:t>
      </w:r>
    </w:p>
    <w:p w14:paraId="3A38053C" w14:textId="77777777" w:rsidR="00323208" w:rsidRPr="00615666" w:rsidRDefault="00323208" w:rsidP="00323208">
      <w:pPr>
        <w:pStyle w:val="Odstavekseznama"/>
        <w:tabs>
          <w:tab w:val="clear" w:pos="1496"/>
          <w:tab w:val="num" w:pos="709"/>
        </w:tabs>
        <w:spacing w:after="0" w:line="240" w:lineRule="auto"/>
        <w:ind w:left="709" w:hanging="425"/>
      </w:pPr>
      <w:r w:rsidRPr="00615666">
        <w:t>bo izvajal vse druge potrebne ukrepe in postopke, s katerimi se preprečuje slučajna ali namerna nepooblaščena obdelava varovanih podatkov, njihova sprememba ali uničevanje, za katere kot dober gospodar ocenjuje, da jih mora izvajati;</w:t>
      </w:r>
    </w:p>
    <w:p w14:paraId="122DAE09" w14:textId="77777777" w:rsidR="00323208" w:rsidRPr="00615666" w:rsidRDefault="00323208" w:rsidP="00323208">
      <w:pPr>
        <w:pStyle w:val="Odstavekseznama"/>
        <w:tabs>
          <w:tab w:val="clear" w:pos="1496"/>
          <w:tab w:val="num" w:pos="709"/>
        </w:tabs>
        <w:spacing w:after="0" w:line="240" w:lineRule="auto"/>
        <w:ind w:left="709" w:hanging="425"/>
      </w:pPr>
      <w:r w:rsidRPr="00615666">
        <w:t>bo upravljavcu pomagal pri izpolnjevanju obveznosti iz členov 32 do 36 Splošne uredbe o varstvu podatkov ob upoštevanju narave obdelave in informacij, ki so dostopne obdelovalcu;</w:t>
      </w:r>
    </w:p>
    <w:p w14:paraId="7D7A3D92" w14:textId="77777777" w:rsidR="00323208" w:rsidRPr="00615666" w:rsidRDefault="00323208" w:rsidP="00323208">
      <w:pPr>
        <w:pStyle w:val="Odstavekseznama"/>
        <w:tabs>
          <w:tab w:val="clear" w:pos="1496"/>
          <w:tab w:val="num" w:pos="709"/>
        </w:tabs>
        <w:spacing w:after="0" w:line="240" w:lineRule="auto"/>
        <w:ind w:left="709" w:hanging="425"/>
      </w:pPr>
      <w:r w:rsidRPr="00615666">
        <w:t xml:space="preserve">bo upravljavcu dal na voljo vse informacije, potrebne za dokazovanje izpolnjevanja obveznosti iz tega člena ter mu omogočil nadzor nad izvajanjem prejšnjih alinej tega člena tudi z vpogledom </w:t>
      </w:r>
      <w:r w:rsidRPr="00615666">
        <w:lastRenderedPageBreak/>
        <w:t>v dele svojega informacijskega sistema, ki se nanašajo oziroma so v rabi za izvajanje storitev po tej pogodbi, s predhodno napovedjo dveh (2) tednov;</w:t>
      </w:r>
    </w:p>
    <w:p w14:paraId="559913FB" w14:textId="4840E4AD" w:rsidR="00323208" w:rsidRPr="00615666" w:rsidRDefault="00323208" w:rsidP="00323208">
      <w:pPr>
        <w:pStyle w:val="Odstavekseznama"/>
        <w:tabs>
          <w:tab w:val="clear" w:pos="1496"/>
          <w:tab w:val="num" w:pos="709"/>
        </w:tabs>
        <w:spacing w:after="0" w:line="240" w:lineRule="auto"/>
        <w:ind w:left="709" w:hanging="425"/>
      </w:pPr>
      <w:r w:rsidRPr="00615666">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w:t>
      </w:r>
      <w:r w:rsidR="005417DF">
        <w:t xml:space="preserve">v 10 dneh </w:t>
      </w:r>
      <w:r w:rsidRPr="00615666">
        <w:t>ponudil upravljavcu na vpogled;</w:t>
      </w:r>
      <w:bookmarkStart w:id="17" w:name="_Hlk533750737"/>
      <w:bookmarkStart w:id="18" w:name="_Hlk533750710"/>
      <w:bookmarkStart w:id="19" w:name="_Hlk34746443"/>
      <w:bookmarkEnd w:id="17"/>
      <w:bookmarkEnd w:id="18"/>
      <w:bookmarkEnd w:id="19"/>
    </w:p>
    <w:p w14:paraId="6CA06D75" w14:textId="77777777" w:rsidR="00323208" w:rsidRPr="00615666" w:rsidRDefault="00323208" w:rsidP="00323208">
      <w:pPr>
        <w:pStyle w:val="Odstavekseznama"/>
        <w:tabs>
          <w:tab w:val="clear" w:pos="1496"/>
          <w:tab w:val="num" w:pos="709"/>
        </w:tabs>
        <w:spacing w:after="0" w:line="240" w:lineRule="auto"/>
        <w:ind w:left="709" w:hanging="425"/>
      </w:pPr>
      <w:r w:rsidRPr="00615666">
        <w:t>bo nemudoma obvestil upravljavca o morebitni zahtevi za vpogled, popravek ali izbris posameznika, na katerega se podatki nanašajo, ter počakal na njegova pisna navodila.</w:t>
      </w:r>
    </w:p>
    <w:p w14:paraId="61940335" w14:textId="77777777" w:rsidR="00323208" w:rsidRPr="00615666" w:rsidRDefault="00323208" w:rsidP="00323208">
      <w:pPr>
        <w:tabs>
          <w:tab w:val="center" w:pos="284"/>
        </w:tabs>
        <w:spacing w:line="240" w:lineRule="auto"/>
      </w:pPr>
    </w:p>
    <w:p w14:paraId="064C0311" w14:textId="77777777" w:rsidR="00323208" w:rsidRPr="00615666" w:rsidRDefault="00323208" w:rsidP="00323208">
      <w:pPr>
        <w:tabs>
          <w:tab w:val="center" w:pos="284"/>
        </w:tabs>
        <w:spacing w:line="240" w:lineRule="auto"/>
      </w:pPr>
      <w:r w:rsidRPr="00615666">
        <w:t>Obveznosti obdelovalca, za katere to izhaja iz njihovega smisla, se nanašajo tudi na čas po izvajanju te pogodbe.</w:t>
      </w:r>
    </w:p>
    <w:p w14:paraId="2D1E4B7D" w14:textId="77777777" w:rsidR="00323208" w:rsidRPr="00615666" w:rsidRDefault="00323208" w:rsidP="00323208">
      <w:pPr>
        <w:spacing w:line="240" w:lineRule="auto"/>
      </w:pPr>
    </w:p>
    <w:p w14:paraId="7E42C99B" w14:textId="77777777" w:rsidR="00323208" w:rsidRDefault="00323208" w:rsidP="00323208">
      <w:pPr>
        <w:spacing w:line="240" w:lineRule="auto"/>
      </w:pPr>
      <w:r w:rsidRPr="00615666">
        <w:t>Za morebitne kršitve obveznosti iz tega poglavja je obdelovalec odškodninsko odgovoren.</w:t>
      </w:r>
    </w:p>
    <w:p w14:paraId="4614A5E4" w14:textId="77777777" w:rsidR="007745E4" w:rsidRPr="00615666" w:rsidRDefault="007745E4" w:rsidP="00323208">
      <w:pPr>
        <w:spacing w:line="240" w:lineRule="auto"/>
      </w:pPr>
    </w:p>
    <w:p w14:paraId="633D3F49" w14:textId="77777777" w:rsidR="00323208" w:rsidRPr="00615666" w:rsidRDefault="00323208" w:rsidP="00323208">
      <w:pPr>
        <w:pStyle w:val="len"/>
        <w:ind w:left="360"/>
      </w:pPr>
    </w:p>
    <w:p w14:paraId="3FB1B6A6" w14:textId="77777777" w:rsidR="00323208" w:rsidRPr="00615666" w:rsidRDefault="00323208" w:rsidP="00323208">
      <w:pPr>
        <w:tabs>
          <w:tab w:val="center" w:pos="284"/>
        </w:tabs>
        <w:spacing w:line="240" w:lineRule="auto"/>
      </w:pPr>
      <w:r w:rsidRPr="00615666">
        <w:t>Obdelovalec bo obdeloval osebne podatke samo na podlagi dokumentiranih navodil upravljavca, razen če to od njega zahteva pravo Unije ali države članice, ki velja za obdelovalca. Navodila so podrobneje opredeljena v prilogah 3 in 4. Upravljavec lahko poda nadaljnja navodila ves čas trajanja obdelave osebnih podatkov, pri čemer bodo navodila vedno dokumentirana in v pisni obliki, vključno z elektronsko obliko.</w:t>
      </w:r>
    </w:p>
    <w:p w14:paraId="1FB8E40F" w14:textId="77777777" w:rsidR="00323208" w:rsidRPr="00615666" w:rsidRDefault="00323208" w:rsidP="00323208">
      <w:pPr>
        <w:tabs>
          <w:tab w:val="center" w:pos="284"/>
        </w:tabs>
        <w:spacing w:line="240" w:lineRule="auto"/>
      </w:pPr>
    </w:p>
    <w:p w14:paraId="1311E08E" w14:textId="77777777" w:rsidR="00323208" w:rsidRPr="00615666" w:rsidRDefault="00323208" w:rsidP="00323208">
      <w:pPr>
        <w:tabs>
          <w:tab w:val="center" w:pos="284"/>
        </w:tabs>
        <w:spacing w:line="240" w:lineRule="auto"/>
      </w:pPr>
      <w:r w:rsidRPr="00615666">
        <w:t>Če obdelovalec meni, da navodila upravljavca kršijo Splošno uredbo o varstvu podatkov ali določbe prava Unije ali držav članic o varstvu osebnih podatkov, bo o tem obvestil upravljavca.</w:t>
      </w:r>
    </w:p>
    <w:p w14:paraId="2FE0578B" w14:textId="77777777" w:rsidR="00323208" w:rsidRPr="00615666" w:rsidRDefault="00323208" w:rsidP="0019014F">
      <w:pPr>
        <w:tabs>
          <w:tab w:val="center" w:pos="284"/>
        </w:tabs>
        <w:spacing w:line="240" w:lineRule="auto"/>
      </w:pPr>
    </w:p>
    <w:p w14:paraId="4C8B2C90" w14:textId="77777777" w:rsidR="00323208" w:rsidRDefault="00323208" w:rsidP="00323208">
      <w:pPr>
        <w:spacing w:line="240" w:lineRule="auto"/>
      </w:pPr>
      <w:r w:rsidRPr="00615666">
        <w:t>Obdelovalec bo v skladu z določbo drugega odstavka člena 30 Splošne uredbe o varstvu podatkov vodil evidenco dejavnosti obdelave, ki jih izvaja v skladu s to pogodbo.</w:t>
      </w:r>
    </w:p>
    <w:p w14:paraId="5488F66A" w14:textId="77777777" w:rsidR="007745E4" w:rsidRPr="00615666" w:rsidRDefault="007745E4" w:rsidP="00323208">
      <w:pPr>
        <w:spacing w:line="240" w:lineRule="auto"/>
      </w:pPr>
    </w:p>
    <w:p w14:paraId="12396B94" w14:textId="77777777" w:rsidR="00323208" w:rsidRPr="00615666" w:rsidRDefault="00323208" w:rsidP="00323208">
      <w:pPr>
        <w:pStyle w:val="len"/>
        <w:ind w:left="360"/>
      </w:pPr>
    </w:p>
    <w:p w14:paraId="3FE0C962" w14:textId="77777777" w:rsidR="00323208" w:rsidRPr="00615666" w:rsidRDefault="00323208" w:rsidP="00323208">
      <w:pPr>
        <w:tabs>
          <w:tab w:val="center" w:pos="284"/>
        </w:tabs>
        <w:spacing w:line="240" w:lineRule="auto"/>
      </w:pPr>
      <w:r w:rsidRPr="00615666">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D9A8C6B" w14:textId="77777777" w:rsidR="00323208" w:rsidRPr="00615666" w:rsidRDefault="00323208" w:rsidP="00323208">
      <w:pPr>
        <w:tabs>
          <w:tab w:val="center" w:pos="284"/>
        </w:tabs>
        <w:spacing w:line="240" w:lineRule="auto"/>
      </w:pPr>
    </w:p>
    <w:p w14:paraId="1D09BA38" w14:textId="77777777" w:rsidR="00323208" w:rsidRDefault="00323208" w:rsidP="00323208">
      <w:pPr>
        <w:spacing w:line="240" w:lineRule="auto"/>
      </w:pPr>
      <w:r w:rsidRPr="00615666">
        <w:t>Na zahtevo upravljavca bo obdelovalec izkazal, da so zadevne osebe pod nadzorom obdelovalca zavezane k zgoraj navedenim zahtevam glede zaupnosti in imajo dostop do podatkov samo ob obstoju potrebe po dostopu do osebnih podatkov.</w:t>
      </w:r>
    </w:p>
    <w:p w14:paraId="3F93DA43" w14:textId="77777777" w:rsidR="007745E4" w:rsidRPr="00615666" w:rsidRDefault="007745E4" w:rsidP="00323208">
      <w:pPr>
        <w:spacing w:line="240" w:lineRule="auto"/>
      </w:pPr>
    </w:p>
    <w:p w14:paraId="1939A58D" w14:textId="77777777" w:rsidR="00323208" w:rsidRPr="00615666" w:rsidRDefault="00323208" w:rsidP="00323208">
      <w:pPr>
        <w:pStyle w:val="len"/>
        <w:ind w:left="360"/>
      </w:pPr>
    </w:p>
    <w:p w14:paraId="5390D655" w14:textId="77777777" w:rsidR="00323208" w:rsidRPr="00615666" w:rsidRDefault="00323208" w:rsidP="00323208">
      <w:pPr>
        <w:tabs>
          <w:tab w:val="center" w:pos="284"/>
        </w:tabs>
        <w:spacing w:line="240" w:lineRule="auto"/>
      </w:pPr>
      <w:r w:rsidRPr="00615666">
        <w:t>Upravljavec in obdelovalec z izvajanjem ustreznih tehničnih in organizacijskih ukrepov zagotovita ustrezno raven varnosti glede na tveganje.</w:t>
      </w:r>
    </w:p>
    <w:p w14:paraId="767B58FC" w14:textId="77777777" w:rsidR="00323208" w:rsidRPr="00615666" w:rsidRDefault="00323208" w:rsidP="00323208">
      <w:pPr>
        <w:tabs>
          <w:tab w:val="center" w:pos="284"/>
        </w:tabs>
        <w:spacing w:line="240" w:lineRule="auto"/>
      </w:pPr>
    </w:p>
    <w:p w14:paraId="7511C124" w14:textId="77777777" w:rsidR="00323208" w:rsidRPr="00615666" w:rsidRDefault="00323208" w:rsidP="00323208">
      <w:pPr>
        <w:tabs>
          <w:tab w:val="center" w:pos="284"/>
        </w:tabs>
        <w:spacing w:line="240" w:lineRule="auto"/>
      </w:pPr>
      <w:r w:rsidRPr="00615666">
        <w:t xml:space="preserve">Obdelovalec bo v skladu s praksami, ki jih uveljavlja za ostalo enakovrstno obdelavo podatkov skrbel za izvajanje ukrepov za ublažitev tveganj za pravice in svoboščine posameznikov, ki izhajajo iz obdelave osebnih podatkov. </w:t>
      </w:r>
    </w:p>
    <w:p w14:paraId="452B7D2F" w14:textId="77777777" w:rsidR="00323208" w:rsidRPr="00615666" w:rsidRDefault="00323208" w:rsidP="00323208">
      <w:pPr>
        <w:tabs>
          <w:tab w:val="center" w:pos="284"/>
        </w:tabs>
        <w:spacing w:line="240" w:lineRule="auto"/>
      </w:pPr>
    </w:p>
    <w:p w14:paraId="306E5EB3" w14:textId="77777777" w:rsidR="00323208" w:rsidRPr="00615666" w:rsidRDefault="00323208" w:rsidP="00323208">
      <w:pPr>
        <w:tabs>
          <w:tab w:val="center" w:pos="284"/>
        </w:tabs>
        <w:spacing w:line="240" w:lineRule="auto"/>
      </w:pPr>
      <w:r w:rsidRPr="00615666">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1533BEB7" w14:textId="77777777" w:rsidR="00323208" w:rsidRPr="00615666" w:rsidRDefault="00323208" w:rsidP="00323208">
      <w:pPr>
        <w:spacing w:line="240" w:lineRule="auto"/>
      </w:pPr>
    </w:p>
    <w:p w14:paraId="7D28231B" w14:textId="77777777" w:rsidR="00323208" w:rsidRPr="00615666" w:rsidRDefault="00323208" w:rsidP="00323208">
      <w:pPr>
        <w:tabs>
          <w:tab w:val="center" w:pos="284"/>
        </w:tabs>
        <w:spacing w:line="240" w:lineRule="auto"/>
      </w:pPr>
      <w:r w:rsidRPr="00615666">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7D7BE98" w14:textId="77777777" w:rsidR="00323208" w:rsidRPr="00615666" w:rsidRDefault="00323208" w:rsidP="00323208">
      <w:pPr>
        <w:pStyle w:val="len"/>
        <w:ind w:left="360"/>
      </w:pPr>
    </w:p>
    <w:p w14:paraId="7AB78363" w14:textId="18C439B9" w:rsidR="00323208" w:rsidRPr="00615666" w:rsidRDefault="00323208" w:rsidP="00323208">
      <w:pPr>
        <w:spacing w:line="240" w:lineRule="auto"/>
      </w:pPr>
      <w:r w:rsidRPr="00615666">
        <w:t xml:space="preserve">Obdelovalec v </w:t>
      </w:r>
      <w:r w:rsidR="00B6617C">
        <w:t>p</w:t>
      </w:r>
      <w:r w:rsidRPr="00615666">
        <w:t>rilogi 4 navede morebitne pod-izvajalce oziroma pod-obdelovalce, pri čemer mora pridobiti predhodno pisno soglasje upravljavca.</w:t>
      </w:r>
    </w:p>
    <w:p w14:paraId="6D3879AE" w14:textId="77777777" w:rsidR="00323208" w:rsidRDefault="00323208" w:rsidP="00323208">
      <w:pPr>
        <w:spacing w:line="240" w:lineRule="auto"/>
      </w:pPr>
    </w:p>
    <w:p w14:paraId="2AA0E6D9" w14:textId="77777777" w:rsidR="00323208" w:rsidRDefault="00323208" w:rsidP="00323208">
      <w:pPr>
        <w:spacing w:line="240" w:lineRule="auto"/>
      </w:pPr>
      <w: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79C4D630" w14:textId="77777777" w:rsidR="00323208" w:rsidRDefault="00323208" w:rsidP="00323208">
      <w:pPr>
        <w:spacing w:line="240" w:lineRule="auto"/>
      </w:pPr>
    </w:p>
    <w:p w14:paraId="0F59FAF5" w14:textId="77777777" w:rsidR="00323208" w:rsidRDefault="00323208" w:rsidP="00323208">
      <w:pPr>
        <w:spacing w:line="240" w:lineRule="auto"/>
      </w:pPr>
      <w: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09FD44E0" w14:textId="77777777" w:rsidR="00323208" w:rsidRDefault="00323208" w:rsidP="00323208">
      <w:pPr>
        <w:spacing w:line="240" w:lineRule="auto"/>
      </w:pPr>
    </w:p>
    <w:p w14:paraId="5447FDDF" w14:textId="77777777" w:rsidR="00323208" w:rsidRDefault="00323208" w:rsidP="00323208">
      <w:pPr>
        <w:spacing w:line="240" w:lineRule="auto"/>
      </w:pPr>
      <w: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68E32C33" w14:textId="77777777" w:rsidR="00323208" w:rsidRDefault="00323208" w:rsidP="00323208">
      <w:pPr>
        <w:spacing w:line="240" w:lineRule="auto"/>
      </w:pPr>
    </w:p>
    <w:p w14:paraId="6E2398B6" w14:textId="77777777" w:rsidR="00323208" w:rsidRDefault="00323208" w:rsidP="00323208">
      <w:pPr>
        <w:spacing w:line="240" w:lineRule="auto"/>
      </w:pPr>
      <w:r>
        <w:t>Če pod-obdelovalec ne bo izpolnil svojih obveznosti glede varstva osebnih podatkov, mora obdelovalec osebnih podatkov na drug način zagotoviti izpolnjevanje obveznosti po tej pogodbi.</w:t>
      </w:r>
    </w:p>
    <w:p w14:paraId="66A66571" w14:textId="77777777" w:rsidR="00323208" w:rsidRPr="00615666" w:rsidRDefault="00323208" w:rsidP="00323208">
      <w:pPr>
        <w:spacing w:line="240" w:lineRule="auto"/>
      </w:pPr>
    </w:p>
    <w:p w14:paraId="188E8C7A" w14:textId="77777777" w:rsidR="00323208" w:rsidRPr="00615666" w:rsidRDefault="00323208" w:rsidP="00323208">
      <w:pPr>
        <w:spacing w:line="240" w:lineRule="auto"/>
      </w:pPr>
      <w:r w:rsidRPr="00615666">
        <w:t>Obdelovalec mora na zahtevo upravljavca izkazati, da je pod-izvajalec oziroma pod-obdelovalec zavezan k izpolnjevanju zahtev, ki veljajo za obdelovalca v tej pogodbi in Splošni uredbi o varstvu podatkov, pri čemer zadostuje kopija pogodbe o pod-obdelavi in naknadne dopolnitve.</w:t>
      </w:r>
    </w:p>
    <w:p w14:paraId="2FAFD16E" w14:textId="77777777" w:rsidR="00323208" w:rsidRPr="00615666" w:rsidRDefault="00323208" w:rsidP="00323208">
      <w:pPr>
        <w:spacing w:line="240" w:lineRule="auto"/>
      </w:pPr>
    </w:p>
    <w:p w14:paraId="070229C7" w14:textId="77777777" w:rsidR="00323208" w:rsidRPr="00615666" w:rsidRDefault="00323208" w:rsidP="00323208">
      <w:pPr>
        <w:spacing w:line="240" w:lineRule="auto"/>
      </w:pPr>
      <w:r w:rsidRPr="00615666">
        <w:t>Obdelovalec je dolžan omogočiti, da pod-izvajalec oziroma pod-obdelovalec skrbnike pogodbe in upravljavca nemudoma obvesti, če pride do kršitev varstva osebnih podatkov, kršitev varnosti informacijskega sistema ali do nastanka možnosti, da pride do teh kršitev.</w:t>
      </w:r>
    </w:p>
    <w:p w14:paraId="79096F56" w14:textId="77777777" w:rsidR="00323208" w:rsidRPr="00615666" w:rsidRDefault="00323208" w:rsidP="00323208">
      <w:pPr>
        <w:spacing w:line="240" w:lineRule="auto"/>
      </w:pPr>
    </w:p>
    <w:p w14:paraId="7A013159" w14:textId="77777777" w:rsidR="00323208" w:rsidRDefault="00323208" w:rsidP="00323208">
      <w:pPr>
        <w:spacing w:line="240" w:lineRule="auto"/>
      </w:pPr>
      <w:r w:rsidRPr="00615666">
        <w:t>Če pod-izvajalec oziroma pod-obdelovalec ne bo izpolnil svojih obveznosti glede varstva osebnih podatkov, mora obdelovalec na drug način zagotoviti izpolnjevanje obveznosti po tej pogodbi.</w:t>
      </w:r>
    </w:p>
    <w:p w14:paraId="126FA6F0" w14:textId="77777777" w:rsidR="007745E4" w:rsidRPr="00615666" w:rsidRDefault="007745E4" w:rsidP="00323208">
      <w:pPr>
        <w:spacing w:line="240" w:lineRule="auto"/>
      </w:pPr>
    </w:p>
    <w:p w14:paraId="1ACF0DF5" w14:textId="77777777" w:rsidR="00323208" w:rsidRPr="00615666" w:rsidRDefault="00323208" w:rsidP="00323208">
      <w:pPr>
        <w:pStyle w:val="len"/>
        <w:ind w:left="360"/>
      </w:pPr>
    </w:p>
    <w:p w14:paraId="64942FB4" w14:textId="486F1CB3" w:rsidR="000D15C9" w:rsidRDefault="00323208" w:rsidP="000D15C9">
      <w:pPr>
        <w:spacing w:line="240" w:lineRule="auto"/>
      </w:pPr>
      <w:r w:rsidRPr="00615666">
        <w:t xml:space="preserve">Obdelovalec se zavezuje, da bo podatke obdeloval izključno na območju </w:t>
      </w:r>
      <w:r w:rsidR="000D15C9">
        <w:t>Evropske unije.</w:t>
      </w:r>
      <w:r w:rsidR="000D15C9" w:rsidDel="000D15C9">
        <w:t xml:space="preserve"> </w:t>
      </w:r>
    </w:p>
    <w:p w14:paraId="145735C4" w14:textId="6F9261D7" w:rsidR="00323208" w:rsidRPr="00615666" w:rsidRDefault="00323208" w:rsidP="00323208">
      <w:pPr>
        <w:spacing w:line="240" w:lineRule="auto"/>
      </w:pPr>
    </w:p>
    <w:p w14:paraId="70B657CC" w14:textId="77777777" w:rsidR="00323208" w:rsidRPr="00615666" w:rsidRDefault="00323208" w:rsidP="00323208">
      <w:pPr>
        <w:pStyle w:val="len"/>
        <w:ind w:left="360"/>
      </w:pPr>
    </w:p>
    <w:p w14:paraId="1E5324C6" w14:textId="77777777" w:rsidR="00323208" w:rsidRPr="00615666" w:rsidRDefault="00323208" w:rsidP="00323208">
      <w:pPr>
        <w:spacing w:line="240" w:lineRule="auto"/>
      </w:pPr>
      <w:r w:rsidRPr="00615666">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6B6768D" w14:textId="77777777" w:rsidR="00323208" w:rsidRPr="00615666" w:rsidRDefault="00323208" w:rsidP="00323208">
      <w:pPr>
        <w:spacing w:line="240" w:lineRule="auto"/>
      </w:pPr>
    </w:p>
    <w:p w14:paraId="50EEE905" w14:textId="77777777" w:rsidR="00323208" w:rsidRPr="00615666" w:rsidRDefault="00323208" w:rsidP="00323208">
      <w:pPr>
        <w:spacing w:line="240" w:lineRule="auto"/>
      </w:pPr>
      <w:r w:rsidRPr="00615666">
        <w:t>Navedeno pomeni, da bo obdelovalec, kolikor je to mogoče, pomagal upravljavcu pri izpolnjevanju obveznosti upravljavca, ki se nanašajo na:</w:t>
      </w:r>
    </w:p>
    <w:p w14:paraId="786E50EF" w14:textId="77777777" w:rsidR="00323208" w:rsidRPr="00615666" w:rsidRDefault="00323208" w:rsidP="00323208">
      <w:pPr>
        <w:widowControl/>
        <w:numPr>
          <w:ilvl w:val="0"/>
          <w:numId w:val="17"/>
        </w:numPr>
        <w:autoSpaceDE/>
        <w:autoSpaceDN/>
        <w:adjustRightInd/>
        <w:spacing w:line="240" w:lineRule="auto"/>
      </w:pPr>
      <w:r w:rsidRPr="00615666">
        <w:t>pravico do informiranja o obdelavi osebnih podatkov, kadar se osebni podatki pridobijo od posameznika, na katerega se nanašajo osebni podatki;</w:t>
      </w:r>
    </w:p>
    <w:p w14:paraId="3B23E526" w14:textId="77777777" w:rsidR="00323208" w:rsidRPr="00615666" w:rsidRDefault="00323208" w:rsidP="00323208">
      <w:pPr>
        <w:widowControl/>
        <w:numPr>
          <w:ilvl w:val="0"/>
          <w:numId w:val="17"/>
        </w:numPr>
        <w:autoSpaceDE/>
        <w:autoSpaceDN/>
        <w:adjustRightInd/>
        <w:spacing w:line="240" w:lineRule="auto"/>
      </w:pPr>
      <w:r w:rsidRPr="00615666">
        <w:t>pravico do informiranja o obdelavi osebnih podatkov, kadar osebni podatki niso bili pridobljeni od posameznika, na katerega se nanašajo osebni podatki;</w:t>
      </w:r>
    </w:p>
    <w:p w14:paraId="6B1AB440" w14:textId="77777777" w:rsidR="00323208" w:rsidRPr="00615666" w:rsidRDefault="00323208" w:rsidP="00323208">
      <w:pPr>
        <w:widowControl/>
        <w:numPr>
          <w:ilvl w:val="0"/>
          <w:numId w:val="17"/>
        </w:numPr>
        <w:autoSpaceDE/>
        <w:autoSpaceDN/>
        <w:adjustRightInd/>
        <w:spacing w:line="240" w:lineRule="auto"/>
      </w:pPr>
      <w:r w:rsidRPr="00615666">
        <w:t>pravico dostopa posameznika, na katerega se nanašajo osebni podatki;</w:t>
      </w:r>
    </w:p>
    <w:p w14:paraId="7A81E618" w14:textId="77777777" w:rsidR="00323208" w:rsidRPr="00615666" w:rsidRDefault="00323208" w:rsidP="00323208">
      <w:pPr>
        <w:widowControl/>
        <w:numPr>
          <w:ilvl w:val="0"/>
          <w:numId w:val="17"/>
        </w:numPr>
        <w:autoSpaceDE/>
        <w:autoSpaceDN/>
        <w:adjustRightInd/>
        <w:spacing w:line="240" w:lineRule="auto"/>
      </w:pPr>
      <w:r w:rsidRPr="00615666">
        <w:t>pravico do popravka;</w:t>
      </w:r>
    </w:p>
    <w:p w14:paraId="646527D1" w14:textId="77777777" w:rsidR="00323208" w:rsidRPr="00615666" w:rsidRDefault="00323208" w:rsidP="00323208">
      <w:pPr>
        <w:widowControl/>
        <w:numPr>
          <w:ilvl w:val="0"/>
          <w:numId w:val="17"/>
        </w:numPr>
        <w:autoSpaceDE/>
        <w:autoSpaceDN/>
        <w:adjustRightInd/>
        <w:spacing w:line="240" w:lineRule="auto"/>
      </w:pPr>
      <w:r w:rsidRPr="00615666">
        <w:t>pravico do izbrisa (“pravico do pozabe”);</w:t>
      </w:r>
    </w:p>
    <w:p w14:paraId="17B57BEF" w14:textId="77777777" w:rsidR="00323208" w:rsidRPr="00615666" w:rsidRDefault="00323208" w:rsidP="00323208">
      <w:pPr>
        <w:widowControl/>
        <w:numPr>
          <w:ilvl w:val="0"/>
          <w:numId w:val="17"/>
        </w:numPr>
        <w:autoSpaceDE/>
        <w:autoSpaceDN/>
        <w:adjustRightInd/>
        <w:spacing w:line="240" w:lineRule="auto"/>
      </w:pPr>
      <w:r w:rsidRPr="00615666">
        <w:t>pravico do omejitve obdelave;</w:t>
      </w:r>
    </w:p>
    <w:p w14:paraId="28602EBB" w14:textId="77777777" w:rsidR="00323208" w:rsidRPr="00615666" w:rsidRDefault="00323208" w:rsidP="00323208">
      <w:pPr>
        <w:widowControl/>
        <w:numPr>
          <w:ilvl w:val="0"/>
          <w:numId w:val="17"/>
        </w:numPr>
        <w:autoSpaceDE/>
        <w:autoSpaceDN/>
        <w:adjustRightInd/>
        <w:spacing w:line="240" w:lineRule="auto"/>
      </w:pPr>
      <w:r w:rsidRPr="00615666">
        <w:t>obveznost obveščanja v zvezi s popravkom ali izbrisom osebnih podatkov ali omejitvijo obdelave;</w:t>
      </w:r>
    </w:p>
    <w:p w14:paraId="0CED8A89" w14:textId="77777777" w:rsidR="00323208" w:rsidRPr="00615666" w:rsidRDefault="00323208" w:rsidP="00323208">
      <w:pPr>
        <w:widowControl/>
        <w:numPr>
          <w:ilvl w:val="0"/>
          <w:numId w:val="17"/>
        </w:numPr>
        <w:autoSpaceDE/>
        <w:autoSpaceDN/>
        <w:adjustRightInd/>
        <w:spacing w:line="240" w:lineRule="auto"/>
      </w:pPr>
      <w:r w:rsidRPr="00615666">
        <w:t>pravico do prenosljivosti podatkov;</w:t>
      </w:r>
    </w:p>
    <w:p w14:paraId="0FE87201" w14:textId="77777777" w:rsidR="00323208" w:rsidRPr="00615666" w:rsidRDefault="00323208" w:rsidP="00323208">
      <w:pPr>
        <w:widowControl/>
        <w:numPr>
          <w:ilvl w:val="0"/>
          <w:numId w:val="17"/>
        </w:numPr>
        <w:autoSpaceDE/>
        <w:autoSpaceDN/>
        <w:adjustRightInd/>
        <w:spacing w:line="240" w:lineRule="auto"/>
      </w:pPr>
      <w:r w:rsidRPr="00615666">
        <w:t>pravico do ugovora;</w:t>
      </w:r>
    </w:p>
    <w:p w14:paraId="636A47BC" w14:textId="77777777" w:rsidR="00323208" w:rsidRPr="00615666" w:rsidRDefault="00323208" w:rsidP="00323208">
      <w:pPr>
        <w:widowControl/>
        <w:numPr>
          <w:ilvl w:val="0"/>
          <w:numId w:val="17"/>
        </w:numPr>
        <w:autoSpaceDE/>
        <w:autoSpaceDN/>
        <w:adjustRightInd/>
        <w:spacing w:line="240" w:lineRule="auto"/>
      </w:pPr>
      <w:r w:rsidRPr="00615666">
        <w:lastRenderedPageBreak/>
        <w:t>pravico, da za posameznika, na katerega se nanašajo osebni podatki, ne velja odločitev, ki temelji zgolj na avtomatizirani obdelavi, vključno z oblikovanjem profilov.</w:t>
      </w:r>
    </w:p>
    <w:p w14:paraId="7F4EDA0C" w14:textId="77777777" w:rsidR="00323208" w:rsidRPr="00615666" w:rsidRDefault="00323208" w:rsidP="00323208">
      <w:pPr>
        <w:spacing w:line="240" w:lineRule="auto"/>
      </w:pPr>
    </w:p>
    <w:p w14:paraId="0F100E00" w14:textId="77777777" w:rsidR="00323208" w:rsidRPr="00615666" w:rsidRDefault="00323208" w:rsidP="00323208">
      <w:pPr>
        <w:spacing w:line="240" w:lineRule="auto"/>
        <w:contextualSpacing/>
      </w:pPr>
      <w:r w:rsidRPr="00615666">
        <w:t>Obdelovalec bo, upoštevaje naravo obdelave podatkov in informacije, ki so na voljo obdelovalcu, upravljavcu pomagal pri izpolnjevanju obveznosti glede:</w:t>
      </w:r>
    </w:p>
    <w:p w14:paraId="75F5D16A"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726FD148"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6BCA813"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4E88B08D" w14:textId="77777777" w:rsidR="00323208" w:rsidRPr="00615666" w:rsidRDefault="00323208" w:rsidP="00323208">
      <w:pPr>
        <w:widowControl/>
        <w:numPr>
          <w:ilvl w:val="0"/>
          <w:numId w:val="18"/>
        </w:numPr>
        <w:autoSpaceDE/>
        <w:autoSpaceDN/>
        <w:adjustRightInd/>
        <w:spacing w:line="240" w:lineRule="auto"/>
        <w:contextualSpacing/>
      </w:pPr>
      <w:r w:rsidRPr="00615666">
        <w:t>obveznosti upravljavca, da se pred obdelavo posvetuje z Informacijskim pooblaščencem, kadar je iz ocene učinka v zvezi z varstvom podatkov razvidno, da bi obdelava povzročila veliko tveganje, če upravljavec ne bi sprejel ukrepov za ublažitev tveganja.</w:t>
      </w:r>
    </w:p>
    <w:p w14:paraId="6CE9EE48" w14:textId="77777777" w:rsidR="00323208" w:rsidRPr="00615666" w:rsidRDefault="00323208" w:rsidP="00323208">
      <w:pPr>
        <w:spacing w:line="240" w:lineRule="auto"/>
      </w:pPr>
    </w:p>
    <w:p w14:paraId="656730EC" w14:textId="53540218" w:rsidR="00323208" w:rsidRDefault="00323208" w:rsidP="00323208">
      <w:pPr>
        <w:spacing w:line="240" w:lineRule="auto"/>
      </w:pPr>
      <w:r w:rsidRPr="00615666">
        <w:t xml:space="preserve">Stranki v </w:t>
      </w:r>
      <w:r w:rsidR="00B6617C">
        <w:t>p</w:t>
      </w:r>
      <w:r w:rsidRPr="00615666">
        <w:t xml:space="preserve">rilogi 5 določita ustrezne tehnične in organizacijske ukrepe, s katerimi mora obdelovalec pomagati upravljavcu, vključno s predmetom in obsegom potrebne pomoči. </w:t>
      </w:r>
    </w:p>
    <w:p w14:paraId="75392F95" w14:textId="77777777" w:rsidR="007745E4" w:rsidRPr="00615666" w:rsidRDefault="007745E4" w:rsidP="00323208">
      <w:pPr>
        <w:spacing w:line="240" w:lineRule="auto"/>
      </w:pPr>
    </w:p>
    <w:p w14:paraId="42CCB5CF" w14:textId="77777777" w:rsidR="00323208" w:rsidRPr="00615666" w:rsidRDefault="00323208" w:rsidP="00323208">
      <w:pPr>
        <w:pStyle w:val="len"/>
        <w:ind w:left="360"/>
      </w:pPr>
    </w:p>
    <w:p w14:paraId="4267AB81" w14:textId="77777777" w:rsidR="00323208" w:rsidRPr="00615666" w:rsidRDefault="00323208" w:rsidP="00323208">
      <w:pPr>
        <w:spacing w:line="240" w:lineRule="auto"/>
      </w:pPr>
      <w:r w:rsidRPr="00615666">
        <w:t>V primeru kršitve varnosti osebnih podatkov bo obdelovalec brez nepotrebnega odlašanja potem, ko se je seznanil s kršitvijo varnosti, uradno obvestil upravljavca o kršitvi varnosti osebnih podatkov.</w:t>
      </w:r>
    </w:p>
    <w:p w14:paraId="1E2B3D85" w14:textId="77777777" w:rsidR="00323208" w:rsidRPr="00615666" w:rsidRDefault="00323208" w:rsidP="00323208">
      <w:pPr>
        <w:spacing w:line="240" w:lineRule="auto"/>
      </w:pPr>
    </w:p>
    <w:p w14:paraId="7BE3DFFE" w14:textId="77777777" w:rsidR="00323208" w:rsidRPr="00615666" w:rsidRDefault="00323208" w:rsidP="00323208">
      <w:pPr>
        <w:spacing w:line="240" w:lineRule="auto"/>
      </w:pPr>
      <w:r w:rsidRPr="00615666">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0151AD1" w14:textId="77777777" w:rsidR="00323208" w:rsidRPr="00615666" w:rsidRDefault="00323208" w:rsidP="00323208">
      <w:pPr>
        <w:spacing w:line="240" w:lineRule="auto"/>
      </w:pPr>
    </w:p>
    <w:p w14:paraId="74B2B464" w14:textId="77777777" w:rsidR="00323208" w:rsidRPr="00615666" w:rsidRDefault="00323208" w:rsidP="00323208">
      <w:pPr>
        <w:spacing w:line="240" w:lineRule="auto"/>
      </w:pPr>
      <w:r w:rsidRPr="00615666">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06BF52E6" w14:textId="77777777" w:rsidR="00323208" w:rsidRPr="00615666" w:rsidRDefault="00323208" w:rsidP="00323208">
      <w:pPr>
        <w:widowControl/>
        <w:numPr>
          <w:ilvl w:val="0"/>
          <w:numId w:val="19"/>
        </w:numPr>
        <w:autoSpaceDE/>
        <w:autoSpaceDN/>
        <w:adjustRightInd/>
        <w:spacing w:line="240" w:lineRule="auto"/>
      </w:pPr>
      <w:r w:rsidRPr="00615666">
        <w:t xml:space="preserve">naravo kršitve varnosti osebnih podatkov, po možnosti tudi kategorije in približno število zadevnih posameznikov, na katere se nanašajo osebni podatki, ter vrste in približno število zadevnih evidenc osebnih podatkov; </w:t>
      </w:r>
    </w:p>
    <w:p w14:paraId="74DBEAB0" w14:textId="77777777" w:rsidR="00323208" w:rsidRPr="00615666" w:rsidRDefault="00323208" w:rsidP="00323208">
      <w:pPr>
        <w:widowControl/>
        <w:numPr>
          <w:ilvl w:val="0"/>
          <w:numId w:val="19"/>
        </w:numPr>
        <w:autoSpaceDE/>
        <w:autoSpaceDN/>
        <w:adjustRightInd/>
        <w:spacing w:line="240" w:lineRule="auto"/>
      </w:pPr>
      <w:r w:rsidRPr="00615666">
        <w:t xml:space="preserve">verjetne posledice kršitve varnosti osebnih podatkov; </w:t>
      </w:r>
    </w:p>
    <w:p w14:paraId="33C7576D" w14:textId="77777777" w:rsidR="00323208" w:rsidRPr="00615666" w:rsidRDefault="00323208" w:rsidP="00323208">
      <w:pPr>
        <w:widowControl/>
        <w:numPr>
          <w:ilvl w:val="0"/>
          <w:numId w:val="19"/>
        </w:numPr>
        <w:autoSpaceDE/>
        <w:autoSpaceDN/>
        <w:adjustRightInd/>
        <w:spacing w:line="240" w:lineRule="auto"/>
      </w:pPr>
      <w:r w:rsidRPr="00615666">
        <w:t>ukrepe, ki naj jih upravljavec sprejme ali katerih sprejetje predlaga upravljavcu za obravnavanje kršitve varnosti osebnih podatkov, pa tudi, kjer ustrezno, ukrepe za ublažitev morebitnih škodljivih učinkov kršitve.</w:t>
      </w:r>
    </w:p>
    <w:p w14:paraId="0171C33F" w14:textId="77777777" w:rsidR="00323208" w:rsidRPr="00615666" w:rsidRDefault="00323208" w:rsidP="00323208">
      <w:pPr>
        <w:spacing w:line="240" w:lineRule="auto"/>
        <w:ind w:left="360"/>
      </w:pPr>
    </w:p>
    <w:p w14:paraId="045C08C7" w14:textId="532F07D5" w:rsidR="00323208" w:rsidRDefault="00323208" w:rsidP="00323208">
      <w:pPr>
        <w:spacing w:line="240" w:lineRule="auto"/>
      </w:pPr>
      <w:r w:rsidRPr="00615666">
        <w:t xml:space="preserve">Stranki v </w:t>
      </w:r>
      <w:r w:rsidR="00B6617C">
        <w:t>p</w:t>
      </w:r>
      <w:r w:rsidRPr="00615666">
        <w:t>rilogi 5 določita vse elemente, ki jih mora zagotoviti obdelovalec pri zagotavljanju pomoči upravljavcu pri obveščanju pristojnega nadzornega organa o kršitvi varnosti osebnih podatkov.</w:t>
      </w:r>
    </w:p>
    <w:p w14:paraId="087E73F0" w14:textId="77777777" w:rsidR="007745E4" w:rsidRPr="00615666" w:rsidRDefault="007745E4" w:rsidP="00323208">
      <w:pPr>
        <w:spacing w:line="240" w:lineRule="auto"/>
      </w:pPr>
    </w:p>
    <w:p w14:paraId="59C9794F" w14:textId="77777777" w:rsidR="00323208" w:rsidRPr="00615666" w:rsidRDefault="00323208" w:rsidP="00323208">
      <w:pPr>
        <w:pStyle w:val="len"/>
        <w:ind w:left="360"/>
      </w:pPr>
    </w:p>
    <w:p w14:paraId="213FA7D2" w14:textId="77777777" w:rsidR="00323208" w:rsidRPr="00615666" w:rsidRDefault="00323208" w:rsidP="00323208">
      <w:pPr>
        <w:spacing w:line="240" w:lineRule="auto"/>
      </w:pPr>
      <w:r w:rsidRPr="00615666">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215EEE5" w14:textId="77777777" w:rsidR="00323208" w:rsidRPr="00615666" w:rsidRDefault="00323208" w:rsidP="00323208">
      <w:pPr>
        <w:spacing w:line="240" w:lineRule="auto"/>
      </w:pPr>
    </w:p>
    <w:p w14:paraId="3E7A853C" w14:textId="77777777" w:rsidR="00323208" w:rsidRPr="00615666" w:rsidRDefault="00323208" w:rsidP="00323208">
      <w:pPr>
        <w:spacing w:line="240" w:lineRule="auto"/>
      </w:pPr>
      <w:r w:rsidRPr="00615666">
        <w:t xml:space="preserve">V primeru odpovedi mora obdelovalec izbrisati vse podatke, ki se nahajajo v njegovih sistemih po poteku odpovednega roka. V morebitnem primeru takojšnjega učinkovanja odpovedi te pogodbe pa v roku 2 tednov od podane odpovedi. </w:t>
      </w:r>
    </w:p>
    <w:p w14:paraId="7D56118E" w14:textId="77777777" w:rsidR="00323208" w:rsidRPr="00615666" w:rsidRDefault="00323208" w:rsidP="00323208">
      <w:pPr>
        <w:pStyle w:val="len"/>
        <w:ind w:left="360"/>
      </w:pPr>
    </w:p>
    <w:p w14:paraId="69EC6EB8" w14:textId="77777777" w:rsidR="00323208" w:rsidRPr="00615666" w:rsidRDefault="00323208" w:rsidP="00323208">
      <w:pPr>
        <w:spacing w:line="240" w:lineRule="auto"/>
      </w:pPr>
      <w:r w:rsidRPr="00615666">
        <w:t xml:space="preserve">Obdelovalec bo dal upravljavcu na voljo vse informacije, potrebne za dokazovanje izpolnjevanja obveznosti iz člena 28 Splošne uredbe o varstvu podatkov in določil te pogodbe, ter upravljavcu ali </w:t>
      </w:r>
      <w:r w:rsidRPr="00615666">
        <w:lastRenderedPageBreak/>
        <w:t>drugemu revizorju, ki ga pooblasti upravljavec, omogočil izvajanje revizij, vključno s pregledi, in pri njih sodeloval.</w:t>
      </w:r>
    </w:p>
    <w:p w14:paraId="2E6065AE" w14:textId="77777777" w:rsidR="00323208" w:rsidRPr="00615666" w:rsidRDefault="00323208" w:rsidP="00323208">
      <w:pPr>
        <w:spacing w:line="240" w:lineRule="auto"/>
      </w:pPr>
    </w:p>
    <w:p w14:paraId="4329A013" w14:textId="65EA1BBA" w:rsidR="00323208" w:rsidRPr="00615666" w:rsidRDefault="00323208" w:rsidP="00323208">
      <w:pPr>
        <w:spacing w:line="240" w:lineRule="auto"/>
      </w:pPr>
      <w:r w:rsidRPr="00615666">
        <w:t xml:space="preserve">Postopke, ki se nanašajo na izvajanje revizij, vključno s pregledi obdelovalca in pod-izvajalcev oziroma pod-obdelovalcev s strani upravljavca, podrobneje določa </w:t>
      </w:r>
      <w:r w:rsidR="00B6617C">
        <w:t>p</w:t>
      </w:r>
      <w:r w:rsidRPr="00615666">
        <w:t>riloga 5</w:t>
      </w:r>
      <w:r w:rsidR="007745E4">
        <w:t>.</w:t>
      </w:r>
    </w:p>
    <w:p w14:paraId="2EEEC6E7" w14:textId="77777777" w:rsidR="00323208" w:rsidRPr="00615666" w:rsidRDefault="00323208" w:rsidP="00323208">
      <w:pPr>
        <w:spacing w:line="240" w:lineRule="auto"/>
      </w:pPr>
    </w:p>
    <w:p w14:paraId="19516922" w14:textId="77777777" w:rsidR="00323208" w:rsidRDefault="00323208" w:rsidP="00323208">
      <w:pPr>
        <w:spacing w:line="240" w:lineRule="auto"/>
      </w:pPr>
      <w:r w:rsidRPr="00615666">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07B3CC70" w14:textId="77777777" w:rsidR="007745E4" w:rsidRPr="00615666" w:rsidRDefault="007745E4" w:rsidP="00323208">
      <w:pPr>
        <w:spacing w:line="240" w:lineRule="auto"/>
      </w:pPr>
    </w:p>
    <w:p w14:paraId="633AEF54" w14:textId="77777777" w:rsidR="00323208" w:rsidRPr="00615666" w:rsidRDefault="00323208" w:rsidP="00323208">
      <w:pPr>
        <w:pStyle w:val="len"/>
        <w:ind w:left="360"/>
      </w:pPr>
    </w:p>
    <w:p w14:paraId="4AD73D7E" w14:textId="700E297D" w:rsidR="000856F2" w:rsidRDefault="00323208" w:rsidP="00323208">
      <w:pPr>
        <w:spacing w:line="240" w:lineRule="auto"/>
      </w:pPr>
      <w:r w:rsidRPr="00615666">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0421F4FD" w14:textId="77777777" w:rsidR="00EF2991" w:rsidRDefault="00EF2991" w:rsidP="00323208">
      <w:pPr>
        <w:spacing w:line="240" w:lineRule="auto"/>
      </w:pPr>
    </w:p>
    <w:p w14:paraId="0583425A" w14:textId="77777777" w:rsidR="00535B9E" w:rsidRPr="00916C65" w:rsidRDefault="00535B9E" w:rsidP="002F0B80">
      <w:pPr>
        <w:pStyle w:val="Naslov2"/>
        <w:spacing w:before="280" w:line="240" w:lineRule="auto"/>
        <w:ind w:left="357" w:hanging="357"/>
      </w:pPr>
      <w:r w:rsidRPr="00916C65">
        <w:t>PROTIKORUPCIJSKA KLAVZULA</w:t>
      </w:r>
    </w:p>
    <w:p w14:paraId="50BF2E89" w14:textId="77777777" w:rsidR="007745E4" w:rsidRPr="007745E4" w:rsidRDefault="007745E4" w:rsidP="007745E4">
      <w:pPr>
        <w:pStyle w:val="pogodbaleni"/>
        <w:numPr>
          <w:ilvl w:val="0"/>
          <w:numId w:val="5"/>
        </w:numPr>
        <w:tabs>
          <w:tab w:val="clear" w:pos="357"/>
        </w:tabs>
        <w:spacing w:before="180" w:line="240" w:lineRule="auto"/>
        <w:ind w:left="357" w:hanging="357"/>
      </w:pPr>
    </w:p>
    <w:p w14:paraId="4F20FB6F" w14:textId="09A25D8E" w:rsidR="00535B9E" w:rsidRPr="00C3210B" w:rsidRDefault="00535B9E" w:rsidP="00AF753D">
      <w:pPr>
        <w:spacing w:line="240" w:lineRule="auto"/>
      </w:pPr>
      <w:r w:rsidRPr="00C3210B">
        <w:t xml:space="preserve">V primeru, da se ugotovi, da je pri izvedbi javnega naročila, na podlagi katerega je </w:t>
      </w:r>
      <w:r w:rsidR="00494F1F" w:rsidRPr="00C3210B">
        <w:t xml:space="preserve">sklenjena </w:t>
      </w:r>
      <w:r w:rsidRPr="00C3210B">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C3210B" w:rsidRDefault="00535B9E" w:rsidP="00AF753D">
      <w:pPr>
        <w:spacing w:line="240" w:lineRule="auto"/>
      </w:pPr>
    </w:p>
    <w:p w14:paraId="27CF71EC" w14:textId="5532522C" w:rsidR="00A20180" w:rsidRDefault="00535B9E" w:rsidP="00AF753D">
      <w:pPr>
        <w:spacing w:line="240" w:lineRule="auto"/>
      </w:pPr>
      <w:r w:rsidRPr="00C3210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C5B1DBE" w14:textId="77777777" w:rsidR="007745E4" w:rsidRDefault="007745E4" w:rsidP="00AF753D">
      <w:pPr>
        <w:spacing w:line="240" w:lineRule="auto"/>
      </w:pPr>
    </w:p>
    <w:p w14:paraId="6719BC42" w14:textId="615815BA" w:rsidR="00A20180" w:rsidRDefault="00A20180" w:rsidP="00DD4640">
      <w:pPr>
        <w:pStyle w:val="pogodbaleni"/>
        <w:numPr>
          <w:ilvl w:val="0"/>
          <w:numId w:val="5"/>
        </w:numPr>
        <w:tabs>
          <w:tab w:val="clear" w:pos="357"/>
        </w:tabs>
        <w:spacing w:before="180" w:line="240" w:lineRule="auto"/>
        <w:ind w:left="357" w:hanging="357"/>
      </w:pPr>
    </w:p>
    <w:p w14:paraId="7F7D496B" w14:textId="679FA169" w:rsidR="00A20180" w:rsidRPr="00FF7D74" w:rsidRDefault="00A20180" w:rsidP="003C73B5">
      <w:pPr>
        <w:shd w:val="clear" w:color="auto" w:fill="FFFFFF"/>
        <w:spacing w:line="240" w:lineRule="auto"/>
      </w:pPr>
      <w:r>
        <w:t xml:space="preserve">Izvajalec </w:t>
      </w:r>
      <w:r w:rsidRPr="00FF7D74">
        <w:t>je dolžan na poziv naročnika pri izvajanju predmetnega javnega naročila oziroma te pogodbe, v roku osmih dni od prejema poziva, naročniku posredovati podatke o:</w:t>
      </w:r>
    </w:p>
    <w:p w14:paraId="0476987E"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svojih ustanoviteljih, družbenikih, delničarjih, </w:t>
      </w:r>
      <w:proofErr w:type="spellStart"/>
      <w:r w:rsidRPr="00FF7D74">
        <w:t>komanditistih</w:t>
      </w:r>
      <w:proofErr w:type="spellEnd"/>
      <w:r w:rsidRPr="00FF7D74">
        <w:t xml:space="preserve"> ali drugih lastnikih in podatke o lastniških deležih navedenih oseb;</w:t>
      </w:r>
    </w:p>
    <w:p w14:paraId="54C4CEBF" w14:textId="77777777" w:rsidR="00A20180" w:rsidRDefault="00A20180" w:rsidP="00626FA4">
      <w:pPr>
        <w:pStyle w:val="Odstavekseznama"/>
        <w:tabs>
          <w:tab w:val="clear" w:pos="1496"/>
          <w:tab w:val="num" w:pos="709"/>
        </w:tabs>
        <w:spacing w:after="0" w:line="240" w:lineRule="auto"/>
        <w:ind w:left="709" w:hanging="425"/>
      </w:pPr>
      <w:r w:rsidRPr="00FF7D74">
        <w:t>gospodarskih subjektih, za katere se po pravilih zakona, ki ureja gospodarske družbe, šteje, da so z njim povezane družbe.</w:t>
      </w:r>
    </w:p>
    <w:p w14:paraId="42B02968" w14:textId="77777777" w:rsidR="00F95069" w:rsidRDefault="00F95069" w:rsidP="00B35657">
      <w:pPr>
        <w:spacing w:line="240" w:lineRule="auto"/>
      </w:pPr>
    </w:p>
    <w:p w14:paraId="12986D28" w14:textId="77777777" w:rsidR="00535B9E" w:rsidRPr="00C3210B" w:rsidRDefault="00535B9E" w:rsidP="002F0B80">
      <w:pPr>
        <w:pStyle w:val="Naslov2"/>
        <w:spacing w:before="280" w:line="240" w:lineRule="auto"/>
        <w:ind w:left="357" w:hanging="357"/>
      </w:pPr>
      <w:r w:rsidRPr="00C3210B">
        <w:t>SKRBNIK POGODBE</w:t>
      </w:r>
    </w:p>
    <w:p w14:paraId="7CA053B2" w14:textId="77777777" w:rsidR="00535B9E" w:rsidRPr="00072FBC" w:rsidRDefault="00535B9E" w:rsidP="00DD4640">
      <w:pPr>
        <w:pStyle w:val="pogodbaleni"/>
        <w:numPr>
          <w:ilvl w:val="0"/>
          <w:numId w:val="5"/>
        </w:numPr>
        <w:tabs>
          <w:tab w:val="clear" w:pos="357"/>
        </w:tabs>
        <w:spacing w:before="180" w:line="240" w:lineRule="auto"/>
        <w:ind w:left="357" w:hanging="357"/>
      </w:pPr>
    </w:p>
    <w:p w14:paraId="1D1D2309" w14:textId="77777777" w:rsidR="0045779F" w:rsidRDefault="00A20180" w:rsidP="00AF753D">
      <w:pPr>
        <w:spacing w:line="240" w:lineRule="auto"/>
      </w:pPr>
      <w:r>
        <w:t>S</w:t>
      </w:r>
      <w:r w:rsidRPr="00FF7D74">
        <w:t xml:space="preserve">krbnik te pogodbe na strani naročnika </w:t>
      </w:r>
      <w:r>
        <w:t xml:space="preserve">je </w:t>
      </w:r>
      <w:r w:rsidR="0045779F" w:rsidRPr="00A00A9F">
        <w:fldChar w:fldCharType="begin">
          <w:ffData>
            <w:name w:val="Besedilo2"/>
            <w:enabled/>
            <w:calcOnExit w:val="0"/>
            <w:textInput/>
          </w:ffData>
        </w:fldChar>
      </w:r>
      <w:r w:rsidR="0045779F" w:rsidRPr="00A00A9F">
        <w:instrText xml:space="preserve"> FORMTEXT </w:instrText>
      </w:r>
      <w:r w:rsidR="0045779F" w:rsidRPr="00A00A9F">
        <w:fldChar w:fldCharType="separate"/>
      </w:r>
      <w:r w:rsidR="0045779F" w:rsidRPr="00A00A9F">
        <w:t> </w:t>
      </w:r>
      <w:r w:rsidR="0045779F" w:rsidRPr="00A00A9F">
        <w:t> </w:t>
      </w:r>
      <w:r w:rsidR="0045779F" w:rsidRPr="00A00A9F">
        <w:t> </w:t>
      </w:r>
      <w:r w:rsidR="0045779F" w:rsidRPr="00A00A9F">
        <w:t> </w:t>
      </w:r>
      <w:r w:rsidR="0045779F" w:rsidRPr="00A00A9F">
        <w:t> </w:t>
      </w:r>
      <w:r w:rsidR="0045779F" w:rsidRPr="00A00A9F">
        <w:fldChar w:fldCharType="end"/>
      </w:r>
      <w:r w:rsidR="00800085">
        <w:t xml:space="preserve"> (</w:t>
      </w:r>
      <w:r w:rsidR="0045779F" w:rsidRPr="00A00A9F">
        <w:fldChar w:fldCharType="begin">
          <w:ffData>
            <w:name w:val="Besedilo2"/>
            <w:enabled/>
            <w:calcOnExit w:val="0"/>
            <w:textInput/>
          </w:ffData>
        </w:fldChar>
      </w:r>
      <w:r w:rsidR="0045779F" w:rsidRPr="00A00A9F">
        <w:instrText xml:space="preserve"> FORMTEXT </w:instrText>
      </w:r>
      <w:r w:rsidR="0045779F" w:rsidRPr="00A00A9F">
        <w:fldChar w:fldCharType="separate"/>
      </w:r>
      <w:r w:rsidR="0045779F" w:rsidRPr="00A00A9F">
        <w:t> </w:t>
      </w:r>
      <w:r w:rsidR="0045779F" w:rsidRPr="00A00A9F">
        <w:t> </w:t>
      </w:r>
      <w:r w:rsidR="0045779F" w:rsidRPr="00A00A9F">
        <w:t> </w:t>
      </w:r>
      <w:r w:rsidR="0045779F" w:rsidRPr="00A00A9F">
        <w:t> </w:t>
      </w:r>
      <w:r w:rsidR="0045779F" w:rsidRPr="00A00A9F">
        <w:t> </w:t>
      </w:r>
      <w:r w:rsidR="0045779F" w:rsidRPr="00A00A9F">
        <w:fldChar w:fldCharType="end"/>
      </w:r>
      <w:r w:rsidR="00800085">
        <w:t xml:space="preserve">; </w:t>
      </w:r>
      <w:r w:rsidR="0045779F" w:rsidRPr="00A00A9F">
        <w:fldChar w:fldCharType="begin">
          <w:ffData>
            <w:name w:val="Besedilo2"/>
            <w:enabled/>
            <w:calcOnExit w:val="0"/>
            <w:textInput/>
          </w:ffData>
        </w:fldChar>
      </w:r>
      <w:r w:rsidR="0045779F" w:rsidRPr="00A00A9F">
        <w:instrText xml:space="preserve"> FORMTEXT </w:instrText>
      </w:r>
      <w:r w:rsidR="0045779F" w:rsidRPr="00A00A9F">
        <w:fldChar w:fldCharType="separate"/>
      </w:r>
      <w:r w:rsidR="0045779F" w:rsidRPr="00A00A9F">
        <w:t> </w:t>
      </w:r>
      <w:r w:rsidR="0045779F" w:rsidRPr="00A00A9F">
        <w:t> </w:t>
      </w:r>
      <w:r w:rsidR="0045779F" w:rsidRPr="00A00A9F">
        <w:t> </w:t>
      </w:r>
      <w:r w:rsidR="0045779F" w:rsidRPr="00A00A9F">
        <w:t> </w:t>
      </w:r>
      <w:r w:rsidR="0045779F" w:rsidRPr="00A00A9F">
        <w:t> </w:t>
      </w:r>
      <w:r w:rsidR="0045779F" w:rsidRPr="00A00A9F">
        <w:fldChar w:fldCharType="end"/>
      </w:r>
      <w:r w:rsidR="00800085">
        <w:t>)</w:t>
      </w:r>
      <w:r>
        <w:t>.</w:t>
      </w:r>
      <w:r w:rsidR="00800085">
        <w:t xml:space="preserve"> </w:t>
      </w:r>
    </w:p>
    <w:p w14:paraId="4D06ED62" w14:textId="77777777" w:rsidR="00EF2991" w:rsidRDefault="00EF2991" w:rsidP="00AF753D">
      <w:pPr>
        <w:spacing w:line="240" w:lineRule="auto"/>
      </w:pPr>
    </w:p>
    <w:p w14:paraId="0CD3E77E" w14:textId="5077C068" w:rsidR="00A20180" w:rsidRDefault="0045779F" w:rsidP="00AF753D">
      <w:pPr>
        <w:spacing w:line="240" w:lineRule="auto"/>
      </w:pPr>
      <w:r>
        <w:t xml:space="preserve">Skrbnik </w:t>
      </w:r>
      <w:r w:rsidR="00A20180">
        <w:t xml:space="preserve">te pogodbe </w:t>
      </w:r>
      <w:r w:rsidR="00A20180" w:rsidRPr="00FF7D74">
        <w:t xml:space="preserve">na </w:t>
      </w:r>
      <w:r w:rsidR="00A20180" w:rsidRPr="00D56743">
        <w:t>strani izvajalca je</w:t>
      </w:r>
      <w:r w:rsidR="00361321">
        <w:t xml:space="preserve">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r w:rsidR="00D56743">
        <w:t xml:space="preserve">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r w:rsidR="00D56743">
        <w:t xml:space="preserve">; </w:t>
      </w:r>
      <w:r w:rsidRPr="00A00A9F">
        <w:fldChar w:fldCharType="begin">
          <w:ffData>
            <w:name w:val="Besedilo2"/>
            <w:enabled/>
            <w:calcOnExit w:val="0"/>
            <w:textInput/>
          </w:ffData>
        </w:fldChar>
      </w:r>
      <w:r w:rsidRPr="00A00A9F">
        <w:instrText xml:space="preserve"> FORMTEXT </w:instrText>
      </w:r>
      <w:r w:rsidRPr="00A00A9F">
        <w:fldChar w:fldCharType="separate"/>
      </w:r>
      <w:r w:rsidRPr="00A00A9F">
        <w:t> </w:t>
      </w:r>
      <w:r w:rsidRPr="00A00A9F">
        <w:t> </w:t>
      </w:r>
      <w:r w:rsidRPr="00A00A9F">
        <w:t> </w:t>
      </w:r>
      <w:r w:rsidRPr="00A00A9F">
        <w:t> </w:t>
      </w:r>
      <w:r w:rsidRPr="00A00A9F">
        <w:t> </w:t>
      </w:r>
      <w:r w:rsidRPr="00A00A9F">
        <w:fldChar w:fldCharType="end"/>
      </w:r>
      <w:r w:rsidR="00D56743">
        <w:t>).</w:t>
      </w:r>
    </w:p>
    <w:p w14:paraId="44E60091" w14:textId="77777777" w:rsidR="00F95069" w:rsidRPr="00916C65" w:rsidRDefault="00F95069" w:rsidP="00AF753D">
      <w:pPr>
        <w:spacing w:line="240" w:lineRule="auto"/>
      </w:pPr>
    </w:p>
    <w:p w14:paraId="692859E6" w14:textId="77777777" w:rsidR="00535B9E" w:rsidRPr="004537D8" w:rsidRDefault="00535B9E" w:rsidP="002F0B80">
      <w:pPr>
        <w:pStyle w:val="Naslov2"/>
        <w:spacing w:before="280" w:line="240" w:lineRule="auto"/>
        <w:ind w:left="357" w:hanging="357"/>
      </w:pPr>
      <w:r w:rsidRPr="004537D8">
        <w:t>POSEBNE IN KONČNE DOLOČBE</w:t>
      </w:r>
    </w:p>
    <w:p w14:paraId="7678D7B1" w14:textId="25FA7D17" w:rsidR="00233A7D" w:rsidRDefault="00233A7D" w:rsidP="00DD4640">
      <w:pPr>
        <w:pStyle w:val="pogodbaleni"/>
        <w:numPr>
          <w:ilvl w:val="0"/>
          <w:numId w:val="5"/>
        </w:numPr>
        <w:tabs>
          <w:tab w:val="clear" w:pos="357"/>
        </w:tabs>
        <w:spacing w:before="180" w:line="240" w:lineRule="auto"/>
        <w:ind w:left="357" w:hanging="357"/>
      </w:pPr>
      <w:bookmarkStart w:id="20" w:name="_Hlk533752568"/>
    </w:p>
    <w:p w14:paraId="300F5747" w14:textId="772A025B" w:rsidR="003535A7" w:rsidRDefault="00A20180" w:rsidP="003C73B5">
      <w:pPr>
        <w:pStyle w:val="Telobesedila"/>
        <w:spacing w:line="240" w:lineRule="auto"/>
      </w:pPr>
      <w:r w:rsidRPr="00D34203">
        <w:rPr>
          <w:bCs/>
        </w:rPr>
        <w:t xml:space="preserve">Pogodbeni stranki sta sporazumni, da začne pogodba </w:t>
      </w:r>
      <w:r w:rsidRPr="00D34203">
        <w:t xml:space="preserve">veljati z dnem obojestranskega podpisa, pod pogojem, da izvajalec naročniku izroči zavarovanje za dobro izvedbo pogodbenih obveznosti iz te </w:t>
      </w:r>
      <w:r w:rsidRPr="00D34203">
        <w:lastRenderedPageBreak/>
        <w:t>pogodb</w:t>
      </w:r>
      <w:r w:rsidR="00E77CA3">
        <w:t>e</w:t>
      </w:r>
      <w:r w:rsidR="00F95069">
        <w:t>.</w:t>
      </w:r>
    </w:p>
    <w:p w14:paraId="47228C52" w14:textId="77777777" w:rsidR="00E71002" w:rsidRDefault="00E71002" w:rsidP="003C73B5">
      <w:pPr>
        <w:pStyle w:val="Telobesedila"/>
        <w:spacing w:line="240" w:lineRule="auto"/>
      </w:pPr>
    </w:p>
    <w:p w14:paraId="095AF209" w14:textId="46707034" w:rsidR="00E71002" w:rsidRDefault="00E71002" w:rsidP="003C73B5">
      <w:pPr>
        <w:pStyle w:val="Telobesedila"/>
        <w:spacing w:line="240" w:lineRule="auto"/>
      </w:pPr>
      <w:r w:rsidRPr="00E71002">
        <w:t xml:space="preserve">Pogodba se uporablja </w:t>
      </w:r>
      <w:r w:rsidR="0037604C">
        <w:t xml:space="preserve">od vključno </w:t>
      </w:r>
      <w:r w:rsidR="002C46C8">
        <w:t xml:space="preserve">1.7. 2026 </w:t>
      </w:r>
      <w:r w:rsidR="00F95069">
        <w:t>dalje</w:t>
      </w:r>
      <w:r w:rsidR="004C25EB" w:rsidRPr="004C25EB">
        <w:t xml:space="preserve"> </w:t>
      </w:r>
      <w:r w:rsidRPr="00E71002">
        <w:t xml:space="preserve">za obdobje </w:t>
      </w:r>
      <w:r>
        <w:t>48</w:t>
      </w:r>
      <w:r w:rsidRPr="00E71002">
        <w:t xml:space="preserve"> </w:t>
      </w:r>
      <w:r>
        <w:t>mesecev</w:t>
      </w:r>
      <w:r w:rsidR="00F95069">
        <w:t>.</w:t>
      </w:r>
      <w:r w:rsidR="00F95069" w:rsidRPr="00F95069">
        <w:t xml:space="preserve"> V primeru kasnejšega podpisa pogodbe se pogodba uporablja od dneva podpisa obeh pogodbenih strank dalje za obdobje 48 mesecev.</w:t>
      </w:r>
    </w:p>
    <w:p w14:paraId="0F3E683C" w14:textId="77777777" w:rsidR="00F95069" w:rsidRDefault="00F95069" w:rsidP="003C73B5">
      <w:pPr>
        <w:pStyle w:val="Telobesedila"/>
        <w:spacing w:line="240" w:lineRule="auto"/>
      </w:pPr>
    </w:p>
    <w:bookmarkEnd w:id="20"/>
    <w:p w14:paraId="3F4CB7F4" w14:textId="77777777" w:rsidR="00E47F72" w:rsidRPr="00C3210B" w:rsidRDefault="00E47F72" w:rsidP="00DD4640">
      <w:pPr>
        <w:pStyle w:val="pogodbaleni"/>
        <w:numPr>
          <w:ilvl w:val="0"/>
          <w:numId w:val="5"/>
        </w:numPr>
        <w:tabs>
          <w:tab w:val="clear" w:pos="357"/>
        </w:tabs>
        <w:spacing w:before="180" w:line="240" w:lineRule="auto"/>
        <w:ind w:left="357" w:hanging="357"/>
      </w:pPr>
    </w:p>
    <w:p w14:paraId="622D32C8" w14:textId="6F2D3F96" w:rsidR="00A20180" w:rsidRPr="00FF7D74" w:rsidRDefault="00A20180" w:rsidP="003C73B5">
      <w:pPr>
        <w:shd w:val="clear" w:color="auto" w:fill="FFFFFF"/>
        <w:spacing w:line="240" w:lineRule="auto"/>
      </w:pPr>
      <w:r w:rsidRPr="00FF7D74">
        <w:t>Ta pogodba je sklenjena pod razveznim pogojem, ki se uresniči v primeru izpolnitve ene od naslednjih okoliščin:</w:t>
      </w:r>
    </w:p>
    <w:p w14:paraId="7B021811" w14:textId="77777777" w:rsidR="00A20180" w:rsidRPr="00FF7D74" w:rsidRDefault="00A20180" w:rsidP="00531F87">
      <w:pPr>
        <w:widowControl/>
        <w:numPr>
          <w:ilvl w:val="0"/>
          <w:numId w:val="9"/>
        </w:numPr>
        <w:autoSpaceDE/>
        <w:autoSpaceDN/>
        <w:adjustRightInd/>
        <w:spacing w:line="240" w:lineRule="auto"/>
      </w:pPr>
      <w:r w:rsidRPr="00FF7D74">
        <w:t xml:space="preserve">če bo naročnik seznanjen, da je sodišče s pravnomočno odločitvijo ugotovilo kršitev obveznosti delovne, </w:t>
      </w:r>
      <w:proofErr w:type="spellStart"/>
      <w:r w:rsidRPr="00FF7D74">
        <w:t>okoljske</w:t>
      </w:r>
      <w:proofErr w:type="spellEnd"/>
      <w:r w:rsidRPr="00FF7D74">
        <w:t xml:space="preserve"> ali socialne zakonodaje s strani </w:t>
      </w:r>
      <w:r>
        <w:t xml:space="preserve">izvajalca </w:t>
      </w:r>
      <w:r w:rsidRPr="00FF7D74">
        <w:t xml:space="preserve">ali podizvajalca ali </w:t>
      </w:r>
    </w:p>
    <w:p w14:paraId="1A623638" w14:textId="77777777" w:rsidR="00A20180" w:rsidRPr="00FF7D74" w:rsidRDefault="00A20180" w:rsidP="00531F87">
      <w:pPr>
        <w:widowControl/>
        <w:numPr>
          <w:ilvl w:val="0"/>
          <w:numId w:val="9"/>
        </w:numPr>
        <w:autoSpaceDE/>
        <w:autoSpaceDN/>
        <w:adjustRightInd/>
        <w:spacing w:line="240" w:lineRule="auto"/>
      </w:pPr>
      <w:r w:rsidRPr="00FF7D74">
        <w:t xml:space="preserve">če bo naročnik seznanjen, da je pristojni državni organ pri </w:t>
      </w:r>
      <w:r>
        <w:t>izvajalcu</w:t>
      </w:r>
      <w:r w:rsidRPr="00FF7D74">
        <w:t xml:space="preserve"> ali podizvajalcu v času izvajanja pogodbe ugotovil najmanj dve kršitvi v zvezi s:</w:t>
      </w:r>
    </w:p>
    <w:p w14:paraId="44C6C781"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plačilom za delo,</w:t>
      </w:r>
    </w:p>
    <w:p w14:paraId="18E06C71"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delovnim časom,</w:t>
      </w:r>
    </w:p>
    <w:p w14:paraId="74ACF6F3" w14:textId="77777777"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počitki,</w:t>
      </w:r>
    </w:p>
    <w:p w14:paraId="5FC6EB5B" w14:textId="77777777" w:rsidR="00E71002" w:rsidRDefault="00A20180" w:rsidP="00531F87">
      <w:pPr>
        <w:pStyle w:val="Odstavekseznama"/>
        <w:numPr>
          <w:ilvl w:val="1"/>
          <w:numId w:val="6"/>
        </w:numPr>
        <w:shd w:val="clear" w:color="auto" w:fill="FFFFFF"/>
        <w:suppressAutoHyphens/>
        <w:spacing w:after="0" w:line="240" w:lineRule="auto"/>
        <w:contextualSpacing w:val="0"/>
      </w:pPr>
      <w:r w:rsidRPr="00FF7D74">
        <w:t xml:space="preserve">opravljanjem dela na podlagi pogodb civilnega prava kljub obstoju elementov delovnega razmerja ali </w:t>
      </w:r>
    </w:p>
    <w:p w14:paraId="2A8AC88E" w14:textId="738210AE" w:rsidR="00A20180" w:rsidRPr="00FF7D74" w:rsidRDefault="00A20180" w:rsidP="00531F87">
      <w:pPr>
        <w:pStyle w:val="Odstavekseznama"/>
        <w:numPr>
          <w:ilvl w:val="1"/>
          <w:numId w:val="6"/>
        </w:numPr>
        <w:shd w:val="clear" w:color="auto" w:fill="FFFFFF"/>
        <w:suppressAutoHyphens/>
        <w:spacing w:after="0" w:line="240" w:lineRule="auto"/>
        <w:contextualSpacing w:val="0"/>
      </w:pPr>
      <w:r w:rsidRPr="00FF7D74">
        <w:t xml:space="preserve">v zvezi z zaposlovanjem na črno </w:t>
      </w:r>
    </w:p>
    <w:p w14:paraId="293CC83A" w14:textId="3DCACD68" w:rsidR="00A20180" w:rsidRPr="00FF7D74" w:rsidRDefault="00A20180" w:rsidP="003C73B5">
      <w:pPr>
        <w:shd w:val="clear" w:color="auto" w:fill="FFFFFF"/>
        <w:spacing w:line="240" w:lineRule="auto"/>
        <w:ind w:left="708"/>
      </w:pPr>
      <w:r w:rsidRPr="00FF7D74">
        <w:t>in za kateri mu je bila s pravnomočno odločitvijo ali več pravnomočnimi odločitvami izrečena globa za prekršek</w:t>
      </w:r>
      <w:r w:rsidR="0010072E">
        <w:t>.</w:t>
      </w:r>
    </w:p>
    <w:p w14:paraId="02C0BAEB" w14:textId="77777777" w:rsidR="0010072E" w:rsidRDefault="0010072E" w:rsidP="003C73B5">
      <w:pPr>
        <w:shd w:val="clear" w:color="auto" w:fill="FFFFFF"/>
        <w:spacing w:line="240" w:lineRule="auto"/>
      </w:pPr>
    </w:p>
    <w:p w14:paraId="2F3AAF6E" w14:textId="77777777" w:rsidR="0010072E" w:rsidRPr="00B30173" w:rsidRDefault="0010072E" w:rsidP="00361321">
      <w:pPr>
        <w:spacing w:line="240" w:lineRule="auto"/>
      </w:pPr>
      <w:r w:rsidRPr="00B30173">
        <w:t xml:space="preserve">V primeru seznanitve naročnika s kršitvijo bo naročnik o tem obvestil izvajalca v desetih dneh. </w:t>
      </w:r>
    </w:p>
    <w:p w14:paraId="7968E31A" w14:textId="77777777" w:rsidR="0010072E" w:rsidRPr="00B30173" w:rsidRDefault="0010072E" w:rsidP="00361321">
      <w:pPr>
        <w:spacing w:line="240" w:lineRule="auto"/>
      </w:pPr>
    </w:p>
    <w:p w14:paraId="47DD5BF9" w14:textId="628D6656" w:rsidR="0010072E" w:rsidRPr="00B30173" w:rsidRDefault="0010072E" w:rsidP="00361321">
      <w:pPr>
        <w:spacing w:line="240" w:lineRule="auto"/>
      </w:pPr>
      <w:r w:rsidRPr="00B30173">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w:t>
      </w:r>
      <w:r w:rsidR="00A4368D">
        <w:t>l</w:t>
      </w:r>
      <w:r w:rsidRPr="00B30173">
        <w:t xml:space="preserve">, da ti ukrepi ne zadoščajo, lahko izvajalec zamenja podizvajalca v roku, ki ga bo določil naročnik in ne sme biti daljši od 15 dni v skladu s 94. členom ZJN-3, ali sam prevzame del, ki ga je oddal v </w:t>
      </w:r>
      <w:proofErr w:type="spellStart"/>
      <w:r w:rsidRPr="00B30173">
        <w:t>podizvajanje</w:t>
      </w:r>
      <w:proofErr w:type="spellEnd"/>
      <w:r w:rsidRPr="00B30173">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21E3F4B" w14:textId="77777777" w:rsidR="0010072E" w:rsidRPr="00B30173" w:rsidRDefault="0010072E" w:rsidP="00361321">
      <w:pPr>
        <w:spacing w:line="240" w:lineRule="auto"/>
      </w:pPr>
    </w:p>
    <w:p w14:paraId="2D6EDFF0" w14:textId="77777777" w:rsidR="0010072E" w:rsidRPr="00B30173" w:rsidRDefault="0010072E" w:rsidP="00361321">
      <w:pPr>
        <w:spacing w:line="240" w:lineRule="auto"/>
      </w:pPr>
      <w:r w:rsidRPr="00B30173">
        <w:t>V primeru izpolnitve razveznega pogoja se šteje, da je pogodba za tega izvajalca razvezana z dnem sklenitve nove pogodbe o izvedbi javnega naročila za predmetno naročilo. O datumu sklenitve nove pogodbe bo naročnik obvestil izvajalca.</w:t>
      </w:r>
    </w:p>
    <w:p w14:paraId="1191BCCD" w14:textId="77777777" w:rsidR="0010072E" w:rsidRPr="00B30173" w:rsidRDefault="0010072E" w:rsidP="00361321">
      <w:pPr>
        <w:spacing w:line="240" w:lineRule="auto"/>
      </w:pPr>
    </w:p>
    <w:p w14:paraId="21DEE4A8" w14:textId="5C2DFCF4" w:rsidR="00A20180" w:rsidRDefault="0010072E" w:rsidP="00361321">
      <w:pPr>
        <w:spacing w:line="240" w:lineRule="auto"/>
      </w:pPr>
      <w:r w:rsidRPr="00B30173">
        <w:t>Če naročnik v 60 dneh od seznanitve s kršitvijo ne začne novega postopka javnega naročila, se šteje, da je pogodba razvezana šestdeseti dan od seznanitve s kršitvijo.</w:t>
      </w:r>
    </w:p>
    <w:p w14:paraId="51920A42" w14:textId="77777777" w:rsidR="00F95069" w:rsidRDefault="00F95069" w:rsidP="00361321">
      <w:pPr>
        <w:spacing w:line="240" w:lineRule="auto"/>
      </w:pPr>
    </w:p>
    <w:p w14:paraId="54233FC3" w14:textId="6751FD65" w:rsidR="00A20180" w:rsidRDefault="00A20180" w:rsidP="00DD4640">
      <w:pPr>
        <w:pStyle w:val="pogodbaleni"/>
        <w:numPr>
          <w:ilvl w:val="0"/>
          <w:numId w:val="5"/>
        </w:numPr>
        <w:tabs>
          <w:tab w:val="clear" w:pos="357"/>
        </w:tabs>
        <w:spacing w:before="180" w:line="240" w:lineRule="auto"/>
        <w:ind w:left="357" w:hanging="357"/>
      </w:pPr>
    </w:p>
    <w:p w14:paraId="7DD03576" w14:textId="77777777" w:rsidR="009416FA" w:rsidRDefault="009416FA" w:rsidP="003C73B5">
      <w:pPr>
        <w:shd w:val="clear" w:color="auto" w:fill="FFFFFF"/>
        <w:spacing w:line="240" w:lineRule="auto"/>
        <w:ind w:left="19" w:right="5"/>
      </w:pPr>
    </w:p>
    <w:p w14:paraId="0FFD18F2" w14:textId="77777777" w:rsidR="009416FA" w:rsidRPr="003E7F4B" w:rsidRDefault="009416FA" w:rsidP="009416FA">
      <w:pPr>
        <w:autoSpaceDE/>
        <w:autoSpaceDN/>
        <w:adjustRightInd/>
      </w:pPr>
      <w:r w:rsidRPr="003E7F4B">
        <w:t xml:space="preserve">Naročnik lahko </w:t>
      </w:r>
      <w:r>
        <w:t xml:space="preserve">odpove pogodbo. Odpovedni rok je tri mesece in začne teči naslednji dan po prejemu odpovedi. </w:t>
      </w:r>
      <w:r w:rsidRPr="003E7F4B">
        <w:t xml:space="preserve"> Od</w:t>
      </w:r>
      <w:r>
        <w:t>poved</w:t>
      </w:r>
      <w:r w:rsidRPr="003E7F4B">
        <w:t xml:space="preserve"> mora biti pisn</w:t>
      </w:r>
      <w:r>
        <w:t>a</w:t>
      </w:r>
      <w:r w:rsidRPr="003E7F4B">
        <w:t>.</w:t>
      </w:r>
    </w:p>
    <w:p w14:paraId="68B048F9" w14:textId="77777777" w:rsidR="0085194B" w:rsidRPr="00FF7D74" w:rsidRDefault="0085194B" w:rsidP="006B485B">
      <w:pPr>
        <w:shd w:val="clear" w:color="auto" w:fill="FFFFFF"/>
        <w:spacing w:line="240" w:lineRule="auto"/>
        <w:ind w:right="5"/>
      </w:pPr>
    </w:p>
    <w:p w14:paraId="4F72F890" w14:textId="321F1D8E" w:rsidR="00A20180" w:rsidRDefault="00A20180" w:rsidP="003C73B5">
      <w:pPr>
        <w:shd w:val="clear" w:color="auto" w:fill="FFFFFF"/>
        <w:spacing w:line="240" w:lineRule="auto"/>
      </w:pPr>
      <w:r w:rsidRPr="00FF7D74">
        <w:t xml:space="preserve">V primeru bistvenih ali ponavljajočih se kršitev določil pogodbe lahko odstopi od pogodbe katerakoli od pogodbenih strank. Odstopni rok je v tem primeru 30 dni. </w:t>
      </w:r>
      <w:r w:rsidRPr="006B485B">
        <w:t xml:space="preserve">Rok začne teči naslednji dan po prejemu pisnega odstopa druge pogodbene stranke. </w:t>
      </w:r>
      <w:r w:rsidRPr="00FF7D74">
        <w:t xml:space="preserve">V primeru uveljavljanja skrajšanega odpovednega roka morata stranki predhodno pisno opozoriti na bistvene ali ponavljajoče se kršitve s </w:t>
      </w:r>
      <w:r w:rsidR="00C5141D">
        <w:t>15</w:t>
      </w:r>
      <w:r w:rsidRPr="00FF7D74">
        <w:t xml:space="preserve"> dnevnim rokom za odpravo pomanjkljivosti.</w:t>
      </w:r>
    </w:p>
    <w:p w14:paraId="14E74C74" w14:textId="77777777" w:rsidR="00F95069" w:rsidRDefault="00F95069" w:rsidP="003C73B5">
      <w:pPr>
        <w:shd w:val="clear" w:color="auto" w:fill="FFFFFF"/>
        <w:spacing w:line="240" w:lineRule="auto"/>
      </w:pPr>
    </w:p>
    <w:p w14:paraId="13CA4B36" w14:textId="4D5FDAD3" w:rsidR="00A20180" w:rsidRDefault="00A20180" w:rsidP="00DD4640">
      <w:pPr>
        <w:pStyle w:val="pogodbaleni"/>
        <w:numPr>
          <w:ilvl w:val="0"/>
          <w:numId w:val="5"/>
        </w:numPr>
        <w:tabs>
          <w:tab w:val="clear" w:pos="357"/>
        </w:tabs>
        <w:spacing w:before="180" w:line="240" w:lineRule="auto"/>
        <w:ind w:left="357" w:hanging="357"/>
      </w:pPr>
    </w:p>
    <w:p w14:paraId="1D4E883B" w14:textId="30B56978" w:rsidR="00A20180" w:rsidRPr="00FF7D74" w:rsidRDefault="00A20180" w:rsidP="003C73B5">
      <w:pPr>
        <w:spacing w:line="240" w:lineRule="auto"/>
      </w:pPr>
      <w:r w:rsidRPr="00FF7D74">
        <w:t xml:space="preserve">Med veljavnostjo te pogodbe lahko naročnik ne glede na določbe zakona, ki ureja obligacijska razmerja, </w:t>
      </w:r>
      <w:r w:rsidRPr="00FF7D74">
        <w:lastRenderedPageBreak/>
        <w:t>odstopi od pogodbe v naslednjih okoliščinah:</w:t>
      </w:r>
    </w:p>
    <w:p w14:paraId="68CD0C4F" w14:textId="77777777" w:rsidR="00A20180" w:rsidRPr="00FF7D74" w:rsidRDefault="00A20180" w:rsidP="00626FA4">
      <w:pPr>
        <w:pStyle w:val="Odstavekseznama"/>
        <w:tabs>
          <w:tab w:val="clear" w:pos="1496"/>
          <w:tab w:val="num" w:pos="709"/>
        </w:tabs>
        <w:spacing w:after="0" w:line="240" w:lineRule="auto"/>
        <w:ind w:left="709" w:hanging="425"/>
      </w:pPr>
      <w:r w:rsidRPr="00FF7D74">
        <w:t>javno naročilo je bilo bistveno spremenjeno, kar terja nov postopek javnega naročanja,</w:t>
      </w:r>
    </w:p>
    <w:p w14:paraId="1D5E1A7A"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v času oddaje javnega naročila je bil </w:t>
      </w:r>
      <w:r>
        <w:t xml:space="preserve">izvajalec </w:t>
      </w:r>
      <w:r w:rsidRPr="00FF7D74">
        <w:t>v enem od položajev, zaradi katerega bi ga naročnik moral izključiti iz postopka javnega naročanja, pa s tem dejstvom naročnik ni bil seznanjen v postopku javnega naročanja,</w:t>
      </w:r>
    </w:p>
    <w:p w14:paraId="3E2A83C0" w14:textId="77777777" w:rsidR="00A20180" w:rsidRPr="00FF7D74" w:rsidRDefault="00A20180" w:rsidP="00626FA4">
      <w:pPr>
        <w:pStyle w:val="Odstavekseznama"/>
        <w:tabs>
          <w:tab w:val="clear" w:pos="1496"/>
          <w:tab w:val="num" w:pos="709"/>
        </w:tabs>
        <w:spacing w:after="0" w:line="240" w:lineRule="auto"/>
        <w:ind w:left="709" w:hanging="425"/>
      </w:pPr>
      <w:r w:rsidRPr="00FF7D74">
        <w:t xml:space="preserve">zaradi hudih kršitev obveznosti iz Pogodbe o Evropski uniji, Pogodbe o delovanju Evropske unije (v nadaljevanju: PDEU) in ZJN-3, ki jih je po postopku v skladu z 258. členom PDEU ugotovilo Sodišče Evropske unije, javno naročilo ne bi smelo biti oddano </w:t>
      </w:r>
      <w:r>
        <w:t>izvajalcu.</w:t>
      </w:r>
    </w:p>
    <w:p w14:paraId="000D36E5" w14:textId="77777777" w:rsidR="00A20180" w:rsidRPr="00FF7D74" w:rsidRDefault="00A20180" w:rsidP="003C73B5">
      <w:pPr>
        <w:spacing w:line="240" w:lineRule="auto"/>
      </w:pPr>
    </w:p>
    <w:p w14:paraId="15FF9003" w14:textId="77777777" w:rsidR="00A20180" w:rsidRPr="00FF7D74" w:rsidRDefault="00A20180" w:rsidP="003C73B5">
      <w:pPr>
        <w:spacing w:line="240" w:lineRule="auto"/>
      </w:pPr>
      <w:r w:rsidRPr="00FF7D74">
        <w:t>Odstop učinkuje z dnem, ko</w:t>
      </w:r>
      <w:r>
        <w:t xml:space="preserve"> izvajalec </w:t>
      </w:r>
      <w:r w:rsidRPr="00FF7D74">
        <w:t>prejme pisno izjavo naročnika o odstopu.</w:t>
      </w:r>
    </w:p>
    <w:p w14:paraId="08448C00" w14:textId="77777777" w:rsidR="00A20180" w:rsidRPr="00FF7D74" w:rsidRDefault="00A20180" w:rsidP="003C73B5">
      <w:pPr>
        <w:spacing w:line="240" w:lineRule="auto"/>
      </w:pPr>
    </w:p>
    <w:p w14:paraId="48BB9304" w14:textId="77777777" w:rsidR="00A20180" w:rsidRDefault="00A20180" w:rsidP="003C73B5">
      <w:pPr>
        <w:spacing w:line="240" w:lineRule="auto"/>
      </w:pPr>
      <w:r>
        <w:t>Izvajalec</w:t>
      </w:r>
      <w:r w:rsidRPr="00FF7D74">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w:t>
      </w:r>
      <w:r>
        <w:t xml:space="preserve"> izvajalec. </w:t>
      </w:r>
    </w:p>
    <w:p w14:paraId="5F03DEE1" w14:textId="77777777" w:rsidR="00A20180" w:rsidRPr="00FF7D74" w:rsidRDefault="00A20180" w:rsidP="003C73B5">
      <w:pPr>
        <w:spacing w:line="240" w:lineRule="auto"/>
      </w:pPr>
    </w:p>
    <w:p w14:paraId="328A50FB" w14:textId="77777777" w:rsidR="00A20180" w:rsidRPr="00FF7D74" w:rsidRDefault="00A20180" w:rsidP="003C73B5">
      <w:pPr>
        <w:spacing w:line="240" w:lineRule="auto"/>
      </w:pPr>
      <w:r w:rsidRPr="00FF7D74">
        <w:t xml:space="preserve">Naročnik ne odgovarja za škodo, ki je ali bi iz gornjih razlogov utegnila nastati </w:t>
      </w:r>
      <w:r>
        <w:t>izvajalcu.</w:t>
      </w:r>
    </w:p>
    <w:p w14:paraId="7F516E98" w14:textId="77777777" w:rsidR="00A20180" w:rsidRPr="00FF7D74" w:rsidRDefault="00A20180" w:rsidP="003C73B5">
      <w:pPr>
        <w:spacing w:line="240" w:lineRule="auto"/>
      </w:pPr>
    </w:p>
    <w:p w14:paraId="697F154D" w14:textId="13B9BFB9" w:rsidR="00A20180" w:rsidRDefault="00A20180" w:rsidP="00AF753D">
      <w:pPr>
        <w:spacing w:line="240" w:lineRule="auto"/>
      </w:pPr>
      <w:r w:rsidRPr="00FF7D74">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9B397FA" w14:textId="77777777" w:rsidR="007745E4" w:rsidRDefault="007745E4" w:rsidP="00AF753D">
      <w:pPr>
        <w:spacing w:line="240" w:lineRule="auto"/>
      </w:pPr>
    </w:p>
    <w:p w14:paraId="0EAB4A18" w14:textId="77777777" w:rsidR="00A20180" w:rsidRDefault="00A20180" w:rsidP="00DD4640">
      <w:pPr>
        <w:pStyle w:val="pogodbaleni"/>
        <w:numPr>
          <w:ilvl w:val="0"/>
          <w:numId w:val="5"/>
        </w:numPr>
        <w:tabs>
          <w:tab w:val="clear" w:pos="357"/>
        </w:tabs>
        <w:spacing w:before="180" w:line="240" w:lineRule="auto"/>
        <w:ind w:left="357" w:hanging="357"/>
      </w:pPr>
    </w:p>
    <w:p w14:paraId="0C611A97" w14:textId="761C77C2" w:rsidR="00A20180" w:rsidRDefault="00A20180" w:rsidP="003C73B5">
      <w:pPr>
        <w:shd w:val="clear" w:color="auto" w:fill="FFFFFF"/>
        <w:spacing w:line="240" w:lineRule="auto"/>
        <w:rPr>
          <w:rFonts w:eastAsia="Calibri"/>
        </w:rPr>
      </w:pPr>
      <w:r w:rsidRPr="00FF7D74">
        <w:t>Pogodbeni stranki bosta pri tolmačenju posameznih določb pogodbe ter za ostala razmerja in vprašanja, ki niso urej</w:t>
      </w:r>
      <w:r>
        <w:t>e</w:t>
      </w:r>
      <w:r w:rsidRPr="00FF7D74">
        <w:t>na med strankama po tej pogodbi, uporabljali</w:t>
      </w:r>
      <w:r w:rsidR="00755545">
        <w:t xml:space="preserve"> </w:t>
      </w:r>
      <w:r w:rsidR="00755545" w:rsidRPr="00755545">
        <w:t>dokumentacijo v zvezi z oddajo javnega naročila ter</w:t>
      </w:r>
      <w:r w:rsidRPr="00FF7D74">
        <w:t xml:space="preserve"> </w:t>
      </w:r>
      <w:r w:rsidRPr="004629BD">
        <w:t>ZJN-3</w:t>
      </w:r>
      <w:r w:rsidRPr="00FF7D74">
        <w:rPr>
          <w:rFonts w:eastAsia="Calibri"/>
        </w:rPr>
        <w:t>, v delu, ki ga ta zakon ne ureja pa se dogovorita, da bosta uporabljali Obligacijski zakonik (Uradni list RS, št. 97/07</w:t>
      </w:r>
      <w:r w:rsidRPr="00FF7D74">
        <w:t xml:space="preserve"> – uradno prečiščeno besedilo, </w:t>
      </w:r>
      <w:hyperlink r:id="rId8" w:tgtFrame="_blank" w:tooltip="Odločba o razveljavitvi 184. člena Obligacijskega zakonika" w:history="1">
        <w:r w:rsidRPr="00FF7D74">
          <w:t>64/16</w:t>
        </w:r>
      </w:hyperlink>
      <w:r w:rsidRPr="00FF7D74">
        <w:t xml:space="preserve"> – </w:t>
      </w:r>
      <w:proofErr w:type="spellStart"/>
      <w:r w:rsidRPr="00FF7D74">
        <w:t>odl</w:t>
      </w:r>
      <w:proofErr w:type="spellEnd"/>
      <w:r w:rsidRPr="00FF7D74">
        <w:t xml:space="preserve">. US in </w:t>
      </w:r>
      <w:hyperlink r:id="rId9" w:tgtFrame="_blank" w:tooltip="Avtentična razlaga 631. člena Obligacijskega zakonika" w:history="1">
        <w:r w:rsidRPr="00FF7D74">
          <w:t>20/18</w:t>
        </w:r>
      </w:hyperlink>
      <w:r w:rsidRPr="00FF7D74">
        <w:t xml:space="preserve"> – OROZ631</w:t>
      </w:r>
      <w:r w:rsidRPr="00FF7D74">
        <w:rPr>
          <w:rFonts w:eastAsia="Calibri"/>
        </w:rPr>
        <w:t>).</w:t>
      </w:r>
    </w:p>
    <w:p w14:paraId="23A75B3B" w14:textId="77777777" w:rsidR="007745E4" w:rsidRPr="003C73B5" w:rsidRDefault="007745E4" w:rsidP="003C73B5">
      <w:pPr>
        <w:shd w:val="clear" w:color="auto" w:fill="FFFFFF"/>
        <w:spacing w:line="240" w:lineRule="auto"/>
        <w:rPr>
          <w:rFonts w:eastAsia="Calibri"/>
        </w:rPr>
      </w:pPr>
    </w:p>
    <w:p w14:paraId="703A360A" w14:textId="77777777" w:rsidR="007745E4" w:rsidRPr="007745E4" w:rsidRDefault="007745E4" w:rsidP="007745E4">
      <w:pPr>
        <w:pStyle w:val="pogodbaleni"/>
        <w:numPr>
          <w:ilvl w:val="0"/>
          <w:numId w:val="5"/>
        </w:numPr>
        <w:tabs>
          <w:tab w:val="clear" w:pos="357"/>
        </w:tabs>
        <w:spacing w:before="180" w:line="240" w:lineRule="auto"/>
        <w:ind w:left="357" w:hanging="357"/>
      </w:pPr>
    </w:p>
    <w:p w14:paraId="6ECA8126" w14:textId="77777777" w:rsidR="006E1D2C" w:rsidRPr="00FF7D74" w:rsidRDefault="006E1D2C" w:rsidP="003C73B5">
      <w:pPr>
        <w:shd w:val="clear" w:color="auto" w:fill="FFFFFF"/>
        <w:spacing w:line="240" w:lineRule="auto"/>
      </w:pPr>
      <w:r w:rsidRPr="00FF7D74">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FF7D74" w:rsidRDefault="006E1D2C" w:rsidP="003C73B5">
      <w:pPr>
        <w:shd w:val="clear" w:color="auto" w:fill="FFFFFF"/>
        <w:spacing w:line="240" w:lineRule="auto"/>
      </w:pPr>
    </w:p>
    <w:p w14:paraId="46C88289" w14:textId="37DC8B26" w:rsidR="006E1D2C" w:rsidRDefault="006E1D2C" w:rsidP="003C73B5">
      <w:pPr>
        <w:shd w:val="clear" w:color="auto" w:fill="FFFFFF"/>
        <w:spacing w:line="240" w:lineRule="auto"/>
      </w:pPr>
      <w:r w:rsidRPr="00FF7D74">
        <w:t>Če katerokoli od pogodbenih določil je ali postane neveljavno, to ne vpliva na ostala pogodbena določila. Neveljavno določilo se nadomesti z veljavnim, ki mora čim bolj ustrezati namenu, ki ga je želelo doseči neveljavno.</w:t>
      </w:r>
    </w:p>
    <w:p w14:paraId="1B4CF52F" w14:textId="77777777" w:rsidR="007745E4" w:rsidRDefault="007745E4" w:rsidP="003C73B5">
      <w:pPr>
        <w:shd w:val="clear" w:color="auto" w:fill="FFFFFF"/>
        <w:spacing w:line="240" w:lineRule="auto"/>
      </w:pPr>
    </w:p>
    <w:p w14:paraId="7D666149" w14:textId="77777777" w:rsidR="00233A7D" w:rsidRPr="00233A7D" w:rsidRDefault="00233A7D" w:rsidP="00DD4640">
      <w:pPr>
        <w:pStyle w:val="pogodbaleni"/>
        <w:numPr>
          <w:ilvl w:val="0"/>
          <w:numId w:val="5"/>
        </w:numPr>
        <w:tabs>
          <w:tab w:val="clear" w:pos="357"/>
        </w:tabs>
        <w:spacing w:before="180" w:line="240" w:lineRule="auto"/>
        <w:ind w:left="357" w:hanging="357"/>
      </w:pPr>
    </w:p>
    <w:p w14:paraId="2C3A5ECA" w14:textId="3A9BE275" w:rsidR="00535B9E" w:rsidRDefault="00A72588" w:rsidP="003C73B5">
      <w:pPr>
        <w:spacing w:line="240" w:lineRule="auto"/>
      </w:pPr>
      <w:r w:rsidRPr="00C3210B">
        <w:t>Pogodbeni stranki se zavezujeta, da bosta morebitne spore reševali sporazumno. Če to ne bo mogoče, spore rešuje stvarno pristojno sodišče v Ljubljani.</w:t>
      </w:r>
    </w:p>
    <w:p w14:paraId="094B6F62" w14:textId="77777777" w:rsidR="00626FA4" w:rsidRDefault="00626FA4" w:rsidP="003C73B5">
      <w:pPr>
        <w:spacing w:line="240" w:lineRule="auto"/>
      </w:pPr>
    </w:p>
    <w:p w14:paraId="5DFD2124" w14:textId="77777777" w:rsidR="00233A7D" w:rsidRPr="003836FD" w:rsidRDefault="00233A7D" w:rsidP="00DD4640">
      <w:pPr>
        <w:pStyle w:val="pogodbaleni"/>
        <w:numPr>
          <w:ilvl w:val="0"/>
          <w:numId w:val="5"/>
        </w:numPr>
        <w:tabs>
          <w:tab w:val="clear" w:pos="357"/>
        </w:tabs>
        <w:spacing w:before="180" w:line="240" w:lineRule="auto"/>
        <w:ind w:left="357" w:hanging="357"/>
      </w:pPr>
    </w:p>
    <w:p w14:paraId="52ED46B5" w14:textId="6F787DAF" w:rsidR="00233A7D" w:rsidRDefault="00233A7D" w:rsidP="003C73B5">
      <w:pPr>
        <w:shd w:val="clear" w:color="auto" w:fill="FFFFFF"/>
        <w:spacing w:line="240" w:lineRule="auto"/>
        <w:rPr>
          <w:i/>
        </w:rPr>
      </w:pPr>
      <w:r w:rsidRPr="00FF7D74">
        <w:t>Pogodba se podpiše elektronsko</w:t>
      </w:r>
      <w:r w:rsidR="00800085">
        <w:rPr>
          <w:i/>
        </w:rPr>
        <w:t>.</w:t>
      </w:r>
    </w:p>
    <w:p w14:paraId="6AD02012" w14:textId="77777777" w:rsidR="00233A7D" w:rsidRPr="004537D8" w:rsidRDefault="00233A7D" w:rsidP="00AF753D">
      <w:pPr>
        <w:spacing w:line="240" w:lineRule="auto"/>
      </w:pPr>
    </w:p>
    <w:p w14:paraId="5F495899" w14:textId="77777777" w:rsidR="00AD76B0" w:rsidRDefault="00AD76B0" w:rsidP="003D7D0A">
      <w:pPr>
        <w:tabs>
          <w:tab w:val="left" w:pos="5855"/>
        </w:tabs>
        <w:spacing w:line="240" w:lineRule="auto"/>
      </w:pPr>
    </w:p>
    <w:p w14:paraId="614A68AE" w14:textId="77777777" w:rsidR="00AD76B0" w:rsidRDefault="00AD76B0" w:rsidP="003D7D0A">
      <w:pPr>
        <w:tabs>
          <w:tab w:val="left" w:pos="5855"/>
        </w:tabs>
        <w:spacing w:line="240" w:lineRule="auto"/>
      </w:pPr>
    </w:p>
    <w:p w14:paraId="0178D0AA" w14:textId="77777777" w:rsidR="00AD76B0" w:rsidRDefault="00AD76B0" w:rsidP="003D7D0A">
      <w:pPr>
        <w:tabs>
          <w:tab w:val="left" w:pos="5855"/>
        </w:tabs>
        <w:spacing w:line="240" w:lineRule="auto"/>
      </w:pPr>
    </w:p>
    <w:p w14:paraId="3473243F" w14:textId="77777777" w:rsidR="00AD76B0" w:rsidRPr="00AD76B0" w:rsidRDefault="00AD76B0" w:rsidP="00AD76B0">
      <w:pPr>
        <w:tabs>
          <w:tab w:val="left" w:pos="5855"/>
        </w:tabs>
        <w:spacing w:line="240" w:lineRule="auto"/>
      </w:pPr>
      <w:r w:rsidRPr="00AD76B0">
        <w:t>Priloge:</w:t>
      </w:r>
    </w:p>
    <w:p w14:paraId="40425FA0" w14:textId="77777777" w:rsidR="00AD76B0" w:rsidRPr="00AD76B0" w:rsidRDefault="00AD76B0" w:rsidP="00AD76B0">
      <w:pPr>
        <w:tabs>
          <w:tab w:val="left" w:pos="5855"/>
        </w:tabs>
        <w:spacing w:line="240" w:lineRule="auto"/>
      </w:pPr>
      <w:r w:rsidRPr="00AD76B0">
        <w:t>-    Priloga 1: Tehnične specifikacije</w:t>
      </w:r>
    </w:p>
    <w:p w14:paraId="4D5B55B1" w14:textId="77777777" w:rsidR="00AD76B0" w:rsidRPr="00AD76B0" w:rsidRDefault="00AD76B0" w:rsidP="00AD76B0">
      <w:pPr>
        <w:tabs>
          <w:tab w:val="left" w:pos="5855"/>
        </w:tabs>
        <w:spacing w:line="240" w:lineRule="auto"/>
      </w:pPr>
      <w:r w:rsidRPr="00AD76B0">
        <w:t>-    Priloga 2: Predračun (Končne ponujene cene iz sistema e-Dražba)</w:t>
      </w:r>
    </w:p>
    <w:p w14:paraId="43F3359A" w14:textId="77777777" w:rsidR="00AD76B0" w:rsidRPr="00AD76B0" w:rsidRDefault="00AD76B0" w:rsidP="00AD76B0">
      <w:pPr>
        <w:tabs>
          <w:tab w:val="left" w:pos="5855"/>
        </w:tabs>
        <w:spacing w:line="240" w:lineRule="auto"/>
      </w:pPr>
      <w:r w:rsidRPr="00AD76B0">
        <w:t>-    Priloga 3: Informacije o obdelavi</w:t>
      </w:r>
    </w:p>
    <w:p w14:paraId="645C27AA" w14:textId="77777777" w:rsidR="00AD76B0" w:rsidRPr="00AD76B0" w:rsidRDefault="00AD76B0" w:rsidP="00AD76B0">
      <w:pPr>
        <w:tabs>
          <w:tab w:val="left" w:pos="5855"/>
        </w:tabs>
        <w:spacing w:line="240" w:lineRule="auto"/>
      </w:pPr>
      <w:r w:rsidRPr="00AD76B0">
        <w:t xml:space="preserve">-    Priloga 4: Pod-obdelovalci </w:t>
      </w:r>
    </w:p>
    <w:p w14:paraId="3E6A92FA" w14:textId="77777777" w:rsidR="00AD76B0" w:rsidRPr="00AD76B0" w:rsidRDefault="00AD76B0" w:rsidP="00AD76B0">
      <w:pPr>
        <w:tabs>
          <w:tab w:val="left" w:pos="5855"/>
        </w:tabs>
        <w:spacing w:line="240" w:lineRule="auto"/>
      </w:pPr>
      <w:r w:rsidRPr="00AD76B0">
        <w:t>-    Priloga 5: Navodilo glede uporabe osebnih podatkov</w:t>
      </w:r>
    </w:p>
    <w:p w14:paraId="19956214" w14:textId="77777777" w:rsidR="00AD76B0" w:rsidRPr="00AD76B0" w:rsidRDefault="00AD76B0" w:rsidP="00AD76B0">
      <w:pPr>
        <w:tabs>
          <w:tab w:val="left" w:pos="5855"/>
        </w:tabs>
        <w:spacing w:line="240" w:lineRule="auto"/>
      </w:pPr>
      <w:r w:rsidRPr="00AD76B0">
        <w:t>-     Priloga 6: Ocena tveganj zunanjih izvajalcev</w:t>
      </w:r>
    </w:p>
    <w:p w14:paraId="4C459D97" w14:textId="55EA8CB5" w:rsidR="00A71E5A" w:rsidRPr="004537D8" w:rsidRDefault="00AD76B0" w:rsidP="003D7D0A">
      <w:pPr>
        <w:tabs>
          <w:tab w:val="left" w:pos="5855"/>
        </w:tabs>
        <w:spacing w:line="240" w:lineRule="auto"/>
      </w:pPr>
      <w:r w:rsidRPr="00AD76B0">
        <w:t xml:space="preserve">-    Priloga 7: ESPD obrazec za podizvajalce (Opomba: Priloga pogodbe v primeru, če bo </w:t>
      </w:r>
      <w:r w:rsidR="003E0F7C">
        <w:t>izvajalec</w:t>
      </w:r>
      <w:r w:rsidRPr="00AD76B0">
        <w:t xml:space="preserve"> nastopal skupaj s podizvajalci.)</w:t>
      </w:r>
    </w:p>
    <w:p w14:paraId="717D9F64" w14:textId="77777777" w:rsidR="00323208" w:rsidRPr="00E65674" w:rsidRDefault="00323208" w:rsidP="00323208">
      <w:pPr>
        <w:pageBreakBefore/>
        <w:spacing w:after="200"/>
        <w:rPr>
          <w:sz w:val="28"/>
          <w:szCs w:val="28"/>
        </w:rPr>
      </w:pPr>
      <w:bookmarkStart w:id="21" w:name="_Toc42250994"/>
      <w:r w:rsidRPr="00E65674">
        <w:rPr>
          <w:sz w:val="28"/>
          <w:szCs w:val="28"/>
        </w:rPr>
        <w:lastRenderedPageBreak/>
        <w:t>Priloga 3 – Informacije o obdelavi</w:t>
      </w:r>
      <w:bookmarkEnd w:id="21"/>
    </w:p>
    <w:p w14:paraId="7B58A90C" w14:textId="79FFBAB0" w:rsidR="00323208" w:rsidRPr="00E65674" w:rsidRDefault="00323208" w:rsidP="00323208">
      <w:pPr>
        <w:spacing w:after="200"/>
      </w:pPr>
      <w:r w:rsidRPr="00E65674">
        <w:t xml:space="preserve">Namen obdelave osebnih podatkov s strani obdelovalca v imenu in za račun upravljavca je opredeljen </w:t>
      </w:r>
      <w:r w:rsidRPr="00AD76B0">
        <w:t>v 2</w:t>
      </w:r>
      <w:r w:rsidR="0036240A">
        <w:t>5</w:t>
      </w:r>
      <w:r w:rsidRPr="00AD76B0">
        <w:t>. členu</w:t>
      </w:r>
      <w:r w:rsidRPr="00E65674">
        <w:t xml:space="preserve"> pogodbe.</w:t>
      </w:r>
    </w:p>
    <w:p w14:paraId="135A3CF4" w14:textId="62A9F8E2" w:rsidR="00323208" w:rsidRPr="00E65674" w:rsidRDefault="00323208" w:rsidP="00323208">
      <w:r w:rsidRPr="00E65674">
        <w:t xml:space="preserve">Obdelava osebnih podatkov vključuje osebne podatke, ki so opredeljeni v </w:t>
      </w:r>
      <w:r w:rsidR="0036240A">
        <w:t>25</w:t>
      </w:r>
      <w:r w:rsidRPr="00E65674">
        <w:t xml:space="preserve">. členu pogodbe. </w:t>
      </w:r>
    </w:p>
    <w:p w14:paraId="07E11F68" w14:textId="77777777" w:rsidR="00323208" w:rsidRPr="00E65674" w:rsidRDefault="00323208" w:rsidP="00323208"/>
    <w:p w14:paraId="627E8630" w14:textId="77777777" w:rsidR="00323208" w:rsidRPr="00E65674" w:rsidRDefault="00323208" w:rsidP="00323208">
      <w:r w:rsidRPr="00E65674">
        <w:t>Obdelava se nanaša na naslednje kategorije posameznikov:</w:t>
      </w:r>
    </w:p>
    <w:p w14:paraId="2AEEBC20" w14:textId="77777777" w:rsidR="00323208" w:rsidRPr="00E65674" w:rsidRDefault="00323208" w:rsidP="00323208">
      <w:pPr>
        <w:pStyle w:val="Odstavekseznama"/>
        <w:numPr>
          <w:ilvl w:val="0"/>
          <w:numId w:val="7"/>
        </w:numPr>
        <w:suppressAutoHyphens/>
        <w:spacing w:after="200" w:line="240" w:lineRule="auto"/>
        <w:contextualSpacing w:val="0"/>
      </w:pPr>
      <w:r w:rsidRPr="00E65674">
        <w:t>posamezniki, ki se naročajo na storitve, ki jih nudijo državni organi</w:t>
      </w:r>
    </w:p>
    <w:p w14:paraId="23B3E58D" w14:textId="77777777" w:rsidR="00323208" w:rsidRPr="00E65674" w:rsidRDefault="00323208" w:rsidP="00323208"/>
    <w:p w14:paraId="477A2877" w14:textId="2DBDD530" w:rsidR="00323208" w:rsidRPr="00E65674" w:rsidRDefault="00323208" w:rsidP="00323208">
      <w:r w:rsidRPr="00E65674">
        <w:t xml:space="preserve">Čas obdelave se izvaja ves čas izvajanja te pogodbe in je opredeljen v </w:t>
      </w:r>
      <w:r w:rsidR="0036240A">
        <w:t>27</w:t>
      </w:r>
      <w:r w:rsidRPr="00E65674">
        <w:t>. členu pogodbe.</w:t>
      </w:r>
    </w:p>
    <w:p w14:paraId="346F39B1" w14:textId="77777777" w:rsidR="00323208" w:rsidRPr="00E65674" w:rsidRDefault="00323208" w:rsidP="00323208"/>
    <w:p w14:paraId="2A051AB0" w14:textId="6371B271" w:rsidR="00323208" w:rsidRPr="00E65674" w:rsidRDefault="00323208" w:rsidP="00323208">
      <w:r w:rsidRPr="00E65674">
        <w:t xml:space="preserve">Upravljavec osebnih podatkov zagotavlja, da ima imenovano pooblaščeno osebo za varstvo podatkov, e-naslov: </w:t>
      </w:r>
      <w:hyperlink r:id="rId10" w:history="1">
        <w:r w:rsidR="00D56743" w:rsidRPr="000D524D">
          <w:rPr>
            <w:rStyle w:val="Hiperpovezava"/>
          </w:rPr>
          <w:t>gp.mdp@gov.si</w:t>
        </w:r>
      </w:hyperlink>
      <w:r w:rsidR="00D56743" w:rsidRPr="00AD76B0">
        <w:t>.</w:t>
      </w:r>
    </w:p>
    <w:p w14:paraId="20DD8E2F" w14:textId="77777777" w:rsidR="00323208" w:rsidRPr="00E65674" w:rsidRDefault="00323208" w:rsidP="00323208">
      <w:pPr>
        <w:jc w:val="left"/>
      </w:pPr>
      <w:r w:rsidRPr="00E65674">
        <w:br w:type="page"/>
      </w:r>
    </w:p>
    <w:p w14:paraId="6EA4560C" w14:textId="77777777" w:rsidR="00323208" w:rsidRPr="00E65674" w:rsidRDefault="00323208" w:rsidP="00323208">
      <w:pPr>
        <w:pageBreakBefore/>
        <w:spacing w:after="200"/>
        <w:rPr>
          <w:sz w:val="28"/>
          <w:szCs w:val="28"/>
        </w:rPr>
      </w:pPr>
      <w:bookmarkStart w:id="22" w:name="_Toc42250995"/>
      <w:bookmarkStart w:id="23" w:name="_Toc42251000"/>
      <w:bookmarkStart w:id="24" w:name="_Ref501111183"/>
      <w:r w:rsidRPr="00E65674">
        <w:rPr>
          <w:sz w:val="28"/>
          <w:szCs w:val="28"/>
        </w:rPr>
        <w:lastRenderedPageBreak/>
        <w:t>Priloga 4 – Odobreni pod-izvajalci oziroma pod-obdelovalci</w:t>
      </w:r>
      <w:bookmarkEnd w:id="22"/>
      <w:r w:rsidRPr="00E65674">
        <w:rPr>
          <w:sz w:val="28"/>
          <w:szCs w:val="28"/>
        </w:rPr>
        <w:t xml:space="preserve"> </w:t>
      </w:r>
    </w:p>
    <w:p w14:paraId="3185F44F" w14:textId="77777777" w:rsidR="00323208" w:rsidRPr="00E65674" w:rsidRDefault="00323208" w:rsidP="00323208">
      <w:pPr>
        <w:spacing w:after="200"/>
      </w:pPr>
      <w:bookmarkStart w:id="25" w:name="_Toc42250997"/>
      <w:bookmarkStart w:id="26" w:name="_Toc42250685"/>
      <w:bookmarkStart w:id="27" w:name="_Toc34396568"/>
      <w:bookmarkStart w:id="28" w:name="_Toc42250996"/>
      <w:bookmarkStart w:id="29" w:name="_Toc42250684"/>
      <w:bookmarkStart w:id="30" w:name="_Toc34396567"/>
      <w:bookmarkStart w:id="31" w:name="_Toc14271924"/>
      <w:bookmarkStart w:id="32" w:name="_Toc14271720"/>
      <w:bookmarkStart w:id="33" w:name="_Toc14271923"/>
      <w:bookmarkStart w:id="34" w:name="_Toc14271719"/>
      <w:bookmarkStart w:id="35" w:name="_Toc14271922"/>
      <w:bookmarkStart w:id="36" w:name="_Toc14271718"/>
      <w:bookmarkStart w:id="37" w:name="_Toc14271921"/>
      <w:bookmarkStart w:id="38" w:name="_Toc14271717"/>
      <w:bookmarkStart w:id="39" w:name="_Toc14271920"/>
      <w:bookmarkStart w:id="40" w:name="_Toc14271716"/>
      <w:bookmarkStart w:id="41" w:name="_Toc14271919"/>
      <w:bookmarkStart w:id="42" w:name="_Toc14271715"/>
      <w:bookmarkStart w:id="43" w:name="_Toc14271918"/>
      <w:bookmarkStart w:id="44" w:name="_Toc14271714"/>
      <w:bookmarkStart w:id="45" w:name="_Toc14271917"/>
      <w:bookmarkStart w:id="46" w:name="_Toc14271713"/>
      <w:bookmarkStart w:id="47" w:name="_Toc14271916"/>
      <w:bookmarkStart w:id="48" w:name="_Toc14271712"/>
      <w:bookmarkStart w:id="49" w:name="_Toc34396371"/>
      <w:bookmarkStart w:id="50" w:name="_Toc29372662"/>
      <w:bookmarkStart w:id="51" w:name="_Toc14435433"/>
      <w:bookmarkStart w:id="52" w:name="_Toc14391843"/>
      <w:bookmarkStart w:id="53" w:name="_Toc14391607"/>
      <w:bookmarkStart w:id="54" w:name="_Toc14391524"/>
      <w:bookmarkStart w:id="55" w:name="_Toc14271915"/>
      <w:bookmarkStart w:id="56" w:name="_Toc14271711"/>
      <w:bookmarkStart w:id="57" w:name="_Toc511035885"/>
      <w:bookmarkStart w:id="58" w:name="_Toc506305865"/>
      <w:bookmarkStart w:id="59" w:name="_Toc505780021"/>
      <w:bookmarkStart w:id="60" w:name="_Toc505602988"/>
      <w:bookmarkStart w:id="61" w:name="_Toc50136980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AFA4E8A" w14:textId="77777777" w:rsidR="00323208" w:rsidRPr="00E65674" w:rsidRDefault="00323208" w:rsidP="00323208">
      <w:pPr>
        <w:spacing w:after="200"/>
      </w:pPr>
      <w:bookmarkStart w:id="62" w:name="_Toc42250998"/>
      <w:r w:rsidRPr="00E65674">
        <w:rPr>
          <w:b/>
          <w:bCs/>
        </w:rPr>
        <w:t>B.1 Odobreni pod-izvajalci oziroma pod-obdelovalci</w:t>
      </w:r>
      <w:bookmarkEnd w:id="57"/>
      <w:bookmarkEnd w:id="58"/>
      <w:bookmarkEnd w:id="59"/>
      <w:bookmarkEnd w:id="60"/>
      <w:bookmarkEnd w:id="61"/>
      <w:bookmarkEnd w:id="62"/>
    </w:p>
    <w:p w14:paraId="6080B0AE" w14:textId="77777777" w:rsidR="005417DF" w:rsidRPr="005417DF" w:rsidRDefault="005417DF" w:rsidP="005417DF">
      <w:pPr>
        <w:numPr>
          <w:ilvl w:val="0"/>
          <w:numId w:val="38"/>
        </w:numPr>
        <w:spacing w:after="200"/>
      </w:pPr>
      <w:r w:rsidRPr="005417DF">
        <w:t>S pričetkom izvajanja pogodbe upravljalec odobri uporabo storitev naslednjih pod-obdelovalcev:</w:t>
      </w:r>
    </w:p>
    <w:p w14:paraId="66C13404" w14:textId="45CD83FB" w:rsidR="005417DF" w:rsidRPr="005417DF" w:rsidRDefault="005417DF" w:rsidP="005417DF">
      <w:pPr>
        <w:spacing w:after="200"/>
      </w:pPr>
      <w:r w:rsidRPr="005417DF">
        <w:t>1.</w:t>
      </w:r>
    </w:p>
    <w:p w14:paraId="1CF56DA0" w14:textId="77777777" w:rsidR="005417DF" w:rsidRPr="005417DF" w:rsidRDefault="005417DF" w:rsidP="005417DF">
      <w:pPr>
        <w:spacing w:after="200"/>
      </w:pPr>
      <w:r w:rsidRPr="005417DF">
        <w:t>Naziv:           </w:t>
      </w:r>
    </w:p>
    <w:p w14:paraId="0E7B4362" w14:textId="77777777" w:rsidR="005417DF" w:rsidRPr="005417DF" w:rsidRDefault="005417DF" w:rsidP="005417DF">
      <w:pPr>
        <w:spacing w:after="200"/>
      </w:pPr>
      <w:r w:rsidRPr="005417DF">
        <w:t> </w:t>
      </w:r>
    </w:p>
    <w:p w14:paraId="29D4B92E" w14:textId="77777777" w:rsidR="005417DF" w:rsidRPr="005417DF" w:rsidRDefault="005417DF" w:rsidP="005417DF">
      <w:pPr>
        <w:spacing w:after="200"/>
      </w:pPr>
      <w:r w:rsidRPr="005417DF">
        <w:t>Matična številka:           </w:t>
      </w:r>
    </w:p>
    <w:p w14:paraId="60D0E47D" w14:textId="77777777" w:rsidR="005417DF" w:rsidRPr="005417DF" w:rsidRDefault="005417DF" w:rsidP="005417DF">
      <w:pPr>
        <w:spacing w:after="200"/>
      </w:pPr>
      <w:r w:rsidRPr="005417DF">
        <w:t> </w:t>
      </w:r>
    </w:p>
    <w:p w14:paraId="48DA73E4" w14:textId="77777777" w:rsidR="005417DF" w:rsidRPr="005417DF" w:rsidRDefault="005417DF" w:rsidP="005417DF">
      <w:pPr>
        <w:spacing w:after="200"/>
      </w:pPr>
      <w:r w:rsidRPr="005417DF">
        <w:t>Davčna številka:           </w:t>
      </w:r>
    </w:p>
    <w:p w14:paraId="7F9CBB8E" w14:textId="77777777" w:rsidR="005417DF" w:rsidRPr="005417DF" w:rsidRDefault="005417DF" w:rsidP="005417DF">
      <w:pPr>
        <w:spacing w:after="200"/>
      </w:pPr>
      <w:r w:rsidRPr="005417DF">
        <w:t> </w:t>
      </w:r>
    </w:p>
    <w:p w14:paraId="3AD42C99" w14:textId="77777777" w:rsidR="005417DF" w:rsidRPr="005417DF" w:rsidRDefault="005417DF" w:rsidP="005417DF">
      <w:pPr>
        <w:numPr>
          <w:ilvl w:val="0"/>
          <w:numId w:val="39"/>
        </w:numPr>
        <w:spacing w:after="200"/>
      </w:pPr>
      <w:r w:rsidRPr="005417DF">
        <w:t>Naslov:      </w:t>
      </w:r>
    </w:p>
    <w:p w14:paraId="78BFC6B7" w14:textId="77777777" w:rsidR="005417DF" w:rsidRPr="005417DF" w:rsidRDefault="005417DF" w:rsidP="005417DF">
      <w:pPr>
        <w:numPr>
          <w:ilvl w:val="0"/>
          <w:numId w:val="39"/>
        </w:numPr>
        <w:spacing w:after="200"/>
      </w:pPr>
      <w:r w:rsidRPr="005417DF">
        <w:t> </w:t>
      </w:r>
    </w:p>
    <w:p w14:paraId="70375237" w14:textId="77777777" w:rsidR="005417DF" w:rsidRPr="005417DF" w:rsidRDefault="005417DF" w:rsidP="005417DF">
      <w:pPr>
        <w:spacing w:after="200"/>
      </w:pPr>
      <w:r w:rsidRPr="005417DF">
        <w:t xml:space="preserve">Iznos izven Slovenije: </w:t>
      </w:r>
    </w:p>
    <w:p w14:paraId="1559EC03" w14:textId="77777777" w:rsidR="005417DF" w:rsidRPr="005417DF" w:rsidRDefault="005417DF" w:rsidP="005417DF">
      <w:pPr>
        <w:spacing w:after="200"/>
      </w:pPr>
      <w:r w:rsidRPr="005417DF">
        <w:rPr>
          <w:rFonts w:ascii="Segoe UI Symbol" w:hAnsi="Segoe UI Symbol" w:cs="Segoe UI Symbol"/>
        </w:rPr>
        <w:t>☐</w:t>
      </w:r>
      <w:r w:rsidRPr="005417DF">
        <w:t xml:space="preserve"> DA </w:t>
      </w:r>
    </w:p>
    <w:p w14:paraId="35BFF573" w14:textId="77777777" w:rsidR="005417DF" w:rsidRPr="005417DF" w:rsidRDefault="005417DF" w:rsidP="005417DF">
      <w:pPr>
        <w:spacing w:after="200"/>
      </w:pPr>
      <w:r w:rsidRPr="005417DF">
        <w:rPr>
          <w:rFonts w:ascii="Segoe UI Symbol" w:hAnsi="Segoe UI Symbol" w:cs="Segoe UI Symbol"/>
        </w:rPr>
        <w:t>☐</w:t>
      </w:r>
      <w:r w:rsidRPr="005417DF">
        <w:t xml:space="preserve"> NE </w:t>
      </w:r>
    </w:p>
    <w:p w14:paraId="203805C3" w14:textId="77777777" w:rsidR="005417DF" w:rsidRPr="005417DF" w:rsidRDefault="005417DF" w:rsidP="005417DF">
      <w:pPr>
        <w:spacing w:after="200"/>
      </w:pPr>
      <w:r w:rsidRPr="005417DF">
        <w:t> </w:t>
      </w:r>
    </w:p>
    <w:p w14:paraId="2041BA2C" w14:textId="77777777" w:rsidR="005417DF" w:rsidRPr="005417DF" w:rsidRDefault="005417DF" w:rsidP="005417DF">
      <w:pPr>
        <w:spacing w:after="200"/>
      </w:pPr>
      <w:r w:rsidRPr="005417DF">
        <w:t> </w:t>
      </w:r>
    </w:p>
    <w:p w14:paraId="148FE388" w14:textId="77777777" w:rsidR="005417DF" w:rsidRPr="005417DF" w:rsidRDefault="005417DF" w:rsidP="005417DF">
      <w:pPr>
        <w:spacing w:after="200"/>
      </w:pPr>
      <w:r w:rsidRPr="005417DF">
        <w:t> </w:t>
      </w:r>
    </w:p>
    <w:p w14:paraId="658A58D3" w14:textId="77777777" w:rsidR="00052D20" w:rsidRPr="00052D20" w:rsidRDefault="00052D20" w:rsidP="00052D20">
      <w:pPr>
        <w:spacing w:after="200"/>
      </w:pPr>
      <w:r w:rsidRPr="00052D20">
        <w:t>Vrste pogodbene obdelave:</w:t>
      </w:r>
    </w:p>
    <w:p w14:paraId="077E7717" w14:textId="77777777" w:rsidR="00052D20" w:rsidRPr="00052D20" w:rsidRDefault="00052D20" w:rsidP="00052D20">
      <w:pPr>
        <w:spacing w:after="200"/>
      </w:pPr>
      <w:r w:rsidRPr="00052D20">
        <w:t>-    Pogodba s pod-obdelovalcem: na vpogled pri obdelovalcu</w:t>
      </w:r>
    </w:p>
    <w:p w14:paraId="19AB5811" w14:textId="77777777" w:rsidR="00052D20" w:rsidRPr="00052D20" w:rsidRDefault="00052D20" w:rsidP="00052D20">
      <w:pPr>
        <w:spacing w:after="200"/>
      </w:pPr>
      <w:r w:rsidRPr="00052D20">
        <w:t>-    Opis obdelav s strani pod-obdelovalca:</w:t>
      </w:r>
    </w:p>
    <w:p w14:paraId="5D5E4C2E" w14:textId="77777777" w:rsidR="00052D20" w:rsidRPr="00052D20" w:rsidRDefault="00052D20" w:rsidP="00052D20">
      <w:pPr>
        <w:spacing w:after="200"/>
      </w:pPr>
      <w:r w:rsidRPr="00052D20">
        <w:t> </w:t>
      </w:r>
    </w:p>
    <w:p w14:paraId="059D6FE9" w14:textId="77777777" w:rsidR="00052D20" w:rsidRPr="00052D20" w:rsidRDefault="00052D20" w:rsidP="00052D20">
      <w:pPr>
        <w:spacing w:after="200"/>
      </w:pPr>
      <w:r w:rsidRPr="00052D20">
        <w:t> </w:t>
      </w:r>
    </w:p>
    <w:p w14:paraId="03DAE00A" w14:textId="77777777" w:rsidR="00052D20" w:rsidRPr="00052D20" w:rsidRDefault="00052D20" w:rsidP="00052D20">
      <w:pPr>
        <w:spacing w:after="200"/>
      </w:pPr>
      <w:r w:rsidRPr="00052D20">
        <w:t>Opomba:</w:t>
      </w:r>
    </w:p>
    <w:p w14:paraId="7ED1A16B" w14:textId="77777777" w:rsidR="00052D20" w:rsidRPr="00052D20" w:rsidRDefault="00052D20" w:rsidP="00052D20">
      <w:pPr>
        <w:spacing w:after="200"/>
      </w:pPr>
      <w:r w:rsidRPr="00052D20">
        <w:t>Upravljavec z začetkom izvajanja pogodbe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10BF1C0D" w14:textId="77777777" w:rsidR="00323208" w:rsidRPr="00E65674" w:rsidRDefault="00323208" w:rsidP="00323208">
      <w:pPr>
        <w:spacing w:after="200"/>
      </w:pPr>
    </w:p>
    <w:p w14:paraId="0EA3D9D8" w14:textId="77777777" w:rsidR="00323208" w:rsidRPr="00E65674" w:rsidRDefault="00323208" w:rsidP="00323208">
      <w:pPr>
        <w:spacing w:after="200"/>
      </w:pPr>
    </w:p>
    <w:p w14:paraId="2204C713" w14:textId="77777777" w:rsidR="00323208" w:rsidRPr="00E65674" w:rsidRDefault="00323208" w:rsidP="00323208">
      <w:pPr>
        <w:spacing w:after="200"/>
        <w:rPr>
          <w:sz w:val="28"/>
          <w:szCs w:val="28"/>
        </w:rPr>
      </w:pPr>
      <w:r w:rsidRPr="00E65674">
        <w:rPr>
          <w:sz w:val="28"/>
          <w:szCs w:val="28"/>
        </w:rPr>
        <w:lastRenderedPageBreak/>
        <w:t xml:space="preserve">Priloga </w:t>
      </w:r>
      <w:bookmarkEnd w:id="23"/>
      <w:bookmarkEnd w:id="24"/>
      <w:r w:rsidRPr="00E65674">
        <w:rPr>
          <w:sz w:val="28"/>
          <w:szCs w:val="28"/>
        </w:rPr>
        <w:t xml:space="preserve">5 – Navodilo glede uporabe osebnih podatkov </w:t>
      </w:r>
    </w:p>
    <w:p w14:paraId="2C55F4C0" w14:textId="77777777" w:rsidR="00323208" w:rsidRPr="00E65674" w:rsidRDefault="00323208" w:rsidP="00323208">
      <w:pPr>
        <w:keepNext/>
        <w:keepLines/>
        <w:spacing w:before="200"/>
      </w:pPr>
    </w:p>
    <w:p w14:paraId="789B4336" w14:textId="77777777" w:rsidR="00323208" w:rsidRPr="00E65674" w:rsidRDefault="00323208" w:rsidP="00323208">
      <w:pPr>
        <w:spacing w:after="200"/>
      </w:pPr>
      <w:r w:rsidRPr="00E65674">
        <w:rPr>
          <w:b/>
          <w:bCs/>
        </w:rPr>
        <w:t>5.1 Predmet navodila glede obdelave osebnih podatkov</w:t>
      </w:r>
    </w:p>
    <w:p w14:paraId="776E6A2C" w14:textId="56A57DCE" w:rsidR="00323208" w:rsidRPr="00E65674" w:rsidRDefault="00323208" w:rsidP="00323208">
      <w:pPr>
        <w:spacing w:after="200"/>
      </w:pPr>
      <w:r w:rsidRPr="00E65674">
        <w:t xml:space="preserve">Obdelava osebnih podatkov s strani obdelovalca v imenu in za račun upravljavca vključuje zagotovitev namena pogodbe iz </w:t>
      </w:r>
      <w:r w:rsidR="00AE40EB">
        <w:t>2</w:t>
      </w:r>
      <w:r w:rsidRPr="00E65674">
        <w:t>. člena te pogodbe.</w:t>
      </w:r>
    </w:p>
    <w:p w14:paraId="61EC080D" w14:textId="77777777" w:rsidR="00323208" w:rsidRPr="00E65674" w:rsidRDefault="00323208" w:rsidP="00323208">
      <w:pPr>
        <w:shd w:val="clear" w:color="auto" w:fill="FFFFFF"/>
        <w:tabs>
          <w:tab w:val="left" w:pos="1276"/>
        </w:tabs>
      </w:pPr>
    </w:p>
    <w:p w14:paraId="36FDD47B" w14:textId="77777777" w:rsidR="00323208" w:rsidRPr="00E65674" w:rsidRDefault="00323208" w:rsidP="00323208">
      <w:pPr>
        <w:spacing w:after="200"/>
      </w:pPr>
      <w:r w:rsidRPr="00E65674">
        <w:rPr>
          <w:b/>
          <w:bCs/>
        </w:rPr>
        <w:t>5.2 Varnost obdelave</w:t>
      </w:r>
    </w:p>
    <w:p w14:paraId="42CD52E4" w14:textId="77777777" w:rsidR="00323208" w:rsidRPr="00E65674" w:rsidRDefault="00323208" w:rsidP="00323208">
      <w:pPr>
        <w:spacing w:after="200"/>
      </w:pPr>
      <w:r w:rsidRPr="00E65674">
        <w:t xml:space="preserve">Obdelovalec je upravičen in zavezan za sprejemanje odločitev o tehničnih in organizacijskih ukrepih za varnost podatkov, ki se izvajajo za zagotovitev potrebne (in dogovorjene) ravni varnosti podatkov. </w:t>
      </w:r>
    </w:p>
    <w:p w14:paraId="59F1D75C" w14:textId="77777777" w:rsidR="00323208" w:rsidRPr="00E65674" w:rsidRDefault="00323208" w:rsidP="00323208">
      <w:pPr>
        <w:spacing w:after="200"/>
      </w:pPr>
      <w:r w:rsidRPr="00E65674">
        <w:t>Obdelovalec bo v vsakem primeru zagotovil najmanj naslednje ukrepe, ki so dogovorjeni z upravljavcem:</w:t>
      </w:r>
    </w:p>
    <w:p w14:paraId="2DDFB8CB" w14:textId="77777777" w:rsidR="00323208" w:rsidRPr="00E65674" w:rsidRDefault="00323208" w:rsidP="00323208">
      <w:pPr>
        <w:spacing w:after="200"/>
      </w:pPr>
      <w:r w:rsidRPr="00E65674">
        <w:rPr>
          <w:u w:val="single"/>
        </w:rPr>
        <w:t>UKREPI ZA PSEVDONIMIZACIJO IN ŠIFRIRANJE OSEBNIH PODATKOV</w:t>
      </w:r>
      <w:r w:rsidRPr="00E65674">
        <w:t>:</w:t>
      </w:r>
    </w:p>
    <w:p w14:paraId="7AC10B73" w14:textId="77777777" w:rsidR="00323208" w:rsidRPr="00E65674" w:rsidRDefault="00323208" w:rsidP="00323208">
      <w:pPr>
        <w:spacing w:after="200"/>
      </w:pPr>
      <w:r w:rsidRPr="00E65674">
        <w:t>/</w:t>
      </w:r>
    </w:p>
    <w:p w14:paraId="5AE13476" w14:textId="77777777" w:rsidR="00323208" w:rsidRPr="00E65674" w:rsidRDefault="00323208" w:rsidP="00323208">
      <w:pPr>
        <w:spacing w:after="200"/>
        <w:rPr>
          <w:u w:val="single"/>
        </w:rPr>
      </w:pPr>
      <w:r w:rsidRPr="00E65674">
        <w:rPr>
          <w:u w:val="single"/>
        </w:rPr>
        <w:t>UKREPI ZA ZAGOTAVLJANJE STALNE ZAUPNOSTI, CELOVITOSTI RAZPOLOŽLJIVOSTI IN ODPORNOSTI SISTEMOV IN STORITEV ZA OBDELAVO:</w:t>
      </w:r>
    </w:p>
    <w:p w14:paraId="678E2E75"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Varnostno</w:t>
      </w:r>
      <w:proofErr w:type="spellEnd"/>
      <w:r w:rsidRPr="00E65674">
        <w:rPr>
          <w:u w:val="single"/>
          <w:lang w:val="it-IT"/>
        </w:rPr>
        <w:t xml:space="preserve"> </w:t>
      </w:r>
      <w:proofErr w:type="spellStart"/>
      <w:r w:rsidRPr="00E65674">
        <w:rPr>
          <w:u w:val="single"/>
          <w:lang w:val="it-IT"/>
        </w:rPr>
        <w:t>kopiranje</w:t>
      </w:r>
      <w:proofErr w:type="spellEnd"/>
      <w:r w:rsidRPr="00E65674">
        <w:rPr>
          <w:u w:val="single"/>
          <w:lang w:val="it-IT"/>
        </w:rPr>
        <w:t xml:space="preserve"> </w:t>
      </w:r>
      <w:proofErr w:type="spellStart"/>
      <w:r w:rsidRPr="00E65674">
        <w:rPr>
          <w:u w:val="single"/>
          <w:lang w:val="it-IT"/>
        </w:rPr>
        <w:t>aplikacije</w:t>
      </w:r>
      <w:proofErr w:type="spellEnd"/>
      <w:r w:rsidRPr="00E65674">
        <w:rPr>
          <w:u w:val="single"/>
          <w:lang w:val="it-IT"/>
        </w:rPr>
        <w:t xml:space="preserve"> in </w:t>
      </w:r>
      <w:proofErr w:type="spellStart"/>
      <w:r w:rsidRPr="00E65674">
        <w:rPr>
          <w:u w:val="single"/>
          <w:lang w:val="it-IT"/>
        </w:rPr>
        <w:t>podatkov</w:t>
      </w:r>
      <w:proofErr w:type="spellEnd"/>
    </w:p>
    <w:p w14:paraId="549938DC"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Sistemska</w:t>
      </w:r>
      <w:proofErr w:type="spellEnd"/>
      <w:r w:rsidRPr="00E65674">
        <w:rPr>
          <w:u w:val="single"/>
          <w:lang w:val="it-IT"/>
        </w:rPr>
        <w:t xml:space="preserve"> </w:t>
      </w:r>
      <w:proofErr w:type="spellStart"/>
      <w:r w:rsidRPr="00E65674">
        <w:rPr>
          <w:u w:val="single"/>
          <w:lang w:val="it-IT"/>
        </w:rPr>
        <w:t>zaščita</w:t>
      </w:r>
      <w:proofErr w:type="spellEnd"/>
      <w:r w:rsidRPr="00E65674">
        <w:rPr>
          <w:u w:val="single"/>
          <w:lang w:val="it-IT"/>
        </w:rPr>
        <w:t xml:space="preserve"> </w:t>
      </w:r>
      <w:proofErr w:type="spellStart"/>
      <w:r w:rsidRPr="00E65674">
        <w:rPr>
          <w:u w:val="single"/>
          <w:lang w:val="it-IT"/>
        </w:rPr>
        <w:t>pred</w:t>
      </w:r>
      <w:proofErr w:type="spellEnd"/>
      <w:r w:rsidRPr="00E65674">
        <w:rPr>
          <w:u w:val="single"/>
          <w:lang w:val="it-IT"/>
        </w:rPr>
        <w:t xml:space="preserve"> </w:t>
      </w:r>
      <w:proofErr w:type="spellStart"/>
      <w:r w:rsidRPr="00E65674">
        <w:rPr>
          <w:u w:val="single"/>
          <w:lang w:val="it-IT"/>
        </w:rPr>
        <w:t>kibernetskimi</w:t>
      </w:r>
      <w:proofErr w:type="spellEnd"/>
      <w:r w:rsidRPr="00E65674">
        <w:rPr>
          <w:u w:val="single"/>
          <w:lang w:val="it-IT"/>
        </w:rPr>
        <w:t xml:space="preserve"> </w:t>
      </w:r>
      <w:proofErr w:type="spellStart"/>
      <w:r w:rsidRPr="00E65674">
        <w:rPr>
          <w:u w:val="single"/>
          <w:lang w:val="it-IT"/>
        </w:rPr>
        <w:t>napadi</w:t>
      </w:r>
      <w:proofErr w:type="spellEnd"/>
    </w:p>
    <w:p w14:paraId="15274184"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Implementirana</w:t>
      </w:r>
      <w:proofErr w:type="spellEnd"/>
      <w:r w:rsidRPr="00E65674">
        <w:rPr>
          <w:u w:val="single"/>
          <w:lang w:val="it-IT"/>
        </w:rPr>
        <w:t xml:space="preserve"> </w:t>
      </w:r>
      <w:proofErr w:type="spellStart"/>
      <w:r w:rsidRPr="00E65674">
        <w:rPr>
          <w:u w:val="single"/>
          <w:lang w:val="it-IT"/>
        </w:rPr>
        <w:t>protivirusna</w:t>
      </w:r>
      <w:proofErr w:type="spellEnd"/>
      <w:r w:rsidRPr="00E65674">
        <w:rPr>
          <w:u w:val="single"/>
          <w:lang w:val="it-IT"/>
        </w:rPr>
        <w:t xml:space="preserve"> </w:t>
      </w:r>
      <w:proofErr w:type="spellStart"/>
      <w:r w:rsidRPr="00E65674">
        <w:rPr>
          <w:u w:val="single"/>
          <w:lang w:val="it-IT"/>
        </w:rPr>
        <w:t>zaščita</w:t>
      </w:r>
      <w:proofErr w:type="spellEnd"/>
    </w:p>
    <w:p w14:paraId="1E092685" w14:textId="77777777" w:rsidR="00323208" w:rsidRPr="00E65674" w:rsidRDefault="00323208" w:rsidP="00323208">
      <w:pPr>
        <w:widowControl/>
        <w:numPr>
          <w:ilvl w:val="0"/>
          <w:numId w:val="12"/>
        </w:numPr>
        <w:autoSpaceDE/>
        <w:autoSpaceDN/>
        <w:adjustRightInd/>
        <w:spacing w:after="200" w:line="240" w:lineRule="auto"/>
        <w:rPr>
          <w:u w:val="single"/>
          <w:lang w:val="it-IT"/>
        </w:rPr>
      </w:pPr>
      <w:proofErr w:type="spellStart"/>
      <w:r w:rsidRPr="00E65674">
        <w:rPr>
          <w:u w:val="single"/>
          <w:lang w:val="it-IT"/>
        </w:rPr>
        <w:t>Varovanje</w:t>
      </w:r>
      <w:proofErr w:type="spellEnd"/>
      <w:r w:rsidRPr="00E65674">
        <w:rPr>
          <w:u w:val="single"/>
          <w:lang w:val="it-IT"/>
        </w:rPr>
        <w:t xml:space="preserve"> </w:t>
      </w:r>
      <w:proofErr w:type="spellStart"/>
      <w:r w:rsidRPr="00E65674">
        <w:rPr>
          <w:u w:val="single"/>
          <w:lang w:val="it-IT"/>
        </w:rPr>
        <w:t>sistemskih</w:t>
      </w:r>
      <w:proofErr w:type="spellEnd"/>
      <w:r w:rsidRPr="00E65674">
        <w:rPr>
          <w:u w:val="single"/>
          <w:lang w:val="it-IT"/>
        </w:rPr>
        <w:t xml:space="preserve"> </w:t>
      </w:r>
      <w:proofErr w:type="spellStart"/>
      <w:r w:rsidRPr="00E65674">
        <w:rPr>
          <w:u w:val="single"/>
          <w:lang w:val="it-IT"/>
        </w:rPr>
        <w:t>prostorov</w:t>
      </w:r>
      <w:proofErr w:type="spellEnd"/>
    </w:p>
    <w:p w14:paraId="60176D51" w14:textId="77777777" w:rsidR="00323208" w:rsidRPr="00E65674" w:rsidRDefault="00323208" w:rsidP="00323208">
      <w:pPr>
        <w:spacing w:after="200"/>
        <w:rPr>
          <w:u w:val="single"/>
        </w:rPr>
      </w:pPr>
      <w:r w:rsidRPr="00E65674">
        <w:rPr>
          <w:u w:val="single"/>
        </w:rPr>
        <w:t>UKREPI ZA ZAGOTAVLJANJE ZMOŽNOSTI ZA PRAVOČASNO POVRNITEV RAZPOLOŽLJIVOSTI IN DOSTOP DO OSEBNIH PODATKOV V PRIMERU FIZIČNEGA ALI TEHNIČNEGA INCIDENTA:</w:t>
      </w:r>
    </w:p>
    <w:p w14:paraId="3E258BDE" w14:textId="77777777" w:rsidR="00323208" w:rsidRPr="00E65674" w:rsidRDefault="00323208" w:rsidP="00323208">
      <w:pPr>
        <w:widowControl/>
        <w:numPr>
          <w:ilvl w:val="0"/>
          <w:numId w:val="13"/>
        </w:numPr>
        <w:autoSpaceDE/>
        <w:autoSpaceDN/>
        <w:adjustRightInd/>
        <w:spacing w:after="200" w:line="240" w:lineRule="auto"/>
        <w:rPr>
          <w:u w:val="single"/>
        </w:rPr>
      </w:pPr>
      <w:proofErr w:type="spellStart"/>
      <w:r w:rsidRPr="00E65674">
        <w:rPr>
          <w:u w:val="single"/>
        </w:rPr>
        <w:t>Večnivojsko</w:t>
      </w:r>
      <w:proofErr w:type="spellEnd"/>
      <w:r w:rsidRPr="00E65674">
        <w:rPr>
          <w:u w:val="single"/>
        </w:rPr>
        <w:t xml:space="preserve"> varnostno kopiranje aplikacije in podatkov</w:t>
      </w:r>
    </w:p>
    <w:p w14:paraId="4173ABE0" w14:textId="77777777" w:rsidR="00323208" w:rsidRPr="00E65674" w:rsidRDefault="00323208" w:rsidP="00323208">
      <w:pPr>
        <w:spacing w:after="200"/>
        <w:rPr>
          <w:u w:val="single"/>
        </w:rPr>
      </w:pPr>
      <w:r w:rsidRPr="00E65674">
        <w:rPr>
          <w:u w:val="single"/>
        </w:rPr>
        <w:t>UKREPI ZA POSTOPKE REDNEGA TESTIRANJA, OCENJEVANJA IN VREDNOTENJA UČINKOVITOSTI TEHNIČNIH IN ORGANIZACIJSKIH UKREPOV ZA ZAGOTAVLJANJE VARNOSTI OBDELAVE:</w:t>
      </w:r>
    </w:p>
    <w:p w14:paraId="3AF2E807" w14:textId="77777777" w:rsidR="00323208" w:rsidRPr="00E65674" w:rsidRDefault="00323208" w:rsidP="00323208">
      <w:pPr>
        <w:widowControl/>
        <w:numPr>
          <w:ilvl w:val="0"/>
          <w:numId w:val="14"/>
        </w:numPr>
        <w:autoSpaceDE/>
        <w:autoSpaceDN/>
        <w:adjustRightInd/>
        <w:spacing w:after="200" w:line="240" w:lineRule="auto"/>
        <w:rPr>
          <w:u w:val="single"/>
        </w:rPr>
      </w:pPr>
      <w:r w:rsidRPr="00E65674">
        <w:rPr>
          <w:u w:val="single"/>
        </w:rPr>
        <w:t>Redno preverjanje kakovosti in uporabnosti varnostnih kopij</w:t>
      </w:r>
    </w:p>
    <w:p w14:paraId="13BC1DFA" w14:textId="77777777" w:rsidR="00323208" w:rsidRPr="00E65674" w:rsidRDefault="00323208" w:rsidP="00323208">
      <w:pPr>
        <w:widowControl/>
        <w:numPr>
          <w:ilvl w:val="0"/>
          <w:numId w:val="14"/>
        </w:numPr>
        <w:autoSpaceDE/>
        <w:autoSpaceDN/>
        <w:adjustRightInd/>
        <w:spacing w:after="200" w:line="240" w:lineRule="auto"/>
        <w:rPr>
          <w:u w:val="single"/>
        </w:rPr>
      </w:pPr>
      <w:r w:rsidRPr="00E65674">
        <w:rPr>
          <w:u w:val="single"/>
        </w:rPr>
        <w:t>Redno preverjanje in spremljanje sistemskih dogodkov na strežnikih in omrežju</w:t>
      </w:r>
    </w:p>
    <w:p w14:paraId="32D6B399" w14:textId="77777777" w:rsidR="00323208" w:rsidRPr="00E65674" w:rsidRDefault="00323208" w:rsidP="00323208">
      <w:pPr>
        <w:spacing w:after="200"/>
      </w:pPr>
      <w:r w:rsidRPr="00E65674">
        <w:rPr>
          <w:u w:val="single"/>
        </w:rPr>
        <w:t>UKREPI ZA PREPREČEVANJE NEPOOBLAŠČENEGA DOSTOPA DO OSEBNIH PODATKOV</w:t>
      </w:r>
      <w:r w:rsidRPr="00E65674">
        <w:t>:</w:t>
      </w:r>
    </w:p>
    <w:p w14:paraId="3D94171C" w14:textId="77777777" w:rsidR="00323208" w:rsidRPr="00E65674" w:rsidRDefault="00323208" w:rsidP="00323208">
      <w:pPr>
        <w:spacing w:after="200"/>
      </w:pPr>
      <w:r w:rsidRPr="00E65674">
        <w:t>Ukrepi se izvajajo na več nivojih:</w:t>
      </w:r>
    </w:p>
    <w:p w14:paraId="75475CF8" w14:textId="01FE7C3C" w:rsidR="00323208" w:rsidRPr="00E65674" w:rsidRDefault="00323208" w:rsidP="00323208">
      <w:pPr>
        <w:widowControl/>
        <w:numPr>
          <w:ilvl w:val="0"/>
          <w:numId w:val="15"/>
        </w:numPr>
        <w:autoSpaceDE/>
        <w:autoSpaceDN/>
        <w:adjustRightInd/>
        <w:spacing w:after="200" w:line="240" w:lineRule="auto"/>
      </w:pPr>
      <w:r w:rsidRPr="00E65674">
        <w:t>strežniki se nahajajo v sistemskih prostorih</w:t>
      </w:r>
      <w:r w:rsidR="005E6697">
        <w:t>,</w:t>
      </w:r>
      <w:r w:rsidRPr="00E65674">
        <w:t xml:space="preserve"> do katerih imajo dostop samo pooblaščene osebe preko pristopnih mehanizmov,</w:t>
      </w:r>
    </w:p>
    <w:p w14:paraId="4DC68117" w14:textId="77777777" w:rsidR="00323208" w:rsidRPr="00E65674" w:rsidRDefault="00323208" w:rsidP="00323208">
      <w:pPr>
        <w:widowControl/>
        <w:numPr>
          <w:ilvl w:val="0"/>
          <w:numId w:val="15"/>
        </w:numPr>
        <w:autoSpaceDE/>
        <w:autoSpaceDN/>
        <w:adjustRightInd/>
        <w:spacing w:after="200" w:line="240" w:lineRule="auto"/>
      </w:pPr>
      <w:r w:rsidRPr="00E65674">
        <w:t xml:space="preserve">iz internetnega območja so strežniki z osebnimi podatki </w:t>
      </w:r>
      <w:proofErr w:type="spellStart"/>
      <w:r w:rsidRPr="00E65674">
        <w:t>ščiteni</w:t>
      </w:r>
      <w:proofErr w:type="spellEnd"/>
      <w:r w:rsidRPr="00E65674">
        <w:t xml:space="preserve"> preko požarnih pregrad ter drugih mehanizmov, ki preprečujejo zunanje administratorske posege.</w:t>
      </w:r>
    </w:p>
    <w:p w14:paraId="535337E1" w14:textId="77777777" w:rsidR="00323208" w:rsidRPr="00E65674" w:rsidRDefault="00323208" w:rsidP="00323208">
      <w:pPr>
        <w:widowControl/>
        <w:numPr>
          <w:ilvl w:val="0"/>
          <w:numId w:val="15"/>
        </w:numPr>
        <w:autoSpaceDE/>
        <w:autoSpaceDN/>
        <w:adjustRightInd/>
        <w:spacing w:after="200" w:line="240" w:lineRule="auto"/>
      </w:pPr>
      <w:r w:rsidRPr="00E65674">
        <w:t xml:space="preserve">dostop do sistemskih prostorov je omejen (alarmni sistem, zapiralni sistem s kodo, zavarovanje fizičnih dostopov v prostore, kartice s čipi, video nadzor) </w:t>
      </w:r>
    </w:p>
    <w:p w14:paraId="3A939B7D" w14:textId="77777777" w:rsidR="00323208" w:rsidRPr="00E65674" w:rsidRDefault="00323208" w:rsidP="00323208">
      <w:pPr>
        <w:widowControl/>
        <w:numPr>
          <w:ilvl w:val="0"/>
          <w:numId w:val="15"/>
        </w:numPr>
        <w:autoSpaceDE/>
        <w:autoSpaceDN/>
        <w:adjustRightInd/>
        <w:spacing w:after="200" w:line="240" w:lineRule="auto"/>
      </w:pPr>
      <w:r w:rsidRPr="00E65674">
        <w:t>nadzor dostopanja glede sistema za obdelovanje podatkov: dodelitev uporabniških pravic, dodelitev gesel</w:t>
      </w:r>
    </w:p>
    <w:p w14:paraId="4BC0E1B4" w14:textId="77777777" w:rsidR="00323208" w:rsidRPr="00E65674" w:rsidRDefault="00323208" w:rsidP="00323208">
      <w:pPr>
        <w:widowControl/>
        <w:numPr>
          <w:ilvl w:val="0"/>
          <w:numId w:val="15"/>
        </w:numPr>
        <w:autoSpaceDE/>
        <w:autoSpaceDN/>
        <w:adjustRightInd/>
        <w:spacing w:after="200" w:line="240" w:lineRule="auto"/>
      </w:pPr>
      <w:r w:rsidRPr="00E65674">
        <w:lastRenderedPageBreak/>
        <w:t>uporaba požarnega zidu, redno posodabljanje protivirusne zaščite</w:t>
      </w:r>
    </w:p>
    <w:p w14:paraId="419F8152" w14:textId="77777777" w:rsidR="00323208" w:rsidRPr="00E65674" w:rsidRDefault="00323208" w:rsidP="00323208">
      <w:pPr>
        <w:pStyle w:val="Odstavekseznama"/>
        <w:numPr>
          <w:ilvl w:val="0"/>
          <w:numId w:val="7"/>
        </w:numPr>
        <w:suppressAutoHyphens/>
        <w:spacing w:after="200" w:line="240" w:lineRule="auto"/>
        <w:contextualSpacing w:val="0"/>
      </w:pPr>
      <w:r w:rsidRPr="00E65674">
        <w:t>Dostop do podatkov imajo samo pooblaščene osebe s strani obdelovalca. Dostop do podatkov v elektronski obliki je zaščiten z geslom na ravni operacijskega sistema.</w:t>
      </w:r>
    </w:p>
    <w:p w14:paraId="1F30F2D8" w14:textId="77777777" w:rsidR="00323208" w:rsidRPr="00E65674" w:rsidRDefault="00323208" w:rsidP="00323208">
      <w:pPr>
        <w:spacing w:after="200"/>
      </w:pPr>
      <w:r w:rsidRPr="00E65674">
        <w:rPr>
          <w:u w:val="single"/>
        </w:rPr>
        <w:t>UKREPI ZA VARNOST PROGRAMSKE OPREME, KI SE UPORABLJA ZA OBDELAVO OSEBNIH PODATKOV</w:t>
      </w:r>
      <w:r w:rsidRPr="00E65674">
        <w:t>:</w:t>
      </w:r>
    </w:p>
    <w:p w14:paraId="5B47CC67" w14:textId="77777777" w:rsidR="00323208" w:rsidRPr="00E65674" w:rsidRDefault="00323208" w:rsidP="00323208">
      <w:pPr>
        <w:widowControl/>
        <w:numPr>
          <w:ilvl w:val="0"/>
          <w:numId w:val="15"/>
        </w:numPr>
        <w:autoSpaceDE/>
        <w:autoSpaceDN/>
        <w:adjustRightInd/>
        <w:spacing w:after="200" w:line="240" w:lineRule="auto"/>
      </w:pPr>
      <w:r w:rsidRPr="00E65674">
        <w:t>Redno posodabljanje aplikativne programske opreme</w:t>
      </w:r>
    </w:p>
    <w:p w14:paraId="6C79616F" w14:textId="77777777" w:rsidR="00323208" w:rsidRPr="00E65674" w:rsidRDefault="00323208" w:rsidP="00323208">
      <w:pPr>
        <w:spacing w:after="200"/>
      </w:pPr>
      <w:r w:rsidRPr="00E65674">
        <w:rPr>
          <w:u w:val="single"/>
        </w:rPr>
        <w:t>UKREPI ZA VARNOST PODATKOV V ČASU HRAMBE</w:t>
      </w:r>
      <w:r w:rsidRPr="00E65674">
        <w:t>:</w:t>
      </w:r>
    </w:p>
    <w:p w14:paraId="7F1DAF57" w14:textId="77777777" w:rsidR="00323208" w:rsidRPr="00E65674" w:rsidRDefault="00323208" w:rsidP="00323208">
      <w:pPr>
        <w:widowControl/>
        <w:numPr>
          <w:ilvl w:val="0"/>
          <w:numId w:val="15"/>
        </w:numPr>
        <w:autoSpaceDE/>
        <w:autoSpaceDN/>
        <w:adjustRightInd/>
        <w:spacing w:after="200" w:line="240" w:lineRule="auto"/>
      </w:pPr>
      <w:r w:rsidRPr="00E65674">
        <w:t>Podatki se hranijo v varovanih sistemskih prostorih na sedežu podjetja oziroma v varovanih sistemskih prostorih na rezervni lokaciji</w:t>
      </w:r>
    </w:p>
    <w:p w14:paraId="30DCAB6C" w14:textId="77777777" w:rsidR="00323208" w:rsidRPr="00E65674" w:rsidRDefault="00323208" w:rsidP="00323208">
      <w:pPr>
        <w:spacing w:after="200"/>
      </w:pPr>
      <w:r w:rsidRPr="00E65674">
        <w:rPr>
          <w:u w:val="single"/>
        </w:rPr>
        <w:t>UKREPI ZA VARNOST PROSTOROV, OPREME IN SISITEMSKE PROGRAMSKE OPREME ZA OBDELAVO OSEBNIH PODATKOV</w:t>
      </w:r>
      <w:r w:rsidRPr="00E65674">
        <w:t>:</w:t>
      </w:r>
    </w:p>
    <w:p w14:paraId="1BE9E6D3" w14:textId="77777777" w:rsidR="00323208" w:rsidRPr="00E65674" w:rsidRDefault="00323208" w:rsidP="00323208">
      <w:pPr>
        <w:widowControl/>
        <w:numPr>
          <w:ilvl w:val="0"/>
          <w:numId w:val="15"/>
        </w:numPr>
        <w:autoSpaceDE/>
        <w:autoSpaceDN/>
        <w:adjustRightInd/>
        <w:spacing w:after="200" w:line="240" w:lineRule="auto"/>
      </w:pPr>
      <w:r w:rsidRPr="00E65674">
        <w:t>dostop do sistemskih prostorov je omejen (alarmni sistem, zapiralni sistem s kodo, zavarovanje fizičnih dostopov v prostore, kartice s čipi, video nadzor)</w:t>
      </w:r>
    </w:p>
    <w:p w14:paraId="7748EEF6" w14:textId="77777777" w:rsidR="00323208" w:rsidRPr="00E65674" w:rsidRDefault="00323208" w:rsidP="00323208">
      <w:pPr>
        <w:widowControl/>
        <w:numPr>
          <w:ilvl w:val="0"/>
          <w:numId w:val="15"/>
        </w:numPr>
        <w:autoSpaceDE/>
        <w:autoSpaceDN/>
        <w:adjustRightInd/>
        <w:spacing w:after="200" w:line="240" w:lineRule="auto"/>
      </w:pPr>
      <w:r w:rsidRPr="00E65674">
        <w:t>nadzor dostopanja glede sistema za obdelovanje podatkov: dodelitev uporabniških pravic, dodelitev gesel</w:t>
      </w:r>
    </w:p>
    <w:p w14:paraId="44044A0E" w14:textId="77777777" w:rsidR="00323208" w:rsidRPr="00E65674" w:rsidRDefault="00323208" w:rsidP="00323208">
      <w:pPr>
        <w:widowControl/>
        <w:numPr>
          <w:ilvl w:val="0"/>
          <w:numId w:val="15"/>
        </w:numPr>
        <w:autoSpaceDE/>
        <w:autoSpaceDN/>
        <w:adjustRightInd/>
        <w:spacing w:after="200" w:line="240" w:lineRule="auto"/>
      </w:pPr>
      <w:r w:rsidRPr="00E65674">
        <w:t>uporaba požarnega zidu, redno posodabljanje protivirusne zaščite</w:t>
      </w:r>
    </w:p>
    <w:p w14:paraId="7399CA22" w14:textId="77777777" w:rsidR="00323208" w:rsidRPr="00E65674" w:rsidRDefault="00323208" w:rsidP="00323208">
      <w:pPr>
        <w:pStyle w:val="Odstavekseznama"/>
        <w:numPr>
          <w:ilvl w:val="0"/>
          <w:numId w:val="7"/>
        </w:numPr>
        <w:suppressAutoHyphens/>
        <w:spacing w:after="0" w:line="240" w:lineRule="auto"/>
        <w:contextualSpacing w:val="0"/>
      </w:pPr>
      <w:r w:rsidRPr="00E65674">
        <w:t xml:space="preserve">V delovnem času je prostor varovan s prisotnostjo zaposlenih. Izvaja se videonadzor vstopa v poslovne prostore. Izvaja se 24-urno tehnično varovanje. </w:t>
      </w:r>
    </w:p>
    <w:p w14:paraId="6DEC6C64" w14:textId="77777777" w:rsidR="00323208" w:rsidRPr="00E65674" w:rsidRDefault="00323208" w:rsidP="00323208"/>
    <w:p w14:paraId="220723DA" w14:textId="77777777" w:rsidR="00323208" w:rsidRPr="00E65674" w:rsidRDefault="00323208" w:rsidP="00323208">
      <w:pPr>
        <w:pStyle w:val="Odstavekseznama"/>
        <w:numPr>
          <w:ilvl w:val="0"/>
          <w:numId w:val="7"/>
        </w:numPr>
        <w:suppressAutoHyphens/>
        <w:spacing w:after="0" w:line="240" w:lineRule="auto"/>
        <w:contextualSpacing w:val="0"/>
      </w:pPr>
      <w:r w:rsidRPr="00E65674">
        <w:t xml:space="preserve">V delovnem času je prostor varovan s prisotnostjo zaposlenih. Izvaja se videonadzor vstopa v poslovne prostore. Vstop imajo le pooblaščene osebe obdelovalca z </w:t>
      </w:r>
      <w:proofErr w:type="spellStart"/>
      <w:r w:rsidRPr="00E65674">
        <w:t>nfc</w:t>
      </w:r>
      <w:proofErr w:type="spellEnd"/>
      <w:r w:rsidRPr="00E65674">
        <w:t xml:space="preserve"> ključkom, pisarne so pod alarmnim sistemom.</w:t>
      </w:r>
    </w:p>
    <w:p w14:paraId="06F72EDA" w14:textId="77777777" w:rsidR="00323208" w:rsidRPr="00E65674" w:rsidRDefault="00323208" w:rsidP="00323208">
      <w:pPr>
        <w:spacing w:after="200"/>
      </w:pPr>
    </w:p>
    <w:p w14:paraId="53CD0DB4" w14:textId="77777777" w:rsidR="00323208" w:rsidRPr="00E65674" w:rsidRDefault="00323208" w:rsidP="00323208">
      <w:pPr>
        <w:spacing w:after="200"/>
      </w:pPr>
      <w:r w:rsidRPr="00E65674">
        <w:rPr>
          <w:u w:val="single"/>
        </w:rPr>
        <w:t>UKREPI ZA UPORABO ODDALJENEGA DOSTOPA/DELA OD DOMA</w:t>
      </w:r>
      <w:r w:rsidRPr="00E65674">
        <w:t>:,</w:t>
      </w:r>
    </w:p>
    <w:p w14:paraId="42DC4C17" w14:textId="77777777" w:rsidR="00323208" w:rsidRPr="00E65674" w:rsidRDefault="00323208" w:rsidP="00323208">
      <w:pPr>
        <w:pStyle w:val="Odstavekseznama"/>
        <w:numPr>
          <w:ilvl w:val="0"/>
          <w:numId w:val="7"/>
        </w:numPr>
        <w:suppressAutoHyphens/>
        <w:spacing w:after="0" w:line="240" w:lineRule="auto"/>
        <w:contextualSpacing w:val="0"/>
      </w:pPr>
      <w:r w:rsidRPr="00E65674">
        <w:t>Za oddaljen dostop se uporablja službena oprema ter varna VPN komunikacijska povezava.</w:t>
      </w:r>
    </w:p>
    <w:p w14:paraId="185FE01B" w14:textId="77777777" w:rsidR="00323208" w:rsidRPr="00E65674" w:rsidRDefault="00323208" w:rsidP="00323208"/>
    <w:p w14:paraId="312525CE" w14:textId="77777777" w:rsidR="00323208" w:rsidRPr="00E65674" w:rsidRDefault="00323208" w:rsidP="00323208">
      <w:pPr>
        <w:spacing w:after="200"/>
      </w:pPr>
      <w:r w:rsidRPr="00E65674">
        <w:rPr>
          <w:u w:val="single"/>
        </w:rPr>
        <w:t>UKREPI ZA SLEDLJIVOST OBDELAVE</w:t>
      </w:r>
      <w:r w:rsidRPr="00E65674">
        <w:t>:</w:t>
      </w:r>
    </w:p>
    <w:p w14:paraId="1277FEAE" w14:textId="77777777" w:rsidR="00323208" w:rsidRPr="00E65674" w:rsidRDefault="00323208" w:rsidP="00323208">
      <w:pPr>
        <w:spacing w:after="200"/>
      </w:pPr>
      <w:r w:rsidRPr="00E65674">
        <w:t>- Notranja sledljivost obdelovanja osebnih podatkov, ki omogoča poznejše ugotavljanje, kdaj so bili posamezni osebni podatki obdelani in kdo je to storil.</w:t>
      </w:r>
    </w:p>
    <w:p w14:paraId="207221AB" w14:textId="77777777" w:rsidR="00323208" w:rsidRPr="00E65674" w:rsidRDefault="00323208" w:rsidP="00323208">
      <w:pPr>
        <w:spacing w:after="200"/>
      </w:pPr>
      <w:r w:rsidRPr="00E65674">
        <w:rPr>
          <w:b/>
          <w:bCs/>
        </w:rPr>
        <w:t>5.3 Pomoč upravljavcu</w:t>
      </w:r>
    </w:p>
    <w:p w14:paraId="55826966" w14:textId="77777777" w:rsidR="00323208" w:rsidRPr="00E65674" w:rsidRDefault="00323208" w:rsidP="00323208">
      <w:pPr>
        <w:spacing w:after="200"/>
      </w:pPr>
      <w:r w:rsidRPr="00E65674">
        <w:t>Obdelovalec bo v obsegu pomoči, kot je opredeljena spodaj, kolikor je mogoče pomagal upravljavcu skladno z določbami te pogodbe z uveljavitvijo naslednjih tehničnih in organizacijskih ukrepov:</w:t>
      </w:r>
    </w:p>
    <w:p w14:paraId="07124473" w14:textId="77777777" w:rsidR="00323208" w:rsidRPr="00E65674" w:rsidRDefault="00323208" w:rsidP="00323208">
      <w:pPr>
        <w:spacing w:after="200"/>
        <w:rPr>
          <w:u w:val="single"/>
        </w:rPr>
      </w:pPr>
      <w:r w:rsidRPr="00E65674">
        <w:rPr>
          <w:u w:val="single"/>
        </w:rPr>
        <w:t>SPECIFIČNI TEHNIČNI IN ORGANIZACIJSKI UKREPI, KI JIH BO IZVAJAL OBDELOVALEC ZA ZAGOTAVLJANJE POMOČI UPRAVLJAVCU:</w:t>
      </w:r>
    </w:p>
    <w:p w14:paraId="62D8B3CF" w14:textId="77777777" w:rsidR="00323208" w:rsidRPr="00E65674" w:rsidRDefault="00323208" w:rsidP="00323208">
      <w:pPr>
        <w:spacing w:after="200"/>
      </w:pPr>
      <w:r w:rsidRPr="00E65674">
        <w:t>/</w:t>
      </w:r>
    </w:p>
    <w:p w14:paraId="2E7709B5" w14:textId="77777777" w:rsidR="00323208" w:rsidRPr="00E65674" w:rsidRDefault="00323208" w:rsidP="00323208">
      <w:pPr>
        <w:spacing w:after="200"/>
        <w:rPr>
          <w:u w:val="single"/>
        </w:rPr>
      </w:pPr>
      <w:r w:rsidRPr="00E65674">
        <w:rPr>
          <w:u w:val="single"/>
        </w:rPr>
        <w:t>VSEBINA OBVESTILA O KRŠITVI VARNOSTI OSEBNIH PODATKOV, KI GA BO ZAGOTOVIL OBDELOVALEC:</w:t>
      </w:r>
    </w:p>
    <w:p w14:paraId="27BC21BF" w14:textId="77777777" w:rsidR="00323208" w:rsidRPr="00E65674" w:rsidRDefault="00323208" w:rsidP="00323208">
      <w:pPr>
        <w:pStyle w:val="Odstavekseznama"/>
        <w:numPr>
          <w:ilvl w:val="0"/>
          <w:numId w:val="11"/>
        </w:numPr>
        <w:spacing w:after="0" w:line="240" w:lineRule="auto"/>
        <w:contextualSpacing w:val="0"/>
      </w:pPr>
      <w:r w:rsidRPr="00E65674">
        <w:t>opis vrste kršitve varstva osebnih podatkov, po možnosti tudi kategorije in približno število zadevnih posameznikov, na katere se nanašajo osebni podatki, ter vrste in približno število zadevnih evidenc osebnih podatkov;</w:t>
      </w:r>
    </w:p>
    <w:p w14:paraId="776770AE" w14:textId="77777777" w:rsidR="00323208" w:rsidRPr="00E65674" w:rsidRDefault="00323208" w:rsidP="00323208">
      <w:pPr>
        <w:pStyle w:val="Odstavekseznama"/>
        <w:numPr>
          <w:ilvl w:val="0"/>
          <w:numId w:val="11"/>
        </w:numPr>
        <w:spacing w:after="0" w:line="240" w:lineRule="auto"/>
        <w:contextualSpacing w:val="0"/>
      </w:pPr>
      <w:r w:rsidRPr="00E65674">
        <w:t>sporočilo o imenu in kontaktnih podatkih pooblaščene osebe za varstvo podatkov ali druge kontaktne točke, pri kateri je mogoče pridobiti več informacij;</w:t>
      </w:r>
    </w:p>
    <w:p w14:paraId="565AAA50" w14:textId="77777777" w:rsidR="00323208" w:rsidRPr="00E65674" w:rsidRDefault="00323208" w:rsidP="00323208">
      <w:pPr>
        <w:pStyle w:val="Odstavekseznama"/>
        <w:numPr>
          <w:ilvl w:val="0"/>
          <w:numId w:val="11"/>
        </w:numPr>
        <w:spacing w:after="0" w:line="240" w:lineRule="auto"/>
        <w:contextualSpacing w:val="0"/>
      </w:pPr>
      <w:r w:rsidRPr="00E65674">
        <w:lastRenderedPageBreak/>
        <w:t>opis verjetnih posledic kršitve varstva osebnih podatkov;</w:t>
      </w:r>
    </w:p>
    <w:p w14:paraId="6F449680" w14:textId="77777777" w:rsidR="00323208" w:rsidRPr="00E65674" w:rsidRDefault="00323208" w:rsidP="00323208">
      <w:pPr>
        <w:pStyle w:val="Odstavekseznama"/>
        <w:numPr>
          <w:ilvl w:val="0"/>
          <w:numId w:val="11"/>
        </w:numPr>
        <w:spacing w:after="0" w:line="240" w:lineRule="auto"/>
        <w:contextualSpacing w:val="0"/>
      </w:pPr>
      <w:r w:rsidRPr="00E65674">
        <w:t>opis ukrepov, ki jih obdelovalec sprejme ali katerih sprejetje predlaga za obravnavanje kršitve varstva osebnih podatkov, pa tudi ukrepov za ublažitev morebitnih škodljivih učinkov kršitve, če je to ustrezno.</w:t>
      </w:r>
    </w:p>
    <w:p w14:paraId="354EABBB" w14:textId="77777777" w:rsidR="00323208" w:rsidRPr="00E65674" w:rsidRDefault="00323208" w:rsidP="00323208">
      <w:pPr>
        <w:spacing w:after="200"/>
      </w:pPr>
    </w:p>
    <w:p w14:paraId="261EE8E5" w14:textId="77777777" w:rsidR="00323208" w:rsidRPr="00E65674" w:rsidRDefault="00323208" w:rsidP="00323208">
      <w:pPr>
        <w:spacing w:after="200"/>
      </w:pPr>
      <w:r w:rsidRPr="00E65674">
        <w:rPr>
          <w:u w:val="single"/>
        </w:rPr>
        <w:t>POSTOPEK, KI GA MORA UPOŠTEVATI OBDELOVALEC PRI NUDENJU POMOČI UPRAVLJAVCU PRI IZPOLNJEVANJU OBVEZNOSTI UPRAVLJAVCA GLEDE OBVEŠČANJA POSAMEZNIKOV O KRŠITVAH VARNOSTI OSEBNIH PODATKOV</w:t>
      </w:r>
      <w:r w:rsidRPr="00E65674">
        <w:t>:</w:t>
      </w:r>
    </w:p>
    <w:p w14:paraId="0AD9695E" w14:textId="77777777" w:rsidR="00323208" w:rsidRPr="00E65674" w:rsidRDefault="00323208" w:rsidP="00323208">
      <w:pPr>
        <w:spacing w:after="200"/>
      </w:pPr>
      <w:r w:rsidRPr="00E65674">
        <w:t xml:space="preserve">Obdelovalec lahko izdela seznam posameznikov in njihovih naslovov, na katere se nanaša morebitna kršitev ter ga posredovati upravljavcu. </w:t>
      </w:r>
    </w:p>
    <w:p w14:paraId="51ABFC43" w14:textId="77777777" w:rsidR="00323208" w:rsidRPr="00E65674" w:rsidRDefault="00323208" w:rsidP="00323208">
      <w:pPr>
        <w:spacing w:after="200"/>
      </w:pPr>
      <w:r w:rsidRPr="00E65674">
        <w:rPr>
          <w:u w:val="single"/>
        </w:rPr>
        <w:t>POSTOPEK, KI GA MORA UPOŠTEVATI OBDELOVALEC PRI NUDENJU POMOČI PRI IZPOLNJEVANJU OBVEZNOSTI UPRAVLJAVCA GLEDE IZVAJANJA OCEN UČINKOV V ZVEZI Z VARSTVOM PODATKOV IN MOREBITNEGA PREDHODNEGA POSVETOVANJA Z NADZORNIM ORGANOM</w:t>
      </w:r>
      <w:r w:rsidRPr="00E65674">
        <w:t>:</w:t>
      </w:r>
    </w:p>
    <w:p w14:paraId="4DF96A42" w14:textId="77777777" w:rsidR="00323208" w:rsidRPr="00E65674" w:rsidRDefault="00323208" w:rsidP="00323208">
      <w:pPr>
        <w:spacing w:after="200"/>
      </w:pPr>
      <w:r w:rsidRPr="00E65674">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46E5099" w14:textId="77777777" w:rsidR="00323208" w:rsidRPr="00E65674" w:rsidRDefault="00323208" w:rsidP="00323208">
      <w:pPr>
        <w:spacing w:after="200"/>
      </w:pPr>
      <w:r w:rsidRPr="00E65674">
        <w:rPr>
          <w:b/>
          <w:bCs/>
        </w:rPr>
        <w:t xml:space="preserve">5.4 Roki hrambe podatkov/postopki izbrisa podatkov </w:t>
      </w:r>
    </w:p>
    <w:p w14:paraId="4716E9A1" w14:textId="53FDD5F5" w:rsidR="00323208" w:rsidRPr="00E65674" w:rsidRDefault="00323208" w:rsidP="00323208">
      <w:pPr>
        <w:spacing w:after="200"/>
      </w:pPr>
      <w:r w:rsidRPr="00E65674">
        <w:t xml:space="preserve">V poštev pride rok hrambe glede na trajanje pogodbe, kot izhaja iz </w:t>
      </w:r>
      <w:r w:rsidR="00AE40EB">
        <w:t>4</w:t>
      </w:r>
      <w:r w:rsidR="0072023C">
        <w:t>2</w:t>
      </w:r>
      <w:r w:rsidRPr="00E65674">
        <w:t>. člena te pogodbe v zvezi s 4</w:t>
      </w:r>
      <w:r w:rsidR="0072023C">
        <w:t>5</w:t>
      </w:r>
      <w:r w:rsidR="000C4BB3">
        <w:t>.</w:t>
      </w:r>
      <w:r w:rsidRPr="00E65674">
        <w:t xml:space="preserve"> členom. </w:t>
      </w:r>
    </w:p>
    <w:p w14:paraId="550D9CA1" w14:textId="77777777" w:rsidR="00323208" w:rsidRPr="00E65674" w:rsidRDefault="00323208" w:rsidP="00323208">
      <w:pPr>
        <w:spacing w:after="200"/>
      </w:pPr>
      <w:r w:rsidRPr="00E65674">
        <w:rPr>
          <w:b/>
          <w:bCs/>
        </w:rPr>
        <w:t>5.5 Lokacija obdelave podatkov</w:t>
      </w:r>
    </w:p>
    <w:p w14:paraId="063EAFD9" w14:textId="4F12603E" w:rsidR="00323208" w:rsidRPr="00E65674" w:rsidRDefault="00323208" w:rsidP="00323208">
      <w:pPr>
        <w:spacing w:after="200"/>
      </w:pPr>
      <w:r w:rsidRPr="00E65674">
        <w:t xml:space="preserve">Obdelava osebnih podatkov skladno z dogovorom/s pogodbo ne sme potekati </w:t>
      </w:r>
      <w:r w:rsidR="0072023C">
        <w:t xml:space="preserve">izven ozemlja </w:t>
      </w:r>
      <w:r w:rsidR="004D42CE">
        <w:t>EU.</w:t>
      </w:r>
    </w:p>
    <w:p w14:paraId="2DECC5C4" w14:textId="77777777" w:rsidR="00323208" w:rsidRPr="00E65674" w:rsidRDefault="00323208" w:rsidP="00323208">
      <w:pPr>
        <w:spacing w:after="200"/>
        <w:ind w:left="720"/>
        <w:contextualSpacing/>
      </w:pPr>
    </w:p>
    <w:p w14:paraId="6F6BB0F0" w14:textId="77777777" w:rsidR="00323208" w:rsidRPr="00E65674" w:rsidRDefault="00323208" w:rsidP="00323208">
      <w:pPr>
        <w:spacing w:after="200"/>
      </w:pPr>
      <w:r w:rsidRPr="00E65674">
        <w:rPr>
          <w:b/>
          <w:bCs/>
        </w:rPr>
        <w:t xml:space="preserve">5.6 Navodilo glede prenosa osebnih podatkov v tretje države </w:t>
      </w:r>
    </w:p>
    <w:p w14:paraId="116FE4FF" w14:textId="77777777" w:rsidR="00323208" w:rsidRPr="00E65674" w:rsidRDefault="00323208" w:rsidP="00323208">
      <w:pPr>
        <w:spacing w:after="200"/>
      </w:pPr>
      <w:r w:rsidRPr="00E65674">
        <w:t xml:space="preserve">V konkretnem primeru se podatki ne prenašajo v tretje države v smislu obdelave osebnih podatkov. </w:t>
      </w:r>
    </w:p>
    <w:p w14:paraId="0CB0BD37" w14:textId="77777777" w:rsidR="00323208" w:rsidRPr="00E65674" w:rsidRDefault="00323208" w:rsidP="00323208">
      <w:pPr>
        <w:spacing w:after="200"/>
      </w:pPr>
      <w:r w:rsidRPr="00E65674">
        <w:rPr>
          <w:b/>
          <w:bCs/>
        </w:rPr>
        <w:t>5.7 Postopki izvajanja pregledov s strani upravljavca, vključno z izvajanjem pregledov, nad obdelavami osebnih podatkov pri obdelovalcu</w:t>
      </w:r>
    </w:p>
    <w:p w14:paraId="7357B1C2" w14:textId="77777777" w:rsidR="00323208" w:rsidRPr="00E65674" w:rsidRDefault="00323208" w:rsidP="00323208">
      <w:pPr>
        <w:spacing w:after="200"/>
      </w:pPr>
      <w:r w:rsidRPr="00E65674">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064B43F6" w14:textId="77777777" w:rsidR="00323208" w:rsidRPr="00E65674" w:rsidRDefault="00323208" w:rsidP="00323208">
      <w:pPr>
        <w:spacing w:after="200"/>
      </w:pPr>
      <w:r w:rsidRPr="00E65674">
        <w:rPr>
          <w:b/>
          <w:bCs/>
        </w:rPr>
        <w:t>5.8 Če je ustrezno: Postopki izvajanja revizij s stani upravljavca, vključno z izvajanjem pregledov, nad obdelavami osebnih podatkov pri pod-izvajalcu oziroma pod-obdelovalcu</w:t>
      </w:r>
    </w:p>
    <w:p w14:paraId="46421F92" w14:textId="37DF50F5" w:rsidR="00233A7D" w:rsidRPr="00C3210B" w:rsidRDefault="00323208" w:rsidP="0072023C">
      <w:pPr>
        <w:spacing w:after="200"/>
      </w:pPr>
      <w:r w:rsidRPr="00E65674">
        <w:t>Naloge nadzora pod-izvajalca oziroma pod-obdelovalca zagotavlja obdelovalec na svoje stroške.</w:t>
      </w:r>
    </w:p>
    <w:sectPr w:rsidR="00233A7D" w:rsidRPr="00C3210B" w:rsidSect="00B31525">
      <w:headerReference w:type="default" r:id="rId11"/>
      <w:footerReference w:type="default" r:id="rId12"/>
      <w:headerReference w:type="first" r:id="rId13"/>
      <w:pgSz w:w="11906" w:h="16838" w:code="9"/>
      <w:pgMar w:top="1061" w:right="1418" w:bottom="1418" w:left="1418" w:header="85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89959" w14:textId="77777777" w:rsidR="00C0183C" w:rsidRDefault="00C0183C" w:rsidP="009060FB">
      <w:r>
        <w:separator/>
      </w:r>
    </w:p>
    <w:p w14:paraId="323F9525" w14:textId="77777777" w:rsidR="00C0183C" w:rsidRDefault="00C0183C" w:rsidP="009060FB"/>
  </w:endnote>
  <w:endnote w:type="continuationSeparator" w:id="0">
    <w:p w14:paraId="37FCB482" w14:textId="77777777" w:rsidR="00C0183C" w:rsidRDefault="00C0183C" w:rsidP="009060FB">
      <w:r>
        <w:continuationSeparator/>
      </w:r>
    </w:p>
    <w:p w14:paraId="74A5A37C" w14:textId="77777777" w:rsidR="00C0183C" w:rsidRDefault="00C0183C"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79D0" w14:textId="724D8CFE" w:rsidR="008136B2" w:rsidRDefault="002B2140" w:rsidP="00B31525">
    <w:pPr>
      <w:pStyle w:val="Noga"/>
      <w:pBdr>
        <w:top w:val="single" w:sz="4" w:space="1" w:color="auto"/>
      </w:pBdr>
    </w:pPr>
    <w:r>
      <w:rPr>
        <w:sz w:val="16"/>
        <w:szCs w:val="16"/>
      </w:rPr>
      <w:t>ODMSPU-</w:t>
    </w:r>
    <w:r w:rsidR="00AD76B0">
      <w:rPr>
        <w:sz w:val="16"/>
        <w:szCs w:val="16"/>
      </w:rPr>
      <w:t>11</w:t>
    </w:r>
    <w:r>
      <w:rPr>
        <w:sz w:val="16"/>
        <w:szCs w:val="16"/>
      </w:rPr>
      <w:t>/202</w:t>
    </w:r>
    <w:r w:rsidR="00AD76B0">
      <w:rPr>
        <w:sz w:val="16"/>
        <w:szCs w:val="16"/>
      </w:rPr>
      <w:t>6</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EE807" w14:textId="77777777" w:rsidR="00C0183C" w:rsidRDefault="00C0183C" w:rsidP="009060FB">
      <w:r>
        <w:separator/>
      </w:r>
    </w:p>
    <w:p w14:paraId="38585964" w14:textId="77777777" w:rsidR="00C0183C" w:rsidRDefault="00C0183C" w:rsidP="009060FB"/>
  </w:footnote>
  <w:footnote w:type="continuationSeparator" w:id="0">
    <w:p w14:paraId="74519EED" w14:textId="77777777" w:rsidR="00C0183C" w:rsidRDefault="00C0183C" w:rsidP="009060FB">
      <w:r>
        <w:continuationSeparator/>
      </w:r>
    </w:p>
    <w:p w14:paraId="7A4AF1CA" w14:textId="77777777" w:rsidR="00C0183C" w:rsidRDefault="00C0183C"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BF56" w14:textId="63424AC1" w:rsidR="00B31525" w:rsidRPr="002F0B80" w:rsidRDefault="006B270D" w:rsidP="00B31525">
    <w:pPr>
      <w:pStyle w:val="Glava"/>
      <w:pBdr>
        <w:bottom w:val="single" w:sz="4" w:space="1" w:color="auto"/>
      </w:pBdr>
      <w:spacing w:after="120" w:line="240" w:lineRule="auto"/>
      <w:rPr>
        <w:sz w:val="18"/>
        <w:szCs w:val="18"/>
      </w:rPr>
    </w:pPr>
    <w:r>
      <w:rPr>
        <w:sz w:val="18"/>
        <w:szCs w:val="18"/>
      </w:rPr>
      <w:t xml:space="preserve">Pogodba št. </w:t>
    </w:r>
    <w:r w:rsidR="00842973">
      <w:rPr>
        <w:sz w:val="18"/>
        <w:szCs w:val="18"/>
      </w:rPr>
      <w:t>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20147" w14:textId="5757E6C5" w:rsidR="00834717" w:rsidRDefault="00834717" w:rsidP="00B31525">
    <w:pPr>
      <w:pStyle w:val="Glava"/>
      <w:pBdr>
        <w:bottom w:val="single" w:sz="4" w:space="1" w:color="auto"/>
      </w:pBdr>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66A42C2"/>
    <w:multiLevelType w:val="hybridMultilevel"/>
    <w:tmpl w:val="D09206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771818"/>
    <w:multiLevelType w:val="multilevel"/>
    <w:tmpl w:val="1FD47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654B64"/>
    <w:multiLevelType w:val="hybridMultilevel"/>
    <w:tmpl w:val="530A3D16"/>
    <w:lvl w:ilvl="0" w:tplc="EF843D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B377FE"/>
    <w:multiLevelType w:val="hybridMultilevel"/>
    <w:tmpl w:val="68702156"/>
    <w:lvl w:ilvl="0" w:tplc="78F25C44">
      <w:start w:val="1"/>
      <w:numFmt w:val="decimal"/>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C522A"/>
    <w:multiLevelType w:val="hybridMultilevel"/>
    <w:tmpl w:val="B0ECDF2C"/>
    <w:lvl w:ilvl="0" w:tplc="482C186E">
      <w:start w:val="1"/>
      <w:numFmt w:val="bullet"/>
      <w:lvlText w:val=""/>
      <w:lvlJc w:val="left"/>
      <w:pPr>
        <w:ind w:left="720" w:hanging="360"/>
      </w:pPr>
      <w:rPr>
        <w:rFonts w:ascii="Symbol" w:hAnsi="Symbol"/>
      </w:rPr>
    </w:lvl>
    <w:lvl w:ilvl="1" w:tplc="A320B3C0">
      <w:start w:val="1"/>
      <w:numFmt w:val="bullet"/>
      <w:lvlText w:val=""/>
      <w:lvlJc w:val="left"/>
      <w:pPr>
        <w:ind w:left="720" w:hanging="360"/>
      </w:pPr>
      <w:rPr>
        <w:rFonts w:ascii="Symbol" w:hAnsi="Symbol"/>
      </w:rPr>
    </w:lvl>
    <w:lvl w:ilvl="2" w:tplc="79CC186A">
      <w:start w:val="1"/>
      <w:numFmt w:val="bullet"/>
      <w:lvlText w:val=""/>
      <w:lvlJc w:val="left"/>
      <w:pPr>
        <w:ind w:left="720" w:hanging="360"/>
      </w:pPr>
      <w:rPr>
        <w:rFonts w:ascii="Symbol" w:hAnsi="Symbol"/>
      </w:rPr>
    </w:lvl>
    <w:lvl w:ilvl="3" w:tplc="EFDC920C">
      <w:start w:val="1"/>
      <w:numFmt w:val="bullet"/>
      <w:lvlText w:val=""/>
      <w:lvlJc w:val="left"/>
      <w:pPr>
        <w:ind w:left="720" w:hanging="360"/>
      </w:pPr>
      <w:rPr>
        <w:rFonts w:ascii="Symbol" w:hAnsi="Symbol"/>
      </w:rPr>
    </w:lvl>
    <w:lvl w:ilvl="4" w:tplc="6BE817E8">
      <w:start w:val="1"/>
      <w:numFmt w:val="bullet"/>
      <w:lvlText w:val=""/>
      <w:lvlJc w:val="left"/>
      <w:pPr>
        <w:ind w:left="720" w:hanging="360"/>
      </w:pPr>
      <w:rPr>
        <w:rFonts w:ascii="Symbol" w:hAnsi="Symbol"/>
      </w:rPr>
    </w:lvl>
    <w:lvl w:ilvl="5" w:tplc="66600430">
      <w:start w:val="1"/>
      <w:numFmt w:val="bullet"/>
      <w:lvlText w:val=""/>
      <w:lvlJc w:val="left"/>
      <w:pPr>
        <w:ind w:left="720" w:hanging="360"/>
      </w:pPr>
      <w:rPr>
        <w:rFonts w:ascii="Symbol" w:hAnsi="Symbol"/>
      </w:rPr>
    </w:lvl>
    <w:lvl w:ilvl="6" w:tplc="1340D1D8">
      <w:start w:val="1"/>
      <w:numFmt w:val="bullet"/>
      <w:lvlText w:val=""/>
      <w:lvlJc w:val="left"/>
      <w:pPr>
        <w:ind w:left="720" w:hanging="360"/>
      </w:pPr>
      <w:rPr>
        <w:rFonts w:ascii="Symbol" w:hAnsi="Symbol"/>
      </w:rPr>
    </w:lvl>
    <w:lvl w:ilvl="7" w:tplc="C4D489D0">
      <w:start w:val="1"/>
      <w:numFmt w:val="bullet"/>
      <w:lvlText w:val=""/>
      <w:lvlJc w:val="left"/>
      <w:pPr>
        <w:ind w:left="720" w:hanging="360"/>
      </w:pPr>
      <w:rPr>
        <w:rFonts w:ascii="Symbol" w:hAnsi="Symbol"/>
      </w:rPr>
    </w:lvl>
    <w:lvl w:ilvl="8" w:tplc="994EC4A4">
      <w:start w:val="1"/>
      <w:numFmt w:val="bullet"/>
      <w:lvlText w:val=""/>
      <w:lvlJc w:val="left"/>
      <w:pPr>
        <w:ind w:left="720" w:hanging="360"/>
      </w:pPr>
      <w:rPr>
        <w:rFonts w:ascii="Symbol" w:hAnsi="Symbol"/>
      </w:rPr>
    </w:lvl>
  </w:abstractNum>
  <w:abstractNum w:abstractNumId="14"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15" w15:restartNumberingAfterBreak="0">
    <w:nsid w:val="25450A95"/>
    <w:multiLevelType w:val="multilevel"/>
    <w:tmpl w:val="3A36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F75DCC"/>
    <w:multiLevelType w:val="hybridMultilevel"/>
    <w:tmpl w:val="2550F67C"/>
    <w:lvl w:ilvl="0" w:tplc="1B4E0180">
      <w:numFmt w:val="bullet"/>
      <w:lvlText w:val="-"/>
      <w:lvlJc w:val="left"/>
      <w:pPr>
        <w:ind w:left="720" w:hanging="360"/>
      </w:pPr>
      <w:rPr>
        <w:rFonts w:ascii="Calibri" w:eastAsia="Calibri" w:hAnsi="Calibri" w:cs="Calibri" w:hint="default"/>
        <w:b w:val="0"/>
        <w:bCs/>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0C2C70"/>
    <w:multiLevelType w:val="hybridMultilevel"/>
    <w:tmpl w:val="11CE53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2036E4"/>
    <w:multiLevelType w:val="hybridMultilevel"/>
    <w:tmpl w:val="A1F021BA"/>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1">
      <w:start w:val="1"/>
      <w:numFmt w:val="bullet"/>
      <w:lvlText w:val=""/>
      <w:lvlJc w:val="left"/>
      <w:pPr>
        <w:ind w:left="2520" w:hanging="360"/>
      </w:pPr>
      <w:rPr>
        <w:rFonts w:ascii="Symbol" w:hAnsi="Symbol"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C94305F"/>
    <w:multiLevelType w:val="hybridMultilevel"/>
    <w:tmpl w:val="8FA63BA4"/>
    <w:lvl w:ilvl="0" w:tplc="6A7EDA7E">
      <w:start w:val="1"/>
      <w:numFmt w:val="decimal"/>
      <w:pStyle w:val="len"/>
      <w:lvlText w:val="%1. člen"/>
      <w:lvlJc w:val="left"/>
      <w:pPr>
        <w:ind w:left="5889"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004251E"/>
    <w:multiLevelType w:val="hybridMultilevel"/>
    <w:tmpl w:val="23224B3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57E2675"/>
    <w:multiLevelType w:val="hybridMultilevel"/>
    <w:tmpl w:val="15CA370C"/>
    <w:lvl w:ilvl="0" w:tplc="1B4E0180">
      <w:numFmt w:val="bullet"/>
      <w:lvlText w:val="-"/>
      <w:lvlJc w:val="left"/>
      <w:pPr>
        <w:ind w:left="720" w:hanging="360"/>
      </w:pPr>
      <w:rPr>
        <w:rFonts w:ascii="Calibri" w:eastAsia="Calibri" w:hAnsi="Calibri" w:cs="Calibri" w:hint="default"/>
        <w:b w:val="0"/>
        <w:bCs/>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922FFD"/>
    <w:multiLevelType w:val="hybridMultilevel"/>
    <w:tmpl w:val="2CE4A61E"/>
    <w:lvl w:ilvl="0" w:tplc="0424000F">
      <w:start w:val="1"/>
      <w:numFmt w:val="decimal"/>
      <w:lvlText w:val="%1."/>
      <w:lvlJc w:val="left"/>
      <w:pPr>
        <w:ind w:left="720" w:hanging="360"/>
      </w:pPr>
      <w:rPr>
        <w:rFonts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5C9670DC">
      <w:start w:val="1"/>
      <w:numFmt w:val="lowerLetter"/>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741216"/>
    <w:multiLevelType w:val="multilevel"/>
    <w:tmpl w:val="0D0E571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7C2987"/>
    <w:multiLevelType w:val="hybridMultilevel"/>
    <w:tmpl w:val="686C59C0"/>
    <w:lvl w:ilvl="0" w:tplc="885A5A8A">
      <w:start w:val="1"/>
      <w:numFmt w:val="decimal"/>
      <w:pStyle w:val="Naslov2"/>
      <w:lvlText w:val="%1."/>
      <w:lvlJc w:val="left"/>
      <w:pPr>
        <w:tabs>
          <w:tab w:val="num" w:pos="360"/>
        </w:tabs>
        <w:ind w:left="360" w:hanging="360"/>
      </w:pPr>
      <w:rPr>
        <w:rFonts w:cs="Times New Roman" w:hint="default"/>
        <w:b/>
        <w:bCs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4A9C107C"/>
    <w:multiLevelType w:val="hybridMultilevel"/>
    <w:tmpl w:val="4A0E6274"/>
    <w:lvl w:ilvl="0" w:tplc="5DF4EFDC">
      <w:start w:val="1"/>
      <w:numFmt w:val="bullet"/>
      <w:lvlText w:val=""/>
      <w:lvlJc w:val="left"/>
      <w:pPr>
        <w:ind w:left="720" w:hanging="360"/>
      </w:pPr>
      <w:rPr>
        <w:rFonts w:ascii="Symbol" w:hAnsi="Symbol"/>
      </w:rPr>
    </w:lvl>
    <w:lvl w:ilvl="1" w:tplc="9162DB32">
      <w:start w:val="1"/>
      <w:numFmt w:val="bullet"/>
      <w:lvlText w:val=""/>
      <w:lvlJc w:val="left"/>
      <w:pPr>
        <w:ind w:left="720" w:hanging="360"/>
      </w:pPr>
      <w:rPr>
        <w:rFonts w:ascii="Symbol" w:hAnsi="Symbol"/>
      </w:rPr>
    </w:lvl>
    <w:lvl w:ilvl="2" w:tplc="9CBA1546">
      <w:start w:val="1"/>
      <w:numFmt w:val="bullet"/>
      <w:lvlText w:val=""/>
      <w:lvlJc w:val="left"/>
      <w:pPr>
        <w:ind w:left="720" w:hanging="360"/>
      </w:pPr>
      <w:rPr>
        <w:rFonts w:ascii="Symbol" w:hAnsi="Symbol"/>
      </w:rPr>
    </w:lvl>
    <w:lvl w:ilvl="3" w:tplc="A01E4AE0">
      <w:start w:val="1"/>
      <w:numFmt w:val="bullet"/>
      <w:lvlText w:val=""/>
      <w:lvlJc w:val="left"/>
      <w:pPr>
        <w:ind w:left="720" w:hanging="360"/>
      </w:pPr>
      <w:rPr>
        <w:rFonts w:ascii="Symbol" w:hAnsi="Symbol"/>
      </w:rPr>
    </w:lvl>
    <w:lvl w:ilvl="4" w:tplc="FC70E540">
      <w:start w:val="1"/>
      <w:numFmt w:val="bullet"/>
      <w:lvlText w:val=""/>
      <w:lvlJc w:val="left"/>
      <w:pPr>
        <w:ind w:left="720" w:hanging="360"/>
      </w:pPr>
      <w:rPr>
        <w:rFonts w:ascii="Symbol" w:hAnsi="Symbol"/>
      </w:rPr>
    </w:lvl>
    <w:lvl w:ilvl="5" w:tplc="5366C4DA">
      <w:start w:val="1"/>
      <w:numFmt w:val="bullet"/>
      <w:lvlText w:val=""/>
      <w:lvlJc w:val="left"/>
      <w:pPr>
        <w:ind w:left="720" w:hanging="360"/>
      </w:pPr>
      <w:rPr>
        <w:rFonts w:ascii="Symbol" w:hAnsi="Symbol"/>
      </w:rPr>
    </w:lvl>
    <w:lvl w:ilvl="6" w:tplc="743CA7CC">
      <w:start w:val="1"/>
      <w:numFmt w:val="bullet"/>
      <w:lvlText w:val=""/>
      <w:lvlJc w:val="left"/>
      <w:pPr>
        <w:ind w:left="720" w:hanging="360"/>
      </w:pPr>
      <w:rPr>
        <w:rFonts w:ascii="Symbol" w:hAnsi="Symbol"/>
      </w:rPr>
    </w:lvl>
    <w:lvl w:ilvl="7" w:tplc="CB1224DC">
      <w:start w:val="1"/>
      <w:numFmt w:val="bullet"/>
      <w:lvlText w:val=""/>
      <w:lvlJc w:val="left"/>
      <w:pPr>
        <w:ind w:left="720" w:hanging="360"/>
      </w:pPr>
      <w:rPr>
        <w:rFonts w:ascii="Symbol" w:hAnsi="Symbol"/>
      </w:rPr>
    </w:lvl>
    <w:lvl w:ilvl="8" w:tplc="722C73AC">
      <w:start w:val="1"/>
      <w:numFmt w:val="bullet"/>
      <w:lvlText w:val=""/>
      <w:lvlJc w:val="left"/>
      <w:pPr>
        <w:ind w:left="720" w:hanging="360"/>
      </w:pPr>
      <w:rPr>
        <w:rFonts w:ascii="Symbol" w:hAnsi="Symbol"/>
      </w:rPr>
    </w:lvl>
  </w:abstractNum>
  <w:abstractNum w:abstractNumId="28"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24669E"/>
    <w:multiLevelType w:val="hybridMultilevel"/>
    <w:tmpl w:val="6C987C7A"/>
    <w:lvl w:ilvl="0" w:tplc="FFFFFFFF">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32"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08478B"/>
    <w:multiLevelType w:val="hybridMultilevel"/>
    <w:tmpl w:val="6C987C7A"/>
    <w:lvl w:ilvl="0" w:tplc="DF4C26A0">
      <w:start w:val="1"/>
      <w:numFmt w:val="decimal"/>
      <w:lvlText w:val="%1."/>
      <w:lvlJc w:val="left"/>
      <w:pPr>
        <w:ind w:left="720" w:hanging="360"/>
      </w:pPr>
      <w:rPr>
        <w:rFonts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2AA5CEC"/>
    <w:multiLevelType w:val="multilevel"/>
    <w:tmpl w:val="3BE8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7B7E42"/>
    <w:multiLevelType w:val="multilevel"/>
    <w:tmpl w:val="F1B0B2A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1" w15:restartNumberingAfterBreak="0">
    <w:nsid w:val="788D1AD5"/>
    <w:multiLevelType w:val="hybridMultilevel"/>
    <w:tmpl w:val="23CA84AA"/>
    <w:lvl w:ilvl="0" w:tplc="843ED3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5167C1"/>
    <w:multiLevelType w:val="hybridMultilevel"/>
    <w:tmpl w:val="670005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4E7FEF"/>
    <w:multiLevelType w:val="hybridMultilevel"/>
    <w:tmpl w:val="00B43F9C"/>
    <w:lvl w:ilvl="0" w:tplc="73CCBD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1936317">
    <w:abstractNumId w:val="31"/>
  </w:num>
  <w:num w:numId="2" w16cid:durableId="1339842110">
    <w:abstractNumId w:val="26"/>
  </w:num>
  <w:num w:numId="3" w16cid:durableId="1873297706">
    <w:abstractNumId w:val="9"/>
  </w:num>
  <w:num w:numId="4" w16cid:durableId="54357886">
    <w:abstractNumId w:val="14"/>
  </w:num>
  <w:num w:numId="5" w16cid:durableId="1645887367">
    <w:abstractNumId w:val="20"/>
  </w:num>
  <w:num w:numId="6" w16cid:durableId="1526164890">
    <w:abstractNumId w:val="4"/>
  </w:num>
  <w:num w:numId="7" w16cid:durableId="571087954">
    <w:abstractNumId w:val="11"/>
  </w:num>
  <w:num w:numId="8" w16cid:durableId="314797883">
    <w:abstractNumId w:val="23"/>
  </w:num>
  <w:num w:numId="9" w16cid:durableId="1008212550">
    <w:abstractNumId w:val="35"/>
  </w:num>
  <w:num w:numId="10" w16cid:durableId="1319461014">
    <w:abstractNumId w:val="2"/>
  </w:num>
  <w:num w:numId="11" w16cid:durableId="1751003839">
    <w:abstractNumId w:val="32"/>
  </w:num>
  <w:num w:numId="12" w16cid:durableId="1983079300">
    <w:abstractNumId w:val="25"/>
  </w:num>
  <w:num w:numId="13" w16cid:durableId="1358239356">
    <w:abstractNumId w:val="28"/>
  </w:num>
  <w:num w:numId="14" w16cid:durableId="893151996">
    <w:abstractNumId w:val="16"/>
  </w:num>
  <w:num w:numId="15" w16cid:durableId="1526678614">
    <w:abstractNumId w:val="10"/>
  </w:num>
  <w:num w:numId="16" w16cid:durableId="1427773211">
    <w:abstractNumId w:val="37"/>
  </w:num>
  <w:num w:numId="17" w16cid:durableId="2064211769">
    <w:abstractNumId w:val="12"/>
  </w:num>
  <w:num w:numId="18" w16cid:durableId="434785704">
    <w:abstractNumId w:val="39"/>
  </w:num>
  <w:num w:numId="19" w16cid:durableId="1384333108">
    <w:abstractNumId w:val="38"/>
  </w:num>
  <w:num w:numId="20" w16cid:durableId="1400901463">
    <w:abstractNumId w:val="33"/>
  </w:num>
  <w:num w:numId="21" w16cid:durableId="48110978">
    <w:abstractNumId w:val="36"/>
  </w:num>
  <w:num w:numId="22" w16cid:durableId="1298989510">
    <w:abstractNumId w:val="6"/>
  </w:num>
  <w:num w:numId="23" w16cid:durableId="1567455189">
    <w:abstractNumId w:val="20"/>
  </w:num>
  <w:num w:numId="24" w16cid:durableId="221404729">
    <w:abstractNumId w:val="29"/>
  </w:num>
  <w:num w:numId="25" w16cid:durableId="945696842">
    <w:abstractNumId w:val="20"/>
  </w:num>
  <w:num w:numId="26" w16cid:durableId="1828980163">
    <w:abstractNumId w:val="41"/>
  </w:num>
  <w:num w:numId="27" w16cid:durableId="974407811">
    <w:abstractNumId w:val="26"/>
  </w:num>
  <w:num w:numId="28" w16cid:durableId="1753355578">
    <w:abstractNumId w:val="42"/>
  </w:num>
  <w:num w:numId="29" w16cid:durableId="840193736">
    <w:abstractNumId w:val="13"/>
  </w:num>
  <w:num w:numId="30" w16cid:durableId="193544503">
    <w:abstractNumId w:val="27"/>
  </w:num>
  <w:num w:numId="31" w16cid:durableId="404422962">
    <w:abstractNumId w:val="15"/>
  </w:num>
  <w:num w:numId="32" w16cid:durableId="889682607">
    <w:abstractNumId w:val="7"/>
  </w:num>
  <w:num w:numId="33" w16cid:durableId="1093941159">
    <w:abstractNumId w:val="34"/>
  </w:num>
  <w:num w:numId="34" w16cid:durableId="799347385">
    <w:abstractNumId w:val="5"/>
  </w:num>
  <w:num w:numId="35" w16cid:durableId="2044744546">
    <w:abstractNumId w:val="18"/>
  </w:num>
  <w:num w:numId="36" w16cid:durableId="453641921">
    <w:abstractNumId w:val="21"/>
  </w:num>
  <w:num w:numId="37" w16cid:durableId="1359818401">
    <w:abstractNumId w:val="30"/>
  </w:num>
  <w:num w:numId="38" w16cid:durableId="1027171262">
    <w:abstractNumId w:val="40"/>
    <w:lvlOverride w:ilvl="0">
      <w:startOverride w:val="1"/>
    </w:lvlOverride>
  </w:num>
  <w:num w:numId="39" w16cid:durableId="16583003">
    <w:abstractNumId w:val="24"/>
    <w:lvlOverride w:ilvl="0">
      <w:startOverride w:val="1"/>
    </w:lvlOverride>
  </w:num>
  <w:num w:numId="40" w16cid:durableId="509106062">
    <w:abstractNumId w:val="17"/>
  </w:num>
  <w:num w:numId="41" w16cid:durableId="991758417">
    <w:abstractNumId w:val="43"/>
  </w:num>
  <w:num w:numId="42" w16cid:durableId="1600680488">
    <w:abstractNumId w:val="22"/>
  </w:num>
  <w:num w:numId="43" w16cid:durableId="1939363638">
    <w:abstractNumId w:val="8"/>
  </w:num>
  <w:num w:numId="44" w16cid:durableId="98828619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3566"/>
    <w:rsid w:val="00005BB1"/>
    <w:rsid w:val="000067C9"/>
    <w:rsid w:val="00010BC3"/>
    <w:rsid w:val="0001135A"/>
    <w:rsid w:val="00014913"/>
    <w:rsid w:val="00014EC9"/>
    <w:rsid w:val="000155BB"/>
    <w:rsid w:val="00015AA7"/>
    <w:rsid w:val="000175C1"/>
    <w:rsid w:val="00021F97"/>
    <w:rsid w:val="00023791"/>
    <w:rsid w:val="000245E2"/>
    <w:rsid w:val="0002493A"/>
    <w:rsid w:val="00025DEC"/>
    <w:rsid w:val="0002680F"/>
    <w:rsid w:val="00026A54"/>
    <w:rsid w:val="00026FAF"/>
    <w:rsid w:val="0003192C"/>
    <w:rsid w:val="000319EF"/>
    <w:rsid w:val="00032879"/>
    <w:rsid w:val="00034BD1"/>
    <w:rsid w:val="00035B74"/>
    <w:rsid w:val="00035BEB"/>
    <w:rsid w:val="00035C2B"/>
    <w:rsid w:val="0004106C"/>
    <w:rsid w:val="00043BFE"/>
    <w:rsid w:val="00046BB1"/>
    <w:rsid w:val="00046D3C"/>
    <w:rsid w:val="00047D22"/>
    <w:rsid w:val="00050D47"/>
    <w:rsid w:val="00052D20"/>
    <w:rsid w:val="0005487D"/>
    <w:rsid w:val="000558A9"/>
    <w:rsid w:val="00056E62"/>
    <w:rsid w:val="0005700D"/>
    <w:rsid w:val="000602C0"/>
    <w:rsid w:val="000602F3"/>
    <w:rsid w:val="00060E93"/>
    <w:rsid w:val="00061B03"/>
    <w:rsid w:val="0006288A"/>
    <w:rsid w:val="00063865"/>
    <w:rsid w:val="00063BD0"/>
    <w:rsid w:val="00064C13"/>
    <w:rsid w:val="00064D4E"/>
    <w:rsid w:val="00065E2E"/>
    <w:rsid w:val="00066E00"/>
    <w:rsid w:val="000703AD"/>
    <w:rsid w:val="00071534"/>
    <w:rsid w:val="00072FBC"/>
    <w:rsid w:val="00074D6F"/>
    <w:rsid w:val="000754D6"/>
    <w:rsid w:val="00075CFF"/>
    <w:rsid w:val="00080E94"/>
    <w:rsid w:val="00082749"/>
    <w:rsid w:val="00083B47"/>
    <w:rsid w:val="00083D23"/>
    <w:rsid w:val="000856F2"/>
    <w:rsid w:val="00087F3E"/>
    <w:rsid w:val="00090770"/>
    <w:rsid w:val="0009120E"/>
    <w:rsid w:val="00091388"/>
    <w:rsid w:val="000917D1"/>
    <w:rsid w:val="00091B2A"/>
    <w:rsid w:val="0009715A"/>
    <w:rsid w:val="000A03C9"/>
    <w:rsid w:val="000A1794"/>
    <w:rsid w:val="000A2714"/>
    <w:rsid w:val="000A2BB3"/>
    <w:rsid w:val="000A4C31"/>
    <w:rsid w:val="000A4EAF"/>
    <w:rsid w:val="000A5994"/>
    <w:rsid w:val="000A66D1"/>
    <w:rsid w:val="000B0920"/>
    <w:rsid w:val="000B0BCB"/>
    <w:rsid w:val="000B4941"/>
    <w:rsid w:val="000B4BCB"/>
    <w:rsid w:val="000B4FF2"/>
    <w:rsid w:val="000C001C"/>
    <w:rsid w:val="000C4BB3"/>
    <w:rsid w:val="000C569B"/>
    <w:rsid w:val="000C7C92"/>
    <w:rsid w:val="000D15C9"/>
    <w:rsid w:val="000D2A51"/>
    <w:rsid w:val="000D493F"/>
    <w:rsid w:val="000D5063"/>
    <w:rsid w:val="000D7BC6"/>
    <w:rsid w:val="000E0B03"/>
    <w:rsid w:val="000E104C"/>
    <w:rsid w:val="000E11EA"/>
    <w:rsid w:val="000E13C9"/>
    <w:rsid w:val="000E2554"/>
    <w:rsid w:val="000E2917"/>
    <w:rsid w:val="000E38C3"/>
    <w:rsid w:val="000E38D6"/>
    <w:rsid w:val="000E4385"/>
    <w:rsid w:val="000E486B"/>
    <w:rsid w:val="000E6EDF"/>
    <w:rsid w:val="000E7880"/>
    <w:rsid w:val="000E7B40"/>
    <w:rsid w:val="000F05BD"/>
    <w:rsid w:val="000F1005"/>
    <w:rsid w:val="000F37BD"/>
    <w:rsid w:val="000F5CD0"/>
    <w:rsid w:val="000F6F99"/>
    <w:rsid w:val="001004BA"/>
    <w:rsid w:val="001005C3"/>
    <w:rsid w:val="0010072E"/>
    <w:rsid w:val="00104447"/>
    <w:rsid w:val="001049CA"/>
    <w:rsid w:val="00104DC9"/>
    <w:rsid w:val="00106183"/>
    <w:rsid w:val="0010680A"/>
    <w:rsid w:val="001076D7"/>
    <w:rsid w:val="00113D3D"/>
    <w:rsid w:val="00114BFB"/>
    <w:rsid w:val="00120427"/>
    <w:rsid w:val="00122647"/>
    <w:rsid w:val="00122992"/>
    <w:rsid w:val="00123AAC"/>
    <w:rsid w:val="00124BF7"/>
    <w:rsid w:val="00124F0E"/>
    <w:rsid w:val="001276A8"/>
    <w:rsid w:val="001305CE"/>
    <w:rsid w:val="00131E06"/>
    <w:rsid w:val="0013202B"/>
    <w:rsid w:val="00134C90"/>
    <w:rsid w:val="001361F1"/>
    <w:rsid w:val="001364E7"/>
    <w:rsid w:val="001462A2"/>
    <w:rsid w:val="0014652B"/>
    <w:rsid w:val="00147FD4"/>
    <w:rsid w:val="00150F52"/>
    <w:rsid w:val="00151CCA"/>
    <w:rsid w:val="00156E71"/>
    <w:rsid w:val="00161006"/>
    <w:rsid w:val="00161613"/>
    <w:rsid w:val="00162FB6"/>
    <w:rsid w:val="0016354D"/>
    <w:rsid w:val="001637E6"/>
    <w:rsid w:val="00163BF6"/>
    <w:rsid w:val="00164B59"/>
    <w:rsid w:val="00164B84"/>
    <w:rsid w:val="00166BC3"/>
    <w:rsid w:val="00166D30"/>
    <w:rsid w:val="00166E65"/>
    <w:rsid w:val="001678DB"/>
    <w:rsid w:val="001711D2"/>
    <w:rsid w:val="001757D7"/>
    <w:rsid w:val="001779C2"/>
    <w:rsid w:val="00181F93"/>
    <w:rsid w:val="001841AE"/>
    <w:rsid w:val="001879C2"/>
    <w:rsid w:val="0019014F"/>
    <w:rsid w:val="00190344"/>
    <w:rsid w:val="0019258A"/>
    <w:rsid w:val="00192A9F"/>
    <w:rsid w:val="001932BF"/>
    <w:rsid w:val="001936C1"/>
    <w:rsid w:val="00193E6D"/>
    <w:rsid w:val="0019660C"/>
    <w:rsid w:val="001A0789"/>
    <w:rsid w:val="001A27A4"/>
    <w:rsid w:val="001A29CF"/>
    <w:rsid w:val="001A446C"/>
    <w:rsid w:val="001B0873"/>
    <w:rsid w:val="001B142B"/>
    <w:rsid w:val="001B22FC"/>
    <w:rsid w:val="001B5851"/>
    <w:rsid w:val="001B6480"/>
    <w:rsid w:val="001C3623"/>
    <w:rsid w:val="001C566C"/>
    <w:rsid w:val="001C5E71"/>
    <w:rsid w:val="001C72C5"/>
    <w:rsid w:val="001D0ED6"/>
    <w:rsid w:val="001D305B"/>
    <w:rsid w:val="001D387C"/>
    <w:rsid w:val="001D445B"/>
    <w:rsid w:val="001D5418"/>
    <w:rsid w:val="001D7C3A"/>
    <w:rsid w:val="001E74C7"/>
    <w:rsid w:val="001F1AFA"/>
    <w:rsid w:val="001F23DC"/>
    <w:rsid w:val="001F2F66"/>
    <w:rsid w:val="001F52AB"/>
    <w:rsid w:val="001F7E89"/>
    <w:rsid w:val="002005AA"/>
    <w:rsid w:val="00200695"/>
    <w:rsid w:val="002012E5"/>
    <w:rsid w:val="002014F8"/>
    <w:rsid w:val="0020312A"/>
    <w:rsid w:val="00203F0B"/>
    <w:rsid w:val="002045CA"/>
    <w:rsid w:val="0020464E"/>
    <w:rsid w:val="00204B97"/>
    <w:rsid w:val="002052A8"/>
    <w:rsid w:val="00205A2B"/>
    <w:rsid w:val="00207FD7"/>
    <w:rsid w:val="00210696"/>
    <w:rsid w:val="00210DE6"/>
    <w:rsid w:val="00212D9D"/>
    <w:rsid w:val="00216E0C"/>
    <w:rsid w:val="00221FE9"/>
    <w:rsid w:val="00224DDB"/>
    <w:rsid w:val="002254AB"/>
    <w:rsid w:val="002324D7"/>
    <w:rsid w:val="00233A7D"/>
    <w:rsid w:val="00233B8A"/>
    <w:rsid w:val="00235326"/>
    <w:rsid w:val="002364F0"/>
    <w:rsid w:val="002365EB"/>
    <w:rsid w:val="002409BC"/>
    <w:rsid w:val="00241CE6"/>
    <w:rsid w:val="00241F1E"/>
    <w:rsid w:val="002439E1"/>
    <w:rsid w:val="00244020"/>
    <w:rsid w:val="002440C5"/>
    <w:rsid w:val="00246121"/>
    <w:rsid w:val="00247BB9"/>
    <w:rsid w:val="00251CC4"/>
    <w:rsid w:val="00251F9C"/>
    <w:rsid w:val="00252983"/>
    <w:rsid w:val="002529A2"/>
    <w:rsid w:val="00256254"/>
    <w:rsid w:val="00256581"/>
    <w:rsid w:val="002567E9"/>
    <w:rsid w:val="00256AFB"/>
    <w:rsid w:val="00257695"/>
    <w:rsid w:val="0026067F"/>
    <w:rsid w:val="00262DCA"/>
    <w:rsid w:val="00264328"/>
    <w:rsid w:val="00264423"/>
    <w:rsid w:val="002648F4"/>
    <w:rsid w:val="00264E8C"/>
    <w:rsid w:val="00265A40"/>
    <w:rsid w:val="00266675"/>
    <w:rsid w:val="0026756E"/>
    <w:rsid w:val="00270012"/>
    <w:rsid w:val="002700CD"/>
    <w:rsid w:val="00272301"/>
    <w:rsid w:val="00275292"/>
    <w:rsid w:val="0028139B"/>
    <w:rsid w:val="00281FED"/>
    <w:rsid w:val="00282E81"/>
    <w:rsid w:val="00284506"/>
    <w:rsid w:val="00285B6F"/>
    <w:rsid w:val="0029037B"/>
    <w:rsid w:val="00290F80"/>
    <w:rsid w:val="00291FC0"/>
    <w:rsid w:val="002921AB"/>
    <w:rsid w:val="002935FD"/>
    <w:rsid w:val="00293D44"/>
    <w:rsid w:val="002941F3"/>
    <w:rsid w:val="002941FA"/>
    <w:rsid w:val="00295631"/>
    <w:rsid w:val="002A078F"/>
    <w:rsid w:val="002A0825"/>
    <w:rsid w:val="002A084D"/>
    <w:rsid w:val="002A6721"/>
    <w:rsid w:val="002A79DC"/>
    <w:rsid w:val="002A7EE7"/>
    <w:rsid w:val="002B0D30"/>
    <w:rsid w:val="002B17B5"/>
    <w:rsid w:val="002B2140"/>
    <w:rsid w:val="002B4076"/>
    <w:rsid w:val="002B51AF"/>
    <w:rsid w:val="002B5B40"/>
    <w:rsid w:val="002B6061"/>
    <w:rsid w:val="002B6900"/>
    <w:rsid w:val="002C1485"/>
    <w:rsid w:val="002C148B"/>
    <w:rsid w:val="002C1688"/>
    <w:rsid w:val="002C2C8C"/>
    <w:rsid w:val="002C415E"/>
    <w:rsid w:val="002C46C8"/>
    <w:rsid w:val="002D46C6"/>
    <w:rsid w:val="002D4779"/>
    <w:rsid w:val="002D48EF"/>
    <w:rsid w:val="002E22EF"/>
    <w:rsid w:val="002E297E"/>
    <w:rsid w:val="002E2AF8"/>
    <w:rsid w:val="002E306A"/>
    <w:rsid w:val="002E4660"/>
    <w:rsid w:val="002E4952"/>
    <w:rsid w:val="002E7943"/>
    <w:rsid w:val="002F0B80"/>
    <w:rsid w:val="002F3AE0"/>
    <w:rsid w:val="002F3F50"/>
    <w:rsid w:val="002F6ABC"/>
    <w:rsid w:val="00300F12"/>
    <w:rsid w:val="00304D0D"/>
    <w:rsid w:val="00304D1D"/>
    <w:rsid w:val="0030580B"/>
    <w:rsid w:val="00306AAC"/>
    <w:rsid w:val="00307541"/>
    <w:rsid w:val="00310C04"/>
    <w:rsid w:val="00310CA1"/>
    <w:rsid w:val="00310F7E"/>
    <w:rsid w:val="003112A7"/>
    <w:rsid w:val="003131C9"/>
    <w:rsid w:val="00313771"/>
    <w:rsid w:val="0031450B"/>
    <w:rsid w:val="00316FAC"/>
    <w:rsid w:val="003174E8"/>
    <w:rsid w:val="00321619"/>
    <w:rsid w:val="0032193F"/>
    <w:rsid w:val="00322794"/>
    <w:rsid w:val="00322FED"/>
    <w:rsid w:val="00323208"/>
    <w:rsid w:val="0032358A"/>
    <w:rsid w:val="00323933"/>
    <w:rsid w:val="00323C0E"/>
    <w:rsid w:val="00325101"/>
    <w:rsid w:val="00325BFB"/>
    <w:rsid w:val="00330A93"/>
    <w:rsid w:val="00330CBC"/>
    <w:rsid w:val="00332055"/>
    <w:rsid w:val="003331B6"/>
    <w:rsid w:val="00334834"/>
    <w:rsid w:val="003353EF"/>
    <w:rsid w:val="00340CF7"/>
    <w:rsid w:val="00341ABF"/>
    <w:rsid w:val="00341CA3"/>
    <w:rsid w:val="00343299"/>
    <w:rsid w:val="0034367B"/>
    <w:rsid w:val="00343871"/>
    <w:rsid w:val="00343B9F"/>
    <w:rsid w:val="003440EE"/>
    <w:rsid w:val="003507C0"/>
    <w:rsid w:val="00350A9A"/>
    <w:rsid w:val="003535A7"/>
    <w:rsid w:val="00353D11"/>
    <w:rsid w:val="00354A8B"/>
    <w:rsid w:val="00360D3B"/>
    <w:rsid w:val="00361321"/>
    <w:rsid w:val="0036240A"/>
    <w:rsid w:val="00362901"/>
    <w:rsid w:val="00362F7A"/>
    <w:rsid w:val="0036308C"/>
    <w:rsid w:val="003632F4"/>
    <w:rsid w:val="003644D4"/>
    <w:rsid w:val="00365F6A"/>
    <w:rsid w:val="0036760C"/>
    <w:rsid w:val="00370A0E"/>
    <w:rsid w:val="0037604C"/>
    <w:rsid w:val="00377FA1"/>
    <w:rsid w:val="003823D4"/>
    <w:rsid w:val="00382686"/>
    <w:rsid w:val="0038289D"/>
    <w:rsid w:val="003831F4"/>
    <w:rsid w:val="003836F8"/>
    <w:rsid w:val="003836FD"/>
    <w:rsid w:val="0038519C"/>
    <w:rsid w:val="0038565D"/>
    <w:rsid w:val="0038748F"/>
    <w:rsid w:val="00387E3C"/>
    <w:rsid w:val="00387F24"/>
    <w:rsid w:val="003906E1"/>
    <w:rsid w:val="00392A83"/>
    <w:rsid w:val="0039327F"/>
    <w:rsid w:val="00394375"/>
    <w:rsid w:val="00394385"/>
    <w:rsid w:val="00396871"/>
    <w:rsid w:val="00397503"/>
    <w:rsid w:val="00397682"/>
    <w:rsid w:val="0039781E"/>
    <w:rsid w:val="003A050D"/>
    <w:rsid w:val="003A229E"/>
    <w:rsid w:val="003A2E37"/>
    <w:rsid w:val="003A30FE"/>
    <w:rsid w:val="003A54CC"/>
    <w:rsid w:val="003B5B5B"/>
    <w:rsid w:val="003B5FA5"/>
    <w:rsid w:val="003B6625"/>
    <w:rsid w:val="003B69D1"/>
    <w:rsid w:val="003C0001"/>
    <w:rsid w:val="003C09C9"/>
    <w:rsid w:val="003C0CCA"/>
    <w:rsid w:val="003C173C"/>
    <w:rsid w:val="003C26A9"/>
    <w:rsid w:val="003C3A61"/>
    <w:rsid w:val="003C4B61"/>
    <w:rsid w:val="003C73B5"/>
    <w:rsid w:val="003D3307"/>
    <w:rsid w:val="003D3AC6"/>
    <w:rsid w:val="003D5FF9"/>
    <w:rsid w:val="003D746F"/>
    <w:rsid w:val="003D7D0A"/>
    <w:rsid w:val="003E0F7C"/>
    <w:rsid w:val="003E18E3"/>
    <w:rsid w:val="003E2F57"/>
    <w:rsid w:val="003E4D54"/>
    <w:rsid w:val="003E5CB8"/>
    <w:rsid w:val="003E6BD4"/>
    <w:rsid w:val="003E70FD"/>
    <w:rsid w:val="003F291B"/>
    <w:rsid w:val="003F466F"/>
    <w:rsid w:val="003F67BC"/>
    <w:rsid w:val="003F6871"/>
    <w:rsid w:val="004000D3"/>
    <w:rsid w:val="00401230"/>
    <w:rsid w:val="00403EC6"/>
    <w:rsid w:val="00404F5F"/>
    <w:rsid w:val="00404FEF"/>
    <w:rsid w:val="00405103"/>
    <w:rsid w:val="00407B57"/>
    <w:rsid w:val="00412EDF"/>
    <w:rsid w:val="00413825"/>
    <w:rsid w:val="0041469A"/>
    <w:rsid w:val="004146DC"/>
    <w:rsid w:val="00414F41"/>
    <w:rsid w:val="004159A4"/>
    <w:rsid w:val="00416070"/>
    <w:rsid w:val="004165C4"/>
    <w:rsid w:val="004221FF"/>
    <w:rsid w:val="00425534"/>
    <w:rsid w:val="004261FE"/>
    <w:rsid w:val="00427278"/>
    <w:rsid w:val="0042751D"/>
    <w:rsid w:val="00431921"/>
    <w:rsid w:val="00434038"/>
    <w:rsid w:val="00436F7C"/>
    <w:rsid w:val="004376F3"/>
    <w:rsid w:val="00442B95"/>
    <w:rsid w:val="00443F90"/>
    <w:rsid w:val="00445682"/>
    <w:rsid w:val="00447180"/>
    <w:rsid w:val="0045210C"/>
    <w:rsid w:val="004531A6"/>
    <w:rsid w:val="0045365A"/>
    <w:rsid w:val="004537D8"/>
    <w:rsid w:val="00453FA4"/>
    <w:rsid w:val="00454562"/>
    <w:rsid w:val="00454FB3"/>
    <w:rsid w:val="00455019"/>
    <w:rsid w:val="0045779F"/>
    <w:rsid w:val="004620FB"/>
    <w:rsid w:val="00466598"/>
    <w:rsid w:val="004674AE"/>
    <w:rsid w:val="004674E0"/>
    <w:rsid w:val="00467D35"/>
    <w:rsid w:val="00470248"/>
    <w:rsid w:val="004709D6"/>
    <w:rsid w:val="004730CF"/>
    <w:rsid w:val="004731A7"/>
    <w:rsid w:val="0047353A"/>
    <w:rsid w:val="0047363E"/>
    <w:rsid w:val="00473A41"/>
    <w:rsid w:val="00473CD1"/>
    <w:rsid w:val="00473E32"/>
    <w:rsid w:val="00474D4C"/>
    <w:rsid w:val="00475A28"/>
    <w:rsid w:val="00475E72"/>
    <w:rsid w:val="00476B01"/>
    <w:rsid w:val="00477B5B"/>
    <w:rsid w:val="00477F09"/>
    <w:rsid w:val="004801A6"/>
    <w:rsid w:val="004868B9"/>
    <w:rsid w:val="00491543"/>
    <w:rsid w:val="0049211A"/>
    <w:rsid w:val="0049339F"/>
    <w:rsid w:val="00493D90"/>
    <w:rsid w:val="00494F1F"/>
    <w:rsid w:val="0049693F"/>
    <w:rsid w:val="004969F2"/>
    <w:rsid w:val="00496A00"/>
    <w:rsid w:val="00497FC5"/>
    <w:rsid w:val="004A2073"/>
    <w:rsid w:val="004A2F75"/>
    <w:rsid w:val="004A322D"/>
    <w:rsid w:val="004A35E2"/>
    <w:rsid w:val="004A3A8A"/>
    <w:rsid w:val="004A3DCB"/>
    <w:rsid w:val="004A3F27"/>
    <w:rsid w:val="004A5A8E"/>
    <w:rsid w:val="004A6F49"/>
    <w:rsid w:val="004A73B7"/>
    <w:rsid w:val="004A79D4"/>
    <w:rsid w:val="004B024E"/>
    <w:rsid w:val="004B0518"/>
    <w:rsid w:val="004B46B1"/>
    <w:rsid w:val="004B62D5"/>
    <w:rsid w:val="004B7254"/>
    <w:rsid w:val="004C092A"/>
    <w:rsid w:val="004C1CB2"/>
    <w:rsid w:val="004C1F8E"/>
    <w:rsid w:val="004C25EB"/>
    <w:rsid w:val="004C3F46"/>
    <w:rsid w:val="004C47D9"/>
    <w:rsid w:val="004D07C6"/>
    <w:rsid w:val="004D0E1F"/>
    <w:rsid w:val="004D1BFB"/>
    <w:rsid w:val="004D1D0A"/>
    <w:rsid w:val="004D3A04"/>
    <w:rsid w:val="004D42CE"/>
    <w:rsid w:val="004D4D28"/>
    <w:rsid w:val="004D5FCC"/>
    <w:rsid w:val="004D6604"/>
    <w:rsid w:val="004D716C"/>
    <w:rsid w:val="004E043B"/>
    <w:rsid w:val="004E2791"/>
    <w:rsid w:val="004E3221"/>
    <w:rsid w:val="004E33DC"/>
    <w:rsid w:val="004E3A93"/>
    <w:rsid w:val="004E59CE"/>
    <w:rsid w:val="004E5DA3"/>
    <w:rsid w:val="004F1362"/>
    <w:rsid w:val="004F151F"/>
    <w:rsid w:val="004F1B31"/>
    <w:rsid w:val="004F52D5"/>
    <w:rsid w:val="004F5D7A"/>
    <w:rsid w:val="004F6873"/>
    <w:rsid w:val="004F72D7"/>
    <w:rsid w:val="0050108E"/>
    <w:rsid w:val="00504F5D"/>
    <w:rsid w:val="00507A6D"/>
    <w:rsid w:val="005109AD"/>
    <w:rsid w:val="00511915"/>
    <w:rsid w:val="00511DA8"/>
    <w:rsid w:val="00513B66"/>
    <w:rsid w:val="00515FB2"/>
    <w:rsid w:val="005160F1"/>
    <w:rsid w:val="0051657C"/>
    <w:rsid w:val="00516993"/>
    <w:rsid w:val="00521DA9"/>
    <w:rsid w:val="00523F01"/>
    <w:rsid w:val="0052451B"/>
    <w:rsid w:val="00527511"/>
    <w:rsid w:val="00531F87"/>
    <w:rsid w:val="00534CFF"/>
    <w:rsid w:val="005354C7"/>
    <w:rsid w:val="00535B9E"/>
    <w:rsid w:val="00537045"/>
    <w:rsid w:val="005400DF"/>
    <w:rsid w:val="005417DF"/>
    <w:rsid w:val="00542612"/>
    <w:rsid w:val="00542F1E"/>
    <w:rsid w:val="005438BD"/>
    <w:rsid w:val="00543B20"/>
    <w:rsid w:val="0054525B"/>
    <w:rsid w:val="005455FB"/>
    <w:rsid w:val="00545872"/>
    <w:rsid w:val="005508C3"/>
    <w:rsid w:val="00550F65"/>
    <w:rsid w:val="0055266B"/>
    <w:rsid w:val="00555063"/>
    <w:rsid w:val="005569BF"/>
    <w:rsid w:val="00557076"/>
    <w:rsid w:val="00560841"/>
    <w:rsid w:val="00560AF1"/>
    <w:rsid w:val="005634E0"/>
    <w:rsid w:val="0056483B"/>
    <w:rsid w:val="00565513"/>
    <w:rsid w:val="00565778"/>
    <w:rsid w:val="0056707A"/>
    <w:rsid w:val="00567419"/>
    <w:rsid w:val="00570DF6"/>
    <w:rsid w:val="005710C4"/>
    <w:rsid w:val="005743F6"/>
    <w:rsid w:val="00574B62"/>
    <w:rsid w:val="005767C4"/>
    <w:rsid w:val="00580449"/>
    <w:rsid w:val="00580F6E"/>
    <w:rsid w:val="00581604"/>
    <w:rsid w:val="00581D95"/>
    <w:rsid w:val="005829BE"/>
    <w:rsid w:val="00583A1B"/>
    <w:rsid w:val="00585A01"/>
    <w:rsid w:val="005868F5"/>
    <w:rsid w:val="00586A4C"/>
    <w:rsid w:val="00591146"/>
    <w:rsid w:val="00592FB5"/>
    <w:rsid w:val="00593861"/>
    <w:rsid w:val="00593B7A"/>
    <w:rsid w:val="00597301"/>
    <w:rsid w:val="00597978"/>
    <w:rsid w:val="005A3723"/>
    <w:rsid w:val="005A43D2"/>
    <w:rsid w:val="005A4D30"/>
    <w:rsid w:val="005A58C5"/>
    <w:rsid w:val="005A5E26"/>
    <w:rsid w:val="005A6150"/>
    <w:rsid w:val="005B0D46"/>
    <w:rsid w:val="005B1785"/>
    <w:rsid w:val="005B1908"/>
    <w:rsid w:val="005B1A93"/>
    <w:rsid w:val="005B3D27"/>
    <w:rsid w:val="005C325F"/>
    <w:rsid w:val="005C3E78"/>
    <w:rsid w:val="005C5E5B"/>
    <w:rsid w:val="005D1B40"/>
    <w:rsid w:val="005D1F31"/>
    <w:rsid w:val="005D5BDF"/>
    <w:rsid w:val="005D60F9"/>
    <w:rsid w:val="005D7A95"/>
    <w:rsid w:val="005E0791"/>
    <w:rsid w:val="005E58B6"/>
    <w:rsid w:val="005E63F3"/>
    <w:rsid w:val="005E6697"/>
    <w:rsid w:val="005E6F81"/>
    <w:rsid w:val="005F255B"/>
    <w:rsid w:val="005F5779"/>
    <w:rsid w:val="005F6499"/>
    <w:rsid w:val="005F6917"/>
    <w:rsid w:val="005F6D32"/>
    <w:rsid w:val="005F6EBC"/>
    <w:rsid w:val="005F71CA"/>
    <w:rsid w:val="00600289"/>
    <w:rsid w:val="00601363"/>
    <w:rsid w:val="00601E85"/>
    <w:rsid w:val="0060379A"/>
    <w:rsid w:val="00612019"/>
    <w:rsid w:val="006133E4"/>
    <w:rsid w:val="0061370D"/>
    <w:rsid w:val="00614589"/>
    <w:rsid w:val="00615EFD"/>
    <w:rsid w:val="0061600C"/>
    <w:rsid w:val="00617A61"/>
    <w:rsid w:val="00622D2E"/>
    <w:rsid w:val="00623C66"/>
    <w:rsid w:val="00626FA4"/>
    <w:rsid w:val="00630B7D"/>
    <w:rsid w:val="00630ED1"/>
    <w:rsid w:val="006329D7"/>
    <w:rsid w:val="00633052"/>
    <w:rsid w:val="006339EF"/>
    <w:rsid w:val="00634A71"/>
    <w:rsid w:val="00634C4B"/>
    <w:rsid w:val="00635C71"/>
    <w:rsid w:val="00635EC9"/>
    <w:rsid w:val="006375C6"/>
    <w:rsid w:val="006418FB"/>
    <w:rsid w:val="00641DA7"/>
    <w:rsid w:val="006427C8"/>
    <w:rsid w:val="006431C4"/>
    <w:rsid w:val="006438F1"/>
    <w:rsid w:val="0064457B"/>
    <w:rsid w:val="0065014A"/>
    <w:rsid w:val="006513E6"/>
    <w:rsid w:val="00651A55"/>
    <w:rsid w:val="00652BA4"/>
    <w:rsid w:val="00653C6D"/>
    <w:rsid w:val="006541B3"/>
    <w:rsid w:val="0065706C"/>
    <w:rsid w:val="00657CFC"/>
    <w:rsid w:val="00657DF3"/>
    <w:rsid w:val="006602FE"/>
    <w:rsid w:val="00660796"/>
    <w:rsid w:val="00660CD9"/>
    <w:rsid w:val="00660EC2"/>
    <w:rsid w:val="00660F17"/>
    <w:rsid w:val="0066123D"/>
    <w:rsid w:val="00662603"/>
    <w:rsid w:val="006646E8"/>
    <w:rsid w:val="00664CEC"/>
    <w:rsid w:val="006666AB"/>
    <w:rsid w:val="00666783"/>
    <w:rsid w:val="00670147"/>
    <w:rsid w:val="006711BC"/>
    <w:rsid w:val="00674B94"/>
    <w:rsid w:val="00676986"/>
    <w:rsid w:val="00681A8A"/>
    <w:rsid w:val="0068306F"/>
    <w:rsid w:val="006839CF"/>
    <w:rsid w:val="00685F6A"/>
    <w:rsid w:val="00686470"/>
    <w:rsid w:val="0068773F"/>
    <w:rsid w:val="0069659E"/>
    <w:rsid w:val="0069682C"/>
    <w:rsid w:val="00696C86"/>
    <w:rsid w:val="006A0706"/>
    <w:rsid w:val="006A0F06"/>
    <w:rsid w:val="006A1025"/>
    <w:rsid w:val="006A2297"/>
    <w:rsid w:val="006A2C02"/>
    <w:rsid w:val="006A3365"/>
    <w:rsid w:val="006A3730"/>
    <w:rsid w:val="006A4FA4"/>
    <w:rsid w:val="006A501A"/>
    <w:rsid w:val="006B18A8"/>
    <w:rsid w:val="006B1D57"/>
    <w:rsid w:val="006B2076"/>
    <w:rsid w:val="006B2398"/>
    <w:rsid w:val="006B270D"/>
    <w:rsid w:val="006B485B"/>
    <w:rsid w:val="006B5E93"/>
    <w:rsid w:val="006B6104"/>
    <w:rsid w:val="006B7813"/>
    <w:rsid w:val="006C0603"/>
    <w:rsid w:val="006C46D5"/>
    <w:rsid w:val="006C4E1F"/>
    <w:rsid w:val="006C6FD1"/>
    <w:rsid w:val="006C7649"/>
    <w:rsid w:val="006C79A0"/>
    <w:rsid w:val="006D0935"/>
    <w:rsid w:val="006D1192"/>
    <w:rsid w:val="006D254B"/>
    <w:rsid w:val="006D345A"/>
    <w:rsid w:val="006D348D"/>
    <w:rsid w:val="006D5939"/>
    <w:rsid w:val="006D60B9"/>
    <w:rsid w:val="006D7143"/>
    <w:rsid w:val="006E10A8"/>
    <w:rsid w:val="006E1D2C"/>
    <w:rsid w:val="006E2726"/>
    <w:rsid w:val="006E457A"/>
    <w:rsid w:val="006E554C"/>
    <w:rsid w:val="006E5E35"/>
    <w:rsid w:val="006F00C8"/>
    <w:rsid w:val="006F0A66"/>
    <w:rsid w:val="006F14BC"/>
    <w:rsid w:val="006F20E0"/>
    <w:rsid w:val="006F2D96"/>
    <w:rsid w:val="006F3538"/>
    <w:rsid w:val="006F39F2"/>
    <w:rsid w:val="006F45B6"/>
    <w:rsid w:val="006F7498"/>
    <w:rsid w:val="00700D71"/>
    <w:rsid w:val="00706564"/>
    <w:rsid w:val="0071461B"/>
    <w:rsid w:val="00714635"/>
    <w:rsid w:val="007153BD"/>
    <w:rsid w:val="00715803"/>
    <w:rsid w:val="00716FAC"/>
    <w:rsid w:val="0072023C"/>
    <w:rsid w:val="00720D5C"/>
    <w:rsid w:val="00720EB5"/>
    <w:rsid w:val="007240EA"/>
    <w:rsid w:val="007244DA"/>
    <w:rsid w:val="00726F15"/>
    <w:rsid w:val="00727280"/>
    <w:rsid w:val="007355BA"/>
    <w:rsid w:val="0073573F"/>
    <w:rsid w:val="00745C71"/>
    <w:rsid w:val="00746625"/>
    <w:rsid w:val="007470C2"/>
    <w:rsid w:val="00747BFA"/>
    <w:rsid w:val="00750D83"/>
    <w:rsid w:val="007532FD"/>
    <w:rsid w:val="00753AFD"/>
    <w:rsid w:val="007546A2"/>
    <w:rsid w:val="007548C1"/>
    <w:rsid w:val="00755545"/>
    <w:rsid w:val="007556B1"/>
    <w:rsid w:val="007607CF"/>
    <w:rsid w:val="007610B3"/>
    <w:rsid w:val="007624B5"/>
    <w:rsid w:val="007624EC"/>
    <w:rsid w:val="00764698"/>
    <w:rsid w:val="007646AF"/>
    <w:rsid w:val="007648BB"/>
    <w:rsid w:val="00764BDE"/>
    <w:rsid w:val="00764D8D"/>
    <w:rsid w:val="00767817"/>
    <w:rsid w:val="00767903"/>
    <w:rsid w:val="007705EA"/>
    <w:rsid w:val="007720B0"/>
    <w:rsid w:val="007730F0"/>
    <w:rsid w:val="0077349A"/>
    <w:rsid w:val="007745E4"/>
    <w:rsid w:val="0077482B"/>
    <w:rsid w:val="00774ADF"/>
    <w:rsid w:val="00775198"/>
    <w:rsid w:val="0077691C"/>
    <w:rsid w:val="00777794"/>
    <w:rsid w:val="007816A7"/>
    <w:rsid w:val="00785468"/>
    <w:rsid w:val="007875E0"/>
    <w:rsid w:val="007921BE"/>
    <w:rsid w:val="00793D73"/>
    <w:rsid w:val="00794A39"/>
    <w:rsid w:val="007956DE"/>
    <w:rsid w:val="00796712"/>
    <w:rsid w:val="0079712A"/>
    <w:rsid w:val="007A1FE5"/>
    <w:rsid w:val="007A21C6"/>
    <w:rsid w:val="007A3217"/>
    <w:rsid w:val="007A3BEF"/>
    <w:rsid w:val="007A4BA0"/>
    <w:rsid w:val="007B106C"/>
    <w:rsid w:val="007B161D"/>
    <w:rsid w:val="007B2222"/>
    <w:rsid w:val="007B55E3"/>
    <w:rsid w:val="007B61B2"/>
    <w:rsid w:val="007B6ED9"/>
    <w:rsid w:val="007C0299"/>
    <w:rsid w:val="007C118D"/>
    <w:rsid w:val="007C2BCF"/>
    <w:rsid w:val="007C3C3D"/>
    <w:rsid w:val="007C469F"/>
    <w:rsid w:val="007C46F5"/>
    <w:rsid w:val="007C6BFF"/>
    <w:rsid w:val="007C7D57"/>
    <w:rsid w:val="007D0A73"/>
    <w:rsid w:val="007D0DDA"/>
    <w:rsid w:val="007D2115"/>
    <w:rsid w:val="007D751A"/>
    <w:rsid w:val="007D76F4"/>
    <w:rsid w:val="007E4AE2"/>
    <w:rsid w:val="007F4050"/>
    <w:rsid w:val="007F53D4"/>
    <w:rsid w:val="007F66AF"/>
    <w:rsid w:val="00800085"/>
    <w:rsid w:val="008014D5"/>
    <w:rsid w:val="00801B87"/>
    <w:rsid w:val="00804E8D"/>
    <w:rsid w:val="008055BE"/>
    <w:rsid w:val="0081082D"/>
    <w:rsid w:val="00811A53"/>
    <w:rsid w:val="00811AFE"/>
    <w:rsid w:val="008136B2"/>
    <w:rsid w:val="00816458"/>
    <w:rsid w:val="0081740F"/>
    <w:rsid w:val="008205F9"/>
    <w:rsid w:val="00821EAE"/>
    <w:rsid w:val="00824940"/>
    <w:rsid w:val="00826495"/>
    <w:rsid w:val="00831FFA"/>
    <w:rsid w:val="00834717"/>
    <w:rsid w:val="0083669D"/>
    <w:rsid w:val="008373E5"/>
    <w:rsid w:val="00842973"/>
    <w:rsid w:val="008435D8"/>
    <w:rsid w:val="008444FD"/>
    <w:rsid w:val="008445A4"/>
    <w:rsid w:val="008446B5"/>
    <w:rsid w:val="00845B26"/>
    <w:rsid w:val="00845FF5"/>
    <w:rsid w:val="008462A5"/>
    <w:rsid w:val="00846449"/>
    <w:rsid w:val="00847E79"/>
    <w:rsid w:val="0085194B"/>
    <w:rsid w:val="00852CEC"/>
    <w:rsid w:val="00854502"/>
    <w:rsid w:val="008546B4"/>
    <w:rsid w:val="00854BEE"/>
    <w:rsid w:val="00854D94"/>
    <w:rsid w:val="00855336"/>
    <w:rsid w:val="00855E0E"/>
    <w:rsid w:val="0085625E"/>
    <w:rsid w:val="00861E67"/>
    <w:rsid w:val="00865DD2"/>
    <w:rsid w:val="0086616C"/>
    <w:rsid w:val="00867894"/>
    <w:rsid w:val="00870CBF"/>
    <w:rsid w:val="00870EC8"/>
    <w:rsid w:val="0087485F"/>
    <w:rsid w:val="0087510B"/>
    <w:rsid w:val="00876704"/>
    <w:rsid w:val="008767D8"/>
    <w:rsid w:val="00877179"/>
    <w:rsid w:val="008815D2"/>
    <w:rsid w:val="00883482"/>
    <w:rsid w:val="008834A8"/>
    <w:rsid w:val="00885296"/>
    <w:rsid w:val="0088692E"/>
    <w:rsid w:val="0088727D"/>
    <w:rsid w:val="00887604"/>
    <w:rsid w:val="0089022A"/>
    <w:rsid w:val="00893CB1"/>
    <w:rsid w:val="0089436E"/>
    <w:rsid w:val="008971B1"/>
    <w:rsid w:val="008A0841"/>
    <w:rsid w:val="008A152E"/>
    <w:rsid w:val="008A3F30"/>
    <w:rsid w:val="008A490B"/>
    <w:rsid w:val="008A4EE5"/>
    <w:rsid w:val="008A64C3"/>
    <w:rsid w:val="008A6E6B"/>
    <w:rsid w:val="008A78D2"/>
    <w:rsid w:val="008A7D2B"/>
    <w:rsid w:val="008B1F80"/>
    <w:rsid w:val="008B368F"/>
    <w:rsid w:val="008B5409"/>
    <w:rsid w:val="008B622F"/>
    <w:rsid w:val="008C16DD"/>
    <w:rsid w:val="008C419A"/>
    <w:rsid w:val="008C4FD5"/>
    <w:rsid w:val="008C522E"/>
    <w:rsid w:val="008C6D06"/>
    <w:rsid w:val="008D0C31"/>
    <w:rsid w:val="008D1710"/>
    <w:rsid w:val="008D1C06"/>
    <w:rsid w:val="008D22E7"/>
    <w:rsid w:val="008D2948"/>
    <w:rsid w:val="008D2B57"/>
    <w:rsid w:val="008D5613"/>
    <w:rsid w:val="008D6A2A"/>
    <w:rsid w:val="008E447A"/>
    <w:rsid w:val="008E73F9"/>
    <w:rsid w:val="008F194A"/>
    <w:rsid w:val="008F3177"/>
    <w:rsid w:val="008F5E48"/>
    <w:rsid w:val="008F72CF"/>
    <w:rsid w:val="008F7F57"/>
    <w:rsid w:val="00901DE5"/>
    <w:rsid w:val="00902CAC"/>
    <w:rsid w:val="00904D0E"/>
    <w:rsid w:val="009052E9"/>
    <w:rsid w:val="009060FB"/>
    <w:rsid w:val="009061FA"/>
    <w:rsid w:val="00906738"/>
    <w:rsid w:val="00907B14"/>
    <w:rsid w:val="00912E4F"/>
    <w:rsid w:val="00913AAC"/>
    <w:rsid w:val="00916C65"/>
    <w:rsid w:val="0092154A"/>
    <w:rsid w:val="009229CD"/>
    <w:rsid w:val="009238BD"/>
    <w:rsid w:val="00923C13"/>
    <w:rsid w:val="00924C15"/>
    <w:rsid w:val="0092546E"/>
    <w:rsid w:val="00930B31"/>
    <w:rsid w:val="00931230"/>
    <w:rsid w:val="009329B9"/>
    <w:rsid w:val="00934CA2"/>
    <w:rsid w:val="00937D07"/>
    <w:rsid w:val="00940667"/>
    <w:rsid w:val="009416FA"/>
    <w:rsid w:val="00941F5A"/>
    <w:rsid w:val="009425EE"/>
    <w:rsid w:val="00943031"/>
    <w:rsid w:val="0094315E"/>
    <w:rsid w:val="00943F30"/>
    <w:rsid w:val="00947B22"/>
    <w:rsid w:val="00952F0F"/>
    <w:rsid w:val="0095343F"/>
    <w:rsid w:val="009547CC"/>
    <w:rsid w:val="009574DB"/>
    <w:rsid w:val="00957E8D"/>
    <w:rsid w:val="00960D36"/>
    <w:rsid w:val="00961E06"/>
    <w:rsid w:val="009629C7"/>
    <w:rsid w:val="00963203"/>
    <w:rsid w:val="009632DA"/>
    <w:rsid w:val="009664A6"/>
    <w:rsid w:val="00967565"/>
    <w:rsid w:val="00970211"/>
    <w:rsid w:val="009711A5"/>
    <w:rsid w:val="009752F8"/>
    <w:rsid w:val="0097570F"/>
    <w:rsid w:val="00976EAF"/>
    <w:rsid w:val="009813F9"/>
    <w:rsid w:val="0098656E"/>
    <w:rsid w:val="00986DBE"/>
    <w:rsid w:val="009878B7"/>
    <w:rsid w:val="00991216"/>
    <w:rsid w:val="00991881"/>
    <w:rsid w:val="00993C01"/>
    <w:rsid w:val="0099413A"/>
    <w:rsid w:val="00994C55"/>
    <w:rsid w:val="00996928"/>
    <w:rsid w:val="009A025B"/>
    <w:rsid w:val="009A2826"/>
    <w:rsid w:val="009A3F45"/>
    <w:rsid w:val="009A4B78"/>
    <w:rsid w:val="009A5175"/>
    <w:rsid w:val="009A6FBC"/>
    <w:rsid w:val="009B0588"/>
    <w:rsid w:val="009B11AF"/>
    <w:rsid w:val="009B13DE"/>
    <w:rsid w:val="009B3C51"/>
    <w:rsid w:val="009B6B8B"/>
    <w:rsid w:val="009C0A2B"/>
    <w:rsid w:val="009C281A"/>
    <w:rsid w:val="009C2DE5"/>
    <w:rsid w:val="009C2F51"/>
    <w:rsid w:val="009C3E92"/>
    <w:rsid w:val="009C4223"/>
    <w:rsid w:val="009C5CAF"/>
    <w:rsid w:val="009C61AF"/>
    <w:rsid w:val="009C7324"/>
    <w:rsid w:val="009D25D3"/>
    <w:rsid w:val="009D491D"/>
    <w:rsid w:val="009E10FA"/>
    <w:rsid w:val="009E208B"/>
    <w:rsid w:val="009E223D"/>
    <w:rsid w:val="009E2ADC"/>
    <w:rsid w:val="009E3131"/>
    <w:rsid w:val="009F1D62"/>
    <w:rsid w:val="009F36EC"/>
    <w:rsid w:val="009F6F08"/>
    <w:rsid w:val="00A002AE"/>
    <w:rsid w:val="00A02640"/>
    <w:rsid w:val="00A02DC5"/>
    <w:rsid w:val="00A03047"/>
    <w:rsid w:val="00A04F46"/>
    <w:rsid w:val="00A0739C"/>
    <w:rsid w:val="00A07AE1"/>
    <w:rsid w:val="00A104C9"/>
    <w:rsid w:val="00A10705"/>
    <w:rsid w:val="00A10918"/>
    <w:rsid w:val="00A12B18"/>
    <w:rsid w:val="00A132BF"/>
    <w:rsid w:val="00A14C12"/>
    <w:rsid w:val="00A20180"/>
    <w:rsid w:val="00A20F93"/>
    <w:rsid w:val="00A216A0"/>
    <w:rsid w:val="00A227D4"/>
    <w:rsid w:val="00A228ED"/>
    <w:rsid w:val="00A2296F"/>
    <w:rsid w:val="00A23F45"/>
    <w:rsid w:val="00A241D2"/>
    <w:rsid w:val="00A25A77"/>
    <w:rsid w:val="00A2751F"/>
    <w:rsid w:val="00A27A1B"/>
    <w:rsid w:val="00A30FF4"/>
    <w:rsid w:val="00A322D8"/>
    <w:rsid w:val="00A32535"/>
    <w:rsid w:val="00A33A9A"/>
    <w:rsid w:val="00A341F3"/>
    <w:rsid w:val="00A350AB"/>
    <w:rsid w:val="00A359A1"/>
    <w:rsid w:val="00A35D06"/>
    <w:rsid w:val="00A35E9E"/>
    <w:rsid w:val="00A37174"/>
    <w:rsid w:val="00A40486"/>
    <w:rsid w:val="00A42B1B"/>
    <w:rsid w:val="00A4368D"/>
    <w:rsid w:val="00A4593A"/>
    <w:rsid w:val="00A468FA"/>
    <w:rsid w:val="00A523CF"/>
    <w:rsid w:val="00A53F9F"/>
    <w:rsid w:val="00A5520D"/>
    <w:rsid w:val="00A55223"/>
    <w:rsid w:val="00A55DC4"/>
    <w:rsid w:val="00A61C32"/>
    <w:rsid w:val="00A62347"/>
    <w:rsid w:val="00A62E7A"/>
    <w:rsid w:val="00A63B86"/>
    <w:rsid w:val="00A6413E"/>
    <w:rsid w:val="00A71CDA"/>
    <w:rsid w:val="00A71DEE"/>
    <w:rsid w:val="00A71E5A"/>
    <w:rsid w:val="00A72588"/>
    <w:rsid w:val="00A741A0"/>
    <w:rsid w:val="00A75AE8"/>
    <w:rsid w:val="00A77E01"/>
    <w:rsid w:val="00A801A4"/>
    <w:rsid w:val="00A80BB6"/>
    <w:rsid w:val="00A835BB"/>
    <w:rsid w:val="00A84FB3"/>
    <w:rsid w:val="00A85A37"/>
    <w:rsid w:val="00A86E37"/>
    <w:rsid w:val="00A9258E"/>
    <w:rsid w:val="00A92D92"/>
    <w:rsid w:val="00A92DEA"/>
    <w:rsid w:val="00A95F48"/>
    <w:rsid w:val="00A972B6"/>
    <w:rsid w:val="00AA2108"/>
    <w:rsid w:val="00AA2903"/>
    <w:rsid w:val="00AA31B0"/>
    <w:rsid w:val="00AA32CD"/>
    <w:rsid w:val="00AA3C34"/>
    <w:rsid w:val="00AA665A"/>
    <w:rsid w:val="00AA7BB0"/>
    <w:rsid w:val="00AA7C84"/>
    <w:rsid w:val="00AB0008"/>
    <w:rsid w:val="00AB0276"/>
    <w:rsid w:val="00AB2350"/>
    <w:rsid w:val="00AB40AF"/>
    <w:rsid w:val="00AB4850"/>
    <w:rsid w:val="00AB6E14"/>
    <w:rsid w:val="00AB7031"/>
    <w:rsid w:val="00AB76E2"/>
    <w:rsid w:val="00AC01B3"/>
    <w:rsid w:val="00AC4120"/>
    <w:rsid w:val="00AC6591"/>
    <w:rsid w:val="00AC66BD"/>
    <w:rsid w:val="00AD022F"/>
    <w:rsid w:val="00AD2334"/>
    <w:rsid w:val="00AD2F5D"/>
    <w:rsid w:val="00AD3AEC"/>
    <w:rsid w:val="00AD405B"/>
    <w:rsid w:val="00AD4280"/>
    <w:rsid w:val="00AD76B0"/>
    <w:rsid w:val="00AE01C3"/>
    <w:rsid w:val="00AE2265"/>
    <w:rsid w:val="00AE27E6"/>
    <w:rsid w:val="00AE40EB"/>
    <w:rsid w:val="00AE46D4"/>
    <w:rsid w:val="00AE47BD"/>
    <w:rsid w:val="00AE5690"/>
    <w:rsid w:val="00AE6F1F"/>
    <w:rsid w:val="00AF00D5"/>
    <w:rsid w:val="00AF3359"/>
    <w:rsid w:val="00AF3435"/>
    <w:rsid w:val="00AF3F21"/>
    <w:rsid w:val="00AF617C"/>
    <w:rsid w:val="00AF6F52"/>
    <w:rsid w:val="00AF753D"/>
    <w:rsid w:val="00AF7606"/>
    <w:rsid w:val="00B00B31"/>
    <w:rsid w:val="00B01756"/>
    <w:rsid w:val="00B050F2"/>
    <w:rsid w:val="00B0560E"/>
    <w:rsid w:val="00B060AF"/>
    <w:rsid w:val="00B076AF"/>
    <w:rsid w:val="00B11A17"/>
    <w:rsid w:val="00B13FF0"/>
    <w:rsid w:val="00B14A61"/>
    <w:rsid w:val="00B15AF8"/>
    <w:rsid w:val="00B20FF7"/>
    <w:rsid w:val="00B21BBF"/>
    <w:rsid w:val="00B22D3D"/>
    <w:rsid w:val="00B23BA4"/>
    <w:rsid w:val="00B244DE"/>
    <w:rsid w:val="00B25281"/>
    <w:rsid w:val="00B25A86"/>
    <w:rsid w:val="00B310E8"/>
    <w:rsid w:val="00B31525"/>
    <w:rsid w:val="00B32A0C"/>
    <w:rsid w:val="00B33193"/>
    <w:rsid w:val="00B342FD"/>
    <w:rsid w:val="00B3453A"/>
    <w:rsid w:val="00B35657"/>
    <w:rsid w:val="00B35AF6"/>
    <w:rsid w:val="00B371F5"/>
    <w:rsid w:val="00B409B6"/>
    <w:rsid w:val="00B40BB7"/>
    <w:rsid w:val="00B40E9A"/>
    <w:rsid w:val="00B4110B"/>
    <w:rsid w:val="00B41C03"/>
    <w:rsid w:val="00B42BC6"/>
    <w:rsid w:val="00B42DB4"/>
    <w:rsid w:val="00B42F80"/>
    <w:rsid w:val="00B434D2"/>
    <w:rsid w:val="00B452C1"/>
    <w:rsid w:val="00B461D5"/>
    <w:rsid w:val="00B46AEB"/>
    <w:rsid w:val="00B474B3"/>
    <w:rsid w:val="00B5357C"/>
    <w:rsid w:val="00B5587F"/>
    <w:rsid w:val="00B55EA9"/>
    <w:rsid w:val="00B564A6"/>
    <w:rsid w:val="00B57977"/>
    <w:rsid w:val="00B61979"/>
    <w:rsid w:val="00B61D36"/>
    <w:rsid w:val="00B62C28"/>
    <w:rsid w:val="00B6617C"/>
    <w:rsid w:val="00B6752F"/>
    <w:rsid w:val="00B67F62"/>
    <w:rsid w:val="00B70B1E"/>
    <w:rsid w:val="00B729CD"/>
    <w:rsid w:val="00B739CF"/>
    <w:rsid w:val="00B73DAC"/>
    <w:rsid w:val="00B74126"/>
    <w:rsid w:val="00B84306"/>
    <w:rsid w:val="00B848E6"/>
    <w:rsid w:val="00B85F35"/>
    <w:rsid w:val="00B870E0"/>
    <w:rsid w:val="00B87CFA"/>
    <w:rsid w:val="00B90B27"/>
    <w:rsid w:val="00B90F46"/>
    <w:rsid w:val="00B919AF"/>
    <w:rsid w:val="00B91BDF"/>
    <w:rsid w:val="00B91C96"/>
    <w:rsid w:val="00B94727"/>
    <w:rsid w:val="00B964EC"/>
    <w:rsid w:val="00B97AEB"/>
    <w:rsid w:val="00B97C7C"/>
    <w:rsid w:val="00BA2577"/>
    <w:rsid w:val="00BA34E9"/>
    <w:rsid w:val="00BA41A8"/>
    <w:rsid w:val="00BA4502"/>
    <w:rsid w:val="00BA569B"/>
    <w:rsid w:val="00BA6242"/>
    <w:rsid w:val="00BB0264"/>
    <w:rsid w:val="00BB087B"/>
    <w:rsid w:val="00BB0A2C"/>
    <w:rsid w:val="00BB3092"/>
    <w:rsid w:val="00BB3571"/>
    <w:rsid w:val="00BB4705"/>
    <w:rsid w:val="00BB5A25"/>
    <w:rsid w:val="00BB6425"/>
    <w:rsid w:val="00BB6B9A"/>
    <w:rsid w:val="00BB763C"/>
    <w:rsid w:val="00BC080A"/>
    <w:rsid w:val="00BC22BD"/>
    <w:rsid w:val="00BC2B9F"/>
    <w:rsid w:val="00BC2C36"/>
    <w:rsid w:val="00BC53D5"/>
    <w:rsid w:val="00BC7440"/>
    <w:rsid w:val="00BD37BC"/>
    <w:rsid w:val="00BD3DF9"/>
    <w:rsid w:val="00BD5412"/>
    <w:rsid w:val="00BD6E67"/>
    <w:rsid w:val="00BD7DC5"/>
    <w:rsid w:val="00BE0D13"/>
    <w:rsid w:val="00BE18EC"/>
    <w:rsid w:val="00BE2189"/>
    <w:rsid w:val="00BE383A"/>
    <w:rsid w:val="00BE42B5"/>
    <w:rsid w:val="00BE4CFA"/>
    <w:rsid w:val="00BE68D4"/>
    <w:rsid w:val="00BE6FC3"/>
    <w:rsid w:val="00BE7764"/>
    <w:rsid w:val="00BE7D03"/>
    <w:rsid w:val="00BF05CE"/>
    <w:rsid w:val="00BF39C0"/>
    <w:rsid w:val="00BF41C0"/>
    <w:rsid w:val="00BF65C7"/>
    <w:rsid w:val="00BF6869"/>
    <w:rsid w:val="00BF6A49"/>
    <w:rsid w:val="00BF6CD5"/>
    <w:rsid w:val="00C01456"/>
    <w:rsid w:val="00C0183C"/>
    <w:rsid w:val="00C02C7A"/>
    <w:rsid w:val="00C03506"/>
    <w:rsid w:val="00C03CEB"/>
    <w:rsid w:val="00C04577"/>
    <w:rsid w:val="00C107BE"/>
    <w:rsid w:val="00C11A97"/>
    <w:rsid w:val="00C12F39"/>
    <w:rsid w:val="00C13C35"/>
    <w:rsid w:val="00C16C14"/>
    <w:rsid w:val="00C17C55"/>
    <w:rsid w:val="00C17F7E"/>
    <w:rsid w:val="00C209D4"/>
    <w:rsid w:val="00C224AD"/>
    <w:rsid w:val="00C23FA0"/>
    <w:rsid w:val="00C252E4"/>
    <w:rsid w:val="00C30550"/>
    <w:rsid w:val="00C31171"/>
    <w:rsid w:val="00C3210B"/>
    <w:rsid w:val="00C328AF"/>
    <w:rsid w:val="00C32D2A"/>
    <w:rsid w:val="00C34ADF"/>
    <w:rsid w:val="00C34F1B"/>
    <w:rsid w:val="00C35B64"/>
    <w:rsid w:val="00C366CD"/>
    <w:rsid w:val="00C36C57"/>
    <w:rsid w:val="00C4016F"/>
    <w:rsid w:val="00C422CA"/>
    <w:rsid w:val="00C431F3"/>
    <w:rsid w:val="00C471A1"/>
    <w:rsid w:val="00C4727C"/>
    <w:rsid w:val="00C50939"/>
    <w:rsid w:val="00C51402"/>
    <w:rsid w:val="00C5141D"/>
    <w:rsid w:val="00C528D5"/>
    <w:rsid w:val="00C530E9"/>
    <w:rsid w:val="00C5348E"/>
    <w:rsid w:val="00C538B2"/>
    <w:rsid w:val="00C53AE1"/>
    <w:rsid w:val="00C56934"/>
    <w:rsid w:val="00C603D5"/>
    <w:rsid w:val="00C6248E"/>
    <w:rsid w:val="00C65BE7"/>
    <w:rsid w:val="00C665A0"/>
    <w:rsid w:val="00C7181E"/>
    <w:rsid w:val="00C765D9"/>
    <w:rsid w:val="00C770A9"/>
    <w:rsid w:val="00C772BE"/>
    <w:rsid w:val="00C84FAB"/>
    <w:rsid w:val="00C87DE7"/>
    <w:rsid w:val="00CA60CD"/>
    <w:rsid w:val="00CA6207"/>
    <w:rsid w:val="00CA7533"/>
    <w:rsid w:val="00CA75C3"/>
    <w:rsid w:val="00CA789D"/>
    <w:rsid w:val="00CB176C"/>
    <w:rsid w:val="00CB6678"/>
    <w:rsid w:val="00CB6AAB"/>
    <w:rsid w:val="00CC0859"/>
    <w:rsid w:val="00CC0AE0"/>
    <w:rsid w:val="00CC0C12"/>
    <w:rsid w:val="00CC0D2B"/>
    <w:rsid w:val="00CC5460"/>
    <w:rsid w:val="00CC6609"/>
    <w:rsid w:val="00CC7117"/>
    <w:rsid w:val="00CC72CC"/>
    <w:rsid w:val="00CC7A33"/>
    <w:rsid w:val="00CD1410"/>
    <w:rsid w:val="00CD1E87"/>
    <w:rsid w:val="00CD3A66"/>
    <w:rsid w:val="00CD4A47"/>
    <w:rsid w:val="00CD5CA8"/>
    <w:rsid w:val="00CE0187"/>
    <w:rsid w:val="00CE1949"/>
    <w:rsid w:val="00CE1EAB"/>
    <w:rsid w:val="00CE26B9"/>
    <w:rsid w:val="00CE44FF"/>
    <w:rsid w:val="00CE6EE9"/>
    <w:rsid w:val="00CE6FE1"/>
    <w:rsid w:val="00CF18C9"/>
    <w:rsid w:val="00CF1B16"/>
    <w:rsid w:val="00CF23B7"/>
    <w:rsid w:val="00CF5021"/>
    <w:rsid w:val="00CF5CBF"/>
    <w:rsid w:val="00CF7C4D"/>
    <w:rsid w:val="00D00555"/>
    <w:rsid w:val="00D0273F"/>
    <w:rsid w:val="00D03DEB"/>
    <w:rsid w:val="00D04E2C"/>
    <w:rsid w:val="00D1055F"/>
    <w:rsid w:val="00D106D8"/>
    <w:rsid w:val="00D11B4E"/>
    <w:rsid w:val="00D12855"/>
    <w:rsid w:val="00D13079"/>
    <w:rsid w:val="00D137D8"/>
    <w:rsid w:val="00D13D8B"/>
    <w:rsid w:val="00D14BCC"/>
    <w:rsid w:val="00D14E05"/>
    <w:rsid w:val="00D16874"/>
    <w:rsid w:val="00D17377"/>
    <w:rsid w:val="00D17468"/>
    <w:rsid w:val="00D21109"/>
    <w:rsid w:val="00D215B4"/>
    <w:rsid w:val="00D2195E"/>
    <w:rsid w:val="00D24B42"/>
    <w:rsid w:val="00D25FD5"/>
    <w:rsid w:val="00D26429"/>
    <w:rsid w:val="00D27D81"/>
    <w:rsid w:val="00D32505"/>
    <w:rsid w:val="00D3254C"/>
    <w:rsid w:val="00D330A8"/>
    <w:rsid w:val="00D348E0"/>
    <w:rsid w:val="00D3520A"/>
    <w:rsid w:val="00D356E8"/>
    <w:rsid w:val="00D365C9"/>
    <w:rsid w:val="00D37B00"/>
    <w:rsid w:val="00D40DF9"/>
    <w:rsid w:val="00D412F2"/>
    <w:rsid w:val="00D44E94"/>
    <w:rsid w:val="00D4517F"/>
    <w:rsid w:val="00D45B1D"/>
    <w:rsid w:val="00D461CB"/>
    <w:rsid w:val="00D47903"/>
    <w:rsid w:val="00D5134B"/>
    <w:rsid w:val="00D51B81"/>
    <w:rsid w:val="00D52912"/>
    <w:rsid w:val="00D532BF"/>
    <w:rsid w:val="00D54D96"/>
    <w:rsid w:val="00D56432"/>
    <w:rsid w:val="00D56743"/>
    <w:rsid w:val="00D57E0F"/>
    <w:rsid w:val="00D60F55"/>
    <w:rsid w:val="00D61723"/>
    <w:rsid w:val="00D656AD"/>
    <w:rsid w:val="00D667B5"/>
    <w:rsid w:val="00D66A8D"/>
    <w:rsid w:val="00D7173D"/>
    <w:rsid w:val="00D7301A"/>
    <w:rsid w:val="00D73D1D"/>
    <w:rsid w:val="00D74D2B"/>
    <w:rsid w:val="00D750A1"/>
    <w:rsid w:val="00D761C3"/>
    <w:rsid w:val="00D768EA"/>
    <w:rsid w:val="00D83D61"/>
    <w:rsid w:val="00D83F5C"/>
    <w:rsid w:val="00D84774"/>
    <w:rsid w:val="00D853A8"/>
    <w:rsid w:val="00D85CE5"/>
    <w:rsid w:val="00D869F9"/>
    <w:rsid w:val="00D872E7"/>
    <w:rsid w:val="00D9269D"/>
    <w:rsid w:val="00D958B6"/>
    <w:rsid w:val="00D966FE"/>
    <w:rsid w:val="00DA0179"/>
    <w:rsid w:val="00DA0561"/>
    <w:rsid w:val="00DA0876"/>
    <w:rsid w:val="00DA0DBC"/>
    <w:rsid w:val="00DA1A1A"/>
    <w:rsid w:val="00DA4450"/>
    <w:rsid w:val="00DA5097"/>
    <w:rsid w:val="00DA6A6E"/>
    <w:rsid w:val="00DB068B"/>
    <w:rsid w:val="00DB3B2C"/>
    <w:rsid w:val="00DB51C1"/>
    <w:rsid w:val="00DB7199"/>
    <w:rsid w:val="00DC0A07"/>
    <w:rsid w:val="00DC0E9F"/>
    <w:rsid w:val="00DC1A2F"/>
    <w:rsid w:val="00DC3444"/>
    <w:rsid w:val="00DC43ED"/>
    <w:rsid w:val="00DC500D"/>
    <w:rsid w:val="00DC5968"/>
    <w:rsid w:val="00DC71AB"/>
    <w:rsid w:val="00DD1270"/>
    <w:rsid w:val="00DD2EE7"/>
    <w:rsid w:val="00DD3CF7"/>
    <w:rsid w:val="00DD4640"/>
    <w:rsid w:val="00DD52DF"/>
    <w:rsid w:val="00DD5B2B"/>
    <w:rsid w:val="00DE6957"/>
    <w:rsid w:val="00DE6987"/>
    <w:rsid w:val="00DE752C"/>
    <w:rsid w:val="00DE7DAA"/>
    <w:rsid w:val="00DF113A"/>
    <w:rsid w:val="00DF36D9"/>
    <w:rsid w:val="00DF5D73"/>
    <w:rsid w:val="00DF6BCE"/>
    <w:rsid w:val="00DF79AE"/>
    <w:rsid w:val="00E018DC"/>
    <w:rsid w:val="00E02E90"/>
    <w:rsid w:val="00E0333E"/>
    <w:rsid w:val="00E10963"/>
    <w:rsid w:val="00E11B12"/>
    <w:rsid w:val="00E14D0D"/>
    <w:rsid w:val="00E219DC"/>
    <w:rsid w:val="00E21E02"/>
    <w:rsid w:val="00E24570"/>
    <w:rsid w:val="00E2476F"/>
    <w:rsid w:val="00E27000"/>
    <w:rsid w:val="00E27638"/>
    <w:rsid w:val="00E3154C"/>
    <w:rsid w:val="00E33B3E"/>
    <w:rsid w:val="00E45516"/>
    <w:rsid w:val="00E470D4"/>
    <w:rsid w:val="00E47F72"/>
    <w:rsid w:val="00E51348"/>
    <w:rsid w:val="00E53F25"/>
    <w:rsid w:val="00E54184"/>
    <w:rsid w:val="00E54A2C"/>
    <w:rsid w:val="00E54F5E"/>
    <w:rsid w:val="00E55199"/>
    <w:rsid w:val="00E638F2"/>
    <w:rsid w:val="00E64DF4"/>
    <w:rsid w:val="00E6676C"/>
    <w:rsid w:val="00E6757C"/>
    <w:rsid w:val="00E67FDC"/>
    <w:rsid w:val="00E67FE1"/>
    <w:rsid w:val="00E70DD7"/>
    <w:rsid w:val="00E71002"/>
    <w:rsid w:val="00E740F9"/>
    <w:rsid w:val="00E74EEB"/>
    <w:rsid w:val="00E761CA"/>
    <w:rsid w:val="00E77CA3"/>
    <w:rsid w:val="00E82870"/>
    <w:rsid w:val="00E82C05"/>
    <w:rsid w:val="00E84B57"/>
    <w:rsid w:val="00E869F4"/>
    <w:rsid w:val="00E8785A"/>
    <w:rsid w:val="00E9129B"/>
    <w:rsid w:val="00E917F5"/>
    <w:rsid w:val="00E93982"/>
    <w:rsid w:val="00E95082"/>
    <w:rsid w:val="00E95631"/>
    <w:rsid w:val="00E97CA3"/>
    <w:rsid w:val="00EA1D6B"/>
    <w:rsid w:val="00EA4C2E"/>
    <w:rsid w:val="00EA7A29"/>
    <w:rsid w:val="00EB0C6E"/>
    <w:rsid w:val="00EB12A8"/>
    <w:rsid w:val="00EB1387"/>
    <w:rsid w:val="00EB15C6"/>
    <w:rsid w:val="00EB2089"/>
    <w:rsid w:val="00EB2525"/>
    <w:rsid w:val="00EB31A0"/>
    <w:rsid w:val="00EB33AF"/>
    <w:rsid w:val="00EB412D"/>
    <w:rsid w:val="00EB500D"/>
    <w:rsid w:val="00EB609E"/>
    <w:rsid w:val="00EC1039"/>
    <w:rsid w:val="00EC16BD"/>
    <w:rsid w:val="00EC1E46"/>
    <w:rsid w:val="00EC4054"/>
    <w:rsid w:val="00EC52B1"/>
    <w:rsid w:val="00ED0944"/>
    <w:rsid w:val="00ED12E5"/>
    <w:rsid w:val="00ED5495"/>
    <w:rsid w:val="00ED773A"/>
    <w:rsid w:val="00EE1570"/>
    <w:rsid w:val="00EE381B"/>
    <w:rsid w:val="00EE68D7"/>
    <w:rsid w:val="00EE739A"/>
    <w:rsid w:val="00EF22CD"/>
    <w:rsid w:val="00EF2991"/>
    <w:rsid w:val="00EF39FC"/>
    <w:rsid w:val="00EF420A"/>
    <w:rsid w:val="00EF55CE"/>
    <w:rsid w:val="00EF7E3B"/>
    <w:rsid w:val="00EF7EC3"/>
    <w:rsid w:val="00F020E8"/>
    <w:rsid w:val="00F02A58"/>
    <w:rsid w:val="00F03234"/>
    <w:rsid w:val="00F032CE"/>
    <w:rsid w:val="00F03851"/>
    <w:rsid w:val="00F049E7"/>
    <w:rsid w:val="00F04DE0"/>
    <w:rsid w:val="00F04F18"/>
    <w:rsid w:val="00F04F87"/>
    <w:rsid w:val="00F07382"/>
    <w:rsid w:val="00F10592"/>
    <w:rsid w:val="00F105BA"/>
    <w:rsid w:val="00F106D6"/>
    <w:rsid w:val="00F1082A"/>
    <w:rsid w:val="00F11449"/>
    <w:rsid w:val="00F12285"/>
    <w:rsid w:val="00F16BE9"/>
    <w:rsid w:val="00F20B19"/>
    <w:rsid w:val="00F2405B"/>
    <w:rsid w:val="00F25680"/>
    <w:rsid w:val="00F2600F"/>
    <w:rsid w:val="00F26CDE"/>
    <w:rsid w:val="00F30E5E"/>
    <w:rsid w:val="00F31FA2"/>
    <w:rsid w:val="00F321B8"/>
    <w:rsid w:val="00F34016"/>
    <w:rsid w:val="00F3579B"/>
    <w:rsid w:val="00F428F8"/>
    <w:rsid w:val="00F449B6"/>
    <w:rsid w:val="00F45BB1"/>
    <w:rsid w:val="00F46612"/>
    <w:rsid w:val="00F4771D"/>
    <w:rsid w:val="00F50530"/>
    <w:rsid w:val="00F51281"/>
    <w:rsid w:val="00F5199F"/>
    <w:rsid w:val="00F52064"/>
    <w:rsid w:val="00F577E6"/>
    <w:rsid w:val="00F6007F"/>
    <w:rsid w:val="00F611B1"/>
    <w:rsid w:val="00F6209D"/>
    <w:rsid w:val="00F64899"/>
    <w:rsid w:val="00F65629"/>
    <w:rsid w:val="00F677C7"/>
    <w:rsid w:val="00F71BE2"/>
    <w:rsid w:val="00F73B49"/>
    <w:rsid w:val="00F7493B"/>
    <w:rsid w:val="00F74DA6"/>
    <w:rsid w:val="00F804EE"/>
    <w:rsid w:val="00F82027"/>
    <w:rsid w:val="00F83C1A"/>
    <w:rsid w:val="00F84E66"/>
    <w:rsid w:val="00F85D90"/>
    <w:rsid w:val="00F85EE6"/>
    <w:rsid w:val="00F93B39"/>
    <w:rsid w:val="00F94DF0"/>
    <w:rsid w:val="00F95069"/>
    <w:rsid w:val="00FA1A97"/>
    <w:rsid w:val="00FA2D76"/>
    <w:rsid w:val="00FA7AE7"/>
    <w:rsid w:val="00FB0AFB"/>
    <w:rsid w:val="00FB2C40"/>
    <w:rsid w:val="00FB33E0"/>
    <w:rsid w:val="00FB37F2"/>
    <w:rsid w:val="00FB38FB"/>
    <w:rsid w:val="00FB3ACE"/>
    <w:rsid w:val="00FB4620"/>
    <w:rsid w:val="00FB54DF"/>
    <w:rsid w:val="00FB5993"/>
    <w:rsid w:val="00FB5E04"/>
    <w:rsid w:val="00FB64F7"/>
    <w:rsid w:val="00FC383A"/>
    <w:rsid w:val="00FC3971"/>
    <w:rsid w:val="00FC3C46"/>
    <w:rsid w:val="00FC4F6A"/>
    <w:rsid w:val="00FC54FE"/>
    <w:rsid w:val="00FD0293"/>
    <w:rsid w:val="00FD04E9"/>
    <w:rsid w:val="00FD1A68"/>
    <w:rsid w:val="00FD34DF"/>
    <w:rsid w:val="00FD5295"/>
    <w:rsid w:val="00FD5436"/>
    <w:rsid w:val="00FE304E"/>
    <w:rsid w:val="00FE39DB"/>
    <w:rsid w:val="00FE40BC"/>
    <w:rsid w:val="00FE6655"/>
    <w:rsid w:val="00FE69AD"/>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346F97"/>
  <w15:chartTrackingRefBased/>
  <w15:docId w15:val="{1B1680A8-E70B-4353-B15F-9CB91B89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rsid w:val="00D47903"/>
  </w:style>
  <w:style w:type="character" w:customStyle="1" w:styleId="PripombabesediloZnak">
    <w:name w:val="Pripomba – besedilo Znak"/>
    <w:link w:val="Pripombabesedilo"/>
    <w:uiPriority w:val="99"/>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233A7D"/>
    <w:pPr>
      <w:numPr>
        <w:numId w:val="5"/>
      </w:numPr>
      <w:spacing w:before="120" w:after="120" w:line="264" w:lineRule="auto"/>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uiPriority w:val="99"/>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10"/>
      </w:numPr>
      <w:suppressAutoHyphens/>
      <w:autoSpaceDE/>
      <w:autoSpaceDN/>
      <w:adjustRightInd/>
      <w:spacing w:before="240" w:after="60" w:line="240" w:lineRule="auto"/>
    </w:pPr>
    <w:rPr>
      <w:lang w:eastAsia="sl-SI"/>
    </w:rPr>
  </w:style>
  <w:style w:type="character" w:styleId="Nerazreenaomemba">
    <w:name w:val="Unresolved Mention"/>
    <w:basedOn w:val="Privzetapisavaodstavka"/>
    <w:uiPriority w:val="99"/>
    <w:semiHidden/>
    <w:unhideWhenUsed/>
    <w:rsid w:val="000C4BB3"/>
    <w:rPr>
      <w:color w:val="605E5C"/>
      <w:shd w:val="clear" w:color="auto" w:fill="E1DFDD"/>
    </w:rPr>
  </w:style>
  <w:style w:type="character" w:customStyle="1" w:styleId="PripombabesediloZnak2">
    <w:name w:val="Pripomba – besedilo Znak2"/>
    <w:rsid w:val="00834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6136">
      <w:bodyDiv w:val="1"/>
      <w:marLeft w:val="0"/>
      <w:marRight w:val="0"/>
      <w:marTop w:val="0"/>
      <w:marBottom w:val="0"/>
      <w:divBdr>
        <w:top w:val="none" w:sz="0" w:space="0" w:color="auto"/>
        <w:left w:val="none" w:sz="0" w:space="0" w:color="auto"/>
        <w:bottom w:val="none" w:sz="0" w:space="0" w:color="auto"/>
        <w:right w:val="none" w:sz="0" w:space="0" w:color="auto"/>
      </w:divBdr>
    </w:div>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96291292">
      <w:bodyDiv w:val="1"/>
      <w:marLeft w:val="0"/>
      <w:marRight w:val="0"/>
      <w:marTop w:val="0"/>
      <w:marBottom w:val="0"/>
      <w:divBdr>
        <w:top w:val="none" w:sz="0" w:space="0" w:color="auto"/>
        <w:left w:val="none" w:sz="0" w:space="0" w:color="auto"/>
        <w:bottom w:val="none" w:sz="0" w:space="0" w:color="auto"/>
        <w:right w:val="none" w:sz="0" w:space="0" w:color="auto"/>
      </w:divBdr>
    </w:div>
    <w:div w:id="187067246">
      <w:bodyDiv w:val="1"/>
      <w:marLeft w:val="0"/>
      <w:marRight w:val="0"/>
      <w:marTop w:val="0"/>
      <w:marBottom w:val="0"/>
      <w:divBdr>
        <w:top w:val="none" w:sz="0" w:space="0" w:color="auto"/>
        <w:left w:val="none" w:sz="0" w:space="0" w:color="auto"/>
        <w:bottom w:val="none" w:sz="0" w:space="0" w:color="auto"/>
        <w:right w:val="none" w:sz="0" w:space="0" w:color="auto"/>
      </w:divBdr>
    </w:div>
    <w:div w:id="220872577">
      <w:bodyDiv w:val="1"/>
      <w:marLeft w:val="0"/>
      <w:marRight w:val="0"/>
      <w:marTop w:val="0"/>
      <w:marBottom w:val="0"/>
      <w:divBdr>
        <w:top w:val="none" w:sz="0" w:space="0" w:color="auto"/>
        <w:left w:val="none" w:sz="0" w:space="0" w:color="auto"/>
        <w:bottom w:val="none" w:sz="0" w:space="0" w:color="auto"/>
        <w:right w:val="none" w:sz="0" w:space="0" w:color="auto"/>
      </w:divBdr>
    </w:div>
    <w:div w:id="227808520">
      <w:bodyDiv w:val="1"/>
      <w:marLeft w:val="0"/>
      <w:marRight w:val="0"/>
      <w:marTop w:val="0"/>
      <w:marBottom w:val="0"/>
      <w:divBdr>
        <w:top w:val="none" w:sz="0" w:space="0" w:color="auto"/>
        <w:left w:val="none" w:sz="0" w:space="0" w:color="auto"/>
        <w:bottom w:val="none" w:sz="0" w:space="0" w:color="auto"/>
        <w:right w:val="none" w:sz="0" w:space="0" w:color="auto"/>
      </w:divBdr>
    </w:div>
    <w:div w:id="325283741">
      <w:bodyDiv w:val="1"/>
      <w:marLeft w:val="0"/>
      <w:marRight w:val="0"/>
      <w:marTop w:val="0"/>
      <w:marBottom w:val="0"/>
      <w:divBdr>
        <w:top w:val="none" w:sz="0" w:space="0" w:color="auto"/>
        <w:left w:val="none" w:sz="0" w:space="0" w:color="auto"/>
        <w:bottom w:val="none" w:sz="0" w:space="0" w:color="auto"/>
        <w:right w:val="none" w:sz="0" w:space="0" w:color="auto"/>
      </w:divBdr>
    </w:div>
    <w:div w:id="378476395">
      <w:bodyDiv w:val="1"/>
      <w:marLeft w:val="0"/>
      <w:marRight w:val="0"/>
      <w:marTop w:val="0"/>
      <w:marBottom w:val="0"/>
      <w:divBdr>
        <w:top w:val="none" w:sz="0" w:space="0" w:color="auto"/>
        <w:left w:val="none" w:sz="0" w:space="0" w:color="auto"/>
        <w:bottom w:val="none" w:sz="0" w:space="0" w:color="auto"/>
        <w:right w:val="none" w:sz="0" w:space="0" w:color="auto"/>
      </w:divBdr>
    </w:div>
    <w:div w:id="530844912">
      <w:bodyDiv w:val="1"/>
      <w:marLeft w:val="0"/>
      <w:marRight w:val="0"/>
      <w:marTop w:val="0"/>
      <w:marBottom w:val="0"/>
      <w:divBdr>
        <w:top w:val="none" w:sz="0" w:space="0" w:color="auto"/>
        <w:left w:val="none" w:sz="0" w:space="0" w:color="auto"/>
        <w:bottom w:val="none" w:sz="0" w:space="0" w:color="auto"/>
        <w:right w:val="none" w:sz="0" w:space="0" w:color="auto"/>
      </w:divBdr>
    </w:div>
    <w:div w:id="613749490">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698362215">
      <w:bodyDiv w:val="1"/>
      <w:marLeft w:val="0"/>
      <w:marRight w:val="0"/>
      <w:marTop w:val="0"/>
      <w:marBottom w:val="0"/>
      <w:divBdr>
        <w:top w:val="none" w:sz="0" w:space="0" w:color="auto"/>
        <w:left w:val="none" w:sz="0" w:space="0" w:color="auto"/>
        <w:bottom w:val="none" w:sz="0" w:space="0" w:color="auto"/>
        <w:right w:val="none" w:sz="0" w:space="0" w:color="auto"/>
      </w:divBdr>
    </w:div>
    <w:div w:id="775947473">
      <w:bodyDiv w:val="1"/>
      <w:marLeft w:val="0"/>
      <w:marRight w:val="0"/>
      <w:marTop w:val="0"/>
      <w:marBottom w:val="0"/>
      <w:divBdr>
        <w:top w:val="none" w:sz="0" w:space="0" w:color="auto"/>
        <w:left w:val="none" w:sz="0" w:space="0" w:color="auto"/>
        <w:bottom w:val="none" w:sz="0" w:space="0" w:color="auto"/>
        <w:right w:val="none" w:sz="0" w:space="0" w:color="auto"/>
      </w:divBdr>
    </w:div>
    <w:div w:id="807936739">
      <w:bodyDiv w:val="1"/>
      <w:marLeft w:val="0"/>
      <w:marRight w:val="0"/>
      <w:marTop w:val="0"/>
      <w:marBottom w:val="0"/>
      <w:divBdr>
        <w:top w:val="none" w:sz="0" w:space="0" w:color="auto"/>
        <w:left w:val="none" w:sz="0" w:space="0" w:color="auto"/>
        <w:bottom w:val="none" w:sz="0" w:space="0" w:color="auto"/>
        <w:right w:val="none" w:sz="0" w:space="0" w:color="auto"/>
      </w:divBdr>
    </w:div>
    <w:div w:id="830219149">
      <w:bodyDiv w:val="1"/>
      <w:marLeft w:val="0"/>
      <w:marRight w:val="0"/>
      <w:marTop w:val="0"/>
      <w:marBottom w:val="0"/>
      <w:divBdr>
        <w:top w:val="none" w:sz="0" w:space="0" w:color="auto"/>
        <w:left w:val="none" w:sz="0" w:space="0" w:color="auto"/>
        <w:bottom w:val="none" w:sz="0" w:space="0" w:color="auto"/>
        <w:right w:val="none" w:sz="0" w:space="0" w:color="auto"/>
      </w:divBdr>
    </w:div>
    <w:div w:id="857276478">
      <w:bodyDiv w:val="1"/>
      <w:marLeft w:val="0"/>
      <w:marRight w:val="0"/>
      <w:marTop w:val="0"/>
      <w:marBottom w:val="0"/>
      <w:divBdr>
        <w:top w:val="none" w:sz="0" w:space="0" w:color="auto"/>
        <w:left w:val="none" w:sz="0" w:space="0" w:color="auto"/>
        <w:bottom w:val="none" w:sz="0" w:space="0" w:color="auto"/>
        <w:right w:val="none" w:sz="0" w:space="0" w:color="auto"/>
      </w:divBdr>
    </w:div>
    <w:div w:id="861936575">
      <w:bodyDiv w:val="1"/>
      <w:marLeft w:val="0"/>
      <w:marRight w:val="0"/>
      <w:marTop w:val="0"/>
      <w:marBottom w:val="0"/>
      <w:divBdr>
        <w:top w:val="none" w:sz="0" w:space="0" w:color="auto"/>
        <w:left w:val="none" w:sz="0" w:space="0" w:color="auto"/>
        <w:bottom w:val="none" w:sz="0" w:space="0" w:color="auto"/>
        <w:right w:val="none" w:sz="0" w:space="0" w:color="auto"/>
      </w:divBdr>
    </w:div>
    <w:div w:id="947275107">
      <w:bodyDiv w:val="1"/>
      <w:marLeft w:val="0"/>
      <w:marRight w:val="0"/>
      <w:marTop w:val="0"/>
      <w:marBottom w:val="0"/>
      <w:divBdr>
        <w:top w:val="none" w:sz="0" w:space="0" w:color="auto"/>
        <w:left w:val="none" w:sz="0" w:space="0" w:color="auto"/>
        <w:bottom w:val="none" w:sz="0" w:space="0" w:color="auto"/>
        <w:right w:val="none" w:sz="0" w:space="0" w:color="auto"/>
      </w:divBdr>
    </w:div>
    <w:div w:id="1245455767">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277373161">
      <w:bodyDiv w:val="1"/>
      <w:marLeft w:val="0"/>
      <w:marRight w:val="0"/>
      <w:marTop w:val="0"/>
      <w:marBottom w:val="0"/>
      <w:divBdr>
        <w:top w:val="none" w:sz="0" w:space="0" w:color="auto"/>
        <w:left w:val="none" w:sz="0" w:space="0" w:color="auto"/>
        <w:bottom w:val="none" w:sz="0" w:space="0" w:color="auto"/>
        <w:right w:val="none" w:sz="0" w:space="0" w:color="auto"/>
      </w:divBdr>
    </w:div>
    <w:div w:id="1465850358">
      <w:bodyDiv w:val="1"/>
      <w:marLeft w:val="0"/>
      <w:marRight w:val="0"/>
      <w:marTop w:val="0"/>
      <w:marBottom w:val="0"/>
      <w:divBdr>
        <w:top w:val="none" w:sz="0" w:space="0" w:color="auto"/>
        <w:left w:val="none" w:sz="0" w:space="0" w:color="auto"/>
        <w:bottom w:val="none" w:sz="0" w:space="0" w:color="auto"/>
        <w:right w:val="none" w:sz="0" w:space="0" w:color="auto"/>
      </w:divBdr>
    </w:div>
    <w:div w:id="1475609691">
      <w:bodyDiv w:val="1"/>
      <w:marLeft w:val="0"/>
      <w:marRight w:val="0"/>
      <w:marTop w:val="0"/>
      <w:marBottom w:val="0"/>
      <w:divBdr>
        <w:top w:val="none" w:sz="0" w:space="0" w:color="auto"/>
        <w:left w:val="none" w:sz="0" w:space="0" w:color="auto"/>
        <w:bottom w:val="none" w:sz="0" w:space="0" w:color="auto"/>
        <w:right w:val="none" w:sz="0" w:space="0" w:color="auto"/>
      </w:divBdr>
    </w:div>
    <w:div w:id="1548831653">
      <w:bodyDiv w:val="1"/>
      <w:marLeft w:val="0"/>
      <w:marRight w:val="0"/>
      <w:marTop w:val="0"/>
      <w:marBottom w:val="0"/>
      <w:divBdr>
        <w:top w:val="none" w:sz="0" w:space="0" w:color="auto"/>
        <w:left w:val="none" w:sz="0" w:space="0" w:color="auto"/>
        <w:bottom w:val="none" w:sz="0" w:space="0" w:color="auto"/>
        <w:right w:val="none" w:sz="0" w:space="0" w:color="auto"/>
      </w:divBdr>
    </w:div>
    <w:div w:id="1686056583">
      <w:bodyDiv w:val="1"/>
      <w:marLeft w:val="0"/>
      <w:marRight w:val="0"/>
      <w:marTop w:val="0"/>
      <w:marBottom w:val="0"/>
      <w:divBdr>
        <w:top w:val="none" w:sz="0" w:space="0" w:color="auto"/>
        <w:left w:val="none" w:sz="0" w:space="0" w:color="auto"/>
        <w:bottom w:val="none" w:sz="0" w:space="0" w:color="auto"/>
        <w:right w:val="none" w:sz="0" w:space="0" w:color="auto"/>
      </w:divBdr>
    </w:div>
    <w:div w:id="1810435288">
      <w:bodyDiv w:val="1"/>
      <w:marLeft w:val="0"/>
      <w:marRight w:val="0"/>
      <w:marTop w:val="0"/>
      <w:marBottom w:val="0"/>
      <w:divBdr>
        <w:top w:val="none" w:sz="0" w:space="0" w:color="auto"/>
        <w:left w:val="none" w:sz="0" w:space="0" w:color="auto"/>
        <w:bottom w:val="none" w:sz="0" w:space="0" w:color="auto"/>
        <w:right w:val="none" w:sz="0" w:space="0" w:color="auto"/>
      </w:divBdr>
    </w:div>
    <w:div w:id="1815751903">
      <w:bodyDiv w:val="1"/>
      <w:marLeft w:val="0"/>
      <w:marRight w:val="0"/>
      <w:marTop w:val="0"/>
      <w:marBottom w:val="0"/>
      <w:divBdr>
        <w:top w:val="none" w:sz="0" w:space="0" w:color="auto"/>
        <w:left w:val="none" w:sz="0" w:space="0" w:color="auto"/>
        <w:bottom w:val="none" w:sz="0" w:space="0" w:color="auto"/>
        <w:right w:val="none" w:sz="0" w:space="0" w:color="auto"/>
      </w:divBdr>
    </w:div>
    <w:div w:id="1852449428">
      <w:bodyDiv w:val="1"/>
      <w:marLeft w:val="0"/>
      <w:marRight w:val="0"/>
      <w:marTop w:val="0"/>
      <w:marBottom w:val="0"/>
      <w:divBdr>
        <w:top w:val="none" w:sz="0" w:space="0" w:color="auto"/>
        <w:left w:val="none" w:sz="0" w:space="0" w:color="auto"/>
        <w:bottom w:val="none" w:sz="0" w:space="0" w:color="auto"/>
        <w:right w:val="none" w:sz="0" w:space="0" w:color="auto"/>
      </w:divBdr>
    </w:div>
    <w:div w:id="2097896238">
      <w:bodyDiv w:val="1"/>
      <w:marLeft w:val="0"/>
      <w:marRight w:val="0"/>
      <w:marTop w:val="0"/>
      <w:marBottom w:val="0"/>
      <w:divBdr>
        <w:top w:val="none" w:sz="0" w:space="0" w:color="auto"/>
        <w:left w:val="none" w:sz="0" w:space="0" w:color="auto"/>
        <w:bottom w:val="none" w:sz="0" w:space="0" w:color="auto"/>
        <w:right w:val="none" w:sz="0" w:space="0" w:color="auto"/>
      </w:divBdr>
    </w:div>
    <w:div w:id="214141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p.mdp@gov.si" TargetMode="Externa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9988</Words>
  <Characters>56938</Characters>
  <Application>Microsoft Office Word</Application>
  <DocSecurity>0</DocSecurity>
  <Lines>474</Lines>
  <Paragraphs>133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cp:revision>
  <dcterms:created xsi:type="dcterms:W3CDTF">2026-05-29T12:38:00Z</dcterms:created>
  <dcterms:modified xsi:type="dcterms:W3CDTF">2026-06-02T07:14:00Z</dcterms:modified>
</cp:coreProperties>
</file>