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C813E94" w14:textId="77777777" w:rsidTr="004F2927">
        <w:trPr>
          <w:trHeight w:val="1268"/>
        </w:trPr>
        <w:tc>
          <w:tcPr>
            <w:tcW w:w="1668" w:type="dxa"/>
          </w:tcPr>
          <w:p w14:paraId="0ED4226C" w14:textId="77777777" w:rsidR="004702FB" w:rsidRPr="006F1DA5" w:rsidRDefault="004702FB" w:rsidP="004702FB">
            <w:pPr>
              <w:pStyle w:val="Glava"/>
              <w:rPr>
                <w:rFonts w:ascii="Arial" w:hAnsi="Arial" w:cs="Arial"/>
                <w:b/>
                <w:color w:val="000000" w:themeColor="text1"/>
              </w:rPr>
            </w:pPr>
          </w:p>
        </w:tc>
        <w:tc>
          <w:tcPr>
            <w:tcW w:w="3361" w:type="dxa"/>
          </w:tcPr>
          <w:p w14:paraId="7B393AD5" w14:textId="77777777" w:rsidR="004702FB" w:rsidRPr="006F1DA5" w:rsidRDefault="004702FB" w:rsidP="004702FB">
            <w:pPr>
              <w:pStyle w:val="Glava"/>
              <w:rPr>
                <w:rFonts w:ascii="Arial" w:hAnsi="Arial" w:cs="Arial"/>
                <w:b/>
                <w:color w:val="000000" w:themeColor="text1"/>
              </w:rPr>
            </w:pPr>
          </w:p>
        </w:tc>
        <w:tc>
          <w:tcPr>
            <w:tcW w:w="4209" w:type="dxa"/>
          </w:tcPr>
          <w:p w14:paraId="5D930705" w14:textId="77777777" w:rsidR="004702FB" w:rsidRPr="006F1DA5" w:rsidRDefault="004702FB" w:rsidP="004702FB">
            <w:pPr>
              <w:pStyle w:val="Glava"/>
              <w:rPr>
                <w:rFonts w:ascii="Arial" w:hAnsi="Arial" w:cs="Arial"/>
                <w:b/>
                <w:color w:val="000000" w:themeColor="text1"/>
              </w:rPr>
            </w:pPr>
          </w:p>
        </w:tc>
      </w:tr>
    </w:tbl>
    <w:p w14:paraId="354AA5F5" w14:textId="77777777" w:rsidR="004702FB" w:rsidRDefault="004702FB" w:rsidP="006975C6">
      <w:pPr>
        <w:pStyle w:val="Paragraf"/>
        <w:rPr>
          <w:rFonts w:ascii="Arial" w:hAnsi="Arial" w:cs="Arial"/>
        </w:rPr>
      </w:pPr>
    </w:p>
    <w:p w14:paraId="0BCD7AF4"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16-30/26</w:t>
      </w:r>
    </w:p>
    <w:p w14:paraId="64F29909" w14:textId="15B1487A" w:rsidR="00FB3258" w:rsidRPr="006F1DA5" w:rsidRDefault="00FB3258" w:rsidP="00FC2646">
      <w:pPr>
        <w:pStyle w:val="Paragraf"/>
        <w:tabs>
          <w:tab w:val="right" w:pos="9070"/>
        </w:tabs>
        <w:rPr>
          <w:rFonts w:ascii="Arial" w:hAnsi="Arial" w:cs="Arial"/>
        </w:rPr>
      </w:pPr>
      <w:r w:rsidRPr="006F1DA5">
        <w:rPr>
          <w:rFonts w:ascii="Arial" w:hAnsi="Arial" w:cs="Arial"/>
        </w:rPr>
        <w:t>Datum: 2</w:t>
      </w:r>
      <w:r w:rsidR="00AB5BB1">
        <w:rPr>
          <w:rFonts w:ascii="Arial" w:hAnsi="Arial" w:cs="Arial"/>
        </w:rPr>
        <w:t>9</w:t>
      </w:r>
      <w:r w:rsidRPr="006F1DA5">
        <w:rPr>
          <w:rFonts w:ascii="Arial" w:hAnsi="Arial" w:cs="Arial"/>
        </w:rPr>
        <w:t>.05.2026</w:t>
      </w:r>
      <w:r w:rsidR="00FC2646" w:rsidRPr="006F1DA5">
        <w:rPr>
          <w:rFonts w:ascii="Arial" w:hAnsi="Arial" w:cs="Arial"/>
        </w:rPr>
        <w:tab/>
      </w:r>
    </w:p>
    <w:p w14:paraId="49E5E98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A07BE9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43CB22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78BD217"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Vzdrževanje medicinske opreme proizvajalcev ATOM MEDICAL, LOWENSTEIN, NIHON KOHDEN, NONIN MEDICAL in FRITZ STEPHAN - ponovitev postopka</w:t>
            </w:r>
          </w:p>
        </w:tc>
      </w:tr>
    </w:tbl>
    <w:p w14:paraId="26272848" w14:textId="77777777" w:rsidR="00FB3258" w:rsidRPr="006F1DA5" w:rsidRDefault="00FB3258" w:rsidP="006975C6">
      <w:pPr>
        <w:pStyle w:val="Paragraf"/>
        <w:rPr>
          <w:rFonts w:ascii="Arial" w:hAnsi="Arial" w:cs="Arial"/>
        </w:rPr>
      </w:pPr>
    </w:p>
    <w:p w14:paraId="474116F1" w14:textId="77777777" w:rsidR="00FB3258" w:rsidRPr="006F1DA5" w:rsidRDefault="00FB3258" w:rsidP="006975C6">
      <w:pPr>
        <w:pStyle w:val="Paragraf"/>
        <w:rPr>
          <w:rFonts w:ascii="Arial" w:hAnsi="Arial" w:cs="Arial"/>
        </w:rPr>
      </w:pPr>
      <w:r w:rsidRPr="006F1DA5">
        <w:rPr>
          <w:rFonts w:ascii="Arial" w:hAnsi="Arial" w:cs="Arial"/>
        </w:rPr>
        <w:t xml:space="preserve">Zaporedna številka: 16-30/26 </w:t>
      </w:r>
    </w:p>
    <w:p w14:paraId="2719EBA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8721FD0" w14:textId="77777777" w:rsidR="00337E4D" w:rsidRDefault="00337E4D">
      <w:pPr>
        <w:rPr>
          <w:rFonts w:ascii="Arial" w:hAnsi="Arial" w:cs="Arial"/>
          <w:sz w:val="18"/>
          <w:szCs w:val="18"/>
        </w:rPr>
      </w:pPr>
    </w:p>
    <w:p w14:paraId="3D3B469B" w14:textId="77777777" w:rsidR="00960022" w:rsidRDefault="00E55B9D">
      <w:pPr>
        <w:rPr>
          <w:rFonts w:ascii="Arial" w:hAnsi="Arial" w:cs="Arial"/>
          <w:sz w:val="18"/>
          <w:szCs w:val="18"/>
        </w:rPr>
      </w:pPr>
      <w:r>
        <w:rPr>
          <w:rFonts w:ascii="Arial" w:hAnsi="Arial" w:cs="Arial"/>
        </w:rPr>
        <w:br w:type="page"/>
      </w:r>
    </w:p>
    <w:p w14:paraId="26106C3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9D55A9B" w14:textId="77777777" w:rsidTr="004F2927">
        <w:trPr>
          <w:trHeight w:val="1268"/>
        </w:trPr>
        <w:tc>
          <w:tcPr>
            <w:tcW w:w="1668" w:type="dxa"/>
          </w:tcPr>
          <w:p w14:paraId="5F13835E" w14:textId="77777777" w:rsidR="004702FB" w:rsidRPr="006F1DA5" w:rsidRDefault="004702FB" w:rsidP="004702FB">
            <w:pPr>
              <w:pStyle w:val="Glava"/>
              <w:rPr>
                <w:rFonts w:ascii="Arial" w:hAnsi="Arial" w:cs="Arial"/>
                <w:b/>
                <w:color w:val="000000" w:themeColor="text1"/>
              </w:rPr>
            </w:pPr>
          </w:p>
        </w:tc>
        <w:tc>
          <w:tcPr>
            <w:tcW w:w="3361" w:type="dxa"/>
          </w:tcPr>
          <w:p w14:paraId="0AA398C0" w14:textId="77777777" w:rsidR="004702FB" w:rsidRPr="006F1DA5" w:rsidRDefault="004702FB" w:rsidP="004702FB">
            <w:pPr>
              <w:pStyle w:val="Glava"/>
              <w:rPr>
                <w:rFonts w:ascii="Arial" w:hAnsi="Arial" w:cs="Arial"/>
                <w:b/>
                <w:color w:val="000000" w:themeColor="text1"/>
              </w:rPr>
            </w:pPr>
          </w:p>
        </w:tc>
        <w:tc>
          <w:tcPr>
            <w:tcW w:w="4209" w:type="dxa"/>
          </w:tcPr>
          <w:p w14:paraId="4127AAEF" w14:textId="77777777" w:rsidR="004702FB" w:rsidRPr="006F1DA5" w:rsidRDefault="004702FB" w:rsidP="004702FB">
            <w:pPr>
              <w:pStyle w:val="Glava"/>
              <w:rPr>
                <w:rFonts w:ascii="Arial" w:hAnsi="Arial" w:cs="Arial"/>
                <w:b/>
                <w:color w:val="000000" w:themeColor="text1"/>
              </w:rPr>
            </w:pPr>
          </w:p>
        </w:tc>
      </w:tr>
    </w:tbl>
    <w:p w14:paraId="7901C698" w14:textId="77777777" w:rsidR="00A34922" w:rsidRPr="002B6779" w:rsidRDefault="00A34922"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42CB0B3" w14:textId="77777777" w:rsidR="00A34922" w:rsidRPr="00D36F2E" w:rsidRDefault="00A34922"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183AA0E" w14:textId="77777777" w:rsidR="00EC6A9F" w:rsidRDefault="00A34922">
      <w:pPr>
        <w:spacing w:before="225" w:after="225" w:line="240" w:lineRule="auto"/>
      </w:pPr>
      <w:r>
        <w:rPr>
          <w:rFonts w:ascii="Arial" w:hAnsi="Arial" w:cs="Arial"/>
          <w:color w:val="000000"/>
          <w:sz w:val="18"/>
          <w:szCs w:val="18"/>
        </w:rPr>
        <w:t>Redno in izredno vzdrževanje medicinske opreme proizvajalcev ATOM MEDICAL, LOWENSTEIN, NIHON KOHDEN, NONIN MEDICAL in FRITZ STEPHAN v Splošni bolnišnici Novo mesto za obdobje 2 let - ponovitev postopka</w:t>
      </w:r>
    </w:p>
    <w:p w14:paraId="431FAB8F" w14:textId="77777777" w:rsidR="00EC6A9F" w:rsidRDefault="00A34922">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310569F0" w14:textId="77777777" w:rsidR="00EC6A9F" w:rsidRDefault="00A34922">
      <w:pPr>
        <w:spacing w:before="225" w:after="225" w:line="240" w:lineRule="auto"/>
        <w:jc w:val="both"/>
      </w:pPr>
      <w:r>
        <w:rPr>
          <w:rFonts w:ascii="Arial" w:hAnsi="Arial" w:cs="Arial"/>
          <w:color w:val="000000"/>
          <w:sz w:val="18"/>
          <w:szCs w:val="18"/>
        </w:rPr>
        <w:t>Predmet javnega naročila je: Vzdrževanje medicinske opreme proizvajalcev ATOM MEDICAL, LOWENSTEIN, NIHON KOHDEN, NONIN MEDICAL in FRITZ STEPHAN - ponovitev postopka.</w:t>
      </w:r>
    </w:p>
    <w:p w14:paraId="37BDDFA0" w14:textId="03EF3B6D" w:rsidR="00EC6A9F" w:rsidRDefault="00A34922">
      <w:pPr>
        <w:spacing w:before="225" w:after="225" w:line="240" w:lineRule="auto"/>
        <w:jc w:val="both"/>
      </w:pPr>
      <w:r>
        <w:rPr>
          <w:rFonts w:ascii="Arial" w:hAnsi="Arial" w:cs="Arial"/>
          <w:color w:val="000000"/>
          <w:sz w:val="18"/>
          <w:szCs w:val="18"/>
        </w:rPr>
        <w:t>Delitev naročila na sklope: naročilo se oddaja po sklopih</w:t>
      </w:r>
      <w:r w:rsidR="00B762F5">
        <w:rPr>
          <w:rFonts w:ascii="Arial" w:hAnsi="Arial" w:cs="Arial"/>
          <w:color w:val="000000"/>
          <w:sz w:val="18"/>
          <w:szCs w:val="18"/>
        </w:rPr>
        <w:t>, sklopov je 5</w:t>
      </w:r>
    </w:p>
    <w:p w14:paraId="0A38C2E3" w14:textId="77777777" w:rsidR="00EC6A9F" w:rsidRDefault="00A34922">
      <w:pPr>
        <w:spacing w:before="225" w:after="225" w:line="240" w:lineRule="auto"/>
        <w:jc w:val="both"/>
        <w:rPr>
          <w:rFonts w:ascii="Arial" w:hAnsi="Arial" w:cs="Arial"/>
          <w:color w:val="000000"/>
          <w:sz w:val="18"/>
          <w:szCs w:val="18"/>
        </w:rPr>
      </w:pPr>
      <w:r>
        <w:rPr>
          <w:rFonts w:ascii="Arial" w:hAnsi="Arial" w:cs="Arial"/>
          <w:color w:val="000000"/>
          <w:sz w:val="18"/>
          <w:szCs w:val="18"/>
        </w:rPr>
        <w:t>Skrbno preverite, da ste prejeli celotno razpisno dokumentacijo in da ste na ta način seznanjeni z vsemi zahtevami naročnika. </w:t>
      </w:r>
    </w:p>
    <w:p w14:paraId="2DCC17E4" w14:textId="77777777" w:rsidR="00B762F5" w:rsidRDefault="00B762F5">
      <w:pPr>
        <w:spacing w:before="225" w:after="225" w:line="240" w:lineRule="auto"/>
        <w:jc w:val="both"/>
      </w:pPr>
    </w:p>
    <w:p w14:paraId="173027D6" w14:textId="77777777" w:rsidR="00A34922" w:rsidRPr="008806CE" w:rsidRDefault="00A3492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D74F743" w14:textId="77777777" w:rsidR="00A34922" w:rsidRDefault="00A34922"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7B3E99DB" w14:textId="77777777" w:rsidR="00A34922" w:rsidRDefault="00A34922"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2BA16291" w14:textId="2C383FEF" w:rsidR="00A34922" w:rsidRDefault="00A34922"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07 39 16 </w:t>
      </w:r>
      <w:r w:rsidR="00B762F5">
        <w:rPr>
          <w:rFonts w:ascii="Arial" w:hAnsi="Arial" w:cs="Arial"/>
        </w:rPr>
        <w:t>125</w:t>
      </w:r>
    </w:p>
    <w:p w14:paraId="694F1FD4" w14:textId="77777777" w:rsidR="00EC6A9F" w:rsidRDefault="00A34922">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E4BB47A" w14:textId="77777777" w:rsidR="00B762F5" w:rsidRDefault="00B762F5">
      <w:pPr>
        <w:spacing w:before="225" w:after="225" w:line="240" w:lineRule="auto"/>
        <w:jc w:val="both"/>
      </w:pPr>
    </w:p>
    <w:p w14:paraId="1B84E8FA" w14:textId="77777777" w:rsidR="00A34922" w:rsidRPr="008806CE" w:rsidRDefault="00A3492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4EA73F2" w14:textId="77777777" w:rsidR="00A34922" w:rsidRDefault="00A34922"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EC6A9F" w14:paraId="550B8024" w14:textId="77777777">
        <w:tc>
          <w:tcPr>
            <w:tcW w:w="0" w:type="auto"/>
            <w:tcMar>
              <w:top w:w="0" w:type="auto"/>
              <w:bottom w:w="0" w:type="auto"/>
            </w:tcMar>
          </w:tcPr>
          <w:p w14:paraId="416EDC70" w14:textId="77777777" w:rsidR="00EC6A9F" w:rsidRDefault="00A34922" w:rsidP="00A34922">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353FBB8C" w14:textId="77777777" w:rsidR="00EC6A9F" w:rsidRDefault="00A34922">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90AB4DC" w14:textId="77777777" w:rsidR="00EC6A9F" w:rsidRDefault="00A34922">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5AC9554E" w14:textId="77777777" w:rsidR="00EC6A9F" w:rsidRDefault="00A34922">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8DA7510" w14:textId="77777777" w:rsidR="00EC6A9F" w:rsidRDefault="00A34922">
      <w:pPr>
        <w:spacing w:before="225" w:after="225" w:line="240" w:lineRule="auto"/>
        <w:jc w:val="both"/>
      </w:pPr>
      <w:r>
        <w:rPr>
          <w:rFonts w:ascii="Arial" w:hAnsi="Arial" w:cs="Arial"/>
          <w:color w:val="000000"/>
          <w:sz w:val="18"/>
          <w:szCs w:val="18"/>
        </w:rPr>
        <w:lastRenderedPageBreak/>
        <w:t>Ponudba se šteje za pravočasno oddano, če jo naročnik prejme preko sistema e-JN https://ejn.gov.si/najkasneje do  roka za predložitev ponudb. Za oddano ponudbo se šteje ponudba, ki je v informacijskem sistemu e-JN označena s statusom »ODDANO«.</w:t>
      </w:r>
    </w:p>
    <w:p w14:paraId="6FC9DDF2" w14:textId="77777777" w:rsidR="00EC6A9F" w:rsidRDefault="00A34922">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E5485ED" w14:textId="77777777" w:rsidR="00EC6A9F" w:rsidRDefault="00A34922">
      <w:pPr>
        <w:spacing w:before="225" w:after="225" w:line="240" w:lineRule="auto"/>
        <w:jc w:val="both"/>
        <w:rPr>
          <w:rFonts w:ascii="Arial" w:hAnsi="Arial" w:cs="Arial"/>
          <w:color w:val="000000"/>
          <w:sz w:val="18"/>
          <w:szCs w:val="18"/>
        </w:rPr>
      </w:pPr>
      <w:r>
        <w:rPr>
          <w:rFonts w:ascii="Arial" w:hAnsi="Arial" w:cs="Arial"/>
          <w:color w:val="000000"/>
          <w:sz w:val="18"/>
          <w:szCs w:val="18"/>
        </w:rPr>
        <w:t>Po preteku roka za predložitev ponudb ponudbe ne bo več mogoče oddati.</w:t>
      </w:r>
    </w:p>
    <w:p w14:paraId="2F85F043" w14:textId="77777777" w:rsidR="00B762F5" w:rsidRDefault="00B762F5">
      <w:pPr>
        <w:spacing w:before="225" w:after="225" w:line="240" w:lineRule="auto"/>
        <w:jc w:val="both"/>
      </w:pPr>
    </w:p>
    <w:p w14:paraId="7BA2960F" w14:textId="77777777" w:rsidR="00A34922" w:rsidRPr="008806CE" w:rsidRDefault="00A3492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763A9CC" w14:textId="77777777" w:rsidR="00A34922" w:rsidRPr="00445A62" w:rsidRDefault="00A34922"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575C3C3" w14:textId="77777777" w:rsidR="00A34922" w:rsidRPr="00445A62" w:rsidRDefault="00A34922" w:rsidP="005747CB">
      <w:pPr>
        <w:spacing w:before="120" w:after="120"/>
        <w:jc w:val="both"/>
        <w:rPr>
          <w:rFonts w:ascii="Arial" w:hAnsi="Arial" w:cs="Arial"/>
          <w:b/>
          <w:sz w:val="18"/>
          <w:szCs w:val="18"/>
        </w:rPr>
      </w:pPr>
      <w:r>
        <w:rPr>
          <w:rFonts w:ascii="Arial" w:hAnsi="Arial" w:cs="Arial"/>
          <w:b/>
          <w:sz w:val="18"/>
          <w:szCs w:val="18"/>
        </w:rPr>
        <w:t>Spletna aplikacija e-JN</w:t>
      </w:r>
    </w:p>
    <w:p w14:paraId="01E3E2B7" w14:textId="77777777" w:rsidR="00EC6A9F" w:rsidRDefault="00A349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B4DF21C" w14:textId="77777777" w:rsidR="00B762F5" w:rsidRDefault="00B762F5">
      <w:pPr>
        <w:spacing w:before="225" w:after="225" w:line="240" w:lineRule="auto"/>
        <w:jc w:val="both"/>
      </w:pPr>
    </w:p>
    <w:p w14:paraId="1E7D35EA" w14:textId="77777777" w:rsidR="00A34922" w:rsidRPr="008806CE" w:rsidRDefault="00A3492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48A04A9" w14:textId="77777777" w:rsidR="00A34922" w:rsidRPr="00445A62" w:rsidRDefault="00A34922"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7DE1B024" w14:textId="77777777" w:rsidR="00EC6A9F" w:rsidRDefault="00A34922">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7CCA9D79" w14:textId="77777777" w:rsidR="00B762F5" w:rsidRDefault="00B762F5">
      <w:pPr>
        <w:spacing w:before="225" w:after="225" w:line="240" w:lineRule="auto"/>
        <w:jc w:val="both"/>
      </w:pPr>
    </w:p>
    <w:p w14:paraId="562F52BB" w14:textId="77777777" w:rsidR="00A34922" w:rsidRPr="008806CE" w:rsidRDefault="00A3492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085C14C" w14:textId="77777777" w:rsidR="00A34922" w:rsidRPr="00445A62" w:rsidRDefault="00A34922"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65579FE" w14:textId="77777777" w:rsidR="00EC6A9F" w:rsidRDefault="00A34922">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70825AD" w14:textId="77777777" w:rsidR="00B762F5" w:rsidRDefault="00B762F5">
      <w:pPr>
        <w:spacing w:before="225" w:after="225" w:line="240" w:lineRule="auto"/>
        <w:jc w:val="both"/>
      </w:pPr>
    </w:p>
    <w:p w14:paraId="2835E901" w14:textId="77777777" w:rsidR="00A34922" w:rsidRPr="008806CE" w:rsidRDefault="00A34922"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7389C23" w14:textId="77777777" w:rsidR="00EC6A9F" w:rsidRDefault="00A3492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EC6A9F" w14:paraId="29C999EF" w14:textId="77777777">
        <w:tc>
          <w:tcPr>
            <w:tcW w:w="0" w:type="auto"/>
            <w:tcMar>
              <w:top w:w="0" w:type="auto"/>
              <w:bottom w:w="0" w:type="auto"/>
            </w:tcMar>
          </w:tcPr>
          <w:p w14:paraId="11CABD37" w14:textId="77777777" w:rsidR="00EC6A9F" w:rsidRDefault="00A34922" w:rsidP="00A34922">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36232D15" w14:textId="77777777" w:rsidR="00EC6A9F" w:rsidRDefault="00A34922">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7E854E80" w14:textId="77777777" w:rsidR="00EC6A9F" w:rsidRDefault="00A34922">
      <w:pPr>
        <w:spacing w:before="225" w:after="225" w:line="240" w:lineRule="auto"/>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B217677" w14:textId="77777777" w:rsidR="00EC6A9F" w:rsidRDefault="00A34922">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980567C" w14:textId="77777777" w:rsidR="00EC6A9F" w:rsidRDefault="00A34922">
      <w:pPr>
        <w:spacing w:after="0" w:line="240" w:lineRule="auto"/>
      </w:pPr>
      <w:r>
        <w:rPr>
          <w:rFonts w:ascii="Arial" w:hAnsi="Arial" w:cs="Arial"/>
          <w:color w:val="000000"/>
          <w:sz w:val="18"/>
          <w:szCs w:val="18"/>
        </w:rPr>
        <w:t>Datum: 22.05.2026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15"/>
        <w:gridCol w:w="3955"/>
      </w:tblGrid>
      <w:tr w:rsidR="00EC6A9F" w14:paraId="1E6EE376" w14:textId="77777777">
        <w:trPr>
          <w:cantSplit/>
        </w:trPr>
        <w:tc>
          <w:tcPr>
            <w:tcW w:w="0" w:type="auto"/>
            <w:tcMar>
              <w:top w:w="135" w:type="dxa"/>
              <w:bottom w:w="135" w:type="dxa"/>
            </w:tcMar>
            <w:vAlign w:val="center"/>
          </w:tcPr>
          <w:p w14:paraId="6B8289BE" w14:textId="7AD33E9D" w:rsidR="00EC6A9F" w:rsidRDefault="00B762F5" w:rsidP="00B762F5">
            <w:r>
              <w:rPr>
                <w:rFonts w:ascii="Arial" w:hAnsi="Arial" w:cs="Arial"/>
                <w:color w:val="000000"/>
                <w:position w:val="-2"/>
                <w:sz w:val="18"/>
                <w:szCs w:val="18"/>
              </w:rPr>
              <w:t>Vodja službe za nabavo in skladiščenje</w:t>
            </w:r>
            <w:r w:rsidR="00A34922">
              <w:rPr>
                <w:rFonts w:ascii="Arial" w:hAnsi="Arial" w:cs="Arial"/>
                <w:color w:val="000000"/>
                <w:position w:val="-2"/>
                <w:sz w:val="18"/>
                <w:szCs w:val="18"/>
              </w:rPr>
              <w:t>:</w:t>
            </w:r>
            <w:r w:rsidR="00A34922">
              <w:rPr>
                <w:rFonts w:ascii="Arial" w:hAnsi="Arial" w:cs="Arial"/>
                <w:color w:val="000000"/>
                <w:position w:val="-2"/>
                <w:sz w:val="18"/>
                <w:szCs w:val="18"/>
              </w:rPr>
              <w:br/>
            </w:r>
            <w:r w:rsidR="00A34922">
              <w:rPr>
                <w:rFonts w:ascii="Arial" w:hAnsi="Arial" w:cs="Arial"/>
                <w:color w:val="000000"/>
                <w:position w:val="-2"/>
                <w:sz w:val="18"/>
                <w:szCs w:val="18"/>
              </w:rPr>
              <w:br/>
            </w:r>
            <w:r>
              <w:rPr>
                <w:rFonts w:ascii="Arial" w:hAnsi="Arial" w:cs="Arial"/>
                <w:color w:val="000000"/>
                <w:position w:val="-2"/>
                <w:sz w:val="18"/>
                <w:szCs w:val="18"/>
              </w:rPr>
              <w:t>Barbara Slak Turk</w:t>
            </w:r>
          </w:p>
        </w:tc>
        <w:tc>
          <w:tcPr>
            <w:tcW w:w="0" w:type="auto"/>
            <w:tcMar>
              <w:top w:w="135" w:type="dxa"/>
              <w:bottom w:w="135" w:type="dxa"/>
            </w:tcMar>
            <w:vAlign w:val="center"/>
          </w:tcPr>
          <w:p w14:paraId="09EB2ECB" w14:textId="06E792DD" w:rsidR="00EC6A9F" w:rsidRDefault="00B762F5" w:rsidP="00B762F5">
            <w:r>
              <w:rPr>
                <w:rFonts w:ascii="Arial" w:hAnsi="Arial" w:cs="Arial"/>
                <w:color w:val="000000"/>
                <w:position w:val="-2"/>
                <w:sz w:val="18"/>
                <w:szCs w:val="18"/>
              </w:rPr>
              <w:t>Direktorica</w:t>
            </w:r>
            <w:r w:rsidR="00A34922">
              <w:rPr>
                <w:rFonts w:ascii="Arial" w:hAnsi="Arial" w:cs="Arial"/>
                <w:color w:val="000000"/>
                <w:position w:val="-2"/>
                <w:sz w:val="18"/>
                <w:szCs w:val="18"/>
              </w:rPr>
              <w:t>:</w:t>
            </w:r>
            <w:r w:rsidR="00A34922">
              <w:rPr>
                <w:rFonts w:ascii="Arial" w:hAnsi="Arial" w:cs="Arial"/>
                <w:color w:val="000000"/>
                <w:position w:val="-2"/>
                <w:sz w:val="18"/>
                <w:szCs w:val="18"/>
              </w:rPr>
              <w:br/>
            </w:r>
            <w:r w:rsidR="00A34922">
              <w:rPr>
                <w:rFonts w:ascii="Arial" w:hAnsi="Arial" w:cs="Arial"/>
                <w:color w:val="000000"/>
                <w:position w:val="-2"/>
                <w:sz w:val="18"/>
                <w:szCs w:val="18"/>
              </w:rPr>
              <w:br/>
            </w:r>
            <w:r>
              <w:rPr>
                <w:rFonts w:ascii="Arial" w:hAnsi="Arial" w:cs="Arial"/>
                <w:color w:val="000000"/>
                <w:position w:val="-2"/>
                <w:sz w:val="18"/>
                <w:szCs w:val="18"/>
              </w:rPr>
              <w:t>D</w:t>
            </w:r>
            <w:r w:rsidR="00A34922">
              <w:rPr>
                <w:rFonts w:ascii="Arial" w:hAnsi="Arial" w:cs="Arial"/>
                <w:color w:val="000000"/>
                <w:position w:val="-2"/>
                <w:sz w:val="18"/>
                <w:szCs w:val="18"/>
              </w:rPr>
              <w:t>oc. dr. Milena Kramar Zupan</w:t>
            </w:r>
          </w:p>
        </w:tc>
      </w:tr>
    </w:tbl>
    <w:p w14:paraId="1F18E4CF" w14:textId="77777777" w:rsidR="00EC6A9F" w:rsidRDefault="00EC6A9F">
      <w:pPr>
        <w:sectPr w:rsidR="00EC6A9F" w:rsidSect="00B762F5">
          <w:headerReference w:type="default" r:id="rId10"/>
          <w:footerReference w:type="default" r:id="rId11"/>
          <w:pgSz w:w="11906" w:h="16838"/>
          <w:pgMar w:top="1134" w:right="1418" w:bottom="1134" w:left="1418" w:header="567" w:footer="595" w:gutter="0"/>
          <w:cols w:space="708"/>
          <w:docGrid w:linePitch="360"/>
        </w:sectPr>
      </w:pPr>
    </w:p>
    <w:tbl>
      <w:tblPr>
        <w:tblStyle w:val="NormalTablePHPDOCX"/>
        <w:tblW w:w="5000" w:type="pct"/>
        <w:tblInd w:w="108" w:type="dxa"/>
        <w:tblLook w:val="04A0" w:firstRow="1" w:lastRow="0" w:firstColumn="1" w:lastColumn="0" w:noHBand="0" w:noVBand="1"/>
      </w:tblPr>
      <w:tblGrid>
        <w:gridCol w:w="1814"/>
        <w:gridCol w:w="7256"/>
      </w:tblGrid>
      <w:tr w:rsidR="00B762F5" w14:paraId="79DD49D4" w14:textId="77777777" w:rsidTr="00643373">
        <w:tc>
          <w:tcPr>
            <w:tcW w:w="0" w:type="auto"/>
            <w:tcMar>
              <w:top w:w="135" w:type="dxa"/>
              <w:bottom w:w="135" w:type="dxa"/>
            </w:tcMar>
            <w:vAlign w:val="center"/>
          </w:tcPr>
          <w:p w14:paraId="0A984BC6" w14:textId="77777777" w:rsidR="00B762F5" w:rsidRDefault="00B762F5" w:rsidP="00643373"/>
        </w:tc>
        <w:tc>
          <w:tcPr>
            <w:tcW w:w="4000" w:type="pct"/>
            <w:shd w:val="clear" w:color="auto" w:fill="3E8BC9"/>
            <w:tcMar>
              <w:top w:w="135" w:type="dxa"/>
              <w:bottom w:w="135" w:type="dxa"/>
            </w:tcMar>
            <w:vAlign w:val="center"/>
          </w:tcPr>
          <w:p w14:paraId="0F9FA082" w14:textId="77777777" w:rsidR="00B762F5" w:rsidRDefault="00B762F5" w:rsidP="00643373">
            <w:r>
              <w:rPr>
                <w:rFonts w:ascii="Arial" w:hAnsi="Arial" w:cs="Arial"/>
                <w:color w:val="FFFFFF"/>
                <w:position w:val="-2"/>
                <w:sz w:val="18"/>
                <w:szCs w:val="18"/>
                <w:shd w:val="clear" w:color="auto" w:fill="3E8BC9"/>
              </w:rPr>
              <w:t>Sklopi</w:t>
            </w:r>
          </w:p>
        </w:tc>
      </w:tr>
    </w:tbl>
    <w:p w14:paraId="39664978" w14:textId="77777777" w:rsidR="00B762F5" w:rsidRDefault="00B762F5" w:rsidP="00B762F5">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B762F5" w14:paraId="789BB68E" w14:textId="77777777" w:rsidTr="00643373">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1D5963" w14:textId="77777777" w:rsidR="00B762F5" w:rsidRDefault="00B762F5" w:rsidP="00643373">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FAE7CF" w14:textId="77777777" w:rsidR="00B762F5" w:rsidRDefault="00B762F5" w:rsidP="00643373">
            <w:pPr>
              <w:jc w:val="center"/>
            </w:pPr>
            <w:r>
              <w:rPr>
                <w:rFonts w:ascii="Arial" w:hAnsi="Arial" w:cs="Arial"/>
                <w:b/>
                <w:bCs/>
                <w:color w:val="000000"/>
                <w:position w:val="-2"/>
                <w:sz w:val="18"/>
                <w:szCs w:val="18"/>
                <w:shd w:val="clear" w:color="auto" w:fill="D1D1D1"/>
              </w:rPr>
              <w:t>Naziv sklopa</w:t>
            </w:r>
          </w:p>
        </w:tc>
      </w:tr>
      <w:tr w:rsidR="00B762F5" w14:paraId="0BD248D2" w14:textId="77777777" w:rsidTr="0064337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754EF" w14:textId="77777777" w:rsidR="00B762F5" w:rsidRDefault="00B762F5" w:rsidP="00643373">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2054D" w14:textId="77777777" w:rsidR="00B762F5" w:rsidRDefault="00B762F5" w:rsidP="00643373">
            <w:r>
              <w:rPr>
                <w:rFonts w:ascii="Arial" w:hAnsi="Arial" w:cs="Arial"/>
                <w:color w:val="000000"/>
                <w:position w:val="-2"/>
                <w:sz w:val="18"/>
                <w:szCs w:val="18"/>
              </w:rPr>
              <w:t>Sklop 1: Vzdrževanje medicinske opreme proizvajalca ATOM MEDICAL</w:t>
            </w:r>
          </w:p>
        </w:tc>
      </w:tr>
      <w:tr w:rsidR="00B762F5" w14:paraId="5F1F3D95" w14:textId="77777777" w:rsidTr="0064337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05EDB" w14:textId="77777777" w:rsidR="00B762F5" w:rsidRDefault="00B762F5" w:rsidP="00643373">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3C4BC" w14:textId="77777777" w:rsidR="00B762F5" w:rsidRDefault="00B762F5" w:rsidP="00643373">
            <w:r>
              <w:rPr>
                <w:rFonts w:ascii="Arial" w:hAnsi="Arial" w:cs="Arial"/>
                <w:color w:val="000000"/>
                <w:position w:val="-2"/>
                <w:sz w:val="18"/>
                <w:szCs w:val="18"/>
              </w:rPr>
              <w:t>Sklop 2: Vzdrževanje medicinske opreme proizvajalca LOWENSTEIN</w:t>
            </w:r>
          </w:p>
        </w:tc>
      </w:tr>
      <w:tr w:rsidR="00B762F5" w14:paraId="3DC41F9D" w14:textId="77777777" w:rsidTr="0064337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A5C70" w14:textId="77777777" w:rsidR="00B762F5" w:rsidRDefault="00B762F5" w:rsidP="00643373">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91052" w14:textId="77777777" w:rsidR="00B762F5" w:rsidRDefault="00B762F5" w:rsidP="00643373">
            <w:r>
              <w:rPr>
                <w:rFonts w:ascii="Arial" w:hAnsi="Arial" w:cs="Arial"/>
                <w:color w:val="000000"/>
                <w:position w:val="-2"/>
                <w:sz w:val="18"/>
                <w:szCs w:val="18"/>
              </w:rPr>
              <w:t>Sklop 3: Vzdrževanje medicinske opreme proizvajalca NIHON KOHDEN</w:t>
            </w:r>
          </w:p>
        </w:tc>
      </w:tr>
      <w:tr w:rsidR="00B762F5" w14:paraId="6792808C" w14:textId="77777777" w:rsidTr="0064337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D8D66" w14:textId="77777777" w:rsidR="00B762F5" w:rsidRDefault="00B762F5" w:rsidP="00643373">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640D8" w14:textId="77777777" w:rsidR="00B762F5" w:rsidRDefault="00B762F5" w:rsidP="00643373">
            <w:r>
              <w:rPr>
                <w:rFonts w:ascii="Arial" w:hAnsi="Arial" w:cs="Arial"/>
                <w:color w:val="000000"/>
                <w:position w:val="-2"/>
                <w:sz w:val="18"/>
                <w:szCs w:val="18"/>
              </w:rPr>
              <w:t>Sklop 4: Vzdrževanje medicinske opreme proizvajalca NONIN MEDICAL</w:t>
            </w:r>
          </w:p>
        </w:tc>
      </w:tr>
      <w:tr w:rsidR="00B762F5" w14:paraId="11EEC387" w14:textId="77777777" w:rsidTr="0064337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A7224" w14:textId="77777777" w:rsidR="00B762F5" w:rsidRDefault="00B762F5" w:rsidP="00643373">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9D5DF" w14:textId="77777777" w:rsidR="00B762F5" w:rsidRDefault="00B762F5" w:rsidP="00643373">
            <w:pPr>
              <w:rPr>
                <w:rFonts w:ascii="Arial" w:hAnsi="Arial" w:cs="Arial"/>
                <w:color w:val="000000"/>
                <w:position w:val="-2"/>
                <w:sz w:val="18"/>
                <w:szCs w:val="18"/>
              </w:rPr>
            </w:pPr>
            <w:r>
              <w:rPr>
                <w:rFonts w:ascii="Arial" w:hAnsi="Arial" w:cs="Arial"/>
                <w:color w:val="000000"/>
                <w:position w:val="-2"/>
                <w:sz w:val="18"/>
                <w:szCs w:val="18"/>
              </w:rPr>
              <w:t xml:space="preserve">Sklop 5: </w:t>
            </w:r>
            <w:r w:rsidRPr="0081736A">
              <w:rPr>
                <w:rFonts w:ascii="Arial" w:hAnsi="Arial" w:cs="Arial"/>
                <w:color w:val="000000"/>
                <w:position w:val="-2"/>
                <w:sz w:val="18"/>
                <w:szCs w:val="18"/>
              </w:rPr>
              <w:t xml:space="preserve">Vzdrževanje medicinske opreme proizvajalca </w:t>
            </w:r>
            <w:r w:rsidRPr="0079516D">
              <w:rPr>
                <w:rFonts w:ascii="Arial" w:hAnsi="Arial" w:cs="Arial"/>
                <w:color w:val="000000"/>
                <w:position w:val="-2"/>
                <w:sz w:val="18"/>
                <w:szCs w:val="18"/>
              </w:rPr>
              <w:t>FRITZ STEPHAN</w:t>
            </w:r>
          </w:p>
        </w:tc>
      </w:tr>
    </w:tbl>
    <w:p w14:paraId="0FCFBABB" w14:textId="77777777" w:rsidR="00B762F5" w:rsidRDefault="00B762F5" w:rsidP="00B762F5">
      <w:pPr>
        <w:sectPr w:rsidR="00B762F5" w:rsidSect="00B762F5">
          <w:headerReference w:type="default" r:id="rId12"/>
          <w:footerReference w:type="default" r:id="rId13"/>
          <w:pgSz w:w="11906" w:h="16838"/>
          <w:pgMar w:top="1134" w:right="1418" w:bottom="1134" w:left="1418" w:header="567" w:footer="595" w:gutter="0"/>
          <w:cols w:space="708"/>
          <w:docGrid w:linePitch="360"/>
        </w:sectPr>
      </w:pPr>
    </w:p>
    <w:p w14:paraId="190EA2DB" w14:textId="77777777" w:rsidR="00A34922" w:rsidRPr="00EF740C" w:rsidRDefault="00A34922"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18A743D" w14:textId="77777777" w:rsidR="00A34922" w:rsidRDefault="00A34922"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C6A9F" w14:paraId="1030DF00" w14:textId="77777777">
        <w:tc>
          <w:tcPr>
            <w:tcW w:w="0" w:type="auto"/>
            <w:shd w:val="clear" w:color="auto" w:fill="000000"/>
            <w:tcMar>
              <w:top w:w="150" w:type="dxa"/>
              <w:bottom w:w="150" w:type="dxa"/>
            </w:tcMar>
            <w:vAlign w:val="center"/>
          </w:tcPr>
          <w:p w14:paraId="179A2958" w14:textId="77777777" w:rsidR="00EC6A9F" w:rsidRDefault="00A34922">
            <w:r>
              <w:rPr>
                <w:rFonts w:ascii="Arial" w:hAnsi="Arial" w:cs="Arial"/>
                <w:b/>
                <w:bCs/>
                <w:color w:val="FFFFFF"/>
                <w:position w:val="-2"/>
                <w:sz w:val="18"/>
                <w:szCs w:val="18"/>
                <w:shd w:val="clear" w:color="auto" w:fill="000000"/>
              </w:rPr>
              <w:t>1. Splošna navodila</w:t>
            </w:r>
          </w:p>
        </w:tc>
      </w:tr>
    </w:tbl>
    <w:p w14:paraId="3DE7C829" w14:textId="77777777" w:rsidR="00EC6A9F" w:rsidRDefault="00A3492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FF69978" w14:textId="77777777" w:rsidR="00EC6A9F" w:rsidRDefault="00A3492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26A82DC" w14:textId="77777777" w:rsidR="00EC6A9F" w:rsidRDefault="00A3492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B2B0BE9" w14:textId="77777777" w:rsidR="00EC6A9F" w:rsidRDefault="00A34922">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D74C940" w14:textId="77777777" w:rsidR="00EC6A9F" w:rsidRDefault="00A34922">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045993C4" w14:textId="77777777" w:rsidR="00EC6A9F" w:rsidRDefault="00A3492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B866EE3" w14:textId="77777777" w:rsidR="00EC6A9F" w:rsidRDefault="00A34922">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F58EC81" w14:textId="77777777" w:rsidR="00EC6A9F" w:rsidRDefault="00EC6A9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6B0CB0" w14:paraId="06FCD31B" w14:textId="77777777" w:rsidTr="00643373">
        <w:tc>
          <w:tcPr>
            <w:tcW w:w="0" w:type="auto"/>
            <w:shd w:val="clear" w:color="auto" w:fill="000000"/>
            <w:tcMar>
              <w:top w:w="150" w:type="dxa"/>
              <w:bottom w:w="150" w:type="dxa"/>
            </w:tcMar>
            <w:vAlign w:val="center"/>
          </w:tcPr>
          <w:p w14:paraId="1F7C84BC" w14:textId="77777777" w:rsidR="006B0CB0" w:rsidRDefault="006B0CB0" w:rsidP="00643373">
            <w:r>
              <w:rPr>
                <w:rFonts w:ascii="Arial" w:hAnsi="Arial" w:cs="Arial"/>
                <w:b/>
                <w:bCs/>
                <w:color w:val="FFFFFF"/>
                <w:position w:val="-2"/>
                <w:sz w:val="18"/>
                <w:szCs w:val="18"/>
                <w:shd w:val="clear" w:color="auto" w:fill="000000"/>
              </w:rPr>
              <w:t>2a. Navodilo za elektronsko oddajo ponudbe</w:t>
            </w:r>
          </w:p>
        </w:tc>
      </w:tr>
    </w:tbl>
    <w:p w14:paraId="2C3B5427" w14:textId="77777777" w:rsidR="006B0CB0" w:rsidRDefault="006B0CB0" w:rsidP="006B0CB0">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6B0CB0" w14:paraId="36AF785F" w14:textId="77777777" w:rsidTr="0064337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B0CB0" w14:paraId="7BB06D1E" w14:textId="77777777" w:rsidTr="00643373">
              <w:tc>
                <w:tcPr>
                  <w:tcW w:w="0" w:type="auto"/>
                  <w:tcMar>
                    <w:top w:w="0" w:type="auto"/>
                    <w:bottom w:w="0" w:type="auto"/>
                  </w:tcMar>
                </w:tcPr>
                <w:p w14:paraId="7B182F7C" w14:textId="77777777" w:rsidR="006B0CB0" w:rsidRDefault="006B0CB0" w:rsidP="00A34922">
                  <w:pPr>
                    <w:numPr>
                      <w:ilvl w:val="0"/>
                      <w:numId w:val="12"/>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69E2A7A6" w14:textId="77777777" w:rsidR="006B0CB0" w:rsidRDefault="006B0CB0" w:rsidP="00A34922">
                  <w:pPr>
                    <w:numPr>
                      <w:ilvl w:val="0"/>
                      <w:numId w:val="12"/>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št. 1 Ponudba.</w:t>
                  </w:r>
                </w:p>
                <w:p w14:paraId="37467208" w14:textId="77777777" w:rsidR="006B0CB0" w:rsidRDefault="006B0CB0" w:rsidP="00A34922">
                  <w:pPr>
                    <w:numPr>
                      <w:ilvl w:val="0"/>
                      <w:numId w:val="12"/>
                    </w:numPr>
                    <w:rPr>
                      <w:rFonts w:ascii="Arial" w:hAnsi="Arial" w:cs="Arial"/>
                      <w:color w:val="000000"/>
                      <w:sz w:val="18"/>
                      <w:szCs w:val="18"/>
                    </w:rPr>
                  </w:pPr>
                  <w:r>
                    <w:rPr>
                      <w:rFonts w:ascii="Arial" w:hAnsi="Arial" w:cs="Arial"/>
                      <w:color w:val="000000"/>
                      <w:position w:val="-2"/>
                      <w:sz w:val="18"/>
                      <w:szCs w:val="18"/>
                    </w:rPr>
                    <w:t xml:space="preserve">Ponudnik v razdelek IZJAVA naloži KROVNO IZJAVO ponudnika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w:t>
                  </w:r>
                </w:p>
                <w:p w14:paraId="249177DF" w14:textId="77777777" w:rsidR="006B0CB0" w:rsidRDefault="006B0CB0" w:rsidP="00A34922">
                  <w:pPr>
                    <w:numPr>
                      <w:ilvl w:val="0"/>
                      <w:numId w:val="12"/>
                    </w:numPr>
                    <w:rPr>
                      <w:rFonts w:ascii="Arial" w:hAnsi="Arial" w:cs="Arial"/>
                      <w:color w:val="000000"/>
                      <w:sz w:val="18"/>
                      <w:szCs w:val="18"/>
                    </w:rPr>
                  </w:pPr>
                  <w:r>
                    <w:rPr>
                      <w:rFonts w:ascii="Arial" w:hAnsi="Arial" w:cs="Arial"/>
                      <w:color w:val="000000"/>
                      <w:position w:val="-2"/>
                      <w:sz w:val="18"/>
                      <w:szCs w:val="18"/>
                    </w:rPr>
                    <w:t xml:space="preserve">Ponudnik v razdelek Druge priloge naloži vse ostale dele ponudbe, in sicer: scan celotne ponudbene dokumentacije - vse izjave, priloge, vzorec pogodbe, izjave, in Predračun seznam razpisanega blaga oz. storitev v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obliki in tudi </w:t>
                  </w:r>
                  <w:proofErr w:type="spellStart"/>
                  <w:r>
                    <w:rPr>
                      <w:rFonts w:ascii="Arial" w:hAnsi="Arial" w:cs="Arial"/>
                      <w:color w:val="000000"/>
                      <w:position w:val="-2"/>
                      <w:sz w:val="18"/>
                      <w:szCs w:val="18"/>
                      <w:u w:val="single"/>
                    </w:rPr>
                    <w:t>pdf</w:t>
                  </w:r>
                  <w:proofErr w:type="spellEnd"/>
                  <w:r>
                    <w:rPr>
                      <w:rFonts w:ascii="Arial" w:hAnsi="Arial" w:cs="Arial"/>
                      <w:color w:val="000000"/>
                      <w:position w:val="-2"/>
                      <w:sz w:val="18"/>
                      <w:szCs w:val="18"/>
                      <w:u w:val="single"/>
                    </w:rPr>
                    <w:t xml:space="preserve"> oz. scan izpolnjenega natisnjenega predračuna - žigosanega in podpisanega, …</w:t>
                  </w:r>
                </w:p>
              </w:tc>
            </w:tr>
          </w:tbl>
          <w:p w14:paraId="3A570033" w14:textId="77777777" w:rsidR="006B0CB0" w:rsidRDefault="006B0CB0" w:rsidP="00643373"/>
        </w:tc>
      </w:tr>
    </w:tbl>
    <w:p w14:paraId="04A9B82C" w14:textId="77777777" w:rsidR="006B0CB0" w:rsidRPr="00980BE4" w:rsidRDefault="006B0CB0" w:rsidP="006B0CB0">
      <w:pPr>
        <w:spacing w:before="225" w:after="225" w:line="240" w:lineRule="auto"/>
        <w:jc w:val="both"/>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Obrazce vseh sodelujočih (Krovno izjavo partnerja v skupni ponudbi ali Izjava zakonitega zastopnika podizvajalca)  ponudnik naloži kot scan izpisanega dokumenta, ročno podpisanega s strani zakonitega zastopnika posameznega sodelujočega subjekta.</w:t>
      </w:r>
    </w:p>
    <w:tbl>
      <w:tblPr>
        <w:tblStyle w:val="NormalTablePHPDOCX"/>
        <w:tblW w:w="2500" w:type="pct"/>
        <w:tblInd w:w="108" w:type="dxa"/>
        <w:tblLook w:val="04A0" w:firstRow="1" w:lastRow="0" w:firstColumn="1" w:lastColumn="0" w:noHBand="0" w:noVBand="1"/>
      </w:tblPr>
      <w:tblGrid>
        <w:gridCol w:w="4535"/>
      </w:tblGrid>
      <w:tr w:rsidR="006B0CB0" w14:paraId="09F51338" w14:textId="77777777" w:rsidTr="00643373">
        <w:tc>
          <w:tcPr>
            <w:tcW w:w="0" w:type="auto"/>
            <w:shd w:val="clear" w:color="auto" w:fill="000000"/>
            <w:tcMar>
              <w:top w:w="150" w:type="dxa"/>
              <w:bottom w:w="150" w:type="dxa"/>
            </w:tcMar>
            <w:vAlign w:val="center"/>
          </w:tcPr>
          <w:p w14:paraId="7E0B136C" w14:textId="77777777" w:rsidR="006B0CB0" w:rsidRDefault="006B0CB0" w:rsidP="00643373">
            <w:r>
              <w:rPr>
                <w:rFonts w:ascii="Arial" w:hAnsi="Arial" w:cs="Arial"/>
                <w:b/>
                <w:bCs/>
                <w:color w:val="FFFFFF"/>
                <w:position w:val="-2"/>
                <w:sz w:val="18"/>
                <w:szCs w:val="18"/>
                <w:shd w:val="clear" w:color="auto" w:fill="000000"/>
              </w:rPr>
              <w:lastRenderedPageBreak/>
              <w:t>2b. Navodilo za izpolnitev predračuna seznama razpisanega blaga oz. storitev Obr-8a</w:t>
            </w:r>
          </w:p>
        </w:tc>
      </w:tr>
    </w:tbl>
    <w:p w14:paraId="19EEFDEC" w14:textId="77777777" w:rsidR="006B0CB0" w:rsidRPr="00426404" w:rsidRDefault="006B0CB0" w:rsidP="006B0CB0">
      <w:pPr>
        <w:spacing w:before="225" w:after="225" w:line="240" w:lineRule="auto"/>
        <w:jc w:val="both"/>
      </w:pPr>
      <w:r w:rsidRPr="00426404">
        <w:rPr>
          <w:rFonts w:ascii="Arial" w:hAnsi="Arial" w:cs="Arial"/>
          <w:color w:val="000000"/>
          <w:sz w:val="18"/>
          <w:szCs w:val="18"/>
        </w:rPr>
        <w:t xml:space="preserve">Naročilo je razdeljeno na </w:t>
      </w:r>
      <w:r>
        <w:rPr>
          <w:rFonts w:ascii="Arial" w:hAnsi="Arial" w:cs="Arial"/>
          <w:color w:val="000000"/>
          <w:sz w:val="18"/>
          <w:szCs w:val="18"/>
        </w:rPr>
        <w:t>5</w:t>
      </w:r>
      <w:r w:rsidRPr="00426404">
        <w:rPr>
          <w:rFonts w:ascii="Arial" w:hAnsi="Arial" w:cs="Arial"/>
          <w:color w:val="000000"/>
          <w:sz w:val="18"/>
          <w:szCs w:val="18"/>
        </w:rPr>
        <w:t xml:space="preserve"> sklop</w:t>
      </w:r>
      <w:r>
        <w:rPr>
          <w:rFonts w:ascii="Arial" w:hAnsi="Arial" w:cs="Arial"/>
          <w:color w:val="000000"/>
          <w:sz w:val="18"/>
          <w:szCs w:val="18"/>
        </w:rPr>
        <w:t>ov</w:t>
      </w:r>
      <w:r w:rsidRPr="00426404">
        <w:rPr>
          <w:rFonts w:ascii="Arial" w:hAnsi="Arial" w:cs="Arial"/>
          <w:color w:val="000000"/>
          <w:sz w:val="18"/>
          <w:szCs w:val="18"/>
        </w:rPr>
        <w:t>.</w:t>
      </w:r>
    </w:p>
    <w:p w14:paraId="00901184" w14:textId="77777777" w:rsidR="006B0CB0" w:rsidRPr="00426404" w:rsidRDefault="006B0CB0" w:rsidP="006B0CB0">
      <w:pPr>
        <w:spacing w:before="225" w:after="225" w:line="240" w:lineRule="auto"/>
        <w:jc w:val="both"/>
      </w:pPr>
      <w:r w:rsidRPr="00426404">
        <w:rPr>
          <w:rFonts w:ascii="Arial" w:hAnsi="Arial" w:cs="Arial"/>
          <w:color w:val="000000"/>
          <w:sz w:val="18"/>
          <w:szCs w:val="18"/>
        </w:rPr>
        <w:t>Ponudnik lahko poda ponudbo za eden ali več sklopov.  Sklopi so zaprti.</w:t>
      </w:r>
    </w:p>
    <w:p w14:paraId="31FCB312" w14:textId="77777777" w:rsidR="006B0CB0" w:rsidRPr="00426404" w:rsidRDefault="006B0CB0" w:rsidP="006B0CB0">
      <w:pPr>
        <w:spacing w:before="225" w:after="225" w:line="240" w:lineRule="auto"/>
        <w:jc w:val="both"/>
      </w:pPr>
      <w:r w:rsidRPr="00426404">
        <w:rPr>
          <w:rFonts w:ascii="Arial" w:hAnsi="Arial" w:cs="Arial"/>
          <w:color w:val="000000"/>
          <w:sz w:val="18"/>
          <w:szCs w:val="18"/>
        </w:rPr>
        <w:t>Pri zaprtih sklopih mora ponudnik ponuditi 100% razpisanih podsklopov in posameznih vrst blaga/storitev, v nasprotnem primeru se ponudba izloči. V primeru zaprtih sklopov gre za oddajo naročila po sklopih.</w:t>
      </w:r>
    </w:p>
    <w:p w14:paraId="466E8345" w14:textId="77777777" w:rsidR="006B0CB0" w:rsidRPr="00426404" w:rsidRDefault="006B0CB0" w:rsidP="006B0CB0">
      <w:pPr>
        <w:spacing w:before="225" w:after="225" w:line="240" w:lineRule="auto"/>
        <w:jc w:val="both"/>
      </w:pPr>
      <w:r w:rsidRPr="00426404">
        <w:rPr>
          <w:rFonts w:ascii="Arial" w:hAnsi="Arial" w:cs="Arial"/>
          <w:color w:val="000000"/>
          <w:sz w:val="18"/>
          <w:szCs w:val="18"/>
        </w:rPr>
        <w:t xml:space="preserve">Vrste in količine razpisanih storitev so podane v Predračunu - Seznamu razpisanega blaga/storitev (Obr-8a) in so okvirne za dobo </w:t>
      </w:r>
      <w:r>
        <w:rPr>
          <w:rFonts w:ascii="Arial" w:hAnsi="Arial" w:cs="Arial"/>
          <w:color w:val="000000"/>
          <w:sz w:val="18"/>
          <w:szCs w:val="18"/>
        </w:rPr>
        <w:t>2</w:t>
      </w:r>
      <w:r w:rsidRPr="00426404">
        <w:rPr>
          <w:rFonts w:ascii="Arial" w:hAnsi="Arial" w:cs="Arial"/>
          <w:color w:val="000000"/>
          <w:sz w:val="18"/>
          <w:szCs w:val="18"/>
        </w:rPr>
        <w:t xml:space="preserve"> let.   </w:t>
      </w:r>
    </w:p>
    <w:p w14:paraId="18AEC938" w14:textId="77777777" w:rsidR="006B0CB0" w:rsidRPr="00426404" w:rsidRDefault="006B0CB0" w:rsidP="006B0CB0">
      <w:pPr>
        <w:spacing w:before="225" w:after="225" w:line="240" w:lineRule="auto"/>
        <w:jc w:val="both"/>
      </w:pPr>
      <w:r w:rsidRPr="00426404">
        <w:rPr>
          <w:rFonts w:ascii="Arial" w:hAnsi="Arial" w:cs="Arial"/>
          <w:color w:val="000000"/>
          <w:sz w:val="18"/>
          <w:szCs w:val="18"/>
        </w:rPr>
        <w:t>IZPOLNJEVANJE OBRAZCA OBR-8a:</w:t>
      </w:r>
    </w:p>
    <w:p w14:paraId="046A2EBB" w14:textId="77777777" w:rsidR="006B0CB0" w:rsidRPr="00426404" w:rsidRDefault="006B0CB0" w:rsidP="006B0CB0">
      <w:pPr>
        <w:spacing w:before="225" w:after="225" w:line="240" w:lineRule="auto"/>
        <w:jc w:val="both"/>
      </w:pPr>
      <w:r w:rsidRPr="00426404">
        <w:rPr>
          <w:rFonts w:ascii="Arial" w:hAnsi="Arial" w:cs="Arial"/>
          <w:color w:val="000000"/>
          <w:sz w:val="18"/>
          <w:szCs w:val="18"/>
        </w:rPr>
        <w:t xml:space="preserve">Ponudnik mora  Predračun - Seznama razpisanega blaga/storitev (OBR – 8a), ki se nahaja v samostojni </w:t>
      </w:r>
      <w:proofErr w:type="spellStart"/>
      <w:r w:rsidRPr="00426404">
        <w:rPr>
          <w:rFonts w:ascii="Arial" w:hAnsi="Arial" w:cs="Arial"/>
          <w:color w:val="000000"/>
          <w:sz w:val="18"/>
          <w:szCs w:val="18"/>
        </w:rPr>
        <w:t>excelovi</w:t>
      </w:r>
      <w:proofErr w:type="spellEnd"/>
      <w:r w:rsidRPr="00426404">
        <w:rPr>
          <w:rFonts w:ascii="Arial" w:hAnsi="Arial" w:cs="Arial"/>
          <w:color w:val="000000"/>
          <w:sz w:val="18"/>
          <w:szCs w:val="18"/>
        </w:rPr>
        <w:t xml:space="preserve"> datoteki izpolniti, natisniti in natisnjeni izvod podpisati in žigosati.</w:t>
      </w:r>
    </w:p>
    <w:p w14:paraId="788F770D" w14:textId="77777777" w:rsidR="006B0CB0" w:rsidRPr="00426404" w:rsidRDefault="006B0CB0" w:rsidP="006B0CB0">
      <w:pPr>
        <w:spacing w:before="225" w:after="225" w:line="240" w:lineRule="auto"/>
        <w:jc w:val="both"/>
      </w:pPr>
      <w:r w:rsidRPr="00426404">
        <w:rPr>
          <w:rFonts w:ascii="Arial" w:hAnsi="Arial" w:cs="Arial"/>
          <w:color w:val="000000"/>
          <w:sz w:val="18"/>
          <w:szCs w:val="18"/>
        </w:rPr>
        <w:t>Ponudnik k ponudbi predloži Predračun - Seznam razpisanega blaga/storitev (lastni natis izpolnjenega predračuna iz OBR-8a) v pisni in obvezno tudi v elektronski obliki (format .</w:t>
      </w:r>
      <w:proofErr w:type="spellStart"/>
      <w:r w:rsidRPr="00426404">
        <w:rPr>
          <w:rFonts w:ascii="Arial" w:hAnsi="Arial" w:cs="Arial"/>
          <w:color w:val="000000"/>
          <w:sz w:val="18"/>
          <w:szCs w:val="18"/>
        </w:rPr>
        <w:t>xls</w:t>
      </w:r>
      <w:proofErr w:type="spellEnd"/>
      <w:r w:rsidRPr="00426404">
        <w:rPr>
          <w:rFonts w:ascii="Arial" w:hAnsi="Arial" w:cs="Arial"/>
          <w:color w:val="000000"/>
          <w:sz w:val="18"/>
          <w:szCs w:val="18"/>
        </w:rPr>
        <w:t>).</w:t>
      </w:r>
    </w:p>
    <w:p w14:paraId="32D713A0" w14:textId="77777777" w:rsidR="006B0CB0" w:rsidRPr="00426404" w:rsidRDefault="006B0CB0" w:rsidP="006B0CB0">
      <w:pPr>
        <w:spacing w:before="225" w:after="225" w:line="240" w:lineRule="auto"/>
        <w:jc w:val="both"/>
      </w:pPr>
      <w:r w:rsidRPr="00426404">
        <w:rPr>
          <w:rFonts w:ascii="Arial" w:hAnsi="Arial" w:cs="Arial"/>
          <w:color w:val="000000"/>
          <w:sz w:val="18"/>
          <w:szCs w:val="18"/>
        </w:rPr>
        <w:t>Ponudnik mora v »Predračun - Seznam razpisanega blaga/storitev« (</w:t>
      </w:r>
      <w:proofErr w:type="spellStart"/>
      <w:r w:rsidRPr="00426404">
        <w:rPr>
          <w:rFonts w:ascii="Arial" w:hAnsi="Arial" w:cs="Arial"/>
          <w:color w:val="000000"/>
          <w:sz w:val="18"/>
          <w:szCs w:val="18"/>
        </w:rPr>
        <w:t>exelova</w:t>
      </w:r>
      <w:proofErr w:type="spellEnd"/>
      <w:r w:rsidRPr="00426404">
        <w:rPr>
          <w:rFonts w:ascii="Arial" w:hAnsi="Arial" w:cs="Arial"/>
          <w:color w:val="000000"/>
          <w:sz w:val="18"/>
          <w:szCs w:val="18"/>
        </w:rPr>
        <w:t xml:space="preserve"> datoteka)  pri vrstah blaga/storitev, ki jih ponuja (v odklenjena polja, obarvana z rumeno barvo) obvezno vpisati naslednje podatke:</w:t>
      </w:r>
    </w:p>
    <w:tbl>
      <w:tblPr>
        <w:tblStyle w:val="NormalTablePHPDOCX"/>
        <w:tblW w:w="0" w:type="auto"/>
        <w:tblInd w:w="108" w:type="dxa"/>
        <w:tblLook w:val="04A0" w:firstRow="1" w:lastRow="0" w:firstColumn="1" w:lastColumn="0" w:noHBand="0" w:noVBand="1"/>
      </w:tblPr>
      <w:tblGrid>
        <w:gridCol w:w="5599"/>
      </w:tblGrid>
      <w:tr w:rsidR="006B0CB0" w:rsidRPr="00426404" w14:paraId="460601BE" w14:textId="77777777" w:rsidTr="00643373">
        <w:tc>
          <w:tcPr>
            <w:tcW w:w="0" w:type="auto"/>
            <w:tcMar>
              <w:top w:w="0" w:type="auto"/>
              <w:bottom w:w="0" w:type="auto"/>
            </w:tcMar>
          </w:tcPr>
          <w:p w14:paraId="0018BC2B" w14:textId="77777777" w:rsidR="006B0CB0" w:rsidRPr="00426404" w:rsidRDefault="006B0CB0" w:rsidP="00A34922">
            <w:pPr>
              <w:numPr>
                <w:ilvl w:val="0"/>
                <w:numId w:val="13"/>
              </w:numPr>
              <w:rPr>
                <w:rFonts w:ascii="Arial" w:hAnsi="Arial" w:cs="Arial"/>
                <w:color w:val="000000"/>
                <w:sz w:val="18"/>
                <w:szCs w:val="18"/>
              </w:rPr>
            </w:pPr>
            <w:r w:rsidRPr="00426404">
              <w:rPr>
                <w:rFonts w:ascii="Arial" w:hAnsi="Arial" w:cs="Arial"/>
                <w:color w:val="000000"/>
                <w:sz w:val="18"/>
                <w:szCs w:val="18"/>
              </w:rPr>
              <w:t>veljavna cena brez DDV/EM</w:t>
            </w:r>
          </w:p>
          <w:p w14:paraId="4FF76555" w14:textId="77777777" w:rsidR="006B0CB0" w:rsidRPr="00426404" w:rsidRDefault="006B0CB0" w:rsidP="00A34922">
            <w:pPr>
              <w:numPr>
                <w:ilvl w:val="0"/>
                <w:numId w:val="13"/>
              </w:numPr>
              <w:rPr>
                <w:rFonts w:ascii="Arial" w:hAnsi="Arial" w:cs="Arial"/>
                <w:color w:val="000000"/>
                <w:sz w:val="18"/>
                <w:szCs w:val="18"/>
              </w:rPr>
            </w:pPr>
            <w:r w:rsidRPr="00426404">
              <w:rPr>
                <w:rFonts w:ascii="Arial" w:hAnsi="Arial" w:cs="Arial"/>
                <w:color w:val="000000"/>
                <w:sz w:val="18"/>
                <w:szCs w:val="18"/>
              </w:rPr>
              <w:t>popust (stopnja popusta)</w:t>
            </w:r>
          </w:p>
          <w:p w14:paraId="60F7520F" w14:textId="77777777" w:rsidR="006B0CB0" w:rsidRPr="00426404" w:rsidRDefault="006B0CB0" w:rsidP="00A34922">
            <w:pPr>
              <w:numPr>
                <w:ilvl w:val="0"/>
                <w:numId w:val="13"/>
              </w:numPr>
              <w:rPr>
                <w:rFonts w:ascii="Arial" w:hAnsi="Arial" w:cs="Arial"/>
                <w:color w:val="000000"/>
                <w:sz w:val="18"/>
                <w:szCs w:val="18"/>
              </w:rPr>
            </w:pPr>
            <w:r w:rsidRPr="00426404">
              <w:rPr>
                <w:rFonts w:ascii="Arial" w:hAnsi="Arial" w:cs="Arial"/>
                <w:color w:val="000000"/>
                <w:sz w:val="18"/>
                <w:szCs w:val="18"/>
              </w:rPr>
              <w:t>stopnjo DDV</w:t>
            </w:r>
          </w:p>
          <w:p w14:paraId="0B13EB4F" w14:textId="77777777" w:rsidR="006B0CB0" w:rsidRPr="00426404" w:rsidRDefault="006B0CB0" w:rsidP="00A34922">
            <w:pPr>
              <w:numPr>
                <w:ilvl w:val="0"/>
                <w:numId w:val="13"/>
              </w:numPr>
              <w:rPr>
                <w:rFonts w:ascii="Arial" w:hAnsi="Arial" w:cs="Arial"/>
                <w:color w:val="000000"/>
                <w:sz w:val="18"/>
                <w:szCs w:val="18"/>
              </w:rPr>
            </w:pPr>
            <w:r w:rsidRPr="00426404">
              <w:rPr>
                <w:rFonts w:ascii="Arial" w:hAnsi="Arial" w:cs="Arial"/>
                <w:color w:val="000000"/>
                <w:sz w:val="18"/>
                <w:szCs w:val="18"/>
              </w:rPr>
              <w:t>proizvajalca ponujenega blaga / izvajalca storitve</w:t>
            </w:r>
          </w:p>
          <w:p w14:paraId="1636F1B8" w14:textId="77777777" w:rsidR="006B0CB0" w:rsidRPr="00426404" w:rsidRDefault="006B0CB0" w:rsidP="00A34922">
            <w:pPr>
              <w:numPr>
                <w:ilvl w:val="0"/>
                <w:numId w:val="13"/>
              </w:numPr>
              <w:rPr>
                <w:rFonts w:ascii="Arial" w:hAnsi="Arial" w:cs="Arial"/>
                <w:color w:val="000000"/>
                <w:sz w:val="18"/>
                <w:szCs w:val="18"/>
              </w:rPr>
            </w:pPr>
            <w:r w:rsidRPr="00426404">
              <w:rPr>
                <w:rFonts w:ascii="Arial" w:hAnsi="Arial" w:cs="Arial"/>
                <w:color w:val="000000"/>
                <w:sz w:val="18"/>
                <w:szCs w:val="18"/>
              </w:rPr>
              <w:t>ponudnikov naziv blaga /storitve</w:t>
            </w:r>
          </w:p>
          <w:p w14:paraId="54E3E647" w14:textId="77777777" w:rsidR="006B0CB0" w:rsidRPr="00426404" w:rsidRDefault="006B0CB0" w:rsidP="00A34922">
            <w:pPr>
              <w:numPr>
                <w:ilvl w:val="0"/>
                <w:numId w:val="13"/>
              </w:numPr>
              <w:rPr>
                <w:rFonts w:ascii="Arial" w:hAnsi="Arial" w:cs="Arial"/>
                <w:color w:val="000000"/>
                <w:sz w:val="18"/>
                <w:szCs w:val="18"/>
              </w:rPr>
            </w:pPr>
            <w:r w:rsidRPr="00426404">
              <w:rPr>
                <w:rFonts w:ascii="Arial" w:hAnsi="Arial" w:cs="Arial"/>
                <w:color w:val="000000"/>
                <w:sz w:val="18"/>
                <w:szCs w:val="18"/>
              </w:rPr>
              <w:t>kataloško številko ponujenega blaga /storitve (če jo ta ima)</w:t>
            </w:r>
          </w:p>
        </w:tc>
      </w:tr>
    </w:tbl>
    <w:p w14:paraId="6F7DA898" w14:textId="77777777" w:rsidR="006B0CB0" w:rsidRPr="00426404" w:rsidRDefault="006B0CB0" w:rsidP="006B0CB0">
      <w:pPr>
        <w:spacing w:before="225" w:after="225" w:line="240" w:lineRule="auto"/>
        <w:jc w:val="both"/>
      </w:pPr>
      <w:r w:rsidRPr="00426404">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p w14:paraId="42B9AF80" w14:textId="77777777" w:rsidR="006B0CB0" w:rsidRDefault="006B0CB0" w:rsidP="006B0CB0">
      <w:pPr>
        <w:spacing w:before="225" w:after="225" w:line="240" w:lineRule="auto"/>
        <w:jc w:val="both"/>
      </w:pPr>
      <w:r w:rsidRPr="00426404">
        <w:rPr>
          <w:rFonts w:ascii="Arial" w:hAnsi="Arial" w:cs="Arial"/>
          <w:b/>
          <w:bCs/>
          <w:color w:val="000000"/>
          <w:sz w:val="18"/>
          <w:szCs w:val="18"/>
        </w:rPr>
        <w:t>Ponudnik za vsak ponujeni sklop priloži tudi cenik rezervnih delov in specifikacijo preventivnega vzdrževanja po navodilih proizvajalca!</w:t>
      </w:r>
    </w:p>
    <w:p w14:paraId="004F2B98" w14:textId="77777777" w:rsidR="006B0CB0" w:rsidRDefault="006B0CB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EC6A9F" w14:paraId="66602E9D" w14:textId="77777777">
        <w:tc>
          <w:tcPr>
            <w:tcW w:w="0" w:type="auto"/>
            <w:shd w:val="clear" w:color="auto" w:fill="000000"/>
            <w:tcMar>
              <w:top w:w="150" w:type="dxa"/>
              <w:bottom w:w="150" w:type="dxa"/>
            </w:tcMar>
            <w:vAlign w:val="center"/>
          </w:tcPr>
          <w:p w14:paraId="4175FC63" w14:textId="3B149551" w:rsidR="00EC6A9F" w:rsidRDefault="006B0CB0">
            <w:r>
              <w:rPr>
                <w:rFonts w:ascii="Arial" w:hAnsi="Arial" w:cs="Arial"/>
                <w:b/>
                <w:bCs/>
                <w:color w:val="FFFFFF"/>
                <w:position w:val="-2"/>
                <w:sz w:val="18"/>
                <w:szCs w:val="18"/>
                <w:shd w:val="clear" w:color="auto" w:fill="000000"/>
              </w:rPr>
              <w:t>3</w:t>
            </w:r>
            <w:r w:rsidR="00A34922">
              <w:rPr>
                <w:rFonts w:ascii="Arial" w:hAnsi="Arial" w:cs="Arial"/>
                <w:b/>
                <w:bCs/>
                <w:color w:val="FFFFFF"/>
                <w:position w:val="-2"/>
                <w:sz w:val="18"/>
                <w:szCs w:val="18"/>
                <w:shd w:val="clear" w:color="auto" w:fill="000000"/>
              </w:rPr>
              <w:t>. Zakoni in predpisi</w:t>
            </w:r>
          </w:p>
        </w:tc>
      </w:tr>
    </w:tbl>
    <w:p w14:paraId="12E93646" w14:textId="77777777" w:rsidR="00EC6A9F" w:rsidRDefault="00A34922">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EC6A9F" w14:paraId="60248E59" w14:textId="77777777">
        <w:tc>
          <w:tcPr>
            <w:tcW w:w="0" w:type="auto"/>
            <w:tcMar>
              <w:top w:w="0" w:type="auto"/>
              <w:bottom w:w="0" w:type="auto"/>
            </w:tcMar>
          </w:tcPr>
          <w:p w14:paraId="17D3CADD" w14:textId="77777777" w:rsidR="00EC6A9F" w:rsidRDefault="00A34922" w:rsidP="00A34922">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331A32F0" w14:textId="77777777" w:rsidR="00EC6A9F" w:rsidRDefault="00A34922" w:rsidP="00A34922">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0F20F2F0" w14:textId="77777777" w:rsidR="00EC6A9F" w:rsidRDefault="00A34922" w:rsidP="00A34922">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7E149B2E" w14:textId="77777777" w:rsidR="00EC6A9F" w:rsidRDefault="00A34922" w:rsidP="00A34922">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7792242D" w14:textId="77777777" w:rsidR="00EC6A9F" w:rsidRDefault="00A34922" w:rsidP="00A34922">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C82C4EA" w14:textId="77777777" w:rsidR="00EC6A9F" w:rsidRDefault="00A34922" w:rsidP="00A34922">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7FC91481" w14:textId="77777777" w:rsidR="00EC6A9F" w:rsidRDefault="00A34922" w:rsidP="00A34922">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575E557" w14:textId="77777777" w:rsidR="00EC6A9F" w:rsidRDefault="00A34922">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6EC21DB" w14:textId="77777777" w:rsidR="00EC6A9F" w:rsidRDefault="00A34922">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EC6A9F" w14:paraId="05A19A0F" w14:textId="77777777">
        <w:tc>
          <w:tcPr>
            <w:tcW w:w="0" w:type="auto"/>
            <w:tcMar>
              <w:top w:w="0" w:type="auto"/>
              <w:bottom w:w="0" w:type="auto"/>
            </w:tcMar>
          </w:tcPr>
          <w:p w14:paraId="6BDBB416" w14:textId="77777777" w:rsidR="00EC6A9F" w:rsidRDefault="00A34922" w:rsidP="00A34922">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66988E8D" w14:textId="77777777" w:rsidR="00EC6A9F" w:rsidRDefault="00A34922" w:rsidP="00A34922">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39FD4F8" w14:textId="77777777" w:rsidR="00EC6A9F" w:rsidRDefault="00A34922">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45B9E551" w14:textId="77777777" w:rsidR="00EC6A9F" w:rsidRDefault="00A34922">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79F2940" w14:textId="77777777" w:rsidR="00EC6A9F" w:rsidRDefault="00A34922">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FFE2109" w14:textId="77777777" w:rsidR="00EC6A9F" w:rsidRDefault="00A34922">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EC6A9F" w14:paraId="4D81457E" w14:textId="77777777">
        <w:tc>
          <w:tcPr>
            <w:tcW w:w="0" w:type="auto"/>
            <w:shd w:val="clear" w:color="auto" w:fill="000000"/>
            <w:tcMar>
              <w:top w:w="150" w:type="dxa"/>
              <w:bottom w:w="150" w:type="dxa"/>
            </w:tcMar>
            <w:vAlign w:val="center"/>
          </w:tcPr>
          <w:p w14:paraId="53465D97" w14:textId="7A767BE3" w:rsidR="00EC6A9F" w:rsidRPr="006B0CB0" w:rsidRDefault="006B0CB0">
            <w:pPr>
              <w:rPr>
                <w:rFonts w:ascii="Arial" w:hAnsi="Arial" w:cs="Arial"/>
                <w:b/>
                <w:bCs/>
                <w:color w:val="FFFFFF"/>
                <w:position w:val="-2"/>
                <w:sz w:val="18"/>
                <w:szCs w:val="18"/>
                <w:shd w:val="clear" w:color="auto" w:fill="000000"/>
              </w:rPr>
            </w:pPr>
            <w:r>
              <w:rPr>
                <w:rFonts w:ascii="Arial" w:hAnsi="Arial" w:cs="Arial"/>
                <w:b/>
                <w:bCs/>
                <w:color w:val="FFFFFF"/>
                <w:position w:val="-2"/>
                <w:sz w:val="18"/>
                <w:szCs w:val="18"/>
                <w:shd w:val="clear" w:color="auto" w:fill="000000"/>
              </w:rPr>
              <w:t>4</w:t>
            </w:r>
            <w:r w:rsidR="00A34922">
              <w:rPr>
                <w:rFonts w:ascii="Arial" w:hAnsi="Arial" w:cs="Arial"/>
                <w:b/>
                <w:bCs/>
                <w:color w:val="FFFFFF"/>
                <w:position w:val="-2"/>
                <w:sz w:val="18"/>
                <w:szCs w:val="18"/>
                <w:shd w:val="clear" w:color="auto" w:fill="000000"/>
              </w:rPr>
              <w:t>. Jezik razpisne dokumentacije in ponudbe ter oblika</w:t>
            </w:r>
          </w:p>
        </w:tc>
      </w:tr>
    </w:tbl>
    <w:p w14:paraId="7353D23B" w14:textId="77777777" w:rsidR="00EC6A9F" w:rsidRDefault="00A3492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1B50B01" w14:textId="77777777" w:rsidR="00EC6A9F" w:rsidRDefault="00A3492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9742305" w14:textId="77777777" w:rsidR="00EC6A9F" w:rsidRDefault="00A3492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77041D3" w14:textId="77777777" w:rsidR="00EC6A9F" w:rsidRDefault="00A3492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899E84E" w14:textId="77777777" w:rsidR="00EC6A9F" w:rsidRDefault="00A3492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EC6A9F" w14:paraId="07D406D0" w14:textId="77777777">
        <w:tc>
          <w:tcPr>
            <w:tcW w:w="0" w:type="auto"/>
            <w:shd w:val="clear" w:color="auto" w:fill="000000"/>
            <w:tcMar>
              <w:top w:w="150" w:type="dxa"/>
              <w:bottom w:w="150" w:type="dxa"/>
            </w:tcMar>
            <w:vAlign w:val="center"/>
          </w:tcPr>
          <w:p w14:paraId="4372026E" w14:textId="5A29FE8F" w:rsidR="00EC6A9F" w:rsidRDefault="006B0CB0">
            <w:r>
              <w:rPr>
                <w:rFonts w:ascii="Arial" w:hAnsi="Arial" w:cs="Arial"/>
                <w:b/>
                <w:bCs/>
                <w:color w:val="FFFFFF"/>
                <w:position w:val="-2"/>
                <w:sz w:val="18"/>
                <w:szCs w:val="18"/>
                <w:shd w:val="clear" w:color="auto" w:fill="000000"/>
              </w:rPr>
              <w:t>5</w:t>
            </w:r>
            <w:r w:rsidR="00A34922">
              <w:rPr>
                <w:rFonts w:ascii="Arial" w:hAnsi="Arial" w:cs="Arial"/>
                <w:b/>
                <w:bCs/>
                <w:color w:val="FFFFFF"/>
                <w:position w:val="-2"/>
                <w:sz w:val="18"/>
                <w:szCs w:val="18"/>
                <w:shd w:val="clear" w:color="auto" w:fill="000000"/>
              </w:rPr>
              <w:t>. Skupna ponudba</w:t>
            </w:r>
          </w:p>
        </w:tc>
      </w:tr>
    </w:tbl>
    <w:p w14:paraId="6C160CA9" w14:textId="77777777" w:rsidR="00EC6A9F" w:rsidRDefault="00A3492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EC6A9F" w14:paraId="75DD3784" w14:textId="77777777">
        <w:tc>
          <w:tcPr>
            <w:tcW w:w="0" w:type="auto"/>
            <w:tcMar>
              <w:top w:w="0" w:type="auto"/>
              <w:bottom w:w="0" w:type="auto"/>
            </w:tcMar>
          </w:tcPr>
          <w:p w14:paraId="24F0AAF4" w14:textId="77777777" w:rsidR="00EC6A9F" w:rsidRDefault="00A34922" w:rsidP="00A34922">
            <w:pPr>
              <w:numPr>
                <w:ilvl w:val="0"/>
                <w:numId w:val="5"/>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3FDB1A59" w14:textId="77777777" w:rsidR="00EC6A9F" w:rsidRDefault="00A34922" w:rsidP="00A34922">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38E9BA7" w14:textId="77777777" w:rsidR="00EC6A9F" w:rsidRDefault="00A34922" w:rsidP="00A34922">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0F62EE9" w14:textId="77777777" w:rsidR="00EC6A9F" w:rsidRDefault="00A34922" w:rsidP="00A34922">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F7260EF" w14:textId="77777777" w:rsidR="00EC6A9F" w:rsidRDefault="00A34922" w:rsidP="00A34922">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1FD84D3" w14:textId="77777777" w:rsidR="00EC6A9F" w:rsidRDefault="00A34922" w:rsidP="00A34922">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2A7AAE2" w14:textId="77777777" w:rsidR="00EC6A9F" w:rsidRDefault="00A3492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553681C" w14:textId="77777777" w:rsidR="00EC6A9F" w:rsidRDefault="00A34922">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EC6A9F" w14:paraId="7FBEC61D" w14:textId="77777777">
        <w:tc>
          <w:tcPr>
            <w:tcW w:w="0" w:type="auto"/>
            <w:shd w:val="clear" w:color="auto" w:fill="000000"/>
            <w:tcMar>
              <w:top w:w="150" w:type="dxa"/>
              <w:bottom w:w="150" w:type="dxa"/>
            </w:tcMar>
            <w:vAlign w:val="center"/>
          </w:tcPr>
          <w:p w14:paraId="5BCDC300" w14:textId="5A0EF6E8" w:rsidR="00EC6A9F" w:rsidRDefault="006B0CB0">
            <w:r>
              <w:rPr>
                <w:rFonts w:ascii="Arial" w:hAnsi="Arial" w:cs="Arial"/>
                <w:b/>
                <w:bCs/>
                <w:color w:val="FFFFFF"/>
                <w:position w:val="-2"/>
                <w:sz w:val="18"/>
                <w:szCs w:val="18"/>
                <w:shd w:val="clear" w:color="auto" w:fill="000000"/>
              </w:rPr>
              <w:t>6</w:t>
            </w:r>
            <w:r w:rsidR="00A34922">
              <w:rPr>
                <w:rFonts w:ascii="Arial" w:hAnsi="Arial" w:cs="Arial"/>
                <w:b/>
                <w:bCs/>
                <w:color w:val="FFFFFF"/>
                <w:position w:val="-2"/>
                <w:sz w:val="18"/>
                <w:szCs w:val="18"/>
                <w:shd w:val="clear" w:color="auto" w:fill="000000"/>
              </w:rPr>
              <w:t>. ESPD</w:t>
            </w:r>
          </w:p>
        </w:tc>
      </w:tr>
    </w:tbl>
    <w:p w14:paraId="54C3550C" w14:textId="77777777" w:rsidR="00EC6A9F" w:rsidRDefault="00A34922">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4A299C7" w14:textId="77777777" w:rsidR="00EC6A9F" w:rsidRDefault="00A34922">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CF26120" w14:textId="77777777" w:rsidR="00EC6A9F" w:rsidRDefault="00EC6A9F">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EC6A9F" w14:paraId="4BF069E2" w14:textId="77777777">
        <w:tc>
          <w:tcPr>
            <w:tcW w:w="0" w:type="auto"/>
            <w:shd w:val="clear" w:color="auto" w:fill="000000"/>
            <w:tcMar>
              <w:top w:w="150" w:type="dxa"/>
              <w:bottom w:w="150" w:type="dxa"/>
            </w:tcMar>
            <w:vAlign w:val="center"/>
          </w:tcPr>
          <w:p w14:paraId="0984EFCE" w14:textId="5C1A35CC" w:rsidR="00EC6A9F" w:rsidRDefault="006B0CB0">
            <w:r>
              <w:rPr>
                <w:rFonts w:ascii="Arial" w:hAnsi="Arial" w:cs="Arial"/>
                <w:b/>
                <w:bCs/>
                <w:color w:val="FFFFFF"/>
                <w:position w:val="-2"/>
                <w:sz w:val="18"/>
                <w:szCs w:val="18"/>
                <w:shd w:val="clear" w:color="auto" w:fill="000000"/>
              </w:rPr>
              <w:t>7</w:t>
            </w:r>
            <w:r w:rsidR="00A34922">
              <w:rPr>
                <w:rFonts w:ascii="Arial" w:hAnsi="Arial" w:cs="Arial"/>
                <w:b/>
                <w:bCs/>
                <w:color w:val="FFFFFF"/>
                <w:position w:val="-2"/>
                <w:sz w:val="18"/>
                <w:szCs w:val="18"/>
                <w:shd w:val="clear" w:color="auto" w:fill="000000"/>
              </w:rPr>
              <w:t>. Ponudba s podizvajalci</w:t>
            </w:r>
          </w:p>
        </w:tc>
      </w:tr>
    </w:tbl>
    <w:p w14:paraId="611AD7D8" w14:textId="77777777" w:rsidR="00EC6A9F" w:rsidRDefault="00A34922">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DD76404" w14:textId="77777777" w:rsidR="00EC6A9F" w:rsidRDefault="00A34922">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EC6A9F" w14:paraId="1EA86148" w14:textId="77777777">
        <w:tc>
          <w:tcPr>
            <w:tcW w:w="0" w:type="auto"/>
            <w:tcMar>
              <w:top w:w="0" w:type="auto"/>
              <w:bottom w:w="0" w:type="auto"/>
            </w:tcMar>
          </w:tcPr>
          <w:p w14:paraId="2B24D288" w14:textId="77777777" w:rsidR="00EC6A9F" w:rsidRDefault="00A34922" w:rsidP="00A34922">
            <w:pPr>
              <w:numPr>
                <w:ilvl w:val="0"/>
                <w:numId w:val="6"/>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3EAD8685" w14:textId="77777777" w:rsidR="00EC6A9F" w:rsidRDefault="00A34922" w:rsidP="00A34922">
            <w:pPr>
              <w:numPr>
                <w:ilvl w:val="0"/>
                <w:numId w:val="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220E715D" w14:textId="77777777" w:rsidR="00EC6A9F" w:rsidRDefault="00A34922" w:rsidP="00A34922">
            <w:pPr>
              <w:numPr>
                <w:ilvl w:val="0"/>
                <w:numId w:val="6"/>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1F1FB67B" w14:textId="77777777" w:rsidR="00EC6A9F" w:rsidRDefault="00A34922" w:rsidP="00A34922">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3CA8BD68" w14:textId="77777777" w:rsidR="00EC6A9F" w:rsidRDefault="00A34922">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07705BD" w14:textId="77777777" w:rsidR="00EC6A9F" w:rsidRDefault="00A34922">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123FE06" w14:textId="77777777" w:rsidR="00EC6A9F" w:rsidRDefault="00A34922">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3CD50844" w14:textId="77777777" w:rsidR="00EC6A9F" w:rsidRDefault="00A34922">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3AAFB9C" w14:textId="77777777" w:rsidR="00EC6A9F" w:rsidRDefault="00A34922">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1836085" w14:textId="77777777" w:rsidR="00EC6A9F" w:rsidRDefault="00A34922">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81AA7C9" w14:textId="77777777" w:rsidR="00EC6A9F" w:rsidRDefault="00A34922">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EC6A9F" w14:paraId="2F9B8620" w14:textId="77777777">
        <w:tc>
          <w:tcPr>
            <w:tcW w:w="0" w:type="auto"/>
            <w:tcMar>
              <w:top w:w="0" w:type="auto"/>
              <w:bottom w:w="0" w:type="auto"/>
            </w:tcMar>
          </w:tcPr>
          <w:p w14:paraId="01A378DB" w14:textId="77777777" w:rsidR="00EC6A9F" w:rsidRDefault="00A34922" w:rsidP="00A34922">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77600AD3" w14:textId="77777777" w:rsidR="00EC6A9F" w:rsidRDefault="00A34922" w:rsidP="00A34922">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3A8C335F" w14:textId="77777777" w:rsidR="00EC6A9F" w:rsidRDefault="00A34922" w:rsidP="00A34922">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C753F74" w14:textId="77777777" w:rsidR="00EC6A9F" w:rsidRDefault="00A34922">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EC6A9F" w14:paraId="41EA7F93" w14:textId="77777777">
        <w:tc>
          <w:tcPr>
            <w:tcW w:w="0" w:type="auto"/>
            <w:shd w:val="clear" w:color="auto" w:fill="000000"/>
            <w:tcMar>
              <w:top w:w="150" w:type="dxa"/>
              <w:bottom w:w="150" w:type="dxa"/>
            </w:tcMar>
            <w:vAlign w:val="center"/>
          </w:tcPr>
          <w:p w14:paraId="3910506F" w14:textId="236AB6F9" w:rsidR="00EC6A9F" w:rsidRDefault="006B0CB0">
            <w:r>
              <w:rPr>
                <w:rFonts w:ascii="Arial" w:hAnsi="Arial" w:cs="Arial"/>
                <w:b/>
                <w:bCs/>
                <w:color w:val="FFFFFF"/>
                <w:position w:val="-2"/>
                <w:sz w:val="18"/>
                <w:szCs w:val="18"/>
                <w:shd w:val="clear" w:color="auto" w:fill="000000"/>
              </w:rPr>
              <w:t>8</w:t>
            </w:r>
            <w:r w:rsidR="00A34922">
              <w:rPr>
                <w:rFonts w:ascii="Arial" w:hAnsi="Arial" w:cs="Arial"/>
                <w:b/>
                <w:bCs/>
                <w:color w:val="FFFFFF"/>
                <w:position w:val="-2"/>
                <w:sz w:val="18"/>
                <w:szCs w:val="18"/>
                <w:shd w:val="clear" w:color="auto" w:fill="000000"/>
              </w:rPr>
              <w:t>. Ustavitev postopka, zavrnitev vseh ponudb, odstop od izvedbe javnega naročila</w:t>
            </w:r>
          </w:p>
        </w:tc>
      </w:tr>
    </w:tbl>
    <w:p w14:paraId="5C2D0EA8" w14:textId="77777777" w:rsidR="00EC6A9F" w:rsidRDefault="00A3492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EC6A9F" w14:paraId="31CC265B" w14:textId="77777777">
        <w:tc>
          <w:tcPr>
            <w:tcW w:w="0" w:type="auto"/>
            <w:shd w:val="clear" w:color="auto" w:fill="000000"/>
            <w:tcMar>
              <w:top w:w="150" w:type="dxa"/>
              <w:bottom w:w="150" w:type="dxa"/>
            </w:tcMar>
            <w:vAlign w:val="center"/>
          </w:tcPr>
          <w:p w14:paraId="47981E38" w14:textId="4D6437EC" w:rsidR="00EC6A9F" w:rsidRDefault="006B0CB0">
            <w:r>
              <w:rPr>
                <w:rFonts w:ascii="Arial" w:hAnsi="Arial" w:cs="Arial"/>
                <w:b/>
                <w:bCs/>
                <w:color w:val="FFFFFF"/>
                <w:position w:val="-2"/>
                <w:sz w:val="18"/>
                <w:szCs w:val="18"/>
                <w:shd w:val="clear" w:color="auto" w:fill="000000"/>
              </w:rPr>
              <w:t>9</w:t>
            </w:r>
            <w:r w:rsidR="00A34922">
              <w:rPr>
                <w:rFonts w:ascii="Arial" w:hAnsi="Arial" w:cs="Arial"/>
                <w:b/>
                <w:bCs/>
                <w:color w:val="FFFFFF"/>
                <w:position w:val="-2"/>
                <w:sz w:val="18"/>
                <w:szCs w:val="18"/>
                <w:shd w:val="clear" w:color="auto" w:fill="000000"/>
              </w:rPr>
              <w:t>. Zmanjšanje obsega naročila</w:t>
            </w:r>
          </w:p>
        </w:tc>
      </w:tr>
    </w:tbl>
    <w:p w14:paraId="7FE84CFE" w14:textId="77777777" w:rsidR="00EC6A9F" w:rsidRDefault="00A3492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DDEA79C" w14:textId="77777777" w:rsidR="00EC6A9F" w:rsidRDefault="00A3492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EC6A9F" w14:paraId="302AE783" w14:textId="77777777">
        <w:tc>
          <w:tcPr>
            <w:tcW w:w="0" w:type="auto"/>
            <w:shd w:val="clear" w:color="auto" w:fill="000000"/>
            <w:tcMar>
              <w:top w:w="150" w:type="dxa"/>
              <w:bottom w:w="150" w:type="dxa"/>
            </w:tcMar>
            <w:vAlign w:val="center"/>
          </w:tcPr>
          <w:p w14:paraId="31D0BE8D" w14:textId="18D29ABC" w:rsidR="00EC6A9F" w:rsidRDefault="006B0CB0">
            <w:r>
              <w:rPr>
                <w:rFonts w:ascii="Arial" w:hAnsi="Arial" w:cs="Arial"/>
                <w:b/>
                <w:bCs/>
                <w:color w:val="FFFFFF"/>
                <w:position w:val="-2"/>
                <w:sz w:val="18"/>
                <w:szCs w:val="18"/>
                <w:shd w:val="clear" w:color="auto" w:fill="000000"/>
              </w:rPr>
              <w:t>10</w:t>
            </w:r>
            <w:r w:rsidR="00A34922">
              <w:rPr>
                <w:rFonts w:ascii="Arial" w:hAnsi="Arial" w:cs="Arial"/>
                <w:b/>
                <w:bCs/>
                <w:color w:val="FFFFFF"/>
                <w:position w:val="-2"/>
                <w:sz w:val="18"/>
                <w:szCs w:val="18"/>
                <w:shd w:val="clear" w:color="auto" w:fill="000000"/>
              </w:rPr>
              <w:t>. Dopolnjevanje, spreminjanje ter pojasnjevanje ponudb</w:t>
            </w:r>
          </w:p>
        </w:tc>
      </w:tr>
    </w:tbl>
    <w:p w14:paraId="79006095" w14:textId="77777777" w:rsidR="00EC6A9F" w:rsidRDefault="00A3492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E8625B9" w14:textId="77777777" w:rsidR="00EC6A9F" w:rsidRDefault="00A3492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B61EBC6" w14:textId="77777777" w:rsidR="00EC6A9F" w:rsidRDefault="00A34922">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69EBBF0" w14:textId="77777777" w:rsidR="00EC6A9F" w:rsidRDefault="00A3492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29C91B8" w14:textId="77777777" w:rsidR="00EC6A9F" w:rsidRDefault="00A3492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B8F2E24" w14:textId="77777777" w:rsidR="00EC6A9F" w:rsidRDefault="00A34922">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EC6A9F" w14:paraId="5CCDD66D" w14:textId="77777777">
        <w:tc>
          <w:tcPr>
            <w:tcW w:w="0" w:type="auto"/>
            <w:shd w:val="clear" w:color="auto" w:fill="000000"/>
            <w:tcMar>
              <w:top w:w="150" w:type="dxa"/>
              <w:bottom w:w="150" w:type="dxa"/>
            </w:tcMar>
            <w:vAlign w:val="center"/>
          </w:tcPr>
          <w:p w14:paraId="2EE9DCF1" w14:textId="6ACE17B8" w:rsidR="00EC6A9F" w:rsidRDefault="00A34922">
            <w:r>
              <w:rPr>
                <w:rFonts w:ascii="Arial" w:hAnsi="Arial" w:cs="Arial"/>
                <w:b/>
                <w:bCs/>
                <w:color w:val="FFFFFF"/>
                <w:position w:val="-2"/>
                <w:sz w:val="18"/>
                <w:szCs w:val="18"/>
                <w:shd w:val="clear" w:color="auto" w:fill="000000"/>
              </w:rPr>
              <w:t>1</w:t>
            </w:r>
            <w:r w:rsidR="006B0CB0">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Obvestilo o oddaji naročila</w:t>
            </w:r>
          </w:p>
        </w:tc>
      </w:tr>
    </w:tbl>
    <w:p w14:paraId="5FA7FB5F" w14:textId="77777777" w:rsidR="00EC6A9F" w:rsidRDefault="00A3492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A635B4E" w14:textId="77777777" w:rsidR="00EC6A9F" w:rsidRDefault="00A3492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0B29979" w14:textId="77777777" w:rsidR="00EC6A9F" w:rsidRDefault="00A3492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EB6A481" w14:textId="77777777" w:rsidR="00EC6A9F" w:rsidRDefault="00A3492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EC6A9F" w14:paraId="2A9DA24B" w14:textId="77777777">
        <w:tc>
          <w:tcPr>
            <w:tcW w:w="0" w:type="auto"/>
            <w:shd w:val="clear" w:color="auto" w:fill="000000"/>
            <w:tcMar>
              <w:top w:w="150" w:type="dxa"/>
              <w:bottom w:w="150" w:type="dxa"/>
            </w:tcMar>
            <w:vAlign w:val="center"/>
          </w:tcPr>
          <w:p w14:paraId="7FD1B1C4" w14:textId="2669C226" w:rsidR="00EC6A9F" w:rsidRDefault="00A34922">
            <w:r>
              <w:rPr>
                <w:rFonts w:ascii="Arial" w:hAnsi="Arial" w:cs="Arial"/>
                <w:b/>
                <w:bCs/>
                <w:color w:val="FFFFFF"/>
                <w:position w:val="-2"/>
                <w:sz w:val="18"/>
                <w:szCs w:val="18"/>
                <w:shd w:val="clear" w:color="auto" w:fill="000000"/>
              </w:rPr>
              <w:t>1</w:t>
            </w:r>
            <w:r w:rsidR="006B0CB0">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7C67D4E9" w14:textId="77777777" w:rsidR="00EC6A9F" w:rsidRDefault="00A3492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65FDB4B" w14:textId="77777777" w:rsidR="00EC6A9F" w:rsidRDefault="00A3492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66C8E69" w14:textId="77777777" w:rsidR="00EC6A9F" w:rsidRDefault="00A34922">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5DA01488" w14:textId="77777777" w:rsidR="00EC6A9F" w:rsidRDefault="00A34922">
      <w:pPr>
        <w:spacing w:before="225" w:after="225" w:line="240" w:lineRule="auto"/>
        <w:jc w:val="both"/>
      </w:pPr>
      <w:r>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EC6A9F" w14:paraId="01FCA9F6" w14:textId="77777777">
        <w:tc>
          <w:tcPr>
            <w:tcW w:w="0" w:type="auto"/>
            <w:shd w:val="clear" w:color="auto" w:fill="000000"/>
            <w:tcMar>
              <w:top w:w="150" w:type="dxa"/>
              <w:bottom w:w="150" w:type="dxa"/>
            </w:tcMar>
            <w:vAlign w:val="center"/>
          </w:tcPr>
          <w:p w14:paraId="61407CB2" w14:textId="2969036A" w:rsidR="00EC6A9F" w:rsidRDefault="00A34922">
            <w:r>
              <w:rPr>
                <w:rFonts w:ascii="Arial" w:hAnsi="Arial" w:cs="Arial"/>
                <w:b/>
                <w:bCs/>
                <w:color w:val="FFFFFF"/>
                <w:position w:val="-2"/>
                <w:sz w:val="18"/>
                <w:szCs w:val="18"/>
                <w:shd w:val="clear" w:color="auto" w:fill="000000"/>
              </w:rPr>
              <w:t>1</w:t>
            </w:r>
            <w:r w:rsidR="006B0CB0">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5510E80E" w14:textId="77777777" w:rsidR="00EC6A9F" w:rsidRDefault="00A34922">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4A348F1" w14:textId="77777777" w:rsidR="00EC6A9F" w:rsidRDefault="00A3492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7320698" w14:textId="77777777" w:rsidR="00EC6A9F" w:rsidRDefault="00A3492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5339BCF" w14:textId="77777777" w:rsidR="00EC6A9F" w:rsidRDefault="00A3492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7ED1C94" w14:textId="77777777" w:rsidR="00EC6A9F" w:rsidRDefault="00A3492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EC6A9F" w14:paraId="176AB434" w14:textId="77777777">
        <w:tc>
          <w:tcPr>
            <w:tcW w:w="0" w:type="auto"/>
            <w:shd w:val="clear" w:color="auto" w:fill="000000"/>
            <w:tcMar>
              <w:top w:w="150" w:type="dxa"/>
              <w:bottom w:w="150" w:type="dxa"/>
            </w:tcMar>
            <w:vAlign w:val="center"/>
          </w:tcPr>
          <w:p w14:paraId="6E6E456F" w14:textId="7B9942FD" w:rsidR="00EC6A9F" w:rsidRDefault="00A34922">
            <w:r>
              <w:rPr>
                <w:rFonts w:ascii="Arial" w:hAnsi="Arial" w:cs="Arial"/>
                <w:b/>
                <w:bCs/>
                <w:color w:val="FFFFFF"/>
                <w:position w:val="-2"/>
                <w:sz w:val="18"/>
                <w:szCs w:val="18"/>
                <w:shd w:val="clear" w:color="auto" w:fill="000000"/>
              </w:rPr>
              <w:t>1</w:t>
            </w:r>
            <w:r w:rsidR="006B0CB0">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Veljavnost ponudbe</w:t>
            </w:r>
          </w:p>
        </w:tc>
      </w:tr>
    </w:tbl>
    <w:p w14:paraId="738FF28C" w14:textId="77777777" w:rsidR="00EC6A9F" w:rsidRDefault="00A3492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458E5E2" w14:textId="77777777" w:rsidR="00EC6A9F" w:rsidRDefault="00A3492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EC6A9F" w14:paraId="44B9830D" w14:textId="77777777">
        <w:tc>
          <w:tcPr>
            <w:tcW w:w="0" w:type="auto"/>
            <w:shd w:val="clear" w:color="auto" w:fill="000000"/>
            <w:tcMar>
              <w:top w:w="150" w:type="dxa"/>
              <w:bottom w:w="150" w:type="dxa"/>
            </w:tcMar>
            <w:vAlign w:val="center"/>
          </w:tcPr>
          <w:p w14:paraId="11780737" w14:textId="7B57F2E6" w:rsidR="00EC6A9F" w:rsidRDefault="00A34922">
            <w:r>
              <w:rPr>
                <w:rFonts w:ascii="Arial" w:hAnsi="Arial" w:cs="Arial"/>
                <w:b/>
                <w:bCs/>
                <w:color w:val="FFFFFF"/>
                <w:position w:val="-2"/>
                <w:sz w:val="18"/>
                <w:szCs w:val="18"/>
                <w:shd w:val="clear" w:color="auto" w:fill="000000"/>
              </w:rPr>
              <w:t>1</w:t>
            </w:r>
            <w:r w:rsidR="006B0CB0">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Pravno varstvo</w:t>
            </w:r>
          </w:p>
        </w:tc>
      </w:tr>
    </w:tbl>
    <w:p w14:paraId="1BE55ACC" w14:textId="77777777" w:rsidR="00EC6A9F" w:rsidRDefault="00A3492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D90C1E" w14:textId="77777777" w:rsidR="00EC6A9F" w:rsidRDefault="00A34922">
      <w:pPr>
        <w:spacing w:before="225" w:after="225" w:line="240" w:lineRule="auto"/>
        <w:jc w:val="both"/>
      </w:pPr>
      <w:r>
        <w:rPr>
          <w:rFonts w:ascii="Arial" w:hAnsi="Arial" w:cs="Arial"/>
          <w:color w:val="000000"/>
          <w:sz w:val="18"/>
          <w:szCs w:val="18"/>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9B2A3BA" w14:textId="77777777" w:rsidR="00EC6A9F" w:rsidRDefault="00A3492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54005B0" w14:textId="77777777" w:rsidR="00EC6A9F" w:rsidRDefault="00A3492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4271916" w14:textId="77777777" w:rsidR="00EC6A9F" w:rsidRDefault="00A3492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AFA4D43" w14:textId="77777777" w:rsidR="00EC6A9F" w:rsidRDefault="00A34922">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F72EF3C" w14:textId="77777777" w:rsidR="00EC6A9F" w:rsidRDefault="00A34922">
      <w:pPr>
        <w:spacing w:before="225" w:after="225" w:line="240" w:lineRule="auto"/>
        <w:jc w:val="both"/>
      </w:pPr>
      <w:r>
        <w:rPr>
          <w:rFonts w:ascii="Arial" w:hAnsi="Arial" w:cs="Arial"/>
          <w:color w:val="000000"/>
          <w:sz w:val="18"/>
          <w:szCs w:val="18"/>
        </w:rPr>
        <w:t>https://ejn.gov.si/sistem/pravno-varstvo.html</w:t>
      </w:r>
    </w:p>
    <w:p w14:paraId="7750C036" w14:textId="77777777" w:rsidR="00EC6A9F" w:rsidRDefault="00A34922">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FEADBB7" w14:textId="77777777" w:rsidR="00EC6A9F" w:rsidRDefault="00A34922">
      <w:pPr>
        <w:spacing w:before="225" w:after="225" w:line="240" w:lineRule="auto"/>
        <w:jc w:val="both"/>
      </w:pPr>
      <w:r>
        <w:rPr>
          <w:rFonts w:ascii="Arial" w:hAnsi="Arial" w:cs="Arial"/>
          <w:color w:val="000000"/>
          <w:sz w:val="18"/>
          <w:szCs w:val="18"/>
        </w:rPr>
        <w:t>Zahtevek za revizijo se lahko vloži v roku iz 25. člena ZPVPJN.</w:t>
      </w:r>
    </w:p>
    <w:p w14:paraId="1FFBDE50" w14:textId="77777777" w:rsidR="00EC6A9F" w:rsidRDefault="00A3492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EC6A9F" w14:paraId="523F1702" w14:textId="77777777">
        <w:tc>
          <w:tcPr>
            <w:tcW w:w="0" w:type="auto"/>
            <w:shd w:val="clear" w:color="auto" w:fill="000000"/>
            <w:tcMar>
              <w:top w:w="150" w:type="dxa"/>
              <w:bottom w:w="150" w:type="dxa"/>
            </w:tcMar>
            <w:vAlign w:val="center"/>
          </w:tcPr>
          <w:p w14:paraId="1C8C6D05" w14:textId="5928540D" w:rsidR="00EC6A9F" w:rsidRDefault="00A34922">
            <w:r>
              <w:rPr>
                <w:rFonts w:ascii="Arial" w:hAnsi="Arial" w:cs="Arial"/>
                <w:b/>
                <w:bCs/>
                <w:color w:val="FFFFFF"/>
                <w:position w:val="-2"/>
                <w:sz w:val="18"/>
                <w:szCs w:val="18"/>
                <w:shd w:val="clear" w:color="auto" w:fill="000000"/>
              </w:rPr>
              <w:t>1</w:t>
            </w:r>
            <w:r w:rsidR="006B0CB0">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Sklenitev pogodbe</w:t>
            </w:r>
          </w:p>
        </w:tc>
      </w:tr>
    </w:tbl>
    <w:p w14:paraId="5962786C" w14:textId="77777777" w:rsidR="00EC6A9F" w:rsidRDefault="00A34922">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31B2B920" w14:textId="77777777" w:rsidR="00EC6A9F" w:rsidRDefault="00A3492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074DE10" w14:textId="77777777" w:rsidR="00EC6A9F" w:rsidRDefault="00A3492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E77D2B3" w14:textId="77777777" w:rsidR="00EC6A9F" w:rsidRDefault="00EC6A9F">
      <w:pPr>
        <w:sectPr w:rsidR="00EC6A9F" w:rsidSect="00D931BF">
          <w:pgSz w:w="11906" w:h="16838"/>
          <w:pgMar w:top="1418" w:right="1418" w:bottom="1418" w:left="1418" w:header="567" w:footer="680" w:gutter="0"/>
          <w:cols w:space="708"/>
          <w:docGrid w:linePitch="360"/>
        </w:sectPr>
      </w:pPr>
    </w:p>
    <w:p w14:paraId="25DACA10" w14:textId="77777777" w:rsidR="00A34922" w:rsidRPr="00A820C7" w:rsidRDefault="00A34922"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58681A8" w14:textId="77777777" w:rsidR="00A34922" w:rsidRDefault="00A34922" w:rsidP="00C25086">
      <w:pPr>
        <w:rPr>
          <w:rFonts w:ascii="Arial" w:hAnsi="Arial" w:cs="Arial"/>
          <w:sz w:val="18"/>
          <w:szCs w:val="18"/>
        </w:rPr>
      </w:pPr>
    </w:p>
    <w:p w14:paraId="2428EC90" w14:textId="77777777" w:rsidR="00EC6A9F" w:rsidRDefault="00A34922">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10824AE" w14:textId="77777777" w:rsidR="00EC6A9F" w:rsidRDefault="00A34922">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EC6A9F" w14:paraId="2D76FF9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41548" w14:textId="77777777" w:rsidR="00EC6A9F" w:rsidRDefault="00A3492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13E7A" w14:textId="77777777" w:rsidR="00EC6A9F" w:rsidRDefault="00A3492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6A78F" w14:textId="77777777" w:rsidR="00EC6A9F" w:rsidRDefault="00A34922">
            <w:pPr>
              <w:jc w:val="both"/>
              <w:textAlignment w:val="center"/>
            </w:pPr>
            <w:r>
              <w:rPr>
                <w:rFonts w:ascii="Arial" w:hAnsi="Arial" w:cs="Arial"/>
                <w:color w:val="000000"/>
                <w:position w:val="-2"/>
                <w:sz w:val="18"/>
                <w:szCs w:val="18"/>
              </w:rPr>
              <w:t> </w:t>
            </w:r>
          </w:p>
        </w:tc>
      </w:tr>
    </w:tbl>
    <w:p w14:paraId="49388B17" w14:textId="77777777" w:rsidR="00EC6A9F" w:rsidRDefault="00A34922">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93CCA86" w14:textId="77777777" w:rsidR="00A34922" w:rsidRPr="00C25086" w:rsidRDefault="00A34922" w:rsidP="00C25086"/>
    <w:p w14:paraId="4C323000" w14:textId="77777777" w:rsidR="00EC6A9F" w:rsidRDefault="00EC6A9F">
      <w:pPr>
        <w:sectPr w:rsidR="00EC6A9F" w:rsidSect="00D931BF">
          <w:pgSz w:w="11906" w:h="16838"/>
          <w:pgMar w:top="1418" w:right="1418" w:bottom="1418" w:left="1418" w:header="567" w:footer="680" w:gutter="0"/>
          <w:cols w:space="708"/>
          <w:docGrid w:linePitch="360"/>
        </w:sectPr>
      </w:pPr>
    </w:p>
    <w:p w14:paraId="3C68481E" w14:textId="77777777" w:rsidR="006975C6" w:rsidRPr="00563971" w:rsidRDefault="00A34922"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7A371C1" w14:textId="77777777" w:rsidR="00EC6A9F" w:rsidRDefault="00A3492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44FBE33" w14:textId="77777777" w:rsidR="00EC6A9F" w:rsidRDefault="00A3492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EC6A9F" w14:paraId="1D1ABEBE"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2407023" w14:textId="77777777" w:rsidR="00EC6A9F" w:rsidRDefault="00A34922">
            <w:r>
              <w:rPr>
                <w:rFonts w:ascii="Arial" w:hAnsi="Arial" w:cs="Arial"/>
                <w:color w:val="FFFFFF"/>
                <w:position w:val="-2"/>
                <w:sz w:val="18"/>
                <w:szCs w:val="18"/>
              </w:rPr>
              <w:t>Razlogi za izključitev</w:t>
            </w:r>
          </w:p>
        </w:tc>
      </w:tr>
    </w:tbl>
    <w:p w14:paraId="26143234"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4CA28B9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FD6AAB0" w14:textId="77777777" w:rsidR="00EC6A9F" w:rsidRDefault="00A3492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F0BD0" w14:textId="77777777" w:rsidR="00EC6A9F" w:rsidRDefault="00A3492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E54F75D" w14:textId="77777777" w:rsidR="00EC6A9F" w:rsidRDefault="00A3492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C6A9F" w14:paraId="60CD32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213C6"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D4655" w14:textId="77777777" w:rsidR="00EC6A9F" w:rsidRDefault="00A34922">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4F8FF595" w14:textId="77777777" w:rsidR="00EC6A9F" w:rsidRDefault="00A34922">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EC6A9F" w14:paraId="69F15F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C8B6E" w14:textId="77777777" w:rsidR="00EC6A9F" w:rsidRDefault="00A3492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DCA3C" w14:textId="77777777" w:rsidR="00EC6A9F" w:rsidRDefault="00A3492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EE44060" w14:textId="77777777" w:rsidR="00EC6A9F" w:rsidRDefault="00A34922">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586A840" w14:textId="77777777" w:rsidR="00EC6A9F" w:rsidRDefault="00A3492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C6A9F" w14:paraId="19EE86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6E608" w14:textId="77777777" w:rsidR="00EC6A9F" w:rsidRDefault="00A3492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43A8FC"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74B68A8F" w14:textId="77777777" w:rsidR="00EC6A9F" w:rsidRDefault="00A34922">
            <w:pPr>
              <w:spacing w:before="135" w:after="135"/>
              <w:jc w:val="both"/>
              <w:textAlignment w:val="center"/>
            </w:pPr>
            <w:r>
              <w:rPr>
                <w:rFonts w:ascii="Arial" w:hAnsi="Arial" w:cs="Arial"/>
                <w:color w:val="000000"/>
                <w:position w:val="-2"/>
                <w:sz w:val="18"/>
                <w:szCs w:val="18"/>
              </w:rPr>
              <w:t>Velja enako kot za vodilnega partnerja.</w:t>
            </w:r>
          </w:p>
        </w:tc>
      </w:tr>
      <w:tr w:rsidR="00EC6A9F" w14:paraId="0600BB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B69BF" w14:textId="77777777" w:rsidR="00EC6A9F" w:rsidRDefault="00A3492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4A5F2"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46EEFB92" w14:textId="77777777" w:rsidR="00EC6A9F" w:rsidRDefault="00A34922">
            <w:pPr>
              <w:spacing w:before="135" w:after="135"/>
              <w:jc w:val="both"/>
              <w:textAlignment w:val="center"/>
            </w:pPr>
            <w:r>
              <w:rPr>
                <w:rFonts w:ascii="Arial" w:hAnsi="Arial" w:cs="Arial"/>
                <w:color w:val="000000"/>
                <w:position w:val="-2"/>
                <w:sz w:val="18"/>
                <w:szCs w:val="18"/>
              </w:rPr>
              <w:t>Velja enako kot za ponudnika.</w:t>
            </w:r>
          </w:p>
          <w:p w14:paraId="5935F4E4" w14:textId="77777777" w:rsidR="00EC6A9F" w:rsidRDefault="00A3492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5221976"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2AED05E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837A2CD" w14:textId="77777777" w:rsidR="00EC6A9F" w:rsidRDefault="00A3492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D71A2" w14:textId="77777777" w:rsidR="00EC6A9F" w:rsidRDefault="00A34922">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6AD218E" w14:textId="77777777" w:rsidR="00EC6A9F" w:rsidRDefault="00A3492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C6A9F" w14:paraId="1DAFB5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9178F"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9A736" w14:textId="77777777" w:rsidR="00EC6A9F" w:rsidRDefault="00A34922">
            <w:pPr>
              <w:spacing w:before="135" w:after="135"/>
              <w:jc w:val="both"/>
              <w:textAlignment w:val="center"/>
            </w:pPr>
            <w:r>
              <w:rPr>
                <w:rFonts w:ascii="Arial" w:hAnsi="Arial" w:cs="Arial"/>
                <w:color w:val="000000"/>
                <w:position w:val="-2"/>
                <w:sz w:val="18"/>
                <w:szCs w:val="18"/>
              </w:rPr>
              <w:t>Izpolnjen in podpisan Obrazec  KROVNA IZJAVA in ESPD.</w:t>
            </w:r>
          </w:p>
          <w:p w14:paraId="65F0896C" w14:textId="77777777" w:rsidR="00EC6A9F" w:rsidRDefault="00A3492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7D4E706" w14:textId="77777777" w:rsidR="00EC6A9F" w:rsidRDefault="00A34922">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EC6A9F" w14:paraId="05A698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31E61" w14:textId="77777777" w:rsidR="00EC6A9F" w:rsidRDefault="00A3492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6D7E" w14:textId="77777777" w:rsidR="00EC6A9F" w:rsidRDefault="00A3492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7125729" w14:textId="77777777" w:rsidR="00EC6A9F" w:rsidRDefault="00A3492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C6A9F" w14:paraId="7CC279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DF56D" w14:textId="77777777" w:rsidR="00EC6A9F" w:rsidRDefault="00A3492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D318F"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61D3286B" w14:textId="77777777" w:rsidR="00EC6A9F" w:rsidRDefault="00A34922">
            <w:pPr>
              <w:spacing w:before="135" w:after="135"/>
              <w:jc w:val="both"/>
              <w:textAlignment w:val="center"/>
            </w:pPr>
            <w:r>
              <w:rPr>
                <w:rFonts w:ascii="Arial" w:hAnsi="Arial" w:cs="Arial"/>
                <w:color w:val="000000"/>
                <w:position w:val="-2"/>
                <w:sz w:val="18"/>
                <w:szCs w:val="18"/>
              </w:rPr>
              <w:t>Veljajo enake zahteve kot za vodilnega partnerja.</w:t>
            </w:r>
          </w:p>
        </w:tc>
      </w:tr>
      <w:tr w:rsidR="00EC6A9F" w14:paraId="3EE91B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240B3" w14:textId="77777777" w:rsidR="00EC6A9F" w:rsidRDefault="00A3492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8F290"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252E487E" w14:textId="77777777" w:rsidR="00EC6A9F" w:rsidRDefault="00A3492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7B9FDCDE" w14:textId="77777777" w:rsidR="00EC6A9F" w:rsidRDefault="00A3492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FCAF1FD"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3EA8248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7B2236A" w14:textId="77777777" w:rsidR="00EC6A9F" w:rsidRDefault="00A34922">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595AB" w14:textId="77777777" w:rsidR="00EC6A9F" w:rsidRDefault="00A34922">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94B73D9" w14:textId="77777777" w:rsidR="00EC6A9F" w:rsidRDefault="00A3492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C6A9F" w14:paraId="36D6A5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EEB18"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DE890" w14:textId="77777777" w:rsidR="00EC6A9F" w:rsidRDefault="00A34922">
            <w:pPr>
              <w:spacing w:before="135" w:after="135"/>
              <w:jc w:val="both"/>
              <w:textAlignment w:val="center"/>
            </w:pPr>
            <w:r>
              <w:rPr>
                <w:rFonts w:ascii="Arial" w:hAnsi="Arial" w:cs="Arial"/>
                <w:color w:val="000000"/>
                <w:position w:val="-2"/>
                <w:sz w:val="18"/>
                <w:szCs w:val="18"/>
              </w:rPr>
              <w:t>Izpolnjen in podpisan Obrazec KROVNA IZJAVA in ESPD.</w:t>
            </w:r>
          </w:p>
          <w:p w14:paraId="582FA4EB" w14:textId="77777777" w:rsidR="00EC6A9F" w:rsidRDefault="00A3492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C6A9F" w14:paraId="34EE1E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B39A4" w14:textId="77777777" w:rsidR="00EC6A9F" w:rsidRDefault="00A3492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F33BA" w14:textId="77777777" w:rsidR="00EC6A9F" w:rsidRDefault="00A34922">
            <w:pPr>
              <w:jc w:val="both"/>
              <w:textAlignment w:val="center"/>
            </w:pPr>
            <w:r>
              <w:rPr>
                <w:rFonts w:ascii="Arial" w:hAnsi="Arial" w:cs="Arial"/>
                <w:color w:val="000000"/>
                <w:position w:val="-2"/>
                <w:sz w:val="18"/>
                <w:szCs w:val="18"/>
              </w:rPr>
              <w:t> </w:t>
            </w:r>
          </w:p>
          <w:p w14:paraId="5D7036AB" w14:textId="77777777" w:rsidR="00EC6A9F" w:rsidRDefault="00A34922">
            <w:r>
              <w:rPr>
                <w:rFonts w:ascii="Arial" w:hAnsi="Arial" w:cs="Arial"/>
                <w:color w:val="000000"/>
                <w:position w:val="-2"/>
                <w:sz w:val="18"/>
                <w:szCs w:val="18"/>
              </w:rPr>
              <w:t xml:space="preserve"> /</w:t>
            </w:r>
          </w:p>
        </w:tc>
      </w:tr>
      <w:tr w:rsidR="00EC6A9F" w14:paraId="7A04B8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9DE88" w14:textId="77777777" w:rsidR="00EC6A9F" w:rsidRDefault="00A3492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ACB4B"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4ED5C573" w14:textId="77777777" w:rsidR="00EC6A9F" w:rsidRDefault="00A34922">
            <w:pPr>
              <w:spacing w:before="135" w:after="135"/>
              <w:jc w:val="both"/>
              <w:textAlignment w:val="center"/>
            </w:pPr>
            <w:r>
              <w:rPr>
                <w:rFonts w:ascii="Arial" w:hAnsi="Arial" w:cs="Arial"/>
                <w:color w:val="000000"/>
                <w:position w:val="-2"/>
                <w:sz w:val="18"/>
                <w:szCs w:val="18"/>
              </w:rPr>
              <w:t>Izpolnjen in podpisan Obrazec  KROVNA IZJAVA.</w:t>
            </w:r>
          </w:p>
        </w:tc>
      </w:tr>
      <w:tr w:rsidR="00EC6A9F" w14:paraId="2117B4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20E6C" w14:textId="77777777" w:rsidR="00EC6A9F" w:rsidRDefault="00A3492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00D18"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24530C9D" w14:textId="77777777" w:rsidR="00EC6A9F" w:rsidRDefault="00A3492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5627E4F"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5027796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9469A6" w14:textId="77777777" w:rsidR="00EC6A9F" w:rsidRDefault="00A3492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5F40D" w14:textId="77777777" w:rsidR="00EC6A9F" w:rsidRDefault="00A3492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905C08" w14:textId="77777777" w:rsidR="00EC6A9F" w:rsidRDefault="00A3492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C6A9F" w14:paraId="2AFD5B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9E7E6"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216DB" w14:textId="77777777" w:rsidR="00EC6A9F" w:rsidRDefault="00A34922">
            <w:pPr>
              <w:spacing w:before="135" w:after="135"/>
              <w:jc w:val="both"/>
              <w:textAlignment w:val="center"/>
            </w:pPr>
            <w:r>
              <w:rPr>
                <w:rFonts w:ascii="Arial" w:hAnsi="Arial" w:cs="Arial"/>
                <w:color w:val="000000"/>
                <w:position w:val="-2"/>
                <w:sz w:val="18"/>
                <w:szCs w:val="18"/>
              </w:rPr>
              <w:t>Izpolnjen in podpisan Obrazec  KROVNA IZJAVA in ESPD.</w:t>
            </w:r>
          </w:p>
          <w:p w14:paraId="5463A128" w14:textId="77777777" w:rsidR="00EC6A9F" w:rsidRDefault="00A34922">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D2A4DF5" w14:textId="77777777" w:rsidR="00EC6A9F" w:rsidRDefault="00A34922">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EC6A9F" w14:paraId="1B69F0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EC449" w14:textId="77777777" w:rsidR="00EC6A9F" w:rsidRDefault="00A3492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1A62" w14:textId="77777777" w:rsidR="00EC6A9F" w:rsidRDefault="00A34922">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EC6A9F" w14:paraId="30CCBF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4E237" w14:textId="77777777" w:rsidR="00EC6A9F" w:rsidRDefault="00A3492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73F3B"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5E319FCF" w14:textId="77777777" w:rsidR="00EC6A9F" w:rsidRDefault="00A34922">
            <w:pPr>
              <w:spacing w:before="135" w:after="135"/>
              <w:jc w:val="both"/>
              <w:textAlignment w:val="center"/>
            </w:pPr>
            <w:r>
              <w:rPr>
                <w:rFonts w:ascii="Arial" w:hAnsi="Arial" w:cs="Arial"/>
                <w:color w:val="000000"/>
                <w:position w:val="-2"/>
                <w:sz w:val="18"/>
                <w:szCs w:val="18"/>
              </w:rPr>
              <w:t>Izpolnjen in podpisan Obrazec  KROVNA IZJAVA.</w:t>
            </w:r>
          </w:p>
        </w:tc>
      </w:tr>
      <w:tr w:rsidR="00EC6A9F" w14:paraId="01FCFA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F58FF" w14:textId="77777777" w:rsidR="00EC6A9F" w:rsidRDefault="00A3492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61031"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31F814AC" w14:textId="77777777" w:rsidR="00EC6A9F" w:rsidRDefault="00A3492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53DE167" w14:textId="77777777" w:rsidR="00EC6A9F" w:rsidRDefault="00A3492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130F74E" w14:textId="77777777" w:rsidR="00EC6A9F" w:rsidRDefault="00EC6A9F"/>
    <w:tbl>
      <w:tblPr>
        <w:tblStyle w:val="NormalTablePHPDOCX"/>
        <w:tblW w:w="2500" w:type="pct"/>
        <w:tblInd w:w="108" w:type="dxa"/>
        <w:tblLook w:val="04A0" w:firstRow="1" w:lastRow="0" w:firstColumn="1" w:lastColumn="0" w:noHBand="0" w:noVBand="1"/>
      </w:tblPr>
      <w:tblGrid>
        <w:gridCol w:w="4504"/>
      </w:tblGrid>
      <w:tr w:rsidR="00EC6A9F" w14:paraId="5818631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E8C5151" w14:textId="77777777" w:rsidR="00EC6A9F" w:rsidRDefault="00A34922">
            <w:r>
              <w:rPr>
                <w:rFonts w:ascii="Arial" w:hAnsi="Arial" w:cs="Arial"/>
                <w:color w:val="FFFFFF"/>
                <w:position w:val="-2"/>
                <w:sz w:val="18"/>
                <w:szCs w:val="18"/>
              </w:rPr>
              <w:t>Poslovna in finančna sposobnost</w:t>
            </w:r>
          </w:p>
        </w:tc>
      </w:tr>
    </w:tbl>
    <w:p w14:paraId="3A9D90CA"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31DF2EF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9C87AC3" w14:textId="77777777" w:rsidR="00EC6A9F" w:rsidRDefault="00A3492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A5B77" w14:textId="77777777" w:rsidR="00EC6A9F" w:rsidRDefault="00A3492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D33A8CB" w14:textId="77777777" w:rsidR="00EC6A9F" w:rsidRDefault="00A34922">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EC6A9F" w14:paraId="26A1EA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89A0F"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B085D" w14:textId="77777777" w:rsidR="00EC6A9F" w:rsidRDefault="00A34922">
            <w:pPr>
              <w:spacing w:before="135" w:after="135"/>
              <w:jc w:val="both"/>
              <w:textAlignment w:val="center"/>
            </w:pPr>
            <w:r>
              <w:rPr>
                <w:rFonts w:ascii="Arial" w:hAnsi="Arial" w:cs="Arial"/>
                <w:color w:val="000000"/>
                <w:position w:val="-2"/>
                <w:sz w:val="18"/>
                <w:szCs w:val="18"/>
              </w:rPr>
              <w:t>Izpolnjen in podpisan Obrazec KROVNA IZJAVA in ESPD.</w:t>
            </w:r>
          </w:p>
          <w:p w14:paraId="79DCCC98" w14:textId="77777777" w:rsidR="00EC6A9F" w:rsidRDefault="00A3492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C6A9F" w14:paraId="759924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6EC16" w14:textId="77777777" w:rsidR="00EC6A9F" w:rsidRDefault="00A3492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BC67C" w14:textId="77777777" w:rsidR="00EC6A9F" w:rsidRDefault="00A3492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0BA4942" w14:textId="77777777" w:rsidR="00EC6A9F" w:rsidRDefault="00A3492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C6A9F" w14:paraId="710297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7B2C1" w14:textId="77777777" w:rsidR="00EC6A9F" w:rsidRDefault="00A3492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14EFC"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711FEE37" w14:textId="77777777" w:rsidR="00EC6A9F" w:rsidRDefault="00A3492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C6A9F" w14:paraId="0CF9AD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D323A" w14:textId="77777777" w:rsidR="00EC6A9F" w:rsidRDefault="00A3492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C967D"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612614D2" w14:textId="77777777" w:rsidR="00EC6A9F" w:rsidRDefault="00A34922">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617699D3" w14:textId="77777777" w:rsidR="00EC6A9F" w:rsidRDefault="00EC6A9F"/>
    <w:tbl>
      <w:tblPr>
        <w:tblStyle w:val="NormalTablePHPDOCX"/>
        <w:tblW w:w="2500" w:type="pct"/>
        <w:tblInd w:w="108" w:type="dxa"/>
        <w:tblLook w:val="04A0" w:firstRow="1" w:lastRow="0" w:firstColumn="1" w:lastColumn="0" w:noHBand="0" w:noVBand="1"/>
      </w:tblPr>
      <w:tblGrid>
        <w:gridCol w:w="4504"/>
      </w:tblGrid>
      <w:tr w:rsidR="00EC6A9F" w14:paraId="555A70B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DF8301C" w14:textId="77777777" w:rsidR="00EC6A9F" w:rsidRDefault="00A34922">
            <w:r>
              <w:rPr>
                <w:rFonts w:ascii="Arial" w:hAnsi="Arial" w:cs="Arial"/>
                <w:color w:val="FFFFFF"/>
                <w:position w:val="-2"/>
                <w:sz w:val="18"/>
                <w:szCs w:val="18"/>
              </w:rPr>
              <w:t>Tehnična sposobnost</w:t>
            </w:r>
          </w:p>
        </w:tc>
      </w:tr>
    </w:tbl>
    <w:p w14:paraId="09A2444B"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1819B96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122ACBE" w14:textId="77777777" w:rsidR="00EC6A9F" w:rsidRDefault="00A3492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ponujenih storitev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9B10B" w14:textId="77777777" w:rsidR="00EC6A9F" w:rsidRDefault="00A34922">
            <w:pPr>
              <w:spacing w:before="135" w:after="135"/>
              <w:jc w:val="both"/>
              <w:textAlignment w:val="center"/>
            </w:pPr>
            <w:r>
              <w:rPr>
                <w:rFonts w:ascii="Arial" w:hAnsi="Arial" w:cs="Arial"/>
                <w:color w:val="000000"/>
                <w:position w:val="-2"/>
                <w:sz w:val="18"/>
                <w:szCs w:val="18"/>
              </w:rPr>
              <w:t>Da bo v primeru izbire zagotovil, da bodo storitve izpolnjevale vse strokovne zahteve proizvajalca opreme, stroke in naročnika, navedene v tej razpisni dokumentaciji in vseh njenih prilogah.</w:t>
            </w:r>
          </w:p>
        </w:tc>
      </w:tr>
      <w:tr w:rsidR="00EC6A9F" w14:paraId="7CE247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B80E9"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D3D37" w14:textId="77777777" w:rsidR="00EC6A9F" w:rsidRDefault="00A34922">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C6A9F" w14:paraId="0A6812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4BED8" w14:textId="77777777" w:rsidR="00EC6A9F" w:rsidRDefault="00A3492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A0E5A" w14:textId="77777777" w:rsidR="00EC6A9F" w:rsidRDefault="00A34922">
            <w:pPr>
              <w:jc w:val="both"/>
              <w:textAlignment w:val="center"/>
            </w:pPr>
            <w:r>
              <w:rPr>
                <w:rFonts w:ascii="Arial" w:hAnsi="Arial" w:cs="Arial"/>
                <w:color w:val="000000"/>
                <w:position w:val="-2"/>
                <w:sz w:val="18"/>
                <w:szCs w:val="18"/>
              </w:rPr>
              <w:t> </w:t>
            </w:r>
          </w:p>
          <w:p w14:paraId="69F58123" w14:textId="77777777" w:rsidR="00EC6A9F" w:rsidRDefault="00A34922">
            <w:r>
              <w:rPr>
                <w:rFonts w:ascii="Arial" w:hAnsi="Arial" w:cs="Arial"/>
                <w:color w:val="000000"/>
                <w:position w:val="-2"/>
                <w:sz w:val="18"/>
                <w:szCs w:val="18"/>
              </w:rPr>
              <w:t xml:space="preserve"> /</w:t>
            </w:r>
          </w:p>
        </w:tc>
      </w:tr>
      <w:tr w:rsidR="00EC6A9F" w14:paraId="127F99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8691D" w14:textId="77777777" w:rsidR="00EC6A9F" w:rsidRDefault="00A3492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55DD1"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335D046D" w14:textId="77777777" w:rsidR="00EC6A9F" w:rsidRDefault="00A3492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C6A9F" w14:paraId="6ADF1D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3DE1EA" w14:textId="77777777" w:rsidR="00EC6A9F" w:rsidRDefault="00A3492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09DCF"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3982D2D6" w14:textId="77777777" w:rsidR="00EC6A9F" w:rsidRDefault="00A3492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C8B0FAC"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21FE05E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DE4EA90" w14:textId="77777777" w:rsidR="00EC6A9F" w:rsidRDefault="00A3492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Pooblaščen servis in 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76F2D" w14:textId="7B2D4DDC" w:rsidR="00EC6A9F" w:rsidRDefault="00A34922">
            <w:pPr>
              <w:spacing w:before="135" w:after="135"/>
              <w:jc w:val="both"/>
              <w:textAlignment w:val="center"/>
            </w:pPr>
            <w:r>
              <w:rPr>
                <w:rFonts w:ascii="Arial" w:hAnsi="Arial" w:cs="Arial"/>
                <w:color w:val="000000"/>
                <w:position w:val="-2"/>
                <w:sz w:val="18"/>
                <w:szCs w:val="18"/>
              </w:rPr>
              <w:t>Da je s strani proizvajalca opreme, ki je predmet servisiranja, pooblaščen za izvajanje servisnih posegov ter da razpolaga z ustreznim številom strokovno usposobljenih (certificiranih s strani proizvajalca opreme, ki je predmet servisiranja), in sicer za vsak sklop</w:t>
            </w:r>
            <w:r w:rsidR="006B0CB0">
              <w:rPr>
                <w:rFonts w:ascii="Arial" w:hAnsi="Arial" w:cs="Arial"/>
                <w:color w:val="000000"/>
                <w:position w:val="-2"/>
                <w:sz w:val="18"/>
                <w:szCs w:val="18"/>
              </w:rPr>
              <w:t>,</w:t>
            </w:r>
            <w:r>
              <w:rPr>
                <w:rFonts w:ascii="Arial" w:hAnsi="Arial" w:cs="Arial"/>
                <w:color w:val="000000"/>
                <w:position w:val="-2"/>
                <w:sz w:val="18"/>
                <w:szCs w:val="18"/>
              </w:rPr>
              <w:t xml:space="preserve"> za katerega podaja ponudbo.</w:t>
            </w:r>
          </w:p>
          <w:p w14:paraId="5240FB85" w14:textId="77777777" w:rsidR="00EC6A9F" w:rsidRDefault="00A34922">
            <w:pPr>
              <w:spacing w:before="135" w:after="135"/>
              <w:jc w:val="both"/>
              <w:textAlignment w:val="center"/>
            </w:pPr>
            <w:r>
              <w:rPr>
                <w:rFonts w:ascii="Arial" w:hAnsi="Arial" w:cs="Arial"/>
                <w:color w:val="000000"/>
                <w:position w:val="-2"/>
                <w:sz w:val="18"/>
                <w:szCs w:val="18"/>
              </w:rPr>
              <w:t>Izjemoma lahko odda ponudbo za posamezni sklop tudi ponudnik, ki ni pooblaščen s strani proizvajalca opreme – velja v primeru, da na trgu RS ne obstaja pooblaščeni serviser za opremo, ki je predmet vzdrževanja.</w:t>
            </w:r>
          </w:p>
        </w:tc>
      </w:tr>
      <w:tr w:rsidR="00EC6A9F" w14:paraId="08EC07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5D1BA"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B9FBE" w14:textId="77777777" w:rsidR="00EC6A9F" w:rsidRDefault="00A34922">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ter predložiti dokazila: dokazilo o pooblaščenem servisu  in seznam kadrov ter potrdila o izšolanosti serviserjev opreme (certifikati) - za vsak sklop, ki ga ponuja.</w:t>
            </w:r>
          </w:p>
        </w:tc>
      </w:tr>
      <w:tr w:rsidR="00EC6A9F" w14:paraId="2365D7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E1EA0B" w14:textId="77777777" w:rsidR="00EC6A9F" w:rsidRDefault="00A34922">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A19B" w14:textId="77777777" w:rsidR="00EC6A9F" w:rsidRDefault="00A34922">
            <w:pPr>
              <w:spacing w:before="135" w:after="135"/>
              <w:jc w:val="both"/>
              <w:textAlignment w:val="center"/>
            </w:pPr>
            <w:r>
              <w:rPr>
                <w:rFonts w:ascii="Arial" w:hAnsi="Arial" w:cs="Arial"/>
                <w:color w:val="000000"/>
                <w:position w:val="-2"/>
                <w:sz w:val="18"/>
                <w:szCs w:val="18"/>
              </w:rPr>
              <w:t>Za dokazovanje je poleg izjave ponudnika/partnerja obvezna priloga/e:</w:t>
            </w:r>
          </w:p>
          <w:p w14:paraId="55308994" w14:textId="77777777" w:rsidR="00EC6A9F" w:rsidRDefault="00A34922">
            <w:pPr>
              <w:spacing w:before="135" w:after="135"/>
              <w:jc w:val="both"/>
              <w:textAlignment w:val="center"/>
            </w:pPr>
            <w:r>
              <w:rPr>
                <w:rFonts w:ascii="Arial" w:hAnsi="Arial" w:cs="Arial"/>
                <w:color w:val="000000"/>
                <w:position w:val="-2"/>
                <w:sz w:val="18"/>
                <w:szCs w:val="18"/>
              </w:rPr>
              <w:t>• dokazilo o pooblaščenem servisu - za vsak sklop, ki ga ponuja</w:t>
            </w:r>
          </w:p>
          <w:p w14:paraId="421ADD8A" w14:textId="77777777" w:rsidR="00EC6A9F" w:rsidRDefault="00A34922">
            <w:pPr>
              <w:spacing w:before="135" w:after="135"/>
              <w:jc w:val="both"/>
              <w:textAlignment w:val="center"/>
            </w:pPr>
            <w:r>
              <w:rPr>
                <w:rFonts w:ascii="Arial" w:hAnsi="Arial" w:cs="Arial"/>
                <w:color w:val="000000"/>
                <w:position w:val="-2"/>
                <w:sz w:val="18"/>
                <w:szCs w:val="18"/>
              </w:rPr>
              <w:t>• seznam usposobljenih kadrov - za vsak posamezni sklop, ki ga ponuja </w:t>
            </w:r>
          </w:p>
          <w:p w14:paraId="1BB1CAC1" w14:textId="77777777" w:rsidR="00EC6A9F" w:rsidRDefault="00A34922">
            <w:pPr>
              <w:spacing w:before="135" w:after="135"/>
              <w:jc w:val="both"/>
              <w:textAlignment w:val="center"/>
            </w:pPr>
            <w:r>
              <w:rPr>
                <w:rFonts w:ascii="Arial" w:hAnsi="Arial" w:cs="Arial"/>
                <w:color w:val="000000"/>
                <w:position w:val="-2"/>
                <w:sz w:val="18"/>
                <w:szCs w:val="18"/>
              </w:rPr>
              <w:t>• potrdila o izšolanosti serviserjev opreme (certifikati proizvajalcev za servisiranje) - za vsak sklop, ki ga ponuja</w:t>
            </w:r>
          </w:p>
          <w:p w14:paraId="0EBC1CDE" w14:textId="77777777" w:rsidR="00EC6A9F" w:rsidRDefault="00A34922">
            <w:pPr>
              <w:spacing w:before="135" w:after="135"/>
              <w:jc w:val="both"/>
              <w:textAlignment w:val="center"/>
            </w:pPr>
            <w:r>
              <w:rPr>
                <w:rFonts w:ascii="Arial" w:hAnsi="Arial" w:cs="Arial"/>
                <w:color w:val="000000"/>
                <w:position w:val="-2"/>
                <w:sz w:val="18"/>
                <w:szCs w:val="18"/>
              </w:rPr>
              <w:t>V kolikor ponudnik izpolnjevanje predmetnega pogoja izkazuje s pooblastilom in kadri podizvajalca, bo moral ta podizvajalec storitve vzdrževanja  v primeru izbire ponudnika po tem JN tudi dejansko izvajati! </w:t>
            </w:r>
          </w:p>
          <w:p w14:paraId="61AC2073" w14:textId="77777777" w:rsidR="00EC6A9F" w:rsidRDefault="00A34922">
            <w:pPr>
              <w:spacing w:before="135" w:after="135"/>
              <w:jc w:val="both"/>
              <w:textAlignment w:val="center"/>
            </w:pPr>
            <w:r>
              <w:rPr>
                <w:rFonts w:ascii="Arial" w:hAnsi="Arial" w:cs="Arial"/>
                <w:color w:val="000000"/>
                <w:position w:val="-2"/>
                <w:sz w:val="18"/>
                <w:szCs w:val="18"/>
              </w:rPr>
              <w:t>Izjemoma, lahko odda ponudbo za posamezni sklop tudi ponudnik, ki ni pooblaščen s strani proizvajalca opreme – velja samo v primeru, da na trgu RS ne obstaja pooblaščeni serviser za opremo, ki je predmet vzdrževanja. Vendar pozor: naročnik bo v primeru prejema več ponudb za posamezni sklop, kjer bi ponudbo oddali tako ponudniki s pooblastilom proizvajalca za izvajanje servisov in ponudniki, ki niso pooblaščeni s strani proizvajalca, izločil ponudnike brez pooblastila in naročilo oddal najugodnejšemu ponudniku z ustreznim pooblastilom proizvajalca za servisiranje. </w:t>
            </w:r>
          </w:p>
        </w:tc>
      </w:tr>
      <w:tr w:rsidR="00EC6A9F" w14:paraId="066E18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0E455C" w14:textId="77777777" w:rsidR="00EC6A9F" w:rsidRDefault="00A3492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7964A" w14:textId="77777777" w:rsidR="00EC6A9F" w:rsidRDefault="00A34922">
            <w:pPr>
              <w:spacing w:before="135" w:after="135"/>
              <w:jc w:val="both"/>
              <w:textAlignment w:val="center"/>
            </w:pPr>
            <w:r>
              <w:rPr>
                <w:rFonts w:ascii="Arial" w:hAnsi="Arial" w:cs="Arial"/>
                <w:color w:val="000000"/>
                <w:position w:val="-2"/>
                <w:sz w:val="18"/>
                <w:szCs w:val="18"/>
              </w:rPr>
              <w:t>KUMULATIVNO izpolnjevanje pogoja</w:t>
            </w:r>
          </w:p>
          <w:p w14:paraId="6F9D73BD" w14:textId="77777777" w:rsidR="00EC6A9F" w:rsidRDefault="00A34922">
            <w:pPr>
              <w:spacing w:before="135" w:after="135"/>
              <w:jc w:val="both"/>
              <w:textAlignment w:val="center"/>
            </w:pPr>
            <w:r>
              <w:rPr>
                <w:rFonts w:ascii="Arial" w:hAnsi="Arial" w:cs="Arial"/>
                <w:color w:val="000000"/>
                <w:position w:val="-2"/>
                <w:sz w:val="18"/>
                <w:szCs w:val="18"/>
              </w:rPr>
              <w:t>Vsak izmed partnerjev mora predložiti podpisan in žigosan obrazec Krovne Izjave s podpisom katerega izjavlja, da izpolnjuje navedeni pogoj za prevzeti obseg naročila.</w:t>
            </w:r>
          </w:p>
        </w:tc>
      </w:tr>
      <w:tr w:rsidR="00EC6A9F" w14:paraId="003925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3C7E0" w14:textId="77777777" w:rsidR="00EC6A9F" w:rsidRDefault="00A3492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7CAAB" w14:textId="77777777" w:rsidR="00EC6A9F" w:rsidRDefault="00A34922">
            <w:pPr>
              <w:spacing w:before="135" w:after="135"/>
              <w:jc w:val="both"/>
              <w:textAlignment w:val="center"/>
            </w:pPr>
            <w:r>
              <w:rPr>
                <w:rFonts w:ascii="Arial" w:hAnsi="Arial" w:cs="Arial"/>
                <w:color w:val="000000"/>
                <w:position w:val="-2"/>
                <w:sz w:val="18"/>
                <w:szCs w:val="18"/>
              </w:rPr>
              <w:t>KUMULATIVNO izpolnjevanje pogoja</w:t>
            </w:r>
          </w:p>
          <w:p w14:paraId="4D66EA59" w14:textId="77777777" w:rsidR="00EC6A9F" w:rsidRDefault="00A34922">
            <w:pPr>
              <w:spacing w:before="135" w:after="135"/>
              <w:jc w:val="both"/>
              <w:textAlignment w:val="center"/>
            </w:pPr>
            <w:r>
              <w:rPr>
                <w:rFonts w:ascii="Arial" w:hAnsi="Arial" w:cs="Arial"/>
                <w:color w:val="000000"/>
                <w:position w:val="-2"/>
                <w:sz w:val="18"/>
                <w:szCs w:val="18"/>
              </w:rPr>
              <w:t>Vsak izmed podizvajalcev mora predložiti podpisan in žigosan obrazec Izjave za podizvajalce s podpisom katerega izjavlja, da izpolnjuje navedeni pogoj za prevzeti obseg naročila.</w:t>
            </w:r>
          </w:p>
        </w:tc>
      </w:tr>
    </w:tbl>
    <w:p w14:paraId="2B554A08"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20C402F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05DE57" w14:textId="77777777" w:rsidR="00EC6A9F" w:rsidRDefault="00A3492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F71C5" w14:textId="77777777" w:rsidR="00EC6A9F" w:rsidRDefault="00A34922">
            <w:pPr>
              <w:spacing w:before="135" w:after="135"/>
              <w:jc w:val="both"/>
              <w:textAlignment w:val="center"/>
            </w:pPr>
            <w:r>
              <w:rPr>
                <w:rFonts w:ascii="Arial" w:hAnsi="Arial" w:cs="Arial"/>
                <w:color w:val="000000"/>
                <w:position w:val="-2"/>
                <w:sz w:val="18"/>
                <w:szCs w:val="18"/>
              </w:rPr>
              <w:t>Da na trgu razpolaga z originalnimi rezervnimi deli od proizvajalca opreme, ki je predmet vzdrževanja in zagotavlja vgrajevanje originalnih rezervnih delov ob izvajanju servisnih posegov. Velja za vsak sklop, ki ga ponudnik ponuja.</w:t>
            </w:r>
          </w:p>
          <w:p w14:paraId="552C54F4" w14:textId="77777777" w:rsidR="00EC6A9F" w:rsidRDefault="00A34922">
            <w:pPr>
              <w:spacing w:before="135" w:after="135"/>
              <w:jc w:val="both"/>
              <w:textAlignment w:val="center"/>
            </w:pPr>
            <w:r>
              <w:rPr>
                <w:rFonts w:ascii="Arial" w:hAnsi="Arial" w:cs="Arial"/>
                <w:color w:val="000000"/>
                <w:position w:val="-2"/>
                <w:sz w:val="18"/>
                <w:szCs w:val="18"/>
              </w:rPr>
              <w:t>Samo izjemoma - v primeru, da na trgu niso več dostopni originalni rezervni deli za opremo, ki je predmet vzdrževanja, lahko sodeluje tudi ponudnik, ki ne razpolaga z originalnimi deli in zagotavlja vgradnjo neoriginalnih, a kakovostnih delov ob izvajanju servisnih posegov.</w:t>
            </w:r>
          </w:p>
        </w:tc>
      </w:tr>
      <w:tr w:rsidR="00EC6A9F" w14:paraId="641383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1730D"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7869A" w14:textId="77777777" w:rsidR="00EC6A9F" w:rsidRDefault="00A34922">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C6A9F" w14:paraId="3BC12C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329DA" w14:textId="77777777" w:rsidR="00EC6A9F" w:rsidRDefault="00A3492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96A56" w14:textId="77777777" w:rsidR="00EC6A9F" w:rsidRDefault="00A3492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C6A9F" w14:paraId="1C28C6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21A80" w14:textId="77777777" w:rsidR="00EC6A9F" w:rsidRDefault="00A3492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F9697"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3F50DC86" w14:textId="77777777" w:rsidR="00EC6A9F" w:rsidRDefault="00A3492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C6A9F" w14:paraId="56BEA4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5B3BE" w14:textId="77777777" w:rsidR="00EC6A9F" w:rsidRDefault="00A3492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D5AD6"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4882A347" w14:textId="77777777" w:rsidR="00EC6A9F" w:rsidRDefault="00A3492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ACBB78D"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58A320D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4D86EC" w14:textId="77777777" w:rsidR="00EC6A9F" w:rsidRDefault="00A3492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Odzivni čas in čas odprave napak/okvar</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DD863" w14:textId="77777777" w:rsidR="00EC6A9F" w:rsidRDefault="00A34922">
            <w:pPr>
              <w:spacing w:before="135" w:after="135"/>
              <w:jc w:val="both"/>
              <w:textAlignment w:val="center"/>
            </w:pPr>
            <w:r>
              <w:rPr>
                <w:rFonts w:ascii="Arial" w:hAnsi="Arial" w:cs="Arial"/>
                <w:color w:val="000000"/>
                <w:position w:val="-2"/>
                <w:sz w:val="18"/>
                <w:szCs w:val="18"/>
              </w:rPr>
              <w:t>Da zagotavlja odzivni čas in čas odprave okvar skladno z zahtevami naročnika, navedenimi v okviru tehničnih specifikacij predmeta naročanja in vzorcu vzdrževalne pogodbe. </w:t>
            </w:r>
          </w:p>
        </w:tc>
      </w:tr>
      <w:tr w:rsidR="00EC6A9F" w14:paraId="4C86CF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878A"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F6BCA" w14:textId="77777777" w:rsidR="00EC6A9F" w:rsidRDefault="00A34922">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EC6A9F" w14:paraId="18EC11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D728F" w14:textId="77777777" w:rsidR="00EC6A9F" w:rsidRDefault="00A3492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0C86B" w14:textId="77777777" w:rsidR="00EC6A9F" w:rsidRDefault="00A34922">
            <w:pPr>
              <w:jc w:val="both"/>
              <w:textAlignment w:val="center"/>
            </w:pPr>
            <w:r>
              <w:rPr>
                <w:rFonts w:ascii="Arial" w:hAnsi="Arial" w:cs="Arial"/>
                <w:color w:val="000000"/>
                <w:position w:val="-2"/>
                <w:sz w:val="18"/>
                <w:szCs w:val="18"/>
              </w:rPr>
              <w:t> </w:t>
            </w:r>
          </w:p>
          <w:p w14:paraId="03957D14" w14:textId="77777777" w:rsidR="00EC6A9F" w:rsidRDefault="00A34922">
            <w:r>
              <w:rPr>
                <w:rFonts w:ascii="Arial" w:hAnsi="Arial" w:cs="Arial"/>
                <w:color w:val="000000"/>
                <w:position w:val="-2"/>
                <w:sz w:val="18"/>
                <w:szCs w:val="18"/>
              </w:rPr>
              <w:t xml:space="preserve"> /</w:t>
            </w:r>
          </w:p>
        </w:tc>
      </w:tr>
      <w:tr w:rsidR="00EC6A9F" w14:paraId="05AB76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18BAC" w14:textId="77777777" w:rsidR="00EC6A9F" w:rsidRDefault="00A3492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81C40"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43A0AA20" w14:textId="77777777" w:rsidR="00EC6A9F" w:rsidRDefault="00A3492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C6A9F" w14:paraId="3E8DC1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ED7E9" w14:textId="77777777" w:rsidR="00EC6A9F" w:rsidRDefault="00A3492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DC854" w14:textId="77777777" w:rsidR="00EC6A9F" w:rsidRDefault="00A34922">
            <w:pPr>
              <w:spacing w:before="135" w:after="135"/>
              <w:jc w:val="both"/>
              <w:textAlignment w:val="center"/>
            </w:pPr>
            <w:r>
              <w:rPr>
                <w:rFonts w:ascii="Arial" w:hAnsi="Arial" w:cs="Arial"/>
                <w:color w:val="000000"/>
                <w:position w:val="-2"/>
                <w:sz w:val="18"/>
                <w:szCs w:val="18"/>
              </w:rPr>
              <w:t>MORAJO izpolnjevati pogoj</w:t>
            </w:r>
          </w:p>
          <w:p w14:paraId="4D5B31AE" w14:textId="77777777" w:rsidR="00EC6A9F" w:rsidRDefault="00A3492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F358A3C" w14:textId="77777777" w:rsidR="00EC6A9F" w:rsidRDefault="00EC6A9F"/>
    <w:tbl>
      <w:tblPr>
        <w:tblStyle w:val="NormalTablePHPDOCX"/>
        <w:tblW w:w="9300" w:type="dxa"/>
        <w:tblInd w:w="108" w:type="dxa"/>
        <w:tblLook w:val="04A0" w:firstRow="1" w:lastRow="0" w:firstColumn="1" w:lastColumn="0" w:noHBand="0" w:noVBand="1"/>
      </w:tblPr>
      <w:tblGrid>
        <w:gridCol w:w="1860"/>
        <w:gridCol w:w="7440"/>
      </w:tblGrid>
      <w:tr w:rsidR="00EC6A9F" w14:paraId="2713830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051BCE" w14:textId="77777777" w:rsidR="00EC6A9F" w:rsidRDefault="00A34922">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878E9" w14:textId="77777777" w:rsidR="00EC6A9F" w:rsidRDefault="00A34922">
            <w:pPr>
              <w:spacing w:before="135" w:after="135"/>
              <w:jc w:val="both"/>
              <w:textAlignment w:val="center"/>
            </w:pPr>
            <w:r>
              <w:rPr>
                <w:rFonts w:ascii="Arial" w:hAnsi="Arial" w:cs="Arial"/>
                <w:color w:val="000000"/>
                <w:position w:val="-2"/>
                <w:sz w:val="18"/>
                <w:szCs w:val="18"/>
              </w:rPr>
              <w:t>Da ima izkušnje z servisiranjem opreme, ki je predmet vzdrževanja, ki jih dokazuje s predložitvijo najmanj 1 referenčne izjave: da je v zadnjih 3 letih (dec. 2022 – dec. 2025) vsaj 1 leto uspešno izvajal servisiranje medicinske opreme proizvajalca XY v RS ali EU, kjer je oprema v redni uporabi in so bili naročniki z izvedbo storitev zadovoljni. Velja za vsak sklop, ki ga ponudnik ponuja.</w:t>
            </w:r>
            <w:r>
              <w:rPr>
                <w:rFonts w:ascii="Arial" w:hAnsi="Arial" w:cs="Arial"/>
                <w:color w:val="000000"/>
                <w:position w:val="-2"/>
                <w:sz w:val="18"/>
                <w:szCs w:val="18"/>
              </w:rPr>
              <w:br/>
              <w:t>Opomba: »XY« pomeni proizvajalca medicinske opreme v okviru posameznega sklopa, za katerega ponudnik podaja ponudbo.</w:t>
            </w:r>
          </w:p>
        </w:tc>
      </w:tr>
      <w:tr w:rsidR="00EC6A9F" w14:paraId="51825C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55052" w14:textId="77777777" w:rsidR="00EC6A9F" w:rsidRDefault="00A3492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731E8" w14:textId="77777777" w:rsidR="00EC6A9F" w:rsidRDefault="00A34922">
            <w:pPr>
              <w:spacing w:before="135" w:after="135"/>
              <w:jc w:val="both"/>
              <w:textAlignment w:val="center"/>
            </w:pPr>
            <w:r>
              <w:rPr>
                <w:rFonts w:ascii="Arial" w:hAnsi="Arial" w:cs="Arial"/>
                <w:color w:val="000000"/>
                <w:position w:val="-2"/>
                <w:sz w:val="18"/>
                <w:szCs w:val="18"/>
              </w:rPr>
              <w:t>Ponudnik mora predložiti podpisan ter žigosan obrazec Krovne izjave s podpisom katerega izjavlja, da izpolnjuje navedeni pogoj poleg pa predložiti dokazila:</w:t>
            </w:r>
            <w:r>
              <w:rPr>
                <w:rFonts w:ascii="Arial" w:hAnsi="Arial" w:cs="Arial"/>
                <w:color w:val="000000"/>
                <w:position w:val="-2"/>
                <w:sz w:val="18"/>
                <w:szCs w:val="18"/>
              </w:rPr>
              <w:br/>
              <w:t>• seznam referenc (referenčna lista)  in</w:t>
            </w:r>
            <w:r>
              <w:rPr>
                <w:rFonts w:ascii="Arial" w:hAnsi="Arial" w:cs="Arial"/>
                <w:color w:val="000000"/>
                <w:position w:val="-2"/>
                <w:sz w:val="18"/>
                <w:szCs w:val="18"/>
              </w:rPr>
              <w:br/>
              <w:t>• najmanj 1 referenčno izjavo naročnika (investitorja) za vsak sklop, ki ga ponudnik ponuja</w:t>
            </w:r>
          </w:p>
        </w:tc>
      </w:tr>
      <w:tr w:rsidR="00EC6A9F" w14:paraId="7C57E2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56FCD" w14:textId="77777777" w:rsidR="00EC6A9F" w:rsidRDefault="00A3492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ED114" w14:textId="77777777" w:rsidR="00EC6A9F" w:rsidRDefault="00A34922">
            <w:pPr>
              <w:spacing w:before="135" w:after="135"/>
              <w:jc w:val="both"/>
              <w:textAlignment w:val="center"/>
            </w:pPr>
            <w:r>
              <w:rPr>
                <w:rFonts w:ascii="Arial" w:hAnsi="Arial" w:cs="Arial"/>
                <w:color w:val="000000"/>
                <w:position w:val="-2"/>
                <w:sz w:val="18"/>
                <w:szCs w:val="18"/>
              </w:rPr>
              <w:t>V kolikor se izpolnjevanje predmetnega pogoja izkazuje z referenco podizvajalca, bo moral ta podizvajalec storitve vzdrževanja v primeru izbire po tem JN tudi dejansko izvajati! </w:t>
            </w:r>
          </w:p>
        </w:tc>
      </w:tr>
      <w:tr w:rsidR="00EC6A9F" w14:paraId="1938D9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9EFA35" w14:textId="77777777" w:rsidR="00EC6A9F" w:rsidRDefault="00A3492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19F7E" w14:textId="77777777" w:rsidR="00EC6A9F" w:rsidRDefault="00A34922">
            <w:pPr>
              <w:spacing w:before="135" w:after="135"/>
              <w:jc w:val="both"/>
              <w:textAlignment w:val="center"/>
            </w:pPr>
            <w:r>
              <w:rPr>
                <w:rFonts w:ascii="Arial" w:hAnsi="Arial" w:cs="Arial"/>
                <w:color w:val="000000"/>
                <w:position w:val="-2"/>
                <w:sz w:val="18"/>
                <w:szCs w:val="18"/>
              </w:rPr>
              <w:t>KUMULATIVNO izpolnjevanje pogoja</w:t>
            </w:r>
          </w:p>
          <w:p w14:paraId="4B806F40" w14:textId="77777777" w:rsidR="00EC6A9F" w:rsidRDefault="00A3492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w:t>
            </w:r>
          </w:p>
        </w:tc>
      </w:tr>
      <w:tr w:rsidR="00EC6A9F" w14:paraId="121EE4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2138F" w14:textId="77777777" w:rsidR="00EC6A9F" w:rsidRDefault="00A3492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52319" w14:textId="77777777" w:rsidR="00EC6A9F" w:rsidRDefault="00A34922">
            <w:pPr>
              <w:spacing w:before="135" w:after="135"/>
              <w:jc w:val="both"/>
              <w:textAlignment w:val="center"/>
            </w:pPr>
            <w:r>
              <w:rPr>
                <w:rFonts w:ascii="Arial" w:hAnsi="Arial" w:cs="Arial"/>
                <w:color w:val="000000"/>
                <w:position w:val="-2"/>
                <w:sz w:val="18"/>
                <w:szCs w:val="18"/>
              </w:rPr>
              <w:t>KUMULATIVNO izpolnjevanje pogoja</w:t>
            </w:r>
          </w:p>
          <w:p w14:paraId="0280613C" w14:textId="77777777" w:rsidR="00EC6A9F" w:rsidRDefault="00A3492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w:t>
            </w:r>
          </w:p>
        </w:tc>
      </w:tr>
    </w:tbl>
    <w:p w14:paraId="387AC3B8" w14:textId="77777777" w:rsidR="006B0CB0" w:rsidRDefault="006B0CB0"/>
    <w:tbl>
      <w:tblPr>
        <w:tblW w:w="9300" w:type="dxa"/>
        <w:tblInd w:w="108" w:type="dxa"/>
        <w:tblCellMar>
          <w:left w:w="0" w:type="dxa"/>
          <w:right w:w="0" w:type="dxa"/>
        </w:tblCellMar>
        <w:tblLook w:val="04A0" w:firstRow="1" w:lastRow="0" w:firstColumn="1" w:lastColumn="0" w:noHBand="0" w:noVBand="1"/>
      </w:tblPr>
      <w:tblGrid>
        <w:gridCol w:w="1860"/>
        <w:gridCol w:w="7440"/>
      </w:tblGrid>
      <w:tr w:rsidR="006B0CB0" w:rsidRPr="006B0CB0" w14:paraId="6C752E87" w14:textId="77777777">
        <w:tc>
          <w:tcPr>
            <w:tcW w:w="1000" w:type="pct"/>
            <w:tcBorders>
              <w:top w:val="single" w:sz="8" w:space="0" w:color="EE7700"/>
              <w:left w:val="single" w:sz="8" w:space="0" w:color="EE7700"/>
              <w:bottom w:val="single" w:sz="8" w:space="0" w:color="000000"/>
              <w:right w:val="single" w:sz="8" w:space="0" w:color="000000"/>
            </w:tcBorders>
            <w:shd w:val="clear" w:color="auto" w:fill="EE7700"/>
            <w:tcMar>
              <w:top w:w="135" w:type="dxa"/>
              <w:left w:w="108" w:type="dxa"/>
              <w:bottom w:w="135" w:type="dxa"/>
              <w:right w:w="108" w:type="dxa"/>
            </w:tcMar>
            <w:vAlign w:val="center"/>
            <w:hideMark/>
          </w:tcPr>
          <w:p w14:paraId="1183E5CE" w14:textId="455292CD" w:rsidR="006B0CB0" w:rsidRPr="006B0CB0" w:rsidRDefault="006B0CB0" w:rsidP="006B0CB0">
            <w:pPr>
              <w:rPr>
                <w:rFonts w:ascii="Arial" w:hAnsi="Arial" w:cs="Arial"/>
                <w:color w:val="FFFFFF" w:themeColor="background1"/>
                <w:sz w:val="18"/>
                <w:szCs w:val="18"/>
              </w:rPr>
            </w:pPr>
            <w:r w:rsidRPr="006B0CB0">
              <w:rPr>
                <w:rFonts w:ascii="Arial" w:hAnsi="Arial" w:cs="Arial"/>
                <w:b/>
                <w:bCs/>
                <w:color w:val="FFFFFF" w:themeColor="background1"/>
                <w:sz w:val="18"/>
                <w:szCs w:val="18"/>
              </w:rPr>
              <w:t xml:space="preserve">POGOJ </w:t>
            </w:r>
            <w:r>
              <w:rPr>
                <w:rFonts w:ascii="Arial" w:hAnsi="Arial" w:cs="Arial"/>
                <w:b/>
                <w:bCs/>
                <w:color w:val="FFFFFF" w:themeColor="background1"/>
                <w:sz w:val="18"/>
                <w:szCs w:val="18"/>
              </w:rPr>
              <w:t>6</w:t>
            </w:r>
            <w:r w:rsidRPr="006B0CB0">
              <w:rPr>
                <w:rFonts w:ascii="Arial" w:hAnsi="Arial" w:cs="Arial"/>
                <w:b/>
                <w:bCs/>
                <w:color w:val="FFFFFF" w:themeColor="background1"/>
                <w:sz w:val="18"/>
                <w:szCs w:val="18"/>
              </w:rPr>
              <w:br/>
              <w:t xml:space="preserve">Vpis podatka o naročnikovi </w:t>
            </w:r>
            <w:proofErr w:type="spellStart"/>
            <w:r w:rsidRPr="006B0CB0">
              <w:rPr>
                <w:rFonts w:ascii="Arial" w:hAnsi="Arial" w:cs="Arial"/>
                <w:b/>
                <w:bCs/>
                <w:color w:val="FFFFFF" w:themeColor="background1"/>
                <w:sz w:val="18"/>
                <w:szCs w:val="18"/>
              </w:rPr>
              <w:t>št.pogodbe</w:t>
            </w:r>
            <w:proofErr w:type="spellEnd"/>
            <w:r w:rsidRPr="006B0CB0">
              <w:rPr>
                <w:rFonts w:ascii="Arial" w:hAnsi="Arial" w:cs="Arial"/>
                <w:b/>
                <w:bCs/>
                <w:color w:val="FFFFFF" w:themeColor="background1"/>
                <w:sz w:val="18"/>
                <w:szCs w:val="18"/>
              </w:rPr>
              <w:t xml:space="preserve"> v e-račune</w:t>
            </w:r>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0C13BE38" w14:textId="77777777" w:rsidR="006B0CB0" w:rsidRPr="006B0CB0" w:rsidRDefault="006B0CB0" w:rsidP="006B0CB0">
            <w:pPr>
              <w:rPr>
                <w:rFonts w:ascii="Arial" w:hAnsi="Arial" w:cs="Arial"/>
                <w:sz w:val="18"/>
                <w:szCs w:val="18"/>
              </w:rPr>
            </w:pPr>
            <w:r w:rsidRPr="006B0CB0">
              <w:rPr>
                <w:rFonts w:ascii="Arial" w:hAnsi="Arial" w:cs="Arial"/>
                <w:sz w:val="18"/>
                <w:szCs w:val="18"/>
              </w:rPr>
              <w:t>Da bo v primeru, da bo izbran po tem javnem naročilu, zagotovil vpis podatka o naročnikovi št. pogodbe, v za to predvideno polje BT12 (e-slog 2.0)  na izstavljenih e-računih.  </w:t>
            </w:r>
          </w:p>
        </w:tc>
      </w:tr>
      <w:tr w:rsidR="006B0CB0" w:rsidRPr="006B0CB0" w14:paraId="3F559DCA" w14:textId="77777777">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686D61F" w14:textId="77777777" w:rsidR="006B0CB0" w:rsidRPr="006B0CB0" w:rsidRDefault="006B0CB0" w:rsidP="006B0CB0">
            <w:pPr>
              <w:rPr>
                <w:rFonts w:ascii="Arial" w:hAnsi="Arial" w:cs="Arial"/>
                <w:sz w:val="18"/>
                <w:szCs w:val="18"/>
              </w:rPr>
            </w:pPr>
            <w:r w:rsidRPr="006B0CB0">
              <w:rPr>
                <w:rFonts w:ascii="Arial" w:hAnsi="Arial" w:cs="Arial"/>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5DD13E73" w14:textId="77777777" w:rsidR="006B0CB0" w:rsidRPr="006B0CB0" w:rsidRDefault="006B0CB0" w:rsidP="006B0CB0">
            <w:pPr>
              <w:rPr>
                <w:rFonts w:ascii="Arial" w:hAnsi="Arial" w:cs="Arial"/>
                <w:sz w:val="18"/>
                <w:szCs w:val="18"/>
              </w:rPr>
            </w:pPr>
            <w:r w:rsidRPr="006B0CB0">
              <w:rPr>
                <w:rFonts w:ascii="Arial" w:hAnsi="Arial" w:cs="Arial"/>
                <w:sz w:val="18"/>
                <w:szCs w:val="18"/>
              </w:rPr>
              <w:t>Ponudnik mora predložiti podpisan in žigosan obrazec Krovne izjave in ESPD s podpisom katerega izjavlja, da izpolnjuje oz. bo izpolnjeval navedeni pogoj. </w:t>
            </w:r>
          </w:p>
        </w:tc>
      </w:tr>
      <w:tr w:rsidR="006B0CB0" w:rsidRPr="006B0CB0" w14:paraId="19CD5278" w14:textId="77777777">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52932A52" w14:textId="77777777" w:rsidR="006B0CB0" w:rsidRPr="006B0CB0" w:rsidRDefault="006B0CB0" w:rsidP="006B0CB0">
            <w:pPr>
              <w:rPr>
                <w:rFonts w:ascii="Arial" w:hAnsi="Arial" w:cs="Arial"/>
                <w:sz w:val="18"/>
                <w:szCs w:val="18"/>
              </w:rPr>
            </w:pPr>
            <w:r w:rsidRPr="006B0CB0">
              <w:rPr>
                <w:rFonts w:ascii="Arial" w:hAnsi="Arial" w:cs="Arial"/>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72CB60C1" w14:textId="77777777" w:rsidR="006B0CB0" w:rsidRPr="006B0CB0" w:rsidRDefault="006B0CB0" w:rsidP="006B0CB0">
            <w:pPr>
              <w:rPr>
                <w:rFonts w:ascii="Arial" w:hAnsi="Arial" w:cs="Arial"/>
                <w:sz w:val="18"/>
                <w:szCs w:val="18"/>
              </w:rPr>
            </w:pPr>
            <w:r w:rsidRPr="006B0CB0">
              <w:rPr>
                <w:rFonts w:ascii="Arial" w:hAnsi="Arial" w:cs="Arial"/>
                <w:sz w:val="18"/>
                <w:szCs w:val="18"/>
              </w:rPr>
              <w:t> </w:t>
            </w:r>
          </w:p>
          <w:p w14:paraId="7F4BCB90" w14:textId="77777777" w:rsidR="006B0CB0" w:rsidRPr="006B0CB0" w:rsidRDefault="006B0CB0" w:rsidP="006B0CB0">
            <w:pPr>
              <w:rPr>
                <w:rFonts w:ascii="Arial" w:hAnsi="Arial" w:cs="Arial"/>
                <w:sz w:val="18"/>
                <w:szCs w:val="18"/>
              </w:rPr>
            </w:pPr>
            <w:r w:rsidRPr="006B0CB0">
              <w:rPr>
                <w:rFonts w:ascii="Arial" w:hAnsi="Arial" w:cs="Arial"/>
                <w:sz w:val="18"/>
                <w:szCs w:val="18"/>
              </w:rPr>
              <w:t>/</w:t>
            </w:r>
          </w:p>
        </w:tc>
      </w:tr>
      <w:tr w:rsidR="006B0CB0" w:rsidRPr="006B0CB0" w14:paraId="06902281" w14:textId="77777777">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74E18282" w14:textId="77777777" w:rsidR="006B0CB0" w:rsidRPr="006B0CB0" w:rsidRDefault="006B0CB0" w:rsidP="006B0CB0">
            <w:pPr>
              <w:rPr>
                <w:rFonts w:ascii="Arial" w:hAnsi="Arial" w:cs="Arial"/>
                <w:sz w:val="18"/>
                <w:szCs w:val="18"/>
              </w:rPr>
            </w:pPr>
            <w:r w:rsidRPr="006B0CB0">
              <w:rPr>
                <w:rFonts w:ascii="Arial" w:hAnsi="Arial" w:cs="Arial"/>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0A58A8EB" w14:textId="77777777" w:rsidR="006B0CB0" w:rsidRPr="006B0CB0" w:rsidRDefault="006B0CB0" w:rsidP="006B0CB0">
            <w:pPr>
              <w:rPr>
                <w:rFonts w:ascii="Arial" w:hAnsi="Arial" w:cs="Arial"/>
                <w:sz w:val="18"/>
                <w:szCs w:val="18"/>
              </w:rPr>
            </w:pPr>
            <w:r w:rsidRPr="006B0CB0">
              <w:rPr>
                <w:rFonts w:ascii="Arial" w:hAnsi="Arial" w:cs="Arial"/>
                <w:sz w:val="18"/>
                <w:szCs w:val="18"/>
              </w:rPr>
              <w:t>MORAJO izpolnjevati pogoj</w:t>
            </w:r>
          </w:p>
          <w:p w14:paraId="0655043C" w14:textId="77777777" w:rsidR="006B0CB0" w:rsidRPr="006B0CB0" w:rsidRDefault="006B0CB0" w:rsidP="006B0CB0">
            <w:pPr>
              <w:rPr>
                <w:rFonts w:ascii="Arial" w:hAnsi="Arial" w:cs="Arial"/>
                <w:sz w:val="18"/>
                <w:szCs w:val="18"/>
              </w:rPr>
            </w:pPr>
            <w:r w:rsidRPr="006B0CB0">
              <w:rPr>
                <w:rFonts w:ascii="Arial" w:hAnsi="Arial" w:cs="Arial"/>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B0CB0" w:rsidRPr="006B0CB0" w14:paraId="1AC70E78" w14:textId="77777777">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28864E3" w14:textId="77777777" w:rsidR="006B0CB0" w:rsidRPr="006B0CB0" w:rsidRDefault="006B0CB0" w:rsidP="006B0CB0">
            <w:pPr>
              <w:rPr>
                <w:rFonts w:ascii="Arial" w:hAnsi="Arial" w:cs="Arial"/>
                <w:sz w:val="18"/>
                <w:szCs w:val="18"/>
              </w:rPr>
            </w:pPr>
            <w:r w:rsidRPr="006B0CB0">
              <w:rPr>
                <w:rFonts w:ascii="Arial" w:hAnsi="Arial" w:cs="Arial"/>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59330E2" w14:textId="77777777" w:rsidR="006B0CB0" w:rsidRPr="006B0CB0" w:rsidRDefault="006B0CB0" w:rsidP="006B0CB0">
            <w:pPr>
              <w:rPr>
                <w:rFonts w:ascii="Arial" w:hAnsi="Arial" w:cs="Arial"/>
                <w:sz w:val="18"/>
                <w:szCs w:val="18"/>
              </w:rPr>
            </w:pPr>
            <w:r w:rsidRPr="006B0CB0">
              <w:rPr>
                <w:rFonts w:ascii="Arial" w:hAnsi="Arial" w:cs="Arial"/>
                <w:sz w:val="18"/>
                <w:szCs w:val="18"/>
              </w:rPr>
              <w:t>Ne rabijo izpolnjevati pogoja</w:t>
            </w:r>
          </w:p>
        </w:tc>
      </w:tr>
    </w:tbl>
    <w:p w14:paraId="6182C631" w14:textId="77777777" w:rsidR="006B0CB0" w:rsidRPr="006B0CB0" w:rsidRDefault="006B0CB0" w:rsidP="006B0CB0"/>
    <w:p w14:paraId="71A851B1" w14:textId="77777777" w:rsidR="006B0CB0" w:rsidRDefault="006B0CB0"/>
    <w:p w14:paraId="33AB8EC2" w14:textId="4B1C6DCD" w:rsidR="006B0CB0" w:rsidRDefault="006B0CB0" w:rsidP="006B0CB0">
      <w:pPr>
        <w:tabs>
          <w:tab w:val="left" w:pos="5234"/>
        </w:tabs>
        <w:jc w:val="center"/>
      </w:pPr>
    </w:p>
    <w:p w14:paraId="3432FCED" w14:textId="57908217" w:rsidR="006B0CB0" w:rsidRPr="006B0CB0" w:rsidRDefault="006B0CB0" w:rsidP="006B0CB0">
      <w:pPr>
        <w:tabs>
          <w:tab w:val="left" w:pos="5234"/>
        </w:tabs>
        <w:sectPr w:rsidR="006B0CB0" w:rsidRPr="006B0CB0" w:rsidSect="00D931BF">
          <w:pgSz w:w="11906" w:h="16838"/>
          <w:pgMar w:top="1418" w:right="1418" w:bottom="1418" w:left="1418" w:header="567" w:footer="680" w:gutter="0"/>
          <w:cols w:space="708"/>
          <w:docGrid w:linePitch="360"/>
        </w:sectPr>
      </w:pPr>
      <w:r>
        <w:tab/>
      </w:r>
    </w:p>
    <w:p w14:paraId="231DF208" w14:textId="77777777" w:rsidR="00A34922" w:rsidRPr="00141928" w:rsidRDefault="00A34922"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EC6A9F" w14:paraId="3DCC1681" w14:textId="77777777">
        <w:tc>
          <w:tcPr>
            <w:tcW w:w="0" w:type="auto"/>
            <w:shd w:val="clear" w:color="auto" w:fill="000000"/>
            <w:tcMar>
              <w:top w:w="150" w:type="dxa"/>
              <w:bottom w:w="150" w:type="dxa"/>
            </w:tcMar>
            <w:vAlign w:val="center"/>
          </w:tcPr>
          <w:p w14:paraId="4EDADFE4" w14:textId="77777777" w:rsidR="00EC6A9F" w:rsidRDefault="00A34922">
            <w:pPr>
              <w:jc w:val="center"/>
            </w:pPr>
            <w:r>
              <w:rPr>
                <w:rFonts w:ascii="Arial" w:hAnsi="Arial" w:cs="Arial"/>
                <w:b/>
                <w:bCs/>
                <w:color w:val="FFFFFF"/>
                <w:position w:val="-2"/>
                <w:sz w:val="18"/>
                <w:szCs w:val="18"/>
                <w:shd w:val="clear" w:color="auto" w:fill="000000"/>
              </w:rPr>
              <w:t>Zavarovanje za dobro izvedbo</w:t>
            </w:r>
          </w:p>
        </w:tc>
      </w:tr>
    </w:tbl>
    <w:p w14:paraId="5988232F" w14:textId="77777777" w:rsidR="00EC6A9F" w:rsidRDefault="00A34922">
      <w:pPr>
        <w:spacing w:before="225" w:after="225" w:line="240" w:lineRule="auto"/>
        <w:jc w:val="both"/>
      </w:pPr>
      <w:r>
        <w:rPr>
          <w:rFonts w:ascii="Arial" w:hAnsi="Arial" w:cs="Arial"/>
          <w:color w:val="000000"/>
          <w:sz w:val="18"/>
          <w:szCs w:val="18"/>
        </w:rPr>
        <w:t>Instrument zavarovanja: menica</w:t>
      </w:r>
    </w:p>
    <w:p w14:paraId="56BAB77C" w14:textId="77777777" w:rsidR="00EC6A9F" w:rsidRDefault="00A34922">
      <w:pPr>
        <w:spacing w:before="225" w:after="225" w:line="240" w:lineRule="auto"/>
        <w:jc w:val="both"/>
      </w:pPr>
      <w:r>
        <w:rPr>
          <w:rFonts w:ascii="Arial" w:hAnsi="Arial" w:cs="Arial"/>
          <w:color w:val="000000"/>
          <w:sz w:val="18"/>
          <w:szCs w:val="18"/>
        </w:rPr>
        <w:t>Višina zavarovanja: najmanj 10,00 % pogodbene vrednosti z DDV</w:t>
      </w:r>
    </w:p>
    <w:p w14:paraId="541E0216" w14:textId="77777777" w:rsidR="00EC6A9F" w:rsidRDefault="00A34922">
      <w:pPr>
        <w:spacing w:before="225" w:after="225" w:line="240" w:lineRule="auto"/>
        <w:jc w:val="both"/>
      </w:pPr>
      <w:r>
        <w:rPr>
          <w:rFonts w:ascii="Arial" w:hAnsi="Arial" w:cs="Arial"/>
          <w:color w:val="000000"/>
          <w:sz w:val="18"/>
          <w:szCs w:val="18"/>
        </w:rPr>
        <w:t>Čas veljavnosti: še najmanj 1 mesec po izteku vzdrževalne pogodbe</w:t>
      </w:r>
    </w:p>
    <w:p w14:paraId="1E42F15E" w14:textId="77777777" w:rsidR="00EC6A9F" w:rsidRDefault="00A34922">
      <w:pPr>
        <w:spacing w:before="225" w:after="225" w:line="240" w:lineRule="auto"/>
        <w:jc w:val="both"/>
      </w:pPr>
      <w:r>
        <w:rPr>
          <w:rFonts w:ascii="Arial" w:hAnsi="Arial" w:cs="Arial"/>
          <w:color w:val="000000"/>
          <w:sz w:val="18"/>
          <w:szCs w:val="18"/>
        </w:rPr>
        <w:t>Zahtevanje dokazila: ni zahtevano dokazilo</w:t>
      </w:r>
    </w:p>
    <w:p w14:paraId="093261CB" w14:textId="77777777" w:rsidR="00EC6A9F" w:rsidRDefault="00A34922">
      <w:pPr>
        <w:spacing w:before="225" w:after="225" w:line="240" w:lineRule="auto"/>
      </w:pPr>
      <w:r>
        <w:rPr>
          <w:rFonts w:ascii="Arial" w:hAnsi="Arial" w:cs="Arial"/>
          <w:color w:val="000000"/>
          <w:sz w:val="18"/>
          <w:szCs w:val="18"/>
        </w:rPr>
        <w:t>Ponudnik z oddajo ponudbe potrjuje, da bo naročniku izročil ustrezno zavarovanje.</w:t>
      </w:r>
    </w:p>
    <w:p w14:paraId="6CDE5686" w14:textId="77777777" w:rsidR="00EC6A9F" w:rsidRDefault="00EC6A9F">
      <w:pPr>
        <w:sectPr w:rsidR="00EC6A9F" w:rsidSect="00D931BF">
          <w:pgSz w:w="11906" w:h="16838"/>
          <w:pgMar w:top="1418" w:right="1418" w:bottom="1418" w:left="1418" w:header="567" w:footer="680" w:gutter="0"/>
          <w:cols w:space="708"/>
          <w:docGrid w:linePitch="360"/>
        </w:sectPr>
      </w:pPr>
    </w:p>
    <w:p w14:paraId="28AA5236" w14:textId="77777777" w:rsidR="00A34922" w:rsidRPr="00A207D9" w:rsidRDefault="00A34922"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AB6152" w14:paraId="35F8BA89" w14:textId="77777777" w:rsidTr="0064337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6708705" w14:textId="77777777" w:rsidR="00AB6152" w:rsidRDefault="00AB6152" w:rsidP="00643373">
            <w:r>
              <w:rPr>
                <w:rFonts w:ascii="Arial" w:hAnsi="Arial" w:cs="Arial"/>
                <w:b/>
                <w:bCs/>
                <w:color w:val="000000"/>
                <w:position w:val="-2"/>
                <w:sz w:val="18"/>
                <w:szCs w:val="18"/>
                <w:shd w:val="clear" w:color="auto" w:fill="FFFFFF"/>
              </w:rPr>
              <w:t>Splošne specifikacije</w:t>
            </w:r>
          </w:p>
        </w:tc>
      </w:tr>
    </w:tbl>
    <w:p w14:paraId="2218ECF1" w14:textId="77777777" w:rsidR="00AB6152" w:rsidRDefault="00AB6152" w:rsidP="00AB6152">
      <w:pPr>
        <w:spacing w:before="225" w:after="225" w:line="240" w:lineRule="auto"/>
        <w:jc w:val="both"/>
      </w:pPr>
      <w:r>
        <w:rPr>
          <w:rFonts w:ascii="Arial" w:hAnsi="Arial" w:cs="Arial"/>
          <w:color w:val="000000"/>
          <w:sz w:val="18"/>
          <w:szCs w:val="18"/>
        </w:rPr>
        <w:t>Naročnik bo z izbranim ponudnikom za posamezni sklop sklenil pogodbo o vzdrževanju medicinske opreme za obdobje 2 let: </w:t>
      </w:r>
    </w:p>
    <w:tbl>
      <w:tblPr>
        <w:tblStyle w:val="NormalTablePHPDOCX"/>
        <w:tblW w:w="0" w:type="auto"/>
        <w:tblInd w:w="108" w:type="dxa"/>
        <w:tblLook w:val="04A0" w:firstRow="1" w:lastRow="0" w:firstColumn="1" w:lastColumn="0" w:noHBand="0" w:noVBand="1"/>
      </w:tblPr>
      <w:tblGrid>
        <w:gridCol w:w="6819"/>
      </w:tblGrid>
      <w:tr w:rsidR="00AB6152" w14:paraId="7C48E923" w14:textId="77777777" w:rsidTr="00643373">
        <w:tc>
          <w:tcPr>
            <w:tcW w:w="0" w:type="auto"/>
            <w:tcMar>
              <w:top w:w="0" w:type="auto"/>
              <w:bottom w:w="0" w:type="auto"/>
            </w:tcMar>
          </w:tcPr>
          <w:p w14:paraId="3146A4DB" w14:textId="77777777" w:rsidR="00AB6152" w:rsidRDefault="00AB6152" w:rsidP="00A34922">
            <w:pPr>
              <w:numPr>
                <w:ilvl w:val="0"/>
                <w:numId w:val="14"/>
              </w:numPr>
              <w:rPr>
                <w:rFonts w:ascii="Arial" w:hAnsi="Arial" w:cs="Arial"/>
                <w:color w:val="000000"/>
                <w:sz w:val="18"/>
                <w:szCs w:val="18"/>
              </w:rPr>
            </w:pPr>
            <w:r>
              <w:rPr>
                <w:rFonts w:ascii="Arial" w:hAnsi="Arial" w:cs="Arial"/>
                <w:color w:val="000000"/>
                <w:sz w:val="18"/>
                <w:szCs w:val="18"/>
              </w:rPr>
              <w:t>SKLOP 1 </w:t>
            </w:r>
            <w:r w:rsidRPr="00A77AB1">
              <w:rPr>
                <w:rFonts w:ascii="Arial" w:hAnsi="Arial" w:cs="Arial"/>
                <w:color w:val="000000"/>
                <w:sz w:val="18"/>
                <w:szCs w:val="18"/>
              </w:rPr>
              <w:t>Vzdrževanje medicinske opreme proizvajalca ATOM MEDICAL</w:t>
            </w:r>
          </w:p>
          <w:p w14:paraId="7E2F2E16" w14:textId="77777777" w:rsidR="00AB6152" w:rsidRDefault="00AB6152" w:rsidP="00A34922">
            <w:pPr>
              <w:numPr>
                <w:ilvl w:val="0"/>
                <w:numId w:val="14"/>
              </w:numPr>
              <w:rPr>
                <w:rFonts w:ascii="Arial" w:hAnsi="Arial" w:cs="Arial"/>
                <w:color w:val="000000"/>
                <w:sz w:val="18"/>
                <w:szCs w:val="18"/>
              </w:rPr>
            </w:pPr>
            <w:r>
              <w:rPr>
                <w:rFonts w:ascii="Arial" w:hAnsi="Arial" w:cs="Arial"/>
                <w:color w:val="000000"/>
                <w:sz w:val="18"/>
                <w:szCs w:val="18"/>
              </w:rPr>
              <w:t>SKLOP 2  </w:t>
            </w:r>
            <w:r w:rsidRPr="00A77AB1">
              <w:rPr>
                <w:rFonts w:ascii="Arial" w:hAnsi="Arial" w:cs="Arial"/>
                <w:color w:val="000000"/>
                <w:sz w:val="18"/>
                <w:szCs w:val="18"/>
              </w:rPr>
              <w:t xml:space="preserve">Vzdrževanje medicinske opreme proizvajalca LOWENSTEIN </w:t>
            </w:r>
          </w:p>
          <w:p w14:paraId="7307FB99" w14:textId="77777777" w:rsidR="00AB6152" w:rsidRDefault="00AB6152" w:rsidP="00A34922">
            <w:pPr>
              <w:numPr>
                <w:ilvl w:val="0"/>
                <w:numId w:val="14"/>
              </w:numPr>
              <w:rPr>
                <w:rFonts w:ascii="Arial" w:hAnsi="Arial" w:cs="Arial"/>
                <w:color w:val="000000"/>
                <w:sz w:val="18"/>
                <w:szCs w:val="18"/>
              </w:rPr>
            </w:pPr>
            <w:r>
              <w:rPr>
                <w:rFonts w:ascii="Arial" w:hAnsi="Arial" w:cs="Arial"/>
                <w:color w:val="000000"/>
                <w:sz w:val="18"/>
                <w:szCs w:val="18"/>
              </w:rPr>
              <w:t>SKLOP 3 </w:t>
            </w:r>
            <w:r w:rsidRPr="00A77AB1">
              <w:rPr>
                <w:rFonts w:ascii="Arial" w:hAnsi="Arial" w:cs="Arial"/>
                <w:color w:val="000000"/>
                <w:sz w:val="18"/>
                <w:szCs w:val="18"/>
              </w:rPr>
              <w:t>Vzdrževanje medicinske opreme proizvajalca NIHON KOHDEN</w:t>
            </w:r>
          </w:p>
          <w:p w14:paraId="144C154B" w14:textId="77777777" w:rsidR="00AB6152" w:rsidRDefault="00AB6152" w:rsidP="00A34922">
            <w:pPr>
              <w:numPr>
                <w:ilvl w:val="0"/>
                <w:numId w:val="14"/>
              </w:numPr>
              <w:rPr>
                <w:rFonts w:ascii="Arial" w:hAnsi="Arial" w:cs="Arial"/>
                <w:color w:val="000000"/>
                <w:sz w:val="18"/>
                <w:szCs w:val="18"/>
              </w:rPr>
            </w:pPr>
            <w:r>
              <w:rPr>
                <w:rFonts w:ascii="Arial" w:hAnsi="Arial" w:cs="Arial"/>
                <w:color w:val="000000"/>
                <w:sz w:val="18"/>
                <w:szCs w:val="18"/>
              </w:rPr>
              <w:t>SKLOP 4 </w:t>
            </w:r>
            <w:r w:rsidRPr="00A77AB1">
              <w:rPr>
                <w:rFonts w:ascii="Arial" w:hAnsi="Arial" w:cs="Arial"/>
                <w:color w:val="000000"/>
                <w:sz w:val="18"/>
                <w:szCs w:val="18"/>
              </w:rPr>
              <w:t>Vzdrževanje medicinske opreme proizvajalca NONIN MEDICAL</w:t>
            </w:r>
          </w:p>
          <w:p w14:paraId="45D9A9B3" w14:textId="714A2A0D" w:rsidR="00AB6152" w:rsidRDefault="00AB6152" w:rsidP="00A34922">
            <w:pPr>
              <w:numPr>
                <w:ilvl w:val="0"/>
                <w:numId w:val="14"/>
              </w:numPr>
              <w:rPr>
                <w:rFonts w:ascii="Arial" w:hAnsi="Arial" w:cs="Arial"/>
                <w:color w:val="000000"/>
                <w:sz w:val="18"/>
                <w:szCs w:val="18"/>
              </w:rPr>
            </w:pPr>
            <w:r>
              <w:rPr>
                <w:rFonts w:ascii="Arial" w:hAnsi="Arial" w:cs="Arial"/>
                <w:color w:val="000000"/>
                <w:sz w:val="18"/>
                <w:szCs w:val="18"/>
              </w:rPr>
              <w:t>SKLOP 5</w:t>
            </w:r>
            <w:r w:rsidR="00907BF9">
              <w:rPr>
                <w:rFonts w:cs="Arial"/>
                <w:color w:val="000000"/>
                <w:sz w:val="18"/>
                <w:szCs w:val="18"/>
              </w:rPr>
              <w:t xml:space="preserve"> </w:t>
            </w:r>
            <w:r w:rsidRPr="00416770">
              <w:rPr>
                <w:rFonts w:ascii="Arial" w:hAnsi="Arial" w:cs="Arial"/>
                <w:color w:val="000000"/>
                <w:sz w:val="18"/>
                <w:szCs w:val="18"/>
              </w:rPr>
              <w:t xml:space="preserve">Vzdrževanje medicinske opreme proizvajalca </w:t>
            </w:r>
            <w:r w:rsidRPr="0079516D">
              <w:rPr>
                <w:rFonts w:ascii="Arial" w:hAnsi="Arial" w:cs="Arial"/>
                <w:color w:val="000000"/>
                <w:sz w:val="18"/>
                <w:szCs w:val="18"/>
              </w:rPr>
              <w:t>FRITZ STEPHAN</w:t>
            </w:r>
            <w:r>
              <w:rPr>
                <w:rFonts w:ascii="Arial" w:hAnsi="Arial" w:cs="Arial"/>
                <w:color w:val="000000"/>
                <w:sz w:val="18"/>
                <w:szCs w:val="18"/>
              </w:rPr>
              <w:t xml:space="preserve"> </w:t>
            </w:r>
          </w:p>
          <w:p w14:paraId="4A500E7F" w14:textId="77777777" w:rsidR="00AB6152" w:rsidRDefault="00AB6152" w:rsidP="00643373">
            <w:pPr>
              <w:ind w:left="720"/>
              <w:rPr>
                <w:rFonts w:ascii="Arial" w:hAnsi="Arial" w:cs="Arial"/>
                <w:color w:val="000000"/>
                <w:sz w:val="18"/>
                <w:szCs w:val="18"/>
              </w:rPr>
            </w:pPr>
          </w:p>
        </w:tc>
      </w:tr>
    </w:tbl>
    <w:p w14:paraId="1424DD1A" w14:textId="77777777" w:rsidR="00AB6152" w:rsidRDefault="00AB6152" w:rsidP="00AB6152">
      <w:pPr>
        <w:spacing w:after="225" w:line="240" w:lineRule="auto"/>
        <w:jc w:val="both"/>
      </w:pPr>
      <w:r>
        <w:rPr>
          <w:rFonts w:ascii="Arial" w:hAnsi="Arial" w:cs="Arial"/>
          <w:color w:val="000000"/>
          <w:sz w:val="18"/>
          <w:szCs w:val="18"/>
        </w:rPr>
        <w:t>Splošne zahteve (velja za vse sklope):</w:t>
      </w:r>
    </w:p>
    <w:p w14:paraId="6542EBCF" w14:textId="77777777" w:rsidR="00AB6152" w:rsidRDefault="00AB6152" w:rsidP="00AB6152">
      <w:pPr>
        <w:spacing w:before="225" w:after="225" w:line="240" w:lineRule="auto"/>
        <w:jc w:val="both"/>
      </w:pPr>
      <w:r>
        <w:rPr>
          <w:rFonts w:ascii="Arial" w:hAnsi="Arial" w:cs="Arial"/>
          <w:color w:val="000000"/>
          <w:sz w:val="18"/>
          <w:szCs w:val="18"/>
        </w:rPr>
        <w:t>Izbrani izvajalec za posamezni sklop bo moral v tem času zagotavljati vzdrževanje opreme  na stroške naročnika.</w:t>
      </w:r>
    </w:p>
    <w:p w14:paraId="535D5B56" w14:textId="77777777" w:rsidR="00AB6152" w:rsidRDefault="00AB6152" w:rsidP="00AB6152">
      <w:pPr>
        <w:spacing w:before="225" w:after="225" w:line="240" w:lineRule="auto"/>
        <w:jc w:val="both"/>
      </w:pPr>
      <w:r>
        <w:rPr>
          <w:rFonts w:ascii="Arial" w:hAnsi="Arial" w:cs="Arial"/>
          <w:color w:val="000000"/>
          <w:sz w:val="18"/>
          <w:szCs w:val="18"/>
        </w:rPr>
        <w:t>Pri tem bo moral zagotavljati servisiranje opreme (servis in originalne rez. dele) pri s strani proizvajalca pooblaščenem in usposobljenem serviserju v RS ali EU. V kolikor bo ponudnik izvajal vzdrževanje s serviserjem iz tujine, bo pri izvajanju storitev vzdrževanja potrebna komunikacija v SLO jeziku. Le-to bo moral zagotoviti ponudnik na svoje stroške.</w:t>
      </w:r>
    </w:p>
    <w:p w14:paraId="3F85C4BD" w14:textId="77777777" w:rsidR="00AB6152" w:rsidRDefault="00AB6152" w:rsidP="00AB6152">
      <w:pPr>
        <w:spacing w:before="225" w:after="225" w:line="240" w:lineRule="auto"/>
        <w:jc w:val="both"/>
        <w:rPr>
          <w:rFonts w:ascii="Arial" w:hAnsi="Arial" w:cs="Arial"/>
          <w:color w:val="000000"/>
          <w:sz w:val="18"/>
          <w:szCs w:val="18"/>
        </w:rPr>
      </w:pPr>
      <w:r>
        <w:rPr>
          <w:rFonts w:ascii="Arial" w:hAnsi="Arial" w:cs="Arial"/>
          <w:color w:val="000000"/>
          <w:sz w:val="18"/>
          <w:szCs w:val="18"/>
        </w:rPr>
        <w:t>Po vsakem izvedenem servisnem posegu mora serviser podati servisno poročilo v dveh izvodih, potrjeno s strani naročnika (1 izvod za skrbnika opreme - vodja TVS, 1 izvod za oddelek ob napravi).</w:t>
      </w:r>
    </w:p>
    <w:p w14:paraId="09D95FFA" w14:textId="77777777" w:rsidR="00AB6152" w:rsidRPr="0025260A" w:rsidRDefault="00AB6152" w:rsidP="00AB6152">
      <w:pPr>
        <w:spacing w:after="0" w:line="240" w:lineRule="auto"/>
        <w:rPr>
          <w:rFonts w:eastAsia="Times New Roman"/>
          <w:sz w:val="18"/>
          <w:szCs w:val="18"/>
        </w:rPr>
      </w:pPr>
    </w:p>
    <w:tbl>
      <w:tblPr>
        <w:tblStyle w:val="NormalTablePHPDOCX"/>
        <w:tblW w:w="3537" w:type="pct"/>
        <w:tblInd w:w="108" w:type="dxa"/>
        <w:tblLook w:val="04A0" w:firstRow="1" w:lastRow="0" w:firstColumn="1" w:lastColumn="0" w:noHBand="0" w:noVBand="1"/>
      </w:tblPr>
      <w:tblGrid>
        <w:gridCol w:w="6408"/>
      </w:tblGrid>
      <w:tr w:rsidR="00AB6152" w14:paraId="0952EC25" w14:textId="77777777" w:rsidTr="0064337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343C113" w14:textId="77777777" w:rsidR="00AB6152" w:rsidRDefault="00AB6152" w:rsidP="00643373">
            <w:r>
              <w:rPr>
                <w:rFonts w:ascii="Arial" w:hAnsi="Arial" w:cs="Arial"/>
                <w:b/>
                <w:bCs/>
                <w:color w:val="000000"/>
                <w:position w:val="-2"/>
                <w:sz w:val="18"/>
                <w:szCs w:val="18"/>
                <w:shd w:val="clear" w:color="auto" w:fill="FFFFFF"/>
              </w:rPr>
              <w:t>Preventivni servisni pregledi medicinske opreme (velja za vse sklope)</w:t>
            </w:r>
          </w:p>
        </w:tc>
      </w:tr>
    </w:tbl>
    <w:p w14:paraId="4D39ECD5" w14:textId="77777777" w:rsidR="00AB6152" w:rsidRDefault="00AB6152" w:rsidP="00AB6152">
      <w:pPr>
        <w:spacing w:before="225" w:after="225" w:line="240" w:lineRule="auto"/>
        <w:jc w:val="both"/>
      </w:pPr>
      <w:r>
        <w:rPr>
          <w:rFonts w:ascii="Arial" w:hAnsi="Arial" w:cs="Arial"/>
          <w:color w:val="000000"/>
          <w:sz w:val="18"/>
          <w:szCs w:val="18"/>
        </w:rPr>
        <w:t>Izvajanje storitev preventivnega vzdrževanja obsega redne preventivne servise opreme, in sicer po specifikaciji proizvajalca.</w:t>
      </w:r>
    </w:p>
    <w:p w14:paraId="423F735B" w14:textId="77777777" w:rsidR="00AB6152" w:rsidRDefault="00AB6152" w:rsidP="00AB6152">
      <w:pPr>
        <w:spacing w:before="225" w:after="225" w:line="240" w:lineRule="auto"/>
        <w:jc w:val="both"/>
      </w:pPr>
      <w:r>
        <w:rPr>
          <w:rFonts w:ascii="Arial" w:hAnsi="Arial" w:cs="Arial"/>
          <w:color w:val="000000"/>
          <w:sz w:val="18"/>
          <w:szCs w:val="18"/>
        </w:rPr>
        <w:t>Redni preventivni servis obsega najmanj:</w:t>
      </w:r>
    </w:p>
    <w:tbl>
      <w:tblPr>
        <w:tblStyle w:val="NormalTablePHPDOCX"/>
        <w:tblW w:w="5000" w:type="pct"/>
        <w:tblInd w:w="108" w:type="dxa"/>
        <w:tblLook w:val="04A0" w:firstRow="1" w:lastRow="0" w:firstColumn="1" w:lastColumn="0" w:noHBand="0" w:noVBand="1"/>
      </w:tblPr>
      <w:tblGrid>
        <w:gridCol w:w="9070"/>
      </w:tblGrid>
      <w:tr w:rsidR="00AB6152" w14:paraId="1C8DE7F8" w14:textId="77777777" w:rsidTr="00643373">
        <w:tc>
          <w:tcPr>
            <w:tcW w:w="8370" w:type="dxa"/>
            <w:tcMar>
              <w:top w:w="0" w:type="auto"/>
              <w:bottom w:w="0" w:type="auto"/>
            </w:tcMar>
            <w:vAlign w:val="center"/>
          </w:tcPr>
          <w:tbl>
            <w:tblPr>
              <w:tblStyle w:val="NormalTablePHPDOCX"/>
              <w:tblW w:w="8730" w:type="dxa"/>
              <w:tblLook w:val="04A0" w:firstRow="1" w:lastRow="0" w:firstColumn="1" w:lastColumn="0" w:noHBand="0" w:noVBand="1"/>
            </w:tblPr>
            <w:tblGrid>
              <w:gridCol w:w="8730"/>
            </w:tblGrid>
            <w:tr w:rsidR="00AB6152" w14:paraId="51F8E802" w14:textId="77777777" w:rsidTr="00643373">
              <w:tc>
                <w:tcPr>
                  <w:tcW w:w="8640" w:type="dxa"/>
                  <w:tcMar>
                    <w:top w:w="0" w:type="auto"/>
                    <w:bottom w:w="0" w:type="auto"/>
                  </w:tcMar>
                  <w:vAlign w:val="center"/>
                </w:tcPr>
                <w:tbl>
                  <w:tblPr>
                    <w:tblStyle w:val="NormalTablePHPDOCX"/>
                    <w:tblW w:w="0" w:type="auto"/>
                    <w:tblLook w:val="04A0" w:firstRow="1" w:lastRow="0" w:firstColumn="1" w:lastColumn="0" w:noHBand="0" w:noVBand="1"/>
                  </w:tblPr>
                  <w:tblGrid>
                    <w:gridCol w:w="8514"/>
                  </w:tblGrid>
                  <w:tr w:rsidR="00AB6152" w14:paraId="1441CBE1" w14:textId="77777777" w:rsidTr="00643373">
                    <w:tc>
                      <w:tcPr>
                        <w:tcW w:w="0" w:type="auto"/>
                        <w:tcMar>
                          <w:top w:w="0" w:type="auto"/>
                          <w:bottom w:w="0" w:type="auto"/>
                        </w:tcMar>
                      </w:tcPr>
                      <w:p w14:paraId="17394AF2" w14:textId="77777777" w:rsidR="00AB6152" w:rsidRPr="00601CC0" w:rsidRDefault="00AB6152" w:rsidP="00A34922">
                        <w:pPr>
                          <w:numPr>
                            <w:ilvl w:val="0"/>
                            <w:numId w:val="15"/>
                          </w:numPr>
                          <w:rPr>
                            <w:rFonts w:ascii="Arial" w:hAnsi="Arial" w:cs="Arial"/>
                            <w:color w:val="000000"/>
                            <w:sz w:val="18"/>
                            <w:szCs w:val="18"/>
                          </w:rPr>
                        </w:pPr>
                        <w:r>
                          <w:rPr>
                            <w:rFonts w:ascii="Arial" w:hAnsi="Arial" w:cs="Arial"/>
                            <w:color w:val="000000"/>
                            <w:position w:val="-2"/>
                            <w:sz w:val="18"/>
                            <w:szCs w:val="18"/>
                          </w:rPr>
                          <w:t>pregled dejanskega stanja,</w:t>
                        </w:r>
                      </w:p>
                      <w:p w14:paraId="0BFCD413" w14:textId="77777777" w:rsidR="00AB6152" w:rsidRDefault="00AB6152" w:rsidP="00A34922">
                        <w:pPr>
                          <w:numPr>
                            <w:ilvl w:val="0"/>
                            <w:numId w:val="15"/>
                          </w:numPr>
                          <w:rPr>
                            <w:rFonts w:ascii="Arial" w:hAnsi="Arial" w:cs="Arial"/>
                            <w:color w:val="000000"/>
                            <w:sz w:val="18"/>
                            <w:szCs w:val="18"/>
                          </w:rPr>
                        </w:pPr>
                        <w:r>
                          <w:rPr>
                            <w:rFonts w:ascii="Arial" w:hAnsi="Arial" w:cs="Arial"/>
                            <w:color w:val="000000"/>
                            <w:position w:val="-2"/>
                            <w:sz w:val="18"/>
                            <w:szCs w:val="18"/>
                          </w:rPr>
                          <w:t>čiščenje opreme (po potrebi)</w:t>
                        </w:r>
                      </w:p>
                      <w:p w14:paraId="7D608C2E" w14:textId="77777777" w:rsidR="00AB6152" w:rsidRDefault="00AB6152" w:rsidP="00A34922">
                        <w:pPr>
                          <w:numPr>
                            <w:ilvl w:val="0"/>
                            <w:numId w:val="15"/>
                          </w:numPr>
                          <w:rPr>
                            <w:rFonts w:ascii="Arial" w:hAnsi="Arial" w:cs="Arial"/>
                            <w:color w:val="000000"/>
                            <w:sz w:val="18"/>
                            <w:szCs w:val="18"/>
                          </w:rPr>
                        </w:pPr>
                        <w:r>
                          <w:rPr>
                            <w:rFonts w:ascii="Arial" w:hAnsi="Arial" w:cs="Arial"/>
                            <w:color w:val="000000"/>
                            <w:position w:val="-2"/>
                            <w:sz w:val="18"/>
                            <w:szCs w:val="18"/>
                          </w:rPr>
                          <w:t>zamenjava s strani proizvajalca zahtevanih komponent,</w:t>
                        </w:r>
                      </w:p>
                      <w:p w14:paraId="7BEEB226" w14:textId="77777777" w:rsidR="00AB6152" w:rsidRDefault="00AB6152" w:rsidP="00A34922">
                        <w:pPr>
                          <w:numPr>
                            <w:ilvl w:val="0"/>
                            <w:numId w:val="15"/>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0F355C4F" w14:textId="77777777" w:rsidR="00AB6152" w:rsidRDefault="00AB6152" w:rsidP="00A34922">
                        <w:pPr>
                          <w:numPr>
                            <w:ilvl w:val="0"/>
                            <w:numId w:val="15"/>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0D2309F6" w14:textId="77777777" w:rsidR="00AB6152" w:rsidRDefault="00AB6152" w:rsidP="00A34922">
                        <w:pPr>
                          <w:numPr>
                            <w:ilvl w:val="0"/>
                            <w:numId w:val="15"/>
                          </w:numPr>
                          <w:rPr>
                            <w:rFonts w:ascii="Arial" w:hAnsi="Arial" w:cs="Arial"/>
                            <w:color w:val="000000"/>
                            <w:sz w:val="18"/>
                            <w:szCs w:val="18"/>
                          </w:rPr>
                        </w:pPr>
                        <w:r>
                          <w:rPr>
                            <w:rFonts w:ascii="Arial" w:hAnsi="Arial" w:cs="Arial"/>
                            <w:color w:val="000000"/>
                            <w:position w:val="-2"/>
                            <w:sz w:val="18"/>
                            <w:szCs w:val="18"/>
                          </w:rPr>
                          <w:t>ostala dela po specifikaciji proizvajalca.</w:t>
                        </w:r>
                      </w:p>
                    </w:tc>
                  </w:tr>
                </w:tbl>
                <w:p w14:paraId="3B374257" w14:textId="77777777" w:rsidR="00AB6152" w:rsidRDefault="00AB6152" w:rsidP="00643373"/>
              </w:tc>
            </w:tr>
          </w:tbl>
          <w:p w14:paraId="54E97DDA" w14:textId="77777777" w:rsidR="00AB6152" w:rsidRDefault="00AB6152" w:rsidP="00643373"/>
        </w:tc>
      </w:tr>
    </w:tbl>
    <w:p w14:paraId="0B08CB6C" w14:textId="77777777" w:rsidR="00AB6152" w:rsidRPr="00755C5A" w:rsidRDefault="00AB6152" w:rsidP="00AB6152">
      <w:pPr>
        <w:spacing w:before="225" w:after="225" w:line="240" w:lineRule="auto"/>
        <w:jc w:val="both"/>
      </w:pPr>
      <w:r w:rsidRPr="00755C5A">
        <w:rPr>
          <w:rFonts w:ascii="Arial" w:hAnsi="Arial" w:cs="Arial"/>
          <w:color w:val="000000"/>
          <w:sz w:val="18"/>
          <w:szCs w:val="18"/>
        </w:rPr>
        <w:t>Izvajalec (izbrani ponudnik) bo moral za vsako koledarsko leto izdelati terminski plan rednih vzdrževalnih del in ga dostaviti naročniku v potrditev.</w:t>
      </w:r>
    </w:p>
    <w:p w14:paraId="6B7095CB" w14:textId="77777777" w:rsidR="00AB6152" w:rsidRPr="00755C5A" w:rsidRDefault="00AB6152" w:rsidP="00AB6152">
      <w:pPr>
        <w:spacing w:before="225" w:after="225" w:line="240" w:lineRule="auto"/>
        <w:jc w:val="both"/>
      </w:pPr>
      <w:r w:rsidRPr="00755C5A">
        <w:rPr>
          <w:rFonts w:ascii="Arial" w:hAnsi="Arial" w:cs="Arial"/>
          <w:color w:val="000000"/>
          <w:sz w:val="18"/>
          <w:szCs w:val="18"/>
        </w:rPr>
        <w:t xml:space="preserve">Cena za preventivni letni pregled posamezne medicinske opreme po specifikaciji proizvajalca mora zajemati stroške za vsa potrebna dela, predpisana od proizvajalca opreme, kot </w:t>
      </w:r>
      <w:proofErr w:type="spellStart"/>
      <w:r w:rsidRPr="00755C5A">
        <w:rPr>
          <w:rFonts w:ascii="Arial" w:hAnsi="Arial" w:cs="Arial"/>
          <w:color w:val="000000"/>
          <w:sz w:val="18"/>
          <w:szCs w:val="18"/>
        </w:rPr>
        <w:t>npr</w:t>
      </w:r>
      <w:proofErr w:type="spellEnd"/>
      <w:r w:rsidRPr="00755C5A">
        <w:rPr>
          <w:rFonts w:ascii="Arial" w:hAnsi="Arial" w:cs="Arial"/>
          <w:color w:val="000000"/>
          <w:sz w:val="18"/>
          <w:szCs w:val="18"/>
        </w:rPr>
        <w:t xml:space="preserve">: pregled sistema, čiščenje in vsa ostala potrebna dela ter menjavo predpisanih delov za nemoteno delovanje ponujene opreme v skladu z navodili proizvajalca opreme.  Cena </w:t>
      </w:r>
      <w:proofErr w:type="spellStart"/>
      <w:r w:rsidRPr="00755C5A">
        <w:rPr>
          <w:rFonts w:ascii="Arial" w:hAnsi="Arial" w:cs="Arial"/>
          <w:color w:val="000000"/>
          <w:sz w:val="18"/>
          <w:szCs w:val="18"/>
        </w:rPr>
        <w:t>kpl</w:t>
      </w:r>
      <w:proofErr w:type="spellEnd"/>
      <w:r w:rsidRPr="00755C5A">
        <w:rPr>
          <w:rFonts w:ascii="Arial" w:hAnsi="Arial" w:cs="Arial"/>
          <w:color w:val="000000"/>
          <w:sz w:val="18"/>
          <w:szCs w:val="18"/>
        </w:rPr>
        <w:t xml:space="preserve"> storitev preventivnega servisnega pregleda za posamezno napravo mora tako zajemati vse stroške (potrošni material, delo, potni stroški,…), ne vključuje pa stroškov rezervnih delov ob morebitno ugotovljenih okvarah v času preventivnega servisnega pregleda - ti se obračunavajo ločeno, po dejansko nastalih stroških – po predhodni odobritvi naročnika. Obračun le-teh se izvede na podlagi s strani naročnika podpisanega poročila o opravljenih storitvah izrednega vzdrževanja.</w:t>
      </w:r>
    </w:p>
    <w:p w14:paraId="592F895A" w14:textId="77777777" w:rsidR="00AB6152" w:rsidRDefault="00AB6152" w:rsidP="00AB6152">
      <w:pPr>
        <w:spacing w:before="225" w:after="225" w:line="240" w:lineRule="auto"/>
        <w:jc w:val="both"/>
      </w:pPr>
      <w:r w:rsidRPr="00755C5A">
        <w:rPr>
          <w:rFonts w:ascii="Arial" w:hAnsi="Arial" w:cs="Arial"/>
          <w:color w:val="000000"/>
          <w:sz w:val="18"/>
          <w:szCs w:val="18"/>
        </w:rPr>
        <w:t>Ponudnik mora v okviru ponudbene dokumentacije za vsak sklop, ki ga ponuja predložiti specifikacijo del preventivnega vzdrževanja in navesti število potrebnih preventivnih pregledov v obdobju enega leta oz. 2 let ter specificirati rezervne dele, za katere proizvajalec predpisuje menjavo v okviru preventivnih servisov (ki so predpisani</w:t>
      </w:r>
      <w:r>
        <w:rPr>
          <w:rFonts w:ascii="Arial" w:hAnsi="Arial" w:cs="Arial"/>
          <w:color w:val="000000"/>
          <w:sz w:val="18"/>
          <w:szCs w:val="18"/>
        </w:rPr>
        <w:t xml:space="preserve"> s strani proizvajalca opreme).</w:t>
      </w:r>
    </w:p>
    <w:p w14:paraId="0FB51E3C" w14:textId="77777777" w:rsidR="00AB6152" w:rsidRDefault="00AB6152" w:rsidP="00AB6152">
      <w:pPr>
        <w:spacing w:before="225" w:after="225" w:line="240" w:lineRule="auto"/>
        <w:jc w:val="both"/>
      </w:pPr>
      <w:r>
        <w:rPr>
          <w:rFonts w:ascii="Arial" w:hAnsi="Arial" w:cs="Arial"/>
          <w:color w:val="000000"/>
          <w:sz w:val="18"/>
          <w:szCs w:val="18"/>
        </w:rPr>
        <w:lastRenderedPageBreak/>
        <w:t>Naročnik bo plačeval storitve rednih preventivnih pregledov na osnovi s strani naročnika potrjenih poročil o opravljenih storitvah in zamenjanih rezervnih delih, v roku 30 dni po prejemu posameznega računa, ki se izstavi po opravljenih storitvah.</w:t>
      </w:r>
    </w:p>
    <w:p w14:paraId="3255A3C9" w14:textId="77777777" w:rsidR="00AB6152" w:rsidRDefault="00AB6152" w:rsidP="00AB6152">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14:paraId="1A793482" w14:textId="77777777" w:rsidR="00AB6152" w:rsidRDefault="00AB6152" w:rsidP="00AB6152">
      <w:pPr>
        <w:spacing w:before="225" w:after="225" w:line="240" w:lineRule="auto"/>
        <w:jc w:val="both"/>
      </w:pPr>
      <w:r>
        <w:rPr>
          <w:rFonts w:ascii="Arial" w:hAnsi="Arial" w:cs="Arial"/>
          <w:color w:val="000000"/>
          <w:sz w:val="18"/>
          <w:szCs w:val="18"/>
        </w:rPr>
        <w:t>Obračun se izvede po cenah/EM iz predračuna seznama razpisanega blaga oz. storitev na podlagi dejansko izvedenih preventivnih pregledov. </w:t>
      </w:r>
    </w:p>
    <w:p w14:paraId="36E01494" w14:textId="77777777" w:rsidR="00AB6152" w:rsidRDefault="00AB6152" w:rsidP="00AB6152">
      <w:pPr>
        <w:spacing w:before="225" w:after="225" w:line="240" w:lineRule="auto"/>
        <w:jc w:val="both"/>
      </w:pPr>
      <w:r>
        <w:rPr>
          <w:rFonts w:ascii="Arial" w:hAnsi="Arial" w:cs="Arial"/>
          <w:color w:val="000000"/>
          <w:sz w:val="18"/>
          <w:szCs w:val="18"/>
        </w:rPr>
        <w:t>Naročnik bo izvedel plačilo v 30 dneh po prejemu pravilno izstavljenega računa, ki se izstavi po opravljeni storitvi, na podlagi s strani naročnika potrjenega poročila o izvedeni storitvi.   </w:t>
      </w:r>
    </w:p>
    <w:tbl>
      <w:tblPr>
        <w:tblStyle w:val="NormalTablePHPDOCX"/>
        <w:tblW w:w="4084" w:type="pct"/>
        <w:tblInd w:w="108" w:type="dxa"/>
        <w:tblLook w:val="04A0" w:firstRow="1" w:lastRow="0" w:firstColumn="1" w:lastColumn="0" w:noHBand="0" w:noVBand="1"/>
      </w:tblPr>
      <w:tblGrid>
        <w:gridCol w:w="7399"/>
      </w:tblGrid>
      <w:tr w:rsidR="00AB6152" w14:paraId="16BE7779" w14:textId="77777777" w:rsidTr="0064337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D8231D4" w14:textId="77777777" w:rsidR="00AB6152" w:rsidRDefault="00AB6152" w:rsidP="00643373">
            <w:r>
              <w:rPr>
                <w:rFonts w:ascii="Arial" w:hAnsi="Arial" w:cs="Arial"/>
                <w:b/>
                <w:bCs/>
                <w:color w:val="000000"/>
                <w:position w:val="-2"/>
                <w:sz w:val="18"/>
                <w:szCs w:val="18"/>
                <w:shd w:val="clear" w:color="auto" w:fill="FFFFFF"/>
              </w:rPr>
              <w:t>Izredno vzdrževanje - odprava napak, okvar medicinske opreme (velja za vse sklope)</w:t>
            </w:r>
          </w:p>
        </w:tc>
      </w:tr>
    </w:tbl>
    <w:p w14:paraId="23FA0E30" w14:textId="77777777" w:rsidR="00AB6152" w:rsidRDefault="00AB6152" w:rsidP="00AB6152">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14:paraId="4AFF07E0" w14:textId="77777777" w:rsidR="00AB6152" w:rsidRDefault="00AB6152" w:rsidP="00AB6152">
      <w:pPr>
        <w:spacing w:before="225" w:after="225" w:line="240" w:lineRule="auto"/>
        <w:jc w:val="both"/>
      </w:pPr>
      <w:r>
        <w:rPr>
          <w:rFonts w:ascii="Arial" w:hAnsi="Arial" w:cs="Arial"/>
          <w:color w:val="000000"/>
          <w:sz w:val="18"/>
          <w:szCs w:val="18"/>
        </w:rPr>
        <w:t xml:space="preserve">Količine za servisno in potovalno uro ter kilometrino (na predračunu) so zgolj informativne, da naročnik pridobi cene na enoto mere. </w:t>
      </w:r>
    </w:p>
    <w:p w14:paraId="34DDFE4F" w14:textId="5A375615" w:rsidR="00AB6152" w:rsidRPr="00755C5A" w:rsidRDefault="00AB6152" w:rsidP="00AB6152">
      <w:pPr>
        <w:spacing w:after="0" w:line="240" w:lineRule="auto"/>
        <w:jc w:val="both"/>
        <w:rPr>
          <w:rFonts w:ascii="Arial" w:hAnsi="Arial" w:cs="Arial"/>
          <w:color w:val="000000"/>
          <w:sz w:val="18"/>
          <w:szCs w:val="18"/>
        </w:rPr>
      </w:pPr>
      <w:r w:rsidRPr="000D051D">
        <w:rPr>
          <w:rFonts w:ascii="Arial" w:hAnsi="Arial" w:cs="Arial"/>
          <w:color w:val="000000"/>
          <w:sz w:val="18"/>
          <w:szCs w:val="18"/>
        </w:rPr>
        <w:t xml:space="preserve">Ponudnik mora ponudbi priložiti cenik originalnih rezervnih delov za medicinsko opremo (za vsak sklop posebej) na osnovi uradnega cenika proizvajalca, za rezervne dele, katerih sedanja vrednost </w:t>
      </w:r>
      <w:r w:rsidRPr="00907BF9">
        <w:rPr>
          <w:rFonts w:ascii="Arial" w:hAnsi="Arial" w:cs="Arial"/>
          <w:color w:val="000000"/>
          <w:sz w:val="18"/>
          <w:szCs w:val="18"/>
        </w:rPr>
        <w:t xml:space="preserve">presega </w:t>
      </w:r>
      <w:r w:rsidR="00907BF9" w:rsidRPr="00907BF9">
        <w:rPr>
          <w:rFonts w:ascii="Arial" w:hAnsi="Arial" w:cs="Arial"/>
          <w:color w:val="000000"/>
          <w:sz w:val="18"/>
          <w:szCs w:val="18"/>
        </w:rPr>
        <w:t>5</w:t>
      </w:r>
      <w:r w:rsidRPr="00907BF9">
        <w:rPr>
          <w:rFonts w:ascii="Arial" w:hAnsi="Arial" w:cs="Arial"/>
          <w:color w:val="000000"/>
          <w:sz w:val="18"/>
          <w:szCs w:val="18"/>
        </w:rPr>
        <w:t>00 EUR brez DDV/kos (za vsak tip aparata po posameznem ponujenem sklopu).</w:t>
      </w:r>
    </w:p>
    <w:p w14:paraId="4371DFAF" w14:textId="77777777" w:rsidR="00AB6152" w:rsidRDefault="00AB6152" w:rsidP="00AB6152">
      <w:pPr>
        <w:spacing w:before="225" w:after="225" w:line="240" w:lineRule="auto"/>
        <w:jc w:val="both"/>
      </w:pPr>
      <w:r>
        <w:rPr>
          <w:rFonts w:ascii="Arial" w:hAnsi="Arial" w:cs="Arial"/>
          <w:color w:val="000000"/>
          <w:sz w:val="18"/>
          <w:szCs w:val="18"/>
        </w:rPr>
        <w:t>Izredno vzdrževanje se izvaja na klic pooblaščene osebe naročnika. </w:t>
      </w:r>
    </w:p>
    <w:tbl>
      <w:tblPr>
        <w:tblStyle w:val="NormalTablePHPDOCX"/>
        <w:tblW w:w="0" w:type="auto"/>
        <w:tblInd w:w="108" w:type="dxa"/>
        <w:tblLook w:val="04A0" w:firstRow="1" w:lastRow="0" w:firstColumn="1" w:lastColumn="0" w:noHBand="0" w:noVBand="1"/>
      </w:tblPr>
      <w:tblGrid>
        <w:gridCol w:w="8962"/>
      </w:tblGrid>
      <w:tr w:rsidR="00AB6152" w14:paraId="2E64D893" w14:textId="77777777" w:rsidTr="00643373">
        <w:tc>
          <w:tcPr>
            <w:tcW w:w="0" w:type="auto"/>
            <w:tcMar>
              <w:top w:w="0" w:type="auto"/>
              <w:bottom w:w="0" w:type="auto"/>
            </w:tcMar>
          </w:tcPr>
          <w:p w14:paraId="029F2541" w14:textId="77777777" w:rsidR="00AB6152" w:rsidRDefault="00AB6152" w:rsidP="00643373">
            <w:r>
              <w:rPr>
                <w:rFonts w:ascii="Arial" w:hAnsi="Arial" w:cs="Arial"/>
                <w:color w:val="000000"/>
                <w:sz w:val="18"/>
                <w:szCs w:val="18"/>
                <w:u w:val="single"/>
              </w:rPr>
              <w:t>Odzivni čas in čas odprave napak, okvar</w:t>
            </w:r>
          </w:p>
        </w:tc>
      </w:tr>
      <w:tr w:rsidR="00AB6152" w14:paraId="2B2F9AD3" w14:textId="77777777" w:rsidTr="00643373">
        <w:tc>
          <w:tcPr>
            <w:tcW w:w="0" w:type="auto"/>
            <w:tcMar>
              <w:top w:w="0" w:type="auto"/>
              <w:bottom w:w="0" w:type="auto"/>
            </w:tcMar>
          </w:tcPr>
          <w:p w14:paraId="6DD54E74" w14:textId="77777777" w:rsidR="00AB6152" w:rsidRDefault="00AB6152" w:rsidP="00643373">
            <w:r>
              <w:rPr>
                <w:rFonts w:ascii="Arial" w:hAnsi="Arial" w:cs="Arial"/>
                <w:color w:val="000000"/>
                <w:sz w:val="18"/>
                <w:szCs w:val="18"/>
              </w:rPr>
              <w:t>Izvajalec mora v okviru izvajanja vzdrževanja upoštevati naslednje odzivne čase oz. čase odprave napak, okvar: </w:t>
            </w:r>
          </w:p>
        </w:tc>
      </w:tr>
      <w:tr w:rsidR="00AB6152" w:rsidRPr="0025260A" w14:paraId="02B128EC" w14:textId="77777777" w:rsidTr="00643373">
        <w:tc>
          <w:tcPr>
            <w:tcW w:w="0" w:type="auto"/>
            <w:tcMar>
              <w:top w:w="0" w:type="auto"/>
              <w:bottom w:w="0" w:type="auto"/>
            </w:tcMar>
          </w:tcPr>
          <w:p w14:paraId="5C534CAB" w14:textId="77777777" w:rsidR="00AB6152" w:rsidRPr="0025260A" w:rsidRDefault="00AB6152" w:rsidP="00643373">
            <w:r w:rsidRPr="0025260A">
              <w:rPr>
                <w:rFonts w:ascii="Arial" w:hAnsi="Arial" w:cs="Arial"/>
                <w:color w:val="000000"/>
                <w:sz w:val="18"/>
                <w:szCs w:val="18"/>
              </w:rPr>
              <w:t>• odzivni čas serviserja je lahko največ 12 ur po prejemu obvestila o okvari s strani pooblaščene osebe naročnika vse dni v letu;</w:t>
            </w:r>
          </w:p>
        </w:tc>
      </w:tr>
      <w:tr w:rsidR="00AB6152" w14:paraId="5C360F5C" w14:textId="77777777" w:rsidTr="00643373">
        <w:tc>
          <w:tcPr>
            <w:tcW w:w="0" w:type="auto"/>
            <w:tcMar>
              <w:top w:w="0" w:type="auto"/>
              <w:bottom w:w="0" w:type="auto"/>
            </w:tcMar>
          </w:tcPr>
          <w:p w14:paraId="617B8F51" w14:textId="77777777" w:rsidR="00AB6152" w:rsidRDefault="00AB6152" w:rsidP="00643373">
            <w:r w:rsidRPr="0025260A">
              <w:rPr>
                <w:rFonts w:ascii="Arial" w:hAnsi="Arial" w:cs="Arial"/>
                <w:color w:val="000000"/>
                <w:sz w:val="18"/>
                <w:szCs w:val="18"/>
              </w:rPr>
              <w:t>• čas odprave napak, okvar: maksimalno 24 ur za dobavo rezervnih delov in odpravo napak, okvar v delovanju opreme. V primeru podaljšanja roka mora ponudnik sproti obveščati naročnika o stanju popravila;</w:t>
            </w:r>
          </w:p>
        </w:tc>
      </w:tr>
      <w:tr w:rsidR="00AB6152" w14:paraId="6CE4872F" w14:textId="77777777" w:rsidTr="00643373">
        <w:tc>
          <w:tcPr>
            <w:tcW w:w="0" w:type="auto"/>
            <w:tcMar>
              <w:top w:w="0" w:type="auto"/>
              <w:bottom w:w="0" w:type="auto"/>
            </w:tcMar>
          </w:tcPr>
          <w:p w14:paraId="20F833B6" w14:textId="77777777" w:rsidR="00AB6152" w:rsidRDefault="00AB6152" w:rsidP="00643373">
            <w:r>
              <w:rPr>
                <w:rFonts w:ascii="Arial" w:hAnsi="Arial" w:cs="Arial"/>
                <w:color w:val="000000"/>
                <w:sz w:val="18"/>
                <w:szCs w:val="18"/>
              </w:rPr>
              <w:t>• Izjemoma je čas odprave napak, okvar lahko daljši, po vsakokratnem predhodnem dogovoru z naročnikom. Če izvajalec ne odpravi napak v dogovorjenem roku je dobavitelj / izvajalec dolžan naročniku kriti nastale stroške, če bi naročnik to zahteval ali pa lahko naročnik unovči zavarovanje za dobro izvedbo pogodbenih obveznosti.</w:t>
            </w:r>
          </w:p>
        </w:tc>
      </w:tr>
    </w:tbl>
    <w:p w14:paraId="16230D83" w14:textId="77777777" w:rsidR="00AB6152" w:rsidRDefault="00AB6152" w:rsidP="00AB6152">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 Po končanem izvajanju popravila mora izvajalec podati pisno izjavo o ustreznosti rezultatov delovanja naprave v skladu s predpisanimi normativi.</w:t>
      </w:r>
    </w:p>
    <w:p w14:paraId="59CA22BF" w14:textId="77777777" w:rsidR="00AB6152" w:rsidRDefault="00AB6152" w:rsidP="00AB6152">
      <w:pPr>
        <w:spacing w:before="225" w:after="225" w:line="240" w:lineRule="auto"/>
        <w:jc w:val="both"/>
      </w:pPr>
      <w:r>
        <w:rPr>
          <w:rFonts w:ascii="Arial" w:hAnsi="Arial" w:cs="Arial"/>
          <w:color w:val="000000"/>
          <w:sz w:val="18"/>
          <w:szCs w:val="18"/>
        </w:rPr>
        <w:t>Plačilo v 30 dneh po prejemu pravilno izstavljenega računa, ki se izstavi po opravljeni storitvi, na podlagi s strani naročnika potrjenega poročila o izvedeni storitvi.  Izredno vzdrževanje se obračunava po dejanskih količinah in cenah/EM  za km, servisno in potovalno uro, rezervni deli pa po ceniku rezervnih delov (ki ga mora ponudnik priložiti že v ponudbi).</w:t>
      </w:r>
    </w:p>
    <w:tbl>
      <w:tblPr>
        <w:tblStyle w:val="NormalTablePHPDOCX"/>
        <w:tblW w:w="2500" w:type="pct"/>
        <w:tblInd w:w="108" w:type="dxa"/>
        <w:tblLook w:val="04A0" w:firstRow="1" w:lastRow="0" w:firstColumn="1" w:lastColumn="0" w:noHBand="0" w:noVBand="1"/>
      </w:tblPr>
      <w:tblGrid>
        <w:gridCol w:w="4529"/>
      </w:tblGrid>
      <w:tr w:rsidR="00AB6152" w14:paraId="39754F0C" w14:textId="77777777" w:rsidTr="0064337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AA3D028" w14:textId="77777777" w:rsidR="00AB6152" w:rsidRDefault="00AB6152" w:rsidP="00643373">
            <w:r>
              <w:rPr>
                <w:rFonts w:ascii="Arial" w:hAnsi="Arial" w:cs="Arial"/>
                <w:b/>
                <w:bCs/>
                <w:color w:val="000000"/>
                <w:position w:val="-2"/>
                <w:sz w:val="18"/>
                <w:szCs w:val="18"/>
                <w:shd w:val="clear" w:color="auto" w:fill="FFFFFF"/>
              </w:rPr>
              <w:t>Garancijska doba</w:t>
            </w:r>
          </w:p>
        </w:tc>
      </w:tr>
    </w:tbl>
    <w:p w14:paraId="646641E5" w14:textId="77777777" w:rsidR="00AB6152" w:rsidRDefault="00AB6152" w:rsidP="00AB6152">
      <w:pPr>
        <w:spacing w:before="225" w:after="225" w:line="240" w:lineRule="auto"/>
        <w:jc w:val="both"/>
        <w:rPr>
          <w:rFonts w:ascii="Arial" w:hAnsi="Arial" w:cs="Arial"/>
          <w:color w:val="000000"/>
          <w:sz w:val="18"/>
          <w:szCs w:val="18"/>
        </w:rPr>
      </w:pPr>
      <w:r>
        <w:rPr>
          <w:rFonts w:ascii="Arial" w:hAnsi="Arial" w:cs="Arial"/>
          <w:color w:val="000000"/>
          <w:sz w:val="18"/>
          <w:szCs w:val="18"/>
        </w:rPr>
        <w:t>Ponudnik mora za izvedene storitve naročniku nuditi 6 mesečni garancijski rok, za rezervne dele pa garancijski rok po pogojih proizvajalca. </w:t>
      </w:r>
    </w:p>
    <w:p w14:paraId="7ECF0720" w14:textId="77777777" w:rsidR="00AB6152" w:rsidRDefault="00AB6152" w:rsidP="00AB6152">
      <w:pPr>
        <w:spacing w:before="225" w:after="225" w:line="240" w:lineRule="auto"/>
        <w:jc w:val="both"/>
        <w:rPr>
          <w:rFonts w:ascii="Arial" w:hAnsi="Arial" w:cs="Arial"/>
          <w:color w:val="000000"/>
          <w:sz w:val="18"/>
          <w:szCs w:val="18"/>
        </w:rPr>
      </w:pPr>
    </w:p>
    <w:p w14:paraId="341B702E" w14:textId="77777777" w:rsidR="00AB6152" w:rsidRDefault="00AB6152" w:rsidP="00AB6152">
      <w:pPr>
        <w:spacing w:before="225" w:after="225" w:line="240" w:lineRule="auto"/>
        <w:jc w:val="both"/>
        <w:rPr>
          <w:rFonts w:ascii="Arial" w:hAnsi="Arial" w:cs="Arial"/>
          <w:color w:val="000000"/>
          <w:sz w:val="18"/>
          <w:szCs w:val="18"/>
        </w:rPr>
      </w:pPr>
    </w:p>
    <w:p w14:paraId="6C4884BC" w14:textId="77777777" w:rsidR="00A34922" w:rsidRPr="00A17BFF" w:rsidRDefault="00A34922"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51923F2" w14:textId="77777777" w:rsidR="00A34922" w:rsidRPr="00A17BFF" w:rsidRDefault="00A34922" w:rsidP="00827BFC">
      <w:pPr>
        <w:pStyle w:val="Paragraf"/>
        <w:rPr>
          <w:rFonts w:ascii="Arial" w:hAnsi="Arial" w:cs="Arial"/>
        </w:rPr>
      </w:pPr>
    </w:p>
    <w:p w14:paraId="2084DA4D" w14:textId="77777777" w:rsidR="00EC6A9F" w:rsidRDefault="00A349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3B77838" w14:textId="77777777" w:rsidR="00EC6A9F" w:rsidRDefault="00A34922">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508BB151" w14:textId="77777777" w:rsidR="00EC6A9F" w:rsidRDefault="00A3492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A1E5A61" w14:textId="77777777" w:rsidR="00A34922" w:rsidRPr="00A17BFF" w:rsidRDefault="00A34922"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EC6A9F" w14:paraId="7E852C8B" w14:textId="77777777" w:rsidTr="004B2D11">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97DE893" w14:textId="77777777" w:rsidR="00EC6A9F" w:rsidRDefault="00A34922">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E4FFEC3" w14:textId="77777777" w:rsidR="00EC6A9F" w:rsidRDefault="00A34922">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DED2A86" w14:textId="77777777" w:rsidR="00EC6A9F" w:rsidRDefault="00A34922">
            <w:pPr>
              <w:jc w:val="center"/>
            </w:pPr>
            <w:r>
              <w:rPr>
                <w:rFonts w:ascii="Arial" w:hAnsi="Arial" w:cs="Arial"/>
                <w:b/>
                <w:bCs/>
                <w:color w:val="000000"/>
                <w:position w:val="-3"/>
                <w:sz w:val="20"/>
                <w:szCs w:val="20"/>
                <w:shd w:val="clear" w:color="auto" w:fill="AAAAAA"/>
              </w:rPr>
              <w:t>Opombe</w:t>
            </w:r>
          </w:p>
        </w:tc>
      </w:tr>
      <w:tr w:rsidR="00EC6A9F" w14:paraId="13D2024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AD6D7" w14:textId="77777777" w:rsidR="00EC6A9F" w:rsidRDefault="00A3492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0EA2B" w14:textId="77777777" w:rsidR="00EC6A9F" w:rsidRDefault="00A34922">
            <w:r>
              <w:rPr>
                <w:rFonts w:ascii="Arial" w:hAnsi="Arial" w:cs="Arial"/>
                <w:color w:val="000000"/>
                <w:position w:val="-2"/>
                <w:sz w:val="18"/>
                <w:szCs w:val="18"/>
              </w:rPr>
              <w:t>Ponudba</w:t>
            </w:r>
          </w:p>
          <w:p w14:paraId="67845B52" w14:textId="77777777" w:rsidR="00EC6A9F" w:rsidRDefault="00EC6A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0419D" w14:textId="77777777" w:rsidR="00EC6A9F" w:rsidRDefault="00A34922">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EC6A9F" w14:paraId="0B05E8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EE46A" w14:textId="77777777" w:rsidR="00EC6A9F" w:rsidRDefault="00A3492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DA94D" w14:textId="77777777" w:rsidR="00EC6A9F" w:rsidRDefault="00A34922">
            <w:r>
              <w:rPr>
                <w:rFonts w:ascii="Arial" w:hAnsi="Arial" w:cs="Arial"/>
                <w:color w:val="000000"/>
                <w:position w:val="-2"/>
                <w:sz w:val="18"/>
                <w:szCs w:val="18"/>
              </w:rPr>
              <w:t>Krovna izjava</w:t>
            </w:r>
          </w:p>
          <w:p w14:paraId="49D4ACF0" w14:textId="77777777" w:rsidR="00EC6A9F" w:rsidRDefault="00EC6A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B5557" w14:textId="77777777" w:rsidR="00EC6A9F" w:rsidRDefault="00A34922">
            <w:pPr>
              <w:spacing w:before="135" w:after="135"/>
              <w:jc w:val="both"/>
              <w:textAlignment w:val="center"/>
            </w:pPr>
            <w:r>
              <w:rPr>
                <w:rFonts w:ascii="Arial" w:hAnsi="Arial" w:cs="Arial"/>
                <w:color w:val="000000"/>
                <w:position w:val="-2"/>
                <w:sz w:val="18"/>
                <w:szCs w:val="18"/>
              </w:rPr>
              <w:t>Izpolnjen, podpisan in žigosan.</w:t>
            </w:r>
          </w:p>
        </w:tc>
      </w:tr>
      <w:tr w:rsidR="00EC6A9F" w14:paraId="1659D9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31C4E" w14:textId="77777777" w:rsidR="00EC6A9F" w:rsidRDefault="00A3492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1DB1D" w14:textId="77777777" w:rsidR="00EC6A9F" w:rsidRDefault="00A34922">
            <w:r>
              <w:rPr>
                <w:rFonts w:ascii="Arial" w:hAnsi="Arial" w:cs="Arial"/>
                <w:color w:val="000000"/>
                <w:position w:val="-2"/>
                <w:sz w:val="18"/>
                <w:szCs w:val="18"/>
              </w:rPr>
              <w:t>ESPD</w:t>
            </w:r>
          </w:p>
          <w:p w14:paraId="01DFCE44" w14:textId="77777777" w:rsidR="00EC6A9F" w:rsidRDefault="00EC6A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F8BB4F" w14:textId="77777777" w:rsidR="00EC6A9F" w:rsidRDefault="00A34922">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EC6A9F" w14:paraId="17057AA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EC6A9F" w14:paraId="4804FC59" w14:textId="77777777">
                    <w:tc>
                      <w:tcPr>
                        <w:tcW w:w="0" w:type="auto"/>
                        <w:tcMar>
                          <w:top w:w="0" w:type="auto"/>
                          <w:bottom w:w="0" w:type="auto"/>
                        </w:tcMar>
                      </w:tcPr>
                      <w:p w14:paraId="3E366672" w14:textId="77777777" w:rsidR="00EC6A9F" w:rsidRDefault="00EC6A9F"/>
                    </w:tc>
                  </w:tr>
                </w:tbl>
                <w:p w14:paraId="0251CBD6" w14:textId="77777777" w:rsidR="00EC6A9F" w:rsidRDefault="00EC6A9F"/>
              </w:tc>
            </w:tr>
          </w:tbl>
          <w:p w14:paraId="483E3A92" w14:textId="77777777" w:rsidR="00EC6A9F" w:rsidRDefault="00EC6A9F"/>
        </w:tc>
      </w:tr>
      <w:tr w:rsidR="00EC6A9F" w14:paraId="29401E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6EF0A" w14:textId="77777777" w:rsidR="00EC6A9F" w:rsidRDefault="00A3492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D159E" w14:textId="77777777" w:rsidR="00EC6A9F" w:rsidRDefault="00A34922">
            <w:r>
              <w:rPr>
                <w:rFonts w:ascii="Arial" w:hAnsi="Arial" w:cs="Arial"/>
                <w:color w:val="000000"/>
                <w:position w:val="-2"/>
                <w:sz w:val="18"/>
                <w:szCs w:val="18"/>
              </w:rPr>
              <w:t>Seznam članov organov in zastopnikov gospodarskega subjekta</w:t>
            </w:r>
          </w:p>
          <w:p w14:paraId="12033714" w14:textId="77777777" w:rsidR="00EC6A9F" w:rsidRDefault="00EC6A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4A44D" w14:textId="77777777" w:rsidR="00EC6A9F" w:rsidRDefault="00A34922">
            <w:pPr>
              <w:spacing w:before="135" w:after="135"/>
              <w:jc w:val="both"/>
              <w:textAlignment w:val="center"/>
            </w:pPr>
            <w:r>
              <w:rPr>
                <w:rFonts w:ascii="Arial" w:hAnsi="Arial" w:cs="Arial"/>
                <w:color w:val="000000"/>
                <w:position w:val="-2"/>
                <w:sz w:val="18"/>
                <w:szCs w:val="18"/>
              </w:rPr>
              <w:t>Izpolnjen, podpisan in žigosan. </w:t>
            </w:r>
          </w:p>
          <w:p w14:paraId="4FFFF3FD" w14:textId="77777777" w:rsidR="00EC6A9F" w:rsidRDefault="00A3492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EC6A9F" w14:paraId="6F18F3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B96C4" w14:textId="77777777" w:rsidR="00EC6A9F" w:rsidRDefault="00A3492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39853" w14:textId="77777777" w:rsidR="00EC6A9F" w:rsidRDefault="00A34922">
            <w:r>
              <w:rPr>
                <w:rFonts w:ascii="Arial" w:hAnsi="Arial" w:cs="Arial"/>
                <w:color w:val="000000"/>
                <w:position w:val="-2"/>
                <w:sz w:val="18"/>
                <w:szCs w:val="18"/>
              </w:rPr>
              <w:t>Referenčna lista gospodarskega subjekta</w:t>
            </w:r>
          </w:p>
          <w:p w14:paraId="7CF767B0" w14:textId="77777777" w:rsidR="00EC6A9F" w:rsidRDefault="00EC6A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1CC57" w14:textId="77777777" w:rsidR="00EC6A9F" w:rsidRDefault="00A34922">
            <w:pPr>
              <w:spacing w:before="135" w:after="135"/>
              <w:jc w:val="both"/>
              <w:textAlignment w:val="center"/>
            </w:pPr>
            <w:r>
              <w:rPr>
                <w:rFonts w:ascii="Arial" w:hAnsi="Arial" w:cs="Arial"/>
                <w:color w:val="000000"/>
                <w:position w:val="-2"/>
                <w:sz w:val="18"/>
                <w:szCs w:val="18"/>
              </w:rPr>
              <w:t>Izpolnjen.</w:t>
            </w:r>
          </w:p>
        </w:tc>
      </w:tr>
      <w:tr w:rsidR="00EC6A9F" w14:paraId="0CDC04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C1E43" w14:textId="77777777" w:rsidR="00EC6A9F" w:rsidRDefault="00A349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1C097" w14:textId="77777777" w:rsidR="00EC6A9F" w:rsidRDefault="00A34922">
            <w:r>
              <w:rPr>
                <w:rFonts w:ascii="Arial" w:hAnsi="Arial" w:cs="Arial"/>
                <w:color w:val="000000"/>
                <w:position w:val="-2"/>
                <w:sz w:val="18"/>
                <w:szCs w:val="18"/>
              </w:rPr>
              <w:t>Potrdilo o dobro opravljenem delu</w:t>
            </w:r>
          </w:p>
          <w:p w14:paraId="69B628EF" w14:textId="77777777" w:rsidR="00EC6A9F" w:rsidRDefault="00EC6A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D4EFD" w14:textId="77777777" w:rsidR="00EC6A9F" w:rsidRDefault="00A34922">
            <w:pPr>
              <w:spacing w:before="135" w:after="135"/>
              <w:jc w:val="both"/>
              <w:textAlignment w:val="center"/>
            </w:pPr>
            <w:r>
              <w:rPr>
                <w:rFonts w:ascii="Arial" w:hAnsi="Arial" w:cs="Arial"/>
                <w:color w:val="000000"/>
                <w:position w:val="-2"/>
                <w:sz w:val="18"/>
                <w:szCs w:val="18"/>
              </w:rPr>
              <w:t>Izpolnjen, potrjen s strani naročnika posla.</w:t>
            </w:r>
          </w:p>
        </w:tc>
      </w:tr>
      <w:tr w:rsidR="00EC6A9F" w14:paraId="7C0C88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73105" w14:textId="77777777" w:rsidR="00EC6A9F" w:rsidRDefault="00A349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07590" w14:textId="77777777" w:rsidR="00EC6A9F" w:rsidRDefault="00A34922">
            <w:r>
              <w:rPr>
                <w:rFonts w:ascii="Arial" w:hAnsi="Arial" w:cs="Arial"/>
                <w:color w:val="000000"/>
                <w:position w:val="-2"/>
                <w:sz w:val="18"/>
                <w:szCs w:val="18"/>
              </w:rPr>
              <w:t>Seznam kadrov</w:t>
            </w:r>
          </w:p>
          <w:p w14:paraId="1E7B131F" w14:textId="77777777" w:rsidR="00EC6A9F" w:rsidRDefault="00EC6A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93ED6" w14:textId="77777777" w:rsidR="00EC6A9F" w:rsidRDefault="00A34922">
            <w:pPr>
              <w:spacing w:before="135" w:after="135"/>
              <w:jc w:val="both"/>
              <w:textAlignment w:val="center"/>
            </w:pPr>
            <w:r>
              <w:rPr>
                <w:rFonts w:ascii="Arial" w:hAnsi="Arial" w:cs="Arial"/>
                <w:color w:val="000000"/>
                <w:position w:val="-2"/>
                <w:sz w:val="18"/>
                <w:szCs w:val="18"/>
              </w:rPr>
              <w:t>Izpolnjen, podpisan in žigosan.</w:t>
            </w:r>
          </w:p>
        </w:tc>
      </w:tr>
      <w:tr w:rsidR="004B2D11" w14:paraId="5F855A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58319D" w14:textId="6A8BBBAC" w:rsidR="004B2D11" w:rsidRDefault="004B2D11" w:rsidP="004B2D11">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ABAE7F" w14:textId="77777777" w:rsidR="004B2D11" w:rsidRDefault="004B2D11" w:rsidP="004B2D11">
            <w:r>
              <w:rPr>
                <w:rFonts w:ascii="Arial" w:hAnsi="Arial" w:cs="Arial"/>
                <w:color w:val="000000"/>
                <w:position w:val="-2"/>
                <w:sz w:val="18"/>
                <w:szCs w:val="18"/>
              </w:rPr>
              <w:t>Pooblaščen servis in seznam kadrov ter certifikati o usposobljenosti kadra za servisiranje</w:t>
            </w:r>
          </w:p>
          <w:p w14:paraId="3B7445B4" w14:textId="77777777" w:rsidR="004B2D11" w:rsidRDefault="004B2D11" w:rsidP="004B2D11">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2D2FE" w14:textId="0E51FF07" w:rsidR="004B2D11" w:rsidRDefault="004B2D11" w:rsidP="004B2D1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Dokazila</w:t>
            </w:r>
          </w:p>
        </w:tc>
      </w:tr>
      <w:tr w:rsidR="004B2D11" w14:paraId="6559CE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EC2ABC" w14:textId="77777777" w:rsidR="004B2D11" w:rsidRDefault="004B2D11" w:rsidP="004B2D11">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01FAE" w14:textId="77777777" w:rsidR="004B2D11" w:rsidRDefault="004B2D11" w:rsidP="004B2D11">
            <w:r>
              <w:rPr>
                <w:rFonts w:ascii="Arial" w:hAnsi="Arial" w:cs="Arial"/>
                <w:color w:val="000000"/>
                <w:position w:val="-2"/>
                <w:sz w:val="18"/>
                <w:szCs w:val="18"/>
              </w:rPr>
              <w:t>Vzorec menične izjave za dobro izvedbo</w:t>
            </w:r>
          </w:p>
          <w:p w14:paraId="733BFE38" w14:textId="77777777" w:rsidR="004B2D11" w:rsidRDefault="004B2D11" w:rsidP="004B2D1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4AA65" w14:textId="77777777" w:rsidR="004B2D11" w:rsidRDefault="004B2D11" w:rsidP="004B2D11">
            <w:pPr>
              <w:spacing w:before="135" w:after="135"/>
              <w:jc w:val="both"/>
              <w:textAlignment w:val="center"/>
            </w:pPr>
            <w:r>
              <w:rPr>
                <w:rFonts w:ascii="Arial" w:hAnsi="Arial" w:cs="Arial"/>
                <w:color w:val="000000"/>
                <w:position w:val="-2"/>
                <w:sz w:val="18"/>
                <w:szCs w:val="18"/>
              </w:rPr>
              <w:t>Parafiran ali elektronsko podpisan.</w:t>
            </w:r>
          </w:p>
        </w:tc>
      </w:tr>
      <w:tr w:rsidR="004B2D11" w14:paraId="48E232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1DCE3" w14:textId="77777777" w:rsidR="004B2D11" w:rsidRDefault="004B2D11" w:rsidP="004B2D1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3B9D1" w14:textId="77777777" w:rsidR="004B2D11" w:rsidRDefault="004B2D11" w:rsidP="004B2D11">
            <w:r>
              <w:rPr>
                <w:rFonts w:ascii="Arial" w:hAnsi="Arial" w:cs="Arial"/>
                <w:color w:val="000000"/>
                <w:position w:val="-2"/>
                <w:sz w:val="18"/>
                <w:szCs w:val="18"/>
              </w:rPr>
              <w:t>Izjava zastopnika podizvajalca v zvezi z izpolnjevanjem obveznih pogojev za podizvajalce</w:t>
            </w:r>
          </w:p>
          <w:p w14:paraId="26DC8076" w14:textId="77777777" w:rsidR="004B2D11" w:rsidRDefault="004B2D11" w:rsidP="004B2D1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8FA2B" w14:textId="77777777" w:rsidR="004B2D11" w:rsidRDefault="004B2D11" w:rsidP="004B2D11">
            <w:pPr>
              <w:spacing w:before="135" w:after="135"/>
              <w:jc w:val="both"/>
              <w:textAlignment w:val="center"/>
            </w:pPr>
            <w:r>
              <w:rPr>
                <w:rFonts w:ascii="Arial" w:hAnsi="Arial" w:cs="Arial"/>
                <w:color w:val="000000"/>
                <w:position w:val="-2"/>
                <w:sz w:val="18"/>
                <w:szCs w:val="18"/>
              </w:rPr>
              <w:t>Izpolnjen, podpisan in žigosan.</w:t>
            </w:r>
          </w:p>
        </w:tc>
      </w:tr>
      <w:tr w:rsidR="004B2D11" w14:paraId="58C753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8C533" w14:textId="77777777" w:rsidR="004B2D11" w:rsidRDefault="004B2D11" w:rsidP="004B2D1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207CC" w14:textId="77777777" w:rsidR="004B2D11" w:rsidRDefault="004B2D11" w:rsidP="004B2D11">
            <w:r>
              <w:rPr>
                <w:rFonts w:ascii="Arial" w:hAnsi="Arial" w:cs="Arial"/>
                <w:color w:val="000000"/>
                <w:position w:val="-2"/>
                <w:sz w:val="18"/>
                <w:szCs w:val="18"/>
              </w:rPr>
              <w:t>Izjava podizvajalca</w:t>
            </w:r>
          </w:p>
          <w:p w14:paraId="58A207E2" w14:textId="77777777" w:rsidR="004B2D11" w:rsidRDefault="004B2D11" w:rsidP="004B2D1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53CB8" w14:textId="77777777" w:rsidR="004B2D11" w:rsidRDefault="004B2D11" w:rsidP="004B2D11">
            <w:pPr>
              <w:spacing w:before="135" w:after="135"/>
              <w:jc w:val="both"/>
              <w:textAlignment w:val="center"/>
            </w:pPr>
            <w:r>
              <w:rPr>
                <w:rFonts w:ascii="Arial" w:hAnsi="Arial" w:cs="Arial"/>
                <w:color w:val="000000"/>
                <w:position w:val="-2"/>
                <w:sz w:val="18"/>
                <w:szCs w:val="18"/>
              </w:rPr>
              <w:t>Izpolnjen, podpisan in žigosan.</w:t>
            </w:r>
          </w:p>
        </w:tc>
      </w:tr>
      <w:tr w:rsidR="004B2D11" w14:paraId="310B7ED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CB42B" w14:textId="77777777" w:rsidR="004B2D11" w:rsidRDefault="004B2D11" w:rsidP="004B2D1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8D17B" w14:textId="77777777" w:rsidR="004B2D11" w:rsidRDefault="004B2D11" w:rsidP="004B2D11">
            <w:r>
              <w:rPr>
                <w:rFonts w:ascii="Arial" w:hAnsi="Arial" w:cs="Arial"/>
                <w:color w:val="000000"/>
                <w:position w:val="-2"/>
                <w:sz w:val="18"/>
                <w:szCs w:val="18"/>
              </w:rPr>
              <w:t>Izjava o nastopu s podizvajalci</w:t>
            </w:r>
          </w:p>
          <w:p w14:paraId="531918E6" w14:textId="77777777" w:rsidR="004B2D11" w:rsidRDefault="004B2D11" w:rsidP="004B2D1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D18C2" w14:textId="77777777" w:rsidR="004B2D11" w:rsidRDefault="004B2D11" w:rsidP="004B2D11">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4B2D11" w14:paraId="2A21E2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E49C3" w14:textId="77777777" w:rsidR="004B2D11" w:rsidRDefault="004B2D11" w:rsidP="004B2D11">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08C24" w14:textId="77777777" w:rsidR="004B2D11" w:rsidRDefault="004B2D11" w:rsidP="004B2D11">
            <w:r>
              <w:rPr>
                <w:rFonts w:ascii="Arial" w:hAnsi="Arial" w:cs="Arial"/>
                <w:color w:val="000000"/>
                <w:position w:val="-2"/>
                <w:sz w:val="18"/>
                <w:szCs w:val="18"/>
              </w:rPr>
              <w:t>Izjava o lastniških deležih</w:t>
            </w:r>
          </w:p>
          <w:p w14:paraId="2D7D13CD" w14:textId="77777777" w:rsidR="004B2D11" w:rsidRDefault="004B2D11" w:rsidP="004B2D1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D6754" w14:textId="77777777" w:rsidR="004B2D11" w:rsidRDefault="004B2D11" w:rsidP="004B2D11">
            <w:pPr>
              <w:spacing w:before="135" w:after="135"/>
              <w:jc w:val="both"/>
              <w:textAlignment w:val="center"/>
            </w:pPr>
            <w:r>
              <w:rPr>
                <w:rFonts w:ascii="Arial" w:hAnsi="Arial" w:cs="Arial"/>
                <w:color w:val="000000"/>
                <w:position w:val="-2"/>
                <w:sz w:val="18"/>
                <w:szCs w:val="18"/>
              </w:rPr>
              <w:t>Izpolnjen, podpisan in žigosan</w:t>
            </w:r>
          </w:p>
        </w:tc>
      </w:tr>
      <w:tr w:rsidR="004B2D11" w14:paraId="6E339B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596ED" w14:textId="77777777" w:rsidR="004B2D11" w:rsidRDefault="004B2D11" w:rsidP="004B2D1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BE97F" w14:textId="77777777" w:rsidR="004B2D11" w:rsidRDefault="004B2D11" w:rsidP="004B2D11">
            <w:r>
              <w:rPr>
                <w:rFonts w:ascii="Arial" w:hAnsi="Arial" w:cs="Arial"/>
                <w:color w:val="000000"/>
                <w:position w:val="-2"/>
                <w:sz w:val="18"/>
                <w:szCs w:val="18"/>
              </w:rPr>
              <w:t>Vzorec pogodbe: Vzdrževalna pogodba.</w:t>
            </w:r>
          </w:p>
          <w:p w14:paraId="72B9A073" w14:textId="77777777" w:rsidR="004B2D11" w:rsidRDefault="004B2D11" w:rsidP="004B2D1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D4A98" w14:textId="77777777" w:rsidR="004B2D11" w:rsidRDefault="004B2D11" w:rsidP="004B2D11">
            <w:pPr>
              <w:spacing w:before="135" w:after="135"/>
              <w:jc w:val="both"/>
              <w:textAlignment w:val="center"/>
            </w:pPr>
            <w:r>
              <w:rPr>
                <w:rFonts w:ascii="Arial" w:hAnsi="Arial" w:cs="Arial"/>
                <w:color w:val="000000"/>
                <w:position w:val="-2"/>
                <w:sz w:val="18"/>
                <w:szCs w:val="18"/>
              </w:rPr>
              <w:t>Podpisan (ročno ali elektronsko).</w:t>
            </w:r>
          </w:p>
        </w:tc>
      </w:tr>
      <w:tr w:rsidR="004B2D11" w14:paraId="4EF96D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381B2" w14:textId="1D9085DD" w:rsidR="004B2D11" w:rsidRDefault="004B2D11" w:rsidP="004B2D11">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C41DB" w14:textId="77777777" w:rsidR="004B2D11" w:rsidRDefault="004B2D11" w:rsidP="004B2D11">
            <w:r>
              <w:rPr>
                <w:rFonts w:ascii="Arial" w:hAnsi="Arial" w:cs="Arial"/>
                <w:color w:val="000000"/>
                <w:position w:val="-2"/>
                <w:sz w:val="18"/>
                <w:szCs w:val="18"/>
              </w:rPr>
              <w:t>Predračun - seznam razpisanega blaga ali storitev</w:t>
            </w:r>
          </w:p>
          <w:p w14:paraId="077375B7" w14:textId="77777777" w:rsidR="004B2D11" w:rsidRDefault="004B2D11" w:rsidP="004B2D11">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79E1B" w14:textId="70274ED7" w:rsidR="004B2D11" w:rsidRDefault="004B2D11" w:rsidP="004B2D1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Predračun-seznam razpisanega blaga ali storitev je sestavni del ponudbe. Ponudnik predračun predloži k ponudbi v pisni (scan) in v elektronski obliki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Pisna verzija predračuna mora biti izpolnjena, podpisana in ožigosana (vsak list posebej; velja le za sklope, za katere ponudnik oddaja ponudbo) in naložena v razdelek "Predračun".  Elektronska oblika mora biti priložena v razdelek "Drugi dokumenti«</w:t>
            </w:r>
          </w:p>
        </w:tc>
      </w:tr>
    </w:tbl>
    <w:p w14:paraId="4CF1FD2F" w14:textId="77777777" w:rsidR="00EC6A9F" w:rsidRDefault="00EC6A9F">
      <w:pPr>
        <w:sectPr w:rsidR="00EC6A9F" w:rsidSect="00D931BF">
          <w:pgSz w:w="11906" w:h="16838"/>
          <w:pgMar w:top="1418" w:right="1418" w:bottom="1418" w:left="1418" w:header="567" w:footer="680" w:gutter="0"/>
          <w:cols w:space="708"/>
          <w:docGrid w:linePitch="360"/>
        </w:sectPr>
      </w:pPr>
    </w:p>
    <w:p w14:paraId="7A8ADA7F"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BED45F4" w14:textId="77777777" w:rsidR="00A34922" w:rsidRPr="00252358" w:rsidRDefault="00A34922" w:rsidP="00252358"/>
    <w:p w14:paraId="18A17962"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5BA72FB" w14:textId="77777777" w:rsidR="00A34922" w:rsidRDefault="00A34922" w:rsidP="00EB2A75">
      <w:pPr>
        <w:spacing w:after="120"/>
        <w:rPr>
          <w:rFonts w:ascii="Arial" w:hAnsi="Arial" w:cs="Arial"/>
        </w:rPr>
      </w:pPr>
    </w:p>
    <w:p w14:paraId="5CD9BA82" w14:textId="77777777" w:rsidR="00EC6A9F" w:rsidRDefault="00A3492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Vzdrževanje medicinske opreme proizvajalcev ATOM MEDICAL, LOWENSTEIN, NIHON KOHDEN, NONIN MEDICAL in FRITZ STEPHAN - ponovitev postopka</w:t>
      </w:r>
      <w:r>
        <w:rPr>
          <w:rFonts w:ascii="Arial" w:hAnsi="Arial" w:cs="Arial"/>
          <w:color w:val="000000"/>
          <w:sz w:val="18"/>
          <w:szCs w:val="18"/>
        </w:rPr>
        <w:t>« dajemo ponudbo, kot sledi:</w:t>
      </w:r>
    </w:p>
    <w:p w14:paraId="27D4F754" w14:textId="77777777" w:rsidR="00EC6A9F" w:rsidRDefault="00A349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C6A9F" w14:paraId="7C8E02E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210CC9" w14:textId="77777777" w:rsidR="00EC6A9F" w:rsidRDefault="00A349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4487E" w14:textId="77777777" w:rsidR="00EC6A9F" w:rsidRDefault="00A34922">
            <w:r>
              <w:rPr>
                <w:rFonts w:ascii="Arial" w:hAnsi="Arial" w:cs="Arial"/>
                <w:color w:val="000000"/>
                <w:position w:val="-2"/>
                <w:sz w:val="18"/>
                <w:szCs w:val="18"/>
              </w:rPr>
              <w:t> </w:t>
            </w:r>
          </w:p>
        </w:tc>
      </w:tr>
      <w:tr w:rsidR="00EC6A9F" w14:paraId="6610944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1359B9" w14:textId="77777777" w:rsidR="00EC6A9F" w:rsidRDefault="00A349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5F263" w14:textId="77777777" w:rsidR="00EC6A9F" w:rsidRDefault="00A34922">
            <w:r>
              <w:rPr>
                <w:rFonts w:ascii="Arial" w:hAnsi="Arial" w:cs="Arial"/>
                <w:color w:val="000000"/>
                <w:position w:val="-2"/>
                <w:sz w:val="18"/>
                <w:szCs w:val="18"/>
              </w:rPr>
              <w:t> </w:t>
            </w:r>
          </w:p>
        </w:tc>
      </w:tr>
      <w:tr w:rsidR="00EC6A9F" w14:paraId="4563FD9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148F14" w14:textId="77777777" w:rsidR="00EC6A9F" w:rsidRDefault="00A34922">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1C9B6" w14:textId="77777777" w:rsidR="00EC6A9F" w:rsidRDefault="00A34922">
            <w:r>
              <w:rPr>
                <w:rFonts w:ascii="Arial" w:hAnsi="Arial" w:cs="Arial"/>
                <w:color w:val="000000"/>
                <w:position w:val="-2"/>
                <w:sz w:val="18"/>
                <w:szCs w:val="18"/>
              </w:rPr>
              <w:t> </w:t>
            </w:r>
          </w:p>
        </w:tc>
      </w:tr>
      <w:tr w:rsidR="00EC6A9F" w14:paraId="1C6FE1E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058093" w14:textId="77777777" w:rsidR="00EC6A9F" w:rsidRDefault="00A34922">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49A3" w14:textId="77777777" w:rsidR="00EC6A9F" w:rsidRDefault="00A34922">
            <w:r>
              <w:rPr>
                <w:rFonts w:ascii="Arial" w:hAnsi="Arial" w:cs="Arial"/>
                <w:color w:val="000000"/>
                <w:position w:val="-2"/>
                <w:sz w:val="18"/>
                <w:szCs w:val="18"/>
              </w:rPr>
              <w:t> </w:t>
            </w:r>
          </w:p>
        </w:tc>
      </w:tr>
    </w:tbl>
    <w:p w14:paraId="0B3B6113" w14:textId="77777777" w:rsidR="00EC6A9F" w:rsidRDefault="00A34922">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0007C1D1" w14:textId="77777777" w:rsidR="00EC6A9F" w:rsidRDefault="00A34922">
      <w:pPr>
        <w:spacing w:before="225" w:after="225" w:line="240" w:lineRule="auto"/>
      </w:pPr>
      <w:r>
        <w:rPr>
          <w:rFonts w:ascii="Arial" w:hAnsi="Arial" w:cs="Arial"/>
          <w:color w:val="000000"/>
          <w:sz w:val="18"/>
          <w:szCs w:val="18"/>
        </w:rPr>
        <w:t>Ponudbo oddajamo (ustrezno označite):</w:t>
      </w:r>
    </w:p>
    <w:p w14:paraId="44A30CF9" w14:textId="77777777" w:rsidR="00EC6A9F" w:rsidRDefault="00A34922">
      <w:pPr>
        <w:spacing w:before="225" w:after="225" w:line="240" w:lineRule="auto"/>
      </w:pPr>
      <w:r>
        <w:fldChar w:fldCharType="begin">
          <w:ffData>
            <w:name w:val="cbox16a10027ff1763"/>
            <w:enabled/>
            <w:calcOnExit w:val="0"/>
            <w:checkBox>
              <w:sizeAuto/>
              <w:default w:val="0"/>
            </w:checkBox>
          </w:ffData>
        </w:fldChar>
      </w:r>
      <w:bookmarkStart w:id="0" w:name="cbox16a10027ff1763"/>
      <w:r>
        <w:instrText xml:space="preserve"> FORMCHECKBOX </w:instrText>
      </w:r>
      <w:r>
        <w:fldChar w:fldCharType="separate"/>
      </w:r>
      <w:r>
        <w:fldChar w:fldCharType="end"/>
      </w:r>
      <w:bookmarkEnd w:id="0"/>
      <w:r>
        <w:rPr>
          <w:rFonts w:ascii="Arial" w:hAnsi="Arial" w:cs="Arial"/>
          <w:color w:val="000000"/>
          <w:sz w:val="18"/>
          <w:szCs w:val="18"/>
        </w:rPr>
        <w:t> samostojno</w:t>
      </w:r>
    </w:p>
    <w:p w14:paraId="3E358014" w14:textId="77777777" w:rsidR="00EC6A9F" w:rsidRDefault="00A34922">
      <w:pPr>
        <w:spacing w:before="225" w:after="225" w:line="240" w:lineRule="auto"/>
      </w:pPr>
      <w:r>
        <w:fldChar w:fldCharType="begin">
          <w:ffData>
            <w:name w:val="cbox16a10027ff1975"/>
            <w:enabled/>
            <w:calcOnExit w:val="0"/>
            <w:checkBox>
              <w:sizeAuto/>
              <w:default w:val="0"/>
            </w:checkBox>
          </w:ffData>
        </w:fldChar>
      </w:r>
      <w:bookmarkStart w:id="1" w:name="cbox16a10027ff1975"/>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57F5BA7" w14:textId="77777777" w:rsidR="00EC6A9F" w:rsidRDefault="00A34922">
      <w:pPr>
        <w:spacing w:before="225" w:after="225" w:line="240" w:lineRule="auto"/>
      </w:pPr>
      <w:r>
        <w:fldChar w:fldCharType="begin">
          <w:ffData>
            <w:name w:val="cbox16a10027ff1b70"/>
            <w:enabled/>
            <w:calcOnExit w:val="0"/>
            <w:checkBox>
              <w:sizeAuto/>
              <w:default w:val="0"/>
            </w:checkBox>
          </w:ffData>
        </w:fldChar>
      </w:r>
      <w:bookmarkStart w:id="2" w:name="cbox16a10027ff1b7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1EBEE16" w14:textId="77777777" w:rsidR="00EC6A9F" w:rsidRDefault="00A34922">
      <w:pPr>
        <w:spacing w:before="225" w:after="225" w:line="240" w:lineRule="auto"/>
      </w:pPr>
      <w:r>
        <w:fldChar w:fldCharType="begin">
          <w:ffData>
            <w:name w:val="cbox16a10027ff1d69"/>
            <w:enabled/>
            <w:calcOnExit w:val="0"/>
            <w:checkBox>
              <w:sizeAuto/>
              <w:default w:val="0"/>
            </w:checkBox>
          </w:ffData>
        </w:fldChar>
      </w:r>
      <w:bookmarkStart w:id="3" w:name="cbox16a10027ff1d6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2252772" w14:textId="77777777" w:rsidR="004B2D11" w:rsidRDefault="004B2D11">
      <w:pPr>
        <w:rPr>
          <w:rFonts w:ascii="Arial" w:hAnsi="Arial" w:cs="Arial"/>
          <w:b/>
          <w:bCs/>
          <w:color w:val="000000"/>
          <w:sz w:val="18"/>
          <w:szCs w:val="18"/>
        </w:rPr>
      </w:pPr>
      <w:r>
        <w:rPr>
          <w:rFonts w:ascii="Arial" w:hAnsi="Arial" w:cs="Arial"/>
          <w:b/>
          <w:bCs/>
          <w:color w:val="000000"/>
          <w:sz w:val="18"/>
          <w:szCs w:val="18"/>
        </w:rPr>
        <w:br w:type="page"/>
      </w:r>
    </w:p>
    <w:p w14:paraId="1ED99098" w14:textId="2ED4BB60" w:rsidR="004B2D11" w:rsidRDefault="004B2D11" w:rsidP="004B2D11">
      <w:pPr>
        <w:spacing w:before="225" w:after="225" w:line="240" w:lineRule="auto"/>
        <w:jc w:val="both"/>
      </w:pPr>
      <w:r>
        <w:rPr>
          <w:rFonts w:ascii="Arial" w:hAnsi="Arial" w:cs="Arial"/>
          <w:b/>
          <w:bCs/>
          <w:color w:val="000000"/>
          <w:sz w:val="18"/>
          <w:szCs w:val="18"/>
        </w:rPr>
        <w:lastRenderedPageBreak/>
        <w:t>II. Ponudbena cena </w:t>
      </w:r>
    </w:p>
    <w:tbl>
      <w:tblPr>
        <w:tblStyle w:val="NormalTablePHPDOCX"/>
        <w:tblW w:w="5477" w:type="pct"/>
        <w:tblInd w:w="-148" w:type="dxa"/>
        <w:tblLook w:val="04A0" w:firstRow="1" w:lastRow="0" w:firstColumn="1" w:lastColumn="0" w:noHBand="0" w:noVBand="1"/>
      </w:tblPr>
      <w:tblGrid>
        <w:gridCol w:w="2546"/>
        <w:gridCol w:w="2828"/>
        <w:gridCol w:w="1715"/>
        <w:gridCol w:w="851"/>
        <w:gridCol w:w="1982"/>
      </w:tblGrid>
      <w:tr w:rsidR="004B2D11" w14:paraId="1F5576C0" w14:textId="77777777" w:rsidTr="00643373">
        <w:tc>
          <w:tcPr>
            <w:tcW w:w="12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8CCB99" w14:textId="77777777" w:rsidR="004B2D11" w:rsidRDefault="004B2D11" w:rsidP="00643373">
            <w:pPr>
              <w:jc w:val="center"/>
            </w:pPr>
            <w:r>
              <w:rPr>
                <w:rFonts w:ascii="Arial" w:hAnsi="Arial" w:cs="Arial"/>
                <w:b/>
                <w:bCs/>
                <w:color w:val="000000"/>
                <w:position w:val="-2"/>
                <w:sz w:val="18"/>
                <w:szCs w:val="18"/>
                <w:shd w:val="clear" w:color="auto" w:fill="D1D1D1"/>
              </w:rPr>
              <w:t>Sklop</w:t>
            </w:r>
          </w:p>
        </w:tc>
        <w:tc>
          <w:tcPr>
            <w:tcW w:w="14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6B5ECA" w14:textId="77777777" w:rsidR="004B2D11" w:rsidRDefault="004B2D11" w:rsidP="00643373">
            <w:pPr>
              <w:jc w:val="center"/>
            </w:pPr>
            <w:r>
              <w:rPr>
                <w:rFonts w:ascii="Arial" w:hAnsi="Arial" w:cs="Arial"/>
                <w:b/>
                <w:bCs/>
                <w:color w:val="000000"/>
                <w:position w:val="-2"/>
                <w:sz w:val="18"/>
                <w:szCs w:val="18"/>
                <w:shd w:val="clear" w:color="auto" w:fill="D1D1D1"/>
              </w:rPr>
              <w:t>Opis</w:t>
            </w:r>
          </w:p>
        </w:tc>
        <w:tc>
          <w:tcPr>
            <w:tcW w:w="8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201352" w14:textId="77777777" w:rsidR="004B2D11" w:rsidRDefault="004B2D11" w:rsidP="00643373">
            <w:pPr>
              <w:jc w:val="center"/>
            </w:pPr>
            <w:r>
              <w:rPr>
                <w:rFonts w:ascii="Arial" w:hAnsi="Arial" w:cs="Arial"/>
                <w:b/>
                <w:bCs/>
                <w:color w:val="000000"/>
                <w:position w:val="-2"/>
                <w:sz w:val="18"/>
                <w:szCs w:val="18"/>
                <w:shd w:val="clear" w:color="auto" w:fill="D1D1D1"/>
              </w:rPr>
              <w:t>Vrednost brez DDV</w:t>
            </w:r>
          </w:p>
        </w:tc>
        <w:tc>
          <w:tcPr>
            <w:tcW w:w="4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920382" w14:textId="77777777" w:rsidR="004B2D11" w:rsidRDefault="004B2D11" w:rsidP="00643373">
            <w:pPr>
              <w:jc w:val="center"/>
            </w:pPr>
            <w:r>
              <w:rPr>
                <w:rFonts w:ascii="Arial" w:hAnsi="Arial" w:cs="Arial"/>
                <w:b/>
                <w:bCs/>
                <w:color w:val="000000"/>
                <w:position w:val="-2"/>
                <w:sz w:val="18"/>
                <w:szCs w:val="18"/>
                <w:shd w:val="clear" w:color="auto" w:fill="D1D1D1"/>
              </w:rPr>
              <w:t>DDV</w:t>
            </w:r>
          </w:p>
        </w:tc>
        <w:tc>
          <w:tcPr>
            <w:tcW w:w="9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D8071" w14:textId="77777777" w:rsidR="004B2D11" w:rsidRDefault="004B2D11" w:rsidP="00643373">
            <w:pPr>
              <w:jc w:val="center"/>
            </w:pPr>
            <w:r>
              <w:rPr>
                <w:rFonts w:ascii="Arial" w:hAnsi="Arial" w:cs="Arial"/>
                <w:b/>
                <w:bCs/>
                <w:color w:val="000000"/>
                <w:position w:val="-2"/>
                <w:sz w:val="18"/>
                <w:szCs w:val="18"/>
                <w:shd w:val="clear" w:color="auto" w:fill="D1D1D1"/>
              </w:rPr>
              <w:t>Vrednost z DDV</w:t>
            </w:r>
          </w:p>
        </w:tc>
      </w:tr>
      <w:tr w:rsidR="004B2D11" w14:paraId="1AD607F3" w14:textId="77777777" w:rsidTr="00643373">
        <w:tc>
          <w:tcPr>
            <w:tcW w:w="12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9556E" w14:textId="77777777" w:rsidR="004B2D11" w:rsidRPr="00B96C43" w:rsidRDefault="004B2D11" w:rsidP="00643373">
            <w:pPr>
              <w:rPr>
                <w:sz w:val="16"/>
                <w:szCs w:val="16"/>
              </w:rPr>
            </w:pPr>
            <w:r w:rsidRPr="00B96C43">
              <w:rPr>
                <w:rFonts w:ascii="Arial" w:hAnsi="Arial" w:cs="Arial"/>
                <w:color w:val="000000"/>
                <w:position w:val="-2"/>
                <w:sz w:val="16"/>
                <w:szCs w:val="16"/>
              </w:rPr>
              <w:t>Sklop 1: Vzdrževanje medicinske opreme proizvajalca ATOM MEDICAL</w:t>
            </w:r>
          </w:p>
        </w:tc>
        <w:tc>
          <w:tcPr>
            <w:tcW w:w="1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F20D8" w14:textId="77777777" w:rsidR="004B2D11" w:rsidRPr="00B96C43" w:rsidRDefault="004B2D11" w:rsidP="00643373">
            <w:pPr>
              <w:rPr>
                <w:sz w:val="16"/>
                <w:szCs w:val="16"/>
              </w:rPr>
            </w:pPr>
            <w:r w:rsidRPr="00B96C43">
              <w:rPr>
                <w:rFonts w:ascii="Arial" w:hAnsi="Arial" w:cs="Arial"/>
                <w:color w:val="000000"/>
                <w:position w:val="-2"/>
                <w:sz w:val="16"/>
                <w:szCs w:val="16"/>
              </w:rPr>
              <w:t xml:space="preserve">prepis seštevka skupne vrednosti obeh postavk (podsklop 1 + podsklop 2) znotraj sklopa iz predračuna seznama </w:t>
            </w:r>
            <w:proofErr w:type="spellStart"/>
            <w:r w:rsidRPr="00B96C43">
              <w:rPr>
                <w:rFonts w:ascii="Arial" w:hAnsi="Arial" w:cs="Arial"/>
                <w:color w:val="000000"/>
                <w:position w:val="-2"/>
                <w:sz w:val="16"/>
                <w:szCs w:val="16"/>
              </w:rPr>
              <w:t>razp</w:t>
            </w:r>
            <w:proofErr w:type="spellEnd"/>
            <w:r w:rsidRPr="00B96C43">
              <w:rPr>
                <w:rFonts w:ascii="Arial" w:hAnsi="Arial" w:cs="Arial"/>
                <w:color w:val="000000"/>
                <w:position w:val="-2"/>
                <w:sz w:val="16"/>
                <w:szCs w:val="16"/>
              </w:rPr>
              <w:t xml:space="preserve">. blaga </w:t>
            </w:r>
            <w:proofErr w:type="spellStart"/>
            <w:r w:rsidRPr="00B96C43">
              <w:rPr>
                <w:rFonts w:ascii="Arial" w:hAnsi="Arial" w:cs="Arial"/>
                <w:color w:val="000000"/>
                <w:position w:val="-2"/>
                <w:sz w:val="16"/>
                <w:szCs w:val="16"/>
              </w:rPr>
              <w:t>oz.storitev</w:t>
            </w:r>
            <w:proofErr w:type="spellEnd"/>
            <w:r w:rsidRPr="00B96C43">
              <w:rPr>
                <w:rFonts w:ascii="Arial" w:hAnsi="Arial" w:cs="Arial"/>
                <w:color w:val="000000"/>
                <w:position w:val="-2"/>
                <w:sz w:val="16"/>
                <w:szCs w:val="16"/>
              </w:rPr>
              <w:t xml:space="preserve"> Obr-8a</w:t>
            </w:r>
          </w:p>
        </w:tc>
        <w:tc>
          <w:tcPr>
            <w:tcW w:w="8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BEE0A" w14:textId="77777777" w:rsidR="004B2D11" w:rsidRDefault="004B2D11" w:rsidP="00643373">
            <w:r>
              <w:rPr>
                <w:rFonts w:ascii="Arial" w:hAnsi="Arial" w:cs="Arial"/>
                <w:color w:val="000000"/>
                <w:position w:val="-2"/>
                <w:sz w:val="18"/>
                <w:szCs w:val="18"/>
              </w:rPr>
              <w:t> </w:t>
            </w:r>
          </w:p>
        </w:tc>
        <w:tc>
          <w:tcPr>
            <w:tcW w:w="4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7BADE" w14:textId="77777777" w:rsidR="004B2D11" w:rsidRDefault="004B2D11" w:rsidP="00643373">
            <w:r>
              <w:rPr>
                <w:rFonts w:ascii="Arial" w:hAnsi="Arial" w:cs="Arial"/>
                <w:color w:val="000000"/>
                <w:position w:val="-2"/>
                <w:sz w:val="18"/>
                <w:szCs w:val="18"/>
              </w:rPr>
              <w:t> </w:t>
            </w:r>
          </w:p>
        </w:tc>
        <w:tc>
          <w:tcPr>
            <w:tcW w:w="9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8AA32" w14:textId="77777777" w:rsidR="004B2D11" w:rsidRDefault="004B2D11" w:rsidP="00643373">
            <w:r>
              <w:rPr>
                <w:rFonts w:ascii="Arial" w:hAnsi="Arial" w:cs="Arial"/>
                <w:color w:val="000000"/>
                <w:position w:val="-2"/>
                <w:sz w:val="18"/>
                <w:szCs w:val="18"/>
              </w:rPr>
              <w:t> </w:t>
            </w:r>
          </w:p>
        </w:tc>
      </w:tr>
      <w:tr w:rsidR="004B2D11" w14:paraId="2FD88896" w14:textId="77777777" w:rsidTr="00643373">
        <w:tc>
          <w:tcPr>
            <w:tcW w:w="12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BA934" w14:textId="77777777" w:rsidR="004B2D11" w:rsidRPr="00B96C43" w:rsidRDefault="004B2D11" w:rsidP="00643373">
            <w:pPr>
              <w:rPr>
                <w:sz w:val="16"/>
                <w:szCs w:val="16"/>
              </w:rPr>
            </w:pPr>
            <w:r w:rsidRPr="00B96C43">
              <w:rPr>
                <w:rFonts w:ascii="Arial" w:hAnsi="Arial" w:cs="Arial"/>
                <w:color w:val="000000"/>
                <w:position w:val="-2"/>
                <w:sz w:val="16"/>
                <w:szCs w:val="16"/>
              </w:rPr>
              <w:t>Sklop 2: Vzdrževanje medicinske opreme proizvajalca LOWENSTEIN</w:t>
            </w:r>
          </w:p>
        </w:tc>
        <w:tc>
          <w:tcPr>
            <w:tcW w:w="1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70503" w14:textId="77777777" w:rsidR="004B2D11" w:rsidRPr="00B96C43" w:rsidRDefault="004B2D11" w:rsidP="00643373">
            <w:pPr>
              <w:rPr>
                <w:sz w:val="16"/>
                <w:szCs w:val="16"/>
              </w:rPr>
            </w:pPr>
            <w:r w:rsidRPr="00B96C43">
              <w:rPr>
                <w:rFonts w:ascii="Arial" w:hAnsi="Arial" w:cs="Arial"/>
                <w:color w:val="000000"/>
                <w:position w:val="-2"/>
                <w:sz w:val="16"/>
                <w:szCs w:val="16"/>
              </w:rPr>
              <w:t xml:space="preserve">prepis seštevka skupne vrednosti obeh postavk (podsklop 1 + podsklop 2) znotraj sklopa iz predračuna seznama </w:t>
            </w:r>
            <w:proofErr w:type="spellStart"/>
            <w:r w:rsidRPr="00B96C43">
              <w:rPr>
                <w:rFonts w:ascii="Arial" w:hAnsi="Arial" w:cs="Arial"/>
                <w:color w:val="000000"/>
                <w:position w:val="-2"/>
                <w:sz w:val="16"/>
                <w:szCs w:val="16"/>
              </w:rPr>
              <w:t>razp</w:t>
            </w:r>
            <w:proofErr w:type="spellEnd"/>
            <w:r w:rsidRPr="00B96C43">
              <w:rPr>
                <w:rFonts w:ascii="Arial" w:hAnsi="Arial" w:cs="Arial"/>
                <w:color w:val="000000"/>
                <w:position w:val="-2"/>
                <w:sz w:val="16"/>
                <w:szCs w:val="16"/>
              </w:rPr>
              <w:t xml:space="preserve">. blaga </w:t>
            </w:r>
            <w:proofErr w:type="spellStart"/>
            <w:r w:rsidRPr="00B96C43">
              <w:rPr>
                <w:rFonts w:ascii="Arial" w:hAnsi="Arial" w:cs="Arial"/>
                <w:color w:val="000000"/>
                <w:position w:val="-2"/>
                <w:sz w:val="16"/>
                <w:szCs w:val="16"/>
              </w:rPr>
              <w:t>oz.storitev</w:t>
            </w:r>
            <w:proofErr w:type="spellEnd"/>
            <w:r w:rsidRPr="00B96C43">
              <w:rPr>
                <w:rFonts w:ascii="Arial" w:hAnsi="Arial" w:cs="Arial"/>
                <w:color w:val="000000"/>
                <w:position w:val="-2"/>
                <w:sz w:val="16"/>
                <w:szCs w:val="16"/>
              </w:rPr>
              <w:t xml:space="preserve"> Obr-8a</w:t>
            </w:r>
          </w:p>
        </w:tc>
        <w:tc>
          <w:tcPr>
            <w:tcW w:w="8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804C2" w14:textId="77777777" w:rsidR="004B2D11" w:rsidRDefault="004B2D11" w:rsidP="00643373">
            <w:r>
              <w:rPr>
                <w:rFonts w:ascii="Arial" w:hAnsi="Arial" w:cs="Arial"/>
                <w:color w:val="000000"/>
                <w:position w:val="-2"/>
                <w:sz w:val="18"/>
                <w:szCs w:val="18"/>
              </w:rPr>
              <w:t> </w:t>
            </w:r>
          </w:p>
        </w:tc>
        <w:tc>
          <w:tcPr>
            <w:tcW w:w="4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B3096" w14:textId="77777777" w:rsidR="004B2D11" w:rsidRDefault="004B2D11" w:rsidP="00643373">
            <w:r>
              <w:rPr>
                <w:rFonts w:ascii="Arial" w:hAnsi="Arial" w:cs="Arial"/>
                <w:color w:val="000000"/>
                <w:position w:val="-2"/>
                <w:sz w:val="18"/>
                <w:szCs w:val="18"/>
              </w:rPr>
              <w:t> </w:t>
            </w:r>
          </w:p>
        </w:tc>
        <w:tc>
          <w:tcPr>
            <w:tcW w:w="9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C77B" w14:textId="77777777" w:rsidR="004B2D11" w:rsidRDefault="004B2D11" w:rsidP="00643373">
            <w:r>
              <w:rPr>
                <w:rFonts w:ascii="Arial" w:hAnsi="Arial" w:cs="Arial"/>
                <w:color w:val="000000"/>
                <w:position w:val="-2"/>
                <w:sz w:val="18"/>
                <w:szCs w:val="18"/>
              </w:rPr>
              <w:t> </w:t>
            </w:r>
          </w:p>
        </w:tc>
      </w:tr>
      <w:tr w:rsidR="004B2D11" w14:paraId="0AA199A8" w14:textId="77777777" w:rsidTr="00643373">
        <w:tc>
          <w:tcPr>
            <w:tcW w:w="12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CA03C" w14:textId="77777777" w:rsidR="004B2D11" w:rsidRPr="00B96C43" w:rsidRDefault="004B2D11" w:rsidP="00643373">
            <w:pPr>
              <w:rPr>
                <w:sz w:val="16"/>
                <w:szCs w:val="16"/>
              </w:rPr>
            </w:pPr>
            <w:r w:rsidRPr="00B96C43">
              <w:rPr>
                <w:rFonts w:ascii="Arial" w:hAnsi="Arial" w:cs="Arial"/>
                <w:color w:val="000000"/>
                <w:position w:val="-2"/>
                <w:sz w:val="16"/>
                <w:szCs w:val="16"/>
              </w:rPr>
              <w:t>Sklop 3: Vzdrževanje medicinske opreme proizvajalca NIHON KOHDEN</w:t>
            </w:r>
          </w:p>
        </w:tc>
        <w:tc>
          <w:tcPr>
            <w:tcW w:w="1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EB0D" w14:textId="77777777" w:rsidR="004B2D11" w:rsidRPr="00B96C43" w:rsidRDefault="004B2D11" w:rsidP="00643373">
            <w:pPr>
              <w:rPr>
                <w:sz w:val="16"/>
                <w:szCs w:val="16"/>
              </w:rPr>
            </w:pPr>
            <w:r w:rsidRPr="00B96C43">
              <w:rPr>
                <w:rFonts w:ascii="Arial" w:hAnsi="Arial" w:cs="Arial"/>
                <w:color w:val="000000"/>
                <w:position w:val="-2"/>
                <w:sz w:val="16"/>
                <w:szCs w:val="16"/>
              </w:rPr>
              <w:t xml:space="preserve">prepis seštevka skupne vrednosti obeh postavk (podsklop 1 + podsklop 2) znotraj sklopa iz predračuna seznama </w:t>
            </w:r>
            <w:proofErr w:type="spellStart"/>
            <w:r w:rsidRPr="00B96C43">
              <w:rPr>
                <w:rFonts w:ascii="Arial" w:hAnsi="Arial" w:cs="Arial"/>
                <w:color w:val="000000"/>
                <w:position w:val="-2"/>
                <w:sz w:val="16"/>
                <w:szCs w:val="16"/>
              </w:rPr>
              <w:t>razp</w:t>
            </w:r>
            <w:proofErr w:type="spellEnd"/>
            <w:r w:rsidRPr="00B96C43">
              <w:rPr>
                <w:rFonts w:ascii="Arial" w:hAnsi="Arial" w:cs="Arial"/>
                <w:color w:val="000000"/>
                <w:position w:val="-2"/>
                <w:sz w:val="16"/>
                <w:szCs w:val="16"/>
              </w:rPr>
              <w:t xml:space="preserve">. blaga </w:t>
            </w:r>
            <w:proofErr w:type="spellStart"/>
            <w:r w:rsidRPr="00B96C43">
              <w:rPr>
                <w:rFonts w:ascii="Arial" w:hAnsi="Arial" w:cs="Arial"/>
                <w:color w:val="000000"/>
                <w:position w:val="-2"/>
                <w:sz w:val="16"/>
                <w:szCs w:val="16"/>
              </w:rPr>
              <w:t>oz.storitev</w:t>
            </w:r>
            <w:proofErr w:type="spellEnd"/>
            <w:r w:rsidRPr="00B96C43">
              <w:rPr>
                <w:rFonts w:ascii="Arial" w:hAnsi="Arial" w:cs="Arial"/>
                <w:color w:val="000000"/>
                <w:position w:val="-2"/>
                <w:sz w:val="16"/>
                <w:szCs w:val="16"/>
              </w:rPr>
              <w:t xml:space="preserve"> Obr-8a</w:t>
            </w:r>
          </w:p>
        </w:tc>
        <w:tc>
          <w:tcPr>
            <w:tcW w:w="8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50F9C" w14:textId="77777777" w:rsidR="004B2D11" w:rsidRDefault="004B2D11" w:rsidP="00643373">
            <w:r>
              <w:rPr>
                <w:rFonts w:ascii="Arial" w:hAnsi="Arial" w:cs="Arial"/>
                <w:color w:val="000000"/>
                <w:position w:val="-2"/>
                <w:sz w:val="18"/>
                <w:szCs w:val="18"/>
              </w:rPr>
              <w:t> </w:t>
            </w:r>
          </w:p>
        </w:tc>
        <w:tc>
          <w:tcPr>
            <w:tcW w:w="4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4D539" w14:textId="77777777" w:rsidR="004B2D11" w:rsidRDefault="004B2D11" w:rsidP="00643373">
            <w:r>
              <w:rPr>
                <w:rFonts w:ascii="Arial" w:hAnsi="Arial" w:cs="Arial"/>
                <w:color w:val="000000"/>
                <w:position w:val="-2"/>
                <w:sz w:val="18"/>
                <w:szCs w:val="18"/>
              </w:rPr>
              <w:t> </w:t>
            </w:r>
          </w:p>
        </w:tc>
        <w:tc>
          <w:tcPr>
            <w:tcW w:w="9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4C7CB" w14:textId="77777777" w:rsidR="004B2D11" w:rsidRDefault="004B2D11" w:rsidP="00643373">
            <w:r>
              <w:rPr>
                <w:rFonts w:ascii="Arial" w:hAnsi="Arial" w:cs="Arial"/>
                <w:color w:val="000000"/>
                <w:position w:val="-2"/>
                <w:sz w:val="18"/>
                <w:szCs w:val="18"/>
              </w:rPr>
              <w:t> </w:t>
            </w:r>
          </w:p>
        </w:tc>
      </w:tr>
      <w:tr w:rsidR="004B2D11" w14:paraId="546979FD" w14:textId="77777777" w:rsidTr="00643373">
        <w:tc>
          <w:tcPr>
            <w:tcW w:w="12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06C83" w14:textId="77777777" w:rsidR="004B2D11" w:rsidRPr="00B96C43" w:rsidRDefault="004B2D11" w:rsidP="00643373">
            <w:pPr>
              <w:rPr>
                <w:sz w:val="16"/>
                <w:szCs w:val="16"/>
              </w:rPr>
            </w:pPr>
            <w:r w:rsidRPr="00B96C43">
              <w:rPr>
                <w:rFonts w:ascii="Arial" w:hAnsi="Arial" w:cs="Arial"/>
                <w:color w:val="000000"/>
                <w:position w:val="-2"/>
                <w:sz w:val="16"/>
                <w:szCs w:val="16"/>
              </w:rPr>
              <w:t>Sklop 4: Vzdrževanje medicinske opreme proizvajalca NONIN MEDICAL</w:t>
            </w:r>
          </w:p>
        </w:tc>
        <w:tc>
          <w:tcPr>
            <w:tcW w:w="1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FDD6A" w14:textId="77777777" w:rsidR="004B2D11" w:rsidRPr="00B96C43" w:rsidRDefault="004B2D11" w:rsidP="00643373">
            <w:pPr>
              <w:rPr>
                <w:sz w:val="16"/>
                <w:szCs w:val="16"/>
              </w:rPr>
            </w:pPr>
            <w:r w:rsidRPr="00B96C43">
              <w:rPr>
                <w:rFonts w:ascii="Arial" w:hAnsi="Arial" w:cs="Arial"/>
                <w:color w:val="000000"/>
                <w:position w:val="-2"/>
                <w:sz w:val="16"/>
                <w:szCs w:val="16"/>
              </w:rPr>
              <w:t xml:space="preserve">prepis seštevka skupne vrednosti obeh postavk (podsklop 1 + podsklop 2) znotraj sklopa iz predračuna seznama </w:t>
            </w:r>
            <w:proofErr w:type="spellStart"/>
            <w:r w:rsidRPr="00B96C43">
              <w:rPr>
                <w:rFonts w:ascii="Arial" w:hAnsi="Arial" w:cs="Arial"/>
                <w:color w:val="000000"/>
                <w:position w:val="-2"/>
                <w:sz w:val="16"/>
                <w:szCs w:val="16"/>
              </w:rPr>
              <w:t>razp</w:t>
            </w:r>
            <w:proofErr w:type="spellEnd"/>
            <w:r w:rsidRPr="00B96C43">
              <w:rPr>
                <w:rFonts w:ascii="Arial" w:hAnsi="Arial" w:cs="Arial"/>
                <w:color w:val="000000"/>
                <w:position w:val="-2"/>
                <w:sz w:val="16"/>
                <w:szCs w:val="16"/>
              </w:rPr>
              <w:t xml:space="preserve">. blaga </w:t>
            </w:r>
            <w:proofErr w:type="spellStart"/>
            <w:r w:rsidRPr="00B96C43">
              <w:rPr>
                <w:rFonts w:ascii="Arial" w:hAnsi="Arial" w:cs="Arial"/>
                <w:color w:val="000000"/>
                <w:position w:val="-2"/>
                <w:sz w:val="16"/>
                <w:szCs w:val="16"/>
              </w:rPr>
              <w:t>oz.storitev</w:t>
            </w:r>
            <w:proofErr w:type="spellEnd"/>
            <w:r w:rsidRPr="00B96C43">
              <w:rPr>
                <w:rFonts w:ascii="Arial" w:hAnsi="Arial" w:cs="Arial"/>
                <w:color w:val="000000"/>
                <w:position w:val="-2"/>
                <w:sz w:val="16"/>
                <w:szCs w:val="16"/>
              </w:rPr>
              <w:t xml:space="preserve"> Obr-8a</w:t>
            </w:r>
          </w:p>
        </w:tc>
        <w:tc>
          <w:tcPr>
            <w:tcW w:w="8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E2738" w14:textId="77777777" w:rsidR="004B2D11" w:rsidRDefault="004B2D11" w:rsidP="00643373">
            <w:r>
              <w:rPr>
                <w:rFonts w:ascii="Arial" w:hAnsi="Arial" w:cs="Arial"/>
                <w:color w:val="000000"/>
                <w:position w:val="-2"/>
                <w:sz w:val="18"/>
                <w:szCs w:val="18"/>
              </w:rPr>
              <w:t> </w:t>
            </w:r>
          </w:p>
        </w:tc>
        <w:tc>
          <w:tcPr>
            <w:tcW w:w="4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33E8C" w14:textId="77777777" w:rsidR="004B2D11" w:rsidRDefault="004B2D11" w:rsidP="00643373">
            <w:r>
              <w:rPr>
                <w:rFonts w:ascii="Arial" w:hAnsi="Arial" w:cs="Arial"/>
                <w:color w:val="000000"/>
                <w:position w:val="-2"/>
                <w:sz w:val="18"/>
                <w:szCs w:val="18"/>
              </w:rPr>
              <w:t> </w:t>
            </w:r>
          </w:p>
        </w:tc>
        <w:tc>
          <w:tcPr>
            <w:tcW w:w="9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36B55" w14:textId="77777777" w:rsidR="004B2D11" w:rsidRDefault="004B2D11" w:rsidP="00643373">
            <w:r>
              <w:rPr>
                <w:rFonts w:ascii="Arial" w:hAnsi="Arial" w:cs="Arial"/>
                <w:color w:val="000000"/>
                <w:position w:val="-2"/>
                <w:sz w:val="18"/>
                <w:szCs w:val="18"/>
              </w:rPr>
              <w:t> </w:t>
            </w:r>
          </w:p>
        </w:tc>
      </w:tr>
      <w:tr w:rsidR="004B2D11" w14:paraId="3EDADA51" w14:textId="77777777" w:rsidTr="00643373">
        <w:tc>
          <w:tcPr>
            <w:tcW w:w="12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9BE24" w14:textId="77777777" w:rsidR="004B2D11" w:rsidRPr="00B96C43" w:rsidRDefault="004B2D11" w:rsidP="00643373">
            <w:pPr>
              <w:rPr>
                <w:rFonts w:ascii="Arial" w:hAnsi="Arial" w:cs="Arial"/>
                <w:color w:val="000000"/>
                <w:position w:val="-2"/>
                <w:sz w:val="16"/>
                <w:szCs w:val="16"/>
              </w:rPr>
            </w:pPr>
            <w:r w:rsidRPr="00B96C43">
              <w:rPr>
                <w:rFonts w:ascii="Arial" w:hAnsi="Arial" w:cs="Arial"/>
                <w:color w:val="000000"/>
                <w:position w:val="-2"/>
                <w:sz w:val="16"/>
                <w:szCs w:val="16"/>
              </w:rPr>
              <w:t xml:space="preserve">Sklop </w:t>
            </w:r>
            <w:r>
              <w:rPr>
                <w:rFonts w:ascii="Arial" w:hAnsi="Arial" w:cs="Arial"/>
                <w:color w:val="000000"/>
                <w:position w:val="-2"/>
                <w:sz w:val="16"/>
                <w:szCs w:val="16"/>
              </w:rPr>
              <w:t>5</w:t>
            </w:r>
            <w:r w:rsidRPr="00B96C43">
              <w:rPr>
                <w:rFonts w:ascii="Arial" w:hAnsi="Arial" w:cs="Arial"/>
                <w:color w:val="000000"/>
                <w:position w:val="-2"/>
                <w:sz w:val="16"/>
                <w:szCs w:val="16"/>
              </w:rPr>
              <w:t>:</w:t>
            </w:r>
            <w:r>
              <w:rPr>
                <w:rFonts w:ascii="Arial" w:hAnsi="Arial" w:cs="Arial"/>
                <w:color w:val="000000"/>
                <w:position w:val="-2"/>
                <w:sz w:val="16"/>
                <w:szCs w:val="16"/>
              </w:rPr>
              <w:t xml:space="preserve"> </w:t>
            </w:r>
            <w:r w:rsidRPr="0081736A">
              <w:rPr>
                <w:rFonts w:ascii="Arial" w:hAnsi="Arial" w:cs="Arial"/>
                <w:color w:val="000000"/>
                <w:position w:val="-2"/>
                <w:sz w:val="18"/>
                <w:szCs w:val="18"/>
              </w:rPr>
              <w:t xml:space="preserve">Vzdrževanje medicinske opreme proizvajalca </w:t>
            </w:r>
            <w:r w:rsidRPr="0079516D">
              <w:rPr>
                <w:rFonts w:ascii="Arial" w:hAnsi="Arial" w:cs="Arial"/>
                <w:color w:val="000000"/>
                <w:position w:val="-2"/>
                <w:sz w:val="18"/>
                <w:szCs w:val="18"/>
              </w:rPr>
              <w:t>FRITZ STEPHAN</w:t>
            </w:r>
          </w:p>
        </w:tc>
        <w:tc>
          <w:tcPr>
            <w:tcW w:w="1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0661C" w14:textId="77777777" w:rsidR="004B2D11" w:rsidRPr="00B96C43" w:rsidRDefault="004B2D11" w:rsidP="00643373">
            <w:pPr>
              <w:rPr>
                <w:rFonts w:ascii="Arial" w:hAnsi="Arial" w:cs="Arial"/>
                <w:color w:val="000000"/>
                <w:position w:val="-2"/>
                <w:sz w:val="16"/>
                <w:szCs w:val="16"/>
              </w:rPr>
            </w:pPr>
            <w:r w:rsidRPr="00B96C43">
              <w:rPr>
                <w:rFonts w:ascii="Arial" w:hAnsi="Arial" w:cs="Arial"/>
                <w:color w:val="000000"/>
                <w:position w:val="-2"/>
                <w:sz w:val="16"/>
                <w:szCs w:val="16"/>
              </w:rPr>
              <w:t xml:space="preserve">prepis seštevka skupne vrednosti obeh postavk (podsklop 1 + podsklop 2) znotraj sklopa iz predračuna seznama </w:t>
            </w:r>
            <w:proofErr w:type="spellStart"/>
            <w:r w:rsidRPr="00B96C43">
              <w:rPr>
                <w:rFonts w:ascii="Arial" w:hAnsi="Arial" w:cs="Arial"/>
                <w:color w:val="000000"/>
                <w:position w:val="-2"/>
                <w:sz w:val="16"/>
                <w:szCs w:val="16"/>
              </w:rPr>
              <w:t>razp</w:t>
            </w:r>
            <w:proofErr w:type="spellEnd"/>
            <w:r w:rsidRPr="00B96C43">
              <w:rPr>
                <w:rFonts w:ascii="Arial" w:hAnsi="Arial" w:cs="Arial"/>
                <w:color w:val="000000"/>
                <w:position w:val="-2"/>
                <w:sz w:val="16"/>
                <w:szCs w:val="16"/>
              </w:rPr>
              <w:t xml:space="preserve">. blaga </w:t>
            </w:r>
            <w:proofErr w:type="spellStart"/>
            <w:r w:rsidRPr="00B96C43">
              <w:rPr>
                <w:rFonts w:ascii="Arial" w:hAnsi="Arial" w:cs="Arial"/>
                <w:color w:val="000000"/>
                <w:position w:val="-2"/>
                <w:sz w:val="16"/>
                <w:szCs w:val="16"/>
              </w:rPr>
              <w:t>oz.storitev</w:t>
            </w:r>
            <w:proofErr w:type="spellEnd"/>
            <w:r w:rsidRPr="00B96C43">
              <w:rPr>
                <w:rFonts w:ascii="Arial" w:hAnsi="Arial" w:cs="Arial"/>
                <w:color w:val="000000"/>
                <w:position w:val="-2"/>
                <w:sz w:val="16"/>
                <w:szCs w:val="16"/>
              </w:rPr>
              <w:t xml:space="preserve"> Obr-8a</w:t>
            </w:r>
          </w:p>
        </w:tc>
        <w:tc>
          <w:tcPr>
            <w:tcW w:w="8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A23E7" w14:textId="77777777" w:rsidR="004B2D11" w:rsidRDefault="004B2D11" w:rsidP="00643373">
            <w:pPr>
              <w:rPr>
                <w:rFonts w:ascii="Arial" w:hAnsi="Arial" w:cs="Arial"/>
                <w:color w:val="000000"/>
                <w:position w:val="-2"/>
                <w:sz w:val="18"/>
                <w:szCs w:val="18"/>
              </w:rPr>
            </w:pPr>
          </w:p>
        </w:tc>
        <w:tc>
          <w:tcPr>
            <w:tcW w:w="4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A025C4" w14:textId="77777777" w:rsidR="004B2D11" w:rsidRDefault="004B2D11" w:rsidP="00643373">
            <w:pPr>
              <w:rPr>
                <w:rFonts w:ascii="Arial" w:hAnsi="Arial" w:cs="Arial"/>
                <w:color w:val="000000"/>
                <w:position w:val="-2"/>
                <w:sz w:val="18"/>
                <w:szCs w:val="18"/>
              </w:rPr>
            </w:pPr>
          </w:p>
        </w:tc>
        <w:tc>
          <w:tcPr>
            <w:tcW w:w="9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5A9AB" w14:textId="77777777" w:rsidR="004B2D11" w:rsidRDefault="004B2D11" w:rsidP="00643373">
            <w:pPr>
              <w:rPr>
                <w:rFonts w:ascii="Arial" w:hAnsi="Arial" w:cs="Arial"/>
                <w:color w:val="000000"/>
                <w:position w:val="-2"/>
                <w:sz w:val="18"/>
                <w:szCs w:val="18"/>
              </w:rPr>
            </w:pPr>
          </w:p>
        </w:tc>
      </w:tr>
      <w:tr w:rsidR="004B2D11" w14:paraId="366E74E5" w14:textId="77777777" w:rsidTr="00643373">
        <w:tc>
          <w:tcPr>
            <w:tcW w:w="128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61D0E" w14:textId="77777777" w:rsidR="004B2D11" w:rsidRDefault="004B2D11" w:rsidP="00643373">
            <w:pPr>
              <w:jc w:val="right"/>
            </w:pPr>
            <w:r>
              <w:rPr>
                <w:rFonts w:ascii="Arial" w:hAnsi="Arial" w:cs="Arial"/>
                <w:b/>
                <w:bCs/>
                <w:color w:val="000000"/>
                <w:position w:val="-2"/>
                <w:sz w:val="18"/>
                <w:szCs w:val="18"/>
                <w:shd w:val="clear" w:color="auto" w:fill="CCCCCC"/>
              </w:rPr>
              <w:t>Skupaj</w:t>
            </w:r>
          </w:p>
        </w:tc>
        <w:tc>
          <w:tcPr>
            <w:tcW w:w="142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594CD" w14:textId="77777777" w:rsidR="004B2D11" w:rsidRDefault="004B2D11" w:rsidP="00643373">
            <w:r>
              <w:rPr>
                <w:rFonts w:ascii="Arial" w:hAnsi="Arial" w:cs="Arial"/>
                <w:color w:val="000000"/>
                <w:position w:val="-2"/>
                <w:sz w:val="18"/>
                <w:szCs w:val="18"/>
                <w:shd w:val="clear" w:color="auto" w:fill="CCCCCC"/>
              </w:rPr>
              <w:t> </w:t>
            </w:r>
          </w:p>
        </w:tc>
        <w:tc>
          <w:tcPr>
            <w:tcW w:w="86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EA59E9" w14:textId="77777777" w:rsidR="004B2D11" w:rsidRDefault="004B2D11" w:rsidP="00643373">
            <w:r>
              <w:rPr>
                <w:rFonts w:ascii="Arial" w:hAnsi="Arial" w:cs="Arial"/>
                <w:color w:val="000000"/>
                <w:position w:val="-2"/>
                <w:sz w:val="18"/>
                <w:szCs w:val="18"/>
                <w:shd w:val="clear" w:color="auto" w:fill="CCCCCC"/>
              </w:rPr>
              <w:t> </w:t>
            </w:r>
          </w:p>
        </w:tc>
        <w:tc>
          <w:tcPr>
            <w:tcW w:w="42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880687" w14:textId="77777777" w:rsidR="004B2D11" w:rsidRDefault="004B2D11" w:rsidP="00643373">
            <w:r>
              <w:rPr>
                <w:rFonts w:ascii="Arial" w:hAnsi="Arial" w:cs="Arial"/>
                <w:color w:val="000000"/>
                <w:position w:val="-2"/>
                <w:sz w:val="18"/>
                <w:szCs w:val="18"/>
                <w:shd w:val="clear" w:color="auto" w:fill="CCCCCC"/>
              </w:rPr>
              <w:t> </w:t>
            </w:r>
          </w:p>
        </w:tc>
        <w:tc>
          <w:tcPr>
            <w:tcW w:w="99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6F3C70" w14:textId="77777777" w:rsidR="004B2D11" w:rsidRDefault="004B2D11" w:rsidP="00643373">
            <w:r>
              <w:rPr>
                <w:rFonts w:ascii="Arial" w:hAnsi="Arial" w:cs="Arial"/>
                <w:color w:val="000000"/>
                <w:position w:val="-2"/>
                <w:sz w:val="18"/>
                <w:szCs w:val="18"/>
                <w:shd w:val="clear" w:color="auto" w:fill="CCCCCC"/>
              </w:rPr>
              <w:t> </w:t>
            </w:r>
          </w:p>
        </w:tc>
      </w:tr>
    </w:tbl>
    <w:p w14:paraId="468757B9" w14:textId="77777777" w:rsidR="004B2D11" w:rsidRDefault="004B2D11" w:rsidP="004B2D11">
      <w:pPr>
        <w:spacing w:after="0" w:line="240" w:lineRule="auto"/>
        <w:jc w:val="both"/>
        <w:rPr>
          <w:rFonts w:ascii="Arial" w:hAnsi="Arial" w:cs="Arial"/>
          <w:b/>
          <w:bCs/>
          <w:color w:val="000000"/>
          <w:position w:val="-2"/>
          <w:sz w:val="18"/>
          <w:szCs w:val="18"/>
        </w:rPr>
      </w:pPr>
      <w:r>
        <w:rPr>
          <w:rFonts w:ascii="Arial" w:hAnsi="Arial" w:cs="Arial"/>
          <w:b/>
          <w:bCs/>
          <w:color w:val="000000"/>
          <w:position w:val="-2"/>
          <w:sz w:val="18"/>
          <w:szCs w:val="18"/>
        </w:rPr>
        <w:t>Obvezne priloge ponudbe:</w:t>
      </w:r>
    </w:p>
    <w:p w14:paraId="513D2893" w14:textId="77777777" w:rsidR="004B2D11" w:rsidRDefault="004B2D11" w:rsidP="004B2D11">
      <w:pPr>
        <w:spacing w:after="0" w:line="240" w:lineRule="auto"/>
        <w:jc w:val="both"/>
        <w:rPr>
          <w:rFonts w:ascii="Arial" w:hAnsi="Arial" w:cs="Arial"/>
          <w:b/>
          <w:bCs/>
          <w:color w:val="000000"/>
          <w:position w:val="-2"/>
          <w:sz w:val="18"/>
          <w:szCs w:val="18"/>
        </w:rPr>
      </w:pPr>
      <w:r>
        <w:rPr>
          <w:rFonts w:ascii="Arial" w:hAnsi="Arial" w:cs="Arial"/>
          <w:b/>
          <w:bCs/>
          <w:color w:val="000000"/>
          <w:position w:val="-2"/>
          <w:sz w:val="18"/>
          <w:szCs w:val="18"/>
        </w:rPr>
        <w:t xml:space="preserve">- </w:t>
      </w:r>
      <w:r w:rsidRPr="00714C69">
        <w:rPr>
          <w:rFonts w:ascii="Arial" w:hAnsi="Arial" w:cs="Arial"/>
          <w:b/>
          <w:bCs/>
          <w:color w:val="000000"/>
          <w:position w:val="-2"/>
          <w:sz w:val="18"/>
          <w:szCs w:val="18"/>
        </w:rPr>
        <w:t>Predračun-seznam razpisanega blaga ali storitev je sestavni del ponudbe. Ponudnik predračun predloži k ponudbi v pisni (scan) in v elektronski obliki (</w:t>
      </w:r>
      <w:proofErr w:type="spellStart"/>
      <w:r w:rsidRPr="00714C69">
        <w:rPr>
          <w:rFonts w:ascii="Arial" w:hAnsi="Arial" w:cs="Arial"/>
          <w:b/>
          <w:bCs/>
          <w:color w:val="000000"/>
          <w:position w:val="-2"/>
          <w:sz w:val="18"/>
          <w:szCs w:val="18"/>
        </w:rPr>
        <w:t>xls</w:t>
      </w:r>
      <w:proofErr w:type="spellEnd"/>
      <w:r w:rsidRPr="00714C69">
        <w:rPr>
          <w:rFonts w:ascii="Arial" w:hAnsi="Arial" w:cs="Arial"/>
          <w:b/>
          <w:bCs/>
          <w:color w:val="000000"/>
          <w:position w:val="-2"/>
          <w:sz w:val="18"/>
          <w:szCs w:val="18"/>
        </w:rPr>
        <w:t>.). Pisna verzija predračuna mora biti izpolnjena, podpisana in ožigosana (vsak list posebej; velja le za sklope, za katere ponudnik oddaja ponudbo) in naložena v razdelek "Predračun".  Elektronska oblika mora biti priložena v razdelek "Drugi dokumenti«</w:t>
      </w:r>
    </w:p>
    <w:p w14:paraId="324A7D79" w14:textId="77777777" w:rsidR="004B2D11" w:rsidRDefault="004B2D11" w:rsidP="004B2D11">
      <w:pPr>
        <w:spacing w:after="0"/>
        <w:rPr>
          <w:rFonts w:ascii="Arial" w:hAnsi="Arial" w:cs="Arial"/>
          <w:color w:val="000000"/>
          <w:sz w:val="18"/>
          <w:szCs w:val="18"/>
        </w:rPr>
      </w:pPr>
      <w:r>
        <w:rPr>
          <w:rFonts w:ascii="Arial" w:hAnsi="Arial" w:cs="Arial"/>
          <w:b/>
          <w:bCs/>
          <w:color w:val="000000"/>
          <w:sz w:val="18"/>
          <w:szCs w:val="18"/>
        </w:rPr>
        <w:t>- Specifikacija preventivnega vzdrževanja po navodilih proizvajalca (za vsak ponujeni sklop) in</w:t>
      </w:r>
    </w:p>
    <w:p w14:paraId="6EBC5E46" w14:textId="77777777" w:rsidR="004B2D11" w:rsidRPr="00D51D1F" w:rsidRDefault="004B2D11" w:rsidP="004B2D11">
      <w:pPr>
        <w:spacing w:after="0" w:line="240" w:lineRule="auto"/>
        <w:jc w:val="both"/>
        <w:rPr>
          <w:rFonts w:ascii="Arial" w:hAnsi="Arial" w:cs="Arial"/>
          <w:b/>
          <w:bCs/>
          <w:color w:val="000000"/>
          <w:sz w:val="18"/>
          <w:szCs w:val="18"/>
        </w:rPr>
      </w:pPr>
      <w:r w:rsidRPr="000D051D">
        <w:rPr>
          <w:rFonts w:ascii="Arial" w:hAnsi="Arial" w:cs="Arial"/>
          <w:b/>
          <w:bCs/>
          <w:color w:val="000000"/>
          <w:sz w:val="18"/>
          <w:szCs w:val="18"/>
        </w:rPr>
        <w:t xml:space="preserve">- Cenik rezervnih delov proizvajalca, katerih sedanja vrednost ne </w:t>
      </w:r>
      <w:r w:rsidRPr="00D51D1F">
        <w:rPr>
          <w:rFonts w:ascii="Arial" w:hAnsi="Arial" w:cs="Arial"/>
          <w:b/>
          <w:bCs/>
          <w:color w:val="000000"/>
          <w:sz w:val="18"/>
          <w:szCs w:val="18"/>
        </w:rPr>
        <w:t>presega 500 EUR brez DDV/kos (za vsak tip aparata po posameznem ponujenem sklopu)</w:t>
      </w:r>
    </w:p>
    <w:p w14:paraId="448DA6E5" w14:textId="77777777" w:rsidR="00EC6A9F" w:rsidRDefault="00A34922">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09486F12" w14:textId="77777777" w:rsidR="00EC6A9F" w:rsidRDefault="00A34922">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3AD9AAC7" w14:textId="77777777" w:rsidR="00EC6A9F" w:rsidRDefault="00A349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B7978B2" w14:textId="77777777" w:rsidR="00EC6A9F" w:rsidRDefault="00A349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E182DCB" w14:textId="77777777" w:rsidR="00EC6A9F" w:rsidRDefault="00A34922">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0A17227" w14:textId="77777777" w:rsidR="00EC6A9F" w:rsidRDefault="00A34922">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CA51EDA" w14:textId="77777777" w:rsidR="00EC6A9F" w:rsidRDefault="00A34922">
      <w:pPr>
        <w:spacing w:after="0" w:line="240" w:lineRule="auto"/>
        <w:jc w:val="both"/>
      </w:pPr>
      <w:r>
        <w:rPr>
          <w:rFonts w:ascii="Arial" w:hAnsi="Arial" w:cs="Arial"/>
          <w:color w:val="000000"/>
          <w:sz w:val="18"/>
          <w:szCs w:val="18"/>
        </w:rPr>
        <w:lastRenderedPageBreak/>
        <w:t> </w:t>
      </w:r>
    </w:p>
    <w:p w14:paraId="459D857C" w14:textId="77777777" w:rsidR="00EC6A9F" w:rsidRDefault="00A3492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E423F58" w14:textId="77777777" w:rsidR="00EC6A9F" w:rsidRDefault="00A34922">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EC6A9F" w14:paraId="48D2EA4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84F25A" w14:textId="77777777" w:rsidR="00EC6A9F" w:rsidRDefault="00A3492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2494D" w14:textId="77777777" w:rsidR="00EC6A9F" w:rsidRDefault="00A34922">
            <w:r>
              <w:rPr>
                <w:rFonts w:ascii="Arial" w:hAnsi="Arial" w:cs="Arial"/>
                <w:color w:val="000000"/>
                <w:position w:val="-2"/>
                <w:sz w:val="18"/>
                <w:szCs w:val="18"/>
              </w:rPr>
              <w:t> </w:t>
            </w:r>
          </w:p>
        </w:tc>
      </w:tr>
      <w:tr w:rsidR="00EC6A9F" w14:paraId="6D948BB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3C2A5" w14:textId="77777777" w:rsidR="00EC6A9F" w:rsidRDefault="00A3492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F2E01" w14:textId="77777777" w:rsidR="00EC6A9F" w:rsidRDefault="00A34922">
            <w:r>
              <w:rPr>
                <w:rFonts w:ascii="Arial" w:hAnsi="Arial" w:cs="Arial"/>
                <w:color w:val="000000"/>
                <w:position w:val="-2"/>
                <w:sz w:val="18"/>
                <w:szCs w:val="18"/>
              </w:rPr>
              <w:t> </w:t>
            </w:r>
          </w:p>
        </w:tc>
      </w:tr>
      <w:tr w:rsidR="00EC6A9F" w14:paraId="7746A7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C0E3E3" w14:textId="77777777" w:rsidR="00EC6A9F" w:rsidRDefault="00A3492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377C5" w14:textId="77777777" w:rsidR="00EC6A9F" w:rsidRDefault="00A34922">
            <w:r>
              <w:rPr>
                <w:rFonts w:ascii="Arial" w:hAnsi="Arial" w:cs="Arial"/>
                <w:color w:val="000000"/>
                <w:position w:val="-2"/>
                <w:sz w:val="18"/>
                <w:szCs w:val="18"/>
              </w:rPr>
              <w:t> </w:t>
            </w:r>
          </w:p>
        </w:tc>
      </w:tr>
      <w:tr w:rsidR="00EC6A9F" w14:paraId="3B64632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9842B0" w14:textId="77777777" w:rsidR="00EC6A9F" w:rsidRDefault="00A3492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35D70" w14:textId="77777777" w:rsidR="00EC6A9F" w:rsidRDefault="00A34922">
            <w:r>
              <w:rPr>
                <w:rFonts w:ascii="Arial" w:hAnsi="Arial" w:cs="Arial"/>
                <w:color w:val="000000"/>
                <w:position w:val="-2"/>
                <w:sz w:val="18"/>
                <w:szCs w:val="18"/>
              </w:rPr>
              <w:t> </w:t>
            </w:r>
          </w:p>
        </w:tc>
      </w:tr>
      <w:tr w:rsidR="00EC6A9F" w14:paraId="7606B6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3BFA34" w14:textId="77777777" w:rsidR="00EC6A9F" w:rsidRDefault="00A3492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A511E" w14:textId="77777777" w:rsidR="00EC6A9F" w:rsidRDefault="00A34922">
            <w:r>
              <w:rPr>
                <w:rFonts w:ascii="Arial" w:hAnsi="Arial" w:cs="Arial"/>
                <w:color w:val="000000"/>
                <w:position w:val="-2"/>
                <w:sz w:val="18"/>
                <w:szCs w:val="18"/>
              </w:rPr>
              <w:t> </w:t>
            </w:r>
          </w:p>
        </w:tc>
      </w:tr>
      <w:tr w:rsidR="00EC6A9F" w14:paraId="2811071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952F95" w14:textId="77777777" w:rsidR="00EC6A9F" w:rsidRDefault="00A3492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F5F8A" w14:textId="77777777" w:rsidR="00EC6A9F" w:rsidRDefault="00A34922">
            <w:r>
              <w:rPr>
                <w:rFonts w:ascii="Arial" w:hAnsi="Arial" w:cs="Arial"/>
                <w:color w:val="000000"/>
                <w:position w:val="-2"/>
                <w:sz w:val="18"/>
                <w:szCs w:val="18"/>
              </w:rPr>
              <w:t> </w:t>
            </w:r>
          </w:p>
        </w:tc>
      </w:tr>
      <w:tr w:rsidR="00EC6A9F" w14:paraId="7ACFAFE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494ADB" w14:textId="77777777" w:rsidR="00EC6A9F" w:rsidRDefault="00A3492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97D11" w14:textId="77777777" w:rsidR="00EC6A9F" w:rsidRDefault="00A34922">
            <w:r>
              <w:rPr>
                <w:rFonts w:ascii="Arial" w:hAnsi="Arial" w:cs="Arial"/>
                <w:color w:val="000000"/>
                <w:position w:val="-2"/>
                <w:sz w:val="18"/>
                <w:szCs w:val="18"/>
              </w:rPr>
              <w:t> </w:t>
            </w:r>
          </w:p>
        </w:tc>
      </w:tr>
      <w:tr w:rsidR="00EC6A9F" w14:paraId="0D9042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9CB3CC" w14:textId="77777777" w:rsidR="00EC6A9F" w:rsidRDefault="00A3492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A6276" w14:textId="77777777" w:rsidR="00EC6A9F" w:rsidRDefault="00A34922">
            <w:r>
              <w:rPr>
                <w:rFonts w:ascii="Arial" w:hAnsi="Arial" w:cs="Arial"/>
                <w:color w:val="000000"/>
                <w:position w:val="-2"/>
                <w:sz w:val="18"/>
                <w:szCs w:val="18"/>
              </w:rPr>
              <w:t> </w:t>
            </w:r>
          </w:p>
        </w:tc>
      </w:tr>
      <w:tr w:rsidR="00EC6A9F" w14:paraId="1BEFAAD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034DE" w14:textId="77777777" w:rsidR="00EC6A9F" w:rsidRDefault="00A349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9257C" w14:textId="77777777" w:rsidR="00EC6A9F" w:rsidRDefault="00A34922">
            <w:r>
              <w:rPr>
                <w:rFonts w:ascii="Arial" w:hAnsi="Arial" w:cs="Arial"/>
                <w:color w:val="000000"/>
                <w:position w:val="-2"/>
                <w:sz w:val="18"/>
                <w:szCs w:val="18"/>
              </w:rPr>
              <w:t> </w:t>
            </w:r>
          </w:p>
        </w:tc>
      </w:tr>
      <w:tr w:rsidR="00EC6A9F" w14:paraId="55D1237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79B4B3" w14:textId="77777777" w:rsidR="00EC6A9F" w:rsidRDefault="00A349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61283" w14:textId="77777777" w:rsidR="00EC6A9F" w:rsidRDefault="00A34922">
            <w:r>
              <w:rPr>
                <w:rFonts w:ascii="Arial" w:hAnsi="Arial" w:cs="Arial"/>
                <w:color w:val="000000"/>
                <w:position w:val="-2"/>
                <w:sz w:val="18"/>
                <w:szCs w:val="18"/>
              </w:rPr>
              <w:t> </w:t>
            </w:r>
          </w:p>
        </w:tc>
      </w:tr>
    </w:tbl>
    <w:p w14:paraId="534ACAC6" w14:textId="77777777" w:rsidR="00EC6A9F" w:rsidRDefault="00EC6A9F"/>
    <w:tbl>
      <w:tblPr>
        <w:tblStyle w:val="NormalTablePHPDOCX"/>
        <w:tblW w:w="8745" w:type="dxa"/>
        <w:tblInd w:w="108" w:type="dxa"/>
        <w:tblLook w:val="04A0" w:firstRow="1" w:lastRow="0" w:firstColumn="1" w:lastColumn="0" w:noHBand="0" w:noVBand="1"/>
      </w:tblPr>
      <w:tblGrid>
        <w:gridCol w:w="4080"/>
        <w:gridCol w:w="4665"/>
      </w:tblGrid>
      <w:tr w:rsidR="00EC6A9F" w14:paraId="1BB3E80F" w14:textId="77777777">
        <w:tc>
          <w:tcPr>
            <w:tcW w:w="4080" w:type="dxa"/>
            <w:gridSpan w:val="2"/>
            <w:tcMar>
              <w:top w:w="75" w:type="dxa"/>
              <w:bottom w:w="75" w:type="dxa"/>
            </w:tcMar>
            <w:vAlign w:val="center"/>
          </w:tcPr>
          <w:p w14:paraId="7751E465" w14:textId="77777777" w:rsidR="00EC6A9F" w:rsidRDefault="00A34922">
            <w:pPr>
              <w:spacing w:before="135" w:after="135"/>
              <w:textAlignment w:val="center"/>
            </w:pPr>
            <w:r>
              <w:rPr>
                <w:rFonts w:ascii="Arial" w:hAnsi="Arial" w:cs="Arial"/>
                <w:color w:val="000000"/>
                <w:position w:val="-2"/>
                <w:sz w:val="18"/>
                <w:szCs w:val="18"/>
              </w:rPr>
              <w:t> </w:t>
            </w:r>
          </w:p>
        </w:tc>
      </w:tr>
      <w:tr w:rsidR="00EC6A9F" w14:paraId="159357D2" w14:textId="77777777">
        <w:tc>
          <w:tcPr>
            <w:tcW w:w="4080" w:type="dxa"/>
            <w:tcMar>
              <w:top w:w="75" w:type="dxa"/>
              <w:bottom w:w="75" w:type="dxa"/>
            </w:tcMar>
            <w:vAlign w:val="center"/>
          </w:tcPr>
          <w:p w14:paraId="5FDA5A8B" w14:textId="77777777" w:rsidR="00EC6A9F" w:rsidRDefault="00A34922">
            <w:r>
              <w:rPr>
                <w:rFonts w:ascii="Arial" w:hAnsi="Arial" w:cs="Arial"/>
                <w:color w:val="000000"/>
                <w:position w:val="-2"/>
                <w:sz w:val="18"/>
                <w:szCs w:val="18"/>
              </w:rPr>
              <w:t>Kraj in datum:</w:t>
            </w:r>
          </w:p>
        </w:tc>
        <w:tc>
          <w:tcPr>
            <w:tcW w:w="0" w:type="auto"/>
            <w:tcMar>
              <w:top w:w="75" w:type="dxa"/>
              <w:bottom w:w="75" w:type="dxa"/>
            </w:tcMar>
            <w:vAlign w:val="center"/>
          </w:tcPr>
          <w:p w14:paraId="56D07131" w14:textId="77777777" w:rsidR="00EC6A9F" w:rsidRDefault="00A34922">
            <w:pPr>
              <w:jc w:val="center"/>
            </w:pPr>
            <w:r>
              <w:rPr>
                <w:rFonts w:ascii="Arial" w:hAnsi="Arial" w:cs="Arial"/>
                <w:color w:val="000000"/>
                <w:position w:val="-2"/>
                <w:sz w:val="18"/>
                <w:szCs w:val="18"/>
              </w:rPr>
              <w:t>Ime in priimek: _____________________</w:t>
            </w:r>
          </w:p>
        </w:tc>
      </w:tr>
      <w:tr w:rsidR="00EC6A9F" w14:paraId="35591A92" w14:textId="77777777">
        <w:tc>
          <w:tcPr>
            <w:tcW w:w="4080" w:type="dxa"/>
            <w:tcMar>
              <w:top w:w="75" w:type="dxa"/>
              <w:bottom w:w="75" w:type="dxa"/>
            </w:tcMar>
            <w:vAlign w:val="center"/>
          </w:tcPr>
          <w:p w14:paraId="509CBFCC" w14:textId="77777777" w:rsidR="00EC6A9F" w:rsidRDefault="00A34922">
            <w:r>
              <w:rPr>
                <w:rFonts w:ascii="Arial" w:hAnsi="Arial" w:cs="Arial"/>
                <w:color w:val="000000"/>
                <w:position w:val="-2"/>
                <w:sz w:val="18"/>
                <w:szCs w:val="18"/>
              </w:rPr>
              <w:t> </w:t>
            </w:r>
          </w:p>
        </w:tc>
        <w:tc>
          <w:tcPr>
            <w:tcW w:w="0" w:type="auto"/>
            <w:tcMar>
              <w:top w:w="75" w:type="dxa"/>
              <w:bottom w:w="75" w:type="dxa"/>
            </w:tcMar>
            <w:vAlign w:val="center"/>
          </w:tcPr>
          <w:p w14:paraId="2876CAE7" w14:textId="77777777" w:rsidR="00EC6A9F" w:rsidRDefault="00EC6A9F"/>
          <w:p w14:paraId="7052D8EE" w14:textId="77777777" w:rsidR="00EC6A9F" w:rsidRDefault="00A3492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65D3379" w14:textId="77777777" w:rsidR="00EC6A9F" w:rsidRDefault="00A34922">
      <w:pPr>
        <w:spacing w:before="225" w:after="225" w:line="240" w:lineRule="auto"/>
        <w:sectPr w:rsidR="00EC6A9F" w:rsidSect="006E7A2B">
          <w:footerReference w:type="default" r:id="rId14"/>
          <w:pgSz w:w="11906" w:h="16838"/>
          <w:pgMar w:top="1418" w:right="1418" w:bottom="1418" w:left="1418" w:header="567" w:footer="596" w:gutter="0"/>
          <w:cols w:space="708"/>
          <w:docGrid w:linePitch="360"/>
        </w:sectPr>
      </w:pPr>
      <w:r>
        <w:rPr>
          <w:rFonts w:ascii="Arial" w:hAnsi="Arial" w:cs="Arial"/>
          <w:color w:val="000000"/>
          <w:sz w:val="18"/>
          <w:szCs w:val="18"/>
        </w:rPr>
        <w:t> </w:t>
      </w:r>
    </w:p>
    <w:p w14:paraId="308C7A08"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8324CEA" w14:textId="77777777" w:rsidR="00A34922" w:rsidRPr="00252358" w:rsidRDefault="00A34922" w:rsidP="00252358"/>
    <w:p w14:paraId="5CBD75D6"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B5E81DC" w14:textId="77777777" w:rsidR="00A34922" w:rsidRDefault="00A34922" w:rsidP="00EB2A75">
      <w:pPr>
        <w:spacing w:after="120"/>
        <w:rPr>
          <w:rFonts w:ascii="Arial" w:hAnsi="Arial" w:cs="Arial"/>
        </w:rPr>
      </w:pPr>
    </w:p>
    <w:p w14:paraId="23A8BD13" w14:textId="77777777" w:rsidR="00EC6A9F" w:rsidRDefault="00A3492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Vzdrževanje medicinske opreme proizvajalcev ATOM MEDICAL, LOWENSTEIN, NIHON KOHDEN, NONIN MEDICAL in FRITZ STEPHAN - ponovitev postopka</w:t>
      </w:r>
      <w:r>
        <w:rPr>
          <w:rFonts w:ascii="Arial" w:hAnsi="Arial" w:cs="Arial"/>
          <w:color w:val="000000"/>
          <w:sz w:val="18"/>
          <w:szCs w:val="18"/>
        </w:rPr>
        <w:t>«,</w:t>
      </w:r>
    </w:p>
    <w:p w14:paraId="1B6A47F6" w14:textId="77777777" w:rsidR="00EC6A9F" w:rsidRDefault="00A3492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7577BD6" w14:textId="77777777" w:rsidR="00EC6A9F" w:rsidRDefault="00A34922">
      <w:pPr>
        <w:spacing w:before="225" w:after="225" w:line="240" w:lineRule="auto"/>
        <w:jc w:val="both"/>
      </w:pPr>
      <w:r>
        <w:rPr>
          <w:rFonts w:ascii="Arial" w:hAnsi="Arial" w:cs="Arial"/>
          <w:i/>
          <w:iCs/>
          <w:color w:val="000000"/>
          <w:sz w:val="18"/>
          <w:szCs w:val="18"/>
        </w:rPr>
        <w:t>(naziv ponudnika, partnerja v skupni ponudbi)</w:t>
      </w:r>
    </w:p>
    <w:p w14:paraId="5236A7EB" w14:textId="77777777" w:rsidR="00EC6A9F" w:rsidRDefault="00A3492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C6A9F" w14:paraId="07607F5E" w14:textId="77777777">
        <w:tc>
          <w:tcPr>
            <w:tcW w:w="0" w:type="auto"/>
            <w:tcMar>
              <w:top w:w="0" w:type="auto"/>
              <w:bottom w:w="0" w:type="auto"/>
            </w:tcMar>
          </w:tcPr>
          <w:p w14:paraId="15D4C0C9"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DF48D67"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9E16C9A"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8103505"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0CF024B"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097CC4A"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A8512F1"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E347C24"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E8B740D"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6F0040A"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0D7F46F"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7C92975"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482CF7"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AF1FA2A"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016EF9B"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AF2D8B0"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16FA76F"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7742D1"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4AF835"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420F082"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EB76A3E"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D739D25" w14:textId="77777777" w:rsidR="00EC6A9F" w:rsidRDefault="00A34922" w:rsidP="00A34922">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C02F46B" w14:textId="77777777" w:rsidR="00EC6A9F" w:rsidRDefault="00A34922">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C6A9F" w14:paraId="266CEB8F" w14:textId="77777777">
        <w:tc>
          <w:tcPr>
            <w:tcW w:w="0" w:type="auto"/>
            <w:tcMar>
              <w:top w:w="0" w:type="auto"/>
              <w:bottom w:w="0" w:type="auto"/>
            </w:tcMar>
          </w:tcPr>
          <w:p w14:paraId="38677A59"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CD7B20"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9F96FD1"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1435BB3"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021B366"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7EC33EF"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913688"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CE5F007"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C35F051"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C5140F8"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4365984"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414D454"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E2256E9" w14:textId="77777777" w:rsidR="00EC6A9F" w:rsidRDefault="00A34922" w:rsidP="00A34922">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B95884B" w14:textId="77777777" w:rsidR="00EC6A9F" w:rsidRDefault="00A3492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29A79B0" w14:textId="77777777" w:rsidR="00EC6A9F" w:rsidRDefault="00A3492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Vzdrževanje medicinske opreme proizvajalcev ATOM MEDICAL, LOWENSTEIN, NIHON KOHDEN, NONIN MEDICAL in FRITZ STEPHAN - ponovitev postopka,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2B3B49FA" w14:textId="77777777" w:rsidR="00EC6A9F" w:rsidRDefault="00A3492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C6A9F" w14:paraId="56A82ADF" w14:textId="77777777">
        <w:tc>
          <w:tcPr>
            <w:tcW w:w="2500" w:type="pct"/>
            <w:tcMar>
              <w:top w:w="75" w:type="dxa"/>
              <w:bottom w:w="75" w:type="dxa"/>
            </w:tcMar>
            <w:vAlign w:val="center"/>
          </w:tcPr>
          <w:p w14:paraId="1C91CB2C" w14:textId="77777777" w:rsidR="00EC6A9F" w:rsidRDefault="00A34922">
            <w:r>
              <w:rPr>
                <w:rFonts w:ascii="Arial" w:hAnsi="Arial" w:cs="Arial"/>
                <w:color w:val="000000"/>
                <w:position w:val="-2"/>
                <w:sz w:val="18"/>
                <w:szCs w:val="18"/>
              </w:rPr>
              <w:t>Kraj in datum:</w:t>
            </w:r>
          </w:p>
        </w:tc>
        <w:tc>
          <w:tcPr>
            <w:tcW w:w="0" w:type="auto"/>
            <w:tcMar>
              <w:top w:w="75" w:type="dxa"/>
              <w:bottom w:w="75" w:type="dxa"/>
            </w:tcMar>
            <w:vAlign w:val="center"/>
          </w:tcPr>
          <w:p w14:paraId="202C182D" w14:textId="77777777" w:rsidR="00EC6A9F" w:rsidRDefault="00A34922">
            <w:r>
              <w:rPr>
                <w:rFonts w:ascii="Arial" w:hAnsi="Arial" w:cs="Arial"/>
                <w:color w:val="000000"/>
                <w:position w:val="-2"/>
                <w:sz w:val="18"/>
                <w:szCs w:val="18"/>
              </w:rPr>
              <w:t>Ime in priimek: _____________________</w:t>
            </w:r>
          </w:p>
        </w:tc>
      </w:tr>
      <w:tr w:rsidR="00EC6A9F" w14:paraId="511E2020" w14:textId="77777777">
        <w:tc>
          <w:tcPr>
            <w:tcW w:w="2500" w:type="pct"/>
            <w:tcMar>
              <w:top w:w="75" w:type="dxa"/>
              <w:bottom w:w="75" w:type="dxa"/>
            </w:tcMar>
            <w:vAlign w:val="center"/>
          </w:tcPr>
          <w:p w14:paraId="0C819384" w14:textId="77777777" w:rsidR="00EC6A9F" w:rsidRDefault="00A34922">
            <w:r>
              <w:rPr>
                <w:rFonts w:ascii="Arial" w:hAnsi="Arial" w:cs="Arial"/>
                <w:color w:val="000000"/>
                <w:position w:val="-2"/>
                <w:sz w:val="18"/>
                <w:szCs w:val="18"/>
              </w:rPr>
              <w:t> </w:t>
            </w:r>
          </w:p>
        </w:tc>
        <w:tc>
          <w:tcPr>
            <w:tcW w:w="0" w:type="auto"/>
            <w:tcMar>
              <w:top w:w="75" w:type="dxa"/>
              <w:bottom w:w="75" w:type="dxa"/>
            </w:tcMar>
            <w:vAlign w:val="center"/>
          </w:tcPr>
          <w:p w14:paraId="6204F502" w14:textId="77777777" w:rsidR="00EC6A9F" w:rsidRDefault="00EC6A9F"/>
          <w:p w14:paraId="7338478F" w14:textId="77777777" w:rsidR="00EC6A9F" w:rsidRDefault="00A34922">
            <w:pPr>
              <w:jc w:val="center"/>
            </w:pPr>
            <w:r>
              <w:rPr>
                <w:rFonts w:ascii="Arial" w:hAnsi="Arial" w:cs="Arial"/>
                <w:color w:val="A9A9A9"/>
                <w:position w:val="-2"/>
                <w:sz w:val="18"/>
                <w:szCs w:val="18"/>
              </w:rPr>
              <w:t>(žig in podpis)</w:t>
            </w:r>
          </w:p>
        </w:tc>
      </w:tr>
    </w:tbl>
    <w:p w14:paraId="0BC34A1D" w14:textId="77777777" w:rsidR="00EC6A9F" w:rsidRDefault="00A34922">
      <w:pPr>
        <w:spacing w:before="225" w:after="225" w:line="240" w:lineRule="auto"/>
        <w:jc w:val="both"/>
      </w:pPr>
      <w:r>
        <w:rPr>
          <w:rFonts w:ascii="Arial" w:hAnsi="Arial" w:cs="Arial"/>
          <w:color w:val="000000"/>
          <w:sz w:val="18"/>
          <w:szCs w:val="18"/>
        </w:rPr>
        <w:t> </w:t>
      </w:r>
    </w:p>
    <w:p w14:paraId="5DFEEFE2" w14:textId="77777777" w:rsidR="00EC6A9F" w:rsidRDefault="00EC6A9F">
      <w:pPr>
        <w:sectPr w:rsidR="00EC6A9F" w:rsidSect="006E7A2B">
          <w:footerReference w:type="default" r:id="rId15"/>
          <w:pgSz w:w="11906" w:h="16838"/>
          <w:pgMar w:top="1418" w:right="1418" w:bottom="1418" w:left="1418" w:header="567" w:footer="596" w:gutter="0"/>
          <w:cols w:space="708"/>
          <w:docGrid w:linePitch="360"/>
        </w:sectPr>
      </w:pPr>
    </w:p>
    <w:p w14:paraId="18459788"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0D2FB7F" w14:textId="77777777" w:rsidR="00A34922" w:rsidRPr="00252358" w:rsidRDefault="00A34922" w:rsidP="00252358"/>
    <w:p w14:paraId="79070EBA"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ECCDC60" w14:textId="77777777" w:rsidR="00A34922" w:rsidRDefault="00A34922" w:rsidP="00EB2A75">
      <w:pPr>
        <w:spacing w:after="120"/>
        <w:rPr>
          <w:rFonts w:ascii="Arial" w:hAnsi="Arial" w:cs="Arial"/>
        </w:rPr>
      </w:pPr>
    </w:p>
    <w:p w14:paraId="342F0A72" w14:textId="77777777" w:rsidR="00EC6A9F" w:rsidRDefault="00A34922">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BB07A67" w14:textId="77777777" w:rsidR="00EC6A9F" w:rsidRDefault="00A34922">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0C5483BC" w14:textId="77777777" w:rsidR="00EC6A9F" w:rsidRDefault="00A34922">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214E6D42" w14:textId="77777777" w:rsidR="00EC6A9F" w:rsidRDefault="00EC6A9F">
      <w:pPr>
        <w:sectPr w:rsidR="00EC6A9F" w:rsidSect="006E7A2B">
          <w:footerReference w:type="default" r:id="rId16"/>
          <w:pgSz w:w="11906" w:h="16838"/>
          <w:pgMar w:top="1418" w:right="1418" w:bottom="1418" w:left="1418" w:header="567" w:footer="596" w:gutter="0"/>
          <w:cols w:space="708"/>
          <w:docGrid w:linePitch="360"/>
        </w:sectPr>
      </w:pPr>
    </w:p>
    <w:p w14:paraId="58C24C06"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0EB7439" w14:textId="77777777" w:rsidR="00A34922" w:rsidRPr="00252358" w:rsidRDefault="00A34922" w:rsidP="00252358"/>
    <w:p w14:paraId="53D673B7"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522187B" w14:textId="77777777" w:rsidR="00A34922" w:rsidRDefault="00A34922" w:rsidP="00EB2A75">
      <w:pPr>
        <w:spacing w:after="120"/>
        <w:rPr>
          <w:rFonts w:ascii="Arial" w:hAnsi="Arial" w:cs="Arial"/>
        </w:rPr>
      </w:pPr>
    </w:p>
    <w:p w14:paraId="68122130" w14:textId="77777777" w:rsidR="00EC6A9F" w:rsidRDefault="00A34922">
      <w:pPr>
        <w:spacing w:before="225" w:after="225" w:line="240" w:lineRule="auto"/>
        <w:jc w:val="center"/>
      </w:pPr>
      <w:r>
        <w:rPr>
          <w:rFonts w:ascii="Arial" w:hAnsi="Arial" w:cs="Arial"/>
          <w:b/>
          <w:bCs/>
          <w:color w:val="000000"/>
          <w:sz w:val="18"/>
          <w:szCs w:val="18"/>
        </w:rPr>
        <w:t>SEZNAM ČLANOV ORGANOV IN ZASTOPNIKOV GOSPODARSKEGA SUBJEKTA</w:t>
      </w:r>
    </w:p>
    <w:p w14:paraId="1A902DF8" w14:textId="77777777" w:rsidR="00EC6A9F" w:rsidRDefault="00A34922">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EC6A9F" w14:paraId="02EB72F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03C6A" w14:textId="77777777" w:rsidR="00EC6A9F" w:rsidRDefault="00A34922">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A86A0" w14:textId="77777777" w:rsidR="00EC6A9F" w:rsidRDefault="00A34922">
            <w:r>
              <w:rPr>
                <w:rFonts w:ascii="Arial" w:hAnsi="Arial" w:cs="Arial"/>
                <w:color w:val="000000"/>
                <w:position w:val="-2"/>
                <w:sz w:val="18"/>
                <w:szCs w:val="18"/>
              </w:rPr>
              <w:t> </w:t>
            </w:r>
          </w:p>
        </w:tc>
      </w:tr>
      <w:tr w:rsidR="00EC6A9F" w14:paraId="01462BE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6CC45" w14:textId="77777777" w:rsidR="00EC6A9F" w:rsidRDefault="00A34922">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738AE" w14:textId="77777777" w:rsidR="00EC6A9F" w:rsidRDefault="00A34922">
            <w:r>
              <w:rPr>
                <w:rFonts w:ascii="Arial" w:hAnsi="Arial" w:cs="Arial"/>
                <w:color w:val="000000"/>
                <w:position w:val="-2"/>
                <w:sz w:val="18"/>
                <w:szCs w:val="18"/>
              </w:rPr>
              <w:t> </w:t>
            </w:r>
          </w:p>
        </w:tc>
      </w:tr>
      <w:tr w:rsidR="00EC6A9F" w14:paraId="740C845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E00D8" w14:textId="77777777" w:rsidR="00EC6A9F" w:rsidRDefault="00A34922">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361D2" w14:textId="77777777" w:rsidR="00EC6A9F" w:rsidRDefault="00A34922">
            <w:r>
              <w:rPr>
                <w:rFonts w:ascii="Arial" w:hAnsi="Arial" w:cs="Arial"/>
                <w:color w:val="000000"/>
                <w:position w:val="-2"/>
                <w:sz w:val="18"/>
                <w:szCs w:val="18"/>
              </w:rPr>
              <w:t> </w:t>
            </w:r>
          </w:p>
        </w:tc>
      </w:tr>
      <w:tr w:rsidR="00EC6A9F" w14:paraId="138971C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DC949" w14:textId="77777777" w:rsidR="00EC6A9F" w:rsidRDefault="00A34922">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FBAAE" w14:textId="77777777" w:rsidR="00EC6A9F" w:rsidRDefault="00A34922">
            <w:r>
              <w:rPr>
                <w:rFonts w:ascii="Arial" w:hAnsi="Arial" w:cs="Arial"/>
                <w:color w:val="000000"/>
                <w:position w:val="-2"/>
                <w:sz w:val="18"/>
                <w:szCs w:val="18"/>
              </w:rPr>
              <w:t> </w:t>
            </w:r>
          </w:p>
        </w:tc>
      </w:tr>
    </w:tbl>
    <w:p w14:paraId="1ADF1E4A" w14:textId="77777777" w:rsidR="00EC6A9F" w:rsidRDefault="00A34922">
      <w:pPr>
        <w:spacing w:before="225" w:after="225" w:line="240" w:lineRule="auto"/>
        <w:jc w:val="both"/>
      </w:pPr>
      <w:r>
        <w:rPr>
          <w:rFonts w:ascii="Arial" w:hAnsi="Arial" w:cs="Arial"/>
          <w:color w:val="000000"/>
          <w:sz w:val="18"/>
          <w:szCs w:val="18"/>
        </w:rPr>
        <w:t> </w:t>
      </w:r>
    </w:p>
    <w:p w14:paraId="7C99B06E" w14:textId="77777777" w:rsidR="00EC6A9F" w:rsidRDefault="00A34922">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EC6A9F" w14:paraId="7E298F3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26AF7" w14:textId="77777777" w:rsidR="00EC6A9F" w:rsidRDefault="00A34922">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9E5B12" w14:textId="77777777" w:rsidR="00EC6A9F" w:rsidRDefault="00A34922">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18BD79" w14:textId="77777777" w:rsidR="00EC6A9F" w:rsidRDefault="00A34922">
            <w:r>
              <w:rPr>
                <w:rFonts w:ascii="Arial" w:hAnsi="Arial" w:cs="Arial"/>
                <w:color w:val="000000"/>
                <w:position w:val="-2"/>
                <w:sz w:val="18"/>
                <w:szCs w:val="18"/>
              </w:rPr>
              <w:t>EMŠO*</w:t>
            </w:r>
          </w:p>
        </w:tc>
      </w:tr>
      <w:tr w:rsidR="00EC6A9F" w14:paraId="68BC76C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681D08" w14:textId="77777777" w:rsidR="00EC6A9F" w:rsidRDefault="00A3492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E6CB0" w14:textId="77777777" w:rsidR="00EC6A9F" w:rsidRDefault="00A3492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C58EF" w14:textId="77777777" w:rsidR="00EC6A9F" w:rsidRDefault="00A34922">
            <w:r>
              <w:rPr>
                <w:rFonts w:ascii="Arial" w:hAnsi="Arial" w:cs="Arial"/>
                <w:color w:val="000000"/>
                <w:position w:val="-2"/>
                <w:sz w:val="18"/>
                <w:szCs w:val="18"/>
              </w:rPr>
              <w:t> </w:t>
            </w:r>
          </w:p>
        </w:tc>
      </w:tr>
      <w:tr w:rsidR="00EC6A9F" w14:paraId="75DA834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24B138" w14:textId="77777777" w:rsidR="00EC6A9F" w:rsidRDefault="00A3492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F626D" w14:textId="77777777" w:rsidR="00EC6A9F" w:rsidRDefault="00A3492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5FA21A" w14:textId="77777777" w:rsidR="00EC6A9F" w:rsidRDefault="00A34922">
            <w:r>
              <w:rPr>
                <w:rFonts w:ascii="Arial" w:hAnsi="Arial" w:cs="Arial"/>
                <w:color w:val="000000"/>
                <w:position w:val="-2"/>
                <w:sz w:val="18"/>
                <w:szCs w:val="18"/>
              </w:rPr>
              <w:t> </w:t>
            </w:r>
          </w:p>
        </w:tc>
      </w:tr>
      <w:tr w:rsidR="00EC6A9F" w14:paraId="54607B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A3D36" w14:textId="77777777" w:rsidR="00EC6A9F" w:rsidRDefault="00A3492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B3055" w14:textId="77777777" w:rsidR="00EC6A9F" w:rsidRDefault="00A3492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BA2669" w14:textId="77777777" w:rsidR="00EC6A9F" w:rsidRDefault="00A34922">
            <w:r>
              <w:rPr>
                <w:rFonts w:ascii="Arial" w:hAnsi="Arial" w:cs="Arial"/>
                <w:color w:val="000000"/>
                <w:position w:val="-2"/>
                <w:sz w:val="18"/>
                <w:szCs w:val="18"/>
              </w:rPr>
              <w:t> </w:t>
            </w:r>
          </w:p>
        </w:tc>
      </w:tr>
      <w:tr w:rsidR="00EC6A9F" w14:paraId="248BDAC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AA319" w14:textId="77777777" w:rsidR="00EC6A9F" w:rsidRDefault="00A3492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FA2F7" w14:textId="77777777" w:rsidR="00EC6A9F" w:rsidRDefault="00A3492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ABB001" w14:textId="77777777" w:rsidR="00EC6A9F" w:rsidRDefault="00A34922">
            <w:r>
              <w:rPr>
                <w:rFonts w:ascii="Arial" w:hAnsi="Arial" w:cs="Arial"/>
                <w:color w:val="000000"/>
                <w:position w:val="-2"/>
                <w:sz w:val="18"/>
                <w:szCs w:val="18"/>
              </w:rPr>
              <w:t> </w:t>
            </w:r>
          </w:p>
        </w:tc>
      </w:tr>
      <w:tr w:rsidR="00EC6A9F" w14:paraId="5D07B99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4B18D" w14:textId="77777777" w:rsidR="00EC6A9F" w:rsidRDefault="00A3492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C3CF8" w14:textId="77777777" w:rsidR="00EC6A9F" w:rsidRDefault="00A3492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BF2A1" w14:textId="77777777" w:rsidR="00EC6A9F" w:rsidRDefault="00A34922">
            <w:r>
              <w:rPr>
                <w:rFonts w:ascii="Arial" w:hAnsi="Arial" w:cs="Arial"/>
                <w:color w:val="000000"/>
                <w:position w:val="-2"/>
                <w:sz w:val="18"/>
                <w:szCs w:val="18"/>
              </w:rPr>
              <w:t> </w:t>
            </w:r>
          </w:p>
        </w:tc>
      </w:tr>
      <w:tr w:rsidR="00EC6A9F" w14:paraId="1303FAF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8C5E8" w14:textId="77777777" w:rsidR="00EC6A9F" w:rsidRDefault="00A3492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D1127" w14:textId="77777777" w:rsidR="00EC6A9F" w:rsidRDefault="00A3492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7BDAB" w14:textId="77777777" w:rsidR="00EC6A9F" w:rsidRDefault="00A34922">
            <w:r>
              <w:rPr>
                <w:rFonts w:ascii="Arial" w:hAnsi="Arial" w:cs="Arial"/>
                <w:color w:val="000000"/>
                <w:position w:val="-2"/>
                <w:sz w:val="18"/>
                <w:szCs w:val="18"/>
              </w:rPr>
              <w:t> </w:t>
            </w:r>
          </w:p>
        </w:tc>
      </w:tr>
      <w:tr w:rsidR="00EC6A9F" w14:paraId="6704947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BF0E1A" w14:textId="77777777" w:rsidR="00EC6A9F" w:rsidRDefault="00A3492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CBC69" w14:textId="77777777" w:rsidR="00EC6A9F" w:rsidRDefault="00A3492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4CE20" w14:textId="77777777" w:rsidR="00EC6A9F" w:rsidRDefault="00A34922">
            <w:r>
              <w:rPr>
                <w:rFonts w:ascii="Arial" w:hAnsi="Arial" w:cs="Arial"/>
                <w:color w:val="000000"/>
                <w:position w:val="-2"/>
                <w:sz w:val="18"/>
                <w:szCs w:val="18"/>
              </w:rPr>
              <w:t> </w:t>
            </w:r>
          </w:p>
        </w:tc>
      </w:tr>
      <w:tr w:rsidR="00EC6A9F" w14:paraId="00E2F91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16AB5" w14:textId="77777777" w:rsidR="00EC6A9F" w:rsidRDefault="00A3492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77FCA" w14:textId="77777777" w:rsidR="00EC6A9F" w:rsidRDefault="00A3492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E40A5" w14:textId="77777777" w:rsidR="00EC6A9F" w:rsidRDefault="00A34922">
            <w:r>
              <w:rPr>
                <w:rFonts w:ascii="Arial" w:hAnsi="Arial" w:cs="Arial"/>
                <w:color w:val="000000"/>
                <w:position w:val="-2"/>
                <w:sz w:val="18"/>
                <w:szCs w:val="18"/>
              </w:rPr>
              <w:t> </w:t>
            </w:r>
          </w:p>
        </w:tc>
      </w:tr>
      <w:tr w:rsidR="00EC6A9F" w14:paraId="23A12F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7AF100" w14:textId="77777777" w:rsidR="00EC6A9F" w:rsidRDefault="00A34922">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C5A53" w14:textId="77777777" w:rsidR="00EC6A9F" w:rsidRDefault="00A34922">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A218E0" w14:textId="77777777" w:rsidR="00EC6A9F" w:rsidRDefault="00A34922">
            <w:r>
              <w:rPr>
                <w:rFonts w:ascii="Arial" w:hAnsi="Arial" w:cs="Arial"/>
                <w:color w:val="000000"/>
                <w:position w:val="-2"/>
                <w:sz w:val="18"/>
                <w:szCs w:val="18"/>
              </w:rPr>
              <w:t> </w:t>
            </w:r>
          </w:p>
        </w:tc>
      </w:tr>
    </w:tbl>
    <w:p w14:paraId="799CB1F5" w14:textId="77777777" w:rsidR="00EC6A9F" w:rsidRDefault="00A34922">
      <w:pPr>
        <w:spacing w:before="225" w:after="225" w:line="240" w:lineRule="auto"/>
        <w:jc w:val="both"/>
      </w:pPr>
      <w:r>
        <w:rPr>
          <w:rFonts w:ascii="Arial" w:hAnsi="Arial" w:cs="Arial"/>
          <w:color w:val="000000"/>
          <w:sz w:val="18"/>
          <w:szCs w:val="18"/>
        </w:rPr>
        <w:t>* podatek je potreben za preverbo v e-Dosje</w:t>
      </w:r>
    </w:p>
    <w:p w14:paraId="0B63FC91" w14:textId="77777777" w:rsidR="00EC6A9F" w:rsidRDefault="00A34922">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EC6A9F" w14:paraId="43F82DD8" w14:textId="77777777">
        <w:tc>
          <w:tcPr>
            <w:tcW w:w="2500" w:type="pct"/>
            <w:tcMar>
              <w:top w:w="75" w:type="dxa"/>
              <w:bottom w:w="75" w:type="dxa"/>
            </w:tcMar>
            <w:vAlign w:val="center"/>
          </w:tcPr>
          <w:p w14:paraId="15DD0432" w14:textId="77777777" w:rsidR="00EC6A9F" w:rsidRDefault="00A34922">
            <w:r>
              <w:rPr>
                <w:rFonts w:ascii="Arial" w:hAnsi="Arial" w:cs="Arial"/>
                <w:color w:val="000000"/>
                <w:position w:val="-2"/>
                <w:sz w:val="18"/>
                <w:szCs w:val="18"/>
              </w:rPr>
              <w:t>Kraj in datum:</w:t>
            </w:r>
          </w:p>
        </w:tc>
        <w:tc>
          <w:tcPr>
            <w:tcW w:w="0" w:type="auto"/>
            <w:tcMar>
              <w:top w:w="75" w:type="dxa"/>
              <w:bottom w:w="75" w:type="dxa"/>
            </w:tcMar>
            <w:vAlign w:val="center"/>
          </w:tcPr>
          <w:p w14:paraId="5AF6AA82" w14:textId="77777777" w:rsidR="00EC6A9F" w:rsidRDefault="00A34922">
            <w:r>
              <w:rPr>
                <w:rFonts w:ascii="Arial" w:hAnsi="Arial" w:cs="Arial"/>
                <w:color w:val="000000"/>
                <w:position w:val="-2"/>
                <w:sz w:val="18"/>
                <w:szCs w:val="18"/>
              </w:rPr>
              <w:t>Ime in priimek: _____________________</w:t>
            </w:r>
          </w:p>
        </w:tc>
      </w:tr>
      <w:tr w:rsidR="00EC6A9F" w14:paraId="35AD3493" w14:textId="77777777">
        <w:tc>
          <w:tcPr>
            <w:tcW w:w="2500" w:type="pct"/>
            <w:tcMar>
              <w:top w:w="75" w:type="dxa"/>
              <w:bottom w:w="75" w:type="dxa"/>
            </w:tcMar>
            <w:vAlign w:val="center"/>
          </w:tcPr>
          <w:p w14:paraId="23039189" w14:textId="77777777" w:rsidR="00EC6A9F" w:rsidRDefault="00A34922">
            <w:r>
              <w:rPr>
                <w:rFonts w:ascii="Arial" w:hAnsi="Arial" w:cs="Arial"/>
                <w:color w:val="000000"/>
                <w:position w:val="-2"/>
                <w:sz w:val="18"/>
                <w:szCs w:val="18"/>
              </w:rPr>
              <w:t> </w:t>
            </w:r>
          </w:p>
        </w:tc>
        <w:tc>
          <w:tcPr>
            <w:tcW w:w="0" w:type="auto"/>
            <w:tcMar>
              <w:top w:w="75" w:type="dxa"/>
              <w:bottom w:w="75" w:type="dxa"/>
            </w:tcMar>
            <w:vAlign w:val="center"/>
          </w:tcPr>
          <w:p w14:paraId="5AF2F4FB" w14:textId="77777777" w:rsidR="00EC6A9F" w:rsidRDefault="00A34922">
            <w:pPr>
              <w:jc w:val="center"/>
            </w:pPr>
            <w:r>
              <w:rPr>
                <w:rFonts w:ascii="Arial" w:hAnsi="Arial" w:cs="Arial"/>
                <w:color w:val="A9A9A9"/>
                <w:position w:val="-2"/>
                <w:sz w:val="18"/>
                <w:szCs w:val="18"/>
              </w:rPr>
              <w:t>(podpis)</w:t>
            </w:r>
          </w:p>
        </w:tc>
      </w:tr>
    </w:tbl>
    <w:p w14:paraId="50C6BAC0" w14:textId="77777777" w:rsidR="00EC6A9F" w:rsidRDefault="00A34922">
      <w:pPr>
        <w:spacing w:before="225" w:after="225" w:line="240" w:lineRule="auto"/>
        <w:jc w:val="both"/>
      </w:pPr>
      <w:r>
        <w:rPr>
          <w:rFonts w:ascii="Arial" w:hAnsi="Arial" w:cs="Arial"/>
          <w:color w:val="000000"/>
          <w:sz w:val="18"/>
          <w:szCs w:val="18"/>
        </w:rPr>
        <w:t> </w:t>
      </w:r>
    </w:p>
    <w:p w14:paraId="72F73F4C" w14:textId="77777777" w:rsidR="00EC6A9F" w:rsidRDefault="00A34922">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24447DD" w14:textId="77777777" w:rsidR="00EC6A9F" w:rsidRDefault="00A34922">
      <w:pPr>
        <w:spacing w:before="225" w:after="225" w:line="240" w:lineRule="auto"/>
        <w:jc w:val="both"/>
      </w:pPr>
      <w:r>
        <w:rPr>
          <w:rFonts w:ascii="Arial" w:hAnsi="Arial" w:cs="Arial"/>
          <w:color w:val="000000"/>
          <w:sz w:val="18"/>
          <w:szCs w:val="18"/>
        </w:rPr>
        <w:t> </w:t>
      </w:r>
    </w:p>
    <w:p w14:paraId="6085A97F" w14:textId="77777777" w:rsidR="00EC6A9F" w:rsidRDefault="00EC6A9F">
      <w:pPr>
        <w:sectPr w:rsidR="00EC6A9F" w:rsidSect="006E7A2B">
          <w:footerReference w:type="default" r:id="rId17"/>
          <w:pgSz w:w="11906" w:h="16838"/>
          <w:pgMar w:top="1418" w:right="1418" w:bottom="1418" w:left="1418" w:header="567" w:footer="596" w:gutter="0"/>
          <w:cols w:space="708"/>
          <w:docGrid w:linePitch="360"/>
        </w:sectPr>
      </w:pPr>
    </w:p>
    <w:p w14:paraId="02C46088"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2B7EA64" w14:textId="77777777" w:rsidR="00A34922" w:rsidRPr="00252358" w:rsidRDefault="00A34922" w:rsidP="00252358"/>
    <w:p w14:paraId="24A7E5E2"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82ADAA1" w14:textId="77777777" w:rsidR="00A34922" w:rsidRDefault="00A34922" w:rsidP="00EB2A75">
      <w:pPr>
        <w:spacing w:after="120"/>
        <w:rPr>
          <w:rFonts w:ascii="Arial" w:hAnsi="Arial" w:cs="Arial"/>
        </w:rPr>
      </w:pPr>
    </w:p>
    <w:p w14:paraId="7F122FEC" w14:textId="77777777" w:rsidR="00EC6A9F" w:rsidRDefault="00A34922">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EC6A9F" w14:paraId="29592A62"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C55DFA" w14:textId="77777777" w:rsidR="00EC6A9F" w:rsidRDefault="00A34922">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B339BA" w14:textId="77777777" w:rsidR="00EC6A9F" w:rsidRDefault="00A3492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BA82CB" w14:textId="77777777" w:rsidR="00EC6A9F" w:rsidRDefault="00A34922">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5D3860A3" w14:textId="77777777" w:rsidR="00EC6A9F" w:rsidRDefault="00A34922">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E04493" w14:textId="77777777" w:rsidR="00EC6A9F" w:rsidRDefault="00A3492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B3A2CD" w14:textId="77777777" w:rsidR="00EC6A9F" w:rsidRDefault="00A3492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A7985CA" w14:textId="77777777" w:rsidR="00EC6A9F" w:rsidRDefault="00A3492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30E5ED7" w14:textId="77777777" w:rsidR="00EC6A9F" w:rsidRDefault="00A3492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EC6A9F" w14:paraId="446D0A5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C7FE" w14:textId="77777777" w:rsidR="00EC6A9F" w:rsidRDefault="00A3492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445AC"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1AE9F"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5137B"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92A20"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202AA"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D031B" w14:textId="77777777" w:rsidR="00EC6A9F" w:rsidRDefault="00A34922">
            <w:r>
              <w:rPr>
                <w:rFonts w:ascii="Arial" w:hAnsi="Arial" w:cs="Arial"/>
                <w:color w:val="000000"/>
                <w:position w:val="-2"/>
                <w:sz w:val="18"/>
                <w:szCs w:val="18"/>
              </w:rPr>
              <w:t> </w:t>
            </w:r>
          </w:p>
        </w:tc>
      </w:tr>
      <w:tr w:rsidR="00EC6A9F" w14:paraId="45DFFD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34650" w14:textId="77777777" w:rsidR="00EC6A9F" w:rsidRDefault="00A3492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D2B34"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0F2FF3"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F50C0"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99690"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1F0B8"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CBDF4" w14:textId="77777777" w:rsidR="00EC6A9F" w:rsidRDefault="00A34922">
            <w:r>
              <w:rPr>
                <w:rFonts w:ascii="Arial" w:hAnsi="Arial" w:cs="Arial"/>
                <w:color w:val="000000"/>
                <w:position w:val="-2"/>
                <w:sz w:val="18"/>
                <w:szCs w:val="18"/>
              </w:rPr>
              <w:t> </w:t>
            </w:r>
          </w:p>
        </w:tc>
      </w:tr>
      <w:tr w:rsidR="00EC6A9F" w14:paraId="272B75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C4C9A" w14:textId="77777777" w:rsidR="00EC6A9F" w:rsidRDefault="00A3492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386F1"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C7A9B"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868DA"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B23D3"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A2B12"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32E13" w14:textId="77777777" w:rsidR="00EC6A9F" w:rsidRDefault="00A34922">
            <w:r>
              <w:rPr>
                <w:rFonts w:ascii="Arial" w:hAnsi="Arial" w:cs="Arial"/>
                <w:color w:val="000000"/>
                <w:position w:val="-2"/>
                <w:sz w:val="18"/>
                <w:szCs w:val="18"/>
              </w:rPr>
              <w:t> </w:t>
            </w:r>
          </w:p>
        </w:tc>
      </w:tr>
      <w:tr w:rsidR="00EC6A9F" w14:paraId="1E200D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E1D3F" w14:textId="77777777" w:rsidR="00EC6A9F" w:rsidRDefault="00A3492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4E388"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9DCF4"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E62EB"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5A8E3"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CEC4C"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205AA" w14:textId="77777777" w:rsidR="00EC6A9F" w:rsidRDefault="00A34922">
            <w:r>
              <w:rPr>
                <w:rFonts w:ascii="Arial" w:hAnsi="Arial" w:cs="Arial"/>
                <w:color w:val="000000"/>
                <w:position w:val="-2"/>
                <w:sz w:val="18"/>
                <w:szCs w:val="18"/>
              </w:rPr>
              <w:t> </w:t>
            </w:r>
          </w:p>
        </w:tc>
      </w:tr>
      <w:tr w:rsidR="00EC6A9F" w14:paraId="4C174A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DBB58" w14:textId="77777777" w:rsidR="00EC6A9F" w:rsidRDefault="00A3492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903E5"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75BBB"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6F25E"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CED64"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C0F15" w14:textId="77777777" w:rsidR="00EC6A9F" w:rsidRDefault="00A3492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B9F34" w14:textId="77777777" w:rsidR="00EC6A9F" w:rsidRDefault="00A34922">
            <w:r>
              <w:rPr>
                <w:rFonts w:ascii="Arial" w:hAnsi="Arial" w:cs="Arial"/>
                <w:color w:val="000000"/>
                <w:position w:val="-2"/>
                <w:sz w:val="18"/>
                <w:szCs w:val="18"/>
              </w:rPr>
              <w:t> </w:t>
            </w:r>
          </w:p>
        </w:tc>
      </w:tr>
    </w:tbl>
    <w:p w14:paraId="3480F5D2" w14:textId="77777777" w:rsidR="00EC6A9F" w:rsidRDefault="00A34922">
      <w:pPr>
        <w:spacing w:before="225" w:after="225" w:line="240" w:lineRule="auto"/>
        <w:jc w:val="both"/>
      </w:pPr>
      <w:r>
        <w:rPr>
          <w:rFonts w:ascii="Arial" w:hAnsi="Arial" w:cs="Arial"/>
          <w:color w:val="000000"/>
          <w:sz w:val="18"/>
          <w:szCs w:val="18"/>
        </w:rPr>
        <w:t> </w:t>
      </w:r>
    </w:p>
    <w:p w14:paraId="526340FF" w14:textId="77777777" w:rsidR="00EC6A9F" w:rsidRDefault="00A3492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4C149F5" w14:textId="77777777" w:rsidR="00EC6A9F" w:rsidRDefault="00EC6A9F">
      <w:pPr>
        <w:sectPr w:rsidR="00EC6A9F" w:rsidSect="006E7A2B">
          <w:footerReference w:type="default" r:id="rId18"/>
          <w:pgSz w:w="11906" w:h="16838"/>
          <w:pgMar w:top="1418" w:right="1418" w:bottom="1418" w:left="1418" w:header="567" w:footer="596" w:gutter="0"/>
          <w:cols w:space="708"/>
          <w:docGrid w:linePitch="360"/>
        </w:sectPr>
      </w:pPr>
    </w:p>
    <w:p w14:paraId="463F153E"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D1ED22C" w14:textId="77777777" w:rsidR="00A34922" w:rsidRPr="00252358" w:rsidRDefault="00A34922" w:rsidP="00252358"/>
    <w:p w14:paraId="2271DC58"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51EE747" w14:textId="77777777" w:rsidR="00A34922" w:rsidRDefault="00A34922" w:rsidP="00EB2A75">
      <w:pPr>
        <w:spacing w:after="120"/>
        <w:rPr>
          <w:rFonts w:ascii="Arial" w:hAnsi="Arial" w:cs="Arial"/>
        </w:rPr>
      </w:pPr>
    </w:p>
    <w:p w14:paraId="0D9B30F7" w14:textId="77777777" w:rsidR="00EC6A9F" w:rsidRDefault="00A3492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15B2209E" w14:textId="77777777" w:rsidR="00EC6A9F" w:rsidRDefault="00A3492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D99F94E" w14:textId="77777777" w:rsidR="00EC6A9F" w:rsidRDefault="00A34922">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EC6A9F" w14:paraId="36657B5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FE101C" w14:textId="77777777" w:rsidR="00EC6A9F" w:rsidRDefault="00A34922">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BCD5DF" w14:textId="77777777" w:rsidR="00EC6A9F" w:rsidRDefault="00A34922">
            <w:r>
              <w:rPr>
                <w:rFonts w:ascii="Arial" w:hAnsi="Arial" w:cs="Arial"/>
                <w:color w:val="000000"/>
                <w:position w:val="-2"/>
                <w:sz w:val="18"/>
                <w:szCs w:val="18"/>
                <w:shd w:val="clear" w:color="auto" w:fill="FFFFFF"/>
              </w:rPr>
              <w:t> </w:t>
            </w:r>
          </w:p>
        </w:tc>
      </w:tr>
      <w:tr w:rsidR="00EC6A9F" w14:paraId="6C64260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3A9731" w14:textId="77777777" w:rsidR="00EC6A9F" w:rsidRDefault="00A34922">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C72F08" w14:textId="77777777" w:rsidR="00EC6A9F" w:rsidRDefault="00A34922">
            <w:r>
              <w:rPr>
                <w:rFonts w:ascii="Arial" w:hAnsi="Arial" w:cs="Arial"/>
                <w:color w:val="000000"/>
                <w:position w:val="-2"/>
                <w:sz w:val="18"/>
                <w:szCs w:val="18"/>
                <w:shd w:val="clear" w:color="auto" w:fill="FFFFFF"/>
              </w:rPr>
              <w:t> </w:t>
            </w:r>
          </w:p>
        </w:tc>
      </w:tr>
      <w:tr w:rsidR="00EC6A9F" w14:paraId="606C231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142932" w14:textId="77777777" w:rsidR="00EC6A9F" w:rsidRDefault="00A34922">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7D3BCD" w14:textId="77777777" w:rsidR="00EC6A9F" w:rsidRDefault="00A34922">
            <w:r>
              <w:rPr>
                <w:rFonts w:ascii="Arial" w:hAnsi="Arial" w:cs="Arial"/>
                <w:color w:val="000000"/>
                <w:position w:val="-2"/>
                <w:sz w:val="18"/>
                <w:szCs w:val="18"/>
                <w:shd w:val="clear" w:color="auto" w:fill="FFFFFF"/>
              </w:rPr>
              <w:t> </w:t>
            </w:r>
          </w:p>
        </w:tc>
      </w:tr>
      <w:tr w:rsidR="00EC6A9F" w14:paraId="1A3DE16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8B918F" w14:textId="77777777" w:rsidR="00EC6A9F" w:rsidRDefault="00A34922">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5BF11F" w14:textId="77777777" w:rsidR="00EC6A9F" w:rsidRDefault="00A34922">
            <w:r>
              <w:rPr>
                <w:rFonts w:ascii="Arial" w:hAnsi="Arial" w:cs="Arial"/>
                <w:color w:val="000000"/>
                <w:position w:val="-2"/>
                <w:sz w:val="18"/>
                <w:szCs w:val="18"/>
                <w:shd w:val="clear" w:color="auto" w:fill="FFFFFF"/>
              </w:rPr>
              <w:t> </w:t>
            </w:r>
          </w:p>
        </w:tc>
      </w:tr>
      <w:tr w:rsidR="00EC6A9F" w14:paraId="2C5B348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FC9CD5" w14:textId="77777777" w:rsidR="00EC6A9F" w:rsidRDefault="00A34922">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19799C" w14:textId="77777777" w:rsidR="00EC6A9F" w:rsidRDefault="00A34922">
            <w:r>
              <w:rPr>
                <w:rFonts w:ascii="Arial" w:hAnsi="Arial" w:cs="Arial"/>
                <w:color w:val="000000"/>
                <w:position w:val="-2"/>
                <w:sz w:val="18"/>
                <w:szCs w:val="18"/>
                <w:shd w:val="clear" w:color="auto" w:fill="FFFFFF"/>
              </w:rPr>
              <w:t> </w:t>
            </w:r>
          </w:p>
        </w:tc>
      </w:tr>
      <w:tr w:rsidR="00EC6A9F" w14:paraId="1B057EB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FB1D99" w14:textId="77777777" w:rsidR="00EC6A9F" w:rsidRDefault="00A34922">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AB4867" w14:textId="77777777" w:rsidR="00EC6A9F" w:rsidRDefault="00A34922">
            <w:r>
              <w:rPr>
                <w:rFonts w:ascii="Arial" w:hAnsi="Arial" w:cs="Arial"/>
                <w:color w:val="000000"/>
                <w:position w:val="-2"/>
                <w:sz w:val="18"/>
                <w:szCs w:val="18"/>
                <w:shd w:val="clear" w:color="auto" w:fill="FFFFFF"/>
              </w:rPr>
              <w:t> </w:t>
            </w:r>
          </w:p>
        </w:tc>
      </w:tr>
      <w:tr w:rsidR="00EC6A9F" w14:paraId="60D2666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DC2B5F" w14:textId="77777777" w:rsidR="00EC6A9F" w:rsidRDefault="00A34922">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78A803" w14:textId="77777777" w:rsidR="00EC6A9F" w:rsidRDefault="00A34922">
            <w:r>
              <w:rPr>
                <w:rFonts w:ascii="Arial" w:hAnsi="Arial" w:cs="Arial"/>
                <w:color w:val="000000"/>
                <w:position w:val="-2"/>
                <w:sz w:val="18"/>
                <w:szCs w:val="18"/>
                <w:shd w:val="clear" w:color="auto" w:fill="FFFFFF"/>
              </w:rPr>
              <w:t> </w:t>
            </w:r>
          </w:p>
        </w:tc>
      </w:tr>
    </w:tbl>
    <w:p w14:paraId="02AEC201" w14:textId="77777777" w:rsidR="00EC6A9F" w:rsidRDefault="00A34922">
      <w:pPr>
        <w:shd w:val="clear" w:color="auto" w:fill="FFFFFF"/>
        <w:spacing w:before="225" w:after="375" w:line="333" w:lineRule="auto"/>
        <w:jc w:val="both"/>
      </w:pPr>
      <w:r>
        <w:rPr>
          <w:rFonts w:ascii="Arial" w:hAnsi="Arial" w:cs="Arial"/>
          <w:color w:val="444444"/>
          <w:sz w:val="18"/>
          <w:szCs w:val="18"/>
          <w:shd w:val="clear" w:color="auto" w:fill="FFFFFF"/>
        </w:rPr>
        <w:t> </w:t>
      </w:r>
    </w:p>
    <w:p w14:paraId="05555245" w14:textId="77777777" w:rsidR="00EC6A9F" w:rsidRDefault="00A34922">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EC6A9F" w14:paraId="039022B3" w14:textId="77777777">
        <w:tc>
          <w:tcPr>
            <w:tcW w:w="3195" w:type="dxa"/>
            <w:shd w:val="clear" w:color="auto" w:fill="FFFFFF"/>
            <w:tcMar>
              <w:top w:w="75" w:type="dxa"/>
              <w:bottom w:w="75" w:type="dxa"/>
            </w:tcMar>
            <w:vAlign w:val="center"/>
          </w:tcPr>
          <w:p w14:paraId="3541D37F" w14:textId="77777777" w:rsidR="00EC6A9F" w:rsidRDefault="00A34922">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95B82F9" w14:textId="77777777" w:rsidR="00EC6A9F" w:rsidRDefault="00A3492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6BC5EDE" w14:textId="77777777" w:rsidR="00EC6A9F" w:rsidRDefault="00A34922">
            <w:r>
              <w:rPr>
                <w:rFonts w:ascii="Arial" w:hAnsi="Arial" w:cs="Arial"/>
                <w:color w:val="000000"/>
                <w:position w:val="-2"/>
                <w:sz w:val="18"/>
                <w:szCs w:val="18"/>
                <w:shd w:val="clear" w:color="auto" w:fill="FFFFFF"/>
              </w:rPr>
              <w:t> </w:t>
            </w:r>
          </w:p>
        </w:tc>
      </w:tr>
      <w:tr w:rsidR="00EC6A9F" w14:paraId="5A0549EC" w14:textId="77777777">
        <w:tc>
          <w:tcPr>
            <w:tcW w:w="3195" w:type="dxa"/>
            <w:shd w:val="clear" w:color="auto" w:fill="FFFFFF"/>
            <w:tcMar>
              <w:top w:w="75" w:type="dxa"/>
              <w:bottom w:w="75" w:type="dxa"/>
            </w:tcMar>
            <w:vAlign w:val="center"/>
          </w:tcPr>
          <w:p w14:paraId="4B8FDB68" w14:textId="77777777" w:rsidR="00EC6A9F" w:rsidRDefault="00A34922">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8E10F54" w14:textId="77777777" w:rsidR="00EC6A9F" w:rsidRDefault="00A3492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D15EE99" w14:textId="77777777" w:rsidR="00EC6A9F" w:rsidRDefault="00EC6A9F"/>
          <w:p w14:paraId="6D6F1854" w14:textId="77777777" w:rsidR="00EC6A9F" w:rsidRDefault="00A34922">
            <w:pPr>
              <w:jc w:val="center"/>
            </w:pPr>
            <w:r>
              <w:rPr>
                <w:rFonts w:ascii="Arial" w:hAnsi="Arial" w:cs="Arial"/>
                <w:color w:val="A9A9A9"/>
                <w:position w:val="-2"/>
                <w:sz w:val="18"/>
                <w:szCs w:val="18"/>
                <w:shd w:val="clear" w:color="auto" w:fill="FFFFFF"/>
              </w:rPr>
              <w:t>(žig in podpis)</w:t>
            </w:r>
          </w:p>
        </w:tc>
      </w:tr>
    </w:tbl>
    <w:p w14:paraId="17F1C2DF" w14:textId="77777777" w:rsidR="00EC6A9F" w:rsidRDefault="00A34922">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EC6A9F" w14:paraId="403512B5" w14:textId="77777777">
        <w:tc>
          <w:tcPr>
            <w:tcW w:w="0" w:type="auto"/>
            <w:tcMar>
              <w:top w:w="0" w:type="auto"/>
              <w:bottom w:w="0" w:type="auto"/>
            </w:tcMar>
          </w:tcPr>
          <w:p w14:paraId="30CD9A36" w14:textId="77777777" w:rsidR="00EC6A9F" w:rsidRDefault="00A34922" w:rsidP="00A34922">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5AA1E21B" w14:textId="77777777" w:rsidR="00EC6A9F" w:rsidRDefault="00A34922" w:rsidP="00A34922">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F6C1382" w14:textId="77777777" w:rsidR="00EC6A9F" w:rsidRDefault="00A34922" w:rsidP="00A34922">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4F1B713C" w14:textId="77777777" w:rsidR="00EC6A9F" w:rsidRDefault="00EC6A9F">
      <w:pPr>
        <w:sectPr w:rsidR="00EC6A9F" w:rsidSect="006E7A2B">
          <w:footerReference w:type="default" r:id="rId19"/>
          <w:pgSz w:w="11906" w:h="16838"/>
          <w:pgMar w:top="1418" w:right="1418" w:bottom="1418" w:left="1418" w:header="567" w:footer="596" w:gutter="0"/>
          <w:cols w:space="708"/>
          <w:docGrid w:linePitch="360"/>
        </w:sectPr>
      </w:pPr>
    </w:p>
    <w:p w14:paraId="6AD3EF93"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5F9AC001" w14:textId="77777777" w:rsidR="00A34922" w:rsidRPr="00252358" w:rsidRDefault="00A34922" w:rsidP="00252358"/>
    <w:p w14:paraId="561AF618" w14:textId="77777777" w:rsidR="004B2D11" w:rsidRDefault="004B2D11" w:rsidP="004B2D1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635FCB3C" w14:textId="77777777" w:rsidR="004B2D11" w:rsidRDefault="004B2D11" w:rsidP="004B2D11">
      <w:pPr>
        <w:spacing w:after="120"/>
        <w:rPr>
          <w:rFonts w:ascii="Arial" w:hAnsi="Arial" w:cs="Arial"/>
        </w:rPr>
      </w:pPr>
    </w:p>
    <w:p w14:paraId="6D04B8CD" w14:textId="77777777" w:rsidR="004B2D11" w:rsidRDefault="004B2D11" w:rsidP="004B2D11">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163"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7"/>
        <w:gridCol w:w="1057"/>
        <w:gridCol w:w="3524"/>
        <w:gridCol w:w="1701"/>
        <w:gridCol w:w="2268"/>
      </w:tblGrid>
      <w:tr w:rsidR="004B2D11" w14:paraId="44FA86A9"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3281E9" w14:textId="77777777" w:rsidR="004B2D11" w:rsidRDefault="004B2D11" w:rsidP="00643373">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105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1AEC825" w14:textId="77777777" w:rsidR="004B2D11" w:rsidRDefault="004B2D11" w:rsidP="00643373">
            <w:pPr>
              <w:jc w:val="center"/>
            </w:pPr>
            <w:r>
              <w:rPr>
                <w:rFonts w:ascii="Arial" w:hAnsi="Arial" w:cs="Arial"/>
                <w:b/>
                <w:bCs/>
                <w:color w:val="000000"/>
                <w:position w:val="-2"/>
                <w:sz w:val="18"/>
                <w:szCs w:val="18"/>
                <w:shd w:val="clear" w:color="auto" w:fill="D1D1D1"/>
              </w:rPr>
              <w:t>za sklop</w:t>
            </w:r>
          </w:p>
        </w:tc>
        <w:tc>
          <w:tcPr>
            <w:tcW w:w="35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4120FD" w14:textId="77777777" w:rsidR="004B2D11" w:rsidRDefault="004B2D11" w:rsidP="00643373">
            <w:pPr>
              <w:jc w:val="center"/>
            </w:pPr>
            <w:r>
              <w:rPr>
                <w:rFonts w:ascii="Arial" w:hAnsi="Arial" w:cs="Arial"/>
                <w:b/>
                <w:bCs/>
                <w:color w:val="000000"/>
                <w:position w:val="-2"/>
                <w:sz w:val="18"/>
                <w:szCs w:val="18"/>
                <w:shd w:val="clear" w:color="auto" w:fill="D1D1D1"/>
              </w:rPr>
              <w:t>Ime in priimek kadra</w:t>
            </w:r>
          </w:p>
        </w:tc>
        <w:tc>
          <w:tcPr>
            <w:tcW w:w="170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9B52D2" w14:textId="77777777" w:rsidR="004B2D11" w:rsidRDefault="004B2D11" w:rsidP="00643373">
            <w:pPr>
              <w:shd w:val="clear" w:color="auto" w:fill="D1D1D1"/>
              <w:spacing w:before="135" w:after="135"/>
              <w:jc w:val="both"/>
              <w:textAlignment w:val="center"/>
            </w:pPr>
            <w:r>
              <w:rPr>
                <w:rFonts w:ascii="Arial" w:hAnsi="Arial" w:cs="Arial"/>
                <w:b/>
                <w:bCs/>
                <w:color w:val="000000"/>
                <w:position w:val="-2"/>
                <w:sz w:val="18"/>
                <w:szCs w:val="18"/>
                <w:shd w:val="clear" w:color="auto" w:fill="D1D1D1"/>
              </w:rPr>
              <w:t>Zaposlen pri</w:t>
            </w:r>
          </w:p>
          <w:p w14:paraId="6BC4EBA6" w14:textId="77777777" w:rsidR="004B2D11" w:rsidRDefault="004B2D11" w:rsidP="00643373">
            <w:pPr>
              <w:shd w:val="clear" w:color="auto" w:fill="D1D1D1"/>
              <w:spacing w:before="135" w:after="135"/>
              <w:jc w:val="both"/>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(ponudnik/</w:t>
            </w:r>
          </w:p>
          <w:p w14:paraId="7C912355" w14:textId="77777777" w:rsidR="004B2D11" w:rsidRDefault="004B2D11" w:rsidP="00643373">
            <w:pPr>
              <w:shd w:val="clear" w:color="auto" w:fill="D1D1D1"/>
              <w:spacing w:before="135" w:after="135"/>
              <w:jc w:val="both"/>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partner/</w:t>
            </w:r>
          </w:p>
          <w:p w14:paraId="67056099" w14:textId="77777777" w:rsidR="004B2D11" w:rsidRDefault="004B2D11" w:rsidP="00643373">
            <w:pPr>
              <w:shd w:val="clear" w:color="auto" w:fill="D1D1D1"/>
              <w:spacing w:before="135" w:after="135"/>
              <w:jc w:val="both"/>
              <w:textAlignment w:val="center"/>
            </w:pPr>
            <w:r>
              <w:rPr>
                <w:rFonts w:ascii="Arial" w:hAnsi="Arial" w:cs="Arial"/>
                <w:b/>
                <w:bCs/>
                <w:color w:val="000000"/>
                <w:position w:val="-2"/>
                <w:sz w:val="18"/>
                <w:szCs w:val="18"/>
                <w:shd w:val="clear" w:color="auto" w:fill="D1D1D1"/>
              </w:rPr>
              <w:t>podizvajalec)</w:t>
            </w:r>
          </w:p>
        </w:tc>
        <w:tc>
          <w:tcPr>
            <w:tcW w:w="226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57BD00" w14:textId="77777777" w:rsidR="004B2D11" w:rsidRDefault="004B2D11" w:rsidP="00643373">
            <w:pPr>
              <w:jc w:val="center"/>
            </w:pPr>
            <w:r>
              <w:rPr>
                <w:rFonts w:ascii="Arial" w:hAnsi="Arial" w:cs="Arial"/>
                <w:b/>
                <w:bCs/>
                <w:color w:val="000000"/>
                <w:position w:val="-2"/>
                <w:sz w:val="18"/>
                <w:szCs w:val="18"/>
                <w:shd w:val="clear" w:color="auto" w:fill="D1D1D1"/>
              </w:rPr>
              <w:t>V ponudbi predložen certifikat o usposabljanju za servisiranje medicinske opreme od proizvajalca (</w:t>
            </w:r>
            <w:r w:rsidRPr="0035725A">
              <w:rPr>
                <w:rFonts w:ascii="Arial" w:hAnsi="Arial" w:cs="Arial"/>
                <w:b/>
                <w:bCs/>
                <w:color w:val="000000"/>
                <w:position w:val="-2"/>
                <w:sz w:val="18"/>
                <w:szCs w:val="18"/>
                <w:u w:val="single"/>
                <w:shd w:val="clear" w:color="auto" w:fill="D1D1D1"/>
              </w:rPr>
              <w:t>navesti proizvajalca</w:t>
            </w:r>
            <w:r>
              <w:rPr>
                <w:rFonts w:ascii="Arial" w:hAnsi="Arial" w:cs="Arial"/>
                <w:b/>
                <w:bCs/>
                <w:color w:val="000000"/>
                <w:position w:val="-2"/>
                <w:sz w:val="18"/>
                <w:szCs w:val="18"/>
                <w:shd w:val="clear" w:color="auto" w:fill="D1D1D1"/>
              </w:rPr>
              <w:t>)</w:t>
            </w:r>
          </w:p>
        </w:tc>
      </w:tr>
      <w:tr w:rsidR="004B2D11" w14:paraId="457386EF"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CDD2E" w14:textId="77777777" w:rsidR="004B2D11" w:rsidRDefault="004B2D11" w:rsidP="00643373">
            <w:r>
              <w:rPr>
                <w:rFonts w:ascii="Arial" w:hAnsi="Arial" w:cs="Arial"/>
                <w:color w:val="000000"/>
                <w:position w:val="-2"/>
                <w:sz w:val="18"/>
                <w:szCs w:val="18"/>
              </w:rPr>
              <w:t>1.</w:t>
            </w:r>
          </w:p>
        </w:tc>
        <w:tc>
          <w:tcPr>
            <w:tcW w:w="10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E1B1B" w14:textId="77777777" w:rsidR="004B2D11" w:rsidRDefault="004B2D11" w:rsidP="00643373">
            <w:r>
              <w:rPr>
                <w:rFonts w:ascii="Arial" w:hAnsi="Arial" w:cs="Arial"/>
                <w:color w:val="000000"/>
                <w:position w:val="-2"/>
                <w:sz w:val="18"/>
                <w:szCs w:val="18"/>
              </w:rPr>
              <w:t> </w:t>
            </w:r>
          </w:p>
        </w:tc>
        <w:tc>
          <w:tcPr>
            <w:tcW w:w="35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2BC23" w14:textId="77777777" w:rsidR="004B2D11" w:rsidRDefault="004B2D11" w:rsidP="0064337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8890A" w14:textId="77777777" w:rsidR="004B2D11" w:rsidRDefault="004B2D11" w:rsidP="00643373">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E4E6E" w14:textId="77777777" w:rsidR="004B2D11" w:rsidRDefault="004B2D11" w:rsidP="00643373">
            <w:r>
              <w:rPr>
                <w:rFonts w:ascii="Arial" w:hAnsi="Arial" w:cs="Arial"/>
                <w:color w:val="000000"/>
                <w:position w:val="-2"/>
                <w:sz w:val="18"/>
                <w:szCs w:val="18"/>
              </w:rPr>
              <w:t> </w:t>
            </w:r>
          </w:p>
        </w:tc>
      </w:tr>
      <w:tr w:rsidR="004B2D11" w14:paraId="0816BBA5"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C68C5" w14:textId="77777777" w:rsidR="004B2D11" w:rsidRDefault="004B2D11" w:rsidP="00643373">
            <w:r>
              <w:rPr>
                <w:rFonts w:ascii="Arial" w:hAnsi="Arial" w:cs="Arial"/>
                <w:color w:val="000000"/>
                <w:position w:val="-2"/>
                <w:sz w:val="18"/>
                <w:szCs w:val="18"/>
              </w:rPr>
              <w:t>2.</w:t>
            </w:r>
          </w:p>
        </w:tc>
        <w:tc>
          <w:tcPr>
            <w:tcW w:w="10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C47A1" w14:textId="77777777" w:rsidR="004B2D11" w:rsidRDefault="004B2D11" w:rsidP="00643373">
            <w:r>
              <w:rPr>
                <w:rFonts w:ascii="Arial" w:hAnsi="Arial" w:cs="Arial"/>
                <w:color w:val="000000"/>
                <w:position w:val="-2"/>
                <w:sz w:val="18"/>
                <w:szCs w:val="18"/>
              </w:rPr>
              <w:t> </w:t>
            </w:r>
          </w:p>
        </w:tc>
        <w:tc>
          <w:tcPr>
            <w:tcW w:w="35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F49AEA" w14:textId="77777777" w:rsidR="004B2D11" w:rsidRDefault="004B2D11" w:rsidP="0064337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80264" w14:textId="77777777" w:rsidR="004B2D11" w:rsidRDefault="004B2D11" w:rsidP="00643373">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078CA" w14:textId="77777777" w:rsidR="004B2D11" w:rsidRDefault="004B2D11" w:rsidP="00643373">
            <w:r>
              <w:rPr>
                <w:rFonts w:ascii="Arial" w:hAnsi="Arial" w:cs="Arial"/>
                <w:color w:val="000000"/>
                <w:position w:val="-2"/>
                <w:sz w:val="18"/>
                <w:szCs w:val="18"/>
              </w:rPr>
              <w:t> </w:t>
            </w:r>
          </w:p>
        </w:tc>
      </w:tr>
      <w:tr w:rsidR="004B2D11" w14:paraId="654E85EC"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96FBF" w14:textId="77777777" w:rsidR="004B2D11" w:rsidRDefault="004B2D11" w:rsidP="00643373">
            <w:r>
              <w:rPr>
                <w:rFonts w:ascii="Arial" w:hAnsi="Arial" w:cs="Arial"/>
                <w:color w:val="000000"/>
                <w:position w:val="-2"/>
                <w:sz w:val="18"/>
                <w:szCs w:val="18"/>
              </w:rPr>
              <w:t>3.</w:t>
            </w:r>
          </w:p>
        </w:tc>
        <w:tc>
          <w:tcPr>
            <w:tcW w:w="10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0E52E" w14:textId="77777777" w:rsidR="004B2D11" w:rsidRDefault="004B2D11" w:rsidP="00643373">
            <w:r>
              <w:rPr>
                <w:rFonts w:ascii="Arial" w:hAnsi="Arial" w:cs="Arial"/>
                <w:color w:val="000000"/>
                <w:position w:val="-2"/>
                <w:sz w:val="18"/>
                <w:szCs w:val="18"/>
              </w:rPr>
              <w:t> </w:t>
            </w:r>
          </w:p>
        </w:tc>
        <w:tc>
          <w:tcPr>
            <w:tcW w:w="35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4D3AE" w14:textId="77777777" w:rsidR="004B2D11" w:rsidRDefault="004B2D11" w:rsidP="0064337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97601" w14:textId="77777777" w:rsidR="004B2D11" w:rsidRDefault="004B2D11" w:rsidP="00643373">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0DC41" w14:textId="77777777" w:rsidR="004B2D11" w:rsidRDefault="004B2D11" w:rsidP="00643373">
            <w:r>
              <w:rPr>
                <w:rFonts w:ascii="Arial" w:hAnsi="Arial" w:cs="Arial"/>
                <w:color w:val="000000"/>
                <w:position w:val="-2"/>
                <w:sz w:val="18"/>
                <w:szCs w:val="18"/>
              </w:rPr>
              <w:t> </w:t>
            </w:r>
          </w:p>
        </w:tc>
      </w:tr>
      <w:tr w:rsidR="004B2D11" w14:paraId="743CE3AB"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4A68C" w14:textId="77777777" w:rsidR="004B2D11" w:rsidRDefault="004B2D11" w:rsidP="00643373">
            <w:r>
              <w:rPr>
                <w:rFonts w:ascii="Arial" w:hAnsi="Arial" w:cs="Arial"/>
                <w:color w:val="000000"/>
                <w:position w:val="-2"/>
                <w:sz w:val="18"/>
                <w:szCs w:val="18"/>
              </w:rPr>
              <w:t>4.</w:t>
            </w:r>
          </w:p>
        </w:tc>
        <w:tc>
          <w:tcPr>
            <w:tcW w:w="10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60D58" w14:textId="77777777" w:rsidR="004B2D11" w:rsidRDefault="004B2D11" w:rsidP="00643373">
            <w:r>
              <w:rPr>
                <w:rFonts w:ascii="Arial" w:hAnsi="Arial" w:cs="Arial"/>
                <w:color w:val="000000"/>
                <w:position w:val="-2"/>
                <w:sz w:val="18"/>
                <w:szCs w:val="18"/>
              </w:rPr>
              <w:t> </w:t>
            </w:r>
          </w:p>
        </w:tc>
        <w:tc>
          <w:tcPr>
            <w:tcW w:w="35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AC38E" w14:textId="77777777" w:rsidR="004B2D11" w:rsidRDefault="004B2D11" w:rsidP="0064337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D0F94" w14:textId="77777777" w:rsidR="004B2D11" w:rsidRDefault="004B2D11" w:rsidP="00643373">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B774E" w14:textId="77777777" w:rsidR="004B2D11" w:rsidRDefault="004B2D11" w:rsidP="00643373">
            <w:r>
              <w:rPr>
                <w:rFonts w:ascii="Arial" w:hAnsi="Arial" w:cs="Arial"/>
                <w:color w:val="000000"/>
                <w:position w:val="-2"/>
                <w:sz w:val="18"/>
                <w:szCs w:val="18"/>
              </w:rPr>
              <w:t> </w:t>
            </w:r>
          </w:p>
        </w:tc>
      </w:tr>
      <w:tr w:rsidR="004B2D11" w14:paraId="77C2B5AF"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70C88" w14:textId="77777777" w:rsidR="004B2D11" w:rsidRDefault="004B2D11" w:rsidP="00643373">
            <w:r>
              <w:rPr>
                <w:rFonts w:ascii="Arial" w:hAnsi="Arial" w:cs="Arial"/>
                <w:color w:val="000000"/>
                <w:position w:val="-2"/>
                <w:sz w:val="18"/>
                <w:szCs w:val="18"/>
              </w:rPr>
              <w:t>5.</w:t>
            </w:r>
          </w:p>
        </w:tc>
        <w:tc>
          <w:tcPr>
            <w:tcW w:w="10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8AF86" w14:textId="77777777" w:rsidR="004B2D11" w:rsidRDefault="004B2D11" w:rsidP="00643373">
            <w:r>
              <w:rPr>
                <w:rFonts w:ascii="Arial" w:hAnsi="Arial" w:cs="Arial"/>
                <w:color w:val="000000"/>
                <w:position w:val="-2"/>
                <w:sz w:val="18"/>
                <w:szCs w:val="18"/>
              </w:rPr>
              <w:t> </w:t>
            </w:r>
          </w:p>
        </w:tc>
        <w:tc>
          <w:tcPr>
            <w:tcW w:w="35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273A8" w14:textId="77777777" w:rsidR="004B2D11" w:rsidRDefault="004B2D11" w:rsidP="0064337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BD4E9" w14:textId="77777777" w:rsidR="004B2D11" w:rsidRDefault="004B2D11" w:rsidP="00643373">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3E987" w14:textId="77777777" w:rsidR="004B2D11" w:rsidRDefault="004B2D11" w:rsidP="00643373">
            <w:r>
              <w:rPr>
                <w:rFonts w:ascii="Arial" w:hAnsi="Arial" w:cs="Arial"/>
                <w:color w:val="000000"/>
                <w:position w:val="-2"/>
                <w:sz w:val="18"/>
                <w:szCs w:val="18"/>
              </w:rPr>
              <w:t> </w:t>
            </w:r>
          </w:p>
        </w:tc>
      </w:tr>
      <w:tr w:rsidR="004B2D11" w14:paraId="60007567"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0EC05" w14:textId="77777777" w:rsidR="004B2D11" w:rsidRDefault="004B2D11" w:rsidP="00643373">
            <w:r>
              <w:rPr>
                <w:rFonts w:ascii="Arial" w:hAnsi="Arial" w:cs="Arial"/>
                <w:color w:val="000000"/>
                <w:position w:val="-2"/>
                <w:sz w:val="18"/>
                <w:szCs w:val="18"/>
              </w:rPr>
              <w:t>6.</w:t>
            </w:r>
          </w:p>
        </w:tc>
        <w:tc>
          <w:tcPr>
            <w:tcW w:w="10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B2F98" w14:textId="77777777" w:rsidR="004B2D11" w:rsidRDefault="004B2D11" w:rsidP="00643373">
            <w:r>
              <w:rPr>
                <w:rFonts w:ascii="Arial" w:hAnsi="Arial" w:cs="Arial"/>
                <w:color w:val="000000"/>
                <w:position w:val="-2"/>
                <w:sz w:val="18"/>
                <w:szCs w:val="18"/>
              </w:rPr>
              <w:t> </w:t>
            </w:r>
          </w:p>
        </w:tc>
        <w:tc>
          <w:tcPr>
            <w:tcW w:w="35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DA166" w14:textId="77777777" w:rsidR="004B2D11" w:rsidRDefault="004B2D11" w:rsidP="0064337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5B554" w14:textId="77777777" w:rsidR="004B2D11" w:rsidRDefault="004B2D11" w:rsidP="00643373">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A00E1" w14:textId="77777777" w:rsidR="004B2D11" w:rsidRDefault="004B2D11" w:rsidP="00643373">
            <w:r>
              <w:rPr>
                <w:rFonts w:ascii="Arial" w:hAnsi="Arial" w:cs="Arial"/>
                <w:color w:val="000000"/>
                <w:position w:val="-2"/>
                <w:sz w:val="18"/>
                <w:szCs w:val="18"/>
              </w:rPr>
              <w:t> </w:t>
            </w:r>
          </w:p>
        </w:tc>
      </w:tr>
      <w:tr w:rsidR="004B2D11" w14:paraId="4D93459F"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4DD11" w14:textId="77777777" w:rsidR="004B2D11" w:rsidRDefault="004B2D11" w:rsidP="00643373">
            <w:r>
              <w:rPr>
                <w:rFonts w:ascii="Arial" w:hAnsi="Arial" w:cs="Arial"/>
                <w:color w:val="000000"/>
                <w:position w:val="-2"/>
                <w:sz w:val="18"/>
                <w:szCs w:val="18"/>
              </w:rPr>
              <w:t>7.</w:t>
            </w:r>
          </w:p>
        </w:tc>
        <w:tc>
          <w:tcPr>
            <w:tcW w:w="10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19730" w14:textId="77777777" w:rsidR="004B2D11" w:rsidRDefault="004B2D11" w:rsidP="00643373">
            <w:r>
              <w:rPr>
                <w:rFonts w:ascii="Arial" w:hAnsi="Arial" w:cs="Arial"/>
                <w:color w:val="000000"/>
                <w:position w:val="-2"/>
                <w:sz w:val="18"/>
                <w:szCs w:val="18"/>
              </w:rPr>
              <w:t> </w:t>
            </w:r>
          </w:p>
        </w:tc>
        <w:tc>
          <w:tcPr>
            <w:tcW w:w="35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1E740" w14:textId="77777777" w:rsidR="004B2D11" w:rsidRDefault="004B2D11" w:rsidP="0064337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161C8" w14:textId="77777777" w:rsidR="004B2D11" w:rsidRDefault="004B2D11" w:rsidP="00643373">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12633" w14:textId="77777777" w:rsidR="004B2D11" w:rsidRDefault="004B2D11" w:rsidP="00643373">
            <w:r>
              <w:rPr>
                <w:rFonts w:ascii="Arial" w:hAnsi="Arial" w:cs="Arial"/>
                <w:color w:val="000000"/>
                <w:position w:val="-2"/>
                <w:sz w:val="18"/>
                <w:szCs w:val="18"/>
              </w:rPr>
              <w:t> </w:t>
            </w:r>
          </w:p>
        </w:tc>
      </w:tr>
      <w:tr w:rsidR="004B2D11" w14:paraId="3CCC4F86"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2CF76" w14:textId="77777777" w:rsidR="004B2D11" w:rsidRDefault="004B2D11" w:rsidP="00643373">
            <w:r>
              <w:rPr>
                <w:rFonts w:ascii="Arial" w:hAnsi="Arial" w:cs="Arial"/>
                <w:color w:val="000000"/>
                <w:position w:val="-2"/>
                <w:sz w:val="18"/>
                <w:szCs w:val="18"/>
              </w:rPr>
              <w:t>8.</w:t>
            </w:r>
          </w:p>
        </w:tc>
        <w:tc>
          <w:tcPr>
            <w:tcW w:w="10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DAE86" w14:textId="77777777" w:rsidR="004B2D11" w:rsidRDefault="004B2D11" w:rsidP="00643373">
            <w:r>
              <w:rPr>
                <w:rFonts w:ascii="Arial" w:hAnsi="Arial" w:cs="Arial"/>
                <w:color w:val="000000"/>
                <w:position w:val="-2"/>
                <w:sz w:val="18"/>
                <w:szCs w:val="18"/>
              </w:rPr>
              <w:t> </w:t>
            </w:r>
          </w:p>
        </w:tc>
        <w:tc>
          <w:tcPr>
            <w:tcW w:w="35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CF731" w14:textId="77777777" w:rsidR="004B2D11" w:rsidRDefault="004B2D11" w:rsidP="0064337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3C23A" w14:textId="77777777" w:rsidR="004B2D11" w:rsidRDefault="004B2D11" w:rsidP="00643373">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F2A73" w14:textId="77777777" w:rsidR="004B2D11" w:rsidRDefault="004B2D11" w:rsidP="00643373">
            <w:r>
              <w:rPr>
                <w:rFonts w:ascii="Arial" w:hAnsi="Arial" w:cs="Arial"/>
                <w:color w:val="000000"/>
                <w:position w:val="-2"/>
                <w:sz w:val="18"/>
                <w:szCs w:val="18"/>
              </w:rPr>
              <w:t> </w:t>
            </w:r>
          </w:p>
        </w:tc>
      </w:tr>
      <w:tr w:rsidR="004B2D11" w14:paraId="234CE5FF" w14:textId="77777777" w:rsidTr="00643373">
        <w:trPr>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3A80B" w14:textId="77777777" w:rsidR="004B2D11" w:rsidRDefault="004B2D11" w:rsidP="00643373">
            <w:r>
              <w:rPr>
                <w:rFonts w:ascii="Arial" w:hAnsi="Arial" w:cs="Arial"/>
                <w:color w:val="000000"/>
                <w:position w:val="-2"/>
                <w:sz w:val="18"/>
                <w:szCs w:val="18"/>
              </w:rPr>
              <w:t>9.</w:t>
            </w:r>
          </w:p>
        </w:tc>
        <w:tc>
          <w:tcPr>
            <w:tcW w:w="105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251BC" w14:textId="77777777" w:rsidR="004B2D11" w:rsidRDefault="004B2D11" w:rsidP="00643373">
            <w:r>
              <w:rPr>
                <w:rFonts w:ascii="Arial" w:hAnsi="Arial" w:cs="Arial"/>
                <w:color w:val="000000"/>
                <w:position w:val="-2"/>
                <w:sz w:val="18"/>
                <w:szCs w:val="18"/>
              </w:rPr>
              <w:t> </w:t>
            </w:r>
          </w:p>
        </w:tc>
        <w:tc>
          <w:tcPr>
            <w:tcW w:w="352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68BC9" w14:textId="77777777" w:rsidR="004B2D11" w:rsidRDefault="004B2D11" w:rsidP="0064337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D8CD7" w14:textId="77777777" w:rsidR="004B2D11" w:rsidRDefault="004B2D11" w:rsidP="00643373">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0E062" w14:textId="77777777" w:rsidR="004B2D11" w:rsidRDefault="004B2D11" w:rsidP="00643373">
            <w:r>
              <w:rPr>
                <w:rFonts w:ascii="Arial" w:hAnsi="Arial" w:cs="Arial"/>
                <w:color w:val="000000"/>
                <w:position w:val="-2"/>
                <w:sz w:val="18"/>
                <w:szCs w:val="18"/>
              </w:rPr>
              <w:t> </w:t>
            </w:r>
          </w:p>
        </w:tc>
      </w:tr>
    </w:tbl>
    <w:p w14:paraId="58202BAC" w14:textId="77777777" w:rsidR="004B2D11" w:rsidRDefault="004B2D11" w:rsidP="004B2D11">
      <w:pPr>
        <w:spacing w:before="225" w:after="225" w:line="240" w:lineRule="auto"/>
        <w:jc w:val="both"/>
      </w:pPr>
      <w:r>
        <w:rPr>
          <w:rFonts w:ascii="Arial" w:hAnsi="Arial" w:cs="Arial"/>
          <w:color w:val="000000"/>
          <w:sz w:val="18"/>
          <w:szCs w:val="18"/>
        </w:rPr>
        <w:t> </w:t>
      </w:r>
    </w:p>
    <w:p w14:paraId="65383CA0" w14:textId="77777777" w:rsidR="004B2D11" w:rsidRDefault="004B2D11" w:rsidP="004B2D11">
      <w:pPr>
        <w:spacing w:before="225" w:after="225" w:line="240" w:lineRule="auto"/>
        <w:jc w:val="both"/>
      </w:pPr>
      <w:r>
        <w:rPr>
          <w:rFonts w:ascii="Arial" w:hAnsi="Arial" w:cs="Arial"/>
          <w:color w:val="000000"/>
          <w:sz w:val="18"/>
          <w:szCs w:val="18"/>
        </w:rPr>
        <w:t>V primeru večjega števila kadrov se obrazec fotokopira.</w:t>
      </w:r>
    </w:p>
    <w:tbl>
      <w:tblPr>
        <w:tblStyle w:val="NormalTablePHPDOCX"/>
        <w:tblW w:w="8745" w:type="dxa"/>
        <w:tblInd w:w="108" w:type="dxa"/>
        <w:tblLook w:val="04A0" w:firstRow="1" w:lastRow="0" w:firstColumn="1" w:lastColumn="0" w:noHBand="0" w:noVBand="1"/>
      </w:tblPr>
      <w:tblGrid>
        <w:gridCol w:w="4080"/>
        <w:gridCol w:w="4665"/>
      </w:tblGrid>
      <w:tr w:rsidR="004B2D11" w14:paraId="606D08EC" w14:textId="77777777" w:rsidTr="00643373">
        <w:tc>
          <w:tcPr>
            <w:tcW w:w="4080" w:type="dxa"/>
            <w:tcMar>
              <w:top w:w="75" w:type="dxa"/>
              <w:bottom w:w="75" w:type="dxa"/>
            </w:tcMar>
            <w:vAlign w:val="center"/>
          </w:tcPr>
          <w:p w14:paraId="397AA97B" w14:textId="77777777" w:rsidR="004B2D11" w:rsidRDefault="004B2D11" w:rsidP="00643373">
            <w:pPr>
              <w:jc w:val="right"/>
            </w:pPr>
            <w:r>
              <w:rPr>
                <w:rFonts w:ascii="Arial" w:hAnsi="Arial" w:cs="Arial"/>
                <w:color w:val="000000"/>
                <w:position w:val="-2"/>
                <w:sz w:val="18"/>
                <w:szCs w:val="18"/>
              </w:rPr>
              <w:t>Kraj in datum:</w:t>
            </w:r>
          </w:p>
        </w:tc>
        <w:tc>
          <w:tcPr>
            <w:tcW w:w="0" w:type="auto"/>
            <w:tcMar>
              <w:top w:w="75" w:type="dxa"/>
              <w:bottom w:w="75" w:type="dxa"/>
            </w:tcMar>
            <w:vAlign w:val="center"/>
          </w:tcPr>
          <w:p w14:paraId="31C4A7FB" w14:textId="77777777" w:rsidR="004B2D11" w:rsidRDefault="004B2D11" w:rsidP="00643373">
            <w:pPr>
              <w:jc w:val="right"/>
            </w:pPr>
            <w:r>
              <w:rPr>
                <w:rFonts w:ascii="Arial" w:hAnsi="Arial" w:cs="Arial"/>
                <w:color w:val="000000"/>
                <w:position w:val="-2"/>
                <w:sz w:val="18"/>
                <w:szCs w:val="18"/>
              </w:rPr>
              <w:t>Ime in priimek: _____________________</w:t>
            </w:r>
          </w:p>
        </w:tc>
      </w:tr>
      <w:tr w:rsidR="004B2D11" w14:paraId="7CF8A1CA" w14:textId="77777777" w:rsidTr="00643373">
        <w:tc>
          <w:tcPr>
            <w:tcW w:w="4080" w:type="dxa"/>
            <w:tcMar>
              <w:top w:w="75" w:type="dxa"/>
              <w:bottom w:w="75" w:type="dxa"/>
            </w:tcMar>
            <w:vAlign w:val="center"/>
          </w:tcPr>
          <w:p w14:paraId="51FC1D2D" w14:textId="77777777" w:rsidR="004B2D11" w:rsidRDefault="004B2D11" w:rsidP="00643373">
            <w:pPr>
              <w:jc w:val="right"/>
            </w:pPr>
            <w:r>
              <w:rPr>
                <w:rFonts w:ascii="Arial" w:hAnsi="Arial" w:cs="Arial"/>
                <w:color w:val="000000"/>
                <w:position w:val="-2"/>
                <w:sz w:val="18"/>
                <w:szCs w:val="18"/>
              </w:rPr>
              <w:t> </w:t>
            </w:r>
          </w:p>
        </w:tc>
        <w:tc>
          <w:tcPr>
            <w:tcW w:w="0" w:type="auto"/>
            <w:tcMar>
              <w:top w:w="75" w:type="dxa"/>
              <w:bottom w:w="75" w:type="dxa"/>
            </w:tcMar>
            <w:vAlign w:val="center"/>
          </w:tcPr>
          <w:p w14:paraId="4FF82036" w14:textId="77777777" w:rsidR="004B2D11" w:rsidRDefault="004B2D11" w:rsidP="00643373">
            <w:pPr>
              <w:jc w:val="right"/>
            </w:pPr>
            <w:r>
              <w:rPr>
                <w:rFonts w:ascii="Arial" w:hAnsi="Arial" w:cs="Arial"/>
                <w:color w:val="000000"/>
                <w:position w:val="-2"/>
                <w:sz w:val="18"/>
                <w:szCs w:val="18"/>
              </w:rPr>
              <w:t>(žig in podpis)</w:t>
            </w:r>
          </w:p>
        </w:tc>
      </w:tr>
    </w:tbl>
    <w:p w14:paraId="6963AAFB" w14:textId="77777777" w:rsidR="004B2D11" w:rsidRDefault="004B2D11" w:rsidP="004B2D11">
      <w:pPr>
        <w:sectPr w:rsidR="004B2D11" w:rsidSect="004B2D11">
          <w:footerReference w:type="default" r:id="rId20"/>
          <w:pgSz w:w="11906" w:h="16838"/>
          <w:pgMar w:top="1418" w:right="1418" w:bottom="1418" w:left="1418" w:header="567" w:footer="596" w:gutter="0"/>
          <w:cols w:space="708"/>
          <w:docGrid w:linePitch="360"/>
        </w:sectPr>
      </w:pPr>
    </w:p>
    <w:p w14:paraId="54618018"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B7C00CB" w14:textId="77777777" w:rsidR="00A34922" w:rsidRPr="00252358" w:rsidRDefault="00A34922" w:rsidP="00252358"/>
    <w:p w14:paraId="1F37510D"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82D2961" w14:textId="77777777" w:rsidR="00A34922" w:rsidRDefault="00A34922" w:rsidP="00EB2A75">
      <w:pPr>
        <w:spacing w:after="120"/>
        <w:rPr>
          <w:rFonts w:ascii="Arial" w:hAnsi="Arial" w:cs="Arial"/>
        </w:rPr>
      </w:pPr>
    </w:p>
    <w:p w14:paraId="679936EB" w14:textId="77777777" w:rsidR="00EC6A9F" w:rsidRDefault="00A34922">
      <w:pPr>
        <w:spacing w:before="225" w:after="225" w:line="240" w:lineRule="auto"/>
        <w:jc w:val="center"/>
      </w:pPr>
      <w:r>
        <w:rPr>
          <w:rFonts w:ascii="Arial" w:hAnsi="Arial" w:cs="Arial"/>
          <w:b/>
          <w:bCs/>
          <w:color w:val="000000"/>
          <w:sz w:val="24"/>
          <w:szCs w:val="24"/>
        </w:rPr>
        <w:t>MENIČNA IZJAVA</w:t>
      </w:r>
    </w:p>
    <w:p w14:paraId="7BDCB68D" w14:textId="77777777" w:rsidR="00EC6A9F" w:rsidRDefault="00A34922">
      <w:pPr>
        <w:spacing w:before="225" w:after="225" w:line="240" w:lineRule="auto"/>
        <w:jc w:val="center"/>
      </w:pPr>
      <w:r>
        <w:rPr>
          <w:rFonts w:ascii="Arial" w:hAnsi="Arial" w:cs="Arial"/>
          <w:color w:val="000000"/>
          <w:sz w:val="21"/>
          <w:szCs w:val="21"/>
        </w:rPr>
        <w:t>s pooblastilom za izpolnitev in unovčenje menice</w:t>
      </w:r>
    </w:p>
    <w:p w14:paraId="5D542F9D" w14:textId="77777777" w:rsidR="00EC6A9F" w:rsidRDefault="00A34922">
      <w:pPr>
        <w:spacing w:before="225" w:after="225" w:line="240" w:lineRule="auto"/>
        <w:jc w:val="both"/>
      </w:pPr>
      <w:r>
        <w:rPr>
          <w:rFonts w:ascii="Arial" w:hAnsi="Arial" w:cs="Arial"/>
          <w:color w:val="000000"/>
          <w:sz w:val="18"/>
          <w:szCs w:val="18"/>
        </w:rPr>
        <w:t> </w:t>
      </w:r>
    </w:p>
    <w:p w14:paraId="01B38590" w14:textId="77777777" w:rsidR="00EC6A9F" w:rsidRDefault="00A3492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F178B86" w14:textId="77777777" w:rsidR="00EC6A9F" w:rsidRDefault="00A34922">
      <w:pPr>
        <w:spacing w:before="225" w:after="225" w:line="240" w:lineRule="auto"/>
        <w:jc w:val="both"/>
      </w:pPr>
      <w:r>
        <w:rPr>
          <w:rFonts w:ascii="Arial" w:hAnsi="Arial" w:cs="Arial"/>
          <w:b/>
          <w:bCs/>
          <w:color w:val="000000"/>
          <w:sz w:val="18"/>
          <w:szCs w:val="18"/>
        </w:rPr>
        <w:t>Vzdrževanje medicinske opreme proizvajalcev ATOM MEDICAL, LOWENSTEIN, NIHON KOHDEN, NONIN MEDICAL in FRITZ STEPHAN - ponovitev postopka, </w:t>
      </w:r>
      <w:r>
        <w:rPr>
          <w:rFonts w:ascii="Arial" w:hAnsi="Arial" w:cs="Arial"/>
          <w:color w:val="000000"/>
          <w:sz w:val="18"/>
          <w:szCs w:val="18"/>
        </w:rPr>
        <w:t>16-30/26</w:t>
      </w:r>
    </w:p>
    <w:p w14:paraId="255085F3" w14:textId="77777777" w:rsidR="00EC6A9F" w:rsidRDefault="00A3492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D2F85D5" w14:textId="77777777" w:rsidR="00EC6A9F" w:rsidRDefault="00A34922">
      <w:pPr>
        <w:spacing w:before="225" w:after="225" w:line="240" w:lineRule="auto"/>
        <w:jc w:val="both"/>
      </w:pPr>
      <w:r>
        <w:rPr>
          <w:rFonts w:ascii="Arial" w:hAnsi="Arial" w:cs="Arial"/>
          <w:color w:val="000000"/>
          <w:sz w:val="18"/>
          <w:szCs w:val="18"/>
        </w:rPr>
        <w:t> </w:t>
      </w:r>
    </w:p>
    <w:p w14:paraId="432E0BF4" w14:textId="77777777" w:rsidR="00EC6A9F" w:rsidRDefault="00A3492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88D65BB" w14:textId="77777777" w:rsidR="00EC6A9F" w:rsidRDefault="00A3492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384ABD2" w14:textId="77777777" w:rsidR="00EC6A9F" w:rsidRDefault="00A3492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53C07EEA" w14:textId="77777777" w:rsidR="00EC6A9F" w:rsidRDefault="00A3492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AD1B8DE" w14:textId="77777777" w:rsidR="00EC6A9F" w:rsidRDefault="00A3492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AADD8AA" w14:textId="77777777" w:rsidR="00EC6A9F" w:rsidRDefault="00A34922">
      <w:pPr>
        <w:spacing w:before="225" w:after="225" w:line="240" w:lineRule="auto"/>
        <w:jc w:val="both"/>
      </w:pPr>
      <w:r>
        <w:rPr>
          <w:rFonts w:ascii="Arial" w:hAnsi="Arial" w:cs="Arial"/>
          <w:color w:val="000000"/>
          <w:sz w:val="18"/>
          <w:szCs w:val="18"/>
        </w:rPr>
        <w:t> </w:t>
      </w:r>
    </w:p>
    <w:p w14:paraId="7A5DDE8D" w14:textId="77777777" w:rsidR="00EC6A9F" w:rsidRDefault="00A34922">
      <w:pPr>
        <w:spacing w:before="225" w:after="225" w:line="240" w:lineRule="auto"/>
        <w:jc w:val="both"/>
      </w:pPr>
      <w:r>
        <w:rPr>
          <w:rFonts w:ascii="Arial" w:hAnsi="Arial" w:cs="Arial"/>
          <w:color w:val="000000"/>
          <w:sz w:val="18"/>
          <w:szCs w:val="18"/>
        </w:rPr>
        <w:t>Priloga: </w:t>
      </w:r>
    </w:p>
    <w:p w14:paraId="7E2FBD88" w14:textId="77777777" w:rsidR="00EC6A9F" w:rsidRDefault="00A34922">
      <w:pPr>
        <w:spacing w:before="225" w:after="225" w:line="240" w:lineRule="auto"/>
        <w:jc w:val="both"/>
      </w:pPr>
      <w:r>
        <w:rPr>
          <w:rFonts w:ascii="Arial" w:hAnsi="Arial" w:cs="Arial"/>
          <w:color w:val="000000"/>
          <w:sz w:val="18"/>
          <w:szCs w:val="18"/>
        </w:rPr>
        <w:t>- bianco menica, podpisana in žigosana</w:t>
      </w:r>
    </w:p>
    <w:p w14:paraId="0887036B" w14:textId="77777777" w:rsidR="00EC6A9F" w:rsidRDefault="00A3492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C6A9F" w14:paraId="4156A713" w14:textId="77777777">
        <w:tc>
          <w:tcPr>
            <w:tcW w:w="2500" w:type="pct"/>
            <w:tcMar>
              <w:top w:w="75" w:type="dxa"/>
              <w:bottom w:w="75" w:type="dxa"/>
            </w:tcMar>
            <w:vAlign w:val="center"/>
          </w:tcPr>
          <w:p w14:paraId="3E9AE0D6" w14:textId="77777777" w:rsidR="00EC6A9F" w:rsidRDefault="00A3492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6B037B9" w14:textId="77777777" w:rsidR="00EC6A9F" w:rsidRDefault="00A3492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C6A9F" w14:paraId="587E17BD" w14:textId="77777777">
        <w:tc>
          <w:tcPr>
            <w:tcW w:w="2500" w:type="pct"/>
            <w:tcMar>
              <w:top w:w="75" w:type="dxa"/>
              <w:bottom w:w="75" w:type="dxa"/>
            </w:tcMar>
            <w:vAlign w:val="center"/>
          </w:tcPr>
          <w:p w14:paraId="345448D6" w14:textId="77777777" w:rsidR="00EC6A9F" w:rsidRDefault="00A3492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07B17C8" w14:textId="77777777" w:rsidR="00EC6A9F" w:rsidRDefault="00EC6A9F"/>
          <w:p w14:paraId="2D4C058F" w14:textId="77777777" w:rsidR="00EC6A9F" w:rsidRDefault="00A34922">
            <w:pPr>
              <w:jc w:val="center"/>
            </w:pPr>
            <w:r>
              <w:rPr>
                <w:rFonts w:ascii="Arial" w:hAnsi="Arial" w:cs="Arial"/>
                <w:color w:val="A9A9A9"/>
                <w:position w:val="-2"/>
                <w:sz w:val="18"/>
                <w:szCs w:val="18"/>
              </w:rPr>
              <w:t>(žig in podpis)</w:t>
            </w:r>
          </w:p>
        </w:tc>
      </w:tr>
    </w:tbl>
    <w:p w14:paraId="786190DD" w14:textId="77777777" w:rsidR="00EC6A9F" w:rsidRDefault="00A34922">
      <w:pPr>
        <w:spacing w:before="225" w:after="225" w:line="240" w:lineRule="auto"/>
        <w:jc w:val="both"/>
      </w:pPr>
      <w:r>
        <w:rPr>
          <w:rFonts w:ascii="Arial" w:hAnsi="Arial" w:cs="Arial"/>
          <w:color w:val="000000"/>
          <w:sz w:val="18"/>
          <w:szCs w:val="18"/>
        </w:rPr>
        <w:t> </w:t>
      </w:r>
    </w:p>
    <w:p w14:paraId="51FF5B01" w14:textId="77777777" w:rsidR="00EC6A9F" w:rsidRDefault="00A34922">
      <w:pPr>
        <w:spacing w:before="225" w:after="225" w:line="240" w:lineRule="auto"/>
        <w:jc w:val="both"/>
      </w:pPr>
      <w:r>
        <w:rPr>
          <w:rFonts w:ascii="Arial" w:hAnsi="Arial" w:cs="Arial"/>
          <w:color w:val="000000"/>
          <w:sz w:val="18"/>
          <w:szCs w:val="18"/>
        </w:rPr>
        <w:t> </w:t>
      </w:r>
    </w:p>
    <w:p w14:paraId="4C5324C8" w14:textId="77777777" w:rsidR="00EC6A9F" w:rsidRDefault="00EC6A9F">
      <w:pPr>
        <w:sectPr w:rsidR="00EC6A9F" w:rsidSect="006E7A2B">
          <w:footerReference w:type="default" r:id="rId21"/>
          <w:pgSz w:w="11906" w:h="16838"/>
          <w:pgMar w:top="1418" w:right="1418" w:bottom="1418" w:left="1418" w:header="567" w:footer="596" w:gutter="0"/>
          <w:cols w:space="708"/>
          <w:docGrid w:linePitch="360"/>
        </w:sectPr>
      </w:pPr>
    </w:p>
    <w:p w14:paraId="2CB6EA51"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65636203"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1CE8B97" w14:textId="77777777" w:rsidR="00EC6A9F" w:rsidRDefault="00A34922">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BCDD7F9" w14:textId="77777777" w:rsidR="00EC6A9F" w:rsidRDefault="00A34922">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EC6A9F" w14:paraId="3111EAA9" w14:textId="77777777">
        <w:tc>
          <w:tcPr>
            <w:tcW w:w="0" w:type="auto"/>
            <w:tcMar>
              <w:top w:w="0" w:type="auto"/>
              <w:bottom w:w="0" w:type="auto"/>
            </w:tcMar>
          </w:tcPr>
          <w:p w14:paraId="52E36D89" w14:textId="77777777" w:rsidR="00EC6A9F" w:rsidRDefault="00A34922" w:rsidP="00A34922">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9EDF7E8" w14:textId="77777777" w:rsidR="00EC6A9F" w:rsidRDefault="00A34922" w:rsidP="00A34922">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394C8900" w14:textId="77777777" w:rsidR="00EC6A9F" w:rsidRDefault="00A34922" w:rsidP="00A34922">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8309972" w14:textId="77777777" w:rsidR="00EC6A9F" w:rsidRDefault="00A34922" w:rsidP="00A34922">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7B7918" w14:textId="77777777" w:rsidR="00EC6A9F" w:rsidRDefault="00A34922" w:rsidP="00A34922">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AE1368F" w14:textId="77777777" w:rsidR="00EC6A9F" w:rsidRDefault="00A34922" w:rsidP="00A34922">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CF6BF33" w14:textId="77777777" w:rsidR="00EC6A9F" w:rsidRDefault="00A34922" w:rsidP="00A34922">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76414C9" w14:textId="77777777" w:rsidR="00EC6A9F" w:rsidRDefault="00A3492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57E301E" w14:textId="77777777" w:rsidR="00EC6A9F" w:rsidRDefault="00A34922">
      <w:pPr>
        <w:spacing w:before="225" w:after="225" w:line="240" w:lineRule="auto"/>
        <w:jc w:val="center"/>
      </w:pPr>
      <w:r>
        <w:rPr>
          <w:rFonts w:ascii="Arial" w:hAnsi="Arial" w:cs="Arial"/>
          <w:b/>
          <w:bCs/>
          <w:color w:val="000000"/>
          <w:sz w:val="21"/>
          <w:szCs w:val="21"/>
        </w:rPr>
        <w:t>in</w:t>
      </w:r>
    </w:p>
    <w:p w14:paraId="0508EB95" w14:textId="77777777" w:rsidR="00EC6A9F" w:rsidRDefault="00A34922">
      <w:pPr>
        <w:spacing w:before="225" w:after="225" w:line="240" w:lineRule="auto"/>
        <w:jc w:val="center"/>
      </w:pPr>
      <w:r>
        <w:rPr>
          <w:rFonts w:ascii="Arial" w:hAnsi="Arial" w:cs="Arial"/>
          <w:b/>
          <w:bCs/>
          <w:color w:val="000000"/>
          <w:sz w:val="21"/>
          <w:szCs w:val="21"/>
        </w:rPr>
        <w:t>POOBLASTILO</w:t>
      </w:r>
    </w:p>
    <w:p w14:paraId="42427032" w14:textId="7A3CFA8D" w:rsidR="00EC6A9F" w:rsidRDefault="00A34922">
      <w:pPr>
        <w:spacing w:before="225" w:after="225" w:line="240" w:lineRule="auto"/>
        <w:jc w:val="both"/>
      </w:pPr>
      <w:r>
        <w:rPr>
          <w:rFonts w:ascii="Arial" w:hAnsi="Arial" w:cs="Arial"/>
          <w:color w:val="000000"/>
          <w:sz w:val="18"/>
          <w:szCs w:val="18"/>
        </w:rPr>
        <w:t>Pooblaščamo naročnika SPLOŠNA BOLNIŠNICA NOVO MESTO,</w:t>
      </w:r>
      <w:r w:rsidR="0009373B">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EC6A9F" w14:paraId="7D8B6E9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096E" w14:textId="77777777" w:rsidR="00EC6A9F" w:rsidRDefault="00A3492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17D95" w14:textId="77777777" w:rsidR="00EC6A9F" w:rsidRDefault="00A34922">
            <w:r>
              <w:rPr>
                <w:rFonts w:ascii="Arial" w:hAnsi="Arial" w:cs="Arial"/>
                <w:color w:val="000000"/>
                <w:position w:val="-2"/>
                <w:sz w:val="18"/>
                <w:szCs w:val="18"/>
              </w:rPr>
              <w:t> </w:t>
            </w:r>
          </w:p>
        </w:tc>
      </w:tr>
      <w:tr w:rsidR="00EC6A9F" w14:paraId="7496F10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E1F78" w14:textId="77777777" w:rsidR="00EC6A9F" w:rsidRDefault="00A3492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A3A9A" w14:textId="77777777" w:rsidR="00EC6A9F" w:rsidRDefault="00A34922">
            <w:r>
              <w:rPr>
                <w:rFonts w:ascii="Arial" w:hAnsi="Arial" w:cs="Arial"/>
                <w:color w:val="000000"/>
                <w:position w:val="-2"/>
                <w:sz w:val="18"/>
                <w:szCs w:val="18"/>
              </w:rPr>
              <w:t> </w:t>
            </w:r>
          </w:p>
        </w:tc>
      </w:tr>
      <w:tr w:rsidR="00EC6A9F" w14:paraId="49E96A7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94D2B" w14:textId="77777777" w:rsidR="00EC6A9F" w:rsidRDefault="00A3492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24A4E" w14:textId="77777777" w:rsidR="00EC6A9F" w:rsidRDefault="00A34922">
            <w:r>
              <w:rPr>
                <w:rFonts w:ascii="Arial" w:hAnsi="Arial" w:cs="Arial"/>
                <w:color w:val="000000"/>
                <w:position w:val="-2"/>
                <w:sz w:val="18"/>
                <w:szCs w:val="18"/>
              </w:rPr>
              <w:t> </w:t>
            </w:r>
          </w:p>
        </w:tc>
      </w:tr>
      <w:tr w:rsidR="00EC6A9F" w14:paraId="1D7B4BD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5AEFF" w14:textId="77777777" w:rsidR="00EC6A9F" w:rsidRDefault="00A3492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731B8" w14:textId="77777777" w:rsidR="00EC6A9F" w:rsidRDefault="00A34922">
            <w:r>
              <w:rPr>
                <w:rFonts w:ascii="Arial" w:hAnsi="Arial" w:cs="Arial"/>
                <w:color w:val="000000"/>
                <w:position w:val="-2"/>
                <w:sz w:val="18"/>
                <w:szCs w:val="18"/>
              </w:rPr>
              <w:t> </w:t>
            </w:r>
          </w:p>
        </w:tc>
      </w:tr>
      <w:tr w:rsidR="00EC6A9F" w14:paraId="0C06E51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860F4" w14:textId="77777777" w:rsidR="00EC6A9F" w:rsidRDefault="00A3492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C23D2" w14:textId="77777777" w:rsidR="00EC6A9F" w:rsidRDefault="00A34922">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EC6A9F" w14:paraId="1F2A6128" w14:textId="77777777">
        <w:tc>
          <w:tcPr>
            <w:tcW w:w="4080" w:type="dxa"/>
            <w:tcMar>
              <w:top w:w="75" w:type="dxa"/>
              <w:bottom w:w="75" w:type="dxa"/>
            </w:tcMar>
            <w:vAlign w:val="center"/>
          </w:tcPr>
          <w:p w14:paraId="3B6A1F60" w14:textId="77777777" w:rsidR="00EC6A9F" w:rsidRDefault="00A34922">
            <w:r>
              <w:rPr>
                <w:rFonts w:ascii="Arial" w:hAnsi="Arial" w:cs="Arial"/>
                <w:color w:val="000000"/>
                <w:position w:val="-2"/>
                <w:sz w:val="18"/>
                <w:szCs w:val="18"/>
              </w:rPr>
              <w:t>Kraj in datum:</w:t>
            </w:r>
          </w:p>
        </w:tc>
        <w:tc>
          <w:tcPr>
            <w:tcW w:w="0" w:type="auto"/>
            <w:tcMar>
              <w:top w:w="75" w:type="dxa"/>
              <w:bottom w:w="75" w:type="dxa"/>
            </w:tcMar>
            <w:vAlign w:val="center"/>
          </w:tcPr>
          <w:p w14:paraId="71427FB6" w14:textId="77777777" w:rsidR="00EC6A9F" w:rsidRDefault="00A34922">
            <w:r>
              <w:rPr>
                <w:rFonts w:ascii="Arial" w:hAnsi="Arial" w:cs="Arial"/>
                <w:color w:val="000000"/>
                <w:position w:val="-2"/>
                <w:sz w:val="18"/>
                <w:szCs w:val="18"/>
              </w:rPr>
              <w:t>Ime in priimek: _____________________</w:t>
            </w:r>
          </w:p>
        </w:tc>
      </w:tr>
      <w:tr w:rsidR="00EC6A9F" w14:paraId="59B135D4" w14:textId="77777777">
        <w:tc>
          <w:tcPr>
            <w:tcW w:w="4080" w:type="dxa"/>
            <w:tcMar>
              <w:top w:w="75" w:type="dxa"/>
              <w:bottom w:w="75" w:type="dxa"/>
            </w:tcMar>
            <w:vAlign w:val="center"/>
          </w:tcPr>
          <w:p w14:paraId="37DDEEB5" w14:textId="77777777" w:rsidR="00EC6A9F" w:rsidRDefault="00A34922">
            <w:r>
              <w:rPr>
                <w:rFonts w:ascii="Arial" w:hAnsi="Arial" w:cs="Arial"/>
                <w:color w:val="000000"/>
                <w:position w:val="-2"/>
                <w:sz w:val="18"/>
                <w:szCs w:val="18"/>
              </w:rPr>
              <w:t> </w:t>
            </w:r>
          </w:p>
        </w:tc>
        <w:tc>
          <w:tcPr>
            <w:tcW w:w="0" w:type="auto"/>
            <w:tcMar>
              <w:top w:w="75" w:type="dxa"/>
              <w:bottom w:w="75" w:type="dxa"/>
            </w:tcMar>
            <w:vAlign w:val="center"/>
          </w:tcPr>
          <w:p w14:paraId="581B71EA" w14:textId="77777777" w:rsidR="00EC6A9F" w:rsidRDefault="00EC6A9F"/>
          <w:p w14:paraId="2FEE07E2" w14:textId="77777777" w:rsidR="00EC6A9F" w:rsidRDefault="00A34922">
            <w:pPr>
              <w:jc w:val="center"/>
            </w:pPr>
            <w:r>
              <w:rPr>
                <w:rFonts w:ascii="Arial" w:hAnsi="Arial" w:cs="Arial"/>
                <w:color w:val="A9A9A9"/>
                <w:position w:val="-2"/>
                <w:sz w:val="18"/>
                <w:szCs w:val="18"/>
              </w:rPr>
              <w:t>(žig in podpis)</w:t>
            </w:r>
          </w:p>
        </w:tc>
      </w:tr>
    </w:tbl>
    <w:p w14:paraId="7E6ADFDA" w14:textId="77777777" w:rsidR="00EC6A9F" w:rsidRDefault="00A34922">
      <w:pPr>
        <w:spacing w:before="225" w:after="225" w:line="240" w:lineRule="auto"/>
        <w:jc w:val="both"/>
      </w:pPr>
      <w:r>
        <w:rPr>
          <w:rFonts w:ascii="Arial" w:hAnsi="Arial" w:cs="Arial"/>
          <w:color w:val="000000"/>
          <w:sz w:val="18"/>
          <w:szCs w:val="18"/>
        </w:rPr>
        <w:lastRenderedPageBreak/>
        <w:t> </w:t>
      </w:r>
    </w:p>
    <w:p w14:paraId="12AD729F"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t>Obrazec št: 10</w:t>
      </w:r>
    </w:p>
    <w:p w14:paraId="23130146" w14:textId="77777777" w:rsidR="00A34922" w:rsidRPr="00252358" w:rsidRDefault="00A34922" w:rsidP="00252358"/>
    <w:p w14:paraId="2B24A728"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82D835F" w14:textId="77777777" w:rsidR="00A34922" w:rsidRDefault="00A34922" w:rsidP="00EB2A75">
      <w:pPr>
        <w:spacing w:after="120"/>
        <w:rPr>
          <w:rFonts w:ascii="Arial" w:hAnsi="Arial" w:cs="Arial"/>
        </w:rPr>
      </w:pPr>
    </w:p>
    <w:p w14:paraId="4515A52F" w14:textId="77777777" w:rsidR="00EC6A9F" w:rsidRDefault="00A34922">
      <w:pPr>
        <w:spacing w:before="225" w:after="225" w:line="240" w:lineRule="auto"/>
        <w:jc w:val="both"/>
      </w:pPr>
      <w:r>
        <w:rPr>
          <w:rFonts w:ascii="Arial" w:hAnsi="Arial" w:cs="Arial"/>
          <w:color w:val="000000"/>
          <w:sz w:val="18"/>
          <w:szCs w:val="18"/>
        </w:rPr>
        <w:t>V zvezi z javnim naročilom »Vzdrževanje medicinske opreme proizvajalcev ATOM MEDICAL, LOWENSTEIN, NIHON KOHDEN, NONIN MEDICAL in FRITZ STEPHAN - ponovitev postopka«,</w:t>
      </w:r>
    </w:p>
    <w:p w14:paraId="6A6ED576" w14:textId="77777777" w:rsidR="00EC6A9F" w:rsidRDefault="00A34922">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9000475" w14:textId="77777777" w:rsidR="00EC6A9F" w:rsidRDefault="00A34922">
      <w:pPr>
        <w:spacing w:before="225" w:after="225" w:line="240" w:lineRule="auto"/>
        <w:jc w:val="both"/>
      </w:pPr>
      <w:r>
        <w:rPr>
          <w:rFonts w:ascii="Arial" w:hAnsi="Arial" w:cs="Arial"/>
          <w:color w:val="000000"/>
          <w:sz w:val="18"/>
          <w:szCs w:val="18"/>
        </w:rPr>
        <w:t>Izjavljamo (ustrezno označi):</w:t>
      </w:r>
    </w:p>
    <w:p w14:paraId="50B7C841" w14:textId="77777777" w:rsidR="00EC6A9F" w:rsidRDefault="00A34922">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58A57F4" w14:textId="77777777" w:rsidR="00EC6A9F" w:rsidRDefault="00A34922">
      <w:pPr>
        <w:spacing w:before="225" w:after="225" w:line="240" w:lineRule="auto"/>
        <w:jc w:val="both"/>
      </w:pPr>
      <w:r>
        <w:rPr>
          <w:rFonts w:ascii="Arial" w:hAnsi="Arial" w:cs="Arial"/>
          <w:color w:val="000000"/>
          <w:sz w:val="18"/>
          <w:szCs w:val="18"/>
        </w:rPr>
        <w:t>[   ] NE zahtevamo izvedbe neposrednih plačil.</w:t>
      </w:r>
    </w:p>
    <w:p w14:paraId="175D0C87" w14:textId="77777777" w:rsidR="00EC6A9F" w:rsidRDefault="00A34922">
      <w:pPr>
        <w:spacing w:before="225" w:after="225" w:line="240" w:lineRule="auto"/>
        <w:jc w:val="both"/>
      </w:pPr>
      <w:r>
        <w:rPr>
          <w:rFonts w:ascii="Arial" w:hAnsi="Arial" w:cs="Arial"/>
          <w:color w:val="000000"/>
          <w:sz w:val="18"/>
          <w:szCs w:val="18"/>
        </w:rPr>
        <w:t> </w:t>
      </w:r>
    </w:p>
    <w:p w14:paraId="67B64532" w14:textId="77777777" w:rsidR="00EC6A9F" w:rsidRDefault="00A3492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C6A9F" w14:paraId="046959CE" w14:textId="77777777">
        <w:tc>
          <w:tcPr>
            <w:tcW w:w="4080" w:type="dxa"/>
            <w:tcMar>
              <w:top w:w="75" w:type="dxa"/>
              <w:bottom w:w="75" w:type="dxa"/>
            </w:tcMar>
            <w:vAlign w:val="center"/>
          </w:tcPr>
          <w:p w14:paraId="56898B2B" w14:textId="77777777" w:rsidR="00EC6A9F" w:rsidRDefault="00A34922">
            <w:r>
              <w:rPr>
                <w:rFonts w:ascii="Arial" w:hAnsi="Arial" w:cs="Arial"/>
                <w:color w:val="000000"/>
                <w:position w:val="-2"/>
                <w:sz w:val="18"/>
                <w:szCs w:val="18"/>
              </w:rPr>
              <w:t>Kraj in datum:</w:t>
            </w:r>
          </w:p>
        </w:tc>
        <w:tc>
          <w:tcPr>
            <w:tcW w:w="0" w:type="auto"/>
            <w:tcMar>
              <w:top w:w="75" w:type="dxa"/>
              <w:bottom w:w="75" w:type="dxa"/>
            </w:tcMar>
            <w:vAlign w:val="center"/>
          </w:tcPr>
          <w:p w14:paraId="75ACE20F" w14:textId="77777777" w:rsidR="00EC6A9F" w:rsidRDefault="00A34922">
            <w:r>
              <w:rPr>
                <w:rFonts w:ascii="Arial" w:hAnsi="Arial" w:cs="Arial"/>
                <w:color w:val="000000"/>
                <w:position w:val="-2"/>
                <w:sz w:val="18"/>
                <w:szCs w:val="18"/>
              </w:rPr>
              <w:t>Ime in priimek: _____________________</w:t>
            </w:r>
          </w:p>
        </w:tc>
      </w:tr>
      <w:tr w:rsidR="00EC6A9F" w14:paraId="5E56AFFA" w14:textId="77777777">
        <w:tc>
          <w:tcPr>
            <w:tcW w:w="4080" w:type="dxa"/>
            <w:tcMar>
              <w:top w:w="75" w:type="dxa"/>
              <w:bottom w:w="75" w:type="dxa"/>
            </w:tcMar>
            <w:vAlign w:val="center"/>
          </w:tcPr>
          <w:p w14:paraId="58A6ED28" w14:textId="77777777" w:rsidR="00EC6A9F" w:rsidRDefault="00A34922">
            <w:r>
              <w:rPr>
                <w:rFonts w:ascii="Arial" w:hAnsi="Arial" w:cs="Arial"/>
                <w:color w:val="000000"/>
                <w:position w:val="-2"/>
                <w:sz w:val="18"/>
                <w:szCs w:val="18"/>
              </w:rPr>
              <w:t> </w:t>
            </w:r>
          </w:p>
        </w:tc>
        <w:tc>
          <w:tcPr>
            <w:tcW w:w="0" w:type="auto"/>
            <w:tcMar>
              <w:top w:w="75" w:type="dxa"/>
              <w:bottom w:w="75" w:type="dxa"/>
            </w:tcMar>
            <w:vAlign w:val="center"/>
          </w:tcPr>
          <w:p w14:paraId="16E4EFA6" w14:textId="77777777" w:rsidR="00EC6A9F" w:rsidRDefault="00EC6A9F"/>
          <w:p w14:paraId="67CA7E28" w14:textId="77777777" w:rsidR="00EC6A9F" w:rsidRDefault="00A34922">
            <w:pPr>
              <w:jc w:val="center"/>
            </w:pPr>
            <w:r>
              <w:rPr>
                <w:rFonts w:ascii="Arial" w:hAnsi="Arial" w:cs="Arial"/>
                <w:color w:val="A9A9A9"/>
                <w:position w:val="-2"/>
                <w:sz w:val="18"/>
                <w:szCs w:val="18"/>
              </w:rPr>
              <w:t>(žig in podpis)</w:t>
            </w:r>
          </w:p>
        </w:tc>
      </w:tr>
    </w:tbl>
    <w:p w14:paraId="3EA9F5CB" w14:textId="77777777" w:rsidR="00EC6A9F" w:rsidRDefault="00A34922">
      <w:pPr>
        <w:spacing w:before="225" w:after="225" w:line="240" w:lineRule="auto"/>
        <w:jc w:val="both"/>
      </w:pPr>
      <w:r>
        <w:rPr>
          <w:rFonts w:ascii="Arial" w:hAnsi="Arial" w:cs="Arial"/>
          <w:color w:val="000000"/>
          <w:sz w:val="18"/>
          <w:szCs w:val="18"/>
        </w:rPr>
        <w:t> </w:t>
      </w:r>
    </w:p>
    <w:p w14:paraId="19473CC6" w14:textId="77777777" w:rsidR="00EC6A9F" w:rsidRDefault="00A34922">
      <w:pPr>
        <w:spacing w:before="225" w:after="225" w:line="240" w:lineRule="auto"/>
        <w:jc w:val="both"/>
      </w:pPr>
      <w:r>
        <w:rPr>
          <w:rFonts w:ascii="Arial" w:hAnsi="Arial" w:cs="Arial"/>
          <w:color w:val="000000"/>
          <w:sz w:val="18"/>
          <w:szCs w:val="18"/>
        </w:rPr>
        <w:t> </w:t>
      </w:r>
    </w:p>
    <w:p w14:paraId="5CF32B1B" w14:textId="77777777" w:rsidR="00EC6A9F" w:rsidRDefault="00A34922">
      <w:pPr>
        <w:spacing w:before="225" w:after="225" w:line="240" w:lineRule="auto"/>
        <w:jc w:val="both"/>
      </w:pPr>
      <w:r>
        <w:rPr>
          <w:rFonts w:ascii="Arial" w:hAnsi="Arial" w:cs="Arial"/>
          <w:color w:val="000000"/>
          <w:sz w:val="18"/>
          <w:szCs w:val="18"/>
        </w:rPr>
        <w:t> </w:t>
      </w:r>
    </w:p>
    <w:p w14:paraId="77C986F8" w14:textId="77777777" w:rsidR="00EC6A9F" w:rsidRDefault="00A34922">
      <w:pPr>
        <w:spacing w:before="225" w:after="225" w:line="240" w:lineRule="auto"/>
        <w:jc w:val="both"/>
      </w:pPr>
      <w:r>
        <w:rPr>
          <w:rFonts w:ascii="Arial" w:hAnsi="Arial" w:cs="Arial"/>
          <w:b/>
          <w:bCs/>
          <w:i/>
          <w:iCs/>
          <w:color w:val="000000"/>
          <w:sz w:val="18"/>
          <w:szCs w:val="18"/>
          <w:u w:val="single"/>
        </w:rPr>
        <w:t>Opomba:</w:t>
      </w:r>
    </w:p>
    <w:p w14:paraId="094BC1F9" w14:textId="77777777" w:rsidR="00EC6A9F" w:rsidRDefault="00A34922">
      <w:pPr>
        <w:spacing w:before="225" w:after="225" w:line="240" w:lineRule="auto"/>
        <w:jc w:val="both"/>
      </w:pPr>
      <w:r>
        <w:rPr>
          <w:rFonts w:ascii="Arial" w:hAnsi="Arial" w:cs="Arial"/>
          <w:i/>
          <w:iCs/>
          <w:color w:val="000000"/>
          <w:sz w:val="18"/>
          <w:szCs w:val="18"/>
        </w:rPr>
        <w:t>V primeru večjega števila podizvajalcev se obrazec fotokopira.</w:t>
      </w:r>
    </w:p>
    <w:p w14:paraId="3A5D13E5" w14:textId="77777777" w:rsidR="00EC6A9F" w:rsidRDefault="00EC6A9F">
      <w:pPr>
        <w:sectPr w:rsidR="00EC6A9F" w:rsidSect="006E7A2B">
          <w:footerReference w:type="default" r:id="rId22"/>
          <w:pgSz w:w="11906" w:h="16838"/>
          <w:pgMar w:top="1418" w:right="1418" w:bottom="1418" w:left="1418" w:header="567" w:footer="596" w:gutter="0"/>
          <w:cols w:space="708"/>
          <w:docGrid w:linePitch="360"/>
        </w:sectPr>
      </w:pPr>
    </w:p>
    <w:p w14:paraId="1FD11900"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33B8E28D" w14:textId="77777777" w:rsidR="00A34922" w:rsidRPr="00252358" w:rsidRDefault="00A34922" w:rsidP="00252358"/>
    <w:p w14:paraId="56D814FC"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AA9F89D" w14:textId="77777777" w:rsidR="00A34922" w:rsidRDefault="00A34922" w:rsidP="00EB2A75">
      <w:pPr>
        <w:spacing w:after="120"/>
        <w:rPr>
          <w:rFonts w:ascii="Arial" w:hAnsi="Arial" w:cs="Arial"/>
        </w:rPr>
      </w:pPr>
    </w:p>
    <w:p w14:paraId="25B37C8C" w14:textId="77777777" w:rsidR="00EC6A9F" w:rsidRDefault="00A34922">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Vzdrževanje medicinske opreme proizvajalcev ATOM MEDICAL, LOWENSTEIN, NIHON KOHDEN, NONIN MEDICAL in FRITZ STEPHAN - ponovitev postopka</w:t>
      </w:r>
      <w:r>
        <w:rPr>
          <w:rFonts w:ascii="Arial" w:hAnsi="Arial" w:cs="Arial"/>
          <w:color w:val="000000"/>
          <w:sz w:val="18"/>
          <w:szCs w:val="18"/>
        </w:rPr>
        <w:t>«,</w:t>
      </w:r>
    </w:p>
    <w:p w14:paraId="71BDD4B5" w14:textId="77777777" w:rsidR="00EC6A9F" w:rsidRDefault="00A34922">
      <w:pPr>
        <w:spacing w:before="225" w:after="225" w:line="240" w:lineRule="auto"/>
        <w:jc w:val="both"/>
      </w:pPr>
      <w:r>
        <w:rPr>
          <w:rFonts w:ascii="Arial" w:hAnsi="Arial" w:cs="Arial"/>
          <w:color w:val="000000"/>
          <w:sz w:val="18"/>
          <w:szCs w:val="18"/>
        </w:rPr>
        <w:t>izjavljamo, da (ustrezno označi in izpolni):</w:t>
      </w:r>
    </w:p>
    <w:p w14:paraId="1A961965" w14:textId="77777777" w:rsidR="00EC6A9F" w:rsidRDefault="00A34922">
      <w:pPr>
        <w:spacing w:before="225" w:after="225" w:line="240" w:lineRule="auto"/>
        <w:jc w:val="both"/>
      </w:pPr>
      <w:r>
        <w:rPr>
          <w:rFonts w:ascii="Arial" w:hAnsi="Arial" w:cs="Arial"/>
          <w:b/>
          <w:bCs/>
          <w:color w:val="000000"/>
          <w:sz w:val="18"/>
          <w:szCs w:val="18"/>
        </w:rPr>
        <w:t>[   ] ne nastopamo s podizvajalci</w:t>
      </w:r>
    </w:p>
    <w:p w14:paraId="0B58F210" w14:textId="77777777" w:rsidR="00EC6A9F" w:rsidRDefault="00A3492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EC6A9F" w14:paraId="0E813E2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4B1664" w14:textId="77777777" w:rsidR="00EC6A9F" w:rsidRDefault="00A349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1A6FE93" w14:textId="77777777" w:rsidR="00EC6A9F" w:rsidRDefault="00A34922">
            <w:r>
              <w:rPr>
                <w:rFonts w:ascii="Arial" w:hAnsi="Arial" w:cs="Arial"/>
                <w:color w:val="000000"/>
                <w:position w:val="-2"/>
                <w:sz w:val="18"/>
                <w:szCs w:val="18"/>
              </w:rPr>
              <w:t> </w:t>
            </w:r>
          </w:p>
        </w:tc>
      </w:tr>
      <w:tr w:rsidR="00EC6A9F" w14:paraId="181ECA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ADFA0" w14:textId="77777777" w:rsidR="00EC6A9F" w:rsidRDefault="00A349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A1B518" w14:textId="77777777" w:rsidR="00EC6A9F" w:rsidRDefault="00A34922">
            <w:pPr>
              <w:spacing w:before="135" w:after="135"/>
              <w:jc w:val="both"/>
              <w:textAlignment w:val="center"/>
            </w:pPr>
            <w:r>
              <w:rPr>
                <w:rFonts w:ascii="Arial" w:hAnsi="Arial" w:cs="Arial"/>
                <w:color w:val="000000"/>
                <w:position w:val="-2"/>
                <w:sz w:val="18"/>
                <w:szCs w:val="18"/>
              </w:rPr>
              <w:t>Opis del, ki jih bo izvedel podizvajalec:</w:t>
            </w:r>
          </w:p>
          <w:p w14:paraId="36AD4DDC" w14:textId="77777777" w:rsidR="00EC6A9F" w:rsidRDefault="00A34922">
            <w:pPr>
              <w:spacing w:before="135" w:after="135"/>
              <w:jc w:val="both"/>
              <w:textAlignment w:val="center"/>
            </w:pPr>
            <w:r>
              <w:rPr>
                <w:rFonts w:ascii="Arial" w:hAnsi="Arial" w:cs="Arial"/>
                <w:color w:val="000000"/>
                <w:position w:val="-2"/>
                <w:sz w:val="18"/>
                <w:szCs w:val="18"/>
              </w:rPr>
              <w:t> </w:t>
            </w:r>
          </w:p>
          <w:p w14:paraId="3190B93B" w14:textId="77777777" w:rsidR="00EC6A9F" w:rsidRDefault="00A349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C6A9F" w14:paraId="4BF970B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55EC90" w14:textId="77777777" w:rsidR="00EC6A9F" w:rsidRDefault="00A349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6139F7" w14:textId="77777777" w:rsidR="00EC6A9F" w:rsidRDefault="00A34922">
            <w:r>
              <w:rPr>
                <w:rFonts w:ascii="Arial" w:hAnsi="Arial" w:cs="Arial"/>
                <w:color w:val="000000"/>
                <w:position w:val="-2"/>
                <w:sz w:val="18"/>
                <w:szCs w:val="18"/>
              </w:rPr>
              <w:t> </w:t>
            </w:r>
          </w:p>
        </w:tc>
      </w:tr>
      <w:tr w:rsidR="00EC6A9F" w14:paraId="0B7FB2B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65772B" w14:textId="77777777" w:rsidR="00EC6A9F" w:rsidRDefault="00A349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9974ED" w14:textId="77777777" w:rsidR="00EC6A9F" w:rsidRDefault="00A34922">
            <w:pPr>
              <w:spacing w:before="135" w:after="135"/>
              <w:jc w:val="both"/>
              <w:textAlignment w:val="center"/>
            </w:pPr>
            <w:r>
              <w:rPr>
                <w:rFonts w:ascii="Arial" w:hAnsi="Arial" w:cs="Arial"/>
                <w:color w:val="000000"/>
                <w:position w:val="-2"/>
                <w:sz w:val="18"/>
                <w:szCs w:val="18"/>
              </w:rPr>
              <w:t>Opis del, ki jih bo izvedel podizvajalec:</w:t>
            </w:r>
          </w:p>
          <w:p w14:paraId="20278CCE" w14:textId="77777777" w:rsidR="00EC6A9F" w:rsidRDefault="00A34922">
            <w:pPr>
              <w:spacing w:before="135" w:after="135"/>
              <w:jc w:val="both"/>
              <w:textAlignment w:val="center"/>
            </w:pPr>
            <w:r>
              <w:rPr>
                <w:rFonts w:ascii="Arial" w:hAnsi="Arial" w:cs="Arial"/>
                <w:color w:val="000000"/>
                <w:position w:val="-2"/>
                <w:sz w:val="18"/>
                <w:szCs w:val="18"/>
              </w:rPr>
              <w:t> </w:t>
            </w:r>
          </w:p>
          <w:p w14:paraId="2851731C" w14:textId="77777777" w:rsidR="00EC6A9F" w:rsidRDefault="00A34922">
            <w:pPr>
              <w:spacing w:before="135" w:after="135"/>
              <w:jc w:val="both"/>
              <w:textAlignment w:val="center"/>
            </w:pPr>
            <w:r>
              <w:rPr>
                <w:rFonts w:ascii="Arial" w:hAnsi="Arial" w:cs="Arial"/>
                <w:color w:val="000000"/>
                <w:position w:val="-2"/>
                <w:sz w:val="18"/>
                <w:szCs w:val="18"/>
              </w:rPr>
              <w:t>% končne ponudbe vrednosti, ki jo bo izvedel podizvajalec: ____</w:t>
            </w:r>
          </w:p>
          <w:p w14:paraId="57B9BC75" w14:textId="77777777" w:rsidR="00EC6A9F" w:rsidRDefault="00A34922">
            <w:pPr>
              <w:spacing w:before="135" w:after="135"/>
              <w:jc w:val="both"/>
              <w:textAlignment w:val="center"/>
            </w:pPr>
            <w:r>
              <w:rPr>
                <w:rFonts w:ascii="Arial" w:hAnsi="Arial" w:cs="Arial"/>
                <w:color w:val="000000"/>
                <w:position w:val="-2"/>
                <w:sz w:val="18"/>
                <w:szCs w:val="18"/>
              </w:rPr>
              <w:t> </w:t>
            </w:r>
          </w:p>
        </w:tc>
      </w:tr>
    </w:tbl>
    <w:p w14:paraId="3CF6F024" w14:textId="77777777" w:rsidR="00EC6A9F" w:rsidRDefault="00A349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86765A0" w14:textId="77777777" w:rsidR="00EC6A9F" w:rsidRDefault="00A34922">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EC6A9F" w14:paraId="0594250D" w14:textId="77777777">
        <w:tc>
          <w:tcPr>
            <w:tcW w:w="4080" w:type="dxa"/>
            <w:tcMar>
              <w:top w:w="135" w:type="dxa"/>
              <w:bottom w:w="135" w:type="dxa"/>
            </w:tcMar>
            <w:vAlign w:val="center"/>
          </w:tcPr>
          <w:p w14:paraId="61B28F14" w14:textId="77777777" w:rsidR="00EC6A9F" w:rsidRDefault="00A34922">
            <w:r>
              <w:rPr>
                <w:rFonts w:ascii="Arial" w:hAnsi="Arial" w:cs="Arial"/>
                <w:color w:val="000000"/>
                <w:position w:val="-2"/>
                <w:sz w:val="18"/>
                <w:szCs w:val="18"/>
              </w:rPr>
              <w:t>Kraj in datum:</w:t>
            </w:r>
          </w:p>
        </w:tc>
        <w:tc>
          <w:tcPr>
            <w:tcW w:w="0" w:type="auto"/>
            <w:tcMar>
              <w:top w:w="135" w:type="dxa"/>
              <w:bottom w:w="135" w:type="dxa"/>
            </w:tcMar>
            <w:vAlign w:val="center"/>
          </w:tcPr>
          <w:p w14:paraId="1A27D7F2" w14:textId="77777777" w:rsidR="00EC6A9F" w:rsidRDefault="00A34922">
            <w:r>
              <w:rPr>
                <w:rFonts w:ascii="Arial" w:hAnsi="Arial" w:cs="Arial"/>
                <w:color w:val="000000"/>
                <w:position w:val="-2"/>
                <w:sz w:val="18"/>
                <w:szCs w:val="18"/>
              </w:rPr>
              <w:t>Ime in priimek: _____________________</w:t>
            </w:r>
          </w:p>
        </w:tc>
      </w:tr>
      <w:tr w:rsidR="00EC6A9F" w14:paraId="128F094C" w14:textId="77777777">
        <w:tc>
          <w:tcPr>
            <w:tcW w:w="4080" w:type="dxa"/>
            <w:tcMar>
              <w:top w:w="135" w:type="dxa"/>
              <w:bottom w:w="135" w:type="dxa"/>
            </w:tcMar>
            <w:vAlign w:val="center"/>
          </w:tcPr>
          <w:p w14:paraId="1F5E17CD" w14:textId="77777777" w:rsidR="00EC6A9F" w:rsidRDefault="00A34922">
            <w:r>
              <w:rPr>
                <w:rFonts w:ascii="Arial" w:hAnsi="Arial" w:cs="Arial"/>
                <w:color w:val="000000"/>
                <w:position w:val="-2"/>
                <w:sz w:val="18"/>
                <w:szCs w:val="18"/>
              </w:rPr>
              <w:t> </w:t>
            </w:r>
          </w:p>
        </w:tc>
        <w:tc>
          <w:tcPr>
            <w:tcW w:w="0" w:type="auto"/>
            <w:tcMar>
              <w:top w:w="135" w:type="dxa"/>
              <w:bottom w:w="135" w:type="dxa"/>
            </w:tcMar>
            <w:vAlign w:val="center"/>
          </w:tcPr>
          <w:p w14:paraId="77C3D029" w14:textId="77777777" w:rsidR="00EC6A9F" w:rsidRDefault="00EC6A9F"/>
          <w:p w14:paraId="2E15BA0B" w14:textId="77777777" w:rsidR="00EC6A9F" w:rsidRDefault="00A34922">
            <w:pPr>
              <w:jc w:val="center"/>
            </w:pPr>
            <w:r>
              <w:rPr>
                <w:rFonts w:ascii="Arial" w:hAnsi="Arial" w:cs="Arial"/>
                <w:color w:val="A9A9A9"/>
                <w:position w:val="-2"/>
                <w:sz w:val="18"/>
                <w:szCs w:val="18"/>
              </w:rPr>
              <w:t>(žig in podpis)</w:t>
            </w:r>
          </w:p>
        </w:tc>
      </w:tr>
    </w:tbl>
    <w:p w14:paraId="14645F29" w14:textId="77777777" w:rsidR="00EC6A9F" w:rsidRDefault="00A3492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9A3645C" w14:textId="77777777" w:rsidR="00EC6A9F" w:rsidRDefault="00EC6A9F">
      <w:pPr>
        <w:sectPr w:rsidR="00EC6A9F" w:rsidSect="006E7A2B">
          <w:footerReference w:type="default" r:id="rId23"/>
          <w:pgSz w:w="11906" w:h="16838"/>
          <w:pgMar w:top="1418" w:right="1418" w:bottom="1418" w:left="1418" w:header="567" w:footer="596" w:gutter="0"/>
          <w:cols w:space="708"/>
          <w:docGrid w:linePitch="360"/>
        </w:sectPr>
      </w:pPr>
    </w:p>
    <w:p w14:paraId="3C4E0DAA" w14:textId="77777777" w:rsidR="00A34922" w:rsidRPr="00590863" w:rsidRDefault="00A34922"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196F1059" w14:textId="77777777" w:rsidR="00A34922" w:rsidRPr="00252358" w:rsidRDefault="00A34922" w:rsidP="00252358"/>
    <w:p w14:paraId="54D2D4C9" w14:textId="77777777" w:rsidR="00A34922" w:rsidRDefault="00A34922"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73A1489" w14:textId="77777777" w:rsidR="00A34922" w:rsidRDefault="00A34922" w:rsidP="00EB2A75">
      <w:pPr>
        <w:spacing w:after="120"/>
        <w:rPr>
          <w:rFonts w:ascii="Arial" w:hAnsi="Arial" w:cs="Arial"/>
        </w:rPr>
      </w:pPr>
    </w:p>
    <w:p w14:paraId="4A32ACBA" w14:textId="77777777" w:rsidR="00EC6A9F" w:rsidRDefault="00A349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5193710" w14:textId="77777777" w:rsidR="00EC6A9F" w:rsidRDefault="00A349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C6A9F" w14:paraId="156E84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20BFA" w14:textId="77777777" w:rsidR="00EC6A9F" w:rsidRDefault="00A34922">
            <w:pPr>
              <w:spacing w:before="135" w:after="135"/>
              <w:jc w:val="both"/>
              <w:textAlignment w:val="center"/>
            </w:pPr>
            <w:r>
              <w:rPr>
                <w:rFonts w:ascii="Arial" w:hAnsi="Arial" w:cs="Arial"/>
                <w:b/>
                <w:bCs/>
                <w:color w:val="000000"/>
                <w:position w:val="-2"/>
                <w:sz w:val="18"/>
                <w:szCs w:val="18"/>
              </w:rPr>
              <w:t>Ime in priimek</w:t>
            </w:r>
          </w:p>
          <w:p w14:paraId="63721AE8" w14:textId="77777777" w:rsidR="00EC6A9F" w:rsidRDefault="00A34922">
            <w:pPr>
              <w:spacing w:before="135" w:after="135"/>
              <w:jc w:val="both"/>
              <w:textAlignment w:val="center"/>
            </w:pPr>
            <w:r>
              <w:rPr>
                <w:rFonts w:ascii="Arial" w:hAnsi="Arial" w:cs="Arial"/>
                <w:b/>
                <w:bCs/>
                <w:color w:val="000000"/>
                <w:position w:val="-2"/>
                <w:sz w:val="18"/>
                <w:szCs w:val="18"/>
              </w:rPr>
              <w:t>ali</w:t>
            </w:r>
          </w:p>
          <w:p w14:paraId="2B7F331D" w14:textId="77777777" w:rsidR="00EC6A9F" w:rsidRDefault="00A349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D8AA8A" w14:textId="77777777" w:rsidR="00EC6A9F" w:rsidRDefault="00A34922">
            <w:pPr>
              <w:spacing w:before="135" w:after="135"/>
              <w:jc w:val="both"/>
              <w:textAlignment w:val="center"/>
            </w:pPr>
            <w:r>
              <w:rPr>
                <w:rFonts w:ascii="Arial" w:hAnsi="Arial" w:cs="Arial"/>
                <w:b/>
                <w:bCs/>
                <w:color w:val="000000"/>
                <w:position w:val="-2"/>
                <w:sz w:val="18"/>
                <w:szCs w:val="18"/>
              </w:rPr>
              <w:t>Naslov prebivališča</w:t>
            </w:r>
          </w:p>
          <w:p w14:paraId="18134328" w14:textId="77777777" w:rsidR="00EC6A9F" w:rsidRDefault="00A34922">
            <w:pPr>
              <w:spacing w:before="135" w:after="135"/>
              <w:jc w:val="both"/>
              <w:textAlignment w:val="center"/>
            </w:pPr>
            <w:r>
              <w:rPr>
                <w:rFonts w:ascii="Arial" w:hAnsi="Arial" w:cs="Arial"/>
                <w:b/>
                <w:bCs/>
                <w:color w:val="000000"/>
                <w:position w:val="-2"/>
                <w:sz w:val="18"/>
                <w:szCs w:val="18"/>
              </w:rPr>
              <w:t>ali</w:t>
            </w:r>
          </w:p>
          <w:p w14:paraId="360412E6" w14:textId="77777777" w:rsidR="00EC6A9F" w:rsidRDefault="00A349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55D254" w14:textId="77777777" w:rsidR="00EC6A9F" w:rsidRDefault="00A34922">
            <w:pPr>
              <w:spacing w:before="135" w:after="135"/>
              <w:jc w:val="both"/>
              <w:textAlignment w:val="center"/>
            </w:pPr>
            <w:r>
              <w:rPr>
                <w:rFonts w:ascii="Arial" w:hAnsi="Arial" w:cs="Arial"/>
                <w:b/>
                <w:bCs/>
                <w:color w:val="000000"/>
                <w:position w:val="-2"/>
                <w:sz w:val="18"/>
                <w:szCs w:val="18"/>
              </w:rPr>
              <w:t>Delež lastništva</w:t>
            </w:r>
          </w:p>
          <w:p w14:paraId="5872B303" w14:textId="77777777" w:rsidR="00EC6A9F" w:rsidRDefault="00A34922">
            <w:pPr>
              <w:spacing w:before="135" w:after="135"/>
              <w:jc w:val="both"/>
              <w:textAlignment w:val="center"/>
            </w:pPr>
            <w:r>
              <w:rPr>
                <w:rFonts w:ascii="Arial" w:hAnsi="Arial" w:cs="Arial"/>
                <w:b/>
                <w:bCs/>
                <w:color w:val="000000"/>
                <w:position w:val="-2"/>
                <w:sz w:val="18"/>
                <w:szCs w:val="18"/>
              </w:rPr>
              <w:t>ali</w:t>
            </w:r>
          </w:p>
          <w:p w14:paraId="434A5368" w14:textId="77777777" w:rsidR="00EC6A9F" w:rsidRDefault="00A34922">
            <w:pPr>
              <w:spacing w:before="135" w:after="135"/>
              <w:jc w:val="both"/>
              <w:textAlignment w:val="center"/>
            </w:pPr>
            <w:r>
              <w:rPr>
                <w:rFonts w:ascii="Arial" w:hAnsi="Arial" w:cs="Arial"/>
                <w:b/>
                <w:bCs/>
                <w:color w:val="000000"/>
                <w:position w:val="-2"/>
                <w:sz w:val="18"/>
                <w:szCs w:val="18"/>
              </w:rPr>
              <w:t>Delež lastništva gospodarskega subjekta</w:t>
            </w:r>
          </w:p>
        </w:tc>
      </w:tr>
      <w:tr w:rsidR="00EC6A9F" w14:paraId="3DC69BF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C4382"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69DD4"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1B26C" w14:textId="77777777" w:rsidR="00EC6A9F" w:rsidRDefault="00A34922">
            <w:pPr>
              <w:spacing w:before="135" w:after="135"/>
              <w:jc w:val="both"/>
              <w:textAlignment w:val="center"/>
            </w:pPr>
            <w:r>
              <w:rPr>
                <w:rFonts w:ascii="Arial" w:hAnsi="Arial" w:cs="Arial"/>
                <w:color w:val="000000"/>
                <w:position w:val="-2"/>
                <w:sz w:val="18"/>
                <w:szCs w:val="18"/>
              </w:rPr>
              <w:t> </w:t>
            </w:r>
          </w:p>
        </w:tc>
      </w:tr>
      <w:tr w:rsidR="00EC6A9F" w14:paraId="3BF608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B5969"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1C777"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E1485" w14:textId="77777777" w:rsidR="00EC6A9F" w:rsidRDefault="00A34922">
            <w:pPr>
              <w:spacing w:before="135" w:after="135"/>
              <w:jc w:val="both"/>
              <w:textAlignment w:val="center"/>
            </w:pPr>
            <w:r>
              <w:rPr>
                <w:rFonts w:ascii="Arial" w:hAnsi="Arial" w:cs="Arial"/>
                <w:color w:val="000000"/>
                <w:position w:val="-2"/>
                <w:sz w:val="18"/>
                <w:szCs w:val="18"/>
              </w:rPr>
              <w:t> </w:t>
            </w:r>
          </w:p>
        </w:tc>
      </w:tr>
      <w:tr w:rsidR="00EC6A9F" w14:paraId="2DEFF1A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B33269"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1C587"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3AEA7" w14:textId="77777777" w:rsidR="00EC6A9F" w:rsidRDefault="00A34922">
            <w:pPr>
              <w:spacing w:before="135" w:after="135"/>
              <w:jc w:val="both"/>
              <w:textAlignment w:val="center"/>
            </w:pPr>
            <w:r>
              <w:rPr>
                <w:rFonts w:ascii="Arial" w:hAnsi="Arial" w:cs="Arial"/>
                <w:color w:val="000000"/>
                <w:position w:val="-2"/>
                <w:sz w:val="18"/>
                <w:szCs w:val="18"/>
              </w:rPr>
              <w:t> </w:t>
            </w:r>
          </w:p>
        </w:tc>
      </w:tr>
      <w:tr w:rsidR="00EC6A9F" w14:paraId="7CF80FB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60A87"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EC7BF"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6190AD" w14:textId="77777777" w:rsidR="00EC6A9F" w:rsidRDefault="00A34922">
            <w:pPr>
              <w:spacing w:before="135" w:after="135"/>
              <w:jc w:val="both"/>
              <w:textAlignment w:val="center"/>
            </w:pPr>
            <w:r>
              <w:rPr>
                <w:rFonts w:ascii="Arial" w:hAnsi="Arial" w:cs="Arial"/>
                <w:color w:val="000000"/>
                <w:position w:val="-2"/>
                <w:sz w:val="18"/>
                <w:szCs w:val="18"/>
              </w:rPr>
              <w:t> </w:t>
            </w:r>
          </w:p>
        </w:tc>
      </w:tr>
    </w:tbl>
    <w:p w14:paraId="537FDBA3" w14:textId="77777777" w:rsidR="00EC6A9F" w:rsidRDefault="00A349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C6A9F" w14:paraId="117837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9D54D" w14:textId="77777777" w:rsidR="00EC6A9F" w:rsidRDefault="00A349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8EA0D" w14:textId="77777777" w:rsidR="00EC6A9F" w:rsidRDefault="00A349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7D0F6" w14:textId="77777777" w:rsidR="00EC6A9F" w:rsidRDefault="00A34922">
            <w:pPr>
              <w:spacing w:before="135" w:after="135"/>
              <w:jc w:val="both"/>
              <w:textAlignment w:val="center"/>
            </w:pPr>
            <w:r>
              <w:rPr>
                <w:rFonts w:ascii="Arial" w:hAnsi="Arial" w:cs="Arial"/>
                <w:b/>
                <w:bCs/>
                <w:color w:val="000000"/>
                <w:position w:val="-2"/>
                <w:sz w:val="18"/>
                <w:szCs w:val="18"/>
              </w:rPr>
              <w:t>Delež lastništva gospodarskega subjekta</w:t>
            </w:r>
          </w:p>
        </w:tc>
      </w:tr>
      <w:tr w:rsidR="00EC6A9F" w14:paraId="72804D5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34870"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ECAE7"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BACE12" w14:textId="77777777" w:rsidR="00EC6A9F" w:rsidRDefault="00A34922">
            <w:pPr>
              <w:spacing w:before="135" w:after="135"/>
              <w:jc w:val="both"/>
              <w:textAlignment w:val="center"/>
            </w:pPr>
            <w:r>
              <w:rPr>
                <w:rFonts w:ascii="Arial" w:hAnsi="Arial" w:cs="Arial"/>
                <w:color w:val="000000"/>
                <w:position w:val="-2"/>
                <w:sz w:val="18"/>
                <w:szCs w:val="18"/>
              </w:rPr>
              <w:t> </w:t>
            </w:r>
          </w:p>
        </w:tc>
      </w:tr>
      <w:tr w:rsidR="00EC6A9F" w14:paraId="7F13AA1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233940"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582CD5"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CC663" w14:textId="77777777" w:rsidR="00EC6A9F" w:rsidRDefault="00A34922">
            <w:pPr>
              <w:spacing w:before="135" w:after="135"/>
              <w:jc w:val="both"/>
              <w:textAlignment w:val="center"/>
            </w:pPr>
            <w:r>
              <w:rPr>
                <w:rFonts w:ascii="Arial" w:hAnsi="Arial" w:cs="Arial"/>
                <w:color w:val="000000"/>
                <w:position w:val="-2"/>
                <w:sz w:val="18"/>
                <w:szCs w:val="18"/>
              </w:rPr>
              <w:t> </w:t>
            </w:r>
          </w:p>
        </w:tc>
      </w:tr>
      <w:tr w:rsidR="00EC6A9F" w14:paraId="502CD2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1244D"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A5FD5"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B619E" w14:textId="77777777" w:rsidR="00EC6A9F" w:rsidRDefault="00A34922">
            <w:pPr>
              <w:spacing w:before="135" w:after="135"/>
              <w:jc w:val="both"/>
              <w:textAlignment w:val="center"/>
            </w:pPr>
            <w:r>
              <w:rPr>
                <w:rFonts w:ascii="Arial" w:hAnsi="Arial" w:cs="Arial"/>
                <w:color w:val="000000"/>
                <w:position w:val="-2"/>
                <w:sz w:val="18"/>
                <w:szCs w:val="18"/>
              </w:rPr>
              <w:t> </w:t>
            </w:r>
          </w:p>
        </w:tc>
      </w:tr>
      <w:tr w:rsidR="00EC6A9F" w14:paraId="575F892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D9198"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74D15" w14:textId="77777777" w:rsidR="00EC6A9F" w:rsidRDefault="00A349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508CD" w14:textId="77777777" w:rsidR="00EC6A9F" w:rsidRDefault="00A34922">
            <w:pPr>
              <w:spacing w:before="135" w:after="135"/>
              <w:jc w:val="both"/>
              <w:textAlignment w:val="center"/>
            </w:pPr>
            <w:r>
              <w:rPr>
                <w:rFonts w:ascii="Arial" w:hAnsi="Arial" w:cs="Arial"/>
                <w:color w:val="000000"/>
                <w:position w:val="-2"/>
                <w:sz w:val="18"/>
                <w:szCs w:val="18"/>
              </w:rPr>
              <w:t> </w:t>
            </w:r>
          </w:p>
        </w:tc>
      </w:tr>
    </w:tbl>
    <w:p w14:paraId="071D4722" w14:textId="77777777" w:rsidR="00EC6A9F" w:rsidRDefault="00A349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C6A9F" w14:paraId="71E3ED12" w14:textId="77777777">
        <w:tc>
          <w:tcPr>
            <w:tcW w:w="4080" w:type="dxa"/>
            <w:tcMar>
              <w:top w:w="75" w:type="dxa"/>
              <w:bottom w:w="75" w:type="dxa"/>
            </w:tcMar>
            <w:vAlign w:val="center"/>
          </w:tcPr>
          <w:p w14:paraId="093E8C0B" w14:textId="77777777" w:rsidR="00EC6A9F" w:rsidRDefault="00A34922">
            <w:r>
              <w:rPr>
                <w:rFonts w:ascii="Arial" w:hAnsi="Arial" w:cs="Arial"/>
                <w:color w:val="000000"/>
                <w:position w:val="-2"/>
                <w:sz w:val="18"/>
                <w:szCs w:val="18"/>
              </w:rPr>
              <w:t>Kraj in datum:</w:t>
            </w:r>
          </w:p>
        </w:tc>
        <w:tc>
          <w:tcPr>
            <w:tcW w:w="0" w:type="auto"/>
            <w:tcMar>
              <w:top w:w="75" w:type="dxa"/>
              <w:bottom w:w="75" w:type="dxa"/>
            </w:tcMar>
            <w:vAlign w:val="center"/>
          </w:tcPr>
          <w:p w14:paraId="3F8F2750" w14:textId="77777777" w:rsidR="00EC6A9F" w:rsidRDefault="00A34922">
            <w:r>
              <w:rPr>
                <w:rFonts w:ascii="Arial" w:hAnsi="Arial" w:cs="Arial"/>
                <w:color w:val="000000"/>
                <w:position w:val="-2"/>
                <w:sz w:val="18"/>
                <w:szCs w:val="18"/>
              </w:rPr>
              <w:t>Ime in priimek: _____________________</w:t>
            </w:r>
          </w:p>
        </w:tc>
      </w:tr>
      <w:tr w:rsidR="00EC6A9F" w14:paraId="01A3A4BF" w14:textId="77777777">
        <w:tc>
          <w:tcPr>
            <w:tcW w:w="4080" w:type="dxa"/>
            <w:tcMar>
              <w:top w:w="75" w:type="dxa"/>
              <w:bottom w:w="75" w:type="dxa"/>
            </w:tcMar>
            <w:vAlign w:val="center"/>
          </w:tcPr>
          <w:p w14:paraId="500AB08B" w14:textId="77777777" w:rsidR="00EC6A9F" w:rsidRDefault="00A34922">
            <w:r>
              <w:rPr>
                <w:rFonts w:ascii="Arial" w:hAnsi="Arial" w:cs="Arial"/>
                <w:color w:val="000000"/>
                <w:position w:val="-2"/>
                <w:sz w:val="18"/>
                <w:szCs w:val="18"/>
              </w:rPr>
              <w:t> </w:t>
            </w:r>
          </w:p>
        </w:tc>
        <w:tc>
          <w:tcPr>
            <w:tcW w:w="0" w:type="auto"/>
            <w:tcMar>
              <w:top w:w="75" w:type="dxa"/>
              <w:bottom w:w="75" w:type="dxa"/>
            </w:tcMar>
            <w:vAlign w:val="center"/>
          </w:tcPr>
          <w:p w14:paraId="452398A4" w14:textId="77777777" w:rsidR="00EC6A9F" w:rsidRDefault="00A34922">
            <w:pPr>
              <w:jc w:val="center"/>
            </w:pPr>
            <w:r>
              <w:rPr>
                <w:rFonts w:ascii="Arial" w:hAnsi="Arial" w:cs="Arial"/>
                <w:color w:val="000000"/>
                <w:position w:val="-2"/>
                <w:sz w:val="18"/>
                <w:szCs w:val="18"/>
              </w:rPr>
              <w:t>(žig in podpis)</w:t>
            </w:r>
          </w:p>
        </w:tc>
      </w:tr>
    </w:tbl>
    <w:p w14:paraId="7DF3ECB4" w14:textId="77777777" w:rsidR="00EC6A9F" w:rsidRDefault="00A34922">
      <w:pPr>
        <w:spacing w:before="225" w:after="225" w:line="240" w:lineRule="auto"/>
        <w:jc w:val="both"/>
      </w:pPr>
      <w:r>
        <w:rPr>
          <w:rFonts w:ascii="Arial" w:hAnsi="Arial" w:cs="Arial"/>
          <w:color w:val="000000"/>
          <w:sz w:val="18"/>
          <w:szCs w:val="18"/>
        </w:rPr>
        <w:t> </w:t>
      </w:r>
    </w:p>
    <w:p w14:paraId="11CCB3E0" w14:textId="77777777" w:rsidR="00EC6A9F" w:rsidRDefault="00A3492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51D4867" w14:textId="77777777" w:rsidR="00EC6A9F" w:rsidRDefault="00EC6A9F">
      <w:pPr>
        <w:sectPr w:rsidR="00EC6A9F" w:rsidSect="006E7A2B">
          <w:footerReference w:type="default" r:id="rId24"/>
          <w:pgSz w:w="11906" w:h="16838"/>
          <w:pgMar w:top="1418" w:right="1418" w:bottom="1418" w:left="1418" w:header="567" w:footer="596" w:gutter="0"/>
          <w:cols w:space="708"/>
          <w:docGrid w:linePitch="360"/>
        </w:sectPr>
      </w:pPr>
    </w:p>
    <w:p w14:paraId="7F6F81D0" w14:textId="77777777" w:rsidR="00A34922" w:rsidRPr="00116091" w:rsidRDefault="00A34922"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3D40611" w14:textId="77777777" w:rsidR="00A34922" w:rsidRDefault="00A34922" w:rsidP="00AC0380">
      <w:pPr>
        <w:rPr>
          <w:rFonts w:ascii="Arial" w:hAnsi="Arial" w:cs="Arial"/>
        </w:rPr>
      </w:pPr>
    </w:p>
    <w:p w14:paraId="4E698D21" w14:textId="77777777" w:rsidR="0009373B" w:rsidRDefault="0009373B" w:rsidP="0009373B">
      <w:pPr>
        <w:spacing w:before="224" w:after="224" w:line="240" w:lineRule="auto"/>
        <w:jc w:val="center"/>
        <w:outlineLvl w:val="1"/>
      </w:pPr>
      <w:r>
        <w:rPr>
          <w:rFonts w:ascii="Arial" w:hAnsi="Arial" w:cs="Arial"/>
          <w:b/>
          <w:bCs/>
          <w:color w:val="000000"/>
          <w:sz w:val="27"/>
          <w:szCs w:val="27"/>
        </w:rPr>
        <w:t>POGODBA O IZVEDBI STORITEV - DOLGOROČNA - SPLOŠNA</w:t>
      </w:r>
    </w:p>
    <w:p w14:paraId="425804C1" w14:textId="77777777" w:rsidR="0009373B" w:rsidRDefault="0009373B" w:rsidP="0009373B">
      <w:pPr>
        <w:spacing w:before="225" w:after="225" w:line="240" w:lineRule="auto"/>
        <w:jc w:val="center"/>
      </w:pPr>
      <w:r>
        <w:rPr>
          <w:rFonts w:ascii="Arial" w:hAnsi="Arial" w:cs="Arial"/>
          <w:color w:val="000000"/>
          <w:sz w:val="18"/>
          <w:szCs w:val="18"/>
        </w:rPr>
        <w:t>sklenjena med</w:t>
      </w:r>
    </w:p>
    <w:p w14:paraId="45BB2AD1" w14:textId="77777777" w:rsidR="0009373B" w:rsidRDefault="0009373B" w:rsidP="0009373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9373B" w14:paraId="1200B469" w14:textId="77777777" w:rsidTr="00643373">
        <w:tc>
          <w:tcPr>
            <w:tcW w:w="3300" w:type="dxa"/>
            <w:tcMar>
              <w:top w:w="0" w:type="auto"/>
              <w:bottom w:w="0" w:type="auto"/>
            </w:tcMar>
            <w:vAlign w:val="center"/>
          </w:tcPr>
          <w:p w14:paraId="38667170" w14:textId="77777777" w:rsidR="0009373B" w:rsidRDefault="0009373B" w:rsidP="00643373">
            <w:r>
              <w:rPr>
                <w:rFonts w:ascii="Arial" w:hAnsi="Arial" w:cs="Arial"/>
                <w:color w:val="000000"/>
                <w:position w:val="-2"/>
                <w:sz w:val="18"/>
                <w:szCs w:val="18"/>
              </w:rPr>
              <w:t>Matična številka:</w:t>
            </w:r>
          </w:p>
        </w:tc>
        <w:tc>
          <w:tcPr>
            <w:tcW w:w="0" w:type="auto"/>
            <w:tcMar>
              <w:top w:w="0" w:type="auto"/>
              <w:bottom w:w="0" w:type="auto"/>
            </w:tcMar>
            <w:vAlign w:val="center"/>
          </w:tcPr>
          <w:p w14:paraId="4D1AA38A" w14:textId="77777777" w:rsidR="0009373B" w:rsidRDefault="0009373B" w:rsidP="00643373">
            <w:r>
              <w:rPr>
                <w:rFonts w:ascii="Arial" w:hAnsi="Arial" w:cs="Arial"/>
                <w:color w:val="000000"/>
                <w:position w:val="-2"/>
                <w:sz w:val="18"/>
                <w:szCs w:val="18"/>
              </w:rPr>
              <w:t>5054621000</w:t>
            </w:r>
          </w:p>
        </w:tc>
      </w:tr>
      <w:tr w:rsidR="0009373B" w14:paraId="079651E1" w14:textId="77777777" w:rsidTr="00643373">
        <w:tc>
          <w:tcPr>
            <w:tcW w:w="3300" w:type="dxa"/>
            <w:tcMar>
              <w:top w:w="0" w:type="auto"/>
              <w:bottom w:w="0" w:type="auto"/>
            </w:tcMar>
            <w:vAlign w:val="center"/>
          </w:tcPr>
          <w:p w14:paraId="4015DA5D" w14:textId="77777777" w:rsidR="0009373B" w:rsidRDefault="0009373B" w:rsidP="0064337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16700CC" w14:textId="77777777" w:rsidR="0009373B" w:rsidRDefault="0009373B" w:rsidP="00643373">
            <w:r>
              <w:rPr>
                <w:rFonts w:ascii="Arial" w:hAnsi="Arial" w:cs="Arial"/>
                <w:color w:val="000000"/>
                <w:position w:val="-2"/>
                <w:sz w:val="18"/>
                <w:szCs w:val="18"/>
              </w:rPr>
              <w:t>SI 82657106</w:t>
            </w:r>
          </w:p>
        </w:tc>
      </w:tr>
      <w:tr w:rsidR="0009373B" w14:paraId="61FF28C8" w14:textId="77777777" w:rsidTr="00643373">
        <w:tc>
          <w:tcPr>
            <w:tcW w:w="3300" w:type="dxa"/>
            <w:tcMar>
              <w:top w:w="0" w:type="auto"/>
              <w:bottom w:w="0" w:type="auto"/>
            </w:tcMar>
            <w:vAlign w:val="center"/>
          </w:tcPr>
          <w:p w14:paraId="2CCFC7F5" w14:textId="77777777" w:rsidR="0009373B" w:rsidRDefault="0009373B" w:rsidP="00643373">
            <w:r>
              <w:rPr>
                <w:rFonts w:ascii="Arial" w:hAnsi="Arial" w:cs="Arial"/>
                <w:color w:val="000000"/>
                <w:position w:val="-2"/>
                <w:sz w:val="18"/>
                <w:szCs w:val="18"/>
              </w:rPr>
              <w:t>Transakcijski račun (TRR):</w:t>
            </w:r>
          </w:p>
        </w:tc>
        <w:tc>
          <w:tcPr>
            <w:tcW w:w="0" w:type="auto"/>
            <w:tcMar>
              <w:top w:w="0" w:type="auto"/>
              <w:bottom w:w="0" w:type="auto"/>
            </w:tcMar>
            <w:vAlign w:val="center"/>
          </w:tcPr>
          <w:p w14:paraId="3A36C3B7" w14:textId="77777777" w:rsidR="0009373B" w:rsidRDefault="0009373B" w:rsidP="00643373">
            <w:r>
              <w:rPr>
                <w:rFonts w:ascii="Arial" w:hAnsi="Arial" w:cs="Arial"/>
                <w:color w:val="000000"/>
                <w:position w:val="-2"/>
                <w:sz w:val="18"/>
                <w:szCs w:val="18"/>
              </w:rPr>
              <w:t>SI56 0110 0603 0278 379</w:t>
            </w:r>
          </w:p>
        </w:tc>
      </w:tr>
    </w:tbl>
    <w:p w14:paraId="14CC70AD" w14:textId="77777777" w:rsidR="0009373B" w:rsidRDefault="0009373B" w:rsidP="0009373B"/>
    <w:p w14:paraId="020B6588" w14:textId="77777777" w:rsidR="0009373B" w:rsidRDefault="0009373B" w:rsidP="0009373B">
      <w:pPr>
        <w:spacing w:before="225" w:after="225" w:line="240" w:lineRule="auto"/>
        <w:jc w:val="center"/>
      </w:pPr>
      <w:r>
        <w:rPr>
          <w:rFonts w:ascii="Arial" w:hAnsi="Arial" w:cs="Arial"/>
          <w:color w:val="000000"/>
          <w:sz w:val="18"/>
          <w:szCs w:val="18"/>
        </w:rPr>
        <w:t>in</w:t>
      </w:r>
    </w:p>
    <w:p w14:paraId="0A42CD3B" w14:textId="77777777" w:rsidR="0009373B" w:rsidRDefault="0009373B" w:rsidP="0009373B">
      <w:pPr>
        <w:spacing w:before="225" w:after="225" w:line="240" w:lineRule="auto"/>
      </w:pPr>
      <w:r>
        <w:rPr>
          <w:rFonts w:ascii="Arial" w:hAnsi="Arial" w:cs="Arial"/>
          <w:b/>
          <w:bCs/>
          <w:color w:val="000000"/>
          <w:sz w:val="18"/>
          <w:szCs w:val="18"/>
        </w:rPr>
        <w:t>IZVAJALCEM: </w:t>
      </w:r>
      <w:r>
        <w:rPr>
          <w:rFonts w:ascii="Arial" w:hAnsi="Arial" w:cs="Arial"/>
          <w:color w:val="000000"/>
          <w:sz w:val="18"/>
          <w:szCs w:val="18"/>
        </w:rPr>
        <w:t xml:space="preserve"> </w:t>
      </w:r>
      <w:r>
        <w:rPr>
          <w:rFonts w:ascii="Arial" w:hAnsi="Arial" w:cs="Arial"/>
          <w:color w:val="000000"/>
          <w:sz w:val="18"/>
          <w:szCs w:val="18"/>
        </w:rPr>
        <w:br/>
        <w:t>ki ga zastopa </w:t>
      </w:r>
    </w:p>
    <w:tbl>
      <w:tblPr>
        <w:tblStyle w:val="NormalTablePHPDOCX"/>
        <w:tblW w:w="3500" w:type="pct"/>
        <w:tblInd w:w="108" w:type="dxa"/>
        <w:tblLook w:val="04A0" w:firstRow="1" w:lastRow="0" w:firstColumn="1" w:lastColumn="0" w:noHBand="0" w:noVBand="1"/>
      </w:tblPr>
      <w:tblGrid>
        <w:gridCol w:w="3300"/>
        <w:gridCol w:w="3049"/>
      </w:tblGrid>
      <w:tr w:rsidR="0009373B" w14:paraId="2C02792C" w14:textId="77777777" w:rsidTr="00643373">
        <w:tc>
          <w:tcPr>
            <w:tcW w:w="3300" w:type="dxa"/>
            <w:tcMar>
              <w:top w:w="0" w:type="auto"/>
              <w:bottom w:w="0" w:type="auto"/>
            </w:tcMar>
            <w:vAlign w:val="center"/>
          </w:tcPr>
          <w:p w14:paraId="3FC7F41A" w14:textId="77777777" w:rsidR="0009373B" w:rsidRDefault="0009373B" w:rsidP="0064337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4EC6598" w14:textId="77777777" w:rsidR="0009373B" w:rsidRDefault="0009373B" w:rsidP="00643373"/>
        </w:tc>
      </w:tr>
      <w:tr w:rsidR="0009373B" w14:paraId="009381A2" w14:textId="77777777" w:rsidTr="00643373">
        <w:tc>
          <w:tcPr>
            <w:tcW w:w="3300" w:type="dxa"/>
            <w:tcMar>
              <w:top w:w="0" w:type="auto"/>
              <w:bottom w:w="0" w:type="auto"/>
            </w:tcMar>
            <w:vAlign w:val="center"/>
          </w:tcPr>
          <w:p w14:paraId="75EF57AF" w14:textId="77777777" w:rsidR="0009373B" w:rsidRDefault="0009373B" w:rsidP="0064337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A03D872" w14:textId="77777777" w:rsidR="0009373B" w:rsidRDefault="0009373B" w:rsidP="00643373"/>
        </w:tc>
      </w:tr>
      <w:tr w:rsidR="0009373B" w14:paraId="1F80C49A" w14:textId="77777777" w:rsidTr="00643373">
        <w:tc>
          <w:tcPr>
            <w:tcW w:w="3300" w:type="dxa"/>
            <w:tcMar>
              <w:top w:w="0" w:type="auto"/>
              <w:bottom w:w="0" w:type="auto"/>
            </w:tcMar>
            <w:vAlign w:val="center"/>
          </w:tcPr>
          <w:p w14:paraId="35E0CCD7" w14:textId="77777777" w:rsidR="0009373B" w:rsidRDefault="0009373B" w:rsidP="0064337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C1F154C" w14:textId="77777777" w:rsidR="0009373B" w:rsidRDefault="0009373B" w:rsidP="00643373"/>
        </w:tc>
      </w:tr>
    </w:tbl>
    <w:p w14:paraId="2A030011" w14:textId="77777777" w:rsidR="0009373B" w:rsidRDefault="0009373B" w:rsidP="0009373B">
      <w:pPr>
        <w:spacing w:before="225" w:after="225" w:line="240" w:lineRule="auto"/>
        <w:jc w:val="both"/>
      </w:pPr>
      <w:r>
        <w:rPr>
          <w:rFonts w:ascii="Arial" w:hAnsi="Arial" w:cs="Arial"/>
          <w:color w:val="000000"/>
          <w:sz w:val="18"/>
          <w:szCs w:val="18"/>
        </w:rPr>
        <w:t> </w:t>
      </w:r>
    </w:p>
    <w:p w14:paraId="502667E3" w14:textId="77777777" w:rsidR="0009373B" w:rsidRDefault="0009373B" w:rsidP="0009373B">
      <w:pPr>
        <w:spacing w:before="225" w:after="225" w:line="240" w:lineRule="auto"/>
        <w:jc w:val="both"/>
      </w:pPr>
      <w:r>
        <w:rPr>
          <w:rFonts w:ascii="Arial" w:hAnsi="Arial" w:cs="Arial"/>
          <w:b/>
          <w:bCs/>
          <w:color w:val="000000"/>
          <w:sz w:val="18"/>
          <w:szCs w:val="18"/>
        </w:rPr>
        <w:t>I. UVODNE DOLOČBE</w:t>
      </w:r>
    </w:p>
    <w:p w14:paraId="6C6C55E4" w14:textId="77777777" w:rsidR="0009373B" w:rsidRDefault="0009373B" w:rsidP="0009373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9373B" w14:paraId="281FE42E" w14:textId="77777777" w:rsidTr="00643373">
        <w:tc>
          <w:tcPr>
            <w:tcW w:w="0" w:type="auto"/>
            <w:tcMar>
              <w:top w:w="0" w:type="auto"/>
              <w:bottom w:w="0" w:type="auto"/>
            </w:tcMar>
          </w:tcPr>
          <w:p w14:paraId="1327F149" w14:textId="77777777" w:rsidR="0009373B" w:rsidRDefault="0009373B" w:rsidP="0064337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09373B" w14:paraId="0D14B34E" w14:textId="77777777" w:rsidTr="00643373">
              <w:tc>
                <w:tcPr>
                  <w:tcW w:w="0" w:type="auto"/>
                  <w:tcMar>
                    <w:top w:w="0" w:type="auto"/>
                    <w:bottom w:w="0" w:type="auto"/>
                  </w:tcMar>
                </w:tcPr>
                <w:p w14:paraId="7E602EE5" w14:textId="77777777" w:rsidR="0009373B" w:rsidRDefault="0009373B" w:rsidP="00A34922">
                  <w:pPr>
                    <w:numPr>
                      <w:ilvl w:val="0"/>
                      <w:numId w:val="16"/>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    z dne __________ in</w:t>
                  </w:r>
                </w:p>
                <w:p w14:paraId="4AF3FBEE" w14:textId="54DB15C1" w:rsidR="0009373B" w:rsidRDefault="0009373B" w:rsidP="00A34922">
                  <w:pPr>
                    <w:numPr>
                      <w:ilvl w:val="0"/>
                      <w:numId w:val="16"/>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16-</w:t>
                  </w:r>
                  <w:r w:rsidR="00E850E3">
                    <w:rPr>
                      <w:rFonts w:ascii="Arial" w:hAnsi="Arial" w:cs="Arial"/>
                      <w:color w:val="000000"/>
                      <w:sz w:val="18"/>
                      <w:szCs w:val="18"/>
                    </w:rPr>
                    <w:t>30</w:t>
                  </w:r>
                  <w:r>
                    <w:rPr>
                      <w:rFonts w:ascii="Arial" w:hAnsi="Arial" w:cs="Arial"/>
                      <w:color w:val="000000"/>
                      <w:sz w:val="18"/>
                      <w:szCs w:val="18"/>
                    </w:rPr>
                    <w:t>/26 z dne ____________,</w:t>
                  </w:r>
                </w:p>
              </w:tc>
            </w:tr>
          </w:tbl>
          <w:p w14:paraId="6E2F62A4" w14:textId="77777777" w:rsidR="0009373B" w:rsidRDefault="0009373B" w:rsidP="00643373"/>
          <w:p w14:paraId="2AE82D55" w14:textId="77777777" w:rsidR="0009373B" w:rsidRDefault="0009373B" w:rsidP="0064337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6A818B6E" w14:textId="77777777" w:rsidR="0009373B" w:rsidRDefault="0009373B" w:rsidP="0009373B">
      <w:pPr>
        <w:spacing w:before="225" w:after="225" w:line="240" w:lineRule="auto"/>
        <w:jc w:val="both"/>
      </w:pPr>
      <w:r>
        <w:rPr>
          <w:rFonts w:ascii="Arial" w:hAnsi="Arial" w:cs="Arial"/>
          <w:b/>
          <w:bCs/>
          <w:color w:val="000000"/>
          <w:sz w:val="18"/>
          <w:szCs w:val="18"/>
        </w:rPr>
        <w:t>II. PREDMET POGODBE</w:t>
      </w:r>
    </w:p>
    <w:p w14:paraId="06CEE92F" w14:textId="77777777" w:rsidR="0009373B" w:rsidRDefault="0009373B" w:rsidP="0009373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9373B" w14:paraId="13798A48" w14:textId="77777777" w:rsidTr="00643373">
        <w:tc>
          <w:tcPr>
            <w:tcW w:w="0" w:type="auto"/>
            <w:tcMar>
              <w:top w:w="0" w:type="auto"/>
              <w:bottom w:w="0" w:type="auto"/>
            </w:tcMar>
          </w:tcPr>
          <w:p w14:paraId="4AD46AF8" w14:textId="6870198F" w:rsidR="0009373B" w:rsidRDefault="0009373B" w:rsidP="00643373">
            <w:pPr>
              <w:spacing w:before="225"/>
              <w:jc w:val="both"/>
              <w:rPr>
                <w:rFonts w:ascii="Arial" w:hAnsi="Arial" w:cs="Arial"/>
                <w:color w:val="000000"/>
                <w:sz w:val="18"/>
                <w:szCs w:val="18"/>
              </w:rPr>
            </w:pPr>
            <w:r>
              <w:rPr>
                <w:rFonts w:ascii="Arial" w:hAnsi="Arial" w:cs="Arial"/>
                <w:color w:val="000000"/>
                <w:sz w:val="18"/>
                <w:szCs w:val="18"/>
              </w:rPr>
              <w:t xml:space="preserve">S to pogodbo naročnik oddaja, izvajalec pa prevzema v izvedbo storitev </w:t>
            </w:r>
            <w:r w:rsidRPr="00695A4F">
              <w:rPr>
                <w:rFonts w:ascii="Arial" w:hAnsi="Arial" w:cs="Arial"/>
                <w:b/>
                <w:bCs/>
                <w:color w:val="000000"/>
                <w:sz w:val="18"/>
                <w:szCs w:val="18"/>
              </w:rPr>
              <w:t>»Vzdrževanje medicinske opreme proizvajalcev ATOM MEDICAL, LOWENSTEIN, NIHON KOHDEN</w:t>
            </w:r>
            <w:r>
              <w:rPr>
                <w:rFonts w:ascii="Arial" w:hAnsi="Arial" w:cs="Arial"/>
                <w:b/>
                <w:bCs/>
                <w:color w:val="000000"/>
                <w:sz w:val="18"/>
                <w:szCs w:val="18"/>
              </w:rPr>
              <w:t>,</w:t>
            </w:r>
            <w:r w:rsidRPr="00695A4F">
              <w:rPr>
                <w:rFonts w:ascii="Arial" w:hAnsi="Arial" w:cs="Arial"/>
                <w:b/>
                <w:bCs/>
                <w:color w:val="000000"/>
                <w:sz w:val="18"/>
                <w:szCs w:val="18"/>
              </w:rPr>
              <w:t xml:space="preserve"> NONIN MEDICAL </w:t>
            </w:r>
            <w:r>
              <w:rPr>
                <w:rFonts w:ascii="Arial" w:hAnsi="Arial" w:cs="Arial"/>
                <w:b/>
                <w:bCs/>
                <w:color w:val="000000"/>
                <w:sz w:val="18"/>
                <w:szCs w:val="18"/>
              </w:rPr>
              <w:t>in FRITZ STEPHAN – ponovitev postopka</w:t>
            </w:r>
            <w:r w:rsidRPr="00695A4F">
              <w:rPr>
                <w:rFonts w:ascii="Arial" w:hAnsi="Arial" w:cs="Arial"/>
                <w:b/>
                <w:bCs/>
                <w:color w:val="000000"/>
                <w:sz w:val="18"/>
                <w:szCs w:val="18"/>
              </w:rPr>
              <w:t>«,</w:t>
            </w:r>
            <w:r>
              <w:rPr>
                <w:rFonts w:ascii="Arial" w:hAnsi="Arial" w:cs="Arial"/>
                <w:b/>
                <w:bCs/>
                <w:color w:val="000000"/>
                <w:sz w:val="18"/>
                <w:szCs w:val="18"/>
              </w:rPr>
              <w:t> </w:t>
            </w:r>
            <w:r>
              <w:rPr>
                <w:rFonts w:ascii="Arial" w:hAnsi="Arial" w:cs="Arial"/>
                <w:color w:val="000000"/>
                <w:sz w:val="18"/>
                <w:szCs w:val="18"/>
              </w:rPr>
              <w:t xml:space="preserve">in sicer za sklop (ustrezno navesti sklope): </w:t>
            </w:r>
          </w:p>
          <w:p w14:paraId="52187D17" w14:textId="77777777" w:rsidR="0009373B" w:rsidRDefault="0009373B" w:rsidP="00643373">
            <w:pPr>
              <w:jc w:val="both"/>
              <w:rPr>
                <w:rFonts w:ascii="Arial" w:hAnsi="Arial" w:cs="Arial"/>
                <w:color w:val="000000"/>
                <w:sz w:val="18"/>
                <w:szCs w:val="18"/>
              </w:rPr>
            </w:pPr>
            <w:r>
              <w:rPr>
                <w:rFonts w:ascii="Arial" w:hAnsi="Arial" w:cs="Arial"/>
                <w:color w:val="000000"/>
                <w:sz w:val="18"/>
                <w:szCs w:val="18"/>
              </w:rPr>
              <w:t>-</w:t>
            </w:r>
          </w:p>
          <w:p w14:paraId="1083C2C2" w14:textId="77777777" w:rsidR="0009373B" w:rsidRDefault="0009373B" w:rsidP="00643373">
            <w:pPr>
              <w:jc w:val="both"/>
              <w:rPr>
                <w:rFonts w:ascii="Arial" w:hAnsi="Arial" w:cs="Arial"/>
                <w:color w:val="000000"/>
                <w:sz w:val="18"/>
                <w:szCs w:val="18"/>
              </w:rPr>
            </w:pPr>
            <w:r>
              <w:rPr>
                <w:rFonts w:ascii="Arial" w:hAnsi="Arial" w:cs="Arial"/>
                <w:color w:val="000000"/>
                <w:sz w:val="18"/>
                <w:szCs w:val="18"/>
              </w:rPr>
              <w:t>-</w:t>
            </w:r>
          </w:p>
          <w:p w14:paraId="29D3596E" w14:textId="77777777" w:rsidR="0009373B" w:rsidRDefault="0009373B" w:rsidP="00643373">
            <w:pPr>
              <w:jc w:val="both"/>
              <w:rPr>
                <w:rFonts w:ascii="Arial" w:hAnsi="Arial" w:cs="Arial"/>
                <w:color w:val="000000"/>
                <w:sz w:val="18"/>
                <w:szCs w:val="18"/>
              </w:rPr>
            </w:pPr>
            <w:r>
              <w:rPr>
                <w:rFonts w:ascii="Arial" w:hAnsi="Arial" w:cs="Arial"/>
                <w:color w:val="000000"/>
                <w:sz w:val="18"/>
                <w:szCs w:val="18"/>
              </w:rPr>
              <w:t>-</w:t>
            </w:r>
          </w:p>
          <w:p w14:paraId="2C1A9958" w14:textId="77777777" w:rsidR="0009373B" w:rsidRPr="00844E53" w:rsidRDefault="0009373B" w:rsidP="00643373">
            <w:pPr>
              <w:spacing w:before="225" w:after="225"/>
              <w:jc w:val="both"/>
              <w:rPr>
                <w:rFonts w:ascii="Arial" w:hAnsi="Arial" w:cs="Arial"/>
                <w:b/>
                <w:bCs/>
                <w:color w:val="000000"/>
                <w:sz w:val="18"/>
                <w:szCs w:val="18"/>
              </w:rPr>
            </w:pPr>
            <w:r>
              <w:rPr>
                <w:rFonts w:ascii="Arial" w:hAnsi="Arial" w:cs="Arial"/>
                <w:color w:val="000000"/>
                <w:sz w:val="18"/>
                <w:szCs w:val="18"/>
              </w:rPr>
              <w:t>Vzdrževanje zajema preventivne servisne preglede in izredno vzdrževanje, odpravo napak in okvar,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38BAA04F" w14:textId="77777777" w:rsidR="0009373B" w:rsidRDefault="0009373B" w:rsidP="0009373B">
      <w:pPr>
        <w:spacing w:after="0" w:line="240" w:lineRule="auto"/>
        <w:jc w:val="center"/>
        <w:rPr>
          <w:rFonts w:ascii="Arial" w:hAnsi="Arial" w:cs="Arial"/>
          <w:b/>
          <w:bCs/>
          <w:color w:val="000000"/>
          <w:sz w:val="18"/>
          <w:szCs w:val="18"/>
        </w:rPr>
      </w:pPr>
    </w:p>
    <w:p w14:paraId="6AA4BA5B" w14:textId="77777777" w:rsidR="0009373B" w:rsidRDefault="0009373B" w:rsidP="0009373B">
      <w:pPr>
        <w:spacing w:after="0" w:line="240" w:lineRule="auto"/>
        <w:jc w:val="center"/>
        <w:rPr>
          <w:rFonts w:ascii="Arial" w:hAnsi="Arial" w:cs="Arial"/>
          <w:b/>
          <w:bCs/>
          <w:color w:val="000000"/>
          <w:sz w:val="18"/>
          <w:szCs w:val="18"/>
        </w:rPr>
      </w:pPr>
    </w:p>
    <w:p w14:paraId="4C8E3616" w14:textId="77777777" w:rsidR="0009373B" w:rsidRDefault="0009373B" w:rsidP="0009373B">
      <w:pPr>
        <w:spacing w:after="0" w:line="240" w:lineRule="auto"/>
        <w:jc w:val="center"/>
        <w:rPr>
          <w:rFonts w:ascii="Arial" w:hAnsi="Arial" w:cs="Arial"/>
          <w:b/>
          <w:bCs/>
          <w:color w:val="000000"/>
          <w:sz w:val="18"/>
          <w:szCs w:val="18"/>
        </w:rPr>
      </w:pPr>
    </w:p>
    <w:p w14:paraId="06BDBB98" w14:textId="77777777" w:rsidR="0009373B" w:rsidRDefault="0009373B" w:rsidP="0009373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662"/>
      </w:tblGrid>
      <w:tr w:rsidR="0009373B" w14:paraId="73828F62" w14:textId="77777777" w:rsidTr="00643373">
        <w:tc>
          <w:tcPr>
            <w:tcW w:w="0" w:type="auto"/>
            <w:tcMar>
              <w:top w:w="0" w:type="auto"/>
              <w:bottom w:w="0" w:type="auto"/>
            </w:tcMar>
          </w:tcPr>
          <w:p w14:paraId="37D26247" w14:textId="77777777" w:rsidR="0009373B" w:rsidRDefault="0009373B" w:rsidP="0064337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5000" w:type="pct"/>
              <w:tblLook w:val="04A0" w:firstRow="1" w:lastRow="0" w:firstColumn="1" w:lastColumn="0" w:noHBand="0" w:noVBand="1"/>
            </w:tblPr>
            <w:tblGrid>
              <w:gridCol w:w="7446"/>
            </w:tblGrid>
            <w:tr w:rsidR="0009373B" w14:paraId="3DB3AB56" w14:textId="77777777" w:rsidTr="0064337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230"/>
                  </w:tblGrid>
                  <w:tr w:rsidR="0009373B" w14:paraId="0AAFED7E" w14:textId="77777777" w:rsidTr="00643373">
                    <w:tc>
                      <w:tcPr>
                        <w:tcW w:w="0" w:type="auto"/>
                        <w:tcMar>
                          <w:top w:w="0" w:type="auto"/>
                          <w:bottom w:w="0" w:type="auto"/>
                        </w:tcMar>
                      </w:tcPr>
                      <w:p w14:paraId="1D111024" w14:textId="77777777" w:rsidR="0009373B" w:rsidRDefault="0009373B" w:rsidP="00A34922">
                        <w:pPr>
                          <w:numPr>
                            <w:ilvl w:val="0"/>
                            <w:numId w:val="17"/>
                          </w:numPr>
                          <w:rPr>
                            <w:rFonts w:ascii="Arial" w:hAnsi="Arial" w:cs="Arial"/>
                            <w:color w:val="000000"/>
                            <w:sz w:val="18"/>
                            <w:szCs w:val="18"/>
                          </w:rPr>
                        </w:pPr>
                        <w:r>
                          <w:rPr>
                            <w:rFonts w:ascii="Arial" w:hAnsi="Arial" w:cs="Arial"/>
                            <w:color w:val="000000"/>
                            <w:position w:val="-2"/>
                            <w:sz w:val="18"/>
                            <w:szCs w:val="18"/>
                          </w:rPr>
                          <w:t>Ponudba izvajalca s prilogo Predračun - seznam razpisanega blaga ali storitev;</w:t>
                        </w:r>
                      </w:p>
                      <w:p w14:paraId="32A50075" w14:textId="15F6F8EB" w:rsidR="0009373B" w:rsidRPr="0057519D" w:rsidRDefault="0009373B" w:rsidP="00A34922">
                        <w:pPr>
                          <w:numPr>
                            <w:ilvl w:val="0"/>
                            <w:numId w:val="17"/>
                          </w:numPr>
                          <w:rPr>
                            <w:rFonts w:ascii="Arial" w:hAnsi="Arial" w:cs="Arial"/>
                            <w:color w:val="000000"/>
                            <w:sz w:val="18"/>
                            <w:szCs w:val="18"/>
                          </w:rPr>
                        </w:pPr>
                        <w:r>
                          <w:rPr>
                            <w:rFonts w:ascii="Arial" w:hAnsi="Arial" w:cs="Arial"/>
                            <w:color w:val="000000"/>
                            <w:position w:val="-2"/>
                            <w:sz w:val="18"/>
                            <w:szCs w:val="18"/>
                          </w:rPr>
                          <w:t>Razpisna dokumentacija naročnika v postopku številka 16-</w:t>
                        </w:r>
                        <w:r w:rsidR="008213DF">
                          <w:rPr>
                            <w:rFonts w:ascii="Arial" w:hAnsi="Arial" w:cs="Arial"/>
                            <w:color w:val="000000"/>
                            <w:position w:val="-2"/>
                            <w:sz w:val="18"/>
                            <w:szCs w:val="18"/>
                          </w:rPr>
                          <w:t>30</w:t>
                        </w:r>
                        <w:r>
                          <w:rPr>
                            <w:rFonts w:ascii="Arial" w:hAnsi="Arial" w:cs="Arial"/>
                            <w:color w:val="000000"/>
                            <w:position w:val="-2"/>
                            <w:sz w:val="18"/>
                            <w:szCs w:val="18"/>
                          </w:rPr>
                          <w:t>/26.</w:t>
                        </w:r>
                      </w:p>
                      <w:p w14:paraId="7F0F5800" w14:textId="77777777" w:rsidR="0009373B" w:rsidRDefault="0009373B" w:rsidP="00643373">
                        <w:pPr>
                          <w:ind w:left="720"/>
                          <w:rPr>
                            <w:rFonts w:ascii="Arial" w:hAnsi="Arial" w:cs="Arial"/>
                            <w:color w:val="000000"/>
                            <w:sz w:val="18"/>
                            <w:szCs w:val="18"/>
                          </w:rPr>
                        </w:pPr>
                      </w:p>
                    </w:tc>
                  </w:tr>
                </w:tbl>
                <w:p w14:paraId="1A36A70F" w14:textId="77777777" w:rsidR="0009373B" w:rsidRDefault="0009373B" w:rsidP="00643373"/>
              </w:tc>
            </w:tr>
          </w:tbl>
          <w:p w14:paraId="30C0E79F" w14:textId="77777777" w:rsidR="0009373B" w:rsidRDefault="0009373B" w:rsidP="00643373"/>
        </w:tc>
      </w:tr>
    </w:tbl>
    <w:p w14:paraId="72C38D85" w14:textId="77777777" w:rsidR="0009373B" w:rsidRDefault="0009373B" w:rsidP="0009373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9373B" w14:paraId="3070E82D" w14:textId="77777777" w:rsidTr="00643373">
        <w:tc>
          <w:tcPr>
            <w:tcW w:w="0" w:type="auto"/>
            <w:tcMar>
              <w:top w:w="0" w:type="auto"/>
              <w:bottom w:w="0" w:type="auto"/>
            </w:tcMar>
          </w:tcPr>
          <w:p w14:paraId="53192F4F" w14:textId="77777777" w:rsidR="0009373B" w:rsidRDefault="0009373B" w:rsidP="0064337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(v nadaljevanju: ZJN-3). Z izvajalcem se v tem primeru sklene aneks k osnovni pogodbi ali nova pogodba.</w:t>
            </w:r>
          </w:p>
          <w:p w14:paraId="0838DD9E" w14:textId="77777777" w:rsidR="0009373B" w:rsidRDefault="0009373B" w:rsidP="0064337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089AA9CE" w14:textId="77777777" w:rsidR="0009373B" w:rsidRDefault="0009373B" w:rsidP="00643373">
            <w:pPr>
              <w:spacing w:before="225" w:after="225"/>
              <w:jc w:val="both"/>
            </w:pPr>
            <w:r>
              <w:rPr>
                <w:rFonts w:ascii="Arial" w:hAnsi="Arial" w:cs="Arial"/>
                <w:color w:val="000000"/>
                <w:sz w:val="18"/>
                <w:szCs w:val="18"/>
              </w:rPr>
              <w:t>Naročnik si pridržuje tudi pravico do spremembe obsega pogodbenih storitev glede na spremenjene naročnikove potrebe v času trajanja pogodbe (odpis stare oz. nakup nove medicinske opreme). Vse tovrstne spremembe pogodbeni stranki določita z aneksom k tej pogodbi.</w:t>
            </w:r>
          </w:p>
        </w:tc>
      </w:tr>
    </w:tbl>
    <w:p w14:paraId="7687E3DB" w14:textId="77777777" w:rsidR="0009373B" w:rsidRDefault="0009373B" w:rsidP="0009373B">
      <w:pPr>
        <w:spacing w:before="225" w:after="225" w:line="240" w:lineRule="auto"/>
        <w:jc w:val="both"/>
      </w:pPr>
      <w:r>
        <w:rPr>
          <w:rFonts w:ascii="Arial" w:hAnsi="Arial" w:cs="Arial"/>
          <w:b/>
          <w:bCs/>
          <w:color w:val="000000"/>
          <w:sz w:val="18"/>
          <w:szCs w:val="18"/>
        </w:rPr>
        <w:t>III. POGODBENA CENA IN PLAČILNI POGOJI</w:t>
      </w:r>
    </w:p>
    <w:p w14:paraId="563D3CC5" w14:textId="77777777" w:rsidR="0009373B" w:rsidRDefault="0009373B" w:rsidP="0009373B">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9070"/>
      </w:tblGrid>
      <w:tr w:rsidR="0009373B" w14:paraId="3F1EA675" w14:textId="77777777" w:rsidTr="00643373">
        <w:tc>
          <w:tcPr>
            <w:tcW w:w="9070" w:type="dxa"/>
            <w:tcMar>
              <w:top w:w="0" w:type="auto"/>
              <w:bottom w:w="0" w:type="auto"/>
            </w:tcMar>
          </w:tcPr>
          <w:p w14:paraId="06514748" w14:textId="77777777" w:rsidR="0009373B" w:rsidRDefault="0009373B" w:rsidP="00643373">
            <w:pPr>
              <w:spacing w:before="225" w:after="225"/>
              <w:jc w:val="both"/>
              <w:rPr>
                <w:rFonts w:ascii="Arial" w:hAnsi="Arial" w:cs="Arial"/>
                <w:color w:val="000000"/>
                <w:sz w:val="18"/>
                <w:szCs w:val="18"/>
              </w:rPr>
            </w:pPr>
            <w:r>
              <w:rPr>
                <w:rFonts w:ascii="Arial" w:hAnsi="Arial" w:cs="Arial"/>
                <w:color w:val="000000"/>
                <w:sz w:val="18"/>
                <w:szCs w:val="18"/>
              </w:rPr>
              <w:t>Skupna okvirna pogodbena vrednost za obdobje 2 let znaša __________________ EUR brez DDV oz. _______________ EUR z DDV.</w:t>
            </w:r>
          </w:p>
          <w:p w14:paraId="77285657" w14:textId="77777777" w:rsidR="0009373B" w:rsidRDefault="0009373B" w:rsidP="00643373">
            <w:pPr>
              <w:spacing w:before="225" w:after="225"/>
              <w:jc w:val="both"/>
              <w:rPr>
                <w:rFonts w:ascii="Arial" w:hAnsi="Arial" w:cs="Arial"/>
                <w:color w:val="000000"/>
                <w:sz w:val="18"/>
                <w:szCs w:val="18"/>
              </w:rPr>
            </w:pPr>
            <w:r>
              <w:rPr>
                <w:rFonts w:ascii="Arial" w:hAnsi="Arial" w:cs="Arial"/>
                <w:color w:val="000000"/>
                <w:sz w:val="18"/>
                <w:szCs w:val="18"/>
              </w:rPr>
              <w:t>Okvirna pogodbena vrednost storitev preventivnega vzdrževanja po sklopih iz 2. člena za obdobje 2 let znaša __________________ EUR brez DDV oz. _______________ EUR z DDV.</w:t>
            </w:r>
          </w:p>
          <w:p w14:paraId="618548DB" w14:textId="77777777" w:rsidR="0009373B" w:rsidRDefault="0009373B" w:rsidP="00643373">
            <w:pPr>
              <w:ind w:left="-142"/>
              <w:rPr>
                <w:rFonts w:ascii="Arial" w:eastAsia="Times New Roman" w:hAnsi="Arial" w:cs="Arial"/>
                <w:bCs/>
                <w:sz w:val="18"/>
                <w:szCs w:val="18"/>
                <w:lang w:eastAsia="sl-SI"/>
              </w:rPr>
            </w:pPr>
            <w:r>
              <w:rPr>
                <w:rFonts w:ascii="Arial" w:eastAsia="Times New Roman" w:hAnsi="Arial" w:cs="Arial"/>
                <w:bCs/>
                <w:sz w:val="18"/>
                <w:szCs w:val="18"/>
                <w:lang w:eastAsia="sl-SI"/>
              </w:rPr>
              <w:t xml:space="preserve">  V ceni so vključeni vsi  stroški izvajalca, popusti in rabati. </w:t>
            </w:r>
          </w:p>
          <w:p w14:paraId="5148E022" w14:textId="77777777" w:rsidR="0009373B" w:rsidRPr="00D51D1F" w:rsidRDefault="0009373B" w:rsidP="00643373">
            <w:pPr>
              <w:ind w:left="-142"/>
              <w:rPr>
                <w:rFonts w:ascii="Arial" w:eastAsia="Times New Roman" w:hAnsi="Arial" w:cs="Arial"/>
                <w:bCs/>
                <w:sz w:val="18"/>
                <w:szCs w:val="18"/>
                <w:lang w:eastAsia="sl-SI"/>
              </w:rPr>
            </w:pPr>
          </w:p>
          <w:p w14:paraId="73CB6BBD" w14:textId="77777777" w:rsidR="0009373B" w:rsidRPr="00DA707E" w:rsidRDefault="0009373B" w:rsidP="00643373">
            <w:pPr>
              <w:spacing w:before="225" w:after="225"/>
              <w:jc w:val="both"/>
              <w:rPr>
                <w:rFonts w:ascii="Arial" w:hAnsi="Arial" w:cs="Arial"/>
                <w:color w:val="000000"/>
                <w:sz w:val="18"/>
                <w:szCs w:val="18"/>
              </w:rPr>
            </w:pPr>
            <w:r w:rsidRPr="00DA707E">
              <w:rPr>
                <w:rFonts w:ascii="Arial" w:hAnsi="Arial" w:cs="Arial"/>
                <w:color w:val="000000"/>
                <w:sz w:val="18"/>
                <w:szCs w:val="18"/>
              </w:rPr>
              <w:t>Storitev izrednega vzdrževanja se ne da vnaprej oceniti, saj naročnik ne more vnaprej napovedati okvar opreme, ki je predmet vzdrževanja.</w:t>
            </w:r>
          </w:p>
          <w:p w14:paraId="5DF1275F" w14:textId="77777777" w:rsidR="0009373B" w:rsidRPr="00DA707E" w:rsidRDefault="0009373B" w:rsidP="00643373">
            <w:pPr>
              <w:spacing w:before="225" w:after="225"/>
              <w:jc w:val="both"/>
              <w:rPr>
                <w:rFonts w:ascii="Arial" w:hAnsi="Arial" w:cs="Arial"/>
                <w:color w:val="000000"/>
                <w:sz w:val="18"/>
                <w:szCs w:val="18"/>
              </w:rPr>
            </w:pPr>
            <w:r w:rsidRPr="00DA707E">
              <w:rPr>
                <w:rFonts w:ascii="Arial" w:hAnsi="Arial" w:cs="Arial"/>
                <w:color w:val="000000"/>
                <w:sz w:val="18"/>
                <w:szCs w:val="18"/>
              </w:rPr>
              <w:t>Vrednost storitev : Izredno vzdrževanje – odprava napak, okvar se obračunava po dejansko nastalih stroških (porabljeni material, delo, potni stroški), po cenah navedenih v ponudbi ter ceniku rezervnih delov izvajalca (ki je bil predložen v okviru ponudbene dokumentacije), ki sta tudi sestavni del te pogodbe.</w:t>
            </w:r>
          </w:p>
          <w:p w14:paraId="07804F24" w14:textId="77777777" w:rsidR="0009373B" w:rsidRPr="00DA707E" w:rsidRDefault="0009373B" w:rsidP="00643373">
            <w:pPr>
              <w:spacing w:before="225" w:after="225"/>
              <w:jc w:val="both"/>
              <w:rPr>
                <w:rFonts w:ascii="Arial" w:hAnsi="Arial" w:cs="Arial"/>
                <w:color w:val="000000"/>
                <w:sz w:val="18"/>
                <w:szCs w:val="18"/>
              </w:rPr>
            </w:pPr>
            <w:r w:rsidRPr="00DA707E">
              <w:rPr>
                <w:rFonts w:ascii="Arial" w:hAnsi="Arial" w:cs="Arial"/>
                <w:color w:val="000000"/>
                <w:sz w:val="18"/>
                <w:szCs w:val="18"/>
              </w:rPr>
              <w:t>Izvajalec se obvezuje naročniku zagotavljati popust na cene rezervnih delov iz cenika proizvajalca, ki je bil predložen v okviru ponudbene dokumentacije, v višini: …………………%.</w:t>
            </w:r>
          </w:p>
          <w:p w14:paraId="6068D392" w14:textId="77777777" w:rsidR="0009373B" w:rsidRDefault="0009373B" w:rsidP="00643373">
            <w:pPr>
              <w:spacing w:before="225" w:after="225"/>
              <w:jc w:val="both"/>
              <w:rPr>
                <w:rFonts w:ascii="Arial" w:hAnsi="Arial" w:cs="Arial"/>
                <w:color w:val="000000"/>
                <w:sz w:val="18"/>
                <w:szCs w:val="18"/>
              </w:rPr>
            </w:pPr>
            <w:r w:rsidRPr="00DA707E">
              <w:rPr>
                <w:rFonts w:ascii="Arial" w:hAnsi="Arial" w:cs="Arial"/>
                <w:color w:val="000000"/>
                <w:sz w:val="18"/>
                <w:szCs w:val="18"/>
              </w:rPr>
              <w:t>Ker se količina in vrednost storitev odprave napak ne da vnaprej oceniti, je maksimalna ocenjena pogodbena vrednost storitev odprave napak izračunana ocenjena vrednost na podlagi pretekle realizacije ob upoštevanju korekcijskega faktorja na račun staranja medicinske opreme in stopnje inflacije in znaša __________________ EUR brez DDV oz. _______________ EUR z DDV.</w:t>
            </w:r>
          </w:p>
          <w:p w14:paraId="30896A6C" w14:textId="77777777" w:rsidR="0009373B" w:rsidRDefault="0009373B" w:rsidP="00643373">
            <w:pPr>
              <w:spacing w:before="225" w:after="225"/>
              <w:jc w:val="both"/>
              <w:rPr>
                <w:rFonts w:ascii="Arial" w:hAnsi="Arial" w:cs="Arial"/>
                <w:color w:val="000000"/>
                <w:sz w:val="18"/>
                <w:szCs w:val="18"/>
              </w:rPr>
            </w:pPr>
            <w:r w:rsidRPr="0079516D">
              <w:rPr>
                <w:rFonts w:ascii="Arial" w:hAnsi="Arial" w:cs="Arial"/>
                <w:color w:val="000000"/>
                <w:sz w:val="18"/>
                <w:szCs w:val="18"/>
              </w:rPr>
              <w:t>Izvajalec se obvezuje, da bo naročniku izvajal storitve skladno s prilogo: Specifikacijo zahtev naročnika za predmet javnega naročila, skladno s pravili stroke, mednarodnimi standardi in veljavnimi predpisi v Republiki Sloveniji.</w:t>
            </w:r>
          </w:p>
          <w:p w14:paraId="22C477AB" w14:textId="77777777" w:rsidR="0009373B" w:rsidRDefault="0009373B" w:rsidP="00643373">
            <w:pPr>
              <w:ind w:left="-142"/>
              <w:jc w:val="both"/>
              <w:rPr>
                <w:rFonts w:ascii="Arial" w:eastAsia="Times New Roman" w:hAnsi="Arial" w:cs="Arial"/>
                <w:sz w:val="18"/>
                <w:szCs w:val="18"/>
                <w:lang w:eastAsia="sl-SI"/>
              </w:rPr>
            </w:pPr>
          </w:p>
          <w:p w14:paraId="662FAB11" w14:textId="77777777" w:rsidR="0009373B" w:rsidRDefault="0009373B" w:rsidP="00643373">
            <w:pPr>
              <w:ind w:left="-142"/>
              <w:jc w:val="both"/>
              <w:rPr>
                <w:rFonts w:ascii="Arial" w:eastAsia="Times New Roman" w:hAnsi="Arial" w:cs="Arial"/>
                <w:bCs/>
                <w:sz w:val="18"/>
                <w:szCs w:val="18"/>
                <w:lang w:eastAsia="ar-SA"/>
              </w:rPr>
            </w:pPr>
          </w:p>
          <w:p w14:paraId="4DC2A41C" w14:textId="77777777" w:rsidR="0009373B" w:rsidRPr="00844E53" w:rsidRDefault="0009373B" w:rsidP="00643373">
            <w:pPr>
              <w:ind w:left="-142"/>
              <w:jc w:val="both"/>
              <w:rPr>
                <w:rFonts w:ascii="Arial" w:hAnsi="Arial" w:cs="Arial"/>
                <w:color w:val="000000"/>
                <w:sz w:val="18"/>
                <w:szCs w:val="18"/>
              </w:rPr>
            </w:pPr>
          </w:p>
        </w:tc>
      </w:tr>
      <w:tr w:rsidR="0009373B" w14:paraId="7DE6F8D3" w14:textId="77777777" w:rsidTr="00643373">
        <w:tc>
          <w:tcPr>
            <w:tcW w:w="9070" w:type="dxa"/>
            <w:tcMar>
              <w:top w:w="0" w:type="auto"/>
              <w:bottom w:w="0" w:type="auto"/>
            </w:tcMar>
          </w:tcPr>
          <w:p w14:paraId="15E499A4" w14:textId="77777777" w:rsidR="0009373B" w:rsidRDefault="0009373B" w:rsidP="00643373">
            <w:pPr>
              <w:spacing w:before="225" w:after="225"/>
              <w:jc w:val="both"/>
              <w:rPr>
                <w:rFonts w:ascii="Arial" w:hAnsi="Arial" w:cs="Arial"/>
                <w:color w:val="000000"/>
                <w:sz w:val="18"/>
                <w:szCs w:val="18"/>
              </w:rPr>
            </w:pPr>
          </w:p>
        </w:tc>
      </w:tr>
    </w:tbl>
    <w:p w14:paraId="20E4A519" w14:textId="77777777" w:rsidR="0009373B" w:rsidRDefault="0009373B" w:rsidP="0009373B">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09373B" w14:paraId="72E779C0" w14:textId="77777777" w:rsidTr="00643373">
        <w:tc>
          <w:tcPr>
            <w:tcW w:w="0" w:type="auto"/>
            <w:tcMar>
              <w:top w:w="0" w:type="auto"/>
              <w:bottom w:w="0" w:type="auto"/>
            </w:tcMar>
          </w:tcPr>
          <w:p w14:paraId="7E9E8007" w14:textId="77777777" w:rsidR="0009373B" w:rsidRDefault="0009373B" w:rsidP="00643373">
            <w:pPr>
              <w:spacing w:before="225" w:after="225"/>
              <w:jc w:val="both"/>
            </w:pPr>
            <w:r>
              <w:rPr>
                <w:rFonts w:ascii="Arial" w:hAnsi="Arial" w:cs="Arial"/>
                <w:color w:val="000000"/>
                <w:sz w:val="18"/>
                <w:szCs w:val="18"/>
              </w:rPr>
              <w:t xml:space="preserve">Cene iz Predračuna-Seznama razpisanega blaga ali storitev in cene iz cenika rezervnih delov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št.1/2004).</w:t>
            </w:r>
          </w:p>
          <w:p w14:paraId="21A2857B" w14:textId="77777777" w:rsidR="0009373B" w:rsidRDefault="0009373B" w:rsidP="00643373">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3536B230" w14:textId="77777777" w:rsidR="0009373B" w:rsidRDefault="0009373B" w:rsidP="0009373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9373B" w14:paraId="0415AE6D" w14:textId="77777777" w:rsidTr="00643373">
        <w:tc>
          <w:tcPr>
            <w:tcW w:w="0" w:type="auto"/>
            <w:tcMar>
              <w:top w:w="0" w:type="auto"/>
              <w:bottom w:w="0" w:type="auto"/>
            </w:tcMar>
          </w:tcPr>
          <w:p w14:paraId="0E5EA399" w14:textId="77777777" w:rsidR="0009373B" w:rsidRDefault="0009373B" w:rsidP="00643373">
            <w:pPr>
              <w:spacing w:before="225" w:after="225"/>
              <w:jc w:val="both"/>
            </w:pPr>
            <w:r>
              <w:rPr>
                <w:rFonts w:ascii="Arial" w:hAnsi="Arial" w:cs="Arial"/>
                <w:color w:val="000000"/>
                <w:sz w:val="18"/>
                <w:szCs w:val="18"/>
              </w:rPr>
              <w:t xml:space="preserve">Naročnik se obveže izvedene storitve plačevati v roku 30 dni po prejemu pravilno izstavljenega računa, ki se izstavi po opravljenih storitvah, na podlagi potrjenih poročil o izvedenih storitvah. </w:t>
            </w:r>
          </w:p>
          <w:p w14:paraId="5FB6D4FC" w14:textId="77777777" w:rsidR="0009373B" w:rsidRDefault="0009373B" w:rsidP="00643373">
            <w:pPr>
              <w:spacing w:before="225" w:after="225"/>
              <w:jc w:val="both"/>
            </w:pPr>
            <w:r>
              <w:rPr>
                <w:rFonts w:ascii="Arial" w:hAnsi="Arial" w:cs="Arial"/>
                <w:color w:val="000000"/>
                <w:sz w:val="18"/>
                <w:szCs w:val="18"/>
              </w:rPr>
              <w:t>Za zamudo pri plačilu lahko izvajalec naročniku zaračuna zakonite zamudne obresti.</w:t>
            </w:r>
          </w:p>
        </w:tc>
      </w:tr>
    </w:tbl>
    <w:p w14:paraId="4ED14E22" w14:textId="77777777" w:rsidR="0009373B" w:rsidRDefault="0009373B" w:rsidP="0009373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9373B" w14:paraId="0999D5CB" w14:textId="77777777" w:rsidTr="00643373">
        <w:tc>
          <w:tcPr>
            <w:tcW w:w="0" w:type="auto"/>
            <w:tcMar>
              <w:top w:w="0" w:type="auto"/>
              <w:bottom w:w="0" w:type="auto"/>
            </w:tcMar>
          </w:tcPr>
          <w:p w14:paraId="474A06C6" w14:textId="4DFA3161"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sidRPr="001D7084">
              <w:rPr>
                <w:rFonts w:ascii="Arial" w:hAnsi="Arial" w:cs="Arial"/>
                <w:color w:val="000000"/>
                <w:sz w:val="18"/>
                <w:szCs w:val="18"/>
              </w:rPr>
              <w:t>eRačun</w:t>
            </w:r>
            <w:proofErr w:type="spellEnd"/>
            <w:r w:rsidRPr="001D7084">
              <w:rPr>
                <w:rFonts w:ascii="Arial" w:hAnsi="Arial" w:cs="Arial"/>
                <w:color w:val="000000"/>
                <w:sz w:val="18"/>
                <w:szCs w:val="18"/>
              </w:rPr>
              <w:t xml:space="preserve">) preko spletnega portala </w:t>
            </w:r>
            <w:proofErr w:type="spellStart"/>
            <w:r w:rsidRPr="001D7084">
              <w:rPr>
                <w:rFonts w:ascii="Arial" w:hAnsi="Arial" w:cs="Arial"/>
                <w:color w:val="000000"/>
                <w:sz w:val="18"/>
                <w:szCs w:val="18"/>
              </w:rPr>
              <w:t>UJPnet</w:t>
            </w:r>
            <w:proofErr w:type="spellEnd"/>
            <w:r w:rsidRPr="001D7084">
              <w:rPr>
                <w:rFonts w:ascii="Arial" w:hAnsi="Arial" w:cs="Arial"/>
                <w:color w:val="000000"/>
                <w:sz w:val="18"/>
                <w:szCs w:val="18"/>
              </w:rPr>
              <w:t xml:space="preserve">. Kot uradni prejem računa se šteje datum vnosa računa v sistem </w:t>
            </w:r>
            <w:proofErr w:type="spellStart"/>
            <w:r w:rsidRPr="001D7084">
              <w:rPr>
                <w:rFonts w:ascii="Arial" w:hAnsi="Arial" w:cs="Arial"/>
                <w:color w:val="000000"/>
                <w:sz w:val="18"/>
                <w:szCs w:val="18"/>
              </w:rPr>
              <w:t>UJPnet</w:t>
            </w:r>
            <w:proofErr w:type="spellEnd"/>
            <w:r w:rsidRPr="001D7084">
              <w:rPr>
                <w:rFonts w:ascii="Arial" w:hAnsi="Arial" w:cs="Arial"/>
                <w:color w:val="000000"/>
                <w:sz w:val="18"/>
                <w:szCs w:val="18"/>
              </w:rPr>
              <w:t>.</w:t>
            </w:r>
          </w:p>
          <w:p w14:paraId="7DF2B57D" w14:textId="77777777"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Račun mora, poleg obveznih podatkov, vsebovati še:</w:t>
            </w:r>
          </w:p>
          <w:p w14:paraId="63297B43" w14:textId="77777777"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 xml:space="preserve">- navedbo lokacije kamor je bilo blago dostavljeno/izvedena storitev, </w:t>
            </w:r>
          </w:p>
          <w:p w14:paraId="496AA71C" w14:textId="77777777"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 številko naročila in datum naročila,</w:t>
            </w:r>
          </w:p>
          <w:p w14:paraId="1B99BAFC" w14:textId="77777777"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 številko naročnikove pogodbe (16-__/__) , vpisano v e-račun v polju BT12 (e-slog 2.0) ,</w:t>
            </w:r>
          </w:p>
          <w:p w14:paraId="73A718E8" w14:textId="77777777"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 specifikacijo dobavljenega blaga/izvajanja storitev,</w:t>
            </w:r>
          </w:p>
          <w:p w14:paraId="6C73616F" w14:textId="77777777"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 xml:space="preserve">- podatke za </w:t>
            </w:r>
            <w:proofErr w:type="spellStart"/>
            <w:r w:rsidRPr="001D7084">
              <w:rPr>
                <w:rFonts w:ascii="Arial" w:hAnsi="Arial" w:cs="Arial"/>
                <w:color w:val="000000"/>
                <w:sz w:val="18"/>
                <w:szCs w:val="18"/>
              </w:rPr>
              <w:t>Intrastat</w:t>
            </w:r>
            <w:proofErr w:type="spellEnd"/>
            <w:r w:rsidRPr="001D7084">
              <w:rPr>
                <w:rFonts w:ascii="Arial" w:hAnsi="Arial" w:cs="Arial"/>
                <w:color w:val="000000"/>
                <w:sz w:val="18"/>
                <w:szCs w:val="18"/>
              </w:rPr>
              <w:t>, če gre za izvajalca iz EU.</w:t>
            </w:r>
          </w:p>
          <w:p w14:paraId="216DC18F" w14:textId="77777777" w:rsidR="001D7084" w:rsidRPr="001D7084" w:rsidRDefault="001D7084" w:rsidP="001D7084">
            <w:pPr>
              <w:spacing w:before="225" w:after="225"/>
              <w:jc w:val="both"/>
              <w:rPr>
                <w:rFonts w:ascii="Arial" w:hAnsi="Arial" w:cs="Arial"/>
                <w:color w:val="000000"/>
                <w:sz w:val="18"/>
                <w:szCs w:val="18"/>
              </w:rPr>
            </w:pPr>
          </w:p>
          <w:p w14:paraId="0AA74386" w14:textId="77777777"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V kolikor naročnik računa ne zavrne v roku 8 delovnih dni od prejema, se račun šteje za potrjenega.</w:t>
            </w:r>
          </w:p>
          <w:p w14:paraId="4DD6247A" w14:textId="77777777"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B422A06" w14:textId="77777777" w:rsidR="001D7084" w:rsidRPr="001D7084" w:rsidRDefault="001D7084" w:rsidP="001D7084">
            <w:pPr>
              <w:spacing w:before="225" w:after="225"/>
              <w:jc w:val="both"/>
              <w:rPr>
                <w:rFonts w:ascii="Arial" w:hAnsi="Arial" w:cs="Arial"/>
                <w:color w:val="000000"/>
                <w:sz w:val="18"/>
                <w:szCs w:val="18"/>
              </w:rPr>
            </w:pPr>
            <w:r w:rsidRPr="001D7084">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11B28B61" w14:textId="124539D2" w:rsidR="0009373B" w:rsidRPr="001D7084" w:rsidRDefault="001D7084" w:rsidP="00643373">
            <w:pPr>
              <w:spacing w:before="225" w:after="225"/>
              <w:jc w:val="both"/>
              <w:rPr>
                <w:rFonts w:ascii="Arial" w:hAnsi="Arial" w:cs="Arial"/>
                <w:color w:val="000000"/>
                <w:sz w:val="18"/>
                <w:szCs w:val="18"/>
              </w:rPr>
            </w:pPr>
            <w:r w:rsidRPr="001D7084">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7195DE1E" w14:textId="77777777" w:rsidR="001D7084" w:rsidRDefault="001D7084" w:rsidP="0009373B">
      <w:pPr>
        <w:spacing w:before="225" w:after="225" w:line="240" w:lineRule="auto"/>
        <w:jc w:val="both"/>
        <w:rPr>
          <w:rFonts w:ascii="Arial" w:hAnsi="Arial" w:cs="Arial"/>
          <w:b/>
          <w:bCs/>
          <w:color w:val="000000"/>
          <w:sz w:val="18"/>
          <w:szCs w:val="18"/>
        </w:rPr>
      </w:pPr>
    </w:p>
    <w:p w14:paraId="7AA9D84C" w14:textId="77777777" w:rsidR="001D7084" w:rsidRDefault="001D7084" w:rsidP="0009373B">
      <w:pPr>
        <w:spacing w:before="225" w:after="225" w:line="240" w:lineRule="auto"/>
        <w:jc w:val="both"/>
        <w:rPr>
          <w:rFonts w:ascii="Arial" w:hAnsi="Arial" w:cs="Arial"/>
          <w:b/>
          <w:bCs/>
          <w:color w:val="000000"/>
          <w:sz w:val="18"/>
          <w:szCs w:val="18"/>
        </w:rPr>
      </w:pPr>
    </w:p>
    <w:p w14:paraId="6E4D23B8" w14:textId="77777777" w:rsidR="001D7084" w:rsidRDefault="001D7084" w:rsidP="0009373B">
      <w:pPr>
        <w:spacing w:before="225" w:after="225" w:line="240" w:lineRule="auto"/>
        <w:jc w:val="both"/>
        <w:rPr>
          <w:rFonts w:ascii="Arial" w:hAnsi="Arial" w:cs="Arial"/>
          <w:b/>
          <w:bCs/>
          <w:color w:val="000000"/>
          <w:sz w:val="18"/>
          <w:szCs w:val="18"/>
        </w:rPr>
      </w:pPr>
    </w:p>
    <w:p w14:paraId="2428D82E" w14:textId="77777777" w:rsidR="001D7084" w:rsidRDefault="001D7084" w:rsidP="0009373B">
      <w:pPr>
        <w:spacing w:before="225" w:after="225" w:line="240" w:lineRule="auto"/>
        <w:jc w:val="both"/>
        <w:rPr>
          <w:rFonts w:ascii="Arial" w:hAnsi="Arial" w:cs="Arial"/>
          <w:b/>
          <w:bCs/>
          <w:color w:val="000000"/>
          <w:sz w:val="18"/>
          <w:szCs w:val="18"/>
        </w:rPr>
      </w:pPr>
    </w:p>
    <w:p w14:paraId="6DAB8025" w14:textId="2060299B" w:rsidR="0009373B" w:rsidRDefault="0009373B" w:rsidP="0009373B">
      <w:pPr>
        <w:spacing w:before="225" w:after="225" w:line="240" w:lineRule="auto"/>
        <w:jc w:val="both"/>
      </w:pPr>
      <w:r>
        <w:rPr>
          <w:rFonts w:ascii="Arial" w:hAnsi="Arial" w:cs="Arial"/>
          <w:b/>
          <w:bCs/>
          <w:color w:val="000000"/>
          <w:sz w:val="18"/>
          <w:szCs w:val="18"/>
        </w:rPr>
        <w:lastRenderedPageBreak/>
        <w:t>IV. VELJAVNOST POGODBE</w:t>
      </w:r>
    </w:p>
    <w:p w14:paraId="675FFC82" w14:textId="77777777" w:rsidR="0009373B" w:rsidRDefault="0009373B" w:rsidP="0009373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9373B" w14:paraId="0D347EC2" w14:textId="77777777" w:rsidTr="00643373">
        <w:tc>
          <w:tcPr>
            <w:tcW w:w="0" w:type="auto"/>
            <w:tcMar>
              <w:top w:w="0" w:type="auto"/>
              <w:bottom w:w="0" w:type="auto"/>
            </w:tcMar>
          </w:tcPr>
          <w:p w14:paraId="6866E4CF" w14:textId="77777777" w:rsidR="0009373B" w:rsidRDefault="0009373B" w:rsidP="00643373">
            <w:pPr>
              <w:spacing w:before="225" w:after="225"/>
              <w:jc w:val="both"/>
            </w:pPr>
            <w:r>
              <w:rPr>
                <w:rFonts w:ascii="Arial" w:hAnsi="Arial" w:cs="Arial"/>
                <w:color w:val="000000"/>
                <w:sz w:val="18"/>
                <w:szCs w:val="18"/>
              </w:rPr>
              <w:t>Ta pogodba se sklepa za obdobje dveh (2) let, in sicer od _______ do _________,</w:t>
            </w:r>
          </w:p>
          <w:p w14:paraId="4E64D461" w14:textId="77777777" w:rsidR="0009373B" w:rsidRPr="00844E53" w:rsidRDefault="0009373B" w:rsidP="00643373">
            <w:pPr>
              <w:spacing w:before="225" w:after="225"/>
              <w:jc w:val="both"/>
              <w:rPr>
                <w:rFonts w:ascii="Arial" w:hAnsi="Arial" w:cs="Arial"/>
                <w:color w:val="000000"/>
                <w:sz w:val="18"/>
                <w:szCs w:val="18"/>
              </w:rPr>
            </w:pPr>
            <w:r>
              <w:rPr>
                <w:rFonts w:ascii="Arial" w:hAnsi="Arial" w:cs="Arial"/>
                <w:color w:val="000000"/>
                <w:sz w:val="18"/>
                <w:szCs w:val="18"/>
              </w:rPr>
              <w:t>in začne veljati z dnem podpisa obeh pogodbenih strank in ko izvajalec naročniku predloži zavarovanje za dobro izvedbo pogodbenih obveznosti.</w:t>
            </w:r>
          </w:p>
        </w:tc>
      </w:tr>
    </w:tbl>
    <w:p w14:paraId="31EF9312" w14:textId="77777777" w:rsidR="0009373B" w:rsidRDefault="0009373B" w:rsidP="0009373B">
      <w:pPr>
        <w:spacing w:before="225" w:after="225" w:line="240" w:lineRule="auto"/>
        <w:jc w:val="both"/>
      </w:pPr>
      <w:r>
        <w:rPr>
          <w:rFonts w:ascii="Arial" w:hAnsi="Arial" w:cs="Arial"/>
          <w:b/>
          <w:bCs/>
          <w:color w:val="000000"/>
          <w:sz w:val="18"/>
          <w:szCs w:val="18"/>
        </w:rPr>
        <w:t>V. PODIZVAJALCI</w:t>
      </w:r>
    </w:p>
    <w:p w14:paraId="4EE9F507" w14:textId="77777777" w:rsidR="0009373B" w:rsidRDefault="0009373B" w:rsidP="0009373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09373B" w14:paraId="4333D00A" w14:textId="77777777" w:rsidTr="00643373">
        <w:tc>
          <w:tcPr>
            <w:tcW w:w="0" w:type="auto"/>
            <w:tcMar>
              <w:top w:w="0" w:type="auto"/>
              <w:bottom w:w="0" w:type="auto"/>
            </w:tcMar>
          </w:tcPr>
          <w:p w14:paraId="0069DF12" w14:textId="77777777" w:rsidR="0009373B" w:rsidRDefault="0009373B" w:rsidP="00643373">
            <w:pPr>
              <w:spacing w:before="225" w:after="225"/>
              <w:jc w:val="both"/>
            </w:pPr>
            <w:r>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9373B" w:rsidRPr="00DA5B16" w14:paraId="74B29864" w14:textId="77777777" w:rsidTr="0064337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9F5AA0" w14:textId="77777777" w:rsidR="0009373B" w:rsidRPr="00DA5B16" w:rsidRDefault="0009373B" w:rsidP="00643373">
                  <w:pPr>
                    <w:rPr>
                      <w:rFonts w:eastAsia="Calibri" w:cs="Times New Roman"/>
                    </w:rPr>
                  </w:pPr>
                  <w:r w:rsidRPr="00DA5B16">
                    <w:rPr>
                      <w:rFonts w:ascii="Arial" w:eastAsia="Calibri" w:hAnsi="Arial" w:cs="Arial"/>
                      <w:b/>
                      <w:bCs/>
                      <w:color w:val="000000"/>
                      <w:position w:val="-2"/>
                      <w:sz w:val="18"/>
                      <w:szCs w:val="18"/>
                      <w:shd w:val="clear" w:color="auto" w:fill="D1D1D1"/>
                    </w:rPr>
                    <w:t>Podizvajalec 1 (navesti naziv, polni naslov, matično številko, identifikacijsko 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64A8F6" w14:textId="77777777" w:rsidR="0009373B" w:rsidRPr="00DA5B16" w:rsidRDefault="0009373B" w:rsidP="00643373">
                  <w:pPr>
                    <w:rPr>
                      <w:rFonts w:eastAsia="Calibri" w:cs="Times New Roman"/>
                    </w:rPr>
                  </w:pPr>
                </w:p>
              </w:tc>
            </w:tr>
            <w:tr w:rsidR="0009373B" w:rsidRPr="00DA5B16" w14:paraId="1AD1DBB4" w14:textId="77777777" w:rsidTr="0064337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8D28EC" w14:textId="77777777" w:rsidR="0009373B" w:rsidRPr="00DA5B16" w:rsidRDefault="0009373B" w:rsidP="00643373">
                  <w:pPr>
                    <w:rPr>
                      <w:rFonts w:eastAsia="Calibri" w:cs="Times New Roman"/>
                    </w:rPr>
                  </w:pPr>
                  <w:r w:rsidRPr="00DA5B16">
                    <w:rPr>
                      <w:rFonts w:ascii="Arial" w:eastAsia="Calibri"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C678B1F" w14:textId="77777777" w:rsidR="0009373B" w:rsidRDefault="0009373B" w:rsidP="00643373">
                  <w:pPr>
                    <w:spacing w:before="135" w:after="135"/>
                    <w:jc w:val="both"/>
                    <w:textAlignment w:val="center"/>
                  </w:pPr>
                  <w:r>
                    <w:rPr>
                      <w:rFonts w:ascii="Arial" w:hAnsi="Arial" w:cs="Arial"/>
                      <w:color w:val="000000"/>
                      <w:position w:val="-2"/>
                      <w:sz w:val="18"/>
                      <w:szCs w:val="18"/>
                    </w:rPr>
                    <w:t>Opis del, ki jih bo izvedel podizvajalec: ___________________</w:t>
                  </w:r>
                </w:p>
                <w:p w14:paraId="2B51169B" w14:textId="77777777" w:rsidR="0009373B" w:rsidRDefault="0009373B" w:rsidP="00643373">
                  <w:pPr>
                    <w:spacing w:before="135" w:after="135"/>
                    <w:jc w:val="both"/>
                    <w:textAlignment w:val="center"/>
                  </w:pPr>
                  <w:r>
                    <w:rPr>
                      <w:rFonts w:ascii="Arial" w:hAnsi="Arial" w:cs="Arial"/>
                      <w:color w:val="000000"/>
                      <w:position w:val="-2"/>
                      <w:sz w:val="18"/>
                      <w:szCs w:val="18"/>
                    </w:rPr>
                    <w:t> </w:t>
                  </w:r>
                </w:p>
                <w:p w14:paraId="60DD09E7" w14:textId="77777777" w:rsidR="0009373B" w:rsidRPr="00DA5B16" w:rsidRDefault="0009373B" w:rsidP="00643373">
                  <w:pPr>
                    <w:spacing w:before="135" w:after="135"/>
                    <w:jc w:val="both"/>
                    <w:textAlignment w:val="center"/>
                    <w:rPr>
                      <w:rFonts w:eastAsia="Calibri" w:cs="Times New Roman"/>
                    </w:rPr>
                  </w:pPr>
                  <w:r>
                    <w:rPr>
                      <w:rFonts w:ascii="Arial" w:hAnsi="Arial" w:cs="Arial"/>
                      <w:color w:val="000000"/>
                      <w:position w:val="-2"/>
                      <w:sz w:val="18"/>
                      <w:szCs w:val="18"/>
                    </w:rPr>
                    <w:t>________ % končne ponudbe vrednosti sklopa,  ki jo bo izvedel podizvajalec, kar znaša ____________ EUR brez DDV</w:t>
                  </w:r>
                </w:p>
              </w:tc>
            </w:tr>
          </w:tbl>
          <w:p w14:paraId="7FE65ABC" w14:textId="77777777" w:rsidR="0009373B" w:rsidRDefault="0009373B" w:rsidP="00643373">
            <w:pPr>
              <w:spacing w:before="225" w:after="225"/>
              <w:jc w:val="both"/>
            </w:pPr>
          </w:p>
        </w:tc>
      </w:tr>
    </w:tbl>
    <w:p w14:paraId="35C0DF48" w14:textId="77777777" w:rsidR="0009373B" w:rsidRDefault="0009373B" w:rsidP="0009373B">
      <w:pPr>
        <w:spacing w:after="0" w:line="240" w:lineRule="auto"/>
        <w:jc w:val="center"/>
        <w:rPr>
          <w:rFonts w:ascii="Arial" w:hAnsi="Arial" w:cs="Arial"/>
          <w:b/>
          <w:bCs/>
          <w:color w:val="000000"/>
          <w:sz w:val="18"/>
          <w:szCs w:val="18"/>
        </w:rPr>
      </w:pPr>
    </w:p>
    <w:p w14:paraId="4342AA38" w14:textId="77777777" w:rsidR="0009373B" w:rsidRDefault="0009373B" w:rsidP="0009373B">
      <w:pPr>
        <w:spacing w:after="0" w:line="240" w:lineRule="auto"/>
        <w:jc w:val="center"/>
        <w:rPr>
          <w:rFonts w:ascii="Arial" w:hAnsi="Arial" w:cs="Arial"/>
          <w:b/>
          <w:bCs/>
          <w:color w:val="000000"/>
          <w:sz w:val="18"/>
          <w:szCs w:val="18"/>
        </w:rPr>
      </w:pPr>
    </w:p>
    <w:p w14:paraId="6F88F0BF" w14:textId="77777777" w:rsidR="0009373B" w:rsidRDefault="0009373B" w:rsidP="0009373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9373B" w14:paraId="1133423F" w14:textId="77777777" w:rsidTr="00643373">
        <w:tc>
          <w:tcPr>
            <w:tcW w:w="0" w:type="auto"/>
            <w:tcMar>
              <w:top w:w="0" w:type="auto"/>
              <w:bottom w:w="0" w:type="auto"/>
            </w:tcMar>
          </w:tcPr>
          <w:p w14:paraId="7388B762" w14:textId="77777777" w:rsidR="0009373B" w:rsidRDefault="0009373B" w:rsidP="0064337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EF02F4C" w14:textId="77777777" w:rsidR="0009373B" w:rsidRDefault="0009373B" w:rsidP="0064337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9373B" w14:paraId="655EED4B" w14:textId="77777777" w:rsidTr="00643373">
              <w:tc>
                <w:tcPr>
                  <w:tcW w:w="0" w:type="auto"/>
                  <w:tcMar>
                    <w:top w:w="0" w:type="auto"/>
                    <w:bottom w:w="0" w:type="auto"/>
                  </w:tcMar>
                </w:tcPr>
                <w:p w14:paraId="3F536AD3" w14:textId="77777777" w:rsidR="0009373B" w:rsidRDefault="0009373B" w:rsidP="00A34922">
                  <w:pPr>
                    <w:numPr>
                      <w:ilvl w:val="0"/>
                      <w:numId w:val="1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E35EFEC" w14:textId="77777777" w:rsidR="0009373B" w:rsidRDefault="0009373B" w:rsidP="00A34922">
                  <w:pPr>
                    <w:numPr>
                      <w:ilvl w:val="0"/>
                      <w:numId w:val="1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64237AD" w14:textId="77777777" w:rsidR="0009373B" w:rsidRDefault="0009373B" w:rsidP="00A34922">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5C2436C" w14:textId="77777777" w:rsidR="0009373B" w:rsidRDefault="0009373B" w:rsidP="00643373"/>
          <w:p w14:paraId="08A12C4D" w14:textId="77777777" w:rsidR="0009373B" w:rsidRDefault="0009373B" w:rsidP="0064337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A2D43F1" w14:textId="77777777" w:rsidR="0009373B" w:rsidRDefault="0009373B" w:rsidP="00643373">
            <w:pPr>
              <w:spacing w:before="225" w:after="225"/>
              <w:jc w:val="both"/>
            </w:pPr>
            <w:r>
              <w:rPr>
                <w:rFonts w:ascii="Arial" w:hAnsi="Arial" w:cs="Arial"/>
                <w:color w:val="000000"/>
                <w:sz w:val="18"/>
                <w:szCs w:val="18"/>
              </w:rPr>
              <w:t>Plačila podizvajalcem se izvedejo v rokih in na enak način kot velja za plačila izvajalcu.</w:t>
            </w:r>
          </w:p>
          <w:p w14:paraId="25943058" w14:textId="77777777" w:rsidR="0009373B" w:rsidRDefault="0009373B" w:rsidP="0064337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10F77DC" w14:textId="77777777" w:rsidR="0009373B" w:rsidRDefault="0009373B" w:rsidP="00643373">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9760F3D" w14:textId="77777777" w:rsidR="0009373B" w:rsidRDefault="0009373B" w:rsidP="0064337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76812F5E" w14:textId="77777777" w:rsidR="0009373B" w:rsidRDefault="0009373B" w:rsidP="0009373B">
      <w:pPr>
        <w:spacing w:before="225" w:after="225" w:line="240" w:lineRule="auto"/>
        <w:jc w:val="both"/>
      </w:pPr>
      <w:r>
        <w:rPr>
          <w:rFonts w:ascii="Arial" w:hAnsi="Arial" w:cs="Arial"/>
          <w:b/>
          <w:bCs/>
          <w:color w:val="000000"/>
          <w:sz w:val="18"/>
          <w:szCs w:val="18"/>
        </w:rPr>
        <w:lastRenderedPageBreak/>
        <w:t>VI. OBVEZNOSTI NAROČNIKA</w:t>
      </w:r>
    </w:p>
    <w:p w14:paraId="55032A19" w14:textId="77777777" w:rsidR="0009373B" w:rsidRDefault="0009373B" w:rsidP="0009373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9373B" w14:paraId="3372C9C2" w14:textId="77777777" w:rsidTr="00643373">
        <w:tc>
          <w:tcPr>
            <w:tcW w:w="0" w:type="auto"/>
            <w:tcMar>
              <w:top w:w="0" w:type="auto"/>
              <w:bottom w:w="0" w:type="auto"/>
            </w:tcMar>
          </w:tcPr>
          <w:p w14:paraId="7572F225" w14:textId="77777777" w:rsidR="0009373B" w:rsidRDefault="0009373B" w:rsidP="00643373">
            <w:pPr>
              <w:spacing w:before="225" w:after="225"/>
              <w:jc w:val="both"/>
            </w:pPr>
            <w:r>
              <w:rPr>
                <w:rFonts w:ascii="Arial" w:hAnsi="Arial" w:cs="Arial"/>
                <w:color w:val="000000"/>
                <w:sz w:val="18"/>
                <w:szCs w:val="18"/>
              </w:rPr>
              <w:t>Naročnik se zavezuje poravnati pogodbeno ceno za pravilno izvedbo storitev na podlagi te pogodbe.</w:t>
            </w:r>
          </w:p>
          <w:p w14:paraId="55C07950" w14:textId="77777777" w:rsidR="0009373B" w:rsidRDefault="0009373B" w:rsidP="0064337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53FAE646" w14:textId="77777777" w:rsidR="0009373B" w:rsidRDefault="0009373B" w:rsidP="00643373">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5B610111" w14:textId="77777777" w:rsidR="0009373B" w:rsidRDefault="0009373B" w:rsidP="0064337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55B2F67C" w14:textId="77777777" w:rsidR="0009373B" w:rsidRDefault="0009373B" w:rsidP="0009373B">
      <w:pPr>
        <w:spacing w:before="225" w:after="225" w:line="240" w:lineRule="auto"/>
        <w:jc w:val="both"/>
      </w:pPr>
      <w:r>
        <w:rPr>
          <w:rFonts w:ascii="Arial" w:hAnsi="Arial" w:cs="Arial"/>
          <w:b/>
          <w:bCs/>
          <w:color w:val="000000"/>
          <w:sz w:val="18"/>
          <w:szCs w:val="18"/>
        </w:rPr>
        <w:t>VII. OBVEZNOSTI IZVAJALCA</w:t>
      </w:r>
    </w:p>
    <w:p w14:paraId="4DA6D92C" w14:textId="77777777" w:rsidR="0009373B" w:rsidRDefault="0009373B" w:rsidP="0009373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9373B" w14:paraId="6BA4518F" w14:textId="77777777" w:rsidTr="00643373">
        <w:tc>
          <w:tcPr>
            <w:tcW w:w="0" w:type="auto"/>
            <w:tcMar>
              <w:top w:w="0" w:type="auto"/>
              <w:bottom w:w="0" w:type="auto"/>
            </w:tcMar>
          </w:tcPr>
          <w:p w14:paraId="14E65CEE" w14:textId="77777777" w:rsidR="0009373B" w:rsidRDefault="0009373B" w:rsidP="00643373">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09373B" w14:paraId="12C43132" w14:textId="77777777" w:rsidTr="00643373">
              <w:tc>
                <w:tcPr>
                  <w:tcW w:w="0" w:type="auto"/>
                  <w:tcMar>
                    <w:top w:w="0" w:type="auto"/>
                    <w:bottom w:w="0" w:type="auto"/>
                  </w:tcMar>
                </w:tcPr>
                <w:p w14:paraId="6487D82C" w14:textId="77777777" w:rsidR="0009373B" w:rsidRDefault="0009373B" w:rsidP="00A34922">
                  <w:pPr>
                    <w:numPr>
                      <w:ilvl w:val="0"/>
                      <w:numId w:val="1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A7CF54A" w14:textId="77777777" w:rsidR="0009373B" w:rsidRDefault="0009373B" w:rsidP="00A34922">
                  <w:pPr>
                    <w:numPr>
                      <w:ilvl w:val="0"/>
                      <w:numId w:val="19"/>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36DAE18A" w14:textId="77777777" w:rsidR="0009373B" w:rsidRDefault="0009373B" w:rsidP="00A34922">
                  <w:pPr>
                    <w:numPr>
                      <w:ilvl w:val="0"/>
                      <w:numId w:val="19"/>
                    </w:numPr>
                    <w:jc w:val="both"/>
                    <w:rPr>
                      <w:rFonts w:ascii="Arial" w:hAnsi="Arial" w:cs="Arial"/>
                      <w:color w:val="000000"/>
                      <w:sz w:val="18"/>
                      <w:szCs w:val="18"/>
                    </w:rPr>
                  </w:pPr>
                  <w:r>
                    <w:rPr>
                      <w:rFonts w:ascii="Arial" w:hAnsi="Arial" w:cs="Arial"/>
                      <w:color w:val="000000"/>
                      <w:sz w:val="18"/>
                      <w:szCs w:val="18"/>
                    </w:rPr>
                    <w:t>za vsako koledarsko leto izdelal okvirni terminski plan za storitve preventivnih servisnih pregledov;</w:t>
                  </w:r>
                </w:p>
                <w:p w14:paraId="060B33D1" w14:textId="77777777" w:rsidR="0009373B" w:rsidRDefault="0009373B" w:rsidP="00A34922">
                  <w:pPr>
                    <w:numPr>
                      <w:ilvl w:val="0"/>
                      <w:numId w:val="19"/>
                    </w:numPr>
                    <w:jc w:val="both"/>
                    <w:rPr>
                      <w:rFonts w:ascii="Arial" w:hAnsi="Arial" w:cs="Arial"/>
                      <w:color w:val="000000"/>
                      <w:sz w:val="18"/>
                      <w:szCs w:val="18"/>
                    </w:rPr>
                  </w:pPr>
                  <w:r>
                    <w:rPr>
                      <w:rFonts w:ascii="Arial" w:hAnsi="Arial" w:cs="Arial"/>
                      <w:color w:val="000000"/>
                      <w:sz w:val="18"/>
                      <w:szCs w:val="18"/>
                    </w:rPr>
                    <w:t>naročniku po opravljenih storitvah dostavil v potrditev poročilo o opravljenih storitvah z natančno specifikacijo opravljenih storitev, zamenjanih rezervnih delov in porabljenega materiala;</w:t>
                  </w:r>
                </w:p>
                <w:p w14:paraId="76CF93BE" w14:textId="77777777" w:rsidR="0009373B" w:rsidRDefault="0009373B" w:rsidP="00A34922">
                  <w:pPr>
                    <w:numPr>
                      <w:ilvl w:val="0"/>
                      <w:numId w:val="19"/>
                    </w:numPr>
                    <w:jc w:val="both"/>
                    <w:rPr>
                      <w:rFonts w:ascii="Arial" w:hAnsi="Arial" w:cs="Arial"/>
                      <w:color w:val="000000"/>
                      <w:sz w:val="18"/>
                      <w:szCs w:val="18"/>
                    </w:rPr>
                  </w:pPr>
                  <w:r>
                    <w:rPr>
                      <w:rFonts w:ascii="Arial" w:hAnsi="Arial" w:cs="Arial"/>
                      <w:color w:val="000000"/>
                      <w:sz w:val="18"/>
                      <w:szCs w:val="18"/>
                    </w:rPr>
                    <w:t>ob podpisu pogodbe podpisal Izjavo o zagotavljanju varnosti in zdravja pri delu in požarnega varstva pri izvajanju pogodbenih del, ki je v prilogi in je sestavni del te pogodbe;</w:t>
                  </w:r>
                </w:p>
                <w:p w14:paraId="1463D06B" w14:textId="77777777" w:rsidR="0009373B" w:rsidRDefault="0009373B" w:rsidP="00A34922">
                  <w:pPr>
                    <w:numPr>
                      <w:ilvl w:val="0"/>
                      <w:numId w:val="1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543F5E07" w14:textId="77777777" w:rsidR="0009373B" w:rsidRDefault="0009373B" w:rsidP="00A34922">
                  <w:pPr>
                    <w:numPr>
                      <w:ilvl w:val="0"/>
                      <w:numId w:val="19"/>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1E07257C" w14:textId="77777777" w:rsidR="0009373B" w:rsidRDefault="0009373B" w:rsidP="00A34922">
                  <w:pPr>
                    <w:numPr>
                      <w:ilvl w:val="0"/>
                      <w:numId w:val="19"/>
                    </w:numPr>
                    <w:jc w:val="both"/>
                    <w:rPr>
                      <w:rFonts w:ascii="Arial" w:hAnsi="Arial" w:cs="Arial"/>
                      <w:color w:val="000000"/>
                      <w:sz w:val="18"/>
                      <w:szCs w:val="18"/>
                    </w:rPr>
                  </w:pPr>
                  <w:r>
                    <w:rPr>
                      <w:rFonts w:ascii="Arial" w:hAnsi="Arial" w:cs="Arial"/>
                      <w:color w:val="000000"/>
                      <w:sz w:val="18"/>
                      <w:szCs w:val="18"/>
                    </w:rPr>
                    <w:t>ščitil interese naročnika,</w:t>
                  </w:r>
                </w:p>
                <w:p w14:paraId="1335D1F4" w14:textId="77777777" w:rsidR="0009373B" w:rsidRDefault="0009373B" w:rsidP="00A34922">
                  <w:pPr>
                    <w:numPr>
                      <w:ilvl w:val="0"/>
                      <w:numId w:val="19"/>
                    </w:numPr>
                    <w:jc w:val="both"/>
                    <w:rPr>
                      <w:rFonts w:ascii="Arial" w:hAnsi="Arial" w:cs="Arial"/>
                      <w:color w:val="000000"/>
                      <w:sz w:val="18"/>
                      <w:szCs w:val="18"/>
                    </w:rPr>
                  </w:pPr>
                  <w:r w:rsidRPr="00B74276">
                    <w:rPr>
                      <w:rFonts w:ascii="Arial" w:hAnsi="Arial" w:cs="Arial"/>
                      <w:color w:val="000000"/>
                      <w:sz w:val="18"/>
                      <w:szCs w:val="18"/>
                    </w:rPr>
                    <w:t>spoštova</w:t>
                  </w:r>
                  <w:r>
                    <w:rPr>
                      <w:rFonts w:ascii="Arial" w:hAnsi="Arial" w:cs="Arial"/>
                      <w:color w:val="000000"/>
                      <w:sz w:val="18"/>
                      <w:szCs w:val="18"/>
                    </w:rPr>
                    <w:t>l</w:t>
                  </w:r>
                  <w:r w:rsidRPr="00B74276">
                    <w:rPr>
                      <w:rFonts w:ascii="Arial" w:hAnsi="Arial" w:cs="Arial"/>
                      <w:color w:val="000000"/>
                      <w:sz w:val="18"/>
                      <w:szCs w:val="18"/>
                    </w:rPr>
                    <w:t xml:space="preserve"> hišni red naročnika za zunanje izvajalce, s katerim ga naročnik seznani ob podpisu te pogodbe</w:t>
                  </w:r>
                  <w:r>
                    <w:rPr>
                      <w:rFonts w:ascii="Arial" w:hAnsi="Arial" w:cs="Arial"/>
                      <w:color w:val="000000"/>
                      <w:sz w:val="18"/>
                      <w:szCs w:val="18"/>
                    </w:rPr>
                    <w:t>.</w:t>
                  </w:r>
                </w:p>
              </w:tc>
            </w:tr>
          </w:tbl>
          <w:p w14:paraId="0B9FFD72" w14:textId="77777777" w:rsidR="0009373B" w:rsidRDefault="0009373B" w:rsidP="00643373">
            <w:pPr>
              <w:spacing w:before="225" w:after="225"/>
              <w:jc w:val="both"/>
            </w:pPr>
            <w:r>
              <w:rPr>
                <w:rFonts w:ascii="Arial" w:hAnsi="Arial" w:cs="Arial"/>
                <w:color w:val="000000"/>
                <w:sz w:val="18"/>
                <w:szCs w:val="18"/>
              </w:rPr>
              <w:lastRenderedPageBreak/>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13CAAD52" w14:textId="77777777" w:rsidR="0009373B" w:rsidRDefault="0009373B" w:rsidP="0064337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6167F163" w14:textId="77777777" w:rsidR="0009373B" w:rsidRDefault="0009373B" w:rsidP="00643373">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19D9B8B0" w14:textId="77777777" w:rsidR="0009373B" w:rsidRDefault="0009373B" w:rsidP="0009373B">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09373B" w14:paraId="07AEEC5E" w14:textId="77777777" w:rsidTr="00643373">
        <w:tc>
          <w:tcPr>
            <w:tcW w:w="0" w:type="auto"/>
            <w:tcMar>
              <w:top w:w="0" w:type="auto"/>
              <w:bottom w:w="0" w:type="auto"/>
            </w:tcMar>
          </w:tcPr>
          <w:p w14:paraId="508EF467" w14:textId="77777777" w:rsidR="0009373B" w:rsidRPr="00A96B6C" w:rsidRDefault="0009373B" w:rsidP="00643373">
            <w:pPr>
              <w:spacing w:before="225"/>
              <w:jc w:val="both"/>
              <w:rPr>
                <w:rFonts w:ascii="Arial" w:hAnsi="Arial" w:cs="Arial"/>
                <w:color w:val="000000"/>
                <w:sz w:val="18"/>
                <w:szCs w:val="18"/>
              </w:rPr>
            </w:pPr>
            <w:r w:rsidRPr="00A96B6C">
              <w:rPr>
                <w:rFonts w:ascii="Arial" w:hAnsi="Arial" w:cs="Arial"/>
                <w:color w:val="000000"/>
                <w:sz w:val="18"/>
                <w:szCs w:val="18"/>
              </w:rPr>
              <w:t xml:space="preserve">Izvajalec mora v okviru izvajanja vzdrževanja upoštevati naslednje odzivne čase oz. čase odprave napak, okvar: </w:t>
            </w:r>
          </w:p>
          <w:p w14:paraId="174303AA" w14:textId="77777777" w:rsidR="0009373B" w:rsidRPr="00A96B6C" w:rsidRDefault="0009373B" w:rsidP="00643373">
            <w:pPr>
              <w:jc w:val="both"/>
              <w:rPr>
                <w:rFonts w:ascii="Arial" w:hAnsi="Arial" w:cs="Arial"/>
                <w:color w:val="000000"/>
                <w:sz w:val="18"/>
                <w:szCs w:val="18"/>
              </w:rPr>
            </w:pPr>
            <w:r w:rsidRPr="00A96B6C">
              <w:rPr>
                <w:rFonts w:ascii="Arial" w:hAnsi="Arial" w:cs="Arial"/>
                <w:color w:val="000000"/>
                <w:sz w:val="18"/>
                <w:szCs w:val="18"/>
              </w:rPr>
              <w:t>• odzivni čas serviserja je lahko največ 12 ur po prejemu obvestila o okvari s strani pooblaščene osebe naročnika vse dni v letu;</w:t>
            </w:r>
          </w:p>
          <w:p w14:paraId="00F047FC" w14:textId="77777777" w:rsidR="0009373B" w:rsidRPr="00A96B6C" w:rsidRDefault="0009373B" w:rsidP="00643373">
            <w:pPr>
              <w:jc w:val="both"/>
              <w:rPr>
                <w:rFonts w:ascii="Arial" w:hAnsi="Arial" w:cs="Arial"/>
                <w:color w:val="000000"/>
                <w:sz w:val="18"/>
                <w:szCs w:val="18"/>
              </w:rPr>
            </w:pPr>
          </w:p>
          <w:p w14:paraId="1D063D01" w14:textId="77777777" w:rsidR="0009373B" w:rsidRPr="00A96B6C" w:rsidRDefault="0009373B" w:rsidP="00643373">
            <w:pPr>
              <w:jc w:val="both"/>
              <w:rPr>
                <w:rFonts w:ascii="Arial" w:hAnsi="Arial" w:cs="Arial"/>
                <w:color w:val="000000"/>
                <w:sz w:val="18"/>
                <w:szCs w:val="18"/>
              </w:rPr>
            </w:pPr>
            <w:r w:rsidRPr="00A96B6C">
              <w:rPr>
                <w:rFonts w:ascii="Arial" w:hAnsi="Arial" w:cs="Arial"/>
                <w:color w:val="000000"/>
                <w:sz w:val="18"/>
                <w:szCs w:val="18"/>
              </w:rPr>
              <w:t>• čas odprave napak, okvar: maksimalno 24 ur za dobavo rezervnih delov in odpravo napak, okvar v delovanju opreme. V primeru podaljšanja roka mora ponudnik sproti obveščati naročnika o stanju popravila;</w:t>
            </w:r>
          </w:p>
          <w:p w14:paraId="135F1A85" w14:textId="77777777" w:rsidR="0009373B" w:rsidRPr="00A96B6C" w:rsidRDefault="0009373B" w:rsidP="00643373">
            <w:pPr>
              <w:jc w:val="both"/>
              <w:rPr>
                <w:rFonts w:ascii="Arial" w:hAnsi="Arial" w:cs="Arial"/>
                <w:color w:val="000000"/>
                <w:sz w:val="18"/>
                <w:szCs w:val="18"/>
              </w:rPr>
            </w:pPr>
          </w:p>
          <w:p w14:paraId="42892669" w14:textId="77777777" w:rsidR="0009373B" w:rsidRPr="00A96B6C" w:rsidRDefault="0009373B" w:rsidP="00643373">
            <w:pPr>
              <w:jc w:val="both"/>
              <w:rPr>
                <w:rFonts w:ascii="Arial" w:hAnsi="Arial" w:cs="Arial"/>
                <w:color w:val="000000"/>
                <w:sz w:val="18"/>
                <w:szCs w:val="18"/>
              </w:rPr>
            </w:pPr>
            <w:r w:rsidRPr="00A96B6C">
              <w:rPr>
                <w:rFonts w:ascii="Arial" w:hAnsi="Arial" w:cs="Arial"/>
                <w:color w:val="000000"/>
                <w:sz w:val="18"/>
                <w:szCs w:val="18"/>
              </w:rPr>
              <w:t xml:space="preserve">Izjemoma je čas odprave napak, okvar lahko daljši, po vsakokratnem predhodnem dogovoru z naročnikom. </w:t>
            </w:r>
          </w:p>
          <w:p w14:paraId="22937448" w14:textId="77777777" w:rsidR="0009373B" w:rsidRPr="00A96B6C" w:rsidRDefault="0009373B" w:rsidP="00643373">
            <w:pPr>
              <w:jc w:val="both"/>
              <w:rPr>
                <w:rFonts w:ascii="Arial" w:hAnsi="Arial" w:cs="Arial"/>
                <w:color w:val="000000"/>
                <w:sz w:val="18"/>
                <w:szCs w:val="18"/>
              </w:rPr>
            </w:pPr>
          </w:p>
          <w:p w14:paraId="0DE0C022" w14:textId="77777777" w:rsidR="0009373B" w:rsidRPr="00A96B6C" w:rsidRDefault="0009373B" w:rsidP="00643373">
            <w:pPr>
              <w:jc w:val="both"/>
              <w:rPr>
                <w:rFonts w:ascii="Arial" w:hAnsi="Arial" w:cs="Arial"/>
                <w:color w:val="000000"/>
                <w:sz w:val="18"/>
                <w:szCs w:val="18"/>
              </w:rPr>
            </w:pPr>
            <w:r w:rsidRPr="00A96B6C">
              <w:rPr>
                <w:rFonts w:ascii="Arial" w:hAnsi="Arial" w:cs="Arial"/>
                <w:color w:val="000000"/>
                <w:sz w:val="18"/>
                <w:szCs w:val="18"/>
              </w:rPr>
              <w:t>Če izvajalec ne odpravi napak v dogovorjenem roku je dobavitelj / izvajalec dolžan naročniku kriti nastale stroške, če bi naročnik to zahteval ali pa lahko naročnik unovči zavarovanje za dobro izvedbo pogodbenih obveznosti.</w:t>
            </w:r>
          </w:p>
          <w:p w14:paraId="023780E4" w14:textId="77777777" w:rsidR="0009373B" w:rsidRPr="00A96B6C" w:rsidRDefault="0009373B" w:rsidP="00643373">
            <w:pPr>
              <w:spacing w:before="225" w:after="225"/>
              <w:jc w:val="both"/>
            </w:pPr>
            <w:r w:rsidRPr="00A96B6C">
              <w:rPr>
                <w:rFonts w:ascii="Arial" w:hAnsi="Arial" w:cs="Arial"/>
                <w:color w:val="000000"/>
                <w:sz w:val="18"/>
                <w:szCs w:val="18"/>
              </w:rPr>
              <w:t>V primeru telefonske prijave napake mora pooblaščena oseba naročnika izdati še pisno naročilnico o poprej naročeni vsebini.</w:t>
            </w:r>
          </w:p>
          <w:p w14:paraId="26586892" w14:textId="77777777" w:rsidR="0009373B" w:rsidRPr="00A96B6C" w:rsidRDefault="0009373B" w:rsidP="00643373">
            <w:pPr>
              <w:spacing w:before="225" w:after="225"/>
              <w:jc w:val="both"/>
            </w:pPr>
            <w:r w:rsidRPr="00A96B6C">
              <w:rPr>
                <w:rFonts w:ascii="Arial" w:hAnsi="Arial" w:cs="Arial"/>
                <w:color w:val="000000"/>
                <w:sz w:val="18"/>
                <w:szCs w:val="18"/>
              </w:rPr>
              <w:t>Izvajalec zagotavlja dosegljivost servisne službe na:</w:t>
            </w:r>
          </w:p>
          <w:p w14:paraId="28B0764B" w14:textId="77777777" w:rsidR="0009373B" w:rsidRPr="00A96B6C" w:rsidRDefault="0009373B" w:rsidP="00A34922">
            <w:pPr>
              <w:pStyle w:val="Odstavekseznama"/>
              <w:numPr>
                <w:ilvl w:val="0"/>
                <w:numId w:val="23"/>
              </w:numPr>
              <w:spacing w:before="225" w:after="225"/>
              <w:jc w:val="both"/>
            </w:pPr>
            <w:r w:rsidRPr="00A96B6C">
              <w:rPr>
                <w:rFonts w:ascii="Arial" w:hAnsi="Arial" w:cs="Arial"/>
                <w:color w:val="000000"/>
                <w:sz w:val="18"/>
                <w:szCs w:val="18"/>
              </w:rPr>
              <w:t>telefonski številki ________________</w:t>
            </w:r>
          </w:p>
          <w:p w14:paraId="14B6F025" w14:textId="77777777" w:rsidR="0009373B" w:rsidRPr="00A96B6C" w:rsidRDefault="0009373B" w:rsidP="00A34922">
            <w:pPr>
              <w:pStyle w:val="Odstavekseznama"/>
              <w:numPr>
                <w:ilvl w:val="0"/>
                <w:numId w:val="23"/>
              </w:numPr>
              <w:spacing w:before="225" w:after="225"/>
              <w:jc w:val="both"/>
            </w:pPr>
            <w:r w:rsidRPr="00A96B6C">
              <w:rPr>
                <w:rFonts w:ascii="Arial" w:hAnsi="Arial" w:cs="Arial"/>
                <w:color w:val="000000"/>
                <w:sz w:val="18"/>
                <w:szCs w:val="18"/>
              </w:rPr>
              <w:t>e-mail ________________________</w:t>
            </w:r>
          </w:p>
          <w:p w14:paraId="49276733" w14:textId="77777777" w:rsidR="0009373B" w:rsidRPr="008E6D25" w:rsidRDefault="0009373B" w:rsidP="00A34922">
            <w:pPr>
              <w:pStyle w:val="Odstavekseznama"/>
              <w:numPr>
                <w:ilvl w:val="0"/>
                <w:numId w:val="23"/>
              </w:numPr>
              <w:spacing w:before="225" w:after="225"/>
              <w:jc w:val="both"/>
              <w:rPr>
                <w:rFonts w:ascii="Arial" w:hAnsi="Arial" w:cs="Arial"/>
                <w:color w:val="000000"/>
                <w:sz w:val="18"/>
                <w:szCs w:val="18"/>
              </w:rPr>
            </w:pPr>
            <w:r w:rsidRPr="00A96B6C">
              <w:rPr>
                <w:rFonts w:ascii="Arial" w:hAnsi="Arial" w:cs="Arial"/>
                <w:color w:val="000000"/>
                <w:sz w:val="18"/>
                <w:szCs w:val="18"/>
              </w:rPr>
              <w:t>Kontaktna oseba _______________</w:t>
            </w:r>
          </w:p>
        </w:tc>
      </w:tr>
    </w:tbl>
    <w:p w14:paraId="5CAE87A5" w14:textId="77777777" w:rsidR="0009373B" w:rsidRDefault="0009373B" w:rsidP="0009373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9373B" w14:paraId="674FC28B" w14:textId="77777777" w:rsidTr="00643373">
        <w:tc>
          <w:tcPr>
            <w:tcW w:w="0" w:type="auto"/>
            <w:tcMar>
              <w:top w:w="0" w:type="auto"/>
              <w:bottom w:w="0" w:type="auto"/>
            </w:tcMar>
          </w:tcPr>
          <w:p w14:paraId="2E96B94E" w14:textId="77777777" w:rsidR="0009373B" w:rsidRDefault="0009373B" w:rsidP="00643373">
            <w:pPr>
              <w:spacing w:before="225" w:after="225"/>
              <w:jc w:val="both"/>
            </w:pPr>
            <w:r>
              <w:rPr>
                <w:rFonts w:ascii="Arial" w:hAnsi="Arial" w:cs="Arial"/>
                <w:color w:val="000000"/>
                <w:sz w:val="18"/>
                <w:szCs w:val="18"/>
              </w:rPr>
              <w:t>Garancijska doba za izvedene storitve je _________(najmanj 6) mesecev,  za vgrajene rezervne dele pa v skladu s strani proizvajalca posameznega rezervnega dela predpisani garancijski dobi, šteto od dneva opravljene storitve (datum potrditve poročila o opravljenih storitvah in zamenjanih rezervnih delih s strani naročnika).  </w:t>
            </w:r>
          </w:p>
        </w:tc>
      </w:tr>
    </w:tbl>
    <w:p w14:paraId="79E74D32" w14:textId="77777777" w:rsidR="0009373B" w:rsidRDefault="0009373B" w:rsidP="0009373B">
      <w:pPr>
        <w:spacing w:before="225" w:after="225" w:line="240" w:lineRule="auto"/>
        <w:jc w:val="both"/>
      </w:pPr>
      <w:r>
        <w:rPr>
          <w:rFonts w:ascii="Arial" w:hAnsi="Arial" w:cs="Arial"/>
          <w:b/>
          <w:bCs/>
          <w:color w:val="000000"/>
          <w:sz w:val="18"/>
          <w:szCs w:val="18"/>
        </w:rPr>
        <w:t>VIII. SKRBNIKI POGODBE</w:t>
      </w:r>
    </w:p>
    <w:p w14:paraId="39897D49" w14:textId="77777777" w:rsidR="0009373B" w:rsidRDefault="0009373B" w:rsidP="0009373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9373B" w14:paraId="618C4C54" w14:textId="77777777" w:rsidTr="00643373">
        <w:tc>
          <w:tcPr>
            <w:tcW w:w="0" w:type="auto"/>
            <w:tcMar>
              <w:top w:w="0" w:type="auto"/>
              <w:bottom w:w="0" w:type="auto"/>
            </w:tcMar>
          </w:tcPr>
          <w:p w14:paraId="6A9838C0" w14:textId="77777777" w:rsidR="0009373B" w:rsidRDefault="0009373B" w:rsidP="00643373">
            <w:pPr>
              <w:spacing w:before="225" w:after="225"/>
              <w:jc w:val="both"/>
            </w:pPr>
            <w:r>
              <w:rPr>
                <w:rFonts w:ascii="Arial" w:hAnsi="Arial" w:cs="Arial"/>
                <w:color w:val="000000"/>
                <w:sz w:val="18"/>
                <w:szCs w:val="18"/>
              </w:rPr>
              <w:t>Skrbnik pogodbe s strani naročnika je Barbara Slak Turk, vodja službe za nabavo in skladiščenje (tel. 07 39 16 135).</w:t>
            </w:r>
          </w:p>
          <w:p w14:paraId="6CC618C8" w14:textId="77777777" w:rsidR="0009373B" w:rsidRDefault="0009373B" w:rsidP="00643373">
            <w:pPr>
              <w:spacing w:before="225" w:after="225"/>
              <w:jc w:val="both"/>
            </w:pPr>
            <w:r>
              <w:rPr>
                <w:rFonts w:ascii="Arial" w:hAnsi="Arial" w:cs="Arial"/>
                <w:color w:val="000000"/>
                <w:sz w:val="18"/>
                <w:szCs w:val="18"/>
              </w:rPr>
              <w:t>Pooblaščeni predstavnik naročnika za nadzor nad izvajanjem pogodbe je Božidar Podobnik  (tel. 07 39 16 141 ali 041 604 339).</w:t>
            </w:r>
          </w:p>
          <w:p w14:paraId="06B1943D" w14:textId="77777777" w:rsidR="0009373B" w:rsidRDefault="0009373B" w:rsidP="00643373">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6590AB12" w14:textId="77777777" w:rsidR="0009373B" w:rsidRDefault="0009373B" w:rsidP="00643373">
            <w:pPr>
              <w:spacing w:before="225" w:after="225"/>
              <w:jc w:val="both"/>
            </w:pPr>
            <w:r>
              <w:rPr>
                <w:rFonts w:ascii="Arial" w:hAnsi="Arial" w:cs="Arial"/>
                <w:color w:val="000000"/>
                <w:sz w:val="18"/>
                <w:szCs w:val="18"/>
              </w:rPr>
              <w:lastRenderedPageBreak/>
              <w:t>Pooblaščeni predstavnik izvajalca je ______________.</w:t>
            </w:r>
          </w:p>
          <w:p w14:paraId="79FFB33E" w14:textId="77777777" w:rsidR="0009373B" w:rsidRPr="005F2425" w:rsidRDefault="0009373B" w:rsidP="00643373">
            <w:pPr>
              <w:spacing w:before="225" w:after="225"/>
              <w:jc w:val="both"/>
              <w:rPr>
                <w:rFonts w:ascii="Arial" w:hAnsi="Arial" w:cs="Arial"/>
                <w:color w:val="000000"/>
                <w:sz w:val="18"/>
                <w:szCs w:val="18"/>
              </w:rPr>
            </w:pPr>
            <w:r>
              <w:rPr>
                <w:rFonts w:ascii="Arial" w:hAnsi="Arial" w:cs="Arial"/>
                <w:color w:val="000000"/>
                <w:sz w:val="18"/>
                <w:szCs w:val="18"/>
              </w:rPr>
              <w:t>Pooblaščeni predstavnik izvajalca je pooblaščen, da zastopa izvajalca v vseh vprašanjih, ki se nanašajo izvajanje storitev po tej pogodbi.</w:t>
            </w:r>
          </w:p>
        </w:tc>
      </w:tr>
    </w:tbl>
    <w:p w14:paraId="5E5927A1" w14:textId="77777777" w:rsidR="0009373B" w:rsidRDefault="0009373B" w:rsidP="0009373B">
      <w:pPr>
        <w:spacing w:before="225" w:after="225" w:line="240" w:lineRule="auto"/>
        <w:jc w:val="both"/>
      </w:pPr>
      <w:r>
        <w:rPr>
          <w:rFonts w:ascii="Arial" w:hAnsi="Arial" w:cs="Arial"/>
          <w:b/>
          <w:bCs/>
          <w:color w:val="000000"/>
          <w:sz w:val="18"/>
          <w:szCs w:val="18"/>
        </w:rPr>
        <w:lastRenderedPageBreak/>
        <w:t>IX. POGODBENA KAZEN</w:t>
      </w:r>
    </w:p>
    <w:p w14:paraId="1D5221A9" w14:textId="77777777" w:rsidR="0009373B" w:rsidRDefault="0009373B" w:rsidP="0009373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9373B" w14:paraId="0D205B33" w14:textId="77777777" w:rsidTr="00643373">
        <w:tc>
          <w:tcPr>
            <w:tcW w:w="0" w:type="auto"/>
            <w:tcMar>
              <w:top w:w="0" w:type="auto"/>
              <w:bottom w:w="0" w:type="auto"/>
            </w:tcMar>
          </w:tcPr>
          <w:p w14:paraId="72E1FF86" w14:textId="77777777" w:rsidR="0009373B" w:rsidRDefault="0009373B" w:rsidP="0064337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63149B2F" w14:textId="77777777" w:rsidR="0009373B" w:rsidRDefault="0009373B" w:rsidP="00643373">
            <w:pPr>
              <w:spacing w:before="225" w:after="225"/>
              <w:jc w:val="both"/>
            </w:pPr>
            <w:r>
              <w:rPr>
                <w:rFonts w:ascii="Arial" w:hAnsi="Arial" w:cs="Arial"/>
                <w:color w:val="000000"/>
                <w:sz w:val="18"/>
                <w:szCs w:val="18"/>
              </w:rPr>
              <w:t>Pogodbena kazen se obračuna pri plačilu za opravljeno storitev.</w:t>
            </w:r>
          </w:p>
          <w:p w14:paraId="28923C4F" w14:textId="77777777" w:rsidR="0009373B" w:rsidRDefault="0009373B" w:rsidP="00643373">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D57655B" w14:textId="619912C2" w:rsidR="0009373B" w:rsidRDefault="0009373B" w:rsidP="0009373B">
      <w:pPr>
        <w:spacing w:before="225" w:after="225" w:line="240" w:lineRule="auto"/>
        <w:jc w:val="both"/>
      </w:pPr>
      <w:r>
        <w:rPr>
          <w:rFonts w:ascii="Arial" w:hAnsi="Arial" w:cs="Arial"/>
          <w:b/>
          <w:bCs/>
          <w:color w:val="000000"/>
          <w:sz w:val="18"/>
          <w:szCs w:val="18"/>
        </w:rPr>
        <w:t>X. ZAVAROVANJE POSLA</w:t>
      </w:r>
    </w:p>
    <w:p w14:paraId="0CD825E2" w14:textId="77777777" w:rsidR="0009373B" w:rsidRDefault="0009373B" w:rsidP="0009373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9373B" w14:paraId="6D70D71C" w14:textId="77777777" w:rsidTr="00643373">
        <w:tc>
          <w:tcPr>
            <w:tcW w:w="0" w:type="auto"/>
            <w:tcMar>
              <w:top w:w="0" w:type="auto"/>
              <w:bottom w:w="0" w:type="auto"/>
            </w:tcMar>
          </w:tcPr>
          <w:p w14:paraId="5B321010" w14:textId="77777777" w:rsidR="0009373B" w:rsidRDefault="0009373B" w:rsidP="00643373">
            <w:pPr>
              <w:spacing w:before="225" w:after="225"/>
              <w:jc w:val="both"/>
            </w:pPr>
            <w:r>
              <w:rPr>
                <w:rFonts w:ascii="Arial" w:hAnsi="Arial" w:cs="Arial"/>
                <w:color w:val="000000"/>
                <w:sz w:val="18"/>
                <w:szCs w:val="18"/>
              </w:rPr>
              <w:t>ZAVAROVANJE ZA DOBRO IZVEDBO</w:t>
            </w:r>
          </w:p>
          <w:p w14:paraId="2A9F2229" w14:textId="77777777" w:rsidR="0009373B" w:rsidRDefault="0009373B" w:rsidP="00643373">
            <w:pPr>
              <w:spacing w:before="225" w:after="225"/>
              <w:jc w:val="both"/>
            </w:pPr>
            <w:r>
              <w:rPr>
                <w:rFonts w:ascii="Arial" w:hAnsi="Arial" w:cs="Arial"/>
                <w:color w:val="000000"/>
                <w:sz w:val="18"/>
                <w:szCs w:val="18"/>
              </w:rPr>
              <w:t>Instrument zavarovanja: MENICA Z MENIČNO IZJAVO.</w:t>
            </w:r>
          </w:p>
          <w:p w14:paraId="35EE4B66" w14:textId="77777777" w:rsidR="0009373B" w:rsidRDefault="0009373B" w:rsidP="00643373">
            <w:pPr>
              <w:spacing w:before="225" w:after="225"/>
              <w:jc w:val="both"/>
            </w:pPr>
            <w:r>
              <w:rPr>
                <w:rFonts w:ascii="Arial" w:hAnsi="Arial" w:cs="Arial"/>
                <w:color w:val="000000"/>
                <w:sz w:val="18"/>
                <w:szCs w:val="18"/>
              </w:rPr>
              <w:t>Višina zavarovanja: 10% pogodbene vrednosti z DDV</w:t>
            </w:r>
          </w:p>
          <w:p w14:paraId="11CF4CFE" w14:textId="77777777" w:rsidR="0009373B" w:rsidRDefault="0009373B" w:rsidP="00643373">
            <w:pPr>
              <w:spacing w:before="225" w:after="225"/>
              <w:jc w:val="both"/>
            </w:pPr>
            <w:r>
              <w:rPr>
                <w:rFonts w:ascii="Arial" w:hAnsi="Arial" w:cs="Arial"/>
                <w:color w:val="000000"/>
                <w:sz w:val="18"/>
                <w:szCs w:val="18"/>
              </w:rPr>
              <w:t>Čas veljavnosti: še najmanj 1 mesec po izteku veljavnosti pogodbe</w:t>
            </w:r>
          </w:p>
          <w:p w14:paraId="58C963F2" w14:textId="77777777" w:rsidR="0009373B" w:rsidRDefault="0009373B" w:rsidP="0064337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10C132E" w14:textId="77777777" w:rsidR="0009373B" w:rsidRDefault="0009373B" w:rsidP="00643373">
            <w:pPr>
              <w:spacing w:before="225" w:after="225"/>
              <w:jc w:val="both"/>
            </w:pPr>
            <w:r>
              <w:rPr>
                <w:rFonts w:ascii="Arial" w:hAnsi="Arial" w:cs="Arial"/>
                <w:color w:val="000000"/>
                <w:sz w:val="18"/>
                <w:szCs w:val="18"/>
              </w:rPr>
              <w:t>Zavarovanje za dobro izvedbo pogodbenih obveznosti naročnik unovči skladno z določili iz vzorca pogodbe.</w:t>
            </w:r>
          </w:p>
          <w:p w14:paraId="0748A481" w14:textId="77777777" w:rsidR="0009373B" w:rsidRDefault="0009373B" w:rsidP="00643373">
            <w:pPr>
              <w:spacing w:before="225" w:after="225"/>
              <w:jc w:val="both"/>
            </w:pPr>
            <w:r>
              <w:rPr>
                <w:rFonts w:ascii="Arial" w:hAnsi="Arial" w:cs="Arial"/>
                <w:color w:val="000000"/>
                <w:sz w:val="18"/>
                <w:szCs w:val="18"/>
              </w:rPr>
              <w:t>ZAVAROVANJE ODGOVORNOSTI</w:t>
            </w:r>
          </w:p>
          <w:p w14:paraId="08DBA5B5" w14:textId="77777777" w:rsidR="0009373B" w:rsidRDefault="0009373B" w:rsidP="00643373">
            <w:pPr>
              <w:spacing w:before="225" w:after="225"/>
              <w:jc w:val="both"/>
            </w:pPr>
            <w:r>
              <w:rPr>
                <w:rFonts w:ascii="Arial" w:hAnsi="Arial" w:cs="Arial"/>
                <w:color w:val="000000"/>
                <w:sz w:val="18"/>
                <w:szCs w:val="18"/>
              </w:rPr>
              <w:t>Izvajalec mora imeti zavarovano odgovornost za dejavnost, ki je predmet te pogodbe.</w:t>
            </w:r>
          </w:p>
        </w:tc>
      </w:tr>
    </w:tbl>
    <w:p w14:paraId="1CF93C85" w14:textId="77777777" w:rsidR="0009373B" w:rsidRDefault="0009373B" w:rsidP="0009373B">
      <w:pPr>
        <w:spacing w:before="225" w:after="225" w:line="240" w:lineRule="auto"/>
        <w:jc w:val="both"/>
      </w:pPr>
      <w:r>
        <w:rPr>
          <w:rFonts w:ascii="Arial" w:hAnsi="Arial" w:cs="Arial"/>
          <w:b/>
          <w:bCs/>
          <w:color w:val="000000"/>
          <w:sz w:val="18"/>
          <w:szCs w:val="18"/>
        </w:rPr>
        <w:t>XI. ODSTOP OD POGODBE</w:t>
      </w:r>
    </w:p>
    <w:p w14:paraId="20936ACC" w14:textId="77777777" w:rsidR="0009373B" w:rsidRDefault="0009373B" w:rsidP="0009373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9373B" w14:paraId="6CAC7447" w14:textId="77777777" w:rsidTr="00643373">
        <w:tc>
          <w:tcPr>
            <w:tcW w:w="0" w:type="auto"/>
            <w:tcMar>
              <w:top w:w="0" w:type="auto"/>
              <w:bottom w:w="0" w:type="auto"/>
            </w:tcMar>
          </w:tcPr>
          <w:p w14:paraId="5274DB97" w14:textId="77777777" w:rsidR="0009373B" w:rsidRDefault="0009373B" w:rsidP="00643373">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681914A2" w14:textId="77777777" w:rsidR="0009373B" w:rsidRDefault="0009373B" w:rsidP="0064337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5397075" w14:textId="77777777" w:rsidR="0009373B" w:rsidRDefault="0009373B" w:rsidP="0064337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5000" w:type="pct"/>
              <w:tblLook w:val="04A0" w:firstRow="1" w:lastRow="0" w:firstColumn="1" w:lastColumn="0" w:noHBand="0" w:noVBand="1"/>
            </w:tblPr>
            <w:tblGrid>
              <w:gridCol w:w="8746"/>
            </w:tblGrid>
            <w:tr w:rsidR="0009373B" w14:paraId="47EC85C8" w14:textId="77777777" w:rsidTr="0064337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09373B" w14:paraId="32F6CF23" w14:textId="77777777" w:rsidTr="00643373">
                    <w:tc>
                      <w:tcPr>
                        <w:tcW w:w="0" w:type="auto"/>
                        <w:tcMar>
                          <w:top w:w="0" w:type="auto"/>
                          <w:bottom w:w="0" w:type="auto"/>
                        </w:tcMar>
                      </w:tcPr>
                      <w:p w14:paraId="279BF7AC" w14:textId="77777777" w:rsidR="0009373B" w:rsidRDefault="0009373B" w:rsidP="00A34922">
                        <w:pPr>
                          <w:numPr>
                            <w:ilvl w:val="0"/>
                            <w:numId w:val="20"/>
                          </w:numPr>
                          <w:rPr>
                            <w:rFonts w:ascii="Arial" w:hAnsi="Arial" w:cs="Arial"/>
                            <w:color w:val="000000"/>
                            <w:sz w:val="18"/>
                            <w:szCs w:val="18"/>
                          </w:rPr>
                        </w:pPr>
                        <w:r>
                          <w:rPr>
                            <w:rFonts w:ascii="Arial" w:hAnsi="Arial" w:cs="Arial"/>
                            <w:color w:val="000000"/>
                            <w:position w:val="-2"/>
                            <w:sz w:val="18"/>
                            <w:szCs w:val="18"/>
                          </w:rPr>
                          <w:t>pride izvajalec v takšno finančno situacijo, ki bi mu onemogočila izvedbo pogodbenih obveznosti;</w:t>
                        </w:r>
                      </w:p>
                      <w:p w14:paraId="257939AF" w14:textId="77777777" w:rsidR="0009373B" w:rsidRDefault="0009373B" w:rsidP="00A34922">
                        <w:pPr>
                          <w:numPr>
                            <w:ilvl w:val="0"/>
                            <w:numId w:val="20"/>
                          </w:numPr>
                          <w:rPr>
                            <w:rFonts w:ascii="Arial" w:hAnsi="Arial" w:cs="Arial"/>
                            <w:color w:val="000000"/>
                            <w:sz w:val="18"/>
                            <w:szCs w:val="18"/>
                          </w:rPr>
                        </w:pPr>
                        <w:r>
                          <w:rPr>
                            <w:rFonts w:ascii="Arial" w:hAnsi="Arial" w:cs="Arial"/>
                            <w:color w:val="000000"/>
                            <w:position w:val="-2"/>
                            <w:sz w:val="18"/>
                            <w:szCs w:val="18"/>
                          </w:rPr>
                          <w:lastRenderedPageBreak/>
                          <w:t>izvajalec po svoji krivdi v roku 14 dni od veljavnosti pogodbe in uvedbe v delo ne prične z delom;</w:t>
                        </w:r>
                      </w:p>
                      <w:p w14:paraId="36A6AAE4" w14:textId="77777777" w:rsidR="0009373B" w:rsidRDefault="0009373B" w:rsidP="00A34922">
                        <w:pPr>
                          <w:numPr>
                            <w:ilvl w:val="0"/>
                            <w:numId w:val="20"/>
                          </w:numPr>
                          <w:rPr>
                            <w:rFonts w:ascii="Arial" w:hAnsi="Arial" w:cs="Arial"/>
                            <w:color w:val="000000"/>
                            <w:sz w:val="18"/>
                            <w:szCs w:val="18"/>
                          </w:rPr>
                        </w:pPr>
                        <w:r>
                          <w:rPr>
                            <w:rFonts w:ascii="Arial" w:hAnsi="Arial" w:cs="Arial"/>
                            <w:color w:val="000000"/>
                            <w:position w:val="-2"/>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175312E" w14:textId="77777777" w:rsidR="0009373B" w:rsidRDefault="0009373B" w:rsidP="00643373"/>
              </w:tc>
            </w:tr>
          </w:tbl>
          <w:p w14:paraId="57D51BDA" w14:textId="77777777" w:rsidR="0009373B" w:rsidRDefault="0009373B" w:rsidP="00643373"/>
          <w:p w14:paraId="259A5E00" w14:textId="77777777" w:rsidR="0009373B" w:rsidRDefault="0009373B" w:rsidP="0064337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5000" w:type="pct"/>
              <w:tblLook w:val="04A0" w:firstRow="1" w:lastRow="0" w:firstColumn="1" w:lastColumn="0" w:noHBand="0" w:noVBand="1"/>
            </w:tblPr>
            <w:tblGrid>
              <w:gridCol w:w="8746"/>
            </w:tblGrid>
            <w:tr w:rsidR="0009373B" w14:paraId="70E7CB8E" w14:textId="77777777" w:rsidTr="0064337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09373B" w14:paraId="3A526D33" w14:textId="77777777" w:rsidTr="00643373">
                    <w:tc>
                      <w:tcPr>
                        <w:tcW w:w="0" w:type="auto"/>
                        <w:tcMar>
                          <w:top w:w="0" w:type="auto"/>
                          <w:bottom w:w="0" w:type="auto"/>
                        </w:tcMar>
                      </w:tcPr>
                      <w:p w14:paraId="2E14FDBE" w14:textId="77777777" w:rsidR="0009373B" w:rsidRDefault="0009373B" w:rsidP="00A34922">
                        <w:pPr>
                          <w:numPr>
                            <w:ilvl w:val="0"/>
                            <w:numId w:val="21"/>
                          </w:numPr>
                          <w:rPr>
                            <w:rFonts w:ascii="Arial" w:hAnsi="Arial" w:cs="Arial"/>
                            <w:color w:val="000000"/>
                            <w:sz w:val="18"/>
                            <w:szCs w:val="18"/>
                          </w:rPr>
                        </w:pPr>
                        <w:r>
                          <w:rPr>
                            <w:rFonts w:ascii="Arial" w:hAnsi="Arial" w:cs="Arial"/>
                            <w:color w:val="000000"/>
                            <w:position w:val="-2"/>
                            <w:sz w:val="18"/>
                            <w:szCs w:val="18"/>
                          </w:rPr>
                          <w:t>javno naročilo je bilo bistveno spremenjeno, kar terja nov postopek javnega naročanja;</w:t>
                        </w:r>
                      </w:p>
                      <w:p w14:paraId="76573065" w14:textId="77777777" w:rsidR="0009373B" w:rsidRDefault="0009373B" w:rsidP="00A34922">
                        <w:pPr>
                          <w:numPr>
                            <w:ilvl w:val="0"/>
                            <w:numId w:val="21"/>
                          </w:numPr>
                          <w:rPr>
                            <w:rFonts w:ascii="Arial" w:hAnsi="Arial" w:cs="Arial"/>
                            <w:color w:val="000000"/>
                            <w:sz w:val="18"/>
                            <w:szCs w:val="18"/>
                          </w:rPr>
                        </w:pPr>
                        <w:r>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9E892BF" w14:textId="77777777" w:rsidR="0009373B" w:rsidRDefault="0009373B" w:rsidP="00A34922">
                        <w:pPr>
                          <w:numPr>
                            <w:ilvl w:val="0"/>
                            <w:numId w:val="21"/>
                          </w:numPr>
                          <w:rPr>
                            <w:rFonts w:ascii="Arial" w:hAnsi="Arial" w:cs="Arial"/>
                            <w:color w:val="000000"/>
                            <w:sz w:val="18"/>
                            <w:szCs w:val="18"/>
                          </w:rPr>
                        </w:pPr>
                        <w:r>
                          <w:rPr>
                            <w:rFonts w:ascii="Arial" w:hAnsi="Arial" w:cs="Arial"/>
                            <w:color w:val="000000"/>
                            <w:position w:val="-2"/>
                            <w:sz w:val="18"/>
                            <w:szCs w:val="18"/>
                          </w:rPr>
                          <w:t>zaradi hudih kršitev obveznosti iz PEU, PDEU in ZJN-3, ki jih je po postopku v skladu z 258. členom PDEU ugotovilo Sodišče Evropske unije, javno naročilo ne bi smelo biti oddano izvajalcu.</w:t>
                        </w:r>
                      </w:p>
                    </w:tc>
                  </w:tr>
                </w:tbl>
                <w:p w14:paraId="0733FFC5" w14:textId="77777777" w:rsidR="0009373B" w:rsidRDefault="0009373B" w:rsidP="00643373"/>
              </w:tc>
            </w:tr>
          </w:tbl>
          <w:p w14:paraId="07790020" w14:textId="77777777" w:rsidR="0009373B" w:rsidRDefault="0009373B" w:rsidP="00643373">
            <w:pPr>
              <w:spacing w:before="225" w:after="225"/>
              <w:jc w:val="both"/>
            </w:pPr>
            <w:r>
              <w:rPr>
                <w:rFonts w:ascii="Arial" w:hAnsi="Arial" w:cs="Arial"/>
                <w:color w:val="000000"/>
                <w:sz w:val="18"/>
                <w:szCs w:val="18"/>
              </w:rPr>
              <w:t>Odstop od pogodbe v zgoraj navedenih primerih učinkuje z dnem, ko izvajalec prejme pisno izjavo naročnika o odstopu.</w:t>
            </w:r>
          </w:p>
          <w:p w14:paraId="480670B7" w14:textId="77777777" w:rsidR="0009373B" w:rsidRDefault="0009373B" w:rsidP="00643373">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3A1EF2F3" w14:textId="77777777" w:rsidR="0009373B" w:rsidRDefault="0009373B" w:rsidP="00643373">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505B1F48" w14:textId="77777777" w:rsidR="0009373B" w:rsidRDefault="0009373B" w:rsidP="0064337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2CBE02D" w14:textId="77777777" w:rsidR="0009373B" w:rsidRDefault="0009373B" w:rsidP="0064337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72640213" w14:textId="77777777" w:rsidR="0009373B" w:rsidRDefault="0009373B" w:rsidP="00643373">
            <w:pPr>
              <w:spacing w:before="225" w:after="225"/>
              <w:jc w:val="both"/>
            </w:pPr>
            <w:r>
              <w:rPr>
                <w:rFonts w:ascii="Arial" w:hAnsi="Arial" w:cs="Arial"/>
                <w:color w:val="000000"/>
                <w:sz w:val="18"/>
                <w:szCs w:val="18"/>
              </w:rPr>
              <w:t>Odstop od pogodbe učinkuje z dnem, ko izvajalec prejme pisno izjavo naročnika o odstopu.</w:t>
            </w:r>
          </w:p>
          <w:p w14:paraId="01B08A0B" w14:textId="77777777" w:rsidR="0009373B" w:rsidRDefault="0009373B" w:rsidP="00643373">
            <w:pPr>
              <w:spacing w:before="225" w:after="225"/>
              <w:jc w:val="both"/>
            </w:pPr>
            <w:r>
              <w:rPr>
                <w:rFonts w:ascii="Arial" w:hAnsi="Arial" w:cs="Arial"/>
                <w:color w:val="000000"/>
                <w:sz w:val="18"/>
                <w:szCs w:val="18"/>
              </w:rPr>
              <w:t>Naročnik bo istočasno z odstopom od pogodbe zaradi kršitev pogodbe s strani dobavitelja, lahko pričel s postopki za unovčenje zavarovanja za dobro izvedbo pogodbenih obveznosti.</w:t>
            </w:r>
          </w:p>
        </w:tc>
      </w:tr>
    </w:tbl>
    <w:p w14:paraId="2EF5AF0C" w14:textId="77777777" w:rsidR="0009373B" w:rsidRDefault="0009373B" w:rsidP="0009373B">
      <w:pPr>
        <w:spacing w:before="225" w:after="225" w:line="240" w:lineRule="auto"/>
        <w:jc w:val="both"/>
      </w:pPr>
      <w:r>
        <w:rPr>
          <w:rFonts w:ascii="Arial" w:hAnsi="Arial" w:cs="Arial"/>
          <w:b/>
          <w:bCs/>
          <w:color w:val="000000"/>
          <w:sz w:val="18"/>
          <w:szCs w:val="18"/>
        </w:rPr>
        <w:lastRenderedPageBreak/>
        <w:t>XII. POSLOVNA SKRIVNOST</w:t>
      </w:r>
    </w:p>
    <w:p w14:paraId="22493574" w14:textId="77777777" w:rsidR="0009373B" w:rsidRDefault="0009373B" w:rsidP="0009373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09373B" w14:paraId="1A6C8789" w14:textId="77777777" w:rsidTr="00643373">
        <w:tc>
          <w:tcPr>
            <w:tcW w:w="0" w:type="auto"/>
            <w:tcMar>
              <w:top w:w="0" w:type="auto"/>
              <w:bottom w:w="0" w:type="auto"/>
            </w:tcMar>
          </w:tcPr>
          <w:p w14:paraId="6D9471AA" w14:textId="77777777" w:rsidR="0009373B" w:rsidRDefault="0009373B" w:rsidP="0064337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72D96E62" w14:textId="77777777" w:rsidR="0009373B" w:rsidRPr="008267DE" w:rsidRDefault="0009373B" w:rsidP="00643373">
            <w:pPr>
              <w:spacing w:before="225" w:after="225"/>
              <w:jc w:val="both"/>
              <w:rPr>
                <w:rFonts w:ascii="Arial" w:hAnsi="Arial" w:cs="Arial"/>
                <w:color w:val="000000"/>
                <w:sz w:val="18"/>
                <w:szCs w:val="18"/>
              </w:rPr>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38264468" w14:textId="77777777" w:rsidR="008213DF" w:rsidRDefault="008213DF" w:rsidP="0009373B">
      <w:pPr>
        <w:spacing w:before="225" w:after="225" w:line="240" w:lineRule="auto"/>
        <w:jc w:val="both"/>
        <w:rPr>
          <w:rFonts w:ascii="Arial" w:hAnsi="Arial" w:cs="Arial"/>
          <w:b/>
          <w:bCs/>
          <w:color w:val="000000"/>
          <w:sz w:val="18"/>
          <w:szCs w:val="18"/>
        </w:rPr>
      </w:pPr>
    </w:p>
    <w:p w14:paraId="3B80A6FB" w14:textId="77777777" w:rsidR="008213DF" w:rsidRDefault="008213DF" w:rsidP="0009373B">
      <w:pPr>
        <w:spacing w:before="225" w:after="225" w:line="240" w:lineRule="auto"/>
        <w:jc w:val="both"/>
        <w:rPr>
          <w:rFonts w:ascii="Arial" w:hAnsi="Arial" w:cs="Arial"/>
          <w:b/>
          <w:bCs/>
          <w:color w:val="000000"/>
          <w:sz w:val="18"/>
          <w:szCs w:val="18"/>
        </w:rPr>
      </w:pPr>
    </w:p>
    <w:p w14:paraId="08831300" w14:textId="77777777" w:rsidR="008213DF" w:rsidRDefault="008213DF" w:rsidP="0009373B">
      <w:pPr>
        <w:spacing w:before="225" w:after="225" w:line="240" w:lineRule="auto"/>
        <w:jc w:val="both"/>
        <w:rPr>
          <w:rFonts w:ascii="Arial" w:hAnsi="Arial" w:cs="Arial"/>
          <w:b/>
          <w:bCs/>
          <w:color w:val="000000"/>
          <w:sz w:val="18"/>
          <w:szCs w:val="18"/>
        </w:rPr>
      </w:pPr>
    </w:p>
    <w:p w14:paraId="509855D4" w14:textId="5192D1AF" w:rsidR="0009373B" w:rsidRDefault="0009373B" w:rsidP="0009373B">
      <w:pPr>
        <w:spacing w:before="225" w:after="225" w:line="240" w:lineRule="auto"/>
        <w:jc w:val="both"/>
      </w:pPr>
      <w:r>
        <w:rPr>
          <w:rFonts w:ascii="Arial" w:hAnsi="Arial" w:cs="Arial"/>
          <w:b/>
          <w:bCs/>
          <w:color w:val="000000"/>
          <w:sz w:val="18"/>
          <w:szCs w:val="18"/>
        </w:rPr>
        <w:lastRenderedPageBreak/>
        <w:t>XIII. REVIZIJSKA SLED</w:t>
      </w:r>
    </w:p>
    <w:p w14:paraId="7F2195A8" w14:textId="77777777" w:rsidR="0009373B" w:rsidRDefault="0009373B" w:rsidP="0009373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9373B" w14:paraId="2DF8B8F3" w14:textId="77777777" w:rsidTr="00643373">
        <w:tc>
          <w:tcPr>
            <w:tcW w:w="0" w:type="auto"/>
            <w:tcMar>
              <w:top w:w="0" w:type="auto"/>
              <w:bottom w:w="0" w:type="auto"/>
            </w:tcMar>
          </w:tcPr>
          <w:p w14:paraId="46774099" w14:textId="77777777" w:rsidR="0009373B" w:rsidRDefault="0009373B" w:rsidP="0064337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67F5FD14" w14:textId="77777777" w:rsidR="0009373B" w:rsidRDefault="0009373B" w:rsidP="0064337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62FADDC0" w14:textId="77777777" w:rsidR="0009373B" w:rsidRDefault="0009373B" w:rsidP="0064337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4D1A07C2" w14:textId="77777777" w:rsidR="0009373B" w:rsidRDefault="0009373B" w:rsidP="0064337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AA884B9" w14:textId="77777777" w:rsidR="0009373B" w:rsidRDefault="0009373B" w:rsidP="0064337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9DC12FA" w14:textId="77777777" w:rsidR="0009373B" w:rsidRDefault="0009373B" w:rsidP="0009373B">
      <w:pPr>
        <w:spacing w:before="225" w:after="225" w:line="240" w:lineRule="auto"/>
        <w:jc w:val="both"/>
      </w:pPr>
      <w:r>
        <w:rPr>
          <w:rFonts w:ascii="Arial" w:hAnsi="Arial" w:cs="Arial"/>
          <w:b/>
          <w:bCs/>
          <w:color w:val="000000"/>
          <w:sz w:val="18"/>
          <w:szCs w:val="18"/>
        </w:rPr>
        <w:t>XIV. PROTIKORUPCIJSKA KLAVZULA</w:t>
      </w:r>
    </w:p>
    <w:p w14:paraId="4AD0CC59" w14:textId="77777777" w:rsidR="0009373B" w:rsidRDefault="0009373B" w:rsidP="0009373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9373B" w14:paraId="2AF8BD23" w14:textId="77777777" w:rsidTr="00643373">
        <w:tc>
          <w:tcPr>
            <w:tcW w:w="0" w:type="auto"/>
            <w:tcMar>
              <w:top w:w="0" w:type="auto"/>
              <w:bottom w:w="0" w:type="auto"/>
            </w:tcMar>
          </w:tcPr>
          <w:p w14:paraId="473C4FC4" w14:textId="77777777" w:rsidR="0009373B" w:rsidRDefault="0009373B" w:rsidP="0064337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5000" w:type="pct"/>
              <w:tblLook w:val="04A0" w:firstRow="1" w:lastRow="0" w:firstColumn="1" w:lastColumn="0" w:noHBand="0" w:noVBand="1"/>
            </w:tblPr>
            <w:tblGrid>
              <w:gridCol w:w="8746"/>
            </w:tblGrid>
            <w:tr w:rsidR="0009373B" w14:paraId="08F544B2" w14:textId="77777777" w:rsidTr="0064337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09373B" w14:paraId="0B79BF24" w14:textId="77777777" w:rsidTr="00643373">
                    <w:tc>
                      <w:tcPr>
                        <w:tcW w:w="0" w:type="auto"/>
                        <w:tcMar>
                          <w:top w:w="0" w:type="auto"/>
                          <w:bottom w:w="0" w:type="auto"/>
                        </w:tcMar>
                      </w:tcPr>
                      <w:p w14:paraId="6FCCFF72" w14:textId="77777777" w:rsidR="0009373B" w:rsidRDefault="0009373B" w:rsidP="00A34922">
                        <w:pPr>
                          <w:numPr>
                            <w:ilvl w:val="0"/>
                            <w:numId w:val="22"/>
                          </w:numPr>
                          <w:rPr>
                            <w:rFonts w:ascii="Arial" w:hAnsi="Arial" w:cs="Arial"/>
                            <w:color w:val="000000"/>
                            <w:sz w:val="18"/>
                            <w:szCs w:val="18"/>
                          </w:rPr>
                        </w:pPr>
                        <w:r>
                          <w:rPr>
                            <w:rFonts w:ascii="Arial" w:hAnsi="Arial" w:cs="Arial"/>
                            <w:color w:val="000000"/>
                            <w:position w:val="-2"/>
                            <w:sz w:val="18"/>
                            <w:szCs w:val="18"/>
                          </w:rPr>
                          <w:t>pridobitev posla ali</w:t>
                        </w:r>
                      </w:p>
                      <w:p w14:paraId="2670B22D" w14:textId="77777777" w:rsidR="0009373B" w:rsidRDefault="0009373B" w:rsidP="00A34922">
                        <w:pPr>
                          <w:numPr>
                            <w:ilvl w:val="0"/>
                            <w:numId w:val="22"/>
                          </w:numPr>
                          <w:rPr>
                            <w:rFonts w:ascii="Arial" w:hAnsi="Arial" w:cs="Arial"/>
                            <w:color w:val="000000"/>
                            <w:sz w:val="18"/>
                            <w:szCs w:val="18"/>
                          </w:rPr>
                        </w:pPr>
                        <w:r>
                          <w:rPr>
                            <w:rFonts w:ascii="Arial" w:hAnsi="Arial" w:cs="Arial"/>
                            <w:color w:val="000000"/>
                            <w:position w:val="-2"/>
                            <w:sz w:val="18"/>
                            <w:szCs w:val="18"/>
                          </w:rPr>
                          <w:t>za sklenitev posla pod ugodnejšimi pogoji ali</w:t>
                        </w:r>
                      </w:p>
                      <w:p w14:paraId="4C702244" w14:textId="77777777" w:rsidR="0009373B" w:rsidRDefault="0009373B" w:rsidP="00A34922">
                        <w:pPr>
                          <w:numPr>
                            <w:ilvl w:val="0"/>
                            <w:numId w:val="22"/>
                          </w:numPr>
                          <w:rPr>
                            <w:rFonts w:ascii="Arial" w:hAnsi="Arial" w:cs="Arial"/>
                            <w:color w:val="000000"/>
                            <w:sz w:val="18"/>
                            <w:szCs w:val="18"/>
                          </w:rPr>
                        </w:pPr>
                        <w:r>
                          <w:rPr>
                            <w:rFonts w:ascii="Arial" w:hAnsi="Arial" w:cs="Arial"/>
                            <w:color w:val="000000"/>
                            <w:position w:val="-2"/>
                            <w:sz w:val="18"/>
                            <w:szCs w:val="18"/>
                          </w:rPr>
                          <w:t>za opustitev dolžnega nadzora nad izvajanjem pogodbenih obveznosti ali</w:t>
                        </w:r>
                      </w:p>
                      <w:p w14:paraId="04DF7435" w14:textId="77777777" w:rsidR="0009373B" w:rsidRDefault="0009373B" w:rsidP="00A34922">
                        <w:pPr>
                          <w:numPr>
                            <w:ilvl w:val="0"/>
                            <w:numId w:val="22"/>
                          </w:numPr>
                          <w:rPr>
                            <w:rFonts w:ascii="Arial" w:hAnsi="Arial" w:cs="Arial"/>
                            <w:color w:val="000000"/>
                            <w:sz w:val="18"/>
                            <w:szCs w:val="18"/>
                          </w:rPr>
                        </w:pPr>
                        <w:r>
                          <w:rPr>
                            <w:rFonts w:ascii="Arial" w:hAnsi="Arial" w:cs="Arial"/>
                            <w:color w:val="000000"/>
                            <w:position w:val="-2"/>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8A69028" w14:textId="77777777" w:rsidR="0009373B" w:rsidRDefault="0009373B" w:rsidP="00643373"/>
              </w:tc>
            </w:tr>
          </w:tbl>
          <w:p w14:paraId="4459254C" w14:textId="77777777" w:rsidR="0009373B" w:rsidRDefault="0009373B" w:rsidP="00643373">
            <w:pPr>
              <w:spacing w:before="225" w:after="225"/>
              <w:jc w:val="both"/>
            </w:pPr>
            <w:r>
              <w:rPr>
                <w:rFonts w:ascii="Arial" w:hAnsi="Arial" w:cs="Arial"/>
                <w:color w:val="000000"/>
                <w:sz w:val="18"/>
                <w:szCs w:val="18"/>
              </w:rPr>
              <w:t>je pogodba nična.</w:t>
            </w:r>
          </w:p>
        </w:tc>
      </w:tr>
    </w:tbl>
    <w:p w14:paraId="237CAA1A" w14:textId="77777777" w:rsidR="0009373B" w:rsidRDefault="0009373B" w:rsidP="0009373B">
      <w:pPr>
        <w:spacing w:before="225" w:after="225" w:line="240" w:lineRule="auto"/>
        <w:jc w:val="both"/>
      </w:pPr>
      <w:r>
        <w:rPr>
          <w:rFonts w:ascii="Arial" w:hAnsi="Arial" w:cs="Arial"/>
          <w:b/>
          <w:bCs/>
          <w:color w:val="000000"/>
          <w:sz w:val="18"/>
          <w:szCs w:val="18"/>
        </w:rPr>
        <w:t>XV. REŠEVANJE SPOROV</w:t>
      </w:r>
    </w:p>
    <w:p w14:paraId="00967EBE" w14:textId="77777777" w:rsidR="0009373B" w:rsidRDefault="0009373B" w:rsidP="0009373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9373B" w14:paraId="268FE3E9" w14:textId="77777777" w:rsidTr="00643373">
        <w:tc>
          <w:tcPr>
            <w:tcW w:w="0" w:type="auto"/>
            <w:tcMar>
              <w:top w:w="0" w:type="auto"/>
              <w:bottom w:w="0" w:type="auto"/>
            </w:tcMar>
          </w:tcPr>
          <w:p w14:paraId="2888E397" w14:textId="77777777" w:rsidR="0009373B" w:rsidRPr="005F2425" w:rsidRDefault="0009373B" w:rsidP="00643373">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9272EA1" w14:textId="77777777" w:rsidR="0009373B" w:rsidRDefault="0009373B" w:rsidP="0009373B">
      <w:pPr>
        <w:spacing w:before="225" w:after="225" w:line="240" w:lineRule="auto"/>
        <w:jc w:val="both"/>
      </w:pPr>
      <w:r>
        <w:rPr>
          <w:rFonts w:ascii="Arial" w:hAnsi="Arial" w:cs="Arial"/>
          <w:b/>
          <w:bCs/>
          <w:color w:val="000000"/>
          <w:sz w:val="18"/>
          <w:szCs w:val="18"/>
        </w:rPr>
        <w:t>XVI. KONČNE DOLOČBE</w:t>
      </w:r>
    </w:p>
    <w:p w14:paraId="6F34DBE5" w14:textId="77777777" w:rsidR="0009373B" w:rsidRDefault="0009373B" w:rsidP="0009373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9373B" w14:paraId="69BD35FE" w14:textId="77777777" w:rsidTr="00643373">
        <w:tc>
          <w:tcPr>
            <w:tcW w:w="0" w:type="auto"/>
            <w:tcMar>
              <w:top w:w="0" w:type="auto"/>
              <w:bottom w:w="0" w:type="auto"/>
            </w:tcMar>
          </w:tcPr>
          <w:p w14:paraId="59E4DD18" w14:textId="77777777" w:rsidR="0009373B" w:rsidRDefault="0009373B" w:rsidP="00643373">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w:t>
            </w:r>
          </w:p>
          <w:p w14:paraId="3C02DA21" w14:textId="77777777" w:rsidR="0009373B" w:rsidRDefault="0009373B" w:rsidP="00643373">
            <w:pPr>
              <w:spacing w:before="225" w:after="225"/>
              <w:jc w:val="both"/>
            </w:pPr>
            <w:r>
              <w:rPr>
                <w:rFonts w:ascii="Arial" w:hAnsi="Arial" w:cs="Arial"/>
                <w:color w:val="000000"/>
                <w:sz w:val="18"/>
                <w:szCs w:val="18"/>
              </w:rPr>
              <w:lastRenderedPageBreak/>
              <w:t>Pogodba se lahko spremeni ali dopolni s pisnim dodatkom, ki ga sprejmeta in podpišeta obe stranki.</w:t>
            </w:r>
          </w:p>
          <w:p w14:paraId="5476F9DB" w14:textId="77777777" w:rsidR="0009373B" w:rsidRDefault="0009373B" w:rsidP="00643373">
            <w:pPr>
              <w:spacing w:before="225" w:after="225"/>
              <w:jc w:val="both"/>
            </w:pPr>
            <w:r>
              <w:rPr>
                <w:rFonts w:ascii="Arial" w:hAnsi="Arial" w:cs="Arial"/>
                <w:color w:val="000000"/>
                <w:sz w:val="18"/>
                <w:szCs w:val="18"/>
              </w:rPr>
              <w:t>Za razmerja, ki jih predmetna pogodba ne ureja, veljajo določbe zakona, ki ureja obligacijska razmerja.</w:t>
            </w:r>
          </w:p>
          <w:p w14:paraId="735C268A" w14:textId="77777777" w:rsidR="0009373B" w:rsidRDefault="0009373B" w:rsidP="0064337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13F701F" w14:textId="77777777" w:rsidR="0009373B" w:rsidRDefault="0009373B" w:rsidP="0064337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ACD3E39" w14:textId="77777777" w:rsidR="0009373B" w:rsidRDefault="0009373B" w:rsidP="0009373B">
      <w:pPr>
        <w:spacing w:after="0" w:line="240" w:lineRule="auto"/>
        <w:jc w:val="center"/>
      </w:pPr>
      <w:r>
        <w:rPr>
          <w:rFonts w:ascii="Arial" w:hAnsi="Arial" w:cs="Arial"/>
          <w:b/>
          <w:bCs/>
          <w:color w:val="000000"/>
          <w:sz w:val="18"/>
          <w:szCs w:val="18"/>
        </w:rPr>
        <w:lastRenderedPageBreak/>
        <w:t>25. člen</w:t>
      </w:r>
    </w:p>
    <w:tbl>
      <w:tblPr>
        <w:tblStyle w:val="NormalTablePHPDOCX"/>
        <w:tblW w:w="0" w:type="auto"/>
        <w:tblInd w:w="108" w:type="dxa"/>
        <w:tblLook w:val="04A0" w:firstRow="1" w:lastRow="0" w:firstColumn="1" w:lastColumn="0" w:noHBand="0" w:noVBand="1"/>
      </w:tblPr>
      <w:tblGrid>
        <w:gridCol w:w="8962"/>
      </w:tblGrid>
      <w:tr w:rsidR="0009373B" w14:paraId="3A85A0F7" w14:textId="77777777" w:rsidTr="00643373">
        <w:tc>
          <w:tcPr>
            <w:tcW w:w="0" w:type="auto"/>
            <w:tcMar>
              <w:top w:w="0" w:type="auto"/>
              <w:bottom w:w="0" w:type="auto"/>
            </w:tcMar>
          </w:tcPr>
          <w:p w14:paraId="4ED8C83A" w14:textId="77777777" w:rsidR="0009373B" w:rsidRDefault="0009373B" w:rsidP="00643373">
            <w:pPr>
              <w:spacing w:before="225" w:after="225"/>
              <w:jc w:val="both"/>
              <w:rPr>
                <w:rFonts w:ascii="Arial" w:hAnsi="Arial" w:cs="Arial"/>
                <w:color w:val="000000"/>
                <w:sz w:val="18"/>
                <w:szCs w:val="18"/>
              </w:rPr>
            </w:pPr>
            <w:r>
              <w:rPr>
                <w:rFonts w:ascii="Arial" w:hAnsi="Arial" w:cs="Arial"/>
                <w:color w:val="000000"/>
                <w:sz w:val="18"/>
                <w:szCs w:val="18"/>
              </w:rPr>
              <w:t>Ta pogodba je napisana v dveh (2) enakih izvodih, od katerih prejme naročnik en (1) izvod in izvajalec en (1) izvod.</w:t>
            </w:r>
          </w:p>
          <w:p w14:paraId="6D8649C3" w14:textId="77777777" w:rsidR="0009373B" w:rsidRDefault="0009373B" w:rsidP="00643373">
            <w:pPr>
              <w:spacing w:before="225" w:after="225"/>
              <w:jc w:val="both"/>
              <w:rPr>
                <w:rFonts w:ascii="Arial" w:hAnsi="Arial" w:cs="Arial"/>
                <w:color w:val="000000"/>
                <w:sz w:val="18"/>
                <w:szCs w:val="18"/>
              </w:rPr>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4889"/>
            </w:tblGrid>
            <w:tr w:rsidR="0009373B" w14:paraId="30B2177B" w14:textId="77777777" w:rsidTr="00643373">
              <w:tc>
                <w:tcPr>
                  <w:tcW w:w="0" w:type="auto"/>
                  <w:tcMar>
                    <w:top w:w="0" w:type="auto"/>
                    <w:bottom w:w="0" w:type="auto"/>
                  </w:tcMar>
                </w:tcPr>
                <w:p w14:paraId="53C89EDF" w14:textId="77777777" w:rsidR="0009373B" w:rsidRDefault="0009373B" w:rsidP="00A34922">
                  <w:pPr>
                    <w:pStyle w:val="Odstavekseznama"/>
                    <w:numPr>
                      <w:ilvl w:val="0"/>
                      <w:numId w:val="24"/>
                    </w:numPr>
                    <w:rPr>
                      <w:rFonts w:ascii="Arial" w:hAnsi="Arial" w:cs="Arial"/>
                      <w:color w:val="000000"/>
                      <w:sz w:val="18"/>
                      <w:szCs w:val="18"/>
                    </w:rPr>
                  </w:pPr>
                  <w:r w:rsidRPr="00FB2CF7">
                    <w:rPr>
                      <w:rFonts w:ascii="Arial" w:hAnsi="Arial" w:cs="Arial"/>
                      <w:color w:val="000000"/>
                      <w:sz w:val="18"/>
                      <w:szCs w:val="18"/>
                    </w:rPr>
                    <w:t>Ponudba</w:t>
                  </w:r>
                </w:p>
                <w:p w14:paraId="5283B38B" w14:textId="77777777" w:rsidR="0009373B" w:rsidRPr="00FB2CF7" w:rsidRDefault="0009373B" w:rsidP="00A34922">
                  <w:pPr>
                    <w:pStyle w:val="Odstavekseznama"/>
                    <w:numPr>
                      <w:ilvl w:val="0"/>
                      <w:numId w:val="24"/>
                    </w:numPr>
                    <w:rPr>
                      <w:rFonts w:ascii="Arial" w:hAnsi="Arial" w:cs="Arial"/>
                      <w:color w:val="000000"/>
                      <w:sz w:val="18"/>
                      <w:szCs w:val="18"/>
                    </w:rPr>
                  </w:pPr>
                  <w:r w:rsidRPr="00FB2CF7">
                    <w:rPr>
                      <w:rFonts w:ascii="Arial" w:hAnsi="Arial" w:cs="Arial"/>
                      <w:color w:val="000000"/>
                      <w:sz w:val="18"/>
                      <w:szCs w:val="18"/>
                    </w:rPr>
                    <w:t>Predračun- seznam razpisanega blaga ali storitev</w:t>
                  </w:r>
                </w:p>
                <w:p w14:paraId="218BAFDE" w14:textId="559B0F0D" w:rsidR="0009373B" w:rsidRPr="00FB2CF7" w:rsidRDefault="0013501F" w:rsidP="00A34922">
                  <w:pPr>
                    <w:pStyle w:val="Odstavekseznama"/>
                    <w:numPr>
                      <w:ilvl w:val="0"/>
                      <w:numId w:val="24"/>
                    </w:numPr>
                    <w:rPr>
                      <w:rFonts w:ascii="Arial" w:hAnsi="Arial" w:cs="Arial"/>
                      <w:color w:val="000000"/>
                      <w:sz w:val="18"/>
                      <w:szCs w:val="18"/>
                    </w:rPr>
                  </w:pPr>
                  <w:r>
                    <w:rPr>
                      <w:rFonts w:ascii="Arial" w:hAnsi="Arial" w:cs="Arial"/>
                      <w:color w:val="000000"/>
                      <w:sz w:val="18"/>
                      <w:szCs w:val="18"/>
                    </w:rPr>
                    <w:t>Pisni sporazum na skupnih deloviščih</w:t>
                  </w:r>
                </w:p>
                <w:p w14:paraId="06E69F5C" w14:textId="77777777" w:rsidR="0009373B" w:rsidRPr="008E6D25" w:rsidRDefault="0009373B" w:rsidP="00A34922">
                  <w:pPr>
                    <w:pStyle w:val="Odstavekseznama"/>
                    <w:numPr>
                      <w:ilvl w:val="0"/>
                      <w:numId w:val="24"/>
                    </w:numPr>
                    <w:rPr>
                      <w:rFonts w:ascii="Arial" w:eastAsia="Times New Roman" w:hAnsi="Arial" w:cs="Arial"/>
                      <w:sz w:val="18"/>
                      <w:szCs w:val="18"/>
                      <w:lang w:eastAsia="sl-SI"/>
                    </w:rPr>
                  </w:pPr>
                  <w:r w:rsidRPr="008E6D25">
                    <w:rPr>
                      <w:rFonts w:ascii="Arial" w:hAnsi="Arial" w:cs="Arial"/>
                      <w:color w:val="000000"/>
                      <w:sz w:val="18"/>
                      <w:szCs w:val="18"/>
                    </w:rPr>
                    <w:t xml:space="preserve">Varstvo osebnih podatkov GDPR </w:t>
                  </w:r>
                  <w:r>
                    <w:rPr>
                      <w:rFonts w:ascii="Arial" w:hAnsi="Arial" w:cs="Arial"/>
                      <w:color w:val="000000"/>
                      <w:sz w:val="18"/>
                      <w:szCs w:val="18"/>
                    </w:rPr>
                    <w:t>s prilogami</w:t>
                  </w:r>
                </w:p>
                <w:p w14:paraId="587C3961" w14:textId="77777777" w:rsidR="0009373B" w:rsidRPr="00FB2CF7" w:rsidRDefault="0009373B" w:rsidP="00643373">
                  <w:pPr>
                    <w:pStyle w:val="Odstavekseznama"/>
                    <w:rPr>
                      <w:rFonts w:ascii="Arial" w:eastAsia="Times New Roman" w:hAnsi="Arial" w:cs="Arial"/>
                      <w:sz w:val="18"/>
                      <w:szCs w:val="18"/>
                      <w:lang w:eastAsia="sl-SI"/>
                    </w:rPr>
                  </w:pPr>
                </w:p>
              </w:tc>
            </w:tr>
            <w:tr w:rsidR="0009373B" w14:paraId="40E34813" w14:textId="77777777" w:rsidTr="00643373">
              <w:tc>
                <w:tcPr>
                  <w:tcW w:w="0" w:type="auto"/>
                  <w:tcMar>
                    <w:top w:w="0" w:type="auto"/>
                    <w:bottom w:w="0" w:type="auto"/>
                  </w:tcMar>
                </w:tcPr>
                <w:p w14:paraId="3B3B89F9" w14:textId="77777777" w:rsidR="0009373B" w:rsidRDefault="0009373B" w:rsidP="00643373">
                  <w:pPr>
                    <w:ind w:left="720"/>
                    <w:rPr>
                      <w:rFonts w:ascii="Arial" w:hAnsi="Arial" w:cs="Arial"/>
                      <w:color w:val="000000"/>
                      <w:sz w:val="18"/>
                      <w:szCs w:val="18"/>
                    </w:rPr>
                  </w:pPr>
                </w:p>
                <w:p w14:paraId="7628E973" w14:textId="77777777" w:rsidR="0009373B" w:rsidRDefault="0009373B" w:rsidP="00643373">
                  <w:pPr>
                    <w:ind w:left="720"/>
                    <w:rPr>
                      <w:rFonts w:ascii="Arial" w:hAnsi="Arial" w:cs="Arial"/>
                      <w:color w:val="000000"/>
                      <w:sz w:val="18"/>
                      <w:szCs w:val="18"/>
                    </w:rPr>
                  </w:pPr>
                </w:p>
                <w:p w14:paraId="1A90D25F" w14:textId="77777777" w:rsidR="0009373B" w:rsidRDefault="0009373B" w:rsidP="00643373">
                  <w:pPr>
                    <w:ind w:left="720"/>
                    <w:rPr>
                      <w:rFonts w:ascii="Arial" w:hAnsi="Arial" w:cs="Arial"/>
                      <w:color w:val="000000"/>
                      <w:sz w:val="18"/>
                      <w:szCs w:val="18"/>
                    </w:rPr>
                  </w:pPr>
                </w:p>
              </w:tc>
            </w:tr>
          </w:tbl>
          <w:p w14:paraId="6A50D844" w14:textId="77777777" w:rsidR="0009373B" w:rsidRDefault="0009373B" w:rsidP="00643373">
            <w:pPr>
              <w:pStyle w:val="Odstavekseznama"/>
              <w:spacing w:before="225" w:after="225"/>
              <w:jc w:val="both"/>
            </w:pPr>
          </w:p>
        </w:tc>
      </w:tr>
    </w:tbl>
    <w:p w14:paraId="337CEBAA" w14:textId="77777777" w:rsidR="0009373B" w:rsidRDefault="0009373B" w:rsidP="0009373B">
      <w:pPr>
        <w:spacing w:after="0" w:line="240" w:lineRule="auto"/>
        <w:ind w:left="-142"/>
        <w:rPr>
          <w:rFonts w:ascii="Arial" w:eastAsia="Times New Roman" w:hAnsi="Arial" w:cs="Arial"/>
          <w:sz w:val="18"/>
          <w:szCs w:val="18"/>
          <w:lang w:eastAsia="sl-SI"/>
        </w:rPr>
      </w:pPr>
    </w:p>
    <w:p w14:paraId="5A699A9E" w14:textId="77777777" w:rsidR="0009373B" w:rsidRDefault="0009373B" w:rsidP="0009373B">
      <w:pPr>
        <w:spacing w:after="0" w:line="240" w:lineRule="auto"/>
        <w:ind w:left="-142"/>
        <w:rPr>
          <w:rFonts w:ascii="Arial" w:eastAsia="Times New Roman" w:hAnsi="Arial" w:cs="Arial"/>
          <w:sz w:val="18"/>
          <w:szCs w:val="18"/>
          <w:lang w:eastAsia="sl-SI"/>
        </w:rPr>
      </w:pPr>
    </w:p>
    <w:p w14:paraId="205D92A4" w14:textId="1BD48978" w:rsidR="0009373B" w:rsidRDefault="0009373B" w:rsidP="0009373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Številka:                                                                            </w:t>
      </w:r>
      <w:r>
        <w:rPr>
          <w:rFonts w:ascii="Arial" w:eastAsia="Times New Roman" w:hAnsi="Arial" w:cs="Arial"/>
          <w:sz w:val="18"/>
          <w:szCs w:val="18"/>
          <w:lang w:eastAsia="sl-SI"/>
        </w:rPr>
        <w:tab/>
      </w: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ab/>
      </w:r>
      <w:r w:rsidRPr="003F3CE2">
        <w:rPr>
          <w:rFonts w:ascii="Arial" w:eastAsia="Times New Roman" w:hAnsi="Arial" w:cs="Arial"/>
          <w:sz w:val="18"/>
          <w:szCs w:val="18"/>
          <w:lang w:eastAsia="sl-SI"/>
        </w:rPr>
        <w:t xml:space="preserve">Številka: </w:t>
      </w:r>
      <w:r>
        <w:rPr>
          <w:rFonts w:ascii="Arial" w:eastAsia="Times New Roman" w:hAnsi="Arial" w:cs="Arial"/>
          <w:sz w:val="18"/>
          <w:szCs w:val="18"/>
          <w:lang w:eastAsia="sl-SI"/>
        </w:rPr>
        <w:t>16-30/26</w:t>
      </w:r>
    </w:p>
    <w:p w14:paraId="40CF5EFE" w14:textId="77777777" w:rsidR="0009373B" w:rsidRPr="003F3CE2" w:rsidRDefault="0009373B" w:rsidP="0009373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Datum:                                                                               </w:t>
      </w:r>
      <w:r>
        <w:rPr>
          <w:rFonts w:ascii="Arial" w:eastAsia="Times New Roman" w:hAnsi="Arial" w:cs="Arial"/>
          <w:sz w:val="18"/>
          <w:szCs w:val="18"/>
          <w:lang w:eastAsia="sl-SI"/>
        </w:rPr>
        <w:tab/>
      </w:r>
      <w:r>
        <w:rPr>
          <w:rFonts w:ascii="Arial" w:eastAsia="Times New Roman" w:hAnsi="Arial" w:cs="Arial"/>
          <w:sz w:val="18"/>
          <w:szCs w:val="18"/>
          <w:lang w:eastAsia="sl-SI"/>
        </w:rPr>
        <w:tab/>
      </w:r>
      <w:r w:rsidRPr="003F3CE2">
        <w:rPr>
          <w:rFonts w:ascii="Arial" w:eastAsia="Times New Roman" w:hAnsi="Arial" w:cs="Arial"/>
          <w:sz w:val="18"/>
          <w:szCs w:val="18"/>
          <w:lang w:eastAsia="sl-SI"/>
        </w:rPr>
        <w:t>Datum:</w:t>
      </w:r>
      <w:r>
        <w:rPr>
          <w:rFonts w:ascii="Arial" w:eastAsia="Times New Roman" w:hAnsi="Arial" w:cs="Arial"/>
          <w:sz w:val="18"/>
          <w:szCs w:val="18"/>
          <w:lang w:eastAsia="sl-SI"/>
        </w:rPr>
        <w:t xml:space="preserve"> </w:t>
      </w:r>
    </w:p>
    <w:p w14:paraId="6E7BFFB3" w14:textId="77777777" w:rsidR="0009373B" w:rsidRPr="003F3CE2" w:rsidRDefault="0009373B" w:rsidP="0009373B">
      <w:pPr>
        <w:spacing w:after="0" w:line="240" w:lineRule="auto"/>
        <w:ind w:left="-142"/>
        <w:rPr>
          <w:rFonts w:ascii="Arial" w:eastAsia="Times New Roman" w:hAnsi="Arial" w:cs="Arial"/>
          <w:sz w:val="18"/>
          <w:szCs w:val="18"/>
          <w:lang w:eastAsia="sl-SI"/>
        </w:rPr>
      </w:pPr>
    </w:p>
    <w:p w14:paraId="260D7688" w14:textId="77777777" w:rsidR="0009373B" w:rsidRPr="003F3CE2" w:rsidRDefault="0009373B" w:rsidP="0009373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IZVAJALEC:                                                                             </w:t>
      </w:r>
      <w:r>
        <w:rPr>
          <w:rFonts w:ascii="Arial" w:eastAsia="Times New Roman" w:hAnsi="Arial" w:cs="Arial"/>
          <w:sz w:val="18"/>
          <w:szCs w:val="18"/>
          <w:lang w:eastAsia="sl-SI"/>
        </w:rPr>
        <w:tab/>
      </w:r>
      <w:r>
        <w:rPr>
          <w:rFonts w:ascii="Arial" w:eastAsia="Times New Roman" w:hAnsi="Arial" w:cs="Arial"/>
          <w:sz w:val="18"/>
          <w:szCs w:val="18"/>
          <w:lang w:eastAsia="sl-SI"/>
        </w:rPr>
        <w:tab/>
      </w:r>
      <w:r w:rsidRPr="003F3CE2">
        <w:rPr>
          <w:rFonts w:ascii="Arial" w:eastAsia="Times New Roman" w:hAnsi="Arial" w:cs="Arial"/>
          <w:sz w:val="18"/>
          <w:szCs w:val="18"/>
          <w:lang w:eastAsia="sl-SI"/>
        </w:rPr>
        <w:t>NAROČNIK:</w:t>
      </w:r>
    </w:p>
    <w:p w14:paraId="6D8906A9" w14:textId="77777777" w:rsidR="0009373B" w:rsidRPr="003F3CE2" w:rsidRDefault="0009373B" w:rsidP="0009373B">
      <w:pPr>
        <w:tabs>
          <w:tab w:val="left" w:pos="2216"/>
        </w:tabs>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ab/>
      </w:r>
    </w:p>
    <w:p w14:paraId="3CD177A2" w14:textId="77777777" w:rsidR="0009373B" w:rsidRPr="003F3CE2" w:rsidRDefault="0009373B" w:rsidP="0009373B">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w:t>
      </w:r>
      <w:r w:rsidRPr="003F3CE2">
        <w:rPr>
          <w:rFonts w:ascii="Arial" w:eastAsia="Times New Roman" w:hAnsi="Arial" w:cs="Arial"/>
          <w:sz w:val="18"/>
          <w:szCs w:val="18"/>
          <w:lang w:eastAsia="sl-SI"/>
        </w:rPr>
        <w:t>SPLOŠNA BOLNIŠNICA NOVO MESTO</w:t>
      </w:r>
    </w:p>
    <w:p w14:paraId="4AE74D9B" w14:textId="77777777" w:rsidR="0009373B" w:rsidRDefault="0009373B" w:rsidP="0009373B">
      <w:pPr>
        <w:spacing w:after="0" w:line="240" w:lineRule="auto"/>
        <w:ind w:left="-142"/>
        <w:rPr>
          <w:rFonts w:ascii="Arial" w:hAnsi="Arial" w:cs="Arial"/>
          <w:color w:val="000000"/>
          <w:sz w:val="18"/>
          <w:szCs w:val="18"/>
        </w:rPr>
      </w:pP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 xml:space="preserve">          </w:t>
      </w:r>
      <w:r>
        <w:rPr>
          <w:rFonts w:ascii="Arial" w:eastAsia="Times New Roman" w:hAnsi="Arial" w:cs="Arial"/>
          <w:sz w:val="18"/>
          <w:szCs w:val="18"/>
          <w:lang w:eastAsia="sl-SI"/>
        </w:rPr>
        <w:tab/>
      </w:r>
      <w:r w:rsidRPr="003F3CE2">
        <w:rPr>
          <w:rFonts w:ascii="Arial" w:eastAsia="Times New Roman" w:hAnsi="Arial" w:cs="Arial"/>
          <w:sz w:val="18"/>
          <w:szCs w:val="18"/>
          <w:lang w:eastAsia="sl-SI"/>
        </w:rPr>
        <w:t xml:space="preserve">Direktorica:                                                        </w:t>
      </w:r>
      <w:r>
        <w:rPr>
          <w:rFonts w:ascii="Arial" w:eastAsia="Times New Roman" w:hAnsi="Arial" w:cs="Arial"/>
          <w:sz w:val="18"/>
          <w:szCs w:val="18"/>
          <w:lang w:eastAsia="sl-SI"/>
        </w:rPr>
        <w:t xml:space="preserve">                                  </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w:t>
      </w:r>
      <w:proofErr w:type="spellStart"/>
      <w:r w:rsidRPr="003F3CE2">
        <w:rPr>
          <w:rFonts w:ascii="Arial" w:eastAsia="Times New Roman" w:hAnsi="Arial" w:cs="Arial"/>
          <w:sz w:val="18"/>
          <w:szCs w:val="18"/>
          <w:lang w:eastAsia="sl-SI"/>
        </w:rPr>
        <w:t>Doc.dr</w:t>
      </w:r>
      <w:proofErr w:type="spellEnd"/>
      <w:r w:rsidRPr="003F3CE2">
        <w:rPr>
          <w:rFonts w:ascii="Arial" w:eastAsia="Times New Roman" w:hAnsi="Arial" w:cs="Arial"/>
          <w:sz w:val="18"/>
          <w:szCs w:val="18"/>
          <w:lang w:eastAsia="sl-SI"/>
        </w:rPr>
        <w:t>. Milena Kramar Zupan</w:t>
      </w:r>
    </w:p>
    <w:p w14:paraId="2698FF4A" w14:textId="77777777" w:rsidR="0009373B" w:rsidRDefault="0009373B" w:rsidP="0009373B">
      <w:r>
        <w:br w:type="page"/>
      </w:r>
    </w:p>
    <w:p w14:paraId="56867467" w14:textId="77777777" w:rsidR="0009373B" w:rsidRPr="00D33997" w:rsidRDefault="0009373B" w:rsidP="0009373B">
      <w:pPr>
        <w:pStyle w:val="Naslov1"/>
        <w:rPr>
          <w:sz w:val="18"/>
          <w:szCs w:val="18"/>
        </w:rPr>
      </w:pPr>
      <w:r w:rsidRPr="00D33997">
        <w:rPr>
          <w:b w:val="0"/>
          <w:sz w:val="18"/>
          <w:szCs w:val="18"/>
        </w:rPr>
        <w:lastRenderedPageBreak/>
        <w:t xml:space="preserve">Na podlagi 39. člena Zakona o varnosti in zdravju pri delu (Ur. list RS 43/11) sklepata </w:t>
      </w:r>
    </w:p>
    <w:p w14:paraId="7F2C67EF" w14:textId="77777777" w:rsidR="0009373B" w:rsidRPr="00D33997" w:rsidRDefault="0009373B" w:rsidP="0009373B">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
          <w:bCs/>
          <w:kern w:val="1"/>
          <w:sz w:val="18"/>
          <w:szCs w:val="18"/>
          <w:lang w:bidi="hi-IN"/>
        </w:rPr>
      </w:pPr>
    </w:p>
    <w:p w14:paraId="659C37D4" w14:textId="77777777" w:rsidR="0009373B" w:rsidRPr="00D33997" w:rsidRDefault="0009373B" w:rsidP="00A34922">
      <w:pPr>
        <w:keepNext/>
        <w:keepLines/>
        <w:numPr>
          <w:ilvl w:val="0"/>
          <w:numId w:val="36"/>
        </w:numPr>
        <w:shd w:val="clear" w:color="auto" w:fill="FFFFFF"/>
        <w:tabs>
          <w:tab w:val="left" w:pos="426"/>
        </w:tabs>
        <w:suppressAutoHyphens/>
        <w:autoSpaceDE w:val="0"/>
        <w:autoSpaceDN w:val="0"/>
        <w:adjustRightInd w:val="0"/>
        <w:spacing w:after="0" w:line="240" w:lineRule="auto"/>
        <w:rPr>
          <w:rFonts w:ascii="Times New Roman" w:hAnsi="Times New Roman" w:cs="Times New Roman"/>
          <w:bCs/>
          <w:kern w:val="1"/>
          <w:sz w:val="18"/>
          <w:szCs w:val="18"/>
          <w:lang w:bidi="hi-IN"/>
        </w:rPr>
      </w:pPr>
      <w:r w:rsidRPr="00D33997">
        <w:rPr>
          <w:rFonts w:ascii="Times New Roman" w:hAnsi="Times New Roman" w:cs="Times New Roman"/>
          <w:b/>
          <w:bCs/>
          <w:kern w:val="1"/>
          <w:sz w:val="18"/>
          <w:szCs w:val="18"/>
          <w:lang w:bidi="hi-IN"/>
        </w:rPr>
        <w:t xml:space="preserve">Splošna bolnišnica Novo mesto, Šmihelska cesta 1, 8000 Novo mesto, </w:t>
      </w:r>
      <w:r w:rsidRPr="00D33997">
        <w:rPr>
          <w:rFonts w:ascii="Times New Roman" w:hAnsi="Times New Roman" w:cs="Times New Roman"/>
          <w:bCs/>
          <w:kern w:val="1"/>
          <w:sz w:val="18"/>
          <w:szCs w:val="18"/>
          <w:lang w:bidi="hi-IN"/>
        </w:rPr>
        <w:t xml:space="preserve">ki jo zastopa direktorica zavoda </w:t>
      </w:r>
      <w:proofErr w:type="spellStart"/>
      <w:r w:rsidRPr="00D33997">
        <w:rPr>
          <w:rFonts w:ascii="Times New Roman" w:hAnsi="Times New Roman" w:cs="Times New Roman"/>
          <w:bCs/>
          <w:kern w:val="1"/>
          <w:sz w:val="18"/>
          <w:szCs w:val="18"/>
          <w:lang w:bidi="hi-IN"/>
        </w:rPr>
        <w:t>doc.dr</w:t>
      </w:r>
      <w:proofErr w:type="spellEnd"/>
      <w:r w:rsidRPr="00D33997">
        <w:rPr>
          <w:rFonts w:ascii="Times New Roman" w:hAnsi="Times New Roman" w:cs="Times New Roman"/>
          <w:bCs/>
          <w:kern w:val="1"/>
          <w:sz w:val="18"/>
          <w:szCs w:val="18"/>
          <w:lang w:bidi="hi-IN"/>
        </w:rPr>
        <w:t xml:space="preserve">. </w:t>
      </w:r>
      <w:r w:rsidRPr="00D33997">
        <w:rPr>
          <w:rFonts w:ascii="Times New Roman" w:hAnsi="Times New Roman" w:cs="Times New Roman"/>
          <w:b/>
          <w:kern w:val="1"/>
          <w:sz w:val="18"/>
          <w:szCs w:val="18"/>
          <w:lang w:bidi="hi-IN"/>
        </w:rPr>
        <w:t xml:space="preserve">Milena </w:t>
      </w:r>
      <w:r>
        <w:rPr>
          <w:rFonts w:ascii="Times New Roman" w:hAnsi="Times New Roman" w:cs="Times New Roman"/>
          <w:b/>
          <w:kern w:val="1"/>
          <w:sz w:val="18"/>
          <w:szCs w:val="18"/>
          <w:lang w:bidi="hi-IN"/>
        </w:rPr>
        <w:t>Kramar Zupan</w:t>
      </w:r>
      <w:r w:rsidRPr="00D33997">
        <w:rPr>
          <w:rFonts w:ascii="Times New Roman" w:hAnsi="Times New Roman" w:cs="Times New Roman"/>
          <w:bCs/>
          <w:kern w:val="1"/>
          <w:sz w:val="18"/>
          <w:szCs w:val="18"/>
          <w:lang w:bidi="hi-IN"/>
        </w:rPr>
        <w:t xml:space="preserve"> </w:t>
      </w:r>
      <w:r w:rsidRPr="0019153C">
        <w:rPr>
          <w:rFonts w:ascii="Times New Roman" w:hAnsi="Times New Roman" w:cs="Times New Roman"/>
          <w:bCs/>
          <w:kern w:val="1"/>
          <w:sz w:val="18"/>
          <w:szCs w:val="18"/>
          <w:lang w:bidi="hi-IN"/>
        </w:rPr>
        <w:t>(v nadaljevanju: naročnik)</w:t>
      </w:r>
    </w:p>
    <w:p w14:paraId="3516B188" w14:textId="77777777" w:rsidR="0009373B" w:rsidRPr="00D33997" w:rsidRDefault="0009373B" w:rsidP="0009373B">
      <w:pPr>
        <w:keepNext/>
        <w:keepLines/>
        <w:shd w:val="clear" w:color="auto" w:fill="FFFFFF"/>
        <w:tabs>
          <w:tab w:val="left" w:pos="426"/>
        </w:tabs>
        <w:suppressAutoHyphens/>
        <w:autoSpaceDE w:val="0"/>
        <w:autoSpaceDN w:val="0"/>
        <w:adjustRightInd w:val="0"/>
        <w:ind w:left="717"/>
        <w:rPr>
          <w:rFonts w:ascii="Times New Roman" w:hAnsi="Times New Roman" w:cs="Times New Roman"/>
          <w:b/>
          <w:kern w:val="1"/>
          <w:sz w:val="18"/>
          <w:szCs w:val="18"/>
          <w:lang w:bidi="hi-IN"/>
        </w:rPr>
      </w:pPr>
    </w:p>
    <w:p w14:paraId="42A58F5D" w14:textId="77777777" w:rsidR="0009373B" w:rsidRPr="00D33997" w:rsidRDefault="0009373B" w:rsidP="0009373B">
      <w:pPr>
        <w:keepNext/>
        <w:keepLines/>
        <w:shd w:val="clear" w:color="auto" w:fill="FFFFFF"/>
        <w:tabs>
          <w:tab w:val="left" w:pos="426"/>
        </w:tabs>
        <w:suppressAutoHyphens/>
        <w:autoSpaceDE w:val="0"/>
        <w:autoSpaceDN w:val="0"/>
        <w:adjustRightInd w:val="0"/>
        <w:ind w:left="709" w:hanging="709"/>
        <w:rPr>
          <w:rFonts w:ascii="Times New Roman" w:hAnsi="Times New Roman" w:cs="Times New Roman"/>
          <w:kern w:val="1"/>
          <w:sz w:val="18"/>
          <w:szCs w:val="18"/>
          <w:lang w:bidi="hi-IN"/>
        </w:rPr>
      </w:pPr>
      <w:r w:rsidRPr="00D33997">
        <w:rPr>
          <w:rFonts w:ascii="Times New Roman" w:hAnsi="Times New Roman" w:cs="Times New Roman"/>
          <w:bCs/>
          <w:kern w:val="1"/>
          <w:sz w:val="18"/>
          <w:szCs w:val="18"/>
          <w:lang w:bidi="hi-IN"/>
        </w:rPr>
        <w:t>in</w:t>
      </w:r>
    </w:p>
    <w:p w14:paraId="6479BE45" w14:textId="77777777" w:rsidR="0009373B" w:rsidRPr="00D33997" w:rsidRDefault="0009373B" w:rsidP="0009373B">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Cs/>
          <w:kern w:val="1"/>
          <w:sz w:val="18"/>
          <w:szCs w:val="18"/>
          <w:lang w:bidi="hi-IN"/>
        </w:rPr>
      </w:pPr>
    </w:p>
    <w:p w14:paraId="2D8554F4" w14:textId="77777777" w:rsidR="0009373B" w:rsidRPr="00D33997" w:rsidRDefault="0009373B" w:rsidP="00A34922">
      <w:pPr>
        <w:keepNext/>
        <w:keepLines/>
        <w:numPr>
          <w:ilvl w:val="0"/>
          <w:numId w:val="36"/>
        </w:numPr>
        <w:shd w:val="clear" w:color="auto" w:fill="FFFFFF"/>
        <w:tabs>
          <w:tab w:val="left" w:pos="426"/>
        </w:tabs>
        <w:suppressAutoHyphens/>
        <w:autoSpaceDE w:val="0"/>
        <w:autoSpaceDN w:val="0"/>
        <w:adjustRightInd w:val="0"/>
        <w:spacing w:after="0" w:line="240" w:lineRule="auto"/>
        <w:rPr>
          <w:rFonts w:ascii="Times New Roman" w:hAnsi="Times New Roman" w:cs="Times New Roman"/>
          <w:b/>
          <w:kern w:val="1"/>
          <w:sz w:val="18"/>
          <w:szCs w:val="18"/>
          <w:lang w:bidi="hi-IN"/>
        </w:rPr>
      </w:pPr>
      <w:r>
        <w:rPr>
          <w:rFonts w:ascii="Times New Roman" w:hAnsi="Times New Roman" w:cs="Times New Roman"/>
          <w:b/>
          <w:kern w:val="1"/>
          <w:sz w:val="18"/>
          <w:szCs w:val="18"/>
          <w:lang w:bidi="hi-IN"/>
        </w:rPr>
        <w:t xml:space="preserve">___________________________________________, </w:t>
      </w:r>
      <w:r w:rsidRPr="0019153C">
        <w:rPr>
          <w:rFonts w:ascii="Times New Roman" w:hAnsi="Times New Roman" w:cs="Times New Roman"/>
          <w:bCs/>
          <w:kern w:val="1"/>
          <w:sz w:val="18"/>
          <w:szCs w:val="18"/>
          <w:lang w:bidi="hi-IN"/>
        </w:rPr>
        <w:t>ki jo</w:t>
      </w:r>
      <w:r>
        <w:rPr>
          <w:rFonts w:ascii="Times New Roman" w:hAnsi="Times New Roman" w:cs="Times New Roman"/>
          <w:bCs/>
          <w:kern w:val="1"/>
          <w:sz w:val="18"/>
          <w:szCs w:val="18"/>
          <w:lang w:bidi="hi-IN"/>
        </w:rPr>
        <w:t>/ga</w:t>
      </w:r>
      <w:r w:rsidRPr="0019153C">
        <w:rPr>
          <w:rFonts w:ascii="Times New Roman" w:hAnsi="Times New Roman" w:cs="Times New Roman"/>
          <w:bCs/>
          <w:kern w:val="1"/>
          <w:sz w:val="18"/>
          <w:szCs w:val="18"/>
          <w:lang w:bidi="hi-IN"/>
        </w:rPr>
        <w:t xml:space="preserve"> zastopa </w:t>
      </w:r>
      <w:r>
        <w:rPr>
          <w:rFonts w:ascii="Times New Roman" w:hAnsi="Times New Roman" w:cs="Times New Roman"/>
          <w:bCs/>
          <w:kern w:val="1"/>
          <w:sz w:val="18"/>
          <w:szCs w:val="18"/>
          <w:lang w:bidi="hi-IN"/>
        </w:rPr>
        <w:t>______________________</w:t>
      </w:r>
      <w:r w:rsidRPr="0019153C">
        <w:rPr>
          <w:rFonts w:ascii="Times New Roman" w:hAnsi="Times New Roman" w:cs="Times New Roman"/>
          <w:bCs/>
          <w:kern w:val="1"/>
          <w:sz w:val="18"/>
          <w:szCs w:val="18"/>
          <w:lang w:bidi="hi-IN"/>
        </w:rPr>
        <w:t xml:space="preserve"> (v nadaljevanju: izvajalec)</w:t>
      </w:r>
    </w:p>
    <w:p w14:paraId="6F18E017" w14:textId="77777777" w:rsidR="0009373B" w:rsidRPr="00D33997" w:rsidRDefault="0009373B" w:rsidP="0009373B">
      <w:pPr>
        <w:pStyle w:val="Naslov"/>
        <w:spacing w:after="0"/>
        <w:ind w:right="-436"/>
        <w:rPr>
          <w:rFonts w:ascii="Times New Roman" w:hAnsi="Times New Roman"/>
          <w:sz w:val="18"/>
          <w:szCs w:val="18"/>
          <w:lang w:val="sl-SI"/>
        </w:rPr>
      </w:pPr>
    </w:p>
    <w:p w14:paraId="2859CF30" w14:textId="77777777" w:rsidR="0009373B" w:rsidRPr="00D33997" w:rsidRDefault="0009373B" w:rsidP="0009373B">
      <w:pPr>
        <w:rPr>
          <w:rFonts w:ascii="Times New Roman" w:hAnsi="Times New Roman" w:cs="Times New Roman"/>
          <w:sz w:val="18"/>
          <w:szCs w:val="18"/>
          <w:lang w:eastAsia="x-none"/>
        </w:rPr>
      </w:pPr>
      <w:r w:rsidRPr="00D33997">
        <w:rPr>
          <w:rFonts w:ascii="Times New Roman" w:hAnsi="Times New Roman" w:cs="Times New Roman"/>
          <w:sz w:val="18"/>
          <w:szCs w:val="18"/>
          <w:lang w:eastAsia="x-none"/>
        </w:rPr>
        <w:t>naslednji</w:t>
      </w:r>
    </w:p>
    <w:p w14:paraId="186E2F98" w14:textId="77777777" w:rsidR="0009373B" w:rsidRPr="00D33997" w:rsidRDefault="0009373B" w:rsidP="0009373B">
      <w:pPr>
        <w:rPr>
          <w:rFonts w:ascii="Times New Roman" w:hAnsi="Times New Roman" w:cs="Times New Roman"/>
          <w:sz w:val="18"/>
          <w:szCs w:val="18"/>
          <w:lang w:eastAsia="x-none"/>
        </w:rPr>
      </w:pPr>
    </w:p>
    <w:p w14:paraId="562494D0" w14:textId="77777777" w:rsidR="0009373B" w:rsidRPr="00D33997" w:rsidRDefault="0009373B" w:rsidP="0009373B">
      <w:pPr>
        <w:suppressAutoHyphens/>
        <w:autoSpaceDE w:val="0"/>
        <w:autoSpaceDN w:val="0"/>
        <w:adjustRightInd w:val="0"/>
        <w:spacing w:line="252" w:lineRule="auto"/>
        <w:ind w:right="-437"/>
        <w:contextualSpacing/>
        <w:jc w:val="center"/>
        <w:rPr>
          <w:rFonts w:ascii="Times New Roman" w:hAnsi="Times New Roman" w:cs="Times New Roman"/>
          <w:kern w:val="1"/>
          <w:sz w:val="18"/>
          <w:szCs w:val="18"/>
          <w:lang w:bidi="hi-IN"/>
        </w:rPr>
      </w:pPr>
      <w:r w:rsidRPr="00D33997">
        <w:rPr>
          <w:rFonts w:ascii="Times New Roman" w:hAnsi="Times New Roman" w:cs="Times New Roman"/>
          <w:b/>
          <w:spacing w:val="5"/>
          <w:kern w:val="1"/>
          <w:sz w:val="18"/>
          <w:szCs w:val="18"/>
          <w:lang w:bidi="hi-IN"/>
        </w:rPr>
        <w:t>PISNI SPORAZUM</w:t>
      </w:r>
    </w:p>
    <w:p w14:paraId="546DCB0D" w14:textId="77777777" w:rsidR="0009373B" w:rsidRPr="00D33997" w:rsidRDefault="0009373B" w:rsidP="0009373B">
      <w:pPr>
        <w:suppressAutoHyphens/>
        <w:autoSpaceDE w:val="0"/>
        <w:autoSpaceDN w:val="0"/>
        <w:adjustRightInd w:val="0"/>
        <w:spacing w:line="252" w:lineRule="auto"/>
        <w:ind w:right="-437"/>
        <w:contextualSpacing/>
        <w:jc w:val="center"/>
        <w:rPr>
          <w:rFonts w:ascii="Times New Roman" w:hAnsi="Times New Roman" w:cs="Times New Roman"/>
          <w:b/>
          <w:bCs/>
          <w:spacing w:val="5"/>
          <w:kern w:val="1"/>
          <w:sz w:val="18"/>
          <w:szCs w:val="18"/>
          <w:lang w:bidi="hi-IN"/>
        </w:rPr>
      </w:pPr>
      <w:r w:rsidRPr="00D33997">
        <w:rPr>
          <w:rFonts w:ascii="Times New Roman" w:hAnsi="Times New Roman" w:cs="Times New Roman"/>
          <w:b/>
          <w:bCs/>
          <w:spacing w:val="5"/>
          <w:kern w:val="1"/>
          <w:sz w:val="18"/>
          <w:szCs w:val="18"/>
          <w:lang w:bidi="hi-IN"/>
        </w:rPr>
        <w:t>na skupnih deloviščih</w:t>
      </w:r>
    </w:p>
    <w:p w14:paraId="1313833F" w14:textId="77777777" w:rsidR="0009373B" w:rsidRPr="00D33997" w:rsidRDefault="0009373B" w:rsidP="0009373B">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6E9ED356" w14:textId="77777777" w:rsidR="0009373B" w:rsidRPr="00D33997" w:rsidRDefault="0009373B" w:rsidP="0009373B">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5E1E8712" w14:textId="77777777" w:rsidR="0009373B" w:rsidRPr="00D33997" w:rsidRDefault="0009373B" w:rsidP="00A34922">
      <w:pPr>
        <w:numPr>
          <w:ilvl w:val="0"/>
          <w:numId w:val="32"/>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5430AF0E" w14:textId="77777777" w:rsidR="0009373B" w:rsidRPr="00D33997" w:rsidRDefault="0009373B" w:rsidP="0009373B">
      <w:pPr>
        <w:ind w:right="-1"/>
        <w:rPr>
          <w:rFonts w:ascii="Times New Roman" w:hAnsi="Times New Roman" w:cs="Times New Roman"/>
          <w:sz w:val="18"/>
          <w:szCs w:val="18"/>
        </w:rPr>
      </w:pPr>
      <w:r w:rsidRPr="00D33997">
        <w:rPr>
          <w:rFonts w:ascii="Times New Roman" w:hAnsi="Times New Roman" w:cs="Times New Roman"/>
          <w:sz w:val="18"/>
          <w:szCs w:val="18"/>
        </w:rPr>
        <w:t>S tem sporazumom se pred pričetkom del, dogovorjenih s Pogodbo/Naročilnico /dogovorom št.</w:t>
      </w:r>
      <w:r>
        <w:rPr>
          <w:rFonts w:ascii="Times New Roman" w:hAnsi="Times New Roman" w:cs="Times New Roman"/>
          <w:sz w:val="18"/>
          <w:szCs w:val="18"/>
        </w:rPr>
        <w:t xml:space="preserve"> 220-26/25, </w:t>
      </w:r>
      <w:r w:rsidRPr="00D33997">
        <w:rPr>
          <w:rFonts w:ascii="Times New Roman" w:hAnsi="Times New Roman" w:cs="Times New Roman"/>
          <w:sz w:val="18"/>
          <w:szCs w:val="18"/>
        </w:rPr>
        <w:t xml:space="preserve">z dne __________ (v nadaljevanju: Pogodba) na skupnem delovišču/objektu </w:t>
      </w:r>
      <w:r>
        <w:rPr>
          <w:rFonts w:ascii="Times New Roman" w:hAnsi="Times New Roman" w:cs="Times New Roman"/>
          <w:sz w:val="18"/>
          <w:szCs w:val="18"/>
        </w:rPr>
        <w:t>Splošna bolnišnica Novo mesto</w:t>
      </w:r>
      <w:r w:rsidRPr="00D33997">
        <w:rPr>
          <w:rFonts w:ascii="Times New Roman" w:hAnsi="Times New Roman" w:cs="Times New Roman"/>
          <w:sz w:val="18"/>
          <w:szCs w:val="18"/>
        </w:rPr>
        <w:t xml:space="preserve">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6AB88D0A" w14:textId="77777777" w:rsidR="0009373B" w:rsidRPr="00D33997" w:rsidRDefault="0009373B" w:rsidP="0009373B">
      <w:pPr>
        <w:ind w:right="-1"/>
        <w:rPr>
          <w:rFonts w:ascii="Times New Roman" w:hAnsi="Times New Roman" w:cs="Times New Roman"/>
          <w:sz w:val="18"/>
          <w:szCs w:val="18"/>
        </w:rPr>
      </w:pPr>
    </w:p>
    <w:p w14:paraId="4507BA7C" w14:textId="77777777" w:rsidR="0009373B" w:rsidRPr="00D33997" w:rsidRDefault="0009373B" w:rsidP="0009373B">
      <w:pPr>
        <w:ind w:right="-1"/>
        <w:rPr>
          <w:rFonts w:ascii="Times New Roman" w:hAnsi="Times New Roman" w:cs="Times New Roman"/>
          <w:sz w:val="18"/>
          <w:szCs w:val="18"/>
        </w:rPr>
      </w:pPr>
      <w:r w:rsidRPr="00D33997">
        <w:rPr>
          <w:rFonts w:ascii="Times New Roman" w:hAnsi="Times New Roman" w:cs="Times New Roman"/>
          <w:sz w:val="18"/>
          <w:szCs w:val="18"/>
        </w:rPr>
        <w:t xml:space="preserve">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w:t>
      </w:r>
      <w:r w:rsidRPr="00D33997">
        <w:rPr>
          <w:rFonts w:ascii="Times New Roman" w:hAnsi="Times New Roman" w:cs="Times New Roman"/>
          <w:color w:val="000000" w:themeColor="text1"/>
          <w:sz w:val="18"/>
          <w:szCs w:val="18"/>
        </w:rPr>
        <w:t>Za seznanitev z vsebino sporazuma in podpis izjav iz Priloge 2 oz. Priloge 3 sta odgovorna izvajalec oziroma naročnik.</w:t>
      </w:r>
    </w:p>
    <w:p w14:paraId="5489F891" w14:textId="77777777" w:rsidR="0009373B" w:rsidRPr="00D33997" w:rsidRDefault="0009373B" w:rsidP="0009373B">
      <w:pPr>
        <w:ind w:right="-1"/>
        <w:rPr>
          <w:rFonts w:ascii="Times New Roman" w:hAnsi="Times New Roman" w:cs="Times New Roman"/>
          <w:sz w:val="18"/>
          <w:szCs w:val="18"/>
        </w:rPr>
      </w:pPr>
    </w:p>
    <w:p w14:paraId="4C11C47E" w14:textId="77777777" w:rsidR="0009373B" w:rsidRPr="00D33997" w:rsidRDefault="0009373B" w:rsidP="0009373B">
      <w:pPr>
        <w:ind w:right="-1"/>
        <w:rPr>
          <w:rFonts w:ascii="Times New Roman" w:hAnsi="Times New Roman" w:cs="Times New Roman"/>
          <w:bCs/>
          <w:kern w:val="1"/>
          <w:sz w:val="18"/>
          <w:szCs w:val="18"/>
          <w:lang w:bidi="hi-IN"/>
        </w:rPr>
      </w:pPr>
      <w:r w:rsidRPr="00D33997">
        <w:rPr>
          <w:rFonts w:ascii="Times New Roman" w:hAnsi="Times New Roman" w:cs="Times New Roman"/>
          <w:sz w:val="18"/>
          <w:szCs w:val="18"/>
        </w:rPr>
        <w:t>Podpisniki tega sporazuma so, poleg naročnika in izvajalca, ki sklepata ta sporazum, tudi odgovorne osebe naročnika in izvajalca, ki so navedeni v Prilogi 1</w:t>
      </w:r>
      <w:r w:rsidRPr="00D33997">
        <w:rPr>
          <w:rFonts w:ascii="Times New Roman" w:hAnsi="Times New Roman" w:cs="Times New Roman"/>
          <w:bCs/>
          <w:kern w:val="1"/>
          <w:sz w:val="18"/>
          <w:szCs w:val="18"/>
          <w:lang w:bidi="hi-IN"/>
        </w:rPr>
        <w:t xml:space="preserve"> - Seznam podpisnikov sporazuma, ki je sestavni del tega pisnega sporazuma.</w:t>
      </w:r>
    </w:p>
    <w:p w14:paraId="60ABEC3D" w14:textId="77777777" w:rsidR="0009373B" w:rsidRPr="00D33997" w:rsidRDefault="0009373B" w:rsidP="0009373B">
      <w:pPr>
        <w:ind w:right="-1"/>
        <w:rPr>
          <w:rFonts w:ascii="Times New Roman" w:hAnsi="Times New Roman" w:cs="Times New Roman"/>
          <w:bCs/>
          <w:kern w:val="1"/>
          <w:sz w:val="18"/>
          <w:szCs w:val="18"/>
          <w:lang w:bidi="hi-IN"/>
        </w:rPr>
      </w:pPr>
    </w:p>
    <w:p w14:paraId="3E92D187" w14:textId="77777777" w:rsidR="0009373B" w:rsidRPr="00D33997" w:rsidRDefault="0009373B" w:rsidP="00A34922">
      <w:pPr>
        <w:numPr>
          <w:ilvl w:val="0"/>
          <w:numId w:val="32"/>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217CFB11" w14:textId="77777777" w:rsidR="0009373B" w:rsidRPr="00D33997" w:rsidRDefault="0009373B" w:rsidP="0009373B">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Vsebina in specifikacija  del, ki jih izvaja izvajalec na skupnem delovišču so natančno določena s Pogodbo</w:t>
      </w:r>
    </w:p>
    <w:p w14:paraId="52B8788B" w14:textId="77777777" w:rsidR="0009373B" w:rsidRPr="00D33997" w:rsidRDefault="0009373B" w:rsidP="00A34922">
      <w:pPr>
        <w:numPr>
          <w:ilvl w:val="0"/>
          <w:numId w:val="32"/>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09F53D46"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Stranki sporazuma soglašata, da bosta varnost in zdravje pri delu na skupnem delovišču zagotavljali v skladu:</w:t>
      </w:r>
    </w:p>
    <w:p w14:paraId="203C5291" w14:textId="77777777" w:rsidR="0009373B" w:rsidRPr="00D33997" w:rsidRDefault="0009373B" w:rsidP="00A34922">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453837A1" w14:textId="77777777" w:rsidR="0009373B" w:rsidRPr="00D33997" w:rsidRDefault="0009373B" w:rsidP="00A34922">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 splošno priznanimi načeli varnosti in zdravja pri delu,</w:t>
      </w:r>
    </w:p>
    <w:p w14:paraId="18BAE2BF" w14:textId="77777777" w:rsidR="0009373B" w:rsidRPr="00D33997" w:rsidRDefault="0009373B" w:rsidP="00A34922">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 zahtevami in navodili odgovorne osebe za izvajanje predpisanih ukrepov na skupnem delovišču.</w:t>
      </w:r>
    </w:p>
    <w:p w14:paraId="54998942" w14:textId="77777777" w:rsidR="0009373B" w:rsidRPr="00D33997" w:rsidRDefault="0009373B" w:rsidP="0009373B">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21339AF2" w14:textId="77777777" w:rsidR="0009373B" w:rsidRPr="00D33997" w:rsidRDefault="0009373B" w:rsidP="00A34922">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člen</w:t>
      </w:r>
    </w:p>
    <w:p w14:paraId="53CBF3F4"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Vsaka izmed odgovornih oseb naročnika in izvajalca:</w:t>
      </w:r>
    </w:p>
    <w:p w14:paraId="525AC0C4" w14:textId="77777777" w:rsidR="0009373B" w:rsidRPr="00D33997" w:rsidRDefault="0009373B" w:rsidP="00A34922">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zagotavlja za svoje delavce ustrezen nivo varnosti in zdravja pri delu na skupnem delovišču ter  varstvo pred požarom v skladu z veljavno zakonodajo;</w:t>
      </w:r>
    </w:p>
    <w:p w14:paraId="7EA1F2F8" w14:textId="77777777" w:rsidR="0009373B" w:rsidRPr="00D33997" w:rsidRDefault="0009373B" w:rsidP="00A34922">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odgovorna za usklajeno delovanje skupnih ukrepov na skupnem delovišču;</w:t>
      </w:r>
    </w:p>
    <w:p w14:paraId="25F31725" w14:textId="77777777" w:rsidR="0009373B" w:rsidRPr="00D33997" w:rsidRDefault="0009373B" w:rsidP="00A34922">
      <w:pPr>
        <w:numPr>
          <w:ilvl w:val="0"/>
          <w:numId w:val="33"/>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zadolžena za spremljanje nadzora nad izvajanjem določil tega Sporazuma.</w:t>
      </w:r>
    </w:p>
    <w:p w14:paraId="79CBB470" w14:textId="77777777" w:rsidR="0009373B" w:rsidRPr="00D33997" w:rsidRDefault="0009373B" w:rsidP="0009373B">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16D63044" w14:textId="77777777" w:rsidR="0009373B" w:rsidRPr="00D33997" w:rsidRDefault="0009373B" w:rsidP="00A34922">
      <w:pPr>
        <w:numPr>
          <w:ilvl w:val="0"/>
          <w:numId w:val="32"/>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20652AE" w14:textId="77777777" w:rsidR="0009373B" w:rsidRPr="00D33997" w:rsidRDefault="0009373B" w:rsidP="0009373B">
      <w:pPr>
        <w:rPr>
          <w:rFonts w:ascii="Times New Roman" w:hAnsi="Times New Roman" w:cs="Times New Roman"/>
          <w:sz w:val="18"/>
          <w:szCs w:val="18"/>
        </w:rPr>
      </w:pPr>
      <w:r w:rsidRPr="00D33997">
        <w:rPr>
          <w:rFonts w:ascii="Times New Roman" w:hAnsi="Times New Roman" w:cs="Times New Roman"/>
          <w:sz w:val="18"/>
          <w:szCs w:val="18"/>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379EBCF8" w14:textId="77777777" w:rsidR="0009373B" w:rsidRPr="00D33997" w:rsidRDefault="0009373B" w:rsidP="0009373B">
      <w:pPr>
        <w:ind w:right="-1"/>
        <w:rPr>
          <w:rFonts w:ascii="Times New Roman" w:hAnsi="Times New Roman" w:cs="Times New Roman"/>
          <w:sz w:val="18"/>
          <w:szCs w:val="18"/>
        </w:rPr>
      </w:pPr>
    </w:p>
    <w:p w14:paraId="5FC4552D" w14:textId="77777777" w:rsidR="0009373B" w:rsidRPr="00D33997" w:rsidRDefault="0009373B" w:rsidP="0009373B">
      <w:pPr>
        <w:ind w:right="-1"/>
        <w:rPr>
          <w:rFonts w:ascii="Times New Roman" w:hAnsi="Times New Roman" w:cs="Times New Roman"/>
          <w:sz w:val="18"/>
          <w:szCs w:val="18"/>
        </w:rPr>
      </w:pPr>
      <w:r w:rsidRPr="00D33997">
        <w:rPr>
          <w:rFonts w:ascii="Times New Roman" w:hAnsi="Times New Roman" w:cs="Times New Roman"/>
          <w:sz w:val="18"/>
          <w:szCs w:val="18"/>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0A048C72" w14:textId="77777777" w:rsidR="0009373B" w:rsidRPr="00D33997" w:rsidRDefault="0009373B" w:rsidP="0009373B">
      <w:pPr>
        <w:ind w:right="-1"/>
        <w:rPr>
          <w:rFonts w:ascii="Times New Roman" w:hAnsi="Times New Roman" w:cs="Times New Roman"/>
          <w:sz w:val="18"/>
          <w:szCs w:val="18"/>
        </w:rPr>
      </w:pPr>
    </w:p>
    <w:p w14:paraId="6B8CB6DF" w14:textId="77777777" w:rsidR="0009373B" w:rsidRPr="00D33997" w:rsidRDefault="0009373B" w:rsidP="00A34922">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10507177"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Odgovorni osebi (vodji del) iz tega sporazuma imata naslednje pristojnosti in odgovornosti:</w:t>
      </w:r>
    </w:p>
    <w:p w14:paraId="791D9DCC"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naročnika:</w:t>
      </w:r>
    </w:p>
    <w:p w14:paraId="003B8476"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izvajalca del s splošnimi navodili in pravili obnašanja na skupnem delovišču;</w:t>
      </w:r>
    </w:p>
    <w:p w14:paraId="06556555"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ustavi dela, do ureditve varnih delovnih pogojev, in poskrbi za odpravo nevarnosti na kraju samem;</w:t>
      </w:r>
    </w:p>
    <w:p w14:paraId="151D25C8"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delo na skupnem delovišču opravlja tako, da ne ogroža varnosti in zdravja svojih ali izvajalčevih delavcev  ter drugih uporabnikov skupnega delovišča ;</w:t>
      </w:r>
    </w:p>
    <w:p w14:paraId="1A3F187A"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 svoja dela po veljavnih in splošno priznanih predpisih in postopkih, ter v skladu z utečeno, varno tehnologijo izvajanja del;</w:t>
      </w:r>
    </w:p>
    <w:p w14:paraId="019AB111"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26877F81"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posreduje izvajalcu podatke o zagotavljanju prve pomoči na skupnem delovišču ter podatke o osebi, odgovorni za zagotavljaje požarne varnosti in evakuacijo.</w:t>
      </w:r>
    </w:p>
    <w:p w14:paraId="37333B0A"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436CBAAF"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izvajalca:</w:t>
      </w:r>
    </w:p>
    <w:p w14:paraId="3D42B36D"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celoti vodi in skrbi za varnost in zdravje svojih delavcev v skladu z veljavno zakonodajo in zahtevami naročnika, ki so opredeljene v Pogodbi;</w:t>
      </w:r>
    </w:p>
    <w:p w14:paraId="42EA2CFF"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pred izvedbo del vzpostavi kontakt z odgovorno osebo naročnika po tem sporazumu, s katero se dogovori o načinu medsebojnega komuniciranja;</w:t>
      </w:r>
    </w:p>
    <w:p w14:paraId="2CCD08A8"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skrbi, da se dela izvajajo po sprejetih načrtih, ki jih izdela in sprejme izvajalec;</w:t>
      </w:r>
    </w:p>
    <w:p w14:paraId="50D1DC96"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1E08523E"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splošnimi navodili, pravili obnašanja in hišnim redom naročnika na področju izvajanja del, ki jih posreduje naročnik in jih upošteva;</w:t>
      </w:r>
    </w:p>
    <w:p w14:paraId="4047CFA4"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seznani se z izdelanim požarnim redom naročnika, ki mu ga izroči odgovorna oseba naročnika in o tem seznani svoje delavce; </w:t>
      </w:r>
    </w:p>
    <w:p w14:paraId="1DF5AC7C"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74E6C5B8"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delo na skupnem delovišču opravlja in organizira  tako, da ne ogroža varnosti in zdravje svojih in naročnikovih delavcev ter drugih uporabnikov skupnega delovišča;</w:t>
      </w:r>
    </w:p>
    <w:p w14:paraId="543C1848"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pri svojem delu upošteva in se ravna po določilih normativov, tehničnih predpisov in ostalih predpisih, ki urejujejo področje naročenih del, pri čemer upošteva tudi specifike zdravstvene dejavnosti, ki jo izvaja naročnik;</w:t>
      </w:r>
    </w:p>
    <w:p w14:paraId="207C667D"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delavci zadržujejo le na območju, kjer se dela izvajajo;</w:t>
      </w:r>
    </w:p>
    <w:p w14:paraId="5F748534"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 delo na skupnem delovišču potekalo pod nadzorom osebe, ki izdaja ustrezna navodila za varno delo;</w:t>
      </w:r>
    </w:p>
    <w:p w14:paraId="1426F3C9"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obvešča pred začetkom del in sproti v teku izvedbe del o specifičnih  nevarnostih in škodljivostih na delovišču, o delih s povečano možnostjo za nastanek poškodb in/ali zdravstvenih okvar;</w:t>
      </w:r>
    </w:p>
    <w:p w14:paraId="35631BF8"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seznani in obvešča o vseh potrebnih preventivnih varnostnih ukrepih (izhajajočih iz veljavnih predpisov);</w:t>
      </w:r>
    </w:p>
    <w:p w14:paraId="3634CA8B" w14:textId="77777777" w:rsidR="0009373B" w:rsidRPr="00D33997" w:rsidRDefault="0009373B" w:rsidP="00A34922">
      <w:pPr>
        <w:numPr>
          <w:ilvl w:val="0"/>
          <w:numId w:val="34"/>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224AFAFC" w14:textId="77777777" w:rsidR="0009373B" w:rsidRPr="00D33997" w:rsidRDefault="0009373B" w:rsidP="0009373B">
      <w:pPr>
        <w:suppressAutoHyphens/>
        <w:autoSpaceDE w:val="0"/>
        <w:autoSpaceDN w:val="0"/>
        <w:adjustRightInd w:val="0"/>
        <w:spacing w:line="252" w:lineRule="auto"/>
        <w:ind w:left="720"/>
        <w:rPr>
          <w:rFonts w:ascii="Times New Roman" w:hAnsi="Times New Roman" w:cs="Times New Roman"/>
          <w:kern w:val="1"/>
          <w:sz w:val="18"/>
          <w:szCs w:val="18"/>
          <w:lang w:bidi="hi-IN"/>
        </w:rPr>
      </w:pPr>
    </w:p>
    <w:p w14:paraId="318B49C6" w14:textId="77777777" w:rsidR="0009373B" w:rsidRPr="00D33997" w:rsidRDefault="0009373B" w:rsidP="00A34922">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4799FB8F"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del se zaveže, da bo samostojno in odgovorno izpolnjeval vse zahteve varnosti in zdravja pri delu, varstva pred požarom in varovanja okolja, ki mu jih nalaga veljavna zakonodaja.</w:t>
      </w:r>
    </w:p>
    <w:p w14:paraId="7954737D" w14:textId="77777777" w:rsidR="0009373B" w:rsidRPr="00D33997" w:rsidRDefault="0009373B" w:rsidP="00A34922">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7DF7ABF"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 xml:space="preserve">Izvajalec </w:t>
      </w:r>
      <w:r w:rsidRPr="00D33997">
        <w:rPr>
          <w:rFonts w:ascii="Times New Roman" w:hAnsi="Times New Roman" w:cs="Times New Roman"/>
          <w:kern w:val="1"/>
          <w:sz w:val="18"/>
          <w:szCs w:val="18"/>
          <w:lang w:bidi="hi-IN"/>
        </w:rPr>
        <w:t>mora skrbeti in zagotoviti :</w:t>
      </w:r>
    </w:p>
    <w:p w14:paraId="1374C070" w14:textId="77777777" w:rsidR="0009373B" w:rsidRPr="00D33997" w:rsidRDefault="0009373B" w:rsidP="00A34922">
      <w:pPr>
        <w:numPr>
          <w:ilvl w:val="0"/>
          <w:numId w:val="35"/>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so delavci opremljeni z ustreznimi varovalnimi sredstvi in osebno varovalno opremo in da jo pri delu dosledno in namensko uporabljajo;</w:t>
      </w:r>
    </w:p>
    <w:p w14:paraId="0107545F" w14:textId="77777777" w:rsidR="0009373B" w:rsidRPr="00D33997" w:rsidRDefault="0009373B" w:rsidP="00A34922">
      <w:pPr>
        <w:numPr>
          <w:ilvl w:val="0"/>
          <w:numId w:val="35"/>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imajo delavci opravljene občasne teoretične in praktične preizkuse znanja o poznavanju predpisov  s področja varstva pred požarom, varnosti in zdravja pri delu in tehniki varnega dela; </w:t>
      </w:r>
    </w:p>
    <w:p w14:paraId="113C5F29" w14:textId="77777777" w:rsidR="0009373B" w:rsidRPr="00D33997" w:rsidRDefault="0009373B" w:rsidP="00A34922">
      <w:pPr>
        <w:numPr>
          <w:ilvl w:val="0"/>
          <w:numId w:val="35"/>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imajo delavci opravljene potrebne predhodne, obdobne in druge usmerjene preventivne zdravstvene preglede po sprejeti oceni tveganja;</w:t>
      </w:r>
    </w:p>
    <w:p w14:paraId="541B6689" w14:textId="77777777" w:rsidR="0009373B" w:rsidRPr="00D33997" w:rsidRDefault="0009373B" w:rsidP="00A34922">
      <w:pPr>
        <w:numPr>
          <w:ilvl w:val="0"/>
          <w:numId w:val="35"/>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uporabljajo samo takšna  sredstva za delo, ki so periodično pregledana in preizkušena, ustrezajo predpisom  o varnosti in zdravju pri delu in ostalim predpisom, kar dokaže z ustreznimi potrdili; </w:t>
      </w:r>
    </w:p>
    <w:p w14:paraId="3A39756B" w14:textId="77777777" w:rsidR="0009373B" w:rsidRPr="00D33997" w:rsidRDefault="0009373B" w:rsidP="00A34922">
      <w:pPr>
        <w:numPr>
          <w:ilvl w:val="0"/>
          <w:numId w:val="35"/>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naročena dela izvajajo ustrezno strokovno usposobljeni delavci;</w:t>
      </w:r>
    </w:p>
    <w:p w14:paraId="495A4B5C" w14:textId="77777777" w:rsidR="0009373B" w:rsidRPr="00D33997" w:rsidRDefault="0009373B" w:rsidP="00A34922">
      <w:pPr>
        <w:numPr>
          <w:ilvl w:val="0"/>
          <w:numId w:val="35"/>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delavci ne delajo pod vplivom, alkohola, drog ali drugih prepovedanih substanc;</w:t>
      </w:r>
    </w:p>
    <w:p w14:paraId="2809D8D2" w14:textId="77777777" w:rsidR="0009373B" w:rsidRPr="00D33997" w:rsidRDefault="0009373B" w:rsidP="00A34922">
      <w:pPr>
        <w:numPr>
          <w:ilvl w:val="0"/>
          <w:numId w:val="35"/>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upošteva veljavne predpise o varstvu pred požarom;</w:t>
      </w:r>
    </w:p>
    <w:p w14:paraId="1CCFC64F" w14:textId="77777777" w:rsidR="0009373B" w:rsidRPr="00D33997" w:rsidRDefault="0009373B" w:rsidP="00A34922">
      <w:pPr>
        <w:numPr>
          <w:ilvl w:val="0"/>
          <w:numId w:val="35"/>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prejmejo vse potrebne informacije in so poučeni o specifičnih nevarnostih pri delu, izhajajočih </w:t>
      </w:r>
      <w:r w:rsidRPr="00D33997">
        <w:rPr>
          <w:rFonts w:ascii="Times New Roman" w:hAnsi="Times New Roman" w:cs="Times New Roman"/>
          <w:color w:val="000000" w:themeColor="text1"/>
          <w:kern w:val="1"/>
          <w:sz w:val="18"/>
          <w:szCs w:val="18"/>
          <w:lang w:bidi="hi-IN"/>
        </w:rPr>
        <w:t xml:space="preserve">iz </w:t>
      </w:r>
      <w:r w:rsidRPr="00D33997">
        <w:rPr>
          <w:rFonts w:ascii="Times New Roman" w:hAnsi="Times New Roman" w:cs="Times New Roman"/>
          <w:kern w:val="1"/>
          <w:sz w:val="18"/>
          <w:szCs w:val="18"/>
          <w:lang w:bidi="hi-IN"/>
        </w:rPr>
        <w:t xml:space="preserve">Pogodbe in so seznanjeni z najprimernejšim varnim načinom dela, ki jim zagotavlja varno izvedbo naročenih del; </w:t>
      </w:r>
    </w:p>
    <w:p w14:paraId="69F78C41" w14:textId="77777777" w:rsidR="0009373B" w:rsidRPr="00D33997" w:rsidRDefault="0009373B" w:rsidP="00A34922">
      <w:pPr>
        <w:numPr>
          <w:ilvl w:val="0"/>
          <w:numId w:val="35"/>
        </w:numPr>
        <w:tabs>
          <w:tab w:val="left" w:pos="360"/>
        </w:tabs>
        <w:suppressAutoHyphens/>
        <w:autoSpaceDE w:val="0"/>
        <w:autoSpaceDN w:val="0"/>
        <w:adjustRightInd w:val="0"/>
        <w:spacing w:after="0" w:line="252" w:lineRule="auto"/>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 za dela, ki jih izvaja, izdelano in sprejeto izjavo o varnosti v pisni obliki, na podlagi izdelane ocene tveganja.</w:t>
      </w:r>
    </w:p>
    <w:p w14:paraId="58CC855C" w14:textId="77777777" w:rsidR="0009373B" w:rsidRPr="00D33997" w:rsidRDefault="0009373B" w:rsidP="0009373B">
      <w:pPr>
        <w:suppressAutoHyphens/>
        <w:autoSpaceDE w:val="0"/>
        <w:autoSpaceDN w:val="0"/>
        <w:adjustRightInd w:val="0"/>
        <w:spacing w:line="252" w:lineRule="auto"/>
        <w:rPr>
          <w:rFonts w:ascii="Times New Roman" w:hAnsi="Times New Roman" w:cs="Times New Roman"/>
          <w:kern w:val="1"/>
          <w:sz w:val="18"/>
          <w:szCs w:val="18"/>
          <w:lang w:bidi="hi-IN"/>
        </w:rPr>
      </w:pPr>
    </w:p>
    <w:p w14:paraId="3924FBE8" w14:textId="77777777" w:rsidR="0009373B" w:rsidRPr="00D33997" w:rsidRDefault="0009373B" w:rsidP="00A34922">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5AE0B2D2"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Odgovorna oseba izvajalca s podpisom tega sporazuma jamči, da so (bodo) na skupnem delovišču samo osebe, ki izpolnjujejo pogoje za izvajanje del in da se dela izvajajo v skladu z določbami tega Sporazuma, s Pogodbo in v skladu z veljavno zakonodajo.</w:t>
      </w:r>
    </w:p>
    <w:p w14:paraId="7938FD53"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1A5B4D98" w14:textId="77777777" w:rsidR="0009373B" w:rsidRPr="00D33997" w:rsidRDefault="0009373B" w:rsidP="00A34922">
      <w:pPr>
        <w:numPr>
          <w:ilvl w:val="0"/>
          <w:numId w:val="32"/>
        </w:numPr>
        <w:tabs>
          <w:tab w:val="left" w:pos="720"/>
        </w:tabs>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BBC7E2F"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4941B33B" w14:textId="77777777" w:rsidR="0009373B" w:rsidRPr="00D33997" w:rsidRDefault="0009373B" w:rsidP="00A34922">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7885B652"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kern w:val="1"/>
          <w:sz w:val="18"/>
          <w:szCs w:val="18"/>
        </w:rPr>
        <w:t>Če izvajalec izvaja naročeno delo s podizvajalci mora z njimi skleniti pisni sporazum na skupnih deloviščih  in ga vročiti naročniku. Naročnik nima nobenega razmerja do podizvajalcev.</w:t>
      </w:r>
      <w:r w:rsidRPr="00D33997">
        <w:rPr>
          <w:rFonts w:ascii="Times New Roman" w:hAnsi="Times New Roman" w:cs="Times New Roman"/>
          <w:kern w:val="1"/>
          <w:sz w:val="18"/>
          <w:szCs w:val="18"/>
          <w:lang w:bidi="hi-IN"/>
        </w:rPr>
        <w:t xml:space="preserve"> Odgovorna oseba izvajalca odgovarja  za varnost in zdravje pri delu morebitnih podizvajalcev. Izvajalec navede morebitne podizvajalce na skupnem delovišču v Prilogi 1 – Seznam podpisnikov sporazuma.</w:t>
      </w:r>
    </w:p>
    <w:p w14:paraId="3CB06A77" w14:textId="77777777" w:rsidR="0009373B" w:rsidRPr="00D33997" w:rsidRDefault="0009373B" w:rsidP="00A34922">
      <w:pPr>
        <w:numPr>
          <w:ilvl w:val="0"/>
          <w:numId w:val="32"/>
        </w:numPr>
        <w:suppressAutoHyphens/>
        <w:autoSpaceDE w:val="0"/>
        <w:autoSpaceDN w:val="0"/>
        <w:adjustRightInd w:val="0"/>
        <w:spacing w:after="120" w:line="240" w:lineRule="auto"/>
        <w:jc w:val="center"/>
        <w:rPr>
          <w:rFonts w:ascii="Times New Roman" w:hAnsi="Times New Roman" w:cs="Times New Roman"/>
          <w:kern w:val="1"/>
          <w:sz w:val="18"/>
          <w:szCs w:val="18"/>
        </w:rPr>
      </w:pPr>
      <w:r w:rsidRPr="00D33997">
        <w:rPr>
          <w:rFonts w:ascii="Times New Roman" w:hAnsi="Times New Roman" w:cs="Times New Roman"/>
          <w:kern w:val="1"/>
          <w:sz w:val="18"/>
          <w:szCs w:val="18"/>
        </w:rPr>
        <w:t>člen</w:t>
      </w:r>
    </w:p>
    <w:p w14:paraId="56F128AD" w14:textId="77777777" w:rsidR="0009373B" w:rsidRPr="00D33997" w:rsidRDefault="0009373B" w:rsidP="0009373B">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Cs/>
          <w:kern w:val="1"/>
          <w:sz w:val="18"/>
          <w:szCs w:val="18"/>
        </w:rPr>
        <w:lastRenderedPageBreak/>
        <w:t xml:space="preserve">Varjenje, rezanje ali uporaba odprtega plamena je dovoljena samo v delovnih prostorih, ki so za to namenjeni. V drugih primerih se mora izvajalec del predhodno dogovoriti z vodjo del naročnika o požarnovarnostnih ukrepih in </w:t>
      </w:r>
      <w:r w:rsidRPr="00D33997">
        <w:rPr>
          <w:rFonts w:ascii="Times New Roman" w:hAnsi="Times New Roman" w:cs="Times New Roman"/>
          <w:bCs/>
          <w:kern w:val="1"/>
          <w:sz w:val="18"/>
          <w:szCs w:val="18"/>
          <w:u w:val="single"/>
        </w:rPr>
        <w:t>dobiti od naročnika dovoljenje za izvajanje požarno nevarnih del</w:t>
      </w:r>
      <w:r w:rsidRPr="00D33997">
        <w:rPr>
          <w:rFonts w:ascii="Times New Roman" w:hAnsi="Times New Roman" w:cs="Times New Roman"/>
          <w:bCs/>
          <w:kern w:val="1"/>
          <w:sz w:val="18"/>
          <w:szCs w:val="18"/>
        </w:rPr>
        <w:t xml:space="preserve">. Uporaba odprtega ognja izven delovišča oz. izven mesta, ki ga pokriva dovoljenje, je prepovedana! </w:t>
      </w:r>
      <w:r w:rsidRPr="00D33997">
        <w:rPr>
          <w:rFonts w:ascii="Times New Roman" w:hAnsi="Times New Roman" w:cs="Times New Roman"/>
          <w:kern w:val="1"/>
          <w:sz w:val="18"/>
          <w:szCs w:val="18"/>
        </w:rPr>
        <w:t xml:space="preserve"> </w:t>
      </w:r>
    </w:p>
    <w:p w14:paraId="7CB25FB1" w14:textId="77777777" w:rsidR="0009373B" w:rsidRDefault="0009373B" w:rsidP="0009373B">
      <w:pPr>
        <w:keepNext/>
        <w:keepLines/>
        <w:shd w:val="clear" w:color="auto" w:fill="FFFFFF"/>
        <w:tabs>
          <w:tab w:val="left" w:pos="426"/>
        </w:tabs>
        <w:suppressAutoHyphens/>
        <w:autoSpaceDE w:val="0"/>
        <w:autoSpaceDN w:val="0"/>
        <w:adjustRightInd w:val="0"/>
        <w:rPr>
          <w:rFonts w:ascii="Times New Roman" w:hAnsi="Times New Roman" w:cs="Times New Roman"/>
          <w:b/>
          <w:kern w:val="1"/>
          <w:sz w:val="18"/>
          <w:szCs w:val="18"/>
        </w:rPr>
      </w:pPr>
    </w:p>
    <w:p w14:paraId="620E0A40" w14:textId="77777777" w:rsidR="0009373B" w:rsidRPr="00D33997" w:rsidRDefault="0009373B" w:rsidP="0009373B">
      <w:pPr>
        <w:keepNext/>
        <w:keepLines/>
        <w:shd w:val="clear" w:color="auto" w:fill="FFFFFF"/>
        <w:tabs>
          <w:tab w:val="left" w:pos="426"/>
        </w:tabs>
        <w:suppressAutoHyphens/>
        <w:autoSpaceDE w:val="0"/>
        <w:autoSpaceDN w:val="0"/>
        <w:adjustRightInd w:val="0"/>
        <w:rPr>
          <w:rFonts w:ascii="Times New Roman" w:hAnsi="Times New Roman" w:cs="Times New Roman"/>
          <w:kern w:val="1"/>
          <w:sz w:val="18"/>
          <w:szCs w:val="18"/>
        </w:rPr>
      </w:pPr>
      <w:r w:rsidRPr="00D33997">
        <w:rPr>
          <w:rFonts w:ascii="Times New Roman" w:hAnsi="Times New Roman" w:cs="Times New Roman"/>
          <w:b/>
          <w:kern w:val="1"/>
          <w:sz w:val="18"/>
          <w:szCs w:val="18"/>
        </w:rPr>
        <w:t>Požarno stražo lahko izvajajo gasilci.</w:t>
      </w:r>
      <w:r w:rsidRPr="00D33997">
        <w:rPr>
          <w:rFonts w:ascii="Times New Roman" w:hAnsi="Times New Roman" w:cs="Times New Roman"/>
          <w:kern w:val="1"/>
          <w:sz w:val="18"/>
          <w:szCs w:val="18"/>
        </w:rPr>
        <w:t xml:space="preserve"> </w:t>
      </w:r>
      <w:r w:rsidRPr="00D33997">
        <w:rPr>
          <w:rFonts w:ascii="Times New Roman" w:hAnsi="Times New Roman" w:cs="Times New Roman"/>
          <w:bCs/>
          <w:kern w:val="1"/>
          <w:sz w:val="18"/>
          <w:szCs w:val="18"/>
        </w:rPr>
        <w:t>Stroške izvajanja požarne straže nosi izvajalec.</w:t>
      </w:r>
    </w:p>
    <w:p w14:paraId="4FAC2A51" w14:textId="77777777" w:rsidR="0009373B" w:rsidRPr="00D33997" w:rsidRDefault="0009373B" w:rsidP="00A34922">
      <w:pPr>
        <w:numPr>
          <w:ilvl w:val="0"/>
          <w:numId w:val="32"/>
        </w:numPr>
        <w:tabs>
          <w:tab w:val="left" w:pos="720"/>
        </w:tabs>
        <w:suppressAutoHyphens/>
        <w:autoSpaceDE w:val="0"/>
        <w:autoSpaceDN w:val="0"/>
        <w:adjustRightInd w:val="0"/>
        <w:spacing w:after="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1AE042F0" w14:textId="77777777" w:rsidR="0009373B" w:rsidRPr="00D33997" w:rsidRDefault="0009373B" w:rsidP="0009373B">
      <w:pPr>
        <w:rPr>
          <w:rFonts w:ascii="Times New Roman" w:hAnsi="Times New Roman" w:cs="Times New Roman"/>
          <w:sz w:val="18"/>
          <w:szCs w:val="18"/>
        </w:rPr>
      </w:pPr>
    </w:p>
    <w:p w14:paraId="2874BF0A" w14:textId="77777777" w:rsidR="0009373B" w:rsidRPr="00D33997" w:rsidRDefault="0009373B" w:rsidP="0009373B">
      <w:pPr>
        <w:rPr>
          <w:rFonts w:ascii="Times New Roman" w:hAnsi="Times New Roman" w:cs="Times New Roman"/>
          <w:sz w:val="18"/>
          <w:szCs w:val="18"/>
        </w:rPr>
      </w:pPr>
      <w:r w:rsidRPr="00D33997">
        <w:rPr>
          <w:rFonts w:ascii="Times New Roman" w:hAnsi="Times New Roman" w:cs="Times New Roman"/>
          <w:sz w:val="18"/>
          <w:szCs w:val="18"/>
        </w:rPr>
        <w:t>Podpisniki so dolžni izvajati vsa dela v skladu s tem sporazumom z namenom, da se zagotovi varnost in zdravje</w:t>
      </w:r>
      <w:r w:rsidRPr="00D33997">
        <w:rPr>
          <w:rFonts w:ascii="Times New Roman" w:hAnsi="Times New Roman" w:cs="Times New Roman"/>
          <w:b/>
          <w:sz w:val="18"/>
          <w:szCs w:val="18"/>
        </w:rPr>
        <w:t xml:space="preserve"> </w:t>
      </w:r>
      <w:r w:rsidRPr="00D33997">
        <w:rPr>
          <w:rFonts w:ascii="Times New Roman" w:hAnsi="Times New Roman" w:cs="Times New Roman"/>
          <w:sz w:val="18"/>
          <w:szCs w:val="18"/>
        </w:rPr>
        <w:t>pri delu in varne delavne pogoje vsem zaposlenim na skupnem delovišču/objektu.</w:t>
      </w:r>
    </w:p>
    <w:p w14:paraId="21D1B1E9"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04A2F1DE"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Sporazum prične veljati, ko ga podpišeta obe stranki sporazuma in velja ves čas trajanja del. </w:t>
      </w:r>
      <w:bookmarkStart w:id="4" w:name="_Hlk1157831301"/>
      <w:bookmarkStart w:id="5" w:name="_Hlk115783130"/>
      <w:bookmarkEnd w:id="4"/>
      <w:bookmarkEnd w:id="5"/>
    </w:p>
    <w:p w14:paraId="7A258A4A" w14:textId="77777777" w:rsidR="0009373B" w:rsidRPr="00D33997" w:rsidRDefault="0009373B" w:rsidP="0009373B">
      <w:pPr>
        <w:rPr>
          <w:rFonts w:ascii="Times New Roman" w:hAnsi="Times New Roman" w:cs="Times New Roman"/>
          <w:b/>
          <w:bCs/>
          <w:sz w:val="18"/>
          <w:szCs w:val="18"/>
        </w:rPr>
      </w:pPr>
      <w:r w:rsidRPr="00D33997">
        <w:rPr>
          <w:rFonts w:ascii="Times New Roman" w:hAnsi="Times New Roman" w:cs="Times New Roman"/>
          <w:sz w:val="18"/>
          <w:szCs w:val="18"/>
        </w:rPr>
        <w:t xml:space="preserve">Številka: </w:t>
      </w:r>
      <w:r>
        <w:rPr>
          <w:rFonts w:ascii="Times New Roman" w:hAnsi="Times New Roman" w:cs="Times New Roman"/>
          <w:sz w:val="18"/>
          <w:szCs w:val="18"/>
        </w:rPr>
        <w:t>___________</w:t>
      </w:r>
    </w:p>
    <w:p w14:paraId="0D374560" w14:textId="77777777" w:rsidR="0009373B" w:rsidRPr="00D33997" w:rsidRDefault="0009373B" w:rsidP="0009373B">
      <w:pPr>
        <w:rPr>
          <w:rFonts w:ascii="Times New Roman" w:hAnsi="Times New Roman" w:cs="Times New Roman"/>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09373B" w:rsidRPr="00D33997" w14:paraId="5D26542C" w14:textId="77777777" w:rsidTr="00643373">
        <w:trPr>
          <w:trHeight w:val="283"/>
        </w:trPr>
        <w:tc>
          <w:tcPr>
            <w:tcW w:w="4678" w:type="dxa"/>
            <w:shd w:val="clear" w:color="auto" w:fill="E7E6E6"/>
            <w:vAlign w:val="center"/>
          </w:tcPr>
          <w:p w14:paraId="1C6D3D88" w14:textId="77777777" w:rsidR="0009373B" w:rsidRPr="00D33997" w:rsidRDefault="0009373B" w:rsidP="00643373">
            <w:pPr>
              <w:rPr>
                <w:rFonts w:ascii="Times New Roman" w:hAnsi="Times New Roman" w:cs="Times New Roman"/>
                <w:b/>
                <w:bCs/>
                <w:sz w:val="18"/>
                <w:szCs w:val="18"/>
              </w:rPr>
            </w:pPr>
            <w:r w:rsidRPr="00D33997">
              <w:rPr>
                <w:rFonts w:ascii="Times New Roman" w:hAnsi="Times New Roman" w:cs="Times New Roman"/>
                <w:b/>
                <w:bCs/>
                <w:sz w:val="18"/>
                <w:szCs w:val="18"/>
              </w:rPr>
              <w:t>IZVAJALEC</w:t>
            </w:r>
          </w:p>
        </w:tc>
        <w:tc>
          <w:tcPr>
            <w:tcW w:w="5245" w:type="dxa"/>
            <w:shd w:val="clear" w:color="auto" w:fill="E7E6E6"/>
            <w:vAlign w:val="center"/>
          </w:tcPr>
          <w:p w14:paraId="25DE5317" w14:textId="77777777" w:rsidR="0009373B" w:rsidRPr="00D33997" w:rsidRDefault="0009373B" w:rsidP="00643373">
            <w:pPr>
              <w:rPr>
                <w:rFonts w:ascii="Times New Roman" w:hAnsi="Times New Roman" w:cs="Times New Roman"/>
                <w:b/>
                <w:bCs/>
                <w:sz w:val="18"/>
                <w:szCs w:val="18"/>
              </w:rPr>
            </w:pPr>
            <w:r w:rsidRPr="00D33997">
              <w:rPr>
                <w:rFonts w:ascii="Times New Roman" w:hAnsi="Times New Roman" w:cs="Times New Roman"/>
                <w:b/>
                <w:bCs/>
                <w:sz w:val="18"/>
                <w:szCs w:val="18"/>
              </w:rPr>
              <w:t>NAROČNIKA</w:t>
            </w:r>
          </w:p>
        </w:tc>
      </w:tr>
      <w:tr w:rsidR="0009373B" w:rsidRPr="00D33997" w14:paraId="3F2EDEC5" w14:textId="77777777" w:rsidTr="00643373">
        <w:trPr>
          <w:trHeight w:val="1230"/>
        </w:trPr>
        <w:tc>
          <w:tcPr>
            <w:tcW w:w="4678" w:type="dxa"/>
            <w:vAlign w:val="center"/>
          </w:tcPr>
          <w:p w14:paraId="22780C61" w14:textId="77777777" w:rsidR="0009373B" w:rsidRPr="00D33997" w:rsidRDefault="0009373B" w:rsidP="00643373">
            <w:pPr>
              <w:rPr>
                <w:rFonts w:ascii="Times New Roman" w:hAnsi="Times New Roman" w:cs="Times New Roman"/>
                <w:i/>
                <w:iCs/>
                <w:sz w:val="18"/>
                <w:szCs w:val="18"/>
              </w:rPr>
            </w:pPr>
          </w:p>
        </w:tc>
        <w:tc>
          <w:tcPr>
            <w:tcW w:w="5245" w:type="dxa"/>
            <w:vAlign w:val="center"/>
          </w:tcPr>
          <w:p w14:paraId="727FAA65" w14:textId="77777777" w:rsidR="0009373B" w:rsidRPr="00D33997" w:rsidRDefault="0009373B" w:rsidP="00643373">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Splošna bolnišnica Novo mesto</w:t>
            </w:r>
          </w:p>
          <w:p w14:paraId="26B8D7A2" w14:textId="77777777" w:rsidR="0009373B" w:rsidRPr="00D33997" w:rsidRDefault="0009373B" w:rsidP="00643373">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Šmihelska cesta 1</w:t>
            </w:r>
          </w:p>
          <w:p w14:paraId="1C352DE8" w14:textId="77777777" w:rsidR="0009373B" w:rsidRPr="00D33997" w:rsidRDefault="0009373B" w:rsidP="00643373">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8000 Novo mesto</w:t>
            </w:r>
          </w:p>
        </w:tc>
      </w:tr>
      <w:tr w:rsidR="0009373B" w:rsidRPr="00D33997" w14:paraId="42A67BF1" w14:textId="77777777" w:rsidTr="00643373">
        <w:trPr>
          <w:trHeight w:val="975"/>
        </w:trPr>
        <w:tc>
          <w:tcPr>
            <w:tcW w:w="4678" w:type="dxa"/>
          </w:tcPr>
          <w:p w14:paraId="0424FBF8" w14:textId="77777777" w:rsidR="0009373B" w:rsidRDefault="0009373B" w:rsidP="00643373">
            <w:pPr>
              <w:rPr>
                <w:rFonts w:ascii="Times New Roman" w:hAnsi="Times New Roman" w:cs="Times New Roman"/>
                <w:i/>
                <w:iCs/>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p>
          <w:p w14:paraId="19E308C0" w14:textId="77777777" w:rsidR="0009373B" w:rsidRDefault="0009373B" w:rsidP="00643373">
            <w:pPr>
              <w:rPr>
                <w:rFonts w:ascii="Times New Roman" w:hAnsi="Times New Roman" w:cs="Times New Roman"/>
                <w:sz w:val="18"/>
                <w:szCs w:val="18"/>
              </w:rPr>
            </w:pPr>
          </w:p>
          <w:p w14:paraId="35D3754F" w14:textId="77777777" w:rsidR="0009373B" w:rsidRPr="00D33997" w:rsidRDefault="0009373B" w:rsidP="00643373">
            <w:pPr>
              <w:rPr>
                <w:rFonts w:ascii="Times New Roman" w:hAnsi="Times New Roman" w:cs="Times New Roman"/>
                <w:sz w:val="18"/>
                <w:szCs w:val="18"/>
              </w:rPr>
            </w:pPr>
          </w:p>
        </w:tc>
        <w:tc>
          <w:tcPr>
            <w:tcW w:w="5245" w:type="dxa"/>
            <w:vAlign w:val="center"/>
          </w:tcPr>
          <w:p w14:paraId="0C481D16" w14:textId="77777777" w:rsidR="0009373B" w:rsidRPr="00D33997" w:rsidRDefault="0009373B" w:rsidP="00643373">
            <w:pPr>
              <w:spacing w:line="480" w:lineRule="auto"/>
              <w:ind w:left="90" w:hanging="11"/>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r w:rsidRPr="00D33997">
              <w:rPr>
                <w:rFonts w:ascii="Times New Roman" w:hAnsi="Times New Roman" w:cs="Times New Roman"/>
                <w:sz w:val="18"/>
                <w:szCs w:val="18"/>
              </w:rPr>
              <w:t>):</w:t>
            </w:r>
          </w:p>
          <w:p w14:paraId="4590901C" w14:textId="77777777" w:rsidR="0009373B" w:rsidRPr="00D33997" w:rsidRDefault="0009373B" w:rsidP="00643373">
            <w:pPr>
              <w:spacing w:line="480" w:lineRule="auto"/>
              <w:ind w:left="90" w:hanging="11"/>
              <w:rPr>
                <w:rFonts w:ascii="Times New Roman" w:hAnsi="Times New Roman" w:cs="Times New Roman"/>
                <w:b/>
                <w:bCs/>
                <w:sz w:val="18"/>
                <w:szCs w:val="18"/>
              </w:rPr>
            </w:pPr>
            <w:proofErr w:type="spellStart"/>
            <w:r w:rsidRPr="00D33997">
              <w:rPr>
                <w:rFonts w:ascii="Times New Roman" w:hAnsi="Times New Roman" w:cs="Times New Roman"/>
                <w:b/>
                <w:bCs/>
                <w:sz w:val="18"/>
                <w:szCs w:val="18"/>
              </w:rPr>
              <w:t>doc.dr</w:t>
            </w:r>
            <w:proofErr w:type="spellEnd"/>
            <w:r w:rsidRPr="00D33997">
              <w:rPr>
                <w:rFonts w:ascii="Times New Roman" w:hAnsi="Times New Roman" w:cs="Times New Roman"/>
                <w:b/>
                <w:bCs/>
                <w:sz w:val="18"/>
                <w:szCs w:val="18"/>
              </w:rPr>
              <w:t xml:space="preserve">. Milena KRAMAR ZUPAN </w:t>
            </w:r>
          </w:p>
          <w:p w14:paraId="55F56813" w14:textId="77777777" w:rsidR="0009373B" w:rsidRPr="00D33997" w:rsidRDefault="0009373B" w:rsidP="00643373">
            <w:pPr>
              <w:spacing w:line="480" w:lineRule="auto"/>
              <w:ind w:left="90" w:hanging="11"/>
              <w:rPr>
                <w:rFonts w:ascii="Times New Roman" w:hAnsi="Times New Roman" w:cs="Times New Roman"/>
                <w:sz w:val="18"/>
                <w:szCs w:val="18"/>
              </w:rPr>
            </w:pPr>
            <w:r w:rsidRPr="00D33997">
              <w:rPr>
                <w:rFonts w:ascii="Times New Roman" w:hAnsi="Times New Roman" w:cs="Times New Roman"/>
                <w:b/>
                <w:bCs/>
                <w:sz w:val="18"/>
                <w:szCs w:val="18"/>
              </w:rPr>
              <w:t xml:space="preserve">direktorica </w:t>
            </w:r>
          </w:p>
        </w:tc>
      </w:tr>
      <w:tr w:rsidR="0009373B" w:rsidRPr="00D33997" w14:paraId="7AB1148D" w14:textId="77777777" w:rsidTr="00643373">
        <w:trPr>
          <w:trHeight w:val="832"/>
        </w:trPr>
        <w:tc>
          <w:tcPr>
            <w:tcW w:w="4678" w:type="dxa"/>
          </w:tcPr>
          <w:p w14:paraId="07ED9AA1" w14:textId="77777777" w:rsidR="0009373B" w:rsidRPr="00D33997" w:rsidRDefault="0009373B" w:rsidP="00643373">
            <w:pPr>
              <w:rPr>
                <w:rFonts w:ascii="Times New Roman" w:hAnsi="Times New Roman" w:cs="Times New Roman"/>
                <w:sz w:val="18"/>
                <w:szCs w:val="18"/>
              </w:rPr>
            </w:pPr>
            <w:r w:rsidRPr="00D33997">
              <w:rPr>
                <w:rFonts w:ascii="Times New Roman" w:hAnsi="Times New Roman" w:cs="Times New Roman"/>
                <w:sz w:val="18"/>
                <w:szCs w:val="18"/>
              </w:rPr>
              <w:t>PODPIS:</w:t>
            </w:r>
          </w:p>
        </w:tc>
        <w:tc>
          <w:tcPr>
            <w:tcW w:w="5245" w:type="dxa"/>
          </w:tcPr>
          <w:p w14:paraId="4151D04E" w14:textId="77777777" w:rsidR="0009373B" w:rsidRPr="00D33997" w:rsidRDefault="0009373B" w:rsidP="00643373">
            <w:pPr>
              <w:rPr>
                <w:rFonts w:ascii="Times New Roman" w:hAnsi="Times New Roman" w:cs="Times New Roman"/>
                <w:sz w:val="18"/>
                <w:szCs w:val="18"/>
              </w:rPr>
            </w:pPr>
            <w:r w:rsidRPr="00D33997">
              <w:rPr>
                <w:rFonts w:ascii="Times New Roman" w:hAnsi="Times New Roman" w:cs="Times New Roman"/>
                <w:sz w:val="18"/>
                <w:szCs w:val="18"/>
              </w:rPr>
              <w:t>PODPIS:</w:t>
            </w:r>
          </w:p>
        </w:tc>
      </w:tr>
      <w:tr w:rsidR="0009373B" w:rsidRPr="00D33997" w14:paraId="75BD5CC6" w14:textId="77777777" w:rsidTr="00643373">
        <w:trPr>
          <w:trHeight w:val="832"/>
        </w:trPr>
        <w:tc>
          <w:tcPr>
            <w:tcW w:w="4678" w:type="dxa"/>
          </w:tcPr>
          <w:p w14:paraId="766E6BB7" w14:textId="77777777" w:rsidR="0009373B" w:rsidRPr="00D33997" w:rsidRDefault="0009373B" w:rsidP="00643373">
            <w:pPr>
              <w:rPr>
                <w:rFonts w:ascii="Times New Roman" w:hAnsi="Times New Roman" w:cs="Times New Roman"/>
                <w:sz w:val="18"/>
                <w:szCs w:val="18"/>
              </w:rPr>
            </w:pPr>
            <w:r w:rsidRPr="00D33997">
              <w:rPr>
                <w:rFonts w:ascii="Times New Roman" w:hAnsi="Times New Roman" w:cs="Times New Roman"/>
                <w:sz w:val="18"/>
                <w:szCs w:val="18"/>
              </w:rPr>
              <w:t>KRAJ IN DATUM:</w:t>
            </w:r>
          </w:p>
          <w:p w14:paraId="05274D7C" w14:textId="77777777" w:rsidR="0009373B" w:rsidRPr="00D33997" w:rsidRDefault="0009373B" w:rsidP="00643373">
            <w:pPr>
              <w:rPr>
                <w:rFonts w:ascii="Times New Roman" w:hAnsi="Times New Roman" w:cs="Times New Roman"/>
                <w:sz w:val="18"/>
                <w:szCs w:val="18"/>
              </w:rPr>
            </w:pPr>
          </w:p>
          <w:p w14:paraId="4FD44737" w14:textId="77777777" w:rsidR="0009373B" w:rsidRPr="00D33997" w:rsidRDefault="0009373B" w:rsidP="00643373">
            <w:pPr>
              <w:rPr>
                <w:rFonts w:ascii="Times New Roman" w:hAnsi="Times New Roman" w:cs="Times New Roman"/>
                <w:sz w:val="18"/>
                <w:szCs w:val="18"/>
              </w:rPr>
            </w:pPr>
          </w:p>
        </w:tc>
        <w:tc>
          <w:tcPr>
            <w:tcW w:w="5245" w:type="dxa"/>
          </w:tcPr>
          <w:p w14:paraId="1DBCF986" w14:textId="77777777" w:rsidR="0009373B" w:rsidRPr="00D33997" w:rsidRDefault="0009373B" w:rsidP="00643373">
            <w:pPr>
              <w:rPr>
                <w:rFonts w:ascii="Times New Roman" w:hAnsi="Times New Roman" w:cs="Times New Roman"/>
                <w:sz w:val="18"/>
                <w:szCs w:val="18"/>
              </w:rPr>
            </w:pPr>
            <w:r w:rsidRPr="00D33997">
              <w:rPr>
                <w:rFonts w:ascii="Times New Roman" w:hAnsi="Times New Roman" w:cs="Times New Roman"/>
                <w:sz w:val="18"/>
                <w:szCs w:val="18"/>
              </w:rPr>
              <w:t>NOVO MESTO, DNE:</w:t>
            </w:r>
          </w:p>
        </w:tc>
      </w:tr>
    </w:tbl>
    <w:p w14:paraId="7C9D02A0" w14:textId="77777777" w:rsidR="0009373B" w:rsidRPr="00D33997" w:rsidRDefault="0009373B" w:rsidP="0009373B">
      <w:pPr>
        <w:rPr>
          <w:rFonts w:ascii="Times New Roman" w:hAnsi="Times New Roman" w:cs="Times New Roman"/>
          <w:sz w:val="18"/>
          <w:szCs w:val="18"/>
        </w:rPr>
      </w:pPr>
    </w:p>
    <w:p w14:paraId="2E7AA724" w14:textId="77777777" w:rsidR="0009373B" w:rsidRPr="00D33997" w:rsidRDefault="0009373B" w:rsidP="0009373B">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 xml:space="preserve">Priloga 1: </w:t>
      </w:r>
      <w:r w:rsidRPr="00D33997">
        <w:rPr>
          <w:rFonts w:ascii="Times New Roman" w:hAnsi="Times New Roman" w:cs="Times New Roman"/>
          <w:sz w:val="18"/>
          <w:szCs w:val="18"/>
        </w:rPr>
        <w:t>Seznam podpisnikov sporazuma,</w:t>
      </w:r>
    </w:p>
    <w:p w14:paraId="326AE306" w14:textId="77777777" w:rsidR="0009373B" w:rsidRPr="00D33997" w:rsidRDefault="0009373B" w:rsidP="0009373B">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2:</w:t>
      </w:r>
      <w:r w:rsidRPr="00D33997">
        <w:rPr>
          <w:rFonts w:ascii="Times New Roman" w:hAnsi="Times New Roman" w:cs="Times New Roman"/>
          <w:sz w:val="18"/>
          <w:szCs w:val="18"/>
        </w:rPr>
        <w:t xml:space="preserve"> </w:t>
      </w:r>
      <w:bookmarkStart w:id="6" w:name="_Hlk212188663"/>
      <w:r w:rsidRPr="00D33997">
        <w:rPr>
          <w:rFonts w:ascii="Times New Roman" w:hAnsi="Times New Roman" w:cs="Times New Roman"/>
          <w:sz w:val="18"/>
          <w:szCs w:val="18"/>
        </w:rPr>
        <w:t>Izjava(e) o seznanitvi delavcev izvajalca s tem sporazumom</w:t>
      </w:r>
      <w:bookmarkEnd w:id="6"/>
    </w:p>
    <w:p w14:paraId="499439F1" w14:textId="77777777" w:rsidR="0009373B" w:rsidRPr="00D33997" w:rsidRDefault="0009373B" w:rsidP="0009373B">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3</w:t>
      </w:r>
      <w:r w:rsidRPr="00D33997">
        <w:rPr>
          <w:rFonts w:ascii="Times New Roman" w:hAnsi="Times New Roman" w:cs="Times New Roman"/>
          <w:sz w:val="18"/>
          <w:szCs w:val="18"/>
        </w:rPr>
        <w:t>: Izjava(e) o seznanitvi delavcev naročnika s tem sporazumom</w:t>
      </w:r>
    </w:p>
    <w:p w14:paraId="567FA772" w14:textId="77777777" w:rsidR="0009373B" w:rsidRDefault="0009373B" w:rsidP="0009373B">
      <w:pPr>
        <w:rPr>
          <w:rFonts w:ascii="Times New Roman" w:hAnsi="Times New Roman" w:cs="Times New Roman"/>
          <w:b/>
          <w:bCs/>
          <w:sz w:val="18"/>
          <w:szCs w:val="18"/>
        </w:rPr>
      </w:pPr>
      <w:r>
        <w:rPr>
          <w:rFonts w:ascii="Times New Roman" w:hAnsi="Times New Roman" w:cs="Times New Roman"/>
          <w:b/>
          <w:bCs/>
          <w:sz w:val="18"/>
          <w:szCs w:val="18"/>
        </w:rPr>
        <w:br w:type="page"/>
      </w:r>
    </w:p>
    <w:p w14:paraId="7A479288" w14:textId="77777777" w:rsidR="0009373B" w:rsidRPr="00D33997" w:rsidRDefault="0009373B" w:rsidP="0009373B">
      <w:pPr>
        <w:spacing w:line="20" w:lineRule="atLeast"/>
        <w:ind w:right="-329"/>
        <w:rPr>
          <w:rFonts w:ascii="Times New Roman" w:hAnsi="Times New Roman" w:cs="Times New Roman"/>
          <w:b/>
          <w:bCs/>
          <w:sz w:val="18"/>
          <w:szCs w:val="18"/>
        </w:rPr>
      </w:pPr>
      <w:r w:rsidRPr="00D33997">
        <w:rPr>
          <w:rFonts w:ascii="Times New Roman" w:hAnsi="Times New Roman" w:cs="Times New Roman"/>
          <w:b/>
          <w:bCs/>
          <w:sz w:val="18"/>
          <w:szCs w:val="18"/>
        </w:rPr>
        <w:lastRenderedPageBreak/>
        <w:t xml:space="preserve">Priloga 1: Seznam podpisnikov sporazuma </w:t>
      </w:r>
    </w:p>
    <w:p w14:paraId="26CD6E9C" w14:textId="77777777" w:rsidR="0009373B" w:rsidRPr="00D33997" w:rsidRDefault="0009373B" w:rsidP="0009373B">
      <w:pPr>
        <w:spacing w:line="20" w:lineRule="atLeast"/>
        <w:ind w:right="-329"/>
        <w:rPr>
          <w:rFonts w:ascii="Times New Roman" w:hAnsi="Times New Roman" w:cs="Times New Roman"/>
          <w:b/>
          <w:bCs/>
          <w:sz w:val="18"/>
          <w:szCs w:val="18"/>
        </w:rPr>
      </w:pPr>
    </w:p>
    <w:p w14:paraId="32190C3F" w14:textId="77777777" w:rsidR="0009373B" w:rsidRPr="00D33997" w:rsidRDefault="0009373B" w:rsidP="0009373B">
      <w:pPr>
        <w:spacing w:line="20" w:lineRule="atLeast"/>
        <w:ind w:right="-329"/>
        <w:rPr>
          <w:rFonts w:ascii="Times New Roman" w:hAnsi="Times New Roman" w:cs="Times New Roman"/>
          <w:b/>
          <w:bCs/>
          <w:sz w:val="18"/>
          <w:szCs w:val="18"/>
        </w:rPr>
      </w:pPr>
      <w:r w:rsidRPr="00D33997">
        <w:rPr>
          <w:rFonts w:ascii="Times New Roman" w:hAnsi="Times New Roman" w:cs="Times New Roman"/>
          <w:b/>
          <w:bCs/>
          <w:sz w:val="18"/>
          <w:szCs w:val="18"/>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05F7A1DC" w14:textId="77777777" w:rsidR="0009373B" w:rsidRPr="00D33997" w:rsidRDefault="0009373B" w:rsidP="0009373B">
      <w:pPr>
        <w:jc w:val="center"/>
        <w:rPr>
          <w:rFonts w:ascii="Times New Roman" w:hAnsi="Times New Roman" w:cs="Times New Roman"/>
          <w:b/>
          <w:bCs/>
          <w:sz w:val="18"/>
          <w:szCs w:val="18"/>
        </w:rPr>
      </w:pPr>
    </w:p>
    <w:p w14:paraId="080927A7" w14:textId="77777777" w:rsidR="0009373B" w:rsidRPr="00D33997" w:rsidRDefault="0009373B" w:rsidP="0009373B">
      <w:pPr>
        <w:jc w:val="center"/>
        <w:rPr>
          <w:rFonts w:ascii="Times New Roman" w:hAnsi="Times New Roman" w:cs="Times New Roman"/>
          <w:b/>
          <w:bCs/>
          <w:sz w:val="18"/>
          <w:szCs w:val="18"/>
        </w:rPr>
      </w:pPr>
    </w:p>
    <w:p w14:paraId="6242E405" w14:textId="77777777" w:rsidR="0009373B" w:rsidRPr="00D33997" w:rsidRDefault="0009373B" w:rsidP="0009373B">
      <w:pPr>
        <w:jc w:val="center"/>
        <w:rPr>
          <w:rFonts w:ascii="Times New Roman" w:hAnsi="Times New Roman" w:cs="Times New Roman"/>
          <w:b/>
          <w:bCs/>
          <w:sz w:val="18"/>
          <w:szCs w:val="18"/>
        </w:rPr>
      </w:pPr>
      <w:r w:rsidRPr="00D33997">
        <w:rPr>
          <w:rFonts w:ascii="Times New Roman" w:hAnsi="Times New Roman" w:cs="Times New Roman"/>
          <w:b/>
          <w:bCs/>
          <w:sz w:val="18"/>
          <w:szCs w:val="18"/>
        </w:rPr>
        <w:t>IZPOLNI NAROČNIK</w:t>
      </w:r>
    </w:p>
    <w:p w14:paraId="3B32700E" w14:textId="77777777" w:rsidR="0009373B" w:rsidRPr="00D33997" w:rsidRDefault="0009373B" w:rsidP="0009373B">
      <w:pPr>
        <w:jc w:val="center"/>
        <w:rPr>
          <w:rFonts w:ascii="Times New Roman" w:hAnsi="Times New Roman" w:cs="Times New Roman"/>
          <w:b/>
          <w:bCs/>
          <w:sz w:val="18"/>
          <w:szCs w:val="18"/>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09373B" w:rsidRPr="00D33997" w14:paraId="0ED6A660"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9019391" w14:textId="77777777" w:rsidR="0009373B" w:rsidRPr="00D33997" w:rsidRDefault="0009373B" w:rsidP="00643373">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86EA47" w14:textId="77777777" w:rsidR="0009373B" w:rsidRPr="00D33997" w:rsidRDefault="0009373B" w:rsidP="00643373">
            <w:pPr>
              <w:suppressAutoHyphens/>
              <w:autoSpaceDE w:val="0"/>
              <w:autoSpaceDN w:val="0"/>
              <w:adjustRightInd w:val="0"/>
              <w:spacing w:line="252" w:lineRule="auto"/>
              <w:rPr>
                <w:rFonts w:ascii="Times New Roman" w:hAnsi="Times New Roman" w:cs="Times New Roman"/>
                <w:b/>
                <w:bCs/>
                <w:kern w:val="1"/>
                <w:sz w:val="18"/>
                <w:szCs w:val="18"/>
                <w:lang w:bidi="hi-IN"/>
              </w:rPr>
            </w:pPr>
            <w:r w:rsidRPr="00D33997">
              <w:rPr>
                <w:rFonts w:ascii="Times New Roman" w:hAnsi="Times New Roman" w:cs="Times New Roman"/>
                <w:b/>
                <w:bCs/>
                <w:kern w:val="1"/>
                <w:sz w:val="18"/>
                <w:szCs w:val="18"/>
                <w:lang w:bidi="hi-IN"/>
              </w:rPr>
              <w:t>začetek del:                                               konec del:</w:t>
            </w:r>
          </w:p>
        </w:tc>
      </w:tr>
      <w:tr w:rsidR="0009373B" w:rsidRPr="00D33997" w14:paraId="27B84299"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BB958A9" w14:textId="77777777" w:rsidR="0009373B" w:rsidRPr="00D33997" w:rsidRDefault="0009373B" w:rsidP="00643373">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08B368A"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2DFA1CD"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384F147C"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09373B" w:rsidRPr="00D33997" w14:paraId="7630A627"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D198CF"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FE02D25"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09373B" w:rsidRPr="00D33997" w14:paraId="492451B7"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3630B79"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9BBEA9C"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09373B" w:rsidRPr="00D33997" w14:paraId="3C7E6B8B"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15FBAAA"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088D5CA"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09373B" w:rsidRPr="00D33997" w14:paraId="2586CCC0"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F08012"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D6E24CF"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09373B" w:rsidRPr="00D33997" w14:paraId="3399B32F"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69BA64"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6206398"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2A7BDA4F" w14:textId="77777777" w:rsidR="0009373B" w:rsidRPr="00D33997" w:rsidRDefault="0009373B" w:rsidP="0009373B">
      <w:pPr>
        <w:jc w:val="center"/>
        <w:rPr>
          <w:rFonts w:ascii="Times New Roman" w:hAnsi="Times New Roman" w:cs="Times New Roman"/>
          <w:b/>
          <w:bCs/>
          <w:sz w:val="18"/>
          <w:szCs w:val="18"/>
        </w:rPr>
      </w:pPr>
    </w:p>
    <w:p w14:paraId="6C72C012" w14:textId="77777777" w:rsidR="0009373B" w:rsidRPr="00D33997" w:rsidRDefault="0009373B" w:rsidP="0009373B">
      <w:pPr>
        <w:jc w:val="center"/>
        <w:rPr>
          <w:rFonts w:ascii="Times New Roman" w:hAnsi="Times New Roman" w:cs="Times New Roman"/>
          <w:b/>
          <w:bCs/>
          <w:sz w:val="18"/>
          <w:szCs w:val="18"/>
        </w:rPr>
      </w:pPr>
    </w:p>
    <w:p w14:paraId="093F554C"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IZPOLNI IZVAJALEC</w:t>
      </w:r>
    </w:p>
    <w:p w14:paraId="5DB807AB"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09373B" w:rsidRPr="00D33997" w14:paraId="14B96E48"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80B1AC3"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0E9D67"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09373B" w:rsidRPr="00D33997" w14:paraId="3BF292B9"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8C88F48"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12D8FCE"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09373B" w:rsidRPr="00D33997" w14:paraId="695C6A75"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3F3A895"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597531E"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09373B" w:rsidRPr="00D33997" w14:paraId="24E568B5"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96CEC10"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2A8E853"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09373B" w:rsidRPr="00D33997" w14:paraId="0F435E23" w14:textId="77777777" w:rsidTr="00643373">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FEEB636"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D0E08D"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267F212F" w14:textId="77777777" w:rsidR="0009373B" w:rsidRPr="00D33997" w:rsidRDefault="0009373B" w:rsidP="0009373B">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7628D1F3" w14:textId="77777777" w:rsidR="0009373B" w:rsidRDefault="0009373B" w:rsidP="0009373B">
      <w:pPr>
        <w:rPr>
          <w:rFonts w:ascii="Times New Roman" w:hAnsi="Times New Roman" w:cs="Times New Roman"/>
          <w:b/>
          <w:bCs/>
          <w:kern w:val="1"/>
          <w:sz w:val="18"/>
          <w:szCs w:val="18"/>
          <w:lang w:bidi="hi-IN"/>
        </w:rPr>
      </w:pPr>
      <w:r>
        <w:rPr>
          <w:rFonts w:ascii="Times New Roman" w:hAnsi="Times New Roman" w:cs="Times New Roman"/>
          <w:b/>
          <w:bCs/>
          <w:kern w:val="1"/>
          <w:sz w:val="18"/>
          <w:szCs w:val="18"/>
          <w:lang w:bidi="hi-IN"/>
        </w:rPr>
        <w:br w:type="page"/>
      </w:r>
    </w:p>
    <w:p w14:paraId="170B5B3B"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lastRenderedPageBreak/>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09373B" w:rsidRPr="00D33997" w14:paraId="174D1D09"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9B794F7"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bookmarkStart w:id="7" w:name="_Hlk119330606"/>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2DA99DB"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09373B" w:rsidRPr="00D33997" w14:paraId="6FCFC62E"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5F97C6"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24E4591"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10F2D23E"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bookmarkStart w:id="8" w:name="_Hlk119330673"/>
      <w:bookmarkEnd w:id="7"/>
      <w:r w:rsidRPr="00D33997">
        <w:rPr>
          <w:rFonts w:ascii="Times New Roman" w:hAnsi="Times New Roman" w:cs="Times New Roman"/>
          <w:kern w:val="1"/>
          <w:sz w:val="16"/>
          <w:szCs w:val="16"/>
          <w:lang w:bidi="hi-IN"/>
        </w:rPr>
        <w:t>*Odgovorna oseba izvajalca odgovarja  za varnost in zdravje pri delu morebitnih podizvajalcev.</w:t>
      </w:r>
    </w:p>
    <w:p w14:paraId="4E784DFE"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p w14:paraId="7854EF53" w14:textId="77777777" w:rsidR="0009373B" w:rsidRDefault="0009373B" w:rsidP="0009373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p w14:paraId="6D6E2C20"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09373B" w:rsidRPr="00D33997" w14:paraId="55D4CF48"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8"/>
          <w:p w14:paraId="369FB3E6"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C5442A"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09373B" w:rsidRPr="00D33997" w14:paraId="387EF687"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20D6B2"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6D946D3"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79C465C4"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7E811067"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09373B" w:rsidRPr="00D33997" w14:paraId="77851764"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5F3787"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7E2167A"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09373B" w:rsidRPr="00D33997" w14:paraId="18D41C8D"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7DF45B3"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B81ACEE"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1C580AE4"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78A6931C"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09373B" w:rsidRPr="00D33997" w14:paraId="69CA2FE3"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966818C"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C84B2BF"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09373B" w:rsidRPr="00D33997" w14:paraId="40D42E00" w14:textId="77777777" w:rsidTr="00643373">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C9C03E4" w14:textId="77777777" w:rsidR="0009373B" w:rsidRPr="00D33997" w:rsidRDefault="0009373B" w:rsidP="00643373">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4DEEEF" w14:textId="77777777" w:rsidR="0009373B" w:rsidRPr="00D33997" w:rsidRDefault="0009373B" w:rsidP="00643373">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26F59469"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364B54E4" w14:textId="77777777" w:rsidR="0009373B" w:rsidRPr="00D33997" w:rsidRDefault="0009373B" w:rsidP="0009373B">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p w14:paraId="03047304" w14:textId="77777777" w:rsidR="0009373B" w:rsidRDefault="0009373B" w:rsidP="0009373B">
      <w:pPr>
        <w:spacing w:after="160" w:line="278" w:lineRule="auto"/>
        <w:rPr>
          <w:rFonts w:ascii="Times New Roman" w:hAnsi="Times New Roman" w:cs="Times New Roman"/>
          <w:kern w:val="1"/>
          <w:sz w:val="18"/>
          <w:szCs w:val="18"/>
          <w:lang w:bidi="hi-IN"/>
        </w:rPr>
      </w:pPr>
      <w:r>
        <w:rPr>
          <w:rFonts w:ascii="Times New Roman" w:hAnsi="Times New Roman" w:cs="Times New Roman"/>
          <w:kern w:val="1"/>
          <w:sz w:val="18"/>
          <w:szCs w:val="18"/>
          <w:lang w:bidi="hi-IN"/>
        </w:rPr>
        <w:br w:type="page"/>
      </w:r>
    </w:p>
    <w:p w14:paraId="5CBD1F2B" w14:textId="77777777" w:rsidR="0009373B" w:rsidRPr="0064478D" w:rsidRDefault="0009373B" w:rsidP="0009373B">
      <w:pPr>
        <w:spacing w:after="160" w:line="278" w:lineRule="auto"/>
        <w:rPr>
          <w:rFonts w:ascii="Times New Roman" w:hAnsi="Times New Roman" w:cs="Times New Roman"/>
          <w:b/>
          <w:bCs/>
          <w:kern w:val="1"/>
          <w:sz w:val="18"/>
          <w:szCs w:val="18"/>
          <w:lang w:bidi="hi-IN"/>
        </w:rPr>
      </w:pPr>
      <w:r w:rsidRPr="0064478D">
        <w:rPr>
          <w:rFonts w:ascii="Times New Roman" w:hAnsi="Times New Roman" w:cs="Times New Roman"/>
          <w:b/>
          <w:bCs/>
          <w:kern w:val="1"/>
          <w:sz w:val="18"/>
          <w:szCs w:val="18"/>
          <w:lang w:bidi="hi-IN"/>
        </w:rPr>
        <w:lastRenderedPageBreak/>
        <w:t xml:space="preserve">Priloga 2: </w:t>
      </w:r>
      <w:r w:rsidRPr="0064478D">
        <w:rPr>
          <w:rFonts w:ascii="Times New Roman" w:hAnsi="Times New Roman" w:cs="Times New Roman"/>
          <w:b/>
          <w:bCs/>
          <w:sz w:val="18"/>
          <w:szCs w:val="18"/>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09373B" w14:paraId="4F2583C9" w14:textId="77777777" w:rsidTr="00643373">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5E618FBC"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5FD40B58" w14:textId="77777777" w:rsidR="0009373B" w:rsidRPr="0064478D" w:rsidRDefault="0009373B" w:rsidP="00643373">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64C405F5" w14:textId="77777777" w:rsidR="0009373B" w:rsidRPr="0064478D" w:rsidRDefault="0009373B" w:rsidP="00643373">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09373B" w14:paraId="69D9F203"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D928E"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C37EF"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AD0D3"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r>
      <w:tr w:rsidR="0009373B" w14:paraId="1F038CDE"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6423E"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8269A"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DD93B"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20452052"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FF1B8"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90E37"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31CD0"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70D244A7"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5AB94"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412AC"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D3C62"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6ADCE813"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0BEB1"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0683D"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BC121"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62934616"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01FFB"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7BC6B"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445B7"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317F17C6"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49435"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68368"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4BF191"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2470495E"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E76F"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E8BBB"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348E5"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5F63E0A1"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B5C44"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F4A42"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0B099"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23E48706"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D74DB"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68AC68"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AEA1F"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09B5A114"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CA9E7"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AEC9A7"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AD121"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5A62CFCE"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137B0"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20FFD"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C2777"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1FF253D8"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AE7EE"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063FC"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8A22D"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22C01F72"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7417D"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81ED8"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4146C"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0D95887F"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31256"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33061"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43C97C"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2D9F9A7F"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21993"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BE10A"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4FECC"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05860898"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6D16D"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CD33E4"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C7DE2"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5E84D688"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45942"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0E8A1"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95668"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3E38AE2E"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6F7E6"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0F9E3"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F504E"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3072E7F6"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EFF7E"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C4403"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A0C9E"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47425EBF"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984AF"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40FE2"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21092"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202DFC53"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99795"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91E66"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FFEC8"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bl>
    <w:p w14:paraId="1F35C270" w14:textId="77777777" w:rsidR="0009373B" w:rsidRDefault="0009373B" w:rsidP="0009373B">
      <w:pPr>
        <w:suppressAutoHyphens/>
        <w:autoSpaceDE w:val="0"/>
        <w:autoSpaceDN w:val="0"/>
        <w:adjustRightInd w:val="0"/>
        <w:spacing w:after="160" w:line="252" w:lineRule="auto"/>
        <w:jc w:val="center"/>
        <w:rPr>
          <w:rFonts w:ascii="Calibri" w:hAnsi="Liberation Serif" w:cs="Times New Roman"/>
          <w:lang w:bidi="hi-IN"/>
        </w:rPr>
      </w:pPr>
    </w:p>
    <w:p w14:paraId="6C7104B2" w14:textId="77777777" w:rsidR="0009373B" w:rsidRDefault="0009373B" w:rsidP="0009373B">
      <w:pPr>
        <w:rPr>
          <w:rFonts w:ascii="Verdana" w:hAnsi="Verdana"/>
          <w:sz w:val="18"/>
          <w:szCs w:val="18"/>
        </w:rPr>
      </w:pPr>
    </w:p>
    <w:p w14:paraId="46CE21D7" w14:textId="77777777" w:rsidR="0009373B" w:rsidRPr="0064478D" w:rsidRDefault="0009373B" w:rsidP="0009373B">
      <w:pPr>
        <w:spacing w:line="20" w:lineRule="atLeast"/>
        <w:rPr>
          <w:rFonts w:ascii="Times New Roman" w:hAnsi="Times New Roman" w:cs="Times New Roman"/>
          <w:b/>
          <w:bCs/>
          <w:sz w:val="18"/>
          <w:szCs w:val="18"/>
        </w:rPr>
      </w:pPr>
      <w:r w:rsidRPr="0064478D">
        <w:rPr>
          <w:rFonts w:ascii="Times New Roman" w:hAnsi="Times New Roman" w:cs="Times New Roman"/>
          <w:b/>
          <w:bCs/>
          <w:sz w:val="18"/>
          <w:szCs w:val="18"/>
        </w:rPr>
        <w:lastRenderedPageBreak/>
        <w:t>Priloga 3: Izjava(e) o seznanitvi delavcev naročnika s tem sporazumom</w:t>
      </w:r>
    </w:p>
    <w:p w14:paraId="6CF514A3" w14:textId="77777777" w:rsidR="0009373B" w:rsidRDefault="0009373B" w:rsidP="0009373B">
      <w:pPr>
        <w:suppressAutoHyphens/>
        <w:autoSpaceDE w:val="0"/>
        <w:autoSpaceDN w:val="0"/>
        <w:adjustRightInd w:val="0"/>
        <w:spacing w:after="160" w:line="252" w:lineRule="auto"/>
        <w:jc w:val="center"/>
        <w:rPr>
          <w:rFonts w:ascii="Tahoma" w:hAnsi="Tahoma" w:cs="Tahoma"/>
          <w:b/>
          <w:bCs/>
          <w:sz w:val="18"/>
          <w:szCs w:val="18"/>
          <w:lang w:bidi="hi-IN"/>
        </w:rPr>
      </w:pP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09373B" w:rsidRPr="0064478D" w14:paraId="08F5A43F" w14:textId="77777777" w:rsidTr="00643373">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1125A1C3" w14:textId="77777777" w:rsidR="0009373B" w:rsidRPr="0064478D" w:rsidRDefault="0009373B" w:rsidP="00643373">
            <w:pPr>
              <w:suppressAutoHyphens/>
              <w:autoSpaceDE w:val="0"/>
              <w:autoSpaceDN w:val="0"/>
              <w:adjustRightInd w:val="0"/>
              <w:spacing w:after="0" w:line="252" w:lineRule="auto"/>
              <w:ind w:left="90" w:hanging="11"/>
              <w:jc w:val="center"/>
              <w:rPr>
                <w:rFonts w:ascii="Times New Roman" w:hAnsi="Times New Roman" w:cs="Times New Roman"/>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BB62B8" w14:textId="77777777" w:rsidR="0009373B" w:rsidRPr="0064478D" w:rsidRDefault="0009373B" w:rsidP="00643373">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7257B" w14:textId="77777777" w:rsidR="0009373B" w:rsidRPr="0064478D" w:rsidRDefault="0009373B" w:rsidP="00643373">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09373B" w14:paraId="77E6C24C"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AC014"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7AC22"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391A3"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r>
      <w:tr w:rsidR="0009373B" w14:paraId="743166E5"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8E4A1"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7DA9D"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AA8FA"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044987C9"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5447F"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185CA"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6856E"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0295AC4D"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ACDB0"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19E19"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AF1A9"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32957B59"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FB986"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D2252"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A900F"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0556CA0B"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9CE64"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F89A0"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F9AE9"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4F0C80FB"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1C2F6"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155B3"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717118"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502AF774"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D002A"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C2313"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A653F"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2923B385"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4079E"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4F025"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FD9AAC"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410B7A55"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AB2AE"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5B45A"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48CD3"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7BA194A5"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0D622"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3CC96"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C889D"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65C21547"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08532"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26DF5"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142F2"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613C9716"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73D0D"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AE0A04"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323AE"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2E45ED7A"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D0EC4"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C6500"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B64C7"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64569D93"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42A3A"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4C2CB"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71C9C6"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163CA68F"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7F8ED"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584DA"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65020"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14C419AC"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E78A4"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0A5D"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56303"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364A09E4"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99C13"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54E68"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DCCE3"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5D2A5768"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A392F"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20933E"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DA331"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120C39DF"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80AFF"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AA6C9"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D582B"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34D30CAD"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4E817"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18B085"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8A307"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r w:rsidR="0009373B" w14:paraId="78A61E7E" w14:textId="77777777" w:rsidTr="00643373">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A071E" w14:textId="77777777" w:rsidR="0009373B" w:rsidRDefault="0009373B" w:rsidP="00643373">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FBB33" w14:textId="77777777" w:rsidR="0009373B" w:rsidRDefault="0009373B" w:rsidP="00643373">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D814C" w14:textId="77777777" w:rsidR="0009373B" w:rsidRDefault="0009373B" w:rsidP="00643373">
            <w:pPr>
              <w:suppressAutoHyphens/>
              <w:autoSpaceDE w:val="0"/>
              <w:autoSpaceDN w:val="0"/>
              <w:adjustRightInd w:val="0"/>
              <w:spacing w:line="252" w:lineRule="auto"/>
              <w:jc w:val="center"/>
              <w:rPr>
                <w:rFonts w:ascii="Tahoma" w:hAnsi="Tahoma" w:cs="Tahoma"/>
                <w:sz w:val="18"/>
                <w:szCs w:val="18"/>
                <w:lang w:bidi="hi-IN"/>
              </w:rPr>
            </w:pPr>
          </w:p>
        </w:tc>
      </w:tr>
    </w:tbl>
    <w:p w14:paraId="17ECB878" w14:textId="77777777" w:rsidR="0009373B" w:rsidRDefault="0009373B" w:rsidP="0009373B">
      <w:pPr>
        <w:suppressAutoHyphens/>
        <w:autoSpaceDE w:val="0"/>
        <w:autoSpaceDN w:val="0"/>
        <w:adjustRightInd w:val="0"/>
        <w:spacing w:after="160" w:line="252" w:lineRule="auto"/>
        <w:jc w:val="center"/>
        <w:rPr>
          <w:rFonts w:ascii="Calibri" w:hAnsi="Liberation Serif" w:cs="Times New Roman"/>
          <w:lang w:bidi="hi-IN"/>
        </w:rPr>
      </w:pPr>
    </w:p>
    <w:p w14:paraId="6F6D8E43" w14:textId="77777777" w:rsidR="0009373B" w:rsidRDefault="0009373B" w:rsidP="0009373B">
      <w:pPr>
        <w:spacing w:after="0" w:line="240" w:lineRule="auto"/>
        <w:jc w:val="right"/>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Prilog4 k vzdrževalni pogodbi </w:t>
      </w:r>
    </w:p>
    <w:p w14:paraId="58F782CB" w14:textId="77777777" w:rsidR="0009373B" w:rsidRPr="001E3153" w:rsidRDefault="0009373B" w:rsidP="0009373B">
      <w:pPr>
        <w:spacing w:after="0" w:line="240" w:lineRule="auto"/>
        <w:jc w:val="right"/>
        <w:rPr>
          <w:rFonts w:ascii="Arial" w:eastAsia="Times New Roman" w:hAnsi="Arial" w:cs="Arial"/>
          <w:sz w:val="18"/>
          <w:szCs w:val="18"/>
          <w:lang w:eastAsia="sl-SI"/>
        </w:rPr>
      </w:pPr>
      <w:r>
        <w:rPr>
          <w:rFonts w:ascii="Arial" w:eastAsia="Times New Roman" w:hAnsi="Arial" w:cs="Arial"/>
          <w:sz w:val="18"/>
          <w:szCs w:val="18"/>
          <w:lang w:eastAsia="sl-SI"/>
        </w:rPr>
        <w:t>(varstvo osebnih podatkov GDPR)</w:t>
      </w:r>
    </w:p>
    <w:p w14:paraId="2A6199A9" w14:textId="77777777" w:rsidR="0009373B" w:rsidRDefault="0009373B" w:rsidP="0009373B">
      <w:pPr>
        <w:spacing w:after="0" w:line="360" w:lineRule="auto"/>
        <w:rPr>
          <w:rFonts w:ascii="Arial" w:eastAsia="Times New Roman" w:hAnsi="Arial" w:cs="Arial"/>
          <w:sz w:val="18"/>
          <w:szCs w:val="18"/>
          <w:lang w:eastAsia="sl-SI"/>
        </w:rPr>
      </w:pPr>
    </w:p>
    <w:p w14:paraId="7D50C228" w14:textId="77777777" w:rsidR="0009373B" w:rsidRPr="001E3153" w:rsidRDefault="0009373B" w:rsidP="0009373B">
      <w:pPr>
        <w:spacing w:after="0"/>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SPLOŠNA BOLNIŠNICA NOVO MESTO</w:t>
      </w:r>
      <w:r w:rsidRPr="001E3153">
        <w:rPr>
          <w:rFonts w:ascii="Arial" w:eastAsia="Times New Roman" w:hAnsi="Arial" w:cs="Arial"/>
          <w:sz w:val="18"/>
          <w:szCs w:val="18"/>
          <w:lang w:eastAsia="sl-SI"/>
        </w:rPr>
        <w:t>, Šmihelska cesta 1, 8000 Novo mesto, ki jo zastopa direktorica doc. dr. Milena Kramar Zupan (v nadaljevanju: upravljavec osebnih podatkov)</w:t>
      </w:r>
    </w:p>
    <w:p w14:paraId="1E35699A" w14:textId="77777777" w:rsidR="0009373B" w:rsidRPr="001E3153" w:rsidRDefault="0009373B" w:rsidP="0009373B">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Matična številka: 5054621000</w:t>
      </w:r>
    </w:p>
    <w:p w14:paraId="0220F02C" w14:textId="77777777" w:rsidR="0009373B" w:rsidRPr="001E3153" w:rsidRDefault="0009373B" w:rsidP="0009373B">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ID številka za DDV: SI82657106</w:t>
      </w:r>
    </w:p>
    <w:p w14:paraId="44AA7671" w14:textId="77777777" w:rsidR="0009373B" w:rsidRPr="001E3153" w:rsidRDefault="0009373B" w:rsidP="0009373B">
      <w:pPr>
        <w:spacing w:after="0" w:line="360" w:lineRule="auto"/>
        <w:rPr>
          <w:rFonts w:ascii="Arial" w:eastAsia="Times New Roman" w:hAnsi="Arial" w:cs="Arial"/>
          <w:sz w:val="18"/>
          <w:szCs w:val="18"/>
          <w:lang w:eastAsia="sl-SI"/>
        </w:rPr>
      </w:pPr>
    </w:p>
    <w:p w14:paraId="5A8E9834" w14:textId="77777777" w:rsidR="0009373B" w:rsidRPr="001E3153" w:rsidRDefault="0009373B" w:rsidP="0009373B">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in</w:t>
      </w:r>
    </w:p>
    <w:p w14:paraId="2B71FADA" w14:textId="77777777" w:rsidR="0009373B" w:rsidRPr="001E3153" w:rsidRDefault="0009373B" w:rsidP="0009373B">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______________________________________________, ki ga/jo zastopa_____________</w:t>
      </w:r>
    </w:p>
    <w:p w14:paraId="4EB14F9E" w14:textId="77777777" w:rsidR="0009373B" w:rsidRPr="001E3153" w:rsidRDefault="0009373B" w:rsidP="0009373B">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nadaljevanju: obdelovalec osebnih podatkov)</w:t>
      </w:r>
    </w:p>
    <w:p w14:paraId="034832C0" w14:textId="77777777" w:rsidR="0009373B" w:rsidRPr="001E3153" w:rsidRDefault="0009373B" w:rsidP="0009373B">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Matična številka: </w:t>
      </w:r>
    </w:p>
    <w:p w14:paraId="03CF94C5" w14:textId="77777777" w:rsidR="0009373B" w:rsidRPr="001E3153" w:rsidRDefault="0009373B" w:rsidP="0009373B">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ID številka za DDV: </w:t>
      </w:r>
    </w:p>
    <w:p w14:paraId="4D8AF2B4" w14:textId="77777777" w:rsidR="0009373B" w:rsidRDefault="0009373B" w:rsidP="0009373B">
      <w:pPr>
        <w:spacing w:after="0" w:line="360" w:lineRule="auto"/>
        <w:rPr>
          <w:rFonts w:ascii="Arial" w:eastAsia="Times New Roman" w:hAnsi="Arial" w:cs="Arial"/>
          <w:sz w:val="18"/>
          <w:szCs w:val="18"/>
          <w:lang w:eastAsia="sl-SI"/>
        </w:rPr>
      </w:pPr>
    </w:p>
    <w:p w14:paraId="668DC982" w14:textId="77777777" w:rsidR="0009373B" w:rsidRPr="001E3153" w:rsidRDefault="0009373B" w:rsidP="0009373B">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sklepata naslednjo</w:t>
      </w:r>
    </w:p>
    <w:p w14:paraId="687860E2" w14:textId="77777777" w:rsidR="0009373B" w:rsidRPr="001E3153" w:rsidRDefault="0009373B" w:rsidP="0009373B">
      <w:pPr>
        <w:tabs>
          <w:tab w:val="left" w:pos="720"/>
        </w:tabs>
        <w:spacing w:after="0" w:line="360" w:lineRule="auto"/>
        <w:jc w:val="both"/>
        <w:rPr>
          <w:rFonts w:ascii="Arial" w:eastAsia="Times New Roman" w:hAnsi="Arial" w:cs="Arial"/>
          <w:sz w:val="18"/>
          <w:szCs w:val="18"/>
          <w:lang w:eastAsia="sl-SI"/>
        </w:rPr>
      </w:pPr>
    </w:p>
    <w:p w14:paraId="6D29A414" w14:textId="77777777" w:rsidR="0009373B" w:rsidRPr="001E3153" w:rsidRDefault="0009373B" w:rsidP="0009373B">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 xml:space="preserve">P O G O D B O    </w:t>
      </w:r>
    </w:p>
    <w:p w14:paraId="71887545" w14:textId="77777777" w:rsidR="0009373B" w:rsidRPr="001E3153" w:rsidRDefault="0009373B" w:rsidP="0009373B">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o obdelovanju osebnih podatkov</w:t>
      </w:r>
    </w:p>
    <w:p w14:paraId="1B07C863" w14:textId="77777777" w:rsidR="0009373B" w:rsidRPr="001E3153" w:rsidRDefault="0009373B" w:rsidP="0009373B">
      <w:pPr>
        <w:keepLines/>
        <w:widowControl w:val="0"/>
        <w:tabs>
          <w:tab w:val="left" w:pos="2155"/>
        </w:tabs>
        <w:spacing w:after="0" w:line="240" w:lineRule="auto"/>
        <w:jc w:val="center"/>
        <w:rPr>
          <w:rFonts w:ascii="Arial" w:eastAsia="Times New Roman" w:hAnsi="Arial" w:cs="Arial"/>
          <w:b/>
          <w:sz w:val="18"/>
          <w:szCs w:val="18"/>
        </w:rPr>
      </w:pPr>
    </w:p>
    <w:p w14:paraId="149F3C3C" w14:textId="77777777" w:rsidR="0009373B" w:rsidRPr="001E3153" w:rsidRDefault="0009373B" w:rsidP="0009373B">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
          <w:kern w:val="32"/>
          <w:sz w:val="18"/>
          <w:szCs w:val="18"/>
        </w:rPr>
        <w:t>UVODNA DOLOČILA</w:t>
      </w:r>
    </w:p>
    <w:p w14:paraId="3BD67B1A"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2E3D5BDA"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02F99802"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3C494816"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625F5925"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7EEBD986" w14:textId="77777777" w:rsidR="0009373B" w:rsidRPr="001E3153" w:rsidRDefault="0009373B" w:rsidP="0009373B">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PREDMET POGODBE</w:t>
      </w:r>
    </w:p>
    <w:p w14:paraId="3904D7E6"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9DB73E4"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42F9A36E"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7DFF963D"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513395D9"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4308910E"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AB19D27"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obdeluje osebne podatke v imenu in za račun upravljavca. </w:t>
      </w:r>
    </w:p>
    <w:p w14:paraId="4AE6BD8E"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102C901"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32E5EBBA"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39911989"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0E8D63E1"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613D70AC" w14:textId="77777777" w:rsidR="0009373B" w:rsidRPr="001E3153" w:rsidRDefault="0009373B" w:rsidP="0009373B">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lastRenderedPageBreak/>
        <w:t>TRAJANJE SODELOVANJA</w:t>
      </w:r>
    </w:p>
    <w:p w14:paraId="0D1870B2"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DA819F4"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začne veljati z dnem, ko jo podpišeta obe pogodbeni stranki. Ta pogodba je sklenjena za čas trajanja osnovne pogodbe.</w:t>
      </w:r>
    </w:p>
    <w:p w14:paraId="34F895CF"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F97FCE4"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44CD96BD"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1E1C9752"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49E5E347"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34D075E"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obdelovalca mora le-ta zagotoviti, da se osebni podatki brez nepotrebnega odlašanja vrnejo upravljavcu.</w:t>
      </w:r>
    </w:p>
    <w:p w14:paraId="0D205C32" w14:textId="77777777" w:rsidR="0009373B" w:rsidRPr="001E3153" w:rsidRDefault="0009373B" w:rsidP="0009373B">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D7DA2BD" w14:textId="77777777" w:rsidR="0009373B" w:rsidRPr="001E3153" w:rsidRDefault="0009373B" w:rsidP="0009373B">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NAVODILA UPRAVLJAVCA</w:t>
      </w:r>
    </w:p>
    <w:p w14:paraId="47D8E575"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66E78734" w14:textId="77777777" w:rsidR="0009373B" w:rsidRPr="001E3153" w:rsidRDefault="0009373B" w:rsidP="0009373B">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5B3ABD97" w14:textId="77777777" w:rsidR="0009373B" w:rsidRPr="001E3153" w:rsidRDefault="0009373B" w:rsidP="0009373B">
      <w:pPr>
        <w:spacing w:after="0" w:line="240" w:lineRule="auto"/>
        <w:rPr>
          <w:rFonts w:ascii="Arial" w:eastAsia="Times New Roman" w:hAnsi="Arial" w:cs="Arial"/>
          <w:sz w:val="18"/>
          <w:szCs w:val="18"/>
        </w:rPr>
      </w:pPr>
    </w:p>
    <w:p w14:paraId="778832AD" w14:textId="77777777" w:rsidR="0009373B" w:rsidRPr="001E3153" w:rsidRDefault="0009373B" w:rsidP="0009373B">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3F0D1B79" w14:textId="77777777" w:rsidR="0009373B" w:rsidRPr="001E3153" w:rsidRDefault="0009373B" w:rsidP="0009373B">
      <w:pPr>
        <w:spacing w:after="0" w:line="240" w:lineRule="auto"/>
        <w:jc w:val="both"/>
        <w:rPr>
          <w:rFonts w:ascii="Arial" w:eastAsia="Times New Roman" w:hAnsi="Arial" w:cs="Arial"/>
          <w:sz w:val="18"/>
          <w:szCs w:val="18"/>
        </w:rPr>
      </w:pPr>
    </w:p>
    <w:p w14:paraId="74E3B7E9" w14:textId="77777777" w:rsidR="0009373B" w:rsidRPr="001E3153" w:rsidRDefault="0009373B" w:rsidP="0009373B">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5F13665F" w14:textId="77777777" w:rsidR="0009373B" w:rsidRPr="001E3153" w:rsidRDefault="0009373B" w:rsidP="0009373B">
      <w:pPr>
        <w:spacing w:after="0" w:line="240" w:lineRule="auto"/>
        <w:jc w:val="both"/>
        <w:rPr>
          <w:rFonts w:ascii="Arial" w:eastAsia="Times New Roman" w:hAnsi="Arial" w:cs="Arial"/>
          <w:sz w:val="18"/>
          <w:szCs w:val="18"/>
        </w:rPr>
      </w:pPr>
    </w:p>
    <w:p w14:paraId="064B26C1" w14:textId="77777777" w:rsidR="0009373B" w:rsidRPr="001E3153" w:rsidRDefault="0009373B" w:rsidP="0009373B">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0C1A5E3B" w14:textId="77777777" w:rsidR="0009373B" w:rsidRPr="001E3153" w:rsidRDefault="0009373B" w:rsidP="0009373B">
      <w:pPr>
        <w:spacing w:after="0" w:line="240" w:lineRule="auto"/>
        <w:jc w:val="both"/>
        <w:rPr>
          <w:rFonts w:ascii="Arial" w:eastAsia="Times New Roman" w:hAnsi="Arial" w:cs="Arial"/>
          <w:sz w:val="18"/>
          <w:szCs w:val="18"/>
        </w:rPr>
      </w:pPr>
    </w:p>
    <w:p w14:paraId="6A9DC609" w14:textId="77777777" w:rsidR="0009373B" w:rsidRPr="001E3153" w:rsidRDefault="0009373B" w:rsidP="0009373B">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obdelovalec meni, da navodilo, ki ga je izdal upravljavec, krši zakonodajo o varstvu osebnih podatkov, mora o tem nemudoma obvestiti upravljavca.</w:t>
      </w:r>
    </w:p>
    <w:p w14:paraId="41C347D9" w14:textId="77777777" w:rsidR="0009373B" w:rsidRPr="001E3153" w:rsidRDefault="0009373B" w:rsidP="0009373B">
      <w:pPr>
        <w:spacing w:after="0" w:line="240" w:lineRule="auto"/>
        <w:jc w:val="both"/>
        <w:rPr>
          <w:rFonts w:ascii="Arial" w:eastAsia="Times New Roman" w:hAnsi="Arial" w:cs="Arial"/>
          <w:sz w:val="18"/>
          <w:szCs w:val="18"/>
        </w:rPr>
      </w:pPr>
    </w:p>
    <w:p w14:paraId="7BA81DFB"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7B931154"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OBVEZNOSTI OBDELOVALCA</w:t>
      </w:r>
    </w:p>
    <w:p w14:paraId="540CBA20"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74D4C26"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3B6EFE35"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2C1B1E22"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75FC0E4"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1F77A9B2"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CB5D45A"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76A04D7E"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EC9E1F1"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21EDCE78"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B168512"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lastRenderedPageBreak/>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69FBD535"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D2F5201"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1B69E4F4"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8813065" w14:textId="77777777" w:rsidR="0009373B" w:rsidRPr="001E3153" w:rsidRDefault="0009373B" w:rsidP="0009373B">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OBVEZNOSTI UPRAVLJAVCA</w:t>
      </w:r>
    </w:p>
    <w:p w14:paraId="1F2A5EAC"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77EA701"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10D9A5E3"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8BDA4C0"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Oseba, ki vrši nadzor, mora obdelovalcu izkazati upravljavčevo pooblastilo za izvajanje nadzora.</w:t>
      </w:r>
    </w:p>
    <w:p w14:paraId="6E65FE76" w14:textId="77777777" w:rsidR="0009373B" w:rsidRPr="001E3153" w:rsidRDefault="0009373B" w:rsidP="0009373B">
      <w:pPr>
        <w:spacing w:after="0" w:line="240" w:lineRule="auto"/>
        <w:jc w:val="both"/>
        <w:rPr>
          <w:rFonts w:ascii="Arial" w:eastAsia="Times New Roman" w:hAnsi="Arial" w:cs="Arial"/>
          <w:sz w:val="18"/>
          <w:szCs w:val="18"/>
        </w:rPr>
      </w:pPr>
    </w:p>
    <w:p w14:paraId="59DFF538" w14:textId="77777777" w:rsidR="0009373B" w:rsidRPr="001E3153" w:rsidRDefault="0009373B" w:rsidP="0009373B">
      <w:pPr>
        <w:keepNext/>
        <w:spacing w:before="240" w:after="60" w:line="240" w:lineRule="auto"/>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POGODBENI PODOBDELOVALCI OSEBNIH PODATKOV (če obstajajo)</w:t>
      </w:r>
    </w:p>
    <w:p w14:paraId="7FCF4506"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D97F5A8"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59B81F3F"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7939F56"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Če je obdelovalec opravljanje teh dejanj upravičeno poveril tretji osebi (pogodbenemu </w:t>
      </w:r>
      <w:proofErr w:type="spellStart"/>
      <w:r w:rsidRPr="001E3153">
        <w:rPr>
          <w:rFonts w:ascii="Arial" w:eastAsia="Times New Roman" w:hAnsi="Arial" w:cs="Arial"/>
          <w:sz w:val="18"/>
          <w:szCs w:val="18"/>
          <w:lang w:eastAsia="sl-SI"/>
        </w:rPr>
        <w:t>podobdelovalcu</w:t>
      </w:r>
      <w:proofErr w:type="spellEnd"/>
      <w:r w:rsidRPr="001E3153">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45546BDA"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52BA5A38"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223EFE2"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Za vsakega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dostop, kakšna pooblastila ima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sprejeti oziroma izvajati za varstvo teh podatkov. </w:t>
      </w:r>
      <w:r w:rsidRPr="001E3153">
        <w:rPr>
          <w:rFonts w:ascii="Arial" w:eastAsia="Times New Roman" w:hAnsi="Arial" w:cs="Arial"/>
          <w:sz w:val="18"/>
          <w:szCs w:val="18"/>
          <w:lang w:eastAsia="sl-SI"/>
        </w:rPr>
        <w:t xml:space="preserve">Pogodbeni </w:t>
      </w:r>
      <w:proofErr w:type="spellStart"/>
      <w:r w:rsidRPr="001E3153">
        <w:rPr>
          <w:rFonts w:ascii="Arial" w:eastAsia="Times New Roman" w:hAnsi="Arial" w:cs="Arial"/>
          <w:sz w:val="18"/>
          <w:szCs w:val="18"/>
          <w:lang w:eastAsia="sl-SI"/>
        </w:rPr>
        <w:t>podobdelovalec</w:t>
      </w:r>
      <w:proofErr w:type="spellEnd"/>
      <w:r w:rsidRPr="001E3153">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47B68D43"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1562D37"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1E3153">
        <w:rPr>
          <w:rFonts w:ascii="Arial" w:eastAsia="Times New Roman" w:hAnsi="Arial" w:cs="Arial"/>
          <w:snapToGrid w:val="0"/>
          <w:sz w:val="18"/>
          <w:szCs w:val="18"/>
          <w:lang w:eastAsia="sl-SI"/>
        </w:rPr>
        <w:t>podobdelovalcu</w:t>
      </w:r>
      <w:proofErr w:type="spellEnd"/>
      <w:r w:rsidRPr="001E3153">
        <w:rPr>
          <w:rFonts w:ascii="Arial" w:eastAsia="Times New Roman" w:hAnsi="Arial" w:cs="Arial"/>
          <w:snapToGrid w:val="0"/>
          <w:sz w:val="18"/>
          <w:szCs w:val="18"/>
          <w:lang w:eastAsia="sl-SI"/>
        </w:rPr>
        <w:t xml:space="preserve">. </w:t>
      </w:r>
    </w:p>
    <w:p w14:paraId="221163B6"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02AF099"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Seznam pogodbenih </w:t>
      </w:r>
      <w:proofErr w:type="spellStart"/>
      <w:r w:rsidRPr="001E3153">
        <w:rPr>
          <w:rFonts w:ascii="Arial" w:eastAsia="Times New Roman" w:hAnsi="Arial" w:cs="Arial"/>
          <w:snapToGrid w:val="0"/>
          <w:sz w:val="18"/>
          <w:szCs w:val="18"/>
          <w:lang w:eastAsia="sl-SI"/>
        </w:rPr>
        <w:t>podobdelovalcev</w:t>
      </w:r>
      <w:proofErr w:type="spellEnd"/>
      <w:r w:rsidRPr="001E3153">
        <w:rPr>
          <w:rFonts w:ascii="Arial" w:eastAsia="Times New Roman" w:hAnsi="Arial" w:cs="Arial"/>
          <w:snapToGrid w:val="0"/>
          <w:sz w:val="18"/>
          <w:szCs w:val="18"/>
          <w:lang w:eastAsia="sl-SI"/>
        </w:rPr>
        <w:t xml:space="preserve"> se nahaja v Prilogi 2, ki predstavlja sestavni del te pogodbe.</w:t>
      </w:r>
    </w:p>
    <w:p w14:paraId="5A5CC8E4"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493AC38"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V primeru spora med obdelovalcem in pogodbenim </w:t>
      </w:r>
      <w:proofErr w:type="spellStart"/>
      <w:r w:rsidRPr="001E3153">
        <w:rPr>
          <w:rFonts w:ascii="Arial" w:eastAsia="Times New Roman" w:hAnsi="Arial" w:cs="Arial"/>
          <w:snapToGrid w:val="0"/>
          <w:sz w:val="18"/>
          <w:szCs w:val="18"/>
          <w:lang w:eastAsia="sl-SI"/>
        </w:rPr>
        <w:t>podobdelovalcem</w:t>
      </w:r>
      <w:proofErr w:type="spellEnd"/>
      <w:r w:rsidRPr="001E3153">
        <w:rPr>
          <w:rFonts w:ascii="Arial" w:eastAsia="Times New Roman" w:hAnsi="Arial" w:cs="Arial"/>
          <w:snapToGrid w:val="0"/>
          <w:sz w:val="18"/>
          <w:szCs w:val="18"/>
          <w:lang w:eastAsia="sl-SI"/>
        </w:rPr>
        <w:t xml:space="preserve"> je dolžan pogodbeni </w:t>
      </w:r>
      <w:proofErr w:type="spellStart"/>
      <w:r w:rsidRPr="001E3153">
        <w:rPr>
          <w:rFonts w:ascii="Arial" w:eastAsia="Times New Roman" w:hAnsi="Arial" w:cs="Arial"/>
          <w:snapToGrid w:val="0"/>
          <w:sz w:val="18"/>
          <w:szCs w:val="18"/>
          <w:lang w:eastAsia="sl-SI"/>
        </w:rPr>
        <w:t>podobdelovalec</w:t>
      </w:r>
      <w:proofErr w:type="spellEnd"/>
      <w:r w:rsidRPr="001E3153">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2042AE92"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92FE2CB"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lastRenderedPageBreak/>
        <w:t xml:space="preserve">V primeru prenehanja pogodbenega </w:t>
      </w:r>
      <w:proofErr w:type="spellStart"/>
      <w:r w:rsidRPr="001E3153">
        <w:rPr>
          <w:rFonts w:ascii="Arial" w:eastAsia="Times New Roman" w:hAnsi="Arial" w:cs="Arial"/>
          <w:snapToGrid w:val="0"/>
          <w:sz w:val="18"/>
          <w:szCs w:val="18"/>
          <w:lang w:eastAsia="sl-SI"/>
        </w:rPr>
        <w:t>podobdelovalca</w:t>
      </w:r>
      <w:proofErr w:type="spellEnd"/>
      <w:r w:rsidRPr="001E3153">
        <w:rPr>
          <w:rFonts w:ascii="Arial" w:eastAsia="Times New Roman" w:hAnsi="Arial" w:cs="Arial"/>
          <w:snapToGrid w:val="0"/>
          <w:sz w:val="18"/>
          <w:szCs w:val="18"/>
          <w:lang w:eastAsia="sl-SI"/>
        </w:rPr>
        <w:t xml:space="preserve"> se osebni podatki brez nepotrebnega odlašanja vrnejo obdelovalcu. </w:t>
      </w:r>
    </w:p>
    <w:p w14:paraId="7D1C51B8"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2780717"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1B4D1F4" w14:textId="77777777" w:rsidR="0009373B" w:rsidRPr="000A39D8" w:rsidRDefault="0009373B" w:rsidP="0009373B">
      <w:pPr>
        <w:widowControl w:val="0"/>
        <w:autoSpaceDE w:val="0"/>
        <w:autoSpaceDN w:val="0"/>
        <w:adjustRightInd w:val="0"/>
        <w:spacing w:after="243" w:line="240" w:lineRule="auto"/>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UKREPI ZA VAROVANJE OSEBNIH PODATKOV</w:t>
      </w:r>
    </w:p>
    <w:p w14:paraId="60E733E3"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20BE78CA"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462C9162" w14:textId="77777777" w:rsidR="0009373B" w:rsidRPr="001E3153" w:rsidRDefault="0009373B" w:rsidP="00A34922">
      <w:pPr>
        <w:numPr>
          <w:ilvl w:val="0"/>
          <w:numId w:val="2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varujejo prostori, oprema in sistemska programska oprema, vključno z vhodno-izhodnimi enotami,</w:t>
      </w:r>
    </w:p>
    <w:p w14:paraId="36D238B0" w14:textId="77777777" w:rsidR="0009373B" w:rsidRPr="001E3153" w:rsidRDefault="0009373B" w:rsidP="00A34922">
      <w:pPr>
        <w:numPr>
          <w:ilvl w:val="0"/>
          <w:numId w:val="2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 aplikativna programska oprema, s katero se obdelujejo osebni podatki,</w:t>
      </w:r>
    </w:p>
    <w:p w14:paraId="39D59AD8" w14:textId="77777777" w:rsidR="0009373B" w:rsidRPr="001E3153" w:rsidRDefault="0009373B" w:rsidP="00A34922">
      <w:pPr>
        <w:numPr>
          <w:ilvl w:val="0"/>
          <w:numId w:val="2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52A22151" w14:textId="77777777" w:rsidR="0009373B" w:rsidRPr="001E3153" w:rsidRDefault="0009373B" w:rsidP="00A34922">
      <w:pPr>
        <w:numPr>
          <w:ilvl w:val="0"/>
          <w:numId w:val="2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zagotavlja učinkovit način blokiranja, uničenja, izbrisa ali </w:t>
      </w:r>
      <w:proofErr w:type="spellStart"/>
      <w:r w:rsidRPr="001E3153">
        <w:rPr>
          <w:rFonts w:ascii="Arial" w:eastAsia="Times New Roman" w:hAnsi="Arial" w:cs="Arial"/>
          <w:snapToGrid w:val="0"/>
          <w:sz w:val="18"/>
          <w:szCs w:val="18"/>
          <w:lang w:eastAsia="sl-SI"/>
        </w:rPr>
        <w:t>anonimiziranja</w:t>
      </w:r>
      <w:proofErr w:type="spellEnd"/>
      <w:r w:rsidRPr="001E3153">
        <w:rPr>
          <w:rFonts w:ascii="Arial" w:eastAsia="Times New Roman" w:hAnsi="Arial" w:cs="Arial"/>
          <w:snapToGrid w:val="0"/>
          <w:sz w:val="18"/>
          <w:szCs w:val="18"/>
          <w:lang w:eastAsia="sl-SI"/>
        </w:rPr>
        <w:t xml:space="preserve"> osebnih podatkov,</w:t>
      </w:r>
    </w:p>
    <w:p w14:paraId="30E4F9E4" w14:textId="77777777" w:rsidR="0009373B" w:rsidRPr="001E3153" w:rsidRDefault="0009373B" w:rsidP="00A34922">
      <w:pPr>
        <w:numPr>
          <w:ilvl w:val="0"/>
          <w:numId w:val="28"/>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5B537505" w14:textId="77777777" w:rsidR="0009373B" w:rsidRPr="001E3153" w:rsidRDefault="0009373B" w:rsidP="0009373B">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1E3153">
        <w:rPr>
          <w:rFonts w:ascii="Arial" w:eastAsia="Times New Roman" w:hAnsi="Arial" w:cs="Arial"/>
          <w:sz w:val="18"/>
          <w:szCs w:val="18"/>
          <w:lang w:eastAsia="sl-SI"/>
        </w:rPr>
        <w:t>VAROVANJE PROSTOROV IN STROJNE OPREME</w:t>
      </w:r>
    </w:p>
    <w:p w14:paraId="2BBD2ED0"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3B9ADEB"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5551C75E"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D5A476D"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4B72F81D"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4A5505F"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25090C34" w14:textId="77777777" w:rsidR="0009373B" w:rsidRPr="001E3153" w:rsidRDefault="0009373B" w:rsidP="0009373B">
      <w:pPr>
        <w:keepNext/>
        <w:numPr>
          <w:ilvl w:val="1"/>
          <w:numId w:val="0"/>
        </w:numPr>
        <w:spacing w:before="240" w:after="60" w:line="240" w:lineRule="auto"/>
        <w:jc w:val="both"/>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SISTEMSKE IN APLIKATIVNE PROGRAMSKE OPREME, PRENOS PO TELEKOMUNIKACIJSKIH SREDSTVIH</w:t>
      </w:r>
    </w:p>
    <w:p w14:paraId="6725E980"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47BBFB3"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Dostop do sistemske in aplikativne programske opreme mora biti varovan </w:t>
      </w:r>
      <w:r w:rsidRPr="001E3153">
        <w:rPr>
          <w:rFonts w:ascii="Arial" w:eastAsia="Times New Roman" w:hAnsi="Arial" w:cs="Arial"/>
          <w:bCs/>
          <w:snapToGrid w:val="0"/>
          <w:sz w:val="18"/>
          <w:szCs w:val="18"/>
          <w:lang w:eastAsia="sl-SI"/>
        </w:rPr>
        <w:t>s sistemom gesel za avtorizacijo in</w:t>
      </w:r>
      <w:r w:rsidRPr="001E3153">
        <w:rPr>
          <w:rFonts w:ascii="Arial" w:eastAsia="Times New Roman" w:hAnsi="Arial" w:cs="Arial"/>
          <w:snapToGrid w:val="0"/>
          <w:sz w:val="18"/>
          <w:szCs w:val="18"/>
          <w:lang w:eastAsia="sl-SI"/>
        </w:rPr>
        <w:t xml:space="preserve"> </w:t>
      </w:r>
      <w:r w:rsidRPr="001E3153">
        <w:rPr>
          <w:rFonts w:ascii="Arial" w:eastAsia="Times New Roman" w:hAnsi="Arial" w:cs="Arial"/>
          <w:bCs/>
          <w:snapToGrid w:val="0"/>
          <w:sz w:val="18"/>
          <w:szCs w:val="18"/>
          <w:lang w:eastAsia="sl-SI"/>
        </w:rPr>
        <w:t>identifikacijo uporabnikov (posebej na ravni sistemske programske opreme in aplikativne programske opreme)</w:t>
      </w:r>
      <w:r w:rsidRPr="001E3153">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1E3153">
        <w:rPr>
          <w:rFonts w:ascii="Arial" w:eastAsia="Times New Roman" w:hAnsi="Arial" w:cs="Arial"/>
          <w:bCs/>
          <w:snapToGrid w:val="0"/>
          <w:sz w:val="18"/>
          <w:szCs w:val="18"/>
          <w:lang w:eastAsia="sl-SI"/>
        </w:rPr>
        <w:t xml:space="preserve"> </w:t>
      </w:r>
    </w:p>
    <w:p w14:paraId="0A75F499"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6A353865"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16C157FB"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258F122"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1E3153">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79275A9F" w14:textId="77777777" w:rsidR="0009373B" w:rsidRPr="001E3153" w:rsidRDefault="0009373B" w:rsidP="0009373B">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PODATKOVNIH NOSILCEV</w:t>
      </w:r>
    </w:p>
    <w:p w14:paraId="75CC8B95"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313BCDA"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6740DC6C" w14:textId="77777777" w:rsidR="0009373B" w:rsidRDefault="0009373B" w:rsidP="0009373B">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lastRenderedPageBreak/>
        <w:t>VAROVANJE PRI PRENOSU PO TELEKOMUNIKACIJSKIH OMREŽJIH</w:t>
      </w:r>
    </w:p>
    <w:p w14:paraId="3E550449" w14:textId="77777777" w:rsidR="0009373B" w:rsidRPr="001E3153" w:rsidRDefault="0009373B" w:rsidP="0009373B">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p>
    <w:p w14:paraId="5E923152"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0A39D8">
        <w:rPr>
          <w:rFonts w:ascii="Arial" w:eastAsia="Times New Roman" w:hAnsi="Arial" w:cs="Arial"/>
          <w:b/>
          <w:sz w:val="18"/>
          <w:szCs w:val="18"/>
          <w:lang w:val="pl-PL"/>
        </w:rPr>
        <w:t>člen</w:t>
      </w:r>
    </w:p>
    <w:p w14:paraId="297AF799"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Osebni podatki morajo biti pri prenosu po telekomunikacijskih sredstvih in omrežjih zaščiteni.</w:t>
      </w:r>
    </w:p>
    <w:p w14:paraId="6D797621"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67B5D01D"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44FDD9C0"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0A39D8">
        <w:rPr>
          <w:rFonts w:ascii="Arial" w:eastAsia="Times New Roman" w:hAnsi="Arial" w:cs="Arial"/>
          <w:b/>
          <w:sz w:val="18"/>
          <w:szCs w:val="18"/>
          <w:lang w:val="pl-PL"/>
        </w:rPr>
        <w:t>člen</w:t>
      </w:r>
    </w:p>
    <w:p w14:paraId="59978632" w14:textId="77777777" w:rsidR="0009373B" w:rsidRPr="001E3153" w:rsidRDefault="0009373B" w:rsidP="0009373B">
      <w:pPr>
        <w:spacing w:after="0" w:line="240" w:lineRule="auto"/>
        <w:jc w:val="both"/>
        <w:rPr>
          <w:rFonts w:ascii="Arial" w:eastAsia="Times New Roman" w:hAnsi="Arial" w:cs="Arial"/>
          <w:b/>
          <w:i/>
          <w:color w:val="FF0000"/>
          <w:sz w:val="18"/>
          <w:szCs w:val="18"/>
          <w:lang w:val="pt-BR" w:eastAsia="ar-SA"/>
        </w:rPr>
      </w:pPr>
      <w:r w:rsidRPr="001E3153">
        <w:rPr>
          <w:rFonts w:ascii="Arial" w:eastAsia="Times New Roman" w:hAnsi="Arial" w:cs="Arial"/>
          <w:b/>
          <w:i/>
          <w:color w:val="FF0000"/>
          <w:sz w:val="18"/>
          <w:szCs w:val="18"/>
          <w:lang w:val="pt-BR" w:eastAsia="ar-SA"/>
        </w:rPr>
        <w:t xml:space="preserve">V primeru potrebe po oddaljenem dostopu ... </w:t>
      </w:r>
    </w:p>
    <w:p w14:paraId="25041823" w14:textId="77777777" w:rsidR="0009373B" w:rsidRPr="001E3153" w:rsidRDefault="0009373B" w:rsidP="0009373B">
      <w:pPr>
        <w:spacing w:after="0" w:line="240" w:lineRule="auto"/>
        <w:jc w:val="both"/>
        <w:rPr>
          <w:rFonts w:ascii="Arial" w:eastAsia="Times New Roman" w:hAnsi="Arial" w:cs="Arial"/>
          <w:bCs/>
          <w:sz w:val="18"/>
          <w:szCs w:val="18"/>
          <w:lang w:eastAsia="sl-SI"/>
        </w:rPr>
      </w:pPr>
    </w:p>
    <w:p w14:paraId="291EC6BD" w14:textId="77777777" w:rsidR="0009373B" w:rsidRPr="001E3153" w:rsidRDefault="0009373B" w:rsidP="0009373B">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ORGANIZACIJA DELOVNIH PROCESOV</w:t>
      </w:r>
    </w:p>
    <w:p w14:paraId="1CBB1A34"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50E8F2B0" w14:textId="77777777" w:rsidR="0009373B" w:rsidRPr="001E3153" w:rsidRDefault="0009373B" w:rsidP="0009373B">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1E3153">
        <w:rPr>
          <w:rFonts w:ascii="Arial" w:eastAsia="Times New Roman" w:hAnsi="Arial" w:cs="Arial"/>
          <w:sz w:val="18"/>
          <w:szCs w:val="18"/>
        </w:rPr>
        <w:t>Obdelovalec v aktu o sistemizaciji delovnih mest oziroma drugem notranjem aktu določi:</w:t>
      </w:r>
    </w:p>
    <w:p w14:paraId="13B333D0" w14:textId="77777777" w:rsidR="0009373B" w:rsidRPr="001E3153" w:rsidRDefault="0009373B" w:rsidP="0009373B">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vsebinske sklope pravic oziroma dolžnosti v zvezi z obdelavo podatkov iz posameznih evidenc ter</w:t>
      </w:r>
    </w:p>
    <w:p w14:paraId="5CD77F4A" w14:textId="77777777" w:rsidR="0009373B" w:rsidRPr="00447C62" w:rsidRDefault="0009373B" w:rsidP="0009373B">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523B13B9"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F7071E1"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57CD9E20"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1E3153">
        <w:rPr>
          <w:rFonts w:ascii="Arial" w:eastAsia="Times New Roman" w:hAnsi="Arial" w:cs="Arial"/>
          <w:snapToGrid w:val="0"/>
          <w:sz w:val="18"/>
          <w:szCs w:val="18"/>
          <w:lang w:eastAsia="sl-SI"/>
        </w:rPr>
        <w:t>Vsi ostali delavci morajo za obdelavo osebnih podatkov pridobiti pisno pooblastilo obdelovalca.</w:t>
      </w:r>
    </w:p>
    <w:p w14:paraId="06382638"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31ED7BC"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Osebe iz prejšnjega odstavka podpišejo posebno izjavo o varovanju podatkov. Obdelovalec se zaveže, da bo</w:t>
      </w:r>
      <w:r w:rsidRPr="001E3153">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41471346"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EBB454F" w14:textId="77777777" w:rsidR="0009373B" w:rsidRPr="001E3153" w:rsidRDefault="0009373B" w:rsidP="0009373B">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UKREPI ZA ZAGOTAVLJANJE INTEGRITETE, ZAUPNOSTI IN DOSTOPNOSTI OSEBNIH PODATKOV IN SLEDLJIVOSTI OPERACIJ NA NJIH</w:t>
      </w:r>
    </w:p>
    <w:p w14:paraId="515EE295"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02743C6"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zagotoviti integriteto osebnih podatkov, ki jih obdeluje. Ukrepi zagotavljanja integritete podatkov so:</w:t>
      </w:r>
    </w:p>
    <w:p w14:paraId="3D5FCE02" w14:textId="77777777" w:rsidR="0009373B" w:rsidRPr="001E3153" w:rsidRDefault="0009373B" w:rsidP="0009373B">
      <w:pPr>
        <w:spacing w:after="0" w:line="240" w:lineRule="auto"/>
        <w:rPr>
          <w:rFonts w:ascii="Arial" w:eastAsia="Times New Roman" w:hAnsi="Arial" w:cs="Arial"/>
          <w:sz w:val="18"/>
          <w:szCs w:val="18"/>
          <w:lang w:eastAsia="sl-SI"/>
        </w:rPr>
      </w:pPr>
    </w:p>
    <w:p w14:paraId="1F6EFCB8" w14:textId="77777777" w:rsidR="0009373B" w:rsidRPr="001E3153" w:rsidRDefault="0009373B" w:rsidP="00A34922">
      <w:pPr>
        <w:numPr>
          <w:ilvl w:val="0"/>
          <w:numId w:val="29"/>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osebna odgovornost zaposlenih za integriteto in zaupnost podatkov in omejena pooblastila za dostop do podatkov,</w:t>
      </w:r>
    </w:p>
    <w:p w14:paraId="7FE1D816" w14:textId="77777777" w:rsidR="0009373B" w:rsidRPr="001E3153" w:rsidRDefault="0009373B" w:rsidP="00A34922">
      <w:pPr>
        <w:numPr>
          <w:ilvl w:val="0"/>
          <w:numId w:val="29"/>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nahaja v zaklenjeni, ognjevarni omari/sefu v varovanem prostoru,</w:t>
      </w:r>
    </w:p>
    <w:p w14:paraId="162BBB81" w14:textId="77777777" w:rsidR="0009373B" w:rsidRPr="001E3153" w:rsidRDefault="0009373B" w:rsidP="00A34922">
      <w:pPr>
        <w:numPr>
          <w:ilvl w:val="0"/>
          <w:numId w:val="29"/>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posredujejo priporočeno po pošti ali osebno preko kurirja,</w:t>
      </w:r>
    </w:p>
    <w:p w14:paraId="26C512EA" w14:textId="77777777" w:rsidR="0009373B" w:rsidRPr="001E3153" w:rsidRDefault="0009373B" w:rsidP="00A34922">
      <w:pPr>
        <w:numPr>
          <w:ilvl w:val="0"/>
          <w:numId w:val="29"/>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dostop do podatkov v elektronski obliki je zaščiten z geslom na ravni operacijskega sistema in na ravni aplikacije,</w:t>
      </w:r>
    </w:p>
    <w:p w14:paraId="717366AF" w14:textId="77777777" w:rsidR="0009373B" w:rsidRPr="001E3153" w:rsidRDefault="0009373B" w:rsidP="00A34922">
      <w:pPr>
        <w:numPr>
          <w:ilvl w:val="0"/>
          <w:numId w:val="29"/>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podatki v elektronski obliki se posredujejo uporabnikom po elektronski poti v </w:t>
      </w:r>
      <w:proofErr w:type="spellStart"/>
      <w:r w:rsidRPr="001E3153">
        <w:rPr>
          <w:rFonts w:ascii="Arial" w:eastAsia="Times New Roman" w:hAnsi="Arial" w:cs="Arial"/>
          <w:sz w:val="18"/>
          <w:szCs w:val="18"/>
          <w:lang w:eastAsia="sl-SI"/>
        </w:rPr>
        <w:t>kriptirani</w:t>
      </w:r>
      <w:proofErr w:type="spellEnd"/>
      <w:r w:rsidRPr="001E3153">
        <w:rPr>
          <w:rFonts w:ascii="Arial" w:eastAsia="Times New Roman" w:hAnsi="Arial" w:cs="Arial"/>
          <w:sz w:val="18"/>
          <w:szCs w:val="18"/>
          <w:lang w:eastAsia="sl-SI"/>
        </w:rPr>
        <w:t xml:space="preserve"> obliki. </w:t>
      </w:r>
    </w:p>
    <w:p w14:paraId="733732F2"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27AA52FF"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4C3EB576"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CC44BE2"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Ukrepi in postopki so:</w:t>
      </w:r>
    </w:p>
    <w:p w14:paraId="319FD2AD"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5B620BD1" w14:textId="77777777" w:rsidR="0009373B" w:rsidRPr="001E3153" w:rsidRDefault="0009373B" w:rsidP="00A34922">
      <w:pPr>
        <w:numPr>
          <w:ilvl w:val="1"/>
          <w:numId w:val="29"/>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5B6C2A04" w14:textId="77777777" w:rsidR="0009373B" w:rsidRPr="001E3153" w:rsidRDefault="0009373B" w:rsidP="00A34922">
      <w:pPr>
        <w:numPr>
          <w:ilvl w:val="1"/>
          <w:numId w:val="29"/>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pri upravljavcu se ti podatki tudi arhivirajo in varnostno kopirajo.</w:t>
      </w:r>
    </w:p>
    <w:p w14:paraId="5F94B42B"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66D0B1DB"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6F440F66"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lastRenderedPageBreak/>
        <w:t xml:space="preserve">Obdelovalec mora zagotoviti sledljivost operacij pri obdelovanju osebnih podatkov. </w:t>
      </w:r>
    </w:p>
    <w:p w14:paraId="210FAB07"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7120DF77"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1E3153">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1529D3B7"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00ABD426"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Ukrepi in postopki zagotavljanja sledljivosti podatkov so </w:t>
      </w:r>
    </w:p>
    <w:p w14:paraId="5AF65FEA" w14:textId="77777777" w:rsidR="0009373B" w:rsidRPr="001E3153" w:rsidRDefault="0009373B" w:rsidP="00A34922">
      <w:pPr>
        <w:numPr>
          <w:ilvl w:val="0"/>
          <w:numId w:val="30"/>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1E3153">
        <w:rPr>
          <w:rFonts w:ascii="Arial" w:eastAsia="Times New Roman" w:hAnsi="Arial" w:cs="Arial"/>
          <w:sz w:val="18"/>
          <w:szCs w:val="18"/>
          <w:lang w:eastAsia="sl-SI"/>
        </w:rPr>
        <w:t>vpogledati</w:t>
      </w:r>
      <w:proofErr w:type="spellEnd"/>
      <w:r w:rsidRPr="001E3153">
        <w:rPr>
          <w:rFonts w:ascii="Arial" w:eastAsia="Times New Roman" w:hAnsi="Arial" w:cs="Arial"/>
          <w:sz w:val="18"/>
          <w:szCs w:val="18"/>
          <w:lang w:eastAsia="sl-SI"/>
        </w:rPr>
        <w:t xml:space="preserve"> v osebne podatke v dokumentih, vodi evidenco o tem, kdaj so bili posamezni osebni podatki </w:t>
      </w:r>
      <w:proofErr w:type="spellStart"/>
      <w:r w:rsidRPr="001E3153">
        <w:rPr>
          <w:rFonts w:ascii="Arial" w:eastAsia="Times New Roman" w:hAnsi="Arial" w:cs="Arial"/>
          <w:sz w:val="18"/>
          <w:szCs w:val="18"/>
          <w:lang w:eastAsia="sl-SI"/>
        </w:rPr>
        <w:t>vpogledani</w:t>
      </w:r>
      <w:proofErr w:type="spellEnd"/>
      <w:r w:rsidRPr="001E3153">
        <w:rPr>
          <w:rFonts w:ascii="Arial" w:eastAsia="Times New Roman" w:hAnsi="Arial" w:cs="Arial"/>
          <w:sz w:val="18"/>
          <w:szCs w:val="18"/>
          <w:lang w:eastAsia="sl-SI"/>
        </w:rPr>
        <w:t xml:space="preserve"> ali drugače obdelani in kdo je to storil, za obdobje 5 let.</w:t>
      </w:r>
    </w:p>
    <w:p w14:paraId="38CA70FF" w14:textId="77777777" w:rsidR="0009373B" w:rsidRPr="001E3153" w:rsidRDefault="0009373B" w:rsidP="00A34922">
      <w:pPr>
        <w:numPr>
          <w:ilvl w:val="1"/>
          <w:numId w:val="29"/>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495DB589"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2B0A2CE0"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40685AA0"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7E699060"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2D4B46D" w14:textId="77777777" w:rsidR="0009373B" w:rsidRPr="001E3153" w:rsidRDefault="0009373B" w:rsidP="0009373B">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VAROVANJE ZAUPNOSTI PODATKOV</w:t>
      </w:r>
    </w:p>
    <w:p w14:paraId="251A95B0"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7ED3D7C" w14:textId="77777777" w:rsidR="0009373B" w:rsidRPr="001E3153" w:rsidRDefault="0009373B" w:rsidP="0009373B">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335C6888"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7B2302DE"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0931FA35" w14:textId="77777777" w:rsidR="0009373B" w:rsidRPr="001E3153" w:rsidRDefault="0009373B" w:rsidP="0009373B">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5D588AF5"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28D7D2B0"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p>
    <w:p w14:paraId="7ABA832D"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60473BFF" w14:textId="77777777" w:rsidR="0009373B" w:rsidRPr="001E3153" w:rsidRDefault="0009373B" w:rsidP="0009373B">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7D5A025"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496D849B"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p>
    <w:p w14:paraId="09850DFF"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5076A163"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21A442E" w14:textId="77777777" w:rsidR="0009373B" w:rsidRPr="001E3153" w:rsidRDefault="0009373B" w:rsidP="0009373B">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ODŠKODNINSKA ODGOVORNOST</w:t>
      </w:r>
    </w:p>
    <w:p w14:paraId="74B68428"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18F8DEA8"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je dolžan pri izpolnjevanju predmeta te pogodbe ravnati s skrbnostjo dobrega strokovnjaka. </w:t>
      </w:r>
    </w:p>
    <w:p w14:paraId="1E828AB5"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10FF3A9"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color w:val="000000"/>
          <w:sz w:val="18"/>
          <w:szCs w:val="18"/>
          <w:lang w:eastAsia="sl-SI"/>
        </w:rPr>
        <w:t>Obdelovalec ne odgovarja za škodo, ki je pri izpolnjevanju te pogodbe povzročena s strani upravljavca.</w:t>
      </w:r>
    </w:p>
    <w:p w14:paraId="2C034CD3" w14:textId="77777777" w:rsidR="0009373B" w:rsidRPr="001E3153" w:rsidRDefault="0009373B" w:rsidP="0009373B">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5A6F77F" w14:textId="77777777" w:rsidR="0009373B" w:rsidRPr="001E3153" w:rsidRDefault="0009373B" w:rsidP="0009373B">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4171897F" w14:textId="77777777" w:rsidR="0009373B" w:rsidRPr="001E3153" w:rsidRDefault="0009373B" w:rsidP="0009373B">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3BB4961E"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19EFD398"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209527C4" w14:textId="77777777" w:rsidR="0009373B" w:rsidRPr="001E3153" w:rsidRDefault="0009373B" w:rsidP="0009373B">
      <w:pPr>
        <w:spacing w:after="0" w:line="240" w:lineRule="auto"/>
        <w:jc w:val="both"/>
        <w:rPr>
          <w:rFonts w:ascii="Arial" w:eastAsia="Times New Roman" w:hAnsi="Arial" w:cs="Arial"/>
          <w:b/>
          <w:sz w:val="18"/>
          <w:szCs w:val="18"/>
          <w:lang w:eastAsia="sl-SI"/>
        </w:rPr>
      </w:pPr>
    </w:p>
    <w:p w14:paraId="152350DD" w14:textId="77777777" w:rsidR="0009373B" w:rsidRPr="001E3153" w:rsidRDefault="0009373B" w:rsidP="0009373B">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SKRBNIKI POGODBE</w:t>
      </w:r>
    </w:p>
    <w:p w14:paraId="06E1ECC7"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24455481"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12C793E9"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upravljavca se imenuje _________________________, kontakt: ____________.</w:t>
      </w:r>
    </w:p>
    <w:p w14:paraId="0D820A38"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50CEBF24"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obdelovalca se imenuje _________________________, kontakt:____________ .</w:t>
      </w:r>
    </w:p>
    <w:p w14:paraId="268795C8"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3A89DAFF"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55A32B19" w14:textId="77777777" w:rsidR="0009373B" w:rsidRPr="001E3153" w:rsidRDefault="0009373B" w:rsidP="0009373B">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KONČNE DOLOČBE</w:t>
      </w:r>
    </w:p>
    <w:p w14:paraId="6FB93C57"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304CC2C7"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xml:space="preserve"> navedeni v 2.točki Priloge 2. </w:t>
      </w:r>
    </w:p>
    <w:p w14:paraId="0BD918CC"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22990F0C"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64E2F707"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722BC62B"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145E5EC7" w14:textId="77777777" w:rsidR="0009373B" w:rsidRPr="000A39D8" w:rsidRDefault="0009373B" w:rsidP="00A34922">
      <w:pPr>
        <w:pStyle w:val="Odstavekseznama"/>
        <w:numPr>
          <w:ilvl w:val="0"/>
          <w:numId w:val="31"/>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14:paraId="0366B537"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je sklenjena v dveh (2) enakih izvodih, od katerih prejme vsaka stranka po en (1) izvod.</w:t>
      </w:r>
    </w:p>
    <w:p w14:paraId="1642A5F2" w14:textId="77777777" w:rsidR="0009373B" w:rsidRPr="001E3153" w:rsidRDefault="0009373B" w:rsidP="0009373B">
      <w:pPr>
        <w:spacing w:after="0" w:line="240" w:lineRule="auto"/>
        <w:rPr>
          <w:rFonts w:ascii="Arial" w:eastAsia="Times New Roman" w:hAnsi="Arial" w:cs="Arial"/>
          <w:sz w:val="18"/>
          <w:szCs w:val="18"/>
          <w:lang w:eastAsia="sl-SI"/>
        </w:rPr>
      </w:pPr>
    </w:p>
    <w:p w14:paraId="15E4F9C7" w14:textId="77777777" w:rsidR="0009373B" w:rsidRPr="001E3153" w:rsidRDefault="0009373B" w:rsidP="0009373B">
      <w:pPr>
        <w:spacing w:after="0" w:line="240" w:lineRule="auto"/>
        <w:rPr>
          <w:rFonts w:ascii="Arial" w:eastAsia="Times New Roman" w:hAnsi="Arial" w:cs="Arial"/>
          <w:sz w:val="18"/>
          <w:szCs w:val="18"/>
          <w:lang w:eastAsia="sl-SI"/>
        </w:rPr>
      </w:pPr>
    </w:p>
    <w:p w14:paraId="0C4EF800" w14:textId="77777777" w:rsidR="0009373B" w:rsidRPr="001E3153" w:rsidRDefault="0009373B" w:rsidP="0009373B">
      <w:pPr>
        <w:spacing w:after="0" w:line="240" w:lineRule="auto"/>
        <w:rPr>
          <w:rFonts w:ascii="Arial" w:eastAsia="Times New Roman" w:hAnsi="Arial" w:cs="Arial"/>
          <w:sz w:val="18"/>
          <w:szCs w:val="18"/>
          <w:lang w:eastAsia="sl-SI"/>
        </w:rPr>
      </w:pPr>
    </w:p>
    <w:p w14:paraId="4C8CCE06" w14:textId="77777777" w:rsidR="0009373B" w:rsidRPr="001E3153" w:rsidRDefault="0009373B" w:rsidP="0009373B">
      <w:pPr>
        <w:spacing w:after="0" w:line="240" w:lineRule="auto"/>
        <w:rPr>
          <w:rFonts w:ascii="Arial" w:eastAsia="Times New Roman" w:hAnsi="Arial" w:cs="Arial"/>
          <w:sz w:val="18"/>
          <w:szCs w:val="18"/>
          <w:lang w:eastAsia="sl-SI"/>
        </w:rPr>
      </w:pPr>
    </w:p>
    <w:p w14:paraId="50C89498"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Upravljavec osebnih podatkov:</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Obdelovalec osebnih podatkov:</w:t>
      </w:r>
    </w:p>
    <w:p w14:paraId="39F971F2"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31952BE1"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Splošna bolnišnica Novo mesto</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w:t>
      </w:r>
      <w:r w:rsidRPr="001E3153">
        <w:rPr>
          <w:rFonts w:ascii="Arial" w:eastAsia="Times New Roman" w:hAnsi="Arial" w:cs="Arial"/>
          <w:sz w:val="18"/>
          <w:szCs w:val="18"/>
          <w:lang w:eastAsia="sl-SI"/>
        </w:rPr>
        <w:tab/>
        <w:t xml:space="preserve">         __________________________________</w:t>
      </w:r>
    </w:p>
    <w:p w14:paraId="42C11DD8"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05A2CFC6"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Doc. dr. Milena Kramar Zupan</w:t>
      </w:r>
    </w:p>
    <w:p w14:paraId="52098C69"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535C7BCC" w14:textId="77777777" w:rsidR="0009373B" w:rsidRPr="001E3153" w:rsidRDefault="0009373B" w:rsidP="0009373B">
      <w:pPr>
        <w:spacing w:after="0" w:line="240" w:lineRule="auto"/>
        <w:jc w:val="both"/>
        <w:rPr>
          <w:rFonts w:ascii="Arial" w:eastAsia="Times New Roman" w:hAnsi="Arial" w:cs="Arial"/>
          <w:sz w:val="18"/>
          <w:szCs w:val="18"/>
          <w:lang w:eastAsia="sl-SI"/>
        </w:rPr>
      </w:pPr>
      <w:r w:rsidRPr="001E3153">
        <w:rPr>
          <w:rFonts w:ascii="Arial" w:eastAsia="Times New Roman" w:hAnsi="Arial" w:cs="Arial"/>
          <w:spacing w:val="-3"/>
          <w:sz w:val="18"/>
          <w:szCs w:val="18"/>
          <w:lang w:eastAsia="sl-SI"/>
        </w:rPr>
        <w:t>Direktorica</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 xml:space="preserve">          </w:t>
      </w:r>
    </w:p>
    <w:p w14:paraId="1E063148"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6E9D4768" w14:textId="77777777" w:rsidR="0009373B" w:rsidRPr="001E3153" w:rsidRDefault="0009373B" w:rsidP="0009373B">
      <w:pPr>
        <w:spacing w:after="0" w:line="240" w:lineRule="auto"/>
        <w:jc w:val="both"/>
        <w:rPr>
          <w:rFonts w:ascii="Arial" w:eastAsia="Times New Roman" w:hAnsi="Arial" w:cs="Arial"/>
          <w:sz w:val="18"/>
          <w:szCs w:val="18"/>
          <w:lang w:eastAsia="sl-SI"/>
        </w:rPr>
      </w:pPr>
    </w:p>
    <w:p w14:paraId="22C96016" w14:textId="77777777" w:rsidR="0009373B" w:rsidRPr="001E3153" w:rsidRDefault="0009373B" w:rsidP="0009373B">
      <w:pPr>
        <w:spacing w:after="0" w:line="240" w:lineRule="auto"/>
        <w:rPr>
          <w:rFonts w:ascii="Arial" w:eastAsia="Times New Roman" w:hAnsi="Arial" w:cs="Arial"/>
          <w:spacing w:val="-3"/>
          <w:sz w:val="18"/>
          <w:szCs w:val="18"/>
          <w:lang w:eastAsia="sl-SI"/>
        </w:rPr>
      </w:pPr>
    </w:p>
    <w:p w14:paraId="2277F6D9" w14:textId="77777777" w:rsidR="0009373B" w:rsidRDefault="0009373B" w:rsidP="0009373B">
      <w:pPr>
        <w:spacing w:after="0" w:line="240" w:lineRule="auto"/>
        <w:rPr>
          <w:rFonts w:ascii="Arial" w:eastAsia="Times New Roman" w:hAnsi="Arial" w:cs="Arial"/>
          <w:spacing w:val="-3"/>
          <w:sz w:val="18"/>
          <w:szCs w:val="18"/>
          <w:lang w:eastAsia="sl-SI"/>
        </w:rPr>
      </w:pPr>
      <w:r w:rsidRPr="001E3153">
        <w:rPr>
          <w:rFonts w:ascii="Arial" w:eastAsia="Times New Roman" w:hAnsi="Arial" w:cs="Arial"/>
          <w:spacing w:val="-3"/>
          <w:sz w:val="18"/>
          <w:szCs w:val="18"/>
          <w:lang w:eastAsia="sl-SI"/>
        </w:rPr>
        <w:t>Kraj in datum:</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Kraj in datum</w:t>
      </w:r>
    </w:p>
    <w:p w14:paraId="6F45A7EA" w14:textId="77777777" w:rsidR="0009373B" w:rsidRDefault="0009373B" w:rsidP="0009373B">
      <w:pPr>
        <w:rPr>
          <w:rFonts w:ascii="Arial" w:eastAsia="Times New Roman" w:hAnsi="Arial" w:cs="Arial"/>
          <w:spacing w:val="-3"/>
          <w:sz w:val="18"/>
          <w:szCs w:val="18"/>
          <w:lang w:eastAsia="sl-SI"/>
        </w:rPr>
      </w:pPr>
      <w:r>
        <w:rPr>
          <w:rFonts w:ascii="Arial" w:eastAsia="Times New Roman" w:hAnsi="Arial" w:cs="Arial"/>
          <w:spacing w:val="-3"/>
          <w:sz w:val="18"/>
          <w:szCs w:val="18"/>
          <w:lang w:eastAsia="sl-SI"/>
        </w:rPr>
        <w:br w:type="page"/>
      </w:r>
    </w:p>
    <w:p w14:paraId="5E47A7FA" w14:textId="77777777" w:rsidR="0009373B" w:rsidRPr="001E3153" w:rsidRDefault="0009373B" w:rsidP="0009373B">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1 K POGODBI O OBDELOVANJU OSEBNIH PODATKOV</w:t>
      </w:r>
    </w:p>
    <w:p w14:paraId="7E041847" w14:textId="77777777" w:rsidR="0009373B" w:rsidRPr="001E3153" w:rsidRDefault="0009373B" w:rsidP="0009373B">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09373B" w:rsidRPr="001E3153" w14:paraId="60984C9C" w14:textId="77777777" w:rsidTr="00643373">
        <w:tc>
          <w:tcPr>
            <w:tcW w:w="760" w:type="pct"/>
            <w:vAlign w:val="center"/>
          </w:tcPr>
          <w:p w14:paraId="7E2462A9" w14:textId="77777777" w:rsidR="0009373B" w:rsidRPr="001E3153" w:rsidRDefault="0009373B" w:rsidP="00643373">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IME ZBIRKE OSEBNIH PODATKOV</w:t>
            </w:r>
          </w:p>
        </w:tc>
        <w:tc>
          <w:tcPr>
            <w:tcW w:w="1330" w:type="pct"/>
            <w:vAlign w:val="center"/>
          </w:tcPr>
          <w:p w14:paraId="54E9EBCC" w14:textId="77777777" w:rsidR="0009373B" w:rsidRPr="001E3153" w:rsidRDefault="0009373B" w:rsidP="00643373">
            <w:pPr>
              <w:spacing w:after="120" w:line="240" w:lineRule="auto"/>
              <w:jc w:val="center"/>
              <w:rPr>
                <w:rFonts w:ascii="Arial" w:eastAsia="Times New Roman" w:hAnsi="Arial" w:cs="Arial"/>
                <w:b/>
                <w:sz w:val="18"/>
                <w:szCs w:val="18"/>
                <w:lang w:eastAsia="sl-SI"/>
              </w:rPr>
            </w:pPr>
          </w:p>
          <w:p w14:paraId="2D07DB6F" w14:textId="77777777" w:rsidR="0009373B" w:rsidRPr="001E3153" w:rsidRDefault="0009373B" w:rsidP="00643373">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217A0180" w14:textId="77777777" w:rsidR="0009373B" w:rsidRPr="001E3153" w:rsidRDefault="0009373B" w:rsidP="00643373">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DOVOLJENA OBDELAVA OSEBNIH PODATKOV</w:t>
            </w:r>
          </w:p>
        </w:tc>
      </w:tr>
      <w:tr w:rsidR="0009373B" w:rsidRPr="001E3153" w14:paraId="679127CF" w14:textId="77777777" w:rsidTr="00643373">
        <w:tc>
          <w:tcPr>
            <w:tcW w:w="760" w:type="pct"/>
            <w:vAlign w:val="center"/>
          </w:tcPr>
          <w:p w14:paraId="4DBFF6F4" w14:textId="77777777" w:rsidR="0009373B" w:rsidRPr="001E3153" w:rsidRDefault="0009373B" w:rsidP="00643373">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Evidenca osnovne zdravstvene dokumentacije</w:t>
            </w:r>
          </w:p>
        </w:tc>
        <w:tc>
          <w:tcPr>
            <w:tcW w:w="1330" w:type="pct"/>
            <w:vAlign w:val="center"/>
          </w:tcPr>
          <w:p w14:paraId="5871D943" w14:textId="77777777" w:rsidR="0009373B" w:rsidRPr="001E3153" w:rsidRDefault="0009373B" w:rsidP="00643373">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09" w:type="pct"/>
            <w:vAlign w:val="center"/>
          </w:tcPr>
          <w:p w14:paraId="22A8CB63" w14:textId="77777777" w:rsidR="0009373B" w:rsidRPr="001E3153" w:rsidRDefault="0009373B" w:rsidP="00643373">
            <w:pPr>
              <w:spacing w:after="0" w:line="240" w:lineRule="auto"/>
              <w:rPr>
                <w:rFonts w:ascii="Arial" w:eastAsia="Times New Roman" w:hAnsi="Arial" w:cs="Arial"/>
                <w:sz w:val="18"/>
                <w:szCs w:val="18"/>
                <w:lang w:eastAsia="sl-SI"/>
              </w:rPr>
            </w:pPr>
          </w:p>
          <w:p w14:paraId="408F6BF5" w14:textId="77777777" w:rsidR="0009373B" w:rsidRPr="001E3153" w:rsidRDefault="0009373B" w:rsidP="00643373">
            <w:pPr>
              <w:spacing w:after="0" w:line="240" w:lineRule="auto"/>
              <w:rPr>
                <w:rFonts w:ascii="Arial" w:eastAsia="Times New Roman" w:hAnsi="Arial" w:cs="Arial"/>
                <w:sz w:val="18"/>
                <w:szCs w:val="18"/>
                <w:lang w:eastAsia="sl-SI"/>
              </w:rPr>
            </w:pPr>
          </w:p>
          <w:p w14:paraId="592D6B6C" w14:textId="77777777" w:rsidR="0009373B" w:rsidRPr="001E3153" w:rsidRDefault="0009373B" w:rsidP="00A34922">
            <w:pPr>
              <w:numPr>
                <w:ilvl w:val="0"/>
                <w:numId w:val="27"/>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3E7EEAC5" w14:textId="77777777" w:rsidR="0009373B" w:rsidRPr="001E3153" w:rsidRDefault="0009373B" w:rsidP="00643373">
            <w:pPr>
              <w:spacing w:after="0" w:line="240" w:lineRule="auto"/>
              <w:ind w:left="720"/>
              <w:contextualSpacing/>
              <w:rPr>
                <w:rFonts w:ascii="Arial" w:eastAsia="Times New Roman" w:hAnsi="Arial" w:cs="Arial"/>
                <w:sz w:val="18"/>
                <w:szCs w:val="18"/>
                <w:lang w:eastAsia="sl-SI"/>
              </w:rPr>
            </w:pPr>
          </w:p>
          <w:p w14:paraId="26016DEC" w14:textId="77777777" w:rsidR="0009373B" w:rsidRPr="001E3153" w:rsidRDefault="0009373B" w:rsidP="00643373">
            <w:pPr>
              <w:spacing w:after="0" w:line="240" w:lineRule="auto"/>
              <w:rPr>
                <w:rFonts w:ascii="Arial" w:eastAsia="Times New Roman" w:hAnsi="Arial" w:cs="Arial"/>
                <w:sz w:val="18"/>
                <w:szCs w:val="18"/>
                <w:lang w:eastAsia="sl-SI"/>
              </w:rPr>
            </w:pPr>
          </w:p>
          <w:p w14:paraId="1FE2AEDC" w14:textId="77777777" w:rsidR="0009373B" w:rsidRPr="001E3153" w:rsidRDefault="0009373B" w:rsidP="00A34922">
            <w:pPr>
              <w:numPr>
                <w:ilvl w:val="0"/>
                <w:numId w:val="27"/>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Posredovanje podatkov tretjim osebam </w:t>
            </w:r>
          </w:p>
          <w:p w14:paraId="565AE345" w14:textId="77777777" w:rsidR="0009373B" w:rsidRPr="001E3153" w:rsidRDefault="0009373B" w:rsidP="00643373">
            <w:pPr>
              <w:spacing w:after="0" w:line="240" w:lineRule="auto"/>
              <w:ind w:left="720"/>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sme posredovati osebnih podatkov tretjim osebam. Izjema so njegovi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za katere je obdelovalec od upravljavca prejel pisno odobritev).</w:t>
            </w:r>
          </w:p>
          <w:p w14:paraId="77CDB47E" w14:textId="77777777" w:rsidR="0009373B" w:rsidRPr="001E3153" w:rsidRDefault="0009373B" w:rsidP="00643373">
            <w:pPr>
              <w:spacing w:after="0" w:line="240" w:lineRule="auto"/>
              <w:rPr>
                <w:rFonts w:ascii="Arial" w:eastAsia="Times New Roman" w:hAnsi="Arial" w:cs="Arial"/>
                <w:sz w:val="18"/>
                <w:szCs w:val="18"/>
                <w:lang w:eastAsia="sl-SI"/>
              </w:rPr>
            </w:pPr>
          </w:p>
          <w:p w14:paraId="29922B3A" w14:textId="77777777" w:rsidR="0009373B" w:rsidRPr="001E3153" w:rsidRDefault="0009373B" w:rsidP="00643373">
            <w:pPr>
              <w:spacing w:after="120" w:line="240" w:lineRule="auto"/>
              <w:ind w:left="720"/>
              <w:contextualSpacing/>
              <w:rPr>
                <w:rFonts w:ascii="Arial" w:eastAsia="Times New Roman" w:hAnsi="Arial" w:cs="Arial"/>
                <w:b/>
                <w:sz w:val="18"/>
                <w:szCs w:val="18"/>
                <w:lang w:eastAsia="sl-SI"/>
              </w:rPr>
            </w:pPr>
          </w:p>
        </w:tc>
      </w:tr>
    </w:tbl>
    <w:p w14:paraId="46B124F0" w14:textId="77777777" w:rsidR="0009373B" w:rsidRDefault="0009373B" w:rsidP="0009373B">
      <w:pPr>
        <w:tabs>
          <w:tab w:val="center" w:pos="4536"/>
          <w:tab w:val="right" w:pos="9072"/>
        </w:tabs>
        <w:spacing w:after="0" w:line="240" w:lineRule="auto"/>
        <w:rPr>
          <w:rFonts w:ascii="Arial" w:eastAsia="Calibri" w:hAnsi="Arial" w:cs="Arial"/>
          <w:bCs/>
          <w:sz w:val="18"/>
          <w:szCs w:val="18"/>
        </w:rPr>
      </w:pPr>
    </w:p>
    <w:p w14:paraId="14E2E4E1" w14:textId="77777777" w:rsidR="0009373B" w:rsidRDefault="0009373B" w:rsidP="0009373B">
      <w:pPr>
        <w:rPr>
          <w:rFonts w:ascii="Arial" w:eastAsia="Calibri" w:hAnsi="Arial" w:cs="Arial"/>
          <w:bCs/>
          <w:sz w:val="18"/>
          <w:szCs w:val="18"/>
        </w:rPr>
      </w:pPr>
      <w:r>
        <w:rPr>
          <w:rFonts w:ascii="Arial" w:eastAsia="Calibri" w:hAnsi="Arial" w:cs="Arial"/>
          <w:bCs/>
          <w:sz w:val="18"/>
          <w:szCs w:val="18"/>
        </w:rPr>
        <w:br w:type="page"/>
      </w:r>
    </w:p>
    <w:p w14:paraId="5F734F79" w14:textId="77777777" w:rsidR="0009373B" w:rsidRPr="001E3153" w:rsidRDefault="0009373B" w:rsidP="0009373B">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2:</w:t>
      </w:r>
      <w:r w:rsidRPr="001E3153">
        <w:rPr>
          <w:rFonts w:ascii="Arial" w:eastAsia="Times New Roman" w:hAnsi="Arial" w:cs="Arial"/>
          <w:sz w:val="18"/>
          <w:szCs w:val="18"/>
          <w:lang w:eastAsia="sl-SI"/>
        </w:rPr>
        <w:t xml:space="preserve"> </w:t>
      </w:r>
      <w:r w:rsidRPr="001E3153">
        <w:rPr>
          <w:rFonts w:ascii="Arial" w:eastAsia="Times New Roman" w:hAnsi="Arial" w:cs="Arial"/>
          <w:b/>
          <w:sz w:val="18"/>
          <w:szCs w:val="18"/>
          <w:lang w:eastAsia="sl-SI"/>
        </w:rPr>
        <w:t>SEZNAM POGODBENIH PODOBDELOVALCEV</w:t>
      </w:r>
    </w:p>
    <w:p w14:paraId="65BCB696" w14:textId="77777777" w:rsidR="0009373B" w:rsidRPr="001E3153" w:rsidRDefault="0009373B" w:rsidP="0009373B">
      <w:pPr>
        <w:spacing w:after="0" w:line="240" w:lineRule="auto"/>
        <w:rPr>
          <w:rFonts w:ascii="Arial" w:eastAsia="Times New Roman" w:hAnsi="Arial" w:cs="Arial"/>
          <w:b/>
          <w:sz w:val="18"/>
          <w:szCs w:val="18"/>
          <w:lang w:eastAsia="sl-SI"/>
        </w:rPr>
      </w:pPr>
    </w:p>
    <w:p w14:paraId="13B58C56" w14:textId="77777777" w:rsidR="0009373B" w:rsidRPr="001E3153" w:rsidRDefault="0009373B" w:rsidP="0009373B">
      <w:pPr>
        <w:spacing w:after="0" w:line="240" w:lineRule="auto"/>
        <w:rPr>
          <w:rFonts w:ascii="Arial" w:eastAsia="Times New Roman" w:hAnsi="Arial" w:cs="Arial"/>
          <w:b/>
          <w:sz w:val="18"/>
          <w:szCs w:val="18"/>
          <w:lang w:eastAsia="sl-SI"/>
        </w:rPr>
      </w:pPr>
    </w:p>
    <w:p w14:paraId="36D56BAD" w14:textId="77777777" w:rsidR="0009373B" w:rsidRPr="001E3153" w:rsidRDefault="0009373B" w:rsidP="0009373B">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09373B" w:rsidRPr="001E3153" w14:paraId="49AFEA3B" w14:textId="77777777" w:rsidTr="00643373">
        <w:tc>
          <w:tcPr>
            <w:tcW w:w="3085" w:type="dxa"/>
            <w:tcBorders>
              <w:top w:val="single" w:sz="4" w:space="0" w:color="auto"/>
              <w:left w:val="single" w:sz="4" w:space="0" w:color="auto"/>
              <w:bottom w:val="single" w:sz="4" w:space="0" w:color="auto"/>
              <w:right w:val="single" w:sz="4" w:space="0" w:color="auto"/>
            </w:tcBorders>
            <w:hideMark/>
          </w:tcPr>
          <w:p w14:paraId="34909AAC" w14:textId="77777777" w:rsidR="0009373B" w:rsidRPr="001E3153" w:rsidRDefault="0009373B" w:rsidP="00643373">
            <w:pPr>
              <w:spacing w:after="120" w:line="280" w:lineRule="atLeast"/>
              <w:rPr>
                <w:rFonts w:ascii="Arial" w:eastAsia="Times New Roman" w:hAnsi="Arial" w:cs="Arial"/>
                <w:b/>
                <w:sz w:val="18"/>
                <w:szCs w:val="18"/>
                <w:lang w:eastAsia="de-DE"/>
              </w:rPr>
            </w:pPr>
            <w:proofErr w:type="spellStart"/>
            <w:r w:rsidRPr="001E3153">
              <w:rPr>
                <w:rFonts w:ascii="Arial" w:eastAsia="Times New Roman" w:hAnsi="Arial" w:cs="Arial"/>
                <w:b/>
                <w:sz w:val="18"/>
                <w:szCs w:val="18"/>
              </w:rPr>
              <w:t>Podobdelovalec</w:t>
            </w:r>
            <w:proofErr w:type="spellEnd"/>
            <w:r w:rsidRPr="001E3153">
              <w:rPr>
                <w:rFonts w:ascii="Arial" w:eastAsia="Times New Roman" w:hAnsi="Arial" w:cs="Arial"/>
                <w:b/>
                <w:sz w:val="18"/>
                <w:szCs w:val="18"/>
              </w:rPr>
              <w:t xml:space="preserve"> </w:t>
            </w:r>
            <w:r w:rsidRPr="001E3153">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2A8A959F" w14:textId="77777777" w:rsidR="0009373B" w:rsidRPr="001E3153" w:rsidRDefault="0009373B" w:rsidP="00643373">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219AC623" w14:textId="77777777" w:rsidR="0009373B" w:rsidRPr="001E3153" w:rsidRDefault="0009373B" w:rsidP="00643373">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Vrsta storitve</w:t>
            </w:r>
          </w:p>
        </w:tc>
      </w:tr>
      <w:tr w:rsidR="0009373B" w:rsidRPr="001E3153" w14:paraId="3AF1A918" w14:textId="77777777" w:rsidTr="00643373">
        <w:tc>
          <w:tcPr>
            <w:tcW w:w="3085" w:type="dxa"/>
            <w:tcBorders>
              <w:top w:val="single" w:sz="4" w:space="0" w:color="auto"/>
              <w:left w:val="single" w:sz="4" w:space="0" w:color="auto"/>
              <w:bottom w:val="single" w:sz="4" w:space="0" w:color="auto"/>
              <w:right w:val="single" w:sz="4" w:space="0" w:color="auto"/>
            </w:tcBorders>
          </w:tcPr>
          <w:p w14:paraId="7CB9B824"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BDA2DB1"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C17DFCD"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r>
      <w:tr w:rsidR="0009373B" w:rsidRPr="001E3153" w14:paraId="1DCCCEA1" w14:textId="77777777" w:rsidTr="00643373">
        <w:tc>
          <w:tcPr>
            <w:tcW w:w="3085" w:type="dxa"/>
            <w:tcBorders>
              <w:top w:val="single" w:sz="4" w:space="0" w:color="auto"/>
              <w:left w:val="single" w:sz="4" w:space="0" w:color="auto"/>
              <w:bottom w:val="single" w:sz="4" w:space="0" w:color="auto"/>
              <w:right w:val="single" w:sz="4" w:space="0" w:color="auto"/>
            </w:tcBorders>
          </w:tcPr>
          <w:p w14:paraId="63F0CDAA"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80EEBB2"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5F74C595"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r>
      <w:tr w:rsidR="0009373B" w:rsidRPr="001E3153" w14:paraId="59A1D349" w14:textId="77777777" w:rsidTr="00643373">
        <w:tc>
          <w:tcPr>
            <w:tcW w:w="3085" w:type="dxa"/>
            <w:tcBorders>
              <w:top w:val="single" w:sz="4" w:space="0" w:color="auto"/>
              <w:left w:val="single" w:sz="4" w:space="0" w:color="auto"/>
              <w:bottom w:val="single" w:sz="4" w:space="0" w:color="auto"/>
              <w:right w:val="single" w:sz="4" w:space="0" w:color="auto"/>
            </w:tcBorders>
          </w:tcPr>
          <w:p w14:paraId="551FC6BC"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F1808BE"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81430D3"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r>
      <w:tr w:rsidR="0009373B" w:rsidRPr="001E3153" w14:paraId="3CFFBA24" w14:textId="77777777" w:rsidTr="00643373">
        <w:tc>
          <w:tcPr>
            <w:tcW w:w="3085" w:type="dxa"/>
            <w:tcBorders>
              <w:top w:val="single" w:sz="4" w:space="0" w:color="auto"/>
              <w:left w:val="single" w:sz="4" w:space="0" w:color="auto"/>
              <w:bottom w:val="single" w:sz="4" w:space="0" w:color="auto"/>
              <w:right w:val="single" w:sz="4" w:space="0" w:color="auto"/>
            </w:tcBorders>
          </w:tcPr>
          <w:p w14:paraId="3033800C"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2C40EBF"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6768CAD" w14:textId="77777777" w:rsidR="0009373B" w:rsidRPr="001E3153" w:rsidRDefault="0009373B" w:rsidP="00643373">
            <w:pPr>
              <w:spacing w:after="120" w:line="280" w:lineRule="atLeast"/>
              <w:jc w:val="both"/>
              <w:rPr>
                <w:rFonts w:ascii="Arial" w:eastAsia="Times New Roman" w:hAnsi="Arial" w:cs="Arial"/>
                <w:sz w:val="18"/>
                <w:szCs w:val="18"/>
                <w:lang w:eastAsia="de-DE"/>
              </w:rPr>
            </w:pPr>
          </w:p>
        </w:tc>
      </w:tr>
    </w:tbl>
    <w:p w14:paraId="3994C322" w14:textId="77777777" w:rsidR="0009373B" w:rsidRDefault="0009373B" w:rsidP="0009373B">
      <w:pPr>
        <w:tabs>
          <w:tab w:val="center" w:pos="4536"/>
          <w:tab w:val="right" w:pos="9072"/>
        </w:tabs>
        <w:spacing w:after="0" w:line="240" w:lineRule="auto"/>
        <w:rPr>
          <w:rFonts w:ascii="Arial" w:eastAsia="Calibri" w:hAnsi="Arial" w:cs="Arial"/>
          <w:bCs/>
          <w:sz w:val="18"/>
          <w:szCs w:val="18"/>
        </w:rPr>
      </w:pPr>
    </w:p>
    <w:p w14:paraId="1B0EB0D7" w14:textId="77777777" w:rsidR="0009373B" w:rsidRDefault="0009373B" w:rsidP="0009373B">
      <w:pPr>
        <w:rPr>
          <w:rFonts w:ascii="Arial" w:eastAsia="Calibri" w:hAnsi="Arial" w:cs="Arial"/>
          <w:bCs/>
          <w:sz w:val="18"/>
          <w:szCs w:val="18"/>
        </w:rPr>
      </w:pPr>
      <w:r>
        <w:rPr>
          <w:rFonts w:ascii="Arial" w:eastAsia="Calibri" w:hAnsi="Arial" w:cs="Arial"/>
          <w:bCs/>
          <w:sz w:val="18"/>
          <w:szCs w:val="18"/>
        </w:rPr>
        <w:br w:type="page"/>
      </w:r>
    </w:p>
    <w:p w14:paraId="1DA2F882" w14:textId="77777777" w:rsidR="0009373B" w:rsidRPr="001E3153" w:rsidRDefault="0009373B" w:rsidP="0009373B">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3: IZJAVA O VAROVANJU PODATKOV IN SEZNANITVI Z VARNOSTIMI POLITIKAMI V SB NOVO MESTO</w:t>
      </w:r>
    </w:p>
    <w:p w14:paraId="102442E2" w14:textId="77777777" w:rsidR="0009373B" w:rsidRDefault="0009373B" w:rsidP="0009373B">
      <w:pPr>
        <w:spacing w:after="0" w:line="240" w:lineRule="auto"/>
        <w:jc w:val="center"/>
        <w:rPr>
          <w:rFonts w:ascii="Arial" w:eastAsia="Times New Roman" w:hAnsi="Arial" w:cs="Arial"/>
          <w:b/>
          <w:bCs/>
          <w:sz w:val="20"/>
          <w:szCs w:val="20"/>
          <w:lang w:eastAsia="sl-SI"/>
        </w:rPr>
      </w:pPr>
    </w:p>
    <w:p w14:paraId="5A269FA8" w14:textId="77777777" w:rsidR="0009373B" w:rsidRDefault="0009373B" w:rsidP="0009373B">
      <w:pPr>
        <w:spacing w:after="0" w:line="240" w:lineRule="auto"/>
        <w:jc w:val="center"/>
        <w:rPr>
          <w:rFonts w:ascii="Arial" w:eastAsia="Times New Roman" w:hAnsi="Arial" w:cs="Arial"/>
          <w:b/>
          <w:bCs/>
          <w:sz w:val="20"/>
          <w:szCs w:val="20"/>
          <w:lang w:eastAsia="sl-SI"/>
        </w:rPr>
      </w:pPr>
    </w:p>
    <w:p w14:paraId="16C7DBC8" w14:textId="77777777" w:rsidR="0009373B" w:rsidRPr="00294D3E" w:rsidRDefault="0009373B" w:rsidP="0009373B">
      <w:pPr>
        <w:spacing w:after="0" w:line="240" w:lineRule="auto"/>
        <w:jc w:val="center"/>
        <w:rPr>
          <w:rFonts w:ascii="Arial" w:eastAsia="Times New Roman" w:hAnsi="Arial" w:cs="Arial"/>
          <w:b/>
          <w:bCs/>
          <w:sz w:val="20"/>
          <w:szCs w:val="20"/>
          <w:lang w:eastAsia="sl-SI"/>
        </w:rPr>
      </w:pPr>
      <w:r w:rsidRPr="00294D3E">
        <w:rPr>
          <w:rFonts w:ascii="Arial" w:eastAsia="Times New Roman" w:hAnsi="Arial" w:cs="Arial"/>
          <w:b/>
          <w:bCs/>
          <w:sz w:val="20"/>
          <w:szCs w:val="20"/>
          <w:lang w:eastAsia="sl-SI"/>
        </w:rPr>
        <w:t xml:space="preserve">IZJAVA </w:t>
      </w:r>
    </w:p>
    <w:p w14:paraId="0C4742C7" w14:textId="77777777" w:rsidR="0009373B" w:rsidRPr="00294D3E" w:rsidRDefault="0009373B" w:rsidP="0009373B">
      <w:pPr>
        <w:spacing w:after="0" w:line="240" w:lineRule="auto"/>
        <w:jc w:val="center"/>
        <w:rPr>
          <w:rFonts w:ascii="Arial" w:eastAsia="Times New Roman" w:hAnsi="Arial" w:cs="Arial"/>
          <w:b/>
          <w:bCs/>
          <w:sz w:val="20"/>
          <w:szCs w:val="20"/>
          <w:lang w:eastAsia="sl-SI"/>
        </w:rPr>
      </w:pPr>
      <w:r w:rsidRPr="00294D3E">
        <w:rPr>
          <w:rFonts w:ascii="Arial" w:eastAsia="Times New Roman" w:hAnsi="Arial" w:cs="Arial"/>
          <w:b/>
          <w:bCs/>
          <w:sz w:val="20"/>
          <w:szCs w:val="20"/>
          <w:lang w:eastAsia="sl-SI"/>
        </w:rPr>
        <w:t xml:space="preserve">O VAROVANJU PODATKOV IN </w:t>
      </w:r>
    </w:p>
    <w:p w14:paraId="24D98BD6" w14:textId="77777777" w:rsidR="0009373B" w:rsidRPr="00294D3E" w:rsidRDefault="0009373B" w:rsidP="0009373B">
      <w:pPr>
        <w:spacing w:after="0" w:line="240" w:lineRule="auto"/>
        <w:jc w:val="center"/>
        <w:rPr>
          <w:rFonts w:ascii="Arial" w:eastAsia="Times New Roman" w:hAnsi="Arial" w:cs="Arial"/>
          <w:b/>
          <w:bCs/>
          <w:sz w:val="20"/>
          <w:szCs w:val="20"/>
          <w:lang w:eastAsia="sl-SI"/>
        </w:rPr>
      </w:pPr>
      <w:r w:rsidRPr="00294D3E">
        <w:rPr>
          <w:rFonts w:ascii="Arial" w:eastAsia="Times New Roman" w:hAnsi="Arial" w:cs="Arial"/>
          <w:b/>
          <w:bCs/>
          <w:sz w:val="20"/>
          <w:szCs w:val="20"/>
          <w:lang w:eastAsia="sl-SI"/>
        </w:rPr>
        <w:t>SEZNANITVI Z VARNOSTNIMI ZAHTEVAMI SB NOVO MESTO</w:t>
      </w:r>
    </w:p>
    <w:p w14:paraId="48D6456B" w14:textId="77777777" w:rsidR="0009373B" w:rsidRPr="00294D3E" w:rsidRDefault="0009373B" w:rsidP="0009373B">
      <w:pPr>
        <w:spacing w:after="0" w:line="240" w:lineRule="auto"/>
        <w:jc w:val="center"/>
        <w:rPr>
          <w:rFonts w:ascii="Arial" w:eastAsia="Times New Roman" w:hAnsi="Arial" w:cs="Arial"/>
          <w:b/>
          <w:bCs/>
          <w:sz w:val="20"/>
          <w:szCs w:val="20"/>
          <w:lang w:eastAsia="sl-SI"/>
        </w:rPr>
      </w:pPr>
    </w:p>
    <w:p w14:paraId="5F31E7F2" w14:textId="77777777" w:rsidR="0009373B" w:rsidRPr="00294D3E" w:rsidRDefault="0009373B" w:rsidP="0009373B">
      <w:pPr>
        <w:spacing w:after="0" w:line="240" w:lineRule="auto"/>
        <w:jc w:val="center"/>
        <w:rPr>
          <w:rFonts w:ascii="Arial" w:eastAsia="Times New Roman" w:hAnsi="Arial" w:cs="Arial"/>
          <w:b/>
          <w:bCs/>
          <w:sz w:val="24"/>
          <w:szCs w:val="24"/>
          <w:lang w:eastAsia="sl-SI"/>
        </w:rPr>
      </w:pPr>
    </w:p>
    <w:p w14:paraId="189C1319" w14:textId="77777777" w:rsidR="0009373B" w:rsidRPr="00294D3E" w:rsidRDefault="0009373B" w:rsidP="0009373B">
      <w:pPr>
        <w:spacing w:after="0" w:line="240" w:lineRule="auto"/>
        <w:jc w:val="center"/>
        <w:rPr>
          <w:rFonts w:ascii="Arial" w:eastAsia="Times New Roman" w:hAnsi="Arial" w:cs="Arial"/>
          <w:b/>
          <w:bCs/>
          <w:sz w:val="24"/>
          <w:szCs w:val="24"/>
          <w:lang w:eastAsia="sl-SI"/>
        </w:rPr>
      </w:pPr>
    </w:p>
    <w:p w14:paraId="369553F0" w14:textId="77777777" w:rsidR="0009373B" w:rsidRPr="00294D3E" w:rsidRDefault="0009373B" w:rsidP="0009373B">
      <w:pPr>
        <w:spacing w:after="0" w:line="240" w:lineRule="auto"/>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Podpisani/a________________________________________________</w:t>
      </w:r>
      <w:r>
        <w:rPr>
          <w:rFonts w:ascii="Arial" w:eastAsia="Times New Roman" w:hAnsi="Arial" w:cs="Arial"/>
          <w:sz w:val="18"/>
          <w:szCs w:val="18"/>
          <w:lang w:eastAsia="sl-SI"/>
        </w:rPr>
        <w:t>__________________________</w:t>
      </w:r>
      <w:r w:rsidRPr="00294D3E">
        <w:rPr>
          <w:rFonts w:ascii="Arial" w:eastAsia="Times New Roman" w:hAnsi="Arial" w:cs="Arial"/>
          <w:sz w:val="18"/>
          <w:szCs w:val="18"/>
          <w:lang w:eastAsia="sl-SI"/>
        </w:rPr>
        <w:t>_____</w:t>
      </w:r>
      <w:r>
        <w:rPr>
          <w:rFonts w:ascii="Arial" w:eastAsia="Times New Roman" w:hAnsi="Arial" w:cs="Arial"/>
          <w:sz w:val="18"/>
          <w:szCs w:val="18"/>
          <w:lang w:eastAsia="sl-SI"/>
        </w:rPr>
        <w:t>_</w:t>
      </w:r>
      <w:r w:rsidRPr="00294D3E">
        <w:rPr>
          <w:rFonts w:ascii="Arial" w:eastAsia="Times New Roman" w:hAnsi="Arial" w:cs="Arial"/>
          <w:sz w:val="18"/>
          <w:szCs w:val="18"/>
          <w:lang w:eastAsia="sl-SI"/>
        </w:rPr>
        <w:t xml:space="preserve">,  </w:t>
      </w:r>
    </w:p>
    <w:p w14:paraId="19C1FE53" w14:textId="77777777" w:rsidR="0009373B" w:rsidRDefault="0009373B" w:rsidP="0009373B">
      <w:pPr>
        <w:spacing w:after="0" w:line="240" w:lineRule="auto"/>
        <w:jc w:val="both"/>
        <w:rPr>
          <w:rFonts w:ascii="Arial" w:eastAsia="Times New Roman" w:hAnsi="Arial" w:cs="Arial"/>
          <w:sz w:val="18"/>
          <w:szCs w:val="18"/>
          <w:lang w:eastAsia="sl-SI"/>
        </w:rPr>
      </w:pPr>
    </w:p>
    <w:p w14:paraId="42466B5A" w14:textId="77777777" w:rsidR="0009373B" w:rsidRPr="00294D3E" w:rsidRDefault="0009373B" w:rsidP="0009373B">
      <w:pPr>
        <w:spacing w:after="0" w:line="240" w:lineRule="auto"/>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elektronski naslov__________________________________, mobilni tele</w:t>
      </w:r>
      <w:r>
        <w:rPr>
          <w:rFonts w:ascii="Arial" w:eastAsia="Times New Roman" w:hAnsi="Arial" w:cs="Arial"/>
          <w:sz w:val="18"/>
          <w:szCs w:val="18"/>
          <w:lang w:eastAsia="sl-SI"/>
        </w:rPr>
        <w:t>fon_____________________________</w:t>
      </w:r>
      <w:r w:rsidRPr="00294D3E">
        <w:rPr>
          <w:rFonts w:ascii="Arial" w:eastAsia="Times New Roman" w:hAnsi="Arial" w:cs="Arial"/>
          <w:sz w:val="18"/>
          <w:szCs w:val="18"/>
          <w:lang w:eastAsia="sl-SI"/>
        </w:rPr>
        <w:t xml:space="preserve"> </w:t>
      </w:r>
    </w:p>
    <w:p w14:paraId="22913430"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378BDCC5" w14:textId="77777777" w:rsidR="0009373B" w:rsidRPr="00294D3E" w:rsidRDefault="0009373B" w:rsidP="0009373B">
      <w:pPr>
        <w:spacing w:after="0" w:line="240" w:lineRule="auto"/>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zaposlen/a pri izvajalcu ___________________________</w:t>
      </w:r>
      <w:r>
        <w:rPr>
          <w:rFonts w:ascii="Arial" w:eastAsia="Times New Roman" w:hAnsi="Arial" w:cs="Arial"/>
          <w:sz w:val="18"/>
          <w:szCs w:val="18"/>
          <w:lang w:eastAsia="sl-SI"/>
        </w:rPr>
        <w:t>_______________________________</w:t>
      </w:r>
      <w:r w:rsidRPr="00294D3E">
        <w:rPr>
          <w:rFonts w:ascii="Arial" w:eastAsia="Times New Roman" w:hAnsi="Arial" w:cs="Arial"/>
          <w:sz w:val="18"/>
          <w:szCs w:val="18"/>
          <w:lang w:eastAsia="sl-SI"/>
        </w:rPr>
        <w:t xml:space="preserve">, ki je na podlagi </w:t>
      </w:r>
    </w:p>
    <w:p w14:paraId="0BA14869"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4563ABA0" w14:textId="77777777" w:rsidR="0009373B" w:rsidRPr="00294D3E" w:rsidRDefault="0009373B" w:rsidP="0009373B">
      <w:pPr>
        <w:spacing w:after="0" w:line="240" w:lineRule="auto"/>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sklenjene pogodbe med naročnikom Splošno bolnišnico Novo mesto in izvajalcem _______________________________</w:t>
      </w:r>
      <w:r>
        <w:rPr>
          <w:rFonts w:ascii="Arial" w:eastAsia="Times New Roman" w:hAnsi="Arial" w:cs="Arial"/>
          <w:sz w:val="18"/>
          <w:szCs w:val="18"/>
          <w:lang w:eastAsia="sl-SI"/>
        </w:rPr>
        <w:t>__________</w:t>
      </w:r>
      <w:r w:rsidRPr="00294D3E">
        <w:rPr>
          <w:rFonts w:ascii="Arial" w:eastAsia="Times New Roman" w:hAnsi="Arial" w:cs="Arial"/>
          <w:sz w:val="18"/>
          <w:szCs w:val="18"/>
          <w:lang w:eastAsia="sl-SI"/>
        </w:rPr>
        <w:t xml:space="preserve">, št.__________________ z dne _______________________, </w:t>
      </w:r>
    </w:p>
    <w:p w14:paraId="1BBBFDE8"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16086C86" w14:textId="77777777" w:rsidR="0009373B" w:rsidRPr="00294D3E" w:rsidRDefault="0009373B" w:rsidP="0009373B">
      <w:pPr>
        <w:spacing w:after="0" w:line="240" w:lineRule="auto"/>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zavezan opravljati storitve oziroma dela _______________________________________________________</w:t>
      </w:r>
      <w:r>
        <w:rPr>
          <w:rFonts w:ascii="Arial" w:eastAsia="Times New Roman" w:hAnsi="Arial" w:cs="Arial"/>
          <w:sz w:val="18"/>
          <w:szCs w:val="18"/>
          <w:lang w:eastAsia="sl-SI"/>
        </w:rPr>
        <w:t>___</w:t>
      </w:r>
      <w:r w:rsidRPr="00294D3E">
        <w:rPr>
          <w:rFonts w:ascii="Arial" w:eastAsia="Times New Roman" w:hAnsi="Arial" w:cs="Arial"/>
          <w:sz w:val="18"/>
          <w:szCs w:val="18"/>
          <w:lang w:eastAsia="sl-SI"/>
        </w:rPr>
        <w:t xml:space="preserve">, </w:t>
      </w:r>
    </w:p>
    <w:p w14:paraId="5C380FD8"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6DC4B007" w14:textId="77777777" w:rsidR="0009373B" w:rsidRPr="00294D3E" w:rsidRDefault="0009373B" w:rsidP="0009373B">
      <w:pPr>
        <w:spacing w:after="0" w:line="240" w:lineRule="auto"/>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 xml:space="preserve">se s podpisom te izjave </w:t>
      </w:r>
    </w:p>
    <w:p w14:paraId="2DA1DF3A"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35FD7017"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56C1E8C9" w14:textId="77777777" w:rsidR="0009373B" w:rsidRPr="00294D3E" w:rsidRDefault="0009373B" w:rsidP="0009373B">
      <w:pPr>
        <w:spacing w:after="0" w:line="240" w:lineRule="auto"/>
        <w:jc w:val="center"/>
        <w:rPr>
          <w:rFonts w:ascii="Arial" w:eastAsia="Times New Roman" w:hAnsi="Arial" w:cs="Arial"/>
          <w:b/>
          <w:bCs/>
          <w:sz w:val="18"/>
          <w:szCs w:val="18"/>
          <w:lang w:eastAsia="sl-SI"/>
        </w:rPr>
      </w:pPr>
      <w:r w:rsidRPr="00294D3E">
        <w:rPr>
          <w:rFonts w:ascii="Arial" w:eastAsia="Times New Roman" w:hAnsi="Arial" w:cs="Arial"/>
          <w:b/>
          <w:bCs/>
          <w:sz w:val="18"/>
          <w:szCs w:val="18"/>
          <w:lang w:eastAsia="sl-SI"/>
        </w:rPr>
        <w:t xml:space="preserve">Z A V E Z U J E M,  </w:t>
      </w:r>
    </w:p>
    <w:p w14:paraId="680C5D54"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3D655873"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73FF140F"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1BB16CF3" w14:textId="77777777" w:rsidR="0009373B" w:rsidRPr="00294D3E" w:rsidRDefault="0009373B" w:rsidP="00A34922">
      <w:pPr>
        <w:numPr>
          <w:ilvl w:val="0"/>
          <w:numId w:val="25"/>
        </w:numPr>
        <w:spacing w:after="0" w:line="240" w:lineRule="auto"/>
        <w:contextualSpacing/>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00AD7688" w14:textId="77777777" w:rsidR="0009373B" w:rsidRPr="00294D3E" w:rsidRDefault="0009373B" w:rsidP="0009373B">
      <w:pPr>
        <w:spacing w:after="0"/>
        <w:ind w:left="720"/>
        <w:contextualSpacing/>
        <w:jc w:val="both"/>
        <w:rPr>
          <w:rFonts w:ascii="Arial" w:eastAsia="Times New Roman" w:hAnsi="Arial" w:cs="Arial"/>
          <w:sz w:val="18"/>
          <w:szCs w:val="18"/>
          <w:lang w:eastAsia="sl-SI"/>
        </w:rPr>
      </w:pPr>
    </w:p>
    <w:p w14:paraId="19A8E120" w14:textId="77777777" w:rsidR="0009373B" w:rsidRPr="00294D3E" w:rsidRDefault="0009373B" w:rsidP="00A34922">
      <w:pPr>
        <w:numPr>
          <w:ilvl w:val="0"/>
          <w:numId w:val="25"/>
        </w:numPr>
        <w:spacing w:after="0" w:line="240" w:lineRule="auto"/>
        <w:contextualSpacing/>
        <w:jc w:val="both"/>
        <w:rPr>
          <w:rFonts w:ascii="Arial" w:eastAsia="Times New Roman" w:hAnsi="Arial" w:cs="Arial"/>
          <w:sz w:val="18"/>
          <w:szCs w:val="18"/>
          <w:lang w:eastAsia="sl-SI"/>
        </w:rPr>
      </w:pPr>
      <w:r w:rsidRPr="00294D3E">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7ED1586C" w14:textId="77777777" w:rsidR="0009373B" w:rsidRPr="00294D3E" w:rsidRDefault="0009373B" w:rsidP="0009373B">
      <w:pPr>
        <w:spacing w:after="0"/>
        <w:ind w:left="720"/>
        <w:contextualSpacing/>
        <w:jc w:val="both"/>
        <w:rPr>
          <w:rFonts w:ascii="Arial" w:eastAsia="Times New Roman" w:hAnsi="Arial" w:cs="Arial"/>
          <w:sz w:val="18"/>
          <w:szCs w:val="18"/>
          <w:lang w:eastAsia="sl-SI"/>
        </w:rPr>
      </w:pPr>
    </w:p>
    <w:p w14:paraId="403A1DBC" w14:textId="77777777" w:rsidR="0009373B" w:rsidRPr="00294D3E" w:rsidRDefault="0009373B" w:rsidP="00A34922">
      <w:pPr>
        <w:numPr>
          <w:ilvl w:val="0"/>
          <w:numId w:val="25"/>
        </w:numPr>
        <w:spacing w:after="0" w:line="240" w:lineRule="auto"/>
        <w:contextualSpacing/>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10938626" w14:textId="77777777" w:rsidR="0009373B" w:rsidRPr="00294D3E" w:rsidRDefault="0009373B" w:rsidP="0009373B">
      <w:pPr>
        <w:spacing w:after="0" w:line="240" w:lineRule="auto"/>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 xml:space="preserve"> </w:t>
      </w:r>
    </w:p>
    <w:p w14:paraId="068E12E9"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1378237A"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02F5C6F5"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29DE4AFF" w14:textId="77777777" w:rsidR="0009373B" w:rsidRPr="00294D3E" w:rsidRDefault="0009373B" w:rsidP="0009373B">
      <w:pPr>
        <w:spacing w:after="0" w:line="240" w:lineRule="auto"/>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V _______________________, dne ____________________</w:t>
      </w:r>
    </w:p>
    <w:p w14:paraId="4FEFCFA3"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3DFD7722"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3FD021CD"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2EAD9622" w14:textId="77777777" w:rsidR="0009373B" w:rsidRPr="00294D3E" w:rsidRDefault="0009373B" w:rsidP="0009373B">
      <w:pPr>
        <w:spacing w:after="0" w:line="240" w:lineRule="auto"/>
        <w:jc w:val="both"/>
        <w:rPr>
          <w:rFonts w:ascii="Arial" w:eastAsia="Times New Roman" w:hAnsi="Arial" w:cs="Arial"/>
          <w:sz w:val="18"/>
          <w:szCs w:val="18"/>
          <w:lang w:eastAsia="sl-SI"/>
        </w:rPr>
      </w:pP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t xml:space="preserve">                    Podpis:</w:t>
      </w:r>
    </w:p>
    <w:p w14:paraId="546555F7" w14:textId="77777777" w:rsidR="0009373B" w:rsidRPr="00294D3E" w:rsidRDefault="0009373B" w:rsidP="0009373B">
      <w:pPr>
        <w:spacing w:after="0" w:line="240" w:lineRule="auto"/>
        <w:jc w:val="both"/>
        <w:rPr>
          <w:rFonts w:ascii="Arial" w:eastAsia="Times New Roman" w:hAnsi="Arial" w:cs="Arial"/>
          <w:sz w:val="18"/>
          <w:szCs w:val="18"/>
          <w:lang w:eastAsia="sl-SI"/>
        </w:rPr>
      </w:pPr>
    </w:p>
    <w:p w14:paraId="4E9FC6BC" w14:textId="77777777" w:rsidR="0009373B" w:rsidRPr="00294D3E" w:rsidRDefault="0009373B" w:rsidP="0009373B">
      <w:pPr>
        <w:spacing w:after="0" w:line="240" w:lineRule="auto"/>
        <w:jc w:val="both"/>
        <w:rPr>
          <w:rFonts w:ascii="Times New Roman" w:eastAsia="Calibri" w:hAnsi="Times New Roman" w:cs="Times New Roman"/>
          <w:sz w:val="18"/>
          <w:szCs w:val="18"/>
        </w:rPr>
      </w:pP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r>
      <w:r w:rsidRPr="00294D3E">
        <w:rPr>
          <w:rFonts w:ascii="Arial" w:eastAsia="Times New Roman" w:hAnsi="Arial" w:cs="Arial"/>
          <w:sz w:val="18"/>
          <w:szCs w:val="18"/>
          <w:lang w:eastAsia="sl-SI"/>
        </w:rPr>
        <w:tab/>
        <w:t xml:space="preserve">        __________________________________</w:t>
      </w:r>
    </w:p>
    <w:p w14:paraId="62980A9D" w14:textId="77777777" w:rsidR="0009373B" w:rsidRPr="00294D3E" w:rsidRDefault="0009373B" w:rsidP="0009373B">
      <w:pPr>
        <w:spacing w:after="0" w:line="240" w:lineRule="auto"/>
        <w:rPr>
          <w:rFonts w:ascii="Arial" w:eastAsia="Times New Roman" w:hAnsi="Arial" w:cs="Arial"/>
          <w:sz w:val="18"/>
          <w:szCs w:val="18"/>
          <w:lang w:eastAsia="sl-SI"/>
        </w:rPr>
      </w:pPr>
    </w:p>
    <w:p w14:paraId="7DDC0D96" w14:textId="77777777" w:rsidR="0009373B" w:rsidRPr="00FB2CF7" w:rsidRDefault="0009373B" w:rsidP="0009373B">
      <w:pPr>
        <w:spacing w:after="0" w:line="240" w:lineRule="auto"/>
        <w:rPr>
          <w:rFonts w:ascii="Arial" w:eastAsia="Times New Roman" w:hAnsi="Arial" w:cs="Arial"/>
          <w:sz w:val="18"/>
          <w:szCs w:val="18"/>
          <w:lang w:eastAsia="sl-SI"/>
        </w:rPr>
      </w:pPr>
      <w:r w:rsidRPr="00FB2CF7">
        <w:rPr>
          <w:rFonts w:ascii="Arial" w:eastAsia="Times New Roman" w:hAnsi="Arial" w:cs="Arial"/>
          <w:sz w:val="18"/>
          <w:szCs w:val="18"/>
          <w:lang w:eastAsia="sl-SI"/>
        </w:rPr>
        <w:t>Prilogi:</w:t>
      </w:r>
    </w:p>
    <w:p w14:paraId="7E022A8D" w14:textId="77777777" w:rsidR="0009373B" w:rsidRPr="00294D3E" w:rsidRDefault="0009373B" w:rsidP="00A34922">
      <w:pPr>
        <w:numPr>
          <w:ilvl w:val="0"/>
          <w:numId w:val="26"/>
        </w:numPr>
        <w:spacing w:after="0" w:line="240" w:lineRule="auto"/>
        <w:contextualSpacing/>
        <w:rPr>
          <w:rFonts w:ascii="Arial" w:eastAsia="Times New Roman" w:hAnsi="Arial" w:cs="Arial"/>
          <w:lang w:eastAsia="sl-SI"/>
        </w:rPr>
      </w:pPr>
      <w:r w:rsidRPr="00294D3E">
        <w:rPr>
          <w:rFonts w:ascii="Arial" w:eastAsia="Times New Roman" w:hAnsi="Arial" w:cs="Arial"/>
          <w:sz w:val="18"/>
          <w:szCs w:val="18"/>
          <w:lang w:eastAsia="sl-SI"/>
        </w:rPr>
        <w:t>Politika upravljanja kakovosti in varnosti tretjih strank,</w:t>
      </w:r>
    </w:p>
    <w:p w14:paraId="34275531" w14:textId="77777777" w:rsidR="0009373B" w:rsidRPr="00294D3E" w:rsidRDefault="0009373B" w:rsidP="00A34922">
      <w:pPr>
        <w:numPr>
          <w:ilvl w:val="0"/>
          <w:numId w:val="26"/>
        </w:numPr>
        <w:spacing w:after="0" w:line="240" w:lineRule="auto"/>
        <w:contextualSpacing/>
        <w:rPr>
          <w:rFonts w:ascii="Arial" w:eastAsia="Times New Roman" w:hAnsi="Arial" w:cs="Arial"/>
          <w:lang w:eastAsia="sl-SI"/>
        </w:rPr>
      </w:pPr>
      <w:r w:rsidRPr="00294D3E">
        <w:rPr>
          <w:rFonts w:ascii="Arial" w:eastAsia="Times New Roman" w:hAnsi="Arial" w:cs="Arial"/>
          <w:sz w:val="18"/>
          <w:szCs w:val="18"/>
          <w:lang w:eastAsia="sl-SI"/>
        </w:rPr>
        <w:t>Politika fizične zaščite in fizičnega dostopa.</w:t>
      </w:r>
    </w:p>
    <w:p w14:paraId="63FBF6EA" w14:textId="77777777" w:rsidR="0009373B" w:rsidRDefault="0009373B" w:rsidP="0009373B">
      <w:pPr>
        <w:spacing w:before="224" w:after="224" w:line="240" w:lineRule="auto"/>
        <w:jc w:val="center"/>
        <w:outlineLvl w:val="1"/>
      </w:pPr>
    </w:p>
    <w:p w14:paraId="543C5F1A" w14:textId="77777777" w:rsidR="0009373B" w:rsidRDefault="0009373B" w:rsidP="0009373B">
      <w:pPr>
        <w:spacing w:before="224" w:after="224" w:line="240" w:lineRule="auto"/>
        <w:jc w:val="center"/>
        <w:outlineLvl w:val="1"/>
      </w:pPr>
    </w:p>
    <w:p w14:paraId="36BAB024" w14:textId="163A1CA4" w:rsidR="00EC6A9F" w:rsidRDefault="00EC6A9F" w:rsidP="0009373B">
      <w:pPr>
        <w:spacing w:before="224" w:after="224" w:line="240" w:lineRule="auto"/>
        <w:jc w:val="center"/>
        <w:outlineLvl w:val="1"/>
      </w:pPr>
    </w:p>
    <w:sectPr w:rsidR="00EC6A9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B652B" w14:textId="77777777" w:rsidR="00354448" w:rsidRDefault="00354448" w:rsidP="006975C6">
      <w:pPr>
        <w:spacing w:after="0" w:line="240" w:lineRule="auto"/>
      </w:pPr>
      <w:r>
        <w:separator/>
      </w:r>
    </w:p>
  </w:endnote>
  <w:endnote w:type="continuationSeparator" w:id="0">
    <w:p w14:paraId="630D793A" w14:textId="77777777" w:rsidR="00354448" w:rsidRDefault="0035444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4F35"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4EE7" w14:textId="77777777" w:rsidR="004B2D11" w:rsidRDefault="004B2D11"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3BF4"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EB108"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3F3A4"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E4F0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AC830" w14:textId="77777777" w:rsidR="00A34922" w:rsidRPr="006F1DA5" w:rsidRDefault="00354448"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34922" w:rsidRPr="006F1DA5">
          <w:rPr>
            <w:rFonts w:ascii="Arial" w:hAnsi="Arial" w:cs="Arial"/>
          </w:rPr>
          <w:fldChar w:fldCharType="begin"/>
        </w:r>
        <w:r w:rsidR="00A34922" w:rsidRPr="006F1DA5">
          <w:rPr>
            <w:rFonts w:ascii="Arial" w:hAnsi="Arial" w:cs="Arial"/>
          </w:rPr>
          <w:instrText xml:space="preserve"> PAGE   \* MERGEFORMAT </w:instrText>
        </w:r>
        <w:r w:rsidR="00A34922" w:rsidRPr="006F1DA5">
          <w:rPr>
            <w:rFonts w:ascii="Arial" w:hAnsi="Arial" w:cs="Arial"/>
          </w:rPr>
          <w:fldChar w:fldCharType="separate"/>
        </w:r>
        <w:r w:rsidR="00A34922">
          <w:rPr>
            <w:rFonts w:ascii="Arial" w:hAnsi="Arial" w:cs="Arial"/>
            <w:noProof/>
          </w:rPr>
          <w:t>1</w:t>
        </w:r>
        <w:r w:rsidR="00A34922" w:rsidRPr="006F1DA5">
          <w:rPr>
            <w:rFonts w:ascii="Arial" w:hAnsi="Arial" w:cs="Arial"/>
            <w:noProof/>
          </w:rPr>
          <w:fldChar w:fldCharType="end"/>
        </w:r>
      </w:sdtContent>
    </w:sdt>
  </w:p>
  <w:p w14:paraId="70EE8FC2" w14:textId="77777777" w:rsidR="00A34922" w:rsidRDefault="00A3492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5887" w14:textId="77777777" w:rsidR="00B762F5" w:rsidRPr="006F1DA5" w:rsidRDefault="00354448" w:rsidP="008301AC">
    <w:pPr>
      <w:pStyle w:val="Noga"/>
      <w:shd w:val="clear" w:color="auto" w:fill="FFFFFF" w:themeFill="background1"/>
      <w:ind w:left="7513"/>
      <w:jc w:val="center"/>
      <w:rPr>
        <w:rFonts w:ascii="Arial" w:hAnsi="Arial" w:cs="Arial"/>
      </w:rPr>
    </w:pPr>
    <w:sdt>
      <w:sdtPr>
        <w:rPr>
          <w:rFonts w:ascii="Arial" w:hAnsi="Arial" w:cs="Arial"/>
        </w:rPr>
        <w:id w:val="1554039444"/>
        <w:docPartObj>
          <w:docPartGallery w:val="Page Numbers (Bottom of Page)"/>
          <w:docPartUnique/>
        </w:docPartObj>
      </w:sdtPr>
      <w:sdtEndPr>
        <w:rPr>
          <w:noProof/>
        </w:rPr>
      </w:sdtEndPr>
      <w:sdtContent>
        <w:r w:rsidR="00B762F5" w:rsidRPr="006F1DA5">
          <w:rPr>
            <w:rFonts w:ascii="Arial" w:hAnsi="Arial" w:cs="Arial"/>
          </w:rPr>
          <w:fldChar w:fldCharType="begin"/>
        </w:r>
        <w:r w:rsidR="00B762F5" w:rsidRPr="006F1DA5">
          <w:rPr>
            <w:rFonts w:ascii="Arial" w:hAnsi="Arial" w:cs="Arial"/>
          </w:rPr>
          <w:instrText xml:space="preserve"> PAGE   \* MERGEFORMAT </w:instrText>
        </w:r>
        <w:r w:rsidR="00B762F5" w:rsidRPr="006F1DA5">
          <w:rPr>
            <w:rFonts w:ascii="Arial" w:hAnsi="Arial" w:cs="Arial"/>
          </w:rPr>
          <w:fldChar w:fldCharType="separate"/>
        </w:r>
        <w:r w:rsidR="00B762F5">
          <w:rPr>
            <w:rFonts w:ascii="Arial" w:hAnsi="Arial" w:cs="Arial"/>
            <w:noProof/>
          </w:rPr>
          <w:t>1</w:t>
        </w:r>
        <w:r w:rsidR="00B762F5" w:rsidRPr="006F1DA5">
          <w:rPr>
            <w:rFonts w:ascii="Arial" w:hAnsi="Arial" w:cs="Arial"/>
            <w:noProof/>
          </w:rPr>
          <w:fldChar w:fldCharType="end"/>
        </w:r>
      </w:sdtContent>
    </w:sdt>
  </w:p>
  <w:p w14:paraId="4CB0F6B4" w14:textId="77777777" w:rsidR="00B762F5" w:rsidRDefault="00B762F5"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3AA72"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77C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87F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EC6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1B38"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B4D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0A045" w14:textId="77777777" w:rsidR="00354448" w:rsidRDefault="00354448" w:rsidP="006975C6">
      <w:pPr>
        <w:spacing w:after="0" w:line="240" w:lineRule="auto"/>
      </w:pPr>
      <w:r>
        <w:separator/>
      </w:r>
    </w:p>
  </w:footnote>
  <w:footnote w:type="continuationSeparator" w:id="0">
    <w:p w14:paraId="688B5727" w14:textId="77777777" w:rsidR="00354448" w:rsidRDefault="0035444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085F34F6" w14:textId="77777777" w:rsidTr="007C4767">
      <w:trPr>
        <w:trHeight w:val="1268"/>
      </w:trPr>
      <w:tc>
        <w:tcPr>
          <w:tcW w:w="1668" w:type="dxa"/>
        </w:tcPr>
        <w:p w14:paraId="361D7FF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4C2FFD2"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7DCF40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289A69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5C92C6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1BA1A34"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3B8C171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77F8627"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712FBE40" w14:textId="77777777" w:rsidTr="00B169F3">
      <w:trPr>
        <w:trHeight w:val="1268"/>
      </w:trPr>
      <w:tc>
        <w:tcPr>
          <w:tcW w:w="1668" w:type="dxa"/>
        </w:tcPr>
        <w:p w14:paraId="09880849" w14:textId="77777777" w:rsidR="00A34922" w:rsidRPr="006F1DA5" w:rsidRDefault="00A34922"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12984515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2B298A9" w14:textId="77777777" w:rsidR="00A34922" w:rsidRPr="006F1DA5" w:rsidRDefault="00A3492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8975174" w14:textId="77777777" w:rsidR="00A34922" w:rsidRPr="006F1DA5" w:rsidRDefault="00A3492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01CA29C" w14:textId="77777777" w:rsidR="00A34922" w:rsidRPr="006F1DA5" w:rsidRDefault="00A3492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59721DA" w14:textId="77777777" w:rsidR="00A34922" w:rsidRPr="006F1DA5" w:rsidRDefault="00A3492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1FA603E" w14:textId="77777777" w:rsidR="00A34922" w:rsidRPr="006F1DA5" w:rsidRDefault="00A34922"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D4AFF44" w14:textId="77777777" w:rsidR="00A34922" w:rsidRPr="006F1DA5" w:rsidRDefault="00A34922"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CCEEB6C" wp14:editId="692A61ED">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FA2827A" w14:textId="77777777" w:rsidR="00A34922" w:rsidRPr="006F1DA5" w:rsidRDefault="00A34922" w:rsidP="00B762F5">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762F5" w:rsidRPr="006F1DA5" w14:paraId="4059F22F" w14:textId="77777777" w:rsidTr="00B169F3">
      <w:trPr>
        <w:trHeight w:val="1268"/>
      </w:trPr>
      <w:tc>
        <w:tcPr>
          <w:tcW w:w="1668" w:type="dxa"/>
        </w:tcPr>
        <w:p w14:paraId="2F3B639D" w14:textId="77777777" w:rsidR="00B762F5" w:rsidRPr="006F1DA5" w:rsidRDefault="00B762F5"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0" locked="0" layoutInCell="1" allowOverlap="1" wp14:anchorId="4FAB30E3" wp14:editId="757F4E00">
                <wp:simplePos x="0" y="0"/>
                <wp:positionH relativeFrom="page">
                  <wp:posOffset>4433</wp:posOffset>
                </wp:positionH>
                <wp:positionV relativeFrom="paragraph">
                  <wp:posOffset>-3810</wp:posOffset>
                </wp:positionV>
                <wp:extent cx="990000" cy="720000"/>
                <wp:effectExtent l="0" t="0" r="0" b="0"/>
                <wp:wrapNone/>
                <wp:docPr id="41253452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469430C" w14:textId="77777777" w:rsidR="00B762F5" w:rsidRPr="006F1DA5" w:rsidRDefault="00B762F5"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53DE200" w14:textId="77777777" w:rsidR="00B762F5" w:rsidRPr="006F1DA5" w:rsidRDefault="00B762F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213EE25" w14:textId="77777777" w:rsidR="00B762F5" w:rsidRPr="006F1DA5" w:rsidRDefault="00B762F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1A3DA9B" w14:textId="77777777" w:rsidR="00B762F5" w:rsidRPr="006F1DA5" w:rsidRDefault="00B762F5"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6064BFD" w14:textId="77777777" w:rsidR="00B762F5" w:rsidRPr="006F1DA5" w:rsidRDefault="00B762F5"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A9E2764" w14:textId="77777777" w:rsidR="00B762F5" w:rsidRPr="006F1DA5" w:rsidRDefault="00B762F5" w:rsidP="00B93434">
          <w:pPr>
            <w:pStyle w:val="Glava"/>
            <w:rPr>
              <w:rFonts w:ascii="Arial" w:hAnsi="Arial" w:cs="Arial"/>
              <w:b/>
              <w:color w:val="000000" w:themeColor="text1"/>
            </w:rPr>
          </w:pPr>
        </w:p>
      </w:tc>
    </w:tr>
  </w:tbl>
  <w:p w14:paraId="55ACBA28" w14:textId="77777777" w:rsidR="00B762F5" w:rsidRPr="006F1DA5" w:rsidRDefault="00B762F5" w:rsidP="00A96B6C">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3C95737"/>
    <w:multiLevelType w:val="hybridMultilevel"/>
    <w:tmpl w:val="289072BA"/>
    <w:lvl w:ilvl="0" w:tplc="C80E5874">
      <w:start w:val="1"/>
      <w:numFmt w:val="bullet"/>
      <w:lvlText w:val=""/>
      <w:lvlJc w:val="left"/>
      <w:pPr>
        <w:ind w:left="720" w:hanging="360"/>
      </w:pPr>
      <w:rPr>
        <w:rFonts w:ascii="Symbol" w:hAnsi="Symbol" w:cs="Symbol" w:hint="default"/>
        <w:sz w:val="18"/>
        <w:szCs w:val="18"/>
      </w:rPr>
    </w:lvl>
    <w:lvl w:ilvl="1" w:tplc="C62E7C7A">
      <w:start w:val="1"/>
      <w:numFmt w:val="bullet"/>
      <w:lvlText w:val="o"/>
      <w:lvlJc w:val="left"/>
      <w:pPr>
        <w:ind w:left="1440" w:hanging="360"/>
      </w:pPr>
      <w:rPr>
        <w:rFonts w:ascii="Courier New" w:hAnsi="Courier New" w:cs="Courier New" w:hint="default"/>
      </w:rPr>
    </w:lvl>
    <w:lvl w:ilvl="2" w:tplc="DFE4F046">
      <w:start w:val="1"/>
      <w:numFmt w:val="bullet"/>
      <w:lvlText w:val=""/>
      <w:lvlJc w:val="left"/>
      <w:pPr>
        <w:ind w:left="2160" w:hanging="360"/>
      </w:pPr>
      <w:rPr>
        <w:rFonts w:ascii="Wingdings" w:hAnsi="Wingdings" w:cs="Wingdings" w:hint="default"/>
      </w:rPr>
    </w:lvl>
    <w:lvl w:ilvl="3" w:tplc="3EF834EE">
      <w:start w:val="1"/>
      <w:numFmt w:val="bullet"/>
      <w:lvlText w:val=""/>
      <w:lvlJc w:val="left"/>
      <w:pPr>
        <w:ind w:left="2880" w:hanging="360"/>
      </w:pPr>
      <w:rPr>
        <w:rFonts w:ascii="Symbol" w:hAnsi="Symbol" w:cs="Symbol" w:hint="default"/>
      </w:rPr>
    </w:lvl>
    <w:lvl w:ilvl="4" w:tplc="EE32917A">
      <w:start w:val="1"/>
      <w:numFmt w:val="bullet"/>
      <w:lvlText w:val="o"/>
      <w:lvlJc w:val="left"/>
      <w:pPr>
        <w:ind w:left="3600" w:hanging="360"/>
      </w:pPr>
      <w:rPr>
        <w:rFonts w:ascii="Courier New" w:hAnsi="Courier New" w:cs="Courier New" w:hint="default"/>
      </w:rPr>
    </w:lvl>
    <w:lvl w:ilvl="5" w:tplc="91FC0150">
      <w:start w:val="1"/>
      <w:numFmt w:val="bullet"/>
      <w:lvlText w:val=""/>
      <w:lvlJc w:val="left"/>
      <w:pPr>
        <w:ind w:left="4320" w:hanging="360"/>
      </w:pPr>
      <w:rPr>
        <w:rFonts w:ascii="Wingdings" w:hAnsi="Wingdings" w:cs="Wingdings" w:hint="default"/>
      </w:rPr>
    </w:lvl>
    <w:lvl w:ilvl="6" w:tplc="A00698C0">
      <w:start w:val="1"/>
      <w:numFmt w:val="bullet"/>
      <w:lvlText w:val=""/>
      <w:lvlJc w:val="left"/>
      <w:pPr>
        <w:ind w:left="5040" w:hanging="360"/>
      </w:pPr>
      <w:rPr>
        <w:rFonts w:ascii="Symbol" w:hAnsi="Symbol" w:cs="Symbol" w:hint="default"/>
      </w:rPr>
    </w:lvl>
    <w:lvl w:ilvl="7" w:tplc="8180870C">
      <w:start w:val="1"/>
      <w:numFmt w:val="bullet"/>
      <w:lvlText w:val="o"/>
      <w:lvlJc w:val="left"/>
      <w:pPr>
        <w:ind w:left="5760" w:hanging="360"/>
      </w:pPr>
      <w:rPr>
        <w:rFonts w:ascii="Courier New" w:hAnsi="Courier New" w:cs="Courier New" w:hint="default"/>
      </w:rPr>
    </w:lvl>
    <w:lvl w:ilvl="8" w:tplc="6DFA97F2">
      <w:start w:val="1"/>
      <w:numFmt w:val="bullet"/>
      <w:lvlText w:val=""/>
      <w:lvlJc w:val="left"/>
      <w:pPr>
        <w:ind w:left="6480" w:hanging="360"/>
      </w:pPr>
      <w:rPr>
        <w:rFonts w:ascii="Wingdings" w:hAnsi="Wingdings" w:cs="Wingdings" w:hint="default"/>
      </w:rPr>
    </w:lvl>
  </w:abstractNum>
  <w:abstractNum w:abstractNumId="5" w15:restartNumberingAfterBreak="0">
    <w:nsid w:val="0B3A6371"/>
    <w:multiLevelType w:val="hybridMultilevel"/>
    <w:tmpl w:val="8A3CBFD4"/>
    <w:lvl w:ilvl="0" w:tplc="BA20FEEE">
      <w:start w:val="1"/>
      <w:numFmt w:val="bullet"/>
      <w:lvlText w:val=""/>
      <w:lvlJc w:val="left"/>
      <w:pPr>
        <w:ind w:left="720" w:hanging="360"/>
      </w:pPr>
      <w:rPr>
        <w:rFonts w:ascii="Symbol" w:hAnsi="Symbol" w:cs="Symbol" w:hint="default"/>
        <w:sz w:val="18"/>
        <w:szCs w:val="18"/>
      </w:rPr>
    </w:lvl>
    <w:lvl w:ilvl="1" w:tplc="B8A668AC">
      <w:start w:val="1"/>
      <w:numFmt w:val="bullet"/>
      <w:lvlText w:val="o"/>
      <w:lvlJc w:val="left"/>
      <w:pPr>
        <w:ind w:left="1440" w:hanging="360"/>
      </w:pPr>
      <w:rPr>
        <w:rFonts w:ascii="Courier New" w:hAnsi="Courier New" w:cs="Courier New" w:hint="default"/>
      </w:rPr>
    </w:lvl>
    <w:lvl w:ilvl="2" w:tplc="0F7C45EA">
      <w:start w:val="1"/>
      <w:numFmt w:val="bullet"/>
      <w:lvlText w:val=""/>
      <w:lvlJc w:val="left"/>
      <w:pPr>
        <w:ind w:left="2160" w:hanging="360"/>
      </w:pPr>
      <w:rPr>
        <w:rFonts w:ascii="Wingdings" w:hAnsi="Wingdings" w:cs="Wingdings" w:hint="default"/>
      </w:rPr>
    </w:lvl>
    <w:lvl w:ilvl="3" w:tplc="A0AEBD00">
      <w:start w:val="1"/>
      <w:numFmt w:val="bullet"/>
      <w:lvlText w:val=""/>
      <w:lvlJc w:val="left"/>
      <w:pPr>
        <w:ind w:left="2880" w:hanging="360"/>
      </w:pPr>
      <w:rPr>
        <w:rFonts w:ascii="Symbol" w:hAnsi="Symbol" w:cs="Symbol" w:hint="default"/>
      </w:rPr>
    </w:lvl>
    <w:lvl w:ilvl="4" w:tplc="457E7192">
      <w:start w:val="1"/>
      <w:numFmt w:val="bullet"/>
      <w:lvlText w:val="o"/>
      <w:lvlJc w:val="left"/>
      <w:pPr>
        <w:ind w:left="3600" w:hanging="360"/>
      </w:pPr>
      <w:rPr>
        <w:rFonts w:ascii="Courier New" w:hAnsi="Courier New" w:cs="Courier New" w:hint="default"/>
      </w:rPr>
    </w:lvl>
    <w:lvl w:ilvl="5" w:tplc="80CCB300">
      <w:start w:val="1"/>
      <w:numFmt w:val="bullet"/>
      <w:lvlText w:val=""/>
      <w:lvlJc w:val="left"/>
      <w:pPr>
        <w:ind w:left="4320" w:hanging="360"/>
      </w:pPr>
      <w:rPr>
        <w:rFonts w:ascii="Wingdings" w:hAnsi="Wingdings" w:cs="Wingdings" w:hint="default"/>
      </w:rPr>
    </w:lvl>
    <w:lvl w:ilvl="6" w:tplc="790641FC">
      <w:start w:val="1"/>
      <w:numFmt w:val="bullet"/>
      <w:lvlText w:val=""/>
      <w:lvlJc w:val="left"/>
      <w:pPr>
        <w:ind w:left="5040" w:hanging="360"/>
      </w:pPr>
      <w:rPr>
        <w:rFonts w:ascii="Symbol" w:hAnsi="Symbol" w:cs="Symbol" w:hint="default"/>
      </w:rPr>
    </w:lvl>
    <w:lvl w:ilvl="7" w:tplc="D0CE00FA">
      <w:start w:val="1"/>
      <w:numFmt w:val="bullet"/>
      <w:lvlText w:val="o"/>
      <w:lvlJc w:val="left"/>
      <w:pPr>
        <w:ind w:left="5760" w:hanging="360"/>
      </w:pPr>
      <w:rPr>
        <w:rFonts w:ascii="Courier New" w:hAnsi="Courier New" w:cs="Courier New" w:hint="default"/>
      </w:rPr>
    </w:lvl>
    <w:lvl w:ilvl="8" w:tplc="DB944834">
      <w:start w:val="1"/>
      <w:numFmt w:val="bullet"/>
      <w:lvlText w:val=""/>
      <w:lvlJc w:val="left"/>
      <w:pPr>
        <w:ind w:left="6480" w:hanging="360"/>
      </w:pPr>
      <w:rPr>
        <w:rFonts w:ascii="Wingdings" w:hAnsi="Wingdings" w:cs="Wingdings" w:hint="default"/>
      </w:rPr>
    </w:lvl>
  </w:abstractNum>
  <w:abstractNum w:abstractNumId="6"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AD5BD3"/>
    <w:multiLevelType w:val="hybridMultilevel"/>
    <w:tmpl w:val="F7AC3FE0"/>
    <w:lvl w:ilvl="0" w:tplc="DBD28B3C">
      <w:start w:val="1"/>
      <w:numFmt w:val="bullet"/>
      <w:lvlText w:val=""/>
      <w:lvlJc w:val="left"/>
      <w:pPr>
        <w:ind w:left="720" w:hanging="360"/>
      </w:pPr>
      <w:rPr>
        <w:rFonts w:ascii="Symbol" w:hAnsi="Symbol" w:cs="Symbol" w:hint="default"/>
        <w:sz w:val="24"/>
        <w:szCs w:val="24"/>
      </w:rPr>
    </w:lvl>
    <w:lvl w:ilvl="1" w:tplc="24123FC8">
      <w:start w:val="1"/>
      <w:numFmt w:val="bullet"/>
      <w:lvlText w:val="o"/>
      <w:lvlJc w:val="left"/>
      <w:pPr>
        <w:ind w:left="1440" w:hanging="360"/>
      </w:pPr>
      <w:rPr>
        <w:rFonts w:ascii="Courier New" w:hAnsi="Courier New" w:cs="Courier New" w:hint="default"/>
      </w:rPr>
    </w:lvl>
    <w:lvl w:ilvl="2" w:tplc="51C20988">
      <w:start w:val="1"/>
      <w:numFmt w:val="bullet"/>
      <w:lvlText w:val=""/>
      <w:lvlJc w:val="left"/>
      <w:pPr>
        <w:ind w:left="2160" w:hanging="360"/>
      </w:pPr>
      <w:rPr>
        <w:rFonts w:ascii="Wingdings" w:hAnsi="Wingdings" w:cs="Wingdings" w:hint="default"/>
      </w:rPr>
    </w:lvl>
    <w:lvl w:ilvl="3" w:tplc="0C1E53D4">
      <w:start w:val="1"/>
      <w:numFmt w:val="bullet"/>
      <w:lvlText w:val=""/>
      <w:lvlJc w:val="left"/>
      <w:pPr>
        <w:ind w:left="2880" w:hanging="360"/>
      </w:pPr>
      <w:rPr>
        <w:rFonts w:ascii="Symbol" w:hAnsi="Symbol" w:cs="Symbol" w:hint="default"/>
      </w:rPr>
    </w:lvl>
    <w:lvl w:ilvl="4" w:tplc="66B4663A">
      <w:start w:val="1"/>
      <w:numFmt w:val="bullet"/>
      <w:lvlText w:val="o"/>
      <w:lvlJc w:val="left"/>
      <w:pPr>
        <w:ind w:left="3600" w:hanging="360"/>
      </w:pPr>
      <w:rPr>
        <w:rFonts w:ascii="Courier New" w:hAnsi="Courier New" w:cs="Courier New" w:hint="default"/>
      </w:rPr>
    </w:lvl>
    <w:lvl w:ilvl="5" w:tplc="3CCA970C">
      <w:start w:val="1"/>
      <w:numFmt w:val="bullet"/>
      <w:lvlText w:val=""/>
      <w:lvlJc w:val="left"/>
      <w:pPr>
        <w:ind w:left="4320" w:hanging="360"/>
      </w:pPr>
      <w:rPr>
        <w:rFonts w:ascii="Wingdings" w:hAnsi="Wingdings" w:cs="Wingdings" w:hint="default"/>
      </w:rPr>
    </w:lvl>
    <w:lvl w:ilvl="6" w:tplc="33B03120">
      <w:start w:val="1"/>
      <w:numFmt w:val="bullet"/>
      <w:lvlText w:val=""/>
      <w:lvlJc w:val="left"/>
      <w:pPr>
        <w:ind w:left="5040" w:hanging="360"/>
      </w:pPr>
      <w:rPr>
        <w:rFonts w:ascii="Symbol" w:hAnsi="Symbol" w:cs="Symbol" w:hint="default"/>
      </w:rPr>
    </w:lvl>
    <w:lvl w:ilvl="7" w:tplc="FCCCE74E">
      <w:start w:val="1"/>
      <w:numFmt w:val="bullet"/>
      <w:lvlText w:val="o"/>
      <w:lvlJc w:val="left"/>
      <w:pPr>
        <w:ind w:left="5760" w:hanging="360"/>
      </w:pPr>
      <w:rPr>
        <w:rFonts w:ascii="Courier New" w:hAnsi="Courier New" w:cs="Courier New" w:hint="default"/>
      </w:rPr>
    </w:lvl>
    <w:lvl w:ilvl="8" w:tplc="268E6176">
      <w:start w:val="1"/>
      <w:numFmt w:val="bullet"/>
      <w:lvlText w:val=""/>
      <w:lvlJc w:val="left"/>
      <w:pPr>
        <w:ind w:left="6480" w:hanging="360"/>
      </w:pPr>
      <w:rPr>
        <w:rFonts w:ascii="Wingdings" w:hAnsi="Wingdings" w:cs="Wingdings" w:hint="default"/>
      </w:rPr>
    </w:lvl>
  </w:abstractNum>
  <w:abstractNum w:abstractNumId="8"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CB525F"/>
    <w:multiLevelType w:val="hybridMultilevel"/>
    <w:tmpl w:val="B4F0D52C"/>
    <w:lvl w:ilvl="0" w:tplc="A01CD6AC">
      <w:start w:val="1"/>
      <w:numFmt w:val="bullet"/>
      <w:lvlText w:val=""/>
      <w:lvlJc w:val="left"/>
      <w:pPr>
        <w:ind w:left="720" w:hanging="360"/>
      </w:pPr>
      <w:rPr>
        <w:rFonts w:ascii="Symbol" w:hAnsi="Symbol" w:cs="Symbol" w:hint="default"/>
        <w:sz w:val="18"/>
        <w:szCs w:val="18"/>
      </w:rPr>
    </w:lvl>
    <w:lvl w:ilvl="1" w:tplc="10E43EFE">
      <w:start w:val="1"/>
      <w:numFmt w:val="bullet"/>
      <w:lvlText w:val="o"/>
      <w:lvlJc w:val="left"/>
      <w:pPr>
        <w:ind w:left="1440" w:hanging="360"/>
      </w:pPr>
      <w:rPr>
        <w:rFonts w:ascii="Courier New" w:hAnsi="Courier New" w:cs="Courier New" w:hint="default"/>
      </w:rPr>
    </w:lvl>
    <w:lvl w:ilvl="2" w:tplc="2A788362">
      <w:start w:val="1"/>
      <w:numFmt w:val="bullet"/>
      <w:lvlText w:val=""/>
      <w:lvlJc w:val="left"/>
      <w:pPr>
        <w:ind w:left="2160" w:hanging="360"/>
      </w:pPr>
      <w:rPr>
        <w:rFonts w:ascii="Wingdings" w:hAnsi="Wingdings" w:cs="Wingdings" w:hint="default"/>
      </w:rPr>
    </w:lvl>
    <w:lvl w:ilvl="3" w:tplc="EF900EFC">
      <w:start w:val="1"/>
      <w:numFmt w:val="bullet"/>
      <w:lvlText w:val=""/>
      <w:lvlJc w:val="left"/>
      <w:pPr>
        <w:ind w:left="2880" w:hanging="360"/>
      </w:pPr>
      <w:rPr>
        <w:rFonts w:ascii="Symbol" w:hAnsi="Symbol" w:cs="Symbol" w:hint="default"/>
      </w:rPr>
    </w:lvl>
    <w:lvl w:ilvl="4" w:tplc="2A7E6A64">
      <w:start w:val="1"/>
      <w:numFmt w:val="bullet"/>
      <w:lvlText w:val="o"/>
      <w:lvlJc w:val="left"/>
      <w:pPr>
        <w:ind w:left="3600" w:hanging="360"/>
      </w:pPr>
      <w:rPr>
        <w:rFonts w:ascii="Courier New" w:hAnsi="Courier New" w:cs="Courier New" w:hint="default"/>
      </w:rPr>
    </w:lvl>
    <w:lvl w:ilvl="5" w:tplc="1220CEEC">
      <w:start w:val="1"/>
      <w:numFmt w:val="bullet"/>
      <w:lvlText w:val=""/>
      <w:lvlJc w:val="left"/>
      <w:pPr>
        <w:ind w:left="4320" w:hanging="360"/>
      </w:pPr>
      <w:rPr>
        <w:rFonts w:ascii="Wingdings" w:hAnsi="Wingdings" w:cs="Wingdings" w:hint="default"/>
      </w:rPr>
    </w:lvl>
    <w:lvl w:ilvl="6" w:tplc="DC16EB48">
      <w:start w:val="1"/>
      <w:numFmt w:val="bullet"/>
      <w:lvlText w:val=""/>
      <w:lvlJc w:val="left"/>
      <w:pPr>
        <w:ind w:left="5040" w:hanging="360"/>
      </w:pPr>
      <w:rPr>
        <w:rFonts w:ascii="Symbol" w:hAnsi="Symbol" w:cs="Symbol" w:hint="default"/>
      </w:rPr>
    </w:lvl>
    <w:lvl w:ilvl="7" w:tplc="EC7E573C">
      <w:start w:val="1"/>
      <w:numFmt w:val="bullet"/>
      <w:lvlText w:val="o"/>
      <w:lvlJc w:val="left"/>
      <w:pPr>
        <w:ind w:left="5760" w:hanging="360"/>
      </w:pPr>
      <w:rPr>
        <w:rFonts w:ascii="Courier New" w:hAnsi="Courier New" w:cs="Courier New" w:hint="default"/>
      </w:rPr>
    </w:lvl>
    <w:lvl w:ilvl="8" w:tplc="FE0E1514">
      <w:start w:val="1"/>
      <w:numFmt w:val="bullet"/>
      <w:lvlText w:val=""/>
      <w:lvlJc w:val="left"/>
      <w:pPr>
        <w:ind w:left="6480" w:hanging="360"/>
      </w:pPr>
      <w:rPr>
        <w:rFonts w:ascii="Wingdings" w:hAnsi="Wingdings" w:cs="Wingdings" w:hint="default"/>
      </w:rPr>
    </w:lvl>
  </w:abstractNum>
  <w:abstractNum w:abstractNumId="11" w15:restartNumberingAfterBreak="0">
    <w:nsid w:val="19515E0E"/>
    <w:multiLevelType w:val="hybridMultilevel"/>
    <w:tmpl w:val="30E29C50"/>
    <w:lvl w:ilvl="0" w:tplc="579EB6A0">
      <w:start w:val="1"/>
      <w:numFmt w:val="bullet"/>
      <w:lvlText w:val=""/>
      <w:lvlJc w:val="left"/>
      <w:pPr>
        <w:ind w:left="720" w:hanging="360"/>
      </w:pPr>
      <w:rPr>
        <w:rFonts w:ascii="Symbol" w:hAnsi="Symbol" w:cs="Symbol" w:hint="default"/>
        <w:sz w:val="18"/>
        <w:szCs w:val="18"/>
      </w:rPr>
    </w:lvl>
    <w:lvl w:ilvl="1" w:tplc="8DDC976E">
      <w:start w:val="1"/>
      <w:numFmt w:val="bullet"/>
      <w:lvlText w:val="o"/>
      <w:lvlJc w:val="left"/>
      <w:pPr>
        <w:ind w:left="1440" w:hanging="360"/>
      </w:pPr>
      <w:rPr>
        <w:rFonts w:ascii="Courier New" w:hAnsi="Courier New" w:cs="Courier New" w:hint="default"/>
      </w:rPr>
    </w:lvl>
    <w:lvl w:ilvl="2" w:tplc="D368E6FA">
      <w:start w:val="1"/>
      <w:numFmt w:val="bullet"/>
      <w:lvlText w:val=""/>
      <w:lvlJc w:val="left"/>
      <w:pPr>
        <w:ind w:left="2160" w:hanging="360"/>
      </w:pPr>
      <w:rPr>
        <w:rFonts w:ascii="Wingdings" w:hAnsi="Wingdings" w:cs="Wingdings" w:hint="default"/>
      </w:rPr>
    </w:lvl>
    <w:lvl w:ilvl="3" w:tplc="AF18BE92">
      <w:start w:val="1"/>
      <w:numFmt w:val="bullet"/>
      <w:lvlText w:val=""/>
      <w:lvlJc w:val="left"/>
      <w:pPr>
        <w:ind w:left="2880" w:hanging="360"/>
      </w:pPr>
      <w:rPr>
        <w:rFonts w:ascii="Symbol" w:hAnsi="Symbol" w:cs="Symbol" w:hint="default"/>
      </w:rPr>
    </w:lvl>
    <w:lvl w:ilvl="4" w:tplc="71A658C0">
      <w:start w:val="1"/>
      <w:numFmt w:val="bullet"/>
      <w:lvlText w:val="o"/>
      <w:lvlJc w:val="left"/>
      <w:pPr>
        <w:ind w:left="3600" w:hanging="360"/>
      </w:pPr>
      <w:rPr>
        <w:rFonts w:ascii="Courier New" w:hAnsi="Courier New" w:cs="Courier New" w:hint="default"/>
      </w:rPr>
    </w:lvl>
    <w:lvl w:ilvl="5" w:tplc="3C76E18E">
      <w:start w:val="1"/>
      <w:numFmt w:val="bullet"/>
      <w:lvlText w:val=""/>
      <w:lvlJc w:val="left"/>
      <w:pPr>
        <w:ind w:left="4320" w:hanging="360"/>
      </w:pPr>
      <w:rPr>
        <w:rFonts w:ascii="Wingdings" w:hAnsi="Wingdings" w:cs="Wingdings" w:hint="default"/>
      </w:rPr>
    </w:lvl>
    <w:lvl w:ilvl="6" w:tplc="AD52D144">
      <w:start w:val="1"/>
      <w:numFmt w:val="bullet"/>
      <w:lvlText w:val=""/>
      <w:lvlJc w:val="left"/>
      <w:pPr>
        <w:ind w:left="5040" w:hanging="360"/>
      </w:pPr>
      <w:rPr>
        <w:rFonts w:ascii="Symbol" w:hAnsi="Symbol" w:cs="Symbol" w:hint="default"/>
      </w:rPr>
    </w:lvl>
    <w:lvl w:ilvl="7" w:tplc="C6F89230">
      <w:start w:val="1"/>
      <w:numFmt w:val="bullet"/>
      <w:lvlText w:val="o"/>
      <w:lvlJc w:val="left"/>
      <w:pPr>
        <w:ind w:left="5760" w:hanging="360"/>
      </w:pPr>
      <w:rPr>
        <w:rFonts w:ascii="Courier New" w:hAnsi="Courier New" w:cs="Courier New" w:hint="default"/>
      </w:rPr>
    </w:lvl>
    <w:lvl w:ilvl="8" w:tplc="AFC6F1BA">
      <w:start w:val="1"/>
      <w:numFmt w:val="bullet"/>
      <w:lvlText w:val=""/>
      <w:lvlJc w:val="left"/>
      <w:pPr>
        <w:ind w:left="6480" w:hanging="360"/>
      </w:pPr>
      <w:rPr>
        <w:rFonts w:ascii="Wingdings" w:hAnsi="Wingdings" w:cs="Wingdings" w:hint="default"/>
      </w:rPr>
    </w:lvl>
  </w:abstractNum>
  <w:abstractNum w:abstractNumId="12" w15:restartNumberingAfterBreak="0">
    <w:nsid w:val="19FB7456"/>
    <w:multiLevelType w:val="hybridMultilevel"/>
    <w:tmpl w:val="C27471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13" w15:restartNumberingAfterBreak="0">
    <w:nsid w:val="1A3B7A62"/>
    <w:multiLevelType w:val="hybridMultilevel"/>
    <w:tmpl w:val="BB7CF408"/>
    <w:lvl w:ilvl="0" w:tplc="8D9AE85C">
      <w:start w:val="1"/>
      <w:numFmt w:val="bullet"/>
      <w:lvlText w:val=""/>
      <w:lvlJc w:val="left"/>
      <w:pPr>
        <w:ind w:left="720" w:hanging="360"/>
      </w:pPr>
      <w:rPr>
        <w:rFonts w:ascii="Symbol" w:hAnsi="Symbol" w:cs="Symbol" w:hint="default"/>
        <w:sz w:val="18"/>
        <w:szCs w:val="18"/>
      </w:rPr>
    </w:lvl>
    <w:lvl w:ilvl="1" w:tplc="C074B328">
      <w:start w:val="1"/>
      <w:numFmt w:val="bullet"/>
      <w:lvlText w:val="o"/>
      <w:lvlJc w:val="left"/>
      <w:pPr>
        <w:ind w:left="1440" w:hanging="360"/>
      </w:pPr>
      <w:rPr>
        <w:rFonts w:ascii="Courier New" w:hAnsi="Courier New" w:cs="Courier New" w:hint="default"/>
      </w:rPr>
    </w:lvl>
    <w:lvl w:ilvl="2" w:tplc="AF9A312A">
      <w:start w:val="1"/>
      <w:numFmt w:val="bullet"/>
      <w:lvlText w:val=""/>
      <w:lvlJc w:val="left"/>
      <w:pPr>
        <w:ind w:left="2160" w:hanging="360"/>
      </w:pPr>
      <w:rPr>
        <w:rFonts w:ascii="Wingdings" w:hAnsi="Wingdings" w:cs="Wingdings" w:hint="default"/>
      </w:rPr>
    </w:lvl>
    <w:lvl w:ilvl="3" w:tplc="A8320CD8">
      <w:start w:val="1"/>
      <w:numFmt w:val="bullet"/>
      <w:lvlText w:val=""/>
      <w:lvlJc w:val="left"/>
      <w:pPr>
        <w:ind w:left="2880" w:hanging="360"/>
      </w:pPr>
      <w:rPr>
        <w:rFonts w:ascii="Symbol" w:hAnsi="Symbol" w:cs="Symbol" w:hint="default"/>
      </w:rPr>
    </w:lvl>
    <w:lvl w:ilvl="4" w:tplc="137AAB60">
      <w:start w:val="1"/>
      <w:numFmt w:val="bullet"/>
      <w:lvlText w:val="o"/>
      <w:lvlJc w:val="left"/>
      <w:pPr>
        <w:ind w:left="3600" w:hanging="360"/>
      </w:pPr>
      <w:rPr>
        <w:rFonts w:ascii="Courier New" w:hAnsi="Courier New" w:cs="Courier New" w:hint="default"/>
      </w:rPr>
    </w:lvl>
    <w:lvl w:ilvl="5" w:tplc="FE547010">
      <w:start w:val="1"/>
      <w:numFmt w:val="bullet"/>
      <w:lvlText w:val=""/>
      <w:lvlJc w:val="left"/>
      <w:pPr>
        <w:ind w:left="4320" w:hanging="360"/>
      </w:pPr>
      <w:rPr>
        <w:rFonts w:ascii="Wingdings" w:hAnsi="Wingdings" w:cs="Wingdings" w:hint="default"/>
      </w:rPr>
    </w:lvl>
    <w:lvl w:ilvl="6" w:tplc="AF7A70CE">
      <w:start w:val="1"/>
      <w:numFmt w:val="bullet"/>
      <w:lvlText w:val=""/>
      <w:lvlJc w:val="left"/>
      <w:pPr>
        <w:ind w:left="5040" w:hanging="360"/>
      </w:pPr>
      <w:rPr>
        <w:rFonts w:ascii="Symbol" w:hAnsi="Symbol" w:cs="Symbol" w:hint="default"/>
      </w:rPr>
    </w:lvl>
    <w:lvl w:ilvl="7" w:tplc="2F043CAC">
      <w:start w:val="1"/>
      <w:numFmt w:val="bullet"/>
      <w:lvlText w:val="o"/>
      <w:lvlJc w:val="left"/>
      <w:pPr>
        <w:ind w:left="5760" w:hanging="360"/>
      </w:pPr>
      <w:rPr>
        <w:rFonts w:ascii="Courier New" w:hAnsi="Courier New" w:cs="Courier New" w:hint="default"/>
      </w:rPr>
    </w:lvl>
    <w:lvl w:ilvl="8" w:tplc="03C029F0">
      <w:start w:val="1"/>
      <w:numFmt w:val="bullet"/>
      <w:lvlText w:val=""/>
      <w:lvlJc w:val="left"/>
      <w:pPr>
        <w:ind w:left="6480" w:hanging="360"/>
      </w:pPr>
      <w:rPr>
        <w:rFonts w:ascii="Wingdings" w:hAnsi="Wingdings" w:cs="Wingdings" w:hint="default"/>
      </w:rPr>
    </w:lvl>
  </w:abstractNum>
  <w:abstractNum w:abstractNumId="14" w15:restartNumberingAfterBreak="0">
    <w:nsid w:val="1A5F51D5"/>
    <w:multiLevelType w:val="hybridMultilevel"/>
    <w:tmpl w:val="54B4104C"/>
    <w:lvl w:ilvl="0" w:tplc="9C086BE2">
      <w:start w:val="1"/>
      <w:numFmt w:val="bullet"/>
      <w:lvlText w:val=""/>
      <w:lvlJc w:val="left"/>
      <w:pPr>
        <w:ind w:left="720" w:hanging="360"/>
      </w:pPr>
      <w:rPr>
        <w:rFonts w:ascii="Symbol" w:hAnsi="Symbol" w:cs="Symbol" w:hint="default"/>
        <w:sz w:val="18"/>
        <w:szCs w:val="18"/>
      </w:rPr>
    </w:lvl>
    <w:lvl w:ilvl="1" w:tplc="381266AA">
      <w:start w:val="1"/>
      <w:numFmt w:val="bullet"/>
      <w:lvlText w:val="o"/>
      <w:lvlJc w:val="left"/>
      <w:pPr>
        <w:ind w:left="1440" w:hanging="360"/>
      </w:pPr>
      <w:rPr>
        <w:rFonts w:ascii="Courier New" w:hAnsi="Courier New" w:cs="Courier New" w:hint="default"/>
      </w:rPr>
    </w:lvl>
    <w:lvl w:ilvl="2" w:tplc="1C82F572">
      <w:start w:val="1"/>
      <w:numFmt w:val="bullet"/>
      <w:lvlText w:val=""/>
      <w:lvlJc w:val="left"/>
      <w:pPr>
        <w:ind w:left="2160" w:hanging="360"/>
      </w:pPr>
      <w:rPr>
        <w:rFonts w:ascii="Wingdings" w:hAnsi="Wingdings" w:cs="Wingdings" w:hint="default"/>
      </w:rPr>
    </w:lvl>
    <w:lvl w:ilvl="3" w:tplc="C082B2FE">
      <w:start w:val="1"/>
      <w:numFmt w:val="bullet"/>
      <w:lvlText w:val=""/>
      <w:lvlJc w:val="left"/>
      <w:pPr>
        <w:ind w:left="2880" w:hanging="360"/>
      </w:pPr>
      <w:rPr>
        <w:rFonts w:ascii="Symbol" w:hAnsi="Symbol" w:cs="Symbol" w:hint="default"/>
      </w:rPr>
    </w:lvl>
    <w:lvl w:ilvl="4" w:tplc="3618974E">
      <w:start w:val="1"/>
      <w:numFmt w:val="bullet"/>
      <w:lvlText w:val="o"/>
      <w:lvlJc w:val="left"/>
      <w:pPr>
        <w:ind w:left="3600" w:hanging="360"/>
      </w:pPr>
      <w:rPr>
        <w:rFonts w:ascii="Courier New" w:hAnsi="Courier New" w:cs="Courier New" w:hint="default"/>
      </w:rPr>
    </w:lvl>
    <w:lvl w:ilvl="5" w:tplc="0E260B4E">
      <w:start w:val="1"/>
      <w:numFmt w:val="bullet"/>
      <w:lvlText w:val=""/>
      <w:lvlJc w:val="left"/>
      <w:pPr>
        <w:ind w:left="4320" w:hanging="360"/>
      </w:pPr>
      <w:rPr>
        <w:rFonts w:ascii="Wingdings" w:hAnsi="Wingdings" w:cs="Wingdings" w:hint="default"/>
      </w:rPr>
    </w:lvl>
    <w:lvl w:ilvl="6" w:tplc="166A3788">
      <w:start w:val="1"/>
      <w:numFmt w:val="bullet"/>
      <w:lvlText w:val=""/>
      <w:lvlJc w:val="left"/>
      <w:pPr>
        <w:ind w:left="5040" w:hanging="360"/>
      </w:pPr>
      <w:rPr>
        <w:rFonts w:ascii="Symbol" w:hAnsi="Symbol" w:cs="Symbol" w:hint="default"/>
      </w:rPr>
    </w:lvl>
    <w:lvl w:ilvl="7" w:tplc="A4587624">
      <w:start w:val="1"/>
      <w:numFmt w:val="bullet"/>
      <w:lvlText w:val="o"/>
      <w:lvlJc w:val="left"/>
      <w:pPr>
        <w:ind w:left="5760" w:hanging="360"/>
      </w:pPr>
      <w:rPr>
        <w:rFonts w:ascii="Courier New" w:hAnsi="Courier New" w:cs="Courier New" w:hint="default"/>
      </w:rPr>
    </w:lvl>
    <w:lvl w:ilvl="8" w:tplc="B2AC0962">
      <w:start w:val="1"/>
      <w:numFmt w:val="bullet"/>
      <w:lvlText w:val=""/>
      <w:lvlJc w:val="left"/>
      <w:pPr>
        <w:ind w:left="6480" w:hanging="360"/>
      </w:pPr>
      <w:rPr>
        <w:rFonts w:ascii="Wingdings" w:hAnsi="Wingdings" w:cs="Wingdings" w:hint="default"/>
      </w:rPr>
    </w:lvl>
  </w:abstractNum>
  <w:abstractNum w:abstractNumId="15" w15:restartNumberingAfterBreak="0">
    <w:nsid w:val="1F2D45EF"/>
    <w:multiLevelType w:val="hybridMultilevel"/>
    <w:tmpl w:val="40322F54"/>
    <w:lvl w:ilvl="0" w:tplc="218C5C62">
      <w:start w:val="1"/>
      <w:numFmt w:val="bullet"/>
      <w:lvlText w:val=""/>
      <w:lvlJc w:val="left"/>
      <w:pPr>
        <w:ind w:left="720" w:hanging="360"/>
      </w:pPr>
      <w:rPr>
        <w:rFonts w:ascii="Symbol" w:hAnsi="Symbol" w:cs="Symbol" w:hint="default"/>
        <w:sz w:val="18"/>
        <w:szCs w:val="18"/>
      </w:rPr>
    </w:lvl>
    <w:lvl w:ilvl="1" w:tplc="79866E08">
      <w:start w:val="1"/>
      <w:numFmt w:val="bullet"/>
      <w:lvlText w:val="o"/>
      <w:lvlJc w:val="left"/>
      <w:pPr>
        <w:ind w:left="1440" w:hanging="360"/>
      </w:pPr>
      <w:rPr>
        <w:rFonts w:ascii="Courier New" w:hAnsi="Courier New" w:cs="Courier New" w:hint="default"/>
      </w:rPr>
    </w:lvl>
    <w:lvl w:ilvl="2" w:tplc="8924C1D0">
      <w:start w:val="1"/>
      <w:numFmt w:val="bullet"/>
      <w:lvlText w:val=""/>
      <w:lvlJc w:val="left"/>
      <w:pPr>
        <w:ind w:left="2160" w:hanging="360"/>
      </w:pPr>
      <w:rPr>
        <w:rFonts w:ascii="Wingdings" w:hAnsi="Wingdings" w:cs="Wingdings" w:hint="default"/>
      </w:rPr>
    </w:lvl>
    <w:lvl w:ilvl="3" w:tplc="DE76D368">
      <w:start w:val="1"/>
      <w:numFmt w:val="bullet"/>
      <w:lvlText w:val=""/>
      <w:lvlJc w:val="left"/>
      <w:pPr>
        <w:ind w:left="2880" w:hanging="360"/>
      </w:pPr>
      <w:rPr>
        <w:rFonts w:ascii="Symbol" w:hAnsi="Symbol" w:cs="Symbol" w:hint="default"/>
      </w:rPr>
    </w:lvl>
    <w:lvl w:ilvl="4" w:tplc="F594C456">
      <w:start w:val="1"/>
      <w:numFmt w:val="bullet"/>
      <w:lvlText w:val="o"/>
      <w:lvlJc w:val="left"/>
      <w:pPr>
        <w:ind w:left="3600" w:hanging="360"/>
      </w:pPr>
      <w:rPr>
        <w:rFonts w:ascii="Courier New" w:hAnsi="Courier New" w:cs="Courier New" w:hint="default"/>
      </w:rPr>
    </w:lvl>
    <w:lvl w:ilvl="5" w:tplc="89EA42D0">
      <w:start w:val="1"/>
      <w:numFmt w:val="bullet"/>
      <w:lvlText w:val=""/>
      <w:lvlJc w:val="left"/>
      <w:pPr>
        <w:ind w:left="4320" w:hanging="360"/>
      </w:pPr>
      <w:rPr>
        <w:rFonts w:ascii="Wingdings" w:hAnsi="Wingdings" w:cs="Wingdings" w:hint="default"/>
      </w:rPr>
    </w:lvl>
    <w:lvl w:ilvl="6" w:tplc="94786BE4">
      <w:start w:val="1"/>
      <w:numFmt w:val="bullet"/>
      <w:lvlText w:val=""/>
      <w:lvlJc w:val="left"/>
      <w:pPr>
        <w:ind w:left="5040" w:hanging="360"/>
      </w:pPr>
      <w:rPr>
        <w:rFonts w:ascii="Symbol" w:hAnsi="Symbol" w:cs="Symbol" w:hint="default"/>
      </w:rPr>
    </w:lvl>
    <w:lvl w:ilvl="7" w:tplc="8C087A26">
      <w:start w:val="1"/>
      <w:numFmt w:val="bullet"/>
      <w:lvlText w:val="o"/>
      <w:lvlJc w:val="left"/>
      <w:pPr>
        <w:ind w:left="5760" w:hanging="360"/>
      </w:pPr>
      <w:rPr>
        <w:rFonts w:ascii="Courier New" w:hAnsi="Courier New" w:cs="Courier New" w:hint="default"/>
      </w:rPr>
    </w:lvl>
    <w:lvl w:ilvl="8" w:tplc="86641D94">
      <w:start w:val="1"/>
      <w:numFmt w:val="bullet"/>
      <w:lvlText w:val=""/>
      <w:lvlJc w:val="left"/>
      <w:pPr>
        <w:ind w:left="6480" w:hanging="360"/>
      </w:pPr>
      <w:rPr>
        <w:rFonts w:ascii="Wingdings" w:hAnsi="Wingdings" w:cs="Wingdings" w:hint="default"/>
      </w:rPr>
    </w:lvl>
  </w:abstractNum>
  <w:abstractNum w:abstractNumId="16" w15:restartNumberingAfterBreak="0">
    <w:nsid w:val="27FC25AF"/>
    <w:multiLevelType w:val="hybridMultilevel"/>
    <w:tmpl w:val="B6D6A720"/>
    <w:lvl w:ilvl="0" w:tplc="FE883BEC">
      <w:start w:val="1"/>
      <w:numFmt w:val="decimal"/>
      <w:lvlText w:val="%1."/>
      <w:lvlJc w:val="left"/>
      <w:pPr>
        <w:ind w:left="720" w:hanging="360"/>
      </w:pPr>
      <w:rPr>
        <w:rFonts w:ascii="Arial" w:hAnsi="Arial" w:cs="Arial" w:hint="default"/>
        <w:sz w:val="18"/>
        <w:szCs w:val="18"/>
      </w:rPr>
    </w:lvl>
    <w:lvl w:ilvl="1" w:tplc="30406892">
      <w:start w:val="1"/>
      <w:numFmt w:val="decimal"/>
      <w:lvlText w:val="%2."/>
      <w:lvlJc w:val="left"/>
      <w:pPr>
        <w:ind w:left="1440" w:hanging="360"/>
      </w:pPr>
    </w:lvl>
    <w:lvl w:ilvl="2" w:tplc="267846D2">
      <w:start w:val="1"/>
      <w:numFmt w:val="decimal"/>
      <w:lvlText w:val="%3."/>
      <w:lvlJc w:val="left"/>
      <w:pPr>
        <w:ind w:left="2160" w:hanging="360"/>
      </w:pPr>
    </w:lvl>
    <w:lvl w:ilvl="3" w:tplc="63669712">
      <w:start w:val="1"/>
      <w:numFmt w:val="decimal"/>
      <w:lvlText w:val="%4."/>
      <w:lvlJc w:val="left"/>
      <w:pPr>
        <w:ind w:left="2880" w:hanging="360"/>
      </w:pPr>
    </w:lvl>
    <w:lvl w:ilvl="4" w:tplc="2772933C">
      <w:start w:val="1"/>
      <w:numFmt w:val="decimal"/>
      <w:lvlText w:val="%5."/>
      <w:lvlJc w:val="left"/>
      <w:pPr>
        <w:ind w:left="3600" w:hanging="360"/>
      </w:pPr>
    </w:lvl>
    <w:lvl w:ilvl="5" w:tplc="F1526F76">
      <w:start w:val="1"/>
      <w:numFmt w:val="decimal"/>
      <w:lvlText w:val="%6."/>
      <w:lvlJc w:val="left"/>
      <w:pPr>
        <w:ind w:left="4320" w:hanging="360"/>
      </w:pPr>
    </w:lvl>
    <w:lvl w:ilvl="6" w:tplc="7FB6FE76">
      <w:start w:val="1"/>
      <w:numFmt w:val="decimal"/>
      <w:lvlText w:val="%7."/>
      <w:lvlJc w:val="left"/>
      <w:pPr>
        <w:ind w:left="5040" w:hanging="360"/>
      </w:pPr>
    </w:lvl>
    <w:lvl w:ilvl="7" w:tplc="A9F466FE">
      <w:start w:val="1"/>
      <w:numFmt w:val="decimal"/>
      <w:lvlText w:val="%8."/>
      <w:lvlJc w:val="left"/>
      <w:pPr>
        <w:ind w:left="5760" w:hanging="360"/>
      </w:pPr>
    </w:lvl>
    <w:lvl w:ilvl="8" w:tplc="8A4271F2">
      <w:start w:val="1"/>
      <w:numFmt w:val="decimal"/>
      <w:lvlText w:val="%9."/>
      <w:lvlJc w:val="left"/>
      <w:pPr>
        <w:ind w:left="6480" w:hanging="360"/>
      </w:pPr>
    </w:lvl>
  </w:abstractNum>
  <w:abstractNum w:abstractNumId="17"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33AC0383"/>
    <w:multiLevelType w:val="hybridMultilevel"/>
    <w:tmpl w:val="B58670F2"/>
    <w:lvl w:ilvl="0" w:tplc="87CE7386">
      <w:start w:val="1"/>
      <w:numFmt w:val="bullet"/>
      <w:lvlText w:val=""/>
      <w:lvlJc w:val="left"/>
      <w:pPr>
        <w:ind w:left="720" w:hanging="360"/>
      </w:pPr>
      <w:rPr>
        <w:rFonts w:ascii="Symbol" w:hAnsi="Symbol" w:cs="Symbol" w:hint="default"/>
        <w:sz w:val="18"/>
        <w:szCs w:val="18"/>
      </w:rPr>
    </w:lvl>
    <w:lvl w:ilvl="1" w:tplc="74429BF2">
      <w:start w:val="1"/>
      <w:numFmt w:val="bullet"/>
      <w:lvlText w:val="o"/>
      <w:lvlJc w:val="left"/>
      <w:pPr>
        <w:ind w:left="1440" w:hanging="360"/>
      </w:pPr>
      <w:rPr>
        <w:rFonts w:ascii="Courier New" w:hAnsi="Courier New" w:cs="Courier New" w:hint="default"/>
      </w:rPr>
    </w:lvl>
    <w:lvl w:ilvl="2" w:tplc="257A250E">
      <w:start w:val="1"/>
      <w:numFmt w:val="bullet"/>
      <w:lvlText w:val=""/>
      <w:lvlJc w:val="left"/>
      <w:pPr>
        <w:ind w:left="2160" w:hanging="360"/>
      </w:pPr>
      <w:rPr>
        <w:rFonts w:ascii="Wingdings" w:hAnsi="Wingdings" w:cs="Wingdings" w:hint="default"/>
      </w:rPr>
    </w:lvl>
    <w:lvl w:ilvl="3" w:tplc="0372A6F0">
      <w:start w:val="1"/>
      <w:numFmt w:val="bullet"/>
      <w:lvlText w:val=""/>
      <w:lvlJc w:val="left"/>
      <w:pPr>
        <w:ind w:left="2880" w:hanging="360"/>
      </w:pPr>
      <w:rPr>
        <w:rFonts w:ascii="Symbol" w:hAnsi="Symbol" w:cs="Symbol" w:hint="default"/>
      </w:rPr>
    </w:lvl>
    <w:lvl w:ilvl="4" w:tplc="E33AD1D4">
      <w:start w:val="1"/>
      <w:numFmt w:val="bullet"/>
      <w:lvlText w:val="o"/>
      <w:lvlJc w:val="left"/>
      <w:pPr>
        <w:ind w:left="3600" w:hanging="360"/>
      </w:pPr>
      <w:rPr>
        <w:rFonts w:ascii="Courier New" w:hAnsi="Courier New" w:cs="Courier New" w:hint="default"/>
      </w:rPr>
    </w:lvl>
    <w:lvl w:ilvl="5" w:tplc="61A6A944">
      <w:start w:val="1"/>
      <w:numFmt w:val="bullet"/>
      <w:lvlText w:val=""/>
      <w:lvlJc w:val="left"/>
      <w:pPr>
        <w:ind w:left="4320" w:hanging="360"/>
      </w:pPr>
      <w:rPr>
        <w:rFonts w:ascii="Wingdings" w:hAnsi="Wingdings" w:cs="Wingdings" w:hint="default"/>
      </w:rPr>
    </w:lvl>
    <w:lvl w:ilvl="6" w:tplc="200E215C">
      <w:start w:val="1"/>
      <w:numFmt w:val="bullet"/>
      <w:lvlText w:val=""/>
      <w:lvlJc w:val="left"/>
      <w:pPr>
        <w:ind w:left="5040" w:hanging="360"/>
      </w:pPr>
      <w:rPr>
        <w:rFonts w:ascii="Symbol" w:hAnsi="Symbol" w:cs="Symbol" w:hint="default"/>
      </w:rPr>
    </w:lvl>
    <w:lvl w:ilvl="7" w:tplc="50F65CBA">
      <w:start w:val="1"/>
      <w:numFmt w:val="bullet"/>
      <w:lvlText w:val="o"/>
      <w:lvlJc w:val="left"/>
      <w:pPr>
        <w:ind w:left="5760" w:hanging="360"/>
      </w:pPr>
      <w:rPr>
        <w:rFonts w:ascii="Courier New" w:hAnsi="Courier New" w:cs="Courier New" w:hint="default"/>
      </w:rPr>
    </w:lvl>
    <w:lvl w:ilvl="8" w:tplc="E2E4FFBA">
      <w:start w:val="1"/>
      <w:numFmt w:val="bullet"/>
      <w:lvlText w:val=""/>
      <w:lvlJc w:val="left"/>
      <w:pPr>
        <w:ind w:left="6480" w:hanging="360"/>
      </w:pPr>
      <w:rPr>
        <w:rFonts w:ascii="Wingdings" w:hAnsi="Wingdings" w:cs="Wingdings" w:hint="default"/>
      </w:rPr>
    </w:lvl>
  </w:abstractNum>
  <w:abstractNum w:abstractNumId="19" w15:restartNumberingAfterBreak="0">
    <w:nsid w:val="3A9D46ED"/>
    <w:multiLevelType w:val="hybridMultilevel"/>
    <w:tmpl w:val="69E84D26"/>
    <w:lvl w:ilvl="0" w:tplc="0C546292">
      <w:start w:val="1"/>
      <w:numFmt w:val="bullet"/>
      <w:lvlText w:val=""/>
      <w:lvlJc w:val="left"/>
      <w:pPr>
        <w:ind w:left="720" w:hanging="360"/>
      </w:pPr>
      <w:rPr>
        <w:rFonts w:ascii="Symbol" w:hAnsi="Symbol" w:cs="Symbol" w:hint="default"/>
        <w:sz w:val="18"/>
        <w:szCs w:val="18"/>
      </w:rPr>
    </w:lvl>
    <w:lvl w:ilvl="1" w:tplc="F2820B44">
      <w:start w:val="1"/>
      <w:numFmt w:val="bullet"/>
      <w:lvlText w:val="o"/>
      <w:lvlJc w:val="left"/>
      <w:pPr>
        <w:ind w:left="1440" w:hanging="360"/>
      </w:pPr>
      <w:rPr>
        <w:rFonts w:ascii="Courier New" w:hAnsi="Courier New" w:cs="Courier New" w:hint="default"/>
      </w:rPr>
    </w:lvl>
    <w:lvl w:ilvl="2" w:tplc="6AF0F726">
      <w:start w:val="1"/>
      <w:numFmt w:val="bullet"/>
      <w:lvlText w:val=""/>
      <w:lvlJc w:val="left"/>
      <w:pPr>
        <w:ind w:left="2160" w:hanging="360"/>
      </w:pPr>
      <w:rPr>
        <w:rFonts w:ascii="Wingdings" w:hAnsi="Wingdings" w:cs="Wingdings" w:hint="default"/>
      </w:rPr>
    </w:lvl>
    <w:lvl w:ilvl="3" w:tplc="F0F2325E">
      <w:start w:val="1"/>
      <w:numFmt w:val="bullet"/>
      <w:lvlText w:val=""/>
      <w:lvlJc w:val="left"/>
      <w:pPr>
        <w:ind w:left="2880" w:hanging="360"/>
      </w:pPr>
      <w:rPr>
        <w:rFonts w:ascii="Symbol" w:hAnsi="Symbol" w:cs="Symbol" w:hint="default"/>
      </w:rPr>
    </w:lvl>
    <w:lvl w:ilvl="4" w:tplc="8F74FE4C">
      <w:start w:val="1"/>
      <w:numFmt w:val="bullet"/>
      <w:lvlText w:val="o"/>
      <w:lvlJc w:val="left"/>
      <w:pPr>
        <w:ind w:left="3600" w:hanging="360"/>
      </w:pPr>
      <w:rPr>
        <w:rFonts w:ascii="Courier New" w:hAnsi="Courier New" w:cs="Courier New" w:hint="default"/>
      </w:rPr>
    </w:lvl>
    <w:lvl w:ilvl="5" w:tplc="632C28A0">
      <w:start w:val="1"/>
      <w:numFmt w:val="bullet"/>
      <w:lvlText w:val=""/>
      <w:lvlJc w:val="left"/>
      <w:pPr>
        <w:ind w:left="4320" w:hanging="360"/>
      </w:pPr>
      <w:rPr>
        <w:rFonts w:ascii="Wingdings" w:hAnsi="Wingdings" w:cs="Wingdings" w:hint="default"/>
      </w:rPr>
    </w:lvl>
    <w:lvl w:ilvl="6" w:tplc="E278D26A">
      <w:start w:val="1"/>
      <w:numFmt w:val="bullet"/>
      <w:lvlText w:val=""/>
      <w:lvlJc w:val="left"/>
      <w:pPr>
        <w:ind w:left="5040" w:hanging="360"/>
      </w:pPr>
      <w:rPr>
        <w:rFonts w:ascii="Symbol" w:hAnsi="Symbol" w:cs="Symbol" w:hint="default"/>
      </w:rPr>
    </w:lvl>
    <w:lvl w:ilvl="7" w:tplc="E8E657C6">
      <w:start w:val="1"/>
      <w:numFmt w:val="bullet"/>
      <w:lvlText w:val="o"/>
      <w:lvlJc w:val="left"/>
      <w:pPr>
        <w:ind w:left="5760" w:hanging="360"/>
      </w:pPr>
      <w:rPr>
        <w:rFonts w:ascii="Courier New" w:hAnsi="Courier New" w:cs="Courier New" w:hint="default"/>
      </w:rPr>
    </w:lvl>
    <w:lvl w:ilvl="8" w:tplc="A516B15A">
      <w:start w:val="1"/>
      <w:numFmt w:val="bullet"/>
      <w:lvlText w:val=""/>
      <w:lvlJc w:val="left"/>
      <w:pPr>
        <w:ind w:left="6480" w:hanging="360"/>
      </w:pPr>
      <w:rPr>
        <w:rFonts w:ascii="Wingdings" w:hAnsi="Wingdings" w:cs="Wingdings" w:hint="default"/>
      </w:rPr>
    </w:lvl>
  </w:abstractNum>
  <w:abstractNum w:abstractNumId="20"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1" w15:restartNumberingAfterBreak="0">
    <w:nsid w:val="4B9548B2"/>
    <w:multiLevelType w:val="hybridMultilevel"/>
    <w:tmpl w:val="4F2E1438"/>
    <w:lvl w:ilvl="0" w:tplc="FC82CE72">
      <w:start w:val="1"/>
      <w:numFmt w:val="bullet"/>
      <w:lvlText w:val=""/>
      <w:lvlJc w:val="left"/>
      <w:pPr>
        <w:ind w:left="720" w:hanging="360"/>
      </w:pPr>
      <w:rPr>
        <w:rFonts w:ascii="Symbol" w:hAnsi="Symbol" w:cs="Symbol" w:hint="default"/>
        <w:sz w:val="18"/>
        <w:szCs w:val="18"/>
      </w:rPr>
    </w:lvl>
    <w:lvl w:ilvl="1" w:tplc="92289252">
      <w:start w:val="1"/>
      <w:numFmt w:val="bullet"/>
      <w:lvlText w:val="o"/>
      <w:lvlJc w:val="left"/>
      <w:pPr>
        <w:ind w:left="1440" w:hanging="360"/>
      </w:pPr>
      <w:rPr>
        <w:rFonts w:ascii="Courier New" w:hAnsi="Courier New" w:cs="Courier New" w:hint="default"/>
      </w:rPr>
    </w:lvl>
    <w:lvl w:ilvl="2" w:tplc="C98A5806">
      <w:start w:val="1"/>
      <w:numFmt w:val="bullet"/>
      <w:lvlText w:val=""/>
      <w:lvlJc w:val="left"/>
      <w:pPr>
        <w:ind w:left="2160" w:hanging="360"/>
      </w:pPr>
      <w:rPr>
        <w:rFonts w:ascii="Wingdings" w:hAnsi="Wingdings" w:cs="Wingdings" w:hint="default"/>
      </w:rPr>
    </w:lvl>
    <w:lvl w:ilvl="3" w:tplc="48F6855C">
      <w:start w:val="1"/>
      <w:numFmt w:val="bullet"/>
      <w:lvlText w:val=""/>
      <w:lvlJc w:val="left"/>
      <w:pPr>
        <w:ind w:left="2880" w:hanging="360"/>
      </w:pPr>
      <w:rPr>
        <w:rFonts w:ascii="Symbol" w:hAnsi="Symbol" w:cs="Symbol" w:hint="default"/>
      </w:rPr>
    </w:lvl>
    <w:lvl w:ilvl="4" w:tplc="7BCE0158">
      <w:start w:val="1"/>
      <w:numFmt w:val="bullet"/>
      <w:lvlText w:val="o"/>
      <w:lvlJc w:val="left"/>
      <w:pPr>
        <w:ind w:left="3600" w:hanging="360"/>
      </w:pPr>
      <w:rPr>
        <w:rFonts w:ascii="Courier New" w:hAnsi="Courier New" w:cs="Courier New" w:hint="default"/>
      </w:rPr>
    </w:lvl>
    <w:lvl w:ilvl="5" w:tplc="0D48059C">
      <w:start w:val="1"/>
      <w:numFmt w:val="bullet"/>
      <w:lvlText w:val=""/>
      <w:lvlJc w:val="left"/>
      <w:pPr>
        <w:ind w:left="4320" w:hanging="360"/>
      </w:pPr>
      <w:rPr>
        <w:rFonts w:ascii="Wingdings" w:hAnsi="Wingdings" w:cs="Wingdings" w:hint="default"/>
      </w:rPr>
    </w:lvl>
    <w:lvl w:ilvl="6" w:tplc="747C564C">
      <w:start w:val="1"/>
      <w:numFmt w:val="bullet"/>
      <w:lvlText w:val=""/>
      <w:lvlJc w:val="left"/>
      <w:pPr>
        <w:ind w:left="5040" w:hanging="360"/>
      </w:pPr>
      <w:rPr>
        <w:rFonts w:ascii="Symbol" w:hAnsi="Symbol" w:cs="Symbol" w:hint="default"/>
      </w:rPr>
    </w:lvl>
    <w:lvl w:ilvl="7" w:tplc="FC981222">
      <w:start w:val="1"/>
      <w:numFmt w:val="bullet"/>
      <w:lvlText w:val="o"/>
      <w:lvlJc w:val="left"/>
      <w:pPr>
        <w:ind w:left="5760" w:hanging="360"/>
      </w:pPr>
      <w:rPr>
        <w:rFonts w:ascii="Courier New" w:hAnsi="Courier New" w:cs="Courier New" w:hint="default"/>
      </w:rPr>
    </w:lvl>
    <w:lvl w:ilvl="8" w:tplc="075A41E6">
      <w:start w:val="1"/>
      <w:numFmt w:val="bullet"/>
      <w:lvlText w:val=""/>
      <w:lvlJc w:val="left"/>
      <w:pPr>
        <w:ind w:left="6480" w:hanging="360"/>
      </w:pPr>
      <w:rPr>
        <w:rFonts w:ascii="Wingdings" w:hAnsi="Wingdings" w:cs="Wingdings" w:hint="default"/>
      </w:rPr>
    </w:lvl>
  </w:abstractNum>
  <w:abstractNum w:abstractNumId="22" w15:restartNumberingAfterBreak="0">
    <w:nsid w:val="4DAA2D20"/>
    <w:multiLevelType w:val="hybridMultilevel"/>
    <w:tmpl w:val="DE9EFFA8"/>
    <w:lvl w:ilvl="0" w:tplc="861675AA">
      <w:start w:val="1"/>
      <w:numFmt w:val="bullet"/>
      <w:lvlText w:val=""/>
      <w:lvlJc w:val="left"/>
      <w:pPr>
        <w:ind w:left="720" w:hanging="360"/>
      </w:pPr>
      <w:rPr>
        <w:rFonts w:ascii="Symbol" w:hAnsi="Symbol" w:cs="Symbol" w:hint="default"/>
        <w:sz w:val="18"/>
        <w:szCs w:val="18"/>
      </w:rPr>
    </w:lvl>
    <w:lvl w:ilvl="1" w:tplc="665087E6">
      <w:start w:val="1"/>
      <w:numFmt w:val="bullet"/>
      <w:lvlText w:val="o"/>
      <w:lvlJc w:val="left"/>
      <w:pPr>
        <w:ind w:left="1440" w:hanging="360"/>
      </w:pPr>
      <w:rPr>
        <w:rFonts w:ascii="Courier New" w:hAnsi="Courier New" w:cs="Courier New" w:hint="default"/>
      </w:rPr>
    </w:lvl>
    <w:lvl w:ilvl="2" w:tplc="FCACE26E">
      <w:start w:val="1"/>
      <w:numFmt w:val="bullet"/>
      <w:lvlText w:val=""/>
      <w:lvlJc w:val="left"/>
      <w:pPr>
        <w:ind w:left="2160" w:hanging="360"/>
      </w:pPr>
      <w:rPr>
        <w:rFonts w:ascii="Wingdings" w:hAnsi="Wingdings" w:cs="Wingdings" w:hint="default"/>
      </w:rPr>
    </w:lvl>
    <w:lvl w:ilvl="3" w:tplc="150E3ED2">
      <w:start w:val="1"/>
      <w:numFmt w:val="bullet"/>
      <w:lvlText w:val=""/>
      <w:lvlJc w:val="left"/>
      <w:pPr>
        <w:ind w:left="2880" w:hanging="360"/>
      </w:pPr>
      <w:rPr>
        <w:rFonts w:ascii="Symbol" w:hAnsi="Symbol" w:cs="Symbol" w:hint="default"/>
      </w:rPr>
    </w:lvl>
    <w:lvl w:ilvl="4" w:tplc="50C631D2">
      <w:start w:val="1"/>
      <w:numFmt w:val="bullet"/>
      <w:lvlText w:val="o"/>
      <w:lvlJc w:val="left"/>
      <w:pPr>
        <w:ind w:left="3600" w:hanging="360"/>
      </w:pPr>
      <w:rPr>
        <w:rFonts w:ascii="Courier New" w:hAnsi="Courier New" w:cs="Courier New" w:hint="default"/>
      </w:rPr>
    </w:lvl>
    <w:lvl w:ilvl="5" w:tplc="8F7ACA58">
      <w:start w:val="1"/>
      <w:numFmt w:val="bullet"/>
      <w:lvlText w:val=""/>
      <w:lvlJc w:val="left"/>
      <w:pPr>
        <w:ind w:left="4320" w:hanging="360"/>
      </w:pPr>
      <w:rPr>
        <w:rFonts w:ascii="Wingdings" w:hAnsi="Wingdings" w:cs="Wingdings" w:hint="default"/>
      </w:rPr>
    </w:lvl>
    <w:lvl w:ilvl="6" w:tplc="379477DA">
      <w:start w:val="1"/>
      <w:numFmt w:val="bullet"/>
      <w:lvlText w:val=""/>
      <w:lvlJc w:val="left"/>
      <w:pPr>
        <w:ind w:left="5040" w:hanging="360"/>
      </w:pPr>
      <w:rPr>
        <w:rFonts w:ascii="Symbol" w:hAnsi="Symbol" w:cs="Symbol" w:hint="default"/>
      </w:rPr>
    </w:lvl>
    <w:lvl w:ilvl="7" w:tplc="6C6E53E0">
      <w:start w:val="1"/>
      <w:numFmt w:val="bullet"/>
      <w:lvlText w:val="o"/>
      <w:lvlJc w:val="left"/>
      <w:pPr>
        <w:ind w:left="5760" w:hanging="360"/>
      </w:pPr>
      <w:rPr>
        <w:rFonts w:ascii="Courier New" w:hAnsi="Courier New" w:cs="Courier New" w:hint="default"/>
      </w:rPr>
    </w:lvl>
    <w:lvl w:ilvl="8" w:tplc="2162F976">
      <w:start w:val="1"/>
      <w:numFmt w:val="bullet"/>
      <w:lvlText w:val=""/>
      <w:lvlJc w:val="left"/>
      <w:pPr>
        <w:ind w:left="6480" w:hanging="360"/>
      </w:pPr>
      <w:rPr>
        <w:rFonts w:ascii="Wingdings" w:hAnsi="Wingdings" w:cs="Wingdings" w:hint="default"/>
      </w:rPr>
    </w:lvl>
  </w:abstractNum>
  <w:abstractNum w:abstractNumId="23" w15:restartNumberingAfterBreak="0">
    <w:nsid w:val="4DC30758"/>
    <w:multiLevelType w:val="hybridMultilevel"/>
    <w:tmpl w:val="D67A8850"/>
    <w:lvl w:ilvl="0" w:tplc="C548EEFC">
      <w:start w:val="1"/>
      <w:numFmt w:val="bullet"/>
      <w:lvlText w:val=""/>
      <w:lvlJc w:val="left"/>
      <w:pPr>
        <w:ind w:left="720" w:hanging="360"/>
      </w:pPr>
      <w:rPr>
        <w:rFonts w:ascii="Symbol" w:hAnsi="Symbol" w:cs="Symbol" w:hint="default"/>
        <w:sz w:val="18"/>
        <w:szCs w:val="18"/>
      </w:rPr>
    </w:lvl>
    <w:lvl w:ilvl="1" w:tplc="EF44B4A2">
      <w:start w:val="1"/>
      <w:numFmt w:val="bullet"/>
      <w:lvlText w:val="o"/>
      <w:lvlJc w:val="left"/>
      <w:pPr>
        <w:ind w:left="1440" w:hanging="360"/>
      </w:pPr>
      <w:rPr>
        <w:rFonts w:ascii="Courier New" w:hAnsi="Courier New" w:cs="Courier New" w:hint="default"/>
      </w:rPr>
    </w:lvl>
    <w:lvl w:ilvl="2" w:tplc="517463E8">
      <w:start w:val="1"/>
      <w:numFmt w:val="bullet"/>
      <w:lvlText w:val=""/>
      <w:lvlJc w:val="left"/>
      <w:pPr>
        <w:ind w:left="2160" w:hanging="360"/>
      </w:pPr>
      <w:rPr>
        <w:rFonts w:ascii="Wingdings" w:hAnsi="Wingdings" w:cs="Wingdings" w:hint="default"/>
      </w:rPr>
    </w:lvl>
    <w:lvl w:ilvl="3" w:tplc="367C9332">
      <w:start w:val="1"/>
      <w:numFmt w:val="bullet"/>
      <w:lvlText w:val=""/>
      <w:lvlJc w:val="left"/>
      <w:pPr>
        <w:ind w:left="2880" w:hanging="360"/>
      </w:pPr>
      <w:rPr>
        <w:rFonts w:ascii="Symbol" w:hAnsi="Symbol" w:cs="Symbol" w:hint="default"/>
      </w:rPr>
    </w:lvl>
    <w:lvl w:ilvl="4" w:tplc="53E87A20">
      <w:start w:val="1"/>
      <w:numFmt w:val="bullet"/>
      <w:lvlText w:val="o"/>
      <w:lvlJc w:val="left"/>
      <w:pPr>
        <w:ind w:left="3600" w:hanging="360"/>
      </w:pPr>
      <w:rPr>
        <w:rFonts w:ascii="Courier New" w:hAnsi="Courier New" w:cs="Courier New" w:hint="default"/>
      </w:rPr>
    </w:lvl>
    <w:lvl w:ilvl="5" w:tplc="BF2809F6">
      <w:start w:val="1"/>
      <w:numFmt w:val="bullet"/>
      <w:lvlText w:val=""/>
      <w:lvlJc w:val="left"/>
      <w:pPr>
        <w:ind w:left="4320" w:hanging="360"/>
      </w:pPr>
      <w:rPr>
        <w:rFonts w:ascii="Wingdings" w:hAnsi="Wingdings" w:cs="Wingdings" w:hint="default"/>
      </w:rPr>
    </w:lvl>
    <w:lvl w:ilvl="6" w:tplc="9BEC564A">
      <w:start w:val="1"/>
      <w:numFmt w:val="bullet"/>
      <w:lvlText w:val=""/>
      <w:lvlJc w:val="left"/>
      <w:pPr>
        <w:ind w:left="5040" w:hanging="360"/>
      </w:pPr>
      <w:rPr>
        <w:rFonts w:ascii="Symbol" w:hAnsi="Symbol" w:cs="Symbol" w:hint="default"/>
      </w:rPr>
    </w:lvl>
    <w:lvl w:ilvl="7" w:tplc="B308D5E4">
      <w:start w:val="1"/>
      <w:numFmt w:val="bullet"/>
      <w:lvlText w:val="o"/>
      <w:lvlJc w:val="left"/>
      <w:pPr>
        <w:ind w:left="5760" w:hanging="360"/>
      </w:pPr>
      <w:rPr>
        <w:rFonts w:ascii="Courier New" w:hAnsi="Courier New" w:cs="Courier New" w:hint="default"/>
      </w:rPr>
    </w:lvl>
    <w:lvl w:ilvl="8" w:tplc="2AF2EF72">
      <w:start w:val="1"/>
      <w:numFmt w:val="bullet"/>
      <w:lvlText w:val=""/>
      <w:lvlJc w:val="left"/>
      <w:pPr>
        <w:ind w:left="6480" w:hanging="360"/>
      </w:pPr>
      <w:rPr>
        <w:rFonts w:ascii="Wingdings" w:hAnsi="Wingdings" w:cs="Wingdings" w:hint="default"/>
      </w:rPr>
    </w:lvl>
  </w:abstractNum>
  <w:abstractNum w:abstractNumId="24" w15:restartNumberingAfterBreak="0">
    <w:nsid w:val="4EC51308"/>
    <w:multiLevelType w:val="hybridMultilevel"/>
    <w:tmpl w:val="B28C3816"/>
    <w:lvl w:ilvl="0" w:tplc="3558D2DE">
      <w:start w:val="1"/>
      <w:numFmt w:val="bullet"/>
      <w:lvlText w:val=""/>
      <w:lvlJc w:val="left"/>
      <w:pPr>
        <w:ind w:left="720" w:hanging="360"/>
      </w:pPr>
      <w:rPr>
        <w:rFonts w:ascii="Symbol" w:hAnsi="Symbol" w:cs="Symbol" w:hint="default"/>
        <w:sz w:val="18"/>
        <w:szCs w:val="18"/>
      </w:rPr>
    </w:lvl>
    <w:lvl w:ilvl="1" w:tplc="11A4230C">
      <w:start w:val="1"/>
      <w:numFmt w:val="bullet"/>
      <w:lvlText w:val="o"/>
      <w:lvlJc w:val="left"/>
      <w:pPr>
        <w:ind w:left="1440" w:hanging="360"/>
      </w:pPr>
      <w:rPr>
        <w:rFonts w:ascii="Courier New" w:hAnsi="Courier New" w:cs="Courier New" w:hint="default"/>
      </w:rPr>
    </w:lvl>
    <w:lvl w:ilvl="2" w:tplc="0F4C16A6">
      <w:start w:val="1"/>
      <w:numFmt w:val="bullet"/>
      <w:lvlText w:val=""/>
      <w:lvlJc w:val="left"/>
      <w:pPr>
        <w:ind w:left="2160" w:hanging="360"/>
      </w:pPr>
      <w:rPr>
        <w:rFonts w:ascii="Wingdings" w:hAnsi="Wingdings" w:cs="Wingdings" w:hint="default"/>
      </w:rPr>
    </w:lvl>
    <w:lvl w:ilvl="3" w:tplc="3176E162">
      <w:start w:val="1"/>
      <w:numFmt w:val="bullet"/>
      <w:lvlText w:val=""/>
      <w:lvlJc w:val="left"/>
      <w:pPr>
        <w:ind w:left="2880" w:hanging="360"/>
      </w:pPr>
      <w:rPr>
        <w:rFonts w:ascii="Symbol" w:hAnsi="Symbol" w:cs="Symbol" w:hint="default"/>
      </w:rPr>
    </w:lvl>
    <w:lvl w:ilvl="4" w:tplc="2E4C6558">
      <w:start w:val="1"/>
      <w:numFmt w:val="bullet"/>
      <w:lvlText w:val="o"/>
      <w:lvlJc w:val="left"/>
      <w:pPr>
        <w:ind w:left="3600" w:hanging="360"/>
      </w:pPr>
      <w:rPr>
        <w:rFonts w:ascii="Courier New" w:hAnsi="Courier New" w:cs="Courier New" w:hint="default"/>
      </w:rPr>
    </w:lvl>
    <w:lvl w:ilvl="5" w:tplc="670489D4">
      <w:start w:val="1"/>
      <w:numFmt w:val="bullet"/>
      <w:lvlText w:val=""/>
      <w:lvlJc w:val="left"/>
      <w:pPr>
        <w:ind w:left="4320" w:hanging="360"/>
      </w:pPr>
      <w:rPr>
        <w:rFonts w:ascii="Wingdings" w:hAnsi="Wingdings" w:cs="Wingdings" w:hint="default"/>
      </w:rPr>
    </w:lvl>
    <w:lvl w:ilvl="6" w:tplc="00E6E5BC">
      <w:start w:val="1"/>
      <w:numFmt w:val="bullet"/>
      <w:lvlText w:val=""/>
      <w:lvlJc w:val="left"/>
      <w:pPr>
        <w:ind w:left="5040" w:hanging="360"/>
      </w:pPr>
      <w:rPr>
        <w:rFonts w:ascii="Symbol" w:hAnsi="Symbol" w:cs="Symbol" w:hint="default"/>
      </w:rPr>
    </w:lvl>
    <w:lvl w:ilvl="7" w:tplc="F510FA9C">
      <w:start w:val="1"/>
      <w:numFmt w:val="bullet"/>
      <w:lvlText w:val="o"/>
      <w:lvlJc w:val="left"/>
      <w:pPr>
        <w:ind w:left="5760" w:hanging="360"/>
      </w:pPr>
      <w:rPr>
        <w:rFonts w:ascii="Courier New" w:hAnsi="Courier New" w:cs="Courier New" w:hint="default"/>
      </w:rPr>
    </w:lvl>
    <w:lvl w:ilvl="8" w:tplc="DC6E1C9C">
      <w:start w:val="1"/>
      <w:numFmt w:val="bullet"/>
      <w:lvlText w:val=""/>
      <w:lvlJc w:val="left"/>
      <w:pPr>
        <w:ind w:left="6480" w:hanging="360"/>
      </w:pPr>
      <w:rPr>
        <w:rFonts w:ascii="Wingdings" w:hAnsi="Wingdings" w:cs="Wingdings" w:hint="default"/>
      </w:rPr>
    </w:lvl>
  </w:abstractNum>
  <w:abstractNum w:abstractNumId="25" w15:restartNumberingAfterBreak="0">
    <w:nsid w:val="53A536E1"/>
    <w:multiLevelType w:val="hybridMultilevel"/>
    <w:tmpl w:val="2F7C1FCE"/>
    <w:lvl w:ilvl="0" w:tplc="A5760DEA">
      <w:start w:val="1"/>
      <w:numFmt w:val="bullet"/>
      <w:lvlText w:val=""/>
      <w:lvlJc w:val="left"/>
      <w:pPr>
        <w:ind w:left="720" w:hanging="360"/>
      </w:pPr>
      <w:rPr>
        <w:rFonts w:ascii="Symbol" w:hAnsi="Symbol" w:cs="Symbol" w:hint="default"/>
        <w:sz w:val="18"/>
        <w:szCs w:val="18"/>
      </w:rPr>
    </w:lvl>
    <w:lvl w:ilvl="1" w:tplc="2A847454">
      <w:start w:val="1"/>
      <w:numFmt w:val="bullet"/>
      <w:lvlText w:val="o"/>
      <w:lvlJc w:val="left"/>
      <w:pPr>
        <w:ind w:left="1440" w:hanging="360"/>
      </w:pPr>
      <w:rPr>
        <w:rFonts w:ascii="Courier New" w:hAnsi="Courier New" w:cs="Courier New" w:hint="default"/>
      </w:rPr>
    </w:lvl>
    <w:lvl w:ilvl="2" w:tplc="28F46882">
      <w:start w:val="1"/>
      <w:numFmt w:val="bullet"/>
      <w:lvlText w:val=""/>
      <w:lvlJc w:val="left"/>
      <w:pPr>
        <w:ind w:left="2160" w:hanging="360"/>
      </w:pPr>
      <w:rPr>
        <w:rFonts w:ascii="Wingdings" w:hAnsi="Wingdings" w:cs="Wingdings" w:hint="default"/>
      </w:rPr>
    </w:lvl>
    <w:lvl w:ilvl="3" w:tplc="A9BAF2D6">
      <w:start w:val="1"/>
      <w:numFmt w:val="bullet"/>
      <w:lvlText w:val=""/>
      <w:lvlJc w:val="left"/>
      <w:pPr>
        <w:ind w:left="2880" w:hanging="360"/>
      </w:pPr>
      <w:rPr>
        <w:rFonts w:ascii="Symbol" w:hAnsi="Symbol" w:cs="Symbol" w:hint="default"/>
      </w:rPr>
    </w:lvl>
    <w:lvl w:ilvl="4" w:tplc="C1321C60">
      <w:start w:val="1"/>
      <w:numFmt w:val="bullet"/>
      <w:lvlText w:val="o"/>
      <w:lvlJc w:val="left"/>
      <w:pPr>
        <w:ind w:left="3600" w:hanging="360"/>
      </w:pPr>
      <w:rPr>
        <w:rFonts w:ascii="Courier New" w:hAnsi="Courier New" w:cs="Courier New" w:hint="default"/>
      </w:rPr>
    </w:lvl>
    <w:lvl w:ilvl="5" w:tplc="08E8EB42">
      <w:start w:val="1"/>
      <w:numFmt w:val="bullet"/>
      <w:lvlText w:val=""/>
      <w:lvlJc w:val="left"/>
      <w:pPr>
        <w:ind w:left="4320" w:hanging="360"/>
      </w:pPr>
      <w:rPr>
        <w:rFonts w:ascii="Wingdings" w:hAnsi="Wingdings" w:cs="Wingdings" w:hint="default"/>
      </w:rPr>
    </w:lvl>
    <w:lvl w:ilvl="6" w:tplc="D9A64836">
      <w:start w:val="1"/>
      <w:numFmt w:val="bullet"/>
      <w:lvlText w:val=""/>
      <w:lvlJc w:val="left"/>
      <w:pPr>
        <w:ind w:left="5040" w:hanging="360"/>
      </w:pPr>
      <w:rPr>
        <w:rFonts w:ascii="Symbol" w:hAnsi="Symbol" w:cs="Symbol" w:hint="default"/>
      </w:rPr>
    </w:lvl>
    <w:lvl w:ilvl="7" w:tplc="A57ADDEA">
      <w:start w:val="1"/>
      <w:numFmt w:val="bullet"/>
      <w:lvlText w:val="o"/>
      <w:lvlJc w:val="left"/>
      <w:pPr>
        <w:ind w:left="5760" w:hanging="360"/>
      </w:pPr>
      <w:rPr>
        <w:rFonts w:ascii="Courier New" w:hAnsi="Courier New" w:cs="Courier New" w:hint="default"/>
      </w:rPr>
    </w:lvl>
    <w:lvl w:ilvl="8" w:tplc="0C3A520E">
      <w:start w:val="1"/>
      <w:numFmt w:val="bullet"/>
      <w:lvlText w:val=""/>
      <w:lvlJc w:val="left"/>
      <w:pPr>
        <w:ind w:left="6480" w:hanging="360"/>
      </w:pPr>
      <w:rPr>
        <w:rFonts w:ascii="Wingdings" w:hAnsi="Wingdings" w:cs="Wingdings" w:hint="default"/>
      </w:rPr>
    </w:lvl>
  </w:abstractNum>
  <w:abstractNum w:abstractNumId="26" w15:restartNumberingAfterBreak="0">
    <w:nsid w:val="55137497"/>
    <w:multiLevelType w:val="hybridMultilevel"/>
    <w:tmpl w:val="1EBECFE8"/>
    <w:lvl w:ilvl="0" w:tplc="77EC325A">
      <w:start w:val="1"/>
      <w:numFmt w:val="bullet"/>
      <w:lvlText w:val=""/>
      <w:lvlJc w:val="left"/>
      <w:pPr>
        <w:ind w:left="720" w:hanging="360"/>
      </w:pPr>
      <w:rPr>
        <w:rFonts w:ascii="Symbol" w:hAnsi="Symbol" w:cs="Symbol" w:hint="default"/>
        <w:sz w:val="24"/>
        <w:szCs w:val="24"/>
      </w:rPr>
    </w:lvl>
    <w:lvl w:ilvl="1" w:tplc="2BA6E440">
      <w:start w:val="1"/>
      <w:numFmt w:val="bullet"/>
      <w:lvlText w:val="o"/>
      <w:lvlJc w:val="left"/>
      <w:pPr>
        <w:ind w:left="1440" w:hanging="360"/>
      </w:pPr>
      <w:rPr>
        <w:rFonts w:ascii="Courier New" w:hAnsi="Courier New" w:cs="Courier New" w:hint="default"/>
      </w:rPr>
    </w:lvl>
    <w:lvl w:ilvl="2" w:tplc="FE6C2DD8">
      <w:start w:val="1"/>
      <w:numFmt w:val="bullet"/>
      <w:lvlText w:val=""/>
      <w:lvlJc w:val="left"/>
      <w:pPr>
        <w:ind w:left="2160" w:hanging="360"/>
      </w:pPr>
      <w:rPr>
        <w:rFonts w:ascii="Wingdings" w:hAnsi="Wingdings" w:cs="Wingdings" w:hint="default"/>
      </w:rPr>
    </w:lvl>
    <w:lvl w:ilvl="3" w:tplc="28A0E11A">
      <w:start w:val="1"/>
      <w:numFmt w:val="bullet"/>
      <w:lvlText w:val=""/>
      <w:lvlJc w:val="left"/>
      <w:pPr>
        <w:ind w:left="2880" w:hanging="360"/>
      </w:pPr>
      <w:rPr>
        <w:rFonts w:ascii="Symbol" w:hAnsi="Symbol" w:cs="Symbol" w:hint="default"/>
      </w:rPr>
    </w:lvl>
    <w:lvl w:ilvl="4" w:tplc="438A8214">
      <w:start w:val="1"/>
      <w:numFmt w:val="bullet"/>
      <w:lvlText w:val="o"/>
      <w:lvlJc w:val="left"/>
      <w:pPr>
        <w:ind w:left="3600" w:hanging="360"/>
      </w:pPr>
      <w:rPr>
        <w:rFonts w:ascii="Courier New" w:hAnsi="Courier New" w:cs="Courier New" w:hint="default"/>
      </w:rPr>
    </w:lvl>
    <w:lvl w:ilvl="5" w:tplc="A9F21638">
      <w:start w:val="1"/>
      <w:numFmt w:val="bullet"/>
      <w:lvlText w:val=""/>
      <w:lvlJc w:val="left"/>
      <w:pPr>
        <w:ind w:left="4320" w:hanging="360"/>
      </w:pPr>
      <w:rPr>
        <w:rFonts w:ascii="Wingdings" w:hAnsi="Wingdings" w:cs="Wingdings" w:hint="default"/>
      </w:rPr>
    </w:lvl>
    <w:lvl w:ilvl="6" w:tplc="AA54CE1A">
      <w:start w:val="1"/>
      <w:numFmt w:val="bullet"/>
      <w:lvlText w:val=""/>
      <w:lvlJc w:val="left"/>
      <w:pPr>
        <w:ind w:left="5040" w:hanging="360"/>
      </w:pPr>
      <w:rPr>
        <w:rFonts w:ascii="Symbol" w:hAnsi="Symbol" w:cs="Symbol" w:hint="default"/>
      </w:rPr>
    </w:lvl>
    <w:lvl w:ilvl="7" w:tplc="651C5894">
      <w:start w:val="1"/>
      <w:numFmt w:val="bullet"/>
      <w:lvlText w:val="o"/>
      <w:lvlJc w:val="left"/>
      <w:pPr>
        <w:ind w:left="5760" w:hanging="360"/>
      </w:pPr>
      <w:rPr>
        <w:rFonts w:ascii="Courier New" w:hAnsi="Courier New" w:cs="Courier New" w:hint="default"/>
      </w:rPr>
    </w:lvl>
    <w:lvl w:ilvl="8" w:tplc="B366CB7A">
      <w:start w:val="1"/>
      <w:numFmt w:val="bullet"/>
      <w:lvlText w:val=""/>
      <w:lvlJc w:val="left"/>
      <w:pPr>
        <w:ind w:left="6480" w:hanging="360"/>
      </w:pPr>
      <w:rPr>
        <w:rFonts w:ascii="Wingdings" w:hAnsi="Wingdings" w:cs="Wingdings" w:hint="default"/>
      </w:rPr>
    </w:lvl>
  </w:abstractNum>
  <w:abstractNum w:abstractNumId="27" w15:restartNumberingAfterBreak="0">
    <w:nsid w:val="57C01EE6"/>
    <w:multiLevelType w:val="hybridMultilevel"/>
    <w:tmpl w:val="45123F54"/>
    <w:lvl w:ilvl="0" w:tplc="02F60F6C">
      <w:start w:val="1"/>
      <w:numFmt w:val="bullet"/>
      <w:lvlText w:val=""/>
      <w:lvlJc w:val="left"/>
      <w:pPr>
        <w:ind w:left="720" w:hanging="360"/>
      </w:pPr>
      <w:rPr>
        <w:rFonts w:ascii="Symbol" w:hAnsi="Symbol" w:cs="Symbol" w:hint="default"/>
        <w:sz w:val="18"/>
        <w:szCs w:val="18"/>
      </w:rPr>
    </w:lvl>
    <w:lvl w:ilvl="1" w:tplc="187A8850">
      <w:start w:val="1"/>
      <w:numFmt w:val="bullet"/>
      <w:lvlText w:val="o"/>
      <w:lvlJc w:val="left"/>
      <w:pPr>
        <w:ind w:left="1440" w:hanging="360"/>
      </w:pPr>
      <w:rPr>
        <w:rFonts w:ascii="Courier New" w:hAnsi="Courier New" w:cs="Courier New" w:hint="default"/>
      </w:rPr>
    </w:lvl>
    <w:lvl w:ilvl="2" w:tplc="D6284FDE">
      <w:start w:val="1"/>
      <w:numFmt w:val="bullet"/>
      <w:lvlText w:val=""/>
      <w:lvlJc w:val="left"/>
      <w:pPr>
        <w:ind w:left="2160" w:hanging="360"/>
      </w:pPr>
      <w:rPr>
        <w:rFonts w:ascii="Wingdings" w:hAnsi="Wingdings" w:cs="Wingdings" w:hint="default"/>
      </w:rPr>
    </w:lvl>
    <w:lvl w:ilvl="3" w:tplc="646284FC">
      <w:start w:val="1"/>
      <w:numFmt w:val="bullet"/>
      <w:lvlText w:val=""/>
      <w:lvlJc w:val="left"/>
      <w:pPr>
        <w:ind w:left="2880" w:hanging="360"/>
      </w:pPr>
      <w:rPr>
        <w:rFonts w:ascii="Symbol" w:hAnsi="Symbol" w:cs="Symbol" w:hint="default"/>
      </w:rPr>
    </w:lvl>
    <w:lvl w:ilvl="4" w:tplc="16A037D4">
      <w:start w:val="1"/>
      <w:numFmt w:val="bullet"/>
      <w:lvlText w:val="o"/>
      <w:lvlJc w:val="left"/>
      <w:pPr>
        <w:ind w:left="3600" w:hanging="360"/>
      </w:pPr>
      <w:rPr>
        <w:rFonts w:ascii="Courier New" w:hAnsi="Courier New" w:cs="Courier New" w:hint="default"/>
      </w:rPr>
    </w:lvl>
    <w:lvl w:ilvl="5" w:tplc="3398C608">
      <w:start w:val="1"/>
      <w:numFmt w:val="bullet"/>
      <w:lvlText w:val=""/>
      <w:lvlJc w:val="left"/>
      <w:pPr>
        <w:ind w:left="4320" w:hanging="360"/>
      </w:pPr>
      <w:rPr>
        <w:rFonts w:ascii="Wingdings" w:hAnsi="Wingdings" w:cs="Wingdings" w:hint="default"/>
      </w:rPr>
    </w:lvl>
    <w:lvl w:ilvl="6" w:tplc="B900EC80">
      <w:start w:val="1"/>
      <w:numFmt w:val="bullet"/>
      <w:lvlText w:val=""/>
      <w:lvlJc w:val="left"/>
      <w:pPr>
        <w:ind w:left="5040" w:hanging="360"/>
      </w:pPr>
      <w:rPr>
        <w:rFonts w:ascii="Symbol" w:hAnsi="Symbol" w:cs="Symbol" w:hint="default"/>
      </w:rPr>
    </w:lvl>
    <w:lvl w:ilvl="7" w:tplc="83C4806E">
      <w:start w:val="1"/>
      <w:numFmt w:val="bullet"/>
      <w:lvlText w:val="o"/>
      <w:lvlJc w:val="left"/>
      <w:pPr>
        <w:ind w:left="5760" w:hanging="360"/>
      </w:pPr>
      <w:rPr>
        <w:rFonts w:ascii="Courier New" w:hAnsi="Courier New" w:cs="Courier New" w:hint="default"/>
      </w:rPr>
    </w:lvl>
    <w:lvl w:ilvl="8" w:tplc="8B362052">
      <w:start w:val="1"/>
      <w:numFmt w:val="bullet"/>
      <w:lvlText w:val=""/>
      <w:lvlJc w:val="left"/>
      <w:pPr>
        <w:ind w:left="6480" w:hanging="360"/>
      </w:pPr>
      <w:rPr>
        <w:rFonts w:ascii="Wingdings" w:hAnsi="Wingdings" w:cs="Wingdings" w:hint="default"/>
      </w:rPr>
    </w:lvl>
  </w:abstractNum>
  <w:abstractNum w:abstractNumId="28" w15:restartNumberingAfterBreak="0">
    <w:nsid w:val="5CD810E3"/>
    <w:multiLevelType w:val="hybridMultilevel"/>
    <w:tmpl w:val="FF1456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B33690"/>
    <w:multiLevelType w:val="hybridMultilevel"/>
    <w:tmpl w:val="C7DE25E2"/>
    <w:lvl w:ilvl="0" w:tplc="9A3EE702">
      <w:start w:val="1"/>
      <w:numFmt w:val="decimal"/>
      <w:lvlText w:val="%1."/>
      <w:lvlJc w:val="left"/>
      <w:pPr>
        <w:ind w:left="720" w:hanging="360"/>
      </w:pPr>
      <w:rPr>
        <w:rFonts w:ascii="Arial" w:hAnsi="Arial" w:cs="Arial" w:hint="default"/>
        <w:sz w:val="18"/>
        <w:szCs w:val="18"/>
      </w:rPr>
    </w:lvl>
    <w:lvl w:ilvl="1" w:tplc="CED0C020">
      <w:start w:val="1"/>
      <w:numFmt w:val="decimal"/>
      <w:lvlText w:val="%2."/>
      <w:lvlJc w:val="left"/>
      <w:pPr>
        <w:ind w:left="1440" w:hanging="360"/>
      </w:pPr>
    </w:lvl>
    <w:lvl w:ilvl="2" w:tplc="1AEE841E">
      <w:start w:val="1"/>
      <w:numFmt w:val="decimal"/>
      <w:lvlText w:val="%3."/>
      <w:lvlJc w:val="left"/>
      <w:pPr>
        <w:ind w:left="2160" w:hanging="360"/>
      </w:pPr>
    </w:lvl>
    <w:lvl w:ilvl="3" w:tplc="DF5A0E2A">
      <w:start w:val="1"/>
      <w:numFmt w:val="decimal"/>
      <w:lvlText w:val="%4."/>
      <w:lvlJc w:val="left"/>
      <w:pPr>
        <w:ind w:left="2880" w:hanging="360"/>
      </w:pPr>
    </w:lvl>
    <w:lvl w:ilvl="4" w:tplc="AA946E92">
      <w:start w:val="1"/>
      <w:numFmt w:val="decimal"/>
      <w:lvlText w:val="%5."/>
      <w:lvlJc w:val="left"/>
      <w:pPr>
        <w:ind w:left="3600" w:hanging="360"/>
      </w:pPr>
    </w:lvl>
    <w:lvl w:ilvl="5" w:tplc="5C106F7A">
      <w:start w:val="1"/>
      <w:numFmt w:val="decimal"/>
      <w:lvlText w:val="%6."/>
      <w:lvlJc w:val="left"/>
      <w:pPr>
        <w:ind w:left="4320" w:hanging="360"/>
      </w:pPr>
    </w:lvl>
    <w:lvl w:ilvl="6" w:tplc="2052400A">
      <w:start w:val="1"/>
      <w:numFmt w:val="decimal"/>
      <w:lvlText w:val="%7."/>
      <w:lvlJc w:val="left"/>
      <w:pPr>
        <w:ind w:left="5040" w:hanging="360"/>
      </w:pPr>
    </w:lvl>
    <w:lvl w:ilvl="7" w:tplc="20EC4A82">
      <w:start w:val="1"/>
      <w:numFmt w:val="decimal"/>
      <w:lvlText w:val="%8."/>
      <w:lvlJc w:val="left"/>
      <w:pPr>
        <w:ind w:left="5760" w:hanging="360"/>
      </w:pPr>
    </w:lvl>
    <w:lvl w:ilvl="8" w:tplc="E3EC97B6">
      <w:start w:val="1"/>
      <w:numFmt w:val="decimal"/>
      <w:lvlText w:val="%9."/>
      <w:lvlJc w:val="left"/>
      <w:pPr>
        <w:ind w:left="6480" w:hanging="360"/>
      </w:pPr>
    </w:lvl>
  </w:abstractNum>
  <w:abstractNum w:abstractNumId="30"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B73A38"/>
    <w:multiLevelType w:val="hybridMultilevel"/>
    <w:tmpl w:val="61BCFE66"/>
    <w:lvl w:ilvl="0" w:tplc="125E118A">
      <w:start w:val="1"/>
      <w:numFmt w:val="bullet"/>
      <w:lvlText w:val=""/>
      <w:lvlJc w:val="left"/>
      <w:pPr>
        <w:ind w:left="720" w:hanging="360"/>
      </w:pPr>
      <w:rPr>
        <w:rFonts w:ascii="Symbol" w:hAnsi="Symbol" w:cs="Symbol" w:hint="default"/>
        <w:sz w:val="18"/>
        <w:szCs w:val="18"/>
      </w:rPr>
    </w:lvl>
    <w:lvl w:ilvl="1" w:tplc="55BC8F9A">
      <w:start w:val="1"/>
      <w:numFmt w:val="bullet"/>
      <w:lvlText w:val="o"/>
      <w:lvlJc w:val="left"/>
      <w:pPr>
        <w:ind w:left="1440" w:hanging="360"/>
      </w:pPr>
      <w:rPr>
        <w:rFonts w:ascii="Courier New" w:hAnsi="Courier New" w:cs="Courier New" w:hint="default"/>
      </w:rPr>
    </w:lvl>
    <w:lvl w:ilvl="2" w:tplc="AFDC07BC">
      <w:start w:val="1"/>
      <w:numFmt w:val="bullet"/>
      <w:lvlText w:val=""/>
      <w:lvlJc w:val="left"/>
      <w:pPr>
        <w:ind w:left="2160" w:hanging="360"/>
      </w:pPr>
      <w:rPr>
        <w:rFonts w:ascii="Wingdings" w:hAnsi="Wingdings" w:cs="Wingdings" w:hint="default"/>
      </w:rPr>
    </w:lvl>
    <w:lvl w:ilvl="3" w:tplc="20CC8C7E">
      <w:start w:val="1"/>
      <w:numFmt w:val="bullet"/>
      <w:lvlText w:val=""/>
      <w:lvlJc w:val="left"/>
      <w:pPr>
        <w:ind w:left="2880" w:hanging="360"/>
      </w:pPr>
      <w:rPr>
        <w:rFonts w:ascii="Symbol" w:hAnsi="Symbol" w:cs="Symbol" w:hint="default"/>
      </w:rPr>
    </w:lvl>
    <w:lvl w:ilvl="4" w:tplc="48240BAC">
      <w:start w:val="1"/>
      <w:numFmt w:val="bullet"/>
      <w:lvlText w:val="o"/>
      <w:lvlJc w:val="left"/>
      <w:pPr>
        <w:ind w:left="3600" w:hanging="360"/>
      </w:pPr>
      <w:rPr>
        <w:rFonts w:ascii="Courier New" w:hAnsi="Courier New" w:cs="Courier New" w:hint="default"/>
      </w:rPr>
    </w:lvl>
    <w:lvl w:ilvl="5" w:tplc="36C8E184">
      <w:start w:val="1"/>
      <w:numFmt w:val="bullet"/>
      <w:lvlText w:val=""/>
      <w:lvlJc w:val="left"/>
      <w:pPr>
        <w:ind w:left="4320" w:hanging="360"/>
      </w:pPr>
      <w:rPr>
        <w:rFonts w:ascii="Wingdings" w:hAnsi="Wingdings" w:cs="Wingdings" w:hint="default"/>
      </w:rPr>
    </w:lvl>
    <w:lvl w:ilvl="6" w:tplc="26CA6D84">
      <w:start w:val="1"/>
      <w:numFmt w:val="bullet"/>
      <w:lvlText w:val=""/>
      <w:lvlJc w:val="left"/>
      <w:pPr>
        <w:ind w:left="5040" w:hanging="360"/>
      </w:pPr>
      <w:rPr>
        <w:rFonts w:ascii="Symbol" w:hAnsi="Symbol" w:cs="Symbol" w:hint="default"/>
      </w:rPr>
    </w:lvl>
    <w:lvl w:ilvl="7" w:tplc="F3407420">
      <w:start w:val="1"/>
      <w:numFmt w:val="bullet"/>
      <w:lvlText w:val="o"/>
      <w:lvlJc w:val="left"/>
      <w:pPr>
        <w:ind w:left="5760" w:hanging="360"/>
      </w:pPr>
      <w:rPr>
        <w:rFonts w:ascii="Courier New" w:hAnsi="Courier New" w:cs="Courier New" w:hint="default"/>
      </w:rPr>
    </w:lvl>
    <w:lvl w:ilvl="8" w:tplc="54B8B2EE">
      <w:start w:val="1"/>
      <w:numFmt w:val="bullet"/>
      <w:lvlText w:val=""/>
      <w:lvlJc w:val="left"/>
      <w:pPr>
        <w:ind w:left="6480" w:hanging="360"/>
      </w:pPr>
      <w:rPr>
        <w:rFonts w:ascii="Wingdings" w:hAnsi="Wingdings" w:cs="Wingdings" w:hint="default"/>
      </w:rPr>
    </w:lvl>
  </w:abstractNum>
  <w:abstractNum w:abstractNumId="32" w15:restartNumberingAfterBreak="0">
    <w:nsid w:val="6670204B"/>
    <w:multiLevelType w:val="hybridMultilevel"/>
    <w:tmpl w:val="2E746F8A"/>
    <w:lvl w:ilvl="0" w:tplc="91FA93CC">
      <w:start w:val="1"/>
      <w:numFmt w:val="bullet"/>
      <w:lvlText w:val=""/>
      <w:lvlJc w:val="left"/>
      <w:pPr>
        <w:ind w:left="720" w:hanging="360"/>
      </w:pPr>
      <w:rPr>
        <w:rFonts w:ascii="Symbol" w:hAnsi="Symbol" w:cs="Symbol" w:hint="default"/>
        <w:sz w:val="18"/>
        <w:szCs w:val="18"/>
      </w:rPr>
    </w:lvl>
    <w:lvl w:ilvl="1" w:tplc="98B60F9A">
      <w:start w:val="1"/>
      <w:numFmt w:val="bullet"/>
      <w:lvlText w:val="o"/>
      <w:lvlJc w:val="left"/>
      <w:pPr>
        <w:ind w:left="1440" w:hanging="360"/>
      </w:pPr>
      <w:rPr>
        <w:rFonts w:ascii="Courier New" w:hAnsi="Courier New" w:cs="Courier New" w:hint="default"/>
      </w:rPr>
    </w:lvl>
    <w:lvl w:ilvl="2" w:tplc="072EE73E">
      <w:start w:val="1"/>
      <w:numFmt w:val="bullet"/>
      <w:lvlText w:val=""/>
      <w:lvlJc w:val="left"/>
      <w:pPr>
        <w:ind w:left="2160" w:hanging="360"/>
      </w:pPr>
      <w:rPr>
        <w:rFonts w:ascii="Wingdings" w:hAnsi="Wingdings" w:cs="Wingdings" w:hint="default"/>
      </w:rPr>
    </w:lvl>
    <w:lvl w:ilvl="3" w:tplc="C57CA94A">
      <w:start w:val="1"/>
      <w:numFmt w:val="bullet"/>
      <w:lvlText w:val=""/>
      <w:lvlJc w:val="left"/>
      <w:pPr>
        <w:ind w:left="2880" w:hanging="360"/>
      </w:pPr>
      <w:rPr>
        <w:rFonts w:ascii="Symbol" w:hAnsi="Symbol" w:cs="Symbol" w:hint="default"/>
      </w:rPr>
    </w:lvl>
    <w:lvl w:ilvl="4" w:tplc="10526410">
      <w:start w:val="1"/>
      <w:numFmt w:val="bullet"/>
      <w:lvlText w:val="o"/>
      <w:lvlJc w:val="left"/>
      <w:pPr>
        <w:ind w:left="3600" w:hanging="360"/>
      </w:pPr>
      <w:rPr>
        <w:rFonts w:ascii="Courier New" w:hAnsi="Courier New" w:cs="Courier New" w:hint="default"/>
      </w:rPr>
    </w:lvl>
    <w:lvl w:ilvl="5" w:tplc="210E97F0">
      <w:start w:val="1"/>
      <w:numFmt w:val="bullet"/>
      <w:lvlText w:val=""/>
      <w:lvlJc w:val="left"/>
      <w:pPr>
        <w:ind w:left="4320" w:hanging="360"/>
      </w:pPr>
      <w:rPr>
        <w:rFonts w:ascii="Wingdings" w:hAnsi="Wingdings" w:cs="Wingdings" w:hint="default"/>
      </w:rPr>
    </w:lvl>
    <w:lvl w:ilvl="6" w:tplc="56CAD40C">
      <w:start w:val="1"/>
      <w:numFmt w:val="bullet"/>
      <w:lvlText w:val=""/>
      <w:lvlJc w:val="left"/>
      <w:pPr>
        <w:ind w:left="5040" w:hanging="360"/>
      </w:pPr>
      <w:rPr>
        <w:rFonts w:ascii="Symbol" w:hAnsi="Symbol" w:cs="Symbol" w:hint="default"/>
      </w:rPr>
    </w:lvl>
    <w:lvl w:ilvl="7" w:tplc="8062B158">
      <w:start w:val="1"/>
      <w:numFmt w:val="bullet"/>
      <w:lvlText w:val="o"/>
      <w:lvlJc w:val="left"/>
      <w:pPr>
        <w:ind w:left="5760" w:hanging="360"/>
      </w:pPr>
      <w:rPr>
        <w:rFonts w:ascii="Courier New" w:hAnsi="Courier New" w:cs="Courier New" w:hint="default"/>
      </w:rPr>
    </w:lvl>
    <w:lvl w:ilvl="8" w:tplc="0B8C6C3E">
      <w:start w:val="1"/>
      <w:numFmt w:val="bullet"/>
      <w:lvlText w:val=""/>
      <w:lvlJc w:val="left"/>
      <w:pPr>
        <w:ind w:left="6480" w:hanging="360"/>
      </w:pPr>
      <w:rPr>
        <w:rFonts w:ascii="Wingdings" w:hAnsi="Wingdings" w:cs="Wingdings" w:hint="default"/>
      </w:rPr>
    </w:lvl>
  </w:abstractNum>
  <w:abstractNum w:abstractNumId="33" w15:restartNumberingAfterBreak="0">
    <w:nsid w:val="70C33A5E"/>
    <w:multiLevelType w:val="hybridMultilevel"/>
    <w:tmpl w:val="960CD8F0"/>
    <w:lvl w:ilvl="0" w:tplc="2A882EBE">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02724B"/>
    <w:multiLevelType w:val="hybridMultilevel"/>
    <w:tmpl w:val="E65CE102"/>
    <w:lvl w:ilvl="0" w:tplc="967EC9DA">
      <w:start w:val="1"/>
      <w:numFmt w:val="bullet"/>
      <w:lvlText w:val=""/>
      <w:lvlJc w:val="left"/>
      <w:pPr>
        <w:ind w:left="720" w:hanging="360"/>
      </w:pPr>
      <w:rPr>
        <w:rFonts w:ascii="Symbol" w:hAnsi="Symbol" w:cs="Symbol" w:hint="default"/>
        <w:sz w:val="18"/>
        <w:szCs w:val="18"/>
      </w:rPr>
    </w:lvl>
    <w:lvl w:ilvl="1" w:tplc="57AA98C6">
      <w:start w:val="1"/>
      <w:numFmt w:val="bullet"/>
      <w:lvlText w:val="o"/>
      <w:lvlJc w:val="left"/>
      <w:pPr>
        <w:ind w:left="1440" w:hanging="360"/>
      </w:pPr>
      <w:rPr>
        <w:rFonts w:ascii="Courier New" w:hAnsi="Courier New" w:cs="Courier New" w:hint="default"/>
      </w:rPr>
    </w:lvl>
    <w:lvl w:ilvl="2" w:tplc="923EEEE8">
      <w:start w:val="1"/>
      <w:numFmt w:val="bullet"/>
      <w:lvlText w:val=""/>
      <w:lvlJc w:val="left"/>
      <w:pPr>
        <w:ind w:left="2160" w:hanging="360"/>
      </w:pPr>
      <w:rPr>
        <w:rFonts w:ascii="Wingdings" w:hAnsi="Wingdings" w:cs="Wingdings" w:hint="default"/>
      </w:rPr>
    </w:lvl>
    <w:lvl w:ilvl="3" w:tplc="FDB0D038">
      <w:start w:val="1"/>
      <w:numFmt w:val="bullet"/>
      <w:lvlText w:val=""/>
      <w:lvlJc w:val="left"/>
      <w:pPr>
        <w:ind w:left="2880" w:hanging="360"/>
      </w:pPr>
      <w:rPr>
        <w:rFonts w:ascii="Symbol" w:hAnsi="Symbol" w:cs="Symbol" w:hint="default"/>
      </w:rPr>
    </w:lvl>
    <w:lvl w:ilvl="4" w:tplc="6A7E01D4">
      <w:start w:val="1"/>
      <w:numFmt w:val="bullet"/>
      <w:lvlText w:val="o"/>
      <w:lvlJc w:val="left"/>
      <w:pPr>
        <w:ind w:left="3600" w:hanging="360"/>
      </w:pPr>
      <w:rPr>
        <w:rFonts w:ascii="Courier New" w:hAnsi="Courier New" w:cs="Courier New" w:hint="default"/>
      </w:rPr>
    </w:lvl>
    <w:lvl w:ilvl="5" w:tplc="5D1673EE">
      <w:start w:val="1"/>
      <w:numFmt w:val="bullet"/>
      <w:lvlText w:val=""/>
      <w:lvlJc w:val="left"/>
      <w:pPr>
        <w:ind w:left="4320" w:hanging="360"/>
      </w:pPr>
      <w:rPr>
        <w:rFonts w:ascii="Wingdings" w:hAnsi="Wingdings" w:cs="Wingdings" w:hint="default"/>
      </w:rPr>
    </w:lvl>
    <w:lvl w:ilvl="6" w:tplc="047A2572">
      <w:start w:val="1"/>
      <w:numFmt w:val="bullet"/>
      <w:lvlText w:val=""/>
      <w:lvlJc w:val="left"/>
      <w:pPr>
        <w:ind w:left="5040" w:hanging="360"/>
      </w:pPr>
      <w:rPr>
        <w:rFonts w:ascii="Symbol" w:hAnsi="Symbol" w:cs="Symbol" w:hint="default"/>
      </w:rPr>
    </w:lvl>
    <w:lvl w:ilvl="7" w:tplc="E40C3FCC">
      <w:start w:val="1"/>
      <w:numFmt w:val="bullet"/>
      <w:lvlText w:val="o"/>
      <w:lvlJc w:val="left"/>
      <w:pPr>
        <w:ind w:left="5760" w:hanging="360"/>
      </w:pPr>
      <w:rPr>
        <w:rFonts w:ascii="Courier New" w:hAnsi="Courier New" w:cs="Courier New" w:hint="default"/>
      </w:rPr>
    </w:lvl>
    <w:lvl w:ilvl="8" w:tplc="FB8263A8">
      <w:start w:val="1"/>
      <w:numFmt w:val="bullet"/>
      <w:lvlText w:val=""/>
      <w:lvlJc w:val="left"/>
      <w:pPr>
        <w:ind w:left="6480" w:hanging="360"/>
      </w:pPr>
      <w:rPr>
        <w:rFonts w:ascii="Wingdings" w:hAnsi="Wingdings" w:cs="Wingdings" w:hint="default"/>
      </w:rPr>
    </w:lvl>
  </w:abstractNum>
  <w:abstractNum w:abstractNumId="35"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4713896">
    <w:abstractNumId w:val="4"/>
  </w:num>
  <w:num w:numId="2" w16cid:durableId="2083864048">
    <w:abstractNumId w:val="27"/>
  </w:num>
  <w:num w:numId="3" w16cid:durableId="1226599008">
    <w:abstractNumId w:val="25"/>
  </w:num>
  <w:num w:numId="4" w16cid:durableId="670064244">
    <w:abstractNumId w:val="31"/>
  </w:num>
  <w:num w:numId="5" w16cid:durableId="372929225">
    <w:abstractNumId w:val="22"/>
  </w:num>
  <w:num w:numId="6" w16cid:durableId="178200871">
    <w:abstractNumId w:val="15"/>
  </w:num>
  <w:num w:numId="7" w16cid:durableId="1661886183">
    <w:abstractNumId w:val="23"/>
  </w:num>
  <w:num w:numId="8" w16cid:durableId="1298610090">
    <w:abstractNumId w:val="21"/>
  </w:num>
  <w:num w:numId="9" w16cid:durableId="205684158">
    <w:abstractNumId w:val="5"/>
  </w:num>
  <w:num w:numId="10" w16cid:durableId="1323436783">
    <w:abstractNumId w:val="16"/>
  </w:num>
  <w:num w:numId="11" w16cid:durableId="73012043">
    <w:abstractNumId w:val="10"/>
  </w:num>
  <w:num w:numId="12" w16cid:durableId="11956995">
    <w:abstractNumId w:val="29"/>
  </w:num>
  <w:num w:numId="13" w16cid:durableId="1612467508">
    <w:abstractNumId w:val="13"/>
  </w:num>
  <w:num w:numId="14" w16cid:durableId="1882016088">
    <w:abstractNumId w:val="26"/>
  </w:num>
  <w:num w:numId="15" w16cid:durableId="1635594536">
    <w:abstractNumId w:val="19"/>
  </w:num>
  <w:num w:numId="16" w16cid:durableId="442460351">
    <w:abstractNumId w:val="14"/>
  </w:num>
  <w:num w:numId="17" w16cid:durableId="1883860385">
    <w:abstractNumId w:val="11"/>
  </w:num>
  <w:num w:numId="18" w16cid:durableId="897280147">
    <w:abstractNumId w:val="18"/>
  </w:num>
  <w:num w:numId="19" w16cid:durableId="1317566716">
    <w:abstractNumId w:val="7"/>
  </w:num>
  <w:num w:numId="20" w16cid:durableId="897546268">
    <w:abstractNumId w:val="32"/>
  </w:num>
  <w:num w:numId="21" w16cid:durableId="726758016">
    <w:abstractNumId w:val="24"/>
  </w:num>
  <w:num w:numId="22" w16cid:durableId="1498034010">
    <w:abstractNumId w:val="34"/>
  </w:num>
  <w:num w:numId="23" w16cid:durableId="60829434">
    <w:abstractNumId w:val="28"/>
  </w:num>
  <w:num w:numId="24" w16cid:durableId="138807633">
    <w:abstractNumId w:val="33"/>
  </w:num>
  <w:num w:numId="25" w16cid:durableId="528568437">
    <w:abstractNumId w:val="9"/>
  </w:num>
  <w:num w:numId="26" w16cid:durableId="226576026">
    <w:abstractNumId w:val="17"/>
  </w:num>
  <w:num w:numId="27" w16cid:durableId="1078137342">
    <w:abstractNumId w:val="6"/>
  </w:num>
  <w:num w:numId="28" w16cid:durableId="249196098">
    <w:abstractNumId w:val="30"/>
  </w:num>
  <w:num w:numId="29" w16cid:durableId="1293711793">
    <w:abstractNumId w:val="8"/>
  </w:num>
  <w:num w:numId="30" w16cid:durableId="346297387">
    <w:abstractNumId w:val="35"/>
  </w:num>
  <w:num w:numId="31" w16cid:durableId="2079816263">
    <w:abstractNumId w:val="12"/>
  </w:num>
  <w:num w:numId="32" w16cid:durableId="1353074680">
    <w:abstractNumId w:val="0"/>
  </w:num>
  <w:num w:numId="33" w16cid:durableId="1161503571">
    <w:abstractNumId w:val="1"/>
  </w:num>
  <w:num w:numId="34" w16cid:durableId="1692412477">
    <w:abstractNumId w:val="2"/>
  </w:num>
  <w:num w:numId="35" w16cid:durableId="372466569">
    <w:abstractNumId w:val="3"/>
  </w:num>
  <w:num w:numId="36" w16cid:durableId="1865361560">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373B"/>
    <w:rsid w:val="00097F4A"/>
    <w:rsid w:val="000C5527"/>
    <w:rsid w:val="000E76C6"/>
    <w:rsid w:val="00127127"/>
    <w:rsid w:val="00134892"/>
    <w:rsid w:val="0013501F"/>
    <w:rsid w:val="001D7084"/>
    <w:rsid w:val="00204EDB"/>
    <w:rsid w:val="002634AA"/>
    <w:rsid w:val="002B7DBC"/>
    <w:rsid w:val="002D58B5"/>
    <w:rsid w:val="0033249E"/>
    <w:rsid w:val="00337E4D"/>
    <w:rsid w:val="00343395"/>
    <w:rsid w:val="00354448"/>
    <w:rsid w:val="003A1AA2"/>
    <w:rsid w:val="004702FB"/>
    <w:rsid w:val="00471503"/>
    <w:rsid w:val="0049479E"/>
    <w:rsid w:val="004B2D11"/>
    <w:rsid w:val="004D2F9F"/>
    <w:rsid w:val="004F2927"/>
    <w:rsid w:val="0052142A"/>
    <w:rsid w:val="0053510E"/>
    <w:rsid w:val="005423BF"/>
    <w:rsid w:val="005B6195"/>
    <w:rsid w:val="006347C3"/>
    <w:rsid w:val="006975C6"/>
    <w:rsid w:val="006A5918"/>
    <w:rsid w:val="006B0CB0"/>
    <w:rsid w:val="006B2936"/>
    <w:rsid w:val="006F1DA5"/>
    <w:rsid w:val="007109D5"/>
    <w:rsid w:val="00785F39"/>
    <w:rsid w:val="007C3EA0"/>
    <w:rsid w:val="007D6FB3"/>
    <w:rsid w:val="007E0E83"/>
    <w:rsid w:val="008213DF"/>
    <w:rsid w:val="00826E70"/>
    <w:rsid w:val="008278F5"/>
    <w:rsid w:val="00852971"/>
    <w:rsid w:val="00860E1B"/>
    <w:rsid w:val="008B72CE"/>
    <w:rsid w:val="00907BF9"/>
    <w:rsid w:val="00930868"/>
    <w:rsid w:val="00960022"/>
    <w:rsid w:val="00A20F9B"/>
    <w:rsid w:val="00A34922"/>
    <w:rsid w:val="00A52459"/>
    <w:rsid w:val="00AB5BB1"/>
    <w:rsid w:val="00AB6152"/>
    <w:rsid w:val="00AF7FB0"/>
    <w:rsid w:val="00B05771"/>
    <w:rsid w:val="00B169F3"/>
    <w:rsid w:val="00B757D1"/>
    <w:rsid w:val="00B762F5"/>
    <w:rsid w:val="00B93434"/>
    <w:rsid w:val="00BC2D61"/>
    <w:rsid w:val="00C02EF0"/>
    <w:rsid w:val="00C125C6"/>
    <w:rsid w:val="00C24613"/>
    <w:rsid w:val="00C315C9"/>
    <w:rsid w:val="00C4793C"/>
    <w:rsid w:val="00CD6E25"/>
    <w:rsid w:val="00D315CD"/>
    <w:rsid w:val="00D379CF"/>
    <w:rsid w:val="00D60A0B"/>
    <w:rsid w:val="00D7467F"/>
    <w:rsid w:val="00D80357"/>
    <w:rsid w:val="00D931BF"/>
    <w:rsid w:val="00DA707E"/>
    <w:rsid w:val="00DD2FA1"/>
    <w:rsid w:val="00E55B9D"/>
    <w:rsid w:val="00E850E3"/>
    <w:rsid w:val="00E912AB"/>
    <w:rsid w:val="00EC6A9F"/>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55FC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GridPHPDOCX1">
    <w:name w:val="Table Grid PHPDOCX1"/>
    <w:uiPriority w:val="59"/>
    <w:rsid w:val="00093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09373B"/>
    <w:rPr>
      <w:rFonts w:ascii="Helvetica" w:hAnsi="Helvetica"/>
    </w:rPr>
  </w:style>
  <w:style w:type="character" w:styleId="tevilkastrani">
    <w:name w:val="page number"/>
    <w:basedOn w:val="Privzetapisavaodstavka"/>
    <w:rsid w:val="0009373B"/>
  </w:style>
  <w:style w:type="paragraph" w:styleId="Naslov">
    <w:name w:val="Title"/>
    <w:basedOn w:val="Navaden"/>
    <w:next w:val="Navaden"/>
    <w:link w:val="NaslovZnak"/>
    <w:qFormat/>
    <w:rsid w:val="0009373B"/>
    <w:pPr>
      <w:spacing w:after="300" w:line="240" w:lineRule="auto"/>
      <w:contextualSpacing/>
      <w:jc w:val="both"/>
    </w:pPr>
    <w:rPr>
      <w:rFonts w:ascii="Arial" w:eastAsia="Times New Roman" w:hAnsi="Arial" w:cs="Times New Roman"/>
      <w:b/>
      <w:color w:val="003788"/>
      <w:spacing w:val="5"/>
      <w:kern w:val="28"/>
      <w:sz w:val="36"/>
      <w:szCs w:val="52"/>
      <w:lang w:val="x-none" w:eastAsia="x-none"/>
    </w:rPr>
  </w:style>
  <w:style w:type="character" w:customStyle="1" w:styleId="NaslovZnak">
    <w:name w:val="Naslov Znak"/>
    <w:basedOn w:val="Privzetapisavaodstavka"/>
    <w:link w:val="Naslov"/>
    <w:rsid w:val="0009373B"/>
    <w:rPr>
      <w:rFonts w:ascii="Arial" w:eastAsia="Times New Roman" w:hAnsi="Arial" w:cs="Times New Roman"/>
      <w:b/>
      <w:color w:val="003788"/>
      <w:spacing w:val="5"/>
      <w:kern w:val="28"/>
      <w:sz w:val="36"/>
      <w:szCs w:val="5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71</Pages>
  <Words>22330</Words>
  <Characters>127283</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Hočevar</cp:lastModifiedBy>
  <cp:revision>6</cp:revision>
  <cp:lastPrinted>2026-05-29T11:01:00Z</cp:lastPrinted>
  <dcterms:created xsi:type="dcterms:W3CDTF">2026-05-22T10:33:00Z</dcterms:created>
  <dcterms:modified xsi:type="dcterms:W3CDTF">2026-06-18T11:03:00Z</dcterms:modified>
</cp:coreProperties>
</file>