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5175C4A" w14:textId="77777777" w:rsidTr="004F2927">
        <w:trPr>
          <w:trHeight w:val="1268"/>
        </w:trPr>
        <w:tc>
          <w:tcPr>
            <w:tcW w:w="1668" w:type="dxa"/>
          </w:tcPr>
          <w:p w14:paraId="2EC53BAA" w14:textId="77777777" w:rsidR="004702FB" w:rsidRPr="006F1DA5" w:rsidRDefault="004702FB" w:rsidP="004702FB">
            <w:pPr>
              <w:pStyle w:val="Glava"/>
              <w:rPr>
                <w:rFonts w:ascii="Arial" w:hAnsi="Arial" w:cs="Arial"/>
                <w:b/>
                <w:color w:val="000000" w:themeColor="text1"/>
              </w:rPr>
            </w:pPr>
          </w:p>
        </w:tc>
        <w:tc>
          <w:tcPr>
            <w:tcW w:w="3361" w:type="dxa"/>
          </w:tcPr>
          <w:p w14:paraId="5F8EC525" w14:textId="77777777" w:rsidR="004702FB" w:rsidRPr="006F1DA5" w:rsidRDefault="004702FB" w:rsidP="004702FB">
            <w:pPr>
              <w:pStyle w:val="Glava"/>
              <w:rPr>
                <w:rFonts w:ascii="Arial" w:hAnsi="Arial" w:cs="Arial"/>
                <w:b/>
                <w:color w:val="000000" w:themeColor="text1"/>
              </w:rPr>
            </w:pPr>
          </w:p>
        </w:tc>
        <w:tc>
          <w:tcPr>
            <w:tcW w:w="4209" w:type="dxa"/>
          </w:tcPr>
          <w:p w14:paraId="032DF4DC" w14:textId="77777777" w:rsidR="004702FB" w:rsidRPr="006F1DA5" w:rsidRDefault="004702FB" w:rsidP="004702FB">
            <w:pPr>
              <w:pStyle w:val="Glava"/>
              <w:rPr>
                <w:rFonts w:ascii="Arial" w:hAnsi="Arial" w:cs="Arial"/>
                <w:b/>
                <w:color w:val="000000" w:themeColor="text1"/>
              </w:rPr>
            </w:pPr>
          </w:p>
        </w:tc>
      </w:tr>
    </w:tbl>
    <w:p w14:paraId="3C3C377C" w14:textId="77777777" w:rsidR="004702FB" w:rsidRDefault="004702FB" w:rsidP="006975C6">
      <w:pPr>
        <w:pStyle w:val="Paragraf"/>
        <w:rPr>
          <w:rFonts w:ascii="Arial" w:hAnsi="Arial" w:cs="Arial"/>
        </w:rPr>
      </w:pPr>
    </w:p>
    <w:p w14:paraId="6D296E28"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JN0009/2026-0003</w:t>
      </w:r>
    </w:p>
    <w:p w14:paraId="6973D3C3"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22.06.2026</w:t>
      </w:r>
      <w:r w:rsidR="00FC2646" w:rsidRPr="006F1DA5">
        <w:rPr>
          <w:rFonts w:ascii="Arial" w:hAnsi="Arial" w:cs="Arial"/>
        </w:rPr>
        <w:tab/>
      </w:r>
    </w:p>
    <w:p w14:paraId="1B8FDAF3"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13D0E61B"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8CF6075"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46B473F2"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Sukcesivna dobava konvencionalnih in ekoloških živil ter prehrambenega blaga za potrebe Doma upokojencev Ptuj  - ponovitev sklopa 10 (ribe) in 14 (zamrznjeni program)</w:t>
            </w:r>
          </w:p>
        </w:tc>
      </w:tr>
    </w:tbl>
    <w:p w14:paraId="50184F75" w14:textId="77777777" w:rsidR="00FB3258" w:rsidRPr="006F1DA5" w:rsidRDefault="00FB3258" w:rsidP="006975C6">
      <w:pPr>
        <w:pStyle w:val="Paragraf"/>
        <w:rPr>
          <w:rFonts w:ascii="Arial" w:hAnsi="Arial" w:cs="Arial"/>
        </w:rPr>
      </w:pPr>
    </w:p>
    <w:p w14:paraId="4FAD1771" w14:textId="77777777" w:rsidR="00FB3258" w:rsidRPr="006F1DA5" w:rsidRDefault="00FB3258" w:rsidP="006975C6">
      <w:pPr>
        <w:pStyle w:val="Paragraf"/>
        <w:rPr>
          <w:rFonts w:ascii="Arial" w:hAnsi="Arial" w:cs="Arial"/>
        </w:rPr>
      </w:pPr>
      <w:r w:rsidRPr="006F1DA5">
        <w:rPr>
          <w:rFonts w:ascii="Arial" w:hAnsi="Arial" w:cs="Arial"/>
        </w:rPr>
        <w:t>Zaporedna številka: JN0009/2026</w:t>
      </w:r>
    </w:p>
    <w:p w14:paraId="3E691F05"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61D7DBE8" w14:textId="77777777" w:rsidR="00337E4D" w:rsidRDefault="00337E4D">
      <w:pPr>
        <w:rPr>
          <w:rFonts w:ascii="Arial" w:hAnsi="Arial" w:cs="Arial"/>
          <w:sz w:val="18"/>
          <w:szCs w:val="18"/>
        </w:rPr>
      </w:pPr>
    </w:p>
    <w:p w14:paraId="311C2BFF" w14:textId="77777777" w:rsidR="00960022" w:rsidRDefault="00E55B9D">
      <w:pPr>
        <w:rPr>
          <w:rFonts w:ascii="Arial" w:hAnsi="Arial" w:cs="Arial"/>
          <w:sz w:val="18"/>
          <w:szCs w:val="18"/>
        </w:rPr>
      </w:pPr>
      <w:r>
        <w:rPr>
          <w:rFonts w:ascii="Arial" w:hAnsi="Arial" w:cs="Arial"/>
        </w:rPr>
        <w:br w:type="page"/>
      </w:r>
    </w:p>
    <w:p w14:paraId="20D0B1E0"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1A89E92" w14:textId="77777777" w:rsidTr="004F2927">
        <w:trPr>
          <w:trHeight w:val="1268"/>
        </w:trPr>
        <w:tc>
          <w:tcPr>
            <w:tcW w:w="1668" w:type="dxa"/>
          </w:tcPr>
          <w:p w14:paraId="0144A8DC" w14:textId="77777777" w:rsidR="004702FB" w:rsidRPr="006F1DA5" w:rsidRDefault="004702FB" w:rsidP="004702FB">
            <w:pPr>
              <w:pStyle w:val="Glava"/>
              <w:rPr>
                <w:rFonts w:ascii="Arial" w:hAnsi="Arial" w:cs="Arial"/>
                <w:b/>
                <w:color w:val="000000" w:themeColor="text1"/>
              </w:rPr>
            </w:pPr>
          </w:p>
        </w:tc>
        <w:tc>
          <w:tcPr>
            <w:tcW w:w="3361" w:type="dxa"/>
          </w:tcPr>
          <w:p w14:paraId="420EA22A" w14:textId="77777777" w:rsidR="004702FB" w:rsidRPr="006F1DA5" w:rsidRDefault="004702FB" w:rsidP="004702FB">
            <w:pPr>
              <w:pStyle w:val="Glava"/>
              <w:rPr>
                <w:rFonts w:ascii="Arial" w:hAnsi="Arial" w:cs="Arial"/>
                <w:b/>
                <w:color w:val="000000" w:themeColor="text1"/>
              </w:rPr>
            </w:pPr>
          </w:p>
        </w:tc>
        <w:tc>
          <w:tcPr>
            <w:tcW w:w="4209" w:type="dxa"/>
          </w:tcPr>
          <w:p w14:paraId="466FFF79" w14:textId="77777777" w:rsidR="004702FB" w:rsidRPr="006F1DA5" w:rsidRDefault="004702FB" w:rsidP="004702FB">
            <w:pPr>
              <w:pStyle w:val="Glava"/>
              <w:rPr>
                <w:rFonts w:ascii="Arial" w:hAnsi="Arial" w:cs="Arial"/>
                <w:b/>
                <w:color w:val="000000" w:themeColor="text1"/>
              </w:rPr>
            </w:pPr>
          </w:p>
        </w:tc>
      </w:tr>
    </w:tbl>
    <w:p w14:paraId="4CD82A2B" w14:textId="77777777" w:rsidR="00303FCA"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BD69960" w14:textId="77777777" w:rsidR="00303FCA"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2C6C4FB" w14:textId="77777777" w:rsidR="0031713C" w:rsidRDefault="00000000">
      <w:pPr>
        <w:spacing w:before="225" w:after="225" w:line="240" w:lineRule="auto"/>
      </w:pPr>
      <w:r>
        <w:rPr>
          <w:rFonts w:ascii="Arial" w:hAnsi="Arial" w:cs="Arial"/>
          <w:color w:val="000000"/>
          <w:sz w:val="18"/>
          <w:szCs w:val="18"/>
        </w:rPr>
        <w:t>Sukcesivna dobava konvencionalnih in ekoloških živil ter prehrambenega blaga za potrebe Doma upokojencev Ptuj  - ponovitev sklopa 10 (ribe) in 14 (zamrznjeni program)</w:t>
      </w:r>
    </w:p>
    <w:p w14:paraId="6E7F8123" w14:textId="77777777" w:rsidR="0031713C" w:rsidRDefault="00000000">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DOM UPOKOJENCEV PTUJ, Volkmerjeva cesta 10, 2250 PTUJ (v nadaljevanju: naročnik), vabi zainteresirane ponudnike, da predložijo svojo pisno ponudbo v skladu s to razpisno dokumentacijo in sodelujejo v postopku oddaje javnega naročila.</w:t>
      </w:r>
    </w:p>
    <w:p w14:paraId="2C89FF25" w14:textId="77777777" w:rsidR="0031713C" w:rsidRDefault="00000000">
      <w:pPr>
        <w:spacing w:before="225" w:after="225" w:line="240" w:lineRule="auto"/>
        <w:jc w:val="both"/>
      </w:pPr>
      <w:r>
        <w:rPr>
          <w:rFonts w:ascii="Arial" w:hAnsi="Arial" w:cs="Arial"/>
          <w:color w:val="000000"/>
          <w:sz w:val="18"/>
          <w:szCs w:val="18"/>
        </w:rPr>
        <w:t>Predmet javnega naročila je: Sukcesivna dobava konvencionalnih in ekoloških živil ter prehrambenega blaga za potrebe Doma upokojencev Ptuj - ponovitev sklopa 10 (ribe) in 14 (zamrznjeni program).</w:t>
      </w:r>
    </w:p>
    <w:p w14:paraId="450E09C7" w14:textId="77777777" w:rsidR="0031713C" w:rsidRDefault="00000000">
      <w:pPr>
        <w:spacing w:before="225" w:after="225" w:line="240" w:lineRule="auto"/>
        <w:jc w:val="both"/>
      </w:pPr>
      <w:r>
        <w:rPr>
          <w:rFonts w:ascii="Arial" w:hAnsi="Arial" w:cs="Arial"/>
          <w:color w:val="000000"/>
          <w:sz w:val="18"/>
          <w:szCs w:val="18"/>
        </w:rPr>
        <w:t>Delitev naročila na sklope: naročilo se oddaja po sklopih, sklopov je 2</w:t>
      </w:r>
    </w:p>
    <w:p w14:paraId="469A013E" w14:textId="77777777" w:rsidR="0031713C" w:rsidRDefault="00000000">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1D2E7B39" w14:textId="77777777" w:rsidR="00303FCA"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31713C" w14:paraId="2A5BB9CB"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39E910" w14:textId="77777777" w:rsidR="0031713C"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AEDCDD" w14:textId="77777777" w:rsidR="0031713C" w:rsidRDefault="00000000">
            <w:pPr>
              <w:jc w:val="right"/>
            </w:pPr>
            <w:r>
              <w:rPr>
                <w:rFonts w:ascii="Arial" w:hAnsi="Arial" w:cs="Arial"/>
                <w:b/>
                <w:bCs/>
                <w:color w:val="000000"/>
                <w:position w:val="-2"/>
                <w:sz w:val="18"/>
                <w:szCs w:val="18"/>
                <w:shd w:val="clear" w:color="auto" w:fill="D1D1D1"/>
              </w:rPr>
              <w:t>Datumi</w:t>
            </w:r>
          </w:p>
        </w:tc>
      </w:tr>
      <w:tr w:rsidR="0031713C" w14:paraId="3324ADA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35A5E" w14:textId="77777777" w:rsidR="0031713C"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95C6" w14:textId="77777777" w:rsidR="0031713C" w:rsidRDefault="00000000">
            <w:pPr>
              <w:jc w:val="right"/>
            </w:pPr>
            <w:r>
              <w:rPr>
                <w:rFonts w:ascii="Arial" w:hAnsi="Arial" w:cs="Arial"/>
                <w:color w:val="000000"/>
                <w:position w:val="-2"/>
                <w:sz w:val="18"/>
                <w:szCs w:val="18"/>
              </w:rPr>
              <w:t>do 21.07.2026 do 09:00</w:t>
            </w:r>
          </w:p>
        </w:tc>
      </w:tr>
      <w:tr w:rsidR="0031713C" w14:paraId="57FA381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71958" w14:textId="77777777" w:rsidR="0031713C"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03FC7D" w14:textId="77777777" w:rsidR="0031713C" w:rsidRDefault="00000000">
            <w:pPr>
              <w:jc w:val="right"/>
            </w:pPr>
            <w:r>
              <w:rPr>
                <w:rFonts w:ascii="Arial" w:hAnsi="Arial" w:cs="Arial"/>
                <w:color w:val="000000"/>
                <w:position w:val="-2"/>
                <w:sz w:val="18"/>
                <w:szCs w:val="18"/>
              </w:rPr>
              <w:t>do 29.07.2026 do 09:00</w:t>
            </w:r>
          </w:p>
        </w:tc>
      </w:tr>
      <w:tr w:rsidR="0031713C" w14:paraId="4DB56FB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71E7A" w14:textId="77777777" w:rsidR="0031713C"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6910C8" w14:textId="77777777" w:rsidR="0031713C" w:rsidRDefault="00000000">
            <w:pPr>
              <w:jc w:val="right"/>
            </w:pPr>
            <w:r>
              <w:rPr>
                <w:rFonts w:ascii="Arial" w:hAnsi="Arial" w:cs="Arial"/>
                <w:color w:val="000000"/>
                <w:position w:val="-2"/>
                <w:sz w:val="18"/>
                <w:szCs w:val="18"/>
              </w:rPr>
              <w:t>29.07.2026 ob 10:00</w:t>
            </w:r>
          </w:p>
        </w:tc>
      </w:tr>
    </w:tbl>
    <w:p w14:paraId="448ACB7E" w14:textId="77777777" w:rsidR="00303FCA" w:rsidRDefault="00303FCA" w:rsidP="00782787">
      <w:pPr>
        <w:pStyle w:val="Paragraf"/>
        <w:spacing w:line="240" w:lineRule="auto"/>
        <w:rPr>
          <w:rFonts w:ascii="Arial" w:hAnsi="Arial" w:cs="Arial"/>
        </w:rPr>
      </w:pPr>
    </w:p>
    <w:p w14:paraId="1BAD73B9" w14:textId="77777777" w:rsidR="00303FCA"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83D369A" w14:textId="77777777" w:rsidR="00303FCA"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Bernarda Kozel</w:t>
      </w:r>
    </w:p>
    <w:p w14:paraId="0F64AD35" w14:textId="77777777" w:rsidR="00303FCA" w:rsidRDefault="00000000"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bernardakozel@domptuj.si</w:t>
      </w:r>
    </w:p>
    <w:p w14:paraId="24557604" w14:textId="77777777" w:rsidR="00303FCA"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+386 2 620 75 12</w:t>
      </w:r>
    </w:p>
    <w:p w14:paraId="7D9D2DEC" w14:textId="77777777" w:rsidR="0031713C"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1F7B8F7" w14:textId="77777777" w:rsidR="00303FCA"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677F8384" w14:textId="77777777" w:rsidR="00303FCA"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31713C" w14:paraId="7458978A" w14:textId="77777777">
        <w:tc>
          <w:tcPr>
            <w:tcW w:w="0" w:type="auto"/>
            <w:tcMar>
              <w:top w:w="0" w:type="auto"/>
              <w:bottom w:w="0" w:type="auto"/>
            </w:tcMar>
          </w:tcPr>
          <w:p w14:paraId="21E54A1A" w14:textId="77777777" w:rsidR="0031713C" w:rsidRDefault="00000000">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05BA9002" w14:textId="77777777" w:rsidR="0031713C" w:rsidRDefault="00000000">
      <w:pPr>
        <w:spacing w:before="225" w:after="225" w:line="240" w:lineRule="auto"/>
        <w:jc w:val="both"/>
      </w:pPr>
      <w:r>
        <w:rPr>
          <w:rFonts w:ascii="Arial" w:hAnsi="Arial" w:cs="Arial"/>
          <w:color w:val="000000"/>
          <w:sz w:val="18"/>
          <w:szCs w:val="18"/>
        </w:rPr>
        <w:t>Ponudnik odda ponudbo do roka za predložitev ponudb preko informacijskega sistema e-JN, ki je dosegljiv na spletnem naslovu https://ejn.gov.si/.</w:t>
      </w:r>
    </w:p>
    <w:p w14:paraId="61334E67" w14:textId="77777777" w:rsidR="0031713C" w:rsidRDefault="00000000">
      <w:pPr>
        <w:spacing w:before="225" w:after="225" w:line="240" w:lineRule="auto"/>
        <w:jc w:val="both"/>
      </w:pPr>
      <w:r>
        <w:rPr>
          <w:rFonts w:ascii="Arial" w:hAnsi="Arial" w:cs="Arial"/>
          <w:color w:val="000000"/>
          <w:sz w:val="18"/>
          <w:szCs w:val="18"/>
        </w:rPr>
        <w:lastRenderedPageBreak/>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0853AFAC" w14:textId="77777777" w:rsidR="0031713C" w:rsidRDefault="00000000">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0D86FC54" w14:textId="77777777" w:rsidR="0031713C" w:rsidRDefault="00000000">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0E8AE7C1" w14:textId="77777777" w:rsidR="0031713C" w:rsidRDefault="00000000">
      <w:pPr>
        <w:spacing w:before="225" w:after="225"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pet delovnih dni, če so izpolnjeni vsi naslednji pogoji:</w:t>
      </w:r>
    </w:p>
    <w:tbl>
      <w:tblPr>
        <w:tblStyle w:val="NormalTablePHPDOCX"/>
        <w:tblW w:w="0" w:type="auto"/>
        <w:tblInd w:w="108" w:type="dxa"/>
        <w:tblLook w:val="04A0" w:firstRow="1" w:lastRow="0" w:firstColumn="1" w:lastColumn="0" w:noHBand="0" w:noVBand="1"/>
      </w:tblPr>
      <w:tblGrid>
        <w:gridCol w:w="8962"/>
      </w:tblGrid>
      <w:tr w:rsidR="0031713C" w14:paraId="2AE00EF6" w14:textId="77777777">
        <w:tc>
          <w:tcPr>
            <w:tcW w:w="0" w:type="auto"/>
            <w:tcMar>
              <w:top w:w="0" w:type="auto"/>
              <w:bottom w:w="0" w:type="auto"/>
            </w:tcMar>
          </w:tcPr>
          <w:p w14:paraId="01E9844D" w14:textId="77777777" w:rsidR="0031713C" w:rsidRDefault="00000000">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76851F63" w14:textId="77777777" w:rsidR="0031713C" w:rsidRDefault="00000000">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6C12199E" w14:textId="77777777" w:rsidR="0031713C" w:rsidRDefault="00000000">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0D6DAE86" w14:textId="77777777" w:rsidR="0031713C" w:rsidRDefault="00000000">
            <w:pPr>
              <w:numPr>
                <w:ilvl w:val="0"/>
                <w:numId w:val="10"/>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43CD025A" w14:textId="77777777" w:rsidR="0031713C" w:rsidRDefault="00000000">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70AACC28" w14:textId="77777777" w:rsidR="00303FCA"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366FDBC" w14:textId="77777777" w:rsidR="00303FCA" w:rsidRPr="00445A62" w:rsidRDefault="0000000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01210206" w14:textId="77777777" w:rsidR="00303FCA"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e-JN</w:t>
      </w:r>
    </w:p>
    <w:p w14:paraId="6A5742CB" w14:textId="77777777" w:rsidR="0031713C" w:rsidRDefault="00000000">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30AA62CE" w14:textId="77777777" w:rsidR="0031713C" w:rsidRDefault="0000000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139D3DD9" w14:textId="77777777" w:rsidR="00303FCA"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25A6C7A" w14:textId="77777777" w:rsidR="00303FCA"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30 dni od roka za predložitev ponudb.</w:t>
      </w:r>
    </w:p>
    <w:p w14:paraId="3200321A" w14:textId="77777777" w:rsidR="0031713C"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C8EE89C" w14:textId="77777777" w:rsidR="00303FCA"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217E885C" w14:textId="77777777" w:rsidR="00303FCA"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E41E32D" w14:textId="77777777" w:rsidR="0031713C" w:rsidRDefault="0000000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10B50034" w14:textId="77777777" w:rsidR="00303FCA"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14:paraId="0AD58FFA" w14:textId="77777777" w:rsidR="0031713C"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31713C" w14:paraId="4E855EFC" w14:textId="77777777">
        <w:tc>
          <w:tcPr>
            <w:tcW w:w="0" w:type="auto"/>
            <w:tcMar>
              <w:top w:w="0" w:type="auto"/>
              <w:bottom w:w="0" w:type="auto"/>
            </w:tcMar>
          </w:tcPr>
          <w:p w14:paraId="3E012F6E" w14:textId="77777777" w:rsidR="0031713C" w:rsidRDefault="00000000">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6D99C315" w14:textId="77777777" w:rsidR="0031713C" w:rsidRDefault="00000000">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3EDDFF28" w14:textId="77777777" w:rsidR="0031713C" w:rsidRDefault="00000000">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65926531" w14:textId="77777777" w:rsidR="0031713C" w:rsidRDefault="00000000">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C40E377" w14:textId="77777777" w:rsidR="00303FCA" w:rsidRPr="00BB1848" w:rsidRDefault="00303FCA" w:rsidP="00872C8A">
      <w:pPr>
        <w:pStyle w:val="Paragraf"/>
        <w:spacing w:before="0" w:after="0"/>
        <w:rPr>
          <w:rFonts w:cs="Arial"/>
        </w:rPr>
      </w:pPr>
    </w:p>
    <w:tbl>
      <w:tblPr>
        <w:tblStyle w:val="NormalTablePHPDOCX"/>
        <w:tblW w:w="5000" w:type="pct"/>
        <w:tblInd w:w="108" w:type="dxa"/>
        <w:tblLook w:val="04A0" w:firstRow="1" w:lastRow="0" w:firstColumn="1" w:lastColumn="0" w:noHBand="0" w:noVBand="1"/>
      </w:tblPr>
      <w:tblGrid>
        <w:gridCol w:w="4687"/>
        <w:gridCol w:w="4383"/>
      </w:tblGrid>
      <w:tr w:rsidR="001565EF" w14:paraId="55A76E64" w14:textId="77777777" w:rsidTr="00A14F4C">
        <w:trPr>
          <w:cantSplit/>
        </w:trPr>
        <w:tc>
          <w:tcPr>
            <w:tcW w:w="0" w:type="auto"/>
            <w:tcMar>
              <w:top w:w="135" w:type="dxa"/>
              <w:bottom w:w="135" w:type="dxa"/>
            </w:tcMar>
            <w:vAlign w:val="center"/>
          </w:tcPr>
          <w:p w14:paraId="033D6564" w14:textId="77777777" w:rsidR="001565EF" w:rsidRDefault="001565EF" w:rsidP="00A14F4C">
            <w:pPr>
              <w:rPr>
                <w:rFonts w:ascii="Arial" w:hAnsi="Arial" w:cs="Arial"/>
                <w:color w:val="000000"/>
                <w:position w:val="-2"/>
                <w:sz w:val="18"/>
                <w:szCs w:val="18"/>
              </w:rPr>
            </w:pPr>
          </w:p>
          <w:p w14:paraId="65676479" w14:textId="77777777" w:rsidR="001565EF" w:rsidRDefault="001565EF" w:rsidP="00A14F4C">
            <w:pPr>
              <w:rPr>
                <w:rFonts w:ascii="Arial" w:hAnsi="Arial" w:cs="Arial"/>
                <w:color w:val="000000"/>
                <w:position w:val="-2"/>
                <w:sz w:val="18"/>
                <w:szCs w:val="18"/>
              </w:rPr>
            </w:pPr>
          </w:p>
          <w:p w14:paraId="4A866A2C" w14:textId="77777777" w:rsidR="001565EF" w:rsidRDefault="001565EF" w:rsidP="00A14F4C">
            <w:pPr>
              <w:rPr>
                <w:rFonts w:ascii="Arial" w:hAnsi="Arial" w:cs="Arial"/>
                <w:color w:val="000000"/>
                <w:position w:val="-2"/>
                <w:sz w:val="18"/>
                <w:szCs w:val="18"/>
              </w:rPr>
            </w:pPr>
          </w:p>
          <w:p w14:paraId="21A40043" w14:textId="77777777" w:rsidR="001565EF" w:rsidRDefault="001565EF" w:rsidP="00A14F4C">
            <w:r>
              <w:rPr>
                <w:rFonts w:ascii="Arial" w:hAnsi="Arial" w:cs="Arial"/>
                <w:color w:val="000000"/>
                <w:position w:val="-2"/>
                <w:sz w:val="18"/>
                <w:szCs w:val="18"/>
              </w:rPr>
              <w:t>Za naročnika:</w:t>
            </w:r>
            <w:r>
              <w:rPr>
                <w:rFonts w:ascii="Arial" w:hAnsi="Arial" w:cs="Arial"/>
                <w:color w:val="000000"/>
                <w:position w:val="-2"/>
                <w:sz w:val="18"/>
                <w:szCs w:val="18"/>
              </w:rPr>
              <w:br/>
            </w:r>
            <w:r>
              <w:rPr>
                <w:rFonts w:ascii="Arial" w:hAnsi="Arial" w:cs="Arial"/>
                <w:color w:val="000000"/>
                <w:position w:val="-2"/>
                <w:sz w:val="18"/>
                <w:szCs w:val="18"/>
              </w:rPr>
              <w:br/>
              <w:t>Bernarda Kozel, univ. dipl. prav.</w:t>
            </w:r>
          </w:p>
        </w:tc>
        <w:tc>
          <w:tcPr>
            <w:tcW w:w="0" w:type="auto"/>
            <w:tcMar>
              <w:top w:w="135" w:type="dxa"/>
              <w:bottom w:w="135" w:type="dxa"/>
            </w:tcMar>
            <w:vAlign w:val="center"/>
          </w:tcPr>
          <w:p w14:paraId="2BAAE1DC" w14:textId="77777777" w:rsidR="001565EF" w:rsidRDefault="001565EF" w:rsidP="00A14F4C">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mag. Vesna Šiplič, direktorica</w:t>
            </w:r>
          </w:p>
        </w:tc>
      </w:tr>
    </w:tbl>
    <w:p w14:paraId="20631DD4" w14:textId="77777777" w:rsidR="00303FCA" w:rsidRPr="00445A62" w:rsidRDefault="00303FCA" w:rsidP="001761E6">
      <w:pPr>
        <w:pStyle w:val="Paragraf"/>
        <w:spacing w:before="0" w:after="0"/>
        <w:jc w:val="both"/>
        <w:rPr>
          <w:rFonts w:ascii="Arial" w:hAnsi="Arial" w:cs="Arial"/>
        </w:rPr>
      </w:pPr>
    </w:p>
    <w:p w14:paraId="0673EA37" w14:textId="77777777" w:rsidR="001565EF" w:rsidRDefault="001565EF">
      <w:pPr>
        <w:spacing w:after="0" w:line="240" w:lineRule="auto"/>
        <w:rPr>
          <w:rFonts w:ascii="Arial" w:hAnsi="Arial" w:cs="Arial"/>
          <w:color w:val="000000"/>
          <w:sz w:val="18"/>
          <w:szCs w:val="18"/>
        </w:rPr>
      </w:pPr>
    </w:p>
    <w:p w14:paraId="4B04E17E" w14:textId="77777777" w:rsidR="001565EF" w:rsidRDefault="001565EF">
      <w:pPr>
        <w:spacing w:after="0" w:line="240" w:lineRule="auto"/>
        <w:rPr>
          <w:rFonts w:ascii="Arial" w:hAnsi="Arial" w:cs="Arial"/>
          <w:color w:val="000000"/>
          <w:sz w:val="18"/>
          <w:szCs w:val="18"/>
        </w:rPr>
      </w:pPr>
    </w:p>
    <w:p w14:paraId="157C2071" w14:textId="27ED05D1" w:rsidR="0031713C" w:rsidRDefault="00000000">
      <w:pPr>
        <w:spacing w:after="0" w:line="240" w:lineRule="auto"/>
      </w:pPr>
      <w:r>
        <w:rPr>
          <w:rFonts w:ascii="Arial" w:hAnsi="Arial" w:cs="Arial"/>
          <w:color w:val="000000"/>
          <w:sz w:val="18"/>
          <w:szCs w:val="18"/>
        </w:rPr>
        <w:t>Datum: 22.06.2026</w:t>
      </w:r>
      <w:r>
        <w:rPr>
          <w:rFonts w:ascii="Arial" w:hAnsi="Arial" w:cs="Arial"/>
          <w:color w:val="000000"/>
          <w:sz w:val="18"/>
          <w:szCs w:val="18"/>
        </w:rPr>
        <w:br/>
        <w:t>Kraj: PTUJ</w:t>
      </w:r>
    </w:p>
    <w:p w14:paraId="7F66ABF5" w14:textId="77777777" w:rsidR="0031713C" w:rsidRDefault="0031713C">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31713C" w14:paraId="66DF07DA" w14:textId="77777777">
        <w:tc>
          <w:tcPr>
            <w:tcW w:w="0" w:type="auto"/>
            <w:tcMar>
              <w:top w:w="135" w:type="dxa"/>
              <w:bottom w:w="135" w:type="dxa"/>
            </w:tcMar>
            <w:vAlign w:val="center"/>
          </w:tcPr>
          <w:p w14:paraId="20DFCF04" w14:textId="77777777" w:rsidR="0031713C" w:rsidRDefault="0031713C"/>
        </w:tc>
        <w:tc>
          <w:tcPr>
            <w:tcW w:w="4000" w:type="pct"/>
            <w:shd w:val="clear" w:color="auto" w:fill="3E8BC9"/>
            <w:tcMar>
              <w:top w:w="135" w:type="dxa"/>
              <w:bottom w:w="135" w:type="dxa"/>
            </w:tcMar>
            <w:vAlign w:val="center"/>
          </w:tcPr>
          <w:p w14:paraId="45158D6A" w14:textId="77777777" w:rsidR="0031713C" w:rsidRDefault="00000000">
            <w:r>
              <w:rPr>
                <w:rFonts w:ascii="Arial" w:hAnsi="Arial" w:cs="Arial"/>
                <w:color w:val="FFFFFF"/>
                <w:position w:val="-2"/>
                <w:sz w:val="18"/>
                <w:szCs w:val="18"/>
                <w:shd w:val="clear" w:color="auto" w:fill="3E8BC9"/>
              </w:rPr>
              <w:t>Sklopi</w:t>
            </w:r>
          </w:p>
        </w:tc>
      </w:tr>
    </w:tbl>
    <w:p w14:paraId="153D2910" w14:textId="77777777" w:rsidR="0031713C" w:rsidRDefault="00000000">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31713C" w14:paraId="65E1377F"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5D0FBF" w14:textId="77777777" w:rsidR="0031713C" w:rsidRDefault="00000000">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31F06D" w14:textId="77777777" w:rsidR="0031713C" w:rsidRDefault="00000000">
            <w:pPr>
              <w:jc w:val="center"/>
            </w:pPr>
            <w:r>
              <w:rPr>
                <w:rFonts w:ascii="Arial" w:hAnsi="Arial" w:cs="Arial"/>
                <w:b/>
                <w:bCs/>
                <w:color w:val="000000"/>
                <w:position w:val="-2"/>
                <w:sz w:val="18"/>
                <w:szCs w:val="18"/>
                <w:shd w:val="clear" w:color="auto" w:fill="D1D1D1"/>
              </w:rPr>
              <w:t>Naziv sklopa</w:t>
            </w:r>
          </w:p>
        </w:tc>
      </w:tr>
      <w:tr w:rsidR="0031713C" w14:paraId="71909C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B024B" w14:textId="77777777" w:rsidR="0031713C" w:rsidRDefault="00000000">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3B418" w14:textId="77777777" w:rsidR="0031713C" w:rsidRDefault="00000000">
            <w:r>
              <w:rPr>
                <w:rFonts w:ascii="Arial" w:hAnsi="Arial" w:cs="Arial"/>
                <w:color w:val="000000"/>
                <w:position w:val="-2"/>
                <w:sz w:val="18"/>
                <w:szCs w:val="18"/>
              </w:rPr>
              <w:t>Sklop 1: ribe</w:t>
            </w:r>
          </w:p>
        </w:tc>
      </w:tr>
      <w:tr w:rsidR="0031713C" w14:paraId="52D1A0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8E176" w14:textId="77777777" w:rsidR="0031713C" w:rsidRDefault="00000000">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4E59A3" w14:textId="77777777" w:rsidR="0031713C" w:rsidRDefault="00000000">
            <w:r>
              <w:rPr>
                <w:rFonts w:ascii="Arial" w:hAnsi="Arial" w:cs="Arial"/>
                <w:color w:val="000000"/>
                <w:position w:val="-2"/>
                <w:sz w:val="18"/>
                <w:szCs w:val="18"/>
              </w:rPr>
              <w:t>Sklop 2: zamrznjeni program</w:t>
            </w:r>
          </w:p>
        </w:tc>
      </w:tr>
    </w:tbl>
    <w:p w14:paraId="4EF4EFE7" w14:textId="77777777" w:rsidR="0031713C" w:rsidRDefault="0031713C">
      <w:pPr>
        <w:sectPr w:rsidR="0031713C" w:rsidSect="006E7A2B">
          <w:headerReference w:type="default" r:id="rId10"/>
          <w:footerReference w:type="default" r:id="rId11"/>
          <w:pgSz w:w="11906" w:h="16838"/>
          <w:pgMar w:top="1418" w:right="1418" w:bottom="1418" w:left="1418" w:header="567" w:footer="596" w:gutter="0"/>
          <w:cols w:space="708"/>
          <w:docGrid w:linePitch="360"/>
        </w:sectPr>
      </w:pPr>
    </w:p>
    <w:p w14:paraId="25A45613" w14:textId="77777777" w:rsidR="00303FCA"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C86D29F" w14:textId="77777777" w:rsidR="00303FCA" w:rsidRDefault="00303FCA"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31713C" w14:paraId="14B39003" w14:textId="77777777">
        <w:tc>
          <w:tcPr>
            <w:tcW w:w="0" w:type="auto"/>
            <w:shd w:val="clear" w:color="auto" w:fill="000000"/>
            <w:tcMar>
              <w:top w:w="150" w:type="dxa"/>
              <w:bottom w:w="150" w:type="dxa"/>
            </w:tcMar>
            <w:vAlign w:val="center"/>
          </w:tcPr>
          <w:p w14:paraId="4B4AEEAF" w14:textId="77777777" w:rsidR="0031713C" w:rsidRDefault="00000000">
            <w:r>
              <w:rPr>
                <w:rFonts w:ascii="Arial" w:hAnsi="Arial" w:cs="Arial"/>
                <w:b/>
                <w:bCs/>
                <w:color w:val="FFFFFF"/>
                <w:position w:val="-2"/>
                <w:sz w:val="18"/>
                <w:szCs w:val="18"/>
                <w:shd w:val="clear" w:color="auto" w:fill="000000"/>
              </w:rPr>
              <w:t>1. Splošna navodila</w:t>
            </w:r>
          </w:p>
        </w:tc>
      </w:tr>
    </w:tbl>
    <w:p w14:paraId="47A86DCD" w14:textId="77777777" w:rsidR="0031713C"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2389197B" w14:textId="77777777" w:rsidR="0031713C"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5DA34C83" w14:textId="77777777" w:rsidR="0031713C"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CBB2CB5" w14:textId="77777777" w:rsidR="0031713C"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13AF03E8" w14:textId="77777777" w:rsidR="0031713C" w:rsidRDefault="00000000">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3C35A131" w14:textId="77777777" w:rsidR="0031713C"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70759A55" w14:textId="77777777" w:rsidR="0031713C" w:rsidRDefault="00000000">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6AAE9E4C" w14:textId="77777777" w:rsidR="0031713C" w:rsidRDefault="0031713C">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31713C" w14:paraId="1C4FBDBA" w14:textId="77777777">
        <w:tc>
          <w:tcPr>
            <w:tcW w:w="0" w:type="auto"/>
            <w:shd w:val="clear" w:color="auto" w:fill="000000"/>
            <w:tcMar>
              <w:top w:w="150" w:type="dxa"/>
              <w:bottom w:w="150" w:type="dxa"/>
            </w:tcMar>
            <w:vAlign w:val="center"/>
          </w:tcPr>
          <w:p w14:paraId="47FBA758" w14:textId="77777777" w:rsidR="0031713C" w:rsidRDefault="00000000">
            <w:r>
              <w:rPr>
                <w:rFonts w:ascii="Arial" w:hAnsi="Arial" w:cs="Arial"/>
                <w:b/>
                <w:bCs/>
                <w:color w:val="FFFFFF"/>
                <w:position w:val="-2"/>
                <w:sz w:val="18"/>
                <w:szCs w:val="18"/>
                <w:shd w:val="clear" w:color="auto" w:fill="000000"/>
              </w:rPr>
              <w:t>2. Zakoni in predpisi</w:t>
            </w:r>
          </w:p>
        </w:tc>
      </w:tr>
    </w:tbl>
    <w:p w14:paraId="3A2E4B7B" w14:textId="77777777" w:rsidR="0031713C" w:rsidRDefault="0000000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5000" w:type="pct"/>
        <w:tblInd w:w="108" w:type="dxa"/>
        <w:tblLook w:val="04A0" w:firstRow="1" w:lastRow="0" w:firstColumn="1" w:lastColumn="0" w:noHBand="0" w:noVBand="1"/>
      </w:tblPr>
      <w:tblGrid>
        <w:gridCol w:w="9070"/>
      </w:tblGrid>
      <w:tr w:rsidR="0031713C" w14:paraId="1C3E776E"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31713C" w14:paraId="04FF21AD" w14:textId="77777777">
              <w:tc>
                <w:tcPr>
                  <w:tcW w:w="0" w:type="auto"/>
                  <w:tcMar>
                    <w:top w:w="0" w:type="auto"/>
                    <w:bottom w:w="0" w:type="auto"/>
                  </w:tcMar>
                </w:tcPr>
                <w:p w14:paraId="1D128F64" w14:textId="77777777" w:rsidR="0031713C"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Zakon o javnem naročanju (ZJN-3;  Uradni list RS, št. 91/15, 14/18, 121/21, 10/22, 74/22 – odl. US, 100/22 – ZNUZSZS, 28/23, 88/23 – ZOPNN-F in 83/25 – ZOUL)</w:t>
                  </w:r>
                </w:p>
                <w:p w14:paraId="6C13C3C5" w14:textId="77777777" w:rsidR="0031713C"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Zakon o pravnem varstvu v postopkih javnega naročanja (Uradni list RS, št. 43/11, 60/11 – ZTP-D, 63/13, 90/14 – ZDU-1I, 60/17, 72/19 in 83/25 – ZOUL)</w:t>
                  </w:r>
                </w:p>
                <w:p w14:paraId="4D4A519B" w14:textId="77777777" w:rsidR="0031713C"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Zakon o javnih financah (Uradni list RS, št. 11/11 – uradno prečiščeno besedilo, 14/13 – popr., 101/13, 55/15 – ZFisP, 96/15 – ZIPRS1617, 13/18, 195/20 – odl. US, 18/23 – ZDU-1O, 76/23, 24/25 – ZFisP-1, 39/25 in 85/25 – ZPJS)</w:t>
                  </w:r>
                </w:p>
                <w:p w14:paraId="372976A9" w14:textId="77777777" w:rsidR="0031713C"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Zakon o integriteti in preprečevanju korupcije (Uradni list RS, št. 69/11 – uradno prečiščeno besedilo, 158/20, 3/22 – ZDeb in 16/23 – ZZPri)</w:t>
                  </w:r>
                </w:p>
                <w:p w14:paraId="4CB9F295" w14:textId="77777777" w:rsidR="0031713C"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Uredba o zelenem javnem naročanju (Uradni list RS, št. 51/17, 64/19, 121/21, 132/23 in 43/25; v nadaljnjem besedilu: Uredba o ZeJN</w:t>
                  </w:r>
                </w:p>
                <w:p w14:paraId="149C1905" w14:textId="77777777" w:rsidR="0031713C"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Zakon o hrani (Uradni list RS, št. 100/25).</w:t>
                  </w:r>
                </w:p>
                <w:p w14:paraId="437894F5" w14:textId="77777777" w:rsidR="0031713C"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Zakon o zdravstveni ustreznosti živil in izdelkov ter snovi, ki prihajajo v stik z živili (Uradni list RS, št. 52/00, 42/02, 47/04-ZdZPZ in 100/252-ZVHK)</w:t>
                  </w:r>
                </w:p>
                <w:p w14:paraId="03F74111" w14:textId="77777777" w:rsidR="0031713C" w:rsidRDefault="00000000">
                  <w:pPr>
                    <w:numPr>
                      <w:ilvl w:val="0"/>
                      <w:numId w:val="12"/>
                    </w:numPr>
                    <w:rPr>
                      <w:rFonts w:ascii="Arial" w:hAnsi="Arial" w:cs="Arial"/>
                      <w:color w:val="000000"/>
                      <w:sz w:val="18"/>
                      <w:szCs w:val="18"/>
                    </w:rPr>
                  </w:pPr>
                  <w:r>
                    <w:rPr>
                      <w:rFonts w:ascii="Arial" w:hAnsi="Arial" w:cs="Arial"/>
                      <w:color w:val="000000"/>
                      <w:position w:val="-2"/>
                      <w:sz w:val="18"/>
                      <w:szCs w:val="18"/>
                    </w:rPr>
                    <w:lastRenderedPageBreak/>
                    <w:t>Uredbe Evropske unije za področje higiene živil</w:t>
                  </w:r>
                </w:p>
                <w:p w14:paraId="3F87D648" w14:textId="77777777" w:rsidR="0031713C"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Predpisov, ki urejajo ekološko pridelavo in predelavo kmetijskih pridelkov ioziroma živil v RS in EU ter</w:t>
                  </w:r>
                </w:p>
                <w:p w14:paraId="59346F55" w14:textId="77777777" w:rsidR="0031713C"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Uredba o finančnih zavarovanjih pri javnem naročanju (Uradni list RS, št. 27/16)</w:t>
                  </w:r>
                </w:p>
                <w:p w14:paraId="4B9FEE4A" w14:textId="77777777" w:rsidR="0031713C"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Obligacijski zakonik (Uradni list RS, št. 97/07 – uradno prečiščeno besedilo in 64/16 – odl. US in 20/18 – OROZ631) ter</w:t>
                  </w:r>
                </w:p>
                <w:p w14:paraId="518561A0" w14:textId="77777777" w:rsidR="0031713C"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vsa ostala veljavna zakonodaja, ki velja v Republiki Sloveniji in ureja zadevno področje.</w:t>
                  </w:r>
                </w:p>
              </w:tc>
            </w:tr>
          </w:tbl>
          <w:p w14:paraId="4ABBA890" w14:textId="77777777" w:rsidR="0031713C" w:rsidRDefault="0031713C"/>
        </w:tc>
      </w:tr>
    </w:tbl>
    <w:p w14:paraId="237865A5" w14:textId="77777777" w:rsidR="0031713C" w:rsidRDefault="00000000">
      <w:pPr>
        <w:spacing w:before="225" w:after="225" w:line="240" w:lineRule="auto"/>
        <w:jc w:val="both"/>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5CE024A2" w14:textId="77777777" w:rsidR="0031713C" w:rsidRDefault="00000000">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5000" w:type="pct"/>
        <w:tblInd w:w="108" w:type="dxa"/>
        <w:tblLook w:val="04A0" w:firstRow="1" w:lastRow="0" w:firstColumn="1" w:lastColumn="0" w:noHBand="0" w:noVBand="1"/>
      </w:tblPr>
      <w:tblGrid>
        <w:gridCol w:w="9070"/>
      </w:tblGrid>
      <w:tr w:rsidR="0031713C" w14:paraId="4010634C"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31713C" w14:paraId="66406C85" w14:textId="77777777">
              <w:tc>
                <w:tcPr>
                  <w:tcW w:w="0" w:type="auto"/>
                  <w:tcMar>
                    <w:top w:w="0" w:type="auto"/>
                    <w:bottom w:w="0" w:type="auto"/>
                  </w:tcMar>
                </w:tcPr>
                <w:p w14:paraId="1DEA55D0" w14:textId="77777777" w:rsidR="0031713C" w:rsidRDefault="00000000">
                  <w:pPr>
                    <w:numPr>
                      <w:ilvl w:val="0"/>
                      <w:numId w:val="13"/>
                    </w:numPr>
                    <w:rPr>
                      <w:rFonts w:ascii="Arial" w:hAnsi="Arial" w:cs="Arial"/>
                      <w:color w:val="000000"/>
                      <w:sz w:val="18"/>
                      <w:szCs w:val="18"/>
                    </w:rPr>
                  </w:pPr>
                  <w:r>
                    <w:rPr>
                      <w:rFonts w:ascii="Arial" w:hAnsi="Arial" w:cs="Arial"/>
                      <w:color w:val="000000"/>
                      <w:position w:val="-2"/>
                      <w:sz w:val="18"/>
                      <w:szCs w:val="18"/>
                    </w:rPr>
                    <w:t>svojih ustanoviteljih, družbenikih, delničarjih, komanditistih ali drugih lastnikih in podatke o lastniških deležih navedenih oseb in</w:t>
                  </w:r>
                </w:p>
                <w:p w14:paraId="41EAC2D0" w14:textId="77777777" w:rsidR="0031713C" w:rsidRDefault="00000000">
                  <w:pPr>
                    <w:numPr>
                      <w:ilvl w:val="0"/>
                      <w:numId w:val="13"/>
                    </w:numPr>
                    <w:rPr>
                      <w:rFonts w:ascii="Arial" w:hAnsi="Arial" w:cs="Arial"/>
                      <w:color w:val="000000"/>
                      <w:sz w:val="18"/>
                      <w:szCs w:val="18"/>
                    </w:rPr>
                  </w:pPr>
                  <w:r>
                    <w:rPr>
                      <w:rFonts w:ascii="Arial" w:hAnsi="Arial" w:cs="Arial"/>
                      <w:color w:val="000000"/>
                      <w:position w:val="-2"/>
                      <w:sz w:val="18"/>
                      <w:szCs w:val="18"/>
                    </w:rPr>
                    <w:t>gospodarskih subjektih, za katere se glede na določbe zakona, ki ureja gospodarske družbe, šteje, da so z njim povezane družbe.</w:t>
                  </w:r>
                </w:p>
              </w:tc>
            </w:tr>
          </w:tbl>
          <w:p w14:paraId="509004AE" w14:textId="77777777" w:rsidR="0031713C" w:rsidRDefault="0031713C"/>
        </w:tc>
      </w:tr>
    </w:tbl>
    <w:p w14:paraId="4FBE3D84" w14:textId="77777777" w:rsidR="0031713C" w:rsidRDefault="00000000">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504AC1CD" w14:textId="77777777" w:rsidR="0031713C" w:rsidRDefault="00000000">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5EF9AEEF" w14:textId="77777777" w:rsidR="0031713C" w:rsidRDefault="0000000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BB90262" w14:textId="77777777" w:rsidR="0031713C" w:rsidRDefault="0000000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31713C" w14:paraId="70769725" w14:textId="77777777">
        <w:tc>
          <w:tcPr>
            <w:tcW w:w="0" w:type="auto"/>
            <w:shd w:val="clear" w:color="auto" w:fill="000000"/>
            <w:tcMar>
              <w:top w:w="150" w:type="dxa"/>
              <w:bottom w:w="150" w:type="dxa"/>
            </w:tcMar>
            <w:vAlign w:val="center"/>
          </w:tcPr>
          <w:p w14:paraId="739D313B" w14:textId="77777777" w:rsidR="0031713C" w:rsidRDefault="00000000">
            <w:r>
              <w:rPr>
                <w:rFonts w:ascii="Arial" w:hAnsi="Arial" w:cs="Arial"/>
                <w:b/>
                <w:bCs/>
                <w:color w:val="FFFFFF"/>
                <w:position w:val="-2"/>
                <w:sz w:val="18"/>
                <w:szCs w:val="18"/>
                <w:shd w:val="clear" w:color="auto" w:fill="000000"/>
              </w:rPr>
              <w:t>3. Jezik razpisne dokumentacije in ponudbe ter oblika</w:t>
            </w:r>
          </w:p>
        </w:tc>
      </w:tr>
    </w:tbl>
    <w:p w14:paraId="10916A3E" w14:textId="77777777" w:rsidR="0031713C"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5A5937B" w14:textId="77777777" w:rsidR="0031713C"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2C17B00C" w14:textId="77777777" w:rsidR="0031713C"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3C99873" w14:textId="77777777" w:rsidR="0031713C"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07EA3053" w14:textId="77777777" w:rsidR="0031713C"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31713C" w14:paraId="196F68AF" w14:textId="77777777">
        <w:tc>
          <w:tcPr>
            <w:tcW w:w="0" w:type="auto"/>
            <w:shd w:val="clear" w:color="auto" w:fill="000000"/>
            <w:tcMar>
              <w:top w:w="150" w:type="dxa"/>
              <w:bottom w:w="150" w:type="dxa"/>
            </w:tcMar>
            <w:vAlign w:val="center"/>
          </w:tcPr>
          <w:p w14:paraId="3E4C8AA3" w14:textId="77777777" w:rsidR="0031713C" w:rsidRDefault="00000000">
            <w:r>
              <w:rPr>
                <w:rFonts w:ascii="Arial" w:hAnsi="Arial" w:cs="Arial"/>
                <w:b/>
                <w:bCs/>
                <w:color w:val="FFFFFF"/>
                <w:position w:val="-2"/>
                <w:sz w:val="18"/>
                <w:szCs w:val="18"/>
                <w:shd w:val="clear" w:color="auto" w:fill="000000"/>
              </w:rPr>
              <w:lastRenderedPageBreak/>
              <w:t>4. Skupna ponudba</w:t>
            </w:r>
          </w:p>
        </w:tc>
      </w:tr>
    </w:tbl>
    <w:p w14:paraId="620FB067" w14:textId="77777777" w:rsidR="0031713C"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31713C" w14:paraId="2BCD293E" w14:textId="77777777">
        <w:tc>
          <w:tcPr>
            <w:tcW w:w="0" w:type="auto"/>
            <w:tcMar>
              <w:top w:w="0" w:type="auto"/>
              <w:bottom w:w="0" w:type="auto"/>
            </w:tcMar>
          </w:tcPr>
          <w:p w14:paraId="0EEF4D6B" w14:textId="77777777" w:rsidR="0031713C" w:rsidRDefault="00000000">
            <w:pPr>
              <w:numPr>
                <w:ilvl w:val="0"/>
                <w:numId w:val="1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0D79A7DD" w14:textId="77777777" w:rsidR="0031713C" w:rsidRDefault="00000000">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F298049" w14:textId="77777777" w:rsidR="0031713C" w:rsidRDefault="00000000">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62B306F" w14:textId="77777777" w:rsidR="0031713C"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01EDE9D8" w14:textId="77777777" w:rsidR="0031713C"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F30BCF1" w14:textId="77777777" w:rsidR="0031713C" w:rsidRDefault="00000000">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78B40922" w14:textId="77777777" w:rsidR="0031713C"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DCF66D9" w14:textId="77777777" w:rsidR="0031713C" w:rsidRDefault="0000000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31713C" w14:paraId="62C701AD" w14:textId="77777777">
        <w:tc>
          <w:tcPr>
            <w:tcW w:w="0" w:type="auto"/>
            <w:shd w:val="clear" w:color="auto" w:fill="000000"/>
            <w:tcMar>
              <w:top w:w="150" w:type="dxa"/>
              <w:bottom w:w="150" w:type="dxa"/>
            </w:tcMar>
            <w:vAlign w:val="center"/>
          </w:tcPr>
          <w:p w14:paraId="08A9524D" w14:textId="77777777" w:rsidR="0031713C" w:rsidRDefault="00000000">
            <w:r>
              <w:rPr>
                <w:rFonts w:ascii="Arial" w:hAnsi="Arial" w:cs="Arial"/>
                <w:b/>
                <w:bCs/>
                <w:color w:val="FFFFFF"/>
                <w:position w:val="-2"/>
                <w:sz w:val="18"/>
                <w:szCs w:val="18"/>
                <w:shd w:val="clear" w:color="auto" w:fill="000000"/>
              </w:rPr>
              <w:t>5. ESPD</w:t>
            </w:r>
          </w:p>
        </w:tc>
      </w:tr>
    </w:tbl>
    <w:p w14:paraId="07984269" w14:textId="77777777" w:rsidR="0031713C" w:rsidRDefault="0000000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7387395" w14:textId="77777777" w:rsidR="0031713C" w:rsidRDefault="0000000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4BB7193C" w14:textId="77777777" w:rsidR="0031713C" w:rsidRDefault="0031713C">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31713C" w14:paraId="75810E8B" w14:textId="77777777">
        <w:tc>
          <w:tcPr>
            <w:tcW w:w="0" w:type="auto"/>
            <w:shd w:val="clear" w:color="auto" w:fill="000000"/>
            <w:tcMar>
              <w:top w:w="150" w:type="dxa"/>
              <w:bottom w:w="150" w:type="dxa"/>
            </w:tcMar>
            <w:vAlign w:val="center"/>
          </w:tcPr>
          <w:p w14:paraId="4A4FE13F" w14:textId="77777777" w:rsidR="0031713C" w:rsidRDefault="00000000">
            <w:r>
              <w:rPr>
                <w:rFonts w:ascii="Arial" w:hAnsi="Arial" w:cs="Arial"/>
                <w:b/>
                <w:bCs/>
                <w:color w:val="FFFFFF"/>
                <w:position w:val="-2"/>
                <w:sz w:val="18"/>
                <w:szCs w:val="18"/>
                <w:shd w:val="clear" w:color="auto" w:fill="000000"/>
              </w:rPr>
              <w:t>6. Ponudba s podizvajalci</w:t>
            </w:r>
          </w:p>
        </w:tc>
      </w:tr>
    </w:tbl>
    <w:p w14:paraId="7317D079" w14:textId="77777777" w:rsidR="0031713C" w:rsidRDefault="0000000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3A59409" w14:textId="77777777" w:rsidR="0031713C"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p w14:paraId="09792691" w14:textId="77777777" w:rsidR="001565EF" w:rsidRDefault="001565EF">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31713C" w14:paraId="067D4BF8" w14:textId="77777777">
        <w:tc>
          <w:tcPr>
            <w:tcW w:w="0" w:type="auto"/>
            <w:shd w:val="clear" w:color="auto" w:fill="000000"/>
            <w:tcMar>
              <w:top w:w="150" w:type="dxa"/>
              <w:bottom w:w="150" w:type="dxa"/>
            </w:tcMar>
            <w:vAlign w:val="center"/>
          </w:tcPr>
          <w:p w14:paraId="322D14A2" w14:textId="77777777" w:rsidR="0031713C" w:rsidRDefault="00000000">
            <w:r>
              <w:rPr>
                <w:rFonts w:ascii="Arial" w:hAnsi="Arial" w:cs="Arial"/>
                <w:b/>
                <w:bCs/>
                <w:color w:val="FFFFFF"/>
                <w:position w:val="-2"/>
                <w:sz w:val="18"/>
                <w:szCs w:val="18"/>
                <w:shd w:val="clear" w:color="auto" w:fill="000000"/>
              </w:rPr>
              <w:lastRenderedPageBreak/>
              <w:t>7. Ustavitev postopka, zavrnitev vseh ponudb, odstop od izvedbe javnega naročila</w:t>
            </w:r>
          </w:p>
        </w:tc>
      </w:tr>
    </w:tbl>
    <w:p w14:paraId="0FD816A7" w14:textId="77777777" w:rsidR="0031713C"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skladno z določili 90. člena ZJN-3 ustavi postopek oddaje javnega naročila, zavrne vse ponudbe ali odstopi od izvedbe javnega naročila.</w:t>
      </w:r>
    </w:p>
    <w:p w14:paraId="4EE74C66" w14:textId="77777777" w:rsidR="001565EF" w:rsidRDefault="001565EF">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31713C" w14:paraId="76CE1824" w14:textId="77777777">
        <w:tc>
          <w:tcPr>
            <w:tcW w:w="0" w:type="auto"/>
            <w:shd w:val="clear" w:color="auto" w:fill="000000"/>
            <w:tcMar>
              <w:top w:w="150" w:type="dxa"/>
              <w:bottom w:w="150" w:type="dxa"/>
            </w:tcMar>
            <w:vAlign w:val="center"/>
          </w:tcPr>
          <w:p w14:paraId="6FE9C8ED" w14:textId="77777777" w:rsidR="0031713C" w:rsidRDefault="00000000">
            <w:r>
              <w:rPr>
                <w:rFonts w:ascii="Arial" w:hAnsi="Arial" w:cs="Arial"/>
                <w:b/>
                <w:bCs/>
                <w:color w:val="FFFFFF"/>
                <w:position w:val="-2"/>
                <w:sz w:val="18"/>
                <w:szCs w:val="18"/>
                <w:shd w:val="clear" w:color="auto" w:fill="000000"/>
              </w:rPr>
              <w:t>8. Zmanjšanje obsega naročila</w:t>
            </w:r>
          </w:p>
        </w:tc>
      </w:tr>
    </w:tbl>
    <w:p w14:paraId="5B811A95" w14:textId="77777777" w:rsidR="0031713C"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02E5A990" w14:textId="77777777" w:rsidR="0031713C"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0D01BF2B" w14:textId="77777777" w:rsidR="001565EF" w:rsidRDefault="001565EF">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31713C" w14:paraId="78763099" w14:textId="77777777">
        <w:tc>
          <w:tcPr>
            <w:tcW w:w="0" w:type="auto"/>
            <w:shd w:val="clear" w:color="auto" w:fill="000000"/>
            <w:tcMar>
              <w:top w:w="150" w:type="dxa"/>
              <w:bottom w:w="150" w:type="dxa"/>
            </w:tcMar>
            <w:vAlign w:val="center"/>
          </w:tcPr>
          <w:p w14:paraId="3FA6AE36" w14:textId="77777777" w:rsidR="0031713C" w:rsidRDefault="00000000">
            <w:r>
              <w:rPr>
                <w:rFonts w:ascii="Arial" w:hAnsi="Arial" w:cs="Arial"/>
                <w:b/>
                <w:bCs/>
                <w:color w:val="FFFFFF"/>
                <w:position w:val="-2"/>
                <w:sz w:val="18"/>
                <w:szCs w:val="18"/>
                <w:shd w:val="clear" w:color="auto" w:fill="000000"/>
              </w:rPr>
              <w:t>9. Dopolnjevanje, spreminjanje ter pojasnjevanje ponudb</w:t>
            </w:r>
          </w:p>
        </w:tc>
      </w:tr>
    </w:tbl>
    <w:p w14:paraId="69334C66" w14:textId="77777777" w:rsidR="0031713C"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006D7C4" w14:textId="77777777" w:rsidR="0031713C"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1907DED" w14:textId="77777777" w:rsidR="0031713C" w:rsidRDefault="0000000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2F3BD387" w14:textId="77777777" w:rsidR="0031713C"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52EA122" w14:textId="77777777" w:rsidR="0031713C"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8E86CF2" w14:textId="77777777" w:rsidR="0031713C" w:rsidRDefault="00000000">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31713C" w14:paraId="6CB99EA0" w14:textId="77777777">
        <w:tc>
          <w:tcPr>
            <w:tcW w:w="0" w:type="auto"/>
            <w:shd w:val="clear" w:color="auto" w:fill="000000"/>
            <w:tcMar>
              <w:top w:w="150" w:type="dxa"/>
              <w:bottom w:w="150" w:type="dxa"/>
            </w:tcMar>
            <w:vAlign w:val="center"/>
          </w:tcPr>
          <w:p w14:paraId="57A8405A" w14:textId="77777777" w:rsidR="0031713C" w:rsidRDefault="00000000">
            <w:r>
              <w:rPr>
                <w:rFonts w:ascii="Arial" w:hAnsi="Arial" w:cs="Arial"/>
                <w:b/>
                <w:bCs/>
                <w:color w:val="FFFFFF"/>
                <w:position w:val="-2"/>
                <w:sz w:val="18"/>
                <w:szCs w:val="18"/>
                <w:shd w:val="clear" w:color="auto" w:fill="000000"/>
              </w:rPr>
              <w:lastRenderedPageBreak/>
              <w:t>10. Obvestilo o oddaji naročila</w:t>
            </w:r>
          </w:p>
        </w:tc>
      </w:tr>
    </w:tbl>
    <w:p w14:paraId="2807497A" w14:textId="77777777" w:rsidR="0031713C"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3A9A8FC8" w14:textId="77777777" w:rsidR="0031713C"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568AC9EA" w14:textId="77777777" w:rsidR="0031713C"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571032E" w14:textId="77777777" w:rsidR="0031713C"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p w14:paraId="49805D48" w14:textId="77777777" w:rsidR="001565EF" w:rsidRDefault="001565EF">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31713C" w14:paraId="6F71CB0B" w14:textId="77777777">
        <w:tc>
          <w:tcPr>
            <w:tcW w:w="0" w:type="auto"/>
            <w:shd w:val="clear" w:color="auto" w:fill="000000"/>
            <w:tcMar>
              <w:top w:w="150" w:type="dxa"/>
              <w:bottom w:w="150" w:type="dxa"/>
            </w:tcMar>
            <w:vAlign w:val="center"/>
          </w:tcPr>
          <w:p w14:paraId="7B93C822" w14:textId="77777777" w:rsidR="0031713C" w:rsidRDefault="00000000">
            <w:r>
              <w:rPr>
                <w:rFonts w:ascii="Arial" w:hAnsi="Arial" w:cs="Arial"/>
                <w:b/>
                <w:bCs/>
                <w:color w:val="FFFFFF"/>
                <w:position w:val="-2"/>
                <w:sz w:val="18"/>
                <w:szCs w:val="18"/>
                <w:shd w:val="clear" w:color="auto" w:fill="000000"/>
              </w:rPr>
              <w:t>11. Sklenitev pogodbe in spremembe pogodbe</w:t>
            </w:r>
          </w:p>
        </w:tc>
      </w:tr>
    </w:tbl>
    <w:p w14:paraId="7B874739" w14:textId="77777777" w:rsidR="0031713C" w:rsidRDefault="00000000">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0FC45B02" w14:textId="77777777" w:rsidR="0031713C" w:rsidRDefault="0000000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7AE41498" w14:textId="77777777" w:rsidR="0031713C" w:rsidRDefault="00000000">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 Naročnik si pridržuje pravico zoper izbranega ponudnika podati predlog za uvedbo postopka o prekršku iz četrte točke prvega odstavka 112. člena ZJN-3.</w:t>
      </w:r>
    </w:p>
    <w:p w14:paraId="1AF70641" w14:textId="77777777" w:rsidR="0031713C" w:rsidRDefault="0000000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11B7A8FC" w14:textId="77777777" w:rsidR="0031713C" w:rsidRDefault="0000000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4DDA75F5" w14:textId="77777777" w:rsidR="0031713C" w:rsidRDefault="0000000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50EC0A80" w14:textId="77777777" w:rsidR="0031713C" w:rsidRDefault="00000000">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0A5BA9D1" w14:textId="77777777" w:rsidR="0031713C" w:rsidRDefault="00000000">
      <w:pPr>
        <w:spacing w:before="225" w:after="225" w:line="240" w:lineRule="auto"/>
        <w:jc w:val="both"/>
      </w:pPr>
      <w:r>
        <w:rPr>
          <w:rFonts w:ascii="Arial" w:hAnsi="Arial" w:cs="Arial"/>
          <w:color w:val="000000"/>
          <w:sz w:val="18"/>
          <w:szCs w:val="18"/>
        </w:rPr>
        <w:t>- bi naročniku povzročila velike nevšečnosti ali znatno podvajanje stroškov;</w:t>
      </w:r>
    </w:p>
    <w:p w14:paraId="798E7E2E" w14:textId="77777777" w:rsidR="0031713C" w:rsidRDefault="00000000">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6A8BA0F2" w14:textId="77777777" w:rsidR="0031713C" w:rsidRDefault="0000000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09AA5609" w14:textId="77777777" w:rsidR="0031713C" w:rsidRDefault="00000000">
      <w:pPr>
        <w:spacing w:before="225" w:after="225" w:line="240" w:lineRule="auto"/>
        <w:jc w:val="both"/>
      </w:pPr>
      <w:r>
        <w:rPr>
          <w:rFonts w:ascii="Arial" w:hAnsi="Arial" w:cs="Arial"/>
          <w:color w:val="000000"/>
          <w:sz w:val="18"/>
          <w:szCs w:val="18"/>
        </w:rPr>
        <w:lastRenderedPageBreak/>
        <w:t>- nedvoumna določba o reviziji ali opcija v skladu s 1. točko;</w:t>
      </w:r>
    </w:p>
    <w:p w14:paraId="66B33CE2" w14:textId="77777777" w:rsidR="0031713C" w:rsidRDefault="00000000">
      <w:pPr>
        <w:spacing w:before="225"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05338AFD" w14:textId="77777777" w:rsidR="0031713C" w:rsidRDefault="00000000">
      <w:pPr>
        <w:spacing w:before="225" w:after="225" w:line="240" w:lineRule="auto"/>
        <w:jc w:val="both"/>
      </w:pPr>
      <w:r>
        <w:rPr>
          <w:rFonts w:ascii="Arial" w:hAnsi="Arial" w:cs="Arial"/>
          <w:color w:val="000000"/>
          <w:sz w:val="18"/>
          <w:szCs w:val="18"/>
        </w:rPr>
        <w:t> 5. če sprememba ne glede na njeno vrednost ni bistvena.</w:t>
      </w:r>
    </w:p>
    <w:p w14:paraId="2567BA11" w14:textId="77777777" w:rsidR="0031713C" w:rsidRDefault="00000000">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1759F3D2" w14:textId="77777777" w:rsidR="0031713C" w:rsidRDefault="00000000">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31713C" w14:paraId="3C6947D7" w14:textId="77777777">
        <w:tc>
          <w:tcPr>
            <w:tcW w:w="0" w:type="auto"/>
            <w:tcMar>
              <w:top w:w="0" w:type="auto"/>
              <w:bottom w:w="0" w:type="auto"/>
            </w:tcMar>
          </w:tcPr>
          <w:p w14:paraId="70EB8A5D" w14:textId="77777777" w:rsidR="0031713C" w:rsidRDefault="00000000">
            <w:pPr>
              <w:numPr>
                <w:ilvl w:val="0"/>
                <w:numId w:val="15"/>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17281224" w14:textId="77777777" w:rsidR="0031713C" w:rsidRDefault="00000000">
            <w:pPr>
              <w:numPr>
                <w:ilvl w:val="0"/>
                <w:numId w:val="15"/>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774CA865" w14:textId="77777777" w:rsidR="0031713C" w:rsidRDefault="00000000">
            <w:pPr>
              <w:numPr>
                <w:ilvl w:val="0"/>
                <w:numId w:val="15"/>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52E5292B" w14:textId="77777777" w:rsidR="0031713C" w:rsidRDefault="00000000">
            <w:pPr>
              <w:numPr>
                <w:ilvl w:val="0"/>
                <w:numId w:val="15"/>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2DF5C831" w14:textId="77777777" w:rsidR="0031713C" w:rsidRDefault="0031713C"/>
    <w:tbl>
      <w:tblPr>
        <w:tblStyle w:val="NormalTablePHPDOCX"/>
        <w:tblW w:w="2500" w:type="pct"/>
        <w:tblInd w:w="108" w:type="dxa"/>
        <w:tblLook w:val="04A0" w:firstRow="1" w:lastRow="0" w:firstColumn="1" w:lastColumn="0" w:noHBand="0" w:noVBand="1"/>
      </w:tblPr>
      <w:tblGrid>
        <w:gridCol w:w="4535"/>
      </w:tblGrid>
      <w:tr w:rsidR="0031713C" w14:paraId="305B1D2B" w14:textId="77777777">
        <w:tc>
          <w:tcPr>
            <w:tcW w:w="0" w:type="auto"/>
            <w:shd w:val="clear" w:color="auto" w:fill="000000"/>
            <w:tcMar>
              <w:top w:w="150" w:type="dxa"/>
              <w:bottom w:w="150" w:type="dxa"/>
            </w:tcMar>
            <w:vAlign w:val="center"/>
          </w:tcPr>
          <w:p w14:paraId="490DC569" w14:textId="77777777" w:rsidR="0031713C" w:rsidRDefault="00000000">
            <w:r>
              <w:rPr>
                <w:rFonts w:ascii="Arial" w:hAnsi="Arial" w:cs="Arial"/>
                <w:b/>
                <w:bCs/>
                <w:color w:val="FFFFFF"/>
                <w:position w:val="-2"/>
                <w:sz w:val="18"/>
                <w:szCs w:val="18"/>
                <w:shd w:val="clear" w:color="auto" w:fill="000000"/>
              </w:rPr>
              <w:t>12. Zaupnost ponudbene dokumentacije</w:t>
            </w:r>
          </w:p>
        </w:tc>
      </w:tr>
    </w:tbl>
    <w:p w14:paraId="327AD429" w14:textId="77777777" w:rsidR="0031713C"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2D2A050F" w14:textId="77777777" w:rsidR="0031713C"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4010D3F6" w14:textId="77777777" w:rsidR="0031713C"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31713C" w14:paraId="636CA727" w14:textId="77777777">
        <w:tc>
          <w:tcPr>
            <w:tcW w:w="0" w:type="auto"/>
            <w:tcMar>
              <w:top w:w="0" w:type="auto"/>
              <w:bottom w:w="0" w:type="auto"/>
            </w:tcMar>
          </w:tcPr>
          <w:p w14:paraId="60A05118" w14:textId="77777777" w:rsidR="0031713C" w:rsidRDefault="00000000">
            <w:pPr>
              <w:numPr>
                <w:ilvl w:val="0"/>
                <w:numId w:val="16"/>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0153DF90" w14:textId="77777777" w:rsidR="0031713C" w:rsidRDefault="00000000">
            <w:pPr>
              <w:numPr>
                <w:ilvl w:val="0"/>
                <w:numId w:val="16"/>
              </w:numPr>
              <w:rPr>
                <w:rFonts w:ascii="Arial" w:hAnsi="Arial" w:cs="Arial"/>
                <w:color w:val="000000"/>
                <w:sz w:val="18"/>
                <w:szCs w:val="18"/>
              </w:rPr>
            </w:pPr>
            <w:r>
              <w:rPr>
                <w:rFonts w:ascii="Arial" w:hAnsi="Arial" w:cs="Arial"/>
                <w:color w:val="000000"/>
                <w:sz w:val="18"/>
                <w:szCs w:val="18"/>
              </w:rPr>
              <w:t>ima tržno vrednost;</w:t>
            </w:r>
          </w:p>
          <w:p w14:paraId="09B442A0" w14:textId="77777777" w:rsidR="0031713C" w:rsidRDefault="00000000">
            <w:pPr>
              <w:numPr>
                <w:ilvl w:val="0"/>
                <w:numId w:val="16"/>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5A555CE5" w14:textId="77777777" w:rsidR="0031713C"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17D9978F" w14:textId="77777777" w:rsidR="0031713C" w:rsidRDefault="0000000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1197FEAD" w14:textId="77777777" w:rsidR="0031713C"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Naročnik bo obravnaval kot poslovno skrivnost tiste dokumente v prijavni oz. ponudbeni dokumentaciji, ki bodo kot taki opredeljeni v sklepu ali na drug način v pisni obliki, tako da bo jasno, da ponudnik takšno informacijo šteje za poslovno skrivnost.</w:t>
      </w:r>
    </w:p>
    <w:p w14:paraId="50FA74FE" w14:textId="77777777" w:rsidR="001565EF" w:rsidRDefault="001565EF">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31713C" w14:paraId="3E19A02D" w14:textId="77777777">
        <w:tc>
          <w:tcPr>
            <w:tcW w:w="0" w:type="auto"/>
            <w:shd w:val="clear" w:color="auto" w:fill="000000"/>
            <w:tcMar>
              <w:top w:w="150" w:type="dxa"/>
              <w:bottom w:w="150" w:type="dxa"/>
            </w:tcMar>
            <w:vAlign w:val="center"/>
          </w:tcPr>
          <w:p w14:paraId="0F11EF65" w14:textId="77777777" w:rsidR="0031713C" w:rsidRDefault="00000000">
            <w:r>
              <w:rPr>
                <w:rFonts w:ascii="Arial" w:hAnsi="Arial" w:cs="Arial"/>
                <w:b/>
                <w:bCs/>
                <w:color w:val="FFFFFF"/>
                <w:position w:val="-2"/>
                <w:sz w:val="18"/>
                <w:szCs w:val="18"/>
                <w:shd w:val="clear" w:color="auto" w:fill="000000"/>
              </w:rPr>
              <w:t>13. Način predložitve dokumentov v ponudbi</w:t>
            </w:r>
          </w:p>
        </w:tc>
      </w:tr>
    </w:tbl>
    <w:p w14:paraId="7822B7CF" w14:textId="77777777" w:rsidR="0031713C" w:rsidRDefault="00000000">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66F27BC1" w14:textId="77777777" w:rsidR="0031713C"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F82892E" w14:textId="77777777" w:rsidR="0031713C"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DD5A365" w14:textId="77777777" w:rsidR="0031713C"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17EA32EF" w14:textId="33670832" w:rsidR="0031713C"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1565EF">
        <w:rPr>
          <w:rFonts w:ascii="Arial" w:hAnsi="Arial" w:cs="Arial"/>
          <w:color w:val="000000"/>
          <w:sz w:val="18"/>
          <w:szCs w:val="18"/>
        </w:rPr>
        <w:t>.</w:t>
      </w:r>
    </w:p>
    <w:p w14:paraId="58125D48" w14:textId="77777777" w:rsidR="001565EF" w:rsidRDefault="001565EF">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31713C" w14:paraId="2D071B88" w14:textId="77777777">
        <w:tc>
          <w:tcPr>
            <w:tcW w:w="0" w:type="auto"/>
            <w:shd w:val="clear" w:color="auto" w:fill="000000"/>
            <w:tcMar>
              <w:top w:w="150" w:type="dxa"/>
              <w:bottom w:w="150" w:type="dxa"/>
            </w:tcMar>
            <w:vAlign w:val="center"/>
          </w:tcPr>
          <w:p w14:paraId="0EB0BB1E" w14:textId="77777777" w:rsidR="0031713C" w:rsidRDefault="00000000">
            <w:r>
              <w:rPr>
                <w:rFonts w:ascii="Arial" w:hAnsi="Arial" w:cs="Arial"/>
                <w:b/>
                <w:bCs/>
                <w:color w:val="FFFFFF"/>
                <w:position w:val="-2"/>
                <w:sz w:val="18"/>
                <w:szCs w:val="18"/>
                <w:shd w:val="clear" w:color="auto" w:fill="000000"/>
              </w:rPr>
              <w:t>14. Veljavnost ponudbe</w:t>
            </w:r>
          </w:p>
        </w:tc>
      </w:tr>
    </w:tbl>
    <w:p w14:paraId="04B7FBA3" w14:textId="77777777" w:rsidR="0031713C" w:rsidRDefault="00000000">
      <w:pPr>
        <w:spacing w:before="225" w:after="225" w:line="240" w:lineRule="auto"/>
        <w:jc w:val="both"/>
      </w:pPr>
      <w:r>
        <w:rPr>
          <w:rFonts w:ascii="Arial" w:hAnsi="Arial" w:cs="Arial"/>
          <w:color w:val="000000"/>
          <w:sz w:val="18"/>
          <w:szCs w:val="18"/>
        </w:rPr>
        <w:t>Ponudba velja najmanj 30 dni od roka za predložitev ponudb. V primeru krajšega roka veljavnosti ponudbe se ponudba zavrne.</w:t>
      </w:r>
    </w:p>
    <w:p w14:paraId="213D5DC8" w14:textId="77777777" w:rsidR="0031713C"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0CA2093A" w14:textId="77777777" w:rsidR="001565EF" w:rsidRDefault="001565EF">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31713C" w14:paraId="18928F4B" w14:textId="77777777">
        <w:tc>
          <w:tcPr>
            <w:tcW w:w="0" w:type="auto"/>
            <w:shd w:val="clear" w:color="auto" w:fill="000000"/>
            <w:tcMar>
              <w:top w:w="150" w:type="dxa"/>
              <w:bottom w:w="150" w:type="dxa"/>
            </w:tcMar>
            <w:vAlign w:val="center"/>
          </w:tcPr>
          <w:p w14:paraId="4A4372A9" w14:textId="77777777" w:rsidR="0031713C" w:rsidRDefault="00000000">
            <w:r>
              <w:rPr>
                <w:rFonts w:ascii="Arial" w:hAnsi="Arial" w:cs="Arial"/>
                <w:b/>
                <w:bCs/>
                <w:color w:val="FFFFFF"/>
                <w:position w:val="-2"/>
                <w:sz w:val="18"/>
                <w:szCs w:val="18"/>
                <w:shd w:val="clear" w:color="auto" w:fill="000000"/>
              </w:rPr>
              <w:t>15. Pravno varstvo</w:t>
            </w:r>
          </w:p>
        </w:tc>
      </w:tr>
    </w:tbl>
    <w:p w14:paraId="498FF82D" w14:textId="77777777" w:rsidR="0031713C"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330BE93" w14:textId="77777777" w:rsidR="0031713C" w:rsidRDefault="00000000">
      <w:pPr>
        <w:spacing w:before="225" w:after="225" w:line="240" w:lineRule="auto"/>
        <w:jc w:val="both"/>
      </w:pPr>
      <w:r>
        <w:rPr>
          <w:rFonts w:ascii="Arial" w:hAnsi="Arial" w:cs="Arial"/>
          <w:color w:val="000000"/>
          <w:sz w:val="18"/>
          <w:szCs w:val="18"/>
        </w:rPr>
        <w:lastRenderedPageBreak/>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00BDA47" w14:textId="77777777" w:rsidR="0031713C"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11C1BD92" w14:textId="77777777" w:rsidR="0031713C" w:rsidRDefault="0000000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5092538B" w14:textId="77777777" w:rsidR="0031713C"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189BDC9B" w14:textId="77777777" w:rsidR="0031713C" w:rsidRDefault="0000000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2E6AE95F" w14:textId="77777777" w:rsidR="0031713C" w:rsidRDefault="00000000">
      <w:pPr>
        <w:spacing w:before="225" w:after="225" w:line="240" w:lineRule="auto"/>
        <w:jc w:val="both"/>
      </w:pPr>
      <w:r>
        <w:rPr>
          <w:rFonts w:ascii="Arial" w:hAnsi="Arial" w:cs="Arial"/>
          <w:color w:val="000000"/>
          <w:sz w:val="18"/>
          <w:szCs w:val="18"/>
        </w:rPr>
        <w:t>https://ejn.gov.si/sistem/pravno-varstvo.html</w:t>
      </w:r>
    </w:p>
    <w:p w14:paraId="5687AACA" w14:textId="77777777" w:rsidR="0031713C" w:rsidRDefault="00000000">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2DAFF9F3" w14:textId="77777777" w:rsidR="0031713C"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5314AEB3" w14:textId="77777777" w:rsidR="0031713C" w:rsidRDefault="0000000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B7EF78C" w14:textId="77777777" w:rsidR="0031713C" w:rsidRDefault="0031713C">
      <w:pPr>
        <w:sectPr w:rsidR="0031713C" w:rsidSect="00D931BF">
          <w:pgSz w:w="11906" w:h="16838"/>
          <w:pgMar w:top="1418" w:right="1418" w:bottom="1418" w:left="1418" w:header="567" w:footer="680" w:gutter="0"/>
          <w:cols w:space="708"/>
          <w:docGrid w:linePitch="360"/>
        </w:sectPr>
      </w:pPr>
    </w:p>
    <w:p w14:paraId="30EB8CA1" w14:textId="77777777" w:rsidR="00303FCA"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577EBD00" w14:textId="77777777" w:rsidR="00303FCA" w:rsidRDefault="00303FCA" w:rsidP="00C25086">
      <w:pPr>
        <w:rPr>
          <w:rFonts w:ascii="Arial" w:hAnsi="Arial" w:cs="Arial"/>
          <w:sz w:val="18"/>
          <w:szCs w:val="18"/>
        </w:rPr>
      </w:pPr>
    </w:p>
    <w:p w14:paraId="342591E7" w14:textId="77777777" w:rsidR="0031713C" w:rsidRDefault="00000000">
      <w:pPr>
        <w:spacing w:before="225" w:after="225" w:line="240" w:lineRule="auto"/>
        <w:jc w:val="both"/>
      </w:pPr>
      <w:r>
        <w:rPr>
          <w:rFonts w:ascii="Arial" w:hAnsi="Arial" w:cs="Arial"/>
          <w:b/>
          <w:bCs/>
          <w:color w:val="000000"/>
          <w:sz w:val="18"/>
          <w:szCs w:val="18"/>
        </w:rPr>
        <w:t>Merila, ki veljajo za vse sklope, razen če je določeno drugače.</w:t>
      </w:r>
    </w:p>
    <w:p w14:paraId="205B09C9" w14:textId="77777777" w:rsidR="0031713C"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5F9326B4" w14:textId="77777777" w:rsidR="0031713C" w:rsidRDefault="0000000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31713C" w14:paraId="2EC95E5D"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0BA8F" w14:textId="77777777" w:rsidR="0031713C" w:rsidRDefault="0000000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41BA64" w14:textId="77777777" w:rsidR="0031713C" w:rsidRDefault="0000000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98823F" w14:textId="77777777" w:rsidR="0031713C" w:rsidRDefault="00000000">
            <w:pPr>
              <w:jc w:val="both"/>
              <w:textAlignment w:val="center"/>
            </w:pPr>
            <w:r>
              <w:rPr>
                <w:rFonts w:ascii="Arial" w:hAnsi="Arial" w:cs="Arial"/>
                <w:color w:val="000000"/>
                <w:position w:val="-2"/>
                <w:sz w:val="18"/>
                <w:szCs w:val="18"/>
              </w:rPr>
              <w:t> </w:t>
            </w:r>
          </w:p>
        </w:tc>
      </w:tr>
    </w:tbl>
    <w:p w14:paraId="7E35E774" w14:textId="77777777" w:rsidR="0031713C" w:rsidRDefault="00000000">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74FD4CE4" w14:textId="77777777" w:rsidR="00303FCA" w:rsidRPr="00C25086" w:rsidRDefault="00303FCA" w:rsidP="00C25086"/>
    <w:p w14:paraId="347BBB7E" w14:textId="77777777" w:rsidR="0031713C" w:rsidRDefault="0031713C">
      <w:pPr>
        <w:sectPr w:rsidR="0031713C" w:rsidSect="00D931BF">
          <w:pgSz w:w="11906" w:h="16838"/>
          <w:pgMar w:top="1418" w:right="1418" w:bottom="1418" w:left="1418" w:header="567" w:footer="680" w:gutter="0"/>
          <w:cols w:space="708"/>
          <w:docGrid w:linePitch="360"/>
        </w:sectPr>
      </w:pPr>
    </w:p>
    <w:p w14:paraId="09D4A393"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3D93E6DD" w14:textId="77777777" w:rsidR="0031713C"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E0C896B" w14:textId="77777777" w:rsidR="0031713C"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7200C59B" w14:textId="77777777" w:rsidR="0031713C" w:rsidRDefault="00000000">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31713C" w14:paraId="62B862F6"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2A9AF57" w14:textId="77777777" w:rsidR="0031713C" w:rsidRDefault="00000000">
            <w:r>
              <w:rPr>
                <w:rFonts w:ascii="Arial" w:hAnsi="Arial" w:cs="Arial"/>
                <w:color w:val="FFFFFF"/>
                <w:position w:val="-2"/>
                <w:sz w:val="18"/>
                <w:szCs w:val="18"/>
              </w:rPr>
              <w:t>Razlogi za izključitev</w:t>
            </w:r>
          </w:p>
        </w:tc>
      </w:tr>
    </w:tbl>
    <w:p w14:paraId="56B966B6" w14:textId="77777777" w:rsidR="0031713C" w:rsidRDefault="0031713C"/>
    <w:tbl>
      <w:tblPr>
        <w:tblStyle w:val="NormalTablePHPDOCX"/>
        <w:tblW w:w="9300" w:type="dxa"/>
        <w:tblInd w:w="108" w:type="dxa"/>
        <w:tblLook w:val="04A0" w:firstRow="1" w:lastRow="0" w:firstColumn="1" w:lastColumn="0" w:noHBand="0" w:noVBand="1"/>
      </w:tblPr>
      <w:tblGrid>
        <w:gridCol w:w="1860"/>
        <w:gridCol w:w="7440"/>
      </w:tblGrid>
      <w:tr w:rsidR="0031713C" w14:paraId="24BD60F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1A62AD0" w14:textId="77777777" w:rsidR="0031713C"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C5271B" w14:textId="77777777" w:rsidR="0031713C"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6C7A23D4" w14:textId="77777777" w:rsidR="0031713C"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1713C" w14:paraId="559B564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CF12B" w14:textId="77777777" w:rsidR="0031713C"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FCBC84" w14:textId="77777777" w:rsidR="0031713C" w:rsidRDefault="00000000">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56D8C8C7" w14:textId="77777777" w:rsidR="0031713C" w:rsidRDefault="00000000">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31713C" w14:paraId="34A364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4ACA46" w14:textId="77777777" w:rsidR="0031713C"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3EB466" w14:textId="77777777" w:rsidR="0031713C"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B9B8625" w14:textId="77777777" w:rsidR="0031713C" w:rsidRDefault="0000000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08761229" w14:textId="77777777" w:rsidR="0031713C"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31713C" w14:paraId="0DC9A2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5DA40B" w14:textId="77777777" w:rsidR="0031713C" w:rsidRDefault="0000000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6B28F7" w14:textId="77777777" w:rsidR="0031713C" w:rsidRDefault="00000000">
            <w:pPr>
              <w:spacing w:before="135" w:after="135"/>
              <w:jc w:val="both"/>
              <w:textAlignment w:val="center"/>
            </w:pPr>
            <w:r>
              <w:rPr>
                <w:rFonts w:ascii="Arial" w:hAnsi="Arial" w:cs="Arial"/>
                <w:color w:val="000000"/>
                <w:position w:val="-2"/>
                <w:sz w:val="18"/>
                <w:szCs w:val="18"/>
              </w:rPr>
              <w:t>MORAJO izpolnjevati pogoj</w:t>
            </w:r>
          </w:p>
          <w:p w14:paraId="740F6604" w14:textId="77777777" w:rsidR="0031713C" w:rsidRDefault="00000000">
            <w:pPr>
              <w:spacing w:before="135" w:after="135"/>
              <w:jc w:val="both"/>
              <w:textAlignment w:val="center"/>
            </w:pPr>
            <w:r>
              <w:rPr>
                <w:rFonts w:ascii="Arial" w:hAnsi="Arial" w:cs="Arial"/>
                <w:color w:val="000000"/>
                <w:position w:val="-2"/>
                <w:sz w:val="18"/>
                <w:szCs w:val="18"/>
              </w:rPr>
              <w:t>Velja enako kot za vodilnega partnerja.</w:t>
            </w:r>
          </w:p>
        </w:tc>
      </w:tr>
      <w:tr w:rsidR="0031713C" w14:paraId="033114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C91DB" w14:textId="77777777" w:rsidR="0031713C"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428AB" w14:textId="77777777" w:rsidR="0031713C" w:rsidRDefault="00000000">
            <w:pPr>
              <w:spacing w:before="135" w:after="135"/>
              <w:jc w:val="both"/>
              <w:textAlignment w:val="center"/>
            </w:pPr>
            <w:r>
              <w:rPr>
                <w:rFonts w:ascii="Arial" w:hAnsi="Arial" w:cs="Arial"/>
                <w:color w:val="000000"/>
                <w:position w:val="-2"/>
                <w:sz w:val="18"/>
                <w:szCs w:val="18"/>
              </w:rPr>
              <w:t>MORAJO izpolnjevati pogoj</w:t>
            </w:r>
          </w:p>
          <w:p w14:paraId="65C9051B" w14:textId="77777777" w:rsidR="0031713C" w:rsidRDefault="00000000">
            <w:pPr>
              <w:spacing w:before="135" w:after="135"/>
              <w:jc w:val="both"/>
              <w:textAlignment w:val="center"/>
            </w:pPr>
            <w:r>
              <w:rPr>
                <w:rFonts w:ascii="Arial" w:hAnsi="Arial" w:cs="Arial"/>
                <w:color w:val="000000"/>
                <w:position w:val="-2"/>
                <w:sz w:val="18"/>
                <w:szCs w:val="18"/>
              </w:rPr>
              <w:t>Velja enako kot za ponudnika.</w:t>
            </w:r>
          </w:p>
          <w:p w14:paraId="6BD5C69B" w14:textId="77777777" w:rsidR="0031713C"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0CE99E00" w14:textId="77777777" w:rsidR="0031713C" w:rsidRDefault="0031713C"/>
    <w:tbl>
      <w:tblPr>
        <w:tblStyle w:val="NormalTablePHPDOCX"/>
        <w:tblW w:w="9300" w:type="dxa"/>
        <w:tblInd w:w="108" w:type="dxa"/>
        <w:tblLook w:val="04A0" w:firstRow="1" w:lastRow="0" w:firstColumn="1" w:lastColumn="0" w:noHBand="0" w:noVBand="1"/>
      </w:tblPr>
      <w:tblGrid>
        <w:gridCol w:w="1860"/>
        <w:gridCol w:w="7440"/>
      </w:tblGrid>
      <w:tr w:rsidR="0031713C" w14:paraId="23E851B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95F17E7" w14:textId="77777777" w:rsidR="0031713C"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24E8B3" w14:textId="77777777" w:rsidR="0031713C"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3000C65" w14:textId="77777777" w:rsidR="0031713C"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1713C" w14:paraId="349002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396D9" w14:textId="77777777" w:rsidR="0031713C"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ED39C" w14:textId="77777777" w:rsidR="0031713C"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3AD8B3CE" w14:textId="77777777" w:rsidR="0031713C"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2676BF27" w14:textId="77777777" w:rsidR="0031713C"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31713C" w14:paraId="67D89F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DF79" w14:textId="77777777" w:rsidR="0031713C"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EF08F" w14:textId="77777777" w:rsidR="0031713C"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41F825B" w14:textId="77777777" w:rsidR="0031713C"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31713C" w14:paraId="0017EC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780F0E" w14:textId="77777777" w:rsidR="0031713C"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E68F23" w14:textId="77777777" w:rsidR="0031713C" w:rsidRDefault="00000000">
            <w:pPr>
              <w:spacing w:before="135" w:after="135"/>
              <w:jc w:val="both"/>
              <w:textAlignment w:val="center"/>
            </w:pPr>
            <w:r>
              <w:rPr>
                <w:rFonts w:ascii="Arial" w:hAnsi="Arial" w:cs="Arial"/>
                <w:color w:val="000000"/>
                <w:position w:val="-2"/>
                <w:sz w:val="18"/>
                <w:szCs w:val="18"/>
              </w:rPr>
              <w:t>MORAJO izpolnjevati pogoj</w:t>
            </w:r>
          </w:p>
          <w:p w14:paraId="3C0DFFB7" w14:textId="77777777" w:rsidR="0031713C" w:rsidRDefault="00000000">
            <w:pPr>
              <w:spacing w:before="135" w:after="135"/>
              <w:jc w:val="both"/>
              <w:textAlignment w:val="center"/>
            </w:pPr>
            <w:r>
              <w:rPr>
                <w:rFonts w:ascii="Arial" w:hAnsi="Arial" w:cs="Arial"/>
                <w:color w:val="000000"/>
                <w:position w:val="-2"/>
                <w:sz w:val="18"/>
                <w:szCs w:val="18"/>
              </w:rPr>
              <w:t>Veljajo enake zahteve kot za vodilnega partnerja.</w:t>
            </w:r>
          </w:p>
        </w:tc>
      </w:tr>
      <w:tr w:rsidR="0031713C" w14:paraId="0A9C38D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E01AA4" w14:textId="77777777" w:rsidR="0031713C"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6AE557" w14:textId="77777777" w:rsidR="0031713C" w:rsidRDefault="00000000">
            <w:pPr>
              <w:spacing w:before="135" w:after="135"/>
              <w:jc w:val="both"/>
              <w:textAlignment w:val="center"/>
            </w:pPr>
            <w:r>
              <w:rPr>
                <w:rFonts w:ascii="Arial" w:hAnsi="Arial" w:cs="Arial"/>
                <w:color w:val="000000"/>
                <w:position w:val="-2"/>
                <w:sz w:val="18"/>
                <w:szCs w:val="18"/>
              </w:rPr>
              <w:t>MORAJO izpolnjevati pogoj</w:t>
            </w:r>
          </w:p>
          <w:p w14:paraId="3FED00F7" w14:textId="77777777" w:rsidR="0031713C"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024ACCB7" w14:textId="77777777" w:rsidR="0031713C" w:rsidRDefault="00000000">
            <w:pPr>
              <w:spacing w:before="135" w:after="135"/>
              <w:jc w:val="both"/>
              <w:textAlignment w:val="center"/>
            </w:pPr>
            <w:r>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14:paraId="263C3D1D" w14:textId="77777777" w:rsidR="0031713C" w:rsidRDefault="0031713C"/>
    <w:tbl>
      <w:tblPr>
        <w:tblStyle w:val="NormalTablePHPDOCX"/>
        <w:tblW w:w="9300" w:type="dxa"/>
        <w:tblInd w:w="108" w:type="dxa"/>
        <w:tblLook w:val="04A0" w:firstRow="1" w:lastRow="0" w:firstColumn="1" w:lastColumn="0" w:noHBand="0" w:noVBand="1"/>
      </w:tblPr>
      <w:tblGrid>
        <w:gridCol w:w="1860"/>
        <w:gridCol w:w="7440"/>
      </w:tblGrid>
      <w:tr w:rsidR="0031713C" w14:paraId="32AB4A3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00138D2" w14:textId="77777777" w:rsidR="0031713C"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EDC330" w14:textId="77777777" w:rsidR="0031713C" w:rsidRDefault="0000000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31660A70" w14:textId="77777777" w:rsidR="0031713C"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1713C" w14:paraId="5ADC61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4B36E2" w14:textId="77777777" w:rsidR="0031713C"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857590" w14:textId="77777777" w:rsidR="0031713C"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6AFBD9B8" w14:textId="77777777" w:rsidR="0031713C"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31713C" w14:paraId="7D7C40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A1D0C4" w14:textId="77777777" w:rsidR="0031713C"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D2C560" w14:textId="77777777" w:rsidR="0031713C" w:rsidRDefault="00000000">
            <w:pPr>
              <w:jc w:val="both"/>
              <w:textAlignment w:val="center"/>
            </w:pPr>
            <w:r>
              <w:rPr>
                <w:rFonts w:ascii="Arial" w:hAnsi="Arial" w:cs="Arial"/>
                <w:color w:val="000000"/>
                <w:position w:val="-2"/>
                <w:sz w:val="18"/>
                <w:szCs w:val="18"/>
              </w:rPr>
              <w:t> </w:t>
            </w:r>
          </w:p>
          <w:p w14:paraId="0DEAA302" w14:textId="77777777" w:rsidR="0031713C" w:rsidRDefault="00000000">
            <w:r>
              <w:rPr>
                <w:rFonts w:ascii="Arial" w:hAnsi="Arial" w:cs="Arial"/>
                <w:color w:val="000000"/>
                <w:position w:val="-2"/>
                <w:sz w:val="18"/>
                <w:szCs w:val="18"/>
              </w:rPr>
              <w:t xml:space="preserve"> /</w:t>
            </w:r>
          </w:p>
        </w:tc>
      </w:tr>
      <w:tr w:rsidR="0031713C" w14:paraId="1590D4C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17DE2" w14:textId="77777777" w:rsidR="0031713C"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71D0B" w14:textId="77777777" w:rsidR="0031713C" w:rsidRDefault="00000000">
            <w:pPr>
              <w:spacing w:before="135" w:after="135"/>
              <w:jc w:val="both"/>
              <w:textAlignment w:val="center"/>
            </w:pPr>
            <w:r>
              <w:rPr>
                <w:rFonts w:ascii="Arial" w:hAnsi="Arial" w:cs="Arial"/>
                <w:color w:val="000000"/>
                <w:position w:val="-2"/>
                <w:sz w:val="18"/>
                <w:szCs w:val="18"/>
              </w:rPr>
              <w:t>MORAJO izpolnjevati pogoj</w:t>
            </w:r>
          </w:p>
          <w:p w14:paraId="2C8215F3" w14:textId="77777777" w:rsidR="0031713C"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31713C" w14:paraId="6599E7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FDDC3" w14:textId="77777777" w:rsidR="0031713C"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2B6B43" w14:textId="77777777" w:rsidR="0031713C" w:rsidRDefault="00000000">
            <w:pPr>
              <w:spacing w:before="135" w:after="135"/>
              <w:jc w:val="both"/>
              <w:textAlignment w:val="center"/>
            </w:pPr>
            <w:r>
              <w:rPr>
                <w:rFonts w:ascii="Arial" w:hAnsi="Arial" w:cs="Arial"/>
                <w:color w:val="000000"/>
                <w:position w:val="-2"/>
                <w:sz w:val="18"/>
                <w:szCs w:val="18"/>
              </w:rPr>
              <w:t>MORAJO izpolnjevati pogoj</w:t>
            </w:r>
          </w:p>
          <w:p w14:paraId="65BED90E" w14:textId="77777777" w:rsidR="0031713C"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5C578A10" w14:textId="77777777" w:rsidR="0031713C" w:rsidRDefault="0031713C"/>
    <w:tbl>
      <w:tblPr>
        <w:tblStyle w:val="NormalTablePHPDOCX"/>
        <w:tblW w:w="9300" w:type="dxa"/>
        <w:tblInd w:w="108" w:type="dxa"/>
        <w:tblLook w:val="04A0" w:firstRow="1" w:lastRow="0" w:firstColumn="1" w:lastColumn="0" w:noHBand="0" w:noVBand="1"/>
      </w:tblPr>
      <w:tblGrid>
        <w:gridCol w:w="1860"/>
        <w:gridCol w:w="7440"/>
      </w:tblGrid>
      <w:tr w:rsidR="0031713C" w14:paraId="0C9AA4D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55876B5" w14:textId="77777777" w:rsidR="0031713C"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ED100" w14:textId="77777777" w:rsidR="0031713C"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234BF46" w14:textId="77777777" w:rsidR="0031713C"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1713C" w14:paraId="670C53A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B29FBA" w14:textId="77777777" w:rsidR="0031713C"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A67153" w14:textId="77777777" w:rsidR="0031713C"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0A562CF6" w14:textId="77777777" w:rsidR="0031713C" w:rsidRDefault="0000000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27078880" w14:textId="77777777" w:rsidR="0031713C"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oziroma ESPD, lahko naročnik potrdilo pridobi sam.</w:t>
            </w:r>
          </w:p>
        </w:tc>
      </w:tr>
      <w:tr w:rsidR="0031713C" w14:paraId="4DB867A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F19CCF" w14:textId="77777777" w:rsidR="0031713C" w:rsidRDefault="0000000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9900E" w14:textId="77777777" w:rsidR="0031713C"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31713C" w14:paraId="75F8D8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6CD07A" w14:textId="77777777" w:rsidR="0031713C"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6A041" w14:textId="77777777" w:rsidR="0031713C" w:rsidRDefault="00000000">
            <w:pPr>
              <w:spacing w:before="135" w:after="135"/>
              <w:jc w:val="both"/>
              <w:textAlignment w:val="center"/>
            </w:pPr>
            <w:r>
              <w:rPr>
                <w:rFonts w:ascii="Arial" w:hAnsi="Arial" w:cs="Arial"/>
                <w:color w:val="000000"/>
                <w:position w:val="-2"/>
                <w:sz w:val="18"/>
                <w:szCs w:val="18"/>
              </w:rPr>
              <w:t>MORAJO izpolnjevati pogoj</w:t>
            </w:r>
          </w:p>
          <w:p w14:paraId="52BE9F79" w14:textId="77777777" w:rsidR="0031713C"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31713C" w14:paraId="1E2151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8ADDF0" w14:textId="77777777" w:rsidR="0031713C"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71300D" w14:textId="77777777" w:rsidR="0031713C" w:rsidRDefault="00000000">
            <w:pPr>
              <w:spacing w:before="135" w:after="135"/>
              <w:jc w:val="both"/>
              <w:textAlignment w:val="center"/>
            </w:pPr>
            <w:r>
              <w:rPr>
                <w:rFonts w:ascii="Arial" w:hAnsi="Arial" w:cs="Arial"/>
                <w:color w:val="000000"/>
                <w:position w:val="-2"/>
                <w:sz w:val="18"/>
                <w:szCs w:val="18"/>
              </w:rPr>
              <w:t>MORAJO izpolnjevati pogoj</w:t>
            </w:r>
          </w:p>
          <w:p w14:paraId="294D6A32" w14:textId="77777777" w:rsidR="0031713C"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19EFC33A" w14:textId="77777777" w:rsidR="0031713C"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7F3AB5E5" w14:textId="77777777" w:rsidR="0031713C" w:rsidRDefault="0031713C"/>
    <w:tbl>
      <w:tblPr>
        <w:tblStyle w:val="NormalTablePHPDOCX"/>
        <w:tblW w:w="2500" w:type="pct"/>
        <w:tblInd w:w="108" w:type="dxa"/>
        <w:tblLook w:val="04A0" w:firstRow="1" w:lastRow="0" w:firstColumn="1" w:lastColumn="0" w:noHBand="0" w:noVBand="1"/>
      </w:tblPr>
      <w:tblGrid>
        <w:gridCol w:w="4504"/>
      </w:tblGrid>
      <w:tr w:rsidR="0031713C" w14:paraId="477BF057"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0A6107FB" w14:textId="77777777" w:rsidR="0031713C" w:rsidRDefault="00000000">
            <w:r>
              <w:rPr>
                <w:rFonts w:ascii="Arial" w:hAnsi="Arial" w:cs="Arial"/>
                <w:color w:val="FFFFFF"/>
                <w:position w:val="-2"/>
                <w:sz w:val="18"/>
                <w:szCs w:val="18"/>
              </w:rPr>
              <w:t>Poslovna in finančna sposobnost</w:t>
            </w:r>
          </w:p>
        </w:tc>
      </w:tr>
    </w:tbl>
    <w:p w14:paraId="78C0105F" w14:textId="77777777" w:rsidR="0031713C" w:rsidRDefault="0031713C"/>
    <w:tbl>
      <w:tblPr>
        <w:tblStyle w:val="NormalTablePHPDOCX"/>
        <w:tblW w:w="9300" w:type="dxa"/>
        <w:tblInd w:w="108" w:type="dxa"/>
        <w:tblLook w:val="04A0" w:firstRow="1" w:lastRow="0" w:firstColumn="1" w:lastColumn="0" w:noHBand="0" w:noVBand="1"/>
      </w:tblPr>
      <w:tblGrid>
        <w:gridCol w:w="1860"/>
        <w:gridCol w:w="7440"/>
      </w:tblGrid>
      <w:tr w:rsidR="0031713C" w14:paraId="32BDD867"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B40F363" w14:textId="77777777" w:rsidR="0031713C"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ekonomski in finančni položaj</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C605F1" w14:textId="77777777" w:rsidR="0031713C" w:rsidRDefault="00000000">
            <w:pPr>
              <w:spacing w:before="135" w:after="135"/>
              <w:jc w:val="both"/>
              <w:textAlignment w:val="center"/>
            </w:pPr>
            <w:r>
              <w:rPr>
                <w:rFonts w:ascii="Arial" w:hAnsi="Arial" w:cs="Arial"/>
                <w:color w:val="000000"/>
                <w:position w:val="-2"/>
                <w:sz w:val="18"/>
                <w:szCs w:val="18"/>
              </w:rPr>
              <w:t>1. Ponudnik mora biti ekonomsko in finančno sposoben izvesti predmetno javno naročilo. Ponudnik v šestih mesecih pred oddajo ponudbe ni imel blokiranih transakcijskih računov.</w:t>
            </w:r>
          </w:p>
          <w:p w14:paraId="18DEB476" w14:textId="77777777" w:rsidR="0031713C" w:rsidRDefault="00000000">
            <w:pPr>
              <w:spacing w:before="135" w:after="135"/>
              <w:jc w:val="both"/>
              <w:textAlignment w:val="center"/>
            </w:pPr>
            <w:r>
              <w:rPr>
                <w:rFonts w:ascii="Arial" w:hAnsi="Arial" w:cs="Arial"/>
                <w:color w:val="000000"/>
                <w:position w:val="-2"/>
                <w:sz w:val="18"/>
                <w:szCs w:val="18"/>
              </w:rPr>
              <w:t>2. Ponudnik mora nuditi 30-dnevni plačilni rok, ki prične teči z dnem prejema pravilno izstavljenega računa v elektronski obliki kot e-račun s priloženimi dokumenti, potrjenimi s strani naročnika.</w:t>
            </w:r>
          </w:p>
        </w:tc>
      </w:tr>
      <w:tr w:rsidR="0031713C" w14:paraId="5BC3CC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23B079" w14:textId="77777777" w:rsidR="0031713C"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EF9E" w14:textId="77777777" w:rsidR="0031713C" w:rsidRDefault="00000000">
            <w:pPr>
              <w:spacing w:before="135" w:after="135"/>
              <w:jc w:val="both"/>
              <w:textAlignment w:val="center"/>
            </w:pPr>
            <w:r>
              <w:rPr>
                <w:rFonts w:ascii="Arial" w:hAnsi="Arial" w:cs="Arial"/>
                <w:color w:val="000000"/>
                <w:position w:val="-2"/>
                <w:sz w:val="18"/>
                <w:szCs w:val="18"/>
              </w:rPr>
              <w:t>1. izpolnjen obrazec KROVNA IZJAVA in ESPD ter BON 2 oz. potrdilo poslovne banke oz. vseh bank, ki vodijo ponudnikove račune. Dokazilo ne sme biti starejše od 30 dni pred rokom za oddajo ponudb in se skenirano naloži v sistem e-JN v razdelek "Druge priloge" v pdf. obliki.</w:t>
            </w:r>
          </w:p>
          <w:p w14:paraId="4C365C2F" w14:textId="77777777" w:rsidR="0031713C" w:rsidRDefault="00000000">
            <w:pPr>
              <w:spacing w:before="135" w:after="135"/>
              <w:jc w:val="both"/>
              <w:textAlignment w:val="center"/>
            </w:pPr>
            <w:r>
              <w:rPr>
                <w:rFonts w:ascii="Arial" w:hAnsi="Arial" w:cs="Arial"/>
                <w:color w:val="000000"/>
                <w:position w:val="-2"/>
                <w:sz w:val="18"/>
                <w:szCs w:val="18"/>
              </w:rPr>
              <w:t>Pogoj mora izpolniti ponudnik. </w:t>
            </w:r>
          </w:p>
          <w:p w14:paraId="5C7B6478" w14:textId="77777777" w:rsidR="0031713C" w:rsidRDefault="00000000">
            <w:pPr>
              <w:spacing w:before="135" w:after="135"/>
              <w:jc w:val="both"/>
              <w:textAlignment w:val="center"/>
            </w:pPr>
            <w:r>
              <w:rPr>
                <w:rFonts w:ascii="Arial" w:hAnsi="Arial" w:cs="Arial"/>
                <w:color w:val="000000"/>
                <w:position w:val="-2"/>
                <w:sz w:val="18"/>
                <w:szCs w:val="18"/>
              </w:rPr>
              <w:t>2. Izpoljnjen obrazec KROVNA IZJAVA in ESPD za vse gospodarske subjekte, ki sodelujejo v ponudbi.</w:t>
            </w:r>
          </w:p>
          <w:p w14:paraId="04CA30EE" w14:textId="77777777" w:rsidR="0031713C" w:rsidRDefault="00000000">
            <w:pPr>
              <w:spacing w:before="135" w:after="135"/>
              <w:jc w:val="both"/>
              <w:textAlignment w:val="center"/>
            </w:pPr>
            <w:r>
              <w:rPr>
                <w:rFonts w:ascii="Arial" w:hAnsi="Arial" w:cs="Arial"/>
                <w:color w:val="000000"/>
                <w:position w:val="-2"/>
                <w:sz w:val="18"/>
                <w:szCs w:val="18"/>
              </w:rPr>
              <w:t>Če država, v kateri ima ponudnik svoj sedež, ne izdaja dokumentov, bo naročnik namesto pisnega dokazila sprejel zapriseženo izjavo prič ali zapriseženo izjavo ponudnika. Izjava mora biti podana pred pravosodnim ali upravnim organom, notarjem ali pristojnim organom poklicnih ali gospodarskih subjektov v državi, v kateri ima ponudnik svoj sedež.</w:t>
            </w:r>
          </w:p>
        </w:tc>
      </w:tr>
      <w:tr w:rsidR="0031713C" w14:paraId="635602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786519" w14:textId="77777777" w:rsidR="0031713C"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CB170C" w14:textId="77777777" w:rsidR="0031713C" w:rsidRDefault="00000000">
            <w:pPr>
              <w:jc w:val="both"/>
              <w:textAlignment w:val="center"/>
            </w:pPr>
            <w:r>
              <w:rPr>
                <w:rFonts w:ascii="Arial" w:hAnsi="Arial" w:cs="Arial"/>
                <w:color w:val="000000"/>
                <w:position w:val="-2"/>
                <w:sz w:val="18"/>
                <w:szCs w:val="18"/>
              </w:rPr>
              <w:t> </w:t>
            </w:r>
          </w:p>
          <w:p w14:paraId="443FEC38" w14:textId="77777777" w:rsidR="0031713C" w:rsidRDefault="00000000">
            <w:r>
              <w:rPr>
                <w:rFonts w:ascii="Arial" w:hAnsi="Arial" w:cs="Arial"/>
                <w:color w:val="000000"/>
                <w:position w:val="-2"/>
                <w:sz w:val="18"/>
                <w:szCs w:val="18"/>
              </w:rPr>
              <w:t xml:space="preserve"> /</w:t>
            </w:r>
          </w:p>
        </w:tc>
      </w:tr>
      <w:tr w:rsidR="0031713C" w14:paraId="67E554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BA78B6" w14:textId="77777777" w:rsidR="0031713C"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B5D6AE" w14:textId="77777777" w:rsidR="0031713C" w:rsidRDefault="00000000">
            <w:pPr>
              <w:spacing w:before="135" w:after="135"/>
              <w:jc w:val="both"/>
              <w:textAlignment w:val="center"/>
            </w:pPr>
            <w:r>
              <w:rPr>
                <w:rFonts w:ascii="Arial" w:hAnsi="Arial" w:cs="Arial"/>
                <w:color w:val="000000"/>
                <w:position w:val="-2"/>
                <w:sz w:val="18"/>
                <w:szCs w:val="18"/>
              </w:rPr>
              <w:t>MORAJO izpolnjevati pogoj</w:t>
            </w:r>
          </w:p>
          <w:p w14:paraId="13F98EBB" w14:textId="77777777" w:rsidR="0031713C" w:rsidRDefault="00000000">
            <w:pPr>
              <w:jc w:val="both"/>
              <w:textAlignment w:val="center"/>
            </w:pPr>
            <w:r>
              <w:rPr>
                <w:rFonts w:ascii="Arial" w:hAnsi="Arial" w:cs="Arial"/>
                <w:color w:val="000000"/>
                <w:position w:val="-2"/>
                <w:sz w:val="18"/>
                <w:szCs w:val="18"/>
              </w:rPr>
              <w:t> </w:t>
            </w:r>
          </w:p>
        </w:tc>
      </w:tr>
      <w:tr w:rsidR="0031713C" w14:paraId="5DF411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DF1869" w14:textId="77777777" w:rsidR="0031713C"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B84E36" w14:textId="77777777" w:rsidR="0031713C" w:rsidRDefault="00000000">
            <w:pPr>
              <w:spacing w:before="135" w:after="135"/>
              <w:jc w:val="both"/>
              <w:textAlignment w:val="center"/>
            </w:pPr>
            <w:r>
              <w:rPr>
                <w:rFonts w:ascii="Arial" w:hAnsi="Arial" w:cs="Arial"/>
                <w:color w:val="000000"/>
                <w:position w:val="-2"/>
                <w:sz w:val="18"/>
                <w:szCs w:val="18"/>
              </w:rPr>
              <w:t>MORAJO izpolnjevati pogoj</w:t>
            </w:r>
          </w:p>
          <w:p w14:paraId="399D2DD5" w14:textId="77777777" w:rsidR="0031713C" w:rsidRDefault="00000000">
            <w:pPr>
              <w:jc w:val="both"/>
              <w:textAlignment w:val="center"/>
            </w:pPr>
            <w:r>
              <w:rPr>
                <w:rFonts w:ascii="Arial" w:hAnsi="Arial" w:cs="Arial"/>
                <w:color w:val="000000"/>
                <w:position w:val="-2"/>
                <w:sz w:val="18"/>
                <w:szCs w:val="18"/>
              </w:rPr>
              <w:t> </w:t>
            </w:r>
          </w:p>
        </w:tc>
      </w:tr>
    </w:tbl>
    <w:p w14:paraId="774C9D97" w14:textId="77777777" w:rsidR="0031713C" w:rsidRDefault="0031713C"/>
    <w:tbl>
      <w:tblPr>
        <w:tblStyle w:val="NormalTablePHPDOCX"/>
        <w:tblW w:w="9300" w:type="dxa"/>
        <w:tblInd w:w="108" w:type="dxa"/>
        <w:tblLook w:val="04A0" w:firstRow="1" w:lastRow="0" w:firstColumn="1" w:lastColumn="0" w:noHBand="0" w:noVBand="1"/>
      </w:tblPr>
      <w:tblGrid>
        <w:gridCol w:w="1860"/>
        <w:gridCol w:w="7440"/>
      </w:tblGrid>
      <w:tr w:rsidR="0031713C" w14:paraId="68B57F31"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146AFC0" w14:textId="77777777" w:rsidR="0031713C"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D1495F" w14:textId="77777777" w:rsidR="0031713C"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AF87536" w14:textId="77777777" w:rsidR="0031713C" w:rsidRDefault="00000000">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31713C" w14:paraId="0572D8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DD6E31" w14:textId="77777777" w:rsidR="0031713C"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D91D26" w14:textId="77777777" w:rsidR="0031713C"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2640225C" w14:textId="77777777" w:rsidR="0031713C"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31713C" w14:paraId="1159C0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D90529" w14:textId="77777777" w:rsidR="0031713C"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7B3B6" w14:textId="77777777" w:rsidR="0031713C"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5A62156" w14:textId="77777777" w:rsidR="0031713C"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31713C" w14:paraId="565A57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35FE70" w14:textId="77777777" w:rsidR="0031713C"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6EE72E" w14:textId="77777777" w:rsidR="0031713C" w:rsidRDefault="00000000">
            <w:pPr>
              <w:spacing w:before="135" w:after="135"/>
              <w:jc w:val="both"/>
              <w:textAlignment w:val="center"/>
            </w:pPr>
            <w:r>
              <w:rPr>
                <w:rFonts w:ascii="Arial" w:hAnsi="Arial" w:cs="Arial"/>
                <w:color w:val="000000"/>
                <w:position w:val="-2"/>
                <w:sz w:val="18"/>
                <w:szCs w:val="18"/>
              </w:rPr>
              <w:t>MORAJO izpolnjevati pogoj</w:t>
            </w:r>
          </w:p>
          <w:p w14:paraId="36A7970B" w14:textId="77777777" w:rsidR="0031713C"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31713C" w14:paraId="4742EA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89A96" w14:textId="77777777" w:rsidR="0031713C"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7F5146" w14:textId="77777777" w:rsidR="0031713C" w:rsidRDefault="00000000">
            <w:pPr>
              <w:spacing w:before="135" w:after="135"/>
              <w:jc w:val="both"/>
              <w:textAlignment w:val="center"/>
            </w:pPr>
            <w:r>
              <w:rPr>
                <w:rFonts w:ascii="Arial" w:hAnsi="Arial" w:cs="Arial"/>
                <w:color w:val="000000"/>
                <w:position w:val="-2"/>
                <w:sz w:val="18"/>
                <w:szCs w:val="18"/>
              </w:rPr>
              <w:t>MORAJO izpolnjevati pogoj</w:t>
            </w:r>
          </w:p>
          <w:p w14:paraId="7F5DA9AA" w14:textId="77777777" w:rsidR="0031713C"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D30C0F0" w14:textId="77777777" w:rsidR="0031713C" w:rsidRDefault="0031713C"/>
    <w:tbl>
      <w:tblPr>
        <w:tblStyle w:val="NormalTablePHPDOCX"/>
        <w:tblW w:w="2500" w:type="pct"/>
        <w:tblInd w:w="108" w:type="dxa"/>
        <w:tblLook w:val="04A0" w:firstRow="1" w:lastRow="0" w:firstColumn="1" w:lastColumn="0" w:noHBand="0" w:noVBand="1"/>
      </w:tblPr>
      <w:tblGrid>
        <w:gridCol w:w="4504"/>
      </w:tblGrid>
      <w:tr w:rsidR="0031713C" w14:paraId="36351014"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266A0D7" w14:textId="77777777" w:rsidR="0031713C" w:rsidRDefault="00000000">
            <w:r>
              <w:rPr>
                <w:rFonts w:ascii="Arial" w:hAnsi="Arial" w:cs="Arial"/>
                <w:color w:val="FFFFFF"/>
                <w:position w:val="-2"/>
                <w:sz w:val="18"/>
                <w:szCs w:val="18"/>
              </w:rPr>
              <w:t>Tehnična sposobnost</w:t>
            </w:r>
          </w:p>
        </w:tc>
      </w:tr>
    </w:tbl>
    <w:p w14:paraId="2CB69D0C" w14:textId="77777777" w:rsidR="0031713C" w:rsidRDefault="0031713C"/>
    <w:tbl>
      <w:tblPr>
        <w:tblStyle w:val="NormalTablePHPDOCX"/>
        <w:tblW w:w="9300" w:type="dxa"/>
        <w:tblInd w:w="108" w:type="dxa"/>
        <w:tblLook w:val="04A0" w:firstRow="1" w:lastRow="0" w:firstColumn="1" w:lastColumn="0" w:noHBand="0" w:noVBand="1"/>
      </w:tblPr>
      <w:tblGrid>
        <w:gridCol w:w="1860"/>
        <w:gridCol w:w="7440"/>
      </w:tblGrid>
      <w:tr w:rsidR="0031713C" w14:paraId="31B8688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4B38E4D" w14:textId="77777777" w:rsidR="0031713C"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tehnična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6721FA" w14:textId="77777777" w:rsidR="0031713C" w:rsidRDefault="00000000">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1908"/>
            </w:tblGrid>
            <w:tr w:rsidR="0031713C" w14:paraId="21BDD674" w14:textId="77777777">
              <w:tc>
                <w:tcPr>
                  <w:tcW w:w="0" w:type="auto"/>
                  <w:tcMar>
                    <w:top w:w="0" w:type="auto"/>
                    <w:bottom w:w="0" w:type="auto"/>
                  </w:tcMar>
                </w:tcPr>
                <w:p w14:paraId="3A8F2CFE" w14:textId="77777777" w:rsidR="0031713C" w:rsidRDefault="00000000">
                  <w:r>
                    <w:rPr>
                      <w:rFonts w:ascii="Arial" w:hAnsi="Arial" w:cs="Arial"/>
                      <w:color w:val="000000"/>
                      <w:position w:val="-2"/>
                      <w:sz w:val="18"/>
                      <w:szCs w:val="18"/>
                    </w:rPr>
                    <w:t>Ponudnik izjavlja, da:</w:t>
                  </w:r>
                </w:p>
              </w:tc>
            </w:tr>
          </w:tbl>
          <w:p w14:paraId="0AD8F33D" w14:textId="77777777" w:rsidR="0031713C" w:rsidRDefault="0031713C"/>
          <w:tbl>
            <w:tblPr>
              <w:tblStyle w:val="NormalTablePHPDOCX"/>
              <w:tblW w:w="0" w:type="auto"/>
              <w:tblLook w:val="04A0" w:firstRow="1" w:lastRow="0" w:firstColumn="1" w:lastColumn="0" w:noHBand="0" w:noVBand="1"/>
            </w:tblPr>
            <w:tblGrid>
              <w:gridCol w:w="7224"/>
            </w:tblGrid>
            <w:tr w:rsidR="0031713C" w14:paraId="2F42E7CA" w14:textId="77777777">
              <w:tc>
                <w:tcPr>
                  <w:tcW w:w="0" w:type="auto"/>
                  <w:tcMar>
                    <w:top w:w="0" w:type="auto"/>
                    <w:bottom w:w="0" w:type="auto"/>
                  </w:tcMar>
                </w:tcPr>
                <w:p w14:paraId="3FF82F7F" w14:textId="77777777" w:rsidR="0031713C" w:rsidRDefault="00000000">
                  <w:r>
                    <w:rPr>
                      <w:rFonts w:ascii="Arial" w:hAnsi="Arial" w:cs="Arial"/>
                      <w:color w:val="000000"/>
                      <w:position w:val="-2"/>
                      <w:sz w:val="18"/>
                      <w:szCs w:val="18"/>
                    </w:rPr>
                    <w:t>- je seznanjen s pogoji, merili, dodatnimi zahtevami naročnika glede na kakovost blaga, posebnimi zahtevami naročnika po sklopih in ostalimi določili iz te razpisne dokumentacije in z njimi v celoti soglaša ter jih sprejema;</w:t>
                  </w:r>
                </w:p>
              </w:tc>
            </w:tr>
          </w:tbl>
          <w:p w14:paraId="34C30341" w14:textId="77777777" w:rsidR="0031713C" w:rsidRDefault="0031713C"/>
          <w:tbl>
            <w:tblPr>
              <w:tblStyle w:val="NormalTablePHPDOCX"/>
              <w:tblW w:w="0" w:type="auto"/>
              <w:tblLook w:val="04A0" w:firstRow="1" w:lastRow="0" w:firstColumn="1" w:lastColumn="0" w:noHBand="0" w:noVBand="1"/>
            </w:tblPr>
            <w:tblGrid>
              <w:gridCol w:w="5760"/>
            </w:tblGrid>
            <w:tr w:rsidR="0031713C" w14:paraId="6F7630CB" w14:textId="77777777">
              <w:tc>
                <w:tcPr>
                  <w:tcW w:w="0" w:type="auto"/>
                  <w:tcMar>
                    <w:top w:w="0" w:type="auto"/>
                    <w:bottom w:w="0" w:type="auto"/>
                  </w:tcMar>
                </w:tcPr>
                <w:p w14:paraId="3860AA68" w14:textId="77777777" w:rsidR="0031713C" w:rsidRDefault="00000000">
                  <w:r>
                    <w:rPr>
                      <w:rFonts w:ascii="Arial" w:hAnsi="Arial" w:cs="Arial"/>
                      <w:color w:val="000000"/>
                      <w:position w:val="-2"/>
                      <w:sz w:val="18"/>
                      <w:szCs w:val="18"/>
                    </w:rPr>
                    <w:t>- je tehnično in kadrovsko sposoben izvesti predmetno javno naročilo;</w:t>
                  </w:r>
                </w:p>
              </w:tc>
            </w:tr>
          </w:tbl>
          <w:p w14:paraId="243AD3DC" w14:textId="77777777" w:rsidR="0031713C" w:rsidRDefault="0031713C"/>
          <w:tbl>
            <w:tblPr>
              <w:tblStyle w:val="NormalTablePHPDOCX"/>
              <w:tblW w:w="0" w:type="auto"/>
              <w:tblLook w:val="04A0" w:firstRow="1" w:lastRow="0" w:firstColumn="1" w:lastColumn="0" w:noHBand="0" w:noVBand="1"/>
            </w:tblPr>
            <w:tblGrid>
              <w:gridCol w:w="7224"/>
            </w:tblGrid>
            <w:tr w:rsidR="0031713C" w14:paraId="1008D959" w14:textId="77777777">
              <w:tc>
                <w:tcPr>
                  <w:tcW w:w="0" w:type="auto"/>
                  <w:tcMar>
                    <w:top w:w="0" w:type="auto"/>
                    <w:bottom w:w="0" w:type="auto"/>
                  </w:tcMar>
                </w:tcPr>
                <w:p w14:paraId="7FDE58FD" w14:textId="77777777" w:rsidR="0031713C" w:rsidRDefault="00000000">
                  <w:r>
                    <w:rPr>
                      <w:rFonts w:ascii="Arial" w:hAnsi="Arial" w:cs="Arial"/>
                      <w:color w:val="000000"/>
                      <w:position w:val="-2"/>
                      <w:sz w:val="18"/>
                      <w:szCs w:val="18"/>
                    </w:rPr>
                    <w:lastRenderedPageBreak/>
                    <w:t>- zagotavlja 100% razpisanih vrst blaga in količin sklopa oz. sklopov na katere se prijavlja in se strinja, da se razpisane količine med letom lahko spremenijo;</w:t>
                  </w:r>
                </w:p>
              </w:tc>
            </w:tr>
          </w:tbl>
          <w:p w14:paraId="3E86F37D" w14:textId="77777777" w:rsidR="0031713C" w:rsidRDefault="0031713C"/>
          <w:tbl>
            <w:tblPr>
              <w:tblStyle w:val="NormalTablePHPDOCX"/>
              <w:tblW w:w="0" w:type="auto"/>
              <w:tblLook w:val="04A0" w:firstRow="1" w:lastRow="0" w:firstColumn="1" w:lastColumn="0" w:noHBand="0" w:noVBand="1"/>
            </w:tblPr>
            <w:tblGrid>
              <w:gridCol w:w="7224"/>
            </w:tblGrid>
            <w:tr w:rsidR="0031713C" w14:paraId="2B937A3A" w14:textId="77777777">
              <w:tc>
                <w:tcPr>
                  <w:tcW w:w="0" w:type="auto"/>
                  <w:tcMar>
                    <w:top w:w="0" w:type="auto"/>
                    <w:bottom w:w="0" w:type="auto"/>
                  </w:tcMar>
                </w:tcPr>
                <w:p w14:paraId="5A37D92D" w14:textId="77777777" w:rsidR="0031713C" w:rsidRDefault="00000000">
                  <w:r>
                    <w:rPr>
                      <w:rFonts w:ascii="Arial" w:hAnsi="Arial" w:cs="Arial"/>
                      <w:color w:val="000000"/>
                      <w:position w:val="-2"/>
                      <w:sz w:val="18"/>
                      <w:szCs w:val="18"/>
                    </w:rPr>
                    <w:t>- bo v času sklenitve pogodbe dobavljal le artikle, ki jih je navedel v predračunu oz. bo zamenjavo artikla naredil izključno po predhodni potrditvi naročnika za spremembo artikla;</w:t>
                  </w:r>
                </w:p>
              </w:tc>
            </w:tr>
          </w:tbl>
          <w:p w14:paraId="53C4C59B" w14:textId="77777777" w:rsidR="0031713C" w:rsidRDefault="0031713C"/>
          <w:tbl>
            <w:tblPr>
              <w:tblStyle w:val="NormalTablePHPDOCX"/>
              <w:tblW w:w="0" w:type="auto"/>
              <w:tblLook w:val="04A0" w:firstRow="1" w:lastRow="0" w:firstColumn="1" w:lastColumn="0" w:noHBand="0" w:noVBand="1"/>
            </w:tblPr>
            <w:tblGrid>
              <w:gridCol w:w="7224"/>
            </w:tblGrid>
            <w:tr w:rsidR="0031713C" w14:paraId="59CA60D1" w14:textId="77777777">
              <w:tc>
                <w:tcPr>
                  <w:tcW w:w="0" w:type="auto"/>
                  <w:tcMar>
                    <w:top w:w="0" w:type="auto"/>
                    <w:bottom w:w="0" w:type="auto"/>
                  </w:tcMar>
                </w:tcPr>
                <w:p w14:paraId="3EDDB08A" w14:textId="77777777" w:rsidR="0031713C" w:rsidRDefault="00000000">
                  <w:r>
                    <w:rPr>
                      <w:rFonts w:ascii="Arial" w:hAnsi="Arial" w:cs="Arial"/>
                      <w:color w:val="000000"/>
                      <w:position w:val="-2"/>
                      <w:sz w:val="18"/>
                      <w:szCs w:val="18"/>
                    </w:rPr>
                    <w:t>- zagotavlja dostavo skladno z določili te razpisne dokumentacije oz. po dogovoru z naročnikom;</w:t>
                  </w:r>
                </w:p>
              </w:tc>
            </w:tr>
          </w:tbl>
          <w:p w14:paraId="43F12517" w14:textId="77777777" w:rsidR="0031713C" w:rsidRDefault="0031713C"/>
          <w:tbl>
            <w:tblPr>
              <w:tblStyle w:val="NormalTablePHPDOCX"/>
              <w:tblW w:w="0" w:type="auto"/>
              <w:tblLook w:val="04A0" w:firstRow="1" w:lastRow="0" w:firstColumn="1" w:lastColumn="0" w:noHBand="0" w:noVBand="1"/>
            </w:tblPr>
            <w:tblGrid>
              <w:gridCol w:w="7224"/>
            </w:tblGrid>
            <w:tr w:rsidR="0031713C" w14:paraId="57FA4CCF" w14:textId="77777777">
              <w:tc>
                <w:tcPr>
                  <w:tcW w:w="0" w:type="auto"/>
                  <w:tcMar>
                    <w:top w:w="0" w:type="auto"/>
                    <w:bottom w:w="0" w:type="auto"/>
                  </w:tcMar>
                </w:tcPr>
                <w:p w14:paraId="1528C42A" w14:textId="77777777" w:rsidR="0031713C" w:rsidRDefault="00000000">
                  <w:r>
                    <w:rPr>
                      <w:rFonts w:ascii="Arial" w:hAnsi="Arial" w:cs="Arial"/>
                      <w:color w:val="000000"/>
                      <w:position w:val="-2"/>
                      <w:sz w:val="18"/>
                      <w:szCs w:val="18"/>
                    </w:rPr>
                    <w:t>- da bo v primeru izbire naročniku pisno posredoval informacije o akcijskih cenah oz. maloprodajnih cenah v primeru, da bodo te cene za živila, ki bodo predmet pogodbe, ugodnejše od tistih, ki izhajajo iz ponudbnega predračuna. Dobave živil za naročila, ki jih bo naročniku posredoval v obdobju nižjih cen, bo obračunaval po cenah, ki veljajo ob akcijah oz. po maloprodajnem ceniku;</w:t>
                  </w:r>
                </w:p>
              </w:tc>
            </w:tr>
          </w:tbl>
          <w:p w14:paraId="38617AF7" w14:textId="77777777" w:rsidR="0031713C" w:rsidRDefault="0031713C"/>
          <w:tbl>
            <w:tblPr>
              <w:tblStyle w:val="NormalTablePHPDOCX"/>
              <w:tblW w:w="0" w:type="auto"/>
              <w:tblLook w:val="04A0" w:firstRow="1" w:lastRow="0" w:firstColumn="1" w:lastColumn="0" w:noHBand="0" w:noVBand="1"/>
            </w:tblPr>
            <w:tblGrid>
              <w:gridCol w:w="7224"/>
            </w:tblGrid>
            <w:tr w:rsidR="0031713C" w14:paraId="22641FD6" w14:textId="77777777">
              <w:tc>
                <w:tcPr>
                  <w:tcW w:w="0" w:type="auto"/>
                  <w:tcMar>
                    <w:top w:w="0" w:type="auto"/>
                    <w:bottom w:w="0" w:type="auto"/>
                  </w:tcMar>
                </w:tcPr>
                <w:p w14:paraId="0EB72070" w14:textId="77777777" w:rsidR="0031713C" w:rsidRDefault="00000000">
                  <w:r>
                    <w:rPr>
                      <w:rFonts w:ascii="Arial" w:hAnsi="Arial" w:cs="Arial"/>
                      <w:color w:val="000000"/>
                      <w:position w:val="-2"/>
                      <w:sz w:val="18"/>
                      <w:szCs w:val="18"/>
                    </w:rPr>
                    <w:t>- zagotavlja dobavo blaga tudi na dela proste dni, praznike oz. po dogovoru z naročnikom;</w:t>
                  </w:r>
                </w:p>
              </w:tc>
            </w:tr>
          </w:tbl>
          <w:p w14:paraId="76262297" w14:textId="77777777" w:rsidR="0031713C" w:rsidRDefault="0031713C"/>
          <w:tbl>
            <w:tblPr>
              <w:tblStyle w:val="NormalTablePHPDOCX"/>
              <w:tblW w:w="0" w:type="auto"/>
              <w:tblLook w:val="04A0" w:firstRow="1" w:lastRow="0" w:firstColumn="1" w:lastColumn="0" w:noHBand="0" w:noVBand="1"/>
            </w:tblPr>
            <w:tblGrid>
              <w:gridCol w:w="7224"/>
            </w:tblGrid>
            <w:tr w:rsidR="0031713C" w14:paraId="085BF282" w14:textId="77777777">
              <w:tc>
                <w:tcPr>
                  <w:tcW w:w="0" w:type="auto"/>
                  <w:tcMar>
                    <w:top w:w="0" w:type="auto"/>
                    <w:bottom w:w="0" w:type="auto"/>
                  </w:tcMar>
                </w:tcPr>
                <w:p w14:paraId="3009F07F" w14:textId="77777777" w:rsidR="0031713C" w:rsidRDefault="00000000">
                  <w:r>
                    <w:rPr>
                      <w:rFonts w:ascii="Arial" w:hAnsi="Arial" w:cs="Arial"/>
                      <w:color w:val="000000"/>
                      <w:position w:val="-2"/>
                      <w:sz w:val="18"/>
                      <w:szCs w:val="18"/>
                    </w:rPr>
                    <w:t>- zagotavlja dobavo naročenega blaga fco skladišče, kuhinja DUP, Volkmerjeva cesta 10, Ptuj, kuhinja Žabjak, Žabjak 1/c, Ptuj, kuhinja Muretinci, Muretinci 45a, Gorišnica, kuhinja Kidričevo, Kajuhova ulica 2, Kidričevo, kuhinja Juršinci, Juršinci 19D, Juršinci, kuhinja Koper, Oljčna pot 65, Koper.</w:t>
                  </w:r>
                </w:p>
              </w:tc>
            </w:tr>
          </w:tbl>
          <w:p w14:paraId="4A732BCF" w14:textId="77777777" w:rsidR="0031713C" w:rsidRDefault="0031713C"/>
          <w:tbl>
            <w:tblPr>
              <w:tblStyle w:val="NormalTablePHPDOCX"/>
              <w:tblW w:w="0" w:type="auto"/>
              <w:tblLook w:val="04A0" w:firstRow="1" w:lastRow="0" w:firstColumn="1" w:lastColumn="0" w:noHBand="0" w:noVBand="1"/>
            </w:tblPr>
            <w:tblGrid>
              <w:gridCol w:w="7224"/>
            </w:tblGrid>
            <w:tr w:rsidR="0031713C" w14:paraId="0DDF5053" w14:textId="77777777">
              <w:tc>
                <w:tcPr>
                  <w:tcW w:w="0" w:type="auto"/>
                  <w:tcMar>
                    <w:top w:w="0" w:type="auto"/>
                    <w:bottom w:w="0" w:type="auto"/>
                  </w:tcMar>
                </w:tcPr>
                <w:p w14:paraId="3F648216" w14:textId="77777777" w:rsidR="0031713C" w:rsidRDefault="00000000">
                  <w:r>
                    <w:rPr>
                      <w:rFonts w:ascii="Arial" w:hAnsi="Arial" w:cs="Arial"/>
                      <w:color w:val="000000"/>
                      <w:position w:val="-2"/>
                      <w:sz w:val="18"/>
                      <w:szCs w:val="18"/>
                    </w:rPr>
                    <w:t>- bodo dobave potekale sukcesivno glede na dejanske potrebe naročnika in na zgoraj navedene lokacije;</w:t>
                  </w:r>
                </w:p>
              </w:tc>
            </w:tr>
          </w:tbl>
          <w:p w14:paraId="4B193AD2" w14:textId="77777777" w:rsidR="0031713C" w:rsidRDefault="0031713C"/>
          <w:tbl>
            <w:tblPr>
              <w:tblStyle w:val="NormalTablePHPDOCX"/>
              <w:tblW w:w="0" w:type="auto"/>
              <w:tblLook w:val="04A0" w:firstRow="1" w:lastRow="0" w:firstColumn="1" w:lastColumn="0" w:noHBand="0" w:noVBand="1"/>
            </w:tblPr>
            <w:tblGrid>
              <w:gridCol w:w="7224"/>
            </w:tblGrid>
            <w:tr w:rsidR="0031713C" w14:paraId="6C42A8C9" w14:textId="77777777">
              <w:tc>
                <w:tcPr>
                  <w:tcW w:w="0" w:type="auto"/>
                  <w:tcMar>
                    <w:top w:w="0" w:type="auto"/>
                    <w:bottom w:w="0" w:type="auto"/>
                  </w:tcMar>
                </w:tcPr>
                <w:p w14:paraId="21F26CBF" w14:textId="77777777" w:rsidR="0031713C" w:rsidRDefault="00000000">
                  <w:r>
                    <w:rPr>
                      <w:rFonts w:ascii="Arial" w:hAnsi="Arial" w:cs="Arial"/>
                      <w:color w:val="000000"/>
                      <w:position w:val="-2"/>
                      <w:sz w:val="18"/>
                      <w:szCs w:val="18"/>
                    </w:rPr>
                    <w:t>- bo dobavil vso naročeno količino blaga v celoti in bo pozoren pri izdelkih, ki imajo označen datum izdelave oz. rok uporabnosti, da ima celotna izdobavljena pošiljka isti datum;</w:t>
                  </w:r>
                </w:p>
              </w:tc>
            </w:tr>
          </w:tbl>
          <w:p w14:paraId="54521936" w14:textId="77777777" w:rsidR="0031713C" w:rsidRDefault="0031713C"/>
          <w:tbl>
            <w:tblPr>
              <w:tblStyle w:val="NormalTablePHPDOCX"/>
              <w:tblW w:w="0" w:type="auto"/>
              <w:tblLook w:val="04A0" w:firstRow="1" w:lastRow="0" w:firstColumn="1" w:lastColumn="0" w:noHBand="0" w:noVBand="1"/>
            </w:tblPr>
            <w:tblGrid>
              <w:gridCol w:w="7224"/>
            </w:tblGrid>
            <w:tr w:rsidR="0031713C" w14:paraId="04621414" w14:textId="77777777">
              <w:tc>
                <w:tcPr>
                  <w:tcW w:w="0" w:type="auto"/>
                  <w:tcMar>
                    <w:top w:w="0" w:type="auto"/>
                    <w:bottom w:w="0" w:type="auto"/>
                  </w:tcMar>
                </w:tcPr>
                <w:p w14:paraId="6C9DFF8F" w14:textId="77777777" w:rsidR="0031713C" w:rsidRDefault="00000000">
                  <w:r>
                    <w:rPr>
                      <w:rFonts w:ascii="Arial" w:hAnsi="Arial" w:cs="Arial"/>
                      <w:color w:val="000000"/>
                      <w:position w:val="-2"/>
                      <w:sz w:val="18"/>
                      <w:szCs w:val="18"/>
                    </w:rPr>
                    <w:t>- ponujeno blago ustreza vsem tehničnim in kakovostnim zahtevam naročnika v celoti in da bo vso dobavljeno blago, pri vsaki posamezni dobavi ustrezalo vsem tehničnim in kakovostnim zahtevam naročnika v celoti;</w:t>
                  </w:r>
                </w:p>
              </w:tc>
            </w:tr>
          </w:tbl>
          <w:p w14:paraId="41A8F1F2" w14:textId="77777777" w:rsidR="0031713C" w:rsidRDefault="0031713C"/>
          <w:tbl>
            <w:tblPr>
              <w:tblStyle w:val="NormalTablePHPDOCX"/>
              <w:tblW w:w="0" w:type="auto"/>
              <w:tblLook w:val="04A0" w:firstRow="1" w:lastRow="0" w:firstColumn="1" w:lastColumn="0" w:noHBand="0" w:noVBand="1"/>
            </w:tblPr>
            <w:tblGrid>
              <w:gridCol w:w="4249"/>
            </w:tblGrid>
            <w:tr w:rsidR="0031713C" w14:paraId="5DD0150D" w14:textId="77777777">
              <w:tc>
                <w:tcPr>
                  <w:tcW w:w="0" w:type="auto"/>
                  <w:tcMar>
                    <w:top w:w="0" w:type="auto"/>
                    <w:bottom w:w="0" w:type="auto"/>
                  </w:tcMar>
                </w:tcPr>
                <w:p w14:paraId="0956B0FA" w14:textId="77777777" w:rsidR="0031713C" w:rsidRDefault="00000000">
                  <w:r>
                    <w:rPr>
                      <w:rFonts w:ascii="Arial" w:hAnsi="Arial" w:cs="Arial"/>
                      <w:color w:val="000000"/>
                      <w:position w:val="-2"/>
                      <w:sz w:val="18"/>
                      <w:szCs w:val="18"/>
                    </w:rPr>
                    <w:t>- so vsa ponujena živila I. kvalitete in niso generiki;</w:t>
                  </w:r>
                </w:p>
              </w:tc>
            </w:tr>
          </w:tbl>
          <w:p w14:paraId="12C47056" w14:textId="77777777" w:rsidR="0031713C" w:rsidRDefault="0031713C"/>
          <w:tbl>
            <w:tblPr>
              <w:tblStyle w:val="NormalTablePHPDOCX"/>
              <w:tblW w:w="0" w:type="auto"/>
              <w:tblLook w:val="04A0" w:firstRow="1" w:lastRow="0" w:firstColumn="1" w:lastColumn="0" w:noHBand="0" w:noVBand="1"/>
            </w:tblPr>
            <w:tblGrid>
              <w:gridCol w:w="7224"/>
            </w:tblGrid>
            <w:tr w:rsidR="0031713C" w14:paraId="158F30E5" w14:textId="77777777">
              <w:tc>
                <w:tcPr>
                  <w:tcW w:w="0" w:type="auto"/>
                  <w:tcMar>
                    <w:top w:w="0" w:type="auto"/>
                    <w:bottom w:w="0" w:type="auto"/>
                  </w:tcMar>
                </w:tcPr>
                <w:p w14:paraId="15165A34" w14:textId="77777777" w:rsidR="0031713C" w:rsidRDefault="00000000">
                  <w:r>
                    <w:rPr>
                      <w:rFonts w:ascii="Arial" w:hAnsi="Arial" w:cs="Arial"/>
                      <w:color w:val="000000"/>
                      <w:position w:val="-2"/>
                      <w:sz w:val="18"/>
                      <w:szCs w:val="18"/>
                    </w:rPr>
                    <w:t>- bo ob dobavi naročenega blaga rok uporabe v skladu z dodatnimi zahtevami naročnika;</w:t>
                  </w:r>
                </w:p>
              </w:tc>
            </w:tr>
          </w:tbl>
          <w:p w14:paraId="315376EB" w14:textId="77777777" w:rsidR="0031713C" w:rsidRDefault="0031713C"/>
          <w:tbl>
            <w:tblPr>
              <w:tblStyle w:val="NormalTablePHPDOCX"/>
              <w:tblW w:w="0" w:type="auto"/>
              <w:tblLook w:val="04A0" w:firstRow="1" w:lastRow="0" w:firstColumn="1" w:lastColumn="0" w:noHBand="0" w:noVBand="1"/>
            </w:tblPr>
            <w:tblGrid>
              <w:gridCol w:w="7224"/>
            </w:tblGrid>
            <w:tr w:rsidR="0031713C" w14:paraId="7C52CEDA" w14:textId="77777777">
              <w:tc>
                <w:tcPr>
                  <w:tcW w:w="0" w:type="auto"/>
                  <w:tcMar>
                    <w:top w:w="0" w:type="auto"/>
                    <w:bottom w:w="0" w:type="auto"/>
                  </w:tcMar>
                </w:tcPr>
                <w:p w14:paraId="6A05D1E9" w14:textId="77777777" w:rsidR="0031713C" w:rsidRDefault="00000000">
                  <w:r>
                    <w:rPr>
                      <w:rFonts w:ascii="Arial" w:hAnsi="Arial" w:cs="Arial"/>
                      <w:color w:val="000000"/>
                      <w:position w:val="-2"/>
                      <w:sz w:val="18"/>
                      <w:szCs w:val="18"/>
                    </w:rPr>
                    <w:t>- hrani vse izjave in tehnološke liste proizvajalcev/rejcev ter tudi vsa druga dokazila (certifikate, specifikacije, analize...), iz katerih je razvidno, da izpolnjuje tehnične in kakovostne zahteve naročnika za vsako posamezno živilo ali izdelek iz popisa;</w:t>
                  </w:r>
                </w:p>
              </w:tc>
            </w:tr>
          </w:tbl>
          <w:p w14:paraId="0FD68107" w14:textId="77777777" w:rsidR="0031713C" w:rsidRDefault="0031713C"/>
          <w:tbl>
            <w:tblPr>
              <w:tblStyle w:val="NormalTablePHPDOCX"/>
              <w:tblW w:w="0" w:type="auto"/>
              <w:tblLook w:val="04A0" w:firstRow="1" w:lastRow="0" w:firstColumn="1" w:lastColumn="0" w:noHBand="0" w:noVBand="1"/>
            </w:tblPr>
            <w:tblGrid>
              <w:gridCol w:w="7224"/>
            </w:tblGrid>
            <w:tr w:rsidR="0031713C" w14:paraId="04882240" w14:textId="77777777">
              <w:tc>
                <w:tcPr>
                  <w:tcW w:w="0" w:type="auto"/>
                  <w:tcMar>
                    <w:top w:w="0" w:type="auto"/>
                    <w:bottom w:w="0" w:type="auto"/>
                  </w:tcMar>
                </w:tcPr>
                <w:p w14:paraId="33209886" w14:textId="77777777" w:rsidR="0031713C" w:rsidRDefault="00000000">
                  <w:r>
                    <w:rPr>
                      <w:rFonts w:ascii="Arial" w:hAnsi="Arial" w:cs="Arial"/>
                      <w:color w:val="000000"/>
                      <w:position w:val="-2"/>
                      <w:sz w:val="18"/>
                      <w:szCs w:val="18"/>
                    </w:rPr>
                    <w:t>- zagotavlja odvoz embalaže, tako povratne kot tudi nepovratne ter jo po potrebi reciklira ali ponovno uporabi.</w:t>
                  </w:r>
                </w:p>
              </w:tc>
            </w:tr>
          </w:tbl>
          <w:p w14:paraId="7596B55B" w14:textId="77777777" w:rsidR="0031713C" w:rsidRDefault="0031713C"/>
        </w:tc>
      </w:tr>
      <w:tr w:rsidR="0031713C" w14:paraId="605264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8F08A5" w14:textId="77777777" w:rsidR="0031713C" w:rsidRDefault="00000000">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B5040" w14:textId="77777777" w:rsidR="0031713C" w:rsidRDefault="00000000">
            <w:pPr>
              <w:spacing w:before="135" w:after="135"/>
              <w:jc w:val="both"/>
              <w:textAlignment w:val="center"/>
            </w:pPr>
            <w:r>
              <w:rPr>
                <w:rFonts w:ascii="Arial" w:hAnsi="Arial" w:cs="Arial"/>
                <w:color w:val="000000"/>
                <w:position w:val="-2"/>
                <w:sz w:val="18"/>
                <w:szCs w:val="18"/>
              </w:rPr>
              <w:t>KROVNA IZJAVA (Obr. 2), ki mora biti izpolnjen, datiran, žigosan in podpisan ter skeniran naložen na portal e-JN pod rubriko Dokumenti, v razdelek "Druge priloge" v pdf. obliki.</w:t>
            </w:r>
          </w:p>
        </w:tc>
      </w:tr>
      <w:tr w:rsidR="0031713C" w14:paraId="67FE94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5126E" w14:textId="77777777" w:rsidR="0031713C"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00E0B4" w14:textId="77777777" w:rsidR="0031713C" w:rsidRDefault="00000000">
            <w:pPr>
              <w:jc w:val="both"/>
              <w:textAlignment w:val="center"/>
            </w:pPr>
            <w:r>
              <w:rPr>
                <w:rFonts w:ascii="Arial" w:hAnsi="Arial" w:cs="Arial"/>
                <w:color w:val="000000"/>
                <w:position w:val="-2"/>
                <w:sz w:val="18"/>
                <w:szCs w:val="18"/>
              </w:rPr>
              <w:t> </w:t>
            </w:r>
          </w:p>
          <w:p w14:paraId="3AB90B98" w14:textId="77777777" w:rsidR="0031713C" w:rsidRDefault="00000000">
            <w:r>
              <w:rPr>
                <w:rFonts w:ascii="Arial" w:hAnsi="Arial" w:cs="Arial"/>
                <w:color w:val="000000"/>
                <w:position w:val="-2"/>
                <w:sz w:val="18"/>
                <w:szCs w:val="18"/>
              </w:rPr>
              <w:t xml:space="preserve"> /</w:t>
            </w:r>
          </w:p>
        </w:tc>
      </w:tr>
      <w:tr w:rsidR="0031713C" w14:paraId="6E3975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4850A" w14:textId="77777777" w:rsidR="0031713C"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0987D" w14:textId="77777777" w:rsidR="0031713C" w:rsidRDefault="00000000">
            <w:pPr>
              <w:spacing w:before="135" w:after="135"/>
              <w:jc w:val="both"/>
              <w:textAlignment w:val="center"/>
            </w:pPr>
            <w:r>
              <w:rPr>
                <w:rFonts w:ascii="Arial" w:hAnsi="Arial" w:cs="Arial"/>
                <w:color w:val="000000"/>
                <w:position w:val="-2"/>
                <w:sz w:val="18"/>
                <w:szCs w:val="18"/>
              </w:rPr>
              <w:t>NI POTREBNO izpolnjevati pogoja</w:t>
            </w:r>
          </w:p>
          <w:p w14:paraId="6FA6D4AA" w14:textId="77777777" w:rsidR="0031713C" w:rsidRDefault="00000000">
            <w:pPr>
              <w:jc w:val="both"/>
              <w:textAlignment w:val="center"/>
            </w:pPr>
            <w:r>
              <w:rPr>
                <w:rFonts w:ascii="Arial" w:hAnsi="Arial" w:cs="Arial"/>
                <w:color w:val="000000"/>
                <w:position w:val="-2"/>
                <w:sz w:val="18"/>
                <w:szCs w:val="18"/>
              </w:rPr>
              <w:t> </w:t>
            </w:r>
          </w:p>
        </w:tc>
      </w:tr>
      <w:tr w:rsidR="0031713C" w14:paraId="6C2193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4EE760" w14:textId="77777777" w:rsidR="0031713C"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0F21DF" w14:textId="77777777" w:rsidR="0031713C" w:rsidRDefault="00000000">
            <w:pPr>
              <w:spacing w:before="135" w:after="135"/>
              <w:jc w:val="both"/>
              <w:textAlignment w:val="center"/>
            </w:pPr>
            <w:r>
              <w:rPr>
                <w:rFonts w:ascii="Arial" w:hAnsi="Arial" w:cs="Arial"/>
                <w:color w:val="000000"/>
                <w:position w:val="-2"/>
                <w:sz w:val="18"/>
                <w:szCs w:val="18"/>
              </w:rPr>
              <w:t>NI POTREBNO izpolnjevati pogoja</w:t>
            </w:r>
          </w:p>
          <w:p w14:paraId="2A93333E" w14:textId="77777777" w:rsidR="0031713C" w:rsidRDefault="00000000">
            <w:pPr>
              <w:jc w:val="both"/>
              <w:textAlignment w:val="center"/>
            </w:pPr>
            <w:r>
              <w:rPr>
                <w:rFonts w:ascii="Arial" w:hAnsi="Arial" w:cs="Arial"/>
                <w:color w:val="000000"/>
                <w:position w:val="-2"/>
                <w:sz w:val="18"/>
                <w:szCs w:val="18"/>
              </w:rPr>
              <w:t> </w:t>
            </w:r>
          </w:p>
        </w:tc>
      </w:tr>
    </w:tbl>
    <w:p w14:paraId="5F148A5B" w14:textId="77777777" w:rsidR="0031713C" w:rsidRDefault="0031713C"/>
    <w:tbl>
      <w:tblPr>
        <w:tblStyle w:val="NormalTablePHPDOCX"/>
        <w:tblW w:w="9300" w:type="dxa"/>
        <w:tblInd w:w="108" w:type="dxa"/>
        <w:tblLook w:val="04A0" w:firstRow="1" w:lastRow="0" w:firstColumn="1" w:lastColumn="0" w:noHBand="0" w:noVBand="1"/>
      </w:tblPr>
      <w:tblGrid>
        <w:gridCol w:w="1860"/>
        <w:gridCol w:w="7440"/>
      </w:tblGrid>
      <w:tr w:rsidR="0031713C" w14:paraId="1C941C3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20CBD78" w14:textId="77777777" w:rsidR="0031713C"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Zdravstvena ustreznost živil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D7A77" w14:textId="77777777" w:rsidR="0031713C" w:rsidRDefault="00000000">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1908"/>
            </w:tblGrid>
            <w:tr w:rsidR="0031713C" w14:paraId="2DC1D8D3" w14:textId="77777777">
              <w:tc>
                <w:tcPr>
                  <w:tcW w:w="0" w:type="auto"/>
                  <w:tcMar>
                    <w:top w:w="0" w:type="auto"/>
                    <w:bottom w:w="0" w:type="auto"/>
                  </w:tcMar>
                </w:tcPr>
                <w:p w14:paraId="3EDFE0DA" w14:textId="77777777" w:rsidR="0031713C" w:rsidRDefault="00000000">
                  <w:r>
                    <w:rPr>
                      <w:rFonts w:ascii="Arial" w:hAnsi="Arial" w:cs="Arial"/>
                      <w:color w:val="000000"/>
                      <w:position w:val="-2"/>
                      <w:sz w:val="18"/>
                      <w:szCs w:val="18"/>
                    </w:rPr>
                    <w:t>Ponudnik izjavlja, da:</w:t>
                  </w:r>
                </w:p>
              </w:tc>
            </w:tr>
          </w:tbl>
          <w:p w14:paraId="00A7D107" w14:textId="77777777" w:rsidR="0031713C" w:rsidRDefault="0031713C"/>
          <w:tbl>
            <w:tblPr>
              <w:tblStyle w:val="NormalTablePHPDOCX"/>
              <w:tblW w:w="0" w:type="auto"/>
              <w:tblLook w:val="04A0" w:firstRow="1" w:lastRow="0" w:firstColumn="1" w:lastColumn="0" w:noHBand="0" w:noVBand="1"/>
            </w:tblPr>
            <w:tblGrid>
              <w:gridCol w:w="7224"/>
            </w:tblGrid>
            <w:tr w:rsidR="0031713C" w14:paraId="4EB9ABBA" w14:textId="77777777">
              <w:tc>
                <w:tcPr>
                  <w:tcW w:w="0" w:type="auto"/>
                  <w:tcMar>
                    <w:top w:w="0" w:type="auto"/>
                    <w:bottom w:w="0" w:type="auto"/>
                  </w:tcMar>
                </w:tcPr>
                <w:p w14:paraId="410A99C3" w14:textId="77777777" w:rsidR="0031713C" w:rsidRDefault="00000000">
                  <w:r>
                    <w:rPr>
                      <w:rFonts w:ascii="Arial" w:hAnsi="Arial" w:cs="Arial"/>
                      <w:color w:val="000000"/>
                      <w:position w:val="-2"/>
                      <w:sz w:val="18"/>
                      <w:szCs w:val="18"/>
                    </w:rPr>
                    <w:t>- izpolnjuje vse pogoje in načela o higieni živil, skladno z veljavno zakonodajo ter da upošteva tudi vse druge veljavne predpise in Uredbe o higieni in zdravstveno-tehničnih pogojih v proizvodnji in prometu z živili,</w:t>
                  </w:r>
                </w:p>
              </w:tc>
            </w:tr>
          </w:tbl>
          <w:p w14:paraId="43FDD45D" w14:textId="77777777" w:rsidR="0031713C" w:rsidRDefault="0031713C"/>
          <w:tbl>
            <w:tblPr>
              <w:tblStyle w:val="NormalTablePHPDOCX"/>
              <w:tblW w:w="0" w:type="auto"/>
              <w:tblLook w:val="04A0" w:firstRow="1" w:lastRow="0" w:firstColumn="1" w:lastColumn="0" w:noHBand="0" w:noVBand="1"/>
            </w:tblPr>
            <w:tblGrid>
              <w:gridCol w:w="6950"/>
            </w:tblGrid>
            <w:tr w:rsidR="0031713C" w14:paraId="6165A638" w14:textId="77777777">
              <w:tc>
                <w:tcPr>
                  <w:tcW w:w="0" w:type="auto"/>
                  <w:tcMar>
                    <w:top w:w="0" w:type="auto"/>
                    <w:bottom w:w="0" w:type="auto"/>
                  </w:tcMar>
                </w:tcPr>
                <w:p w14:paraId="7BC8CCCC" w14:textId="77777777" w:rsidR="0031713C" w:rsidRDefault="00000000">
                  <w:r>
                    <w:rPr>
                      <w:rFonts w:ascii="Arial" w:hAnsi="Arial" w:cs="Arial"/>
                      <w:color w:val="000000"/>
                      <w:position w:val="-2"/>
                      <w:sz w:val="18"/>
                      <w:szCs w:val="18"/>
                    </w:rPr>
                    <w:t>- upošteva strokovna priporočila dobre higienske prakse in dobre proizvodne prakse,</w:t>
                  </w:r>
                </w:p>
              </w:tc>
            </w:tr>
          </w:tbl>
          <w:p w14:paraId="13A692C8" w14:textId="77777777" w:rsidR="0031713C" w:rsidRDefault="0031713C"/>
          <w:tbl>
            <w:tblPr>
              <w:tblStyle w:val="NormalTablePHPDOCX"/>
              <w:tblW w:w="0" w:type="auto"/>
              <w:tblLook w:val="04A0" w:firstRow="1" w:lastRow="0" w:firstColumn="1" w:lastColumn="0" w:noHBand="0" w:noVBand="1"/>
            </w:tblPr>
            <w:tblGrid>
              <w:gridCol w:w="7224"/>
            </w:tblGrid>
            <w:tr w:rsidR="0031713C" w14:paraId="235CB728" w14:textId="77777777">
              <w:tc>
                <w:tcPr>
                  <w:tcW w:w="0" w:type="auto"/>
                  <w:tcMar>
                    <w:top w:w="0" w:type="auto"/>
                    <w:bottom w:w="0" w:type="auto"/>
                  </w:tcMar>
                </w:tcPr>
                <w:p w14:paraId="7859AD5D" w14:textId="77777777" w:rsidR="0031713C" w:rsidRDefault="00000000">
                  <w:r>
                    <w:rPr>
                      <w:rFonts w:ascii="Arial" w:hAnsi="Arial" w:cs="Arial"/>
                      <w:color w:val="000000"/>
                      <w:position w:val="-2"/>
                      <w:sz w:val="18"/>
                      <w:szCs w:val="18"/>
                    </w:rPr>
                    <w:t>- so vsa ponujena in dobavljena živilla neoporečna, pakirana skladno z veljavnimi predpisi in opremljena z zakonsko predpisanimi deklaracijami,</w:t>
                  </w:r>
                </w:p>
              </w:tc>
            </w:tr>
          </w:tbl>
          <w:p w14:paraId="36EB4270" w14:textId="77777777" w:rsidR="0031713C" w:rsidRDefault="0031713C"/>
          <w:tbl>
            <w:tblPr>
              <w:tblStyle w:val="NormalTablePHPDOCX"/>
              <w:tblW w:w="0" w:type="auto"/>
              <w:tblLook w:val="04A0" w:firstRow="1" w:lastRow="0" w:firstColumn="1" w:lastColumn="0" w:noHBand="0" w:noVBand="1"/>
            </w:tblPr>
            <w:tblGrid>
              <w:gridCol w:w="7224"/>
            </w:tblGrid>
            <w:tr w:rsidR="0031713C" w14:paraId="65DDAA2C" w14:textId="77777777">
              <w:tc>
                <w:tcPr>
                  <w:tcW w:w="0" w:type="auto"/>
                  <w:tcMar>
                    <w:top w:w="0" w:type="auto"/>
                    <w:bottom w:w="0" w:type="auto"/>
                  </w:tcMar>
                </w:tcPr>
                <w:p w14:paraId="7A609268" w14:textId="77777777" w:rsidR="0031713C" w:rsidRDefault="00000000">
                  <w:r>
                    <w:rPr>
                      <w:rFonts w:ascii="Arial" w:hAnsi="Arial" w:cs="Arial"/>
                      <w:color w:val="000000"/>
                      <w:position w:val="-2"/>
                      <w:sz w:val="18"/>
                      <w:szCs w:val="18"/>
                    </w:rPr>
                    <w:t>- posluje skladno s sistemom HACCAP in, da blago, ki je predmet ponudbe, ustreza vsem predpisom, ki so v času veljave predmetega javnega naročila v veljavi v RS glede proizvodnje, pridelave, predelave, obdelave, pakiranja, skladiščenja in transporta,</w:t>
                  </w:r>
                </w:p>
              </w:tc>
            </w:tr>
          </w:tbl>
          <w:p w14:paraId="03D646B6" w14:textId="77777777" w:rsidR="0031713C" w:rsidRDefault="0031713C"/>
          <w:tbl>
            <w:tblPr>
              <w:tblStyle w:val="NormalTablePHPDOCX"/>
              <w:tblW w:w="0" w:type="auto"/>
              <w:tblLook w:val="04A0" w:firstRow="1" w:lastRow="0" w:firstColumn="1" w:lastColumn="0" w:noHBand="0" w:noVBand="1"/>
            </w:tblPr>
            <w:tblGrid>
              <w:gridCol w:w="7224"/>
            </w:tblGrid>
            <w:tr w:rsidR="0031713C" w14:paraId="540340FD" w14:textId="77777777">
              <w:tc>
                <w:tcPr>
                  <w:tcW w:w="0" w:type="auto"/>
                  <w:tcMar>
                    <w:top w:w="0" w:type="auto"/>
                    <w:bottom w:w="0" w:type="auto"/>
                  </w:tcMar>
                </w:tcPr>
                <w:p w14:paraId="4E6356BC" w14:textId="77777777" w:rsidR="0031713C" w:rsidRDefault="00000000">
                  <w:r>
                    <w:rPr>
                      <w:rFonts w:ascii="Arial" w:hAnsi="Arial" w:cs="Arial"/>
                      <w:color w:val="000000"/>
                      <w:position w:val="-2"/>
                      <w:sz w:val="18"/>
                      <w:szCs w:val="18"/>
                    </w:rPr>
                    <w:t>- izpolnjuje vse zakonske zahteve, ki jih določa Zakon o zdravstveni ustreznosti živil in izdelkov ter snovi, ki prihajajo v stik z živili,</w:t>
                  </w:r>
                </w:p>
              </w:tc>
            </w:tr>
          </w:tbl>
          <w:p w14:paraId="1BE109D2" w14:textId="77777777" w:rsidR="0031713C" w:rsidRDefault="0031713C"/>
          <w:tbl>
            <w:tblPr>
              <w:tblStyle w:val="NormalTablePHPDOCX"/>
              <w:tblW w:w="0" w:type="auto"/>
              <w:tblLook w:val="04A0" w:firstRow="1" w:lastRow="0" w:firstColumn="1" w:lastColumn="0" w:noHBand="0" w:noVBand="1"/>
            </w:tblPr>
            <w:tblGrid>
              <w:gridCol w:w="7224"/>
            </w:tblGrid>
            <w:tr w:rsidR="0031713C" w14:paraId="49CCBFC4" w14:textId="77777777">
              <w:tc>
                <w:tcPr>
                  <w:tcW w:w="0" w:type="auto"/>
                  <w:tcMar>
                    <w:top w:w="0" w:type="auto"/>
                    <w:bottom w:w="0" w:type="auto"/>
                  </w:tcMar>
                </w:tcPr>
                <w:p w14:paraId="234283F3" w14:textId="77777777" w:rsidR="0031713C" w:rsidRDefault="00000000">
                  <w:r>
                    <w:rPr>
                      <w:rFonts w:ascii="Arial" w:hAnsi="Arial" w:cs="Arial"/>
                      <w:color w:val="000000"/>
                      <w:position w:val="-2"/>
                      <w:sz w:val="18"/>
                      <w:szCs w:val="18"/>
                    </w:rPr>
                    <w:t>- ima vpeljan sistem za odpoklic zdravstveno neustreznih živil iz proizvodnje oz. prometa,</w:t>
                  </w:r>
                </w:p>
              </w:tc>
            </w:tr>
          </w:tbl>
          <w:p w14:paraId="4EE5AEC6" w14:textId="77777777" w:rsidR="0031713C" w:rsidRDefault="0031713C"/>
          <w:tbl>
            <w:tblPr>
              <w:tblStyle w:val="NormalTablePHPDOCX"/>
              <w:tblW w:w="0" w:type="auto"/>
              <w:tblLook w:val="04A0" w:firstRow="1" w:lastRow="0" w:firstColumn="1" w:lastColumn="0" w:noHBand="0" w:noVBand="1"/>
            </w:tblPr>
            <w:tblGrid>
              <w:gridCol w:w="7224"/>
            </w:tblGrid>
            <w:tr w:rsidR="0031713C" w14:paraId="2048992E" w14:textId="77777777">
              <w:tc>
                <w:tcPr>
                  <w:tcW w:w="0" w:type="auto"/>
                  <w:tcMar>
                    <w:top w:w="0" w:type="auto"/>
                    <w:bottom w:w="0" w:type="auto"/>
                  </w:tcMar>
                </w:tcPr>
                <w:p w14:paraId="5C6EC356" w14:textId="77777777" w:rsidR="0031713C" w:rsidRDefault="00000000">
                  <w:r>
                    <w:rPr>
                      <w:rFonts w:ascii="Arial" w:hAnsi="Arial" w:cs="Arial"/>
                      <w:color w:val="000000"/>
                      <w:position w:val="-2"/>
                      <w:sz w:val="18"/>
                      <w:szCs w:val="18"/>
                    </w:rPr>
                    <w:t>- upošteva obveznosti uredbe o izvajanju delov določenih uredb Skupnosti glede živil, higiene živil in uradnega nadzora nad živili,</w:t>
                  </w:r>
                </w:p>
              </w:tc>
            </w:tr>
          </w:tbl>
          <w:p w14:paraId="1C293282" w14:textId="77777777" w:rsidR="0031713C" w:rsidRDefault="0031713C"/>
          <w:tbl>
            <w:tblPr>
              <w:tblStyle w:val="NormalTablePHPDOCX"/>
              <w:tblW w:w="0" w:type="auto"/>
              <w:tblLook w:val="04A0" w:firstRow="1" w:lastRow="0" w:firstColumn="1" w:lastColumn="0" w:noHBand="0" w:noVBand="1"/>
            </w:tblPr>
            <w:tblGrid>
              <w:gridCol w:w="7224"/>
            </w:tblGrid>
            <w:tr w:rsidR="0031713C" w14:paraId="14DCD5CD" w14:textId="77777777">
              <w:tc>
                <w:tcPr>
                  <w:tcW w:w="0" w:type="auto"/>
                  <w:tcMar>
                    <w:top w:w="0" w:type="auto"/>
                    <w:bottom w:w="0" w:type="auto"/>
                  </w:tcMar>
                </w:tcPr>
                <w:p w14:paraId="738372ED" w14:textId="77777777" w:rsidR="0031713C" w:rsidRDefault="00000000">
                  <w:r>
                    <w:rPr>
                      <w:rFonts w:ascii="Arial" w:hAnsi="Arial" w:cs="Arial"/>
                      <w:color w:val="000000"/>
                      <w:position w:val="-2"/>
                      <w:sz w:val="18"/>
                      <w:szCs w:val="18"/>
                    </w:rPr>
                    <w:t>- upošteva Uredbo Komisije  (ES) št. 37/05 o spremljanju temperature v prevoznih sredstvih, skladiščih in pri shranjevanju hitro zamrznjenih živil, anmenjenih za prehrano ljudi,</w:t>
                  </w:r>
                </w:p>
              </w:tc>
            </w:tr>
          </w:tbl>
          <w:p w14:paraId="7702DBEE" w14:textId="77777777" w:rsidR="0031713C" w:rsidRDefault="0031713C"/>
          <w:tbl>
            <w:tblPr>
              <w:tblStyle w:val="NormalTablePHPDOCX"/>
              <w:tblW w:w="0" w:type="auto"/>
              <w:tblLook w:val="04A0" w:firstRow="1" w:lastRow="0" w:firstColumn="1" w:lastColumn="0" w:noHBand="0" w:noVBand="1"/>
            </w:tblPr>
            <w:tblGrid>
              <w:gridCol w:w="7224"/>
            </w:tblGrid>
            <w:tr w:rsidR="0031713C" w14:paraId="27A698F3" w14:textId="77777777">
              <w:tc>
                <w:tcPr>
                  <w:tcW w:w="0" w:type="auto"/>
                  <w:tcMar>
                    <w:top w:w="0" w:type="auto"/>
                    <w:bottom w:w="0" w:type="auto"/>
                  </w:tcMar>
                </w:tcPr>
                <w:p w14:paraId="43BC3E16" w14:textId="77777777" w:rsidR="0031713C" w:rsidRDefault="00000000">
                  <w:r>
                    <w:rPr>
                      <w:rFonts w:ascii="Arial" w:hAnsi="Arial" w:cs="Arial"/>
                      <w:color w:val="000000"/>
                      <w:position w:val="-2"/>
                      <w:sz w:val="18"/>
                      <w:szCs w:val="18"/>
                    </w:rPr>
                    <w:t>- upošteva Uredbo o izvajanju uredb Sveta in Komisije (ES) o onesnaževalih v živilih, Uredbo Sveta (EGS) št. 315/93 o doloitvi postopkov Skupnosti za kontaminate v hrani, Uredbo (ES) Komisije št. 1881/06 o določitvi mejnih vrednosti nekaterih onesnaževal v živilih,</w:t>
                  </w:r>
                </w:p>
              </w:tc>
            </w:tr>
          </w:tbl>
          <w:p w14:paraId="3D467CA4" w14:textId="77777777" w:rsidR="0031713C" w:rsidRDefault="0031713C"/>
          <w:tbl>
            <w:tblPr>
              <w:tblStyle w:val="NormalTablePHPDOCX"/>
              <w:tblW w:w="0" w:type="auto"/>
              <w:tblLook w:val="04A0" w:firstRow="1" w:lastRow="0" w:firstColumn="1" w:lastColumn="0" w:noHBand="0" w:noVBand="1"/>
            </w:tblPr>
            <w:tblGrid>
              <w:gridCol w:w="7224"/>
            </w:tblGrid>
            <w:tr w:rsidR="0031713C" w14:paraId="301D0BAA" w14:textId="77777777">
              <w:tc>
                <w:tcPr>
                  <w:tcW w:w="0" w:type="auto"/>
                  <w:tcMar>
                    <w:top w:w="0" w:type="auto"/>
                    <w:bottom w:w="0" w:type="auto"/>
                  </w:tcMar>
                </w:tcPr>
                <w:p w14:paraId="54287BAA" w14:textId="77777777" w:rsidR="0031713C" w:rsidRDefault="00000000">
                  <w:r>
                    <w:rPr>
                      <w:rFonts w:ascii="Arial" w:hAnsi="Arial" w:cs="Arial"/>
                      <w:color w:val="000000"/>
                      <w:position w:val="-2"/>
                      <w:sz w:val="18"/>
                      <w:szCs w:val="18"/>
                    </w:rPr>
                    <w:t>- so vsa rastlinska olja, maščobe, maščobne emulzije ter živila, ki vsebujejo takšna olja, maščobe in maščobne emulzije, v skladu s Pravilnikom o največji dovoljeni vsebnosti transmaščobnih kislin v živilih.</w:t>
                  </w:r>
                </w:p>
              </w:tc>
            </w:tr>
          </w:tbl>
          <w:p w14:paraId="6555499A" w14:textId="77777777" w:rsidR="0031713C" w:rsidRDefault="0031713C"/>
          <w:tbl>
            <w:tblPr>
              <w:tblStyle w:val="NormalTablePHPDOCX"/>
              <w:tblW w:w="0" w:type="auto"/>
              <w:tblLook w:val="04A0" w:firstRow="1" w:lastRow="0" w:firstColumn="1" w:lastColumn="0" w:noHBand="0" w:noVBand="1"/>
            </w:tblPr>
            <w:tblGrid>
              <w:gridCol w:w="7224"/>
            </w:tblGrid>
            <w:tr w:rsidR="0031713C" w14:paraId="4FF2B91F" w14:textId="77777777">
              <w:tc>
                <w:tcPr>
                  <w:tcW w:w="0" w:type="auto"/>
                  <w:tcMar>
                    <w:top w:w="0" w:type="auto"/>
                    <w:bottom w:w="0" w:type="auto"/>
                  </w:tcMar>
                </w:tcPr>
                <w:p w14:paraId="13F598C7" w14:textId="77777777" w:rsidR="0031713C" w:rsidRDefault="00000000">
                  <w:r>
                    <w:rPr>
                      <w:rFonts w:ascii="Arial" w:hAnsi="Arial" w:cs="Arial"/>
                      <w:color w:val="000000"/>
                      <w:position w:val="-2"/>
                      <w:sz w:val="18"/>
                      <w:szCs w:val="18"/>
                    </w:rPr>
                    <w:t>- živila živalskega izvora izhajajo iz objektov, ki so za izvajanje določene dejavnosti z veljavno odločbo odobreni s strani pristojnega organa,</w:t>
                  </w:r>
                </w:p>
              </w:tc>
            </w:tr>
          </w:tbl>
          <w:p w14:paraId="2DB4C842" w14:textId="77777777" w:rsidR="0031713C" w:rsidRDefault="0031713C"/>
          <w:tbl>
            <w:tblPr>
              <w:tblStyle w:val="NormalTablePHPDOCX"/>
              <w:tblW w:w="0" w:type="auto"/>
              <w:tblLook w:val="04A0" w:firstRow="1" w:lastRow="0" w:firstColumn="1" w:lastColumn="0" w:noHBand="0" w:noVBand="1"/>
            </w:tblPr>
            <w:tblGrid>
              <w:gridCol w:w="7224"/>
            </w:tblGrid>
            <w:tr w:rsidR="0031713C" w14:paraId="63106BE0" w14:textId="77777777">
              <w:tc>
                <w:tcPr>
                  <w:tcW w:w="0" w:type="auto"/>
                  <w:tcMar>
                    <w:top w:w="0" w:type="auto"/>
                    <w:bottom w:w="0" w:type="auto"/>
                  </w:tcMar>
                </w:tcPr>
                <w:p w14:paraId="0B735855" w14:textId="77777777" w:rsidR="0031713C" w:rsidRDefault="00000000">
                  <w:r>
                    <w:rPr>
                      <w:rFonts w:ascii="Arial" w:hAnsi="Arial" w:cs="Arial"/>
                      <w:color w:val="000000"/>
                      <w:position w:val="-2"/>
                      <w:sz w:val="18"/>
                      <w:szCs w:val="18"/>
                    </w:rPr>
                    <w:t>- zagotavlja, da izvaja nadzor varnosti in kakovosti živil in ima ali organizirano lastno službo ali sklenjen dogovor/pogodbo z ustrezno zunanjo institucijo</w:t>
                  </w:r>
                </w:p>
              </w:tc>
            </w:tr>
          </w:tbl>
          <w:p w14:paraId="080756A8" w14:textId="77777777" w:rsidR="0031713C" w:rsidRDefault="0031713C"/>
        </w:tc>
      </w:tr>
      <w:tr w:rsidR="0031713C" w14:paraId="0153302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0A16E8" w14:textId="77777777" w:rsidR="0031713C"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1DA856" w14:textId="77777777" w:rsidR="0031713C" w:rsidRDefault="00000000">
            <w:pPr>
              <w:spacing w:before="135" w:after="135"/>
              <w:jc w:val="both"/>
              <w:textAlignment w:val="center"/>
            </w:pPr>
            <w:r>
              <w:rPr>
                <w:rFonts w:ascii="Arial" w:hAnsi="Arial" w:cs="Arial"/>
                <w:color w:val="000000"/>
                <w:position w:val="-2"/>
                <w:sz w:val="18"/>
                <w:szCs w:val="18"/>
              </w:rPr>
              <w:t>Izjava o zdravstveni ustreznosti živil (Obr. 4). Obrazec mora biti izpolnjen, žigosan in podpisan ter naložen na portal e-JN.</w:t>
            </w:r>
          </w:p>
          <w:p w14:paraId="73CFAE00" w14:textId="77777777" w:rsidR="0031713C" w:rsidRDefault="00000000">
            <w:pPr>
              <w:spacing w:before="135" w:after="135"/>
              <w:jc w:val="both"/>
              <w:textAlignment w:val="center"/>
            </w:pPr>
            <w:r>
              <w:rPr>
                <w:rFonts w:ascii="Arial" w:hAnsi="Arial" w:cs="Arial"/>
                <w:color w:val="000000"/>
                <w:position w:val="-2"/>
                <w:sz w:val="18"/>
                <w:szCs w:val="18"/>
              </w:rPr>
              <w:t>Ponudnik predloži še ustrezno izjavo, certifikat.</w:t>
            </w:r>
          </w:p>
        </w:tc>
      </w:tr>
      <w:tr w:rsidR="0031713C" w14:paraId="6001A2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6A652F" w14:textId="77777777" w:rsidR="0031713C"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B8BE4D" w14:textId="77777777" w:rsidR="0031713C" w:rsidRDefault="00000000">
            <w:pPr>
              <w:jc w:val="both"/>
              <w:textAlignment w:val="center"/>
            </w:pPr>
            <w:r>
              <w:rPr>
                <w:rFonts w:ascii="Arial" w:hAnsi="Arial" w:cs="Arial"/>
                <w:color w:val="000000"/>
                <w:position w:val="-2"/>
                <w:sz w:val="18"/>
                <w:szCs w:val="18"/>
              </w:rPr>
              <w:t> </w:t>
            </w:r>
          </w:p>
          <w:p w14:paraId="4D696983" w14:textId="77777777" w:rsidR="0031713C" w:rsidRDefault="00000000">
            <w:r>
              <w:rPr>
                <w:rFonts w:ascii="Arial" w:hAnsi="Arial" w:cs="Arial"/>
                <w:color w:val="000000"/>
                <w:position w:val="-2"/>
                <w:sz w:val="18"/>
                <w:szCs w:val="18"/>
              </w:rPr>
              <w:t xml:space="preserve"> /</w:t>
            </w:r>
          </w:p>
        </w:tc>
      </w:tr>
      <w:tr w:rsidR="0031713C" w14:paraId="0B6E9E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CD89A0" w14:textId="77777777" w:rsidR="0031713C" w:rsidRDefault="0000000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258BDB" w14:textId="77777777" w:rsidR="0031713C" w:rsidRDefault="00000000">
            <w:pPr>
              <w:spacing w:before="135" w:after="135"/>
              <w:jc w:val="both"/>
              <w:textAlignment w:val="center"/>
            </w:pPr>
            <w:r>
              <w:rPr>
                <w:rFonts w:ascii="Arial" w:hAnsi="Arial" w:cs="Arial"/>
                <w:color w:val="000000"/>
                <w:position w:val="-2"/>
                <w:sz w:val="18"/>
                <w:szCs w:val="18"/>
              </w:rPr>
              <w:t>NI POTREBNO izpolnjevati pogoja</w:t>
            </w:r>
          </w:p>
          <w:p w14:paraId="44730409" w14:textId="77777777" w:rsidR="0031713C" w:rsidRDefault="00000000">
            <w:pPr>
              <w:jc w:val="both"/>
              <w:textAlignment w:val="center"/>
            </w:pPr>
            <w:r>
              <w:rPr>
                <w:rFonts w:ascii="Arial" w:hAnsi="Arial" w:cs="Arial"/>
                <w:color w:val="000000"/>
                <w:position w:val="-2"/>
                <w:sz w:val="18"/>
                <w:szCs w:val="18"/>
              </w:rPr>
              <w:t> </w:t>
            </w:r>
          </w:p>
        </w:tc>
      </w:tr>
      <w:tr w:rsidR="0031713C" w14:paraId="39EB4D5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D45CF1" w14:textId="77777777" w:rsidR="0031713C"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FE57C7" w14:textId="77777777" w:rsidR="0031713C" w:rsidRDefault="00000000">
            <w:pPr>
              <w:spacing w:before="135" w:after="135"/>
              <w:jc w:val="both"/>
              <w:textAlignment w:val="center"/>
            </w:pPr>
            <w:r>
              <w:rPr>
                <w:rFonts w:ascii="Arial" w:hAnsi="Arial" w:cs="Arial"/>
                <w:color w:val="000000"/>
                <w:position w:val="-2"/>
                <w:sz w:val="18"/>
                <w:szCs w:val="18"/>
              </w:rPr>
              <w:t>NI POTREBNO izpolnjevati pogoja</w:t>
            </w:r>
          </w:p>
          <w:p w14:paraId="267A390C" w14:textId="77777777" w:rsidR="0031713C" w:rsidRDefault="00000000">
            <w:pPr>
              <w:jc w:val="both"/>
              <w:textAlignment w:val="center"/>
            </w:pPr>
            <w:r>
              <w:rPr>
                <w:rFonts w:ascii="Arial" w:hAnsi="Arial" w:cs="Arial"/>
                <w:color w:val="000000"/>
                <w:position w:val="-2"/>
                <w:sz w:val="18"/>
                <w:szCs w:val="18"/>
              </w:rPr>
              <w:t> </w:t>
            </w:r>
          </w:p>
        </w:tc>
      </w:tr>
    </w:tbl>
    <w:p w14:paraId="1302BD21" w14:textId="77777777" w:rsidR="0031713C" w:rsidRDefault="0031713C">
      <w:pPr>
        <w:sectPr w:rsidR="0031713C" w:rsidSect="00D931BF">
          <w:pgSz w:w="11906" w:h="16838"/>
          <w:pgMar w:top="1418" w:right="1418" w:bottom="1418" w:left="1418" w:header="567" w:footer="680" w:gutter="0"/>
          <w:cols w:space="708"/>
          <w:docGrid w:linePitch="360"/>
        </w:sectPr>
      </w:pPr>
    </w:p>
    <w:p w14:paraId="6B1E4924" w14:textId="77777777" w:rsidR="00303FCA"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31713C" w14:paraId="18CFA526" w14:textId="77777777">
        <w:tc>
          <w:tcPr>
            <w:tcW w:w="0" w:type="auto"/>
            <w:shd w:val="clear" w:color="auto" w:fill="000000"/>
            <w:tcMar>
              <w:top w:w="150" w:type="dxa"/>
              <w:bottom w:w="150" w:type="dxa"/>
            </w:tcMar>
            <w:vAlign w:val="center"/>
          </w:tcPr>
          <w:p w14:paraId="03E8E617" w14:textId="77777777" w:rsidR="0031713C" w:rsidRDefault="00000000">
            <w:pPr>
              <w:jc w:val="center"/>
            </w:pPr>
            <w:r>
              <w:rPr>
                <w:rFonts w:ascii="Arial" w:hAnsi="Arial" w:cs="Arial"/>
                <w:b/>
                <w:bCs/>
                <w:color w:val="FFFFFF"/>
                <w:position w:val="-2"/>
                <w:sz w:val="18"/>
                <w:szCs w:val="18"/>
                <w:shd w:val="clear" w:color="auto" w:fill="000000"/>
              </w:rPr>
              <w:t>Zavarovanje za dobro izvedbo</w:t>
            </w:r>
          </w:p>
        </w:tc>
      </w:tr>
    </w:tbl>
    <w:p w14:paraId="70FF5D65" w14:textId="77777777" w:rsidR="0031713C" w:rsidRDefault="00000000">
      <w:pPr>
        <w:spacing w:before="225" w:after="225" w:line="240" w:lineRule="auto"/>
        <w:jc w:val="both"/>
      </w:pPr>
      <w:r>
        <w:rPr>
          <w:rFonts w:ascii="Arial" w:hAnsi="Arial" w:cs="Arial"/>
          <w:color w:val="000000"/>
          <w:sz w:val="18"/>
          <w:szCs w:val="18"/>
        </w:rPr>
        <w:t>Instrument zavarovanja: menica</w:t>
      </w:r>
    </w:p>
    <w:p w14:paraId="0FAEED8C" w14:textId="77777777" w:rsidR="0031713C" w:rsidRDefault="00000000">
      <w:pPr>
        <w:spacing w:before="225" w:after="225" w:line="240" w:lineRule="auto"/>
        <w:jc w:val="both"/>
      </w:pPr>
      <w:r>
        <w:rPr>
          <w:rFonts w:ascii="Arial" w:hAnsi="Arial" w:cs="Arial"/>
          <w:color w:val="000000"/>
          <w:sz w:val="18"/>
          <w:szCs w:val="18"/>
        </w:rPr>
        <w:t>Višina zavarovanja: najmanj 10,00 % pogodbene vrednosti z DDV</w:t>
      </w:r>
    </w:p>
    <w:p w14:paraId="44DBBF18" w14:textId="77777777" w:rsidR="0031713C" w:rsidRDefault="00000000">
      <w:pPr>
        <w:spacing w:before="225" w:after="225" w:line="240" w:lineRule="auto"/>
        <w:jc w:val="both"/>
      </w:pPr>
      <w:r>
        <w:rPr>
          <w:rFonts w:ascii="Arial" w:hAnsi="Arial" w:cs="Arial"/>
          <w:color w:val="000000"/>
          <w:sz w:val="18"/>
          <w:szCs w:val="18"/>
        </w:rPr>
        <w:t>Čas veljavnosti: najmanj 60 dni od roka za izvedbo del</w:t>
      </w:r>
    </w:p>
    <w:p w14:paraId="3D3ECE24" w14:textId="77777777" w:rsidR="0031713C" w:rsidRDefault="00000000">
      <w:pPr>
        <w:spacing w:before="225" w:after="225" w:line="240" w:lineRule="auto"/>
        <w:jc w:val="both"/>
      </w:pPr>
      <w:r>
        <w:rPr>
          <w:rFonts w:ascii="Arial" w:hAnsi="Arial" w:cs="Arial"/>
          <w:color w:val="000000"/>
          <w:sz w:val="18"/>
          <w:szCs w:val="18"/>
        </w:rPr>
        <w:t>Zahtevanje dokazila: ni zahtevano dokazilo</w:t>
      </w:r>
    </w:p>
    <w:p w14:paraId="2D770D6D" w14:textId="77777777" w:rsidR="0031713C" w:rsidRDefault="00000000">
      <w:pPr>
        <w:spacing w:before="225" w:after="225" w:line="240" w:lineRule="auto"/>
      </w:pPr>
      <w:r>
        <w:rPr>
          <w:rFonts w:ascii="Arial" w:hAnsi="Arial" w:cs="Arial"/>
          <w:color w:val="000000"/>
          <w:sz w:val="18"/>
          <w:szCs w:val="18"/>
        </w:rPr>
        <w:t>Ponudnik z oddajo ponudbe potrjuje, da bo naročniku izročil ustrezno zavarovanje.</w:t>
      </w:r>
    </w:p>
    <w:p w14:paraId="4B4AD9FA" w14:textId="77777777" w:rsidR="0031713C" w:rsidRDefault="0031713C">
      <w:pPr>
        <w:sectPr w:rsidR="0031713C" w:rsidSect="00D931BF">
          <w:pgSz w:w="11906" w:h="16838"/>
          <w:pgMar w:top="1418" w:right="1418" w:bottom="1418" w:left="1418" w:header="567" w:footer="680" w:gutter="0"/>
          <w:cols w:space="708"/>
          <w:docGrid w:linePitch="360"/>
        </w:sectPr>
      </w:pPr>
    </w:p>
    <w:p w14:paraId="11991B53" w14:textId="77777777" w:rsidR="00303FCA"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39B9E7EA" w14:textId="77777777" w:rsidR="00303FCA" w:rsidRDefault="00303FCA" w:rsidP="00EC6CA7">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31713C" w14:paraId="02BEC3EC" w14:textId="77777777">
        <w:tc>
          <w:tcPr>
            <w:tcW w:w="0" w:type="auto"/>
            <w:shd w:val="clear" w:color="auto" w:fill="FFFFFF"/>
            <w:tcMar>
              <w:top w:w="75" w:type="dxa"/>
              <w:bottom w:w="75" w:type="dxa"/>
            </w:tcMar>
            <w:vAlign w:val="center"/>
          </w:tcPr>
          <w:p w14:paraId="2C02CEA8" w14:textId="77777777" w:rsidR="0031713C" w:rsidRDefault="00000000">
            <w:r>
              <w:rPr>
                <w:rFonts w:ascii="Arial" w:hAnsi="Arial" w:cs="Arial"/>
                <w:b/>
                <w:bCs/>
                <w:color w:val="000000"/>
                <w:position w:val="-2"/>
                <w:sz w:val="18"/>
                <w:szCs w:val="18"/>
                <w:shd w:val="clear" w:color="auto" w:fill="FFFFFF"/>
              </w:rPr>
              <w:t>Splošne specifikacije</w:t>
            </w:r>
          </w:p>
        </w:tc>
      </w:tr>
    </w:tbl>
    <w:p w14:paraId="6B6EF3BF" w14:textId="77777777" w:rsidR="0031713C" w:rsidRDefault="00000000" w:rsidP="008C13AF">
      <w:pPr>
        <w:spacing w:before="225" w:after="225" w:line="240" w:lineRule="auto"/>
        <w:jc w:val="both"/>
      </w:pPr>
      <w:r>
        <w:rPr>
          <w:rFonts w:ascii="Arial" w:hAnsi="Arial" w:cs="Arial"/>
          <w:color w:val="000000"/>
          <w:sz w:val="18"/>
          <w:szCs w:val="18"/>
        </w:rPr>
        <w:t>Izdelki morajo biti v skladu z vsemi veljavnimi predpisi in zahtevami naročnika. Hranjeni morajo biti na način,  in da se ohrani njihova kvaliteta. Glede na vrsto izdelka morajo biti ustrezne barve, arome in okusa, ki je značilen za posamezni izdelek. Vsi izdelki morajo biti prve kvalitete. Pakirani in embalirani morajo biti skladno s predpisi in zahtevami naročnika. Prevoz mora biti opravljen na način, da se prepreči zunanje vplive.</w:t>
      </w:r>
    </w:p>
    <w:p w14:paraId="35FE8783" w14:textId="77777777" w:rsidR="0031713C" w:rsidRDefault="00000000" w:rsidP="008C13AF">
      <w:pPr>
        <w:spacing w:before="225" w:after="225" w:line="240" w:lineRule="auto"/>
        <w:jc w:val="both"/>
      </w:pPr>
      <w:r>
        <w:rPr>
          <w:rFonts w:ascii="Arial" w:hAnsi="Arial" w:cs="Arial"/>
          <w:color w:val="000000"/>
          <w:sz w:val="18"/>
          <w:szCs w:val="18"/>
        </w:rPr>
        <w:t>Ponudnik mora redno izvajati kontrolo kakovosti.</w:t>
      </w:r>
    </w:p>
    <w:p w14:paraId="00A18C0D" w14:textId="77777777" w:rsidR="0031713C" w:rsidRDefault="00000000" w:rsidP="008C13AF">
      <w:pPr>
        <w:spacing w:before="225" w:after="225" w:line="240" w:lineRule="auto"/>
        <w:jc w:val="both"/>
      </w:pPr>
      <w:r>
        <w:rPr>
          <w:rFonts w:ascii="Arial" w:hAnsi="Arial" w:cs="Arial"/>
          <w:color w:val="000000"/>
          <w:sz w:val="18"/>
          <w:szCs w:val="18"/>
        </w:rPr>
        <w:t>Ponudnik mora upoštevati, da so v veliki meri porabniki predmetnih artiklov starejše osebe, za katere se priporoča, da uživajo zdrava in kvalitetna živila skladno s smernicami zdravega prehranjevanja in Nacionalnega programa prehranske politike v RS.</w:t>
      </w:r>
    </w:p>
    <w:p w14:paraId="508691EF" w14:textId="77777777" w:rsidR="0031713C" w:rsidRDefault="00000000" w:rsidP="008C13AF">
      <w:pPr>
        <w:spacing w:before="225" w:after="225" w:line="240" w:lineRule="auto"/>
        <w:jc w:val="both"/>
      </w:pPr>
      <w:r>
        <w:rPr>
          <w:rFonts w:ascii="Arial" w:hAnsi="Arial" w:cs="Arial"/>
          <w:color w:val="000000"/>
          <w:sz w:val="18"/>
          <w:szCs w:val="18"/>
        </w:rPr>
        <w:t>Ponudniki morajo zagotoviti redno kontrolo vhodnih surovin in kontrolo kritičnih točk v proizvodnji in prevozi v skladu z zakonodajo o zdravstveni ustreznosti živil v Sloveniji – HACCP.</w:t>
      </w:r>
    </w:p>
    <w:p w14:paraId="5599550A" w14:textId="77777777" w:rsidR="0031713C" w:rsidRDefault="00000000" w:rsidP="008C13AF">
      <w:pPr>
        <w:spacing w:before="225" w:after="225" w:line="240" w:lineRule="auto"/>
        <w:jc w:val="both"/>
      </w:pPr>
      <w:r>
        <w:rPr>
          <w:rFonts w:ascii="Arial" w:hAnsi="Arial" w:cs="Arial"/>
          <w:color w:val="000000"/>
          <w:sz w:val="18"/>
          <w:szCs w:val="18"/>
        </w:rPr>
        <w:t>Ponudnik mora zagotavljati, da so cene rezanih (konfekcioniranih) živil in živil v kosu enake. </w:t>
      </w:r>
    </w:p>
    <w:p w14:paraId="7660566B" w14:textId="77777777" w:rsidR="0031713C" w:rsidRDefault="00000000" w:rsidP="008C13AF">
      <w:pPr>
        <w:spacing w:before="225" w:after="225" w:line="240" w:lineRule="auto"/>
        <w:jc w:val="both"/>
      </w:pPr>
      <w:r>
        <w:rPr>
          <w:rFonts w:ascii="Arial" w:hAnsi="Arial" w:cs="Arial"/>
          <w:color w:val="000000"/>
          <w:sz w:val="18"/>
          <w:szCs w:val="18"/>
        </w:rPr>
        <w:t>Ponudnik zagotavlja, da organoleptične lastnosti živil ustrezajo predpisanim normativom in da so vsa ponujena in dobavljena živila I. kvalitete in niso genetiki.</w:t>
      </w:r>
    </w:p>
    <w:p w14:paraId="68E03563" w14:textId="77777777" w:rsidR="0031713C" w:rsidRDefault="00000000" w:rsidP="008C13AF">
      <w:pPr>
        <w:spacing w:before="225" w:after="225" w:line="240" w:lineRule="auto"/>
        <w:jc w:val="both"/>
      </w:pPr>
      <w:r>
        <w:rPr>
          <w:rFonts w:ascii="Arial" w:hAnsi="Arial" w:cs="Arial"/>
          <w:color w:val="000000"/>
          <w:sz w:val="18"/>
          <w:szCs w:val="18"/>
        </w:rPr>
        <w:t>Prav tako ponudnik zagotavlja, da so ponujeni artikli na zalogi oz. so dobavljivi.</w:t>
      </w:r>
    </w:p>
    <w:p w14:paraId="7C6D142B" w14:textId="77777777" w:rsidR="0031713C" w:rsidRDefault="00000000" w:rsidP="008C13AF">
      <w:pPr>
        <w:spacing w:before="225" w:after="225" w:line="240" w:lineRule="auto"/>
        <w:jc w:val="both"/>
      </w:pPr>
      <w:r>
        <w:rPr>
          <w:rFonts w:ascii="Arial" w:hAnsi="Arial" w:cs="Arial"/>
          <w:color w:val="000000"/>
          <w:sz w:val="18"/>
          <w:szCs w:val="18"/>
        </w:rPr>
        <w:t>Ponudnik se zavezuje, da bo na zahtevo naročnika podal za določene izdelke še deklaracije, kemijske analize, analize hranilne in energijske vrednosti izdelkov oz. živil, vsebnost nasičenih maščob, holesterola, prehranske vlaknine, označene alergene.</w:t>
      </w:r>
    </w:p>
    <w:p w14:paraId="7FABA376" w14:textId="77777777" w:rsidR="0031713C" w:rsidRDefault="00000000" w:rsidP="008C13AF">
      <w:pPr>
        <w:spacing w:before="225" w:after="225" w:line="240" w:lineRule="auto"/>
        <w:jc w:val="both"/>
        <w:rPr>
          <w:rFonts w:ascii="Arial" w:hAnsi="Arial" w:cs="Arial"/>
          <w:color w:val="000000"/>
          <w:sz w:val="18"/>
          <w:szCs w:val="18"/>
        </w:rPr>
      </w:pPr>
      <w:r>
        <w:rPr>
          <w:rFonts w:ascii="Arial" w:hAnsi="Arial" w:cs="Arial"/>
          <w:color w:val="000000"/>
          <w:sz w:val="18"/>
          <w:szCs w:val="18"/>
        </w:rPr>
        <w:t>Ponudnik se strinja, da lahko naročnik opravi kritni kup ali odstopi od pogodbe, če ugotovi, da izdelki, ki jih ponudnik nudi niso ustrezne kakovosti ali da se kontrola kakovosti ne opravlja.</w:t>
      </w:r>
    </w:p>
    <w:p w14:paraId="6204ACE0" w14:textId="77777777" w:rsidR="001565EF" w:rsidRDefault="001565EF">
      <w:pPr>
        <w:spacing w:before="225" w:after="225" w:line="240" w:lineRule="auto"/>
      </w:pPr>
    </w:p>
    <w:tbl>
      <w:tblPr>
        <w:tblStyle w:val="NormalTablePHPDOCX"/>
        <w:tblW w:w="2500" w:type="pct"/>
        <w:tblInd w:w="108" w:type="dxa"/>
        <w:shd w:val="clear" w:color="auto" w:fill="FFFFFF"/>
        <w:tblLook w:val="04A0" w:firstRow="1" w:lastRow="0" w:firstColumn="1" w:lastColumn="0" w:noHBand="0" w:noVBand="1"/>
      </w:tblPr>
      <w:tblGrid>
        <w:gridCol w:w="4535"/>
      </w:tblGrid>
      <w:tr w:rsidR="0031713C" w14:paraId="16F27F26"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76AAF128" w14:textId="77777777" w:rsidR="0031713C" w:rsidRDefault="00000000">
            <w:r>
              <w:rPr>
                <w:rFonts w:ascii="Arial" w:hAnsi="Arial" w:cs="Arial"/>
                <w:b/>
                <w:bCs/>
                <w:color w:val="FFFFFF"/>
                <w:position w:val="-3"/>
                <w:sz w:val="20"/>
                <w:szCs w:val="20"/>
                <w:shd w:val="clear" w:color="auto" w:fill="000000"/>
              </w:rPr>
              <w:t>Sklop 1: ribe</w:t>
            </w:r>
          </w:p>
        </w:tc>
      </w:tr>
    </w:tbl>
    <w:p w14:paraId="700492C5" w14:textId="77777777" w:rsidR="0031713C" w:rsidRDefault="0031713C"/>
    <w:tbl>
      <w:tblPr>
        <w:tblStyle w:val="NormalTablePHPDOCX"/>
        <w:tblW w:w="5000" w:type="pct"/>
        <w:tblInd w:w="600" w:type="dxa"/>
        <w:tblLook w:val="04A0" w:firstRow="1" w:lastRow="0" w:firstColumn="1" w:lastColumn="0" w:noHBand="0" w:noVBand="1"/>
      </w:tblPr>
      <w:tblGrid>
        <w:gridCol w:w="9070"/>
      </w:tblGrid>
      <w:tr w:rsidR="0031713C" w14:paraId="3BA59300" w14:textId="77777777">
        <w:tc>
          <w:tcPr>
            <w:tcW w:w="0" w:type="auto"/>
            <w:tcMar>
              <w:top w:w="135" w:type="dxa"/>
              <w:bottom w:w="135" w:type="dxa"/>
            </w:tcMar>
            <w:vAlign w:val="center"/>
          </w:tcPr>
          <w:p w14:paraId="7A7F71B8" w14:textId="77777777" w:rsidR="0031713C" w:rsidRDefault="00000000">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1947"/>
            </w:tblGrid>
            <w:tr w:rsidR="0031713C" w14:paraId="11D5C137" w14:textId="77777777">
              <w:tc>
                <w:tcPr>
                  <w:tcW w:w="0" w:type="auto"/>
                  <w:tcMar>
                    <w:top w:w="0" w:type="auto"/>
                    <w:bottom w:w="0" w:type="auto"/>
                  </w:tcMar>
                </w:tcPr>
                <w:p w14:paraId="063A9E40" w14:textId="6868EBDC" w:rsidR="0031713C" w:rsidRDefault="001565EF" w:rsidP="008C13AF">
                  <w:pPr>
                    <w:jc w:val="both"/>
                  </w:pPr>
                  <w:r>
                    <w:rPr>
                      <w:rFonts w:ascii="Arial" w:hAnsi="Arial" w:cs="Arial"/>
                      <w:color w:val="000000"/>
                      <w:position w:val="-2"/>
                      <w:sz w:val="18"/>
                      <w:szCs w:val="18"/>
                    </w:rPr>
                    <w:t>SPLOŠNE ZAHTEVE</w:t>
                  </w:r>
                </w:p>
              </w:tc>
            </w:tr>
          </w:tbl>
          <w:p w14:paraId="506204CA" w14:textId="77777777" w:rsidR="0031713C" w:rsidRDefault="0031713C" w:rsidP="008C13AF">
            <w:pPr>
              <w:jc w:val="both"/>
            </w:pPr>
          </w:p>
          <w:tbl>
            <w:tblPr>
              <w:tblStyle w:val="NormalTablePHPDOCX"/>
              <w:tblW w:w="0" w:type="auto"/>
              <w:tblLook w:val="04A0" w:firstRow="1" w:lastRow="0" w:firstColumn="1" w:lastColumn="0" w:noHBand="0" w:noVBand="1"/>
            </w:tblPr>
            <w:tblGrid>
              <w:gridCol w:w="8854"/>
            </w:tblGrid>
            <w:tr w:rsidR="0031713C" w14:paraId="584DEBD7" w14:textId="77777777">
              <w:tc>
                <w:tcPr>
                  <w:tcW w:w="0" w:type="auto"/>
                  <w:tcMar>
                    <w:top w:w="0" w:type="auto"/>
                    <w:bottom w:w="0" w:type="auto"/>
                  </w:tcMar>
                </w:tcPr>
                <w:p w14:paraId="5B5EA0DC" w14:textId="77777777" w:rsidR="0031713C" w:rsidRDefault="00000000" w:rsidP="008C13AF">
                  <w:pPr>
                    <w:jc w:val="both"/>
                  </w:pPr>
                  <w:r>
                    <w:rPr>
                      <w:rFonts w:ascii="Arial" w:hAnsi="Arial" w:cs="Arial"/>
                      <w:color w:val="000000"/>
                      <w:position w:val="-2"/>
                      <w:sz w:val="18"/>
                      <w:szCs w:val="18"/>
                    </w:rPr>
                    <w:t>Dobavitelj mora zagotavljati, da so vse dobavljene ribe in ribji izdelki: I. kakovostnega razreda, zdravstveno neoporečni, skladni z veljavno zakonodajo Republike Slovenije in EU, proizvedeni, skladiščeni in transportirani v skladu s sistemom HACCP, brez uporabe nedovoljenih aditivov ali konzervansov. Dobavitelj mora na zahtevo naročnika predložiti izvide oziroma dokazila o kakovosti, ki ne smejo biti starejša od treh (3) mesecev. Ribe ne smejo biti okužene z zdravju škodljivimi mikroorganizmi ali vsebovati toksičnih snovi.</w:t>
                  </w:r>
                </w:p>
              </w:tc>
            </w:tr>
          </w:tbl>
          <w:p w14:paraId="405D81BB" w14:textId="77777777" w:rsidR="0031713C" w:rsidRDefault="0031713C" w:rsidP="008C13AF">
            <w:pPr>
              <w:jc w:val="both"/>
            </w:pPr>
          </w:p>
          <w:tbl>
            <w:tblPr>
              <w:tblStyle w:val="NormalTablePHPDOCX"/>
              <w:tblW w:w="0" w:type="auto"/>
              <w:tblLook w:val="04A0" w:firstRow="1" w:lastRow="0" w:firstColumn="1" w:lastColumn="0" w:noHBand="0" w:noVBand="1"/>
            </w:tblPr>
            <w:tblGrid>
              <w:gridCol w:w="8854"/>
            </w:tblGrid>
            <w:tr w:rsidR="0031713C" w14:paraId="57BF8C64" w14:textId="77777777">
              <w:tc>
                <w:tcPr>
                  <w:tcW w:w="0" w:type="auto"/>
                  <w:tcMar>
                    <w:top w:w="0" w:type="auto"/>
                    <w:bottom w:w="0" w:type="auto"/>
                  </w:tcMar>
                </w:tcPr>
                <w:p w14:paraId="5E46A89E" w14:textId="77777777" w:rsidR="0031713C" w:rsidRDefault="00000000" w:rsidP="008C13AF">
                  <w:pPr>
                    <w:jc w:val="both"/>
                  </w:pPr>
                  <w:r>
                    <w:rPr>
                      <w:rFonts w:ascii="Arial" w:hAnsi="Arial" w:cs="Arial"/>
                      <w:color w:val="000000"/>
                      <w:position w:val="-2"/>
                      <w:sz w:val="18"/>
                      <w:szCs w:val="18"/>
                    </w:rPr>
                    <w:t>ZAHTEVE ZA SVEŽE RIBE: sveže ribe morajo: biti dostavljene v nepretrgani hladni verigi brez uporabe konzervansov,  higiensko neoporečne, kožo naravnega sijaja in barve, brez poškodb in brez znakov izsušitve, imeti prozorno sluz, čvrsto pritrjene luske, svetlo rdeče, nezlepljene škrge, imeti napete, jasne in sijoče oči,  čvrsto meso,  svež, nevpadljiv vonj, odstranjeno drobovje, trebušno votlino brez neprijetnega vonja, ostanke krvi sijoče rdeče barve. Sveže ribe in ribji proizvodi ob dobavi ne smejo biti starejši od enega (1) dne. Središčna temperatura svežih rib ob prevzemu mora biti 4 °C ali nižja. Hramba in transport svežih rib mora potekati na ledu, v temperaturnem območju od –1 °C do +1 °C, v nepretrgani hladni verigi.</w:t>
                  </w:r>
                </w:p>
              </w:tc>
            </w:tr>
          </w:tbl>
          <w:p w14:paraId="6A79ADBE" w14:textId="77777777" w:rsidR="0031713C" w:rsidRDefault="0031713C"/>
          <w:tbl>
            <w:tblPr>
              <w:tblStyle w:val="NormalTablePHPDOCX"/>
              <w:tblW w:w="0" w:type="auto"/>
              <w:tblLook w:val="04A0" w:firstRow="1" w:lastRow="0" w:firstColumn="1" w:lastColumn="0" w:noHBand="0" w:noVBand="1"/>
            </w:tblPr>
            <w:tblGrid>
              <w:gridCol w:w="8854"/>
            </w:tblGrid>
            <w:tr w:rsidR="0031713C" w14:paraId="22C5C817" w14:textId="77777777">
              <w:tc>
                <w:tcPr>
                  <w:tcW w:w="0" w:type="auto"/>
                  <w:tcMar>
                    <w:top w:w="0" w:type="auto"/>
                    <w:bottom w:w="0" w:type="auto"/>
                  </w:tcMar>
                </w:tcPr>
                <w:p w14:paraId="590B54EC" w14:textId="77777777" w:rsidR="0031713C" w:rsidRDefault="00000000" w:rsidP="008C13AF">
                  <w:pPr>
                    <w:jc w:val="both"/>
                  </w:pPr>
                  <w:r>
                    <w:rPr>
                      <w:rFonts w:ascii="Arial" w:hAnsi="Arial" w:cs="Arial"/>
                      <w:color w:val="000000"/>
                      <w:position w:val="-2"/>
                      <w:sz w:val="18"/>
                      <w:szCs w:val="18"/>
                    </w:rPr>
                    <w:lastRenderedPageBreak/>
                    <w:t>ZAHTEVE ZA GLOBOKO ZAMRZNJENE RIBE IN RIBJE IZDELKE: globoko zamrznjeni izdelki morajo: biti zamrznjeni in skladiščeni pri temperaturi pod –18 °C, pravilno in nepoškodovano pakirani, brez znakov odtajevanja ali ponovnega zamrzovanja, brez znakov dehidracije (opeklin zaradi zamrzovanja), po odtajanju ne smejo imeti tujega ali žarkega vonja. Po toplotni obdelavi mora biti meso: prijetnega vonja in okusa, pretežno čvrste konsistence, značilne barve za posamezni izdelek. Panirani ribji izdelki: lahko vsebujejo le aditive, ki jih dovoljuje veljavna zakonodaja, ne smejo vsebovati konzervansov. Zamrznjeni izdelki morajo biti ob dobavi uporabni še najmanj tri (3) mesece. Ob dobavi ne sme preteči več kot 1/3 celotnega roka uporabe izdelka. Odmrznjene, ponovno zamrznjene ali neustrezno zamrznjene ribe bo naročnik zavrnil.</w:t>
                  </w:r>
                </w:p>
              </w:tc>
            </w:tr>
          </w:tbl>
          <w:p w14:paraId="1899D27B" w14:textId="77777777" w:rsidR="0031713C" w:rsidRDefault="0031713C" w:rsidP="008C13AF">
            <w:pPr>
              <w:jc w:val="both"/>
            </w:pPr>
          </w:p>
          <w:tbl>
            <w:tblPr>
              <w:tblStyle w:val="NormalTablePHPDOCX"/>
              <w:tblW w:w="0" w:type="auto"/>
              <w:tblLook w:val="04A0" w:firstRow="1" w:lastRow="0" w:firstColumn="1" w:lastColumn="0" w:noHBand="0" w:noVBand="1"/>
            </w:tblPr>
            <w:tblGrid>
              <w:gridCol w:w="8854"/>
            </w:tblGrid>
            <w:tr w:rsidR="0031713C" w14:paraId="23860F56" w14:textId="77777777">
              <w:tc>
                <w:tcPr>
                  <w:tcW w:w="0" w:type="auto"/>
                  <w:tcMar>
                    <w:top w:w="0" w:type="auto"/>
                    <w:bottom w:w="0" w:type="auto"/>
                  </w:tcMar>
                </w:tcPr>
                <w:p w14:paraId="602C6E08" w14:textId="77777777" w:rsidR="0031713C" w:rsidRDefault="00000000" w:rsidP="008C13AF">
                  <w:pPr>
                    <w:jc w:val="both"/>
                  </w:pPr>
                  <w:r>
                    <w:rPr>
                      <w:rFonts w:ascii="Arial" w:hAnsi="Arial" w:cs="Arial"/>
                      <w:color w:val="000000"/>
                      <w:position w:val="-2"/>
                      <w:sz w:val="18"/>
                      <w:szCs w:val="18"/>
                    </w:rPr>
                    <w:t>EMBALAŽA IN OZNAČEVANJE: embalaža mora biti: čista, nepoškodovana, brez tujih vonjev, primerna za stik z živili. Označba izdelka mora biti skladna z veljavno zakonodajo, vključno z: Uredbo (EU) št. 1169/2011 o zagotavljanju informacij o živilih potrošnikom,  predpisi o označevanju predpakiranih in nepredpakiranih živil, predpisi o zdravstveni ustreznosti živil, predpisi o kakovosti rib in ribjih proizvodov. Označba mora vsebovati: naziv živila, neto količino, rok uporabe, pogoje shranjevanja, podatke o proizvajalcu ali dobavitelju, državo porekla oziroma poreklo surovin, serijsko številko (lot), način uporabe (kadar je to potrebno).</w:t>
                  </w:r>
                </w:p>
              </w:tc>
            </w:tr>
          </w:tbl>
          <w:p w14:paraId="69071554" w14:textId="77777777" w:rsidR="0031713C" w:rsidRDefault="0031713C" w:rsidP="008C13AF">
            <w:pPr>
              <w:jc w:val="both"/>
            </w:pPr>
          </w:p>
          <w:tbl>
            <w:tblPr>
              <w:tblStyle w:val="NormalTablePHPDOCX"/>
              <w:tblW w:w="0" w:type="auto"/>
              <w:tblLook w:val="04A0" w:firstRow="1" w:lastRow="0" w:firstColumn="1" w:lastColumn="0" w:noHBand="0" w:noVBand="1"/>
            </w:tblPr>
            <w:tblGrid>
              <w:gridCol w:w="8854"/>
            </w:tblGrid>
            <w:tr w:rsidR="0031713C" w14:paraId="1B722366" w14:textId="77777777">
              <w:tc>
                <w:tcPr>
                  <w:tcW w:w="0" w:type="auto"/>
                  <w:tcMar>
                    <w:top w:w="0" w:type="auto"/>
                    <w:bottom w:w="0" w:type="auto"/>
                  </w:tcMar>
                </w:tcPr>
                <w:p w14:paraId="4FCA3578" w14:textId="77777777" w:rsidR="0031713C" w:rsidRDefault="00000000" w:rsidP="008C13AF">
                  <w:pPr>
                    <w:jc w:val="both"/>
                  </w:pPr>
                  <w:r>
                    <w:rPr>
                      <w:rFonts w:ascii="Arial" w:hAnsi="Arial" w:cs="Arial"/>
                      <w:color w:val="000000"/>
                      <w:position w:val="-2"/>
                      <w:sz w:val="18"/>
                      <w:szCs w:val="18"/>
                    </w:rPr>
                    <w:t>TRANSPORT: rib do naročnika se mora izvajati: v namenskih hlajenih vozilih, skladno s sistemom HACCP, zaprtih, čistih posodah, tako, da se hladna veriga ne prekine. Sveže ribe morajo biti prevažane pri temperaturi od –1 °C do +1 °C. Zamrznjeni izdelki morajo biti prevažani pri temperaturi pod –18 °C.</w:t>
                  </w:r>
                </w:p>
              </w:tc>
            </w:tr>
          </w:tbl>
          <w:p w14:paraId="04C4BBA0" w14:textId="77777777" w:rsidR="0031713C" w:rsidRDefault="0031713C" w:rsidP="008C13AF">
            <w:pPr>
              <w:jc w:val="both"/>
            </w:pPr>
          </w:p>
          <w:tbl>
            <w:tblPr>
              <w:tblStyle w:val="NormalTablePHPDOCX"/>
              <w:tblW w:w="0" w:type="auto"/>
              <w:tblLook w:val="04A0" w:firstRow="1" w:lastRow="0" w:firstColumn="1" w:lastColumn="0" w:noHBand="0" w:noVBand="1"/>
            </w:tblPr>
            <w:tblGrid>
              <w:gridCol w:w="8854"/>
            </w:tblGrid>
            <w:tr w:rsidR="0031713C" w14:paraId="6CFD96D8" w14:textId="77777777">
              <w:tc>
                <w:tcPr>
                  <w:tcW w:w="0" w:type="auto"/>
                  <w:tcMar>
                    <w:top w:w="0" w:type="auto"/>
                    <w:bottom w:w="0" w:type="auto"/>
                  </w:tcMar>
                </w:tcPr>
                <w:p w14:paraId="0A5EAC1D" w14:textId="77777777" w:rsidR="0031713C" w:rsidRDefault="00000000" w:rsidP="008C13AF">
                  <w:pPr>
                    <w:jc w:val="both"/>
                  </w:pPr>
                  <w:r>
                    <w:rPr>
                      <w:rFonts w:ascii="Arial" w:hAnsi="Arial" w:cs="Arial"/>
                      <w:color w:val="000000"/>
                      <w:position w:val="-2"/>
                      <w:sz w:val="18"/>
                      <w:szCs w:val="18"/>
                    </w:rPr>
                    <w:t>KOLIČINSKA ODSTOPANJA: odstopanje mase posameznega kosa (npr. file, panirane kocke) ne sme presegati ±5 % zahtevane mase. Skupna dobavljena količina ne sme odstopati več kot ±3 % naročene količine.</w:t>
                  </w:r>
                </w:p>
              </w:tc>
            </w:tr>
          </w:tbl>
          <w:p w14:paraId="5790D327" w14:textId="77777777" w:rsidR="0031713C" w:rsidRDefault="0031713C" w:rsidP="008C13AF">
            <w:pPr>
              <w:jc w:val="both"/>
            </w:pPr>
          </w:p>
          <w:tbl>
            <w:tblPr>
              <w:tblStyle w:val="NormalTablePHPDOCX"/>
              <w:tblW w:w="0" w:type="auto"/>
              <w:tblLook w:val="04A0" w:firstRow="1" w:lastRow="0" w:firstColumn="1" w:lastColumn="0" w:noHBand="0" w:noVBand="1"/>
            </w:tblPr>
            <w:tblGrid>
              <w:gridCol w:w="8854"/>
            </w:tblGrid>
            <w:tr w:rsidR="0031713C" w14:paraId="54E243CE" w14:textId="77777777">
              <w:tc>
                <w:tcPr>
                  <w:tcW w:w="0" w:type="auto"/>
                  <w:tcMar>
                    <w:top w:w="0" w:type="auto"/>
                    <w:bottom w:w="0" w:type="auto"/>
                  </w:tcMar>
                </w:tcPr>
                <w:p w14:paraId="6A017494" w14:textId="77777777" w:rsidR="0031713C" w:rsidRDefault="00000000" w:rsidP="008C13AF">
                  <w:pPr>
                    <w:jc w:val="both"/>
                  </w:pPr>
                  <w:r>
                    <w:rPr>
                      <w:rFonts w:ascii="Arial" w:hAnsi="Arial" w:cs="Arial"/>
                      <w:color w:val="000000"/>
                      <w:position w:val="-2"/>
                      <w:sz w:val="18"/>
                      <w:szCs w:val="18"/>
                    </w:rPr>
                    <w:t> DODATNE ZAHTEVE DOBAVITELJA: dobavitelj mora zagotavljati varnost živil v skladu s prehransko politiko in zakonodajo. Postopki predelave in distribucije morajo zagotavljati, da ob pravilnem ravnanju ni možna mikrobiološka kontaminacija. Dobavitelj mora na zahtevo omogočiti ogled proizvodnih oziroma skladiščnih prostorov v okviru zakonskih možnosti. Če je dobavitelj predelovalec rib, mora imeti za objekt veljavno odločbo pristojnega organa (npr. UVHVVR). Prevoz mora biti dokumentiran (evidenca temperatur, sledljivost).</w:t>
                  </w:r>
                </w:p>
              </w:tc>
            </w:tr>
          </w:tbl>
          <w:p w14:paraId="07502136" w14:textId="77777777" w:rsidR="0031713C" w:rsidRDefault="0031713C" w:rsidP="008C13AF">
            <w:pPr>
              <w:jc w:val="both"/>
            </w:pPr>
          </w:p>
          <w:tbl>
            <w:tblPr>
              <w:tblStyle w:val="NormalTablePHPDOCX"/>
              <w:tblW w:w="0" w:type="auto"/>
              <w:tblLook w:val="04A0" w:firstRow="1" w:lastRow="0" w:firstColumn="1" w:lastColumn="0" w:noHBand="0" w:noVBand="1"/>
            </w:tblPr>
            <w:tblGrid>
              <w:gridCol w:w="8854"/>
            </w:tblGrid>
            <w:tr w:rsidR="0031713C" w14:paraId="0EB35F20" w14:textId="77777777">
              <w:tc>
                <w:tcPr>
                  <w:tcW w:w="0" w:type="auto"/>
                  <w:tcMar>
                    <w:top w:w="0" w:type="auto"/>
                    <w:bottom w:w="0" w:type="auto"/>
                  </w:tcMar>
                </w:tcPr>
                <w:p w14:paraId="2816D342" w14:textId="77777777" w:rsidR="0031713C" w:rsidRDefault="00000000" w:rsidP="008C13AF">
                  <w:pPr>
                    <w:jc w:val="both"/>
                  </w:pPr>
                  <w:r>
                    <w:rPr>
                      <w:rFonts w:ascii="Arial" w:hAnsi="Arial" w:cs="Arial"/>
                      <w:color w:val="000000"/>
                      <w:position w:val="-2"/>
                      <w:sz w:val="18"/>
                      <w:szCs w:val="18"/>
                    </w:rPr>
                    <w:t>PREVZEM BLAGA: naročnik si pridržuje pravico do zavrnitve blaga, če: ne ustreza temperaturnim zahtevam, kaže znake kvarjenja, embalaža poškodovana, rok uporabe ni skladen z zahtevami, niso izpolnjene druge razpisne zahteve.</w:t>
                  </w:r>
                </w:p>
              </w:tc>
            </w:tr>
          </w:tbl>
          <w:p w14:paraId="1255016E" w14:textId="77777777" w:rsidR="0031713C" w:rsidRDefault="0031713C" w:rsidP="008C13AF">
            <w:pPr>
              <w:jc w:val="both"/>
            </w:pPr>
          </w:p>
          <w:tbl>
            <w:tblPr>
              <w:tblStyle w:val="NormalTablePHPDOCX"/>
              <w:tblW w:w="0" w:type="auto"/>
              <w:tblLook w:val="04A0" w:firstRow="1" w:lastRow="0" w:firstColumn="1" w:lastColumn="0" w:noHBand="0" w:noVBand="1"/>
            </w:tblPr>
            <w:tblGrid>
              <w:gridCol w:w="8854"/>
            </w:tblGrid>
            <w:tr w:rsidR="0031713C" w14:paraId="300CAC46" w14:textId="77777777">
              <w:tc>
                <w:tcPr>
                  <w:tcW w:w="0" w:type="auto"/>
                  <w:tcMar>
                    <w:top w:w="0" w:type="auto"/>
                    <w:bottom w:w="0" w:type="auto"/>
                  </w:tcMar>
                </w:tcPr>
                <w:p w14:paraId="62249248" w14:textId="77777777" w:rsidR="0031713C" w:rsidRDefault="00000000" w:rsidP="008C13AF">
                  <w:pPr>
                    <w:jc w:val="both"/>
                  </w:pPr>
                  <w:r>
                    <w:rPr>
                      <w:rFonts w:ascii="Arial" w:hAnsi="Arial" w:cs="Arial"/>
                      <w:color w:val="000000"/>
                      <w:position w:val="-2"/>
                      <w:sz w:val="18"/>
                      <w:szCs w:val="18"/>
                    </w:rPr>
                    <w:t>Dostava se izvaja v kuhinjo vseh enot: od ponedeljka do sobote, med 6.00 in 7.00 uro zjutraj, oziroma po predhodnem dogovoru z naročnikom.</w:t>
                  </w:r>
                </w:p>
              </w:tc>
            </w:tr>
          </w:tbl>
          <w:p w14:paraId="7139C448" w14:textId="77777777" w:rsidR="0031713C" w:rsidRDefault="0031713C"/>
          <w:p w14:paraId="03A25B24" w14:textId="77777777" w:rsidR="0031713C" w:rsidRDefault="0031713C"/>
          <w:p w14:paraId="068F1F04" w14:textId="77777777" w:rsidR="0031713C" w:rsidRDefault="00000000">
            <w:pPr>
              <w:jc w:val="both"/>
              <w:textAlignment w:val="center"/>
            </w:pPr>
            <w:r>
              <w:rPr>
                <w:rFonts w:ascii="Arial" w:hAnsi="Arial" w:cs="Arial"/>
                <w:color w:val="000000"/>
                <w:position w:val="-2"/>
                <w:sz w:val="18"/>
                <w:szCs w:val="18"/>
              </w:rPr>
              <w:t> </w:t>
            </w:r>
          </w:p>
        </w:tc>
      </w:tr>
    </w:tbl>
    <w:p w14:paraId="5A0549D4" w14:textId="77777777" w:rsidR="0031713C" w:rsidRDefault="0031713C"/>
    <w:tbl>
      <w:tblPr>
        <w:tblStyle w:val="NormalTablePHPDOCX"/>
        <w:tblW w:w="2500" w:type="pct"/>
        <w:tblInd w:w="108" w:type="dxa"/>
        <w:shd w:val="clear" w:color="auto" w:fill="FFFFFF"/>
        <w:tblLook w:val="04A0" w:firstRow="1" w:lastRow="0" w:firstColumn="1" w:lastColumn="0" w:noHBand="0" w:noVBand="1"/>
      </w:tblPr>
      <w:tblGrid>
        <w:gridCol w:w="4535"/>
      </w:tblGrid>
      <w:tr w:rsidR="0031713C" w14:paraId="293DD390"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17EE3A43" w14:textId="77777777" w:rsidR="0031713C" w:rsidRDefault="00000000">
            <w:r>
              <w:rPr>
                <w:rFonts w:ascii="Arial" w:hAnsi="Arial" w:cs="Arial"/>
                <w:b/>
                <w:bCs/>
                <w:color w:val="FFFFFF"/>
                <w:position w:val="-3"/>
                <w:sz w:val="20"/>
                <w:szCs w:val="20"/>
                <w:shd w:val="clear" w:color="auto" w:fill="000000"/>
              </w:rPr>
              <w:t>Sklop 2: zamrznjeni program</w:t>
            </w:r>
          </w:p>
        </w:tc>
      </w:tr>
    </w:tbl>
    <w:p w14:paraId="43EA1022" w14:textId="77777777" w:rsidR="0031713C" w:rsidRDefault="0031713C"/>
    <w:tbl>
      <w:tblPr>
        <w:tblStyle w:val="NormalTablePHPDOCX"/>
        <w:tblW w:w="5000" w:type="pct"/>
        <w:tblInd w:w="600" w:type="dxa"/>
        <w:tblLook w:val="04A0" w:firstRow="1" w:lastRow="0" w:firstColumn="1" w:lastColumn="0" w:noHBand="0" w:noVBand="1"/>
      </w:tblPr>
      <w:tblGrid>
        <w:gridCol w:w="9070"/>
      </w:tblGrid>
      <w:tr w:rsidR="0031713C" w14:paraId="4F41EB54" w14:textId="77777777">
        <w:tc>
          <w:tcPr>
            <w:tcW w:w="0" w:type="auto"/>
            <w:tcMar>
              <w:top w:w="135" w:type="dxa"/>
              <w:bottom w:w="135" w:type="dxa"/>
            </w:tcMar>
            <w:vAlign w:val="center"/>
          </w:tcPr>
          <w:p w14:paraId="0579B382" w14:textId="77777777" w:rsidR="0031713C" w:rsidRDefault="00000000">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8854"/>
            </w:tblGrid>
            <w:tr w:rsidR="0031713C" w14:paraId="70721FC6" w14:textId="77777777">
              <w:tc>
                <w:tcPr>
                  <w:tcW w:w="0" w:type="auto"/>
                  <w:tcMar>
                    <w:top w:w="0" w:type="auto"/>
                    <w:bottom w:w="0" w:type="auto"/>
                  </w:tcMar>
                </w:tcPr>
                <w:p w14:paraId="28E83CD2" w14:textId="77777777" w:rsidR="0031713C" w:rsidRDefault="00000000" w:rsidP="008C13AF">
                  <w:pPr>
                    <w:jc w:val="both"/>
                  </w:pPr>
                  <w:r>
                    <w:rPr>
                      <w:rFonts w:ascii="Arial" w:hAnsi="Arial" w:cs="Arial"/>
                      <w:color w:val="000000"/>
                      <w:position w:val="-2"/>
                      <w:sz w:val="18"/>
                      <w:szCs w:val="18"/>
                    </w:rPr>
                    <w:t>POSTOPEK ZAMRZOVANJA: zamrznjeno sadje in zelenjava morata biti naglo globoko zamrznjena pri temperaturi pod –35 °C, globoko zamrznjena (core temperature pod –18 °C), brez znakov odmrzovanja ali ponovnega zamrzovanja. Posamezni kosi morajo biti med seboj ločeni (IQF), brez sprijemanja.</w:t>
                  </w:r>
                </w:p>
              </w:tc>
            </w:tr>
          </w:tbl>
          <w:p w14:paraId="6539E6D0" w14:textId="77777777" w:rsidR="0031713C" w:rsidRDefault="0031713C" w:rsidP="008C13AF">
            <w:pPr>
              <w:jc w:val="both"/>
            </w:pPr>
          </w:p>
          <w:tbl>
            <w:tblPr>
              <w:tblStyle w:val="NormalTablePHPDOCX"/>
              <w:tblW w:w="0" w:type="auto"/>
              <w:tblLook w:val="04A0" w:firstRow="1" w:lastRow="0" w:firstColumn="1" w:lastColumn="0" w:noHBand="0" w:noVBand="1"/>
            </w:tblPr>
            <w:tblGrid>
              <w:gridCol w:w="8854"/>
            </w:tblGrid>
            <w:tr w:rsidR="0031713C" w14:paraId="59B37EB4" w14:textId="77777777">
              <w:tc>
                <w:tcPr>
                  <w:tcW w:w="0" w:type="auto"/>
                  <w:tcMar>
                    <w:top w:w="0" w:type="auto"/>
                    <w:bottom w:w="0" w:type="auto"/>
                  </w:tcMar>
                </w:tcPr>
                <w:p w14:paraId="7958AB60" w14:textId="77777777" w:rsidR="0031713C" w:rsidRDefault="00000000" w:rsidP="008C13AF">
                  <w:pPr>
                    <w:jc w:val="both"/>
                  </w:pPr>
                  <w:r>
                    <w:rPr>
                      <w:rFonts w:ascii="Arial" w:hAnsi="Arial" w:cs="Arial"/>
                      <w:color w:val="000000"/>
                      <w:position w:val="-2"/>
                      <w:sz w:val="18"/>
                      <w:szCs w:val="18"/>
                    </w:rPr>
                    <w:t>KAKOVOSTNE ZAHTEVE: plodovi morajo biti: zdravi, čisti in celi, brez tujih primesi, brez mehanskih poškodb, brez znakov kvarjenja. Po odmrzovanju morajo: ohraniti prvotne senzorične lastnosti, imeti značilno aromo, biti brez tujega vonja ali okusa, ohraniti značilno barvo in teksturo. Izdelki ne smejo vsebovati nedovoljenih dodatkov. Prepovedana sta barvanje in aromatiziranje izdelkov ter uporaba konzervansov. Uporabljeni aditivi so dovoljeni le v skladu z veljavno zakonodajo.</w:t>
                  </w:r>
                </w:p>
              </w:tc>
            </w:tr>
          </w:tbl>
          <w:p w14:paraId="5610B0E8" w14:textId="77777777" w:rsidR="0031713C" w:rsidRDefault="0031713C"/>
          <w:tbl>
            <w:tblPr>
              <w:tblStyle w:val="NormalTablePHPDOCX"/>
              <w:tblW w:w="0" w:type="auto"/>
              <w:tblLook w:val="04A0" w:firstRow="1" w:lastRow="0" w:firstColumn="1" w:lastColumn="0" w:noHBand="0" w:noVBand="1"/>
            </w:tblPr>
            <w:tblGrid>
              <w:gridCol w:w="8854"/>
            </w:tblGrid>
            <w:tr w:rsidR="0031713C" w14:paraId="42ED20A6" w14:textId="77777777">
              <w:tc>
                <w:tcPr>
                  <w:tcW w:w="0" w:type="auto"/>
                  <w:tcMar>
                    <w:top w:w="0" w:type="auto"/>
                    <w:bottom w:w="0" w:type="auto"/>
                  </w:tcMar>
                </w:tcPr>
                <w:p w14:paraId="595F953D" w14:textId="77777777" w:rsidR="0031713C" w:rsidRDefault="00000000" w:rsidP="008C13AF">
                  <w:pPr>
                    <w:jc w:val="both"/>
                  </w:pPr>
                  <w:r>
                    <w:rPr>
                      <w:rFonts w:ascii="Arial" w:hAnsi="Arial" w:cs="Arial"/>
                      <w:color w:val="000000"/>
                      <w:position w:val="-2"/>
                      <w:sz w:val="18"/>
                      <w:szCs w:val="18"/>
                    </w:rPr>
                    <w:t xml:space="preserve">SKLADIŠČENJE IN TRANSPORT : hramba in prevoz morata potekati pri temperaturi –18 °C ali nižje. Transport mora potekati v namenskih hlajenih vozilih. Hladna veriga ne sme biti prekinjena. Izpolnjeni morajo </w:t>
                  </w:r>
                  <w:r>
                    <w:rPr>
                      <w:rFonts w:ascii="Arial" w:hAnsi="Arial" w:cs="Arial"/>
                      <w:color w:val="000000"/>
                      <w:position w:val="-2"/>
                      <w:sz w:val="18"/>
                      <w:szCs w:val="18"/>
                    </w:rPr>
                    <w:lastRenderedPageBreak/>
                    <w:t>biti vsi pogoji higienske neoporečnosti živil. V isti dobavi morajo imeti vsi enaki izdelki isti datum proizvodnje oziroma morajo biti iz iste serije (LOT). Dobavljeno zamrznjeno sadje ali zelenjava mora biti ob dobavi uporabno še najmanj 3 mesece.</w:t>
                  </w:r>
                </w:p>
              </w:tc>
            </w:tr>
          </w:tbl>
          <w:p w14:paraId="1E0A51D4" w14:textId="77777777" w:rsidR="0031713C" w:rsidRDefault="0031713C" w:rsidP="008C13AF">
            <w:pPr>
              <w:jc w:val="both"/>
            </w:pPr>
          </w:p>
          <w:tbl>
            <w:tblPr>
              <w:tblStyle w:val="NormalTablePHPDOCX"/>
              <w:tblW w:w="0" w:type="auto"/>
              <w:tblLook w:val="04A0" w:firstRow="1" w:lastRow="0" w:firstColumn="1" w:lastColumn="0" w:noHBand="0" w:noVBand="1"/>
            </w:tblPr>
            <w:tblGrid>
              <w:gridCol w:w="8854"/>
            </w:tblGrid>
            <w:tr w:rsidR="0031713C" w14:paraId="3A95BB10" w14:textId="77777777">
              <w:tc>
                <w:tcPr>
                  <w:tcW w:w="0" w:type="auto"/>
                  <w:tcMar>
                    <w:top w:w="0" w:type="auto"/>
                    <w:bottom w:w="0" w:type="auto"/>
                  </w:tcMar>
                </w:tcPr>
                <w:p w14:paraId="0CF1FD79" w14:textId="77777777" w:rsidR="0031713C" w:rsidRDefault="00000000" w:rsidP="008C13AF">
                  <w:pPr>
                    <w:jc w:val="both"/>
                  </w:pPr>
                  <w:r>
                    <w:rPr>
                      <w:rFonts w:ascii="Arial" w:hAnsi="Arial" w:cs="Arial"/>
                      <w:color w:val="000000"/>
                      <w:position w:val="-2"/>
                      <w:sz w:val="18"/>
                      <w:szCs w:val="18"/>
                    </w:rPr>
                    <w:t>EMBALAŽA IN PAKIRANJE: način pakiranja mora biti skladen z zahtevami naročnika (navedene v obrazcu »Predračun«), z vsemi veljavnimi predpisi. Embalaža mora biti: čista, nepoškodovana, primerna za stik z živili, skladna z zakonodajo.</w:t>
                  </w:r>
                </w:p>
              </w:tc>
            </w:tr>
          </w:tbl>
          <w:p w14:paraId="1D361FD1" w14:textId="77777777" w:rsidR="0031713C" w:rsidRDefault="0031713C" w:rsidP="008C13AF">
            <w:pPr>
              <w:jc w:val="both"/>
            </w:pPr>
          </w:p>
          <w:tbl>
            <w:tblPr>
              <w:tblStyle w:val="NormalTablePHPDOCX"/>
              <w:tblW w:w="0" w:type="auto"/>
              <w:tblLook w:val="04A0" w:firstRow="1" w:lastRow="0" w:firstColumn="1" w:lastColumn="0" w:noHBand="0" w:noVBand="1"/>
            </w:tblPr>
            <w:tblGrid>
              <w:gridCol w:w="8854"/>
            </w:tblGrid>
            <w:tr w:rsidR="0031713C" w14:paraId="0CF392A6" w14:textId="77777777">
              <w:tc>
                <w:tcPr>
                  <w:tcW w:w="0" w:type="auto"/>
                  <w:tcMar>
                    <w:top w:w="0" w:type="auto"/>
                    <w:bottom w:w="0" w:type="auto"/>
                  </w:tcMar>
                </w:tcPr>
                <w:p w14:paraId="406F67F2" w14:textId="77777777" w:rsidR="0031713C" w:rsidRDefault="00000000" w:rsidP="008C13AF">
                  <w:pPr>
                    <w:jc w:val="both"/>
                  </w:pPr>
                  <w:r>
                    <w:rPr>
                      <w:rFonts w:ascii="Arial" w:hAnsi="Arial" w:cs="Arial"/>
                      <w:color w:val="000000"/>
                      <w:position w:val="-2"/>
                      <w:sz w:val="18"/>
                      <w:szCs w:val="18"/>
                    </w:rPr>
                    <w:t>OZNAČEVANJE - mora biti skladno z veljavnimi predpisi o splošnem označevanju živil, predpisi o zdravstveni ustreznosti živil, predpisi o kakovosti sadja in zelenjave, Uredbo (EU) št. 1169/2011. Označba mora vsebovati tudi podatke o poreklu živila oziroma poreklu surovin.</w:t>
                  </w:r>
                </w:p>
              </w:tc>
            </w:tr>
          </w:tbl>
          <w:p w14:paraId="774D94B6" w14:textId="77777777" w:rsidR="0031713C" w:rsidRDefault="0031713C" w:rsidP="008C13AF">
            <w:pPr>
              <w:jc w:val="both"/>
            </w:pPr>
          </w:p>
          <w:tbl>
            <w:tblPr>
              <w:tblStyle w:val="NormalTablePHPDOCX"/>
              <w:tblW w:w="0" w:type="auto"/>
              <w:tblLook w:val="04A0" w:firstRow="1" w:lastRow="0" w:firstColumn="1" w:lastColumn="0" w:noHBand="0" w:noVBand="1"/>
            </w:tblPr>
            <w:tblGrid>
              <w:gridCol w:w="4157"/>
            </w:tblGrid>
            <w:tr w:rsidR="0031713C" w14:paraId="50320A36" w14:textId="77777777">
              <w:tc>
                <w:tcPr>
                  <w:tcW w:w="0" w:type="auto"/>
                  <w:tcMar>
                    <w:top w:w="0" w:type="auto"/>
                    <w:bottom w:w="0" w:type="auto"/>
                  </w:tcMar>
                </w:tcPr>
                <w:p w14:paraId="764F02F9" w14:textId="77777777" w:rsidR="0031713C" w:rsidRDefault="00000000" w:rsidP="008C13AF">
                  <w:pPr>
                    <w:jc w:val="both"/>
                  </w:pPr>
                  <w:r>
                    <w:rPr>
                      <w:rFonts w:ascii="Arial" w:hAnsi="Arial" w:cs="Arial"/>
                      <w:color w:val="000000"/>
                      <w:position w:val="-2"/>
                      <w:sz w:val="18"/>
                      <w:szCs w:val="18"/>
                    </w:rPr>
                    <w:t>TEHNIČNE ZAHTEVE ZA IZDELEK: SLADOLED</w:t>
                  </w:r>
                </w:p>
              </w:tc>
            </w:tr>
          </w:tbl>
          <w:p w14:paraId="2ABE87EB" w14:textId="77777777" w:rsidR="0031713C" w:rsidRDefault="0031713C" w:rsidP="008C13AF">
            <w:pPr>
              <w:jc w:val="both"/>
            </w:pPr>
          </w:p>
          <w:tbl>
            <w:tblPr>
              <w:tblStyle w:val="NormalTablePHPDOCX"/>
              <w:tblW w:w="0" w:type="auto"/>
              <w:tblLook w:val="04A0" w:firstRow="1" w:lastRow="0" w:firstColumn="1" w:lastColumn="0" w:noHBand="0" w:noVBand="1"/>
            </w:tblPr>
            <w:tblGrid>
              <w:gridCol w:w="8854"/>
            </w:tblGrid>
            <w:tr w:rsidR="0031713C" w14:paraId="0F430194" w14:textId="77777777">
              <w:tc>
                <w:tcPr>
                  <w:tcW w:w="0" w:type="auto"/>
                  <w:tcMar>
                    <w:top w:w="0" w:type="auto"/>
                    <w:bottom w:w="0" w:type="auto"/>
                  </w:tcMar>
                </w:tcPr>
                <w:p w14:paraId="6A711517" w14:textId="77777777" w:rsidR="0031713C" w:rsidRDefault="00000000" w:rsidP="008C13AF">
                  <w:pPr>
                    <w:jc w:val="both"/>
                  </w:pPr>
                  <w:r>
                    <w:rPr>
                      <w:rFonts w:ascii="Arial" w:hAnsi="Arial" w:cs="Arial"/>
                      <w:color w:val="000000"/>
                      <w:position w:val="-2"/>
                      <w:sz w:val="18"/>
                      <w:szCs w:val="18"/>
                    </w:rPr>
                    <w:t>Ponudnik mora zagotoviti, da: je izdelek proizveden v skladu z veljavno zakonodajo RS in EU (HACCP sistem), je proizvodnja certificirana po standardih varnosti živil (npr. IFS, BRC ali enakovredno), ima sladoled ustrezno deklaracijo v slovenskem jeziku, je zagotovljena sledljivost surovin, je zagotovljena neprekinjena hladna veriga pri temperaturi najmanj –18 °C ali nižje.</w:t>
                  </w:r>
                </w:p>
              </w:tc>
            </w:tr>
          </w:tbl>
          <w:p w14:paraId="18A045A9" w14:textId="77777777" w:rsidR="0031713C" w:rsidRDefault="0031713C" w:rsidP="008C13AF">
            <w:pPr>
              <w:jc w:val="both"/>
            </w:pPr>
          </w:p>
          <w:tbl>
            <w:tblPr>
              <w:tblStyle w:val="NormalTablePHPDOCX"/>
              <w:tblW w:w="0" w:type="auto"/>
              <w:tblLook w:val="04A0" w:firstRow="1" w:lastRow="0" w:firstColumn="1" w:lastColumn="0" w:noHBand="0" w:noVBand="1"/>
            </w:tblPr>
            <w:tblGrid>
              <w:gridCol w:w="8854"/>
            </w:tblGrid>
            <w:tr w:rsidR="0031713C" w14:paraId="451624BB" w14:textId="77777777">
              <w:tc>
                <w:tcPr>
                  <w:tcW w:w="0" w:type="auto"/>
                  <w:tcMar>
                    <w:top w:w="0" w:type="auto"/>
                    <w:bottom w:w="0" w:type="auto"/>
                  </w:tcMar>
                </w:tcPr>
                <w:p w14:paraId="579D3564" w14:textId="77777777" w:rsidR="0031713C" w:rsidRDefault="00000000" w:rsidP="008C13AF">
                  <w:pPr>
                    <w:jc w:val="both"/>
                  </w:pPr>
                  <w:r>
                    <w:rPr>
                      <w:rFonts w:ascii="Arial" w:hAnsi="Arial" w:cs="Arial"/>
                      <w:color w:val="000000"/>
                      <w:position w:val="-2"/>
                      <w:sz w:val="18"/>
                      <w:szCs w:val="18"/>
                    </w:rPr>
                    <w:t>Kakovostne zahteve: sladoled mora: biti izdelan iz kakovostnih surovin, ne vsebovati umetnih barvil in umetnih arom (razen če je posebej navedeno), ne vsebovati hidrogeniranih maščob, imeti najmanj 8 % mlečne maščobe (za mlečni sladoled), imeti ustrezno teksturo brez ledenih kristalov, imeti tipičen okus in aromo glede na deklarirano vrsto.</w:t>
                  </w:r>
                </w:p>
              </w:tc>
            </w:tr>
          </w:tbl>
          <w:p w14:paraId="7D8BE6E2" w14:textId="77777777" w:rsidR="0031713C" w:rsidRDefault="0031713C" w:rsidP="008C13AF">
            <w:pPr>
              <w:jc w:val="both"/>
            </w:pPr>
          </w:p>
          <w:tbl>
            <w:tblPr>
              <w:tblStyle w:val="NormalTablePHPDOCX"/>
              <w:tblW w:w="0" w:type="auto"/>
              <w:tblLook w:val="04A0" w:firstRow="1" w:lastRow="0" w:firstColumn="1" w:lastColumn="0" w:noHBand="0" w:noVBand="1"/>
            </w:tblPr>
            <w:tblGrid>
              <w:gridCol w:w="8854"/>
            </w:tblGrid>
            <w:tr w:rsidR="0031713C" w14:paraId="631AFC4A" w14:textId="77777777">
              <w:tc>
                <w:tcPr>
                  <w:tcW w:w="0" w:type="auto"/>
                  <w:tcMar>
                    <w:top w:w="0" w:type="auto"/>
                    <w:bottom w:w="0" w:type="auto"/>
                  </w:tcMar>
                </w:tcPr>
                <w:p w14:paraId="7B255AD8" w14:textId="77777777" w:rsidR="0031713C" w:rsidRDefault="00000000" w:rsidP="008C13AF">
                  <w:pPr>
                    <w:jc w:val="both"/>
                  </w:pPr>
                  <w:r>
                    <w:rPr>
                      <w:rFonts w:ascii="Arial" w:hAnsi="Arial" w:cs="Arial"/>
                      <w:color w:val="000000"/>
                      <w:position w:val="-2"/>
                      <w:sz w:val="18"/>
                      <w:szCs w:val="18"/>
                    </w:rPr>
                    <w:t>Naročnik zahteva naslednje vrste: Mlečni sladoled (vanilja, čokolada, jagoda), sadni sladoled / sorbet (limona, mango ipd.), sladoled brez laktoze (po potrebi), sladoled brez dodanega sladkorja (po potrebi).</w:t>
                  </w:r>
                </w:p>
              </w:tc>
            </w:tr>
          </w:tbl>
          <w:p w14:paraId="1D4D8B69" w14:textId="77777777" w:rsidR="0031713C" w:rsidRDefault="0031713C" w:rsidP="008C13AF">
            <w:pPr>
              <w:jc w:val="both"/>
            </w:pPr>
          </w:p>
          <w:tbl>
            <w:tblPr>
              <w:tblStyle w:val="NormalTablePHPDOCX"/>
              <w:tblW w:w="0" w:type="auto"/>
              <w:tblLook w:val="04A0" w:firstRow="1" w:lastRow="0" w:firstColumn="1" w:lastColumn="0" w:noHBand="0" w:noVBand="1"/>
            </w:tblPr>
            <w:tblGrid>
              <w:gridCol w:w="8854"/>
            </w:tblGrid>
            <w:tr w:rsidR="0031713C" w14:paraId="25B021B3" w14:textId="77777777">
              <w:tc>
                <w:tcPr>
                  <w:tcW w:w="0" w:type="auto"/>
                  <w:tcMar>
                    <w:top w:w="0" w:type="auto"/>
                    <w:bottom w:w="0" w:type="auto"/>
                  </w:tcMar>
                </w:tcPr>
                <w:p w14:paraId="42E9FD88" w14:textId="77777777" w:rsidR="0031713C" w:rsidRDefault="00000000" w:rsidP="008C13AF">
                  <w:pPr>
                    <w:jc w:val="both"/>
                  </w:pPr>
                  <w:r>
                    <w:rPr>
                      <w:rFonts w:ascii="Arial" w:hAnsi="Arial" w:cs="Arial"/>
                      <w:color w:val="000000"/>
                      <w:position w:val="-2"/>
                      <w:sz w:val="18"/>
                      <w:szCs w:val="18"/>
                    </w:rPr>
                    <w:t>Možna pakiranja: Posode 2,5 L ali 5 L (gostinsko pakiranje), posamezna pakiranja (lučke,  kornete, lončki 100–200 ml)</w:t>
                  </w:r>
                </w:p>
              </w:tc>
            </w:tr>
          </w:tbl>
          <w:p w14:paraId="71099AF4" w14:textId="77777777" w:rsidR="0031713C" w:rsidRDefault="0031713C" w:rsidP="008C13AF">
            <w:pPr>
              <w:jc w:val="both"/>
            </w:pPr>
          </w:p>
          <w:tbl>
            <w:tblPr>
              <w:tblStyle w:val="NormalTablePHPDOCX"/>
              <w:tblW w:w="0" w:type="auto"/>
              <w:tblLook w:val="04A0" w:firstRow="1" w:lastRow="0" w:firstColumn="1" w:lastColumn="0" w:noHBand="0" w:noVBand="1"/>
            </w:tblPr>
            <w:tblGrid>
              <w:gridCol w:w="8854"/>
            </w:tblGrid>
            <w:tr w:rsidR="0031713C" w14:paraId="12B98204" w14:textId="77777777">
              <w:tc>
                <w:tcPr>
                  <w:tcW w:w="0" w:type="auto"/>
                  <w:tcMar>
                    <w:top w:w="0" w:type="auto"/>
                    <w:bottom w:w="0" w:type="auto"/>
                  </w:tcMar>
                </w:tcPr>
                <w:p w14:paraId="188A750F" w14:textId="77777777" w:rsidR="0031713C" w:rsidRDefault="00000000" w:rsidP="008C13AF">
                  <w:pPr>
                    <w:jc w:val="both"/>
                  </w:pPr>
                  <w:r>
                    <w:rPr>
                      <w:rFonts w:ascii="Arial" w:hAnsi="Arial" w:cs="Arial"/>
                      <w:color w:val="000000"/>
                      <w:position w:val="-2"/>
                      <w:sz w:val="18"/>
                      <w:szCs w:val="18"/>
                    </w:rPr>
                    <w:t>Embalaža: embalaža mora biti nepoškodovana in primerna za stik z živili, jasno označen datum proizvodnje in rok uporabe, označene alergene sestavine v skladu z Uredbo (EU) 1169/2011.</w:t>
                  </w:r>
                </w:p>
              </w:tc>
            </w:tr>
          </w:tbl>
          <w:p w14:paraId="71BD8474" w14:textId="77777777" w:rsidR="0031713C" w:rsidRDefault="0031713C" w:rsidP="008C13AF">
            <w:pPr>
              <w:jc w:val="both"/>
            </w:pPr>
          </w:p>
          <w:tbl>
            <w:tblPr>
              <w:tblStyle w:val="NormalTablePHPDOCX"/>
              <w:tblW w:w="0" w:type="auto"/>
              <w:tblLook w:val="04A0" w:firstRow="1" w:lastRow="0" w:firstColumn="1" w:lastColumn="0" w:noHBand="0" w:noVBand="1"/>
            </w:tblPr>
            <w:tblGrid>
              <w:gridCol w:w="6160"/>
            </w:tblGrid>
            <w:tr w:rsidR="0031713C" w14:paraId="2ABF8D6D" w14:textId="77777777">
              <w:tc>
                <w:tcPr>
                  <w:tcW w:w="0" w:type="auto"/>
                  <w:tcMar>
                    <w:top w:w="0" w:type="auto"/>
                    <w:bottom w:w="0" w:type="auto"/>
                  </w:tcMar>
                </w:tcPr>
                <w:p w14:paraId="0E8F4E67" w14:textId="77777777" w:rsidR="0031713C" w:rsidRDefault="00000000" w:rsidP="008C13AF">
                  <w:pPr>
                    <w:jc w:val="both"/>
                  </w:pPr>
                  <w:r>
                    <w:rPr>
                      <w:rFonts w:ascii="Arial" w:hAnsi="Arial" w:cs="Arial"/>
                      <w:color w:val="000000"/>
                      <w:position w:val="-2"/>
                      <w:sz w:val="18"/>
                      <w:szCs w:val="18"/>
                    </w:rPr>
                    <w:t>Rok uporabe: ob dobavi mora biti najmanj 2/3 roka uporabe še veljavnega.</w:t>
                  </w:r>
                </w:p>
              </w:tc>
            </w:tr>
          </w:tbl>
          <w:p w14:paraId="11A1576E" w14:textId="77777777" w:rsidR="0031713C" w:rsidRDefault="0031713C" w:rsidP="008C13AF">
            <w:pPr>
              <w:jc w:val="both"/>
            </w:pPr>
          </w:p>
          <w:tbl>
            <w:tblPr>
              <w:tblStyle w:val="NormalTablePHPDOCX"/>
              <w:tblW w:w="0" w:type="auto"/>
              <w:tblLook w:val="04A0" w:firstRow="1" w:lastRow="0" w:firstColumn="1" w:lastColumn="0" w:noHBand="0" w:noVBand="1"/>
            </w:tblPr>
            <w:tblGrid>
              <w:gridCol w:w="8854"/>
            </w:tblGrid>
            <w:tr w:rsidR="0031713C" w14:paraId="2ACA57A2" w14:textId="77777777">
              <w:tc>
                <w:tcPr>
                  <w:tcW w:w="0" w:type="auto"/>
                  <w:tcMar>
                    <w:top w:w="0" w:type="auto"/>
                    <w:bottom w:w="0" w:type="auto"/>
                  </w:tcMar>
                </w:tcPr>
                <w:p w14:paraId="75A3DFB7" w14:textId="77777777" w:rsidR="0031713C" w:rsidRDefault="00000000" w:rsidP="008C13AF">
                  <w:pPr>
                    <w:jc w:val="both"/>
                  </w:pPr>
                  <w:r>
                    <w:rPr>
                      <w:rFonts w:ascii="Arial" w:hAnsi="Arial" w:cs="Arial"/>
                      <w:color w:val="000000"/>
                      <w:position w:val="-2"/>
                      <w:sz w:val="18"/>
                      <w:szCs w:val="18"/>
                    </w:rPr>
                    <w:t>Dostava: dobava po naročilu naročnika, transport z ustreznimi hladilnimi vozili, priložena dobavnica z navedbo serije in roka uporabe.</w:t>
                  </w:r>
                </w:p>
              </w:tc>
            </w:tr>
          </w:tbl>
          <w:p w14:paraId="2F90A7E9" w14:textId="77777777" w:rsidR="0031713C" w:rsidRDefault="0031713C" w:rsidP="008C13AF">
            <w:pPr>
              <w:jc w:val="both"/>
            </w:pPr>
          </w:p>
          <w:tbl>
            <w:tblPr>
              <w:tblStyle w:val="NormalTablePHPDOCX"/>
              <w:tblW w:w="0" w:type="auto"/>
              <w:tblLook w:val="04A0" w:firstRow="1" w:lastRow="0" w:firstColumn="1" w:lastColumn="0" w:noHBand="0" w:noVBand="1"/>
            </w:tblPr>
            <w:tblGrid>
              <w:gridCol w:w="6909"/>
            </w:tblGrid>
            <w:tr w:rsidR="0031713C" w14:paraId="4E7B64B6" w14:textId="77777777">
              <w:tc>
                <w:tcPr>
                  <w:tcW w:w="0" w:type="auto"/>
                  <w:tcMar>
                    <w:top w:w="0" w:type="auto"/>
                    <w:bottom w:w="0" w:type="auto"/>
                  </w:tcMar>
                </w:tcPr>
                <w:p w14:paraId="5B86691D" w14:textId="77777777" w:rsidR="0031713C" w:rsidRDefault="00000000" w:rsidP="008C13AF">
                  <w:pPr>
                    <w:jc w:val="both"/>
                  </w:pPr>
                  <w:r>
                    <w:rPr>
                      <w:rFonts w:ascii="Arial" w:hAnsi="Arial" w:cs="Arial"/>
                      <w:color w:val="000000"/>
                      <w:position w:val="-2"/>
                      <w:sz w:val="18"/>
                      <w:szCs w:val="18"/>
                    </w:rPr>
                    <w:t>Naročnik si pridržuje pravico do: laboratorijske analize v primeru suma neskladnosti.</w:t>
                  </w:r>
                </w:p>
              </w:tc>
            </w:tr>
          </w:tbl>
          <w:p w14:paraId="6ED37886" w14:textId="77777777" w:rsidR="0031713C" w:rsidRDefault="0031713C" w:rsidP="008C13AF">
            <w:pPr>
              <w:jc w:val="both"/>
            </w:pPr>
          </w:p>
          <w:tbl>
            <w:tblPr>
              <w:tblStyle w:val="NormalTablePHPDOCX"/>
              <w:tblW w:w="0" w:type="auto"/>
              <w:tblLook w:val="04A0" w:firstRow="1" w:lastRow="0" w:firstColumn="1" w:lastColumn="0" w:noHBand="0" w:noVBand="1"/>
            </w:tblPr>
            <w:tblGrid>
              <w:gridCol w:w="8592"/>
            </w:tblGrid>
            <w:tr w:rsidR="0031713C" w14:paraId="0A08B4A5" w14:textId="77777777">
              <w:tc>
                <w:tcPr>
                  <w:tcW w:w="0" w:type="auto"/>
                  <w:tcMar>
                    <w:top w:w="0" w:type="auto"/>
                    <w:bottom w:w="0" w:type="auto"/>
                  </w:tcMar>
                </w:tcPr>
                <w:p w14:paraId="41C3A7C9" w14:textId="77777777" w:rsidR="0031713C" w:rsidRDefault="00000000" w:rsidP="008C13AF">
                  <w:pPr>
                    <w:jc w:val="both"/>
                  </w:pPr>
                  <w:r>
                    <w:rPr>
                      <w:rFonts w:ascii="Arial" w:hAnsi="Arial" w:cs="Arial"/>
                      <w:color w:val="000000"/>
                      <w:position w:val="-2"/>
                      <w:sz w:val="18"/>
                      <w:szCs w:val="18"/>
                    </w:rPr>
                    <w:t>Dostava se izvaja v kuhinjo v vse enote od ponedeljka do sobote med 6. in 7. uro zjutraj oz. po dogovoru.</w:t>
                  </w:r>
                </w:p>
              </w:tc>
            </w:tr>
          </w:tbl>
          <w:p w14:paraId="0B06E3A1" w14:textId="77777777" w:rsidR="0031713C" w:rsidRDefault="0031713C"/>
          <w:p w14:paraId="218C0BF7" w14:textId="77777777" w:rsidR="0031713C" w:rsidRDefault="0031713C"/>
          <w:p w14:paraId="14B3C2B9" w14:textId="77777777" w:rsidR="0031713C" w:rsidRDefault="00000000">
            <w:pPr>
              <w:jc w:val="both"/>
              <w:textAlignment w:val="center"/>
            </w:pPr>
            <w:r>
              <w:rPr>
                <w:rFonts w:ascii="Arial" w:hAnsi="Arial" w:cs="Arial"/>
                <w:color w:val="000000"/>
                <w:position w:val="-2"/>
                <w:sz w:val="18"/>
                <w:szCs w:val="18"/>
              </w:rPr>
              <w:t> </w:t>
            </w:r>
          </w:p>
        </w:tc>
      </w:tr>
    </w:tbl>
    <w:p w14:paraId="2EEDD13B" w14:textId="77777777" w:rsidR="0031713C" w:rsidRDefault="0031713C">
      <w:pPr>
        <w:sectPr w:rsidR="0031713C" w:rsidSect="00D931BF">
          <w:pgSz w:w="11906" w:h="16838"/>
          <w:pgMar w:top="1418" w:right="1418" w:bottom="1418" w:left="1418" w:header="567" w:footer="680" w:gutter="0"/>
          <w:cols w:space="708"/>
          <w:docGrid w:linePitch="360"/>
        </w:sectPr>
      </w:pPr>
    </w:p>
    <w:p w14:paraId="7480847F" w14:textId="77777777" w:rsidR="00303FCA"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0167E198" w14:textId="77777777" w:rsidR="00303FCA" w:rsidRPr="00A17BFF" w:rsidRDefault="00303FCA" w:rsidP="00827BFC">
      <w:pPr>
        <w:pStyle w:val="Paragraf"/>
        <w:rPr>
          <w:rFonts w:ascii="Arial" w:hAnsi="Arial" w:cs="Arial"/>
        </w:rPr>
      </w:pPr>
    </w:p>
    <w:p w14:paraId="0946359A" w14:textId="77777777" w:rsidR="0031713C"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582FCF5" w14:textId="77777777" w:rsidR="0031713C"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6D2F2831" w14:textId="77777777" w:rsidR="0031713C"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525D896" w14:textId="77777777" w:rsidR="00303FCA" w:rsidRPr="00A17BFF" w:rsidRDefault="00303FCA"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1006"/>
        <w:gridCol w:w="4702"/>
        <w:gridCol w:w="3344"/>
      </w:tblGrid>
      <w:tr w:rsidR="0031713C" w14:paraId="59CD4CFB" w14:textId="77777777" w:rsidTr="001565EF">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7F2C4D6" w14:textId="77777777" w:rsidR="0031713C" w:rsidRDefault="00000000">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776377C" w14:textId="77777777" w:rsidR="0031713C" w:rsidRDefault="00000000">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D3B5F8C" w14:textId="77777777" w:rsidR="0031713C" w:rsidRDefault="00000000">
            <w:pPr>
              <w:jc w:val="center"/>
            </w:pPr>
            <w:r>
              <w:rPr>
                <w:rFonts w:ascii="Arial" w:hAnsi="Arial" w:cs="Arial"/>
                <w:b/>
                <w:bCs/>
                <w:color w:val="000000"/>
                <w:position w:val="-3"/>
                <w:sz w:val="20"/>
                <w:szCs w:val="20"/>
                <w:shd w:val="clear" w:color="auto" w:fill="AAAAAA"/>
              </w:rPr>
              <w:t>Opombe</w:t>
            </w:r>
          </w:p>
        </w:tc>
      </w:tr>
      <w:tr w:rsidR="0031713C" w14:paraId="73499F1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0F3232" w14:textId="77777777" w:rsidR="0031713C"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05690D" w14:textId="77777777" w:rsidR="0031713C" w:rsidRDefault="00000000">
            <w:r>
              <w:rPr>
                <w:rFonts w:ascii="Arial" w:hAnsi="Arial" w:cs="Arial"/>
                <w:color w:val="000000"/>
                <w:position w:val="-2"/>
                <w:sz w:val="18"/>
                <w:szCs w:val="18"/>
              </w:rPr>
              <w:t>Ponudba</w:t>
            </w:r>
            <w:r>
              <w:rPr>
                <w:rFonts w:ascii="Arial" w:hAnsi="Arial" w:cs="Arial"/>
                <w:color w:val="000000"/>
                <w:position w:val="-2"/>
                <w:sz w:val="18"/>
                <w:szCs w:val="18"/>
              </w:rPr>
              <w:br/>
              <w:t>Velja za sklop 1 (ribe), sklop 2 (zamrznjeni program).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9BFD19" w14:textId="77777777" w:rsidR="0031713C" w:rsidRDefault="00000000">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31713C" w14:paraId="54EA874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83A19" w14:textId="77777777" w:rsidR="0031713C"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9B2B7" w14:textId="77777777" w:rsidR="0031713C" w:rsidRDefault="00000000">
            <w:r>
              <w:rPr>
                <w:rFonts w:ascii="Arial" w:hAnsi="Arial" w:cs="Arial"/>
                <w:color w:val="000000"/>
                <w:position w:val="-2"/>
                <w:sz w:val="18"/>
                <w:szCs w:val="18"/>
              </w:rPr>
              <w:t>Krovna izjava</w:t>
            </w:r>
            <w:r>
              <w:rPr>
                <w:rFonts w:ascii="Arial" w:hAnsi="Arial" w:cs="Arial"/>
                <w:color w:val="000000"/>
                <w:position w:val="-2"/>
                <w:sz w:val="18"/>
                <w:szCs w:val="18"/>
              </w:rPr>
              <w:br/>
              <w:t>Velja za sklop 1 (ribe), sklop 2 (zamrznjeni program).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9E3F5" w14:textId="77777777" w:rsidR="0031713C" w:rsidRDefault="00000000">
            <w:pPr>
              <w:spacing w:before="135" w:after="135"/>
              <w:textAlignment w:val="center"/>
            </w:pPr>
            <w:r>
              <w:rPr>
                <w:rFonts w:ascii="Arial" w:hAnsi="Arial" w:cs="Arial"/>
                <w:color w:val="000000"/>
                <w:position w:val="-2"/>
                <w:sz w:val="18"/>
                <w:szCs w:val="18"/>
              </w:rPr>
              <w:t>Izpolnjen, podpisan in žigosan.</w:t>
            </w:r>
          </w:p>
          <w:p w14:paraId="26CB00CD" w14:textId="77777777" w:rsidR="0031713C"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31713C" w14:paraId="70AC495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554BBF" w14:textId="77777777" w:rsidR="0031713C"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7AFC3" w14:textId="77777777" w:rsidR="0031713C" w:rsidRDefault="00000000">
            <w:r>
              <w:rPr>
                <w:rFonts w:ascii="Arial" w:hAnsi="Arial" w:cs="Arial"/>
                <w:color w:val="000000"/>
                <w:position w:val="-2"/>
                <w:sz w:val="18"/>
                <w:szCs w:val="18"/>
              </w:rPr>
              <w:t>ESPD</w:t>
            </w:r>
            <w:r>
              <w:rPr>
                <w:rFonts w:ascii="Arial" w:hAnsi="Arial" w:cs="Arial"/>
                <w:color w:val="000000"/>
                <w:position w:val="-2"/>
                <w:sz w:val="18"/>
                <w:szCs w:val="18"/>
              </w:rPr>
              <w:br/>
              <w:t>Velja za sklop 1 (ribe), sklop 2 (zamrznjeni program).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2E895B" w14:textId="77777777" w:rsidR="0031713C" w:rsidRDefault="00000000">
            <w:pPr>
              <w:spacing w:before="135" w:after="135"/>
              <w:jc w:val="both"/>
              <w:textAlignment w:val="center"/>
            </w:pPr>
            <w:r>
              <w:rPr>
                <w:rFonts w:ascii="Arial" w:hAnsi="Arial" w:cs="Arial"/>
                <w:color w:val="000000"/>
                <w:position w:val="-2"/>
                <w:sz w:val="18"/>
                <w:szCs w:val="18"/>
              </w:rPr>
              <w:t>Izpolnjen .xml, uvoziti v e-JN</w:t>
            </w:r>
          </w:p>
          <w:p w14:paraId="785846C4" w14:textId="77777777" w:rsidR="0031713C" w:rsidRDefault="00000000">
            <w:pPr>
              <w:spacing w:before="135" w:after="135"/>
              <w:jc w:val="both"/>
              <w:textAlignment w:val="center"/>
            </w:pPr>
            <w:r>
              <w:rPr>
                <w:rFonts w:ascii="Arial" w:hAnsi="Arial" w:cs="Arial"/>
                <w:color w:val="000000"/>
                <w:position w:val="-2"/>
                <w:sz w:val="18"/>
                <w:szCs w:val="18"/>
              </w:rPr>
              <w:t>Dodatno ga je potrebno priložiti še v formatu .pdf.</w:t>
            </w:r>
          </w:p>
          <w:tbl>
            <w:tblPr>
              <w:tblStyle w:val="NormalTablePHPDOCX"/>
              <w:tblW w:w="0" w:type="auto"/>
              <w:tblLook w:val="04A0" w:firstRow="1" w:lastRow="0" w:firstColumn="1" w:lastColumn="0" w:noHBand="0" w:noVBand="1"/>
            </w:tblPr>
            <w:tblGrid>
              <w:gridCol w:w="438"/>
            </w:tblGrid>
            <w:tr w:rsidR="0031713C" w14:paraId="3FC59E38"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31713C" w14:paraId="2441FB6E" w14:textId="77777777">
                    <w:tc>
                      <w:tcPr>
                        <w:tcW w:w="0" w:type="auto"/>
                        <w:tcMar>
                          <w:top w:w="0" w:type="auto"/>
                          <w:bottom w:w="0" w:type="auto"/>
                        </w:tcMar>
                      </w:tcPr>
                      <w:p w14:paraId="6D9FBDD1" w14:textId="77777777" w:rsidR="0031713C" w:rsidRDefault="0031713C"/>
                    </w:tc>
                  </w:tr>
                </w:tbl>
                <w:p w14:paraId="12577239" w14:textId="77777777" w:rsidR="0031713C" w:rsidRDefault="0031713C"/>
              </w:tc>
            </w:tr>
          </w:tbl>
          <w:p w14:paraId="1B5395F3" w14:textId="77777777" w:rsidR="0031713C" w:rsidRDefault="0031713C"/>
        </w:tc>
      </w:tr>
      <w:tr w:rsidR="0031713C" w14:paraId="3EA5DCD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85918D" w14:textId="77777777" w:rsidR="0031713C"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2DA211" w14:textId="77777777" w:rsidR="0031713C" w:rsidRDefault="00000000">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t>Velja za sklop 1 (ribe), sklop 2 (zamrznjeni program).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F49D5" w14:textId="77777777" w:rsidR="0031713C" w:rsidRDefault="00000000">
            <w:pPr>
              <w:spacing w:before="135" w:after="135"/>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28F7634E" w14:textId="05D14240" w:rsidR="0031713C" w:rsidRDefault="001565EF">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p w14:paraId="35A96574" w14:textId="77777777" w:rsidR="0031713C" w:rsidRDefault="00000000">
            <w:pPr>
              <w:spacing w:before="135" w:after="135"/>
              <w:textAlignment w:val="center"/>
            </w:pPr>
            <w:r>
              <w:rPr>
                <w:rFonts w:ascii="Arial" w:hAnsi="Arial" w:cs="Arial"/>
                <w:color w:val="000000"/>
                <w:position w:val="-2"/>
                <w:sz w:val="18"/>
                <w:szCs w:val="18"/>
              </w:rPr>
              <w:t>Potrebno predložiti tudi za člane organov in zastopnike partnerjev in podizvajalcev.</w:t>
            </w:r>
          </w:p>
        </w:tc>
      </w:tr>
      <w:tr w:rsidR="0031713C" w14:paraId="1345504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726A8" w14:textId="77777777" w:rsidR="0031713C"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2FE75" w14:textId="77777777" w:rsidR="0031713C" w:rsidRDefault="00000000">
            <w:r>
              <w:rPr>
                <w:rFonts w:ascii="Arial" w:hAnsi="Arial" w:cs="Arial"/>
                <w:color w:val="000000"/>
                <w:position w:val="-2"/>
                <w:sz w:val="18"/>
                <w:szCs w:val="18"/>
              </w:rPr>
              <w:t>Vzorec menične izjave za dobro izvedbo</w:t>
            </w:r>
            <w:r>
              <w:rPr>
                <w:rFonts w:ascii="Arial" w:hAnsi="Arial" w:cs="Arial"/>
                <w:color w:val="000000"/>
                <w:position w:val="-2"/>
                <w:sz w:val="18"/>
                <w:szCs w:val="18"/>
              </w:rPr>
              <w:br/>
              <w:t>Velja za sklop 1 (ribe), sklop 2 (zamrznjeni program).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89910" w14:textId="77777777" w:rsidR="0031713C" w:rsidRDefault="00000000">
            <w:pPr>
              <w:spacing w:before="135" w:after="135"/>
              <w:textAlignment w:val="center"/>
            </w:pPr>
            <w:r>
              <w:rPr>
                <w:rFonts w:ascii="Arial" w:hAnsi="Arial" w:cs="Arial"/>
                <w:color w:val="000000"/>
                <w:position w:val="-2"/>
                <w:sz w:val="18"/>
                <w:szCs w:val="18"/>
              </w:rPr>
              <w:t>Parafiran ali elektronsko podpisan.</w:t>
            </w:r>
          </w:p>
          <w:p w14:paraId="1BF4A407" w14:textId="77777777" w:rsidR="0031713C"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31713C" w14:paraId="4D8D9E9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572F5" w14:textId="77777777" w:rsidR="0031713C" w:rsidRDefault="00000000">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7FF90" w14:textId="77777777" w:rsidR="0031713C" w:rsidRDefault="00000000">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t>Velja za sklop 1 (ribe), sklop 2 (zamrznjeni program).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D419FD" w14:textId="77777777" w:rsidR="0031713C" w:rsidRDefault="00000000">
            <w:pPr>
              <w:spacing w:before="135" w:after="135"/>
              <w:textAlignment w:val="center"/>
            </w:pPr>
            <w:r>
              <w:rPr>
                <w:rFonts w:ascii="Arial" w:hAnsi="Arial" w:cs="Arial"/>
                <w:color w:val="000000"/>
                <w:position w:val="-2"/>
                <w:sz w:val="18"/>
                <w:szCs w:val="18"/>
              </w:rPr>
              <w:t>Izpolnjen, podpisan in žigosan.</w:t>
            </w:r>
          </w:p>
          <w:p w14:paraId="64F60794" w14:textId="77777777" w:rsidR="0031713C"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31713C" w14:paraId="615A538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A014A" w14:textId="77777777" w:rsidR="0031713C"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E04615" w14:textId="77777777" w:rsidR="0031713C" w:rsidRDefault="00000000">
            <w:r>
              <w:rPr>
                <w:rFonts w:ascii="Arial" w:hAnsi="Arial" w:cs="Arial"/>
                <w:color w:val="000000"/>
                <w:position w:val="-2"/>
                <w:sz w:val="18"/>
                <w:szCs w:val="18"/>
              </w:rPr>
              <w:t>Izjava podizvajalca</w:t>
            </w:r>
            <w:r>
              <w:rPr>
                <w:rFonts w:ascii="Arial" w:hAnsi="Arial" w:cs="Arial"/>
                <w:color w:val="000000"/>
                <w:position w:val="-2"/>
                <w:sz w:val="18"/>
                <w:szCs w:val="18"/>
              </w:rPr>
              <w:br/>
              <w:t>Velja za sklop 1 (ribe), sklop 2 (zamrznjeni program).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ED5113" w14:textId="77777777" w:rsidR="0031713C" w:rsidRDefault="00000000">
            <w:pPr>
              <w:spacing w:before="135" w:after="135"/>
              <w:textAlignment w:val="center"/>
            </w:pPr>
            <w:r>
              <w:rPr>
                <w:rFonts w:ascii="Arial" w:hAnsi="Arial" w:cs="Arial"/>
                <w:color w:val="000000"/>
                <w:position w:val="-2"/>
                <w:sz w:val="18"/>
                <w:szCs w:val="18"/>
              </w:rPr>
              <w:t>Izpolnjen, podpisan in žigosan.</w:t>
            </w:r>
          </w:p>
          <w:p w14:paraId="344BF748" w14:textId="77777777" w:rsidR="0031713C"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31713C" w14:paraId="67000E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36218" w14:textId="77777777" w:rsidR="0031713C" w:rsidRDefault="000000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71CD1" w14:textId="77777777" w:rsidR="0031713C" w:rsidRDefault="00000000">
            <w:r>
              <w:rPr>
                <w:rFonts w:ascii="Arial" w:hAnsi="Arial" w:cs="Arial"/>
                <w:color w:val="000000"/>
                <w:position w:val="-2"/>
                <w:sz w:val="18"/>
                <w:szCs w:val="18"/>
              </w:rPr>
              <w:t>Izjava o nastopu s podizvajalci</w:t>
            </w:r>
            <w:r>
              <w:rPr>
                <w:rFonts w:ascii="Arial" w:hAnsi="Arial" w:cs="Arial"/>
                <w:color w:val="000000"/>
                <w:position w:val="-2"/>
                <w:sz w:val="18"/>
                <w:szCs w:val="18"/>
              </w:rPr>
              <w:br/>
              <w:t>Velja za sklop 1 (ribe), sklop 2 (zamrznjeni program).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B95F8F" w14:textId="77777777" w:rsidR="0031713C" w:rsidRDefault="00000000">
            <w:pPr>
              <w:spacing w:before="135" w:after="135"/>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p w14:paraId="4893BE80" w14:textId="77777777" w:rsidR="0031713C"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31713C" w14:paraId="50ACDCA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301169" w14:textId="77777777" w:rsidR="0031713C" w:rsidRDefault="000000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18A04B" w14:textId="77777777" w:rsidR="0031713C" w:rsidRDefault="00000000">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(ribe), sklop 2 (zamrznjeni program).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2B19" w14:textId="77777777" w:rsidR="0031713C" w:rsidRDefault="00000000">
            <w:pPr>
              <w:spacing w:before="135" w:after="135"/>
              <w:textAlignment w:val="center"/>
            </w:pPr>
            <w:r>
              <w:rPr>
                <w:rFonts w:ascii="Arial" w:hAnsi="Arial" w:cs="Arial"/>
                <w:color w:val="000000"/>
                <w:position w:val="-2"/>
                <w:sz w:val="18"/>
                <w:szCs w:val="18"/>
              </w:rPr>
              <w:t>Izpolnjen, podpisan in žigosan.</w:t>
            </w:r>
          </w:p>
          <w:p w14:paraId="54E42D5B" w14:textId="77777777" w:rsidR="0031713C"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31713C" w14:paraId="36BA688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995E97" w14:textId="0EABE097" w:rsidR="0031713C" w:rsidRDefault="00000000">
            <w:r>
              <w:rPr>
                <w:rFonts w:ascii="Arial" w:hAnsi="Arial" w:cs="Arial"/>
                <w:color w:val="000000"/>
                <w:position w:val="-2"/>
                <w:sz w:val="18"/>
                <w:szCs w:val="18"/>
              </w:rPr>
              <w:t>Priloga</w:t>
            </w:r>
            <w:r w:rsidR="001565EF">
              <w:rPr>
                <w:rFonts w:ascii="Arial" w:hAnsi="Arial" w:cs="Arial"/>
                <w:color w:val="000000"/>
                <w:position w:val="-2"/>
                <w:sz w:val="18"/>
                <w:szCs w:val="18"/>
              </w:rPr>
              <w:t xml:space="preserve">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E869F" w14:textId="77777777" w:rsidR="0031713C" w:rsidRDefault="00000000">
            <w:r>
              <w:rPr>
                <w:rFonts w:ascii="Arial" w:hAnsi="Arial" w:cs="Arial"/>
                <w:color w:val="000000"/>
                <w:position w:val="-2"/>
                <w:sz w:val="18"/>
                <w:szCs w:val="18"/>
              </w:rPr>
              <w:t>Vzorec pogodbe: Pogodba o sukcesivni dobavi živil.</w:t>
            </w:r>
            <w:r>
              <w:rPr>
                <w:rFonts w:ascii="Arial" w:hAnsi="Arial" w:cs="Arial"/>
                <w:color w:val="000000"/>
                <w:position w:val="-2"/>
                <w:sz w:val="18"/>
                <w:szCs w:val="18"/>
              </w:rPr>
              <w:br/>
              <w:t>Velja za sklop 1 (ribe), sklop 2 (zamrznjeni program).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0F4B58" w14:textId="77777777" w:rsidR="0031713C" w:rsidRDefault="00000000">
            <w:pPr>
              <w:spacing w:before="135" w:after="135"/>
              <w:jc w:val="both"/>
              <w:textAlignment w:val="center"/>
            </w:pPr>
            <w:r>
              <w:rPr>
                <w:rFonts w:ascii="Arial" w:hAnsi="Arial" w:cs="Arial"/>
                <w:color w:val="000000"/>
                <w:position w:val="-2"/>
                <w:sz w:val="18"/>
                <w:szCs w:val="18"/>
              </w:rPr>
              <w:t>Podpisan (ročno ali elektronsko).</w:t>
            </w:r>
          </w:p>
          <w:p w14:paraId="1BCA30AF" w14:textId="77777777" w:rsidR="0031713C"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565EF" w14:paraId="28638D5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5287E5" w14:textId="31FA7E53" w:rsidR="001565EF" w:rsidRDefault="001565EF">
            <w:pPr>
              <w:rPr>
                <w:rFonts w:ascii="Arial" w:hAnsi="Arial" w:cs="Arial"/>
                <w:color w:val="000000"/>
                <w:position w:val="-2"/>
                <w:sz w:val="18"/>
                <w:szCs w:val="18"/>
              </w:rPr>
            </w:pPr>
            <w:r>
              <w:rPr>
                <w:rFonts w:ascii="Arial" w:hAnsi="Arial" w:cs="Arial"/>
                <w:color w:val="000000"/>
                <w:position w:val="-2"/>
                <w:sz w:val="18"/>
                <w:szCs w:val="18"/>
              </w:rPr>
              <w:t>Priloga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325FA9" w14:textId="77777777" w:rsidR="001565EF" w:rsidRPr="001565EF" w:rsidRDefault="001565EF" w:rsidP="001565EF">
            <w:pPr>
              <w:rPr>
                <w:rFonts w:ascii="Arial" w:hAnsi="Arial" w:cs="Arial"/>
                <w:color w:val="000000"/>
                <w:position w:val="-2"/>
                <w:sz w:val="18"/>
                <w:szCs w:val="18"/>
              </w:rPr>
            </w:pPr>
            <w:r w:rsidRPr="001565EF">
              <w:rPr>
                <w:rFonts w:ascii="Arial" w:hAnsi="Arial" w:cs="Arial"/>
                <w:sz w:val="18"/>
                <w:szCs w:val="18"/>
              </w:rPr>
              <w:t>Predračun</w:t>
            </w:r>
            <w:r w:rsidRPr="001565EF">
              <w:rPr>
                <w:rFonts w:ascii="Arial" w:hAnsi="Arial" w:cs="Arial"/>
                <w:color w:val="000000"/>
                <w:position w:val="-2"/>
                <w:sz w:val="18"/>
                <w:szCs w:val="18"/>
              </w:rPr>
              <w:t xml:space="preserve"> </w:t>
            </w:r>
          </w:p>
          <w:p w14:paraId="20343E20" w14:textId="6DCA4A2C" w:rsidR="001565EF" w:rsidRDefault="001565EF" w:rsidP="001565EF">
            <w:pPr>
              <w:rPr>
                <w:rFonts w:ascii="Arial" w:hAnsi="Arial" w:cs="Arial"/>
                <w:color w:val="000000"/>
                <w:position w:val="-2"/>
                <w:sz w:val="18"/>
                <w:szCs w:val="18"/>
              </w:rPr>
            </w:pPr>
            <w:r w:rsidRPr="001565EF">
              <w:rPr>
                <w:rFonts w:ascii="Arial" w:hAnsi="Arial" w:cs="Arial"/>
                <w:color w:val="000000"/>
                <w:position w:val="-2"/>
                <w:sz w:val="18"/>
                <w:szCs w:val="18"/>
              </w:rPr>
              <w:t>Velja za sklop 1 (RIBE), sklop 2 (ZAMRZNJENI PROGRAM).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C2FE4B" w14:textId="77777777" w:rsidR="001565EF" w:rsidRDefault="001565EF" w:rsidP="001565EF">
            <w:pPr>
              <w:spacing w:before="135" w:after="135"/>
              <w:textAlignment w:val="center"/>
            </w:pPr>
            <w:r>
              <w:rPr>
                <w:rFonts w:ascii="Arial" w:hAnsi="Arial" w:cs="Arial"/>
                <w:color w:val="000000"/>
                <w:position w:val="-2"/>
                <w:sz w:val="18"/>
                <w:szCs w:val="18"/>
              </w:rPr>
              <w:t>Izpolnjen, podpisan in žigosan. </w:t>
            </w:r>
          </w:p>
          <w:p w14:paraId="0F40149D" w14:textId="1DD01670" w:rsidR="001565EF" w:rsidRPr="001565EF" w:rsidRDefault="001565EF" w:rsidP="001565EF">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bl>
    <w:p w14:paraId="2848599C" w14:textId="77777777" w:rsidR="0031713C" w:rsidRDefault="0031713C">
      <w:pPr>
        <w:sectPr w:rsidR="0031713C" w:rsidSect="00D931BF">
          <w:pgSz w:w="11906" w:h="16838"/>
          <w:pgMar w:top="1418" w:right="1418" w:bottom="1418" w:left="1418" w:header="567" w:footer="680" w:gutter="0"/>
          <w:cols w:space="708"/>
          <w:docGrid w:linePitch="360"/>
        </w:sectPr>
      </w:pPr>
    </w:p>
    <w:p w14:paraId="7AA27E59" w14:textId="77777777" w:rsidR="00303FC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46D623E1" w14:textId="77777777" w:rsidR="00303FCA" w:rsidRPr="00252358" w:rsidRDefault="00303FCA" w:rsidP="00252358"/>
    <w:p w14:paraId="202B38D8" w14:textId="77777777" w:rsidR="00303FC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5308299" w14:textId="77777777" w:rsidR="00303FCA" w:rsidRDefault="00303FCA" w:rsidP="00EB2A75">
      <w:pPr>
        <w:spacing w:after="120"/>
        <w:rPr>
          <w:rFonts w:ascii="Arial" w:hAnsi="Arial" w:cs="Arial"/>
        </w:rPr>
      </w:pPr>
    </w:p>
    <w:p w14:paraId="210EF00A" w14:textId="77777777" w:rsidR="0031713C"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Sukcesivna dobava konvencionalnih in ekoloških živil ter prehrambenega blaga za potrebe Doma upokojencev Ptuj - ponovitev sklopa 10 (ribe) in 14 (zamrznjeni program)</w:t>
      </w:r>
      <w:r>
        <w:rPr>
          <w:rFonts w:ascii="Arial" w:hAnsi="Arial" w:cs="Arial"/>
          <w:color w:val="000000"/>
          <w:sz w:val="18"/>
          <w:szCs w:val="18"/>
        </w:rPr>
        <w:t>« dajemo ponudbo, kot sledi:</w:t>
      </w:r>
    </w:p>
    <w:p w14:paraId="551B7BE9" w14:textId="77777777" w:rsidR="0031713C"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31713C" w14:paraId="28E3BE4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6D700A" w14:textId="77777777" w:rsidR="0031713C"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6FF3AA" w14:textId="77777777" w:rsidR="0031713C" w:rsidRDefault="00000000">
            <w:r>
              <w:rPr>
                <w:rFonts w:ascii="Arial" w:hAnsi="Arial" w:cs="Arial"/>
                <w:color w:val="000000"/>
                <w:position w:val="-2"/>
                <w:sz w:val="18"/>
                <w:szCs w:val="18"/>
              </w:rPr>
              <w:t> </w:t>
            </w:r>
          </w:p>
        </w:tc>
      </w:tr>
      <w:tr w:rsidR="0031713C" w14:paraId="1BAD530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06F3C5" w14:textId="77777777" w:rsidR="0031713C"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C2A7D4" w14:textId="77777777" w:rsidR="0031713C" w:rsidRDefault="00000000">
            <w:r>
              <w:rPr>
                <w:rFonts w:ascii="Arial" w:hAnsi="Arial" w:cs="Arial"/>
                <w:color w:val="000000"/>
                <w:position w:val="-2"/>
                <w:sz w:val="18"/>
                <w:szCs w:val="18"/>
              </w:rPr>
              <w:t> </w:t>
            </w:r>
          </w:p>
        </w:tc>
      </w:tr>
      <w:tr w:rsidR="0031713C" w14:paraId="7821FD9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55D873" w14:textId="77777777" w:rsidR="0031713C" w:rsidRDefault="0000000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DAF7B" w14:textId="77777777" w:rsidR="0031713C" w:rsidRDefault="00000000">
            <w:r>
              <w:rPr>
                <w:rFonts w:ascii="Arial" w:hAnsi="Arial" w:cs="Arial"/>
                <w:color w:val="000000"/>
                <w:position w:val="-2"/>
                <w:sz w:val="18"/>
                <w:szCs w:val="18"/>
              </w:rPr>
              <w:t> </w:t>
            </w:r>
          </w:p>
        </w:tc>
      </w:tr>
      <w:tr w:rsidR="0031713C" w14:paraId="12FB752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0B5AA8" w14:textId="77777777" w:rsidR="0031713C" w:rsidRDefault="0000000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1CB28" w14:textId="77777777" w:rsidR="0031713C" w:rsidRDefault="00000000">
            <w:r>
              <w:rPr>
                <w:rFonts w:ascii="Arial" w:hAnsi="Arial" w:cs="Arial"/>
                <w:color w:val="000000"/>
                <w:position w:val="-2"/>
                <w:sz w:val="18"/>
                <w:szCs w:val="18"/>
              </w:rPr>
              <w:t> </w:t>
            </w:r>
          </w:p>
        </w:tc>
      </w:tr>
    </w:tbl>
    <w:p w14:paraId="53C94449" w14:textId="77777777" w:rsidR="0031713C" w:rsidRDefault="00000000">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6B4D816E" w14:textId="77777777" w:rsidR="0031713C" w:rsidRDefault="00000000">
      <w:pPr>
        <w:spacing w:before="225" w:after="225" w:line="240" w:lineRule="auto"/>
      </w:pPr>
      <w:r>
        <w:rPr>
          <w:rFonts w:ascii="Arial" w:hAnsi="Arial" w:cs="Arial"/>
          <w:color w:val="000000"/>
          <w:sz w:val="18"/>
          <w:szCs w:val="18"/>
        </w:rPr>
        <w:t>Ponudbo oddajamo (ustrezno označite):</w:t>
      </w:r>
    </w:p>
    <w:p w14:paraId="176B3BCB" w14:textId="77777777" w:rsidR="0031713C" w:rsidRDefault="00000000">
      <w:pPr>
        <w:spacing w:before="225" w:after="225" w:line="240" w:lineRule="auto"/>
      </w:pPr>
      <w:r>
        <w:fldChar w:fldCharType="begin">
          <w:ffData>
            <w:name w:val="cbox16a3a5db53100b"/>
            <w:enabled/>
            <w:calcOnExit w:val="0"/>
            <w:checkBox>
              <w:sizeAuto/>
              <w:default w:val="0"/>
            </w:checkBox>
          </w:ffData>
        </w:fldChar>
      </w:r>
      <w:bookmarkStart w:id="0" w:name="cbox16a3a5db53100b"/>
      <w:r>
        <w:instrText xml:space="preserve"> FORMCHECKBOX </w:instrText>
      </w:r>
      <w:r>
        <w:fldChar w:fldCharType="separate"/>
      </w:r>
      <w:r>
        <w:fldChar w:fldCharType="end"/>
      </w:r>
      <w:bookmarkEnd w:id="0"/>
      <w:r>
        <w:rPr>
          <w:rFonts w:ascii="Arial" w:hAnsi="Arial" w:cs="Arial"/>
          <w:color w:val="000000"/>
          <w:sz w:val="18"/>
          <w:szCs w:val="18"/>
        </w:rPr>
        <w:t> samostojno</w:t>
      </w:r>
    </w:p>
    <w:p w14:paraId="07E1A4B4" w14:textId="77777777" w:rsidR="0031713C" w:rsidRDefault="00000000">
      <w:pPr>
        <w:spacing w:before="225" w:after="225" w:line="240" w:lineRule="auto"/>
      </w:pPr>
      <w:r>
        <w:fldChar w:fldCharType="begin">
          <w:ffData>
            <w:name w:val="cbox16a3a5db531216"/>
            <w:enabled/>
            <w:calcOnExit w:val="0"/>
            <w:checkBox>
              <w:sizeAuto/>
              <w:default w:val="0"/>
            </w:checkBox>
          </w:ffData>
        </w:fldChar>
      </w:r>
      <w:bookmarkStart w:id="1" w:name="cbox16a3a5db531216"/>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6784B94" w14:textId="77777777" w:rsidR="0031713C" w:rsidRDefault="00000000">
      <w:pPr>
        <w:spacing w:before="225" w:after="225" w:line="240" w:lineRule="auto"/>
      </w:pPr>
      <w:r>
        <w:fldChar w:fldCharType="begin">
          <w:ffData>
            <w:name w:val="cbox16a3a5db531415"/>
            <w:enabled/>
            <w:calcOnExit w:val="0"/>
            <w:checkBox>
              <w:sizeAuto/>
              <w:default w:val="0"/>
            </w:checkBox>
          </w:ffData>
        </w:fldChar>
      </w:r>
      <w:bookmarkStart w:id="2" w:name="cbox16a3a5db531415"/>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FF863D3" w14:textId="77777777" w:rsidR="0031713C" w:rsidRDefault="00000000">
      <w:pPr>
        <w:spacing w:before="225" w:after="225" w:line="240" w:lineRule="auto"/>
      </w:pPr>
      <w:r>
        <w:fldChar w:fldCharType="begin">
          <w:ffData>
            <w:name w:val="cbox16a3a5db53161c"/>
            <w:enabled/>
            <w:calcOnExit w:val="0"/>
            <w:checkBox>
              <w:sizeAuto/>
              <w:default w:val="0"/>
            </w:checkBox>
          </w:ffData>
        </w:fldChar>
      </w:r>
      <w:bookmarkStart w:id="3" w:name="cbox16a3a5db53161c"/>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FD19CE0" w14:textId="4BCFC0E4" w:rsidR="0031713C"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31713C" w14:paraId="61B5B91D"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7C2D8B" w14:textId="77777777" w:rsidR="0031713C" w:rsidRDefault="00000000">
            <w:pPr>
              <w:jc w:val="center"/>
            </w:pPr>
            <w:r>
              <w:rPr>
                <w:rFonts w:ascii="Arial" w:hAnsi="Arial" w:cs="Arial"/>
                <w:b/>
                <w:bCs/>
                <w:color w:val="000000"/>
                <w:position w:val="-2"/>
                <w:sz w:val="18"/>
                <w:szCs w:val="18"/>
                <w:shd w:val="clear" w:color="auto" w:fill="D1D1D1"/>
              </w:rPr>
              <w:t>Sklop</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EC041D" w14:textId="77777777" w:rsidR="0031713C" w:rsidRDefault="0000000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66A57A" w14:textId="77777777" w:rsidR="0031713C" w:rsidRDefault="0000000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E70419" w14:textId="77777777" w:rsidR="0031713C" w:rsidRDefault="0000000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951790" w14:textId="77777777" w:rsidR="0031713C" w:rsidRDefault="00000000">
            <w:pPr>
              <w:jc w:val="center"/>
            </w:pPr>
            <w:r>
              <w:rPr>
                <w:rFonts w:ascii="Arial" w:hAnsi="Arial" w:cs="Arial"/>
                <w:b/>
                <w:bCs/>
                <w:color w:val="000000"/>
                <w:position w:val="-2"/>
                <w:sz w:val="18"/>
                <w:szCs w:val="18"/>
                <w:shd w:val="clear" w:color="auto" w:fill="D1D1D1"/>
              </w:rPr>
              <w:t>Vrednost z DDV</w:t>
            </w:r>
          </w:p>
        </w:tc>
      </w:tr>
      <w:tr w:rsidR="0031713C" w14:paraId="787A8FC7"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8B8A85" w14:textId="77777777" w:rsidR="0031713C" w:rsidRDefault="00000000">
            <w:pPr>
              <w:jc w:val="right"/>
            </w:pPr>
            <w:r>
              <w:rPr>
                <w:rFonts w:ascii="Arial" w:hAnsi="Arial" w:cs="Arial"/>
                <w:color w:val="000000"/>
                <w:position w:val="-2"/>
                <w:sz w:val="18"/>
                <w:szCs w:val="18"/>
              </w:rPr>
              <w:t>ribe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DC2E4" w14:textId="77777777" w:rsidR="0031713C"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A95F9" w14:textId="77777777" w:rsidR="0031713C"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982FB9" w14:textId="77777777" w:rsidR="0031713C"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6BA3DF" w14:textId="77777777" w:rsidR="0031713C" w:rsidRDefault="00000000">
            <w:r>
              <w:rPr>
                <w:rFonts w:ascii="Arial" w:hAnsi="Arial" w:cs="Arial"/>
                <w:color w:val="000000"/>
                <w:position w:val="-2"/>
                <w:sz w:val="18"/>
                <w:szCs w:val="18"/>
              </w:rPr>
              <w:t> </w:t>
            </w:r>
          </w:p>
        </w:tc>
      </w:tr>
      <w:tr w:rsidR="0031713C" w14:paraId="3743040C"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EAC98B" w14:textId="77777777" w:rsidR="0031713C" w:rsidRDefault="00000000">
            <w:pPr>
              <w:jc w:val="right"/>
            </w:pPr>
            <w:r>
              <w:rPr>
                <w:rFonts w:ascii="Arial" w:hAnsi="Arial" w:cs="Arial"/>
                <w:color w:val="000000"/>
                <w:position w:val="-2"/>
                <w:sz w:val="18"/>
                <w:szCs w:val="18"/>
              </w:rPr>
              <w:t>zamrznjeni program</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42A3E7" w14:textId="77777777" w:rsidR="0031713C"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96968F" w14:textId="77777777" w:rsidR="0031713C"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1AA3EB" w14:textId="77777777" w:rsidR="0031713C"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F6283" w14:textId="77777777" w:rsidR="0031713C" w:rsidRDefault="00000000">
            <w:r>
              <w:rPr>
                <w:rFonts w:ascii="Arial" w:hAnsi="Arial" w:cs="Arial"/>
                <w:color w:val="000000"/>
                <w:position w:val="-2"/>
                <w:sz w:val="18"/>
                <w:szCs w:val="18"/>
              </w:rPr>
              <w:t> </w:t>
            </w:r>
          </w:p>
        </w:tc>
      </w:tr>
      <w:tr w:rsidR="0031713C" w14:paraId="52215C4E"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FF0CA3" w14:textId="77777777" w:rsidR="0031713C" w:rsidRDefault="00000000">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949F9B" w14:textId="77777777" w:rsidR="0031713C"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BBE7B5" w14:textId="77777777" w:rsidR="0031713C"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B4E1E5" w14:textId="77777777" w:rsidR="0031713C"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4AF18C" w14:textId="77777777" w:rsidR="0031713C" w:rsidRDefault="00000000">
            <w:r>
              <w:rPr>
                <w:rFonts w:ascii="Arial" w:hAnsi="Arial" w:cs="Arial"/>
                <w:color w:val="000000"/>
                <w:position w:val="-2"/>
                <w:sz w:val="18"/>
                <w:szCs w:val="18"/>
                <w:shd w:val="clear" w:color="auto" w:fill="CCCCCC"/>
              </w:rPr>
              <w:t> </w:t>
            </w:r>
          </w:p>
        </w:tc>
      </w:tr>
    </w:tbl>
    <w:p w14:paraId="64DEEB02" w14:textId="77777777" w:rsidR="0031713C" w:rsidRDefault="00000000">
      <w:pPr>
        <w:spacing w:before="225" w:after="225" w:line="240" w:lineRule="auto"/>
      </w:pPr>
      <w:r>
        <w:rPr>
          <w:rFonts w:ascii="Arial" w:hAnsi="Arial" w:cs="Arial"/>
          <w:color w:val="000000"/>
          <w:sz w:val="18"/>
          <w:szCs w:val="18"/>
        </w:rPr>
        <w:t> </w:t>
      </w:r>
    </w:p>
    <w:p w14:paraId="56EAA14A" w14:textId="77777777" w:rsidR="0031713C" w:rsidRDefault="00000000">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023A6D80" w14:textId="77777777" w:rsidR="0031713C" w:rsidRDefault="00000000">
      <w:pPr>
        <w:spacing w:before="225" w:after="225" w:line="240" w:lineRule="auto"/>
        <w:jc w:val="both"/>
      </w:pPr>
      <w:r>
        <w:rPr>
          <w:rFonts w:ascii="Arial" w:hAnsi="Arial" w:cs="Arial"/>
          <w:color w:val="000000"/>
          <w:sz w:val="18"/>
          <w:szCs w:val="18"/>
        </w:rPr>
        <w:t>Ponudba velja najmanj 30 dni od roka za predložitev ponudb.</w:t>
      </w:r>
    </w:p>
    <w:p w14:paraId="16878445" w14:textId="77777777" w:rsidR="0031713C" w:rsidRDefault="00000000">
      <w:pPr>
        <w:spacing w:before="225" w:after="225" w:line="240" w:lineRule="auto"/>
      </w:pPr>
      <w:r>
        <w:rPr>
          <w:rFonts w:ascii="Arial" w:hAnsi="Arial" w:cs="Arial"/>
          <w:color w:val="000000"/>
          <w:sz w:val="18"/>
          <w:szCs w:val="18"/>
        </w:rPr>
        <w:lastRenderedPageBreak/>
        <w:t>Ponudba mora biti veljavna najmanj do navedenega roka. Prekratka veljavnost ponudbe pomeni razlog za zavrnitev ponudbe.</w:t>
      </w:r>
    </w:p>
    <w:p w14:paraId="18A00E9C" w14:textId="1B3AF69C" w:rsidR="0031713C" w:rsidRDefault="00000000" w:rsidP="001565EF">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w:t>
      </w:r>
    </w:p>
    <w:p w14:paraId="4F5D43EC" w14:textId="77777777" w:rsidR="0031713C"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480398FD" w14:textId="77777777" w:rsidR="0031713C" w:rsidRDefault="00000000">
      <w:pPr>
        <w:spacing w:before="225" w:after="225" w:line="240" w:lineRule="auto"/>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4D10FD19" w14:textId="77777777" w:rsidR="0031713C" w:rsidRDefault="00000000">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73A68A8" w14:textId="4013705A" w:rsidR="0031713C" w:rsidRDefault="00000000" w:rsidP="001565EF">
      <w:pPr>
        <w:spacing w:before="225" w:after="225" w:line="240" w:lineRule="auto"/>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31713C" w14:paraId="22A6BA1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CDCA00" w14:textId="77777777" w:rsidR="0031713C"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CB3B17" w14:textId="77777777" w:rsidR="0031713C" w:rsidRDefault="00000000">
            <w:r>
              <w:rPr>
                <w:rFonts w:ascii="Arial" w:hAnsi="Arial" w:cs="Arial"/>
                <w:color w:val="000000"/>
                <w:position w:val="-2"/>
                <w:sz w:val="18"/>
                <w:szCs w:val="18"/>
              </w:rPr>
              <w:t> </w:t>
            </w:r>
          </w:p>
        </w:tc>
      </w:tr>
      <w:tr w:rsidR="0031713C" w14:paraId="366B40B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3D20C6" w14:textId="77777777" w:rsidR="0031713C"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F3CC5" w14:textId="77777777" w:rsidR="0031713C" w:rsidRDefault="00000000">
            <w:r>
              <w:rPr>
                <w:rFonts w:ascii="Arial" w:hAnsi="Arial" w:cs="Arial"/>
                <w:color w:val="000000"/>
                <w:position w:val="-2"/>
                <w:sz w:val="18"/>
                <w:szCs w:val="18"/>
              </w:rPr>
              <w:t> </w:t>
            </w:r>
          </w:p>
        </w:tc>
      </w:tr>
      <w:tr w:rsidR="0031713C" w14:paraId="6F8F4E3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9D61B9" w14:textId="77777777" w:rsidR="0031713C"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BAE27A" w14:textId="77777777" w:rsidR="0031713C" w:rsidRDefault="00000000">
            <w:r>
              <w:rPr>
                <w:rFonts w:ascii="Arial" w:hAnsi="Arial" w:cs="Arial"/>
                <w:color w:val="000000"/>
                <w:position w:val="-2"/>
                <w:sz w:val="18"/>
                <w:szCs w:val="18"/>
              </w:rPr>
              <w:t> </w:t>
            </w:r>
          </w:p>
        </w:tc>
      </w:tr>
      <w:tr w:rsidR="0031713C" w14:paraId="079ED12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B88366" w14:textId="77777777" w:rsidR="0031713C"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BDCB" w14:textId="77777777" w:rsidR="0031713C" w:rsidRDefault="00000000">
            <w:r>
              <w:rPr>
                <w:rFonts w:ascii="Arial" w:hAnsi="Arial" w:cs="Arial"/>
                <w:color w:val="000000"/>
                <w:position w:val="-2"/>
                <w:sz w:val="18"/>
                <w:szCs w:val="18"/>
              </w:rPr>
              <w:t> </w:t>
            </w:r>
          </w:p>
        </w:tc>
      </w:tr>
      <w:tr w:rsidR="0031713C" w14:paraId="4427F4D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CA14FC" w14:textId="77777777" w:rsidR="0031713C"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940F9E" w14:textId="77777777" w:rsidR="0031713C" w:rsidRDefault="00000000">
            <w:r>
              <w:rPr>
                <w:rFonts w:ascii="Arial" w:hAnsi="Arial" w:cs="Arial"/>
                <w:color w:val="000000"/>
                <w:position w:val="-2"/>
                <w:sz w:val="18"/>
                <w:szCs w:val="18"/>
              </w:rPr>
              <w:t> </w:t>
            </w:r>
          </w:p>
        </w:tc>
      </w:tr>
      <w:tr w:rsidR="0031713C" w14:paraId="1545383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E8D125" w14:textId="77777777" w:rsidR="0031713C"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AC47A4" w14:textId="77777777" w:rsidR="0031713C" w:rsidRDefault="00000000">
            <w:r>
              <w:rPr>
                <w:rFonts w:ascii="Arial" w:hAnsi="Arial" w:cs="Arial"/>
                <w:color w:val="000000"/>
                <w:position w:val="-2"/>
                <w:sz w:val="18"/>
                <w:szCs w:val="18"/>
              </w:rPr>
              <w:t> </w:t>
            </w:r>
          </w:p>
        </w:tc>
      </w:tr>
      <w:tr w:rsidR="0031713C" w14:paraId="4EE6FD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8992EF" w14:textId="77777777" w:rsidR="0031713C"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69A38" w14:textId="77777777" w:rsidR="0031713C" w:rsidRDefault="00000000">
            <w:r>
              <w:rPr>
                <w:rFonts w:ascii="Arial" w:hAnsi="Arial" w:cs="Arial"/>
                <w:color w:val="000000"/>
                <w:position w:val="-2"/>
                <w:sz w:val="18"/>
                <w:szCs w:val="18"/>
              </w:rPr>
              <w:t> </w:t>
            </w:r>
          </w:p>
        </w:tc>
      </w:tr>
      <w:tr w:rsidR="0031713C" w14:paraId="1FC53A3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87E4F3" w14:textId="77777777" w:rsidR="0031713C"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6FB59" w14:textId="77777777" w:rsidR="0031713C" w:rsidRDefault="00000000">
            <w:r>
              <w:rPr>
                <w:rFonts w:ascii="Arial" w:hAnsi="Arial" w:cs="Arial"/>
                <w:color w:val="000000"/>
                <w:position w:val="-2"/>
                <w:sz w:val="18"/>
                <w:szCs w:val="18"/>
              </w:rPr>
              <w:t> </w:t>
            </w:r>
          </w:p>
        </w:tc>
      </w:tr>
      <w:tr w:rsidR="0031713C" w14:paraId="4EB0037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57CC69" w14:textId="77777777" w:rsidR="0031713C"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9D652" w14:textId="77777777" w:rsidR="0031713C" w:rsidRDefault="00000000">
            <w:r>
              <w:rPr>
                <w:rFonts w:ascii="Arial" w:hAnsi="Arial" w:cs="Arial"/>
                <w:color w:val="000000"/>
                <w:position w:val="-2"/>
                <w:sz w:val="18"/>
                <w:szCs w:val="18"/>
              </w:rPr>
              <w:t> </w:t>
            </w:r>
          </w:p>
        </w:tc>
      </w:tr>
      <w:tr w:rsidR="0031713C" w14:paraId="0C99714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82F4C7" w14:textId="77777777" w:rsidR="0031713C"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F567BC" w14:textId="77777777" w:rsidR="0031713C" w:rsidRDefault="00000000">
            <w:r>
              <w:rPr>
                <w:rFonts w:ascii="Arial" w:hAnsi="Arial" w:cs="Arial"/>
                <w:color w:val="000000"/>
                <w:position w:val="-2"/>
                <w:sz w:val="18"/>
                <w:szCs w:val="18"/>
              </w:rPr>
              <w:t> </w:t>
            </w:r>
          </w:p>
        </w:tc>
      </w:tr>
    </w:tbl>
    <w:p w14:paraId="759BDD20" w14:textId="77777777" w:rsidR="0031713C" w:rsidRDefault="0031713C"/>
    <w:tbl>
      <w:tblPr>
        <w:tblStyle w:val="NormalTablePHPDOCX"/>
        <w:tblW w:w="8745" w:type="dxa"/>
        <w:tblInd w:w="108" w:type="dxa"/>
        <w:tblLook w:val="04A0" w:firstRow="1" w:lastRow="0" w:firstColumn="1" w:lastColumn="0" w:noHBand="0" w:noVBand="1"/>
      </w:tblPr>
      <w:tblGrid>
        <w:gridCol w:w="4080"/>
        <w:gridCol w:w="4665"/>
      </w:tblGrid>
      <w:tr w:rsidR="0031713C" w14:paraId="600169C3" w14:textId="77777777">
        <w:tc>
          <w:tcPr>
            <w:tcW w:w="4080" w:type="dxa"/>
            <w:gridSpan w:val="2"/>
            <w:tcMar>
              <w:top w:w="75" w:type="dxa"/>
              <w:bottom w:w="75" w:type="dxa"/>
            </w:tcMar>
            <w:vAlign w:val="center"/>
          </w:tcPr>
          <w:p w14:paraId="777F0C22" w14:textId="7C27BAEC" w:rsidR="0031713C" w:rsidRDefault="0031713C">
            <w:pPr>
              <w:spacing w:before="135" w:after="135"/>
              <w:textAlignment w:val="center"/>
            </w:pPr>
          </w:p>
        </w:tc>
      </w:tr>
      <w:tr w:rsidR="0031713C" w14:paraId="25A6BF11" w14:textId="77777777">
        <w:tc>
          <w:tcPr>
            <w:tcW w:w="4080" w:type="dxa"/>
            <w:tcMar>
              <w:top w:w="75" w:type="dxa"/>
              <w:bottom w:w="75" w:type="dxa"/>
            </w:tcMar>
            <w:vAlign w:val="center"/>
          </w:tcPr>
          <w:p w14:paraId="31434FF5" w14:textId="77777777" w:rsidR="0031713C"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E5F35FA" w14:textId="77777777" w:rsidR="0031713C" w:rsidRDefault="00000000">
            <w:pPr>
              <w:jc w:val="center"/>
            </w:pPr>
            <w:r>
              <w:rPr>
                <w:rFonts w:ascii="Arial" w:hAnsi="Arial" w:cs="Arial"/>
                <w:color w:val="000000"/>
                <w:position w:val="-2"/>
                <w:sz w:val="18"/>
                <w:szCs w:val="18"/>
              </w:rPr>
              <w:t>Ime in priimek: _____________________</w:t>
            </w:r>
          </w:p>
        </w:tc>
      </w:tr>
      <w:tr w:rsidR="0031713C" w14:paraId="77965A7B" w14:textId="77777777">
        <w:tc>
          <w:tcPr>
            <w:tcW w:w="4080" w:type="dxa"/>
            <w:tcMar>
              <w:top w:w="75" w:type="dxa"/>
              <w:bottom w:w="75" w:type="dxa"/>
            </w:tcMar>
            <w:vAlign w:val="center"/>
          </w:tcPr>
          <w:p w14:paraId="08FCC3C6" w14:textId="77777777" w:rsidR="0031713C" w:rsidRDefault="00000000">
            <w:r>
              <w:rPr>
                <w:rFonts w:ascii="Arial" w:hAnsi="Arial" w:cs="Arial"/>
                <w:color w:val="000000"/>
                <w:position w:val="-2"/>
                <w:sz w:val="18"/>
                <w:szCs w:val="18"/>
              </w:rPr>
              <w:t> </w:t>
            </w:r>
          </w:p>
        </w:tc>
        <w:tc>
          <w:tcPr>
            <w:tcW w:w="0" w:type="auto"/>
            <w:tcMar>
              <w:top w:w="75" w:type="dxa"/>
              <w:bottom w:w="75" w:type="dxa"/>
            </w:tcMar>
            <w:vAlign w:val="center"/>
          </w:tcPr>
          <w:p w14:paraId="63EF392D" w14:textId="77777777" w:rsidR="0031713C" w:rsidRDefault="0031713C"/>
          <w:p w14:paraId="6B7160AA" w14:textId="77777777" w:rsidR="0031713C"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E1A2348" w14:textId="77777777" w:rsidR="0031713C" w:rsidRDefault="0031713C">
      <w:pPr>
        <w:sectPr w:rsidR="0031713C" w:rsidSect="006E7A2B">
          <w:footerReference w:type="default" r:id="rId12"/>
          <w:pgSz w:w="11906" w:h="16838"/>
          <w:pgMar w:top="1418" w:right="1418" w:bottom="1418" w:left="1418" w:header="567" w:footer="596" w:gutter="0"/>
          <w:cols w:space="708"/>
          <w:docGrid w:linePitch="360"/>
        </w:sectPr>
      </w:pPr>
    </w:p>
    <w:p w14:paraId="2BC87213" w14:textId="77777777" w:rsidR="00303FC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43CD127A" w14:textId="77777777" w:rsidR="00303FCA" w:rsidRPr="00252358" w:rsidRDefault="00303FCA" w:rsidP="00252358"/>
    <w:p w14:paraId="2D4AA86A" w14:textId="77777777" w:rsidR="00303FC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42BB909" w14:textId="77777777" w:rsidR="00303FCA" w:rsidRDefault="00303FCA" w:rsidP="00EB2A75">
      <w:pPr>
        <w:spacing w:after="120"/>
        <w:rPr>
          <w:rFonts w:ascii="Arial" w:hAnsi="Arial" w:cs="Arial"/>
        </w:rPr>
      </w:pPr>
    </w:p>
    <w:p w14:paraId="3C664F88" w14:textId="77777777" w:rsidR="0031713C"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Sukcesivna dobava konvencionalnih in ekoloških živil ter prehrambenega blaga za potrebe Doma upokojencev Ptuj - ponovitev sklopa 10 (ribe) in 14 (zamrznjeni program)</w:t>
      </w:r>
      <w:r>
        <w:rPr>
          <w:rFonts w:ascii="Arial" w:hAnsi="Arial" w:cs="Arial"/>
          <w:color w:val="000000"/>
          <w:sz w:val="18"/>
          <w:szCs w:val="18"/>
        </w:rPr>
        <w:t>«,</w:t>
      </w:r>
    </w:p>
    <w:p w14:paraId="3C05F643" w14:textId="77777777" w:rsidR="0031713C"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BC54AB8" w14:textId="77777777" w:rsidR="0031713C" w:rsidRDefault="00000000">
      <w:pPr>
        <w:spacing w:before="225" w:after="225" w:line="240" w:lineRule="auto"/>
        <w:jc w:val="both"/>
      </w:pPr>
      <w:r>
        <w:rPr>
          <w:rFonts w:ascii="Arial" w:hAnsi="Arial" w:cs="Arial"/>
          <w:i/>
          <w:iCs/>
          <w:color w:val="000000"/>
          <w:sz w:val="18"/>
          <w:szCs w:val="18"/>
        </w:rPr>
        <w:t>(naziv ponudnika, partnerja v skupni ponudbi)</w:t>
      </w:r>
    </w:p>
    <w:p w14:paraId="6AD061A3" w14:textId="77777777" w:rsidR="0031713C"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31713C" w14:paraId="0056408F" w14:textId="77777777">
        <w:tc>
          <w:tcPr>
            <w:tcW w:w="0" w:type="auto"/>
            <w:tcMar>
              <w:top w:w="0" w:type="auto"/>
              <w:bottom w:w="0" w:type="auto"/>
            </w:tcMar>
          </w:tcPr>
          <w:p w14:paraId="573EA087" w14:textId="77777777" w:rsidR="0031713C" w:rsidRDefault="00000000">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8A12DB1" w14:textId="77777777" w:rsidR="0031713C" w:rsidRDefault="00000000">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A62A02F" w14:textId="77777777" w:rsidR="0031713C" w:rsidRDefault="00000000">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4A836D1" w14:textId="77777777" w:rsidR="0031713C" w:rsidRDefault="00000000">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44BC0A0" w14:textId="77777777" w:rsidR="0031713C"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92985A7" w14:textId="77777777" w:rsidR="0031713C"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8F9351B" w14:textId="77777777" w:rsidR="0031713C"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B7713B0" w14:textId="77777777" w:rsidR="0031713C"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23B40B3" w14:textId="77777777" w:rsidR="0031713C"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62DCCF2" w14:textId="77777777" w:rsidR="0031713C"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61C496A" w14:textId="77777777" w:rsidR="0031713C" w:rsidRDefault="00000000">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63937C1" w14:textId="77777777" w:rsidR="0031713C" w:rsidRDefault="00000000">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C1CD590" w14:textId="77777777" w:rsidR="0031713C" w:rsidRDefault="00000000">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9399EE6" w14:textId="77777777" w:rsidR="0031713C" w:rsidRDefault="00000000">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291B020" w14:textId="77777777" w:rsidR="0031713C"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A1E9BE8" w14:textId="77777777" w:rsidR="0031713C"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34FFCC8" w14:textId="77777777" w:rsidR="0031713C"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EA154E8" w14:textId="77777777" w:rsidR="0031713C"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E43105D" w14:textId="77777777" w:rsidR="0031713C"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DD78F95" w14:textId="77777777" w:rsidR="0031713C"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1AC3221" w14:textId="77777777" w:rsidR="0031713C" w:rsidRDefault="00000000">
            <w:pPr>
              <w:numPr>
                <w:ilvl w:val="0"/>
                <w:numId w:val="17"/>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360BDE27" w14:textId="77777777" w:rsidR="0031713C" w:rsidRDefault="00000000">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7F75EE2" w14:textId="77777777" w:rsidR="0031713C" w:rsidRDefault="00000000">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31713C" w14:paraId="246DB3F7" w14:textId="77777777">
        <w:tc>
          <w:tcPr>
            <w:tcW w:w="0" w:type="auto"/>
            <w:tcMar>
              <w:top w:w="0" w:type="auto"/>
              <w:bottom w:w="0" w:type="auto"/>
            </w:tcMar>
          </w:tcPr>
          <w:p w14:paraId="37FFA8AB" w14:textId="77777777" w:rsidR="0031713C" w:rsidRDefault="00000000">
            <w:pPr>
              <w:numPr>
                <w:ilvl w:val="0"/>
                <w:numId w:val="1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5F6828C" w14:textId="77777777" w:rsidR="0031713C"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CFB2EFE" w14:textId="77777777" w:rsidR="0031713C" w:rsidRDefault="00000000">
            <w:pPr>
              <w:numPr>
                <w:ilvl w:val="0"/>
                <w:numId w:val="1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B46A2F7" w14:textId="77777777" w:rsidR="0031713C" w:rsidRDefault="00000000">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2FE6854B" w14:textId="77777777" w:rsidR="0031713C" w:rsidRDefault="00000000">
            <w:pPr>
              <w:numPr>
                <w:ilvl w:val="0"/>
                <w:numId w:val="1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994647D" w14:textId="77777777" w:rsidR="0031713C" w:rsidRDefault="00000000">
            <w:pPr>
              <w:numPr>
                <w:ilvl w:val="0"/>
                <w:numId w:val="1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CDFEBE0" w14:textId="77777777" w:rsidR="0031713C" w:rsidRDefault="00000000">
            <w:pPr>
              <w:numPr>
                <w:ilvl w:val="0"/>
                <w:numId w:val="18"/>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0568A966" w14:textId="77777777" w:rsidR="0031713C" w:rsidRDefault="00000000">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B376A4D" w14:textId="77777777" w:rsidR="0031713C" w:rsidRDefault="00000000">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7F5C0F3" w14:textId="77777777" w:rsidR="0031713C" w:rsidRDefault="00000000">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9F7EDDC" w14:textId="77777777" w:rsidR="0031713C" w:rsidRDefault="00000000">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76D0AFA" w14:textId="77777777" w:rsidR="0031713C" w:rsidRDefault="00000000">
            <w:pPr>
              <w:numPr>
                <w:ilvl w:val="0"/>
                <w:numId w:val="18"/>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5D4B14E6" w14:textId="77777777" w:rsidR="0031713C" w:rsidRDefault="00000000">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F9DE09A" w14:textId="77777777" w:rsidR="0031713C"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6BE2D92" w14:textId="77777777" w:rsidR="0031713C"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DOM UPOKOJENCEV PTUJ, Volkmerjeva cesta 10, 2250 PTUJ</w:t>
      </w:r>
      <w:r>
        <w:rPr>
          <w:rFonts w:ascii="Arial" w:hAnsi="Arial" w:cs="Arial"/>
          <w:color w:val="000000"/>
          <w:sz w:val="18"/>
          <w:szCs w:val="18"/>
        </w:rPr>
        <w:t>  v zvezi z oddajo javnega naročila za namene </w:t>
      </w:r>
      <w:r>
        <w:rPr>
          <w:rFonts w:ascii="Arial" w:hAnsi="Arial" w:cs="Arial"/>
          <w:b/>
          <w:bCs/>
          <w:color w:val="000000"/>
          <w:sz w:val="18"/>
          <w:szCs w:val="18"/>
        </w:rPr>
        <w:t>Sukcesivna dobava konvencionalnih in ekoloških živil ter prehrambenega blaga za potrebe Doma upokojencev Ptuj - ponovitev sklopa 10 (ribe) in 14 (zamrznjeni program),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8E6E14D" w14:textId="77777777" w:rsidR="0031713C"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1713C" w14:paraId="0673EE22" w14:textId="77777777">
        <w:tc>
          <w:tcPr>
            <w:tcW w:w="2500" w:type="pct"/>
            <w:tcMar>
              <w:top w:w="75" w:type="dxa"/>
              <w:bottom w:w="75" w:type="dxa"/>
            </w:tcMar>
            <w:vAlign w:val="center"/>
          </w:tcPr>
          <w:p w14:paraId="5C5E27B4" w14:textId="77777777" w:rsidR="0031713C"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3261157" w14:textId="77777777" w:rsidR="0031713C" w:rsidRDefault="00000000">
            <w:r>
              <w:rPr>
                <w:rFonts w:ascii="Arial" w:hAnsi="Arial" w:cs="Arial"/>
                <w:color w:val="000000"/>
                <w:position w:val="-2"/>
                <w:sz w:val="18"/>
                <w:szCs w:val="18"/>
              </w:rPr>
              <w:t>Ime in priimek: _____________________</w:t>
            </w:r>
          </w:p>
        </w:tc>
      </w:tr>
      <w:tr w:rsidR="0031713C" w14:paraId="33324AC5" w14:textId="77777777">
        <w:tc>
          <w:tcPr>
            <w:tcW w:w="2500" w:type="pct"/>
            <w:tcMar>
              <w:top w:w="75" w:type="dxa"/>
              <w:bottom w:w="75" w:type="dxa"/>
            </w:tcMar>
            <w:vAlign w:val="center"/>
          </w:tcPr>
          <w:p w14:paraId="28833252" w14:textId="77777777" w:rsidR="0031713C" w:rsidRDefault="00000000">
            <w:r>
              <w:rPr>
                <w:rFonts w:ascii="Arial" w:hAnsi="Arial" w:cs="Arial"/>
                <w:color w:val="000000"/>
                <w:position w:val="-2"/>
                <w:sz w:val="18"/>
                <w:szCs w:val="18"/>
              </w:rPr>
              <w:t> </w:t>
            </w:r>
          </w:p>
        </w:tc>
        <w:tc>
          <w:tcPr>
            <w:tcW w:w="0" w:type="auto"/>
            <w:tcMar>
              <w:top w:w="75" w:type="dxa"/>
              <w:bottom w:w="75" w:type="dxa"/>
            </w:tcMar>
            <w:vAlign w:val="center"/>
          </w:tcPr>
          <w:p w14:paraId="4C2E2E75" w14:textId="77777777" w:rsidR="0031713C" w:rsidRDefault="0031713C"/>
          <w:p w14:paraId="22B920F6" w14:textId="77777777" w:rsidR="0031713C" w:rsidRDefault="00000000">
            <w:pPr>
              <w:jc w:val="center"/>
            </w:pPr>
            <w:r>
              <w:rPr>
                <w:rFonts w:ascii="Arial" w:hAnsi="Arial" w:cs="Arial"/>
                <w:color w:val="A9A9A9"/>
                <w:position w:val="-2"/>
                <w:sz w:val="18"/>
                <w:szCs w:val="18"/>
              </w:rPr>
              <w:t>(žig in podpis)</w:t>
            </w:r>
          </w:p>
        </w:tc>
      </w:tr>
    </w:tbl>
    <w:p w14:paraId="2B6B3365" w14:textId="77777777" w:rsidR="0031713C" w:rsidRDefault="00000000">
      <w:pPr>
        <w:spacing w:before="225" w:after="225" w:line="240" w:lineRule="auto"/>
        <w:jc w:val="both"/>
      </w:pPr>
      <w:r>
        <w:rPr>
          <w:rFonts w:ascii="Arial" w:hAnsi="Arial" w:cs="Arial"/>
          <w:color w:val="000000"/>
          <w:sz w:val="18"/>
          <w:szCs w:val="18"/>
        </w:rPr>
        <w:t> </w:t>
      </w:r>
    </w:p>
    <w:p w14:paraId="4A9F7CA3" w14:textId="77777777" w:rsidR="0031713C" w:rsidRDefault="0031713C">
      <w:pPr>
        <w:sectPr w:rsidR="0031713C" w:rsidSect="006E7A2B">
          <w:footerReference w:type="default" r:id="rId13"/>
          <w:pgSz w:w="11906" w:h="16838"/>
          <w:pgMar w:top="1418" w:right="1418" w:bottom="1418" w:left="1418" w:header="567" w:footer="596" w:gutter="0"/>
          <w:cols w:space="708"/>
          <w:docGrid w:linePitch="360"/>
        </w:sectPr>
      </w:pPr>
    </w:p>
    <w:p w14:paraId="637D55F9" w14:textId="77777777" w:rsidR="00303FC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5A582CB6" w14:textId="77777777" w:rsidR="00303FCA" w:rsidRPr="00252358" w:rsidRDefault="00303FCA" w:rsidP="00252358"/>
    <w:p w14:paraId="03B83A9B" w14:textId="77777777" w:rsidR="00303FC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DAD02C8" w14:textId="77777777" w:rsidR="00303FCA" w:rsidRDefault="00303FCA" w:rsidP="00EB2A75">
      <w:pPr>
        <w:spacing w:after="120"/>
        <w:rPr>
          <w:rFonts w:ascii="Arial" w:hAnsi="Arial" w:cs="Arial"/>
        </w:rPr>
      </w:pPr>
    </w:p>
    <w:p w14:paraId="01508E86" w14:textId="77777777" w:rsidR="0031713C" w:rsidRDefault="0000000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0A785252" w14:textId="77777777" w:rsidR="0031713C" w:rsidRDefault="0000000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4FACAA3" w14:textId="77777777" w:rsidR="0031713C"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643CB30E" w14:textId="77777777" w:rsidR="0031713C" w:rsidRDefault="0031713C">
      <w:pPr>
        <w:sectPr w:rsidR="0031713C" w:rsidSect="006E7A2B">
          <w:footerReference w:type="default" r:id="rId14"/>
          <w:pgSz w:w="11906" w:h="16838"/>
          <w:pgMar w:top="1418" w:right="1418" w:bottom="1418" w:left="1418" w:header="567" w:footer="596" w:gutter="0"/>
          <w:cols w:space="708"/>
          <w:docGrid w:linePitch="360"/>
        </w:sectPr>
      </w:pPr>
    </w:p>
    <w:p w14:paraId="07AE0E89" w14:textId="77777777" w:rsidR="00303FC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3B704735" w14:textId="77777777" w:rsidR="00303FCA" w:rsidRPr="00252358" w:rsidRDefault="00303FCA" w:rsidP="00252358"/>
    <w:p w14:paraId="5D6880E3" w14:textId="77777777" w:rsidR="00303FC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0D256CFE" w14:textId="77777777" w:rsidR="00303FCA" w:rsidRDefault="00303FCA" w:rsidP="00EB2A75">
      <w:pPr>
        <w:spacing w:after="120"/>
        <w:rPr>
          <w:rFonts w:ascii="Arial" w:hAnsi="Arial" w:cs="Arial"/>
        </w:rPr>
      </w:pPr>
    </w:p>
    <w:p w14:paraId="6FD30EA8" w14:textId="77777777" w:rsidR="0031713C"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0EE640B0" w14:textId="77777777" w:rsidR="0031713C"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31713C" w14:paraId="3DCB2EC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4C6AF1" w14:textId="77777777" w:rsidR="0031713C"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AF7292" w14:textId="77777777" w:rsidR="0031713C" w:rsidRDefault="00000000">
            <w:r>
              <w:rPr>
                <w:rFonts w:ascii="Arial" w:hAnsi="Arial" w:cs="Arial"/>
                <w:color w:val="000000"/>
                <w:position w:val="-2"/>
                <w:sz w:val="18"/>
                <w:szCs w:val="18"/>
              </w:rPr>
              <w:t> </w:t>
            </w:r>
          </w:p>
        </w:tc>
      </w:tr>
      <w:tr w:rsidR="0031713C" w14:paraId="64C116C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E0C57" w14:textId="77777777" w:rsidR="0031713C"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C381B" w14:textId="77777777" w:rsidR="0031713C" w:rsidRDefault="00000000">
            <w:r>
              <w:rPr>
                <w:rFonts w:ascii="Arial" w:hAnsi="Arial" w:cs="Arial"/>
                <w:color w:val="000000"/>
                <w:position w:val="-2"/>
                <w:sz w:val="18"/>
                <w:szCs w:val="18"/>
              </w:rPr>
              <w:t> </w:t>
            </w:r>
          </w:p>
        </w:tc>
      </w:tr>
      <w:tr w:rsidR="0031713C" w14:paraId="2E38869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2FE18" w14:textId="77777777" w:rsidR="0031713C"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2AD4F5" w14:textId="77777777" w:rsidR="0031713C" w:rsidRDefault="00000000">
            <w:r>
              <w:rPr>
                <w:rFonts w:ascii="Arial" w:hAnsi="Arial" w:cs="Arial"/>
                <w:color w:val="000000"/>
                <w:position w:val="-2"/>
                <w:sz w:val="18"/>
                <w:szCs w:val="18"/>
              </w:rPr>
              <w:t> </w:t>
            </w:r>
          </w:p>
        </w:tc>
      </w:tr>
      <w:tr w:rsidR="0031713C" w14:paraId="4CF55D4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90CCB6" w14:textId="77777777" w:rsidR="0031713C"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A4B3E" w14:textId="77777777" w:rsidR="0031713C" w:rsidRDefault="00000000">
            <w:r>
              <w:rPr>
                <w:rFonts w:ascii="Arial" w:hAnsi="Arial" w:cs="Arial"/>
                <w:color w:val="000000"/>
                <w:position w:val="-2"/>
                <w:sz w:val="18"/>
                <w:szCs w:val="18"/>
              </w:rPr>
              <w:t> </w:t>
            </w:r>
          </w:p>
        </w:tc>
      </w:tr>
    </w:tbl>
    <w:p w14:paraId="7C08E2EE" w14:textId="77777777" w:rsidR="0031713C" w:rsidRDefault="00000000">
      <w:pPr>
        <w:spacing w:before="225" w:after="225" w:line="240" w:lineRule="auto"/>
        <w:jc w:val="both"/>
      </w:pPr>
      <w:r>
        <w:rPr>
          <w:rFonts w:ascii="Arial" w:hAnsi="Arial" w:cs="Arial"/>
          <w:color w:val="000000"/>
          <w:sz w:val="18"/>
          <w:szCs w:val="18"/>
        </w:rPr>
        <w:t> </w:t>
      </w:r>
    </w:p>
    <w:p w14:paraId="7BF6B8BF" w14:textId="77777777" w:rsidR="0031713C"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31713C" w14:paraId="488BE9B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1A73FE" w14:textId="77777777" w:rsidR="0031713C"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E0B3CF" w14:textId="77777777" w:rsidR="0031713C"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5EF28E" w14:textId="77777777" w:rsidR="0031713C" w:rsidRDefault="00000000">
            <w:r>
              <w:rPr>
                <w:rFonts w:ascii="Arial" w:hAnsi="Arial" w:cs="Arial"/>
                <w:color w:val="000000"/>
                <w:position w:val="-2"/>
                <w:sz w:val="18"/>
                <w:szCs w:val="18"/>
              </w:rPr>
              <w:t>EMŠO*</w:t>
            </w:r>
          </w:p>
        </w:tc>
      </w:tr>
      <w:tr w:rsidR="0031713C" w14:paraId="68A7E9C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91A077" w14:textId="77777777" w:rsidR="0031713C"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C5DBA7" w14:textId="77777777" w:rsidR="0031713C"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8A17B" w14:textId="77777777" w:rsidR="0031713C" w:rsidRDefault="00000000">
            <w:r>
              <w:rPr>
                <w:rFonts w:ascii="Arial" w:hAnsi="Arial" w:cs="Arial"/>
                <w:color w:val="000000"/>
                <w:position w:val="-2"/>
                <w:sz w:val="18"/>
                <w:szCs w:val="18"/>
              </w:rPr>
              <w:t> </w:t>
            </w:r>
          </w:p>
        </w:tc>
      </w:tr>
      <w:tr w:rsidR="0031713C" w14:paraId="1D9CA9B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C0B8C3" w14:textId="77777777" w:rsidR="0031713C"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7CC42A" w14:textId="77777777" w:rsidR="0031713C"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7E695B" w14:textId="77777777" w:rsidR="0031713C" w:rsidRDefault="00000000">
            <w:r>
              <w:rPr>
                <w:rFonts w:ascii="Arial" w:hAnsi="Arial" w:cs="Arial"/>
                <w:color w:val="000000"/>
                <w:position w:val="-2"/>
                <w:sz w:val="18"/>
                <w:szCs w:val="18"/>
              </w:rPr>
              <w:t> </w:t>
            </w:r>
          </w:p>
        </w:tc>
      </w:tr>
      <w:tr w:rsidR="0031713C" w14:paraId="436F83D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26B8C7" w14:textId="77777777" w:rsidR="0031713C"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8B7D17" w14:textId="77777777" w:rsidR="0031713C"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4AAA2E" w14:textId="77777777" w:rsidR="0031713C" w:rsidRDefault="00000000">
            <w:r>
              <w:rPr>
                <w:rFonts w:ascii="Arial" w:hAnsi="Arial" w:cs="Arial"/>
                <w:color w:val="000000"/>
                <w:position w:val="-2"/>
                <w:sz w:val="18"/>
                <w:szCs w:val="18"/>
              </w:rPr>
              <w:t> </w:t>
            </w:r>
          </w:p>
        </w:tc>
      </w:tr>
      <w:tr w:rsidR="0031713C" w14:paraId="3EDA010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21ED35" w14:textId="77777777" w:rsidR="0031713C"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95C7C5" w14:textId="77777777" w:rsidR="0031713C"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1DAF46" w14:textId="77777777" w:rsidR="0031713C" w:rsidRDefault="00000000">
            <w:r>
              <w:rPr>
                <w:rFonts w:ascii="Arial" w:hAnsi="Arial" w:cs="Arial"/>
                <w:color w:val="000000"/>
                <w:position w:val="-2"/>
                <w:sz w:val="18"/>
                <w:szCs w:val="18"/>
              </w:rPr>
              <w:t> </w:t>
            </w:r>
          </w:p>
        </w:tc>
      </w:tr>
      <w:tr w:rsidR="0031713C" w14:paraId="5F9E143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67036C" w14:textId="77777777" w:rsidR="0031713C"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FB2CD0" w14:textId="77777777" w:rsidR="0031713C"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F2F498" w14:textId="77777777" w:rsidR="0031713C" w:rsidRDefault="00000000">
            <w:r>
              <w:rPr>
                <w:rFonts w:ascii="Arial" w:hAnsi="Arial" w:cs="Arial"/>
                <w:color w:val="000000"/>
                <w:position w:val="-2"/>
                <w:sz w:val="18"/>
                <w:szCs w:val="18"/>
              </w:rPr>
              <w:t> </w:t>
            </w:r>
          </w:p>
        </w:tc>
      </w:tr>
      <w:tr w:rsidR="0031713C" w14:paraId="0E0F345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79F671" w14:textId="77777777" w:rsidR="0031713C"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F027F1" w14:textId="77777777" w:rsidR="0031713C"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3908B1" w14:textId="77777777" w:rsidR="0031713C" w:rsidRDefault="00000000">
            <w:r>
              <w:rPr>
                <w:rFonts w:ascii="Arial" w:hAnsi="Arial" w:cs="Arial"/>
                <w:color w:val="000000"/>
                <w:position w:val="-2"/>
                <w:sz w:val="18"/>
                <w:szCs w:val="18"/>
              </w:rPr>
              <w:t> </w:t>
            </w:r>
          </w:p>
        </w:tc>
      </w:tr>
      <w:tr w:rsidR="0031713C" w14:paraId="6179769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5880E4" w14:textId="77777777" w:rsidR="0031713C"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559200" w14:textId="77777777" w:rsidR="0031713C"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F0ED9" w14:textId="77777777" w:rsidR="0031713C" w:rsidRDefault="00000000">
            <w:r>
              <w:rPr>
                <w:rFonts w:ascii="Arial" w:hAnsi="Arial" w:cs="Arial"/>
                <w:color w:val="000000"/>
                <w:position w:val="-2"/>
                <w:sz w:val="18"/>
                <w:szCs w:val="18"/>
              </w:rPr>
              <w:t> </w:t>
            </w:r>
          </w:p>
        </w:tc>
      </w:tr>
      <w:tr w:rsidR="0031713C" w14:paraId="4A43A2B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C878CC" w14:textId="77777777" w:rsidR="0031713C"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CEE514" w14:textId="77777777" w:rsidR="0031713C"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37083C" w14:textId="77777777" w:rsidR="0031713C" w:rsidRDefault="00000000">
            <w:r>
              <w:rPr>
                <w:rFonts w:ascii="Arial" w:hAnsi="Arial" w:cs="Arial"/>
                <w:color w:val="000000"/>
                <w:position w:val="-2"/>
                <w:sz w:val="18"/>
                <w:szCs w:val="18"/>
              </w:rPr>
              <w:t> </w:t>
            </w:r>
          </w:p>
        </w:tc>
      </w:tr>
      <w:tr w:rsidR="0031713C" w14:paraId="13199B5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C613CF" w14:textId="77777777" w:rsidR="0031713C"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F2B110" w14:textId="77777777" w:rsidR="0031713C"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7F6384" w14:textId="77777777" w:rsidR="0031713C" w:rsidRDefault="00000000">
            <w:r>
              <w:rPr>
                <w:rFonts w:ascii="Arial" w:hAnsi="Arial" w:cs="Arial"/>
                <w:color w:val="000000"/>
                <w:position w:val="-2"/>
                <w:sz w:val="18"/>
                <w:szCs w:val="18"/>
              </w:rPr>
              <w:t> </w:t>
            </w:r>
          </w:p>
        </w:tc>
      </w:tr>
    </w:tbl>
    <w:p w14:paraId="58693105" w14:textId="77777777" w:rsidR="0031713C" w:rsidRDefault="00000000">
      <w:pPr>
        <w:spacing w:before="225" w:after="225" w:line="240" w:lineRule="auto"/>
        <w:jc w:val="both"/>
      </w:pPr>
      <w:r>
        <w:rPr>
          <w:rFonts w:ascii="Arial" w:hAnsi="Arial" w:cs="Arial"/>
          <w:color w:val="000000"/>
          <w:sz w:val="18"/>
          <w:szCs w:val="18"/>
        </w:rPr>
        <w:t>* podatek je potreben za preverbo v e-Dosje</w:t>
      </w:r>
    </w:p>
    <w:p w14:paraId="568A738B" w14:textId="77777777" w:rsidR="0031713C"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31713C" w14:paraId="5AD25FC2" w14:textId="77777777">
        <w:tc>
          <w:tcPr>
            <w:tcW w:w="2500" w:type="pct"/>
            <w:tcMar>
              <w:top w:w="75" w:type="dxa"/>
              <w:bottom w:w="75" w:type="dxa"/>
            </w:tcMar>
            <w:vAlign w:val="center"/>
          </w:tcPr>
          <w:p w14:paraId="187F7676" w14:textId="77777777" w:rsidR="0031713C"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CF053F9" w14:textId="77777777" w:rsidR="0031713C" w:rsidRDefault="00000000">
            <w:r>
              <w:rPr>
                <w:rFonts w:ascii="Arial" w:hAnsi="Arial" w:cs="Arial"/>
                <w:color w:val="000000"/>
                <w:position w:val="-2"/>
                <w:sz w:val="18"/>
                <w:szCs w:val="18"/>
              </w:rPr>
              <w:t>Ime in priimek: _____________________</w:t>
            </w:r>
          </w:p>
        </w:tc>
      </w:tr>
      <w:tr w:rsidR="0031713C" w14:paraId="79F8A937" w14:textId="77777777">
        <w:tc>
          <w:tcPr>
            <w:tcW w:w="2500" w:type="pct"/>
            <w:tcMar>
              <w:top w:w="75" w:type="dxa"/>
              <w:bottom w:w="75" w:type="dxa"/>
            </w:tcMar>
            <w:vAlign w:val="center"/>
          </w:tcPr>
          <w:p w14:paraId="53B06952" w14:textId="77777777" w:rsidR="0031713C" w:rsidRDefault="00000000">
            <w:r>
              <w:rPr>
                <w:rFonts w:ascii="Arial" w:hAnsi="Arial" w:cs="Arial"/>
                <w:color w:val="000000"/>
                <w:position w:val="-2"/>
                <w:sz w:val="18"/>
                <w:szCs w:val="18"/>
              </w:rPr>
              <w:t> </w:t>
            </w:r>
          </w:p>
        </w:tc>
        <w:tc>
          <w:tcPr>
            <w:tcW w:w="0" w:type="auto"/>
            <w:tcMar>
              <w:top w:w="75" w:type="dxa"/>
              <w:bottom w:w="75" w:type="dxa"/>
            </w:tcMar>
            <w:vAlign w:val="center"/>
          </w:tcPr>
          <w:p w14:paraId="31C55272" w14:textId="77777777" w:rsidR="0031713C" w:rsidRDefault="00000000">
            <w:pPr>
              <w:jc w:val="center"/>
            </w:pPr>
            <w:r>
              <w:rPr>
                <w:rFonts w:ascii="Arial" w:hAnsi="Arial" w:cs="Arial"/>
                <w:color w:val="A9A9A9"/>
                <w:position w:val="-2"/>
                <w:sz w:val="18"/>
                <w:szCs w:val="18"/>
              </w:rPr>
              <w:t>(podpis)</w:t>
            </w:r>
          </w:p>
        </w:tc>
      </w:tr>
    </w:tbl>
    <w:p w14:paraId="53809FF6" w14:textId="77777777" w:rsidR="0031713C" w:rsidRDefault="00000000">
      <w:pPr>
        <w:spacing w:before="225" w:after="225" w:line="240" w:lineRule="auto"/>
        <w:jc w:val="both"/>
      </w:pPr>
      <w:r>
        <w:rPr>
          <w:rFonts w:ascii="Arial" w:hAnsi="Arial" w:cs="Arial"/>
          <w:color w:val="000000"/>
          <w:sz w:val="18"/>
          <w:szCs w:val="18"/>
        </w:rPr>
        <w:t> </w:t>
      </w:r>
    </w:p>
    <w:p w14:paraId="08857950" w14:textId="77777777" w:rsidR="0031713C"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38B967B" w14:textId="77777777" w:rsidR="0031713C" w:rsidRDefault="00000000">
      <w:pPr>
        <w:spacing w:before="225" w:after="225" w:line="240" w:lineRule="auto"/>
        <w:jc w:val="both"/>
      </w:pPr>
      <w:r>
        <w:rPr>
          <w:rFonts w:ascii="Arial" w:hAnsi="Arial" w:cs="Arial"/>
          <w:color w:val="000000"/>
          <w:sz w:val="18"/>
          <w:szCs w:val="18"/>
        </w:rPr>
        <w:t> </w:t>
      </w:r>
    </w:p>
    <w:p w14:paraId="1D18AACD" w14:textId="77777777" w:rsidR="0031713C" w:rsidRDefault="0031713C">
      <w:pPr>
        <w:sectPr w:rsidR="0031713C" w:rsidSect="006E7A2B">
          <w:footerReference w:type="default" r:id="rId15"/>
          <w:pgSz w:w="11906" w:h="16838"/>
          <w:pgMar w:top="1418" w:right="1418" w:bottom="1418" w:left="1418" w:header="567" w:footer="596" w:gutter="0"/>
          <w:cols w:space="708"/>
          <w:docGrid w:linePitch="360"/>
        </w:sectPr>
      </w:pPr>
    </w:p>
    <w:p w14:paraId="565D4433" w14:textId="77777777" w:rsidR="00303FC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530E4E8A" w14:textId="77777777" w:rsidR="00303FCA" w:rsidRPr="00252358" w:rsidRDefault="00303FCA" w:rsidP="00252358"/>
    <w:p w14:paraId="66E7E131" w14:textId="77777777" w:rsidR="00303FC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68B70591" w14:textId="77777777" w:rsidR="00303FCA" w:rsidRDefault="00303FCA" w:rsidP="00EB2A75">
      <w:pPr>
        <w:spacing w:after="120"/>
        <w:rPr>
          <w:rFonts w:ascii="Arial" w:hAnsi="Arial" w:cs="Arial"/>
        </w:rPr>
      </w:pPr>
    </w:p>
    <w:p w14:paraId="505D73AD" w14:textId="77777777" w:rsidR="0031713C" w:rsidRDefault="00000000">
      <w:pPr>
        <w:spacing w:before="225" w:after="225" w:line="240" w:lineRule="auto"/>
        <w:jc w:val="center"/>
      </w:pPr>
      <w:r>
        <w:rPr>
          <w:rFonts w:ascii="Arial" w:hAnsi="Arial" w:cs="Arial"/>
          <w:b/>
          <w:bCs/>
          <w:color w:val="000000"/>
          <w:sz w:val="24"/>
          <w:szCs w:val="24"/>
        </w:rPr>
        <w:t>MENIČNA IZJAVA</w:t>
      </w:r>
    </w:p>
    <w:p w14:paraId="2C2B922F" w14:textId="77777777" w:rsidR="0031713C" w:rsidRDefault="00000000">
      <w:pPr>
        <w:spacing w:before="225" w:after="225" w:line="240" w:lineRule="auto"/>
        <w:jc w:val="center"/>
      </w:pPr>
      <w:r>
        <w:rPr>
          <w:rFonts w:ascii="Arial" w:hAnsi="Arial" w:cs="Arial"/>
          <w:color w:val="000000"/>
          <w:sz w:val="21"/>
          <w:szCs w:val="21"/>
        </w:rPr>
        <w:t>s pooblastilom za izpolnitev in unovčenje menice</w:t>
      </w:r>
    </w:p>
    <w:p w14:paraId="1E93E2DA" w14:textId="77777777" w:rsidR="0031713C" w:rsidRDefault="00000000">
      <w:pPr>
        <w:spacing w:before="225" w:after="225" w:line="240" w:lineRule="auto"/>
        <w:jc w:val="both"/>
      </w:pPr>
      <w:r>
        <w:rPr>
          <w:rFonts w:ascii="Arial" w:hAnsi="Arial" w:cs="Arial"/>
          <w:color w:val="000000"/>
          <w:sz w:val="18"/>
          <w:szCs w:val="18"/>
        </w:rPr>
        <w:t> </w:t>
      </w:r>
    </w:p>
    <w:p w14:paraId="2A728D81" w14:textId="77777777" w:rsidR="0031713C"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07AB4C35" w14:textId="77777777" w:rsidR="0031713C" w:rsidRDefault="00000000">
      <w:pPr>
        <w:spacing w:before="225" w:after="225" w:line="240" w:lineRule="auto"/>
        <w:jc w:val="both"/>
      </w:pPr>
      <w:r>
        <w:rPr>
          <w:rFonts w:ascii="Arial" w:hAnsi="Arial" w:cs="Arial"/>
          <w:b/>
          <w:bCs/>
          <w:color w:val="000000"/>
          <w:sz w:val="18"/>
          <w:szCs w:val="18"/>
        </w:rPr>
        <w:t>Sukcesivna dobava konvencionalnih in ekoloških živil ter prehrambenega blaga za potrebe Doma upokojencev Ptuj - ponovitev sklopa 10 (ribe) in 14 (zamrznjeni program), </w:t>
      </w:r>
      <w:r>
        <w:rPr>
          <w:rFonts w:ascii="Arial" w:hAnsi="Arial" w:cs="Arial"/>
          <w:color w:val="000000"/>
          <w:sz w:val="18"/>
          <w:szCs w:val="18"/>
        </w:rPr>
        <w:t>JN0009/2026</w:t>
      </w:r>
    </w:p>
    <w:p w14:paraId="51974586" w14:textId="77777777" w:rsidR="0031713C"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47FE7B4" w14:textId="44C9F095" w:rsidR="0031713C" w:rsidRDefault="00000000">
      <w:pPr>
        <w:spacing w:before="225" w:after="225" w:line="240" w:lineRule="auto"/>
        <w:jc w:val="both"/>
      </w:pPr>
      <w:r>
        <w:rPr>
          <w:rFonts w:ascii="Arial" w:hAnsi="Arial" w:cs="Arial"/>
          <w:color w:val="000000"/>
          <w:sz w:val="18"/>
          <w:szCs w:val="18"/>
        </w:rPr>
        <w:t xml:space="preserve"> 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09E8A43C" w14:textId="77777777" w:rsidR="0031713C"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CF13BFB" w14:textId="77777777" w:rsidR="0031713C"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0D96F024" w14:textId="77777777" w:rsidR="0031713C"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2875464" w14:textId="77777777" w:rsidR="0031713C"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CBD6CD3" w14:textId="77777777" w:rsidR="0031713C" w:rsidRDefault="00000000">
      <w:pPr>
        <w:spacing w:before="225" w:after="225" w:line="240" w:lineRule="auto"/>
        <w:jc w:val="both"/>
      </w:pPr>
      <w:r>
        <w:rPr>
          <w:rFonts w:ascii="Arial" w:hAnsi="Arial" w:cs="Arial"/>
          <w:color w:val="000000"/>
          <w:sz w:val="18"/>
          <w:szCs w:val="18"/>
        </w:rPr>
        <w:t> </w:t>
      </w:r>
    </w:p>
    <w:p w14:paraId="1A04B518" w14:textId="77777777" w:rsidR="0031713C" w:rsidRDefault="00000000">
      <w:pPr>
        <w:spacing w:before="225" w:after="225" w:line="240" w:lineRule="auto"/>
        <w:jc w:val="both"/>
      </w:pPr>
      <w:r>
        <w:rPr>
          <w:rFonts w:ascii="Arial" w:hAnsi="Arial" w:cs="Arial"/>
          <w:color w:val="000000"/>
          <w:sz w:val="18"/>
          <w:szCs w:val="18"/>
        </w:rPr>
        <w:t>Priloga: </w:t>
      </w:r>
    </w:p>
    <w:p w14:paraId="41A41669" w14:textId="77777777" w:rsidR="0031713C" w:rsidRDefault="00000000">
      <w:pPr>
        <w:spacing w:before="225" w:after="225" w:line="240" w:lineRule="auto"/>
        <w:jc w:val="both"/>
      </w:pPr>
      <w:r>
        <w:rPr>
          <w:rFonts w:ascii="Arial" w:hAnsi="Arial" w:cs="Arial"/>
          <w:color w:val="000000"/>
          <w:sz w:val="18"/>
          <w:szCs w:val="18"/>
        </w:rPr>
        <w:t>- bianco menica, podpisana in žigosana</w:t>
      </w:r>
    </w:p>
    <w:p w14:paraId="4EFC98EE" w14:textId="77777777" w:rsidR="0031713C"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1713C" w14:paraId="5719ACE7" w14:textId="77777777">
        <w:tc>
          <w:tcPr>
            <w:tcW w:w="2500" w:type="pct"/>
            <w:tcMar>
              <w:top w:w="75" w:type="dxa"/>
              <w:bottom w:w="75" w:type="dxa"/>
            </w:tcMar>
            <w:vAlign w:val="center"/>
          </w:tcPr>
          <w:p w14:paraId="4B83B3AF" w14:textId="77777777" w:rsidR="0031713C"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6911685" w14:textId="77777777" w:rsidR="0031713C"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31713C" w14:paraId="7A5DAA00" w14:textId="77777777">
        <w:tc>
          <w:tcPr>
            <w:tcW w:w="2500" w:type="pct"/>
            <w:tcMar>
              <w:top w:w="75" w:type="dxa"/>
              <w:bottom w:w="75" w:type="dxa"/>
            </w:tcMar>
            <w:vAlign w:val="center"/>
          </w:tcPr>
          <w:p w14:paraId="0F0B09CA" w14:textId="77777777" w:rsidR="0031713C"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5834521" w14:textId="77777777" w:rsidR="0031713C" w:rsidRDefault="0031713C"/>
          <w:p w14:paraId="07FFC60E" w14:textId="77777777" w:rsidR="0031713C" w:rsidRDefault="00000000">
            <w:pPr>
              <w:jc w:val="center"/>
            </w:pPr>
            <w:r>
              <w:rPr>
                <w:rFonts w:ascii="Arial" w:hAnsi="Arial" w:cs="Arial"/>
                <w:color w:val="A9A9A9"/>
                <w:position w:val="-2"/>
                <w:sz w:val="18"/>
                <w:szCs w:val="18"/>
              </w:rPr>
              <w:t>(žig in podpis)</w:t>
            </w:r>
          </w:p>
        </w:tc>
      </w:tr>
    </w:tbl>
    <w:p w14:paraId="764FB490" w14:textId="77777777" w:rsidR="0031713C" w:rsidRDefault="00000000">
      <w:pPr>
        <w:spacing w:before="225" w:after="225" w:line="240" w:lineRule="auto"/>
        <w:jc w:val="both"/>
      </w:pPr>
      <w:r>
        <w:rPr>
          <w:rFonts w:ascii="Arial" w:hAnsi="Arial" w:cs="Arial"/>
          <w:color w:val="000000"/>
          <w:sz w:val="18"/>
          <w:szCs w:val="18"/>
        </w:rPr>
        <w:t> </w:t>
      </w:r>
    </w:p>
    <w:p w14:paraId="6ACEEE2C" w14:textId="77777777" w:rsidR="0031713C" w:rsidRDefault="00000000">
      <w:pPr>
        <w:spacing w:before="225" w:after="225" w:line="240" w:lineRule="auto"/>
        <w:jc w:val="both"/>
      </w:pPr>
      <w:r>
        <w:rPr>
          <w:rFonts w:ascii="Arial" w:hAnsi="Arial" w:cs="Arial"/>
          <w:color w:val="000000"/>
          <w:sz w:val="18"/>
          <w:szCs w:val="18"/>
        </w:rPr>
        <w:t> </w:t>
      </w:r>
    </w:p>
    <w:p w14:paraId="1F94038D" w14:textId="77777777" w:rsidR="0031713C" w:rsidRDefault="0031713C">
      <w:pPr>
        <w:sectPr w:rsidR="0031713C" w:rsidSect="006E7A2B">
          <w:footerReference w:type="default" r:id="rId16"/>
          <w:pgSz w:w="11906" w:h="16838"/>
          <w:pgMar w:top="1418" w:right="1418" w:bottom="1418" w:left="1418" w:header="567" w:footer="596" w:gutter="0"/>
          <w:cols w:space="708"/>
          <w:docGrid w:linePitch="360"/>
        </w:sectPr>
      </w:pPr>
    </w:p>
    <w:p w14:paraId="0C58EB8D" w14:textId="77777777" w:rsidR="00303FC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4A5143F5" w14:textId="77777777" w:rsidR="00303FCA" w:rsidRPr="00252358" w:rsidRDefault="00303FCA" w:rsidP="00252358"/>
    <w:p w14:paraId="2AA8EFA3" w14:textId="77777777" w:rsidR="00303FC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DFE0DB1" w14:textId="77777777" w:rsidR="00303FCA" w:rsidRDefault="00303FCA" w:rsidP="00EB2A75">
      <w:pPr>
        <w:spacing w:after="120"/>
        <w:rPr>
          <w:rFonts w:ascii="Arial" w:hAnsi="Arial" w:cs="Arial"/>
        </w:rPr>
      </w:pPr>
    </w:p>
    <w:p w14:paraId="0660121A" w14:textId="77777777" w:rsidR="0031713C"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2EA317E8" w14:textId="77777777" w:rsidR="0031713C"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31713C" w14:paraId="11183054" w14:textId="77777777">
        <w:tc>
          <w:tcPr>
            <w:tcW w:w="0" w:type="auto"/>
            <w:tcMar>
              <w:top w:w="0" w:type="auto"/>
              <w:bottom w:w="0" w:type="auto"/>
            </w:tcMar>
          </w:tcPr>
          <w:p w14:paraId="41D8FC6B" w14:textId="77777777" w:rsidR="0031713C" w:rsidRDefault="00000000">
            <w:pPr>
              <w:numPr>
                <w:ilvl w:val="0"/>
                <w:numId w:val="1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C58663E" w14:textId="77777777" w:rsidR="0031713C" w:rsidRDefault="00000000">
            <w:pPr>
              <w:numPr>
                <w:ilvl w:val="0"/>
                <w:numId w:val="19"/>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26573C68" w14:textId="77777777" w:rsidR="0031713C" w:rsidRDefault="00000000">
            <w:pPr>
              <w:numPr>
                <w:ilvl w:val="0"/>
                <w:numId w:val="19"/>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7BB51A20" w14:textId="77777777" w:rsidR="0031713C" w:rsidRDefault="00000000">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DB82E3D" w14:textId="77777777" w:rsidR="0031713C"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DD2DAA9" w14:textId="77777777" w:rsidR="0031713C" w:rsidRDefault="00000000">
            <w:pPr>
              <w:numPr>
                <w:ilvl w:val="0"/>
                <w:numId w:val="1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D1B7304" w14:textId="77777777" w:rsidR="0031713C"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802D21E" w14:textId="77777777" w:rsidR="0031713C"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F43AD4D" w14:textId="77777777" w:rsidR="0031713C" w:rsidRDefault="00000000">
      <w:pPr>
        <w:spacing w:before="225" w:after="225" w:line="240" w:lineRule="auto"/>
        <w:jc w:val="center"/>
      </w:pPr>
      <w:r>
        <w:rPr>
          <w:rFonts w:ascii="Arial" w:hAnsi="Arial" w:cs="Arial"/>
          <w:b/>
          <w:bCs/>
          <w:color w:val="000000"/>
          <w:sz w:val="21"/>
          <w:szCs w:val="21"/>
        </w:rPr>
        <w:t>in</w:t>
      </w:r>
    </w:p>
    <w:p w14:paraId="725C4C18" w14:textId="77777777" w:rsidR="0031713C" w:rsidRDefault="00000000">
      <w:pPr>
        <w:spacing w:before="225" w:after="225" w:line="240" w:lineRule="auto"/>
        <w:jc w:val="center"/>
      </w:pPr>
      <w:r>
        <w:rPr>
          <w:rFonts w:ascii="Arial" w:hAnsi="Arial" w:cs="Arial"/>
          <w:b/>
          <w:bCs/>
          <w:color w:val="000000"/>
          <w:sz w:val="21"/>
          <w:szCs w:val="21"/>
        </w:rPr>
        <w:t>POOBLASTILO</w:t>
      </w:r>
    </w:p>
    <w:p w14:paraId="59E02EDA" w14:textId="77777777" w:rsidR="0031713C" w:rsidRDefault="00000000">
      <w:pPr>
        <w:spacing w:before="225" w:after="225" w:line="240" w:lineRule="auto"/>
        <w:jc w:val="both"/>
      </w:pPr>
      <w:r>
        <w:rPr>
          <w:rFonts w:ascii="Arial" w:hAnsi="Arial" w:cs="Arial"/>
          <w:color w:val="000000"/>
          <w:sz w:val="18"/>
          <w:szCs w:val="18"/>
        </w:rPr>
        <w:t>Pooblaščamo naročnika DOM UPOKOJENCEV PTUJ,Volkmerjeva cesta 10, 2250 PTUJ,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31713C" w14:paraId="40D2179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723E09" w14:textId="77777777" w:rsidR="0031713C"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294C5" w14:textId="77777777" w:rsidR="0031713C" w:rsidRDefault="00000000">
            <w:r>
              <w:rPr>
                <w:rFonts w:ascii="Arial" w:hAnsi="Arial" w:cs="Arial"/>
                <w:color w:val="000000"/>
                <w:position w:val="-2"/>
                <w:sz w:val="18"/>
                <w:szCs w:val="18"/>
              </w:rPr>
              <w:t> </w:t>
            </w:r>
          </w:p>
        </w:tc>
      </w:tr>
      <w:tr w:rsidR="0031713C" w14:paraId="4B8FAC9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EF2E3" w14:textId="77777777" w:rsidR="0031713C"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8C6CE" w14:textId="77777777" w:rsidR="0031713C" w:rsidRDefault="00000000">
            <w:r>
              <w:rPr>
                <w:rFonts w:ascii="Arial" w:hAnsi="Arial" w:cs="Arial"/>
                <w:color w:val="000000"/>
                <w:position w:val="-2"/>
                <w:sz w:val="18"/>
                <w:szCs w:val="18"/>
              </w:rPr>
              <w:t> </w:t>
            </w:r>
          </w:p>
        </w:tc>
      </w:tr>
      <w:tr w:rsidR="0031713C" w14:paraId="0B56650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D224D" w14:textId="77777777" w:rsidR="0031713C"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9D111" w14:textId="77777777" w:rsidR="0031713C" w:rsidRDefault="00000000">
            <w:r>
              <w:rPr>
                <w:rFonts w:ascii="Arial" w:hAnsi="Arial" w:cs="Arial"/>
                <w:color w:val="000000"/>
                <w:position w:val="-2"/>
                <w:sz w:val="18"/>
                <w:szCs w:val="18"/>
              </w:rPr>
              <w:t> </w:t>
            </w:r>
          </w:p>
        </w:tc>
      </w:tr>
      <w:tr w:rsidR="0031713C" w14:paraId="21D5953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D732A" w14:textId="77777777" w:rsidR="0031713C"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E7D4A5" w14:textId="77777777" w:rsidR="0031713C" w:rsidRDefault="00000000">
            <w:r>
              <w:rPr>
                <w:rFonts w:ascii="Arial" w:hAnsi="Arial" w:cs="Arial"/>
                <w:color w:val="000000"/>
                <w:position w:val="-2"/>
                <w:sz w:val="18"/>
                <w:szCs w:val="18"/>
              </w:rPr>
              <w:t> </w:t>
            </w:r>
          </w:p>
        </w:tc>
      </w:tr>
      <w:tr w:rsidR="0031713C" w14:paraId="67A2CB9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AE9BA" w14:textId="77777777" w:rsidR="0031713C"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7550A0" w14:textId="77777777" w:rsidR="0031713C" w:rsidRDefault="00000000">
            <w:r>
              <w:rPr>
                <w:rFonts w:ascii="Arial" w:hAnsi="Arial" w:cs="Arial"/>
                <w:color w:val="000000"/>
                <w:position w:val="-2"/>
                <w:sz w:val="18"/>
                <w:szCs w:val="18"/>
              </w:rPr>
              <w:t> </w:t>
            </w:r>
          </w:p>
        </w:tc>
      </w:tr>
    </w:tbl>
    <w:p w14:paraId="6B6A166E" w14:textId="77777777" w:rsidR="0031713C" w:rsidRDefault="00000000">
      <w:pPr>
        <w:spacing w:before="225" w:after="225" w:line="240" w:lineRule="auto"/>
        <w:jc w:val="both"/>
      </w:pPr>
      <w:r>
        <w:rPr>
          <w:rFonts w:ascii="Arial" w:hAnsi="Arial" w:cs="Arial"/>
          <w:color w:val="000000"/>
          <w:sz w:val="18"/>
          <w:szCs w:val="18"/>
        </w:rPr>
        <w:lastRenderedPageBreak/>
        <w:t> </w:t>
      </w:r>
    </w:p>
    <w:tbl>
      <w:tblPr>
        <w:tblStyle w:val="NormalTablePHPDOCX"/>
        <w:tblW w:w="5000" w:type="pct"/>
        <w:tblInd w:w="108" w:type="dxa"/>
        <w:tblLook w:val="04A0" w:firstRow="1" w:lastRow="0" w:firstColumn="1" w:lastColumn="0" w:noHBand="0" w:noVBand="1"/>
      </w:tblPr>
      <w:tblGrid>
        <w:gridCol w:w="4535"/>
        <w:gridCol w:w="4535"/>
      </w:tblGrid>
      <w:tr w:rsidR="0031713C" w14:paraId="7E37616C" w14:textId="77777777">
        <w:tc>
          <w:tcPr>
            <w:tcW w:w="2500" w:type="pct"/>
            <w:tcMar>
              <w:top w:w="75" w:type="dxa"/>
              <w:bottom w:w="75" w:type="dxa"/>
            </w:tcMar>
            <w:vAlign w:val="center"/>
          </w:tcPr>
          <w:p w14:paraId="5FEB7657" w14:textId="77777777" w:rsidR="0031713C"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727D586" w14:textId="77777777" w:rsidR="0031713C" w:rsidRDefault="00000000">
            <w:r>
              <w:rPr>
                <w:rFonts w:ascii="Arial" w:hAnsi="Arial" w:cs="Arial"/>
                <w:color w:val="000000"/>
                <w:position w:val="-2"/>
                <w:sz w:val="18"/>
                <w:szCs w:val="18"/>
              </w:rPr>
              <w:t>Ime in priimek: _____________________</w:t>
            </w:r>
          </w:p>
        </w:tc>
      </w:tr>
      <w:tr w:rsidR="0031713C" w14:paraId="360A385D" w14:textId="77777777">
        <w:tc>
          <w:tcPr>
            <w:tcW w:w="2500" w:type="pct"/>
            <w:tcMar>
              <w:top w:w="75" w:type="dxa"/>
              <w:bottom w:w="75" w:type="dxa"/>
            </w:tcMar>
            <w:vAlign w:val="center"/>
          </w:tcPr>
          <w:p w14:paraId="2DA17415" w14:textId="77777777" w:rsidR="0031713C" w:rsidRDefault="00000000">
            <w:r>
              <w:rPr>
                <w:rFonts w:ascii="Arial" w:hAnsi="Arial" w:cs="Arial"/>
                <w:color w:val="000000"/>
                <w:position w:val="-2"/>
                <w:sz w:val="18"/>
                <w:szCs w:val="18"/>
              </w:rPr>
              <w:t> </w:t>
            </w:r>
          </w:p>
        </w:tc>
        <w:tc>
          <w:tcPr>
            <w:tcW w:w="0" w:type="auto"/>
            <w:tcMar>
              <w:top w:w="75" w:type="dxa"/>
              <w:bottom w:w="75" w:type="dxa"/>
            </w:tcMar>
            <w:vAlign w:val="center"/>
          </w:tcPr>
          <w:p w14:paraId="25EF093F" w14:textId="77777777" w:rsidR="0031713C" w:rsidRDefault="0031713C"/>
          <w:p w14:paraId="5E427187" w14:textId="77777777" w:rsidR="0031713C" w:rsidRDefault="00000000">
            <w:pPr>
              <w:jc w:val="center"/>
            </w:pPr>
            <w:r>
              <w:rPr>
                <w:rFonts w:ascii="Arial" w:hAnsi="Arial" w:cs="Arial"/>
                <w:color w:val="A9A9A9"/>
                <w:position w:val="-2"/>
                <w:sz w:val="18"/>
                <w:szCs w:val="18"/>
              </w:rPr>
              <w:t>(žig in podpis)</w:t>
            </w:r>
          </w:p>
        </w:tc>
      </w:tr>
    </w:tbl>
    <w:p w14:paraId="412105FA" w14:textId="77777777" w:rsidR="0031713C" w:rsidRDefault="00000000">
      <w:pPr>
        <w:spacing w:before="225" w:after="225" w:line="240" w:lineRule="auto"/>
        <w:jc w:val="both"/>
      </w:pPr>
      <w:r>
        <w:rPr>
          <w:rFonts w:ascii="Arial" w:hAnsi="Arial" w:cs="Arial"/>
          <w:color w:val="000000"/>
          <w:sz w:val="18"/>
          <w:szCs w:val="18"/>
        </w:rPr>
        <w:t> </w:t>
      </w:r>
    </w:p>
    <w:p w14:paraId="2AEF1885" w14:textId="77777777" w:rsidR="0031713C" w:rsidRDefault="00000000">
      <w:pPr>
        <w:spacing w:before="525" w:after="225" w:line="240" w:lineRule="auto"/>
        <w:jc w:val="both"/>
      </w:pPr>
      <w:r>
        <w:rPr>
          <w:rFonts w:ascii="Arial" w:hAnsi="Arial" w:cs="Arial"/>
          <w:color w:val="000000"/>
          <w:sz w:val="18"/>
          <w:szCs w:val="18"/>
        </w:rPr>
        <w:t> </w:t>
      </w:r>
    </w:p>
    <w:p w14:paraId="318C71D8" w14:textId="77777777" w:rsidR="0031713C" w:rsidRDefault="0031713C">
      <w:pPr>
        <w:sectPr w:rsidR="0031713C" w:rsidSect="006E7A2B">
          <w:footerReference w:type="default" r:id="rId17"/>
          <w:pgSz w:w="11906" w:h="16838"/>
          <w:pgMar w:top="1418" w:right="1418" w:bottom="1418" w:left="1418" w:header="567" w:footer="596" w:gutter="0"/>
          <w:cols w:space="708"/>
          <w:docGrid w:linePitch="360"/>
        </w:sectPr>
      </w:pPr>
    </w:p>
    <w:p w14:paraId="73F848E7" w14:textId="77777777" w:rsidR="00303FC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1711B32B" w14:textId="77777777" w:rsidR="00303FCA" w:rsidRPr="00252358" w:rsidRDefault="00303FCA" w:rsidP="00252358"/>
    <w:p w14:paraId="1D1325CE" w14:textId="77777777" w:rsidR="00303FC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29E179F" w14:textId="77777777" w:rsidR="00303FCA" w:rsidRDefault="00303FCA" w:rsidP="00EB2A75">
      <w:pPr>
        <w:spacing w:after="120"/>
        <w:rPr>
          <w:rFonts w:ascii="Arial" w:hAnsi="Arial" w:cs="Arial"/>
        </w:rPr>
      </w:pPr>
    </w:p>
    <w:p w14:paraId="05FCE2B1" w14:textId="77777777" w:rsidR="0031713C" w:rsidRDefault="00000000">
      <w:pPr>
        <w:spacing w:before="225" w:after="225" w:line="240" w:lineRule="auto"/>
        <w:jc w:val="both"/>
      </w:pPr>
      <w:r>
        <w:rPr>
          <w:rFonts w:ascii="Arial" w:hAnsi="Arial" w:cs="Arial"/>
          <w:color w:val="000000"/>
          <w:sz w:val="18"/>
          <w:szCs w:val="18"/>
        </w:rPr>
        <w:t>V zvezi z javnim naročilom »Sukcesivna dobava konvencionalnih in ekoloških živil ter prehrambenega blaga za potrebe Doma upokojencev Ptuj - ponovitev sklopa 10 (ribe) in 14 (zamrznjeni program)«,</w:t>
      </w:r>
    </w:p>
    <w:p w14:paraId="51914F0F" w14:textId="77777777" w:rsidR="0031713C"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E92CA1B" w14:textId="77777777" w:rsidR="0031713C" w:rsidRDefault="00000000">
      <w:pPr>
        <w:spacing w:before="225" w:after="225" w:line="240" w:lineRule="auto"/>
        <w:jc w:val="both"/>
      </w:pPr>
      <w:r>
        <w:rPr>
          <w:rFonts w:ascii="Arial" w:hAnsi="Arial" w:cs="Arial"/>
          <w:color w:val="000000"/>
          <w:sz w:val="18"/>
          <w:szCs w:val="18"/>
        </w:rPr>
        <w:t>Izjavljamo (ustrezno označi):</w:t>
      </w:r>
    </w:p>
    <w:p w14:paraId="70604C4A" w14:textId="77777777" w:rsidR="0031713C"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95BB4F6" w14:textId="77777777" w:rsidR="0031713C" w:rsidRDefault="00000000">
      <w:pPr>
        <w:spacing w:before="225" w:after="225" w:line="240" w:lineRule="auto"/>
        <w:jc w:val="both"/>
      </w:pPr>
      <w:r>
        <w:rPr>
          <w:rFonts w:ascii="Arial" w:hAnsi="Arial" w:cs="Arial"/>
          <w:color w:val="000000"/>
          <w:sz w:val="18"/>
          <w:szCs w:val="18"/>
        </w:rPr>
        <w:t>[   ] NE zahtevamo izvedbe neposrednih plačil.</w:t>
      </w:r>
    </w:p>
    <w:p w14:paraId="0E3A016F" w14:textId="77777777" w:rsidR="0031713C" w:rsidRDefault="00000000">
      <w:pPr>
        <w:spacing w:before="225" w:after="225" w:line="240" w:lineRule="auto"/>
        <w:jc w:val="both"/>
      </w:pPr>
      <w:r>
        <w:rPr>
          <w:rFonts w:ascii="Arial" w:hAnsi="Arial" w:cs="Arial"/>
          <w:color w:val="000000"/>
          <w:sz w:val="18"/>
          <w:szCs w:val="18"/>
        </w:rPr>
        <w:t> </w:t>
      </w:r>
    </w:p>
    <w:p w14:paraId="6255BE69" w14:textId="77777777" w:rsidR="0031713C"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1713C" w14:paraId="2FB57109" w14:textId="77777777">
        <w:tc>
          <w:tcPr>
            <w:tcW w:w="2500" w:type="pct"/>
            <w:tcMar>
              <w:top w:w="75" w:type="dxa"/>
              <w:bottom w:w="75" w:type="dxa"/>
            </w:tcMar>
            <w:vAlign w:val="center"/>
          </w:tcPr>
          <w:p w14:paraId="0E76C01A" w14:textId="77777777" w:rsidR="0031713C"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CB465E1" w14:textId="77777777" w:rsidR="0031713C" w:rsidRDefault="00000000">
            <w:r>
              <w:rPr>
                <w:rFonts w:ascii="Arial" w:hAnsi="Arial" w:cs="Arial"/>
                <w:color w:val="000000"/>
                <w:position w:val="-2"/>
                <w:sz w:val="18"/>
                <w:szCs w:val="18"/>
              </w:rPr>
              <w:t>Ime in priimek: _____________________</w:t>
            </w:r>
          </w:p>
        </w:tc>
      </w:tr>
      <w:tr w:rsidR="0031713C" w14:paraId="0E6F1E82" w14:textId="77777777">
        <w:tc>
          <w:tcPr>
            <w:tcW w:w="2500" w:type="pct"/>
            <w:tcMar>
              <w:top w:w="75" w:type="dxa"/>
              <w:bottom w:w="75" w:type="dxa"/>
            </w:tcMar>
            <w:vAlign w:val="center"/>
          </w:tcPr>
          <w:p w14:paraId="5EBE2954" w14:textId="77777777" w:rsidR="0031713C" w:rsidRDefault="00000000">
            <w:r>
              <w:rPr>
                <w:rFonts w:ascii="Arial" w:hAnsi="Arial" w:cs="Arial"/>
                <w:color w:val="000000"/>
                <w:position w:val="-2"/>
                <w:sz w:val="18"/>
                <w:szCs w:val="18"/>
              </w:rPr>
              <w:t> </w:t>
            </w:r>
          </w:p>
        </w:tc>
        <w:tc>
          <w:tcPr>
            <w:tcW w:w="0" w:type="auto"/>
            <w:tcMar>
              <w:top w:w="75" w:type="dxa"/>
              <w:bottom w:w="75" w:type="dxa"/>
            </w:tcMar>
            <w:vAlign w:val="center"/>
          </w:tcPr>
          <w:p w14:paraId="40446B29" w14:textId="77777777" w:rsidR="0031713C" w:rsidRDefault="0031713C"/>
          <w:p w14:paraId="1BCFD019" w14:textId="77777777" w:rsidR="0031713C" w:rsidRDefault="00000000">
            <w:pPr>
              <w:jc w:val="center"/>
            </w:pPr>
            <w:r>
              <w:rPr>
                <w:rFonts w:ascii="Arial" w:hAnsi="Arial" w:cs="Arial"/>
                <w:color w:val="A9A9A9"/>
                <w:position w:val="-2"/>
                <w:sz w:val="18"/>
                <w:szCs w:val="18"/>
              </w:rPr>
              <w:t>(žig in podpis)</w:t>
            </w:r>
          </w:p>
        </w:tc>
      </w:tr>
    </w:tbl>
    <w:p w14:paraId="57F22962" w14:textId="77777777" w:rsidR="0031713C" w:rsidRDefault="00000000">
      <w:pPr>
        <w:spacing w:before="225" w:after="225" w:line="240" w:lineRule="auto"/>
        <w:jc w:val="both"/>
      </w:pPr>
      <w:r>
        <w:rPr>
          <w:rFonts w:ascii="Arial" w:hAnsi="Arial" w:cs="Arial"/>
          <w:color w:val="000000"/>
          <w:sz w:val="18"/>
          <w:szCs w:val="18"/>
        </w:rPr>
        <w:t> </w:t>
      </w:r>
    </w:p>
    <w:p w14:paraId="002A6B5F" w14:textId="77777777" w:rsidR="0031713C" w:rsidRDefault="00000000">
      <w:pPr>
        <w:spacing w:before="225" w:after="225" w:line="240" w:lineRule="auto"/>
        <w:jc w:val="both"/>
      </w:pPr>
      <w:r>
        <w:rPr>
          <w:rFonts w:ascii="Arial" w:hAnsi="Arial" w:cs="Arial"/>
          <w:color w:val="000000"/>
          <w:sz w:val="18"/>
          <w:szCs w:val="18"/>
        </w:rPr>
        <w:t> </w:t>
      </w:r>
    </w:p>
    <w:p w14:paraId="7665DC06" w14:textId="77777777" w:rsidR="0031713C" w:rsidRDefault="00000000">
      <w:pPr>
        <w:spacing w:before="225" w:after="225" w:line="240" w:lineRule="auto"/>
        <w:jc w:val="both"/>
      </w:pPr>
      <w:r>
        <w:rPr>
          <w:rFonts w:ascii="Arial" w:hAnsi="Arial" w:cs="Arial"/>
          <w:color w:val="000000"/>
          <w:sz w:val="18"/>
          <w:szCs w:val="18"/>
        </w:rPr>
        <w:t> </w:t>
      </w:r>
    </w:p>
    <w:p w14:paraId="3CB6BB15" w14:textId="77777777" w:rsidR="0031713C" w:rsidRDefault="00000000">
      <w:pPr>
        <w:spacing w:before="225" w:after="225" w:line="240" w:lineRule="auto"/>
        <w:jc w:val="both"/>
      </w:pPr>
      <w:r>
        <w:rPr>
          <w:rFonts w:ascii="Arial" w:hAnsi="Arial" w:cs="Arial"/>
          <w:b/>
          <w:bCs/>
          <w:i/>
          <w:iCs/>
          <w:color w:val="000000"/>
          <w:sz w:val="18"/>
          <w:szCs w:val="18"/>
          <w:u w:val="single"/>
        </w:rPr>
        <w:t>Opomba:</w:t>
      </w:r>
    </w:p>
    <w:p w14:paraId="4933E1E1" w14:textId="77777777" w:rsidR="0031713C"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666D58FE" w14:textId="77777777" w:rsidR="0031713C" w:rsidRDefault="0031713C">
      <w:pPr>
        <w:sectPr w:rsidR="0031713C" w:rsidSect="006E7A2B">
          <w:footerReference w:type="default" r:id="rId18"/>
          <w:pgSz w:w="11906" w:h="16838"/>
          <w:pgMar w:top="1418" w:right="1418" w:bottom="1418" w:left="1418" w:header="567" w:footer="596" w:gutter="0"/>
          <w:cols w:space="708"/>
          <w:docGrid w:linePitch="360"/>
        </w:sectPr>
      </w:pPr>
    </w:p>
    <w:p w14:paraId="0BFBE377" w14:textId="77777777" w:rsidR="00303FC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595201E1" w14:textId="77777777" w:rsidR="00303FCA" w:rsidRPr="00252358" w:rsidRDefault="00303FCA" w:rsidP="00252358"/>
    <w:p w14:paraId="3A1EF0AD" w14:textId="77777777" w:rsidR="00303FC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5003F1D1" w14:textId="77777777" w:rsidR="00303FCA" w:rsidRDefault="00303FCA" w:rsidP="00EB2A75">
      <w:pPr>
        <w:spacing w:after="120"/>
        <w:rPr>
          <w:rFonts w:ascii="Arial" w:hAnsi="Arial" w:cs="Arial"/>
        </w:rPr>
      </w:pPr>
    </w:p>
    <w:p w14:paraId="4260B804" w14:textId="77777777" w:rsidR="0031713C" w:rsidRDefault="00000000">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Sukcesivna dobava konvencionalnih in ekoloških živil ter prehrambenega blaga za potrebe Doma upokojencev Ptuj - ponovitev sklopa 10 (ribe) in 14 (zamrznjeni program)</w:t>
      </w:r>
      <w:r>
        <w:rPr>
          <w:rFonts w:ascii="Arial" w:hAnsi="Arial" w:cs="Arial"/>
          <w:color w:val="000000"/>
          <w:sz w:val="18"/>
          <w:szCs w:val="18"/>
        </w:rPr>
        <w:t>«,</w:t>
      </w:r>
    </w:p>
    <w:p w14:paraId="13804A2C" w14:textId="77777777" w:rsidR="0031713C" w:rsidRDefault="00000000">
      <w:pPr>
        <w:spacing w:before="225" w:after="225" w:line="240" w:lineRule="auto"/>
        <w:jc w:val="both"/>
      </w:pPr>
      <w:r>
        <w:rPr>
          <w:rFonts w:ascii="Arial" w:hAnsi="Arial" w:cs="Arial"/>
          <w:color w:val="000000"/>
          <w:sz w:val="18"/>
          <w:szCs w:val="18"/>
        </w:rPr>
        <w:t>izjavljamo, da (ustrezno označi in izpolni):</w:t>
      </w:r>
    </w:p>
    <w:p w14:paraId="3BAA2FDC" w14:textId="77777777" w:rsidR="0031713C" w:rsidRDefault="00000000">
      <w:pPr>
        <w:spacing w:before="225" w:after="225" w:line="240" w:lineRule="auto"/>
        <w:jc w:val="both"/>
      </w:pPr>
      <w:r>
        <w:rPr>
          <w:rFonts w:ascii="Arial" w:hAnsi="Arial" w:cs="Arial"/>
          <w:b/>
          <w:bCs/>
          <w:color w:val="000000"/>
          <w:sz w:val="18"/>
          <w:szCs w:val="18"/>
        </w:rPr>
        <w:t>[   ] ne nastopamo s podizvajalci</w:t>
      </w:r>
    </w:p>
    <w:p w14:paraId="0AFAD567" w14:textId="77777777" w:rsidR="0031713C"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31713C" w14:paraId="1C68D1D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3D99906" w14:textId="77777777" w:rsidR="0031713C"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DD05564" w14:textId="77777777" w:rsidR="0031713C" w:rsidRDefault="00000000">
            <w:r>
              <w:rPr>
                <w:rFonts w:ascii="Arial" w:hAnsi="Arial" w:cs="Arial"/>
                <w:color w:val="000000"/>
                <w:position w:val="-2"/>
                <w:sz w:val="18"/>
                <w:szCs w:val="18"/>
              </w:rPr>
              <w:t> </w:t>
            </w:r>
          </w:p>
        </w:tc>
      </w:tr>
      <w:tr w:rsidR="0031713C" w14:paraId="1786906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471040" w14:textId="77777777" w:rsidR="0031713C"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D475DB6" w14:textId="77777777" w:rsidR="0031713C" w:rsidRDefault="00000000">
            <w:pPr>
              <w:spacing w:before="135" w:after="135"/>
              <w:jc w:val="both"/>
              <w:textAlignment w:val="center"/>
            </w:pPr>
            <w:r>
              <w:rPr>
                <w:rFonts w:ascii="Arial" w:hAnsi="Arial" w:cs="Arial"/>
                <w:color w:val="000000"/>
                <w:position w:val="-2"/>
                <w:sz w:val="18"/>
                <w:szCs w:val="18"/>
              </w:rPr>
              <w:t>Opis del, ki jih bo izvedel podizvajalec:</w:t>
            </w:r>
          </w:p>
          <w:p w14:paraId="45E2EFB3" w14:textId="77777777" w:rsidR="0031713C" w:rsidRDefault="00000000">
            <w:pPr>
              <w:spacing w:before="135" w:after="135"/>
              <w:jc w:val="both"/>
              <w:textAlignment w:val="center"/>
            </w:pPr>
            <w:r>
              <w:rPr>
                <w:rFonts w:ascii="Arial" w:hAnsi="Arial" w:cs="Arial"/>
                <w:color w:val="000000"/>
                <w:position w:val="-2"/>
                <w:sz w:val="18"/>
                <w:szCs w:val="18"/>
              </w:rPr>
              <w:t> </w:t>
            </w:r>
          </w:p>
          <w:p w14:paraId="2E12850A" w14:textId="77777777" w:rsidR="0031713C"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31713C" w14:paraId="32FB116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05E62A3" w14:textId="77777777" w:rsidR="0031713C"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FAC8ED" w14:textId="77777777" w:rsidR="0031713C" w:rsidRDefault="00000000">
            <w:r>
              <w:rPr>
                <w:rFonts w:ascii="Arial" w:hAnsi="Arial" w:cs="Arial"/>
                <w:color w:val="000000"/>
                <w:position w:val="-2"/>
                <w:sz w:val="18"/>
                <w:szCs w:val="18"/>
              </w:rPr>
              <w:t> </w:t>
            </w:r>
          </w:p>
        </w:tc>
      </w:tr>
      <w:tr w:rsidR="0031713C" w14:paraId="0040746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D76612" w14:textId="77777777" w:rsidR="0031713C"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673AF95" w14:textId="77777777" w:rsidR="0031713C" w:rsidRDefault="00000000">
            <w:pPr>
              <w:spacing w:before="135" w:after="135"/>
              <w:jc w:val="both"/>
              <w:textAlignment w:val="center"/>
            </w:pPr>
            <w:r>
              <w:rPr>
                <w:rFonts w:ascii="Arial" w:hAnsi="Arial" w:cs="Arial"/>
                <w:color w:val="000000"/>
                <w:position w:val="-2"/>
                <w:sz w:val="18"/>
                <w:szCs w:val="18"/>
              </w:rPr>
              <w:t>Opis del, ki jih bo izvedel podizvajalec:</w:t>
            </w:r>
          </w:p>
          <w:p w14:paraId="0F23C850" w14:textId="77777777" w:rsidR="0031713C" w:rsidRDefault="00000000">
            <w:pPr>
              <w:spacing w:before="135" w:after="135"/>
              <w:jc w:val="both"/>
              <w:textAlignment w:val="center"/>
            </w:pPr>
            <w:r>
              <w:rPr>
                <w:rFonts w:ascii="Arial" w:hAnsi="Arial" w:cs="Arial"/>
                <w:color w:val="000000"/>
                <w:position w:val="-2"/>
                <w:sz w:val="18"/>
                <w:szCs w:val="18"/>
              </w:rPr>
              <w:t> </w:t>
            </w:r>
          </w:p>
          <w:p w14:paraId="6AC86F17" w14:textId="77777777" w:rsidR="0031713C"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265AB0E1" w14:textId="77777777" w:rsidR="0031713C" w:rsidRDefault="00000000">
            <w:pPr>
              <w:spacing w:before="135" w:after="135"/>
              <w:jc w:val="both"/>
              <w:textAlignment w:val="center"/>
            </w:pPr>
            <w:r>
              <w:rPr>
                <w:rFonts w:ascii="Arial" w:hAnsi="Arial" w:cs="Arial"/>
                <w:color w:val="000000"/>
                <w:position w:val="-2"/>
                <w:sz w:val="18"/>
                <w:szCs w:val="18"/>
              </w:rPr>
              <w:t> </w:t>
            </w:r>
          </w:p>
        </w:tc>
      </w:tr>
    </w:tbl>
    <w:p w14:paraId="43BDF333" w14:textId="77777777" w:rsidR="0031713C"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6927C152" w14:textId="77777777" w:rsidR="0031713C"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31713C" w14:paraId="0D56067F" w14:textId="77777777">
        <w:tc>
          <w:tcPr>
            <w:tcW w:w="4080" w:type="dxa"/>
            <w:tcMar>
              <w:top w:w="135" w:type="dxa"/>
              <w:bottom w:w="135" w:type="dxa"/>
            </w:tcMar>
            <w:vAlign w:val="center"/>
          </w:tcPr>
          <w:p w14:paraId="35304E31" w14:textId="77777777" w:rsidR="0031713C"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19347AC1" w14:textId="77777777" w:rsidR="0031713C" w:rsidRDefault="00000000">
            <w:r>
              <w:rPr>
                <w:rFonts w:ascii="Arial" w:hAnsi="Arial" w:cs="Arial"/>
                <w:color w:val="000000"/>
                <w:position w:val="-2"/>
                <w:sz w:val="18"/>
                <w:szCs w:val="18"/>
              </w:rPr>
              <w:t>Ime in priimek: _____________________</w:t>
            </w:r>
          </w:p>
        </w:tc>
      </w:tr>
      <w:tr w:rsidR="0031713C" w14:paraId="775D03EC" w14:textId="77777777">
        <w:tc>
          <w:tcPr>
            <w:tcW w:w="4080" w:type="dxa"/>
            <w:tcMar>
              <w:top w:w="135" w:type="dxa"/>
              <w:bottom w:w="135" w:type="dxa"/>
            </w:tcMar>
            <w:vAlign w:val="center"/>
          </w:tcPr>
          <w:p w14:paraId="3843FB72" w14:textId="77777777" w:rsidR="0031713C" w:rsidRDefault="00000000">
            <w:r>
              <w:rPr>
                <w:rFonts w:ascii="Arial" w:hAnsi="Arial" w:cs="Arial"/>
                <w:color w:val="000000"/>
                <w:position w:val="-2"/>
                <w:sz w:val="18"/>
                <w:szCs w:val="18"/>
              </w:rPr>
              <w:t> </w:t>
            </w:r>
          </w:p>
        </w:tc>
        <w:tc>
          <w:tcPr>
            <w:tcW w:w="0" w:type="auto"/>
            <w:tcMar>
              <w:top w:w="135" w:type="dxa"/>
              <w:bottom w:w="135" w:type="dxa"/>
            </w:tcMar>
            <w:vAlign w:val="center"/>
          </w:tcPr>
          <w:p w14:paraId="23121EEE" w14:textId="77777777" w:rsidR="0031713C" w:rsidRDefault="0031713C"/>
          <w:p w14:paraId="09395420" w14:textId="77777777" w:rsidR="0031713C" w:rsidRDefault="00000000">
            <w:pPr>
              <w:jc w:val="center"/>
            </w:pPr>
            <w:r>
              <w:rPr>
                <w:rFonts w:ascii="Arial" w:hAnsi="Arial" w:cs="Arial"/>
                <w:color w:val="A9A9A9"/>
                <w:position w:val="-2"/>
                <w:sz w:val="18"/>
                <w:szCs w:val="18"/>
              </w:rPr>
              <w:t>(žig in podpis)</w:t>
            </w:r>
          </w:p>
        </w:tc>
      </w:tr>
    </w:tbl>
    <w:p w14:paraId="466C6CB2" w14:textId="77777777" w:rsidR="0031713C"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4892BB29" w14:textId="77777777" w:rsidR="0031713C" w:rsidRDefault="0031713C">
      <w:pPr>
        <w:sectPr w:rsidR="0031713C" w:rsidSect="006E7A2B">
          <w:footerReference w:type="default" r:id="rId19"/>
          <w:pgSz w:w="11906" w:h="16838"/>
          <w:pgMar w:top="1418" w:right="1418" w:bottom="1418" w:left="1418" w:header="567" w:footer="596" w:gutter="0"/>
          <w:cols w:space="708"/>
          <w:docGrid w:linePitch="360"/>
        </w:sectPr>
      </w:pPr>
    </w:p>
    <w:p w14:paraId="4022ED36" w14:textId="77777777" w:rsidR="00303FC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16F2F7E0" w14:textId="77777777" w:rsidR="00303FCA" w:rsidRPr="00252358" w:rsidRDefault="00303FCA" w:rsidP="00252358"/>
    <w:p w14:paraId="021C1C41" w14:textId="77777777" w:rsidR="00303FC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B748EDB" w14:textId="77777777" w:rsidR="00303FCA" w:rsidRDefault="00303FCA" w:rsidP="00EB2A75">
      <w:pPr>
        <w:spacing w:after="120"/>
        <w:rPr>
          <w:rFonts w:ascii="Arial" w:hAnsi="Arial" w:cs="Arial"/>
        </w:rPr>
      </w:pPr>
    </w:p>
    <w:p w14:paraId="1199259B" w14:textId="77777777" w:rsidR="0031713C"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B445EB3" w14:textId="77777777" w:rsidR="0031713C"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1713C" w14:paraId="10D3C2A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1DAD9" w14:textId="77777777" w:rsidR="0031713C" w:rsidRDefault="00000000">
            <w:pPr>
              <w:spacing w:before="135" w:after="135"/>
              <w:jc w:val="both"/>
              <w:textAlignment w:val="center"/>
            </w:pPr>
            <w:r>
              <w:rPr>
                <w:rFonts w:ascii="Arial" w:hAnsi="Arial" w:cs="Arial"/>
                <w:b/>
                <w:bCs/>
                <w:color w:val="000000"/>
                <w:position w:val="-2"/>
                <w:sz w:val="18"/>
                <w:szCs w:val="18"/>
              </w:rPr>
              <w:t>Ime in priimek</w:t>
            </w:r>
          </w:p>
          <w:p w14:paraId="01658284" w14:textId="77777777" w:rsidR="0031713C" w:rsidRDefault="00000000">
            <w:pPr>
              <w:spacing w:before="135" w:after="135"/>
              <w:jc w:val="both"/>
              <w:textAlignment w:val="center"/>
            </w:pPr>
            <w:r>
              <w:rPr>
                <w:rFonts w:ascii="Arial" w:hAnsi="Arial" w:cs="Arial"/>
                <w:b/>
                <w:bCs/>
                <w:color w:val="000000"/>
                <w:position w:val="-2"/>
                <w:sz w:val="18"/>
                <w:szCs w:val="18"/>
              </w:rPr>
              <w:t>ali</w:t>
            </w:r>
          </w:p>
          <w:p w14:paraId="2E4CA09A" w14:textId="77777777" w:rsidR="0031713C"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B9F296" w14:textId="77777777" w:rsidR="0031713C" w:rsidRDefault="00000000">
            <w:pPr>
              <w:spacing w:before="135" w:after="135"/>
              <w:jc w:val="both"/>
              <w:textAlignment w:val="center"/>
            </w:pPr>
            <w:r>
              <w:rPr>
                <w:rFonts w:ascii="Arial" w:hAnsi="Arial" w:cs="Arial"/>
                <w:b/>
                <w:bCs/>
                <w:color w:val="000000"/>
                <w:position w:val="-2"/>
                <w:sz w:val="18"/>
                <w:szCs w:val="18"/>
              </w:rPr>
              <w:t>Naslov prebivališča</w:t>
            </w:r>
          </w:p>
          <w:p w14:paraId="149C4424" w14:textId="77777777" w:rsidR="0031713C" w:rsidRDefault="00000000">
            <w:pPr>
              <w:spacing w:before="135" w:after="135"/>
              <w:jc w:val="both"/>
              <w:textAlignment w:val="center"/>
            </w:pPr>
            <w:r>
              <w:rPr>
                <w:rFonts w:ascii="Arial" w:hAnsi="Arial" w:cs="Arial"/>
                <w:b/>
                <w:bCs/>
                <w:color w:val="000000"/>
                <w:position w:val="-2"/>
                <w:sz w:val="18"/>
                <w:szCs w:val="18"/>
              </w:rPr>
              <w:t>ali</w:t>
            </w:r>
          </w:p>
          <w:p w14:paraId="49EEDA91" w14:textId="77777777" w:rsidR="0031713C"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43BD12" w14:textId="77777777" w:rsidR="0031713C" w:rsidRDefault="00000000">
            <w:pPr>
              <w:spacing w:before="135" w:after="135"/>
              <w:jc w:val="both"/>
              <w:textAlignment w:val="center"/>
            </w:pPr>
            <w:r>
              <w:rPr>
                <w:rFonts w:ascii="Arial" w:hAnsi="Arial" w:cs="Arial"/>
                <w:b/>
                <w:bCs/>
                <w:color w:val="000000"/>
                <w:position w:val="-2"/>
                <w:sz w:val="18"/>
                <w:szCs w:val="18"/>
              </w:rPr>
              <w:t>Delež lastništva</w:t>
            </w:r>
          </w:p>
          <w:p w14:paraId="20B957EC" w14:textId="77777777" w:rsidR="0031713C" w:rsidRDefault="00000000">
            <w:pPr>
              <w:spacing w:before="135" w:after="135"/>
              <w:jc w:val="both"/>
              <w:textAlignment w:val="center"/>
            </w:pPr>
            <w:r>
              <w:rPr>
                <w:rFonts w:ascii="Arial" w:hAnsi="Arial" w:cs="Arial"/>
                <w:b/>
                <w:bCs/>
                <w:color w:val="000000"/>
                <w:position w:val="-2"/>
                <w:sz w:val="18"/>
                <w:szCs w:val="18"/>
              </w:rPr>
              <w:t>ali</w:t>
            </w:r>
          </w:p>
          <w:p w14:paraId="016EC04C" w14:textId="77777777" w:rsidR="0031713C"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31713C" w14:paraId="2443942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DE7BF9" w14:textId="77777777" w:rsidR="0031713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46CA7F" w14:textId="77777777" w:rsidR="0031713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D353D2" w14:textId="77777777" w:rsidR="0031713C" w:rsidRDefault="00000000">
            <w:pPr>
              <w:spacing w:before="135" w:after="135"/>
              <w:jc w:val="both"/>
              <w:textAlignment w:val="center"/>
            </w:pPr>
            <w:r>
              <w:rPr>
                <w:rFonts w:ascii="Arial" w:hAnsi="Arial" w:cs="Arial"/>
                <w:color w:val="000000"/>
                <w:position w:val="-2"/>
                <w:sz w:val="18"/>
                <w:szCs w:val="18"/>
              </w:rPr>
              <w:t> </w:t>
            </w:r>
          </w:p>
        </w:tc>
      </w:tr>
      <w:tr w:rsidR="0031713C" w14:paraId="06962DD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9869F9" w14:textId="77777777" w:rsidR="0031713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265751" w14:textId="77777777" w:rsidR="0031713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F07A71" w14:textId="77777777" w:rsidR="0031713C" w:rsidRDefault="00000000">
            <w:pPr>
              <w:spacing w:before="135" w:after="135"/>
              <w:jc w:val="both"/>
              <w:textAlignment w:val="center"/>
            </w:pPr>
            <w:r>
              <w:rPr>
                <w:rFonts w:ascii="Arial" w:hAnsi="Arial" w:cs="Arial"/>
                <w:color w:val="000000"/>
                <w:position w:val="-2"/>
                <w:sz w:val="18"/>
                <w:szCs w:val="18"/>
              </w:rPr>
              <w:t> </w:t>
            </w:r>
          </w:p>
        </w:tc>
      </w:tr>
      <w:tr w:rsidR="0031713C" w14:paraId="2126D73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69ADC8" w14:textId="77777777" w:rsidR="0031713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3CA43A" w14:textId="77777777" w:rsidR="0031713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75255A" w14:textId="77777777" w:rsidR="0031713C" w:rsidRDefault="00000000">
            <w:pPr>
              <w:spacing w:before="135" w:after="135"/>
              <w:jc w:val="both"/>
              <w:textAlignment w:val="center"/>
            </w:pPr>
            <w:r>
              <w:rPr>
                <w:rFonts w:ascii="Arial" w:hAnsi="Arial" w:cs="Arial"/>
                <w:color w:val="000000"/>
                <w:position w:val="-2"/>
                <w:sz w:val="18"/>
                <w:szCs w:val="18"/>
              </w:rPr>
              <w:t> </w:t>
            </w:r>
          </w:p>
        </w:tc>
      </w:tr>
      <w:tr w:rsidR="0031713C" w14:paraId="423528A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1A6969" w14:textId="77777777" w:rsidR="0031713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4ACF98" w14:textId="77777777" w:rsidR="0031713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0AA3A7" w14:textId="77777777" w:rsidR="0031713C" w:rsidRDefault="00000000">
            <w:pPr>
              <w:spacing w:before="135" w:after="135"/>
              <w:jc w:val="both"/>
              <w:textAlignment w:val="center"/>
            </w:pPr>
            <w:r>
              <w:rPr>
                <w:rFonts w:ascii="Arial" w:hAnsi="Arial" w:cs="Arial"/>
                <w:color w:val="000000"/>
                <w:position w:val="-2"/>
                <w:sz w:val="18"/>
                <w:szCs w:val="18"/>
              </w:rPr>
              <w:t> </w:t>
            </w:r>
          </w:p>
        </w:tc>
      </w:tr>
    </w:tbl>
    <w:p w14:paraId="0C65EA49" w14:textId="77777777" w:rsidR="0031713C"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1713C" w14:paraId="659C09E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D9B4E8" w14:textId="77777777" w:rsidR="0031713C"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FDFF94" w14:textId="77777777" w:rsidR="0031713C"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427554" w14:textId="77777777" w:rsidR="0031713C"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31713C" w14:paraId="31B3E80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35D750" w14:textId="77777777" w:rsidR="0031713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91E875" w14:textId="77777777" w:rsidR="0031713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8FCCE3" w14:textId="77777777" w:rsidR="0031713C" w:rsidRDefault="00000000">
            <w:pPr>
              <w:spacing w:before="135" w:after="135"/>
              <w:jc w:val="both"/>
              <w:textAlignment w:val="center"/>
            </w:pPr>
            <w:r>
              <w:rPr>
                <w:rFonts w:ascii="Arial" w:hAnsi="Arial" w:cs="Arial"/>
                <w:color w:val="000000"/>
                <w:position w:val="-2"/>
                <w:sz w:val="18"/>
                <w:szCs w:val="18"/>
              </w:rPr>
              <w:t> </w:t>
            </w:r>
          </w:p>
        </w:tc>
      </w:tr>
      <w:tr w:rsidR="0031713C" w14:paraId="0D6BC45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D8F390" w14:textId="77777777" w:rsidR="0031713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04BCCB" w14:textId="77777777" w:rsidR="0031713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CB9DA6" w14:textId="77777777" w:rsidR="0031713C" w:rsidRDefault="00000000">
            <w:pPr>
              <w:spacing w:before="135" w:after="135"/>
              <w:jc w:val="both"/>
              <w:textAlignment w:val="center"/>
            </w:pPr>
            <w:r>
              <w:rPr>
                <w:rFonts w:ascii="Arial" w:hAnsi="Arial" w:cs="Arial"/>
                <w:color w:val="000000"/>
                <w:position w:val="-2"/>
                <w:sz w:val="18"/>
                <w:szCs w:val="18"/>
              </w:rPr>
              <w:t> </w:t>
            </w:r>
          </w:p>
        </w:tc>
      </w:tr>
      <w:tr w:rsidR="0031713C" w14:paraId="4A02D8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58320A" w14:textId="77777777" w:rsidR="0031713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4B42D" w14:textId="77777777" w:rsidR="0031713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00F6A5" w14:textId="77777777" w:rsidR="0031713C" w:rsidRDefault="00000000">
            <w:pPr>
              <w:spacing w:before="135" w:after="135"/>
              <w:jc w:val="both"/>
              <w:textAlignment w:val="center"/>
            </w:pPr>
            <w:r>
              <w:rPr>
                <w:rFonts w:ascii="Arial" w:hAnsi="Arial" w:cs="Arial"/>
                <w:color w:val="000000"/>
                <w:position w:val="-2"/>
                <w:sz w:val="18"/>
                <w:szCs w:val="18"/>
              </w:rPr>
              <w:t> </w:t>
            </w:r>
          </w:p>
        </w:tc>
      </w:tr>
      <w:tr w:rsidR="0031713C" w14:paraId="6C89565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3F62A6" w14:textId="77777777" w:rsidR="0031713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B87989" w14:textId="77777777" w:rsidR="0031713C"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1B4094" w14:textId="77777777" w:rsidR="0031713C" w:rsidRDefault="00000000">
            <w:pPr>
              <w:spacing w:before="135" w:after="135"/>
              <w:jc w:val="both"/>
              <w:textAlignment w:val="center"/>
            </w:pPr>
            <w:r>
              <w:rPr>
                <w:rFonts w:ascii="Arial" w:hAnsi="Arial" w:cs="Arial"/>
                <w:color w:val="000000"/>
                <w:position w:val="-2"/>
                <w:sz w:val="18"/>
                <w:szCs w:val="18"/>
              </w:rPr>
              <w:t> </w:t>
            </w:r>
          </w:p>
        </w:tc>
      </w:tr>
    </w:tbl>
    <w:p w14:paraId="6BC31D80" w14:textId="77777777" w:rsidR="0031713C"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1713C" w14:paraId="492626B2" w14:textId="77777777">
        <w:tc>
          <w:tcPr>
            <w:tcW w:w="4080" w:type="dxa"/>
            <w:tcMar>
              <w:top w:w="75" w:type="dxa"/>
              <w:bottom w:w="75" w:type="dxa"/>
            </w:tcMar>
            <w:vAlign w:val="center"/>
          </w:tcPr>
          <w:p w14:paraId="374FB11C" w14:textId="77777777" w:rsidR="0031713C"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74A5186" w14:textId="77777777" w:rsidR="0031713C" w:rsidRDefault="00000000">
            <w:r>
              <w:rPr>
                <w:rFonts w:ascii="Arial" w:hAnsi="Arial" w:cs="Arial"/>
                <w:color w:val="000000"/>
                <w:position w:val="-2"/>
                <w:sz w:val="18"/>
                <w:szCs w:val="18"/>
              </w:rPr>
              <w:t>Ime in priimek: _____________________</w:t>
            </w:r>
          </w:p>
        </w:tc>
      </w:tr>
      <w:tr w:rsidR="0031713C" w14:paraId="50E30E3F" w14:textId="77777777">
        <w:tc>
          <w:tcPr>
            <w:tcW w:w="4080" w:type="dxa"/>
            <w:tcMar>
              <w:top w:w="75" w:type="dxa"/>
              <w:bottom w:w="75" w:type="dxa"/>
            </w:tcMar>
            <w:vAlign w:val="center"/>
          </w:tcPr>
          <w:p w14:paraId="57A74A29" w14:textId="77777777" w:rsidR="0031713C" w:rsidRDefault="00000000">
            <w:r>
              <w:rPr>
                <w:rFonts w:ascii="Arial" w:hAnsi="Arial" w:cs="Arial"/>
                <w:color w:val="000000"/>
                <w:position w:val="-2"/>
                <w:sz w:val="18"/>
                <w:szCs w:val="18"/>
              </w:rPr>
              <w:t> </w:t>
            </w:r>
          </w:p>
        </w:tc>
        <w:tc>
          <w:tcPr>
            <w:tcW w:w="0" w:type="auto"/>
            <w:tcMar>
              <w:top w:w="75" w:type="dxa"/>
              <w:bottom w:w="75" w:type="dxa"/>
            </w:tcMar>
            <w:vAlign w:val="center"/>
          </w:tcPr>
          <w:p w14:paraId="47D4FC62" w14:textId="77777777" w:rsidR="0031713C" w:rsidRDefault="00000000">
            <w:pPr>
              <w:jc w:val="center"/>
            </w:pPr>
            <w:r>
              <w:rPr>
                <w:rFonts w:ascii="Arial" w:hAnsi="Arial" w:cs="Arial"/>
                <w:color w:val="000000"/>
                <w:position w:val="-2"/>
                <w:sz w:val="18"/>
                <w:szCs w:val="18"/>
              </w:rPr>
              <w:t>(žig in podpis)</w:t>
            </w:r>
          </w:p>
        </w:tc>
      </w:tr>
    </w:tbl>
    <w:p w14:paraId="31A66E24" w14:textId="77777777" w:rsidR="0031713C" w:rsidRDefault="00000000">
      <w:pPr>
        <w:spacing w:before="225" w:after="225" w:line="240" w:lineRule="auto"/>
        <w:jc w:val="both"/>
      </w:pPr>
      <w:r>
        <w:rPr>
          <w:rFonts w:ascii="Arial" w:hAnsi="Arial" w:cs="Arial"/>
          <w:color w:val="000000"/>
          <w:sz w:val="18"/>
          <w:szCs w:val="18"/>
        </w:rPr>
        <w:t> </w:t>
      </w:r>
    </w:p>
    <w:p w14:paraId="58DC1A17" w14:textId="77777777" w:rsidR="0031713C"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EE1DB58" w14:textId="77777777" w:rsidR="0031713C" w:rsidRDefault="0031713C">
      <w:pPr>
        <w:sectPr w:rsidR="0031713C" w:rsidSect="006E7A2B">
          <w:footerReference w:type="default" r:id="rId20"/>
          <w:pgSz w:w="11906" w:h="16838"/>
          <w:pgMar w:top="1418" w:right="1418" w:bottom="1418" w:left="1418" w:header="567" w:footer="596" w:gutter="0"/>
          <w:cols w:space="708"/>
          <w:docGrid w:linePitch="360"/>
        </w:sectPr>
      </w:pPr>
    </w:p>
    <w:p w14:paraId="09A88388" w14:textId="77777777" w:rsidR="00303FCA"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0CAB39A" w14:textId="77777777" w:rsidR="00303FCA" w:rsidRDefault="00303FCA" w:rsidP="00AC0380">
      <w:pPr>
        <w:rPr>
          <w:rFonts w:ascii="Arial" w:hAnsi="Arial" w:cs="Arial"/>
        </w:rPr>
      </w:pPr>
    </w:p>
    <w:p w14:paraId="1B58E175" w14:textId="77777777" w:rsidR="0031713C" w:rsidRDefault="00000000">
      <w:pPr>
        <w:spacing w:before="224" w:after="224" w:line="240" w:lineRule="auto"/>
        <w:jc w:val="center"/>
        <w:outlineLvl w:val="1"/>
      </w:pPr>
      <w:r>
        <w:rPr>
          <w:rFonts w:ascii="Arial" w:hAnsi="Arial" w:cs="Arial"/>
          <w:b/>
          <w:bCs/>
          <w:color w:val="000000"/>
          <w:sz w:val="27"/>
          <w:szCs w:val="27"/>
        </w:rPr>
        <w:t>POGODBA O SUKCESIVNI DOBAVI ŽIVIL</w:t>
      </w:r>
    </w:p>
    <w:p w14:paraId="3BCDF60F" w14:textId="77777777" w:rsidR="0031713C" w:rsidRDefault="00000000">
      <w:pPr>
        <w:spacing w:before="225" w:after="225" w:line="240" w:lineRule="auto"/>
        <w:jc w:val="center"/>
        <w:rPr>
          <w:rFonts w:ascii="Arial" w:hAnsi="Arial" w:cs="Arial"/>
          <w:color w:val="000000"/>
          <w:sz w:val="18"/>
          <w:szCs w:val="18"/>
        </w:rPr>
      </w:pPr>
      <w:r>
        <w:rPr>
          <w:rFonts w:ascii="Arial" w:hAnsi="Arial" w:cs="Arial"/>
          <w:color w:val="000000"/>
          <w:sz w:val="18"/>
          <w:szCs w:val="18"/>
        </w:rPr>
        <w:t>sklenjena med</w:t>
      </w:r>
    </w:p>
    <w:p w14:paraId="55E6A17A" w14:textId="77777777" w:rsidR="001565EF" w:rsidRDefault="001565EF">
      <w:pPr>
        <w:spacing w:before="225" w:after="225" w:line="240" w:lineRule="auto"/>
        <w:jc w:val="center"/>
      </w:pPr>
    </w:p>
    <w:p w14:paraId="67656BE6" w14:textId="77777777" w:rsidR="0031713C" w:rsidRDefault="00000000">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direktorica</w:t>
      </w:r>
      <w:r>
        <w:br/>
      </w:r>
    </w:p>
    <w:tbl>
      <w:tblPr>
        <w:tblStyle w:val="NormalTablePHPDOCX"/>
        <w:tblW w:w="3500" w:type="pct"/>
        <w:tblInd w:w="108" w:type="dxa"/>
        <w:tblLook w:val="04A0" w:firstRow="1" w:lastRow="0" w:firstColumn="1" w:lastColumn="0" w:noHBand="0" w:noVBand="1"/>
      </w:tblPr>
      <w:tblGrid>
        <w:gridCol w:w="3300"/>
        <w:gridCol w:w="3049"/>
      </w:tblGrid>
      <w:tr w:rsidR="0031713C" w14:paraId="7508C139" w14:textId="77777777">
        <w:tc>
          <w:tcPr>
            <w:tcW w:w="3300" w:type="dxa"/>
            <w:tcMar>
              <w:top w:w="0" w:type="auto"/>
              <w:bottom w:w="0" w:type="auto"/>
            </w:tcMar>
            <w:vAlign w:val="center"/>
          </w:tcPr>
          <w:p w14:paraId="38E93737" w14:textId="77777777" w:rsidR="0031713C"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65F7F898" w14:textId="77777777" w:rsidR="0031713C" w:rsidRDefault="00000000">
            <w:r>
              <w:rPr>
                <w:rFonts w:ascii="Arial" w:hAnsi="Arial" w:cs="Arial"/>
                <w:color w:val="000000"/>
                <w:position w:val="-2"/>
                <w:sz w:val="18"/>
                <w:szCs w:val="18"/>
              </w:rPr>
              <w:t>5050618000</w:t>
            </w:r>
          </w:p>
        </w:tc>
      </w:tr>
      <w:tr w:rsidR="0031713C" w14:paraId="12CA96F1" w14:textId="77777777">
        <w:tc>
          <w:tcPr>
            <w:tcW w:w="3300" w:type="dxa"/>
            <w:tcMar>
              <w:top w:w="0" w:type="auto"/>
              <w:bottom w:w="0" w:type="auto"/>
            </w:tcMar>
            <w:vAlign w:val="center"/>
          </w:tcPr>
          <w:p w14:paraId="6BE99806" w14:textId="77777777" w:rsidR="0031713C"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B7A02CE" w14:textId="77777777" w:rsidR="0031713C" w:rsidRDefault="00000000">
            <w:r>
              <w:rPr>
                <w:rFonts w:ascii="Arial" w:hAnsi="Arial" w:cs="Arial"/>
                <w:color w:val="000000"/>
                <w:position w:val="-2"/>
                <w:sz w:val="18"/>
                <w:szCs w:val="18"/>
              </w:rPr>
              <w:t>SI 83684921</w:t>
            </w:r>
          </w:p>
        </w:tc>
      </w:tr>
      <w:tr w:rsidR="0031713C" w14:paraId="28DDAD03" w14:textId="77777777">
        <w:tc>
          <w:tcPr>
            <w:tcW w:w="3300" w:type="dxa"/>
            <w:tcMar>
              <w:top w:w="0" w:type="auto"/>
              <w:bottom w:w="0" w:type="auto"/>
            </w:tcMar>
            <w:vAlign w:val="center"/>
          </w:tcPr>
          <w:p w14:paraId="010D6A01" w14:textId="77777777" w:rsidR="0031713C"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7AA862A7" w14:textId="77777777" w:rsidR="0031713C" w:rsidRDefault="00000000">
            <w:r>
              <w:rPr>
                <w:rFonts w:ascii="Arial" w:hAnsi="Arial" w:cs="Arial"/>
                <w:color w:val="000000"/>
                <w:position w:val="-2"/>
                <w:sz w:val="18"/>
                <w:szCs w:val="18"/>
              </w:rPr>
              <w:t>SI56 0110 0603 0268 097</w:t>
            </w:r>
          </w:p>
        </w:tc>
      </w:tr>
    </w:tbl>
    <w:p w14:paraId="5B431358" w14:textId="77777777" w:rsidR="0031713C" w:rsidRDefault="0031713C"/>
    <w:p w14:paraId="374A0D35" w14:textId="77777777" w:rsidR="0031713C" w:rsidRDefault="00000000">
      <w:pPr>
        <w:spacing w:before="225" w:after="225" w:line="240" w:lineRule="auto"/>
        <w:jc w:val="center"/>
      </w:pPr>
      <w:r>
        <w:rPr>
          <w:rFonts w:ascii="Arial" w:hAnsi="Arial" w:cs="Arial"/>
          <w:color w:val="000000"/>
          <w:sz w:val="18"/>
          <w:szCs w:val="18"/>
        </w:rPr>
        <w:t>in</w:t>
      </w:r>
    </w:p>
    <w:p w14:paraId="2EE975DC" w14:textId="77777777" w:rsidR="0031713C"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31713C" w14:paraId="3D14098B" w14:textId="77777777">
        <w:tc>
          <w:tcPr>
            <w:tcW w:w="3300" w:type="dxa"/>
            <w:tcMar>
              <w:top w:w="0" w:type="auto"/>
              <w:bottom w:w="0" w:type="auto"/>
            </w:tcMar>
            <w:vAlign w:val="center"/>
          </w:tcPr>
          <w:p w14:paraId="4D5B36F6" w14:textId="77777777" w:rsidR="0031713C"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F58647E" w14:textId="77777777" w:rsidR="0031713C" w:rsidRDefault="00000000">
            <w:r>
              <w:rPr>
                <w:rFonts w:ascii="Arial" w:hAnsi="Arial" w:cs="Arial"/>
                <w:color w:val="000000"/>
                <w:position w:val="-2"/>
                <w:sz w:val="18"/>
                <w:szCs w:val="18"/>
              </w:rPr>
              <w:t> </w:t>
            </w:r>
          </w:p>
        </w:tc>
      </w:tr>
      <w:tr w:rsidR="0031713C" w14:paraId="6305D13E" w14:textId="77777777">
        <w:tc>
          <w:tcPr>
            <w:tcW w:w="3300" w:type="dxa"/>
            <w:tcMar>
              <w:top w:w="0" w:type="auto"/>
              <w:bottom w:w="0" w:type="auto"/>
            </w:tcMar>
            <w:vAlign w:val="center"/>
          </w:tcPr>
          <w:p w14:paraId="44BEF62F" w14:textId="77777777" w:rsidR="0031713C"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CF736FF" w14:textId="77777777" w:rsidR="0031713C" w:rsidRDefault="00000000">
            <w:r>
              <w:rPr>
                <w:rFonts w:ascii="Arial" w:hAnsi="Arial" w:cs="Arial"/>
                <w:color w:val="000000"/>
                <w:position w:val="-2"/>
                <w:sz w:val="18"/>
                <w:szCs w:val="18"/>
              </w:rPr>
              <w:t> </w:t>
            </w:r>
          </w:p>
        </w:tc>
      </w:tr>
      <w:tr w:rsidR="0031713C" w14:paraId="24BEBC1C" w14:textId="77777777">
        <w:tc>
          <w:tcPr>
            <w:tcW w:w="3300" w:type="dxa"/>
            <w:tcMar>
              <w:top w:w="0" w:type="auto"/>
              <w:bottom w:w="0" w:type="auto"/>
            </w:tcMar>
            <w:vAlign w:val="center"/>
          </w:tcPr>
          <w:p w14:paraId="7139140F" w14:textId="77777777" w:rsidR="0031713C"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5C369CD" w14:textId="77777777" w:rsidR="0031713C" w:rsidRDefault="00000000">
            <w:r>
              <w:rPr>
                <w:rFonts w:ascii="Arial" w:hAnsi="Arial" w:cs="Arial"/>
                <w:color w:val="000000"/>
                <w:position w:val="-2"/>
                <w:sz w:val="18"/>
                <w:szCs w:val="18"/>
              </w:rPr>
              <w:t> </w:t>
            </w:r>
          </w:p>
        </w:tc>
      </w:tr>
    </w:tbl>
    <w:p w14:paraId="44434175" w14:textId="77777777" w:rsidR="0031713C"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696E446D" w14:textId="77777777" w:rsidR="001565EF" w:rsidRDefault="001565EF">
      <w:pPr>
        <w:spacing w:before="225" w:after="225" w:line="240" w:lineRule="auto"/>
        <w:jc w:val="both"/>
      </w:pPr>
    </w:p>
    <w:p w14:paraId="633303B0" w14:textId="77777777" w:rsidR="0031713C" w:rsidRDefault="00000000">
      <w:pPr>
        <w:spacing w:before="225" w:after="225" w:line="240" w:lineRule="auto"/>
        <w:jc w:val="both"/>
      </w:pPr>
      <w:r>
        <w:rPr>
          <w:rFonts w:ascii="Arial" w:hAnsi="Arial" w:cs="Arial"/>
          <w:b/>
          <w:bCs/>
          <w:color w:val="000000"/>
          <w:sz w:val="18"/>
          <w:szCs w:val="18"/>
        </w:rPr>
        <w:t>I. UVODNE DOLOČBE</w:t>
      </w:r>
    </w:p>
    <w:p w14:paraId="37215D24" w14:textId="77777777" w:rsidR="0031713C"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1713C" w14:paraId="3CC94515" w14:textId="77777777">
        <w:tc>
          <w:tcPr>
            <w:tcW w:w="0" w:type="auto"/>
            <w:tcMar>
              <w:top w:w="0" w:type="auto"/>
              <w:bottom w:w="0" w:type="auto"/>
            </w:tcMar>
          </w:tcPr>
          <w:p w14:paraId="15FEFEA1" w14:textId="77777777" w:rsidR="0031713C" w:rsidRDefault="00000000">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31713C" w14:paraId="7412221E" w14:textId="77777777">
              <w:tc>
                <w:tcPr>
                  <w:tcW w:w="0" w:type="auto"/>
                  <w:tcMar>
                    <w:top w:w="0" w:type="auto"/>
                    <w:bottom w:w="0" w:type="auto"/>
                  </w:tcMar>
                </w:tcPr>
                <w:p w14:paraId="727B2414" w14:textId="77777777" w:rsidR="0031713C" w:rsidRDefault="00000000">
                  <w:pPr>
                    <w:numPr>
                      <w:ilvl w:val="0"/>
                      <w:numId w:val="20"/>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7923F8F1" w14:textId="77777777" w:rsidR="0031713C" w:rsidRDefault="00000000">
                  <w:pPr>
                    <w:numPr>
                      <w:ilvl w:val="0"/>
                      <w:numId w:val="20"/>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76B3E0BE" w14:textId="77777777" w:rsidR="0031713C" w:rsidRDefault="0031713C"/>
          <w:p w14:paraId="3B4A0E5F" w14:textId="77777777" w:rsidR="0031713C" w:rsidRDefault="00000000">
            <w:pPr>
              <w:spacing w:before="225" w:after="225"/>
              <w:jc w:val="both"/>
              <w:rPr>
                <w:rFonts w:ascii="Arial" w:hAnsi="Arial" w:cs="Arial"/>
                <w:color w:val="000000"/>
                <w:sz w:val="18"/>
                <w:szCs w:val="18"/>
              </w:rPr>
            </w:pPr>
            <w:r>
              <w:rPr>
                <w:rFonts w:ascii="Arial" w:hAnsi="Arial" w:cs="Arial"/>
                <w:color w:val="000000"/>
                <w:sz w:val="18"/>
                <w:szCs w:val="18"/>
              </w:rPr>
              <w:t>izbran dobavitelj v okviru omenjenega javnega naročila, zaradi česar se sklepa predmetna pogodba.</w:t>
            </w:r>
          </w:p>
          <w:p w14:paraId="6DC1BF00" w14:textId="77777777" w:rsidR="001565EF" w:rsidRDefault="001565EF">
            <w:pPr>
              <w:spacing w:before="225" w:after="225"/>
              <w:jc w:val="both"/>
            </w:pPr>
          </w:p>
        </w:tc>
      </w:tr>
    </w:tbl>
    <w:p w14:paraId="106C07A1" w14:textId="77777777" w:rsidR="0031713C" w:rsidRDefault="00000000">
      <w:pPr>
        <w:spacing w:before="225" w:after="225" w:line="240" w:lineRule="auto"/>
        <w:jc w:val="both"/>
      </w:pPr>
      <w:r>
        <w:rPr>
          <w:rFonts w:ascii="Arial" w:hAnsi="Arial" w:cs="Arial"/>
          <w:b/>
          <w:bCs/>
          <w:color w:val="000000"/>
          <w:sz w:val="18"/>
          <w:szCs w:val="18"/>
        </w:rPr>
        <w:t>II. PREDMET POGODBE</w:t>
      </w:r>
    </w:p>
    <w:p w14:paraId="1B6D6C87" w14:textId="77777777" w:rsidR="0031713C"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31713C" w14:paraId="42E25605" w14:textId="77777777">
        <w:tc>
          <w:tcPr>
            <w:tcW w:w="0" w:type="auto"/>
            <w:tcMar>
              <w:top w:w="0" w:type="auto"/>
              <w:bottom w:w="0" w:type="auto"/>
            </w:tcMar>
          </w:tcPr>
          <w:p w14:paraId="20EA75D3" w14:textId="77777777" w:rsidR="0031713C" w:rsidRDefault="00000000">
            <w:pPr>
              <w:spacing w:before="225" w:after="225"/>
              <w:jc w:val="both"/>
              <w:rPr>
                <w:rFonts w:ascii="Arial" w:hAnsi="Arial" w:cs="Arial"/>
                <w:b/>
                <w:bCs/>
                <w:color w:val="000000"/>
                <w:sz w:val="18"/>
                <w:szCs w:val="18"/>
              </w:rPr>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Pr>
                <w:rFonts w:ascii="Arial" w:hAnsi="Arial" w:cs="Arial"/>
                <w:b/>
                <w:bCs/>
                <w:color w:val="000000"/>
                <w:sz w:val="18"/>
                <w:szCs w:val="18"/>
              </w:rPr>
              <w:t>Sukcesivna dobava konvencionalnih in ekoloških živil ter prehrambenega blaga za potrebe Doma upokojencev Ptuj - ponovitev sklopa 10 (ribe) in 14 (zamrznjeni program).</w:t>
            </w:r>
          </w:p>
          <w:p w14:paraId="4FE943FE" w14:textId="77777777" w:rsidR="001565EF" w:rsidRDefault="001565EF">
            <w:pPr>
              <w:spacing w:before="225" w:after="225"/>
              <w:jc w:val="both"/>
            </w:pPr>
          </w:p>
        </w:tc>
      </w:tr>
    </w:tbl>
    <w:p w14:paraId="000AC321" w14:textId="77777777" w:rsidR="0031713C" w:rsidRDefault="00000000">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141"/>
      </w:tblGrid>
      <w:tr w:rsidR="0031713C" w14:paraId="4EF87E28" w14:textId="77777777">
        <w:tc>
          <w:tcPr>
            <w:tcW w:w="0" w:type="auto"/>
            <w:tcMar>
              <w:top w:w="0" w:type="auto"/>
              <w:bottom w:w="0" w:type="auto"/>
            </w:tcMar>
          </w:tcPr>
          <w:p w14:paraId="37EC7D24" w14:textId="77777777" w:rsidR="0031713C" w:rsidRDefault="00000000">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31713C" w14:paraId="78D79C35" w14:textId="77777777">
              <w:tc>
                <w:tcPr>
                  <w:tcW w:w="0" w:type="auto"/>
                  <w:tcMar>
                    <w:top w:w="0" w:type="auto"/>
                    <w:bottom w:w="0" w:type="auto"/>
                  </w:tcMar>
                </w:tcPr>
                <w:p w14:paraId="068991BE" w14:textId="77777777" w:rsidR="0031713C" w:rsidRDefault="00000000">
                  <w:pPr>
                    <w:numPr>
                      <w:ilvl w:val="0"/>
                      <w:numId w:val="21"/>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66A8E7F5" w14:textId="77777777" w:rsidR="0031713C" w:rsidRDefault="00000000">
                  <w:pPr>
                    <w:numPr>
                      <w:ilvl w:val="0"/>
                      <w:numId w:val="21"/>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14:paraId="0290A747" w14:textId="77777777" w:rsidR="0031713C" w:rsidRDefault="0031713C"/>
          <w:p w14:paraId="4A47253A" w14:textId="77777777" w:rsidR="0031713C" w:rsidRDefault="00000000">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p w14:paraId="026DF263" w14:textId="77777777" w:rsidR="001565EF" w:rsidRDefault="001565EF">
            <w:pPr>
              <w:spacing w:before="225" w:after="225"/>
              <w:jc w:val="both"/>
            </w:pPr>
          </w:p>
        </w:tc>
      </w:tr>
    </w:tbl>
    <w:p w14:paraId="2E0CAC3B" w14:textId="77777777" w:rsidR="0031713C"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31713C" w14:paraId="0B409B35" w14:textId="77777777">
        <w:tc>
          <w:tcPr>
            <w:tcW w:w="0" w:type="auto"/>
            <w:tcMar>
              <w:top w:w="0" w:type="auto"/>
              <w:bottom w:w="0" w:type="auto"/>
            </w:tcMar>
          </w:tcPr>
          <w:p w14:paraId="37380E41" w14:textId="77777777" w:rsidR="0031713C" w:rsidRDefault="00000000">
            <w:pPr>
              <w:spacing w:before="225" w:after="225"/>
              <w:jc w:val="both"/>
            </w:pPr>
            <w:r>
              <w:rPr>
                <w:rFonts w:ascii="Arial" w:hAnsi="Arial" w:cs="Arial"/>
                <w:color w:val="000000"/>
                <w:sz w:val="18"/>
                <w:szCs w:val="18"/>
              </w:rPr>
              <w:t>Predmet pogodbe je sukcesivna dobava živil.</w:t>
            </w:r>
          </w:p>
          <w:p w14:paraId="7C879DA4" w14:textId="77777777" w:rsidR="0031713C" w:rsidRDefault="00000000">
            <w:pPr>
              <w:spacing w:before="225" w:after="225"/>
              <w:jc w:val="both"/>
            </w:pPr>
            <w:r>
              <w:rPr>
                <w:rFonts w:ascii="Arial" w:hAnsi="Arial" w:cs="Arial"/>
                <w:color w:val="000000"/>
                <w:sz w:val="18"/>
                <w:szCs w:val="18"/>
              </w:rPr>
              <w:t>Dobavitelj mora za vsako ponujeno živilo na zahtevo naročnika tekom trajanja pogodbe predložiti deklaracijo ali specifikacijo ali interno izjavo, da živilo ustreza kakovostnim zahtevam naročnika. Vsak zgoraj navedeni dokument, mora biti žigosan in podpisan s strani pooblaščene oziroma odgovorne osebe dobavitelja.</w:t>
            </w:r>
          </w:p>
          <w:p w14:paraId="79B78819" w14:textId="77777777" w:rsidR="0031713C" w:rsidRDefault="00000000">
            <w:pPr>
              <w:spacing w:before="225" w:after="225"/>
              <w:jc w:val="both"/>
            </w:pPr>
            <w:r>
              <w:rPr>
                <w:rFonts w:ascii="Arial" w:hAnsi="Arial" w:cs="Arial"/>
                <w:color w:val="000000"/>
                <w:sz w:val="18"/>
                <w:szCs w:val="18"/>
              </w:rPr>
              <w:t>Dobavitelj mora v celotnem procesu proizvodnje, predelave, obdelave, pakiranja in skladiščenja živil, oziroma v delu, ki se nanaša na njegovo dejavnost, poslovati v skladu z zahtevami HACCP sistema in upoštevati vse ostale predpise, ki urejajo področje živil in izdelkov ter ravnanja z njimi v Republiki Sloveniji.</w:t>
            </w:r>
          </w:p>
          <w:p w14:paraId="10ED1A1A" w14:textId="77777777" w:rsidR="0031713C" w:rsidRDefault="00000000">
            <w:pPr>
              <w:spacing w:before="225" w:after="225"/>
              <w:jc w:val="both"/>
            </w:pPr>
            <w:r>
              <w:rPr>
                <w:rFonts w:ascii="Arial" w:hAnsi="Arial" w:cs="Arial"/>
                <w:color w:val="000000"/>
                <w:sz w:val="18"/>
                <w:szCs w:val="18"/>
              </w:rPr>
              <w:t>Dobavitelj mora za prevoz vseh živil in izdelkov uporabljati vozila, ki ustrezajo zahtevam HACCP sistema in ostalim veljavnim predpisom, ki urejajo področje živil in ravnanja z njimi v Republiki Sloveniji ter mora opravljati prevoz živil in izdelkov za potrebe naročnika samo s takšnimi vozili. V primeru kakršnegakoli odstopanja od določil HACCP sistema mora dobavitelj o tem takoj pisno obvestili naročnika.</w:t>
            </w:r>
          </w:p>
          <w:p w14:paraId="730F0406" w14:textId="77777777" w:rsidR="0031713C" w:rsidRDefault="00000000">
            <w:pPr>
              <w:spacing w:before="225" w:after="225"/>
              <w:jc w:val="both"/>
            </w:pPr>
            <w:r>
              <w:rPr>
                <w:rFonts w:ascii="Arial" w:hAnsi="Arial" w:cs="Arial"/>
                <w:color w:val="000000"/>
                <w:sz w:val="18"/>
                <w:szCs w:val="18"/>
              </w:rPr>
              <w:t>Izdelki, za katere je zahtevana hladna hramba, morajo priti do naročnika v nepretrgani hladni verigi (namensko hlajena vozila). Način pakiranja in embalaža morata biti za vsako živilo v skladu z zahtevami naročnika in vsemi veljavnimi predpisi.</w:t>
            </w:r>
          </w:p>
          <w:p w14:paraId="221A5D4E" w14:textId="77777777" w:rsidR="0031713C" w:rsidRDefault="00000000">
            <w:pPr>
              <w:spacing w:before="225" w:after="225"/>
              <w:jc w:val="both"/>
            </w:pPr>
            <w:r>
              <w:rPr>
                <w:rFonts w:ascii="Arial" w:hAnsi="Arial" w:cs="Arial"/>
                <w:color w:val="000000"/>
                <w:sz w:val="18"/>
                <w:szCs w:val="18"/>
              </w:rPr>
              <w:t>Dobavitelj mora v primeru, da na trgu pride do znižanja cen živil oziroma se živila prodajajo po akcijskih ali nižjih cenah, kot jih ponuja v ponudbi oziroma pot tej pogodbi, naročnika o tem pisno obvestili in mu dobavljali živila po znižanih cenah.</w:t>
            </w:r>
          </w:p>
          <w:p w14:paraId="687A4E61" w14:textId="77777777" w:rsidR="0031713C" w:rsidRDefault="00000000">
            <w:pPr>
              <w:spacing w:before="225" w:after="225"/>
              <w:jc w:val="both"/>
            </w:pPr>
            <w:r>
              <w:rPr>
                <w:rFonts w:ascii="Arial" w:hAnsi="Arial" w:cs="Arial"/>
                <w:color w:val="000000"/>
                <w:sz w:val="18"/>
                <w:szCs w:val="18"/>
              </w:rPr>
              <w:t>Dobavitelj mora v primeru, da po prejemu naročila ugotovi, da naročenega živila iz objektivnih razlogov ne more dobaviti, o tem obvestiti naročnika, in sicer isti dan, ko je prejel naročilo. Če dobavitelj ne obvesti naročnika, da mu naročenega živila ne more dobaviti, naročnik pa ga nujno potrebuje, mu ga je dobavitelj dolžan dobaviti na dan dogovorjene dobave.</w:t>
            </w:r>
          </w:p>
          <w:p w14:paraId="1A694BC3" w14:textId="77777777" w:rsidR="0031713C" w:rsidRDefault="00000000">
            <w:pPr>
              <w:spacing w:before="225" w:after="225"/>
              <w:jc w:val="both"/>
              <w:rPr>
                <w:rFonts w:ascii="Arial" w:hAnsi="Arial" w:cs="Arial"/>
                <w:color w:val="000000"/>
                <w:sz w:val="18"/>
                <w:szCs w:val="18"/>
              </w:rPr>
            </w:pPr>
            <w:r>
              <w:rPr>
                <w:rFonts w:ascii="Arial" w:hAnsi="Arial" w:cs="Arial"/>
                <w:color w:val="000000"/>
                <w:sz w:val="18"/>
                <w:szCs w:val="18"/>
              </w:rPr>
              <w:t>V primeru, da ponudnik ne izpolnjuje pogodbenih obveznosti na način, predviden v pogodbi o izvedbi javnega naročila, naročnik odstopi od te pogodbe.</w:t>
            </w:r>
          </w:p>
          <w:p w14:paraId="371DBF4C" w14:textId="77777777" w:rsidR="001565EF" w:rsidRDefault="001565EF">
            <w:pPr>
              <w:spacing w:before="225" w:after="225"/>
              <w:jc w:val="both"/>
            </w:pPr>
          </w:p>
        </w:tc>
      </w:tr>
    </w:tbl>
    <w:p w14:paraId="488EF680" w14:textId="77777777" w:rsidR="0031713C"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31713C" w14:paraId="3338A805" w14:textId="77777777">
        <w:tc>
          <w:tcPr>
            <w:tcW w:w="0" w:type="auto"/>
            <w:tcMar>
              <w:top w:w="0" w:type="auto"/>
              <w:bottom w:w="0" w:type="auto"/>
            </w:tcMar>
          </w:tcPr>
          <w:p w14:paraId="2F9379D2" w14:textId="77777777" w:rsidR="0031713C" w:rsidRDefault="00000000">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47B547A7" w14:textId="77777777" w:rsidR="0031713C" w:rsidRDefault="00000000">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24DEA0A1" w14:textId="77777777" w:rsidR="0031713C" w:rsidRDefault="00000000">
            <w:pPr>
              <w:spacing w:before="225" w:after="225"/>
              <w:jc w:val="both"/>
              <w:rPr>
                <w:rFonts w:ascii="Arial" w:hAnsi="Arial" w:cs="Arial"/>
                <w:color w:val="000000"/>
                <w:sz w:val="18"/>
                <w:szCs w:val="18"/>
              </w:rPr>
            </w:pPr>
            <w:r>
              <w:rPr>
                <w:rFonts w:ascii="Arial" w:hAnsi="Arial" w:cs="Arial"/>
                <w:color w:val="000000"/>
                <w:sz w:val="18"/>
                <w:szCs w:val="18"/>
              </w:rPr>
              <w:t>Z dobaviteljem se v tem primeru sklene dodatek k osnovni pogodbi ali nova pogodba.</w:t>
            </w:r>
          </w:p>
          <w:p w14:paraId="1F290CE3" w14:textId="77777777" w:rsidR="001565EF" w:rsidRDefault="001565EF">
            <w:pPr>
              <w:spacing w:before="225" w:after="225"/>
              <w:jc w:val="both"/>
              <w:rPr>
                <w:rFonts w:ascii="Arial" w:hAnsi="Arial" w:cs="Arial"/>
                <w:color w:val="000000"/>
                <w:sz w:val="18"/>
                <w:szCs w:val="18"/>
              </w:rPr>
            </w:pPr>
          </w:p>
          <w:p w14:paraId="108AADC2" w14:textId="77777777" w:rsidR="001565EF" w:rsidRDefault="001565EF">
            <w:pPr>
              <w:spacing w:before="225" w:after="225"/>
              <w:jc w:val="both"/>
            </w:pPr>
          </w:p>
        </w:tc>
      </w:tr>
    </w:tbl>
    <w:p w14:paraId="1F9298AB" w14:textId="77777777" w:rsidR="0031713C" w:rsidRDefault="00000000">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8962"/>
      </w:tblGrid>
      <w:tr w:rsidR="0031713C" w14:paraId="3D81396A" w14:textId="77777777">
        <w:tc>
          <w:tcPr>
            <w:tcW w:w="0" w:type="auto"/>
            <w:tcMar>
              <w:top w:w="0" w:type="auto"/>
              <w:bottom w:w="0" w:type="auto"/>
            </w:tcMar>
          </w:tcPr>
          <w:p w14:paraId="55F78B39" w14:textId="77777777" w:rsidR="0031713C" w:rsidRDefault="00000000">
            <w:pPr>
              <w:spacing w:before="225" w:after="225"/>
              <w:jc w:val="both"/>
            </w:pPr>
            <w:r>
              <w:rPr>
                <w:rFonts w:ascii="Arial" w:hAnsi="Arial" w:cs="Arial"/>
                <w:color w:val="000000"/>
                <w:sz w:val="18"/>
                <w:szCs w:val="18"/>
              </w:rPr>
              <w:t>Ocenjena pogodbena vrednost je dogovorjena na osnovi ponudbe dobavitelja in znaša za čas trajanja pogodbe:</w:t>
            </w:r>
          </w:p>
          <w:p w14:paraId="14A4DEE7" w14:textId="77777777" w:rsidR="0031713C" w:rsidRDefault="00000000">
            <w:pPr>
              <w:spacing w:before="225" w:after="225"/>
              <w:jc w:val="both"/>
            </w:pPr>
            <w:r>
              <w:rPr>
                <w:rFonts w:ascii="Arial" w:hAnsi="Arial" w:cs="Arial"/>
                <w:color w:val="000000"/>
                <w:sz w:val="18"/>
                <w:szCs w:val="18"/>
              </w:rPr>
              <w:t>Vrednost brez davka na dodano vrednost (DDV): ____________ EUR</w:t>
            </w:r>
          </w:p>
          <w:p w14:paraId="14080B8D" w14:textId="77777777" w:rsidR="0031713C" w:rsidRDefault="00000000">
            <w:pPr>
              <w:spacing w:before="225" w:after="225"/>
              <w:jc w:val="both"/>
            </w:pPr>
            <w:r>
              <w:rPr>
                <w:rFonts w:ascii="Arial" w:hAnsi="Arial" w:cs="Arial"/>
                <w:color w:val="000000"/>
                <w:sz w:val="18"/>
                <w:szCs w:val="18"/>
              </w:rPr>
              <w:t>Davek na dodano vrednost (DDV): __________________ EUR</w:t>
            </w:r>
          </w:p>
          <w:p w14:paraId="13AFEC94" w14:textId="77777777" w:rsidR="0031713C" w:rsidRDefault="00000000">
            <w:pPr>
              <w:spacing w:before="225" w:after="225"/>
              <w:jc w:val="both"/>
            </w:pPr>
            <w:r>
              <w:rPr>
                <w:rFonts w:ascii="Arial" w:hAnsi="Arial" w:cs="Arial"/>
                <w:color w:val="000000"/>
                <w:sz w:val="18"/>
                <w:szCs w:val="18"/>
              </w:rPr>
              <w:t>Pogodbena vrednost vključno z davkom na dodano vrednost (DDV): _________________ EUR</w:t>
            </w:r>
          </w:p>
          <w:p w14:paraId="5F13A0C3" w14:textId="77777777" w:rsidR="0031713C" w:rsidRDefault="00000000">
            <w:pPr>
              <w:spacing w:before="225" w:after="225"/>
              <w:jc w:val="both"/>
            </w:pPr>
            <w:r>
              <w:rPr>
                <w:rFonts w:ascii="Arial" w:hAnsi="Arial" w:cs="Arial"/>
                <w:color w:val="000000"/>
                <w:sz w:val="18"/>
                <w:szCs w:val="18"/>
              </w:rPr>
              <w:t>Pogodbena cena za posamezno enoto je razvidna iz ponudbe dobavitelja, ki je sestavni del te pogodbe.</w:t>
            </w:r>
          </w:p>
          <w:p w14:paraId="23F98FC2" w14:textId="77777777" w:rsidR="0031713C" w:rsidRDefault="00000000">
            <w:pPr>
              <w:spacing w:before="225" w:after="225"/>
              <w:jc w:val="both"/>
              <w:rPr>
                <w:rFonts w:ascii="Arial" w:hAnsi="Arial" w:cs="Arial"/>
                <w:color w:val="000000"/>
                <w:sz w:val="18"/>
                <w:szCs w:val="18"/>
              </w:rPr>
            </w:pPr>
            <w:r>
              <w:rPr>
                <w:rFonts w:ascii="Arial" w:hAnsi="Arial" w:cs="Arial"/>
                <w:color w:val="000000"/>
                <w:sz w:val="18"/>
                <w:szCs w:val="18"/>
              </w:rPr>
              <w:t>Sredstva za izvedbo naročila so zagotovljena:</w:t>
            </w:r>
          </w:p>
          <w:p w14:paraId="0F0B3F1F" w14:textId="77777777" w:rsidR="001565EF" w:rsidRDefault="001565EF">
            <w:pPr>
              <w:spacing w:before="225" w:after="225"/>
              <w:jc w:val="both"/>
            </w:pPr>
          </w:p>
        </w:tc>
      </w:tr>
    </w:tbl>
    <w:p w14:paraId="21847758" w14:textId="77777777" w:rsidR="0031713C"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31713C" w14:paraId="08F5D4C1" w14:textId="77777777">
        <w:tc>
          <w:tcPr>
            <w:tcW w:w="0" w:type="auto"/>
            <w:tcMar>
              <w:top w:w="0" w:type="auto"/>
              <w:bottom w:w="0" w:type="auto"/>
            </w:tcMar>
          </w:tcPr>
          <w:p w14:paraId="71E32AA8" w14:textId="77777777" w:rsidR="0031713C" w:rsidRDefault="00000000">
            <w:pPr>
              <w:spacing w:before="225" w:after="225"/>
              <w:jc w:val="both"/>
            </w:pPr>
            <w:r>
              <w:rPr>
                <w:rFonts w:ascii="Arial" w:hAnsi="Arial" w:cs="Arial"/>
                <w:color w:val="000000"/>
                <w:sz w:val="18"/>
                <w:szCs w:val="18"/>
              </w:rPr>
              <w:t>Izvajalec se zavezuje, da bo račun za opravljene dobave izstavil enkrat mesečno, najkasneje do osmega dne v mesecu za pretekli mesec. </w:t>
            </w:r>
          </w:p>
          <w:p w14:paraId="32E85802" w14:textId="77777777" w:rsidR="0031713C" w:rsidRDefault="00000000">
            <w:pPr>
              <w:spacing w:before="225" w:after="225"/>
              <w:jc w:val="both"/>
            </w:pPr>
            <w:r>
              <w:rPr>
                <w:rFonts w:ascii="Arial" w:hAnsi="Arial" w:cs="Arial"/>
                <w:color w:val="000000"/>
                <w:sz w:val="18"/>
                <w:szCs w:val="18"/>
              </w:rPr>
              <w:t>Pri izstavitvi računa se mora izvajalec obvezno sklicevati na številko pogodbe. Pravilno izstavljen račun z ustrezno spremljajočo dokumentacijo (potrjene dobavnice) je osnova za plačilo in pogodbene roke plačila. </w:t>
            </w:r>
          </w:p>
          <w:p w14:paraId="16850AA3" w14:textId="77777777" w:rsidR="0031713C" w:rsidRDefault="00000000">
            <w:pPr>
              <w:spacing w:before="225" w:after="225"/>
              <w:jc w:val="both"/>
            </w:pPr>
            <w:r>
              <w:rPr>
                <w:rFonts w:ascii="Arial" w:hAnsi="Arial" w:cs="Arial"/>
                <w:color w:val="000000"/>
                <w:sz w:val="18"/>
                <w:szCs w:val="18"/>
              </w:rPr>
              <w:t>Rok plačila je 30 dni od prejema pravilno izstavljenega računa za dobave v preteklem mesecu.</w:t>
            </w:r>
          </w:p>
        </w:tc>
      </w:tr>
    </w:tbl>
    <w:p w14:paraId="59EF92CE" w14:textId="77777777" w:rsidR="0031713C" w:rsidRDefault="00000000">
      <w:pPr>
        <w:spacing w:before="225" w:after="225" w:line="240" w:lineRule="auto"/>
        <w:jc w:val="both"/>
      </w:pPr>
      <w:r>
        <w:rPr>
          <w:rFonts w:ascii="Arial" w:hAnsi="Arial" w:cs="Arial"/>
          <w:b/>
          <w:bCs/>
          <w:color w:val="000000"/>
          <w:sz w:val="18"/>
          <w:szCs w:val="18"/>
        </w:rPr>
        <w:t>III. POGODBENA CENA</w:t>
      </w:r>
    </w:p>
    <w:p w14:paraId="56DFC67F" w14:textId="77777777" w:rsidR="0031713C"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31713C" w14:paraId="7ADCE304" w14:textId="77777777">
        <w:tc>
          <w:tcPr>
            <w:tcW w:w="0" w:type="auto"/>
            <w:tcMar>
              <w:top w:w="0" w:type="auto"/>
              <w:bottom w:w="0" w:type="auto"/>
            </w:tcMar>
          </w:tcPr>
          <w:p w14:paraId="61CED1EC" w14:textId="77777777" w:rsidR="0031713C" w:rsidRDefault="00000000">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so vključene v pogodbeno ceno in nanjo ne morejo vplivati.</w:t>
            </w:r>
          </w:p>
          <w:p w14:paraId="56583821" w14:textId="77777777" w:rsidR="0031713C" w:rsidRDefault="00000000">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116E2B53" w14:textId="77777777" w:rsidR="0031713C" w:rsidRDefault="00000000">
            <w:pPr>
              <w:spacing w:before="225" w:after="225"/>
              <w:jc w:val="both"/>
            </w:pPr>
            <w:r>
              <w:rPr>
                <w:rFonts w:ascii="Arial" w:hAnsi="Arial" w:cs="Arial"/>
                <w:color w:val="000000"/>
                <w:sz w:val="18"/>
                <w:szCs w:val="18"/>
              </w:rPr>
              <w:t>V kolikor naročnik računa ne zavrne v roku 8 delovnih dni od prejema, se račun šteje za potrjenega.</w:t>
            </w:r>
          </w:p>
          <w:p w14:paraId="4A80C0C1" w14:textId="77777777" w:rsidR="0031713C" w:rsidRDefault="00000000">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5EAC9172" w14:textId="77777777" w:rsidR="0031713C" w:rsidRDefault="00000000">
            <w:pPr>
              <w:spacing w:before="225" w:after="225"/>
              <w:jc w:val="both"/>
              <w:rPr>
                <w:rFonts w:ascii="Arial" w:hAnsi="Arial" w:cs="Arial"/>
                <w:color w:val="000000"/>
                <w:sz w:val="18"/>
                <w:szCs w:val="18"/>
              </w:rPr>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486F8F65" w14:textId="77777777" w:rsidR="001565EF" w:rsidRDefault="001565EF">
            <w:pPr>
              <w:spacing w:before="225" w:after="225"/>
              <w:jc w:val="both"/>
            </w:pPr>
          </w:p>
        </w:tc>
      </w:tr>
    </w:tbl>
    <w:p w14:paraId="06FDFBAE" w14:textId="77777777" w:rsidR="0031713C" w:rsidRDefault="00000000">
      <w:pPr>
        <w:spacing w:before="225" w:after="225" w:line="240" w:lineRule="auto"/>
        <w:jc w:val="both"/>
      </w:pPr>
      <w:r>
        <w:rPr>
          <w:rFonts w:ascii="Arial" w:hAnsi="Arial" w:cs="Arial"/>
          <w:b/>
          <w:bCs/>
          <w:color w:val="000000"/>
          <w:sz w:val="18"/>
          <w:szCs w:val="18"/>
        </w:rPr>
        <w:t>IV. ČAS TRAJANJA POGODBE</w:t>
      </w:r>
    </w:p>
    <w:p w14:paraId="58ACF2FD" w14:textId="77777777" w:rsidR="0031713C"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31713C" w14:paraId="7AD440CF" w14:textId="77777777">
        <w:tc>
          <w:tcPr>
            <w:tcW w:w="0" w:type="auto"/>
            <w:tcMar>
              <w:top w:w="0" w:type="auto"/>
              <w:bottom w:w="0" w:type="auto"/>
            </w:tcMar>
          </w:tcPr>
          <w:p w14:paraId="7DF2B743" w14:textId="77777777" w:rsidR="0031713C" w:rsidRDefault="00000000">
            <w:pPr>
              <w:spacing w:before="225" w:after="225"/>
              <w:jc w:val="both"/>
            </w:pPr>
            <w:r>
              <w:rPr>
                <w:rFonts w:ascii="Arial" w:hAnsi="Arial" w:cs="Arial"/>
                <w:color w:val="000000"/>
                <w:sz w:val="18"/>
                <w:szCs w:val="18"/>
              </w:rPr>
              <w:t>Pogodba se sklepa za obdobje od ................. do ...................</w:t>
            </w:r>
          </w:p>
          <w:p w14:paraId="523A7870" w14:textId="77777777" w:rsidR="0031713C" w:rsidRDefault="00000000">
            <w:pPr>
              <w:spacing w:before="225" w:after="225"/>
              <w:jc w:val="both"/>
              <w:rPr>
                <w:rFonts w:ascii="Arial" w:hAnsi="Arial" w:cs="Arial"/>
                <w:color w:val="000000"/>
                <w:sz w:val="18"/>
                <w:szCs w:val="18"/>
              </w:rPr>
            </w:pPr>
            <w:r>
              <w:rPr>
                <w:rFonts w:ascii="Arial" w:hAnsi="Arial" w:cs="Arial"/>
                <w:color w:val="000000"/>
                <w:sz w:val="18"/>
                <w:szCs w:val="18"/>
              </w:rPr>
              <w:t>V kolikor dobavitelj svojih obveznosti ne bo opravljal v pogodbenem roku, je naročniku odškodninsko odgovoren za vso neposredno in posredno škodo iz naslova neizpolnjevanja pogodbenih obveznosti.</w:t>
            </w:r>
          </w:p>
          <w:p w14:paraId="636D7FFF" w14:textId="77777777" w:rsidR="001565EF" w:rsidRDefault="001565EF">
            <w:pPr>
              <w:spacing w:before="225" w:after="225"/>
              <w:jc w:val="both"/>
            </w:pPr>
          </w:p>
        </w:tc>
      </w:tr>
    </w:tbl>
    <w:p w14:paraId="3BC749F9" w14:textId="77777777" w:rsidR="0031713C" w:rsidRDefault="00000000">
      <w:pPr>
        <w:spacing w:before="225" w:after="225" w:line="240" w:lineRule="auto"/>
        <w:jc w:val="both"/>
      </w:pPr>
      <w:r>
        <w:rPr>
          <w:rFonts w:ascii="Arial" w:hAnsi="Arial" w:cs="Arial"/>
          <w:b/>
          <w:bCs/>
          <w:color w:val="000000"/>
          <w:sz w:val="18"/>
          <w:szCs w:val="18"/>
        </w:rPr>
        <w:lastRenderedPageBreak/>
        <w:t>V. PODIZVAJALCI</w:t>
      </w:r>
    </w:p>
    <w:p w14:paraId="676DAA33" w14:textId="77777777" w:rsidR="0031713C"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31713C" w14:paraId="7C83127D" w14:textId="77777777">
        <w:tc>
          <w:tcPr>
            <w:tcW w:w="0" w:type="auto"/>
            <w:tcMar>
              <w:top w:w="0" w:type="auto"/>
              <w:bottom w:w="0" w:type="auto"/>
            </w:tcMar>
          </w:tcPr>
          <w:p w14:paraId="75275113" w14:textId="77777777" w:rsidR="0031713C" w:rsidRDefault="00000000">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1713C" w14:paraId="1F31AA87"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5E2AFC" w14:textId="77777777" w:rsidR="0031713C"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7A3BA5F" w14:textId="77777777" w:rsidR="0031713C" w:rsidRDefault="0031713C"/>
              </w:tc>
            </w:tr>
            <w:tr w:rsidR="0031713C" w14:paraId="744F82CE"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67C101" w14:textId="77777777" w:rsidR="0031713C"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A641389" w14:textId="77777777" w:rsidR="0031713C" w:rsidRDefault="00000000">
                  <w:pPr>
                    <w:spacing w:before="135" w:after="135"/>
                    <w:jc w:val="both"/>
                    <w:textAlignment w:val="center"/>
                  </w:pPr>
                  <w:r>
                    <w:rPr>
                      <w:rFonts w:ascii="Arial" w:hAnsi="Arial" w:cs="Arial"/>
                      <w:color w:val="000000"/>
                      <w:position w:val="-2"/>
                      <w:sz w:val="18"/>
                      <w:szCs w:val="18"/>
                    </w:rPr>
                    <w:t>Opis del, ki jih bo izvedel podizvajalec:</w:t>
                  </w:r>
                </w:p>
                <w:p w14:paraId="4C4E563F" w14:textId="77777777" w:rsidR="0031713C"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31713C" w14:paraId="23505716"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5A0376" w14:textId="77777777" w:rsidR="0031713C"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D438B9F" w14:textId="77777777" w:rsidR="0031713C" w:rsidRDefault="0031713C"/>
              </w:tc>
            </w:tr>
            <w:tr w:rsidR="0031713C" w14:paraId="3BD0510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29B870" w14:textId="77777777" w:rsidR="0031713C"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7958B89" w14:textId="77777777" w:rsidR="0031713C" w:rsidRDefault="00000000">
                  <w:pPr>
                    <w:spacing w:before="135" w:after="135"/>
                    <w:jc w:val="both"/>
                    <w:textAlignment w:val="center"/>
                  </w:pPr>
                  <w:r>
                    <w:rPr>
                      <w:rFonts w:ascii="Arial" w:hAnsi="Arial" w:cs="Arial"/>
                      <w:color w:val="000000"/>
                      <w:position w:val="-2"/>
                      <w:sz w:val="18"/>
                      <w:szCs w:val="18"/>
                    </w:rPr>
                    <w:t>Opis del, ki jih bo izvedel podizvajalec:</w:t>
                  </w:r>
                </w:p>
                <w:p w14:paraId="4F16E15B" w14:textId="77777777" w:rsidR="0031713C"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41C23644" w14:textId="77777777" w:rsidR="0031713C" w:rsidRDefault="0031713C"/>
          <w:p w14:paraId="52A8A0AD" w14:textId="77777777" w:rsidR="0031713C" w:rsidRDefault="00000000">
            <w:pPr>
              <w:spacing w:before="225" w:after="225"/>
              <w:jc w:val="both"/>
            </w:pPr>
            <w:r>
              <w:rPr>
                <w:rFonts w:ascii="Arial" w:hAnsi="Arial" w:cs="Arial"/>
                <w:i/>
                <w:iCs/>
                <w:color w:val="000000"/>
                <w:sz w:val="18"/>
                <w:szCs w:val="18"/>
              </w:rPr>
              <w:t>Opomba:</w:t>
            </w:r>
          </w:p>
          <w:p w14:paraId="2A28DBC0" w14:textId="77777777" w:rsidR="0031713C" w:rsidRDefault="00000000">
            <w:pPr>
              <w:spacing w:before="225" w:after="225"/>
              <w:jc w:val="both"/>
            </w:pPr>
            <w:r>
              <w:rPr>
                <w:rFonts w:ascii="Arial" w:hAnsi="Arial" w:cs="Arial"/>
                <w:i/>
                <w:iCs/>
                <w:color w:val="000000"/>
                <w:sz w:val="18"/>
                <w:szCs w:val="18"/>
              </w:rPr>
              <w:t>V KOLIKOR PONUDNIK NE NASTOPA S PODIZVAJALCI SE RAZDELEK IZBRIŠE</w:t>
            </w:r>
          </w:p>
        </w:tc>
      </w:tr>
    </w:tbl>
    <w:p w14:paraId="4B693906" w14:textId="77777777" w:rsidR="0031713C"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31713C" w14:paraId="211D0FF3" w14:textId="77777777">
        <w:tc>
          <w:tcPr>
            <w:tcW w:w="0" w:type="auto"/>
            <w:tcMar>
              <w:top w:w="0" w:type="auto"/>
              <w:bottom w:w="0" w:type="auto"/>
            </w:tcMar>
          </w:tcPr>
          <w:p w14:paraId="1EBD7F83" w14:textId="77777777" w:rsidR="0031713C"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6D18061" w14:textId="77777777" w:rsidR="0031713C"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31713C" w14:paraId="5B038D9C" w14:textId="77777777">
              <w:tc>
                <w:tcPr>
                  <w:tcW w:w="0" w:type="auto"/>
                  <w:tcMar>
                    <w:top w:w="0" w:type="auto"/>
                    <w:bottom w:w="0" w:type="auto"/>
                  </w:tcMar>
                </w:tcPr>
                <w:p w14:paraId="0E37077F" w14:textId="77777777" w:rsidR="0031713C" w:rsidRDefault="00000000">
                  <w:pPr>
                    <w:numPr>
                      <w:ilvl w:val="0"/>
                      <w:numId w:val="22"/>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0274915" w14:textId="77777777" w:rsidR="0031713C" w:rsidRDefault="00000000">
                  <w:pPr>
                    <w:numPr>
                      <w:ilvl w:val="0"/>
                      <w:numId w:val="2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E2BA271" w14:textId="77777777" w:rsidR="0031713C" w:rsidRDefault="00000000">
                  <w:pPr>
                    <w:numPr>
                      <w:ilvl w:val="0"/>
                      <w:numId w:val="22"/>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25C7B3B" w14:textId="77777777" w:rsidR="0031713C" w:rsidRDefault="0031713C"/>
          <w:p w14:paraId="20F04CF1" w14:textId="77777777" w:rsidR="0031713C"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DC49078" w14:textId="77777777" w:rsidR="0031713C"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38E71A0B" w14:textId="77777777" w:rsidR="0031713C"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4DEF8A8" w14:textId="77777777" w:rsidR="0031713C" w:rsidRDefault="00000000">
            <w:pPr>
              <w:spacing w:before="225" w:after="225"/>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108F555" w14:textId="77777777" w:rsidR="0031713C" w:rsidRDefault="00000000">
            <w:pPr>
              <w:spacing w:before="225" w:after="225"/>
              <w:jc w:val="both"/>
              <w:rPr>
                <w:rFonts w:ascii="Arial" w:hAnsi="Arial" w:cs="Arial"/>
                <w:color w:val="000000"/>
                <w:sz w:val="18"/>
                <w:szCs w:val="18"/>
              </w:rPr>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14:paraId="48F604A5" w14:textId="77777777" w:rsidR="001565EF" w:rsidRDefault="001565EF">
            <w:pPr>
              <w:spacing w:before="225" w:after="225"/>
              <w:jc w:val="both"/>
            </w:pPr>
          </w:p>
        </w:tc>
      </w:tr>
    </w:tbl>
    <w:p w14:paraId="72F9A73B" w14:textId="77777777" w:rsidR="0031713C" w:rsidRDefault="00000000">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31713C" w14:paraId="46AA9404" w14:textId="77777777">
        <w:tc>
          <w:tcPr>
            <w:tcW w:w="0" w:type="auto"/>
            <w:tcMar>
              <w:top w:w="0" w:type="auto"/>
              <w:bottom w:w="0" w:type="auto"/>
            </w:tcMar>
          </w:tcPr>
          <w:p w14:paraId="6E9166FC" w14:textId="77777777" w:rsidR="0031713C" w:rsidRDefault="00000000">
            <w:pPr>
              <w:spacing w:before="225" w:after="225"/>
              <w:jc w:val="both"/>
            </w:pPr>
            <w:r>
              <w:rPr>
                <w:rFonts w:ascii="Arial" w:hAnsi="Arial" w:cs="Arial"/>
                <w:color w:val="000000"/>
                <w:sz w:val="18"/>
                <w:szCs w:val="18"/>
              </w:rPr>
              <w:t>Naročnik se zavezuje poravnati pogodbeno ceno za pravilno dobavo blaga na podlagi te pogodbe.</w:t>
            </w:r>
          </w:p>
          <w:p w14:paraId="15681920" w14:textId="77777777" w:rsidR="0031713C" w:rsidRDefault="00000000">
            <w:pPr>
              <w:spacing w:before="225" w:after="225"/>
              <w:jc w:val="both"/>
              <w:rPr>
                <w:rFonts w:ascii="Arial" w:hAnsi="Arial" w:cs="Arial"/>
                <w:color w:val="000000"/>
                <w:sz w:val="18"/>
                <w:szCs w:val="18"/>
              </w:rPr>
            </w:pPr>
            <w:r>
              <w:rPr>
                <w:rFonts w:ascii="Arial" w:hAnsi="Arial" w:cs="Arial"/>
                <w:color w:val="000000"/>
                <w:sz w:val="18"/>
                <w:szCs w:val="18"/>
              </w:rPr>
              <w:t>Naročnik se zavezuje, da bo za nemoteno izvajanje pogodbenih obveznosti dobavitelja zagotovil sodelovanje oseb, ki bodo v stiku z dobaviteljem.</w:t>
            </w:r>
          </w:p>
          <w:p w14:paraId="5B28C8C2" w14:textId="77777777" w:rsidR="001565EF" w:rsidRDefault="001565EF">
            <w:pPr>
              <w:spacing w:before="225" w:after="225"/>
              <w:jc w:val="both"/>
            </w:pPr>
          </w:p>
        </w:tc>
      </w:tr>
    </w:tbl>
    <w:p w14:paraId="18FD399E" w14:textId="77777777" w:rsidR="0031713C" w:rsidRDefault="00000000">
      <w:pPr>
        <w:spacing w:before="225" w:after="225" w:line="240" w:lineRule="auto"/>
        <w:jc w:val="both"/>
      </w:pPr>
      <w:r>
        <w:rPr>
          <w:rFonts w:ascii="Arial" w:hAnsi="Arial" w:cs="Arial"/>
          <w:b/>
          <w:bCs/>
          <w:color w:val="000000"/>
          <w:sz w:val="18"/>
          <w:szCs w:val="18"/>
        </w:rPr>
        <w:t>VI. OBVEZNOSTI DOBAVITELJA</w:t>
      </w:r>
    </w:p>
    <w:p w14:paraId="459825E9" w14:textId="77777777" w:rsidR="0031713C"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31713C" w14:paraId="23CFB0F2" w14:textId="77777777">
        <w:tc>
          <w:tcPr>
            <w:tcW w:w="0" w:type="auto"/>
            <w:tcMar>
              <w:top w:w="0" w:type="auto"/>
              <w:bottom w:w="0" w:type="auto"/>
            </w:tcMar>
          </w:tcPr>
          <w:p w14:paraId="78F3285E" w14:textId="77777777" w:rsidR="0031713C" w:rsidRDefault="00000000">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31713C" w14:paraId="13E57DB2" w14:textId="77777777">
              <w:tc>
                <w:tcPr>
                  <w:tcW w:w="0" w:type="auto"/>
                  <w:tcMar>
                    <w:top w:w="0" w:type="auto"/>
                    <w:bottom w:w="0" w:type="auto"/>
                  </w:tcMar>
                </w:tcPr>
                <w:p w14:paraId="23609E5A" w14:textId="77777777" w:rsidR="0031713C" w:rsidRDefault="00000000">
                  <w:pPr>
                    <w:numPr>
                      <w:ilvl w:val="0"/>
                      <w:numId w:val="23"/>
                    </w:numPr>
                    <w:jc w:val="both"/>
                    <w:rPr>
                      <w:rFonts w:ascii="Arial" w:hAnsi="Arial" w:cs="Arial"/>
                      <w:color w:val="000000"/>
                      <w:sz w:val="18"/>
                      <w:szCs w:val="18"/>
                    </w:rPr>
                  </w:pPr>
                  <w:r>
                    <w:rPr>
                      <w:rFonts w:ascii="Arial" w:hAnsi="Arial" w:cs="Arial"/>
                      <w:color w:val="000000"/>
                      <w:sz w:val="18"/>
                      <w:szCs w:val="18"/>
                    </w:rPr>
                    <w:t>dobavo po tej pogodbi opravljati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4CA7B471" w14:textId="77777777" w:rsidR="0031713C" w:rsidRDefault="00000000">
                  <w:pPr>
                    <w:numPr>
                      <w:ilvl w:val="0"/>
                      <w:numId w:val="23"/>
                    </w:numPr>
                    <w:jc w:val="both"/>
                    <w:rPr>
                      <w:rFonts w:ascii="Arial" w:hAnsi="Arial" w:cs="Arial"/>
                      <w:color w:val="000000"/>
                      <w:sz w:val="18"/>
                      <w:szCs w:val="18"/>
                    </w:rPr>
                  </w:pPr>
                  <w:r>
                    <w:rPr>
                      <w:rFonts w:ascii="Arial" w:hAnsi="Arial" w:cs="Arial"/>
                      <w:color w:val="000000"/>
                      <w:sz w:val="18"/>
                      <w:szCs w:val="18"/>
                    </w:rPr>
                    <w:t>dobavo zagotavljati ves čas trajanja te pogodbe;</w:t>
                  </w:r>
                </w:p>
                <w:p w14:paraId="58C23368" w14:textId="77777777" w:rsidR="0031713C" w:rsidRDefault="00000000">
                  <w:pPr>
                    <w:numPr>
                      <w:ilvl w:val="0"/>
                      <w:numId w:val="23"/>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2D3B0D40" w14:textId="77777777" w:rsidR="0031713C" w:rsidRDefault="00000000">
                  <w:pPr>
                    <w:numPr>
                      <w:ilvl w:val="0"/>
                      <w:numId w:val="23"/>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5AF1EA0B" w14:textId="77777777" w:rsidR="0031713C" w:rsidRDefault="00000000">
                  <w:pPr>
                    <w:numPr>
                      <w:ilvl w:val="0"/>
                      <w:numId w:val="23"/>
                    </w:numPr>
                    <w:jc w:val="both"/>
                    <w:rPr>
                      <w:rFonts w:ascii="Arial" w:hAnsi="Arial" w:cs="Arial"/>
                      <w:color w:val="000000"/>
                      <w:sz w:val="18"/>
                      <w:szCs w:val="18"/>
                    </w:rPr>
                  </w:pPr>
                  <w:r>
                    <w:rPr>
                      <w:rFonts w:ascii="Arial" w:hAnsi="Arial" w:cs="Arial"/>
                      <w:color w:val="000000"/>
                      <w:sz w:val="18"/>
                      <w:szCs w:val="18"/>
                    </w:rPr>
                    <w:t>ščitil interese naročnika.</w:t>
                  </w:r>
                </w:p>
                <w:p w14:paraId="4D781C60" w14:textId="77777777" w:rsidR="001565EF" w:rsidRDefault="001565EF" w:rsidP="001565EF">
                  <w:pPr>
                    <w:ind w:left="720"/>
                    <w:jc w:val="both"/>
                    <w:rPr>
                      <w:rFonts w:ascii="Arial" w:hAnsi="Arial" w:cs="Arial"/>
                      <w:color w:val="000000"/>
                      <w:sz w:val="18"/>
                      <w:szCs w:val="18"/>
                    </w:rPr>
                  </w:pPr>
                </w:p>
              </w:tc>
            </w:tr>
          </w:tbl>
          <w:p w14:paraId="6613E1F0" w14:textId="77777777" w:rsidR="0031713C" w:rsidRDefault="0031713C"/>
        </w:tc>
      </w:tr>
    </w:tbl>
    <w:p w14:paraId="71C3F7F2" w14:textId="77777777" w:rsidR="0031713C" w:rsidRDefault="00000000">
      <w:pPr>
        <w:spacing w:before="225" w:after="225" w:line="240" w:lineRule="auto"/>
        <w:jc w:val="both"/>
      </w:pPr>
      <w:r>
        <w:rPr>
          <w:rFonts w:ascii="Arial" w:hAnsi="Arial" w:cs="Arial"/>
          <w:b/>
          <w:bCs/>
          <w:color w:val="000000"/>
          <w:sz w:val="18"/>
          <w:szCs w:val="18"/>
        </w:rPr>
        <w:t>VII. SKRBNIKI POGODBE</w:t>
      </w:r>
    </w:p>
    <w:p w14:paraId="060BFC6C" w14:textId="77777777" w:rsidR="0031713C"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31713C" w14:paraId="22749A84" w14:textId="77777777">
        <w:tc>
          <w:tcPr>
            <w:tcW w:w="0" w:type="auto"/>
            <w:tcMar>
              <w:top w:w="0" w:type="auto"/>
              <w:bottom w:w="0" w:type="auto"/>
            </w:tcMar>
          </w:tcPr>
          <w:p w14:paraId="14DF784E" w14:textId="77777777" w:rsidR="0031713C" w:rsidRDefault="00000000">
            <w:pPr>
              <w:spacing w:before="225" w:after="225"/>
              <w:jc w:val="both"/>
            </w:pPr>
            <w:r>
              <w:rPr>
                <w:rFonts w:ascii="Arial" w:hAnsi="Arial" w:cs="Arial"/>
                <w:color w:val="000000"/>
                <w:sz w:val="18"/>
                <w:szCs w:val="18"/>
              </w:rPr>
              <w:t>Skrbnik pogodbe s strani naročnika je ______________</w:t>
            </w:r>
          </w:p>
          <w:p w14:paraId="5C16FD3C" w14:textId="77777777" w:rsidR="0031713C" w:rsidRDefault="00000000">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78FDC9C6" w14:textId="77777777" w:rsidR="0031713C" w:rsidRDefault="00000000">
            <w:pPr>
              <w:spacing w:before="225" w:after="225"/>
              <w:jc w:val="both"/>
            </w:pPr>
            <w:r>
              <w:rPr>
                <w:rFonts w:ascii="Arial" w:hAnsi="Arial" w:cs="Arial"/>
                <w:color w:val="000000"/>
                <w:sz w:val="18"/>
                <w:szCs w:val="18"/>
              </w:rPr>
              <w:t>Pooblaščeni predstavnik dobavitelja je _______________</w:t>
            </w:r>
          </w:p>
          <w:p w14:paraId="3B32AF1C" w14:textId="77777777" w:rsidR="0031713C" w:rsidRDefault="00000000">
            <w:pPr>
              <w:spacing w:before="225" w:after="225"/>
              <w:jc w:val="both"/>
            </w:pPr>
            <w:r>
              <w:rPr>
                <w:rFonts w:ascii="Arial" w:hAnsi="Arial" w:cs="Arial"/>
                <w:color w:val="000000"/>
                <w:sz w:val="18"/>
                <w:szCs w:val="18"/>
              </w:rPr>
              <w:t>Poobleščeni predstavnik dobavitelja je pooblaščen, da zastopa dobavitelja v vseh vprašanjih, ki se nanašajo dobavo po tej pogodbi.</w:t>
            </w:r>
          </w:p>
        </w:tc>
      </w:tr>
    </w:tbl>
    <w:p w14:paraId="6E588F85" w14:textId="77777777" w:rsidR="0031713C" w:rsidRDefault="00000000">
      <w:pPr>
        <w:spacing w:before="225" w:after="225" w:line="240" w:lineRule="auto"/>
        <w:jc w:val="both"/>
      </w:pPr>
      <w:r>
        <w:rPr>
          <w:rFonts w:ascii="Arial" w:hAnsi="Arial" w:cs="Arial"/>
          <w:b/>
          <w:bCs/>
          <w:color w:val="000000"/>
          <w:sz w:val="18"/>
          <w:szCs w:val="18"/>
        </w:rPr>
        <w:t>VIII. POGODBENA KAZEN</w:t>
      </w:r>
    </w:p>
    <w:p w14:paraId="5686CBCA" w14:textId="77777777" w:rsidR="0031713C"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31713C" w14:paraId="75674679" w14:textId="77777777">
        <w:tc>
          <w:tcPr>
            <w:tcW w:w="0" w:type="auto"/>
            <w:tcMar>
              <w:top w:w="0" w:type="auto"/>
              <w:bottom w:w="0" w:type="auto"/>
            </w:tcMar>
          </w:tcPr>
          <w:p w14:paraId="0C44E292" w14:textId="77777777" w:rsidR="0031713C" w:rsidRDefault="00000000">
            <w:pPr>
              <w:spacing w:before="225" w:after="225"/>
              <w:jc w:val="both"/>
            </w:pPr>
            <w:r>
              <w:rPr>
                <w:rFonts w:ascii="Arial" w:hAnsi="Arial" w:cs="Arial"/>
                <w:color w:val="000000"/>
                <w:sz w:val="18"/>
                <w:szCs w:val="18"/>
              </w:rPr>
              <w:lastRenderedPageBreak/>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49B4BAE1" w14:textId="77777777" w:rsidR="0031713C" w:rsidRDefault="00000000">
            <w:pPr>
              <w:spacing w:before="225" w:after="225"/>
              <w:jc w:val="both"/>
            </w:pPr>
            <w:r>
              <w:rPr>
                <w:rFonts w:ascii="Arial" w:hAnsi="Arial" w:cs="Arial"/>
                <w:color w:val="000000"/>
                <w:sz w:val="18"/>
                <w:szCs w:val="18"/>
              </w:rPr>
              <w:t>Pogodbena kazen se obračuna pri plačilu za opravljeno dobavo.</w:t>
            </w:r>
          </w:p>
          <w:p w14:paraId="35721A4A" w14:textId="77777777" w:rsidR="0031713C" w:rsidRDefault="00000000">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160775A3" w14:textId="77777777" w:rsidR="0031713C"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31713C" w14:paraId="52F62904" w14:textId="77777777">
        <w:tc>
          <w:tcPr>
            <w:tcW w:w="0" w:type="auto"/>
            <w:tcMar>
              <w:top w:w="0" w:type="auto"/>
              <w:bottom w:w="0" w:type="auto"/>
            </w:tcMar>
          </w:tcPr>
          <w:p w14:paraId="3738B46C" w14:textId="77777777" w:rsidR="0031713C" w:rsidRDefault="00000000">
            <w:pPr>
              <w:spacing w:before="225" w:after="225"/>
              <w:jc w:val="both"/>
            </w:pPr>
            <w:r>
              <w:rPr>
                <w:rFonts w:ascii="Arial" w:hAnsi="Arial" w:cs="Arial"/>
                <w:color w:val="000000"/>
                <w:sz w:val="18"/>
                <w:szCs w:val="18"/>
              </w:rPr>
              <w:t>ZAVAROVANJE ZA DOBRO IZVEDBO</w:t>
            </w:r>
          </w:p>
          <w:p w14:paraId="156E74A5" w14:textId="77777777" w:rsidR="0031713C" w:rsidRDefault="00000000">
            <w:pPr>
              <w:spacing w:before="225" w:after="225"/>
              <w:jc w:val="both"/>
            </w:pPr>
            <w:r>
              <w:rPr>
                <w:rFonts w:ascii="Arial" w:hAnsi="Arial" w:cs="Arial"/>
                <w:color w:val="000000"/>
                <w:sz w:val="18"/>
                <w:szCs w:val="18"/>
              </w:rPr>
              <w:t>Instrument zavarovanja: _____________</w:t>
            </w:r>
          </w:p>
          <w:p w14:paraId="497D9683" w14:textId="77777777" w:rsidR="0031713C" w:rsidRDefault="00000000">
            <w:pPr>
              <w:spacing w:before="225" w:after="225"/>
              <w:jc w:val="both"/>
            </w:pPr>
            <w:r>
              <w:rPr>
                <w:rFonts w:ascii="Arial" w:hAnsi="Arial" w:cs="Arial"/>
                <w:color w:val="000000"/>
                <w:sz w:val="18"/>
                <w:szCs w:val="18"/>
              </w:rPr>
              <w:t>Višina zavarovanja: _____________</w:t>
            </w:r>
          </w:p>
          <w:p w14:paraId="7203FEBF" w14:textId="77777777" w:rsidR="0031713C" w:rsidRDefault="00000000">
            <w:pPr>
              <w:spacing w:before="225" w:after="225"/>
              <w:jc w:val="both"/>
            </w:pPr>
            <w:r>
              <w:rPr>
                <w:rFonts w:ascii="Arial" w:hAnsi="Arial" w:cs="Arial"/>
                <w:color w:val="000000"/>
                <w:sz w:val="18"/>
                <w:szCs w:val="18"/>
              </w:rPr>
              <w:t>Čas veljavnosti: _____________</w:t>
            </w:r>
          </w:p>
          <w:p w14:paraId="1E50D974" w14:textId="77777777" w:rsidR="0031713C" w:rsidRDefault="00000000">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1EB2F88E" w14:textId="77777777" w:rsidR="0031713C" w:rsidRDefault="00000000">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48905897" w14:textId="77777777" w:rsidR="0031713C" w:rsidRDefault="00000000">
      <w:pPr>
        <w:spacing w:before="225" w:after="225" w:line="240" w:lineRule="auto"/>
        <w:jc w:val="both"/>
      </w:pPr>
      <w:r>
        <w:rPr>
          <w:rFonts w:ascii="Arial" w:hAnsi="Arial" w:cs="Arial"/>
          <w:b/>
          <w:bCs/>
          <w:color w:val="000000"/>
          <w:sz w:val="18"/>
          <w:szCs w:val="18"/>
        </w:rPr>
        <w:t>IX. ODSTOP OD POGODBE</w:t>
      </w:r>
    </w:p>
    <w:p w14:paraId="64A38666" w14:textId="77777777" w:rsidR="0031713C"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31713C" w14:paraId="122BCD0A" w14:textId="77777777">
        <w:tc>
          <w:tcPr>
            <w:tcW w:w="0" w:type="auto"/>
            <w:tcMar>
              <w:top w:w="0" w:type="auto"/>
              <w:bottom w:w="0" w:type="auto"/>
            </w:tcMar>
          </w:tcPr>
          <w:p w14:paraId="7067E652" w14:textId="77777777" w:rsidR="0031713C"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CFBCDE0" w14:textId="77777777" w:rsidR="0031713C"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31713C" w14:paraId="2DC54441" w14:textId="77777777">
              <w:tc>
                <w:tcPr>
                  <w:tcW w:w="0" w:type="auto"/>
                  <w:tcMar>
                    <w:top w:w="0" w:type="auto"/>
                    <w:bottom w:w="0" w:type="auto"/>
                  </w:tcMar>
                </w:tcPr>
                <w:p w14:paraId="4315EE68" w14:textId="77777777" w:rsidR="0031713C" w:rsidRDefault="00000000">
                  <w:pPr>
                    <w:numPr>
                      <w:ilvl w:val="0"/>
                      <w:numId w:val="24"/>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3B67D211" w14:textId="77777777" w:rsidR="0031713C" w:rsidRDefault="00000000">
                  <w:pPr>
                    <w:numPr>
                      <w:ilvl w:val="0"/>
                      <w:numId w:val="24"/>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18F29831" w14:textId="77777777" w:rsidR="0031713C" w:rsidRDefault="00000000">
                  <w:pPr>
                    <w:numPr>
                      <w:ilvl w:val="0"/>
                      <w:numId w:val="24"/>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03D82ACA" w14:textId="77777777" w:rsidR="0031713C" w:rsidRDefault="0031713C"/>
          <w:p w14:paraId="16EE2B34" w14:textId="77777777" w:rsidR="0031713C"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31713C" w14:paraId="32B10C30" w14:textId="77777777">
              <w:tc>
                <w:tcPr>
                  <w:tcW w:w="0" w:type="auto"/>
                  <w:tcMar>
                    <w:top w:w="0" w:type="auto"/>
                    <w:bottom w:w="0" w:type="auto"/>
                  </w:tcMar>
                </w:tcPr>
                <w:p w14:paraId="49FC169F" w14:textId="77777777" w:rsidR="0031713C" w:rsidRDefault="00000000">
                  <w:pPr>
                    <w:numPr>
                      <w:ilvl w:val="0"/>
                      <w:numId w:val="25"/>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6FCBC75" w14:textId="77777777" w:rsidR="0031713C" w:rsidRDefault="00000000">
                  <w:pPr>
                    <w:numPr>
                      <w:ilvl w:val="0"/>
                      <w:numId w:val="25"/>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8D6C786" w14:textId="77777777" w:rsidR="0031713C" w:rsidRDefault="00000000">
                  <w:pPr>
                    <w:numPr>
                      <w:ilvl w:val="0"/>
                      <w:numId w:val="25"/>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D2D633B" w14:textId="77777777" w:rsidR="0031713C" w:rsidRDefault="0031713C"/>
          <w:p w14:paraId="6144A772" w14:textId="77777777" w:rsidR="0031713C"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32A3CAE0" w14:textId="77777777" w:rsidR="0031713C" w:rsidRDefault="00000000">
            <w:pPr>
              <w:spacing w:before="225" w:after="225"/>
              <w:jc w:val="both"/>
              <w:rPr>
                <w:rFonts w:ascii="Arial" w:hAnsi="Arial" w:cs="Arial"/>
                <w:color w:val="000000"/>
                <w:sz w:val="18"/>
                <w:szCs w:val="18"/>
              </w:rPr>
            </w:pPr>
            <w:r>
              <w:rPr>
                <w:rFonts w:ascii="Arial" w:hAnsi="Arial" w:cs="Arial"/>
                <w:color w:val="000000"/>
                <w:sz w:val="18"/>
                <w:szCs w:val="18"/>
              </w:rPr>
              <w:lastRenderedPageBreak/>
              <w:t>Naročnik bo istočasno z odstopom od pogodbe pričel s postopki za unovčenje zavarovanja za dobro izvedbo pogodbenih obveznosti.</w:t>
            </w:r>
          </w:p>
          <w:p w14:paraId="21D8B887" w14:textId="77777777" w:rsidR="001565EF" w:rsidRDefault="001565EF">
            <w:pPr>
              <w:spacing w:before="225" w:after="225"/>
              <w:jc w:val="both"/>
            </w:pPr>
          </w:p>
        </w:tc>
      </w:tr>
    </w:tbl>
    <w:p w14:paraId="3565C2BD" w14:textId="77777777" w:rsidR="0031713C" w:rsidRDefault="00000000">
      <w:pPr>
        <w:spacing w:before="225" w:after="225" w:line="240" w:lineRule="auto"/>
        <w:jc w:val="both"/>
      </w:pPr>
      <w:r>
        <w:rPr>
          <w:rFonts w:ascii="Arial" w:hAnsi="Arial" w:cs="Arial"/>
          <w:b/>
          <w:bCs/>
          <w:color w:val="000000"/>
          <w:sz w:val="18"/>
          <w:szCs w:val="18"/>
        </w:rPr>
        <w:lastRenderedPageBreak/>
        <w:t>X. SOCIALNA KLAVZULA IN RAZVEZNI POGOJ</w:t>
      </w:r>
    </w:p>
    <w:p w14:paraId="1BEC98CA" w14:textId="77777777" w:rsidR="0031713C"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31713C" w14:paraId="768BC8AB" w14:textId="77777777">
        <w:tc>
          <w:tcPr>
            <w:tcW w:w="0" w:type="auto"/>
            <w:tcMar>
              <w:top w:w="0" w:type="auto"/>
              <w:bottom w:w="0" w:type="auto"/>
            </w:tcMar>
          </w:tcPr>
          <w:p w14:paraId="5EAE45D6" w14:textId="77777777" w:rsidR="0031713C"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EBA1562" w14:textId="77777777" w:rsidR="0031713C" w:rsidRDefault="00000000">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3D326FF" w14:textId="77777777" w:rsidR="0031713C"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B9E45A0" w14:textId="77777777" w:rsidR="0031713C" w:rsidRDefault="00000000">
      <w:pPr>
        <w:spacing w:before="225" w:after="225" w:line="240" w:lineRule="auto"/>
        <w:jc w:val="both"/>
      </w:pPr>
      <w:r>
        <w:rPr>
          <w:rFonts w:ascii="Arial" w:hAnsi="Arial" w:cs="Arial"/>
          <w:b/>
          <w:bCs/>
          <w:color w:val="000000"/>
          <w:sz w:val="18"/>
          <w:szCs w:val="18"/>
        </w:rPr>
        <w:t>XI. REVIZIJSKA SLED</w:t>
      </w:r>
    </w:p>
    <w:p w14:paraId="31E1EE8E" w14:textId="77777777" w:rsidR="0031713C"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31713C" w14:paraId="30046B0B" w14:textId="77777777">
        <w:tc>
          <w:tcPr>
            <w:tcW w:w="0" w:type="auto"/>
            <w:tcMar>
              <w:top w:w="0" w:type="auto"/>
              <w:bottom w:w="0" w:type="auto"/>
            </w:tcMar>
          </w:tcPr>
          <w:p w14:paraId="438998EC" w14:textId="77777777" w:rsidR="0031713C" w:rsidRDefault="00000000">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10BC7FB0" w14:textId="77777777" w:rsidR="0031713C" w:rsidRDefault="00000000">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2A7B3045" w14:textId="77777777" w:rsidR="0031713C" w:rsidRDefault="00000000">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52F79CC9" w14:textId="77777777" w:rsidR="0031713C" w:rsidRDefault="00000000">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0469D12" w14:textId="77777777" w:rsidR="0031713C" w:rsidRDefault="00000000">
            <w:pPr>
              <w:spacing w:before="225" w:after="225"/>
              <w:jc w:val="both"/>
            </w:pPr>
            <w:r>
              <w:rPr>
                <w:rFonts w:ascii="Arial" w:hAnsi="Arial" w:cs="Arial"/>
                <w:color w:val="000000"/>
                <w:sz w:val="18"/>
                <w:szCs w:val="18"/>
              </w:rPr>
              <w:lastRenderedPageBreak/>
              <w:t>Informacije, ki jih revizijska sled vključuje, morajo biti takšne, da dokazujejo nespornost shranjene informacije. Njihov nastanek in hramba morata zagotavljati njihovo nespornost in uporabnost v vsem času hranjenja informacij.</w:t>
            </w:r>
          </w:p>
        </w:tc>
      </w:tr>
    </w:tbl>
    <w:p w14:paraId="348B64FB" w14:textId="77777777" w:rsidR="0031713C" w:rsidRDefault="00000000">
      <w:pPr>
        <w:spacing w:before="225" w:after="225" w:line="240" w:lineRule="auto"/>
        <w:jc w:val="both"/>
      </w:pPr>
      <w:r>
        <w:rPr>
          <w:rFonts w:ascii="Arial" w:hAnsi="Arial" w:cs="Arial"/>
          <w:b/>
          <w:bCs/>
          <w:color w:val="000000"/>
          <w:sz w:val="18"/>
          <w:szCs w:val="18"/>
        </w:rPr>
        <w:lastRenderedPageBreak/>
        <w:t>XII. PROTIKORUPCIJSKA KLAVZULA</w:t>
      </w:r>
    </w:p>
    <w:p w14:paraId="62ADCD32" w14:textId="77777777" w:rsidR="0031713C"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31713C" w14:paraId="712E3064" w14:textId="77777777">
        <w:tc>
          <w:tcPr>
            <w:tcW w:w="0" w:type="auto"/>
            <w:tcMar>
              <w:top w:w="0" w:type="auto"/>
              <w:bottom w:w="0" w:type="auto"/>
            </w:tcMar>
          </w:tcPr>
          <w:p w14:paraId="40A5D31A" w14:textId="77777777" w:rsidR="0031713C" w:rsidRDefault="00000000">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31713C" w14:paraId="37388050" w14:textId="77777777">
              <w:tc>
                <w:tcPr>
                  <w:tcW w:w="0" w:type="auto"/>
                  <w:tcMar>
                    <w:top w:w="0" w:type="auto"/>
                    <w:bottom w:w="0" w:type="auto"/>
                  </w:tcMar>
                </w:tcPr>
                <w:p w14:paraId="34A0616A" w14:textId="77777777" w:rsidR="0031713C" w:rsidRDefault="00000000">
                  <w:pPr>
                    <w:numPr>
                      <w:ilvl w:val="0"/>
                      <w:numId w:val="26"/>
                    </w:numPr>
                    <w:jc w:val="both"/>
                    <w:rPr>
                      <w:rFonts w:ascii="Arial" w:hAnsi="Arial" w:cs="Arial"/>
                      <w:color w:val="000000"/>
                      <w:sz w:val="18"/>
                      <w:szCs w:val="18"/>
                    </w:rPr>
                  </w:pPr>
                  <w:r>
                    <w:rPr>
                      <w:rFonts w:ascii="Arial" w:hAnsi="Arial" w:cs="Arial"/>
                      <w:color w:val="000000"/>
                      <w:sz w:val="18"/>
                      <w:szCs w:val="18"/>
                    </w:rPr>
                    <w:t>pridobitev posla ali</w:t>
                  </w:r>
                </w:p>
                <w:p w14:paraId="07C5F89A" w14:textId="77777777" w:rsidR="0031713C" w:rsidRDefault="00000000">
                  <w:pPr>
                    <w:numPr>
                      <w:ilvl w:val="0"/>
                      <w:numId w:val="26"/>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50DEDE4C" w14:textId="77777777" w:rsidR="0031713C" w:rsidRDefault="00000000">
                  <w:pPr>
                    <w:numPr>
                      <w:ilvl w:val="0"/>
                      <w:numId w:val="26"/>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102E5D9" w14:textId="77777777" w:rsidR="0031713C" w:rsidRDefault="00000000">
                  <w:pPr>
                    <w:numPr>
                      <w:ilvl w:val="0"/>
                      <w:numId w:val="26"/>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0D9F45AC" w14:textId="77777777" w:rsidR="0031713C" w:rsidRDefault="0031713C"/>
          <w:p w14:paraId="32408B56" w14:textId="77777777" w:rsidR="0031713C" w:rsidRDefault="00000000">
            <w:pPr>
              <w:spacing w:before="225" w:after="225"/>
              <w:jc w:val="both"/>
            </w:pPr>
            <w:r>
              <w:rPr>
                <w:rFonts w:ascii="Arial" w:hAnsi="Arial" w:cs="Arial"/>
                <w:color w:val="000000"/>
                <w:sz w:val="18"/>
                <w:szCs w:val="18"/>
              </w:rPr>
              <w:t>je pogodba nična.</w:t>
            </w:r>
          </w:p>
        </w:tc>
      </w:tr>
    </w:tbl>
    <w:p w14:paraId="1403577B" w14:textId="77777777" w:rsidR="0031713C" w:rsidRDefault="00000000">
      <w:pPr>
        <w:spacing w:before="225" w:after="225" w:line="240" w:lineRule="auto"/>
        <w:jc w:val="both"/>
      </w:pPr>
      <w:r>
        <w:rPr>
          <w:rFonts w:ascii="Arial" w:hAnsi="Arial" w:cs="Arial"/>
          <w:b/>
          <w:bCs/>
          <w:color w:val="000000"/>
          <w:sz w:val="18"/>
          <w:szCs w:val="18"/>
        </w:rPr>
        <w:t>XIII. REŠEVANJE SPOROV</w:t>
      </w:r>
    </w:p>
    <w:p w14:paraId="5F3FB391" w14:textId="77777777" w:rsidR="0031713C"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31713C" w14:paraId="78E9650F" w14:textId="77777777">
        <w:tc>
          <w:tcPr>
            <w:tcW w:w="0" w:type="auto"/>
            <w:tcMar>
              <w:top w:w="0" w:type="auto"/>
              <w:bottom w:w="0" w:type="auto"/>
            </w:tcMar>
          </w:tcPr>
          <w:p w14:paraId="29D8B01F" w14:textId="77777777" w:rsidR="0031713C" w:rsidRDefault="0000000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CD6DB73" w14:textId="77777777" w:rsidR="0031713C" w:rsidRDefault="00000000">
      <w:pPr>
        <w:spacing w:before="225" w:after="225" w:line="240" w:lineRule="auto"/>
        <w:jc w:val="both"/>
      </w:pPr>
      <w:r>
        <w:rPr>
          <w:rFonts w:ascii="Arial" w:hAnsi="Arial" w:cs="Arial"/>
          <w:b/>
          <w:bCs/>
          <w:color w:val="000000"/>
          <w:sz w:val="18"/>
          <w:szCs w:val="18"/>
        </w:rPr>
        <w:t>XIV. KONČNE DOLOČBE</w:t>
      </w:r>
    </w:p>
    <w:p w14:paraId="49AD8CF0" w14:textId="77777777" w:rsidR="0031713C"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31713C" w14:paraId="7333E29C" w14:textId="77777777">
        <w:tc>
          <w:tcPr>
            <w:tcW w:w="0" w:type="auto"/>
            <w:tcMar>
              <w:top w:w="0" w:type="auto"/>
              <w:bottom w:w="0" w:type="auto"/>
            </w:tcMar>
          </w:tcPr>
          <w:p w14:paraId="2204BBF0" w14:textId="77777777" w:rsidR="0031713C" w:rsidRDefault="00000000">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2AAABD7B" w14:textId="77777777" w:rsidR="0031713C" w:rsidRDefault="00000000">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28896D17" w14:textId="77777777" w:rsidR="0031713C"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31713C" w14:paraId="74042ABC" w14:textId="77777777">
        <w:tc>
          <w:tcPr>
            <w:tcW w:w="0" w:type="auto"/>
            <w:tcMar>
              <w:top w:w="0" w:type="auto"/>
              <w:bottom w:w="0" w:type="auto"/>
            </w:tcMar>
          </w:tcPr>
          <w:p w14:paraId="3B2ACCEB" w14:textId="77777777" w:rsidR="0031713C" w:rsidRDefault="00000000">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5EE8668E" w14:textId="77777777" w:rsidR="0031713C" w:rsidRDefault="00000000">
      <w:pPr>
        <w:spacing w:before="975" w:after="225" w:line="240" w:lineRule="auto"/>
        <w:jc w:val="both"/>
      </w:pPr>
      <w:r>
        <w:rPr>
          <w:rFonts w:ascii="Arial" w:hAnsi="Arial" w:cs="Arial"/>
          <w:color w:val="000000"/>
          <w:sz w:val="18"/>
          <w:szCs w:val="18"/>
        </w:rPr>
        <w:t>V/na ________________, dne ________________</w:t>
      </w:r>
    </w:p>
    <w:sectPr w:rsidR="0031713C"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96031" w14:textId="77777777" w:rsidR="00671A87" w:rsidRDefault="00671A87" w:rsidP="006975C6">
      <w:pPr>
        <w:spacing w:after="0" w:line="240" w:lineRule="auto"/>
      </w:pPr>
      <w:r>
        <w:separator/>
      </w:r>
    </w:p>
  </w:endnote>
  <w:endnote w:type="continuationSeparator" w:id="0">
    <w:p w14:paraId="73C6CF58" w14:textId="77777777" w:rsidR="00671A87" w:rsidRDefault="00671A8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D07F4"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6C5A1"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FF7AF"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683A2" w14:textId="77777777" w:rsidR="00303FCA"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5A54C51A" w14:textId="77777777" w:rsidR="00303FCA" w:rsidRDefault="00303FCA"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17E46"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D1FDD"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2413C"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FB6C0"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F3979"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3D66C"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B2D9D"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5466D" w14:textId="77777777" w:rsidR="00671A87" w:rsidRDefault="00671A87" w:rsidP="006975C6">
      <w:pPr>
        <w:spacing w:after="0" w:line="240" w:lineRule="auto"/>
      </w:pPr>
      <w:r>
        <w:separator/>
      </w:r>
    </w:p>
  </w:footnote>
  <w:footnote w:type="continuationSeparator" w:id="0">
    <w:p w14:paraId="75EDEE05" w14:textId="77777777" w:rsidR="00671A87" w:rsidRDefault="00671A8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4"/>
      <w:gridCol w:w="3320"/>
      <w:gridCol w:w="4116"/>
    </w:tblGrid>
    <w:tr w:rsidR="00B05771" w:rsidRPr="006F1DA5" w14:paraId="5B074682" w14:textId="77777777" w:rsidTr="007C4767">
      <w:trPr>
        <w:trHeight w:val="1268"/>
      </w:trPr>
      <w:tc>
        <w:tcPr>
          <w:tcW w:w="1668" w:type="dxa"/>
        </w:tcPr>
        <w:p w14:paraId="06E26C59"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7633C84"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751577E8"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14:paraId="53A5E4F5"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1E4D779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1CF123D0"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14:paraId="69F79B22"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128DD4A"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2"/>
      <w:gridCol w:w="3269"/>
      <w:gridCol w:w="4209"/>
    </w:tblGrid>
    <w:tr w:rsidR="00BA5911" w:rsidRPr="006F1DA5" w14:paraId="37EDF2F9" w14:textId="77777777" w:rsidTr="00B169F3">
      <w:trPr>
        <w:trHeight w:val="1268"/>
      </w:trPr>
      <w:tc>
        <w:tcPr>
          <w:tcW w:w="1668" w:type="dxa"/>
        </w:tcPr>
        <w:p w14:paraId="4B9DD9BA" w14:textId="77777777" w:rsidR="00303FCA"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202747219"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1B68100" w14:textId="77777777" w:rsidR="00303FCA"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517F9AF7" w14:textId="77777777" w:rsidR="00303FCA"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14:paraId="2768D7E4" w14:textId="77777777" w:rsidR="00303FCA"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7C2F0E5B" w14:textId="77777777" w:rsidR="00303FCA"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3446B2AB" w14:textId="77777777" w:rsidR="00303FCA" w:rsidRPr="006F1DA5" w:rsidRDefault="00000000" w:rsidP="00FB3258">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14:paraId="17411C78" w14:textId="77777777" w:rsidR="00303FCA"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1A215EE8" wp14:editId="0D429FDC">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E8F09F5" w14:textId="77777777" w:rsidR="00303FCA" w:rsidRPr="006F1DA5" w:rsidRDefault="00303FCA"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3ABE"/>
    <w:multiLevelType w:val="hybridMultilevel"/>
    <w:tmpl w:val="A7D41A62"/>
    <w:lvl w:ilvl="0" w:tplc="A36E1AB2">
      <w:start w:val="1"/>
      <w:numFmt w:val="bullet"/>
      <w:lvlText w:val=""/>
      <w:lvlJc w:val="left"/>
      <w:pPr>
        <w:ind w:left="720" w:hanging="360"/>
      </w:pPr>
      <w:rPr>
        <w:rFonts w:ascii="Symbol" w:hAnsi="Symbol" w:cs="Symbol" w:hint="default"/>
        <w:sz w:val="18"/>
        <w:szCs w:val="18"/>
      </w:rPr>
    </w:lvl>
    <w:lvl w:ilvl="1" w:tplc="A536A2D2">
      <w:start w:val="1"/>
      <w:numFmt w:val="bullet"/>
      <w:lvlText w:val="o"/>
      <w:lvlJc w:val="left"/>
      <w:pPr>
        <w:ind w:left="1440" w:hanging="360"/>
      </w:pPr>
      <w:rPr>
        <w:rFonts w:ascii="Courier New" w:hAnsi="Courier New" w:cs="Courier New" w:hint="default"/>
      </w:rPr>
    </w:lvl>
    <w:lvl w:ilvl="2" w:tplc="E18C353E">
      <w:start w:val="1"/>
      <w:numFmt w:val="bullet"/>
      <w:lvlText w:val=""/>
      <w:lvlJc w:val="left"/>
      <w:pPr>
        <w:ind w:left="2160" w:hanging="360"/>
      </w:pPr>
      <w:rPr>
        <w:rFonts w:ascii="Wingdings" w:hAnsi="Wingdings" w:cs="Wingdings" w:hint="default"/>
      </w:rPr>
    </w:lvl>
    <w:lvl w:ilvl="3" w:tplc="14267A92">
      <w:start w:val="1"/>
      <w:numFmt w:val="bullet"/>
      <w:lvlText w:val=""/>
      <w:lvlJc w:val="left"/>
      <w:pPr>
        <w:ind w:left="2880" w:hanging="360"/>
      </w:pPr>
      <w:rPr>
        <w:rFonts w:ascii="Symbol" w:hAnsi="Symbol" w:cs="Symbol" w:hint="default"/>
      </w:rPr>
    </w:lvl>
    <w:lvl w:ilvl="4" w:tplc="AE8A8416">
      <w:start w:val="1"/>
      <w:numFmt w:val="bullet"/>
      <w:lvlText w:val="o"/>
      <w:lvlJc w:val="left"/>
      <w:pPr>
        <w:ind w:left="3600" w:hanging="360"/>
      </w:pPr>
      <w:rPr>
        <w:rFonts w:ascii="Courier New" w:hAnsi="Courier New" w:cs="Courier New" w:hint="default"/>
      </w:rPr>
    </w:lvl>
    <w:lvl w:ilvl="5" w:tplc="ACF6DBA4">
      <w:start w:val="1"/>
      <w:numFmt w:val="bullet"/>
      <w:lvlText w:val=""/>
      <w:lvlJc w:val="left"/>
      <w:pPr>
        <w:ind w:left="4320" w:hanging="360"/>
      </w:pPr>
      <w:rPr>
        <w:rFonts w:ascii="Wingdings" w:hAnsi="Wingdings" w:cs="Wingdings" w:hint="default"/>
      </w:rPr>
    </w:lvl>
    <w:lvl w:ilvl="6" w:tplc="CA886A74">
      <w:start w:val="1"/>
      <w:numFmt w:val="bullet"/>
      <w:lvlText w:val=""/>
      <w:lvlJc w:val="left"/>
      <w:pPr>
        <w:ind w:left="5040" w:hanging="360"/>
      </w:pPr>
      <w:rPr>
        <w:rFonts w:ascii="Symbol" w:hAnsi="Symbol" w:cs="Symbol" w:hint="default"/>
      </w:rPr>
    </w:lvl>
    <w:lvl w:ilvl="7" w:tplc="71E4DB62">
      <w:start w:val="1"/>
      <w:numFmt w:val="bullet"/>
      <w:lvlText w:val="o"/>
      <w:lvlJc w:val="left"/>
      <w:pPr>
        <w:ind w:left="5760" w:hanging="360"/>
      </w:pPr>
      <w:rPr>
        <w:rFonts w:ascii="Courier New" w:hAnsi="Courier New" w:cs="Courier New" w:hint="default"/>
      </w:rPr>
    </w:lvl>
    <w:lvl w:ilvl="8" w:tplc="DB0CFA42">
      <w:start w:val="1"/>
      <w:numFmt w:val="bullet"/>
      <w:lvlText w:val=""/>
      <w:lvlJc w:val="left"/>
      <w:pPr>
        <w:ind w:left="6480" w:hanging="360"/>
      </w:pPr>
      <w:rPr>
        <w:rFonts w:ascii="Wingdings" w:hAnsi="Wingdings" w:cs="Wingdings" w:hint="default"/>
      </w:rPr>
    </w:lvl>
  </w:abstractNum>
  <w:abstractNum w:abstractNumId="1" w15:restartNumberingAfterBreak="0">
    <w:nsid w:val="10460F1A"/>
    <w:multiLevelType w:val="hybridMultilevel"/>
    <w:tmpl w:val="2A4AD692"/>
    <w:lvl w:ilvl="0" w:tplc="540250C4">
      <w:start w:val="1"/>
      <w:numFmt w:val="bullet"/>
      <w:lvlText w:val=""/>
      <w:lvlJc w:val="left"/>
      <w:pPr>
        <w:ind w:left="720" w:hanging="360"/>
      </w:pPr>
      <w:rPr>
        <w:rFonts w:ascii="Symbol" w:hAnsi="Symbol" w:cs="Symbol" w:hint="default"/>
        <w:sz w:val="18"/>
        <w:szCs w:val="18"/>
      </w:rPr>
    </w:lvl>
    <w:lvl w:ilvl="1" w:tplc="D62E5ABE">
      <w:start w:val="1"/>
      <w:numFmt w:val="bullet"/>
      <w:lvlText w:val="o"/>
      <w:lvlJc w:val="left"/>
      <w:pPr>
        <w:ind w:left="1440" w:hanging="360"/>
      </w:pPr>
      <w:rPr>
        <w:rFonts w:ascii="Courier New" w:hAnsi="Courier New" w:cs="Courier New" w:hint="default"/>
      </w:rPr>
    </w:lvl>
    <w:lvl w:ilvl="2" w:tplc="8694845C">
      <w:start w:val="1"/>
      <w:numFmt w:val="bullet"/>
      <w:lvlText w:val=""/>
      <w:lvlJc w:val="left"/>
      <w:pPr>
        <w:ind w:left="2160" w:hanging="360"/>
      </w:pPr>
      <w:rPr>
        <w:rFonts w:ascii="Wingdings" w:hAnsi="Wingdings" w:cs="Wingdings" w:hint="default"/>
      </w:rPr>
    </w:lvl>
    <w:lvl w:ilvl="3" w:tplc="35F09722">
      <w:start w:val="1"/>
      <w:numFmt w:val="bullet"/>
      <w:lvlText w:val=""/>
      <w:lvlJc w:val="left"/>
      <w:pPr>
        <w:ind w:left="2880" w:hanging="360"/>
      </w:pPr>
      <w:rPr>
        <w:rFonts w:ascii="Symbol" w:hAnsi="Symbol" w:cs="Symbol" w:hint="default"/>
      </w:rPr>
    </w:lvl>
    <w:lvl w:ilvl="4" w:tplc="76C4BFA4">
      <w:start w:val="1"/>
      <w:numFmt w:val="bullet"/>
      <w:lvlText w:val="o"/>
      <w:lvlJc w:val="left"/>
      <w:pPr>
        <w:ind w:left="3600" w:hanging="360"/>
      </w:pPr>
      <w:rPr>
        <w:rFonts w:ascii="Courier New" w:hAnsi="Courier New" w:cs="Courier New" w:hint="default"/>
      </w:rPr>
    </w:lvl>
    <w:lvl w:ilvl="5" w:tplc="886C2B38">
      <w:start w:val="1"/>
      <w:numFmt w:val="bullet"/>
      <w:lvlText w:val=""/>
      <w:lvlJc w:val="left"/>
      <w:pPr>
        <w:ind w:left="4320" w:hanging="360"/>
      </w:pPr>
      <w:rPr>
        <w:rFonts w:ascii="Wingdings" w:hAnsi="Wingdings" w:cs="Wingdings" w:hint="default"/>
      </w:rPr>
    </w:lvl>
    <w:lvl w:ilvl="6" w:tplc="6A6082A6">
      <w:start w:val="1"/>
      <w:numFmt w:val="bullet"/>
      <w:lvlText w:val=""/>
      <w:lvlJc w:val="left"/>
      <w:pPr>
        <w:ind w:left="5040" w:hanging="360"/>
      </w:pPr>
      <w:rPr>
        <w:rFonts w:ascii="Symbol" w:hAnsi="Symbol" w:cs="Symbol" w:hint="default"/>
      </w:rPr>
    </w:lvl>
    <w:lvl w:ilvl="7" w:tplc="801EA4BE">
      <w:start w:val="1"/>
      <w:numFmt w:val="bullet"/>
      <w:lvlText w:val="o"/>
      <w:lvlJc w:val="left"/>
      <w:pPr>
        <w:ind w:left="5760" w:hanging="360"/>
      </w:pPr>
      <w:rPr>
        <w:rFonts w:ascii="Courier New" w:hAnsi="Courier New" w:cs="Courier New" w:hint="default"/>
      </w:rPr>
    </w:lvl>
    <w:lvl w:ilvl="8" w:tplc="B20852D4">
      <w:start w:val="1"/>
      <w:numFmt w:val="bullet"/>
      <w:lvlText w:val=""/>
      <w:lvlJc w:val="left"/>
      <w:pPr>
        <w:ind w:left="6480" w:hanging="360"/>
      </w:pPr>
      <w:rPr>
        <w:rFonts w:ascii="Wingdings" w:hAnsi="Wingdings" w:cs="Wingdings" w:hint="default"/>
      </w:rPr>
    </w:lvl>
  </w:abstractNum>
  <w:abstractNum w:abstractNumId="2" w15:restartNumberingAfterBreak="0">
    <w:nsid w:val="25223AF0"/>
    <w:multiLevelType w:val="hybridMultilevel"/>
    <w:tmpl w:val="8744AFD0"/>
    <w:lvl w:ilvl="0" w:tplc="5F92C8CA">
      <w:start w:val="1"/>
      <w:numFmt w:val="bullet"/>
      <w:lvlText w:val=""/>
      <w:lvlJc w:val="left"/>
      <w:pPr>
        <w:ind w:left="720" w:hanging="360"/>
      </w:pPr>
      <w:rPr>
        <w:rFonts w:ascii="Symbol" w:hAnsi="Symbol" w:cs="Symbol" w:hint="default"/>
        <w:sz w:val="18"/>
        <w:szCs w:val="18"/>
      </w:rPr>
    </w:lvl>
    <w:lvl w:ilvl="1" w:tplc="605C1540">
      <w:start w:val="1"/>
      <w:numFmt w:val="bullet"/>
      <w:lvlText w:val="o"/>
      <w:lvlJc w:val="left"/>
      <w:pPr>
        <w:ind w:left="1440" w:hanging="360"/>
      </w:pPr>
      <w:rPr>
        <w:rFonts w:ascii="Courier New" w:hAnsi="Courier New" w:cs="Courier New" w:hint="default"/>
      </w:rPr>
    </w:lvl>
    <w:lvl w:ilvl="2" w:tplc="B720EA7E">
      <w:start w:val="1"/>
      <w:numFmt w:val="bullet"/>
      <w:lvlText w:val=""/>
      <w:lvlJc w:val="left"/>
      <w:pPr>
        <w:ind w:left="2160" w:hanging="360"/>
      </w:pPr>
      <w:rPr>
        <w:rFonts w:ascii="Wingdings" w:hAnsi="Wingdings" w:cs="Wingdings" w:hint="default"/>
      </w:rPr>
    </w:lvl>
    <w:lvl w:ilvl="3" w:tplc="9FE81C66">
      <w:start w:val="1"/>
      <w:numFmt w:val="bullet"/>
      <w:lvlText w:val=""/>
      <w:lvlJc w:val="left"/>
      <w:pPr>
        <w:ind w:left="2880" w:hanging="360"/>
      </w:pPr>
      <w:rPr>
        <w:rFonts w:ascii="Symbol" w:hAnsi="Symbol" w:cs="Symbol" w:hint="default"/>
      </w:rPr>
    </w:lvl>
    <w:lvl w:ilvl="4" w:tplc="C22C97DE">
      <w:start w:val="1"/>
      <w:numFmt w:val="bullet"/>
      <w:lvlText w:val="o"/>
      <w:lvlJc w:val="left"/>
      <w:pPr>
        <w:ind w:left="3600" w:hanging="360"/>
      </w:pPr>
      <w:rPr>
        <w:rFonts w:ascii="Courier New" w:hAnsi="Courier New" w:cs="Courier New" w:hint="default"/>
      </w:rPr>
    </w:lvl>
    <w:lvl w:ilvl="5" w:tplc="AECE974A">
      <w:start w:val="1"/>
      <w:numFmt w:val="bullet"/>
      <w:lvlText w:val=""/>
      <w:lvlJc w:val="left"/>
      <w:pPr>
        <w:ind w:left="4320" w:hanging="360"/>
      </w:pPr>
      <w:rPr>
        <w:rFonts w:ascii="Wingdings" w:hAnsi="Wingdings" w:cs="Wingdings" w:hint="default"/>
      </w:rPr>
    </w:lvl>
    <w:lvl w:ilvl="6" w:tplc="802CBF5E">
      <w:start w:val="1"/>
      <w:numFmt w:val="bullet"/>
      <w:lvlText w:val=""/>
      <w:lvlJc w:val="left"/>
      <w:pPr>
        <w:ind w:left="5040" w:hanging="360"/>
      </w:pPr>
      <w:rPr>
        <w:rFonts w:ascii="Symbol" w:hAnsi="Symbol" w:cs="Symbol" w:hint="default"/>
      </w:rPr>
    </w:lvl>
    <w:lvl w:ilvl="7" w:tplc="2E2A6386">
      <w:start w:val="1"/>
      <w:numFmt w:val="bullet"/>
      <w:lvlText w:val="o"/>
      <w:lvlJc w:val="left"/>
      <w:pPr>
        <w:ind w:left="5760" w:hanging="360"/>
      </w:pPr>
      <w:rPr>
        <w:rFonts w:ascii="Courier New" w:hAnsi="Courier New" w:cs="Courier New" w:hint="default"/>
      </w:rPr>
    </w:lvl>
    <w:lvl w:ilvl="8" w:tplc="9DDECFAC">
      <w:start w:val="1"/>
      <w:numFmt w:val="bullet"/>
      <w:lvlText w:val=""/>
      <w:lvlJc w:val="left"/>
      <w:pPr>
        <w:ind w:left="6480" w:hanging="360"/>
      </w:pPr>
      <w:rPr>
        <w:rFonts w:ascii="Wingdings" w:hAnsi="Wingdings" w:cs="Wingdings" w:hint="default"/>
      </w:rPr>
    </w:lvl>
  </w:abstractNum>
  <w:abstractNum w:abstractNumId="3"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 w15:restartNumberingAfterBreak="0">
    <w:nsid w:val="2B9777EC"/>
    <w:multiLevelType w:val="hybridMultilevel"/>
    <w:tmpl w:val="ED7A0362"/>
    <w:lvl w:ilvl="0" w:tplc="363E5B30">
      <w:start w:val="1"/>
      <w:numFmt w:val="bullet"/>
      <w:lvlText w:val=""/>
      <w:lvlJc w:val="left"/>
      <w:pPr>
        <w:ind w:left="720" w:hanging="360"/>
      </w:pPr>
      <w:rPr>
        <w:rFonts w:ascii="Symbol" w:hAnsi="Symbol" w:cs="Symbol" w:hint="default"/>
        <w:sz w:val="18"/>
        <w:szCs w:val="18"/>
      </w:rPr>
    </w:lvl>
    <w:lvl w:ilvl="1" w:tplc="B3847B36">
      <w:start w:val="1"/>
      <w:numFmt w:val="bullet"/>
      <w:lvlText w:val="o"/>
      <w:lvlJc w:val="left"/>
      <w:pPr>
        <w:ind w:left="1440" w:hanging="360"/>
      </w:pPr>
      <w:rPr>
        <w:rFonts w:ascii="Courier New" w:hAnsi="Courier New" w:cs="Courier New" w:hint="default"/>
      </w:rPr>
    </w:lvl>
    <w:lvl w:ilvl="2" w:tplc="6AE8D6F8">
      <w:start w:val="1"/>
      <w:numFmt w:val="bullet"/>
      <w:lvlText w:val=""/>
      <w:lvlJc w:val="left"/>
      <w:pPr>
        <w:ind w:left="2160" w:hanging="360"/>
      </w:pPr>
      <w:rPr>
        <w:rFonts w:ascii="Wingdings" w:hAnsi="Wingdings" w:cs="Wingdings" w:hint="default"/>
      </w:rPr>
    </w:lvl>
    <w:lvl w:ilvl="3" w:tplc="A55EA922">
      <w:start w:val="1"/>
      <w:numFmt w:val="bullet"/>
      <w:lvlText w:val=""/>
      <w:lvlJc w:val="left"/>
      <w:pPr>
        <w:ind w:left="2880" w:hanging="360"/>
      </w:pPr>
      <w:rPr>
        <w:rFonts w:ascii="Symbol" w:hAnsi="Symbol" w:cs="Symbol" w:hint="default"/>
      </w:rPr>
    </w:lvl>
    <w:lvl w:ilvl="4" w:tplc="1E168A36">
      <w:start w:val="1"/>
      <w:numFmt w:val="bullet"/>
      <w:lvlText w:val="o"/>
      <w:lvlJc w:val="left"/>
      <w:pPr>
        <w:ind w:left="3600" w:hanging="360"/>
      </w:pPr>
      <w:rPr>
        <w:rFonts w:ascii="Courier New" w:hAnsi="Courier New" w:cs="Courier New" w:hint="default"/>
      </w:rPr>
    </w:lvl>
    <w:lvl w:ilvl="5" w:tplc="B1B6129E">
      <w:start w:val="1"/>
      <w:numFmt w:val="bullet"/>
      <w:lvlText w:val=""/>
      <w:lvlJc w:val="left"/>
      <w:pPr>
        <w:ind w:left="4320" w:hanging="360"/>
      </w:pPr>
      <w:rPr>
        <w:rFonts w:ascii="Wingdings" w:hAnsi="Wingdings" w:cs="Wingdings" w:hint="default"/>
      </w:rPr>
    </w:lvl>
    <w:lvl w:ilvl="6" w:tplc="88ACC670">
      <w:start w:val="1"/>
      <w:numFmt w:val="bullet"/>
      <w:lvlText w:val=""/>
      <w:lvlJc w:val="left"/>
      <w:pPr>
        <w:ind w:left="5040" w:hanging="360"/>
      </w:pPr>
      <w:rPr>
        <w:rFonts w:ascii="Symbol" w:hAnsi="Symbol" w:cs="Symbol" w:hint="default"/>
      </w:rPr>
    </w:lvl>
    <w:lvl w:ilvl="7" w:tplc="3B6AAE2E">
      <w:start w:val="1"/>
      <w:numFmt w:val="bullet"/>
      <w:lvlText w:val="o"/>
      <w:lvlJc w:val="left"/>
      <w:pPr>
        <w:ind w:left="5760" w:hanging="360"/>
      </w:pPr>
      <w:rPr>
        <w:rFonts w:ascii="Courier New" w:hAnsi="Courier New" w:cs="Courier New" w:hint="default"/>
      </w:rPr>
    </w:lvl>
    <w:lvl w:ilvl="8" w:tplc="86C475F4">
      <w:start w:val="1"/>
      <w:numFmt w:val="bullet"/>
      <w:lvlText w:val=""/>
      <w:lvlJc w:val="left"/>
      <w:pPr>
        <w:ind w:left="6480" w:hanging="360"/>
      </w:pPr>
      <w:rPr>
        <w:rFonts w:ascii="Wingdings" w:hAnsi="Wingdings" w:cs="Wingdings" w:hint="default"/>
      </w:rPr>
    </w:lvl>
  </w:abstractNum>
  <w:abstractNum w:abstractNumId="5"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32691326"/>
    <w:multiLevelType w:val="hybridMultilevel"/>
    <w:tmpl w:val="8EC47C9A"/>
    <w:lvl w:ilvl="0" w:tplc="AEE8AF76">
      <w:start w:val="1"/>
      <w:numFmt w:val="bullet"/>
      <w:lvlText w:val=""/>
      <w:lvlJc w:val="left"/>
      <w:pPr>
        <w:ind w:left="720" w:hanging="360"/>
      </w:pPr>
      <w:rPr>
        <w:rFonts w:ascii="Symbol" w:hAnsi="Symbol" w:cs="Symbol" w:hint="default"/>
        <w:sz w:val="18"/>
        <w:szCs w:val="18"/>
      </w:rPr>
    </w:lvl>
    <w:lvl w:ilvl="1" w:tplc="F7307F74">
      <w:start w:val="1"/>
      <w:numFmt w:val="bullet"/>
      <w:lvlText w:val="o"/>
      <w:lvlJc w:val="left"/>
      <w:pPr>
        <w:ind w:left="1440" w:hanging="360"/>
      </w:pPr>
      <w:rPr>
        <w:rFonts w:ascii="Courier New" w:hAnsi="Courier New" w:cs="Courier New" w:hint="default"/>
      </w:rPr>
    </w:lvl>
    <w:lvl w:ilvl="2" w:tplc="E4A8B72E">
      <w:start w:val="1"/>
      <w:numFmt w:val="bullet"/>
      <w:lvlText w:val=""/>
      <w:lvlJc w:val="left"/>
      <w:pPr>
        <w:ind w:left="2160" w:hanging="360"/>
      </w:pPr>
      <w:rPr>
        <w:rFonts w:ascii="Wingdings" w:hAnsi="Wingdings" w:cs="Wingdings" w:hint="default"/>
      </w:rPr>
    </w:lvl>
    <w:lvl w:ilvl="3" w:tplc="E11450D6">
      <w:start w:val="1"/>
      <w:numFmt w:val="bullet"/>
      <w:lvlText w:val=""/>
      <w:lvlJc w:val="left"/>
      <w:pPr>
        <w:ind w:left="2880" w:hanging="360"/>
      </w:pPr>
      <w:rPr>
        <w:rFonts w:ascii="Symbol" w:hAnsi="Symbol" w:cs="Symbol" w:hint="default"/>
      </w:rPr>
    </w:lvl>
    <w:lvl w:ilvl="4" w:tplc="914A3082">
      <w:start w:val="1"/>
      <w:numFmt w:val="bullet"/>
      <w:lvlText w:val="o"/>
      <w:lvlJc w:val="left"/>
      <w:pPr>
        <w:ind w:left="3600" w:hanging="360"/>
      </w:pPr>
      <w:rPr>
        <w:rFonts w:ascii="Courier New" w:hAnsi="Courier New" w:cs="Courier New" w:hint="default"/>
      </w:rPr>
    </w:lvl>
    <w:lvl w:ilvl="5" w:tplc="78FE0824">
      <w:start w:val="1"/>
      <w:numFmt w:val="bullet"/>
      <w:lvlText w:val=""/>
      <w:lvlJc w:val="left"/>
      <w:pPr>
        <w:ind w:left="4320" w:hanging="360"/>
      </w:pPr>
      <w:rPr>
        <w:rFonts w:ascii="Wingdings" w:hAnsi="Wingdings" w:cs="Wingdings" w:hint="default"/>
      </w:rPr>
    </w:lvl>
    <w:lvl w:ilvl="6" w:tplc="D22EB492">
      <w:start w:val="1"/>
      <w:numFmt w:val="bullet"/>
      <w:lvlText w:val=""/>
      <w:lvlJc w:val="left"/>
      <w:pPr>
        <w:ind w:left="5040" w:hanging="360"/>
      </w:pPr>
      <w:rPr>
        <w:rFonts w:ascii="Symbol" w:hAnsi="Symbol" w:cs="Symbol" w:hint="default"/>
      </w:rPr>
    </w:lvl>
    <w:lvl w:ilvl="7" w:tplc="CBFE63F4">
      <w:start w:val="1"/>
      <w:numFmt w:val="bullet"/>
      <w:lvlText w:val="o"/>
      <w:lvlJc w:val="left"/>
      <w:pPr>
        <w:ind w:left="5760" w:hanging="360"/>
      </w:pPr>
      <w:rPr>
        <w:rFonts w:ascii="Courier New" w:hAnsi="Courier New" w:cs="Courier New" w:hint="default"/>
      </w:rPr>
    </w:lvl>
    <w:lvl w:ilvl="8" w:tplc="DD2C5AB6">
      <w:start w:val="1"/>
      <w:numFmt w:val="bullet"/>
      <w:lvlText w:val=""/>
      <w:lvlJc w:val="left"/>
      <w:pPr>
        <w:ind w:left="6480" w:hanging="360"/>
      </w:pPr>
      <w:rPr>
        <w:rFonts w:ascii="Wingdings" w:hAnsi="Wingdings" w:cs="Wingdings" w:hint="default"/>
      </w:rPr>
    </w:lvl>
  </w:abstractNum>
  <w:abstractNum w:abstractNumId="7" w15:restartNumberingAfterBreak="0">
    <w:nsid w:val="36730E53"/>
    <w:multiLevelType w:val="hybridMultilevel"/>
    <w:tmpl w:val="84A66E3A"/>
    <w:lvl w:ilvl="0" w:tplc="2C0AC87A">
      <w:start w:val="1"/>
      <w:numFmt w:val="bullet"/>
      <w:lvlText w:val=""/>
      <w:lvlJc w:val="left"/>
      <w:pPr>
        <w:ind w:left="720" w:hanging="360"/>
      </w:pPr>
      <w:rPr>
        <w:rFonts w:ascii="Symbol" w:hAnsi="Symbol" w:cs="Symbol" w:hint="default"/>
        <w:sz w:val="18"/>
        <w:szCs w:val="18"/>
      </w:rPr>
    </w:lvl>
    <w:lvl w:ilvl="1" w:tplc="8A6A99D0">
      <w:start w:val="1"/>
      <w:numFmt w:val="bullet"/>
      <w:lvlText w:val="o"/>
      <w:lvlJc w:val="left"/>
      <w:pPr>
        <w:ind w:left="1440" w:hanging="360"/>
      </w:pPr>
      <w:rPr>
        <w:rFonts w:ascii="Courier New" w:hAnsi="Courier New" w:cs="Courier New" w:hint="default"/>
      </w:rPr>
    </w:lvl>
    <w:lvl w:ilvl="2" w:tplc="5CDAB3B8">
      <w:start w:val="1"/>
      <w:numFmt w:val="bullet"/>
      <w:lvlText w:val=""/>
      <w:lvlJc w:val="left"/>
      <w:pPr>
        <w:ind w:left="2160" w:hanging="360"/>
      </w:pPr>
      <w:rPr>
        <w:rFonts w:ascii="Wingdings" w:hAnsi="Wingdings" w:cs="Wingdings" w:hint="default"/>
      </w:rPr>
    </w:lvl>
    <w:lvl w:ilvl="3" w:tplc="1624E4C0">
      <w:start w:val="1"/>
      <w:numFmt w:val="bullet"/>
      <w:lvlText w:val=""/>
      <w:lvlJc w:val="left"/>
      <w:pPr>
        <w:ind w:left="2880" w:hanging="360"/>
      </w:pPr>
      <w:rPr>
        <w:rFonts w:ascii="Symbol" w:hAnsi="Symbol" w:cs="Symbol" w:hint="default"/>
      </w:rPr>
    </w:lvl>
    <w:lvl w:ilvl="4" w:tplc="2D707AAE">
      <w:start w:val="1"/>
      <w:numFmt w:val="bullet"/>
      <w:lvlText w:val="o"/>
      <w:lvlJc w:val="left"/>
      <w:pPr>
        <w:ind w:left="3600" w:hanging="360"/>
      </w:pPr>
      <w:rPr>
        <w:rFonts w:ascii="Courier New" w:hAnsi="Courier New" w:cs="Courier New" w:hint="default"/>
      </w:rPr>
    </w:lvl>
    <w:lvl w:ilvl="5" w:tplc="FBA20440">
      <w:start w:val="1"/>
      <w:numFmt w:val="bullet"/>
      <w:lvlText w:val=""/>
      <w:lvlJc w:val="left"/>
      <w:pPr>
        <w:ind w:left="4320" w:hanging="360"/>
      </w:pPr>
      <w:rPr>
        <w:rFonts w:ascii="Wingdings" w:hAnsi="Wingdings" w:cs="Wingdings" w:hint="default"/>
      </w:rPr>
    </w:lvl>
    <w:lvl w:ilvl="6" w:tplc="64467146">
      <w:start w:val="1"/>
      <w:numFmt w:val="bullet"/>
      <w:lvlText w:val=""/>
      <w:lvlJc w:val="left"/>
      <w:pPr>
        <w:ind w:left="5040" w:hanging="360"/>
      </w:pPr>
      <w:rPr>
        <w:rFonts w:ascii="Symbol" w:hAnsi="Symbol" w:cs="Symbol" w:hint="default"/>
      </w:rPr>
    </w:lvl>
    <w:lvl w:ilvl="7" w:tplc="231C6D06">
      <w:start w:val="1"/>
      <w:numFmt w:val="bullet"/>
      <w:lvlText w:val="o"/>
      <w:lvlJc w:val="left"/>
      <w:pPr>
        <w:ind w:left="5760" w:hanging="360"/>
      </w:pPr>
      <w:rPr>
        <w:rFonts w:ascii="Courier New" w:hAnsi="Courier New" w:cs="Courier New" w:hint="default"/>
      </w:rPr>
    </w:lvl>
    <w:lvl w:ilvl="8" w:tplc="F8C67F72">
      <w:start w:val="1"/>
      <w:numFmt w:val="bullet"/>
      <w:lvlText w:val=""/>
      <w:lvlJc w:val="left"/>
      <w:pPr>
        <w:ind w:left="6480" w:hanging="360"/>
      </w:pPr>
      <w:rPr>
        <w:rFonts w:ascii="Wingdings" w:hAnsi="Wingdings" w:cs="Wingdings" w:hint="default"/>
      </w:rPr>
    </w:lvl>
  </w:abstractNum>
  <w:abstractNum w:abstractNumId="8" w15:restartNumberingAfterBreak="0">
    <w:nsid w:val="3EF57F69"/>
    <w:multiLevelType w:val="hybridMultilevel"/>
    <w:tmpl w:val="4AF62662"/>
    <w:lvl w:ilvl="0" w:tplc="78643818">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44C50D2"/>
    <w:multiLevelType w:val="hybridMultilevel"/>
    <w:tmpl w:val="912CB6B6"/>
    <w:lvl w:ilvl="0" w:tplc="D624C9D6">
      <w:start w:val="1"/>
      <w:numFmt w:val="bullet"/>
      <w:lvlText w:val=""/>
      <w:lvlJc w:val="left"/>
      <w:pPr>
        <w:ind w:left="720" w:hanging="360"/>
      </w:pPr>
      <w:rPr>
        <w:rFonts w:ascii="Symbol" w:hAnsi="Symbol" w:cs="Symbol" w:hint="default"/>
        <w:sz w:val="18"/>
        <w:szCs w:val="18"/>
      </w:rPr>
    </w:lvl>
    <w:lvl w:ilvl="1" w:tplc="B210A48E">
      <w:start w:val="1"/>
      <w:numFmt w:val="bullet"/>
      <w:lvlText w:val="o"/>
      <w:lvlJc w:val="left"/>
      <w:pPr>
        <w:ind w:left="1440" w:hanging="360"/>
      </w:pPr>
      <w:rPr>
        <w:rFonts w:ascii="Courier New" w:hAnsi="Courier New" w:cs="Courier New" w:hint="default"/>
      </w:rPr>
    </w:lvl>
    <w:lvl w:ilvl="2" w:tplc="4A586EE4">
      <w:start w:val="1"/>
      <w:numFmt w:val="bullet"/>
      <w:lvlText w:val=""/>
      <w:lvlJc w:val="left"/>
      <w:pPr>
        <w:ind w:left="2160" w:hanging="360"/>
      </w:pPr>
      <w:rPr>
        <w:rFonts w:ascii="Wingdings" w:hAnsi="Wingdings" w:cs="Wingdings" w:hint="default"/>
      </w:rPr>
    </w:lvl>
    <w:lvl w:ilvl="3" w:tplc="95F2028C">
      <w:start w:val="1"/>
      <w:numFmt w:val="bullet"/>
      <w:lvlText w:val=""/>
      <w:lvlJc w:val="left"/>
      <w:pPr>
        <w:ind w:left="2880" w:hanging="360"/>
      </w:pPr>
      <w:rPr>
        <w:rFonts w:ascii="Symbol" w:hAnsi="Symbol" w:cs="Symbol" w:hint="default"/>
      </w:rPr>
    </w:lvl>
    <w:lvl w:ilvl="4" w:tplc="F6E44B48">
      <w:start w:val="1"/>
      <w:numFmt w:val="bullet"/>
      <w:lvlText w:val="o"/>
      <w:lvlJc w:val="left"/>
      <w:pPr>
        <w:ind w:left="3600" w:hanging="360"/>
      </w:pPr>
      <w:rPr>
        <w:rFonts w:ascii="Courier New" w:hAnsi="Courier New" w:cs="Courier New" w:hint="default"/>
      </w:rPr>
    </w:lvl>
    <w:lvl w:ilvl="5" w:tplc="5AEEC4C6">
      <w:start w:val="1"/>
      <w:numFmt w:val="bullet"/>
      <w:lvlText w:val=""/>
      <w:lvlJc w:val="left"/>
      <w:pPr>
        <w:ind w:left="4320" w:hanging="360"/>
      </w:pPr>
      <w:rPr>
        <w:rFonts w:ascii="Wingdings" w:hAnsi="Wingdings" w:cs="Wingdings" w:hint="default"/>
      </w:rPr>
    </w:lvl>
    <w:lvl w:ilvl="6" w:tplc="635AD230">
      <w:start w:val="1"/>
      <w:numFmt w:val="bullet"/>
      <w:lvlText w:val=""/>
      <w:lvlJc w:val="left"/>
      <w:pPr>
        <w:ind w:left="5040" w:hanging="360"/>
      </w:pPr>
      <w:rPr>
        <w:rFonts w:ascii="Symbol" w:hAnsi="Symbol" w:cs="Symbol" w:hint="default"/>
      </w:rPr>
    </w:lvl>
    <w:lvl w:ilvl="7" w:tplc="13A034CE">
      <w:start w:val="1"/>
      <w:numFmt w:val="bullet"/>
      <w:lvlText w:val="o"/>
      <w:lvlJc w:val="left"/>
      <w:pPr>
        <w:ind w:left="5760" w:hanging="360"/>
      </w:pPr>
      <w:rPr>
        <w:rFonts w:ascii="Courier New" w:hAnsi="Courier New" w:cs="Courier New" w:hint="default"/>
      </w:rPr>
    </w:lvl>
    <w:lvl w:ilvl="8" w:tplc="2524627E">
      <w:start w:val="1"/>
      <w:numFmt w:val="bullet"/>
      <w:lvlText w:val=""/>
      <w:lvlJc w:val="left"/>
      <w:pPr>
        <w:ind w:left="6480" w:hanging="360"/>
      </w:pPr>
      <w:rPr>
        <w:rFonts w:ascii="Wingdings" w:hAnsi="Wingdings" w:cs="Wingdings" w:hint="default"/>
      </w:rPr>
    </w:lvl>
  </w:abstractNum>
  <w:abstractNum w:abstractNumId="10" w15:restartNumberingAfterBreak="0">
    <w:nsid w:val="4C5F1802"/>
    <w:multiLevelType w:val="hybridMultilevel"/>
    <w:tmpl w:val="774C111E"/>
    <w:lvl w:ilvl="0" w:tplc="273A319C">
      <w:start w:val="1"/>
      <w:numFmt w:val="bullet"/>
      <w:lvlText w:val=""/>
      <w:lvlJc w:val="left"/>
      <w:pPr>
        <w:ind w:left="720" w:hanging="360"/>
      </w:pPr>
      <w:rPr>
        <w:rFonts w:ascii="Symbol" w:hAnsi="Symbol" w:cs="Symbol" w:hint="default"/>
        <w:sz w:val="18"/>
        <w:szCs w:val="18"/>
      </w:rPr>
    </w:lvl>
    <w:lvl w:ilvl="1" w:tplc="75E2F8F2">
      <w:start w:val="1"/>
      <w:numFmt w:val="bullet"/>
      <w:lvlText w:val="o"/>
      <w:lvlJc w:val="left"/>
      <w:pPr>
        <w:ind w:left="1440" w:hanging="360"/>
      </w:pPr>
      <w:rPr>
        <w:rFonts w:ascii="Courier New" w:hAnsi="Courier New" w:cs="Courier New" w:hint="default"/>
      </w:rPr>
    </w:lvl>
    <w:lvl w:ilvl="2" w:tplc="0F9883EE">
      <w:start w:val="1"/>
      <w:numFmt w:val="bullet"/>
      <w:lvlText w:val=""/>
      <w:lvlJc w:val="left"/>
      <w:pPr>
        <w:ind w:left="2160" w:hanging="360"/>
      </w:pPr>
      <w:rPr>
        <w:rFonts w:ascii="Wingdings" w:hAnsi="Wingdings" w:cs="Wingdings" w:hint="default"/>
      </w:rPr>
    </w:lvl>
    <w:lvl w:ilvl="3" w:tplc="E2CE77FA">
      <w:start w:val="1"/>
      <w:numFmt w:val="bullet"/>
      <w:lvlText w:val=""/>
      <w:lvlJc w:val="left"/>
      <w:pPr>
        <w:ind w:left="2880" w:hanging="360"/>
      </w:pPr>
      <w:rPr>
        <w:rFonts w:ascii="Symbol" w:hAnsi="Symbol" w:cs="Symbol" w:hint="default"/>
      </w:rPr>
    </w:lvl>
    <w:lvl w:ilvl="4" w:tplc="29AC0C12">
      <w:start w:val="1"/>
      <w:numFmt w:val="bullet"/>
      <w:lvlText w:val="o"/>
      <w:lvlJc w:val="left"/>
      <w:pPr>
        <w:ind w:left="3600" w:hanging="360"/>
      </w:pPr>
      <w:rPr>
        <w:rFonts w:ascii="Courier New" w:hAnsi="Courier New" w:cs="Courier New" w:hint="default"/>
      </w:rPr>
    </w:lvl>
    <w:lvl w:ilvl="5" w:tplc="8C063ED2">
      <w:start w:val="1"/>
      <w:numFmt w:val="bullet"/>
      <w:lvlText w:val=""/>
      <w:lvlJc w:val="left"/>
      <w:pPr>
        <w:ind w:left="4320" w:hanging="360"/>
      </w:pPr>
      <w:rPr>
        <w:rFonts w:ascii="Wingdings" w:hAnsi="Wingdings" w:cs="Wingdings" w:hint="default"/>
      </w:rPr>
    </w:lvl>
    <w:lvl w:ilvl="6" w:tplc="62F021BC">
      <w:start w:val="1"/>
      <w:numFmt w:val="bullet"/>
      <w:lvlText w:val=""/>
      <w:lvlJc w:val="left"/>
      <w:pPr>
        <w:ind w:left="5040" w:hanging="360"/>
      </w:pPr>
      <w:rPr>
        <w:rFonts w:ascii="Symbol" w:hAnsi="Symbol" w:cs="Symbol" w:hint="default"/>
      </w:rPr>
    </w:lvl>
    <w:lvl w:ilvl="7" w:tplc="A07638DC">
      <w:start w:val="1"/>
      <w:numFmt w:val="bullet"/>
      <w:lvlText w:val="o"/>
      <w:lvlJc w:val="left"/>
      <w:pPr>
        <w:ind w:left="5760" w:hanging="360"/>
      </w:pPr>
      <w:rPr>
        <w:rFonts w:ascii="Courier New" w:hAnsi="Courier New" w:cs="Courier New" w:hint="default"/>
      </w:rPr>
    </w:lvl>
    <w:lvl w:ilvl="8" w:tplc="C7BABCA4">
      <w:start w:val="1"/>
      <w:numFmt w:val="bullet"/>
      <w:lvlText w:val=""/>
      <w:lvlJc w:val="left"/>
      <w:pPr>
        <w:ind w:left="6480" w:hanging="360"/>
      </w:pPr>
      <w:rPr>
        <w:rFonts w:ascii="Wingdings" w:hAnsi="Wingdings" w:cs="Wingdings" w:hint="default"/>
      </w:rPr>
    </w:lvl>
  </w:abstractNum>
  <w:abstractNum w:abstractNumId="11"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1E04595"/>
    <w:multiLevelType w:val="hybridMultilevel"/>
    <w:tmpl w:val="372E441C"/>
    <w:lvl w:ilvl="0" w:tplc="7D1AC2CA">
      <w:start w:val="1"/>
      <w:numFmt w:val="bullet"/>
      <w:lvlText w:val=""/>
      <w:lvlJc w:val="left"/>
      <w:pPr>
        <w:ind w:left="720" w:hanging="360"/>
      </w:pPr>
      <w:rPr>
        <w:rFonts w:ascii="Symbol" w:hAnsi="Symbol" w:cs="Symbol" w:hint="default"/>
        <w:sz w:val="18"/>
        <w:szCs w:val="18"/>
      </w:rPr>
    </w:lvl>
    <w:lvl w:ilvl="1" w:tplc="406A6F70">
      <w:start w:val="1"/>
      <w:numFmt w:val="bullet"/>
      <w:lvlText w:val="o"/>
      <w:lvlJc w:val="left"/>
      <w:pPr>
        <w:ind w:left="1440" w:hanging="360"/>
      </w:pPr>
      <w:rPr>
        <w:rFonts w:ascii="Courier New" w:hAnsi="Courier New" w:cs="Courier New" w:hint="default"/>
      </w:rPr>
    </w:lvl>
    <w:lvl w:ilvl="2" w:tplc="7E24CB2E">
      <w:start w:val="1"/>
      <w:numFmt w:val="bullet"/>
      <w:lvlText w:val=""/>
      <w:lvlJc w:val="left"/>
      <w:pPr>
        <w:ind w:left="2160" w:hanging="360"/>
      </w:pPr>
      <w:rPr>
        <w:rFonts w:ascii="Wingdings" w:hAnsi="Wingdings" w:cs="Wingdings" w:hint="default"/>
      </w:rPr>
    </w:lvl>
    <w:lvl w:ilvl="3" w:tplc="26C0EC92">
      <w:start w:val="1"/>
      <w:numFmt w:val="bullet"/>
      <w:lvlText w:val=""/>
      <w:lvlJc w:val="left"/>
      <w:pPr>
        <w:ind w:left="2880" w:hanging="360"/>
      </w:pPr>
      <w:rPr>
        <w:rFonts w:ascii="Symbol" w:hAnsi="Symbol" w:cs="Symbol" w:hint="default"/>
      </w:rPr>
    </w:lvl>
    <w:lvl w:ilvl="4" w:tplc="317E21A6">
      <w:start w:val="1"/>
      <w:numFmt w:val="bullet"/>
      <w:lvlText w:val="o"/>
      <w:lvlJc w:val="left"/>
      <w:pPr>
        <w:ind w:left="3600" w:hanging="360"/>
      </w:pPr>
      <w:rPr>
        <w:rFonts w:ascii="Courier New" w:hAnsi="Courier New" w:cs="Courier New" w:hint="default"/>
      </w:rPr>
    </w:lvl>
    <w:lvl w:ilvl="5" w:tplc="1EF40004">
      <w:start w:val="1"/>
      <w:numFmt w:val="bullet"/>
      <w:lvlText w:val=""/>
      <w:lvlJc w:val="left"/>
      <w:pPr>
        <w:ind w:left="4320" w:hanging="360"/>
      </w:pPr>
      <w:rPr>
        <w:rFonts w:ascii="Wingdings" w:hAnsi="Wingdings" w:cs="Wingdings" w:hint="default"/>
      </w:rPr>
    </w:lvl>
    <w:lvl w:ilvl="6" w:tplc="FD147AC8">
      <w:start w:val="1"/>
      <w:numFmt w:val="bullet"/>
      <w:lvlText w:val=""/>
      <w:lvlJc w:val="left"/>
      <w:pPr>
        <w:ind w:left="5040" w:hanging="360"/>
      </w:pPr>
      <w:rPr>
        <w:rFonts w:ascii="Symbol" w:hAnsi="Symbol" w:cs="Symbol" w:hint="default"/>
      </w:rPr>
    </w:lvl>
    <w:lvl w:ilvl="7" w:tplc="BCEAF428">
      <w:start w:val="1"/>
      <w:numFmt w:val="bullet"/>
      <w:lvlText w:val="o"/>
      <w:lvlJc w:val="left"/>
      <w:pPr>
        <w:ind w:left="5760" w:hanging="360"/>
      </w:pPr>
      <w:rPr>
        <w:rFonts w:ascii="Courier New" w:hAnsi="Courier New" w:cs="Courier New" w:hint="default"/>
      </w:rPr>
    </w:lvl>
    <w:lvl w:ilvl="8" w:tplc="4CEA0DEE">
      <w:start w:val="1"/>
      <w:numFmt w:val="bullet"/>
      <w:lvlText w:val=""/>
      <w:lvlJc w:val="left"/>
      <w:pPr>
        <w:ind w:left="6480" w:hanging="360"/>
      </w:pPr>
      <w:rPr>
        <w:rFonts w:ascii="Wingdings" w:hAnsi="Wingdings" w:cs="Wingdings" w:hint="default"/>
      </w:rPr>
    </w:lvl>
  </w:abstractNum>
  <w:abstractNum w:abstractNumId="14" w15:restartNumberingAfterBreak="0">
    <w:nsid w:val="54B72564"/>
    <w:multiLevelType w:val="hybridMultilevel"/>
    <w:tmpl w:val="7096866C"/>
    <w:lvl w:ilvl="0" w:tplc="5C78C9AC">
      <w:start w:val="1"/>
      <w:numFmt w:val="bullet"/>
      <w:lvlText w:val=""/>
      <w:lvlJc w:val="left"/>
      <w:pPr>
        <w:ind w:left="720" w:hanging="360"/>
      </w:pPr>
      <w:rPr>
        <w:rFonts w:ascii="Symbol" w:hAnsi="Symbol" w:cs="Symbol" w:hint="default"/>
        <w:sz w:val="18"/>
        <w:szCs w:val="18"/>
      </w:rPr>
    </w:lvl>
    <w:lvl w:ilvl="1" w:tplc="7AE64342">
      <w:start w:val="1"/>
      <w:numFmt w:val="bullet"/>
      <w:lvlText w:val="o"/>
      <w:lvlJc w:val="left"/>
      <w:pPr>
        <w:ind w:left="1440" w:hanging="360"/>
      </w:pPr>
      <w:rPr>
        <w:rFonts w:ascii="Courier New" w:hAnsi="Courier New" w:cs="Courier New" w:hint="default"/>
      </w:rPr>
    </w:lvl>
    <w:lvl w:ilvl="2" w:tplc="9E187CC0">
      <w:start w:val="1"/>
      <w:numFmt w:val="bullet"/>
      <w:lvlText w:val=""/>
      <w:lvlJc w:val="left"/>
      <w:pPr>
        <w:ind w:left="2160" w:hanging="360"/>
      </w:pPr>
      <w:rPr>
        <w:rFonts w:ascii="Wingdings" w:hAnsi="Wingdings" w:cs="Wingdings" w:hint="default"/>
      </w:rPr>
    </w:lvl>
    <w:lvl w:ilvl="3" w:tplc="6C521AEE">
      <w:start w:val="1"/>
      <w:numFmt w:val="bullet"/>
      <w:lvlText w:val=""/>
      <w:lvlJc w:val="left"/>
      <w:pPr>
        <w:ind w:left="2880" w:hanging="360"/>
      </w:pPr>
      <w:rPr>
        <w:rFonts w:ascii="Symbol" w:hAnsi="Symbol" w:cs="Symbol" w:hint="default"/>
      </w:rPr>
    </w:lvl>
    <w:lvl w:ilvl="4" w:tplc="732CE36C">
      <w:start w:val="1"/>
      <w:numFmt w:val="bullet"/>
      <w:lvlText w:val="o"/>
      <w:lvlJc w:val="left"/>
      <w:pPr>
        <w:ind w:left="3600" w:hanging="360"/>
      </w:pPr>
      <w:rPr>
        <w:rFonts w:ascii="Courier New" w:hAnsi="Courier New" w:cs="Courier New" w:hint="default"/>
      </w:rPr>
    </w:lvl>
    <w:lvl w:ilvl="5" w:tplc="52F291D8">
      <w:start w:val="1"/>
      <w:numFmt w:val="bullet"/>
      <w:lvlText w:val=""/>
      <w:lvlJc w:val="left"/>
      <w:pPr>
        <w:ind w:left="4320" w:hanging="360"/>
      </w:pPr>
      <w:rPr>
        <w:rFonts w:ascii="Wingdings" w:hAnsi="Wingdings" w:cs="Wingdings" w:hint="default"/>
      </w:rPr>
    </w:lvl>
    <w:lvl w:ilvl="6" w:tplc="B896C782">
      <w:start w:val="1"/>
      <w:numFmt w:val="bullet"/>
      <w:lvlText w:val=""/>
      <w:lvlJc w:val="left"/>
      <w:pPr>
        <w:ind w:left="5040" w:hanging="360"/>
      </w:pPr>
      <w:rPr>
        <w:rFonts w:ascii="Symbol" w:hAnsi="Symbol" w:cs="Symbol" w:hint="default"/>
      </w:rPr>
    </w:lvl>
    <w:lvl w:ilvl="7" w:tplc="5CFA6582">
      <w:start w:val="1"/>
      <w:numFmt w:val="bullet"/>
      <w:lvlText w:val="o"/>
      <w:lvlJc w:val="left"/>
      <w:pPr>
        <w:ind w:left="5760" w:hanging="360"/>
      </w:pPr>
      <w:rPr>
        <w:rFonts w:ascii="Courier New" w:hAnsi="Courier New" w:cs="Courier New" w:hint="default"/>
      </w:rPr>
    </w:lvl>
    <w:lvl w:ilvl="8" w:tplc="C0727048">
      <w:start w:val="1"/>
      <w:numFmt w:val="bullet"/>
      <w:lvlText w:val=""/>
      <w:lvlJc w:val="left"/>
      <w:pPr>
        <w:ind w:left="6480" w:hanging="360"/>
      </w:pPr>
      <w:rPr>
        <w:rFonts w:ascii="Wingdings" w:hAnsi="Wingdings" w:cs="Wingdings" w:hint="default"/>
      </w:rPr>
    </w:lvl>
  </w:abstractNum>
  <w:abstractNum w:abstractNumId="15" w15:restartNumberingAfterBreak="0">
    <w:nsid w:val="54EA60AD"/>
    <w:multiLevelType w:val="hybridMultilevel"/>
    <w:tmpl w:val="40905452"/>
    <w:lvl w:ilvl="0" w:tplc="385A4F3A">
      <w:start w:val="1"/>
      <w:numFmt w:val="bullet"/>
      <w:lvlText w:val=""/>
      <w:lvlJc w:val="left"/>
      <w:pPr>
        <w:ind w:left="720" w:hanging="360"/>
      </w:pPr>
      <w:rPr>
        <w:rFonts w:ascii="Symbol" w:hAnsi="Symbol" w:cs="Symbol" w:hint="default"/>
        <w:sz w:val="18"/>
        <w:szCs w:val="18"/>
      </w:rPr>
    </w:lvl>
    <w:lvl w:ilvl="1" w:tplc="C1AC5B46">
      <w:start w:val="1"/>
      <w:numFmt w:val="bullet"/>
      <w:lvlText w:val="o"/>
      <w:lvlJc w:val="left"/>
      <w:pPr>
        <w:ind w:left="1440" w:hanging="360"/>
      </w:pPr>
      <w:rPr>
        <w:rFonts w:ascii="Courier New" w:hAnsi="Courier New" w:cs="Courier New" w:hint="default"/>
      </w:rPr>
    </w:lvl>
    <w:lvl w:ilvl="2" w:tplc="FC48DA82">
      <w:start w:val="1"/>
      <w:numFmt w:val="bullet"/>
      <w:lvlText w:val=""/>
      <w:lvlJc w:val="left"/>
      <w:pPr>
        <w:ind w:left="2160" w:hanging="360"/>
      </w:pPr>
      <w:rPr>
        <w:rFonts w:ascii="Wingdings" w:hAnsi="Wingdings" w:cs="Wingdings" w:hint="default"/>
      </w:rPr>
    </w:lvl>
    <w:lvl w:ilvl="3" w:tplc="46B0255A">
      <w:start w:val="1"/>
      <w:numFmt w:val="bullet"/>
      <w:lvlText w:val=""/>
      <w:lvlJc w:val="left"/>
      <w:pPr>
        <w:ind w:left="2880" w:hanging="360"/>
      </w:pPr>
      <w:rPr>
        <w:rFonts w:ascii="Symbol" w:hAnsi="Symbol" w:cs="Symbol" w:hint="default"/>
      </w:rPr>
    </w:lvl>
    <w:lvl w:ilvl="4" w:tplc="2FB6C4FA">
      <w:start w:val="1"/>
      <w:numFmt w:val="bullet"/>
      <w:lvlText w:val="o"/>
      <w:lvlJc w:val="left"/>
      <w:pPr>
        <w:ind w:left="3600" w:hanging="360"/>
      </w:pPr>
      <w:rPr>
        <w:rFonts w:ascii="Courier New" w:hAnsi="Courier New" w:cs="Courier New" w:hint="default"/>
      </w:rPr>
    </w:lvl>
    <w:lvl w:ilvl="5" w:tplc="24DEA2BC">
      <w:start w:val="1"/>
      <w:numFmt w:val="bullet"/>
      <w:lvlText w:val=""/>
      <w:lvlJc w:val="left"/>
      <w:pPr>
        <w:ind w:left="4320" w:hanging="360"/>
      </w:pPr>
      <w:rPr>
        <w:rFonts w:ascii="Wingdings" w:hAnsi="Wingdings" w:cs="Wingdings" w:hint="default"/>
      </w:rPr>
    </w:lvl>
    <w:lvl w:ilvl="6" w:tplc="B3D6B4DE">
      <w:start w:val="1"/>
      <w:numFmt w:val="bullet"/>
      <w:lvlText w:val=""/>
      <w:lvlJc w:val="left"/>
      <w:pPr>
        <w:ind w:left="5040" w:hanging="360"/>
      </w:pPr>
      <w:rPr>
        <w:rFonts w:ascii="Symbol" w:hAnsi="Symbol" w:cs="Symbol" w:hint="default"/>
      </w:rPr>
    </w:lvl>
    <w:lvl w:ilvl="7" w:tplc="4C2C9A4C">
      <w:start w:val="1"/>
      <w:numFmt w:val="bullet"/>
      <w:lvlText w:val="o"/>
      <w:lvlJc w:val="left"/>
      <w:pPr>
        <w:ind w:left="5760" w:hanging="360"/>
      </w:pPr>
      <w:rPr>
        <w:rFonts w:ascii="Courier New" w:hAnsi="Courier New" w:cs="Courier New" w:hint="default"/>
      </w:rPr>
    </w:lvl>
    <w:lvl w:ilvl="8" w:tplc="E1146B38">
      <w:start w:val="1"/>
      <w:numFmt w:val="bullet"/>
      <w:lvlText w:val=""/>
      <w:lvlJc w:val="left"/>
      <w:pPr>
        <w:ind w:left="6480" w:hanging="360"/>
      </w:pPr>
      <w:rPr>
        <w:rFonts w:ascii="Wingdings" w:hAnsi="Wingdings" w:cs="Wingdings" w:hint="default"/>
      </w:rPr>
    </w:lvl>
  </w:abstractNum>
  <w:abstractNum w:abstractNumId="1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593A4E3D"/>
    <w:multiLevelType w:val="hybridMultilevel"/>
    <w:tmpl w:val="7EB6831A"/>
    <w:lvl w:ilvl="0" w:tplc="F6CCB12A">
      <w:start w:val="1"/>
      <w:numFmt w:val="bullet"/>
      <w:lvlText w:val=""/>
      <w:lvlJc w:val="left"/>
      <w:pPr>
        <w:ind w:left="720" w:hanging="360"/>
      </w:pPr>
      <w:rPr>
        <w:rFonts w:ascii="Symbol" w:hAnsi="Symbol" w:cs="Symbol" w:hint="default"/>
        <w:sz w:val="18"/>
        <w:szCs w:val="18"/>
      </w:rPr>
    </w:lvl>
    <w:lvl w:ilvl="1" w:tplc="3CFA9B30">
      <w:start w:val="1"/>
      <w:numFmt w:val="bullet"/>
      <w:lvlText w:val="o"/>
      <w:lvlJc w:val="left"/>
      <w:pPr>
        <w:ind w:left="1440" w:hanging="360"/>
      </w:pPr>
      <w:rPr>
        <w:rFonts w:ascii="Courier New" w:hAnsi="Courier New" w:cs="Courier New" w:hint="default"/>
      </w:rPr>
    </w:lvl>
    <w:lvl w:ilvl="2" w:tplc="27A4195C">
      <w:start w:val="1"/>
      <w:numFmt w:val="bullet"/>
      <w:lvlText w:val=""/>
      <w:lvlJc w:val="left"/>
      <w:pPr>
        <w:ind w:left="2160" w:hanging="360"/>
      </w:pPr>
      <w:rPr>
        <w:rFonts w:ascii="Wingdings" w:hAnsi="Wingdings" w:cs="Wingdings" w:hint="default"/>
      </w:rPr>
    </w:lvl>
    <w:lvl w:ilvl="3" w:tplc="2BCEFA36">
      <w:start w:val="1"/>
      <w:numFmt w:val="bullet"/>
      <w:lvlText w:val=""/>
      <w:lvlJc w:val="left"/>
      <w:pPr>
        <w:ind w:left="2880" w:hanging="360"/>
      </w:pPr>
      <w:rPr>
        <w:rFonts w:ascii="Symbol" w:hAnsi="Symbol" w:cs="Symbol" w:hint="default"/>
      </w:rPr>
    </w:lvl>
    <w:lvl w:ilvl="4" w:tplc="717E50A2">
      <w:start w:val="1"/>
      <w:numFmt w:val="bullet"/>
      <w:lvlText w:val="o"/>
      <w:lvlJc w:val="left"/>
      <w:pPr>
        <w:ind w:left="3600" w:hanging="360"/>
      </w:pPr>
      <w:rPr>
        <w:rFonts w:ascii="Courier New" w:hAnsi="Courier New" w:cs="Courier New" w:hint="default"/>
      </w:rPr>
    </w:lvl>
    <w:lvl w:ilvl="5" w:tplc="D0E6B360">
      <w:start w:val="1"/>
      <w:numFmt w:val="bullet"/>
      <w:lvlText w:val=""/>
      <w:lvlJc w:val="left"/>
      <w:pPr>
        <w:ind w:left="4320" w:hanging="360"/>
      </w:pPr>
      <w:rPr>
        <w:rFonts w:ascii="Wingdings" w:hAnsi="Wingdings" w:cs="Wingdings" w:hint="default"/>
      </w:rPr>
    </w:lvl>
    <w:lvl w:ilvl="6" w:tplc="083073AE">
      <w:start w:val="1"/>
      <w:numFmt w:val="bullet"/>
      <w:lvlText w:val=""/>
      <w:lvlJc w:val="left"/>
      <w:pPr>
        <w:ind w:left="5040" w:hanging="360"/>
      </w:pPr>
      <w:rPr>
        <w:rFonts w:ascii="Symbol" w:hAnsi="Symbol" w:cs="Symbol" w:hint="default"/>
      </w:rPr>
    </w:lvl>
    <w:lvl w:ilvl="7" w:tplc="534E5298">
      <w:start w:val="1"/>
      <w:numFmt w:val="bullet"/>
      <w:lvlText w:val="o"/>
      <w:lvlJc w:val="left"/>
      <w:pPr>
        <w:ind w:left="5760" w:hanging="360"/>
      </w:pPr>
      <w:rPr>
        <w:rFonts w:ascii="Courier New" w:hAnsi="Courier New" w:cs="Courier New" w:hint="default"/>
      </w:rPr>
    </w:lvl>
    <w:lvl w:ilvl="8" w:tplc="EF6214D8">
      <w:start w:val="1"/>
      <w:numFmt w:val="bullet"/>
      <w:lvlText w:val=""/>
      <w:lvlJc w:val="left"/>
      <w:pPr>
        <w:ind w:left="6480" w:hanging="360"/>
      </w:pPr>
      <w:rPr>
        <w:rFonts w:ascii="Wingdings" w:hAnsi="Wingdings" w:cs="Wingdings" w:hint="default"/>
      </w:rPr>
    </w:lvl>
  </w:abstractNum>
  <w:abstractNum w:abstractNumId="19"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2080760"/>
    <w:multiLevelType w:val="hybridMultilevel"/>
    <w:tmpl w:val="20C8061E"/>
    <w:lvl w:ilvl="0" w:tplc="1BCEFB7E">
      <w:start w:val="1"/>
      <w:numFmt w:val="bullet"/>
      <w:lvlText w:val=""/>
      <w:lvlJc w:val="left"/>
      <w:pPr>
        <w:ind w:left="720" w:hanging="360"/>
      </w:pPr>
      <w:rPr>
        <w:rFonts w:ascii="Symbol" w:hAnsi="Symbol" w:cs="Symbol" w:hint="default"/>
        <w:sz w:val="18"/>
        <w:szCs w:val="18"/>
      </w:rPr>
    </w:lvl>
    <w:lvl w:ilvl="1" w:tplc="D666C158">
      <w:start w:val="1"/>
      <w:numFmt w:val="bullet"/>
      <w:lvlText w:val="o"/>
      <w:lvlJc w:val="left"/>
      <w:pPr>
        <w:ind w:left="1440" w:hanging="360"/>
      </w:pPr>
      <w:rPr>
        <w:rFonts w:ascii="Courier New" w:hAnsi="Courier New" w:cs="Courier New" w:hint="default"/>
      </w:rPr>
    </w:lvl>
    <w:lvl w:ilvl="2" w:tplc="E348F29C">
      <w:start w:val="1"/>
      <w:numFmt w:val="bullet"/>
      <w:lvlText w:val=""/>
      <w:lvlJc w:val="left"/>
      <w:pPr>
        <w:ind w:left="2160" w:hanging="360"/>
      </w:pPr>
      <w:rPr>
        <w:rFonts w:ascii="Wingdings" w:hAnsi="Wingdings" w:cs="Wingdings" w:hint="default"/>
      </w:rPr>
    </w:lvl>
    <w:lvl w:ilvl="3" w:tplc="03A04B6E">
      <w:start w:val="1"/>
      <w:numFmt w:val="bullet"/>
      <w:lvlText w:val=""/>
      <w:lvlJc w:val="left"/>
      <w:pPr>
        <w:ind w:left="2880" w:hanging="360"/>
      </w:pPr>
      <w:rPr>
        <w:rFonts w:ascii="Symbol" w:hAnsi="Symbol" w:cs="Symbol" w:hint="default"/>
      </w:rPr>
    </w:lvl>
    <w:lvl w:ilvl="4" w:tplc="30327932">
      <w:start w:val="1"/>
      <w:numFmt w:val="bullet"/>
      <w:lvlText w:val="o"/>
      <w:lvlJc w:val="left"/>
      <w:pPr>
        <w:ind w:left="3600" w:hanging="360"/>
      </w:pPr>
      <w:rPr>
        <w:rFonts w:ascii="Courier New" w:hAnsi="Courier New" w:cs="Courier New" w:hint="default"/>
      </w:rPr>
    </w:lvl>
    <w:lvl w:ilvl="5" w:tplc="016A85B4">
      <w:start w:val="1"/>
      <w:numFmt w:val="bullet"/>
      <w:lvlText w:val=""/>
      <w:lvlJc w:val="left"/>
      <w:pPr>
        <w:ind w:left="4320" w:hanging="360"/>
      </w:pPr>
      <w:rPr>
        <w:rFonts w:ascii="Wingdings" w:hAnsi="Wingdings" w:cs="Wingdings" w:hint="default"/>
      </w:rPr>
    </w:lvl>
    <w:lvl w:ilvl="6" w:tplc="C15C7ABE">
      <w:start w:val="1"/>
      <w:numFmt w:val="bullet"/>
      <w:lvlText w:val=""/>
      <w:lvlJc w:val="left"/>
      <w:pPr>
        <w:ind w:left="5040" w:hanging="360"/>
      </w:pPr>
      <w:rPr>
        <w:rFonts w:ascii="Symbol" w:hAnsi="Symbol" w:cs="Symbol" w:hint="default"/>
      </w:rPr>
    </w:lvl>
    <w:lvl w:ilvl="7" w:tplc="689CADE4">
      <w:start w:val="1"/>
      <w:numFmt w:val="bullet"/>
      <w:lvlText w:val="o"/>
      <w:lvlJc w:val="left"/>
      <w:pPr>
        <w:ind w:left="5760" w:hanging="360"/>
      </w:pPr>
      <w:rPr>
        <w:rFonts w:ascii="Courier New" w:hAnsi="Courier New" w:cs="Courier New" w:hint="default"/>
      </w:rPr>
    </w:lvl>
    <w:lvl w:ilvl="8" w:tplc="93FE1B40">
      <w:start w:val="1"/>
      <w:numFmt w:val="bullet"/>
      <w:lvlText w:val=""/>
      <w:lvlJc w:val="left"/>
      <w:pPr>
        <w:ind w:left="6480" w:hanging="360"/>
      </w:pPr>
      <w:rPr>
        <w:rFonts w:ascii="Wingdings" w:hAnsi="Wingdings" w:cs="Wingdings" w:hint="default"/>
      </w:rPr>
    </w:lvl>
  </w:abstractNum>
  <w:abstractNum w:abstractNumId="21" w15:restartNumberingAfterBreak="0">
    <w:nsid w:val="657A5625"/>
    <w:multiLevelType w:val="hybridMultilevel"/>
    <w:tmpl w:val="0672A368"/>
    <w:lvl w:ilvl="0" w:tplc="50C61476">
      <w:start w:val="1"/>
      <w:numFmt w:val="bullet"/>
      <w:lvlText w:val=""/>
      <w:lvlJc w:val="left"/>
      <w:pPr>
        <w:ind w:left="720" w:hanging="360"/>
      </w:pPr>
      <w:rPr>
        <w:rFonts w:ascii="Symbol" w:hAnsi="Symbol" w:cs="Symbol" w:hint="default"/>
        <w:sz w:val="18"/>
        <w:szCs w:val="18"/>
      </w:rPr>
    </w:lvl>
    <w:lvl w:ilvl="1" w:tplc="3C863A30">
      <w:start w:val="1"/>
      <w:numFmt w:val="bullet"/>
      <w:lvlText w:val="o"/>
      <w:lvlJc w:val="left"/>
      <w:pPr>
        <w:ind w:left="1440" w:hanging="360"/>
      </w:pPr>
      <w:rPr>
        <w:rFonts w:ascii="Courier New" w:hAnsi="Courier New" w:cs="Courier New" w:hint="default"/>
      </w:rPr>
    </w:lvl>
    <w:lvl w:ilvl="2" w:tplc="C82CCD02">
      <w:start w:val="1"/>
      <w:numFmt w:val="bullet"/>
      <w:lvlText w:val=""/>
      <w:lvlJc w:val="left"/>
      <w:pPr>
        <w:ind w:left="2160" w:hanging="360"/>
      </w:pPr>
      <w:rPr>
        <w:rFonts w:ascii="Wingdings" w:hAnsi="Wingdings" w:cs="Wingdings" w:hint="default"/>
      </w:rPr>
    </w:lvl>
    <w:lvl w:ilvl="3" w:tplc="799CBA86">
      <w:start w:val="1"/>
      <w:numFmt w:val="bullet"/>
      <w:lvlText w:val=""/>
      <w:lvlJc w:val="left"/>
      <w:pPr>
        <w:ind w:left="2880" w:hanging="360"/>
      </w:pPr>
      <w:rPr>
        <w:rFonts w:ascii="Symbol" w:hAnsi="Symbol" w:cs="Symbol" w:hint="default"/>
      </w:rPr>
    </w:lvl>
    <w:lvl w:ilvl="4" w:tplc="22B60AAC">
      <w:start w:val="1"/>
      <w:numFmt w:val="bullet"/>
      <w:lvlText w:val="o"/>
      <w:lvlJc w:val="left"/>
      <w:pPr>
        <w:ind w:left="3600" w:hanging="360"/>
      </w:pPr>
      <w:rPr>
        <w:rFonts w:ascii="Courier New" w:hAnsi="Courier New" w:cs="Courier New" w:hint="default"/>
      </w:rPr>
    </w:lvl>
    <w:lvl w:ilvl="5" w:tplc="D2464016">
      <w:start w:val="1"/>
      <w:numFmt w:val="bullet"/>
      <w:lvlText w:val=""/>
      <w:lvlJc w:val="left"/>
      <w:pPr>
        <w:ind w:left="4320" w:hanging="360"/>
      </w:pPr>
      <w:rPr>
        <w:rFonts w:ascii="Wingdings" w:hAnsi="Wingdings" w:cs="Wingdings" w:hint="default"/>
      </w:rPr>
    </w:lvl>
    <w:lvl w:ilvl="6" w:tplc="D988F900">
      <w:start w:val="1"/>
      <w:numFmt w:val="bullet"/>
      <w:lvlText w:val=""/>
      <w:lvlJc w:val="left"/>
      <w:pPr>
        <w:ind w:left="5040" w:hanging="360"/>
      </w:pPr>
      <w:rPr>
        <w:rFonts w:ascii="Symbol" w:hAnsi="Symbol" w:cs="Symbol" w:hint="default"/>
      </w:rPr>
    </w:lvl>
    <w:lvl w:ilvl="7" w:tplc="25300232">
      <w:start w:val="1"/>
      <w:numFmt w:val="bullet"/>
      <w:lvlText w:val="o"/>
      <w:lvlJc w:val="left"/>
      <w:pPr>
        <w:ind w:left="5760" w:hanging="360"/>
      </w:pPr>
      <w:rPr>
        <w:rFonts w:ascii="Courier New" w:hAnsi="Courier New" w:cs="Courier New" w:hint="default"/>
      </w:rPr>
    </w:lvl>
    <w:lvl w:ilvl="8" w:tplc="851053F0">
      <w:start w:val="1"/>
      <w:numFmt w:val="bullet"/>
      <w:lvlText w:val=""/>
      <w:lvlJc w:val="left"/>
      <w:pPr>
        <w:ind w:left="6480" w:hanging="360"/>
      </w:pPr>
      <w:rPr>
        <w:rFonts w:ascii="Wingdings" w:hAnsi="Wingdings" w:cs="Wingdings" w:hint="default"/>
      </w:rPr>
    </w:lvl>
  </w:abstractNum>
  <w:abstractNum w:abstractNumId="22" w15:restartNumberingAfterBreak="0">
    <w:nsid w:val="66911B00"/>
    <w:multiLevelType w:val="hybridMultilevel"/>
    <w:tmpl w:val="2D625378"/>
    <w:lvl w:ilvl="0" w:tplc="866EB764">
      <w:start w:val="1"/>
      <w:numFmt w:val="bullet"/>
      <w:lvlText w:val=""/>
      <w:lvlJc w:val="left"/>
      <w:pPr>
        <w:ind w:left="720" w:hanging="360"/>
      </w:pPr>
      <w:rPr>
        <w:rFonts w:ascii="Symbol" w:hAnsi="Symbol" w:cs="Symbol" w:hint="default"/>
        <w:sz w:val="18"/>
        <w:szCs w:val="18"/>
      </w:rPr>
    </w:lvl>
    <w:lvl w:ilvl="1" w:tplc="2416D100">
      <w:start w:val="1"/>
      <w:numFmt w:val="bullet"/>
      <w:lvlText w:val="o"/>
      <w:lvlJc w:val="left"/>
      <w:pPr>
        <w:ind w:left="1440" w:hanging="360"/>
      </w:pPr>
      <w:rPr>
        <w:rFonts w:ascii="Courier New" w:hAnsi="Courier New" w:cs="Courier New" w:hint="default"/>
      </w:rPr>
    </w:lvl>
    <w:lvl w:ilvl="2" w:tplc="95DA3DE2">
      <w:start w:val="1"/>
      <w:numFmt w:val="bullet"/>
      <w:lvlText w:val=""/>
      <w:lvlJc w:val="left"/>
      <w:pPr>
        <w:ind w:left="2160" w:hanging="360"/>
      </w:pPr>
      <w:rPr>
        <w:rFonts w:ascii="Wingdings" w:hAnsi="Wingdings" w:cs="Wingdings" w:hint="default"/>
      </w:rPr>
    </w:lvl>
    <w:lvl w:ilvl="3" w:tplc="9B6CF3C6">
      <w:start w:val="1"/>
      <w:numFmt w:val="bullet"/>
      <w:lvlText w:val=""/>
      <w:lvlJc w:val="left"/>
      <w:pPr>
        <w:ind w:left="2880" w:hanging="360"/>
      </w:pPr>
      <w:rPr>
        <w:rFonts w:ascii="Symbol" w:hAnsi="Symbol" w:cs="Symbol" w:hint="default"/>
      </w:rPr>
    </w:lvl>
    <w:lvl w:ilvl="4" w:tplc="B3AA3660">
      <w:start w:val="1"/>
      <w:numFmt w:val="bullet"/>
      <w:lvlText w:val="o"/>
      <w:lvlJc w:val="left"/>
      <w:pPr>
        <w:ind w:left="3600" w:hanging="360"/>
      </w:pPr>
      <w:rPr>
        <w:rFonts w:ascii="Courier New" w:hAnsi="Courier New" w:cs="Courier New" w:hint="default"/>
      </w:rPr>
    </w:lvl>
    <w:lvl w:ilvl="5" w:tplc="76D64AB8">
      <w:start w:val="1"/>
      <w:numFmt w:val="bullet"/>
      <w:lvlText w:val=""/>
      <w:lvlJc w:val="left"/>
      <w:pPr>
        <w:ind w:left="4320" w:hanging="360"/>
      </w:pPr>
      <w:rPr>
        <w:rFonts w:ascii="Wingdings" w:hAnsi="Wingdings" w:cs="Wingdings" w:hint="default"/>
      </w:rPr>
    </w:lvl>
    <w:lvl w:ilvl="6" w:tplc="011030BC">
      <w:start w:val="1"/>
      <w:numFmt w:val="bullet"/>
      <w:lvlText w:val=""/>
      <w:lvlJc w:val="left"/>
      <w:pPr>
        <w:ind w:left="5040" w:hanging="360"/>
      </w:pPr>
      <w:rPr>
        <w:rFonts w:ascii="Symbol" w:hAnsi="Symbol" w:cs="Symbol" w:hint="default"/>
      </w:rPr>
    </w:lvl>
    <w:lvl w:ilvl="7" w:tplc="25B053F4">
      <w:start w:val="1"/>
      <w:numFmt w:val="bullet"/>
      <w:lvlText w:val="o"/>
      <w:lvlJc w:val="left"/>
      <w:pPr>
        <w:ind w:left="5760" w:hanging="360"/>
      </w:pPr>
      <w:rPr>
        <w:rFonts w:ascii="Courier New" w:hAnsi="Courier New" w:cs="Courier New" w:hint="default"/>
      </w:rPr>
    </w:lvl>
    <w:lvl w:ilvl="8" w:tplc="4B100CF2">
      <w:start w:val="1"/>
      <w:numFmt w:val="bullet"/>
      <w:lvlText w:val=""/>
      <w:lvlJc w:val="left"/>
      <w:pPr>
        <w:ind w:left="6480" w:hanging="360"/>
      </w:pPr>
      <w:rPr>
        <w:rFonts w:ascii="Wingdings" w:hAnsi="Wingdings" w:cs="Wingdings" w:hint="default"/>
      </w:rPr>
    </w:lvl>
  </w:abstractNum>
  <w:abstractNum w:abstractNumId="23" w15:restartNumberingAfterBreak="0">
    <w:nsid w:val="75BD2CAE"/>
    <w:multiLevelType w:val="hybridMultilevel"/>
    <w:tmpl w:val="792E7748"/>
    <w:lvl w:ilvl="0" w:tplc="94A4F8B4">
      <w:start w:val="1"/>
      <w:numFmt w:val="bullet"/>
      <w:lvlText w:val=""/>
      <w:lvlJc w:val="left"/>
      <w:pPr>
        <w:ind w:left="720" w:hanging="360"/>
      </w:pPr>
      <w:rPr>
        <w:rFonts w:ascii="Symbol" w:hAnsi="Symbol" w:cs="Symbol" w:hint="default"/>
        <w:sz w:val="24"/>
        <w:szCs w:val="24"/>
      </w:rPr>
    </w:lvl>
    <w:lvl w:ilvl="1" w:tplc="9B5463E2">
      <w:start w:val="1"/>
      <w:numFmt w:val="bullet"/>
      <w:lvlText w:val="o"/>
      <w:lvlJc w:val="left"/>
      <w:pPr>
        <w:ind w:left="1440" w:hanging="360"/>
      </w:pPr>
      <w:rPr>
        <w:rFonts w:ascii="Courier New" w:hAnsi="Courier New" w:cs="Courier New" w:hint="default"/>
      </w:rPr>
    </w:lvl>
    <w:lvl w:ilvl="2" w:tplc="5E30B6EA">
      <w:start w:val="1"/>
      <w:numFmt w:val="bullet"/>
      <w:lvlText w:val=""/>
      <w:lvlJc w:val="left"/>
      <w:pPr>
        <w:ind w:left="2160" w:hanging="360"/>
      </w:pPr>
      <w:rPr>
        <w:rFonts w:ascii="Wingdings" w:hAnsi="Wingdings" w:cs="Wingdings" w:hint="default"/>
      </w:rPr>
    </w:lvl>
    <w:lvl w:ilvl="3" w:tplc="B47EC532">
      <w:start w:val="1"/>
      <w:numFmt w:val="bullet"/>
      <w:lvlText w:val=""/>
      <w:lvlJc w:val="left"/>
      <w:pPr>
        <w:ind w:left="2880" w:hanging="360"/>
      </w:pPr>
      <w:rPr>
        <w:rFonts w:ascii="Symbol" w:hAnsi="Symbol" w:cs="Symbol" w:hint="default"/>
      </w:rPr>
    </w:lvl>
    <w:lvl w:ilvl="4" w:tplc="CB840050">
      <w:start w:val="1"/>
      <w:numFmt w:val="bullet"/>
      <w:lvlText w:val="o"/>
      <w:lvlJc w:val="left"/>
      <w:pPr>
        <w:ind w:left="3600" w:hanging="360"/>
      </w:pPr>
      <w:rPr>
        <w:rFonts w:ascii="Courier New" w:hAnsi="Courier New" w:cs="Courier New" w:hint="default"/>
      </w:rPr>
    </w:lvl>
    <w:lvl w:ilvl="5" w:tplc="7DACCC9C">
      <w:start w:val="1"/>
      <w:numFmt w:val="bullet"/>
      <w:lvlText w:val=""/>
      <w:lvlJc w:val="left"/>
      <w:pPr>
        <w:ind w:left="4320" w:hanging="360"/>
      </w:pPr>
      <w:rPr>
        <w:rFonts w:ascii="Wingdings" w:hAnsi="Wingdings" w:cs="Wingdings" w:hint="default"/>
      </w:rPr>
    </w:lvl>
    <w:lvl w:ilvl="6" w:tplc="2DBE2AD8">
      <w:start w:val="1"/>
      <w:numFmt w:val="bullet"/>
      <w:lvlText w:val=""/>
      <w:lvlJc w:val="left"/>
      <w:pPr>
        <w:ind w:left="5040" w:hanging="360"/>
      </w:pPr>
      <w:rPr>
        <w:rFonts w:ascii="Symbol" w:hAnsi="Symbol" w:cs="Symbol" w:hint="default"/>
      </w:rPr>
    </w:lvl>
    <w:lvl w:ilvl="7" w:tplc="000AD11A">
      <w:start w:val="1"/>
      <w:numFmt w:val="bullet"/>
      <w:lvlText w:val="o"/>
      <w:lvlJc w:val="left"/>
      <w:pPr>
        <w:ind w:left="5760" w:hanging="360"/>
      </w:pPr>
      <w:rPr>
        <w:rFonts w:ascii="Courier New" w:hAnsi="Courier New" w:cs="Courier New" w:hint="default"/>
      </w:rPr>
    </w:lvl>
    <w:lvl w:ilvl="8" w:tplc="58423162">
      <w:start w:val="1"/>
      <w:numFmt w:val="bullet"/>
      <w:lvlText w:val=""/>
      <w:lvlJc w:val="left"/>
      <w:pPr>
        <w:ind w:left="6480" w:hanging="360"/>
      </w:pPr>
      <w:rPr>
        <w:rFonts w:ascii="Wingdings" w:hAnsi="Wingdings" w:cs="Wingdings" w:hint="default"/>
      </w:rPr>
    </w:lvl>
  </w:abstractNum>
  <w:abstractNum w:abstractNumId="24" w15:restartNumberingAfterBreak="0">
    <w:nsid w:val="7D044FC6"/>
    <w:multiLevelType w:val="hybridMultilevel"/>
    <w:tmpl w:val="516AD64C"/>
    <w:lvl w:ilvl="0" w:tplc="9FF4D8FC">
      <w:start w:val="1"/>
      <w:numFmt w:val="bullet"/>
      <w:lvlText w:val=""/>
      <w:lvlJc w:val="left"/>
      <w:pPr>
        <w:ind w:left="720" w:hanging="360"/>
      </w:pPr>
      <w:rPr>
        <w:rFonts w:ascii="Symbol" w:hAnsi="Symbol" w:cs="Symbol" w:hint="default"/>
        <w:sz w:val="18"/>
        <w:szCs w:val="18"/>
      </w:rPr>
    </w:lvl>
    <w:lvl w:ilvl="1" w:tplc="FBDE1B86">
      <w:start w:val="1"/>
      <w:numFmt w:val="bullet"/>
      <w:lvlText w:val="o"/>
      <w:lvlJc w:val="left"/>
      <w:pPr>
        <w:ind w:left="1440" w:hanging="360"/>
      </w:pPr>
      <w:rPr>
        <w:rFonts w:ascii="Courier New" w:hAnsi="Courier New" w:cs="Courier New" w:hint="default"/>
      </w:rPr>
    </w:lvl>
    <w:lvl w:ilvl="2" w:tplc="22F0997E">
      <w:start w:val="1"/>
      <w:numFmt w:val="bullet"/>
      <w:lvlText w:val=""/>
      <w:lvlJc w:val="left"/>
      <w:pPr>
        <w:ind w:left="2160" w:hanging="360"/>
      </w:pPr>
      <w:rPr>
        <w:rFonts w:ascii="Wingdings" w:hAnsi="Wingdings" w:cs="Wingdings" w:hint="default"/>
      </w:rPr>
    </w:lvl>
    <w:lvl w:ilvl="3" w:tplc="136EB4CE">
      <w:start w:val="1"/>
      <w:numFmt w:val="bullet"/>
      <w:lvlText w:val=""/>
      <w:lvlJc w:val="left"/>
      <w:pPr>
        <w:ind w:left="2880" w:hanging="360"/>
      </w:pPr>
      <w:rPr>
        <w:rFonts w:ascii="Symbol" w:hAnsi="Symbol" w:cs="Symbol" w:hint="default"/>
      </w:rPr>
    </w:lvl>
    <w:lvl w:ilvl="4" w:tplc="F38A88DC">
      <w:start w:val="1"/>
      <w:numFmt w:val="bullet"/>
      <w:lvlText w:val="o"/>
      <w:lvlJc w:val="left"/>
      <w:pPr>
        <w:ind w:left="3600" w:hanging="360"/>
      </w:pPr>
      <w:rPr>
        <w:rFonts w:ascii="Courier New" w:hAnsi="Courier New" w:cs="Courier New" w:hint="default"/>
      </w:rPr>
    </w:lvl>
    <w:lvl w:ilvl="5" w:tplc="DFD48462">
      <w:start w:val="1"/>
      <w:numFmt w:val="bullet"/>
      <w:lvlText w:val=""/>
      <w:lvlJc w:val="left"/>
      <w:pPr>
        <w:ind w:left="4320" w:hanging="360"/>
      </w:pPr>
      <w:rPr>
        <w:rFonts w:ascii="Wingdings" w:hAnsi="Wingdings" w:cs="Wingdings" w:hint="default"/>
      </w:rPr>
    </w:lvl>
    <w:lvl w:ilvl="6" w:tplc="2F38C8FE">
      <w:start w:val="1"/>
      <w:numFmt w:val="bullet"/>
      <w:lvlText w:val=""/>
      <w:lvlJc w:val="left"/>
      <w:pPr>
        <w:ind w:left="5040" w:hanging="360"/>
      </w:pPr>
      <w:rPr>
        <w:rFonts w:ascii="Symbol" w:hAnsi="Symbol" w:cs="Symbol" w:hint="default"/>
      </w:rPr>
    </w:lvl>
    <w:lvl w:ilvl="7" w:tplc="7480CAA8">
      <w:start w:val="1"/>
      <w:numFmt w:val="bullet"/>
      <w:lvlText w:val="o"/>
      <w:lvlJc w:val="left"/>
      <w:pPr>
        <w:ind w:left="5760" w:hanging="360"/>
      </w:pPr>
      <w:rPr>
        <w:rFonts w:ascii="Courier New" w:hAnsi="Courier New" w:cs="Courier New" w:hint="default"/>
      </w:rPr>
    </w:lvl>
    <w:lvl w:ilvl="8" w:tplc="376210D4">
      <w:start w:val="1"/>
      <w:numFmt w:val="bullet"/>
      <w:lvlText w:val=""/>
      <w:lvlJc w:val="left"/>
      <w:pPr>
        <w:ind w:left="6480" w:hanging="360"/>
      </w:pPr>
      <w:rPr>
        <w:rFonts w:ascii="Wingdings" w:hAnsi="Wingdings" w:cs="Wingdings" w:hint="default"/>
      </w:rPr>
    </w:lvl>
  </w:abstractNum>
  <w:abstractNum w:abstractNumId="25" w15:restartNumberingAfterBreak="0">
    <w:nsid w:val="7E3B71CE"/>
    <w:multiLevelType w:val="hybridMultilevel"/>
    <w:tmpl w:val="87BCAFB2"/>
    <w:lvl w:ilvl="0" w:tplc="DE00602E">
      <w:start w:val="1"/>
      <w:numFmt w:val="bullet"/>
      <w:lvlText w:val=""/>
      <w:lvlJc w:val="left"/>
      <w:pPr>
        <w:ind w:left="720" w:hanging="360"/>
      </w:pPr>
      <w:rPr>
        <w:rFonts w:ascii="Symbol" w:hAnsi="Symbol" w:cs="Symbol" w:hint="default"/>
        <w:sz w:val="18"/>
        <w:szCs w:val="18"/>
      </w:rPr>
    </w:lvl>
    <w:lvl w:ilvl="1" w:tplc="5D8E7D8A">
      <w:start w:val="1"/>
      <w:numFmt w:val="bullet"/>
      <w:lvlText w:val="o"/>
      <w:lvlJc w:val="left"/>
      <w:pPr>
        <w:ind w:left="1440" w:hanging="360"/>
      </w:pPr>
      <w:rPr>
        <w:rFonts w:ascii="Courier New" w:hAnsi="Courier New" w:cs="Courier New" w:hint="default"/>
      </w:rPr>
    </w:lvl>
    <w:lvl w:ilvl="2" w:tplc="9BCC5150">
      <w:start w:val="1"/>
      <w:numFmt w:val="bullet"/>
      <w:lvlText w:val=""/>
      <w:lvlJc w:val="left"/>
      <w:pPr>
        <w:ind w:left="2160" w:hanging="360"/>
      </w:pPr>
      <w:rPr>
        <w:rFonts w:ascii="Wingdings" w:hAnsi="Wingdings" w:cs="Wingdings" w:hint="default"/>
      </w:rPr>
    </w:lvl>
    <w:lvl w:ilvl="3" w:tplc="E8CC8D00">
      <w:start w:val="1"/>
      <w:numFmt w:val="bullet"/>
      <w:lvlText w:val=""/>
      <w:lvlJc w:val="left"/>
      <w:pPr>
        <w:ind w:left="2880" w:hanging="360"/>
      </w:pPr>
      <w:rPr>
        <w:rFonts w:ascii="Symbol" w:hAnsi="Symbol" w:cs="Symbol" w:hint="default"/>
      </w:rPr>
    </w:lvl>
    <w:lvl w:ilvl="4" w:tplc="CD3C36CE">
      <w:start w:val="1"/>
      <w:numFmt w:val="bullet"/>
      <w:lvlText w:val="o"/>
      <w:lvlJc w:val="left"/>
      <w:pPr>
        <w:ind w:left="3600" w:hanging="360"/>
      </w:pPr>
      <w:rPr>
        <w:rFonts w:ascii="Courier New" w:hAnsi="Courier New" w:cs="Courier New" w:hint="default"/>
      </w:rPr>
    </w:lvl>
    <w:lvl w:ilvl="5" w:tplc="D8C0EFF6">
      <w:start w:val="1"/>
      <w:numFmt w:val="bullet"/>
      <w:lvlText w:val=""/>
      <w:lvlJc w:val="left"/>
      <w:pPr>
        <w:ind w:left="4320" w:hanging="360"/>
      </w:pPr>
      <w:rPr>
        <w:rFonts w:ascii="Wingdings" w:hAnsi="Wingdings" w:cs="Wingdings" w:hint="default"/>
      </w:rPr>
    </w:lvl>
    <w:lvl w:ilvl="6" w:tplc="46A2442C">
      <w:start w:val="1"/>
      <w:numFmt w:val="bullet"/>
      <w:lvlText w:val=""/>
      <w:lvlJc w:val="left"/>
      <w:pPr>
        <w:ind w:left="5040" w:hanging="360"/>
      </w:pPr>
      <w:rPr>
        <w:rFonts w:ascii="Symbol" w:hAnsi="Symbol" w:cs="Symbol" w:hint="default"/>
      </w:rPr>
    </w:lvl>
    <w:lvl w:ilvl="7" w:tplc="9B6268A8">
      <w:start w:val="1"/>
      <w:numFmt w:val="bullet"/>
      <w:lvlText w:val="o"/>
      <w:lvlJc w:val="left"/>
      <w:pPr>
        <w:ind w:left="5760" w:hanging="360"/>
      </w:pPr>
      <w:rPr>
        <w:rFonts w:ascii="Courier New" w:hAnsi="Courier New" w:cs="Courier New" w:hint="default"/>
      </w:rPr>
    </w:lvl>
    <w:lvl w:ilvl="8" w:tplc="683891FE">
      <w:start w:val="1"/>
      <w:numFmt w:val="bullet"/>
      <w:lvlText w:val=""/>
      <w:lvlJc w:val="left"/>
      <w:pPr>
        <w:ind w:left="6480" w:hanging="360"/>
      </w:pPr>
      <w:rPr>
        <w:rFonts w:ascii="Wingdings" w:hAnsi="Wingdings" w:cs="Wingdings" w:hint="default"/>
      </w:rPr>
    </w:lvl>
  </w:abstractNum>
  <w:num w:numId="1" w16cid:durableId="119542721">
    <w:abstractNumId w:val="12"/>
  </w:num>
  <w:num w:numId="2" w16cid:durableId="1512330443">
    <w:abstractNumId w:val="17"/>
  </w:num>
  <w:num w:numId="3" w16cid:durableId="1460955483">
    <w:abstractNumId w:val="19"/>
  </w:num>
  <w:num w:numId="4" w16cid:durableId="890921755">
    <w:abstractNumId w:val="16"/>
  </w:num>
  <w:num w:numId="5" w16cid:durableId="371543046">
    <w:abstractNumId w:val="5"/>
  </w:num>
  <w:num w:numId="6" w16cid:durableId="1281260199">
    <w:abstractNumId w:val="3"/>
  </w:num>
  <w:num w:numId="7" w16cid:durableId="245313315">
    <w:abstractNumId w:val="11"/>
  </w:num>
  <w:num w:numId="8" w16cid:durableId="445584743">
    <w:abstractNumId w:val="8"/>
  </w:num>
  <w:num w:numId="9" w16cid:durableId="1144352291">
    <w:abstractNumId w:val="10"/>
  </w:num>
  <w:num w:numId="10" w16cid:durableId="346639403">
    <w:abstractNumId w:val="21"/>
  </w:num>
  <w:num w:numId="11" w16cid:durableId="150295478">
    <w:abstractNumId w:val="15"/>
  </w:num>
  <w:num w:numId="12" w16cid:durableId="199172374">
    <w:abstractNumId w:val="1"/>
  </w:num>
  <w:num w:numId="13" w16cid:durableId="909970200">
    <w:abstractNumId w:val="4"/>
  </w:num>
  <w:num w:numId="14" w16cid:durableId="939334563">
    <w:abstractNumId w:val="25"/>
  </w:num>
  <w:num w:numId="15" w16cid:durableId="1991977922">
    <w:abstractNumId w:val="13"/>
  </w:num>
  <w:num w:numId="16" w16cid:durableId="1009064308">
    <w:abstractNumId w:val="23"/>
  </w:num>
  <w:num w:numId="17" w16cid:durableId="1870604011">
    <w:abstractNumId w:val="0"/>
  </w:num>
  <w:num w:numId="18" w16cid:durableId="1125852072">
    <w:abstractNumId w:val="9"/>
  </w:num>
  <w:num w:numId="19" w16cid:durableId="447092890">
    <w:abstractNumId w:val="7"/>
  </w:num>
  <w:num w:numId="20" w16cid:durableId="1536650644">
    <w:abstractNumId w:val="2"/>
  </w:num>
  <w:num w:numId="21" w16cid:durableId="936643137">
    <w:abstractNumId w:val="6"/>
  </w:num>
  <w:num w:numId="22" w16cid:durableId="991058968">
    <w:abstractNumId w:val="20"/>
  </w:num>
  <w:num w:numId="23" w16cid:durableId="885214666">
    <w:abstractNumId w:val="18"/>
  </w:num>
  <w:num w:numId="24" w16cid:durableId="825124048">
    <w:abstractNumId w:val="14"/>
  </w:num>
  <w:num w:numId="25" w16cid:durableId="870801525">
    <w:abstractNumId w:val="24"/>
  </w:num>
  <w:num w:numId="26" w16cid:durableId="1210025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12654"/>
    <w:rsid w:val="00127127"/>
    <w:rsid w:val="00134892"/>
    <w:rsid w:val="001565EF"/>
    <w:rsid w:val="00204EDB"/>
    <w:rsid w:val="002634AA"/>
    <w:rsid w:val="002D58B5"/>
    <w:rsid w:val="00303FCA"/>
    <w:rsid w:val="0031713C"/>
    <w:rsid w:val="0033249E"/>
    <w:rsid w:val="00337E4D"/>
    <w:rsid w:val="00343395"/>
    <w:rsid w:val="003A1AA2"/>
    <w:rsid w:val="004702FB"/>
    <w:rsid w:val="00471503"/>
    <w:rsid w:val="0049479E"/>
    <w:rsid w:val="004D2F9F"/>
    <w:rsid w:val="004F2927"/>
    <w:rsid w:val="0052142A"/>
    <w:rsid w:val="00523113"/>
    <w:rsid w:val="0053510E"/>
    <w:rsid w:val="005423BF"/>
    <w:rsid w:val="005B6195"/>
    <w:rsid w:val="006347C3"/>
    <w:rsid w:val="00671A87"/>
    <w:rsid w:val="006975C6"/>
    <w:rsid w:val="006A5918"/>
    <w:rsid w:val="006B2936"/>
    <w:rsid w:val="006F1DA5"/>
    <w:rsid w:val="007109D5"/>
    <w:rsid w:val="00785F39"/>
    <w:rsid w:val="007C3EA0"/>
    <w:rsid w:val="007D6FB3"/>
    <w:rsid w:val="007E0E83"/>
    <w:rsid w:val="008278F5"/>
    <w:rsid w:val="008B72CE"/>
    <w:rsid w:val="008C13AF"/>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67DB3"/>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C3921"/>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48</Pages>
  <Words>15846</Words>
  <Characters>90327</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Bernarda Kozel</cp:lastModifiedBy>
  <cp:revision>3</cp:revision>
  <dcterms:created xsi:type="dcterms:W3CDTF">2026-06-23T10:27:00Z</dcterms:created>
  <dcterms:modified xsi:type="dcterms:W3CDTF">2026-06-23T11:41:00Z</dcterms:modified>
</cp:coreProperties>
</file>