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16F59" w14:textId="24C0D8C8" w:rsidR="007D0E95" w:rsidRPr="005176C2" w:rsidRDefault="007D0E95" w:rsidP="00954B58">
      <w:pPr>
        <w:jc w:val="center"/>
        <w:rPr>
          <w:rFonts w:asciiTheme="majorHAnsi" w:hAnsiTheme="majorHAnsi" w:cs="Arial"/>
        </w:rPr>
      </w:pPr>
    </w:p>
    <w:tbl>
      <w:tblPr>
        <w:tblW w:w="0" w:type="auto"/>
        <w:tblLook w:val="04A0" w:firstRow="1" w:lastRow="0" w:firstColumn="1" w:lastColumn="0" w:noHBand="0" w:noVBand="1"/>
      </w:tblPr>
      <w:tblGrid>
        <w:gridCol w:w="9070"/>
      </w:tblGrid>
      <w:tr w:rsidR="00615400" w:rsidRPr="005176C2" w14:paraId="3A45C0AB" w14:textId="77777777" w:rsidTr="00C00E49">
        <w:tc>
          <w:tcPr>
            <w:tcW w:w="9070" w:type="dxa"/>
          </w:tcPr>
          <w:p w14:paraId="5843C0BC" w14:textId="2EA255C3" w:rsidR="00615400" w:rsidRPr="005176C2" w:rsidRDefault="00CF0EEC">
            <w:pPr>
              <w:pStyle w:val="Javnonaroilo-naslov1"/>
              <w:numPr>
                <w:ilvl w:val="0"/>
                <w:numId w:val="15"/>
              </w:numPr>
              <w:spacing w:before="0" w:after="0"/>
              <w:rPr>
                <w:rFonts w:asciiTheme="majorHAnsi" w:hAnsiTheme="majorHAnsi"/>
                <w:lang w:val="sl-SI"/>
              </w:rPr>
            </w:pPr>
            <w:r w:rsidRPr="005176C2">
              <w:rPr>
                <w:rFonts w:asciiTheme="majorHAnsi" w:hAnsiTheme="majorHAnsi"/>
              </w:rPr>
              <w:tab/>
            </w:r>
            <w:bookmarkStart w:id="0" w:name="_Toc142457723"/>
            <w:bookmarkStart w:id="1" w:name="_Toc395008185"/>
            <w:r w:rsidR="00615400" w:rsidRPr="005176C2">
              <w:rPr>
                <w:rFonts w:asciiTheme="majorHAnsi" w:hAnsiTheme="majorHAnsi"/>
                <w:sz w:val="22"/>
                <w:szCs w:val="22"/>
                <w:lang w:val="sl-SI"/>
              </w:rPr>
              <w:br w:type="page"/>
            </w:r>
            <w:r w:rsidR="00615400" w:rsidRPr="005176C2">
              <w:rPr>
                <w:rFonts w:asciiTheme="majorHAnsi" w:hAnsiTheme="majorHAnsi"/>
                <w:lang w:val="sl-SI"/>
              </w:rPr>
              <w:br w:type="page"/>
            </w:r>
            <w:r w:rsidR="00615400" w:rsidRPr="005176C2">
              <w:rPr>
                <w:rFonts w:asciiTheme="majorHAnsi" w:hAnsiTheme="majorHAnsi"/>
                <w:lang w:val="sl-SI"/>
              </w:rPr>
              <w:br w:type="page"/>
            </w:r>
            <w:bookmarkStart w:id="2" w:name="_Toc233120920"/>
            <w:r w:rsidR="00615400" w:rsidRPr="005176C2">
              <w:rPr>
                <w:rFonts w:asciiTheme="majorHAnsi" w:hAnsiTheme="majorHAnsi"/>
                <w:lang w:val="sl-SI"/>
              </w:rPr>
              <w:t>OBRAZCI ZA SESTAVO PONUDBE</w:t>
            </w:r>
            <w:bookmarkEnd w:id="2"/>
          </w:p>
        </w:tc>
      </w:tr>
    </w:tbl>
    <w:p w14:paraId="20FD27D4" w14:textId="77777777" w:rsidR="00615400" w:rsidRPr="005176C2" w:rsidRDefault="00615400" w:rsidP="00954B58">
      <w:pPr>
        <w:rPr>
          <w:rFonts w:asciiTheme="majorHAnsi" w:hAnsiTheme="majorHAnsi" w:cs="Arial"/>
        </w:rPr>
      </w:pPr>
      <w:r w:rsidRPr="005176C2">
        <w:rPr>
          <w:rFonts w:asciiTheme="majorHAnsi" w:hAnsiTheme="majorHAnsi" w:cs="Arial"/>
        </w:rPr>
        <w:t xml:space="preserve"> </w:t>
      </w:r>
    </w:p>
    <w:p w14:paraId="2AEDC356" w14:textId="77777777" w:rsidR="00506DAF" w:rsidRPr="005176C2" w:rsidRDefault="00506DAF" w:rsidP="00954B58">
      <w:pPr>
        <w:rPr>
          <w:rFonts w:asciiTheme="majorHAnsi" w:hAnsiTheme="majorHAnsi" w:cs="Arial"/>
        </w:rPr>
      </w:pPr>
      <w:r w:rsidRPr="005176C2">
        <w:rPr>
          <w:rFonts w:asciiTheme="majorHAnsi" w:hAnsiTheme="majorHAnsi" w:cs="Arial"/>
        </w:rPr>
        <w:t>Ponudbeno dokumentacijo sestavljajo naslednji dokumenti:</w:t>
      </w:r>
    </w:p>
    <w:bookmarkEnd w:id="0"/>
    <w:bookmarkEnd w:id="1"/>
    <w:p w14:paraId="7E6B937A" w14:textId="77777777" w:rsidR="00CB21DA" w:rsidRPr="005176C2" w:rsidRDefault="00CB21DA" w:rsidP="00954B58">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5176C2" w14:paraId="6B532B76" w14:textId="77777777" w:rsidTr="003121D8">
        <w:tc>
          <w:tcPr>
            <w:tcW w:w="817" w:type="dxa"/>
          </w:tcPr>
          <w:p w14:paraId="0005BC57" w14:textId="77777777" w:rsidR="00CB21DA" w:rsidRPr="005176C2" w:rsidRDefault="00CB21DA" w:rsidP="00954B58">
            <w:pPr>
              <w:pStyle w:val="Slog25"/>
              <w:rPr>
                <w:rFonts w:asciiTheme="majorHAnsi" w:hAnsiTheme="majorHAnsi"/>
              </w:rPr>
            </w:pPr>
          </w:p>
        </w:tc>
        <w:tc>
          <w:tcPr>
            <w:tcW w:w="8505" w:type="dxa"/>
          </w:tcPr>
          <w:p w14:paraId="26B90ACF" w14:textId="77777777" w:rsidR="004665DB" w:rsidRPr="00DA015F" w:rsidRDefault="004665DB" w:rsidP="004665DB">
            <w:pPr>
              <w:pStyle w:val="Slog57"/>
              <w:ind w:left="34" w:right="42" w:firstLine="0"/>
              <w:rPr>
                <w:rFonts w:asciiTheme="majorHAnsi" w:hAnsiTheme="majorHAnsi" w:cstheme="majorHAnsi"/>
                <w:b/>
                <w:bCs/>
                <w:u w:val="single"/>
              </w:rPr>
            </w:pPr>
            <w:r w:rsidRPr="00DA015F">
              <w:rPr>
                <w:rFonts w:asciiTheme="majorHAnsi" w:hAnsiTheme="majorHAnsi" w:cstheme="majorHAnsi"/>
                <w:b/>
                <w:bCs/>
                <w:u w:val="single"/>
              </w:rPr>
              <w:t xml:space="preserve">Ponudbeni predračun </w:t>
            </w:r>
            <w:r w:rsidRPr="00DA015F">
              <w:rPr>
                <w:rFonts w:asciiTheme="majorHAnsi" w:hAnsiTheme="majorHAnsi" w:cstheme="majorHAnsi"/>
              </w:rPr>
              <w:t>– pravilno izpolnjen in podpisan s strani ponudnika.</w:t>
            </w:r>
          </w:p>
          <w:p w14:paraId="23E07B92" w14:textId="77777777" w:rsidR="004665DB" w:rsidRPr="001A21D8" w:rsidRDefault="004665DB" w:rsidP="004665DB">
            <w:pPr>
              <w:pStyle w:val="Slog57"/>
              <w:ind w:left="34" w:right="42" w:firstLine="0"/>
              <w:rPr>
                <w:rFonts w:asciiTheme="majorHAnsi" w:hAnsiTheme="majorHAnsi" w:cstheme="majorHAnsi"/>
                <w:u w:val="single"/>
              </w:rPr>
            </w:pPr>
          </w:p>
          <w:p w14:paraId="75F157BE" w14:textId="77777777" w:rsidR="004665DB" w:rsidRPr="001A21D8" w:rsidRDefault="004665DB" w:rsidP="004665DB">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1A21D8">
              <w:rPr>
                <w:rFonts w:asciiTheme="majorHAnsi" w:hAnsiTheme="majorHAnsi" w:cstheme="majorHAnsi"/>
                <w:color w:val="5B9BD5" w:themeColor="accent1"/>
              </w:rPr>
              <w:t>pdf</w:t>
            </w:r>
            <w:proofErr w:type="spellEnd"/>
            <w:r w:rsidRPr="001A21D8">
              <w:rPr>
                <w:rFonts w:asciiTheme="majorHAnsi" w:hAnsiTheme="majorHAnsi" w:cstheme="majorHAnsi"/>
                <w:color w:val="5B9BD5" w:themeColor="accent1"/>
              </w:rPr>
              <w:t xml:space="preserve"> datoteki (v celoti izpolnjen, podpisan in </w:t>
            </w:r>
            <w:proofErr w:type="spellStart"/>
            <w:r w:rsidRPr="001A21D8">
              <w:rPr>
                <w:rFonts w:asciiTheme="majorHAnsi" w:hAnsiTheme="majorHAnsi" w:cstheme="majorHAnsi"/>
                <w:color w:val="5B9BD5" w:themeColor="accent1"/>
              </w:rPr>
              <w:t>požigosan</w:t>
            </w:r>
            <w:proofErr w:type="spellEnd"/>
            <w:r w:rsidRPr="001A21D8">
              <w:rPr>
                <w:rFonts w:asciiTheme="majorHAnsi" w:hAnsiTheme="majorHAnsi" w:cstheme="majorHAnsi"/>
                <w:color w:val="5B9BD5" w:themeColor="accent1"/>
              </w:rPr>
              <w:t xml:space="preserve">), ki bo dostopen na javnem odpiranju ponudb. </w:t>
            </w:r>
          </w:p>
          <w:p w14:paraId="2876A98C" w14:textId="77777777" w:rsidR="00CB21DA" w:rsidRPr="005176C2" w:rsidRDefault="00CB21DA" w:rsidP="004665DB">
            <w:pPr>
              <w:jc w:val="both"/>
              <w:rPr>
                <w:rFonts w:asciiTheme="majorHAnsi" w:hAnsiTheme="majorHAnsi" w:cs="Arial"/>
              </w:rPr>
            </w:pPr>
          </w:p>
        </w:tc>
      </w:tr>
      <w:tr w:rsidR="00A46053" w:rsidRPr="005176C2" w14:paraId="0DBF8D54" w14:textId="77777777" w:rsidTr="003121D8">
        <w:tc>
          <w:tcPr>
            <w:tcW w:w="817" w:type="dxa"/>
          </w:tcPr>
          <w:p w14:paraId="70B73245" w14:textId="77777777" w:rsidR="00A46053" w:rsidRPr="00415210" w:rsidRDefault="00A46053" w:rsidP="00954B58">
            <w:pPr>
              <w:pStyle w:val="Slog25"/>
              <w:rPr>
                <w:rFonts w:asciiTheme="majorHAnsi" w:hAnsiTheme="majorHAnsi"/>
              </w:rPr>
            </w:pPr>
          </w:p>
        </w:tc>
        <w:tc>
          <w:tcPr>
            <w:tcW w:w="8505" w:type="dxa"/>
          </w:tcPr>
          <w:p w14:paraId="4267DF68" w14:textId="1BF37B68" w:rsidR="004665DB" w:rsidRPr="00415210" w:rsidRDefault="00A53E46" w:rsidP="004665DB">
            <w:pPr>
              <w:pStyle w:val="Slog57"/>
              <w:ind w:left="34" w:right="42" w:firstLine="0"/>
              <w:rPr>
                <w:rFonts w:asciiTheme="majorHAnsi" w:hAnsiTheme="majorHAnsi" w:cstheme="majorHAnsi"/>
                <w:u w:val="single"/>
              </w:rPr>
            </w:pPr>
            <w:r w:rsidRPr="00415210">
              <w:rPr>
                <w:rFonts w:asciiTheme="majorHAnsi" w:hAnsiTheme="majorHAnsi" w:cstheme="majorHAnsi"/>
                <w:b/>
                <w:u w:val="single"/>
              </w:rPr>
              <w:t>Specifikacija ponudbe</w:t>
            </w:r>
            <w:r w:rsidR="00415210">
              <w:rPr>
                <w:rFonts w:asciiTheme="majorHAnsi" w:hAnsiTheme="majorHAnsi" w:cstheme="majorHAnsi"/>
                <w:b/>
                <w:u w:val="single"/>
              </w:rPr>
              <w:t xml:space="preserve"> </w:t>
            </w:r>
            <w:r w:rsidR="00415210" w:rsidRPr="00DA015F">
              <w:rPr>
                <w:rFonts w:asciiTheme="majorHAnsi" w:hAnsiTheme="majorHAnsi" w:cstheme="majorHAnsi"/>
              </w:rPr>
              <w:t>– pravilno izpolnjen in podpisan s strani ponudnika.</w:t>
            </w:r>
          </w:p>
          <w:p w14:paraId="7EBBB6E4" w14:textId="5028645F" w:rsidR="004665DB" w:rsidRPr="00415210" w:rsidRDefault="004665DB" w:rsidP="001441DA">
            <w:pPr>
              <w:pStyle w:val="Slog57"/>
              <w:ind w:left="0" w:right="42" w:firstLine="0"/>
              <w:rPr>
                <w:rFonts w:asciiTheme="majorHAnsi" w:hAnsiTheme="majorHAnsi" w:cstheme="majorHAnsi"/>
              </w:rPr>
            </w:pPr>
          </w:p>
          <w:p w14:paraId="026452B3" w14:textId="5896F19B" w:rsidR="004665DB" w:rsidRPr="00415210" w:rsidRDefault="00A53E46" w:rsidP="007268E0">
            <w:pPr>
              <w:pStyle w:val="Slog57"/>
              <w:ind w:left="64" w:right="42" w:firstLine="0"/>
              <w:jc w:val="both"/>
              <w:rPr>
                <w:rFonts w:asciiTheme="majorHAnsi" w:hAnsiTheme="majorHAnsi" w:cstheme="majorHAnsi"/>
                <w:color w:val="5B9BD5" w:themeColor="accent1"/>
              </w:rPr>
            </w:pPr>
            <w:r w:rsidRPr="00415210">
              <w:rPr>
                <w:rFonts w:asciiTheme="majorHAnsi" w:hAnsiTheme="majorHAnsi" w:cstheme="majorHAnsi"/>
                <w:color w:val="5B9BD5" w:themeColor="accent1"/>
              </w:rPr>
              <w:t>P</w:t>
            </w:r>
            <w:r w:rsidR="004665DB" w:rsidRPr="00415210">
              <w:rPr>
                <w:rFonts w:asciiTheme="majorHAnsi" w:hAnsiTheme="majorHAnsi" w:cstheme="majorHAnsi"/>
                <w:color w:val="5B9BD5" w:themeColor="accent1"/>
              </w:rPr>
              <w:t>onudnik  naloži v razdelek »Dokumenti«, se naloži v del »Ostale priloge«.</w:t>
            </w:r>
          </w:p>
          <w:p w14:paraId="34D2958A" w14:textId="77777777" w:rsidR="00730EFD" w:rsidRPr="00415210" w:rsidRDefault="00730EFD" w:rsidP="004665DB">
            <w:pPr>
              <w:jc w:val="both"/>
              <w:rPr>
                <w:rFonts w:asciiTheme="majorHAnsi" w:hAnsiTheme="majorHAnsi" w:cs="Arial"/>
                <w:u w:val="single"/>
              </w:rPr>
            </w:pPr>
          </w:p>
        </w:tc>
      </w:tr>
      <w:tr w:rsidR="00CB21DA" w:rsidRPr="005176C2" w14:paraId="5C9301D2" w14:textId="77777777" w:rsidTr="003121D8">
        <w:tc>
          <w:tcPr>
            <w:tcW w:w="817" w:type="dxa"/>
          </w:tcPr>
          <w:p w14:paraId="089D79DB" w14:textId="77777777" w:rsidR="00CB21DA" w:rsidRPr="005176C2" w:rsidRDefault="00CB21DA" w:rsidP="00954B58">
            <w:pPr>
              <w:pStyle w:val="Slog25"/>
              <w:rPr>
                <w:rFonts w:asciiTheme="majorHAnsi" w:hAnsiTheme="majorHAnsi"/>
              </w:rPr>
            </w:pPr>
          </w:p>
        </w:tc>
        <w:tc>
          <w:tcPr>
            <w:tcW w:w="8505" w:type="dxa"/>
          </w:tcPr>
          <w:p w14:paraId="0D83A5A4" w14:textId="0FA07F73" w:rsidR="004665DB" w:rsidRPr="00DA015F" w:rsidRDefault="004665DB" w:rsidP="004665DB">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r w:rsidRPr="00DA015F">
              <w:rPr>
                <w:rFonts w:asciiTheme="majorHAnsi" w:hAnsiTheme="majorHAnsi" w:cstheme="majorHAnsi"/>
                <w:b/>
                <w:bCs/>
                <w:u w:val="single"/>
              </w:rPr>
              <w:t>ESPD</w:t>
            </w:r>
            <w:bookmarkEnd w:id="3"/>
            <w:bookmarkEnd w:id="4"/>
            <w:bookmarkEnd w:id="5"/>
            <w:bookmarkEnd w:id="6"/>
            <w:r w:rsidRPr="00DA015F">
              <w:rPr>
                <w:rFonts w:asciiTheme="majorHAnsi" w:hAnsiTheme="majorHAnsi" w:cstheme="majorHAnsi"/>
              </w:rPr>
              <w:t xml:space="preserve"> –  ustrezno izpolnjen, natisnjen in podpisan, in sicer za ponudnika, partnerja ponudbe (skupaj s predložen</w:t>
            </w:r>
            <w:r w:rsidR="00137782">
              <w:rPr>
                <w:rFonts w:asciiTheme="majorHAnsi" w:hAnsiTheme="majorHAnsi" w:cstheme="majorHAnsi"/>
              </w:rPr>
              <w:t>im</w:t>
            </w:r>
            <w:r w:rsidRPr="00DA015F">
              <w:rPr>
                <w:rFonts w:asciiTheme="majorHAnsi" w:hAnsiTheme="majorHAnsi" w:cstheme="majorHAnsi"/>
              </w:rPr>
              <w:t xml:space="preserve"> </w:t>
            </w:r>
            <w:r w:rsidR="00137782" w:rsidRPr="00DA015F">
              <w:rPr>
                <w:rFonts w:asciiTheme="majorHAnsi" w:hAnsiTheme="majorHAnsi" w:cstheme="majorHAnsi"/>
              </w:rPr>
              <w:t>akto</w:t>
            </w:r>
            <w:r w:rsidR="00137782">
              <w:rPr>
                <w:rFonts w:asciiTheme="majorHAnsi" w:hAnsiTheme="majorHAnsi" w:cstheme="majorHAnsi"/>
              </w:rPr>
              <w:t>m</w:t>
            </w:r>
            <w:r w:rsidRPr="00DA015F">
              <w:rPr>
                <w:rFonts w:asciiTheme="majorHAnsi" w:hAnsiTheme="majorHAnsi" w:cstheme="majorHAnsi"/>
              </w:rPr>
              <w:t xml:space="preserve"> o skupnem nastopanju pri izvajanju naročila) ter podizvajalce (skupaj s </w:t>
            </w:r>
            <w:r w:rsidR="00137782">
              <w:rPr>
                <w:rFonts w:asciiTheme="majorHAnsi" w:hAnsiTheme="majorHAnsi" w:cstheme="majorHAnsi"/>
              </w:rPr>
              <w:t>predloženimi</w:t>
            </w:r>
            <w:r w:rsidRPr="00DA015F">
              <w:rPr>
                <w:rFonts w:asciiTheme="majorHAnsi" w:hAnsiTheme="majorHAnsi" w:cstheme="majorHAnsi"/>
              </w:rPr>
              <w:t xml:space="preserve"> sklenjeni</w:t>
            </w:r>
            <w:r w:rsidR="00137782">
              <w:rPr>
                <w:rFonts w:asciiTheme="majorHAnsi" w:hAnsiTheme="majorHAnsi" w:cstheme="majorHAnsi"/>
              </w:rPr>
              <w:t>mi</w:t>
            </w:r>
            <w:r w:rsidRPr="00DA015F">
              <w:rPr>
                <w:rFonts w:asciiTheme="majorHAnsi" w:hAnsiTheme="majorHAnsi" w:cstheme="majorHAnsi"/>
              </w:rPr>
              <w:t xml:space="preserve"> </w:t>
            </w:r>
            <w:proofErr w:type="spellStart"/>
            <w:r w:rsidRPr="00DA015F">
              <w:rPr>
                <w:rFonts w:asciiTheme="majorHAnsi" w:hAnsiTheme="majorHAnsi" w:cstheme="majorHAnsi"/>
              </w:rPr>
              <w:t>podizvajalski</w:t>
            </w:r>
            <w:r w:rsidR="00137782">
              <w:rPr>
                <w:rFonts w:asciiTheme="majorHAnsi" w:hAnsiTheme="majorHAnsi" w:cstheme="majorHAnsi"/>
              </w:rPr>
              <w:t>mi</w:t>
            </w:r>
            <w:proofErr w:type="spellEnd"/>
            <w:r w:rsidRPr="00DA015F">
              <w:rPr>
                <w:rFonts w:asciiTheme="majorHAnsi" w:hAnsiTheme="majorHAnsi" w:cstheme="majorHAnsi"/>
              </w:rPr>
              <w:t xml:space="preserve"> pogodb</w:t>
            </w:r>
            <w:r w:rsidR="00137782">
              <w:rPr>
                <w:rFonts w:asciiTheme="majorHAnsi" w:hAnsiTheme="majorHAnsi" w:cstheme="majorHAnsi"/>
              </w:rPr>
              <w:t>ami</w:t>
            </w:r>
            <w:r w:rsidRPr="00DA015F">
              <w:rPr>
                <w:rFonts w:asciiTheme="majorHAnsi" w:hAnsiTheme="majorHAnsi" w:cstheme="majorHAnsi"/>
              </w:rPr>
              <w:t xml:space="preserve">). </w:t>
            </w:r>
          </w:p>
          <w:p w14:paraId="0E7640F9" w14:textId="77777777" w:rsidR="004665DB" w:rsidRPr="00DA015F" w:rsidRDefault="004665DB" w:rsidP="004665DB">
            <w:pPr>
              <w:pStyle w:val="Slog57"/>
              <w:ind w:left="34" w:right="42" w:firstLine="0"/>
              <w:rPr>
                <w:rFonts w:asciiTheme="majorHAnsi" w:hAnsiTheme="majorHAnsi" w:cstheme="majorHAnsi"/>
              </w:rPr>
            </w:pPr>
          </w:p>
          <w:p w14:paraId="69A7535E" w14:textId="77777777" w:rsidR="004665DB" w:rsidRPr="00DA015F" w:rsidRDefault="004665DB" w:rsidP="004665DB">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53361EDB" w14:textId="77777777" w:rsidR="004665DB" w:rsidRPr="001A21D8" w:rsidRDefault="004665DB" w:rsidP="004665DB">
            <w:pPr>
              <w:pStyle w:val="Slog57"/>
              <w:ind w:left="34" w:right="42" w:firstLine="0"/>
              <w:rPr>
                <w:rFonts w:asciiTheme="majorHAnsi" w:hAnsiTheme="majorHAnsi" w:cstheme="majorHAnsi"/>
                <w:u w:val="single"/>
              </w:rPr>
            </w:pPr>
          </w:p>
          <w:p w14:paraId="5E4A8C00" w14:textId="77777777" w:rsidR="004665DB" w:rsidRPr="001A21D8" w:rsidRDefault="004665DB" w:rsidP="004665DB">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072975A5" w14:textId="77777777" w:rsidR="00506DAF" w:rsidRPr="005176C2" w:rsidRDefault="00506DAF" w:rsidP="004665DB">
            <w:pPr>
              <w:jc w:val="both"/>
              <w:rPr>
                <w:rFonts w:asciiTheme="majorHAnsi" w:hAnsiTheme="majorHAnsi" w:cs="Arial"/>
              </w:rPr>
            </w:pPr>
          </w:p>
        </w:tc>
      </w:tr>
      <w:tr w:rsidR="00CB21DA" w:rsidRPr="005176C2" w14:paraId="11CFE5A0" w14:textId="77777777" w:rsidTr="003121D8">
        <w:tc>
          <w:tcPr>
            <w:tcW w:w="817" w:type="dxa"/>
          </w:tcPr>
          <w:p w14:paraId="0EB9CF0D" w14:textId="77777777" w:rsidR="00CB21DA" w:rsidRPr="005176C2" w:rsidRDefault="00CB21DA" w:rsidP="00954B58">
            <w:pPr>
              <w:pStyle w:val="Slog25"/>
              <w:rPr>
                <w:rFonts w:asciiTheme="majorHAnsi" w:hAnsiTheme="majorHAnsi"/>
              </w:rPr>
            </w:pPr>
          </w:p>
        </w:tc>
        <w:tc>
          <w:tcPr>
            <w:tcW w:w="8505" w:type="dxa"/>
          </w:tcPr>
          <w:p w14:paraId="659178F0" w14:textId="77777777" w:rsidR="00415C05" w:rsidRPr="00DA015F" w:rsidRDefault="00415C05" w:rsidP="00415C05">
            <w:pPr>
              <w:pStyle w:val="Slog57"/>
              <w:ind w:left="34" w:right="42" w:firstLine="0"/>
              <w:rPr>
                <w:rFonts w:asciiTheme="majorHAnsi" w:hAnsiTheme="majorHAnsi" w:cstheme="majorHAnsi"/>
                <w:u w:val="single"/>
              </w:rPr>
            </w:pPr>
            <w:bookmarkStart w:id="7" w:name="_Toc105047648"/>
            <w:bookmarkStart w:id="8" w:name="_Toc105149588"/>
            <w:bookmarkStart w:id="9" w:name="_Toc105149823"/>
            <w:bookmarkStart w:id="10" w:name="_Toc139358458"/>
            <w:r w:rsidRPr="00DA015F">
              <w:rPr>
                <w:rFonts w:asciiTheme="majorHAnsi" w:hAnsiTheme="majorHAnsi" w:cstheme="majorHAnsi"/>
                <w:b/>
                <w:bCs/>
                <w:u w:val="single"/>
              </w:rPr>
              <w:t>Zahteva podizvajalca za neposredno plačilo</w:t>
            </w:r>
            <w:bookmarkEnd w:id="7"/>
            <w:bookmarkEnd w:id="8"/>
            <w:bookmarkEnd w:id="9"/>
            <w:bookmarkEnd w:id="10"/>
            <w:r w:rsidRPr="00DA015F">
              <w:rPr>
                <w:rFonts w:asciiTheme="majorHAnsi" w:hAnsiTheme="majorHAnsi" w:cstheme="majorHAnsi"/>
                <w:b/>
                <w:bCs/>
                <w:u w:val="single"/>
              </w:rPr>
              <w:t xml:space="preserve"> </w:t>
            </w:r>
            <w:r w:rsidRPr="00DA015F">
              <w:rPr>
                <w:rFonts w:asciiTheme="majorHAnsi" w:hAnsiTheme="majorHAnsi" w:cstheme="majorHAnsi"/>
                <w:u w:val="single"/>
              </w:rPr>
              <w:t>– le v primeru, če kateri izmed izvajalcev zahteva neposredno plačilo.</w:t>
            </w:r>
          </w:p>
          <w:p w14:paraId="18D96B6D" w14:textId="77777777" w:rsidR="00415C05" w:rsidRPr="001A21D8" w:rsidRDefault="00415C05" w:rsidP="00415C05">
            <w:pPr>
              <w:pStyle w:val="Slog57"/>
              <w:ind w:left="34" w:right="42" w:firstLine="0"/>
              <w:rPr>
                <w:rFonts w:asciiTheme="majorHAnsi" w:hAnsiTheme="majorHAnsi" w:cstheme="majorHAnsi"/>
                <w:u w:val="single"/>
              </w:rPr>
            </w:pPr>
          </w:p>
          <w:p w14:paraId="67FAFF13" w14:textId="77777777" w:rsidR="00415C05" w:rsidRPr="001A21D8" w:rsidRDefault="00415C05" w:rsidP="00415C05">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4BB5A035" w14:textId="77777777" w:rsidR="005B7C05" w:rsidRPr="005176C2" w:rsidRDefault="005B7C05" w:rsidP="00415C05">
            <w:pPr>
              <w:jc w:val="both"/>
              <w:rPr>
                <w:rFonts w:asciiTheme="majorHAnsi" w:hAnsiTheme="majorHAnsi" w:cs="Arial"/>
              </w:rPr>
            </w:pPr>
          </w:p>
        </w:tc>
      </w:tr>
      <w:tr w:rsidR="00415C05" w:rsidRPr="005176C2" w14:paraId="712FC56B" w14:textId="77777777" w:rsidTr="003121D8">
        <w:tc>
          <w:tcPr>
            <w:tcW w:w="817" w:type="dxa"/>
          </w:tcPr>
          <w:p w14:paraId="31EE439C" w14:textId="77777777" w:rsidR="00415C05" w:rsidRPr="005176C2" w:rsidRDefault="00415C05" w:rsidP="00954B58">
            <w:pPr>
              <w:pStyle w:val="Slog25"/>
              <w:rPr>
                <w:rFonts w:asciiTheme="majorHAnsi" w:hAnsiTheme="majorHAnsi"/>
              </w:rPr>
            </w:pPr>
          </w:p>
        </w:tc>
        <w:tc>
          <w:tcPr>
            <w:tcW w:w="8505" w:type="dxa"/>
          </w:tcPr>
          <w:p w14:paraId="448326EF" w14:textId="77777777" w:rsidR="00415C05" w:rsidRPr="00DA015F" w:rsidRDefault="00415C05" w:rsidP="00415C05">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A015F">
              <w:rPr>
                <w:rFonts w:asciiTheme="majorHAnsi" w:hAnsiTheme="majorHAnsi" w:cstheme="majorHAnsi"/>
                <w:b/>
                <w:bCs/>
              </w:rPr>
              <w:t>Podizvajalska</w:t>
            </w:r>
            <w:proofErr w:type="spellEnd"/>
            <w:r w:rsidRPr="00DA015F">
              <w:rPr>
                <w:rFonts w:asciiTheme="majorHAnsi" w:hAnsiTheme="majorHAnsi" w:cstheme="majorHAnsi"/>
                <w:b/>
                <w:bCs/>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7679871F" w14:textId="77777777" w:rsidR="00415C05" w:rsidRPr="001A21D8" w:rsidRDefault="00415C05" w:rsidP="00415C05">
            <w:pPr>
              <w:pStyle w:val="Slog57"/>
              <w:ind w:left="34" w:right="42" w:firstLine="0"/>
              <w:rPr>
                <w:rFonts w:asciiTheme="majorHAnsi" w:hAnsiTheme="majorHAnsi" w:cstheme="majorHAnsi"/>
                <w:u w:val="single"/>
              </w:rPr>
            </w:pPr>
          </w:p>
          <w:p w14:paraId="2F41AA79" w14:textId="77777777" w:rsidR="00415C05" w:rsidRPr="001A21D8" w:rsidRDefault="00415C05" w:rsidP="00415C05">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1CA49689" w14:textId="77777777" w:rsidR="00415C05" w:rsidRPr="005176C2" w:rsidRDefault="00415C05" w:rsidP="00954B58">
            <w:pPr>
              <w:jc w:val="both"/>
              <w:rPr>
                <w:rFonts w:asciiTheme="majorHAnsi" w:hAnsiTheme="majorHAnsi" w:cs="Arial"/>
                <w:u w:val="single"/>
              </w:rPr>
            </w:pPr>
          </w:p>
        </w:tc>
      </w:tr>
      <w:tr w:rsidR="00415C05" w:rsidRPr="005176C2" w14:paraId="4FB74A96" w14:textId="77777777" w:rsidTr="003121D8">
        <w:tc>
          <w:tcPr>
            <w:tcW w:w="817" w:type="dxa"/>
          </w:tcPr>
          <w:p w14:paraId="50B5928B" w14:textId="77777777" w:rsidR="00415C05" w:rsidRPr="005176C2" w:rsidRDefault="00415C05" w:rsidP="00954B58">
            <w:pPr>
              <w:pStyle w:val="Slog25"/>
              <w:rPr>
                <w:rFonts w:asciiTheme="majorHAnsi" w:hAnsiTheme="majorHAnsi"/>
              </w:rPr>
            </w:pPr>
          </w:p>
        </w:tc>
        <w:tc>
          <w:tcPr>
            <w:tcW w:w="8505" w:type="dxa"/>
          </w:tcPr>
          <w:p w14:paraId="14E08C03" w14:textId="77777777" w:rsidR="00415C05" w:rsidRPr="00DA015F" w:rsidRDefault="00415C05" w:rsidP="00415C05">
            <w:pPr>
              <w:pStyle w:val="Slog57"/>
              <w:ind w:left="34" w:right="42" w:firstLine="0"/>
              <w:rPr>
                <w:rFonts w:asciiTheme="majorHAnsi" w:hAnsiTheme="majorHAnsi" w:cstheme="majorHAnsi"/>
              </w:rPr>
            </w:pPr>
            <w:r w:rsidRPr="00DA015F">
              <w:rPr>
                <w:rFonts w:asciiTheme="majorHAnsi" w:hAnsiTheme="majorHAnsi" w:cstheme="majorHAnsi"/>
                <w:b/>
                <w:bCs/>
                <w:u w:val="single"/>
              </w:rPr>
              <w:t xml:space="preserve">Izjave po </w:t>
            </w:r>
            <w:proofErr w:type="spellStart"/>
            <w:r w:rsidRPr="00DA015F">
              <w:rPr>
                <w:rFonts w:asciiTheme="majorHAnsi" w:hAnsiTheme="majorHAnsi" w:cstheme="majorHAnsi"/>
                <w:b/>
                <w:bCs/>
                <w:u w:val="single"/>
              </w:rPr>
              <w:t>ZIntPK</w:t>
            </w:r>
            <w:proofErr w:type="spellEnd"/>
            <w:r w:rsidRPr="00DA015F">
              <w:rPr>
                <w:rFonts w:asciiTheme="majorHAnsi" w:hAnsiTheme="majorHAnsi" w:cstheme="majorHAnsi"/>
              </w:rPr>
              <w:t xml:space="preserve"> (po 14. in 35. členu </w:t>
            </w:r>
            <w:proofErr w:type="spellStart"/>
            <w:r w:rsidRPr="00DA015F">
              <w:rPr>
                <w:rFonts w:asciiTheme="majorHAnsi" w:hAnsiTheme="majorHAnsi" w:cstheme="majorHAnsi"/>
              </w:rPr>
              <w:t>ZIntPK</w:t>
            </w:r>
            <w:proofErr w:type="spellEnd"/>
            <w:r w:rsidRPr="00DA015F">
              <w:rPr>
                <w:rFonts w:asciiTheme="majorHAnsi" w:hAnsiTheme="majorHAnsi" w:cstheme="majorHAnsi"/>
              </w:rPr>
              <w:t xml:space="preserve">) ter </w:t>
            </w:r>
            <w:r w:rsidRPr="00DA015F">
              <w:rPr>
                <w:rFonts w:asciiTheme="majorHAnsi" w:hAnsiTheme="majorHAnsi" w:cstheme="majorHAnsi"/>
                <w:b/>
                <w:bCs/>
                <w:u w:val="single"/>
              </w:rPr>
              <w:t>dokazila</w:t>
            </w:r>
            <w:r w:rsidRPr="00DA015F">
              <w:rPr>
                <w:rFonts w:asciiTheme="majorHAnsi" w:hAnsiTheme="majorHAnsi" w:cstheme="majorHAnsi"/>
              </w:rPr>
              <w:t>, v kolikor so zahtevana že v fazi oddaje ponudbe oziroma jih ponudnik sam odda skupaj s ponudbeno dokumentacijo.</w:t>
            </w:r>
          </w:p>
          <w:p w14:paraId="05681A52" w14:textId="77777777" w:rsidR="00415C05" w:rsidRPr="001A21D8" w:rsidRDefault="00415C05" w:rsidP="00415C05">
            <w:pPr>
              <w:pStyle w:val="Slog57"/>
              <w:ind w:left="34" w:right="42" w:firstLine="0"/>
              <w:rPr>
                <w:rFonts w:asciiTheme="majorHAnsi" w:hAnsiTheme="majorHAnsi" w:cstheme="majorHAnsi"/>
                <w:b/>
                <w:bCs/>
                <w:u w:val="single"/>
                <w:lang w:val="x-none"/>
              </w:rPr>
            </w:pPr>
          </w:p>
          <w:p w14:paraId="05C67D5B" w14:textId="77777777" w:rsidR="00415C05" w:rsidRPr="001A21D8" w:rsidRDefault="00415C05" w:rsidP="00415C05">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60C3B9AF" w14:textId="77777777" w:rsidR="00415C05" w:rsidRPr="005176C2" w:rsidRDefault="00415C05" w:rsidP="00954B58">
            <w:pPr>
              <w:jc w:val="both"/>
              <w:rPr>
                <w:rFonts w:asciiTheme="majorHAnsi" w:hAnsiTheme="majorHAnsi" w:cs="Arial"/>
                <w:u w:val="single"/>
              </w:rPr>
            </w:pPr>
          </w:p>
        </w:tc>
      </w:tr>
    </w:tbl>
    <w:p w14:paraId="6FA8F2D4" w14:textId="77777777" w:rsidR="00191780" w:rsidRPr="005176C2" w:rsidRDefault="00191780" w:rsidP="00954B58">
      <w:pPr>
        <w:jc w:val="both"/>
        <w:rPr>
          <w:rFonts w:asciiTheme="majorHAnsi" w:hAnsiTheme="majorHAnsi" w:cs="Arial"/>
        </w:rPr>
      </w:pPr>
    </w:p>
    <w:p w14:paraId="3BD577DD" w14:textId="77777777" w:rsidR="00415C05" w:rsidRPr="00415C05" w:rsidRDefault="00415C05" w:rsidP="00415C05">
      <w:pPr>
        <w:jc w:val="both"/>
        <w:rPr>
          <w:rFonts w:asciiTheme="majorHAnsi" w:hAnsiTheme="majorHAnsi"/>
          <w:sz w:val="24"/>
          <w:szCs w:val="24"/>
        </w:rPr>
      </w:pPr>
      <w:r w:rsidRPr="00415C05">
        <w:rPr>
          <w:rFonts w:asciiTheme="majorHAnsi" w:hAnsiTheme="majorHAnsi"/>
          <w:sz w:val="24"/>
          <w:szCs w:val="24"/>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076439F2" w14:textId="77777777" w:rsidR="00415C05" w:rsidRPr="00415C05" w:rsidRDefault="00415C05" w:rsidP="00415C05">
      <w:pPr>
        <w:jc w:val="both"/>
        <w:rPr>
          <w:rFonts w:asciiTheme="majorHAnsi" w:hAnsiTheme="majorHAnsi"/>
          <w:sz w:val="24"/>
          <w:szCs w:val="24"/>
        </w:rPr>
      </w:pPr>
    </w:p>
    <w:p w14:paraId="48A5260E" w14:textId="2B0FB888" w:rsidR="009508C6" w:rsidRPr="005176C2" w:rsidRDefault="00415C05" w:rsidP="00415C05">
      <w:pPr>
        <w:jc w:val="both"/>
        <w:rPr>
          <w:rFonts w:asciiTheme="majorHAnsi" w:hAnsiTheme="majorHAnsi" w:cs="Arial"/>
          <w:b/>
          <w:bCs/>
          <w:i/>
          <w:iCs/>
          <w:sz w:val="24"/>
          <w:szCs w:val="24"/>
          <w:u w:val="single"/>
        </w:rPr>
      </w:pPr>
      <w:r w:rsidRPr="00415C05">
        <w:rPr>
          <w:rFonts w:asciiTheme="majorHAnsi" w:hAnsiTheme="majorHAnsi"/>
          <w:sz w:val="24"/>
          <w:szCs w:val="24"/>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r w:rsidR="009508C6" w:rsidRPr="005176C2">
        <w:rPr>
          <w:rFonts w:asciiTheme="majorHAnsi" w:hAnsiTheme="majorHAnsi"/>
          <w:sz w:val="24"/>
          <w:szCs w:val="24"/>
        </w:rPr>
        <w:br w:type="page"/>
      </w:r>
    </w:p>
    <w:p w14:paraId="02B1B251" w14:textId="77777777" w:rsidR="00230C71" w:rsidRPr="005176C2" w:rsidRDefault="00230C71">
      <w:pPr>
        <w:pStyle w:val="javnanaroilapodnaslov"/>
        <w:framePr w:wrap="auto" w:vAnchor="margin" w:yAlign="inline"/>
        <w:numPr>
          <w:ilvl w:val="1"/>
          <w:numId w:val="15"/>
        </w:numPr>
        <w:spacing w:before="0" w:after="0"/>
        <w:rPr>
          <w:rFonts w:asciiTheme="majorHAnsi" w:hAnsiTheme="majorHAnsi"/>
          <w:szCs w:val="24"/>
          <w:lang w:val="sl-SI"/>
        </w:rPr>
      </w:pPr>
      <w:bookmarkStart w:id="11" w:name="_Toc233120921"/>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w:t>
      </w:r>
      <w:r w:rsidR="00750C34" w:rsidRPr="005176C2">
        <w:rPr>
          <w:rFonts w:asciiTheme="majorHAnsi" w:hAnsiTheme="majorHAnsi"/>
          <w:szCs w:val="24"/>
          <w:lang w:val="sl-SI"/>
        </w:rPr>
        <w:t xml:space="preserve"> – </w:t>
      </w:r>
      <w:r w:rsidRPr="005176C2">
        <w:rPr>
          <w:rFonts w:asciiTheme="majorHAnsi" w:hAnsiTheme="majorHAnsi"/>
          <w:szCs w:val="24"/>
          <w:lang w:val="sl-SI"/>
        </w:rPr>
        <w:t>Ponudba</w:t>
      </w:r>
      <w:r w:rsidR="00154D08" w:rsidRPr="005176C2">
        <w:rPr>
          <w:rFonts w:asciiTheme="majorHAnsi" w:hAnsiTheme="majorHAnsi"/>
          <w:szCs w:val="24"/>
          <w:lang w:val="sl-SI"/>
        </w:rPr>
        <w:t>/Predračun</w:t>
      </w:r>
      <w:bookmarkEnd w:id="11"/>
      <w:r w:rsidR="00750C34" w:rsidRPr="005176C2">
        <w:rPr>
          <w:rFonts w:asciiTheme="majorHAnsi" w:hAnsiTheme="majorHAnsi"/>
          <w:szCs w:val="24"/>
          <w:lang w:val="sl-SI"/>
        </w:rPr>
        <w:t xml:space="preserve"> </w:t>
      </w:r>
    </w:p>
    <w:p w14:paraId="76128EFC" w14:textId="77777777" w:rsidR="0017591C" w:rsidRPr="005176C2" w:rsidRDefault="0017591C" w:rsidP="00954B58">
      <w:pPr>
        <w:jc w:val="both"/>
        <w:rPr>
          <w:rFonts w:asciiTheme="majorHAnsi" w:hAnsiTheme="majorHAnsi" w:cs="Arial"/>
          <w:sz w:val="24"/>
          <w:szCs w:val="24"/>
        </w:rPr>
      </w:pPr>
    </w:p>
    <w:p w14:paraId="41045747" w14:textId="2CC92A6E" w:rsidR="00C80AD8" w:rsidRPr="005176C2" w:rsidRDefault="00C80AD8" w:rsidP="00954B58">
      <w:pPr>
        <w:jc w:val="both"/>
        <w:rPr>
          <w:rFonts w:asciiTheme="majorHAnsi" w:hAnsiTheme="majorHAnsi" w:cs="Arial"/>
        </w:rPr>
      </w:pPr>
      <w:r w:rsidRPr="005176C2">
        <w:rPr>
          <w:rFonts w:asciiTheme="majorHAnsi" w:hAnsiTheme="majorHAnsi" w:cs="Arial"/>
        </w:rPr>
        <w:t>Na obvestilo o javnem naročilu »</w:t>
      </w:r>
      <w:r w:rsidR="00D674CE">
        <w:rPr>
          <w:rFonts w:asciiTheme="majorHAnsi" w:hAnsiTheme="majorHAnsi" w:cs="Arial"/>
          <w:b/>
          <w:szCs w:val="24"/>
        </w:rPr>
        <w:t>P</w:t>
      </w:r>
      <w:r w:rsidR="00D674CE" w:rsidRPr="00744FC4">
        <w:rPr>
          <w:rFonts w:asciiTheme="majorHAnsi" w:hAnsiTheme="majorHAnsi" w:cs="Arial"/>
          <w:b/>
          <w:szCs w:val="24"/>
        </w:rPr>
        <w:t>rometn</w:t>
      </w:r>
      <w:r w:rsidR="00D674CE">
        <w:rPr>
          <w:rFonts w:asciiTheme="majorHAnsi" w:hAnsiTheme="majorHAnsi" w:cs="Arial"/>
          <w:b/>
          <w:szCs w:val="24"/>
        </w:rPr>
        <w:t>a</w:t>
      </w:r>
      <w:r w:rsidR="00D674CE" w:rsidRPr="00744FC4">
        <w:rPr>
          <w:rFonts w:asciiTheme="majorHAnsi" w:hAnsiTheme="majorHAnsi" w:cs="Arial"/>
          <w:b/>
          <w:szCs w:val="24"/>
        </w:rPr>
        <w:t xml:space="preserve"> študij</w:t>
      </w:r>
      <w:r w:rsidR="00D674CE">
        <w:rPr>
          <w:rFonts w:asciiTheme="majorHAnsi" w:hAnsiTheme="majorHAnsi" w:cs="Arial"/>
          <w:b/>
          <w:szCs w:val="24"/>
        </w:rPr>
        <w:t>a mesta Ajdovščina z okolico</w:t>
      </w:r>
      <w:r w:rsidRPr="005176C2">
        <w:rPr>
          <w:rFonts w:asciiTheme="majorHAnsi" w:hAnsiTheme="majorHAnsi" w:cs="Arial"/>
        </w:rPr>
        <w:t>«, dajemo ponudbo, kot sledi:</w:t>
      </w:r>
    </w:p>
    <w:p w14:paraId="5E9527C4" w14:textId="77777777" w:rsidR="0017591C" w:rsidRPr="005176C2" w:rsidRDefault="0017591C" w:rsidP="00954B58">
      <w:pPr>
        <w:rPr>
          <w:rFonts w:asciiTheme="majorHAnsi" w:hAnsiTheme="majorHAnsi"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5176C2" w14:paraId="2A128FBA" w14:textId="77777777" w:rsidTr="000006BC">
        <w:trPr>
          <w:trHeight w:val="397"/>
        </w:trPr>
        <w:tc>
          <w:tcPr>
            <w:tcW w:w="2622" w:type="dxa"/>
          </w:tcPr>
          <w:p w14:paraId="1B237667" w14:textId="77777777" w:rsidR="00C80AD8" w:rsidRPr="005176C2" w:rsidRDefault="00C80AD8" w:rsidP="00954B58">
            <w:pPr>
              <w:rPr>
                <w:rFonts w:asciiTheme="majorHAnsi" w:hAnsiTheme="majorHAnsi" w:cs="Arial"/>
              </w:rPr>
            </w:pPr>
            <w:r w:rsidRPr="005176C2">
              <w:rPr>
                <w:rFonts w:asciiTheme="majorHAnsi" w:hAnsiTheme="majorHAnsi" w:cs="Arial"/>
              </w:rPr>
              <w:t>Številka ponudbe:</w:t>
            </w:r>
          </w:p>
        </w:tc>
        <w:tc>
          <w:tcPr>
            <w:tcW w:w="6520" w:type="dxa"/>
          </w:tcPr>
          <w:p w14:paraId="3A820BFC" w14:textId="77777777" w:rsidR="00C80AD8" w:rsidRPr="005176C2" w:rsidRDefault="00C80AD8" w:rsidP="00954B58">
            <w:pPr>
              <w:rPr>
                <w:rFonts w:asciiTheme="majorHAnsi" w:hAnsiTheme="majorHAnsi" w:cs="Arial"/>
              </w:rPr>
            </w:pPr>
          </w:p>
        </w:tc>
      </w:tr>
      <w:tr w:rsidR="00C80AD8" w:rsidRPr="005176C2" w14:paraId="0EEFAF45" w14:textId="77777777" w:rsidTr="000006BC">
        <w:trPr>
          <w:trHeight w:val="397"/>
        </w:trPr>
        <w:tc>
          <w:tcPr>
            <w:tcW w:w="2622" w:type="dxa"/>
          </w:tcPr>
          <w:p w14:paraId="2520897F" w14:textId="77777777" w:rsidR="00C80AD8" w:rsidRPr="005176C2" w:rsidRDefault="00C80AD8" w:rsidP="00954B58">
            <w:pPr>
              <w:rPr>
                <w:rFonts w:asciiTheme="majorHAnsi" w:hAnsiTheme="majorHAnsi" w:cs="Arial"/>
              </w:rPr>
            </w:pPr>
            <w:r w:rsidRPr="005176C2">
              <w:rPr>
                <w:rFonts w:asciiTheme="majorHAnsi" w:hAnsiTheme="majorHAnsi" w:cs="Arial"/>
              </w:rPr>
              <w:t>Datum:</w:t>
            </w:r>
            <w:r w:rsidRPr="005176C2">
              <w:rPr>
                <w:rFonts w:asciiTheme="majorHAnsi" w:hAnsiTheme="majorHAnsi" w:cs="Arial"/>
              </w:rPr>
              <w:tab/>
            </w:r>
          </w:p>
        </w:tc>
        <w:tc>
          <w:tcPr>
            <w:tcW w:w="6520" w:type="dxa"/>
          </w:tcPr>
          <w:p w14:paraId="6C478614" w14:textId="77777777" w:rsidR="00C80AD8" w:rsidRPr="005176C2" w:rsidRDefault="00C80AD8" w:rsidP="00954B58">
            <w:pPr>
              <w:rPr>
                <w:rFonts w:asciiTheme="majorHAnsi" w:hAnsiTheme="majorHAnsi" w:cs="Arial"/>
              </w:rPr>
            </w:pPr>
          </w:p>
        </w:tc>
      </w:tr>
    </w:tbl>
    <w:p w14:paraId="1C23A33D" w14:textId="77777777" w:rsidR="0017591C" w:rsidRPr="005176C2" w:rsidRDefault="0017591C" w:rsidP="00954B58">
      <w:pPr>
        <w:rPr>
          <w:rFonts w:asciiTheme="majorHAnsi" w:hAnsiTheme="majorHAnsi" w:cs="Arial"/>
        </w:rPr>
      </w:pPr>
    </w:p>
    <w:p w14:paraId="1E3A2557" w14:textId="77777777" w:rsidR="00C80AD8" w:rsidRPr="005176C2" w:rsidRDefault="00C80AD8" w:rsidP="00954B58">
      <w:pPr>
        <w:rPr>
          <w:rFonts w:asciiTheme="majorHAnsi" w:hAnsiTheme="majorHAnsi" w:cs="Arial"/>
        </w:rPr>
      </w:pPr>
      <w:r w:rsidRPr="005176C2">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5176C2" w14:paraId="646ACA38" w14:textId="77777777" w:rsidTr="000006BC">
        <w:trPr>
          <w:trHeight w:val="397"/>
        </w:trPr>
        <w:tc>
          <w:tcPr>
            <w:tcW w:w="2622" w:type="dxa"/>
          </w:tcPr>
          <w:p w14:paraId="37B74DB4" w14:textId="77777777" w:rsidR="00C80AD8" w:rsidRPr="005176C2" w:rsidRDefault="00C80AD8" w:rsidP="00954B58">
            <w:pPr>
              <w:rPr>
                <w:rFonts w:asciiTheme="majorHAnsi" w:hAnsiTheme="majorHAnsi" w:cs="Arial"/>
              </w:rPr>
            </w:pPr>
            <w:r w:rsidRPr="005176C2">
              <w:rPr>
                <w:rFonts w:asciiTheme="majorHAnsi" w:hAnsiTheme="majorHAnsi" w:cs="Arial"/>
              </w:rPr>
              <w:t>Firma/Ime ponudnika:</w:t>
            </w:r>
          </w:p>
        </w:tc>
        <w:tc>
          <w:tcPr>
            <w:tcW w:w="6590" w:type="dxa"/>
          </w:tcPr>
          <w:p w14:paraId="0E2CB6BB" w14:textId="77777777" w:rsidR="00C80AD8" w:rsidRPr="005176C2" w:rsidRDefault="00C80AD8" w:rsidP="00954B58">
            <w:pPr>
              <w:rPr>
                <w:rFonts w:asciiTheme="majorHAnsi" w:hAnsiTheme="majorHAnsi" w:cs="Arial"/>
              </w:rPr>
            </w:pPr>
          </w:p>
        </w:tc>
      </w:tr>
      <w:tr w:rsidR="00C80AD8" w:rsidRPr="005176C2" w14:paraId="77A15509" w14:textId="77777777" w:rsidTr="000006BC">
        <w:trPr>
          <w:trHeight w:val="397"/>
        </w:trPr>
        <w:tc>
          <w:tcPr>
            <w:tcW w:w="2622" w:type="dxa"/>
          </w:tcPr>
          <w:p w14:paraId="6FDCBF93" w14:textId="77777777" w:rsidR="00C80AD8" w:rsidRPr="005176C2" w:rsidRDefault="00C80AD8" w:rsidP="00954B58">
            <w:pPr>
              <w:rPr>
                <w:rFonts w:asciiTheme="majorHAnsi" w:hAnsiTheme="majorHAnsi" w:cs="Arial"/>
              </w:rPr>
            </w:pPr>
            <w:r w:rsidRPr="005176C2">
              <w:rPr>
                <w:rFonts w:asciiTheme="majorHAnsi" w:hAnsiTheme="majorHAnsi" w:cs="Arial"/>
              </w:rPr>
              <w:t>Sedež/Naslov ponudnika:</w:t>
            </w:r>
          </w:p>
        </w:tc>
        <w:tc>
          <w:tcPr>
            <w:tcW w:w="6590" w:type="dxa"/>
          </w:tcPr>
          <w:p w14:paraId="02AE6690" w14:textId="77777777" w:rsidR="00C80AD8" w:rsidRPr="005176C2" w:rsidRDefault="00C80AD8" w:rsidP="00954B58">
            <w:pPr>
              <w:rPr>
                <w:rFonts w:asciiTheme="majorHAnsi" w:hAnsiTheme="majorHAnsi" w:cs="Arial"/>
              </w:rPr>
            </w:pPr>
          </w:p>
        </w:tc>
      </w:tr>
      <w:tr w:rsidR="00C80AD8" w:rsidRPr="005176C2" w14:paraId="4751EEB0" w14:textId="77777777" w:rsidTr="000006BC">
        <w:trPr>
          <w:trHeight w:val="397"/>
        </w:trPr>
        <w:tc>
          <w:tcPr>
            <w:tcW w:w="2622" w:type="dxa"/>
          </w:tcPr>
          <w:p w14:paraId="0348395B" w14:textId="77777777" w:rsidR="00C80AD8" w:rsidRPr="005176C2" w:rsidRDefault="00C80AD8" w:rsidP="00954B58">
            <w:pPr>
              <w:rPr>
                <w:rFonts w:asciiTheme="majorHAnsi" w:hAnsiTheme="majorHAnsi" w:cs="Arial"/>
              </w:rPr>
            </w:pPr>
            <w:r w:rsidRPr="005176C2">
              <w:rPr>
                <w:rFonts w:asciiTheme="majorHAnsi" w:hAnsiTheme="majorHAnsi" w:cs="Arial"/>
              </w:rPr>
              <w:t>Matična številka:</w:t>
            </w:r>
          </w:p>
        </w:tc>
        <w:tc>
          <w:tcPr>
            <w:tcW w:w="6590" w:type="dxa"/>
          </w:tcPr>
          <w:p w14:paraId="04CCFEA7" w14:textId="77777777" w:rsidR="00C80AD8" w:rsidRPr="005176C2" w:rsidRDefault="00C80AD8" w:rsidP="00954B58">
            <w:pPr>
              <w:rPr>
                <w:rFonts w:asciiTheme="majorHAnsi" w:hAnsiTheme="majorHAnsi" w:cs="Arial"/>
              </w:rPr>
            </w:pPr>
          </w:p>
        </w:tc>
      </w:tr>
      <w:tr w:rsidR="00C80AD8" w:rsidRPr="005176C2" w14:paraId="55954053" w14:textId="77777777" w:rsidTr="000006BC">
        <w:trPr>
          <w:trHeight w:val="397"/>
        </w:trPr>
        <w:tc>
          <w:tcPr>
            <w:tcW w:w="2622" w:type="dxa"/>
          </w:tcPr>
          <w:p w14:paraId="2D3EB23E" w14:textId="77777777" w:rsidR="00C80AD8" w:rsidRPr="005176C2" w:rsidRDefault="00C80AD8" w:rsidP="00954B58">
            <w:pPr>
              <w:rPr>
                <w:rFonts w:asciiTheme="majorHAnsi" w:hAnsiTheme="majorHAnsi" w:cs="Arial"/>
              </w:rPr>
            </w:pPr>
            <w:r w:rsidRPr="005176C2">
              <w:rPr>
                <w:rFonts w:asciiTheme="majorHAnsi" w:hAnsiTheme="majorHAnsi" w:cs="Arial"/>
              </w:rPr>
              <w:t>Identifikacijska številka:</w:t>
            </w:r>
          </w:p>
        </w:tc>
        <w:tc>
          <w:tcPr>
            <w:tcW w:w="6590" w:type="dxa"/>
          </w:tcPr>
          <w:p w14:paraId="5948B6AF" w14:textId="77777777" w:rsidR="00C80AD8" w:rsidRPr="005176C2" w:rsidRDefault="00C80AD8" w:rsidP="00954B58">
            <w:pPr>
              <w:rPr>
                <w:rFonts w:asciiTheme="majorHAnsi" w:hAnsiTheme="majorHAnsi" w:cs="Arial"/>
              </w:rPr>
            </w:pPr>
          </w:p>
        </w:tc>
      </w:tr>
    </w:tbl>
    <w:p w14:paraId="59D18771" w14:textId="60BBC3FF" w:rsidR="0017591C" w:rsidRDefault="0017591C" w:rsidP="00954B58">
      <w:pPr>
        <w:rPr>
          <w:rFonts w:asciiTheme="majorHAnsi" w:hAnsiTheme="majorHAnsi" w:cs="Arial"/>
        </w:rPr>
      </w:pPr>
    </w:p>
    <w:p w14:paraId="3723F73B" w14:textId="34C7BD1D" w:rsidR="00EA535A" w:rsidRPr="00EA535A" w:rsidRDefault="000A295E" w:rsidP="00954B58">
      <w:pPr>
        <w:rPr>
          <w:rFonts w:asciiTheme="majorHAnsi" w:hAnsiTheme="majorHAnsi" w:cs="Arial"/>
          <w:color w:val="FF0000"/>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F65EDD" w:rsidRPr="005176C2" w14:paraId="5AB64232" w14:textId="77777777" w:rsidTr="00BE4B0B">
        <w:tc>
          <w:tcPr>
            <w:tcW w:w="4527" w:type="dxa"/>
            <w:shd w:val="clear" w:color="auto" w:fill="DEEAF6" w:themeFill="accent1" w:themeFillTint="33"/>
          </w:tcPr>
          <w:p w14:paraId="567E6F6D" w14:textId="77777777" w:rsidR="00F65EDD" w:rsidRPr="005176C2" w:rsidRDefault="00F65EDD" w:rsidP="007B255F">
            <w:pPr>
              <w:rPr>
                <w:rFonts w:asciiTheme="majorHAnsi" w:hAnsiTheme="majorHAnsi" w:cs="Arial"/>
              </w:rPr>
            </w:pPr>
            <w:r w:rsidRPr="005176C2">
              <w:rPr>
                <w:rFonts w:asciiTheme="majorHAnsi" w:hAnsiTheme="majorHAnsi" w:cs="Arial"/>
              </w:rPr>
              <w:t>Postavke ponudbe</w:t>
            </w:r>
          </w:p>
        </w:tc>
        <w:tc>
          <w:tcPr>
            <w:tcW w:w="4495" w:type="dxa"/>
            <w:shd w:val="clear" w:color="auto" w:fill="DEEAF6" w:themeFill="accent1" w:themeFillTint="33"/>
          </w:tcPr>
          <w:p w14:paraId="4B857A6B" w14:textId="1C7BABD3" w:rsidR="00F65EDD" w:rsidRPr="005176C2" w:rsidRDefault="007268E0" w:rsidP="007B255F">
            <w:pPr>
              <w:rPr>
                <w:rFonts w:asciiTheme="majorHAnsi" w:hAnsiTheme="majorHAnsi" w:cs="Arial"/>
              </w:rPr>
            </w:pPr>
            <w:r>
              <w:rPr>
                <w:rFonts w:asciiTheme="majorHAnsi" w:hAnsiTheme="majorHAnsi" w:cs="Arial"/>
              </w:rPr>
              <w:t>Ponudbena cena v EUR</w:t>
            </w:r>
          </w:p>
        </w:tc>
      </w:tr>
      <w:tr w:rsidR="00F65EDD" w:rsidRPr="005176C2" w14:paraId="34C4C0C4" w14:textId="77777777" w:rsidTr="00BF3333">
        <w:trPr>
          <w:trHeight w:val="307"/>
        </w:trPr>
        <w:tc>
          <w:tcPr>
            <w:tcW w:w="4527" w:type="dxa"/>
            <w:vAlign w:val="center"/>
          </w:tcPr>
          <w:p w14:paraId="313FE71E" w14:textId="6356A216" w:rsidR="00F65EDD" w:rsidRPr="005176C2" w:rsidRDefault="00F65EDD" w:rsidP="007B255F">
            <w:pPr>
              <w:rPr>
                <w:rFonts w:asciiTheme="majorHAnsi" w:hAnsiTheme="majorHAnsi" w:cs="Arial"/>
                <w:highlight w:val="cyan"/>
              </w:rPr>
            </w:pPr>
            <w:r w:rsidRPr="005176C2">
              <w:rPr>
                <w:rFonts w:asciiTheme="majorHAnsi" w:hAnsiTheme="majorHAnsi" w:cs="Arial"/>
              </w:rPr>
              <w:t>Skupaj brez DDV</w:t>
            </w:r>
          </w:p>
        </w:tc>
        <w:tc>
          <w:tcPr>
            <w:tcW w:w="4495" w:type="dxa"/>
            <w:vAlign w:val="center"/>
          </w:tcPr>
          <w:p w14:paraId="7B924096" w14:textId="77777777" w:rsidR="00F65EDD" w:rsidRPr="005176C2" w:rsidRDefault="00F65EDD" w:rsidP="007B255F">
            <w:pPr>
              <w:rPr>
                <w:rFonts w:asciiTheme="majorHAnsi" w:hAnsiTheme="majorHAnsi" w:cs="Arial"/>
              </w:rPr>
            </w:pPr>
          </w:p>
        </w:tc>
      </w:tr>
      <w:tr w:rsidR="00F65EDD" w:rsidRPr="005176C2" w14:paraId="53BB51A6" w14:textId="77777777" w:rsidTr="00BF3333">
        <w:trPr>
          <w:trHeight w:val="307"/>
        </w:trPr>
        <w:tc>
          <w:tcPr>
            <w:tcW w:w="4527" w:type="dxa"/>
            <w:vAlign w:val="center"/>
          </w:tcPr>
          <w:p w14:paraId="7B23E5DB" w14:textId="77777777" w:rsidR="00F65EDD" w:rsidRPr="005176C2" w:rsidRDefault="00F65EDD" w:rsidP="007B255F">
            <w:pPr>
              <w:rPr>
                <w:rFonts w:asciiTheme="majorHAnsi" w:hAnsiTheme="majorHAnsi" w:cs="Arial"/>
                <w:highlight w:val="cyan"/>
              </w:rPr>
            </w:pPr>
            <w:r w:rsidRPr="005176C2">
              <w:rPr>
                <w:rFonts w:asciiTheme="majorHAnsi" w:hAnsiTheme="majorHAnsi" w:cs="Arial"/>
              </w:rPr>
              <w:t>DDV 22%</w:t>
            </w:r>
          </w:p>
        </w:tc>
        <w:tc>
          <w:tcPr>
            <w:tcW w:w="4495" w:type="dxa"/>
            <w:vAlign w:val="center"/>
          </w:tcPr>
          <w:p w14:paraId="2B360DC7" w14:textId="77777777" w:rsidR="00F65EDD" w:rsidRPr="005176C2" w:rsidRDefault="00F65EDD" w:rsidP="007B255F">
            <w:pPr>
              <w:rPr>
                <w:rFonts w:asciiTheme="majorHAnsi" w:hAnsiTheme="majorHAnsi" w:cs="Arial"/>
              </w:rPr>
            </w:pPr>
          </w:p>
        </w:tc>
      </w:tr>
      <w:tr w:rsidR="00F65EDD" w:rsidRPr="005176C2" w14:paraId="795D508B" w14:textId="77777777" w:rsidTr="00BF3333">
        <w:trPr>
          <w:trHeight w:val="307"/>
        </w:trPr>
        <w:tc>
          <w:tcPr>
            <w:tcW w:w="4527" w:type="dxa"/>
            <w:vAlign w:val="center"/>
          </w:tcPr>
          <w:p w14:paraId="54383CA6" w14:textId="77777777" w:rsidR="00F65EDD" w:rsidRPr="005176C2" w:rsidRDefault="00F65EDD" w:rsidP="007B255F">
            <w:pPr>
              <w:rPr>
                <w:rFonts w:asciiTheme="majorHAnsi" w:hAnsiTheme="majorHAnsi" w:cs="Arial"/>
                <w:highlight w:val="cyan"/>
              </w:rPr>
            </w:pPr>
            <w:r w:rsidRPr="005176C2">
              <w:rPr>
                <w:rFonts w:asciiTheme="majorHAnsi" w:hAnsiTheme="majorHAnsi" w:cs="Arial"/>
              </w:rPr>
              <w:t>SKUPAJ z DDV:</w:t>
            </w:r>
          </w:p>
        </w:tc>
        <w:tc>
          <w:tcPr>
            <w:tcW w:w="4495" w:type="dxa"/>
            <w:vAlign w:val="center"/>
          </w:tcPr>
          <w:p w14:paraId="0C7B8300" w14:textId="77777777" w:rsidR="00F65EDD" w:rsidRPr="005176C2" w:rsidRDefault="00F65EDD" w:rsidP="007B255F">
            <w:pPr>
              <w:rPr>
                <w:rFonts w:asciiTheme="majorHAnsi" w:hAnsiTheme="majorHAnsi" w:cs="Arial"/>
              </w:rPr>
            </w:pPr>
          </w:p>
        </w:tc>
      </w:tr>
    </w:tbl>
    <w:p w14:paraId="6FC96306" w14:textId="77777777" w:rsidR="00EA535A" w:rsidRDefault="00EA535A" w:rsidP="00954B58">
      <w:pPr>
        <w:rPr>
          <w:rFonts w:asciiTheme="majorHAnsi" w:hAnsiTheme="majorHAnsi" w:cs="Arial"/>
        </w:rPr>
      </w:pPr>
    </w:p>
    <w:p w14:paraId="12E14B49" w14:textId="61238C4D" w:rsidR="004A4293" w:rsidRPr="005176C2" w:rsidRDefault="004A4293" w:rsidP="00954B58">
      <w:pPr>
        <w:tabs>
          <w:tab w:val="left" w:pos="6660"/>
        </w:tabs>
        <w:jc w:val="both"/>
        <w:rPr>
          <w:rFonts w:asciiTheme="majorHAnsi" w:hAnsiTheme="majorHAnsi" w:cs="Arial"/>
        </w:rPr>
      </w:pPr>
      <w:r w:rsidRPr="005176C2">
        <w:rPr>
          <w:rFonts w:asciiTheme="majorHAnsi" w:hAnsiTheme="majorHAnsi" w:cs="Arial"/>
        </w:rPr>
        <w:t>Vel</w:t>
      </w:r>
      <w:r w:rsidR="008E3ADD" w:rsidRPr="005176C2">
        <w:rPr>
          <w:rFonts w:asciiTheme="majorHAnsi" w:hAnsiTheme="majorHAnsi" w:cs="Arial"/>
        </w:rPr>
        <w:t xml:space="preserve">javnost ponudbe je najmanj </w:t>
      </w:r>
      <w:r w:rsidR="008E3ADD" w:rsidRPr="00415210">
        <w:rPr>
          <w:rFonts w:asciiTheme="majorHAnsi" w:hAnsiTheme="majorHAnsi" w:cs="Arial"/>
        </w:rPr>
        <w:t xml:space="preserve">do </w:t>
      </w:r>
      <w:r w:rsidR="00A53E46" w:rsidRPr="00415210">
        <w:rPr>
          <w:rFonts w:asciiTheme="majorHAnsi" w:hAnsiTheme="majorHAnsi" w:cs="Arial"/>
          <w:b/>
          <w:bCs/>
        </w:rPr>
        <w:t>3</w:t>
      </w:r>
      <w:r w:rsidR="007D2F12" w:rsidRPr="00415210">
        <w:rPr>
          <w:rFonts w:asciiTheme="majorHAnsi" w:hAnsiTheme="majorHAnsi" w:cs="Arial"/>
          <w:b/>
          <w:bCs/>
        </w:rPr>
        <w:t>0</w:t>
      </w:r>
      <w:r w:rsidR="00A53E46" w:rsidRPr="00415210">
        <w:rPr>
          <w:rFonts w:asciiTheme="majorHAnsi" w:hAnsiTheme="majorHAnsi" w:cs="Arial"/>
          <w:b/>
          <w:bCs/>
        </w:rPr>
        <w:t xml:space="preserve">. </w:t>
      </w:r>
      <w:r w:rsidR="00415210" w:rsidRPr="00415210">
        <w:rPr>
          <w:rFonts w:asciiTheme="majorHAnsi" w:hAnsiTheme="majorHAnsi" w:cs="Arial"/>
          <w:b/>
          <w:bCs/>
        </w:rPr>
        <w:t>11</w:t>
      </w:r>
      <w:r w:rsidR="00A53E46" w:rsidRPr="00415210">
        <w:rPr>
          <w:rFonts w:asciiTheme="majorHAnsi" w:hAnsiTheme="majorHAnsi" w:cs="Arial"/>
          <w:b/>
          <w:bCs/>
        </w:rPr>
        <w:t>. 2026</w:t>
      </w:r>
      <w:r w:rsidRPr="00415210">
        <w:rPr>
          <w:rFonts w:asciiTheme="majorHAnsi" w:hAnsiTheme="majorHAnsi" w:cs="Arial"/>
        </w:rPr>
        <w:t>.</w:t>
      </w:r>
      <w:r w:rsidR="00DA4202" w:rsidRPr="005176C2">
        <w:rPr>
          <w:rFonts w:asciiTheme="majorHAnsi" w:hAnsiTheme="majorHAnsi" w:cs="Arial"/>
        </w:rPr>
        <w:tab/>
      </w:r>
    </w:p>
    <w:p w14:paraId="6811E517" w14:textId="77777777" w:rsidR="004A4293" w:rsidRPr="005176C2" w:rsidRDefault="004A4293" w:rsidP="00954B58">
      <w:pPr>
        <w:jc w:val="both"/>
        <w:rPr>
          <w:rFonts w:asciiTheme="majorHAnsi" w:hAnsiTheme="majorHAnsi" w:cs="Arial"/>
        </w:rPr>
      </w:pPr>
    </w:p>
    <w:p w14:paraId="118E9EB1" w14:textId="4EE26B90" w:rsidR="004A4293" w:rsidRPr="005176C2" w:rsidRDefault="004A4293" w:rsidP="00954B58">
      <w:pPr>
        <w:jc w:val="both"/>
        <w:rPr>
          <w:rFonts w:asciiTheme="majorHAnsi" w:hAnsiTheme="majorHAnsi" w:cs="Arial"/>
        </w:rPr>
      </w:pPr>
      <w:r w:rsidRPr="005176C2">
        <w:rPr>
          <w:rFonts w:asciiTheme="majorHAnsi" w:hAnsiTheme="majorHAnsi" w:cs="Arial"/>
        </w:rPr>
        <w:t>Ponudbena cena  je fiksna do zaključka izvedbe vseh del in izražena v evrih, vsi stroški  so vračunani v ceni.</w:t>
      </w:r>
    </w:p>
    <w:p w14:paraId="61DC70E2" w14:textId="77777777" w:rsidR="00AA3856" w:rsidRDefault="00AA3856" w:rsidP="00AA3856">
      <w:pPr>
        <w:pStyle w:val="Slog31"/>
        <w:numPr>
          <w:ilvl w:val="0"/>
          <w:numId w:val="0"/>
        </w:numPr>
        <w:rPr>
          <w:rFonts w:asciiTheme="majorHAnsi" w:hAnsiTheme="majorHAnsi"/>
        </w:rPr>
      </w:pPr>
    </w:p>
    <w:p w14:paraId="569546B5" w14:textId="40660F34" w:rsidR="001229AA" w:rsidRPr="00D03FAF" w:rsidRDefault="00AA3856" w:rsidP="007F7C08">
      <w:pPr>
        <w:pStyle w:val="Slog31"/>
        <w:numPr>
          <w:ilvl w:val="0"/>
          <w:numId w:val="0"/>
        </w:numPr>
        <w:rPr>
          <w:rFonts w:asciiTheme="majorHAnsi" w:hAnsiTheme="majorHAnsi"/>
          <w:color w:val="FF0000"/>
        </w:rPr>
      </w:pPr>
      <w:r w:rsidRPr="00AA3856">
        <w:rPr>
          <w:rFonts w:asciiTheme="majorHAnsi" w:hAnsiTheme="majorHAnsi"/>
        </w:rPr>
        <w:t>V pogodbeno ceno so vključeni:</w:t>
      </w:r>
      <w:r w:rsidR="00D03FAF">
        <w:rPr>
          <w:rFonts w:asciiTheme="majorHAnsi" w:hAnsiTheme="majorHAnsi"/>
        </w:rPr>
        <w:t xml:space="preserve"> </w:t>
      </w:r>
    </w:p>
    <w:p w14:paraId="1FC52EA0" w14:textId="77777777" w:rsidR="00003CF6" w:rsidRPr="00415210" w:rsidRDefault="00003CF6" w:rsidP="00003CF6">
      <w:pPr>
        <w:pStyle w:val="Slog56"/>
        <w:ind w:left="357" w:hanging="357"/>
        <w:jc w:val="both"/>
      </w:pPr>
      <w:r w:rsidRPr="00415210">
        <w:t>vsi stroški v zvezi s pripravo podatkov in terenski stroški: izvedba izrednega štetja na kordonu in križiščih ter izvedba ankete o potovanjih in potovalnih navadah;</w:t>
      </w:r>
    </w:p>
    <w:p w14:paraId="6A9A707C" w14:textId="77777777" w:rsidR="00003CF6" w:rsidRPr="00415210" w:rsidRDefault="00003CF6" w:rsidP="00003CF6">
      <w:pPr>
        <w:pStyle w:val="Slog56"/>
        <w:ind w:left="357" w:hanging="357"/>
        <w:jc w:val="both"/>
      </w:pPr>
      <w:r w:rsidRPr="00415210">
        <w:t>vsi stroški sestankov in javnih predstavitev ter materialni stroški, vključno s potnimi stroški;</w:t>
      </w:r>
    </w:p>
    <w:p w14:paraId="41DA4660" w14:textId="77777777" w:rsidR="00003CF6" w:rsidRPr="00415210" w:rsidRDefault="00003CF6" w:rsidP="00003CF6">
      <w:pPr>
        <w:pStyle w:val="Slog56"/>
        <w:ind w:left="357" w:hanging="357"/>
        <w:jc w:val="both"/>
      </w:pPr>
      <w:r w:rsidRPr="00415210">
        <w:t>sodelovanje pri eventualni predstavitvi prometne študije na sejah delovnih teles in občinskega sveta;</w:t>
      </w:r>
    </w:p>
    <w:p w14:paraId="6DCA97FB" w14:textId="77777777" w:rsidR="00003CF6" w:rsidRPr="00415210" w:rsidRDefault="00003CF6" w:rsidP="00003CF6">
      <w:pPr>
        <w:pStyle w:val="Slog56"/>
        <w:ind w:left="357" w:hanging="357"/>
        <w:jc w:val="both"/>
      </w:pPr>
      <w:r w:rsidRPr="00415210">
        <w:t>izdelava vseh dopolnitev oziroma odprava napak in pomanjkljivosti, na katere bo opozoril naročnik;</w:t>
      </w:r>
    </w:p>
    <w:p w14:paraId="1035607D" w14:textId="77777777" w:rsidR="00003CF6" w:rsidRPr="00415210" w:rsidRDefault="00003CF6" w:rsidP="00003CF6">
      <w:pPr>
        <w:pStyle w:val="Slog56"/>
        <w:ind w:left="357" w:hanging="357"/>
        <w:jc w:val="both"/>
      </w:pPr>
      <w:r w:rsidRPr="00415210">
        <w:t>materialni stroški za zahtevano število kompletnih izvodov prometne študije v tiskani in v digitalni obliki.</w:t>
      </w:r>
    </w:p>
    <w:p w14:paraId="6AC348E4" w14:textId="77B87A08" w:rsidR="00003CF6" w:rsidRPr="00415210" w:rsidRDefault="00003CF6" w:rsidP="00003CF6">
      <w:pPr>
        <w:pStyle w:val="Slog56"/>
        <w:ind w:left="357" w:hanging="357"/>
        <w:jc w:val="both"/>
      </w:pPr>
      <w:r w:rsidRPr="00415210">
        <w:t>tolmačenja in pojasnila med izdelavo in po izročitvi končnih elaboratov prometne študije.</w:t>
      </w:r>
    </w:p>
    <w:p w14:paraId="0266C30C" w14:textId="77777777" w:rsidR="00AA3856" w:rsidRPr="00415210" w:rsidRDefault="00AA3856" w:rsidP="00954B58">
      <w:pPr>
        <w:jc w:val="both"/>
        <w:rPr>
          <w:rFonts w:asciiTheme="majorHAnsi" w:hAnsiTheme="majorHAnsi" w:cs="Arial"/>
        </w:rPr>
      </w:pPr>
    </w:p>
    <w:p w14:paraId="7B5F814B" w14:textId="3F97A86E" w:rsidR="00AA3856" w:rsidRDefault="004A4293" w:rsidP="00AA3856">
      <w:pPr>
        <w:jc w:val="both"/>
        <w:rPr>
          <w:rFonts w:asciiTheme="majorHAnsi" w:hAnsiTheme="majorHAnsi" w:cs="Arial"/>
        </w:rPr>
      </w:pPr>
      <w:r w:rsidRPr="005176C2">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5A638D4B" w14:textId="77777777" w:rsidR="00817310" w:rsidRDefault="00817310" w:rsidP="00AA3856">
      <w:pPr>
        <w:jc w:val="both"/>
        <w:rPr>
          <w:rFonts w:asciiTheme="majorHAnsi" w:hAnsiTheme="majorHAnsi" w:cs="Arial"/>
        </w:rPr>
      </w:pPr>
    </w:p>
    <w:p w14:paraId="473BA8A3" w14:textId="77777777" w:rsidR="00817310" w:rsidRPr="002A01FE" w:rsidRDefault="00817310" w:rsidP="00817310">
      <w:pPr>
        <w:jc w:val="both"/>
        <w:rPr>
          <w:rFonts w:asciiTheme="majorHAnsi" w:eastAsia="Times New Roman" w:hAnsiTheme="majorHAnsi" w:cstheme="majorHAnsi"/>
          <w:bCs/>
        </w:rPr>
      </w:pPr>
      <w:r w:rsidRPr="002A01FE">
        <w:rPr>
          <w:rFonts w:asciiTheme="majorHAnsi" w:eastAsia="Times New Roman" w:hAnsiTheme="majorHAnsi" w:cstheme="majorHAnsi"/>
          <w:bCs/>
        </w:rPr>
        <w:t>Izjavljamo, da vrednosti predračuna vključujejo vse elemente, iz katerih je sestavljen (vse potne stroške, stroške dela, materialne stroške, ostale morebitne stroške, ki bi nastali v zvezi z izvedbo storitve, ki je predmet javnega naročila ter popuste).</w:t>
      </w:r>
    </w:p>
    <w:p w14:paraId="3177426A" w14:textId="77777777" w:rsidR="00817310" w:rsidRDefault="00817310" w:rsidP="00AA3856">
      <w:pPr>
        <w:jc w:val="both"/>
        <w:rPr>
          <w:rFonts w:asciiTheme="majorHAnsi" w:hAnsiTheme="majorHAnsi" w:cs="Arial"/>
        </w:rPr>
      </w:pPr>
    </w:p>
    <w:p w14:paraId="5FEA8BFE" w14:textId="5103E1C7" w:rsidR="00EF3617" w:rsidRDefault="00EF3617" w:rsidP="00954B58">
      <w:pPr>
        <w:rPr>
          <w:rFonts w:asciiTheme="majorHAnsi" w:hAnsiTheme="majorHAnsi" w:cs="Arial"/>
        </w:rPr>
      </w:pPr>
    </w:p>
    <w:p w14:paraId="1565897A" w14:textId="77777777" w:rsidR="00BB58DA" w:rsidRPr="005176C2" w:rsidRDefault="00BB58DA"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5176C2" w14:paraId="1C718A2D" w14:textId="77777777" w:rsidTr="00537A08">
        <w:trPr>
          <w:trHeight w:val="737"/>
        </w:trPr>
        <w:tc>
          <w:tcPr>
            <w:tcW w:w="2162" w:type="dxa"/>
          </w:tcPr>
          <w:p w14:paraId="622ABD45" w14:textId="77777777" w:rsidR="00C01211" w:rsidRPr="005176C2" w:rsidRDefault="00C01211" w:rsidP="00954B58">
            <w:pPr>
              <w:rPr>
                <w:rFonts w:asciiTheme="majorHAnsi" w:hAnsiTheme="majorHAnsi" w:cs="Arial"/>
              </w:rPr>
            </w:pPr>
            <w:r w:rsidRPr="005176C2">
              <w:rPr>
                <w:rFonts w:asciiTheme="majorHAnsi" w:hAnsiTheme="majorHAnsi" w:cs="Arial"/>
              </w:rPr>
              <w:t>KRAJ</w:t>
            </w:r>
          </w:p>
          <w:p w14:paraId="1CABECB7" w14:textId="77777777" w:rsidR="00C01211" w:rsidRPr="005176C2" w:rsidRDefault="00C01211" w:rsidP="00954B58">
            <w:pPr>
              <w:rPr>
                <w:rFonts w:asciiTheme="majorHAnsi" w:hAnsiTheme="majorHAnsi" w:cs="Arial"/>
              </w:rPr>
            </w:pPr>
          </w:p>
        </w:tc>
        <w:tc>
          <w:tcPr>
            <w:tcW w:w="2410" w:type="dxa"/>
            <w:vMerge w:val="restart"/>
          </w:tcPr>
          <w:p w14:paraId="0AA4EA7F" w14:textId="77777777" w:rsidR="00C01211" w:rsidRPr="005176C2" w:rsidRDefault="00C01211" w:rsidP="00954B58">
            <w:pPr>
              <w:rPr>
                <w:rFonts w:asciiTheme="majorHAnsi" w:hAnsiTheme="majorHAnsi" w:cs="Arial"/>
              </w:rPr>
            </w:pPr>
            <w:r w:rsidRPr="005176C2">
              <w:rPr>
                <w:rFonts w:asciiTheme="majorHAnsi" w:hAnsiTheme="majorHAnsi" w:cs="Arial"/>
              </w:rPr>
              <w:t>ŽIG</w:t>
            </w:r>
          </w:p>
        </w:tc>
        <w:tc>
          <w:tcPr>
            <w:tcW w:w="4500" w:type="dxa"/>
            <w:vMerge w:val="restart"/>
          </w:tcPr>
          <w:p w14:paraId="73C4BE95" w14:textId="77777777" w:rsidR="00C01211" w:rsidRPr="005176C2" w:rsidRDefault="00D61EB7" w:rsidP="00954B58">
            <w:pPr>
              <w:rPr>
                <w:rFonts w:asciiTheme="majorHAnsi" w:hAnsiTheme="majorHAnsi" w:cs="Arial"/>
              </w:rPr>
            </w:pPr>
            <w:r w:rsidRPr="005176C2">
              <w:rPr>
                <w:rFonts w:asciiTheme="majorHAnsi" w:hAnsiTheme="majorHAnsi" w:cs="Arial"/>
              </w:rPr>
              <w:t>PONUDNIK</w:t>
            </w:r>
            <w:r w:rsidR="00E44705" w:rsidRPr="005176C2">
              <w:rPr>
                <w:rFonts w:asciiTheme="majorHAnsi" w:hAnsiTheme="majorHAnsi" w:cs="Arial"/>
              </w:rPr>
              <w:t>/VODILNI PARTNER</w:t>
            </w:r>
          </w:p>
          <w:p w14:paraId="5DD06006" w14:textId="77777777" w:rsidR="00DF757B" w:rsidRPr="005176C2" w:rsidRDefault="00C01211" w:rsidP="00954B58">
            <w:pPr>
              <w:rPr>
                <w:rFonts w:asciiTheme="majorHAnsi" w:hAnsiTheme="majorHAnsi" w:cs="Arial"/>
              </w:rPr>
            </w:pPr>
            <w:r w:rsidRPr="005176C2">
              <w:rPr>
                <w:rFonts w:asciiTheme="majorHAnsi" w:hAnsiTheme="majorHAnsi" w:cs="Arial"/>
              </w:rPr>
              <w:t xml:space="preserve">ime in priimek zakonitega zastopnika </w:t>
            </w:r>
          </w:p>
          <w:p w14:paraId="1E00B6CD" w14:textId="77777777" w:rsidR="00C01211" w:rsidRPr="005176C2" w:rsidRDefault="00C01211" w:rsidP="00954B58">
            <w:pPr>
              <w:rPr>
                <w:rFonts w:asciiTheme="majorHAnsi" w:hAnsiTheme="majorHAnsi" w:cs="Arial"/>
              </w:rPr>
            </w:pPr>
            <w:r w:rsidRPr="005176C2">
              <w:rPr>
                <w:rFonts w:asciiTheme="majorHAnsi" w:hAnsiTheme="majorHAnsi" w:cs="Arial"/>
              </w:rPr>
              <w:t>in podpis</w:t>
            </w:r>
          </w:p>
        </w:tc>
      </w:tr>
      <w:tr w:rsidR="00C01211" w:rsidRPr="005176C2" w14:paraId="1B493945" w14:textId="77777777" w:rsidTr="00537A08">
        <w:trPr>
          <w:trHeight w:val="737"/>
        </w:trPr>
        <w:tc>
          <w:tcPr>
            <w:tcW w:w="2162" w:type="dxa"/>
          </w:tcPr>
          <w:p w14:paraId="4ACEA090" w14:textId="77777777" w:rsidR="00C01211" w:rsidRPr="005176C2" w:rsidRDefault="00C01211"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73F28156" w14:textId="77777777" w:rsidR="00C01211" w:rsidRPr="005176C2" w:rsidRDefault="00C01211" w:rsidP="00954B58">
            <w:pPr>
              <w:rPr>
                <w:rFonts w:asciiTheme="majorHAnsi" w:hAnsiTheme="majorHAnsi" w:cs="Arial"/>
              </w:rPr>
            </w:pPr>
          </w:p>
        </w:tc>
        <w:tc>
          <w:tcPr>
            <w:tcW w:w="4500" w:type="dxa"/>
            <w:vMerge/>
            <w:shd w:val="pct10" w:color="auto" w:fill="auto"/>
            <w:vAlign w:val="bottom"/>
          </w:tcPr>
          <w:p w14:paraId="3958B5F5" w14:textId="77777777" w:rsidR="00C01211" w:rsidRPr="005176C2" w:rsidRDefault="00C01211" w:rsidP="00954B58">
            <w:pPr>
              <w:rPr>
                <w:rFonts w:asciiTheme="majorHAnsi" w:hAnsiTheme="majorHAnsi" w:cs="Arial"/>
              </w:rPr>
            </w:pPr>
          </w:p>
        </w:tc>
      </w:tr>
    </w:tbl>
    <w:p w14:paraId="61C29B54" w14:textId="2A2149C6" w:rsidR="009F661E" w:rsidRPr="005176C2" w:rsidRDefault="00D12BBB" w:rsidP="00954B58">
      <w:pPr>
        <w:rPr>
          <w:rFonts w:asciiTheme="majorHAnsi" w:hAnsiTheme="majorHAnsi" w:cs="Arial"/>
        </w:rPr>
      </w:pPr>
      <w:bookmarkStart w:id="12" w:name="_Toc395008188"/>
      <w:bookmarkStart w:id="13" w:name="_Toc401742223"/>
      <w:bookmarkStart w:id="14" w:name="_Toc401742353"/>
      <w:r w:rsidRPr="005176C2">
        <w:rPr>
          <w:rFonts w:asciiTheme="majorHAnsi" w:hAnsiTheme="majorHAnsi" w:cs="Arial"/>
        </w:rPr>
        <w:t xml:space="preserve"> </w:t>
      </w:r>
      <w:bookmarkStart w:id="15" w:name="_Toc401742226"/>
      <w:bookmarkStart w:id="16" w:name="_Toc401742356"/>
      <w:bookmarkEnd w:id="12"/>
      <w:bookmarkEnd w:id="13"/>
      <w:bookmarkEnd w:id="14"/>
    </w:p>
    <w:p w14:paraId="31E51410" w14:textId="77777777" w:rsidR="00F65EDD" w:rsidRPr="005176C2" w:rsidRDefault="00F65EDD">
      <w:pPr>
        <w:rPr>
          <w:rFonts w:asciiTheme="majorHAnsi" w:hAnsiTheme="majorHAnsi" w:cs="Arial"/>
          <w:b/>
          <w:bCs/>
          <w:i/>
          <w:iCs/>
          <w:sz w:val="24"/>
          <w:szCs w:val="24"/>
          <w:u w:val="single"/>
        </w:rPr>
      </w:pPr>
      <w:r w:rsidRPr="005176C2">
        <w:rPr>
          <w:rFonts w:asciiTheme="majorHAnsi" w:hAnsiTheme="majorHAnsi"/>
          <w:szCs w:val="24"/>
        </w:rPr>
        <w:br w:type="page"/>
      </w:r>
    </w:p>
    <w:p w14:paraId="01CDD251" w14:textId="58B1A3C8" w:rsidR="009F661E" w:rsidRPr="005176C2" w:rsidRDefault="009F661E" w:rsidP="0085326C">
      <w:pPr>
        <w:pStyle w:val="javnanaroilapodnaslov"/>
        <w:framePr w:wrap="auto" w:vAnchor="margin" w:yAlign="inline"/>
        <w:numPr>
          <w:ilvl w:val="1"/>
          <w:numId w:val="37"/>
        </w:numPr>
        <w:spacing w:before="0" w:after="0"/>
        <w:rPr>
          <w:rFonts w:asciiTheme="majorHAnsi" w:hAnsiTheme="majorHAnsi"/>
          <w:szCs w:val="24"/>
          <w:lang w:val="sl-SI"/>
        </w:rPr>
      </w:pPr>
      <w:bookmarkStart w:id="17" w:name="_Toc233120922"/>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ESPD</w:t>
      </w:r>
      <w:bookmarkEnd w:id="17"/>
    </w:p>
    <w:p w14:paraId="500A1703" w14:textId="77777777" w:rsidR="009F661E" w:rsidRPr="005176C2" w:rsidRDefault="009F661E" w:rsidP="00954B58">
      <w:pPr>
        <w:pStyle w:val="javnanaroilapodnaslov"/>
        <w:framePr w:wrap="auto" w:vAnchor="margin" w:yAlign="inline"/>
        <w:numPr>
          <w:ilvl w:val="0"/>
          <w:numId w:val="0"/>
        </w:numPr>
        <w:spacing w:before="0" w:after="0"/>
        <w:rPr>
          <w:rFonts w:asciiTheme="majorHAnsi" w:hAnsiTheme="majorHAnsi"/>
          <w:szCs w:val="24"/>
          <w:lang w:val="sl-SI"/>
        </w:rPr>
      </w:pPr>
    </w:p>
    <w:p w14:paraId="2F7F1818" w14:textId="77777777" w:rsidR="00BB58DA" w:rsidRPr="00BB58DA" w:rsidRDefault="00BB58DA" w:rsidP="00BB58DA">
      <w:pPr>
        <w:jc w:val="both"/>
        <w:rPr>
          <w:rFonts w:asciiTheme="majorHAnsi" w:hAnsiTheme="majorHAnsi"/>
        </w:rPr>
      </w:pPr>
      <w:r w:rsidRPr="00BB58DA">
        <w:rPr>
          <w:rFonts w:asciiTheme="majorHAnsi" w:hAnsiTheme="majorHAnsi"/>
        </w:rPr>
        <w:t xml:space="preserve">Obrazec je dostopen na portalu javnih naročil in na spletni strani naročnika, kjer je dostopna celotna dokumentacija v zvezi z oddajo javnega naročila. </w:t>
      </w:r>
    </w:p>
    <w:p w14:paraId="39CC3041" w14:textId="77777777" w:rsidR="00BB58DA" w:rsidRPr="00BB58DA" w:rsidRDefault="00BB58DA" w:rsidP="00BB58DA">
      <w:pPr>
        <w:jc w:val="both"/>
        <w:rPr>
          <w:rFonts w:asciiTheme="majorHAnsi" w:hAnsiTheme="majorHAnsi"/>
        </w:rPr>
      </w:pPr>
    </w:p>
    <w:p w14:paraId="6963F7CA" w14:textId="77777777" w:rsidR="00BB58DA" w:rsidRPr="00BB58DA" w:rsidRDefault="00BB58DA" w:rsidP="00BB58DA">
      <w:pPr>
        <w:jc w:val="both"/>
        <w:rPr>
          <w:rFonts w:asciiTheme="majorHAnsi" w:hAnsiTheme="majorHAnsi"/>
        </w:rPr>
      </w:pPr>
      <w:r w:rsidRPr="00BB58DA">
        <w:rPr>
          <w:rFonts w:asciiTheme="majorHAnsi" w:hAnsi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Default="00BB58DA" w:rsidP="00BB58DA">
      <w:pPr>
        <w:pStyle w:val="Slog51"/>
      </w:pPr>
      <w:r w:rsidRPr="00BB58DA">
        <w:t>subjekti, katerih zmogljivosti namerava uporabiti ponudnik v skladu z 81. členom ZJN-3, in</w:t>
      </w:r>
    </w:p>
    <w:p w14:paraId="3AEE97CE" w14:textId="30DBA1CA" w:rsidR="00BB58DA" w:rsidRPr="00BB58DA" w:rsidRDefault="00BB58DA" w:rsidP="00BB58DA">
      <w:pPr>
        <w:pStyle w:val="Slog51"/>
      </w:pPr>
      <w:r w:rsidRPr="00BB58DA">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BB58DA" w:rsidRDefault="00BB58DA" w:rsidP="00BB58DA">
      <w:pPr>
        <w:jc w:val="both"/>
        <w:rPr>
          <w:rFonts w:asciiTheme="majorHAnsi" w:hAnsiTheme="majorHAnsi"/>
        </w:rPr>
      </w:pPr>
    </w:p>
    <w:p w14:paraId="2E21A0AA" w14:textId="547467A1" w:rsidR="009F661E" w:rsidRPr="005176C2" w:rsidRDefault="009F661E" w:rsidP="00BB58DA">
      <w:pPr>
        <w:jc w:val="both"/>
        <w:rPr>
          <w:rFonts w:asciiTheme="majorHAnsi" w:hAnsiTheme="majorHAnsi" w:cs="Arial"/>
          <w:b/>
          <w:bCs/>
          <w:i/>
          <w:iCs/>
          <w:u w:val="single"/>
        </w:rPr>
      </w:pPr>
      <w:r w:rsidRPr="005176C2">
        <w:rPr>
          <w:rFonts w:asciiTheme="majorHAnsi" w:hAnsiTheme="majorHAnsi"/>
        </w:rPr>
        <w:br w:type="page"/>
      </w:r>
    </w:p>
    <w:p w14:paraId="5B1D6AAE" w14:textId="77777777" w:rsidR="00230C71" w:rsidRPr="005176C2" w:rsidRDefault="00230C71" w:rsidP="0085326C">
      <w:pPr>
        <w:pStyle w:val="javnanaroilapodnaslov"/>
        <w:framePr w:wrap="auto" w:vAnchor="margin" w:yAlign="inline"/>
        <w:numPr>
          <w:ilvl w:val="1"/>
          <w:numId w:val="37"/>
        </w:numPr>
        <w:spacing w:before="0" w:after="0"/>
        <w:rPr>
          <w:rFonts w:asciiTheme="majorHAnsi" w:hAnsiTheme="majorHAnsi"/>
          <w:szCs w:val="24"/>
          <w:lang w:val="sl-SI"/>
        </w:rPr>
      </w:pPr>
      <w:bookmarkStart w:id="18" w:name="_Toc233120923"/>
      <w:r w:rsidRPr="005176C2">
        <w:rPr>
          <w:rFonts w:asciiTheme="majorHAnsi" w:hAnsiTheme="majorHAnsi"/>
          <w:szCs w:val="24"/>
          <w:lang w:val="sl-SI"/>
        </w:rPr>
        <w:lastRenderedPageBreak/>
        <w:t>Zahteva podizvajalca za neposredno plačilo</w:t>
      </w:r>
      <w:bookmarkEnd w:id="18"/>
    </w:p>
    <w:bookmarkEnd w:id="15"/>
    <w:bookmarkEnd w:id="16"/>
    <w:p w14:paraId="129275A6" w14:textId="77777777" w:rsidR="00644C70" w:rsidRPr="005176C2" w:rsidRDefault="00644C70" w:rsidP="00954B58">
      <w:pPr>
        <w:keepLines/>
        <w:widowControl w:val="0"/>
        <w:tabs>
          <w:tab w:val="left" w:pos="2155"/>
        </w:tabs>
        <w:ind w:right="6"/>
        <w:jc w:val="both"/>
        <w:rPr>
          <w:rFonts w:asciiTheme="majorHAnsi" w:hAnsiTheme="majorHAnsi" w:cs="Arial"/>
          <w:sz w:val="24"/>
          <w:szCs w:val="24"/>
          <w:lang w:eastAsia="en-US"/>
        </w:rPr>
      </w:pPr>
    </w:p>
    <w:p w14:paraId="17B80C04" w14:textId="77777777" w:rsidR="00C850EF" w:rsidRPr="005176C2" w:rsidRDefault="00C850EF" w:rsidP="00954B58">
      <w:pPr>
        <w:jc w:val="both"/>
        <w:rPr>
          <w:rFonts w:asciiTheme="majorHAnsi" w:hAnsiTheme="majorHAnsi" w:cs="Arial"/>
          <w:b/>
          <w:sz w:val="24"/>
          <w:szCs w:val="24"/>
          <w:lang w:eastAsia="en-US"/>
        </w:rPr>
      </w:pPr>
    </w:p>
    <w:p w14:paraId="0AB1BD76"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b/>
          <w:lang w:eastAsia="en-US"/>
        </w:rPr>
        <w:t>PODIZVAJALEC</w:t>
      </w:r>
      <w:r w:rsidRPr="005176C2">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5176C2" w14:paraId="1BF93BC9" w14:textId="77777777" w:rsidTr="0083593F">
        <w:tc>
          <w:tcPr>
            <w:tcW w:w="9212" w:type="dxa"/>
            <w:tcBorders>
              <w:bottom w:val="single" w:sz="6" w:space="0" w:color="1F497D"/>
            </w:tcBorders>
          </w:tcPr>
          <w:p w14:paraId="5FBE20B2" w14:textId="77777777" w:rsidR="00644C70" w:rsidRPr="005176C2" w:rsidRDefault="00644C70" w:rsidP="00954B58">
            <w:pPr>
              <w:jc w:val="both"/>
              <w:rPr>
                <w:rFonts w:asciiTheme="majorHAnsi" w:eastAsia="Times New Roman" w:hAnsiTheme="majorHAnsi" w:cs="Arial"/>
                <w:lang w:eastAsia="en-US"/>
              </w:rPr>
            </w:pPr>
          </w:p>
        </w:tc>
      </w:tr>
      <w:tr w:rsidR="00644C70" w:rsidRPr="005176C2" w14:paraId="533D7E1B" w14:textId="77777777" w:rsidTr="0083593F">
        <w:tc>
          <w:tcPr>
            <w:tcW w:w="9212" w:type="dxa"/>
            <w:tcBorders>
              <w:top w:val="single" w:sz="6" w:space="0" w:color="1F497D"/>
            </w:tcBorders>
          </w:tcPr>
          <w:p w14:paraId="43774FCF" w14:textId="77777777" w:rsidR="00644C70" w:rsidRPr="005176C2" w:rsidRDefault="00644C70" w:rsidP="00954B58">
            <w:pPr>
              <w:jc w:val="both"/>
              <w:rPr>
                <w:rFonts w:asciiTheme="majorHAnsi" w:eastAsia="Times New Roman" w:hAnsiTheme="majorHAnsi" w:cs="Arial"/>
                <w:lang w:eastAsia="en-US"/>
              </w:rPr>
            </w:pPr>
          </w:p>
        </w:tc>
      </w:tr>
    </w:tbl>
    <w:p w14:paraId="791BBDB4" w14:textId="77777777" w:rsidR="00C850EF" w:rsidRPr="005176C2" w:rsidRDefault="00C850EF" w:rsidP="00954B58">
      <w:pPr>
        <w:jc w:val="both"/>
        <w:rPr>
          <w:rFonts w:asciiTheme="majorHAnsi" w:hAnsiTheme="majorHAnsi" w:cs="Arial"/>
          <w:lang w:eastAsia="en-US"/>
        </w:rPr>
      </w:pPr>
    </w:p>
    <w:p w14:paraId="384991CF" w14:textId="47A64523"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V zvezi z javnim naročilom »</w:t>
      </w:r>
      <w:r w:rsidR="00D674CE">
        <w:rPr>
          <w:rFonts w:asciiTheme="majorHAnsi" w:hAnsiTheme="majorHAnsi" w:cs="Arial"/>
          <w:b/>
          <w:szCs w:val="24"/>
        </w:rPr>
        <w:t>P</w:t>
      </w:r>
      <w:r w:rsidR="00D674CE" w:rsidRPr="00744FC4">
        <w:rPr>
          <w:rFonts w:asciiTheme="majorHAnsi" w:hAnsiTheme="majorHAnsi" w:cs="Arial"/>
          <w:b/>
          <w:szCs w:val="24"/>
        </w:rPr>
        <w:t>rometn</w:t>
      </w:r>
      <w:r w:rsidR="00D674CE">
        <w:rPr>
          <w:rFonts w:asciiTheme="majorHAnsi" w:hAnsiTheme="majorHAnsi" w:cs="Arial"/>
          <w:b/>
          <w:szCs w:val="24"/>
        </w:rPr>
        <w:t>a</w:t>
      </w:r>
      <w:r w:rsidR="00D674CE" w:rsidRPr="00744FC4">
        <w:rPr>
          <w:rFonts w:asciiTheme="majorHAnsi" w:hAnsiTheme="majorHAnsi" w:cs="Arial"/>
          <w:b/>
          <w:szCs w:val="24"/>
        </w:rPr>
        <w:t xml:space="preserve"> študij</w:t>
      </w:r>
      <w:r w:rsidR="00D674CE">
        <w:rPr>
          <w:rFonts w:asciiTheme="majorHAnsi" w:hAnsiTheme="majorHAnsi" w:cs="Arial"/>
          <w:b/>
          <w:szCs w:val="24"/>
        </w:rPr>
        <w:t>a mesta Ajdovščina z okolico</w:t>
      </w:r>
      <w:r w:rsidRPr="005176C2">
        <w:rPr>
          <w:rFonts w:asciiTheme="majorHAnsi" w:hAnsiTheme="majorHAnsi" w:cs="Arial"/>
          <w:lang w:eastAsia="en-US"/>
        </w:rPr>
        <w:t>«,</w:t>
      </w:r>
      <w:r w:rsidR="00325795" w:rsidRPr="005176C2">
        <w:rPr>
          <w:rFonts w:asciiTheme="majorHAnsi" w:hAnsiTheme="majorHAnsi" w:cs="Arial"/>
          <w:lang w:eastAsia="en-US"/>
        </w:rPr>
        <w:t xml:space="preserve"> </w:t>
      </w:r>
      <w:r w:rsidRPr="005176C2">
        <w:rPr>
          <w:rFonts w:asciiTheme="majorHAnsi" w:hAnsiTheme="majorHAnsi" w:cs="Arial"/>
          <w:bCs/>
          <w:lang w:eastAsia="en-US"/>
        </w:rPr>
        <w:t xml:space="preserve">naročniku  </w:t>
      </w:r>
      <w:r w:rsidRPr="005176C2">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5176C2" w:rsidRDefault="00644C70" w:rsidP="00954B58">
      <w:pPr>
        <w:keepLines/>
        <w:widowControl w:val="0"/>
        <w:tabs>
          <w:tab w:val="left" w:pos="2155"/>
        </w:tabs>
        <w:ind w:right="6"/>
        <w:jc w:val="both"/>
        <w:rPr>
          <w:rFonts w:asciiTheme="majorHAnsi" w:hAnsiTheme="majorHAnsi" w:cs="Arial"/>
          <w:lang w:eastAsia="en-US"/>
        </w:rPr>
      </w:pPr>
    </w:p>
    <w:p w14:paraId="2E7DA695"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5176C2" w:rsidRDefault="00644C70" w:rsidP="00954B58">
      <w:pPr>
        <w:rPr>
          <w:rFonts w:asciiTheme="majorHAnsi" w:hAnsiTheme="majorHAnsi" w:cs="Arial"/>
        </w:rPr>
      </w:pPr>
    </w:p>
    <w:p w14:paraId="34EE29CE" w14:textId="77777777" w:rsidR="00644C70" w:rsidRPr="005176C2" w:rsidRDefault="00644C70"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5176C2" w14:paraId="096129E5" w14:textId="77777777" w:rsidTr="00537A08">
        <w:trPr>
          <w:trHeight w:val="737"/>
        </w:trPr>
        <w:tc>
          <w:tcPr>
            <w:tcW w:w="2162" w:type="dxa"/>
          </w:tcPr>
          <w:p w14:paraId="2FC68BFE" w14:textId="77777777" w:rsidR="0063242A" w:rsidRPr="005176C2" w:rsidRDefault="0063242A" w:rsidP="00954B58">
            <w:pPr>
              <w:rPr>
                <w:rFonts w:asciiTheme="majorHAnsi" w:hAnsiTheme="majorHAnsi" w:cs="Arial"/>
              </w:rPr>
            </w:pPr>
            <w:r w:rsidRPr="005176C2">
              <w:rPr>
                <w:rFonts w:asciiTheme="majorHAnsi" w:hAnsiTheme="majorHAnsi" w:cs="Arial"/>
              </w:rPr>
              <w:t>KRAJ</w:t>
            </w:r>
          </w:p>
          <w:p w14:paraId="6EF5660A" w14:textId="77777777" w:rsidR="0063242A" w:rsidRPr="005176C2" w:rsidRDefault="0063242A" w:rsidP="00954B58">
            <w:pPr>
              <w:rPr>
                <w:rFonts w:asciiTheme="majorHAnsi" w:hAnsiTheme="majorHAnsi" w:cs="Arial"/>
              </w:rPr>
            </w:pPr>
          </w:p>
        </w:tc>
        <w:tc>
          <w:tcPr>
            <w:tcW w:w="2410" w:type="dxa"/>
            <w:vMerge w:val="restart"/>
          </w:tcPr>
          <w:p w14:paraId="57587482" w14:textId="77777777" w:rsidR="0063242A" w:rsidRPr="005176C2" w:rsidRDefault="0063242A" w:rsidP="00954B58">
            <w:pPr>
              <w:rPr>
                <w:rFonts w:asciiTheme="majorHAnsi" w:hAnsiTheme="majorHAnsi" w:cs="Arial"/>
              </w:rPr>
            </w:pPr>
            <w:r w:rsidRPr="005176C2">
              <w:rPr>
                <w:rFonts w:asciiTheme="majorHAnsi" w:hAnsiTheme="majorHAnsi" w:cs="Arial"/>
              </w:rPr>
              <w:t>ŽIG</w:t>
            </w:r>
          </w:p>
        </w:tc>
        <w:tc>
          <w:tcPr>
            <w:tcW w:w="4500" w:type="dxa"/>
            <w:vMerge w:val="restart"/>
          </w:tcPr>
          <w:p w14:paraId="777A8833" w14:textId="77777777" w:rsidR="0063242A" w:rsidRPr="005176C2" w:rsidRDefault="0063242A" w:rsidP="00954B58">
            <w:pPr>
              <w:rPr>
                <w:rFonts w:asciiTheme="majorHAnsi" w:hAnsiTheme="majorHAnsi" w:cs="Arial"/>
              </w:rPr>
            </w:pPr>
            <w:r w:rsidRPr="005176C2">
              <w:rPr>
                <w:rFonts w:asciiTheme="majorHAnsi" w:hAnsiTheme="majorHAnsi" w:cs="Arial"/>
              </w:rPr>
              <w:t>PODIZVAJALEC</w:t>
            </w:r>
          </w:p>
          <w:p w14:paraId="32C7F8BA" w14:textId="77777777" w:rsidR="00DF757B" w:rsidRPr="005176C2" w:rsidRDefault="0063242A" w:rsidP="00954B58">
            <w:pPr>
              <w:rPr>
                <w:rFonts w:asciiTheme="majorHAnsi" w:hAnsiTheme="majorHAnsi" w:cs="Arial"/>
              </w:rPr>
            </w:pPr>
            <w:r w:rsidRPr="005176C2">
              <w:rPr>
                <w:rFonts w:asciiTheme="majorHAnsi" w:hAnsiTheme="majorHAnsi" w:cs="Arial"/>
              </w:rPr>
              <w:t xml:space="preserve">ime in priimek zakonitega zastopnika </w:t>
            </w:r>
          </w:p>
          <w:p w14:paraId="3C9DB623" w14:textId="77777777" w:rsidR="0063242A" w:rsidRPr="005176C2" w:rsidRDefault="0063242A" w:rsidP="00954B58">
            <w:pPr>
              <w:rPr>
                <w:rFonts w:asciiTheme="majorHAnsi" w:hAnsiTheme="majorHAnsi" w:cs="Arial"/>
              </w:rPr>
            </w:pPr>
            <w:r w:rsidRPr="005176C2">
              <w:rPr>
                <w:rFonts w:asciiTheme="majorHAnsi" w:hAnsiTheme="majorHAnsi" w:cs="Arial"/>
              </w:rPr>
              <w:t>in podpis</w:t>
            </w:r>
          </w:p>
        </w:tc>
      </w:tr>
      <w:tr w:rsidR="0063242A" w:rsidRPr="005176C2" w14:paraId="6E36CD44" w14:textId="77777777" w:rsidTr="00537A08">
        <w:trPr>
          <w:trHeight w:val="737"/>
        </w:trPr>
        <w:tc>
          <w:tcPr>
            <w:tcW w:w="2162" w:type="dxa"/>
          </w:tcPr>
          <w:p w14:paraId="6F90ED1C" w14:textId="77777777" w:rsidR="0063242A" w:rsidRPr="005176C2" w:rsidRDefault="0063242A"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25E550D9" w14:textId="77777777" w:rsidR="0063242A" w:rsidRPr="005176C2" w:rsidRDefault="0063242A" w:rsidP="00954B58">
            <w:pPr>
              <w:rPr>
                <w:rFonts w:asciiTheme="majorHAnsi" w:hAnsiTheme="majorHAnsi" w:cs="Arial"/>
              </w:rPr>
            </w:pPr>
          </w:p>
        </w:tc>
        <w:tc>
          <w:tcPr>
            <w:tcW w:w="4500" w:type="dxa"/>
            <w:vMerge/>
            <w:shd w:val="pct10" w:color="auto" w:fill="auto"/>
            <w:vAlign w:val="bottom"/>
          </w:tcPr>
          <w:p w14:paraId="695B4A1B" w14:textId="77777777" w:rsidR="0063242A" w:rsidRPr="005176C2" w:rsidRDefault="0063242A" w:rsidP="00954B58">
            <w:pPr>
              <w:rPr>
                <w:rFonts w:asciiTheme="majorHAnsi" w:hAnsiTheme="majorHAnsi" w:cs="Arial"/>
              </w:rPr>
            </w:pPr>
          </w:p>
        </w:tc>
      </w:tr>
    </w:tbl>
    <w:p w14:paraId="476D9347" w14:textId="77777777" w:rsidR="004B1AD6" w:rsidRPr="005176C2" w:rsidRDefault="004B1AD6" w:rsidP="00954B58">
      <w:pPr>
        <w:rPr>
          <w:rFonts w:asciiTheme="majorHAnsi" w:hAnsiTheme="majorHAnsi" w:cs="Arial"/>
        </w:rPr>
      </w:pPr>
    </w:p>
    <w:p w14:paraId="51B7E215" w14:textId="77777777" w:rsidR="004B1AD6" w:rsidRPr="005176C2" w:rsidRDefault="004B1AD6" w:rsidP="00954B58">
      <w:pPr>
        <w:rPr>
          <w:rFonts w:asciiTheme="majorHAnsi" w:hAnsiTheme="majorHAnsi" w:cs="Arial"/>
          <w:sz w:val="24"/>
          <w:szCs w:val="24"/>
        </w:rPr>
      </w:pPr>
    </w:p>
    <w:p w14:paraId="166930EC" w14:textId="77777777" w:rsidR="004B1AD6" w:rsidRPr="005176C2" w:rsidRDefault="004B1AD6" w:rsidP="00954B58">
      <w:pPr>
        <w:rPr>
          <w:rFonts w:asciiTheme="majorHAnsi" w:hAnsiTheme="majorHAnsi" w:cs="Arial"/>
          <w:sz w:val="24"/>
          <w:szCs w:val="24"/>
        </w:rPr>
      </w:pPr>
    </w:p>
    <w:p w14:paraId="5C8699C9" w14:textId="77777777" w:rsidR="004B1AD6" w:rsidRPr="005176C2" w:rsidRDefault="004B1AD6" w:rsidP="00954B58">
      <w:pPr>
        <w:rPr>
          <w:rFonts w:asciiTheme="majorHAnsi" w:hAnsiTheme="majorHAnsi" w:cs="Arial"/>
          <w:sz w:val="24"/>
          <w:szCs w:val="24"/>
        </w:rPr>
      </w:pPr>
    </w:p>
    <w:p w14:paraId="32C69BDF" w14:textId="77777777" w:rsidR="004B1AD6" w:rsidRPr="005176C2" w:rsidRDefault="004B1AD6" w:rsidP="00954B58">
      <w:pPr>
        <w:rPr>
          <w:rFonts w:asciiTheme="majorHAnsi" w:hAnsiTheme="majorHAnsi" w:cs="Arial"/>
          <w:sz w:val="24"/>
          <w:szCs w:val="24"/>
        </w:rPr>
      </w:pPr>
    </w:p>
    <w:p w14:paraId="08568A6A" w14:textId="77777777" w:rsidR="004B1AD6" w:rsidRPr="005176C2" w:rsidRDefault="004B1AD6" w:rsidP="00954B58">
      <w:pPr>
        <w:rPr>
          <w:rFonts w:asciiTheme="majorHAnsi" w:hAnsiTheme="majorHAnsi" w:cs="Arial"/>
          <w:sz w:val="24"/>
          <w:szCs w:val="24"/>
        </w:rPr>
      </w:pPr>
    </w:p>
    <w:p w14:paraId="7B08B429" w14:textId="77777777" w:rsidR="00237E7C" w:rsidRPr="005176C2" w:rsidRDefault="00D12BBB" w:rsidP="00954B58">
      <w:pPr>
        <w:rPr>
          <w:rFonts w:asciiTheme="majorHAnsi" w:hAnsiTheme="majorHAnsi" w:cs="Arial"/>
          <w:sz w:val="24"/>
          <w:szCs w:val="24"/>
        </w:rPr>
      </w:pPr>
      <w:bookmarkStart w:id="19" w:name="_Toc395008191"/>
      <w:bookmarkStart w:id="20" w:name="_Toc401742229"/>
      <w:bookmarkStart w:id="21" w:name="_Toc401742359"/>
      <w:r w:rsidRPr="005176C2">
        <w:rPr>
          <w:rFonts w:asciiTheme="majorHAnsi" w:hAnsiTheme="majorHAnsi" w:cs="Arial"/>
          <w:sz w:val="24"/>
          <w:szCs w:val="24"/>
        </w:rPr>
        <w:t xml:space="preserve"> </w:t>
      </w:r>
    </w:p>
    <w:p w14:paraId="17F476D1" w14:textId="77777777" w:rsidR="00E33638" w:rsidRPr="005176C2" w:rsidRDefault="00E33638" w:rsidP="00954B58">
      <w:pPr>
        <w:rPr>
          <w:rFonts w:asciiTheme="majorHAnsi" w:hAnsiTheme="majorHAnsi" w:cs="Arial"/>
          <w:b/>
          <w:bCs/>
          <w:i/>
          <w:iCs/>
          <w:sz w:val="24"/>
          <w:szCs w:val="24"/>
          <w:u w:val="single"/>
        </w:rPr>
      </w:pPr>
      <w:bookmarkStart w:id="22" w:name="_Toc401742230"/>
      <w:bookmarkStart w:id="23" w:name="_Toc401742360"/>
      <w:bookmarkEnd w:id="19"/>
      <w:bookmarkEnd w:id="20"/>
      <w:bookmarkEnd w:id="21"/>
    </w:p>
    <w:p w14:paraId="187EF563" w14:textId="77777777" w:rsidR="00312259" w:rsidRPr="005176C2" w:rsidRDefault="00312259" w:rsidP="00954B58">
      <w:pPr>
        <w:rPr>
          <w:rFonts w:asciiTheme="majorHAnsi" w:hAnsiTheme="majorHAnsi" w:cs="Arial"/>
          <w:b/>
          <w:bCs/>
          <w:i/>
          <w:iCs/>
          <w:sz w:val="24"/>
          <w:szCs w:val="24"/>
          <w:u w:val="single"/>
        </w:rPr>
      </w:pPr>
      <w:bookmarkStart w:id="24" w:name="_Toc389830381"/>
      <w:bookmarkStart w:id="25" w:name="_Toc396225349"/>
      <w:bookmarkEnd w:id="22"/>
      <w:bookmarkEnd w:id="23"/>
    </w:p>
    <w:p w14:paraId="5998990D" w14:textId="77777777" w:rsidR="007205C3" w:rsidRPr="005176C2" w:rsidRDefault="007205C3" w:rsidP="00954B58">
      <w:pPr>
        <w:rPr>
          <w:rFonts w:asciiTheme="majorHAnsi" w:hAnsiTheme="majorHAnsi"/>
          <w:sz w:val="24"/>
          <w:szCs w:val="24"/>
        </w:rPr>
      </w:pPr>
      <w:bookmarkStart w:id="26" w:name="_Toc401742235"/>
      <w:bookmarkStart w:id="27" w:name="_Toc401742367"/>
      <w:bookmarkEnd w:id="24"/>
      <w:bookmarkEnd w:id="25"/>
      <w:r w:rsidRPr="005176C2">
        <w:rPr>
          <w:rFonts w:asciiTheme="majorHAnsi" w:hAnsiTheme="majorHAnsi" w:cs="Arial"/>
          <w:sz w:val="24"/>
          <w:szCs w:val="24"/>
        </w:rPr>
        <w:br w:type="page"/>
      </w:r>
    </w:p>
    <w:p w14:paraId="4E346981" w14:textId="77777777" w:rsidR="007205C3" w:rsidRPr="005176C2" w:rsidRDefault="007205C3" w:rsidP="0085326C">
      <w:pPr>
        <w:pStyle w:val="javnanaroilapodnaslov"/>
        <w:framePr w:wrap="auto" w:vAnchor="margin" w:yAlign="inline"/>
        <w:numPr>
          <w:ilvl w:val="1"/>
          <w:numId w:val="37"/>
        </w:numPr>
        <w:spacing w:before="0" w:after="0"/>
        <w:rPr>
          <w:rFonts w:asciiTheme="majorHAnsi" w:hAnsiTheme="majorHAnsi"/>
          <w:szCs w:val="24"/>
          <w:lang w:val="sl-SI"/>
        </w:rPr>
      </w:pPr>
      <w:bookmarkStart w:id="28" w:name="_Toc233120924"/>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dobro izvedbo</w:t>
      </w:r>
      <w:bookmarkEnd w:id="28"/>
      <w:r w:rsidR="00446DED" w:rsidRPr="005176C2">
        <w:rPr>
          <w:rFonts w:asciiTheme="majorHAnsi" w:hAnsiTheme="majorHAnsi"/>
          <w:szCs w:val="24"/>
          <w:lang w:val="sl-SI"/>
        </w:rPr>
        <w:t xml:space="preserve"> </w:t>
      </w:r>
      <w:r w:rsidR="00BF02ED" w:rsidRPr="005176C2">
        <w:rPr>
          <w:rFonts w:asciiTheme="majorHAnsi" w:hAnsiTheme="majorHAnsi"/>
          <w:szCs w:val="24"/>
          <w:lang w:val="sl-SI"/>
        </w:rPr>
        <w:t xml:space="preserve"> </w:t>
      </w:r>
    </w:p>
    <w:p w14:paraId="4BC05547" w14:textId="77777777" w:rsidR="00BF02ED"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p w14:paraId="2C963F2A" w14:textId="77777777" w:rsidR="00BB58DA" w:rsidRDefault="00BB58DA" w:rsidP="00954B58">
      <w:pPr>
        <w:rPr>
          <w:rFonts w:asciiTheme="majorHAnsi" w:hAnsiTheme="majorHAnsi" w:cs="Arial"/>
          <w:sz w:val="24"/>
          <w:szCs w:val="24"/>
        </w:rPr>
      </w:pPr>
    </w:p>
    <w:tbl>
      <w:tblPr>
        <w:tblStyle w:val="Tabelamrea"/>
        <w:tblW w:w="0" w:type="auto"/>
        <w:tblLook w:val="04A0" w:firstRow="1" w:lastRow="0" w:firstColumn="1" w:lastColumn="0" w:noHBand="0" w:noVBand="1"/>
      </w:tblPr>
      <w:tblGrid>
        <w:gridCol w:w="9060"/>
      </w:tblGrid>
      <w:tr w:rsidR="00A7227D" w:rsidRPr="00D55AE5" w14:paraId="4471BDAD" w14:textId="77777777" w:rsidTr="001A4FE5">
        <w:tc>
          <w:tcPr>
            <w:tcW w:w="9060" w:type="dxa"/>
          </w:tcPr>
          <w:p w14:paraId="2EFC96AA" w14:textId="77777777" w:rsidR="00A7227D" w:rsidRPr="00D55AE5" w:rsidRDefault="00A7227D" w:rsidP="001A4FE5">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A7227D" w:rsidRPr="00D55AE5" w14:paraId="717A4BDD" w14:textId="77777777" w:rsidTr="001A4FE5">
              <w:tc>
                <w:tcPr>
                  <w:tcW w:w="9212" w:type="dxa"/>
                  <w:tcBorders>
                    <w:bottom w:val="single" w:sz="6" w:space="0" w:color="1F497D"/>
                  </w:tcBorders>
                </w:tcPr>
                <w:p w14:paraId="2B2CD1D3" w14:textId="77777777" w:rsidR="00A7227D" w:rsidRPr="00D55AE5" w:rsidRDefault="00A7227D" w:rsidP="001A4FE5">
                  <w:pPr>
                    <w:rPr>
                      <w:rFonts w:asciiTheme="majorHAnsi" w:hAnsiTheme="majorHAnsi" w:cs="Arial"/>
                    </w:rPr>
                  </w:pPr>
                </w:p>
              </w:tc>
            </w:tr>
            <w:tr w:rsidR="00A7227D" w:rsidRPr="00D55AE5" w14:paraId="28CCCC33" w14:textId="77777777" w:rsidTr="001A4FE5">
              <w:tc>
                <w:tcPr>
                  <w:tcW w:w="9212" w:type="dxa"/>
                  <w:tcBorders>
                    <w:top w:val="single" w:sz="6" w:space="0" w:color="1F497D"/>
                  </w:tcBorders>
                </w:tcPr>
                <w:p w14:paraId="7BBD50AC" w14:textId="77777777" w:rsidR="00A7227D" w:rsidRPr="00D55AE5" w:rsidRDefault="00A7227D" w:rsidP="001A4FE5">
                  <w:pPr>
                    <w:rPr>
                      <w:rFonts w:asciiTheme="majorHAnsi" w:hAnsiTheme="majorHAnsi" w:cs="Arial"/>
                    </w:rPr>
                  </w:pPr>
                </w:p>
              </w:tc>
            </w:tr>
          </w:tbl>
          <w:p w14:paraId="53C281CA" w14:textId="77777777" w:rsidR="00A7227D" w:rsidRPr="00D55AE5" w:rsidRDefault="00A7227D" w:rsidP="001A4FE5">
            <w:pPr>
              <w:jc w:val="center"/>
              <w:rPr>
                <w:rFonts w:asciiTheme="majorHAnsi" w:hAnsiTheme="majorHAnsi" w:cs="Arial"/>
                <w:bCs/>
                <w:iCs/>
              </w:rPr>
            </w:pPr>
          </w:p>
          <w:p w14:paraId="67FA043D" w14:textId="77777777" w:rsidR="00A7227D" w:rsidRPr="00D55AE5" w:rsidRDefault="00A7227D" w:rsidP="001A4FE5">
            <w:pPr>
              <w:jc w:val="center"/>
              <w:rPr>
                <w:rFonts w:asciiTheme="majorHAnsi" w:hAnsiTheme="majorHAnsi" w:cs="Arial"/>
                <w:bCs/>
                <w:iCs/>
              </w:rPr>
            </w:pPr>
          </w:p>
          <w:p w14:paraId="7D817A8A" w14:textId="77777777" w:rsidR="00A7227D" w:rsidRPr="00D55AE5" w:rsidRDefault="00A7227D" w:rsidP="001A4FE5">
            <w:pPr>
              <w:jc w:val="center"/>
              <w:rPr>
                <w:rFonts w:asciiTheme="majorHAnsi" w:hAnsiTheme="majorHAnsi" w:cs="Arial"/>
                <w:b/>
                <w:bCs/>
                <w:iCs/>
              </w:rPr>
            </w:pPr>
            <w:r w:rsidRPr="00D55AE5">
              <w:rPr>
                <w:rFonts w:asciiTheme="majorHAnsi" w:hAnsiTheme="majorHAnsi" w:cs="Arial"/>
                <w:b/>
                <w:bCs/>
                <w:iCs/>
              </w:rPr>
              <w:t>MENIČNA IZJAVA</w:t>
            </w:r>
          </w:p>
          <w:p w14:paraId="6B46ECED" w14:textId="77777777" w:rsidR="00A7227D" w:rsidRPr="00D55AE5" w:rsidRDefault="00A7227D" w:rsidP="001A4FE5">
            <w:pPr>
              <w:rPr>
                <w:rFonts w:asciiTheme="majorHAnsi" w:hAnsiTheme="majorHAnsi" w:cs="Arial"/>
                <w:bCs/>
                <w:iCs/>
              </w:rPr>
            </w:pPr>
          </w:p>
          <w:p w14:paraId="1AFC3669"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58C02CCA" w14:textId="77777777" w:rsidR="00A7227D" w:rsidRPr="00D55AE5" w:rsidRDefault="00A7227D" w:rsidP="001A4FE5">
            <w:pPr>
              <w:jc w:val="both"/>
              <w:rPr>
                <w:rFonts w:asciiTheme="majorHAnsi" w:hAnsiTheme="majorHAnsi" w:cs="Arial"/>
                <w:bCs/>
                <w:iCs/>
              </w:rPr>
            </w:pPr>
          </w:p>
          <w:p w14:paraId="5F8328A2"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 xml:space="preserve">Na podlagi Pogodbe izvajalec/izdajatelj menic izroča </w:t>
            </w:r>
            <w:r w:rsidRPr="00BE3B09">
              <w:rPr>
                <w:rFonts w:asciiTheme="majorHAnsi" w:hAnsiTheme="majorHAnsi" w:cs="Arial"/>
                <w:bCs/>
                <w:iCs/>
              </w:rPr>
              <w:t>naročniku dve (2) bianko menici s klavzulo</w:t>
            </w:r>
            <w:r w:rsidRPr="00D55AE5">
              <w:rPr>
                <w:rFonts w:asciiTheme="majorHAnsi" w:hAnsiTheme="majorHAnsi" w:cs="Arial"/>
                <w:bCs/>
                <w:iCs/>
              </w:rPr>
              <w:t xml:space="preserve">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A7227D" w:rsidRPr="00D55AE5" w14:paraId="032F709C" w14:textId="77777777" w:rsidTr="001A4FE5">
              <w:tc>
                <w:tcPr>
                  <w:tcW w:w="1472" w:type="dxa"/>
                  <w:tcBorders>
                    <w:bottom w:val="single" w:sz="4" w:space="0" w:color="auto"/>
                  </w:tcBorders>
                </w:tcPr>
                <w:p w14:paraId="45BAB43B"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26A10C0F" w14:textId="77777777" w:rsidR="00A7227D" w:rsidRPr="00D55AE5" w:rsidRDefault="00A7227D" w:rsidP="001A4FE5">
                  <w:pPr>
                    <w:jc w:val="both"/>
                    <w:rPr>
                      <w:rFonts w:asciiTheme="majorHAnsi" w:hAnsiTheme="majorHAnsi" w:cs="Arial"/>
                      <w:bCs/>
                      <w:iCs/>
                    </w:rPr>
                  </w:pPr>
                </w:p>
              </w:tc>
              <w:tc>
                <w:tcPr>
                  <w:tcW w:w="993" w:type="dxa"/>
                  <w:tcBorders>
                    <w:bottom w:val="single" w:sz="4" w:space="0" w:color="auto"/>
                  </w:tcBorders>
                </w:tcPr>
                <w:p w14:paraId="0B586003" w14:textId="77777777" w:rsidR="00A7227D" w:rsidRPr="00D55AE5" w:rsidRDefault="00A7227D" w:rsidP="001A4FE5">
                  <w:pPr>
                    <w:jc w:val="both"/>
                    <w:rPr>
                      <w:rFonts w:asciiTheme="majorHAnsi" w:hAnsiTheme="majorHAnsi" w:cs="Arial"/>
                      <w:bCs/>
                      <w:iCs/>
                    </w:rPr>
                  </w:pPr>
                </w:p>
                <w:p w14:paraId="58680E48"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2AF8CD07" w14:textId="77777777" w:rsidR="00A7227D" w:rsidRPr="00D55AE5" w:rsidRDefault="00A7227D" w:rsidP="001A4FE5">
                  <w:pPr>
                    <w:jc w:val="both"/>
                    <w:rPr>
                      <w:rFonts w:asciiTheme="majorHAnsi" w:hAnsiTheme="majorHAnsi" w:cs="Arial"/>
                      <w:bCs/>
                      <w:iCs/>
                    </w:rPr>
                  </w:pPr>
                </w:p>
              </w:tc>
              <w:tc>
                <w:tcPr>
                  <w:tcW w:w="884" w:type="dxa"/>
                  <w:tcBorders>
                    <w:bottom w:val="single" w:sz="4" w:space="0" w:color="auto"/>
                  </w:tcBorders>
                </w:tcPr>
                <w:p w14:paraId="25DE5C76" w14:textId="77777777" w:rsidR="00A7227D" w:rsidRPr="00D55AE5" w:rsidRDefault="00A7227D" w:rsidP="001A4FE5">
                  <w:pPr>
                    <w:jc w:val="both"/>
                    <w:rPr>
                      <w:rFonts w:asciiTheme="majorHAnsi" w:hAnsiTheme="majorHAnsi" w:cs="Arial"/>
                      <w:bCs/>
                      <w:iCs/>
                    </w:rPr>
                  </w:pPr>
                </w:p>
                <w:p w14:paraId="5E8DE951"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53CA916" w14:textId="77777777" w:rsidR="00A7227D" w:rsidRPr="00D55AE5" w:rsidRDefault="00A7227D" w:rsidP="001A4FE5">
                  <w:pPr>
                    <w:jc w:val="both"/>
                    <w:rPr>
                      <w:rFonts w:asciiTheme="majorHAnsi" w:hAnsiTheme="majorHAnsi" w:cs="Arial"/>
                      <w:bCs/>
                      <w:iCs/>
                    </w:rPr>
                  </w:pPr>
                </w:p>
              </w:tc>
            </w:tr>
            <w:tr w:rsidR="00A7227D" w:rsidRPr="00D55AE5" w14:paraId="6A984B7C" w14:textId="77777777" w:rsidTr="001A4FE5">
              <w:tc>
                <w:tcPr>
                  <w:tcW w:w="1472" w:type="dxa"/>
                  <w:tcBorders>
                    <w:top w:val="single" w:sz="4" w:space="0" w:color="auto"/>
                    <w:bottom w:val="single" w:sz="4" w:space="0" w:color="auto"/>
                  </w:tcBorders>
                </w:tcPr>
                <w:p w14:paraId="4DFFCC50"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694E0961" w14:textId="77777777" w:rsidR="00A7227D" w:rsidRPr="00D55AE5" w:rsidRDefault="00A7227D" w:rsidP="001A4FE5">
                  <w:pPr>
                    <w:jc w:val="both"/>
                    <w:rPr>
                      <w:rFonts w:asciiTheme="majorHAnsi" w:hAnsiTheme="majorHAnsi" w:cs="Arial"/>
                      <w:bCs/>
                      <w:iCs/>
                    </w:rPr>
                  </w:pPr>
                </w:p>
              </w:tc>
              <w:tc>
                <w:tcPr>
                  <w:tcW w:w="993" w:type="dxa"/>
                  <w:tcBorders>
                    <w:top w:val="single" w:sz="4" w:space="0" w:color="auto"/>
                    <w:bottom w:val="single" w:sz="4" w:space="0" w:color="auto"/>
                  </w:tcBorders>
                </w:tcPr>
                <w:p w14:paraId="71CAC9CB" w14:textId="77777777" w:rsidR="00A7227D" w:rsidRPr="00D55AE5" w:rsidRDefault="00A7227D" w:rsidP="001A4FE5">
                  <w:pPr>
                    <w:jc w:val="both"/>
                    <w:rPr>
                      <w:rFonts w:asciiTheme="majorHAnsi" w:hAnsiTheme="majorHAnsi" w:cs="Arial"/>
                      <w:bCs/>
                      <w:iCs/>
                    </w:rPr>
                  </w:pPr>
                </w:p>
                <w:p w14:paraId="0BAC5EBF"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6EBB6B5F" w14:textId="77777777" w:rsidR="00A7227D" w:rsidRPr="00D55AE5" w:rsidRDefault="00A7227D" w:rsidP="001A4FE5">
                  <w:pPr>
                    <w:jc w:val="both"/>
                    <w:rPr>
                      <w:rFonts w:asciiTheme="majorHAnsi" w:hAnsiTheme="majorHAnsi" w:cs="Arial"/>
                      <w:bCs/>
                      <w:iCs/>
                    </w:rPr>
                  </w:pPr>
                </w:p>
              </w:tc>
              <w:tc>
                <w:tcPr>
                  <w:tcW w:w="884" w:type="dxa"/>
                  <w:tcBorders>
                    <w:top w:val="single" w:sz="4" w:space="0" w:color="auto"/>
                    <w:bottom w:val="single" w:sz="4" w:space="0" w:color="auto"/>
                  </w:tcBorders>
                </w:tcPr>
                <w:p w14:paraId="27131F3D" w14:textId="77777777" w:rsidR="00A7227D" w:rsidRPr="00D55AE5" w:rsidRDefault="00A7227D" w:rsidP="001A4FE5">
                  <w:pPr>
                    <w:jc w:val="both"/>
                    <w:rPr>
                      <w:rFonts w:asciiTheme="majorHAnsi" w:hAnsiTheme="majorHAnsi" w:cs="Arial"/>
                      <w:bCs/>
                      <w:iCs/>
                    </w:rPr>
                  </w:pPr>
                </w:p>
                <w:p w14:paraId="23A2273A"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1EC79B2A" w14:textId="77777777" w:rsidR="00A7227D" w:rsidRPr="00D55AE5" w:rsidRDefault="00A7227D" w:rsidP="001A4FE5">
                  <w:pPr>
                    <w:jc w:val="both"/>
                    <w:rPr>
                      <w:rFonts w:asciiTheme="majorHAnsi" w:hAnsiTheme="majorHAnsi" w:cs="Arial"/>
                      <w:bCs/>
                      <w:iCs/>
                    </w:rPr>
                  </w:pPr>
                </w:p>
              </w:tc>
            </w:tr>
          </w:tbl>
          <w:p w14:paraId="6F94BAD9" w14:textId="77777777" w:rsidR="00A7227D" w:rsidRPr="00D55AE5" w:rsidRDefault="00A7227D" w:rsidP="001A4FE5">
            <w:pPr>
              <w:jc w:val="both"/>
              <w:rPr>
                <w:rFonts w:asciiTheme="majorHAnsi" w:hAnsiTheme="majorHAnsi" w:cs="Arial"/>
                <w:bCs/>
                <w:iCs/>
              </w:rPr>
            </w:pPr>
          </w:p>
          <w:p w14:paraId="37D0F8C4"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66E43A43" w14:textId="77777777" w:rsidR="00A7227D" w:rsidRPr="00D55AE5" w:rsidRDefault="00A7227D" w:rsidP="001A4FE5">
            <w:pPr>
              <w:jc w:val="both"/>
              <w:rPr>
                <w:rFonts w:asciiTheme="majorHAnsi" w:hAnsiTheme="majorHAnsi" w:cs="Arial"/>
                <w:bCs/>
                <w:iCs/>
              </w:rPr>
            </w:pPr>
          </w:p>
          <w:p w14:paraId="5C9C0BFB"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9848EBF" w14:textId="77777777" w:rsidR="00A7227D" w:rsidRPr="00D55AE5" w:rsidRDefault="00A7227D" w:rsidP="001A4FE5">
            <w:pPr>
              <w:jc w:val="both"/>
              <w:rPr>
                <w:rFonts w:asciiTheme="majorHAnsi" w:hAnsiTheme="majorHAnsi" w:cs="Arial"/>
                <w:bCs/>
                <w:iCs/>
              </w:rPr>
            </w:pPr>
          </w:p>
          <w:p w14:paraId="1D652B2D"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D362581" w14:textId="77777777" w:rsidR="00A7227D" w:rsidRPr="00D55AE5" w:rsidRDefault="00A7227D" w:rsidP="001A4FE5">
            <w:pPr>
              <w:jc w:val="both"/>
              <w:rPr>
                <w:rFonts w:asciiTheme="majorHAnsi" w:hAnsiTheme="majorHAnsi" w:cs="Arial"/>
                <w:bCs/>
                <w:iCs/>
              </w:rPr>
            </w:pPr>
          </w:p>
          <w:p w14:paraId="31499CA2"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700AB35D" w14:textId="77777777" w:rsidR="00A7227D" w:rsidRPr="00D55AE5" w:rsidRDefault="00A7227D" w:rsidP="001A4FE5">
            <w:pPr>
              <w:jc w:val="both"/>
              <w:rPr>
                <w:rFonts w:asciiTheme="majorHAnsi" w:hAnsiTheme="majorHAnsi" w:cs="Arial"/>
                <w:bCs/>
                <w:iCs/>
              </w:rPr>
            </w:pPr>
          </w:p>
          <w:p w14:paraId="658FDFAF"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B8521CD" w14:textId="77777777" w:rsidR="00A7227D" w:rsidRPr="00D55AE5" w:rsidRDefault="00A7227D" w:rsidP="001A4FE5">
            <w:pPr>
              <w:jc w:val="both"/>
              <w:rPr>
                <w:rFonts w:asciiTheme="majorHAnsi" w:hAnsiTheme="majorHAnsi" w:cs="Arial"/>
                <w:bCs/>
                <w:iCs/>
              </w:rPr>
            </w:pPr>
          </w:p>
          <w:p w14:paraId="1D6E9E86"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37C4477B" w14:textId="77777777" w:rsidR="00A7227D" w:rsidRPr="00D55AE5" w:rsidRDefault="00A7227D" w:rsidP="001A4FE5">
            <w:pPr>
              <w:jc w:val="both"/>
              <w:rPr>
                <w:rFonts w:asciiTheme="majorHAnsi" w:hAnsiTheme="majorHAnsi" w:cs="Arial"/>
                <w:bCs/>
                <w:iCs/>
              </w:rPr>
            </w:pPr>
          </w:p>
          <w:p w14:paraId="7FF71A7D"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5C02153" w14:textId="77777777" w:rsidR="00A7227D" w:rsidRPr="00D55AE5" w:rsidRDefault="00A7227D" w:rsidP="001A4FE5">
            <w:pPr>
              <w:jc w:val="both"/>
              <w:rPr>
                <w:rFonts w:asciiTheme="majorHAnsi" w:hAnsiTheme="majorHAnsi" w:cs="Arial"/>
                <w:bCs/>
                <w:iCs/>
              </w:rPr>
            </w:pPr>
          </w:p>
          <w:p w14:paraId="76CB46FD"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6F6F4FF1" w14:textId="77777777" w:rsidR="00A7227D" w:rsidRPr="00D55AE5" w:rsidRDefault="00A7227D" w:rsidP="001A4FE5">
            <w:pPr>
              <w:jc w:val="both"/>
              <w:rPr>
                <w:rFonts w:asciiTheme="majorHAnsi" w:hAnsiTheme="majorHAnsi" w:cs="Arial"/>
                <w:bCs/>
                <w:iCs/>
              </w:rPr>
            </w:pPr>
          </w:p>
          <w:p w14:paraId="1C5AD075" w14:textId="77777777" w:rsidR="00A7227D" w:rsidRPr="00D55AE5" w:rsidRDefault="00A7227D" w:rsidP="001A4FE5">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2FBCE60" w14:textId="77777777" w:rsidR="00A7227D" w:rsidRPr="00D55AE5" w:rsidRDefault="00A7227D" w:rsidP="001A4FE5">
            <w:pPr>
              <w:rPr>
                <w:rFonts w:asciiTheme="majorHAnsi" w:hAnsiTheme="majorHAnsi" w:cs="Arial"/>
                <w:bCs/>
                <w:iCs/>
              </w:rPr>
            </w:pPr>
          </w:p>
          <w:p w14:paraId="712929B7" w14:textId="77777777" w:rsidR="00A7227D" w:rsidRPr="00D55AE5" w:rsidRDefault="00A7227D" w:rsidP="001A4FE5">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A7227D" w:rsidRPr="00D55AE5" w14:paraId="4F7138E7" w14:textId="77777777" w:rsidTr="001A4FE5">
              <w:trPr>
                <w:trHeight w:val="737"/>
              </w:trPr>
              <w:tc>
                <w:tcPr>
                  <w:tcW w:w="2162" w:type="dxa"/>
                </w:tcPr>
                <w:p w14:paraId="53324073" w14:textId="77777777" w:rsidR="00A7227D" w:rsidRPr="00D55AE5" w:rsidRDefault="00A7227D" w:rsidP="001A4FE5">
                  <w:pPr>
                    <w:rPr>
                      <w:rFonts w:asciiTheme="majorHAnsi" w:hAnsiTheme="majorHAnsi" w:cs="Arial"/>
                    </w:rPr>
                  </w:pPr>
                  <w:r w:rsidRPr="00D55AE5">
                    <w:rPr>
                      <w:rFonts w:asciiTheme="majorHAnsi" w:hAnsiTheme="majorHAnsi" w:cs="Arial"/>
                    </w:rPr>
                    <w:t>KRAJ</w:t>
                  </w:r>
                </w:p>
                <w:p w14:paraId="49DF5611" w14:textId="77777777" w:rsidR="00A7227D" w:rsidRPr="00D55AE5" w:rsidRDefault="00A7227D" w:rsidP="001A4FE5">
                  <w:pPr>
                    <w:rPr>
                      <w:rFonts w:asciiTheme="majorHAnsi" w:hAnsiTheme="majorHAnsi" w:cs="Arial"/>
                    </w:rPr>
                  </w:pPr>
                </w:p>
              </w:tc>
              <w:tc>
                <w:tcPr>
                  <w:tcW w:w="2410" w:type="dxa"/>
                  <w:vMerge w:val="restart"/>
                </w:tcPr>
                <w:p w14:paraId="17F59F4C" w14:textId="77777777" w:rsidR="00A7227D" w:rsidRPr="00D55AE5" w:rsidRDefault="00A7227D" w:rsidP="001A4FE5">
                  <w:pPr>
                    <w:rPr>
                      <w:rFonts w:asciiTheme="majorHAnsi" w:hAnsiTheme="majorHAnsi" w:cs="Arial"/>
                    </w:rPr>
                  </w:pPr>
                  <w:r w:rsidRPr="00D55AE5">
                    <w:rPr>
                      <w:rFonts w:asciiTheme="majorHAnsi" w:hAnsiTheme="majorHAnsi" w:cs="Arial"/>
                    </w:rPr>
                    <w:t>ŽIG</w:t>
                  </w:r>
                </w:p>
              </w:tc>
              <w:tc>
                <w:tcPr>
                  <w:tcW w:w="4500" w:type="dxa"/>
                  <w:vMerge w:val="restart"/>
                </w:tcPr>
                <w:p w14:paraId="44ECE746" w14:textId="77777777" w:rsidR="00A7227D" w:rsidRPr="00D55AE5" w:rsidRDefault="00A7227D" w:rsidP="001A4FE5">
                  <w:pPr>
                    <w:rPr>
                      <w:rFonts w:asciiTheme="majorHAnsi" w:hAnsiTheme="majorHAnsi" w:cs="Arial"/>
                    </w:rPr>
                  </w:pPr>
                  <w:r w:rsidRPr="00D55AE5">
                    <w:rPr>
                      <w:rFonts w:asciiTheme="majorHAnsi" w:hAnsiTheme="majorHAnsi" w:cs="Arial"/>
                    </w:rPr>
                    <w:t xml:space="preserve"> Podpis zakonitega zastopnika</w:t>
                  </w:r>
                </w:p>
              </w:tc>
            </w:tr>
            <w:tr w:rsidR="00A7227D" w:rsidRPr="00D55AE5" w14:paraId="340C02E8" w14:textId="77777777" w:rsidTr="001A4FE5">
              <w:trPr>
                <w:trHeight w:val="737"/>
              </w:trPr>
              <w:tc>
                <w:tcPr>
                  <w:tcW w:w="2162" w:type="dxa"/>
                </w:tcPr>
                <w:p w14:paraId="45A0D2E7" w14:textId="77777777" w:rsidR="00A7227D" w:rsidRPr="00D55AE5" w:rsidRDefault="00A7227D" w:rsidP="001A4FE5">
                  <w:pPr>
                    <w:rPr>
                      <w:rFonts w:asciiTheme="majorHAnsi" w:hAnsiTheme="majorHAnsi" w:cs="Arial"/>
                    </w:rPr>
                  </w:pPr>
                  <w:r w:rsidRPr="00D55AE5">
                    <w:rPr>
                      <w:rFonts w:asciiTheme="majorHAnsi" w:hAnsiTheme="majorHAnsi" w:cs="Arial"/>
                    </w:rPr>
                    <w:t>DATUM</w:t>
                  </w:r>
                </w:p>
              </w:tc>
              <w:tc>
                <w:tcPr>
                  <w:tcW w:w="2410" w:type="dxa"/>
                  <w:vMerge/>
                  <w:vAlign w:val="bottom"/>
                </w:tcPr>
                <w:p w14:paraId="45C7D1B7" w14:textId="77777777" w:rsidR="00A7227D" w:rsidRPr="00D55AE5" w:rsidRDefault="00A7227D" w:rsidP="001A4FE5">
                  <w:pPr>
                    <w:rPr>
                      <w:rFonts w:asciiTheme="majorHAnsi" w:hAnsiTheme="majorHAnsi" w:cs="Arial"/>
                    </w:rPr>
                  </w:pPr>
                </w:p>
              </w:tc>
              <w:tc>
                <w:tcPr>
                  <w:tcW w:w="4500" w:type="dxa"/>
                  <w:vMerge/>
                  <w:shd w:val="pct10" w:color="auto" w:fill="auto"/>
                  <w:vAlign w:val="bottom"/>
                </w:tcPr>
                <w:p w14:paraId="1DC5459B" w14:textId="77777777" w:rsidR="00A7227D" w:rsidRPr="00D55AE5" w:rsidRDefault="00A7227D" w:rsidP="001A4FE5">
                  <w:pPr>
                    <w:rPr>
                      <w:rFonts w:asciiTheme="majorHAnsi" w:hAnsiTheme="majorHAnsi" w:cs="Arial"/>
                    </w:rPr>
                  </w:pPr>
                </w:p>
              </w:tc>
            </w:tr>
          </w:tbl>
          <w:p w14:paraId="4BD84F94" w14:textId="77777777" w:rsidR="00A7227D" w:rsidRPr="00D55AE5" w:rsidRDefault="00A7227D" w:rsidP="001A4FE5">
            <w:pPr>
              <w:rPr>
                <w:rFonts w:asciiTheme="majorHAnsi" w:hAnsiTheme="majorHAnsi" w:cs="Arial"/>
                <w:bCs/>
                <w:iCs/>
              </w:rPr>
            </w:pPr>
          </w:p>
        </w:tc>
      </w:tr>
    </w:tbl>
    <w:p w14:paraId="4B3E457D" w14:textId="77777777" w:rsidR="00A7227D" w:rsidRDefault="00A7227D" w:rsidP="00954B58">
      <w:pPr>
        <w:rPr>
          <w:rFonts w:asciiTheme="majorHAnsi" w:hAnsiTheme="majorHAnsi" w:cs="Arial"/>
          <w:sz w:val="24"/>
          <w:szCs w:val="24"/>
        </w:rPr>
      </w:pPr>
    </w:p>
    <w:p w14:paraId="7361C95A" w14:textId="7F3A13A5" w:rsidR="00BB58DA" w:rsidRPr="001A21D8" w:rsidRDefault="00D53026" w:rsidP="00BB58DA">
      <w:pPr>
        <w:rPr>
          <w:rFonts w:asciiTheme="majorHAnsi" w:hAnsiTheme="majorHAnsi" w:cstheme="majorHAnsi"/>
          <w:b/>
          <w:bCs/>
        </w:rPr>
      </w:pPr>
      <w:r>
        <w:rPr>
          <w:rFonts w:asciiTheme="majorHAnsi" w:hAnsiTheme="majorHAnsi" w:cstheme="majorHAnsi"/>
          <w:b/>
          <w:bCs/>
        </w:rPr>
        <w:t xml:space="preserve"> </w:t>
      </w:r>
    </w:p>
    <w:p w14:paraId="6E6BE072" w14:textId="77777777" w:rsidR="00BB58DA" w:rsidRPr="005176C2" w:rsidRDefault="00BB58DA" w:rsidP="00954B58">
      <w:pPr>
        <w:rPr>
          <w:rFonts w:asciiTheme="majorHAnsi" w:hAnsiTheme="majorHAnsi" w:cs="Arial"/>
        </w:rPr>
      </w:pPr>
    </w:p>
    <w:p w14:paraId="454841A0" w14:textId="77777777" w:rsidR="00BB58DA" w:rsidRDefault="00BB58DA">
      <w:pPr>
        <w:rPr>
          <w:rFonts w:asciiTheme="majorHAnsi" w:hAnsiTheme="majorHAnsi" w:cs="Arial"/>
          <w:b/>
          <w:bCs/>
          <w:i/>
          <w:iCs/>
          <w:sz w:val="24"/>
          <w:szCs w:val="24"/>
          <w:u w:val="single"/>
        </w:rPr>
      </w:pPr>
      <w:r>
        <w:rPr>
          <w:rFonts w:asciiTheme="majorHAnsi" w:hAnsiTheme="majorHAnsi"/>
          <w:szCs w:val="24"/>
        </w:rPr>
        <w:br w:type="page"/>
      </w:r>
    </w:p>
    <w:p w14:paraId="6F7CBE2A" w14:textId="2CAA68F3" w:rsidR="00A66760" w:rsidRPr="005176C2" w:rsidRDefault="00A66760" w:rsidP="0085326C">
      <w:pPr>
        <w:pStyle w:val="javnanaroilapodnaslov"/>
        <w:framePr w:wrap="auto" w:vAnchor="margin" w:yAlign="inline"/>
        <w:numPr>
          <w:ilvl w:val="1"/>
          <w:numId w:val="37"/>
        </w:numPr>
        <w:spacing w:before="0" w:after="0"/>
        <w:rPr>
          <w:rFonts w:asciiTheme="majorHAnsi" w:hAnsiTheme="majorHAnsi"/>
          <w:szCs w:val="24"/>
          <w:lang w:val="sl-SI"/>
        </w:rPr>
      </w:pPr>
      <w:bookmarkStart w:id="29" w:name="_Toc233120925"/>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pogodbe</w:t>
      </w:r>
      <w:bookmarkEnd w:id="29"/>
    </w:p>
    <w:p w14:paraId="1F984D7E" w14:textId="77777777" w:rsidR="00A66760" w:rsidRPr="005176C2" w:rsidRDefault="00A66760" w:rsidP="00954B58">
      <w:pPr>
        <w:rPr>
          <w:rFonts w:asciiTheme="majorHAnsi" w:hAnsiTheme="majorHAnsi" w:cs="Arial"/>
          <w:sz w:val="24"/>
          <w:szCs w:val="24"/>
        </w:rPr>
      </w:pPr>
    </w:p>
    <w:bookmarkEnd w:id="26"/>
    <w:bookmarkEnd w:id="27"/>
    <w:p w14:paraId="30E1AB79" w14:textId="77777777" w:rsidR="00BF6A2A" w:rsidRPr="005176C2" w:rsidRDefault="00D338E6" w:rsidP="00954B58">
      <w:pPr>
        <w:jc w:val="both"/>
        <w:rPr>
          <w:rFonts w:asciiTheme="majorHAnsi" w:eastAsia="Times New Roman" w:hAnsiTheme="majorHAnsi" w:cs="Arial"/>
          <w:i/>
        </w:rPr>
      </w:pPr>
      <w:r w:rsidRPr="005176C2">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5176C2" w:rsidRDefault="00BF6A2A" w:rsidP="00954B58">
      <w:pPr>
        <w:tabs>
          <w:tab w:val="left" w:pos="6912"/>
        </w:tabs>
        <w:jc w:val="both"/>
        <w:rPr>
          <w:rFonts w:asciiTheme="majorHAnsi" w:eastAsia="Times New Roman" w:hAnsiTheme="majorHAnsi" w:cs="Arial"/>
          <w:b/>
        </w:rPr>
      </w:pPr>
    </w:p>
    <w:p w14:paraId="1DF7CE7C" w14:textId="62833F60" w:rsidR="00BF6A2A" w:rsidRPr="005176C2" w:rsidRDefault="00BF6A2A" w:rsidP="00F65EDD">
      <w:pPr>
        <w:tabs>
          <w:tab w:val="left" w:pos="6912"/>
        </w:tabs>
        <w:jc w:val="center"/>
        <w:rPr>
          <w:rFonts w:asciiTheme="majorHAnsi" w:eastAsia="Times New Roman" w:hAnsiTheme="majorHAnsi" w:cs="Arial"/>
        </w:rPr>
      </w:pPr>
      <w:r w:rsidRPr="005176C2">
        <w:rPr>
          <w:rFonts w:asciiTheme="majorHAnsi" w:eastAsia="Times New Roman" w:hAnsiTheme="majorHAnsi" w:cs="Arial"/>
          <w:b/>
        </w:rPr>
        <w:t xml:space="preserve">OBČINA </w:t>
      </w:r>
      <w:r w:rsidR="00FF6ACB">
        <w:rPr>
          <w:rFonts w:asciiTheme="majorHAnsi" w:eastAsia="Times New Roman" w:hAnsiTheme="majorHAnsi" w:cs="Arial"/>
          <w:b/>
        </w:rPr>
        <w:t xml:space="preserve"> _______________</w:t>
      </w:r>
      <w:r w:rsidRPr="005176C2">
        <w:rPr>
          <w:rFonts w:asciiTheme="majorHAnsi" w:eastAsia="Times New Roman" w:hAnsiTheme="majorHAnsi" w:cs="Arial"/>
        </w:rPr>
        <w:t xml:space="preserve">, </w:t>
      </w:r>
      <w:r w:rsidR="00FF6ACB">
        <w:rPr>
          <w:rFonts w:asciiTheme="majorHAnsi" w:eastAsia="Times New Roman" w:hAnsiTheme="majorHAnsi" w:cs="Arial"/>
        </w:rPr>
        <w:t xml:space="preserve"> _______________</w:t>
      </w:r>
      <w:r w:rsidRPr="005176C2">
        <w:rPr>
          <w:rFonts w:asciiTheme="majorHAnsi" w:eastAsia="Times New Roman" w:hAnsiTheme="majorHAnsi" w:cs="Arial"/>
        </w:rPr>
        <w:t xml:space="preserve">, </w:t>
      </w:r>
      <w:r w:rsidRPr="005176C2">
        <w:rPr>
          <w:rFonts w:asciiTheme="majorHAnsi" w:eastAsia="Times New Roman" w:hAnsiTheme="majorHAnsi" w:cs="Arial"/>
          <w:b/>
        </w:rPr>
        <w:t>kot naročnik</w:t>
      </w:r>
      <w:r w:rsidR="00005BE7" w:rsidRPr="005176C2">
        <w:rPr>
          <w:rFonts w:asciiTheme="majorHAnsi" w:eastAsia="Times New Roman" w:hAnsiTheme="majorHAnsi" w:cs="Arial"/>
        </w:rPr>
        <w:t>,</w:t>
      </w:r>
    </w:p>
    <w:p w14:paraId="46B931EE" w14:textId="62ACAEE9" w:rsidR="00BF6A2A" w:rsidRPr="005176C2" w:rsidRDefault="00005BE7" w:rsidP="00F65EDD">
      <w:pPr>
        <w:tabs>
          <w:tab w:val="left" w:pos="6912"/>
        </w:tabs>
        <w:jc w:val="center"/>
        <w:rPr>
          <w:rFonts w:asciiTheme="majorHAnsi" w:eastAsia="Times New Roman" w:hAnsiTheme="majorHAnsi" w:cs="Arial"/>
        </w:rPr>
      </w:pPr>
      <w:r w:rsidRPr="005176C2">
        <w:rPr>
          <w:rFonts w:asciiTheme="majorHAnsi" w:eastAsia="Times New Roman" w:hAnsiTheme="majorHAnsi" w:cs="Arial"/>
        </w:rPr>
        <w:t>ki ga</w:t>
      </w:r>
      <w:r w:rsidR="00BF6A2A" w:rsidRPr="005176C2">
        <w:rPr>
          <w:rFonts w:asciiTheme="majorHAnsi" w:eastAsia="Times New Roman" w:hAnsiTheme="majorHAnsi" w:cs="Arial"/>
        </w:rPr>
        <w:t xml:space="preserve"> zastopa župan </w:t>
      </w:r>
      <w:r w:rsidR="00FF6ACB">
        <w:rPr>
          <w:rFonts w:asciiTheme="majorHAnsi" w:eastAsia="Times New Roman" w:hAnsiTheme="majorHAnsi" w:cs="Arial"/>
        </w:rPr>
        <w:t xml:space="preserve"> _________________</w:t>
      </w:r>
      <w:r w:rsidR="00BF6A2A" w:rsidRPr="005176C2">
        <w:rPr>
          <w:rFonts w:asciiTheme="majorHAnsi" w:eastAsia="Times New Roman" w:hAnsiTheme="majorHAnsi" w:cs="Arial"/>
        </w:rPr>
        <w:t>,</w:t>
      </w:r>
    </w:p>
    <w:p w14:paraId="49BD4ADB" w14:textId="4D6D21E8" w:rsidR="00BF6A2A" w:rsidRPr="005176C2" w:rsidRDefault="00005BE7" w:rsidP="00F65EDD">
      <w:pPr>
        <w:tabs>
          <w:tab w:val="left" w:pos="1440"/>
        </w:tabs>
        <w:jc w:val="center"/>
        <w:rPr>
          <w:rFonts w:asciiTheme="majorHAnsi" w:eastAsia="Times New Roman" w:hAnsiTheme="majorHAnsi" w:cs="Arial"/>
        </w:rPr>
      </w:pPr>
      <w:r w:rsidRPr="005176C2">
        <w:rPr>
          <w:rFonts w:asciiTheme="majorHAnsi" w:eastAsia="Times New Roman" w:hAnsiTheme="majorHAnsi" w:cs="Arial"/>
        </w:rPr>
        <w:t>m</w:t>
      </w:r>
      <w:r w:rsidR="00BF6A2A" w:rsidRPr="005176C2">
        <w:rPr>
          <w:rFonts w:asciiTheme="majorHAnsi" w:eastAsia="Times New Roman" w:hAnsiTheme="majorHAnsi" w:cs="Arial"/>
        </w:rPr>
        <w:t xml:space="preserve">atična številka: </w:t>
      </w:r>
      <w:r w:rsidR="00FF6ACB">
        <w:rPr>
          <w:rFonts w:asciiTheme="majorHAnsi" w:eastAsia="Times New Roman" w:hAnsiTheme="majorHAnsi" w:cs="Arial"/>
        </w:rPr>
        <w:t>______________</w:t>
      </w:r>
      <w:r w:rsidRPr="005176C2">
        <w:rPr>
          <w:rFonts w:asciiTheme="majorHAnsi" w:eastAsia="Times New Roman" w:hAnsiTheme="majorHAnsi" w:cs="Arial"/>
        </w:rPr>
        <w:t>,</w:t>
      </w:r>
    </w:p>
    <w:p w14:paraId="7DED93C3" w14:textId="10AE55C6" w:rsidR="00BF6A2A" w:rsidRPr="005176C2" w:rsidRDefault="00BF6A2A" w:rsidP="00F65EDD">
      <w:pPr>
        <w:tabs>
          <w:tab w:val="left" w:pos="1440"/>
        </w:tabs>
        <w:jc w:val="center"/>
        <w:rPr>
          <w:rFonts w:asciiTheme="majorHAnsi" w:eastAsia="Times New Roman" w:hAnsiTheme="majorHAnsi" w:cs="Arial"/>
        </w:rPr>
      </w:pPr>
      <w:r w:rsidRPr="005176C2">
        <w:rPr>
          <w:rFonts w:asciiTheme="majorHAnsi" w:eastAsia="Times New Roman" w:hAnsiTheme="majorHAnsi" w:cs="Arial"/>
        </w:rPr>
        <w:t xml:space="preserve">ID za DDV: </w:t>
      </w:r>
      <w:r w:rsidR="00015853">
        <w:rPr>
          <w:rFonts w:asciiTheme="majorHAnsi" w:eastAsia="Times New Roman" w:hAnsiTheme="majorHAnsi" w:cs="Arial"/>
        </w:rPr>
        <w:t xml:space="preserve"> ____________</w:t>
      </w:r>
      <w:r w:rsidR="00005BE7" w:rsidRPr="005176C2">
        <w:rPr>
          <w:rFonts w:asciiTheme="majorHAnsi" w:eastAsia="Times New Roman" w:hAnsiTheme="majorHAnsi" w:cs="Arial"/>
        </w:rPr>
        <w:t>,</w:t>
      </w:r>
    </w:p>
    <w:p w14:paraId="4362249D" w14:textId="330A988F" w:rsidR="00D3204F" w:rsidRPr="00015853" w:rsidRDefault="00BF6A2A" w:rsidP="00015853">
      <w:pPr>
        <w:tabs>
          <w:tab w:val="left" w:pos="1440"/>
        </w:tabs>
        <w:jc w:val="center"/>
        <w:rPr>
          <w:rFonts w:asciiTheme="majorHAnsi" w:eastAsia="Times New Roman" w:hAnsiTheme="majorHAnsi" w:cs="Arial"/>
        </w:rPr>
      </w:pPr>
      <w:r w:rsidRPr="005176C2">
        <w:rPr>
          <w:rFonts w:asciiTheme="majorHAnsi" w:eastAsia="Times New Roman" w:hAnsiTheme="majorHAnsi" w:cs="Arial"/>
        </w:rPr>
        <w:t xml:space="preserve">IBAN: </w:t>
      </w:r>
      <w:r w:rsidR="00015853">
        <w:rPr>
          <w:rFonts w:asciiTheme="majorHAnsi" w:eastAsia="Times New Roman" w:hAnsiTheme="majorHAnsi" w:cs="Arial"/>
        </w:rPr>
        <w:t xml:space="preserve"> _______________</w:t>
      </w:r>
    </w:p>
    <w:p w14:paraId="313808BE" w14:textId="77777777" w:rsidR="00BF6A2A" w:rsidRPr="005176C2" w:rsidRDefault="00BF6A2A" w:rsidP="00F65EDD">
      <w:pPr>
        <w:keepLines/>
        <w:widowControl w:val="0"/>
        <w:jc w:val="center"/>
        <w:rPr>
          <w:rFonts w:asciiTheme="majorHAnsi" w:eastAsia="Times New Roman" w:hAnsiTheme="majorHAnsi" w:cs="Arial"/>
          <w:bCs/>
          <w:kern w:val="16"/>
          <w:lang w:eastAsia="en-US"/>
        </w:rPr>
      </w:pPr>
    </w:p>
    <w:p w14:paraId="4DB42FB3" w14:textId="47AE4399" w:rsidR="00BF6A2A" w:rsidRPr="005176C2" w:rsidRDefault="00BF6A2A" w:rsidP="00F65EDD">
      <w:pPr>
        <w:widowControl w:val="0"/>
        <w:tabs>
          <w:tab w:val="left" w:pos="90"/>
          <w:tab w:val="left" w:pos="1365"/>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in</w:t>
      </w:r>
    </w:p>
    <w:p w14:paraId="1496B53B" w14:textId="03642000" w:rsidR="008D35B2" w:rsidRPr="005176C2" w:rsidRDefault="008D35B2" w:rsidP="00F65EDD">
      <w:pPr>
        <w:jc w:val="center"/>
        <w:rPr>
          <w:rFonts w:asciiTheme="majorHAnsi" w:hAnsiTheme="majorHAnsi"/>
        </w:rPr>
      </w:pPr>
    </w:p>
    <w:p w14:paraId="74B34BAF" w14:textId="77777777" w:rsidR="00BF6A2A" w:rsidRPr="005176C2" w:rsidRDefault="00BF6A2A"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 xml:space="preserve">________________________________ </w:t>
      </w:r>
      <w:r w:rsidRPr="005176C2">
        <w:rPr>
          <w:rFonts w:asciiTheme="majorHAnsi" w:eastAsia="Times New Roman" w:hAnsiTheme="majorHAnsi" w:cs="Arial"/>
          <w:i/>
        </w:rPr>
        <w:t>(firma in sedež ponudnika)</w:t>
      </w:r>
      <w:r w:rsidRPr="005176C2">
        <w:rPr>
          <w:rFonts w:asciiTheme="majorHAnsi" w:eastAsia="Times New Roman" w:hAnsiTheme="majorHAnsi" w:cs="Arial"/>
          <w:b/>
        </w:rPr>
        <w:t xml:space="preserve"> kot izvajalec</w:t>
      </w:r>
      <w:r w:rsidR="00005BE7" w:rsidRPr="005176C2">
        <w:rPr>
          <w:rFonts w:asciiTheme="majorHAnsi" w:eastAsia="Times New Roman" w:hAnsiTheme="majorHAnsi" w:cs="Arial"/>
        </w:rPr>
        <w:t>,</w:t>
      </w:r>
    </w:p>
    <w:p w14:paraId="1D6B5BB5" w14:textId="332C4431" w:rsidR="00BF6A2A" w:rsidRPr="005176C2" w:rsidRDefault="00BF6A2A"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ki ga zastopa ________________________,</w:t>
      </w:r>
    </w:p>
    <w:p w14:paraId="3AA9EE38" w14:textId="4440DB60" w:rsidR="00BF6A2A" w:rsidRPr="005176C2" w:rsidRDefault="00005BE7"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m</w:t>
      </w:r>
      <w:r w:rsidR="00BF6A2A" w:rsidRPr="005176C2">
        <w:rPr>
          <w:rFonts w:asciiTheme="majorHAnsi" w:eastAsia="Times New Roman" w:hAnsiTheme="majorHAnsi" w:cs="Arial"/>
        </w:rPr>
        <w:t>atična številka: ______________________</w:t>
      </w:r>
      <w:r w:rsidRPr="005176C2">
        <w:rPr>
          <w:rFonts w:asciiTheme="majorHAnsi" w:eastAsia="Times New Roman" w:hAnsiTheme="majorHAnsi" w:cs="Arial"/>
        </w:rPr>
        <w:t>,</w:t>
      </w:r>
    </w:p>
    <w:p w14:paraId="2424AE6A" w14:textId="77777777" w:rsidR="00BF6A2A" w:rsidRPr="005176C2" w:rsidRDefault="00005BE7"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I</w:t>
      </w:r>
      <w:r w:rsidR="00BF6A2A" w:rsidRPr="005176C2">
        <w:rPr>
          <w:rFonts w:asciiTheme="majorHAnsi" w:eastAsia="Times New Roman" w:hAnsiTheme="majorHAnsi" w:cs="Arial"/>
        </w:rPr>
        <w:t>D</w:t>
      </w:r>
      <w:r w:rsidRPr="005176C2">
        <w:rPr>
          <w:rFonts w:asciiTheme="majorHAnsi" w:eastAsia="Times New Roman" w:hAnsiTheme="majorHAnsi" w:cs="Arial"/>
        </w:rPr>
        <w:t xml:space="preserve"> z</w:t>
      </w:r>
      <w:r w:rsidR="00BF6A2A" w:rsidRPr="005176C2">
        <w:rPr>
          <w:rFonts w:asciiTheme="majorHAnsi" w:eastAsia="Times New Roman" w:hAnsiTheme="majorHAnsi" w:cs="Arial"/>
        </w:rPr>
        <w:t>a</w:t>
      </w:r>
      <w:r w:rsidRPr="005176C2">
        <w:rPr>
          <w:rFonts w:asciiTheme="majorHAnsi" w:eastAsia="Times New Roman" w:hAnsiTheme="majorHAnsi" w:cs="Arial"/>
        </w:rPr>
        <w:t xml:space="preserve"> DDV</w:t>
      </w:r>
      <w:r w:rsidR="00BF6A2A" w:rsidRPr="005176C2">
        <w:rPr>
          <w:rFonts w:asciiTheme="majorHAnsi" w:eastAsia="Times New Roman" w:hAnsiTheme="majorHAnsi" w:cs="Arial"/>
        </w:rPr>
        <w:t>: ______________________</w:t>
      </w:r>
      <w:r w:rsidRPr="005176C2">
        <w:rPr>
          <w:rFonts w:asciiTheme="majorHAnsi" w:eastAsia="Times New Roman" w:hAnsiTheme="majorHAnsi" w:cs="Arial"/>
        </w:rPr>
        <w:t>,</w:t>
      </w:r>
    </w:p>
    <w:p w14:paraId="2E43EAB5" w14:textId="77777777" w:rsidR="00BF6A2A" w:rsidRPr="005176C2" w:rsidRDefault="00BF6A2A" w:rsidP="00F65EDD">
      <w:pPr>
        <w:widowControl w:val="0"/>
        <w:tabs>
          <w:tab w:val="left" w:pos="90"/>
          <w:tab w:val="left" w:pos="709"/>
        </w:tabs>
        <w:autoSpaceDE w:val="0"/>
        <w:autoSpaceDN w:val="0"/>
        <w:adjustRightInd w:val="0"/>
        <w:jc w:val="center"/>
        <w:rPr>
          <w:rFonts w:asciiTheme="majorHAnsi" w:eastAsia="Times New Roman" w:hAnsiTheme="majorHAnsi" w:cs="Arial"/>
        </w:rPr>
      </w:pPr>
      <w:r w:rsidRPr="005176C2">
        <w:rPr>
          <w:rFonts w:asciiTheme="majorHAnsi" w:eastAsia="Times New Roman" w:hAnsiTheme="majorHAnsi" w:cs="Arial"/>
        </w:rPr>
        <w:t>IBAN:_______________________________</w:t>
      </w:r>
      <w:r w:rsidR="00005BE7" w:rsidRPr="005176C2">
        <w:rPr>
          <w:rFonts w:asciiTheme="majorHAnsi" w:eastAsia="Times New Roman" w:hAnsiTheme="majorHAnsi" w:cs="Arial"/>
        </w:rPr>
        <w:t>,</w:t>
      </w:r>
    </w:p>
    <w:p w14:paraId="7E8FDF31" w14:textId="77777777" w:rsidR="00BF6A2A" w:rsidRPr="005176C2" w:rsidRDefault="00BF6A2A" w:rsidP="00F65EDD">
      <w:pPr>
        <w:keepLines/>
        <w:widowControl w:val="0"/>
        <w:jc w:val="center"/>
        <w:rPr>
          <w:rFonts w:asciiTheme="majorHAnsi" w:eastAsia="Times New Roman" w:hAnsiTheme="majorHAnsi" w:cs="Arial"/>
          <w:bCs/>
          <w:kern w:val="16"/>
          <w:lang w:eastAsia="en-US"/>
        </w:rPr>
      </w:pPr>
    </w:p>
    <w:p w14:paraId="707258E7" w14:textId="072CC7F9" w:rsidR="00BF6A2A" w:rsidRPr="005176C2" w:rsidRDefault="00BF6A2A" w:rsidP="00F65EDD">
      <w:pPr>
        <w:ind w:right="70"/>
        <w:jc w:val="center"/>
        <w:rPr>
          <w:rFonts w:asciiTheme="majorHAnsi" w:eastAsia="Times New Roman" w:hAnsiTheme="majorHAnsi" w:cs="Arial"/>
          <w:b/>
        </w:rPr>
      </w:pPr>
      <w:r w:rsidRPr="005176C2">
        <w:rPr>
          <w:rFonts w:asciiTheme="majorHAnsi" w:eastAsia="Times New Roman" w:hAnsiTheme="majorHAnsi" w:cs="Arial"/>
        </w:rPr>
        <w:t>skleneta naslednjo</w:t>
      </w:r>
    </w:p>
    <w:p w14:paraId="6DC98ABB" w14:textId="77777777" w:rsidR="00BF6A2A" w:rsidRPr="005176C2" w:rsidRDefault="00BF6A2A" w:rsidP="00954B58">
      <w:pPr>
        <w:ind w:right="70"/>
        <w:jc w:val="both"/>
        <w:rPr>
          <w:rFonts w:asciiTheme="majorHAnsi" w:eastAsia="Times New Roman" w:hAnsiTheme="majorHAnsi" w:cs="Arial"/>
          <w:b/>
        </w:rPr>
      </w:pPr>
    </w:p>
    <w:p w14:paraId="26D02515" w14:textId="77777777" w:rsidR="00C61692" w:rsidRPr="005176C2" w:rsidRDefault="00C61692" w:rsidP="00954B58">
      <w:pPr>
        <w:ind w:right="70"/>
        <w:rPr>
          <w:rFonts w:asciiTheme="majorHAnsi" w:eastAsia="Times New Roman" w:hAnsiTheme="majorHAnsi" w:cs="Arial"/>
          <w:b/>
        </w:rPr>
      </w:pPr>
    </w:p>
    <w:p w14:paraId="7F454EC6" w14:textId="274074EE" w:rsidR="00BF6A2A" w:rsidRPr="005176C2" w:rsidRDefault="007D6527" w:rsidP="00954B58">
      <w:pPr>
        <w:tabs>
          <w:tab w:val="left" w:pos="1728"/>
          <w:tab w:val="left" w:pos="7200"/>
        </w:tabs>
        <w:jc w:val="center"/>
        <w:rPr>
          <w:rFonts w:asciiTheme="majorHAnsi" w:eastAsia="Times New Roman" w:hAnsiTheme="majorHAnsi" w:cs="Arial"/>
          <w:b/>
        </w:rPr>
      </w:pPr>
      <w:r w:rsidRPr="005176C2">
        <w:rPr>
          <w:rFonts w:asciiTheme="majorHAnsi" w:eastAsia="Times New Roman" w:hAnsiTheme="majorHAnsi" w:cs="Arial"/>
          <w:b/>
        </w:rPr>
        <w:t xml:space="preserve">Pogodbo št. </w:t>
      </w:r>
      <w:r w:rsidR="00F65EDD" w:rsidRPr="005176C2">
        <w:rPr>
          <w:rFonts w:asciiTheme="majorHAnsi" w:eastAsia="Times New Roman" w:hAnsiTheme="majorHAnsi" w:cs="Arial"/>
          <w:b/>
        </w:rPr>
        <w:t>430</w:t>
      </w:r>
      <w:r w:rsidR="00312EE9">
        <w:rPr>
          <w:rFonts w:asciiTheme="majorHAnsi" w:eastAsia="Times New Roman" w:hAnsiTheme="majorHAnsi" w:cs="Arial"/>
          <w:b/>
        </w:rPr>
        <w:t>1</w:t>
      </w:r>
      <w:r w:rsidR="00015853">
        <w:rPr>
          <w:rFonts w:asciiTheme="majorHAnsi" w:eastAsia="Times New Roman" w:hAnsiTheme="majorHAnsi" w:cs="Arial"/>
          <w:b/>
        </w:rPr>
        <w:t>-</w:t>
      </w:r>
      <w:r w:rsidR="00817310">
        <w:rPr>
          <w:rFonts w:asciiTheme="majorHAnsi" w:eastAsia="Times New Roman" w:hAnsiTheme="majorHAnsi" w:cs="Arial"/>
          <w:b/>
        </w:rPr>
        <w:t>9</w:t>
      </w:r>
      <w:r w:rsidR="00F247BF" w:rsidRPr="005176C2">
        <w:rPr>
          <w:rFonts w:asciiTheme="majorHAnsi" w:eastAsia="Times New Roman" w:hAnsiTheme="majorHAnsi" w:cs="Arial"/>
          <w:b/>
        </w:rPr>
        <w:t>/202</w:t>
      </w:r>
      <w:r w:rsidR="00D674CE">
        <w:rPr>
          <w:rFonts w:asciiTheme="majorHAnsi" w:eastAsia="Times New Roman" w:hAnsiTheme="majorHAnsi" w:cs="Arial"/>
          <w:b/>
        </w:rPr>
        <w:t>6</w:t>
      </w:r>
      <w:r w:rsidRPr="005176C2">
        <w:rPr>
          <w:rFonts w:asciiTheme="majorHAnsi" w:eastAsia="Times New Roman" w:hAnsiTheme="majorHAnsi" w:cs="Arial"/>
          <w:b/>
        </w:rPr>
        <w:t xml:space="preserve"> za</w:t>
      </w:r>
    </w:p>
    <w:p w14:paraId="20EC0D26" w14:textId="4DB5E3F1" w:rsidR="00BF6A2A" w:rsidRDefault="00D674CE" w:rsidP="00954B58">
      <w:pPr>
        <w:tabs>
          <w:tab w:val="left" w:pos="1728"/>
          <w:tab w:val="left" w:pos="7200"/>
        </w:tabs>
        <w:jc w:val="center"/>
        <w:rPr>
          <w:rFonts w:asciiTheme="majorHAnsi" w:eastAsia="Times New Roman" w:hAnsiTheme="majorHAnsi" w:cs="Arial"/>
          <w:b/>
        </w:rPr>
      </w:pPr>
      <w:r>
        <w:rPr>
          <w:rFonts w:asciiTheme="majorHAnsi" w:hAnsiTheme="majorHAnsi" w:cs="Arial"/>
          <w:b/>
          <w:szCs w:val="24"/>
        </w:rPr>
        <w:t>p</w:t>
      </w:r>
      <w:r w:rsidRPr="00744FC4">
        <w:rPr>
          <w:rFonts w:asciiTheme="majorHAnsi" w:hAnsiTheme="majorHAnsi" w:cs="Arial"/>
          <w:b/>
          <w:szCs w:val="24"/>
        </w:rPr>
        <w:t>rometn</w:t>
      </w:r>
      <w:r>
        <w:rPr>
          <w:rFonts w:asciiTheme="majorHAnsi" w:hAnsiTheme="majorHAnsi" w:cs="Arial"/>
          <w:b/>
          <w:szCs w:val="24"/>
        </w:rPr>
        <w:t>o</w:t>
      </w:r>
      <w:r w:rsidRPr="00744FC4">
        <w:rPr>
          <w:rFonts w:asciiTheme="majorHAnsi" w:hAnsiTheme="majorHAnsi" w:cs="Arial"/>
          <w:b/>
          <w:szCs w:val="24"/>
        </w:rPr>
        <w:t xml:space="preserve"> študij</w:t>
      </w:r>
      <w:r>
        <w:rPr>
          <w:rFonts w:asciiTheme="majorHAnsi" w:hAnsiTheme="majorHAnsi" w:cs="Arial"/>
          <w:b/>
          <w:szCs w:val="24"/>
        </w:rPr>
        <w:t>o mesta Ajdovščina z okolico</w:t>
      </w:r>
    </w:p>
    <w:p w14:paraId="6F4B80C7" w14:textId="77777777" w:rsidR="00C61692" w:rsidRPr="005176C2" w:rsidRDefault="00C61692" w:rsidP="00954B58">
      <w:pPr>
        <w:tabs>
          <w:tab w:val="left" w:pos="1728"/>
          <w:tab w:val="left" w:pos="7200"/>
        </w:tabs>
        <w:jc w:val="center"/>
        <w:rPr>
          <w:rFonts w:asciiTheme="majorHAnsi" w:eastAsia="Times New Roman" w:hAnsiTheme="majorHAnsi" w:cs="Arial"/>
          <w:b/>
        </w:rPr>
      </w:pPr>
    </w:p>
    <w:p w14:paraId="77D8B7D9"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Uvodna določila</w:t>
      </w:r>
    </w:p>
    <w:p w14:paraId="5012061B" w14:textId="77777777" w:rsidR="00BF6A2A" w:rsidRPr="005176C2" w:rsidRDefault="00BF6A2A" w:rsidP="0085326C">
      <w:pPr>
        <w:pStyle w:val="Slog20"/>
        <w:numPr>
          <w:ilvl w:val="0"/>
          <w:numId w:val="27"/>
        </w:numPr>
        <w:jc w:val="center"/>
        <w:rPr>
          <w:rFonts w:asciiTheme="majorHAnsi" w:hAnsiTheme="majorHAnsi"/>
        </w:rPr>
      </w:pPr>
      <w:r w:rsidRPr="005176C2">
        <w:rPr>
          <w:rFonts w:asciiTheme="majorHAnsi" w:hAnsiTheme="majorHAnsi"/>
        </w:rPr>
        <w:t>člen</w:t>
      </w:r>
    </w:p>
    <w:p w14:paraId="5E810C01" w14:textId="5444E881"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Pogodbeni stranki skleneta pogod</w:t>
      </w:r>
      <w:r w:rsidR="008A5317" w:rsidRPr="005176C2">
        <w:rPr>
          <w:rFonts w:asciiTheme="majorHAnsi" w:eastAsia="Times New Roman" w:hAnsiTheme="majorHAnsi" w:cs="Arial"/>
        </w:rPr>
        <w:t>bo za izvedbo javnega naročila</w:t>
      </w:r>
      <w:r w:rsidRPr="005176C2">
        <w:rPr>
          <w:rFonts w:asciiTheme="majorHAnsi" w:eastAsia="Times New Roman" w:hAnsiTheme="majorHAnsi" w:cs="Arial"/>
        </w:rPr>
        <w:t xml:space="preserve"> objavljenega na portalu javnih n</w:t>
      </w:r>
      <w:r w:rsidR="0073298A" w:rsidRPr="005176C2">
        <w:rPr>
          <w:rFonts w:asciiTheme="majorHAnsi" w:eastAsia="Times New Roman" w:hAnsiTheme="majorHAnsi" w:cs="Arial"/>
        </w:rPr>
        <w:t xml:space="preserve">aročil pod </w:t>
      </w:r>
      <w:proofErr w:type="spellStart"/>
      <w:r w:rsidR="0073298A" w:rsidRPr="005176C2">
        <w:rPr>
          <w:rFonts w:asciiTheme="majorHAnsi" w:eastAsia="Times New Roman" w:hAnsiTheme="majorHAnsi" w:cs="Arial"/>
        </w:rPr>
        <w:t>zap</w:t>
      </w:r>
      <w:proofErr w:type="spellEnd"/>
      <w:r w:rsidR="0073298A" w:rsidRPr="005176C2">
        <w:rPr>
          <w:rFonts w:asciiTheme="majorHAnsi" w:eastAsia="Times New Roman" w:hAnsiTheme="majorHAnsi" w:cs="Arial"/>
        </w:rPr>
        <w:t>. št</w:t>
      </w:r>
      <w:r w:rsidR="000F517C" w:rsidRPr="005176C2">
        <w:rPr>
          <w:rFonts w:asciiTheme="majorHAnsi" w:eastAsia="Times New Roman" w:hAnsiTheme="majorHAnsi" w:cs="Arial"/>
        </w:rPr>
        <w:t xml:space="preserve">. </w:t>
      </w:r>
      <w:r w:rsidR="00BA7C46">
        <w:rPr>
          <w:rFonts w:asciiTheme="majorHAnsi" w:eastAsia="Times New Roman" w:hAnsiTheme="majorHAnsi" w:cs="Arial"/>
        </w:rPr>
        <w:t>__________</w:t>
      </w:r>
      <w:r w:rsidR="00F56B16" w:rsidRPr="005176C2">
        <w:rPr>
          <w:rFonts w:asciiTheme="majorHAnsi" w:eastAsia="Times New Roman" w:hAnsiTheme="majorHAnsi" w:cs="Arial"/>
        </w:rPr>
        <w:t xml:space="preserve">, z dne </w:t>
      </w:r>
      <w:r w:rsidR="00BA7C46">
        <w:rPr>
          <w:rFonts w:asciiTheme="majorHAnsi" w:eastAsia="Times New Roman" w:hAnsiTheme="majorHAnsi" w:cs="Arial"/>
        </w:rPr>
        <w:t>___________</w:t>
      </w:r>
      <w:r w:rsidRPr="005176C2">
        <w:rPr>
          <w:rFonts w:asciiTheme="majorHAnsi" w:eastAsia="Times New Roman" w:hAnsiTheme="majorHAnsi" w:cs="Arial"/>
        </w:rPr>
        <w:t xml:space="preserve"> in na podlagi odločitve o oddaji naročila št. ___________________ z dne_____________.</w:t>
      </w:r>
    </w:p>
    <w:p w14:paraId="17B6662C" w14:textId="77777777" w:rsidR="007A61B1" w:rsidRPr="005176C2" w:rsidRDefault="007A61B1" w:rsidP="00954B58">
      <w:pPr>
        <w:tabs>
          <w:tab w:val="left" w:pos="1728"/>
          <w:tab w:val="left" w:pos="7200"/>
        </w:tabs>
        <w:jc w:val="both"/>
        <w:rPr>
          <w:rFonts w:asciiTheme="majorHAnsi" w:eastAsia="Times New Roman" w:hAnsiTheme="majorHAnsi" w:cs="Arial"/>
        </w:rPr>
      </w:pPr>
    </w:p>
    <w:p w14:paraId="4B7A575D" w14:textId="77777777" w:rsidR="00727BA1" w:rsidRPr="005176C2" w:rsidRDefault="00727BA1"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5176C2" w:rsidRDefault="00727BA1" w:rsidP="00954B58">
      <w:pPr>
        <w:tabs>
          <w:tab w:val="left" w:pos="1728"/>
          <w:tab w:val="left" w:pos="7200"/>
        </w:tabs>
        <w:jc w:val="both"/>
        <w:rPr>
          <w:rFonts w:asciiTheme="majorHAnsi" w:eastAsia="Times New Roman" w:hAnsiTheme="majorHAnsi" w:cs="Arial"/>
        </w:rPr>
      </w:pPr>
    </w:p>
    <w:p w14:paraId="6A475395" w14:textId="658C440B" w:rsidR="005E11EC" w:rsidRPr="005176C2" w:rsidRDefault="00727BA1"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szCs w:val="24"/>
        </w:rPr>
      </w:pPr>
      <w:r w:rsidRPr="005176C2">
        <w:rPr>
          <w:rFonts w:asciiTheme="majorHAnsi" w:eastAsia="Times New Roman" w:hAnsiTheme="majorHAnsi" w:cs="Arial"/>
        </w:rPr>
        <w:t xml:space="preserve">Sredstva so zagotovljena v proračunu Občine </w:t>
      </w:r>
      <w:r w:rsidR="00BA7C46">
        <w:rPr>
          <w:rFonts w:asciiTheme="majorHAnsi" w:eastAsia="Times New Roman" w:hAnsiTheme="majorHAnsi" w:cs="Arial"/>
        </w:rPr>
        <w:t>_______</w:t>
      </w:r>
      <w:r w:rsidRPr="005176C2">
        <w:rPr>
          <w:rFonts w:asciiTheme="majorHAnsi" w:eastAsia="Times New Roman" w:hAnsiTheme="majorHAnsi" w:cs="Arial"/>
        </w:rPr>
        <w:t xml:space="preserve"> na proračunski postavki </w:t>
      </w:r>
      <w:r w:rsidR="00BA7C46">
        <w:rPr>
          <w:rFonts w:asciiTheme="majorHAnsi" w:eastAsia="Times New Roman" w:hAnsiTheme="majorHAnsi" w:cs="Arial"/>
        </w:rPr>
        <w:t>_____________</w:t>
      </w:r>
      <w:r w:rsidR="005E11EC" w:rsidRPr="005176C2">
        <w:rPr>
          <w:rFonts w:asciiTheme="majorHAnsi" w:hAnsiTheme="majorHAnsi" w:cs="Arial"/>
          <w:szCs w:val="24"/>
        </w:rPr>
        <w:t>, kont</w:t>
      </w:r>
      <w:r w:rsidR="00BA7C46">
        <w:rPr>
          <w:rFonts w:asciiTheme="majorHAnsi" w:hAnsiTheme="majorHAnsi" w:cs="Arial"/>
          <w:szCs w:val="24"/>
        </w:rPr>
        <w:t>u</w:t>
      </w:r>
      <w:r w:rsidR="00607C03" w:rsidRPr="005176C2">
        <w:rPr>
          <w:rFonts w:asciiTheme="majorHAnsi" w:hAnsiTheme="majorHAnsi" w:cs="Arial"/>
          <w:szCs w:val="24"/>
        </w:rPr>
        <w:t xml:space="preserve"> </w:t>
      </w:r>
      <w:r w:rsidR="00BA7C46">
        <w:rPr>
          <w:rFonts w:asciiTheme="majorHAnsi" w:hAnsiTheme="majorHAnsi" w:cs="Arial"/>
          <w:szCs w:val="24"/>
        </w:rPr>
        <w:t>__________</w:t>
      </w:r>
      <w:r w:rsidR="002D3C6F" w:rsidRPr="005176C2">
        <w:rPr>
          <w:rFonts w:asciiTheme="majorHAnsi" w:hAnsiTheme="majorHAnsi" w:cs="Arial"/>
          <w:szCs w:val="24"/>
        </w:rPr>
        <w:t xml:space="preserve"> </w:t>
      </w:r>
      <w:r w:rsidR="0027037F">
        <w:rPr>
          <w:rFonts w:asciiTheme="majorHAnsi" w:hAnsiTheme="majorHAnsi" w:cs="Arial"/>
          <w:szCs w:val="24"/>
        </w:rPr>
        <w:t>.</w:t>
      </w:r>
    </w:p>
    <w:p w14:paraId="4D5E653A" w14:textId="77777777" w:rsidR="00BF6A2A" w:rsidRPr="005176C2" w:rsidRDefault="00BF6A2A"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395E43B4" w14:textId="08DC935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Predmet pogodbe</w:t>
      </w:r>
      <w:r w:rsidR="00C61692">
        <w:rPr>
          <w:rFonts w:asciiTheme="majorHAnsi" w:eastAsia="Times New Roman" w:hAnsiTheme="majorHAnsi" w:cs="Arial"/>
          <w:b/>
        </w:rPr>
        <w:t xml:space="preserve"> in obseg pogodbenih del</w:t>
      </w:r>
    </w:p>
    <w:p w14:paraId="70581DDD"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18E250AA" w14:textId="5495E091" w:rsidR="00C61692" w:rsidRPr="00C61692" w:rsidRDefault="00C61692" w:rsidP="00701FE3">
      <w:pPr>
        <w:suppressAutoHyphens/>
        <w:jc w:val="both"/>
        <w:rPr>
          <w:rFonts w:asciiTheme="majorHAnsi" w:eastAsia="Times New Roman" w:hAnsiTheme="majorHAnsi" w:cs="Arial"/>
        </w:rPr>
      </w:pPr>
      <w:r w:rsidRPr="00C61692">
        <w:rPr>
          <w:rFonts w:asciiTheme="majorHAnsi" w:eastAsia="Times New Roman" w:hAnsiTheme="majorHAnsi" w:cs="Arial"/>
        </w:rPr>
        <w:t xml:space="preserve">S to pogodbo naročnik odda, izvajalec pa sprejme v izvedbo storitve v obsegu, kvaliteti in rokih določenih v tej </w:t>
      </w:r>
      <w:r w:rsidRPr="00BB2C24">
        <w:rPr>
          <w:rFonts w:asciiTheme="majorHAnsi" w:eastAsia="Times New Roman" w:hAnsiTheme="majorHAnsi" w:cs="Arial"/>
        </w:rPr>
        <w:t>pogodbi</w:t>
      </w:r>
      <w:r w:rsidR="00175752" w:rsidRPr="00BB2C24">
        <w:rPr>
          <w:rFonts w:asciiTheme="majorHAnsi" w:eastAsia="Times New Roman" w:hAnsiTheme="majorHAnsi" w:cs="Arial"/>
        </w:rPr>
        <w:t>,</w:t>
      </w:r>
      <w:r w:rsidR="00701FE3" w:rsidRPr="00BB2C24">
        <w:rPr>
          <w:rFonts w:asciiTheme="majorHAnsi" w:eastAsia="Times New Roman" w:hAnsiTheme="majorHAnsi" w:cs="Arial"/>
        </w:rPr>
        <w:t xml:space="preserve"> projektni nalogi št.</w:t>
      </w:r>
      <w:r w:rsidR="00666628" w:rsidRPr="00BB2C24">
        <w:rPr>
          <w:rFonts w:asciiTheme="majorHAnsi" w:eastAsia="Times New Roman" w:hAnsiTheme="majorHAnsi" w:cs="Arial"/>
        </w:rPr>
        <w:t xml:space="preserve"> </w:t>
      </w:r>
      <w:r w:rsidR="00BB2C24" w:rsidRPr="00BB2C24">
        <w:rPr>
          <w:rFonts w:asciiTheme="majorHAnsi" w:hAnsiTheme="majorHAnsi" w:cstheme="majorHAnsi"/>
        </w:rPr>
        <w:t>370-1/25-4 iz junija 2026</w:t>
      </w:r>
      <w:r w:rsidRPr="00BB2C24">
        <w:rPr>
          <w:rFonts w:asciiTheme="majorHAnsi" w:eastAsia="Times New Roman" w:hAnsiTheme="majorHAnsi" w:cs="Arial"/>
        </w:rPr>
        <w:t xml:space="preserve">, </w:t>
      </w:r>
      <w:r w:rsidR="00175752" w:rsidRPr="00BB2C24">
        <w:rPr>
          <w:rFonts w:asciiTheme="majorHAnsi" w:eastAsia="Times New Roman" w:hAnsiTheme="majorHAnsi" w:cs="Arial"/>
        </w:rPr>
        <w:t>in skladno</w:t>
      </w:r>
      <w:r w:rsidR="00175752">
        <w:rPr>
          <w:rFonts w:asciiTheme="majorHAnsi" w:eastAsia="Times New Roman" w:hAnsiTheme="majorHAnsi" w:cs="Arial"/>
        </w:rPr>
        <w:t xml:space="preserve"> s ponudbo</w:t>
      </w:r>
      <w:r w:rsidR="00833467">
        <w:rPr>
          <w:rFonts w:asciiTheme="majorHAnsi" w:eastAsia="Times New Roman" w:hAnsiTheme="majorHAnsi" w:cs="Arial"/>
        </w:rPr>
        <w:t xml:space="preserve"> </w:t>
      </w:r>
      <w:r w:rsidR="00833467" w:rsidRPr="00833467">
        <w:rPr>
          <w:rFonts w:asciiTheme="majorHAnsi" w:eastAsia="Times New Roman" w:hAnsiTheme="majorHAnsi" w:cs="Arial"/>
        </w:rPr>
        <w:t>izvajalca št</w:t>
      </w:r>
      <w:r w:rsidR="00D83062">
        <w:rPr>
          <w:rFonts w:asciiTheme="majorHAnsi" w:eastAsia="Times New Roman" w:hAnsiTheme="majorHAnsi" w:cs="Arial"/>
        </w:rPr>
        <w:t xml:space="preserve">. </w:t>
      </w:r>
      <w:r w:rsidR="00833467" w:rsidRPr="00833467">
        <w:rPr>
          <w:rFonts w:asciiTheme="majorHAnsi" w:eastAsia="Times New Roman" w:hAnsiTheme="majorHAnsi" w:cs="Arial"/>
        </w:rPr>
        <w:t>____________, z dne _________</w:t>
      </w:r>
      <w:r w:rsidR="00175752">
        <w:rPr>
          <w:rFonts w:asciiTheme="majorHAnsi" w:eastAsia="Times New Roman" w:hAnsiTheme="majorHAnsi" w:cs="Arial"/>
        </w:rPr>
        <w:t xml:space="preserve">, </w:t>
      </w:r>
      <w:r w:rsidRPr="00C61692">
        <w:rPr>
          <w:rFonts w:asciiTheme="majorHAnsi" w:eastAsia="Times New Roman" w:hAnsiTheme="majorHAnsi" w:cs="Arial"/>
        </w:rPr>
        <w:t>ob upoštevanju zahtev naročnika, prostorskih aktov,</w:t>
      </w:r>
      <w:r w:rsidR="00175752">
        <w:rPr>
          <w:rFonts w:asciiTheme="majorHAnsi" w:eastAsia="Times New Roman" w:hAnsiTheme="majorHAnsi" w:cs="Arial"/>
        </w:rPr>
        <w:t xml:space="preserve"> </w:t>
      </w:r>
      <w:r w:rsidRPr="00C61692">
        <w:rPr>
          <w:rFonts w:asciiTheme="majorHAnsi" w:eastAsia="Times New Roman" w:hAnsiTheme="majorHAnsi" w:cs="Arial"/>
        </w:rPr>
        <w:t>veljavne zakonodaje ter veljavnih normativov in standardov, naročnik pa se zavezuje, da mu bo za te storitve plačal dogovorjeno ceno.</w:t>
      </w:r>
    </w:p>
    <w:p w14:paraId="3D3D3D75" w14:textId="77777777" w:rsidR="00C61692" w:rsidRDefault="00C61692" w:rsidP="00C61692">
      <w:pPr>
        <w:tabs>
          <w:tab w:val="left" w:pos="1728"/>
          <w:tab w:val="left" w:pos="7200"/>
        </w:tabs>
        <w:suppressAutoHyphens/>
        <w:jc w:val="both"/>
        <w:rPr>
          <w:rFonts w:asciiTheme="majorHAnsi" w:eastAsia="Times New Roman" w:hAnsiTheme="majorHAnsi" w:cs="Arial"/>
        </w:rPr>
      </w:pPr>
    </w:p>
    <w:p w14:paraId="7A2A039B" w14:textId="0FD7EA7E" w:rsidR="00A074ED" w:rsidRDefault="00A074ED" w:rsidP="00A074ED">
      <w:pPr>
        <w:tabs>
          <w:tab w:val="left" w:pos="1728"/>
          <w:tab w:val="left" w:pos="7200"/>
        </w:tabs>
        <w:suppressAutoHyphens/>
        <w:jc w:val="both"/>
        <w:rPr>
          <w:rFonts w:asciiTheme="majorHAnsi" w:eastAsia="Times New Roman" w:hAnsiTheme="majorHAnsi" w:cs="Arial"/>
        </w:rPr>
      </w:pPr>
      <w:r>
        <w:rPr>
          <w:rFonts w:asciiTheme="majorHAnsi" w:eastAsia="Times New Roman" w:hAnsiTheme="majorHAnsi" w:cs="Arial"/>
        </w:rPr>
        <w:lastRenderedPageBreak/>
        <w:t>P</w:t>
      </w:r>
      <w:r w:rsidRPr="00A074ED">
        <w:rPr>
          <w:rFonts w:asciiTheme="majorHAnsi" w:eastAsia="Times New Roman" w:hAnsiTheme="majorHAnsi" w:cs="Arial"/>
        </w:rPr>
        <w:t>rometn</w:t>
      </w:r>
      <w:r>
        <w:rPr>
          <w:rFonts w:asciiTheme="majorHAnsi" w:eastAsia="Times New Roman" w:hAnsiTheme="majorHAnsi" w:cs="Arial"/>
        </w:rPr>
        <w:t>a</w:t>
      </w:r>
      <w:r w:rsidRPr="00A074ED">
        <w:rPr>
          <w:rFonts w:asciiTheme="majorHAnsi" w:eastAsia="Times New Roman" w:hAnsiTheme="majorHAnsi" w:cs="Arial"/>
        </w:rPr>
        <w:t xml:space="preserve"> študij</w:t>
      </w:r>
      <w:r>
        <w:rPr>
          <w:rFonts w:asciiTheme="majorHAnsi" w:eastAsia="Times New Roman" w:hAnsiTheme="majorHAnsi" w:cs="Arial"/>
        </w:rPr>
        <w:t>a</w:t>
      </w:r>
      <w:r w:rsidRPr="00A074ED">
        <w:rPr>
          <w:rFonts w:asciiTheme="majorHAnsi" w:eastAsia="Times New Roman" w:hAnsiTheme="majorHAnsi" w:cs="Arial"/>
        </w:rPr>
        <w:t xml:space="preserve"> </w:t>
      </w:r>
      <w:r>
        <w:rPr>
          <w:rFonts w:asciiTheme="majorHAnsi" w:eastAsia="Times New Roman" w:hAnsiTheme="majorHAnsi" w:cs="Arial"/>
        </w:rPr>
        <w:t>mora zajeti</w:t>
      </w:r>
      <w:r w:rsidRPr="00A074ED">
        <w:rPr>
          <w:rFonts w:asciiTheme="majorHAnsi" w:eastAsia="Times New Roman" w:hAnsiTheme="majorHAnsi" w:cs="Arial"/>
        </w:rPr>
        <w:t xml:space="preserve"> mesto Ajdovščina z vplivnim območjem, ki zajema prometno</w:t>
      </w:r>
      <w:r>
        <w:rPr>
          <w:rFonts w:asciiTheme="majorHAnsi" w:eastAsia="Times New Roman" w:hAnsiTheme="majorHAnsi" w:cs="Arial"/>
        </w:rPr>
        <w:t xml:space="preserve"> </w:t>
      </w:r>
      <w:r w:rsidRPr="00A074ED">
        <w:rPr>
          <w:rFonts w:asciiTheme="majorHAnsi" w:eastAsia="Times New Roman" w:hAnsiTheme="majorHAnsi" w:cs="Arial"/>
        </w:rPr>
        <w:t>ureditev mesta Ajdovščina in bližnjih naselij Grivče, Žapuže, Kožmani do naselij Cesta, Lokavec in Dolga</w:t>
      </w:r>
      <w:r>
        <w:rPr>
          <w:rFonts w:asciiTheme="majorHAnsi" w:eastAsia="Times New Roman" w:hAnsiTheme="majorHAnsi" w:cs="Arial"/>
        </w:rPr>
        <w:t xml:space="preserve"> </w:t>
      </w:r>
      <w:r w:rsidRPr="00A074ED">
        <w:rPr>
          <w:rFonts w:asciiTheme="majorHAnsi" w:eastAsia="Times New Roman" w:hAnsiTheme="majorHAnsi" w:cs="Arial"/>
        </w:rPr>
        <w:t>Poljana ter navezavo na hitro cesto H4 Razdrto - Vrtojba.</w:t>
      </w:r>
      <w:r>
        <w:rPr>
          <w:rFonts w:asciiTheme="majorHAnsi" w:eastAsia="Times New Roman" w:hAnsiTheme="majorHAnsi" w:cs="Arial"/>
        </w:rPr>
        <w:t xml:space="preserve"> </w:t>
      </w:r>
      <w:r w:rsidRPr="00A074ED">
        <w:rPr>
          <w:rFonts w:asciiTheme="majorHAnsi" w:eastAsia="Times New Roman" w:hAnsiTheme="majorHAnsi" w:cs="Arial"/>
        </w:rPr>
        <w:t xml:space="preserve">Študija </w:t>
      </w:r>
      <w:r>
        <w:rPr>
          <w:rFonts w:asciiTheme="majorHAnsi" w:eastAsia="Times New Roman" w:hAnsiTheme="majorHAnsi" w:cs="Arial"/>
        </w:rPr>
        <w:t>mora</w:t>
      </w:r>
      <w:r w:rsidRPr="00A074ED">
        <w:rPr>
          <w:rFonts w:asciiTheme="majorHAnsi" w:eastAsia="Times New Roman" w:hAnsiTheme="majorHAnsi" w:cs="Arial"/>
        </w:rPr>
        <w:t xml:space="preserve"> obravnava</w:t>
      </w:r>
      <w:r>
        <w:rPr>
          <w:rFonts w:asciiTheme="majorHAnsi" w:eastAsia="Times New Roman" w:hAnsiTheme="majorHAnsi" w:cs="Arial"/>
        </w:rPr>
        <w:t>ti</w:t>
      </w:r>
      <w:r w:rsidRPr="00A074ED">
        <w:rPr>
          <w:rFonts w:asciiTheme="majorHAnsi" w:eastAsia="Times New Roman" w:hAnsiTheme="majorHAnsi" w:cs="Arial"/>
        </w:rPr>
        <w:t xml:space="preserve"> obstoječe prometne razmere in načrtovane infrastrukturne posege ter</w:t>
      </w:r>
      <w:r>
        <w:rPr>
          <w:rFonts w:asciiTheme="majorHAnsi" w:eastAsia="Times New Roman" w:hAnsiTheme="majorHAnsi" w:cs="Arial"/>
        </w:rPr>
        <w:t xml:space="preserve"> </w:t>
      </w:r>
      <w:r w:rsidRPr="00A074ED">
        <w:rPr>
          <w:rFonts w:asciiTheme="majorHAnsi" w:eastAsia="Times New Roman" w:hAnsiTheme="majorHAnsi" w:cs="Arial"/>
        </w:rPr>
        <w:t>preveri</w:t>
      </w:r>
      <w:r>
        <w:rPr>
          <w:rFonts w:asciiTheme="majorHAnsi" w:eastAsia="Times New Roman" w:hAnsiTheme="majorHAnsi" w:cs="Arial"/>
        </w:rPr>
        <w:t>ti</w:t>
      </w:r>
      <w:r w:rsidRPr="00A074ED">
        <w:rPr>
          <w:rFonts w:asciiTheme="majorHAnsi" w:eastAsia="Times New Roman" w:hAnsiTheme="majorHAnsi" w:cs="Arial"/>
        </w:rPr>
        <w:t xml:space="preserve"> v bodoče predvidene prometne obremenitve v različnih scenarijih.</w:t>
      </w:r>
      <w:r>
        <w:rPr>
          <w:rFonts w:asciiTheme="majorHAnsi" w:eastAsia="Times New Roman" w:hAnsiTheme="majorHAnsi" w:cs="Arial"/>
        </w:rPr>
        <w:t xml:space="preserve"> </w:t>
      </w:r>
    </w:p>
    <w:p w14:paraId="51D6056C" w14:textId="77777777" w:rsidR="00A074ED" w:rsidRDefault="00A074ED" w:rsidP="00A074ED">
      <w:pPr>
        <w:tabs>
          <w:tab w:val="left" w:pos="1728"/>
          <w:tab w:val="left" w:pos="7200"/>
        </w:tabs>
        <w:suppressAutoHyphens/>
        <w:jc w:val="both"/>
        <w:rPr>
          <w:rFonts w:asciiTheme="majorHAnsi" w:eastAsia="Times New Roman" w:hAnsiTheme="majorHAnsi" w:cs="Arial"/>
        </w:rPr>
      </w:pPr>
    </w:p>
    <w:p w14:paraId="7F436961" w14:textId="4E50A08E" w:rsidR="00833467" w:rsidRDefault="00833467" w:rsidP="00C61692">
      <w:pPr>
        <w:tabs>
          <w:tab w:val="left" w:pos="1728"/>
          <w:tab w:val="left" w:pos="7200"/>
        </w:tabs>
        <w:suppressAutoHyphens/>
        <w:jc w:val="both"/>
        <w:rPr>
          <w:rFonts w:asciiTheme="majorHAnsi" w:eastAsia="Times New Roman" w:hAnsiTheme="majorHAnsi" w:cstheme="majorHAnsi"/>
        </w:rPr>
      </w:pPr>
      <w:r w:rsidRPr="00C20A26">
        <w:rPr>
          <w:rFonts w:asciiTheme="majorHAnsi" w:eastAsia="Times New Roman" w:hAnsiTheme="majorHAnsi" w:cstheme="majorHAnsi"/>
        </w:rPr>
        <w:t>Dokumentacija, ki je predmet te pogodbe bo naročniku po zaključku predan</w:t>
      </w:r>
      <w:r>
        <w:rPr>
          <w:rFonts w:asciiTheme="majorHAnsi" w:eastAsia="Times New Roman" w:hAnsiTheme="majorHAnsi" w:cstheme="majorHAnsi"/>
        </w:rPr>
        <w:t>a:</w:t>
      </w:r>
    </w:p>
    <w:p w14:paraId="7C145A07" w14:textId="37EE8E8B" w:rsidR="00833467" w:rsidRPr="00833467" w:rsidRDefault="00833467" w:rsidP="002C2EBB">
      <w:pPr>
        <w:pStyle w:val="Odstavekseznama"/>
        <w:numPr>
          <w:ilvl w:val="0"/>
          <w:numId w:val="85"/>
        </w:numPr>
        <w:tabs>
          <w:tab w:val="left" w:pos="1728"/>
          <w:tab w:val="left" w:pos="7200"/>
        </w:tabs>
        <w:suppressAutoHyphens/>
        <w:jc w:val="both"/>
        <w:rPr>
          <w:rFonts w:asciiTheme="majorHAnsi" w:eastAsia="Times New Roman" w:hAnsiTheme="majorHAnsi" w:cs="Arial"/>
          <w:b w:val="0"/>
          <w:bCs w:val="0"/>
        </w:rPr>
      </w:pPr>
      <w:bookmarkStart w:id="30" w:name="_Toc233120926"/>
      <w:r w:rsidRPr="00833467">
        <w:rPr>
          <w:rFonts w:asciiTheme="majorHAnsi" w:eastAsia="Times New Roman" w:hAnsiTheme="majorHAnsi" w:cs="Arial"/>
          <w:b w:val="0"/>
          <w:bCs w:val="0"/>
        </w:rPr>
        <w:t>3 izvodi prometne študije v tiskani obliki,</w:t>
      </w:r>
      <w:bookmarkEnd w:id="30"/>
    </w:p>
    <w:p w14:paraId="697AF3EA" w14:textId="705BF3C6" w:rsidR="00833467" w:rsidRPr="00833467" w:rsidRDefault="00833467" w:rsidP="002C2EBB">
      <w:pPr>
        <w:pStyle w:val="Odstavekseznama"/>
        <w:numPr>
          <w:ilvl w:val="0"/>
          <w:numId w:val="85"/>
        </w:numPr>
        <w:tabs>
          <w:tab w:val="left" w:pos="1728"/>
          <w:tab w:val="left" w:pos="7200"/>
        </w:tabs>
        <w:suppressAutoHyphens/>
        <w:jc w:val="both"/>
        <w:rPr>
          <w:rFonts w:asciiTheme="majorHAnsi" w:eastAsia="Times New Roman" w:hAnsiTheme="majorHAnsi" w:cs="Arial"/>
          <w:b w:val="0"/>
          <w:bCs w:val="0"/>
        </w:rPr>
      </w:pPr>
      <w:bookmarkStart w:id="31" w:name="_Toc233120927"/>
      <w:r w:rsidRPr="00833467">
        <w:rPr>
          <w:rFonts w:asciiTheme="majorHAnsi" w:eastAsia="Times New Roman" w:hAnsiTheme="majorHAnsi" w:cs="Arial"/>
          <w:b w:val="0"/>
          <w:bCs w:val="0"/>
        </w:rPr>
        <w:t xml:space="preserve">v elektronski obliki (pasivno v </w:t>
      </w:r>
      <w:proofErr w:type="spellStart"/>
      <w:r w:rsidRPr="00833467">
        <w:rPr>
          <w:rFonts w:asciiTheme="majorHAnsi" w:eastAsia="Times New Roman" w:hAnsiTheme="majorHAnsi" w:cs="Arial"/>
          <w:b w:val="0"/>
          <w:bCs w:val="0"/>
        </w:rPr>
        <w:t>pdf</w:t>
      </w:r>
      <w:proofErr w:type="spellEnd"/>
      <w:r w:rsidRPr="00833467">
        <w:rPr>
          <w:rFonts w:asciiTheme="majorHAnsi" w:eastAsia="Times New Roman" w:hAnsiTheme="majorHAnsi" w:cs="Arial"/>
          <w:b w:val="0"/>
          <w:bCs w:val="0"/>
        </w:rPr>
        <w:t xml:space="preserve"> formatu, aktivno v </w:t>
      </w:r>
      <w:proofErr w:type="spellStart"/>
      <w:r w:rsidRPr="00833467">
        <w:rPr>
          <w:rFonts w:asciiTheme="majorHAnsi" w:eastAsia="Times New Roman" w:hAnsiTheme="majorHAnsi" w:cs="Arial"/>
          <w:b w:val="0"/>
          <w:bCs w:val="0"/>
        </w:rPr>
        <w:t>doc</w:t>
      </w:r>
      <w:proofErr w:type="spellEnd"/>
      <w:r w:rsidRPr="00833467">
        <w:rPr>
          <w:rFonts w:asciiTheme="majorHAnsi" w:eastAsia="Times New Roman" w:hAnsiTheme="majorHAnsi" w:cs="Arial"/>
          <w:b w:val="0"/>
          <w:bCs w:val="0"/>
        </w:rPr>
        <w:t xml:space="preserve">, </w:t>
      </w:r>
      <w:proofErr w:type="spellStart"/>
      <w:r w:rsidRPr="00833467">
        <w:rPr>
          <w:rFonts w:asciiTheme="majorHAnsi" w:eastAsia="Times New Roman" w:hAnsiTheme="majorHAnsi" w:cs="Arial"/>
          <w:b w:val="0"/>
          <w:bCs w:val="0"/>
        </w:rPr>
        <w:t>xlsx</w:t>
      </w:r>
      <w:proofErr w:type="spellEnd"/>
      <w:r w:rsidRPr="00833467">
        <w:rPr>
          <w:rFonts w:asciiTheme="majorHAnsi" w:eastAsia="Times New Roman" w:hAnsiTheme="majorHAnsi" w:cs="Arial"/>
          <w:b w:val="0"/>
          <w:bCs w:val="0"/>
        </w:rPr>
        <w:t xml:space="preserve"> in </w:t>
      </w:r>
      <w:proofErr w:type="spellStart"/>
      <w:r w:rsidRPr="00833467">
        <w:rPr>
          <w:rFonts w:asciiTheme="majorHAnsi" w:eastAsia="Times New Roman" w:hAnsiTheme="majorHAnsi" w:cs="Arial"/>
          <w:b w:val="0"/>
          <w:bCs w:val="0"/>
        </w:rPr>
        <w:t>dwg</w:t>
      </w:r>
      <w:proofErr w:type="spellEnd"/>
      <w:r w:rsidRPr="00833467">
        <w:rPr>
          <w:rFonts w:asciiTheme="majorHAnsi" w:eastAsia="Times New Roman" w:hAnsiTheme="majorHAnsi" w:cs="Arial"/>
          <w:b w:val="0"/>
          <w:bCs w:val="0"/>
        </w:rPr>
        <w:t xml:space="preserve"> formatih).</w:t>
      </w:r>
      <w:bookmarkEnd w:id="31"/>
    </w:p>
    <w:p w14:paraId="5C6CDCEB" w14:textId="77777777" w:rsidR="00833467" w:rsidRDefault="00833467" w:rsidP="00701FE3">
      <w:pPr>
        <w:suppressAutoHyphens/>
        <w:jc w:val="both"/>
        <w:rPr>
          <w:rFonts w:asciiTheme="majorHAnsi" w:eastAsia="Times New Roman" w:hAnsiTheme="majorHAnsi" w:cs="Arial"/>
        </w:rPr>
      </w:pPr>
    </w:p>
    <w:p w14:paraId="104289D3" w14:textId="77777777" w:rsidR="00833467" w:rsidRPr="002A01FE" w:rsidRDefault="00833467" w:rsidP="00833467">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Spremembe predmeta in vrste storitev se lahko opravijo le s soglasjem in ob predhodni pisni potrditvi s strani naročnika.</w:t>
      </w:r>
    </w:p>
    <w:p w14:paraId="63AE1D92" w14:textId="77777777" w:rsidR="00833467" w:rsidRPr="002A01FE" w:rsidRDefault="00833467" w:rsidP="00833467">
      <w:pPr>
        <w:tabs>
          <w:tab w:val="left" w:pos="1728"/>
          <w:tab w:val="left" w:pos="7200"/>
        </w:tabs>
        <w:suppressAutoHyphens/>
        <w:jc w:val="both"/>
        <w:rPr>
          <w:rFonts w:asciiTheme="majorHAnsi" w:eastAsia="Times New Roman" w:hAnsiTheme="majorHAnsi" w:cstheme="majorHAnsi"/>
        </w:rPr>
      </w:pPr>
    </w:p>
    <w:p w14:paraId="29B1538A" w14:textId="77777777" w:rsidR="00833467" w:rsidRPr="002A01FE" w:rsidRDefault="00833467" w:rsidP="00833467">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odgovarja za strokovnost opravljenih storitev. V primeru nestrokovno opravljenih storitev ima naročnik pravico odstopiti od pogodbe.</w:t>
      </w:r>
    </w:p>
    <w:p w14:paraId="12DEA562" w14:textId="77777777" w:rsidR="00833467" w:rsidRPr="002A01FE" w:rsidRDefault="00833467" w:rsidP="00833467">
      <w:pPr>
        <w:tabs>
          <w:tab w:val="left" w:pos="1728"/>
          <w:tab w:val="left" w:pos="7200"/>
        </w:tabs>
        <w:suppressAutoHyphens/>
        <w:jc w:val="both"/>
        <w:rPr>
          <w:rFonts w:asciiTheme="majorHAnsi" w:eastAsia="Times New Roman" w:hAnsiTheme="majorHAnsi" w:cstheme="majorHAnsi"/>
        </w:rPr>
      </w:pPr>
    </w:p>
    <w:p w14:paraId="027B68B0" w14:textId="77777777" w:rsidR="00833467" w:rsidRPr="002A01FE" w:rsidRDefault="00833467" w:rsidP="00833467">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V primeru nekvalitetnega izvajanja storitev je po opozorilu naročnika izvajalec dolžan takoj odpraviti ugotovljene pomanjkljivosti. </w:t>
      </w:r>
    </w:p>
    <w:p w14:paraId="536BD15F" w14:textId="77777777" w:rsidR="00833467" w:rsidRPr="002A01FE" w:rsidRDefault="00833467" w:rsidP="00833467">
      <w:pPr>
        <w:tabs>
          <w:tab w:val="left" w:pos="1728"/>
          <w:tab w:val="left" w:pos="7200"/>
        </w:tabs>
        <w:suppressAutoHyphens/>
        <w:jc w:val="both"/>
        <w:rPr>
          <w:rFonts w:asciiTheme="majorHAnsi" w:eastAsia="Times New Roman" w:hAnsiTheme="majorHAnsi" w:cstheme="majorHAnsi"/>
        </w:rPr>
      </w:pPr>
    </w:p>
    <w:p w14:paraId="6A4C1482" w14:textId="77777777" w:rsidR="00833467" w:rsidRDefault="00833467" w:rsidP="00833467">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je odgovoren za vso škodo, ki bi nastala naročniku zaradi malomarno in nestrokovno opravljenega ali neopravljenega dela.</w:t>
      </w:r>
    </w:p>
    <w:p w14:paraId="359E3EFF" w14:textId="77777777" w:rsidR="00FB28B7" w:rsidRPr="002A01FE" w:rsidRDefault="00FB28B7" w:rsidP="00833467">
      <w:pPr>
        <w:tabs>
          <w:tab w:val="left" w:pos="1728"/>
          <w:tab w:val="left" w:pos="7200"/>
        </w:tabs>
        <w:suppressAutoHyphens/>
        <w:jc w:val="both"/>
        <w:rPr>
          <w:rFonts w:asciiTheme="majorHAnsi" w:eastAsia="Times New Roman" w:hAnsiTheme="majorHAnsi" w:cstheme="majorHAnsi"/>
        </w:rPr>
      </w:pPr>
    </w:p>
    <w:p w14:paraId="5BB0C8C8" w14:textId="77777777" w:rsidR="00FB28B7" w:rsidRPr="002A01FE" w:rsidRDefault="00FB28B7" w:rsidP="00FB28B7">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se zavezuje da bo izvedel druga spremljajoča dela, ki bodo potrebna za izvedbo predmeta te pogodbe, ne glede na njihovo vrsto in obseg in ne glede na to ali so izrecno navedena v tej pogodbi</w:t>
      </w:r>
      <w:r>
        <w:rPr>
          <w:rFonts w:asciiTheme="majorHAnsi" w:eastAsia="Times New Roman" w:hAnsiTheme="majorHAnsi" w:cstheme="majorHAnsi"/>
        </w:rPr>
        <w:t xml:space="preserve">, </w:t>
      </w:r>
      <w:r w:rsidRPr="00C61692">
        <w:rPr>
          <w:rFonts w:asciiTheme="majorHAnsi" w:eastAsia="Times New Roman" w:hAnsiTheme="majorHAnsi" w:cs="Arial"/>
        </w:rPr>
        <w:t>vključno s pojasnilno – sodelovalno dolžnostjo izvajalca</w:t>
      </w:r>
      <w:r>
        <w:rPr>
          <w:rFonts w:asciiTheme="majorHAnsi" w:eastAsia="Times New Roman" w:hAnsiTheme="majorHAnsi" w:cs="Arial"/>
        </w:rPr>
        <w:t>.</w:t>
      </w:r>
    </w:p>
    <w:p w14:paraId="281382F7" w14:textId="77777777" w:rsidR="00FB28B7" w:rsidRDefault="00FB28B7" w:rsidP="00FB28B7">
      <w:pPr>
        <w:suppressAutoHyphens/>
        <w:jc w:val="both"/>
        <w:rPr>
          <w:rFonts w:asciiTheme="majorHAnsi" w:eastAsia="Times New Roman" w:hAnsiTheme="majorHAnsi" w:cs="Arial"/>
        </w:rPr>
      </w:pPr>
    </w:p>
    <w:p w14:paraId="0F93FD33" w14:textId="77777777" w:rsidR="00FB28B7" w:rsidRPr="002A01FE" w:rsidRDefault="00FB28B7" w:rsidP="00FB28B7">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Sestanki med naročnikom in izvajalcem potekajo v prostorih naročnika. Vsi usklajevalni in delovni sestanki se dokumentirajo. Zapisnike pripravi izvajalec. Za udeležbo na sestankih izvajalec ni upravičen do posebnega plačila.</w:t>
      </w:r>
    </w:p>
    <w:p w14:paraId="5ADAA03F" w14:textId="77777777" w:rsidR="00833467" w:rsidRDefault="00833467" w:rsidP="00701FE3">
      <w:pPr>
        <w:suppressAutoHyphens/>
        <w:jc w:val="both"/>
        <w:rPr>
          <w:rFonts w:asciiTheme="majorHAnsi" w:eastAsia="Times New Roman" w:hAnsiTheme="majorHAnsi" w:cs="Arial"/>
        </w:rPr>
      </w:pPr>
    </w:p>
    <w:p w14:paraId="16120822" w14:textId="77777777" w:rsidR="0089118F" w:rsidRDefault="0089118F" w:rsidP="0089118F">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Naročnik si pridržuje pravico obseg naročenih storitev zmanjšati, pri čemer izvajalec nima pravice do kakršnihkoli zahtevkov iz naslova neoddanega dela javnega naročila. Izvajalec prav tako ne bo mogel uveljavljati naknadnih podražitev iz naslova nepopolne ali neustrezne dokumentacije v zvezi z oddajo javnega naročila za tiste storitve in dela, ki v razpisni dokumentaciji niso bili ustrezno opredeljeni, pa bi jih glede na predmet javnega naročila in na celotno dokumentacijo izvajalec lahko predvidel.</w:t>
      </w:r>
    </w:p>
    <w:p w14:paraId="6C42DF40" w14:textId="77777777" w:rsidR="00FB28B7" w:rsidRPr="002A01FE" w:rsidRDefault="00FB28B7" w:rsidP="0089118F">
      <w:pPr>
        <w:tabs>
          <w:tab w:val="left" w:pos="1728"/>
          <w:tab w:val="left" w:pos="7200"/>
        </w:tabs>
        <w:suppressAutoHyphens/>
        <w:jc w:val="both"/>
        <w:rPr>
          <w:rFonts w:asciiTheme="majorHAnsi" w:eastAsia="Times New Roman" w:hAnsiTheme="majorHAnsi" w:cstheme="majorHAnsi"/>
        </w:rPr>
      </w:pPr>
    </w:p>
    <w:p w14:paraId="6EF2A5BC" w14:textId="77777777" w:rsidR="00FB28B7" w:rsidRPr="005176C2" w:rsidRDefault="00FB28B7" w:rsidP="00FB28B7">
      <w:pPr>
        <w:tabs>
          <w:tab w:val="left" w:pos="1728"/>
          <w:tab w:val="left" w:pos="7200"/>
        </w:tabs>
        <w:suppressAutoHyphens/>
        <w:jc w:val="both"/>
        <w:rPr>
          <w:rFonts w:asciiTheme="majorHAnsi" w:eastAsia="Times New Roman" w:hAnsiTheme="majorHAnsi" w:cs="Arial"/>
          <w:lang w:eastAsia="ar-SA"/>
        </w:rPr>
      </w:pPr>
      <w:r w:rsidRPr="00C61692">
        <w:rPr>
          <w:rFonts w:asciiTheme="majorHAnsi" w:eastAsia="Times New Roman" w:hAnsiTheme="majorHAnsi" w:cs="Arial"/>
        </w:rPr>
        <w:t>Naročnik lahko odstopi od pogodbe po zaključku posamezne faze projektantskih storitev. V primeru odstopa naročnika od izvedbe pogodbe, po zaključku posamezne faze projektantskih storitev, izvajalec nima pravice uveljavljati kakršni koli zahtevek za izpad dohodka, škode ali odstopnino zaradi ne dokončanja vseh faz projektantskih storitev oz. del po pogodbi.</w:t>
      </w:r>
      <w:r>
        <w:rPr>
          <w:rFonts w:asciiTheme="majorHAnsi" w:eastAsia="Times New Roman" w:hAnsiTheme="majorHAnsi" w:cs="Arial"/>
        </w:rPr>
        <w:t xml:space="preserve"> </w:t>
      </w:r>
    </w:p>
    <w:p w14:paraId="798FC836" w14:textId="77777777" w:rsidR="0089118F" w:rsidRDefault="0089118F" w:rsidP="00701FE3">
      <w:pPr>
        <w:suppressAutoHyphens/>
        <w:jc w:val="both"/>
        <w:rPr>
          <w:rFonts w:asciiTheme="majorHAnsi" w:eastAsia="Times New Roman" w:hAnsiTheme="majorHAnsi" w:cs="Arial"/>
        </w:rPr>
      </w:pPr>
    </w:p>
    <w:p w14:paraId="759F5187" w14:textId="0E080F34" w:rsidR="00BF6A2A" w:rsidRPr="005176C2" w:rsidRDefault="00B923F0"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b/>
        </w:rPr>
        <w:t>Pogodbena vrednost, obračun del ter roki</w:t>
      </w:r>
    </w:p>
    <w:p w14:paraId="7C07AFCF"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3FF34AAD" w14:textId="77777777" w:rsidR="00BB2C24" w:rsidRPr="00E66E6D" w:rsidRDefault="00FB28B7" w:rsidP="00BB2C24">
      <w:pPr>
        <w:tabs>
          <w:tab w:val="left" w:pos="1728"/>
          <w:tab w:val="left" w:pos="7200"/>
        </w:tabs>
        <w:jc w:val="both"/>
        <w:rPr>
          <w:rFonts w:asciiTheme="majorHAnsi" w:eastAsia="Times New Roman" w:hAnsiTheme="majorHAnsi" w:cstheme="majorHAnsi"/>
        </w:rPr>
      </w:pPr>
      <w:r w:rsidRPr="002A01FE">
        <w:rPr>
          <w:rFonts w:asciiTheme="majorHAnsi" w:hAnsiTheme="majorHAnsi" w:cstheme="majorHAnsi"/>
        </w:rPr>
        <w:t>Vrednost pogodbenih del, skladno s ponudbo izvajalca št. __________, z dne  ________, znaša</w:t>
      </w:r>
      <w:r w:rsidR="00BB2C24">
        <w:rPr>
          <w:rFonts w:asciiTheme="majorHAnsi" w:hAnsiTheme="majorHAnsi" w:cstheme="majorHAnsi"/>
        </w:rPr>
        <w:t xml:space="preserve"> _______ EUR brez DDV, pri čemer se </w:t>
      </w:r>
      <w:r w:rsidR="00BB2C24" w:rsidRPr="00E66E6D">
        <w:rPr>
          <w:rFonts w:asciiTheme="majorHAnsi" w:eastAsia="Times New Roman" w:hAnsiTheme="majorHAnsi" w:cstheme="majorHAnsi"/>
        </w:rPr>
        <w:t>DDV obračunava v skladu z veljavno zakonodajo.</w:t>
      </w:r>
    </w:p>
    <w:p w14:paraId="0AA61029" w14:textId="7384A995" w:rsidR="004C36D3" w:rsidRDefault="004C36D3" w:rsidP="00D3204F">
      <w:pPr>
        <w:tabs>
          <w:tab w:val="left" w:pos="1728"/>
          <w:tab w:val="left" w:pos="7200"/>
        </w:tabs>
        <w:jc w:val="both"/>
        <w:rPr>
          <w:rFonts w:asciiTheme="majorHAnsi" w:hAnsiTheme="majorHAnsi" w:cstheme="majorHAnsi"/>
        </w:rPr>
      </w:pPr>
    </w:p>
    <w:p w14:paraId="04B480DF" w14:textId="77777777" w:rsidR="00FB28B7" w:rsidRDefault="00FB28B7" w:rsidP="00D3204F">
      <w:pPr>
        <w:tabs>
          <w:tab w:val="left" w:pos="1728"/>
          <w:tab w:val="left" w:pos="7200"/>
        </w:tabs>
        <w:jc w:val="both"/>
        <w:rPr>
          <w:rFonts w:asciiTheme="majorHAnsi" w:eastAsia="Times New Roman" w:hAnsiTheme="majorHAnsi" w:cs="Arial"/>
        </w:rPr>
      </w:pPr>
    </w:p>
    <w:p w14:paraId="372CD8CC" w14:textId="77777777" w:rsidR="00B923F0" w:rsidRDefault="00B923F0" w:rsidP="00D3204F">
      <w:pPr>
        <w:tabs>
          <w:tab w:val="left" w:pos="1728"/>
          <w:tab w:val="left" w:pos="7200"/>
        </w:tabs>
        <w:jc w:val="both"/>
        <w:rPr>
          <w:rFonts w:asciiTheme="majorHAnsi" w:eastAsia="Times New Roman" w:hAnsiTheme="majorHAnsi" w:cs="Arial"/>
        </w:rPr>
      </w:pPr>
    </w:p>
    <w:p w14:paraId="7451B441" w14:textId="6D2B6AEE" w:rsidR="004D3DE5" w:rsidRPr="005176C2" w:rsidRDefault="004D3DE5" w:rsidP="004D3DE5">
      <w:pPr>
        <w:jc w:val="both"/>
        <w:rPr>
          <w:rFonts w:asciiTheme="majorHAnsi" w:hAnsiTheme="majorHAnsi" w:cs="Arial"/>
        </w:rPr>
      </w:pPr>
      <w:r w:rsidRPr="005176C2">
        <w:rPr>
          <w:rFonts w:asciiTheme="majorHAnsi" w:hAnsiTheme="majorHAnsi" w:cs="Arial"/>
        </w:rPr>
        <w:t>Ponudbena cena je fiksna do zaključka izvedbe vseh del in izražena v evrih, vsi stroški so vračunani v ceni.</w:t>
      </w:r>
    </w:p>
    <w:p w14:paraId="7D7D15AC" w14:textId="77777777" w:rsidR="004D3DE5" w:rsidRDefault="004D3DE5" w:rsidP="004D3DE5">
      <w:pPr>
        <w:pStyle w:val="Slog31"/>
        <w:numPr>
          <w:ilvl w:val="0"/>
          <w:numId w:val="0"/>
        </w:numPr>
        <w:rPr>
          <w:rFonts w:asciiTheme="majorHAnsi" w:hAnsiTheme="majorHAnsi"/>
        </w:rPr>
      </w:pPr>
    </w:p>
    <w:p w14:paraId="2641D6CB" w14:textId="540DEFF3" w:rsidR="00B17EEE" w:rsidRPr="00BE3B09" w:rsidRDefault="00B17EEE" w:rsidP="00B17EEE">
      <w:pPr>
        <w:jc w:val="both"/>
        <w:rPr>
          <w:rFonts w:asciiTheme="majorHAnsi" w:eastAsia="Times New Roman" w:hAnsiTheme="majorHAnsi" w:cstheme="majorHAnsi"/>
          <w:bCs/>
        </w:rPr>
      </w:pPr>
      <w:r w:rsidRPr="00BE3B09">
        <w:rPr>
          <w:rFonts w:asciiTheme="majorHAnsi" w:eastAsia="Times New Roman" w:hAnsiTheme="majorHAnsi" w:cstheme="majorHAnsi"/>
          <w:bCs/>
        </w:rPr>
        <w:t>V ponudbeni ceni storitve morajo biti zajeti vsi stroški izvajalca, ki so potrebni za izvedbo naročila:</w:t>
      </w:r>
    </w:p>
    <w:p w14:paraId="46D9E277" w14:textId="3504B38A" w:rsidR="00B17EEE" w:rsidRPr="00BE3B09" w:rsidRDefault="00B17EEE" w:rsidP="00D87517">
      <w:pPr>
        <w:pStyle w:val="Odstavekseznama"/>
        <w:numPr>
          <w:ilvl w:val="0"/>
          <w:numId w:val="93"/>
        </w:numPr>
        <w:spacing w:before="120" w:after="0"/>
        <w:ind w:left="357" w:hanging="357"/>
        <w:contextualSpacing w:val="0"/>
        <w:jc w:val="both"/>
        <w:rPr>
          <w:rFonts w:asciiTheme="majorHAnsi" w:eastAsia="Times New Roman" w:hAnsiTheme="majorHAnsi" w:cstheme="majorHAnsi"/>
          <w:b w:val="0"/>
          <w:bCs w:val="0"/>
        </w:rPr>
      </w:pPr>
      <w:bookmarkStart w:id="32" w:name="_Toc233120928"/>
      <w:bookmarkStart w:id="33" w:name="_Hlk230096252"/>
      <w:r w:rsidRPr="00BE3B09">
        <w:rPr>
          <w:rFonts w:asciiTheme="majorHAnsi" w:eastAsia="Times New Roman" w:hAnsiTheme="majorHAnsi" w:cstheme="majorHAnsi"/>
          <w:b w:val="0"/>
          <w:bCs w:val="0"/>
        </w:rPr>
        <w:t>vsi stroški v zvezi s pripravo podatkov in terenski stroški</w:t>
      </w:r>
      <w:r w:rsidR="0098744B" w:rsidRPr="00BE3B09">
        <w:rPr>
          <w:rFonts w:asciiTheme="majorHAnsi" w:eastAsia="Times New Roman" w:hAnsiTheme="majorHAnsi" w:cstheme="majorHAnsi"/>
          <w:b w:val="0"/>
          <w:bCs w:val="0"/>
        </w:rPr>
        <w:t>:</w:t>
      </w:r>
      <w:r w:rsidRPr="00BE3B09">
        <w:rPr>
          <w:rFonts w:asciiTheme="majorHAnsi" w:eastAsia="Times New Roman" w:hAnsiTheme="majorHAnsi" w:cstheme="majorHAnsi"/>
          <w:b w:val="0"/>
          <w:bCs w:val="0"/>
        </w:rPr>
        <w:t xml:space="preserve"> izvedba izrednega štetja na kordonu in križiščih</w:t>
      </w:r>
      <w:r w:rsidR="0098744B" w:rsidRPr="00BE3B09">
        <w:rPr>
          <w:rFonts w:asciiTheme="majorHAnsi" w:eastAsia="Times New Roman" w:hAnsiTheme="majorHAnsi" w:cstheme="majorHAnsi"/>
          <w:b w:val="0"/>
          <w:bCs w:val="0"/>
        </w:rPr>
        <w:t xml:space="preserve"> ter</w:t>
      </w:r>
      <w:r w:rsidRPr="00BE3B09">
        <w:rPr>
          <w:rFonts w:asciiTheme="majorHAnsi" w:eastAsia="Times New Roman" w:hAnsiTheme="majorHAnsi" w:cstheme="majorHAnsi"/>
          <w:b w:val="0"/>
          <w:bCs w:val="0"/>
        </w:rPr>
        <w:t xml:space="preserve"> izvedba ankete o potovanjih in potovalnih navadah;</w:t>
      </w:r>
      <w:bookmarkEnd w:id="32"/>
    </w:p>
    <w:p w14:paraId="2FD1DC54" w14:textId="68E7189E" w:rsidR="00B17EEE" w:rsidRPr="00BE3B09" w:rsidRDefault="00B17EEE" w:rsidP="00D87517">
      <w:pPr>
        <w:pStyle w:val="Odstavekseznama"/>
        <w:numPr>
          <w:ilvl w:val="0"/>
          <w:numId w:val="93"/>
        </w:numPr>
        <w:spacing w:before="0" w:after="0"/>
        <w:ind w:left="357" w:hanging="357"/>
        <w:jc w:val="both"/>
        <w:rPr>
          <w:rFonts w:asciiTheme="majorHAnsi" w:eastAsia="Times New Roman" w:hAnsiTheme="majorHAnsi" w:cstheme="majorHAnsi"/>
          <w:b w:val="0"/>
          <w:bCs w:val="0"/>
        </w:rPr>
      </w:pPr>
      <w:bookmarkStart w:id="34" w:name="_Toc233120929"/>
      <w:r w:rsidRPr="00BE3B09">
        <w:rPr>
          <w:rFonts w:asciiTheme="majorHAnsi" w:eastAsia="Times New Roman" w:hAnsiTheme="majorHAnsi" w:cstheme="majorHAnsi"/>
          <w:b w:val="0"/>
          <w:bCs w:val="0"/>
        </w:rPr>
        <w:t>vsi stroški sestankov</w:t>
      </w:r>
      <w:r w:rsidR="0098744B" w:rsidRPr="00BE3B09">
        <w:rPr>
          <w:rFonts w:asciiTheme="majorHAnsi" w:eastAsia="Times New Roman" w:hAnsiTheme="majorHAnsi" w:cstheme="majorHAnsi"/>
          <w:b w:val="0"/>
          <w:bCs w:val="0"/>
        </w:rPr>
        <w:t xml:space="preserve"> in javnih </w:t>
      </w:r>
      <w:r w:rsidRPr="00BE3B09">
        <w:rPr>
          <w:rFonts w:asciiTheme="majorHAnsi" w:eastAsia="Times New Roman" w:hAnsiTheme="majorHAnsi" w:cstheme="majorHAnsi"/>
          <w:b w:val="0"/>
          <w:bCs w:val="0"/>
        </w:rPr>
        <w:t xml:space="preserve">predstavitev </w:t>
      </w:r>
      <w:r w:rsidR="0098744B" w:rsidRPr="00BE3B09">
        <w:rPr>
          <w:rFonts w:asciiTheme="majorHAnsi" w:eastAsia="Times New Roman" w:hAnsiTheme="majorHAnsi" w:cstheme="majorHAnsi"/>
          <w:b w:val="0"/>
          <w:bCs w:val="0"/>
        </w:rPr>
        <w:t>ter</w:t>
      </w:r>
      <w:r w:rsidRPr="00BE3B09">
        <w:rPr>
          <w:rFonts w:asciiTheme="majorHAnsi" w:eastAsia="Times New Roman" w:hAnsiTheme="majorHAnsi" w:cstheme="majorHAnsi"/>
          <w:b w:val="0"/>
          <w:bCs w:val="0"/>
        </w:rPr>
        <w:t xml:space="preserve"> materialni stroški</w:t>
      </w:r>
      <w:r w:rsidR="009A4461" w:rsidRPr="00BE3B09">
        <w:rPr>
          <w:rFonts w:asciiTheme="majorHAnsi" w:eastAsia="Times New Roman" w:hAnsiTheme="majorHAnsi" w:cstheme="majorHAnsi"/>
          <w:b w:val="0"/>
          <w:bCs w:val="0"/>
        </w:rPr>
        <w:t>, vključno s potnimi stroški</w:t>
      </w:r>
      <w:r w:rsidRPr="00BE3B09">
        <w:rPr>
          <w:rFonts w:asciiTheme="majorHAnsi" w:eastAsia="Times New Roman" w:hAnsiTheme="majorHAnsi" w:cstheme="majorHAnsi"/>
          <w:b w:val="0"/>
          <w:bCs w:val="0"/>
        </w:rPr>
        <w:t>;</w:t>
      </w:r>
      <w:bookmarkEnd w:id="34"/>
    </w:p>
    <w:p w14:paraId="7B770352" w14:textId="5A51058A" w:rsidR="0098744B" w:rsidRPr="00BE3B09" w:rsidRDefault="0098744B" w:rsidP="00D87517">
      <w:pPr>
        <w:pStyle w:val="Odstavekseznama"/>
        <w:numPr>
          <w:ilvl w:val="0"/>
          <w:numId w:val="93"/>
        </w:numPr>
        <w:spacing w:before="0" w:after="0"/>
        <w:ind w:left="357" w:hanging="357"/>
        <w:jc w:val="both"/>
        <w:rPr>
          <w:rFonts w:asciiTheme="majorHAnsi" w:eastAsia="Times New Roman" w:hAnsiTheme="majorHAnsi" w:cstheme="majorHAnsi"/>
          <w:b w:val="0"/>
          <w:bCs w:val="0"/>
        </w:rPr>
      </w:pPr>
      <w:bookmarkStart w:id="35" w:name="_Toc233120930"/>
      <w:r w:rsidRPr="00BE3B09">
        <w:rPr>
          <w:rFonts w:asciiTheme="majorHAnsi" w:eastAsia="Times New Roman" w:hAnsiTheme="majorHAnsi" w:cstheme="majorHAnsi"/>
          <w:b w:val="0"/>
          <w:bCs w:val="0"/>
        </w:rPr>
        <w:t xml:space="preserve">sodelovanje pri </w:t>
      </w:r>
      <w:r w:rsidR="00A87524" w:rsidRPr="00BE3B09">
        <w:rPr>
          <w:rFonts w:asciiTheme="majorHAnsi" w:eastAsia="Times New Roman" w:hAnsiTheme="majorHAnsi" w:cstheme="majorHAnsi"/>
          <w:b w:val="0"/>
          <w:bCs w:val="0"/>
        </w:rPr>
        <w:t xml:space="preserve">eventualni </w:t>
      </w:r>
      <w:r w:rsidRPr="00BE3B09">
        <w:rPr>
          <w:rFonts w:asciiTheme="majorHAnsi" w:eastAsia="Times New Roman" w:hAnsiTheme="majorHAnsi" w:cstheme="majorHAnsi"/>
          <w:b w:val="0"/>
          <w:bCs w:val="0"/>
        </w:rPr>
        <w:t xml:space="preserve">predstavitvi </w:t>
      </w:r>
      <w:r w:rsidR="00A87524" w:rsidRPr="00BE3B09">
        <w:rPr>
          <w:rFonts w:asciiTheme="majorHAnsi" w:eastAsia="Times New Roman" w:hAnsiTheme="majorHAnsi" w:cstheme="majorHAnsi"/>
          <w:b w:val="0"/>
          <w:bCs w:val="0"/>
        </w:rPr>
        <w:t>prometne študije</w:t>
      </w:r>
      <w:r w:rsidRPr="00BE3B09">
        <w:rPr>
          <w:rFonts w:asciiTheme="majorHAnsi" w:eastAsia="Times New Roman" w:hAnsiTheme="majorHAnsi" w:cstheme="majorHAnsi"/>
          <w:b w:val="0"/>
          <w:bCs w:val="0"/>
        </w:rPr>
        <w:t xml:space="preserve"> </w:t>
      </w:r>
      <w:r w:rsidR="00A87524" w:rsidRPr="00BE3B09">
        <w:rPr>
          <w:rFonts w:asciiTheme="majorHAnsi" w:eastAsia="Times New Roman" w:hAnsiTheme="majorHAnsi" w:cstheme="majorHAnsi"/>
          <w:b w:val="0"/>
          <w:bCs w:val="0"/>
        </w:rPr>
        <w:t>na sejah delovnih teles in občinskega sveta</w:t>
      </w:r>
      <w:r w:rsidRPr="00BE3B09">
        <w:rPr>
          <w:rFonts w:asciiTheme="majorHAnsi" w:eastAsia="Times New Roman" w:hAnsiTheme="majorHAnsi" w:cstheme="majorHAnsi"/>
          <w:b w:val="0"/>
          <w:bCs w:val="0"/>
        </w:rPr>
        <w:t>;</w:t>
      </w:r>
      <w:bookmarkEnd w:id="35"/>
    </w:p>
    <w:p w14:paraId="561C03E8" w14:textId="730DC2AC" w:rsidR="00B17EEE" w:rsidRPr="00BE3B09" w:rsidRDefault="00B17EEE" w:rsidP="00D87517">
      <w:pPr>
        <w:pStyle w:val="Odstavekseznama"/>
        <w:numPr>
          <w:ilvl w:val="0"/>
          <w:numId w:val="93"/>
        </w:numPr>
        <w:spacing w:before="0" w:after="0"/>
        <w:ind w:left="357" w:hanging="357"/>
        <w:jc w:val="both"/>
        <w:rPr>
          <w:rFonts w:asciiTheme="majorHAnsi" w:eastAsia="Times New Roman" w:hAnsiTheme="majorHAnsi" w:cstheme="majorHAnsi"/>
          <w:b w:val="0"/>
          <w:bCs w:val="0"/>
        </w:rPr>
      </w:pPr>
      <w:bookmarkStart w:id="36" w:name="_Toc233120931"/>
      <w:r w:rsidRPr="00BE3B09">
        <w:rPr>
          <w:rFonts w:asciiTheme="majorHAnsi" w:eastAsia="Times New Roman" w:hAnsiTheme="majorHAnsi" w:cstheme="majorHAnsi"/>
          <w:b w:val="0"/>
          <w:bCs w:val="0"/>
        </w:rPr>
        <w:t xml:space="preserve">izdelava vseh </w:t>
      </w:r>
      <w:r w:rsidR="009A4461" w:rsidRPr="00BE3B09">
        <w:rPr>
          <w:rFonts w:asciiTheme="majorHAnsi" w:eastAsia="Times New Roman" w:hAnsiTheme="majorHAnsi" w:cstheme="majorHAnsi"/>
          <w:b w:val="0"/>
          <w:bCs w:val="0"/>
        </w:rPr>
        <w:t xml:space="preserve">dopolnitev oziroma odprava </w:t>
      </w:r>
      <w:r w:rsidRPr="00BE3B09">
        <w:rPr>
          <w:rFonts w:asciiTheme="majorHAnsi" w:eastAsia="Times New Roman" w:hAnsiTheme="majorHAnsi" w:cstheme="majorHAnsi"/>
          <w:b w:val="0"/>
          <w:bCs w:val="0"/>
        </w:rPr>
        <w:t>napak in pomanjkljivosti</w:t>
      </w:r>
      <w:r w:rsidR="009A4461" w:rsidRPr="00BE3B09">
        <w:rPr>
          <w:rFonts w:asciiTheme="majorHAnsi" w:eastAsia="Times New Roman" w:hAnsiTheme="majorHAnsi" w:cstheme="majorHAnsi"/>
          <w:b w:val="0"/>
          <w:bCs w:val="0"/>
        </w:rPr>
        <w:t>, na katere bo opozoril naročnik;</w:t>
      </w:r>
      <w:bookmarkEnd w:id="36"/>
    </w:p>
    <w:p w14:paraId="47D66579" w14:textId="71B976C1" w:rsidR="00A87524" w:rsidRPr="00BE3B09" w:rsidRDefault="00A87524" w:rsidP="00D87517">
      <w:pPr>
        <w:pStyle w:val="Odstavekseznama"/>
        <w:numPr>
          <w:ilvl w:val="0"/>
          <w:numId w:val="93"/>
        </w:numPr>
        <w:ind w:left="357" w:hanging="357"/>
        <w:jc w:val="both"/>
        <w:rPr>
          <w:rFonts w:asciiTheme="majorHAnsi" w:eastAsia="Times New Roman" w:hAnsiTheme="majorHAnsi" w:cstheme="majorHAnsi"/>
          <w:b w:val="0"/>
          <w:bCs w:val="0"/>
        </w:rPr>
      </w:pPr>
      <w:bookmarkStart w:id="37" w:name="_Toc233120932"/>
      <w:r w:rsidRPr="00BE3B09">
        <w:rPr>
          <w:rFonts w:asciiTheme="majorHAnsi" w:eastAsia="Times New Roman" w:hAnsiTheme="majorHAnsi" w:cstheme="majorHAnsi"/>
          <w:b w:val="0"/>
          <w:bCs w:val="0"/>
        </w:rPr>
        <w:t xml:space="preserve">materialni stroški za zahtevano število kompletnih izvodov prometne študije v </w:t>
      </w:r>
      <w:r w:rsidR="009A4461" w:rsidRPr="00BE3B09">
        <w:rPr>
          <w:rFonts w:asciiTheme="majorHAnsi" w:eastAsia="Times New Roman" w:hAnsiTheme="majorHAnsi" w:cstheme="majorHAnsi"/>
          <w:b w:val="0"/>
          <w:bCs w:val="0"/>
        </w:rPr>
        <w:t>tiskani</w:t>
      </w:r>
      <w:r w:rsidRPr="00BE3B09">
        <w:rPr>
          <w:rFonts w:asciiTheme="majorHAnsi" w:eastAsia="Times New Roman" w:hAnsiTheme="majorHAnsi" w:cstheme="majorHAnsi"/>
          <w:b w:val="0"/>
          <w:bCs w:val="0"/>
        </w:rPr>
        <w:t xml:space="preserve"> in v </w:t>
      </w:r>
      <w:r w:rsidR="009A4461" w:rsidRPr="00BE3B09">
        <w:rPr>
          <w:rFonts w:asciiTheme="majorHAnsi" w:eastAsia="Times New Roman" w:hAnsiTheme="majorHAnsi" w:cstheme="majorHAnsi"/>
          <w:b w:val="0"/>
          <w:bCs w:val="0"/>
        </w:rPr>
        <w:t xml:space="preserve">digitalni </w:t>
      </w:r>
      <w:r w:rsidRPr="00BE3B09">
        <w:rPr>
          <w:rFonts w:asciiTheme="majorHAnsi" w:eastAsia="Times New Roman" w:hAnsiTheme="majorHAnsi" w:cstheme="majorHAnsi"/>
          <w:b w:val="0"/>
          <w:bCs w:val="0"/>
        </w:rPr>
        <w:t>obliki</w:t>
      </w:r>
      <w:r w:rsidR="009A4461" w:rsidRPr="00BE3B09">
        <w:rPr>
          <w:rFonts w:asciiTheme="majorHAnsi" w:eastAsia="Times New Roman" w:hAnsiTheme="majorHAnsi" w:cstheme="majorHAnsi"/>
          <w:b w:val="0"/>
          <w:bCs w:val="0"/>
        </w:rPr>
        <w:t>.</w:t>
      </w:r>
      <w:bookmarkEnd w:id="37"/>
    </w:p>
    <w:p w14:paraId="7169E291" w14:textId="45238302" w:rsidR="009A4461" w:rsidRPr="00BE3B09" w:rsidRDefault="009A4461" w:rsidP="00D87517">
      <w:pPr>
        <w:pStyle w:val="Odstavekseznama"/>
        <w:numPr>
          <w:ilvl w:val="0"/>
          <w:numId w:val="93"/>
        </w:numPr>
        <w:ind w:left="357" w:hanging="357"/>
        <w:jc w:val="both"/>
        <w:rPr>
          <w:rFonts w:asciiTheme="majorHAnsi" w:eastAsia="Times New Roman" w:hAnsiTheme="majorHAnsi" w:cstheme="majorHAnsi"/>
          <w:b w:val="0"/>
          <w:bCs w:val="0"/>
        </w:rPr>
      </w:pPr>
      <w:bookmarkStart w:id="38" w:name="_Toc233120933"/>
      <w:r w:rsidRPr="00BE3B09">
        <w:rPr>
          <w:rFonts w:asciiTheme="majorHAnsi" w:eastAsia="Times New Roman" w:hAnsiTheme="majorHAnsi" w:cstheme="majorHAnsi"/>
          <w:b w:val="0"/>
          <w:bCs w:val="0"/>
        </w:rPr>
        <w:t>tolmačenja in pojasnila med izdelavo in po izročitvi končnih elaboratov prometne študije.</w:t>
      </w:r>
      <w:bookmarkEnd w:id="38"/>
    </w:p>
    <w:bookmarkEnd w:id="33"/>
    <w:p w14:paraId="2CF25700" w14:textId="77777777" w:rsidR="00A87524" w:rsidRPr="00B17EEE" w:rsidRDefault="00A87524" w:rsidP="00A87524">
      <w:pPr>
        <w:pStyle w:val="Odstavekseznama"/>
        <w:numPr>
          <w:ilvl w:val="0"/>
          <w:numId w:val="0"/>
        </w:numPr>
        <w:spacing w:before="0" w:after="0"/>
        <w:ind w:left="357"/>
        <w:contextualSpacing w:val="0"/>
        <w:jc w:val="both"/>
        <w:rPr>
          <w:rFonts w:asciiTheme="majorHAnsi" w:eastAsia="Times New Roman" w:hAnsiTheme="majorHAnsi" w:cstheme="majorHAnsi"/>
          <w:b w:val="0"/>
          <w:bCs w:val="0"/>
          <w:color w:val="EE0000"/>
        </w:rPr>
      </w:pPr>
    </w:p>
    <w:p w14:paraId="62C9F531" w14:textId="77777777" w:rsidR="00D3204F" w:rsidRPr="00BE3B09" w:rsidRDefault="00D3204F" w:rsidP="00D3204F">
      <w:pPr>
        <w:tabs>
          <w:tab w:val="left" w:pos="1728"/>
          <w:tab w:val="left" w:pos="7200"/>
        </w:tabs>
        <w:jc w:val="both"/>
        <w:rPr>
          <w:rFonts w:asciiTheme="majorHAnsi" w:eastAsia="Times New Roman" w:hAnsiTheme="majorHAnsi" w:cs="Arial"/>
        </w:rPr>
      </w:pPr>
    </w:p>
    <w:p w14:paraId="0C1C98FD" w14:textId="77777777" w:rsidR="00B17EEE" w:rsidRPr="00637DB2" w:rsidRDefault="00B17EEE" w:rsidP="00B17EEE">
      <w:pPr>
        <w:tabs>
          <w:tab w:val="left" w:pos="1728"/>
          <w:tab w:val="left" w:pos="7200"/>
        </w:tabs>
        <w:jc w:val="both"/>
        <w:rPr>
          <w:rFonts w:ascii="Calibri Light" w:eastAsia="Times New Roman" w:hAnsi="Calibri Light" w:cs="Calibri Light"/>
        </w:rPr>
      </w:pPr>
      <w:r w:rsidRPr="00637DB2">
        <w:rPr>
          <w:rFonts w:ascii="Calibri Light" w:eastAsia="Times New Roman" w:hAnsi="Calibri Light" w:cs="Calibri Light"/>
        </w:rPr>
        <w:t xml:space="preserve">Pri izdelavi ponudbe naj se upošteva naslednji obseg del in roki: </w:t>
      </w:r>
    </w:p>
    <w:p w14:paraId="313BA19F" w14:textId="77777777" w:rsidR="00637DB2" w:rsidRPr="00CA456D" w:rsidRDefault="00637DB2" w:rsidP="00637DB2">
      <w:pPr>
        <w:pStyle w:val="javnonaroilo-besedilo"/>
        <w:numPr>
          <w:ilvl w:val="0"/>
          <w:numId w:val="84"/>
        </w:numPr>
        <w:jc w:val="both"/>
        <w:rPr>
          <w:rFonts w:eastAsia="Arial"/>
          <w:lang w:eastAsia="sl"/>
        </w:rPr>
      </w:pPr>
      <w:r w:rsidRPr="00CA456D">
        <w:rPr>
          <w:rFonts w:eastAsia="Arial"/>
          <w:lang w:eastAsia="sl"/>
        </w:rPr>
        <w:t>oddaja osnutka elaborata prometne študije, vključno s strokovnimi podlagami za celostno prometno načrtovanje: v štirih (4) mesecih od podpisa pogodbe;</w:t>
      </w:r>
    </w:p>
    <w:p w14:paraId="57B42880" w14:textId="77777777" w:rsidR="00637DB2" w:rsidRPr="00CA456D" w:rsidRDefault="00637DB2" w:rsidP="00637DB2">
      <w:pPr>
        <w:pStyle w:val="javnonaroilo-besedilo"/>
        <w:numPr>
          <w:ilvl w:val="0"/>
          <w:numId w:val="84"/>
        </w:numPr>
        <w:jc w:val="both"/>
        <w:rPr>
          <w:rFonts w:eastAsia="Arial"/>
          <w:lang w:eastAsia="sl"/>
        </w:rPr>
      </w:pPr>
      <w:r w:rsidRPr="00CA456D">
        <w:rPr>
          <w:rFonts w:eastAsia="Arial"/>
          <w:lang w:eastAsia="sl"/>
        </w:rPr>
        <w:t>naročnik poda pisne pripombe na osnutek elaborata v enem (1) mesecu od prejema osnutka;</w:t>
      </w:r>
    </w:p>
    <w:p w14:paraId="3582AB3D" w14:textId="77777777" w:rsidR="00637DB2" w:rsidRPr="00CA456D" w:rsidRDefault="00637DB2" w:rsidP="00637DB2">
      <w:pPr>
        <w:pStyle w:val="javnonaroilo-besedilo"/>
        <w:numPr>
          <w:ilvl w:val="0"/>
          <w:numId w:val="84"/>
        </w:numPr>
        <w:jc w:val="both"/>
        <w:rPr>
          <w:rFonts w:eastAsia="Arial"/>
          <w:lang w:eastAsia="sl"/>
        </w:rPr>
      </w:pPr>
      <w:r w:rsidRPr="00CA456D">
        <w:rPr>
          <w:rFonts w:eastAsia="Arial"/>
          <w:lang w:eastAsia="sl"/>
        </w:rPr>
        <w:t>odprava pripomb naročnika in deležnikov cestne infrastrukture ter oddaja končnega elaborata prometne študije vključno s strokovnimi podlagami za celostno prometno načrtovanje: v enem (1) mesecu od prejema pisnih pripomb naročnika.</w:t>
      </w:r>
    </w:p>
    <w:p w14:paraId="361568B0" w14:textId="77777777" w:rsidR="00266554" w:rsidRPr="00BE3B09" w:rsidRDefault="00266554" w:rsidP="001229AA">
      <w:pPr>
        <w:tabs>
          <w:tab w:val="left" w:pos="1728"/>
          <w:tab w:val="left" w:pos="7200"/>
        </w:tabs>
        <w:jc w:val="both"/>
        <w:rPr>
          <w:rFonts w:asciiTheme="majorHAnsi" w:eastAsia="Times New Roman" w:hAnsiTheme="majorHAnsi" w:cs="Arial"/>
        </w:rPr>
      </w:pPr>
    </w:p>
    <w:p w14:paraId="1B166DFF" w14:textId="77777777" w:rsidR="00266554" w:rsidRPr="00BE3B09" w:rsidRDefault="00266554" w:rsidP="00266554">
      <w:pPr>
        <w:tabs>
          <w:tab w:val="left" w:pos="1728"/>
          <w:tab w:val="left" w:pos="7200"/>
        </w:tabs>
        <w:suppressAutoHyphens/>
        <w:jc w:val="both"/>
        <w:rPr>
          <w:rFonts w:asciiTheme="majorHAnsi" w:eastAsia="Times New Roman" w:hAnsiTheme="majorHAnsi" w:cstheme="majorHAnsi"/>
          <w:lang w:eastAsia="ar-SA"/>
        </w:rPr>
      </w:pPr>
      <w:r w:rsidRPr="00BE3B09">
        <w:rPr>
          <w:rFonts w:asciiTheme="majorHAnsi" w:eastAsia="Times New Roman" w:hAnsiTheme="majorHAnsi" w:cstheme="majorHAnsi"/>
          <w:lang w:eastAsia="ar-SA"/>
        </w:rPr>
        <w:t>Roki, določeni v tem členu, se lahko spremenijo le v primeru izrednih okoliščin, ki vplivajo na izvedbo pogodbenih storitev in ki jih ni bilo mogoče predvideli ob njihovi določitvi, jih ni povzročil izvajalec in so izven izvajalčeve vplivne sfere. Tako spremembo pogodbenega roka morata pogodbeni stranki ustrezno določiti z aneksom k tej pogodbi.</w:t>
      </w:r>
    </w:p>
    <w:p w14:paraId="26716CBC" w14:textId="77777777" w:rsidR="00266554" w:rsidRPr="00BE3B09" w:rsidRDefault="00266554" w:rsidP="001229AA">
      <w:pPr>
        <w:tabs>
          <w:tab w:val="left" w:pos="1728"/>
          <w:tab w:val="left" w:pos="7200"/>
        </w:tabs>
        <w:jc w:val="both"/>
        <w:rPr>
          <w:rFonts w:asciiTheme="majorHAnsi" w:eastAsia="Times New Roman" w:hAnsiTheme="majorHAnsi" w:cs="Arial"/>
        </w:rPr>
      </w:pPr>
    </w:p>
    <w:p w14:paraId="1DA9B47C" w14:textId="05E332A9" w:rsidR="001229AA" w:rsidRPr="00BE3B09" w:rsidRDefault="001229AA" w:rsidP="001229AA">
      <w:pPr>
        <w:tabs>
          <w:tab w:val="left" w:pos="1728"/>
          <w:tab w:val="left" w:pos="7200"/>
        </w:tabs>
        <w:jc w:val="both"/>
        <w:rPr>
          <w:rFonts w:asciiTheme="majorHAnsi" w:eastAsia="Times New Roman" w:hAnsiTheme="majorHAnsi" w:cs="Arial"/>
        </w:rPr>
      </w:pPr>
      <w:r w:rsidRPr="00BE3B09">
        <w:rPr>
          <w:rFonts w:asciiTheme="majorHAnsi" w:eastAsia="Times New Roman" w:hAnsiTheme="majorHAnsi" w:cs="Arial"/>
        </w:rPr>
        <w:t>Naročnik bo poravnal pogodbeni znesek na osnovi opravljenih, predanih in potrjenih del</w:t>
      </w:r>
      <w:r w:rsidR="00675753" w:rsidRPr="00BE3B09">
        <w:rPr>
          <w:rFonts w:asciiTheme="majorHAnsi" w:eastAsia="Times New Roman" w:hAnsiTheme="majorHAnsi" w:cs="Arial"/>
        </w:rPr>
        <w:t>,</w:t>
      </w:r>
      <w:r w:rsidRPr="00BE3B09">
        <w:rPr>
          <w:rFonts w:asciiTheme="majorHAnsi" w:eastAsia="Times New Roman" w:hAnsiTheme="majorHAnsi" w:cs="Arial"/>
        </w:rPr>
        <w:t xml:space="preserve"> v skladu s ponudbo in pogodbenimi roki, določenimi v tej pogodbi. </w:t>
      </w:r>
    </w:p>
    <w:p w14:paraId="127DBC1C" w14:textId="77777777" w:rsidR="001229AA" w:rsidRPr="00BE3B09" w:rsidRDefault="001229AA" w:rsidP="001229AA">
      <w:pPr>
        <w:tabs>
          <w:tab w:val="left" w:pos="1728"/>
          <w:tab w:val="left" w:pos="7200"/>
        </w:tabs>
        <w:jc w:val="both"/>
        <w:rPr>
          <w:rFonts w:asciiTheme="majorHAnsi" w:eastAsia="Times New Roman" w:hAnsiTheme="majorHAnsi" w:cs="Arial"/>
        </w:rPr>
      </w:pPr>
    </w:p>
    <w:p w14:paraId="7CA64773" w14:textId="77777777" w:rsidR="001229AA" w:rsidRPr="00BE3B09" w:rsidRDefault="001229AA" w:rsidP="001229AA">
      <w:pPr>
        <w:tabs>
          <w:tab w:val="left" w:pos="1728"/>
          <w:tab w:val="left" w:pos="7200"/>
        </w:tabs>
        <w:jc w:val="both"/>
        <w:rPr>
          <w:rFonts w:asciiTheme="majorHAnsi" w:eastAsia="Times New Roman" w:hAnsiTheme="majorHAnsi" w:cs="Arial"/>
        </w:rPr>
      </w:pPr>
      <w:r w:rsidRPr="00BE3B09">
        <w:rPr>
          <w:rFonts w:asciiTheme="majorHAnsi" w:eastAsia="Times New Roman" w:hAnsiTheme="majorHAnsi" w:cs="Arial"/>
        </w:rPr>
        <w:t>Izvajalec bo po izvedbi posameznih pogodbenih del izstavil e-račun, ki ga bo naročnik, po potrditvi s strani pooblaščenega predstavnika naročnika,  plačal v plačilnem roku 30. dan od uradnega prejetja.</w:t>
      </w:r>
    </w:p>
    <w:p w14:paraId="7D977356" w14:textId="77777777" w:rsidR="00E77E15" w:rsidRPr="00BE3B09" w:rsidRDefault="00E77E15" w:rsidP="001229AA">
      <w:pPr>
        <w:tabs>
          <w:tab w:val="left" w:pos="1728"/>
          <w:tab w:val="left" w:pos="7200"/>
        </w:tabs>
        <w:jc w:val="both"/>
        <w:rPr>
          <w:rFonts w:asciiTheme="majorHAnsi" w:eastAsia="Times New Roman" w:hAnsiTheme="majorHAnsi" w:cs="Arial"/>
        </w:rPr>
      </w:pPr>
    </w:p>
    <w:tbl>
      <w:tblPr>
        <w:tblStyle w:val="Tabelamrea13"/>
        <w:tblW w:w="5000" w:type="pct"/>
        <w:tblLook w:val="04A0" w:firstRow="1" w:lastRow="0" w:firstColumn="1" w:lastColumn="0" w:noHBand="0" w:noVBand="1"/>
      </w:tblPr>
      <w:tblGrid>
        <w:gridCol w:w="6744"/>
        <w:gridCol w:w="2316"/>
      </w:tblGrid>
      <w:tr w:rsidR="00E77E15" w:rsidRPr="00BE3B09" w14:paraId="0BABA4E2" w14:textId="77777777" w:rsidTr="00E77E15">
        <w:trPr>
          <w:trHeight w:val="113"/>
        </w:trPr>
        <w:tc>
          <w:tcPr>
            <w:tcW w:w="5000" w:type="pct"/>
            <w:gridSpan w:val="2"/>
            <w:shd w:val="clear" w:color="auto" w:fill="EDEDED" w:themeFill="accent3" w:themeFillTint="33"/>
          </w:tcPr>
          <w:p w14:paraId="3BDF96DE" w14:textId="7B3F9407" w:rsidR="00E77E15" w:rsidRPr="00BE3B09" w:rsidRDefault="00E77E15" w:rsidP="00E77E15">
            <w:pPr>
              <w:spacing w:before="60" w:after="60"/>
              <w:jc w:val="both"/>
              <w:rPr>
                <w:rFonts w:asciiTheme="majorHAnsi" w:hAnsiTheme="majorHAnsi" w:cstheme="majorHAnsi"/>
                <w:sz w:val="22"/>
                <w:szCs w:val="22"/>
              </w:rPr>
            </w:pPr>
            <w:bookmarkStart w:id="39" w:name="_Hlk195519468"/>
            <w:r w:rsidRPr="00BE3B09">
              <w:rPr>
                <w:rFonts w:asciiTheme="majorHAnsi" w:hAnsiTheme="majorHAnsi" w:cstheme="majorHAnsi"/>
                <w:sz w:val="22"/>
                <w:szCs w:val="22"/>
              </w:rPr>
              <w:t>Prometna študija - vrednost se obračuna glede na opravljene faze postopka v % od vrednosti</w:t>
            </w:r>
          </w:p>
        </w:tc>
      </w:tr>
      <w:tr w:rsidR="00E77E15" w:rsidRPr="00BE3B09" w14:paraId="6B3308C0" w14:textId="77777777" w:rsidTr="00E77E15">
        <w:trPr>
          <w:trHeight w:val="227"/>
        </w:trPr>
        <w:tc>
          <w:tcPr>
            <w:tcW w:w="3722" w:type="pct"/>
          </w:tcPr>
          <w:p w14:paraId="52E12A99" w14:textId="2F6498B3" w:rsidR="00E77E15" w:rsidRPr="00BE3B09" w:rsidRDefault="00E77E15" w:rsidP="00E77E15">
            <w:pPr>
              <w:spacing w:before="60" w:after="60"/>
              <w:jc w:val="both"/>
              <w:rPr>
                <w:rFonts w:asciiTheme="majorHAnsi" w:hAnsiTheme="majorHAnsi" w:cstheme="majorHAnsi"/>
                <w:sz w:val="22"/>
                <w:szCs w:val="22"/>
              </w:rPr>
            </w:pPr>
            <w:r w:rsidRPr="00BE3B09">
              <w:rPr>
                <w:rFonts w:asciiTheme="majorHAnsi" w:hAnsiTheme="majorHAnsi" w:cstheme="majorHAnsi"/>
                <w:sz w:val="22"/>
                <w:szCs w:val="22"/>
              </w:rPr>
              <w:t>Osnutek prometne študije</w:t>
            </w:r>
          </w:p>
        </w:tc>
        <w:tc>
          <w:tcPr>
            <w:tcW w:w="1278" w:type="pct"/>
          </w:tcPr>
          <w:p w14:paraId="232C07C6" w14:textId="30EB6957" w:rsidR="00E77E15" w:rsidRPr="00BE3B09" w:rsidRDefault="00170A4F" w:rsidP="00F309C5">
            <w:pPr>
              <w:spacing w:before="60" w:after="60"/>
              <w:ind w:left="-48"/>
              <w:jc w:val="center"/>
              <w:rPr>
                <w:rFonts w:asciiTheme="majorHAnsi" w:hAnsiTheme="majorHAnsi" w:cstheme="majorHAnsi"/>
              </w:rPr>
            </w:pPr>
            <w:r w:rsidRPr="00BE3B09">
              <w:rPr>
                <w:rFonts w:asciiTheme="majorHAnsi" w:hAnsiTheme="majorHAnsi" w:cstheme="majorHAnsi"/>
              </w:rPr>
              <w:t>5</w:t>
            </w:r>
            <w:r w:rsidR="00E77E15" w:rsidRPr="00BE3B09">
              <w:rPr>
                <w:rFonts w:asciiTheme="majorHAnsi" w:hAnsiTheme="majorHAnsi" w:cstheme="majorHAnsi"/>
              </w:rPr>
              <w:t>0%</w:t>
            </w:r>
          </w:p>
        </w:tc>
      </w:tr>
      <w:tr w:rsidR="00E77E15" w:rsidRPr="00BE3B09" w14:paraId="00C2D1A0" w14:textId="77777777" w:rsidTr="00E77E15">
        <w:trPr>
          <w:trHeight w:val="227"/>
        </w:trPr>
        <w:tc>
          <w:tcPr>
            <w:tcW w:w="3722" w:type="pct"/>
          </w:tcPr>
          <w:p w14:paraId="1FE39514" w14:textId="1BF35C15" w:rsidR="00E77E15" w:rsidRPr="00BE3B09" w:rsidRDefault="00E77E15" w:rsidP="00E77E15">
            <w:pPr>
              <w:spacing w:before="60" w:after="60"/>
              <w:jc w:val="both"/>
              <w:rPr>
                <w:rFonts w:asciiTheme="majorHAnsi" w:hAnsiTheme="majorHAnsi" w:cstheme="majorHAnsi"/>
                <w:sz w:val="22"/>
                <w:szCs w:val="22"/>
              </w:rPr>
            </w:pPr>
            <w:r w:rsidRPr="00BE3B09">
              <w:rPr>
                <w:rFonts w:asciiTheme="majorHAnsi" w:hAnsiTheme="majorHAnsi" w:cstheme="majorHAnsi"/>
                <w:sz w:val="22"/>
                <w:szCs w:val="22"/>
              </w:rPr>
              <w:t>Končni elaborat prometne študije</w:t>
            </w:r>
          </w:p>
        </w:tc>
        <w:tc>
          <w:tcPr>
            <w:tcW w:w="1278" w:type="pct"/>
          </w:tcPr>
          <w:p w14:paraId="78DAE652" w14:textId="30D724FA" w:rsidR="00E77E15" w:rsidRPr="00BE3B09" w:rsidRDefault="00170A4F" w:rsidP="00170A4F">
            <w:pPr>
              <w:spacing w:before="60" w:after="60"/>
              <w:jc w:val="center"/>
              <w:rPr>
                <w:rFonts w:asciiTheme="majorHAnsi" w:hAnsiTheme="majorHAnsi" w:cstheme="majorHAnsi"/>
                <w:sz w:val="22"/>
                <w:szCs w:val="22"/>
              </w:rPr>
            </w:pPr>
            <w:r w:rsidRPr="00BE3B09">
              <w:rPr>
                <w:rFonts w:asciiTheme="majorHAnsi" w:hAnsiTheme="majorHAnsi" w:cstheme="majorHAnsi"/>
                <w:sz w:val="22"/>
                <w:szCs w:val="22"/>
              </w:rPr>
              <w:t>5</w:t>
            </w:r>
            <w:r w:rsidR="00E77E15" w:rsidRPr="00BE3B09">
              <w:rPr>
                <w:rFonts w:asciiTheme="majorHAnsi" w:hAnsiTheme="majorHAnsi" w:cstheme="majorHAnsi"/>
                <w:sz w:val="22"/>
                <w:szCs w:val="22"/>
              </w:rPr>
              <w:t>0 %</w:t>
            </w:r>
          </w:p>
        </w:tc>
      </w:tr>
      <w:tr w:rsidR="00E77E15" w:rsidRPr="00BE3B09" w14:paraId="6A105A84" w14:textId="77777777" w:rsidTr="00E77E15">
        <w:trPr>
          <w:trHeight w:val="227"/>
        </w:trPr>
        <w:tc>
          <w:tcPr>
            <w:tcW w:w="3722" w:type="pct"/>
          </w:tcPr>
          <w:p w14:paraId="37A9148B" w14:textId="77777777" w:rsidR="00E77E15" w:rsidRPr="00BE3B09" w:rsidRDefault="00E77E15" w:rsidP="00E77E15">
            <w:pPr>
              <w:spacing w:before="60" w:after="60"/>
              <w:jc w:val="both"/>
              <w:rPr>
                <w:rFonts w:asciiTheme="majorHAnsi" w:hAnsiTheme="majorHAnsi" w:cstheme="majorHAnsi"/>
                <w:sz w:val="22"/>
                <w:szCs w:val="22"/>
              </w:rPr>
            </w:pPr>
            <w:r w:rsidRPr="00BE3B09">
              <w:rPr>
                <w:rFonts w:asciiTheme="majorHAnsi" w:hAnsiTheme="majorHAnsi" w:cstheme="majorHAnsi"/>
                <w:sz w:val="22"/>
                <w:szCs w:val="22"/>
              </w:rPr>
              <w:t>Skupaj</w:t>
            </w:r>
          </w:p>
        </w:tc>
        <w:tc>
          <w:tcPr>
            <w:tcW w:w="1278" w:type="pct"/>
          </w:tcPr>
          <w:p w14:paraId="6C85F4E1" w14:textId="77777777" w:rsidR="00E77E15" w:rsidRPr="00BE3B09" w:rsidRDefault="00E77E15" w:rsidP="00170A4F">
            <w:pPr>
              <w:spacing w:before="60" w:after="60"/>
              <w:jc w:val="center"/>
              <w:rPr>
                <w:rFonts w:asciiTheme="majorHAnsi" w:hAnsiTheme="majorHAnsi" w:cstheme="majorHAnsi"/>
                <w:sz w:val="22"/>
                <w:szCs w:val="22"/>
              </w:rPr>
            </w:pPr>
            <w:r w:rsidRPr="00BE3B09">
              <w:rPr>
                <w:rFonts w:asciiTheme="majorHAnsi" w:hAnsiTheme="majorHAnsi" w:cstheme="majorHAnsi"/>
                <w:sz w:val="22"/>
                <w:szCs w:val="22"/>
              </w:rPr>
              <w:t>100 %</w:t>
            </w:r>
          </w:p>
        </w:tc>
      </w:tr>
      <w:bookmarkEnd w:id="39"/>
    </w:tbl>
    <w:p w14:paraId="120FF959" w14:textId="77777777" w:rsidR="001229AA" w:rsidRPr="00BE3B09" w:rsidRDefault="001229AA" w:rsidP="001229AA">
      <w:pPr>
        <w:tabs>
          <w:tab w:val="left" w:pos="1728"/>
          <w:tab w:val="left" w:pos="7200"/>
        </w:tabs>
        <w:jc w:val="both"/>
        <w:rPr>
          <w:rFonts w:asciiTheme="majorHAnsi" w:eastAsia="Times New Roman" w:hAnsiTheme="majorHAnsi" w:cs="Arial"/>
        </w:rPr>
      </w:pPr>
    </w:p>
    <w:p w14:paraId="09DD7479" w14:textId="77777777" w:rsidR="001229AA" w:rsidRPr="002E45C2" w:rsidRDefault="001229AA" w:rsidP="001229AA">
      <w:pPr>
        <w:tabs>
          <w:tab w:val="left" w:pos="1728"/>
          <w:tab w:val="left" w:pos="7200"/>
        </w:tabs>
        <w:jc w:val="both"/>
        <w:rPr>
          <w:rFonts w:asciiTheme="majorHAnsi" w:eastAsia="Times New Roman" w:hAnsiTheme="majorHAnsi" w:cs="Arial"/>
        </w:rPr>
      </w:pPr>
      <w:r w:rsidRPr="002E45C2">
        <w:rPr>
          <w:rFonts w:asciiTheme="majorHAnsi" w:eastAsia="Times New Roman" w:hAnsiTheme="majorHAnsi" w:cs="Arial"/>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FC9EEB9" w14:textId="77777777" w:rsidR="001229AA" w:rsidRPr="00886F99" w:rsidRDefault="001229AA" w:rsidP="001229AA">
      <w:pPr>
        <w:tabs>
          <w:tab w:val="left" w:pos="1728"/>
          <w:tab w:val="left" w:pos="7200"/>
        </w:tabs>
        <w:jc w:val="both"/>
        <w:rPr>
          <w:rFonts w:asciiTheme="majorHAnsi" w:eastAsia="Times New Roman" w:hAnsiTheme="majorHAnsi" w:cs="Arial"/>
          <w:highlight w:val="cyan"/>
        </w:rPr>
      </w:pPr>
    </w:p>
    <w:p w14:paraId="1146515B" w14:textId="4EDBCAA3" w:rsidR="00D3204F" w:rsidRPr="005176C2" w:rsidRDefault="001229AA" w:rsidP="001229AA">
      <w:pPr>
        <w:tabs>
          <w:tab w:val="left" w:pos="1728"/>
          <w:tab w:val="left" w:pos="7200"/>
        </w:tabs>
        <w:jc w:val="both"/>
        <w:rPr>
          <w:rFonts w:asciiTheme="majorHAnsi" w:eastAsia="Times New Roman" w:hAnsiTheme="majorHAnsi" w:cs="Arial"/>
        </w:rPr>
      </w:pPr>
      <w:r w:rsidRPr="00003CF6">
        <w:rPr>
          <w:rFonts w:asciiTheme="majorHAnsi" w:eastAsia="Times New Roman" w:hAnsiTheme="majorHAnsi" w:cs="Arial"/>
        </w:rPr>
        <w:lastRenderedPageBreak/>
        <w:t>Šteje se, da je naročnik prevzel posamezno fazo dokumentacije takrat, ko izvajalcu pisno potrdi, da je posamezna faza prevzete pro</w:t>
      </w:r>
      <w:r w:rsidR="00E45CFA" w:rsidRPr="00003CF6">
        <w:rPr>
          <w:rFonts w:asciiTheme="majorHAnsi" w:eastAsia="Times New Roman" w:hAnsiTheme="majorHAnsi" w:cs="Arial"/>
        </w:rPr>
        <w:t>metne študije</w:t>
      </w:r>
      <w:r w:rsidRPr="00003CF6">
        <w:rPr>
          <w:rFonts w:asciiTheme="majorHAnsi" w:eastAsia="Times New Roman" w:hAnsiTheme="majorHAnsi" w:cs="Arial"/>
        </w:rPr>
        <w:t xml:space="preserve"> izdelana tako, kot je dogovorjeno s to pogodbo. V primeru, da ima naročnik pripombe na prevzeto delo se izvajalec zaveže, da bo napake odpravil v roku 8 dni.</w:t>
      </w:r>
      <w:r>
        <w:rPr>
          <w:rFonts w:asciiTheme="majorHAnsi" w:eastAsia="Times New Roman" w:hAnsiTheme="majorHAnsi" w:cs="Arial"/>
        </w:rPr>
        <w:t xml:space="preserve"> </w:t>
      </w:r>
    </w:p>
    <w:p w14:paraId="3B41C193" w14:textId="73480D7C" w:rsidR="00BF6A2A" w:rsidRPr="005176C2" w:rsidRDefault="00D3204F"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rPr>
        <w:t xml:space="preserve"> </w:t>
      </w:r>
    </w:p>
    <w:p w14:paraId="64ABF446" w14:textId="5A050241"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Ob</w:t>
      </w:r>
      <w:r w:rsidR="00BF5B95">
        <w:rPr>
          <w:rFonts w:asciiTheme="majorHAnsi" w:eastAsia="Times New Roman" w:hAnsiTheme="majorHAnsi" w:cs="Arial"/>
          <w:b/>
        </w:rPr>
        <w:t>veznosti pogodbenih strank</w:t>
      </w:r>
    </w:p>
    <w:p w14:paraId="33C71366"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6E5C0957" w14:textId="77777777" w:rsidR="00BF5B95" w:rsidRPr="00BE3B09" w:rsidRDefault="00BF5B95" w:rsidP="00BF5B95">
      <w:pPr>
        <w:tabs>
          <w:tab w:val="left" w:pos="1728"/>
          <w:tab w:val="left" w:pos="7200"/>
        </w:tabs>
        <w:jc w:val="both"/>
        <w:rPr>
          <w:rFonts w:asciiTheme="majorHAnsi" w:eastAsia="Times New Roman" w:hAnsiTheme="majorHAnsi" w:cs="Arial"/>
        </w:rPr>
      </w:pPr>
      <w:r w:rsidRPr="00BE3B09">
        <w:rPr>
          <w:rFonts w:asciiTheme="majorHAnsi" w:eastAsia="Times New Roman" w:hAnsiTheme="majorHAnsi" w:cs="Arial"/>
        </w:rPr>
        <w:t>Naročnik se obvezuje:</w:t>
      </w:r>
    </w:p>
    <w:p w14:paraId="131C91CE" w14:textId="77777777" w:rsidR="00003CF6" w:rsidRPr="00BE3B09" w:rsidRDefault="00003CF6" w:rsidP="00E77E15">
      <w:pPr>
        <w:pStyle w:val="bodytext20"/>
        <w:numPr>
          <w:ilvl w:val="0"/>
          <w:numId w:val="90"/>
        </w:numPr>
        <w:spacing w:before="0" w:beforeAutospacing="0" w:after="0" w:afterAutospacing="0"/>
        <w:ind w:left="357" w:hanging="357"/>
        <w:jc w:val="both"/>
        <w:rPr>
          <w:rFonts w:asciiTheme="majorHAnsi" w:hAnsiTheme="majorHAnsi" w:cstheme="majorHAnsi"/>
          <w:sz w:val="22"/>
          <w:szCs w:val="22"/>
        </w:rPr>
      </w:pPr>
      <w:r w:rsidRPr="00BE3B09">
        <w:rPr>
          <w:rFonts w:asciiTheme="majorHAnsi" w:hAnsiTheme="majorHAnsi" w:cstheme="majorHAnsi"/>
          <w:sz w:val="22"/>
          <w:szCs w:val="22"/>
        </w:rPr>
        <w:t>po podpisu pogodbe uvedel izvajalca v delo z vsemi informacijami, ki so potrebne za realizacijo pogodbenih nalog, in mu predal vse izdelane strokovne podlage;</w:t>
      </w:r>
    </w:p>
    <w:p w14:paraId="0633E37B" w14:textId="5FC513D6" w:rsidR="00733486" w:rsidRPr="00BE3B09" w:rsidRDefault="00E45CFA" w:rsidP="00E77E15">
      <w:pPr>
        <w:pStyle w:val="Slog62"/>
        <w:numPr>
          <w:ilvl w:val="0"/>
          <w:numId w:val="90"/>
        </w:numPr>
        <w:ind w:left="357" w:hanging="357"/>
      </w:pPr>
      <w:r w:rsidRPr="00BE3B09">
        <w:t xml:space="preserve">redno posredovati vso izdelano dokumentacijo in druga gradiva, potrebna za izdelavo </w:t>
      </w:r>
      <w:r w:rsidR="00733486" w:rsidRPr="00BE3B09">
        <w:t>prometne študije;</w:t>
      </w:r>
    </w:p>
    <w:p w14:paraId="61851628" w14:textId="7D618CF7" w:rsidR="00E45CFA" w:rsidRPr="00BE3B09" w:rsidRDefault="00E45CFA" w:rsidP="00E77E15">
      <w:pPr>
        <w:pStyle w:val="Slog62"/>
        <w:numPr>
          <w:ilvl w:val="0"/>
          <w:numId w:val="90"/>
        </w:numPr>
        <w:ind w:left="357" w:hanging="357"/>
      </w:pPr>
      <w:r w:rsidRPr="00BE3B09">
        <w:t>organizirati</w:t>
      </w:r>
      <w:r w:rsidR="00733486" w:rsidRPr="00BE3B09">
        <w:t xml:space="preserve"> eventualne</w:t>
      </w:r>
      <w:r w:rsidRPr="00BE3B09">
        <w:t xml:space="preserve"> javne posvete in javne obravnave;</w:t>
      </w:r>
    </w:p>
    <w:p w14:paraId="5B785A04" w14:textId="44DA0FA6" w:rsidR="00E45CFA" w:rsidRPr="00BE3B09" w:rsidRDefault="00E45CFA" w:rsidP="00E77E15">
      <w:pPr>
        <w:pStyle w:val="Slog62"/>
        <w:numPr>
          <w:ilvl w:val="0"/>
          <w:numId w:val="90"/>
        </w:numPr>
        <w:ind w:left="357" w:hanging="357"/>
      </w:pPr>
      <w:r w:rsidRPr="00BE3B09">
        <w:t>sodelovati z izvajalcem v vseh fazah izdelave naloge</w:t>
      </w:r>
      <w:r w:rsidR="00733486" w:rsidRPr="00BE3B09">
        <w:t xml:space="preserve"> in </w:t>
      </w:r>
      <w:r w:rsidRPr="00BE3B09">
        <w:t>sklicevati koordinacijske sestanke</w:t>
      </w:r>
      <w:r w:rsidR="00733486" w:rsidRPr="00BE3B09">
        <w:t>;</w:t>
      </w:r>
      <w:r w:rsidRPr="00BE3B09">
        <w:t xml:space="preserve"> </w:t>
      </w:r>
    </w:p>
    <w:p w14:paraId="42FFDD42" w14:textId="0703A785" w:rsidR="00E45CFA" w:rsidRPr="00BE3B09" w:rsidRDefault="00E45CFA" w:rsidP="00E77E15">
      <w:pPr>
        <w:pStyle w:val="Slog62"/>
        <w:numPr>
          <w:ilvl w:val="0"/>
          <w:numId w:val="90"/>
        </w:numPr>
        <w:ind w:left="357" w:hanging="357"/>
      </w:pPr>
      <w:r w:rsidRPr="00BE3B09">
        <w:t>predano dokumentacijo pregledati v roku 10 delovnih dni in jo potrditi oziroma podati pripombe;</w:t>
      </w:r>
    </w:p>
    <w:p w14:paraId="1D9E09F1" w14:textId="7C9726D9" w:rsidR="00E45CFA" w:rsidRPr="00BE3B09" w:rsidRDefault="00E45CFA" w:rsidP="00E77E15">
      <w:pPr>
        <w:pStyle w:val="Slog62"/>
        <w:numPr>
          <w:ilvl w:val="0"/>
          <w:numId w:val="90"/>
        </w:numPr>
        <w:ind w:left="357" w:hanging="357"/>
      </w:pPr>
      <w:r w:rsidRPr="00BE3B09">
        <w:t>tekoče obveščati izvajalca o vseh spremembah in novo nastalih situacijah, ki bi lahko imele vpliv na izdelavo naloge</w:t>
      </w:r>
      <w:r w:rsidR="00733486" w:rsidRPr="00BE3B09">
        <w:t>;</w:t>
      </w:r>
    </w:p>
    <w:p w14:paraId="63BEE6BC" w14:textId="77777777" w:rsidR="00003CF6" w:rsidRPr="00BE3B09" w:rsidRDefault="00003CF6" w:rsidP="00E77E15">
      <w:pPr>
        <w:pStyle w:val="Odstavekseznama"/>
        <w:numPr>
          <w:ilvl w:val="0"/>
          <w:numId w:val="90"/>
        </w:numPr>
        <w:spacing w:before="0" w:after="0"/>
        <w:ind w:left="357" w:hanging="357"/>
        <w:contextualSpacing w:val="0"/>
        <w:jc w:val="both"/>
        <w:rPr>
          <w:rFonts w:asciiTheme="majorHAnsi" w:eastAsia="Times New Roman" w:hAnsiTheme="majorHAnsi" w:cs="Arial"/>
          <w:b w:val="0"/>
          <w:bCs w:val="0"/>
          <w:szCs w:val="22"/>
          <w:lang w:val="sl-SI"/>
        </w:rPr>
      </w:pPr>
      <w:bookmarkStart w:id="40" w:name="_Toc233120934"/>
      <w:r w:rsidRPr="00BE3B09">
        <w:rPr>
          <w:rFonts w:asciiTheme="majorHAnsi" w:eastAsia="Times New Roman" w:hAnsiTheme="majorHAnsi" w:cs="Arial"/>
          <w:b w:val="0"/>
          <w:bCs w:val="0"/>
          <w:szCs w:val="22"/>
          <w:lang w:val="sl-SI"/>
        </w:rPr>
        <w:t>redno poravnaval pogodbene obveznosti;</w:t>
      </w:r>
      <w:bookmarkEnd w:id="40"/>
    </w:p>
    <w:p w14:paraId="17F5763B" w14:textId="77777777" w:rsidR="00003CF6" w:rsidRPr="00BE3B09" w:rsidRDefault="00003CF6" w:rsidP="00E77E15">
      <w:pPr>
        <w:pStyle w:val="bodytext20"/>
        <w:numPr>
          <w:ilvl w:val="0"/>
          <w:numId w:val="90"/>
        </w:numPr>
        <w:spacing w:before="0" w:beforeAutospacing="0" w:after="0" w:afterAutospacing="0"/>
        <w:ind w:left="357" w:hanging="357"/>
        <w:jc w:val="both"/>
        <w:rPr>
          <w:rFonts w:asciiTheme="majorHAnsi" w:hAnsiTheme="majorHAnsi" w:cstheme="majorHAnsi"/>
          <w:sz w:val="22"/>
          <w:szCs w:val="22"/>
        </w:rPr>
      </w:pPr>
      <w:r w:rsidRPr="00BE3B09">
        <w:rPr>
          <w:rFonts w:asciiTheme="majorHAnsi" w:hAnsiTheme="majorHAnsi" w:cstheme="majorHAnsi"/>
          <w:sz w:val="22"/>
          <w:szCs w:val="22"/>
        </w:rPr>
        <w:t>vse postopke vodil brez nepotrebnih zavlačevanj.</w:t>
      </w:r>
    </w:p>
    <w:p w14:paraId="15A3882F" w14:textId="77777777" w:rsidR="00BF5B95" w:rsidRPr="00BE3B09" w:rsidRDefault="00BF5B95" w:rsidP="00BF5B95">
      <w:pPr>
        <w:tabs>
          <w:tab w:val="left" w:pos="1728"/>
          <w:tab w:val="left" w:pos="7200"/>
        </w:tabs>
        <w:jc w:val="both"/>
        <w:rPr>
          <w:rFonts w:asciiTheme="majorHAnsi" w:eastAsia="Times New Roman" w:hAnsiTheme="majorHAnsi" w:cs="Arial"/>
        </w:rPr>
      </w:pPr>
    </w:p>
    <w:p w14:paraId="3DAC2EA5" w14:textId="77777777" w:rsidR="00BF5B95" w:rsidRPr="00BE3B09" w:rsidRDefault="00BF5B95" w:rsidP="00BF5B95">
      <w:pPr>
        <w:tabs>
          <w:tab w:val="left" w:pos="1728"/>
          <w:tab w:val="left" w:pos="7200"/>
        </w:tabs>
        <w:jc w:val="both"/>
        <w:rPr>
          <w:rFonts w:asciiTheme="majorHAnsi" w:eastAsia="Times New Roman" w:hAnsiTheme="majorHAnsi" w:cs="Arial"/>
        </w:rPr>
      </w:pPr>
      <w:r w:rsidRPr="00BE3B09">
        <w:rPr>
          <w:rFonts w:asciiTheme="majorHAnsi" w:eastAsia="Times New Roman" w:hAnsiTheme="majorHAnsi" w:cs="Arial"/>
        </w:rPr>
        <w:t>Izvajalec se obvezuje:</w:t>
      </w:r>
    </w:p>
    <w:p w14:paraId="740B2712" w14:textId="7B3EFB27" w:rsidR="00BF5B95" w:rsidRPr="00BB2C24" w:rsidRDefault="00BF5B95" w:rsidP="00D83062">
      <w:pPr>
        <w:pStyle w:val="Slog63"/>
        <w:ind w:left="357" w:hanging="357"/>
      </w:pPr>
      <w:r w:rsidRPr="00BE3B09">
        <w:t>prevzete storitve izvršiti strokovno</w:t>
      </w:r>
      <w:r w:rsidR="00FE24B9" w:rsidRPr="00BE3B09">
        <w:t xml:space="preserve"> po vseh sodobnih izsledkih znanosti in stroke</w:t>
      </w:r>
      <w:r w:rsidRPr="00BE3B09">
        <w:t xml:space="preserve">, vestno in kvalitetno, v skladu z veljavno zakonodajo, tehničnimi predpisi, </w:t>
      </w:r>
      <w:r w:rsidRPr="00BB2C24">
        <w:t>standardi in normami</w:t>
      </w:r>
      <w:r w:rsidR="00FE24B9" w:rsidRPr="00BB2C24">
        <w:t xml:space="preserve"> ter s projektno nalogo št.</w:t>
      </w:r>
      <w:r w:rsidR="00733486" w:rsidRPr="00BB2C24">
        <w:t xml:space="preserve"> </w:t>
      </w:r>
      <w:r w:rsidR="00FE24B9" w:rsidRPr="00BB2C24">
        <w:t>370-1/25-</w:t>
      </w:r>
      <w:r w:rsidR="00BB2C24" w:rsidRPr="00BB2C24">
        <w:t>4</w:t>
      </w:r>
      <w:r w:rsidR="00FE24B9" w:rsidRPr="00BB2C24">
        <w:t xml:space="preserve"> iz </w:t>
      </w:r>
      <w:r w:rsidR="00BB2C24" w:rsidRPr="00BB2C24">
        <w:t>junija</w:t>
      </w:r>
      <w:r w:rsidR="00FE24B9" w:rsidRPr="00BB2C24">
        <w:t xml:space="preserve"> 2026</w:t>
      </w:r>
      <w:r w:rsidRPr="00BB2C24">
        <w:t>;</w:t>
      </w:r>
    </w:p>
    <w:p w14:paraId="3D986888" w14:textId="77777777" w:rsidR="00BF5B95" w:rsidRPr="00BE3B09" w:rsidRDefault="00BF5B95" w:rsidP="00D83062">
      <w:pPr>
        <w:pStyle w:val="Slog63"/>
        <w:ind w:left="357" w:hanging="357"/>
      </w:pPr>
      <w:r w:rsidRPr="00BB2C24">
        <w:t>storiti vse, kar spada v obseg prevzetih obveznosti, da bodo po tej pogodbi</w:t>
      </w:r>
      <w:r w:rsidRPr="00BE3B09">
        <w:t xml:space="preserve"> dogovorjeni roki izpolnjeni;</w:t>
      </w:r>
    </w:p>
    <w:p w14:paraId="3A5B65FF" w14:textId="2000588A" w:rsidR="00B64992" w:rsidRPr="00BE3B09" w:rsidRDefault="00807218" w:rsidP="00D83062">
      <w:pPr>
        <w:pStyle w:val="Slog63"/>
        <w:ind w:left="357" w:hanging="357"/>
      </w:pPr>
      <w:r w:rsidRPr="00BE3B09">
        <w:t>pri izdelavi študije u</w:t>
      </w:r>
      <w:r w:rsidR="00B64992" w:rsidRPr="00BE3B09">
        <w:t>porabi</w:t>
      </w:r>
      <w:r w:rsidRPr="00BE3B09">
        <w:t>ti</w:t>
      </w:r>
      <w:r w:rsidR="00B64992" w:rsidRPr="00BE3B09">
        <w:t xml:space="preserve"> priznane metodologije, smernice naročnika, DRSI in DARS d. d. ter upošteva</w:t>
      </w:r>
      <w:r w:rsidRPr="00BE3B09">
        <w:t>ti</w:t>
      </w:r>
      <w:r w:rsidR="00B64992" w:rsidRPr="00BE3B09">
        <w:t xml:space="preserve"> aktualno zakonodajo s področja prometnega inženirstva in celostnega prometnega načrtovanja; </w:t>
      </w:r>
    </w:p>
    <w:p w14:paraId="0B7AA37F" w14:textId="48621C6C" w:rsidR="00B64992" w:rsidRPr="00BE3B09" w:rsidRDefault="00B64992" w:rsidP="00D83062">
      <w:pPr>
        <w:pStyle w:val="Slog63"/>
        <w:ind w:left="357" w:hanging="357"/>
      </w:pPr>
      <w:r w:rsidRPr="00BE3B09">
        <w:t>zagotovi</w:t>
      </w:r>
      <w:r w:rsidR="00807218" w:rsidRPr="00BE3B09">
        <w:t xml:space="preserve">ti </w:t>
      </w:r>
      <w:r w:rsidRPr="00BE3B09">
        <w:t>strokovno utemeljene in medsebojno primerljive variantne rešitve ter predlaga</w:t>
      </w:r>
      <w:r w:rsidR="00807218" w:rsidRPr="00BE3B09">
        <w:t>ti</w:t>
      </w:r>
      <w:r w:rsidRPr="00BE3B09">
        <w:t xml:space="preserve"> optimalno rešitev; </w:t>
      </w:r>
    </w:p>
    <w:p w14:paraId="7E59CFB2" w14:textId="71F7DF39" w:rsidR="00003CF6" w:rsidRPr="00BE3B09" w:rsidRDefault="00003CF6" w:rsidP="00003CF6">
      <w:pPr>
        <w:pStyle w:val="Slog63"/>
        <w:ind w:left="357" w:hanging="357"/>
      </w:pPr>
      <w:r w:rsidRPr="00BE3B09">
        <w:t>sodelova</w:t>
      </w:r>
      <w:r w:rsidR="00D87517" w:rsidRPr="00BE3B09">
        <w:t>ti</w:t>
      </w:r>
      <w:r w:rsidRPr="00BE3B09">
        <w:t xml:space="preserve"> na sestankih z naročnikom</w:t>
      </w:r>
      <w:r w:rsidR="00D87517" w:rsidRPr="00BE3B09">
        <w:t xml:space="preserve"> </w:t>
      </w:r>
      <w:r w:rsidRPr="00BE3B09">
        <w:t>v smislu zagotavljanja kvalitetno izvedenih del v dogovorjenih rokih ter sodelova</w:t>
      </w:r>
      <w:r w:rsidR="00D87517" w:rsidRPr="00BE3B09">
        <w:t>ti</w:t>
      </w:r>
      <w:r w:rsidRPr="00BE3B09">
        <w:t xml:space="preserve"> pri pridobitvi potrebnih podatkov;</w:t>
      </w:r>
    </w:p>
    <w:p w14:paraId="7ADEEF03" w14:textId="2C214E8A" w:rsidR="00B64992" w:rsidRPr="00BE3B09" w:rsidRDefault="00B64992" w:rsidP="00D83062">
      <w:pPr>
        <w:pStyle w:val="Slog63"/>
        <w:ind w:left="357" w:hanging="357"/>
      </w:pPr>
      <w:r w:rsidRPr="00BE3B09">
        <w:t>udeleževa</w:t>
      </w:r>
      <w:r w:rsidR="00807218" w:rsidRPr="00BE3B09">
        <w:t>ti</w:t>
      </w:r>
      <w:r w:rsidRPr="00BE3B09">
        <w:t xml:space="preserve"> </w:t>
      </w:r>
      <w:r w:rsidR="00D87517" w:rsidRPr="00BE3B09">
        <w:t>se eventualnih</w:t>
      </w:r>
      <w:r w:rsidR="009A4461" w:rsidRPr="00BE3B09">
        <w:t xml:space="preserve"> javnih predstavitev</w:t>
      </w:r>
      <w:r w:rsidRPr="00BE3B09">
        <w:t xml:space="preserve">; </w:t>
      </w:r>
    </w:p>
    <w:p w14:paraId="4EEE188A" w14:textId="2088207F" w:rsidR="00B64992" w:rsidRPr="00BE3B09" w:rsidRDefault="009A4461" w:rsidP="00D83062">
      <w:pPr>
        <w:pStyle w:val="Slog63"/>
        <w:ind w:left="357" w:hanging="357"/>
      </w:pPr>
      <w:r w:rsidRPr="00BE3B09">
        <w:t>s</w:t>
      </w:r>
      <w:r w:rsidR="00B64992" w:rsidRPr="00BE3B09">
        <w:t>proti pisno obvešča</w:t>
      </w:r>
      <w:r w:rsidR="00807218" w:rsidRPr="00BE3B09">
        <w:t>ti</w:t>
      </w:r>
      <w:r w:rsidR="00B64992" w:rsidRPr="00BE3B09">
        <w:t xml:space="preserve"> naročnika o vseh okoliščinah, ki bi lahko vplivale na izvedbo pogodbenih obveznosti, ter ga opozori</w:t>
      </w:r>
      <w:r w:rsidR="00807218" w:rsidRPr="00BE3B09">
        <w:t>ti</w:t>
      </w:r>
      <w:r w:rsidR="00B64992" w:rsidRPr="00BE3B09">
        <w:t xml:space="preserve"> na morebitne pomanjkljivosti v njegovih navodilih ali vhodnih podatkih; </w:t>
      </w:r>
    </w:p>
    <w:p w14:paraId="1F3056AD" w14:textId="3E268451" w:rsidR="00B64992" w:rsidRPr="00BE3B09" w:rsidRDefault="00B64992" w:rsidP="00D83062">
      <w:pPr>
        <w:pStyle w:val="Slog63"/>
        <w:ind w:left="357" w:hanging="357"/>
      </w:pPr>
      <w:r w:rsidRPr="00BE3B09">
        <w:t>omogoči</w:t>
      </w:r>
      <w:r w:rsidR="00807218" w:rsidRPr="00BE3B09">
        <w:t>ti</w:t>
      </w:r>
      <w:r w:rsidRPr="00BE3B09">
        <w:t xml:space="preserve"> naročniku stalni nadzor nad izvajanjem pogodbenih del ter mu na njegovo zahtevo posredova</w:t>
      </w:r>
      <w:r w:rsidR="00807218" w:rsidRPr="00BE3B09">
        <w:t>ti</w:t>
      </w:r>
      <w:r w:rsidRPr="00BE3B09">
        <w:t xml:space="preserve"> pojasnila in </w:t>
      </w:r>
      <w:r w:rsidR="00807218" w:rsidRPr="00BE3B09">
        <w:t xml:space="preserve">omogočiti </w:t>
      </w:r>
      <w:r w:rsidRPr="00BE3B09">
        <w:t xml:space="preserve">vpogled v dokumentacijo; </w:t>
      </w:r>
    </w:p>
    <w:p w14:paraId="154BDB14" w14:textId="38449767" w:rsidR="00807218" w:rsidRPr="00BE3B09" w:rsidRDefault="00807218" w:rsidP="00807218">
      <w:pPr>
        <w:pStyle w:val="Slog63"/>
        <w:ind w:left="357" w:hanging="357"/>
      </w:pPr>
      <w:r w:rsidRPr="00BE3B09">
        <w:t xml:space="preserve">zagotoviti, da storitve izvaja projektna skupina navedena v ponudbi, ter da so vključeni ustrezni strokovnjaki glede na vsebino naloge; </w:t>
      </w:r>
    </w:p>
    <w:p w14:paraId="0F0FF141" w14:textId="194E17B5" w:rsidR="00B64992" w:rsidRPr="00BE3B09" w:rsidRDefault="00B64992" w:rsidP="00D83062">
      <w:pPr>
        <w:pStyle w:val="Slog63"/>
        <w:ind w:left="357" w:hanging="357"/>
      </w:pPr>
      <w:r w:rsidRPr="00BE3B09">
        <w:t>na lastne stroške in v pogodbenem roku odpravi</w:t>
      </w:r>
      <w:r w:rsidR="00807218" w:rsidRPr="00BE3B09">
        <w:t>ti</w:t>
      </w:r>
      <w:r w:rsidRPr="00BE3B09">
        <w:t xml:space="preserve"> vse pomanjkljivosti, napake ali neskladnosti v izdelani </w:t>
      </w:r>
      <w:r w:rsidR="00807218" w:rsidRPr="00BE3B09">
        <w:t>prometni študiji v roku, ki ga določi naročnik</w:t>
      </w:r>
      <w:r w:rsidR="00D87517" w:rsidRPr="00BE3B09">
        <w:t>;</w:t>
      </w:r>
    </w:p>
    <w:p w14:paraId="37773A08" w14:textId="2B7901FF" w:rsidR="00B64992" w:rsidRPr="00BE3B09" w:rsidRDefault="00B64992" w:rsidP="00E77E15">
      <w:pPr>
        <w:pStyle w:val="Slog63"/>
        <w:numPr>
          <w:ilvl w:val="0"/>
          <w:numId w:val="0"/>
        </w:numPr>
        <w:ind w:left="357"/>
      </w:pPr>
      <w:r w:rsidRPr="00BE3B09">
        <w:t xml:space="preserve">na zahtevo naročnika </w:t>
      </w:r>
      <w:r w:rsidR="00807218" w:rsidRPr="00BE3B09">
        <w:t>daja</w:t>
      </w:r>
      <w:r w:rsidR="000A3C26" w:rsidRPr="00BE3B09">
        <w:t>ti</w:t>
      </w:r>
      <w:r w:rsidR="00807218" w:rsidRPr="00BE3B09">
        <w:t xml:space="preserve"> tolmačenja in pojasnila med izdelavo in po izročitvi končnih elaboratov prometne študije.</w:t>
      </w:r>
    </w:p>
    <w:p w14:paraId="5B806DD2" w14:textId="77777777" w:rsidR="00B64992" w:rsidRPr="00BE3B09" w:rsidRDefault="00B64992" w:rsidP="00B64992">
      <w:pPr>
        <w:pStyle w:val="Slog63"/>
        <w:numPr>
          <w:ilvl w:val="0"/>
          <w:numId w:val="0"/>
        </w:numPr>
        <w:ind w:left="720" w:hanging="360"/>
      </w:pPr>
    </w:p>
    <w:p w14:paraId="486D979F" w14:textId="08D35EDE" w:rsidR="00BF6A2A" w:rsidRPr="005176C2" w:rsidRDefault="00BF5B95" w:rsidP="00954B58">
      <w:pPr>
        <w:tabs>
          <w:tab w:val="left" w:pos="1728"/>
          <w:tab w:val="left" w:pos="7200"/>
        </w:tabs>
        <w:jc w:val="both"/>
        <w:rPr>
          <w:rFonts w:asciiTheme="majorHAnsi" w:eastAsia="Times New Roman" w:hAnsiTheme="majorHAnsi" w:cs="Arial"/>
          <w:b/>
        </w:rPr>
      </w:pPr>
      <w:r w:rsidRPr="00BF5B95">
        <w:rPr>
          <w:rFonts w:asciiTheme="majorHAnsi" w:eastAsia="Times New Roman" w:hAnsiTheme="majorHAnsi" w:cs="Arial"/>
          <w:b/>
        </w:rPr>
        <w:t xml:space="preserve">Odgovornost za škodo, za stvarne </w:t>
      </w:r>
      <w:r w:rsidRPr="00BE3B09">
        <w:rPr>
          <w:rFonts w:asciiTheme="majorHAnsi" w:eastAsia="Times New Roman" w:hAnsiTheme="majorHAnsi" w:cs="Arial"/>
          <w:b/>
        </w:rPr>
        <w:t xml:space="preserve">napake </w:t>
      </w:r>
      <w:r w:rsidR="000A3C26" w:rsidRPr="00BE3B09">
        <w:rPr>
          <w:rFonts w:asciiTheme="majorHAnsi" w:eastAsia="Times New Roman" w:hAnsiTheme="majorHAnsi" w:cs="Arial"/>
          <w:b/>
        </w:rPr>
        <w:t>prometne študije</w:t>
      </w:r>
      <w:r w:rsidRPr="00BE3B09">
        <w:rPr>
          <w:rFonts w:asciiTheme="majorHAnsi" w:eastAsia="Times New Roman" w:hAnsiTheme="majorHAnsi" w:cs="Arial"/>
          <w:b/>
        </w:rPr>
        <w:t xml:space="preserve"> </w:t>
      </w:r>
      <w:r w:rsidRPr="00BF5B95">
        <w:rPr>
          <w:rFonts w:asciiTheme="majorHAnsi" w:eastAsia="Times New Roman" w:hAnsiTheme="majorHAnsi" w:cs="Arial"/>
          <w:b/>
        </w:rPr>
        <w:t>in za opustitev pojasnilne – sodelovalne dolžnosti</w:t>
      </w:r>
    </w:p>
    <w:p w14:paraId="2F5E9C62"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57BD8380" w14:textId="7D3D3C05" w:rsidR="00BF5B95" w:rsidRDefault="00BF5B95" w:rsidP="00BF5B95">
      <w:pPr>
        <w:tabs>
          <w:tab w:val="left" w:pos="0"/>
        </w:tabs>
        <w:jc w:val="both"/>
        <w:rPr>
          <w:rFonts w:asciiTheme="majorHAnsi" w:hAnsiTheme="majorHAnsi" w:cs="Arial"/>
        </w:rPr>
      </w:pPr>
      <w:r w:rsidRPr="00BF5B95">
        <w:rPr>
          <w:rFonts w:asciiTheme="majorHAnsi" w:hAnsiTheme="majorHAnsi" w:cs="Arial"/>
        </w:rPr>
        <w:lastRenderedPageBreak/>
        <w:t xml:space="preserve">Izvajalec ima pri zavarovalnici sklenjeno veljavno zavarovanje odgovornosti za škodo v skladu z določili 15. člena </w:t>
      </w:r>
      <w:r>
        <w:rPr>
          <w:rFonts w:asciiTheme="majorHAnsi" w:hAnsiTheme="majorHAnsi" w:cs="Arial"/>
        </w:rPr>
        <w:t>ZAID</w:t>
      </w:r>
      <w:r w:rsidRPr="00BF5B95">
        <w:rPr>
          <w:rFonts w:asciiTheme="majorHAnsi" w:hAnsiTheme="majorHAnsi" w:cs="Arial"/>
        </w:rPr>
        <w:t xml:space="preserve">. </w:t>
      </w:r>
      <w:r w:rsidR="00E8585F">
        <w:rPr>
          <w:rFonts w:asciiTheme="majorHAnsi" w:hAnsiTheme="majorHAnsi" w:cs="Arial"/>
        </w:rPr>
        <w:t>Izvajalec</w:t>
      </w:r>
      <w:r w:rsidRPr="00BF5B95">
        <w:rPr>
          <w:rFonts w:asciiTheme="majorHAnsi" w:hAnsiTheme="majorHAnsi" w:cs="Arial"/>
        </w:rPr>
        <w:t xml:space="preserve"> mora imeti zavarovano odgovornost za škodo za ves čas </w:t>
      </w:r>
      <w:r w:rsidR="00E8585F" w:rsidRPr="00E8585F">
        <w:rPr>
          <w:rFonts w:asciiTheme="majorHAnsi" w:hAnsiTheme="majorHAnsi" w:cs="Arial"/>
        </w:rPr>
        <w:t>izvajanja storitev po tej pogodbi oziroma do dokončne izpolnitve vseh pogodbenih obveznosti.</w:t>
      </w:r>
    </w:p>
    <w:p w14:paraId="6484DAF9" w14:textId="77777777" w:rsidR="00E8585F" w:rsidRPr="00BF5B95" w:rsidRDefault="00E8585F" w:rsidP="00BF5B95">
      <w:pPr>
        <w:tabs>
          <w:tab w:val="left" w:pos="0"/>
        </w:tabs>
        <w:jc w:val="both"/>
        <w:rPr>
          <w:rFonts w:asciiTheme="majorHAnsi" w:hAnsiTheme="majorHAnsi" w:cs="Arial"/>
        </w:rPr>
      </w:pPr>
    </w:p>
    <w:p w14:paraId="1C6AB598" w14:textId="53F47BEC" w:rsidR="00BF5B95" w:rsidRPr="00BF5B95" w:rsidRDefault="00137782" w:rsidP="00BF5B95">
      <w:pPr>
        <w:tabs>
          <w:tab w:val="left" w:pos="0"/>
        </w:tabs>
        <w:jc w:val="both"/>
        <w:rPr>
          <w:rFonts w:asciiTheme="majorHAnsi" w:hAnsiTheme="majorHAnsi" w:cs="Arial"/>
        </w:rPr>
      </w:pPr>
      <w:r w:rsidRPr="00BE3B09">
        <w:rPr>
          <w:rFonts w:asciiTheme="majorHAnsi" w:hAnsiTheme="majorHAnsi" w:cs="Arial"/>
        </w:rPr>
        <w:t>Sklenjena z</w:t>
      </w:r>
      <w:r w:rsidR="00BF5B95" w:rsidRPr="00BE3B09">
        <w:rPr>
          <w:rFonts w:asciiTheme="majorHAnsi" w:hAnsiTheme="majorHAnsi" w:cs="Arial"/>
        </w:rPr>
        <w:t>avarovaln</w:t>
      </w:r>
      <w:r w:rsidRPr="00BE3B09">
        <w:rPr>
          <w:rFonts w:asciiTheme="majorHAnsi" w:hAnsiTheme="majorHAnsi" w:cs="Arial"/>
        </w:rPr>
        <w:t>a</w:t>
      </w:r>
      <w:r w:rsidR="00BF5B95" w:rsidRPr="00BE3B09">
        <w:rPr>
          <w:rFonts w:asciiTheme="majorHAnsi" w:hAnsiTheme="majorHAnsi" w:cs="Arial"/>
        </w:rPr>
        <w:t xml:space="preserve"> polic</w:t>
      </w:r>
      <w:r w:rsidRPr="00BE3B09">
        <w:rPr>
          <w:rFonts w:asciiTheme="majorHAnsi" w:hAnsiTheme="majorHAnsi" w:cs="Arial"/>
        </w:rPr>
        <w:t>a</w:t>
      </w:r>
      <w:r w:rsidR="00BF5B95" w:rsidRPr="00BE3B09">
        <w:rPr>
          <w:rFonts w:asciiTheme="majorHAnsi" w:hAnsiTheme="majorHAnsi" w:cs="Arial"/>
        </w:rPr>
        <w:t xml:space="preserve"> je sestavni del te pogodbe. Veljavnost zavarovalne police pa mora izvajalec obnavljati in naročniku predložiti dokazilo o podaljšanju letno oziroma ob vsakem poteku zavarovanja, do pridobitve uporabnega dovoljenja oziroma primopredaje.</w:t>
      </w:r>
    </w:p>
    <w:p w14:paraId="44C557DE" w14:textId="77777777" w:rsidR="00BF5B95" w:rsidRPr="00BF5B95" w:rsidRDefault="00BF5B95" w:rsidP="00BF5B95">
      <w:pPr>
        <w:tabs>
          <w:tab w:val="left" w:pos="0"/>
        </w:tabs>
        <w:jc w:val="both"/>
        <w:rPr>
          <w:rFonts w:asciiTheme="majorHAnsi" w:hAnsiTheme="majorHAnsi" w:cs="Arial"/>
        </w:rPr>
      </w:pPr>
    </w:p>
    <w:p w14:paraId="6CFC5C85" w14:textId="30EDCA3C" w:rsidR="00BF5B95" w:rsidRPr="00BE3B09" w:rsidRDefault="00BF5B95" w:rsidP="00BF5B95">
      <w:pPr>
        <w:tabs>
          <w:tab w:val="left" w:pos="0"/>
        </w:tabs>
        <w:jc w:val="both"/>
        <w:rPr>
          <w:rFonts w:asciiTheme="majorHAnsi" w:hAnsiTheme="majorHAnsi" w:cs="Arial"/>
        </w:rPr>
      </w:pPr>
      <w:r w:rsidRPr="00BF5B95">
        <w:rPr>
          <w:rFonts w:asciiTheme="majorHAnsi" w:hAnsiTheme="majorHAnsi" w:cs="Arial"/>
        </w:rPr>
        <w:t xml:space="preserve">Izvajalec bo naročniku brezplačno odpravil vse stvarne napake na </w:t>
      </w:r>
      <w:r w:rsidRPr="00BE3B09">
        <w:rPr>
          <w:rFonts w:asciiTheme="majorHAnsi" w:hAnsiTheme="majorHAnsi" w:cs="Arial"/>
        </w:rPr>
        <w:t xml:space="preserve">izdelani dokumentaciji, </w:t>
      </w:r>
      <w:r w:rsidR="00E8585F" w:rsidRPr="00BE3B09">
        <w:rPr>
          <w:rFonts w:asciiTheme="majorHAnsi" w:hAnsiTheme="majorHAnsi" w:cs="Arial"/>
        </w:rPr>
        <w:t>ki jih ugotovi naročnik ali pristojni organi v postopkih njene obravnave, potrjevanja ali uporabe.</w:t>
      </w:r>
    </w:p>
    <w:p w14:paraId="22F2543B" w14:textId="77777777" w:rsidR="00E8585F" w:rsidRPr="00BF5B95" w:rsidRDefault="00E8585F" w:rsidP="00BF5B95">
      <w:pPr>
        <w:tabs>
          <w:tab w:val="left" w:pos="0"/>
        </w:tabs>
        <w:jc w:val="both"/>
        <w:rPr>
          <w:rFonts w:asciiTheme="majorHAnsi" w:hAnsiTheme="majorHAnsi" w:cs="Arial"/>
        </w:rPr>
      </w:pPr>
    </w:p>
    <w:p w14:paraId="28764252" w14:textId="0BA23550" w:rsidR="00BF5B95" w:rsidRPr="00BF5B95" w:rsidRDefault="00BF5B95" w:rsidP="00BF5B95">
      <w:pPr>
        <w:tabs>
          <w:tab w:val="left" w:pos="0"/>
        </w:tabs>
        <w:jc w:val="both"/>
        <w:rPr>
          <w:rFonts w:asciiTheme="majorHAnsi" w:hAnsiTheme="majorHAnsi" w:cs="Arial"/>
        </w:rPr>
      </w:pPr>
      <w:r w:rsidRPr="00BF5B95">
        <w:rPr>
          <w:rFonts w:asciiTheme="majorHAnsi" w:hAnsiTheme="majorHAnsi" w:cs="Arial"/>
        </w:rPr>
        <w:t>Izvajalec je naročniku dolžan povrniti vso škodo, ki naročniku nastane zaradi napak nekakovostno in pomanjkljivo izdelan</w:t>
      </w:r>
      <w:r w:rsidR="00D03FAF">
        <w:rPr>
          <w:rFonts w:asciiTheme="majorHAnsi" w:hAnsiTheme="majorHAnsi" w:cs="Arial"/>
        </w:rPr>
        <w:t>e</w:t>
      </w:r>
      <w:r w:rsidRPr="00BF5B95">
        <w:rPr>
          <w:rFonts w:asciiTheme="majorHAnsi" w:hAnsiTheme="majorHAnsi" w:cs="Arial"/>
        </w:rPr>
        <w:t xml:space="preserve"> dokumentacij</w:t>
      </w:r>
      <w:r w:rsidR="00D03FAF">
        <w:rPr>
          <w:rFonts w:asciiTheme="majorHAnsi" w:hAnsiTheme="majorHAnsi" w:cs="Arial"/>
        </w:rPr>
        <w:t>e</w:t>
      </w:r>
      <w:r w:rsidRPr="00BF5B95">
        <w:rPr>
          <w:rFonts w:asciiTheme="majorHAnsi" w:hAnsiTheme="majorHAnsi" w:cs="Arial"/>
        </w:rPr>
        <w:t>, zlasti zaradi njene neskladnosti in nepravilnosti, v skladu z veljavno zakonodajo, predpisi, standardi in normativi.</w:t>
      </w:r>
    </w:p>
    <w:p w14:paraId="5BDAFBC2" w14:textId="77777777" w:rsidR="00BF5B95" w:rsidRPr="00BF5B95" w:rsidRDefault="00BF5B95" w:rsidP="00BF5B95">
      <w:pPr>
        <w:tabs>
          <w:tab w:val="left" w:pos="0"/>
        </w:tabs>
        <w:jc w:val="both"/>
        <w:rPr>
          <w:rFonts w:asciiTheme="majorHAnsi" w:hAnsiTheme="majorHAnsi" w:cs="Arial"/>
        </w:rPr>
      </w:pPr>
    </w:p>
    <w:p w14:paraId="1A12FB98" w14:textId="3EDC7DEE" w:rsidR="00D80045" w:rsidRPr="005176C2" w:rsidRDefault="00BF5B95" w:rsidP="00BF5B95">
      <w:pPr>
        <w:tabs>
          <w:tab w:val="left" w:pos="0"/>
        </w:tabs>
        <w:jc w:val="both"/>
        <w:rPr>
          <w:rFonts w:asciiTheme="majorHAnsi" w:hAnsiTheme="majorHAnsi" w:cs="Arial"/>
          <w:lang w:eastAsia="en-US"/>
        </w:rPr>
      </w:pPr>
      <w:r w:rsidRPr="00BF5B95">
        <w:rPr>
          <w:rFonts w:asciiTheme="majorHAnsi" w:hAnsiTheme="majorHAnsi" w:cs="Arial"/>
        </w:rPr>
        <w:t xml:space="preserve">Izvajalec je naročniku dolžan povrniti vso škodo, ki naročniku nastane zaradi opustitve pojasnilno – sodelovalne dolžnosti v zvezi z izdelano dokumentacijo in </w:t>
      </w:r>
      <w:r w:rsidR="00E8585F" w:rsidRPr="00E8585F">
        <w:rPr>
          <w:rFonts w:asciiTheme="majorHAnsi" w:hAnsiTheme="majorHAnsi" w:cs="Arial"/>
        </w:rPr>
        <w:t>zaradi opustitve dolžnosti opozarjanja na okoliščine, ki bi lahko vplivale na pravilno in pravočasno izvedbo pogodbenih obveznosti.</w:t>
      </w:r>
    </w:p>
    <w:p w14:paraId="654AA5F2" w14:textId="77777777" w:rsidR="00BF6A2A" w:rsidRPr="00D83062" w:rsidRDefault="00BF6A2A" w:rsidP="00954B58">
      <w:pPr>
        <w:tabs>
          <w:tab w:val="left" w:pos="0"/>
        </w:tabs>
        <w:jc w:val="both"/>
        <w:rPr>
          <w:rFonts w:asciiTheme="majorHAnsi" w:hAnsiTheme="majorHAnsi" w:cs="Arial"/>
          <w:lang w:eastAsia="en-US"/>
        </w:rPr>
      </w:pPr>
    </w:p>
    <w:p w14:paraId="3720CF68" w14:textId="77777777" w:rsidR="005C7658" w:rsidRPr="002A01FE" w:rsidRDefault="005C7658" w:rsidP="005C7658">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Odgovornost izvajalca in pravice intelektualne lastnine</w:t>
      </w:r>
    </w:p>
    <w:p w14:paraId="00C18960" w14:textId="77777777" w:rsidR="005C7658" w:rsidRPr="005C7658" w:rsidRDefault="005C7658" w:rsidP="005C7658">
      <w:pPr>
        <w:pStyle w:val="Slog20"/>
        <w:jc w:val="center"/>
        <w:rPr>
          <w:rFonts w:ascii="Calibri Light" w:hAnsi="Calibri Light" w:cs="Calibri Light"/>
        </w:rPr>
      </w:pPr>
      <w:r w:rsidRPr="005C7658">
        <w:rPr>
          <w:rFonts w:ascii="Calibri Light" w:hAnsi="Calibri Light" w:cs="Calibri Light"/>
        </w:rPr>
        <w:t>člen</w:t>
      </w:r>
    </w:p>
    <w:p w14:paraId="1BBFCB05" w14:textId="77777777" w:rsidR="005C7658" w:rsidRPr="002A01FE" w:rsidRDefault="005C7658" w:rsidP="005C7658">
      <w:pPr>
        <w:jc w:val="both"/>
        <w:rPr>
          <w:rFonts w:asciiTheme="majorHAnsi" w:hAnsiTheme="majorHAnsi" w:cstheme="majorHAnsi"/>
        </w:rPr>
      </w:pPr>
      <w:r w:rsidRPr="002A01FE">
        <w:rPr>
          <w:rFonts w:asciiTheme="majorHAnsi" w:hAnsiTheme="majorHAnsi" w:cstheme="majorHAnsi"/>
        </w:rPr>
        <w:t>Izvajalec je odgovoren, da bo storitve opravljal skladno s pravili stroke, v dogovorjenem obsegu  ter v dogovorjenih rokih.</w:t>
      </w:r>
    </w:p>
    <w:p w14:paraId="27DC3990" w14:textId="77777777" w:rsidR="005C7658" w:rsidRPr="002A01FE" w:rsidRDefault="005C7658" w:rsidP="005C7658">
      <w:pPr>
        <w:jc w:val="both"/>
        <w:rPr>
          <w:rFonts w:asciiTheme="majorHAnsi" w:hAnsiTheme="majorHAnsi" w:cstheme="majorHAnsi"/>
        </w:rPr>
      </w:pPr>
    </w:p>
    <w:p w14:paraId="7BB8B0E9" w14:textId="77777777" w:rsidR="005C7658" w:rsidRPr="00F6590D" w:rsidRDefault="005C7658" w:rsidP="005C7658">
      <w:pPr>
        <w:jc w:val="both"/>
        <w:rPr>
          <w:rFonts w:asciiTheme="majorHAnsi" w:hAnsiTheme="majorHAnsi" w:cstheme="majorHAnsi"/>
        </w:rPr>
      </w:pPr>
      <w:r w:rsidRPr="00F6590D">
        <w:rPr>
          <w:rFonts w:asciiTheme="majorHAnsi" w:hAnsiTheme="majorHAnsi" w:cstheme="majorHAnsi"/>
        </w:rPr>
        <w:t>Izvajalec se s to pogodbo zavezuje in pod svojo odškodninsko odgovornostjo jamči, da so vsi sodelujoči avtorji, ki so izdelali katerikoli del dokumentacije po tej pogodbi, dovolili uporabo svojega dela in zato izključno in izrecno na izvajalca prenesli vse materialne avtorske pravice na navedenih delih v obsegu, kot ga določa 22. člen Zakona o avtorski in sorodnih pravicah (Uradni list RS, št. 16/07 – uradno prečiščeno besedilo, 68/08, 110/13, 56/15, 63/16 – ZKUASP, 59/19 in 130/22; v nadaljevanju: Zakon o avtorski in sorodnih pravicah), ter objave na spletnih straneh, elektronskih in drugih medijih, brez časovne omejitve, brez teritorialne omejitve. Prenos je ekskluziven. Navedene materialne avtorske pravice so avtorji prenesli neomejeno in jih izvajalec izvršuje brez vnaprejšnjega soglasja posameznega avtorja. Poleg tega so avtorji izvajalcu podelili pravico, da prenese vse navedene materialne avtorske pravice na naročnika in naročnik lahko z njimi prosto razpolaga.</w:t>
      </w:r>
    </w:p>
    <w:p w14:paraId="7767CD0F" w14:textId="77777777" w:rsidR="005C7658" w:rsidRPr="00F6590D" w:rsidRDefault="005C7658" w:rsidP="005C7658">
      <w:pPr>
        <w:jc w:val="both"/>
        <w:rPr>
          <w:rFonts w:asciiTheme="majorHAnsi" w:hAnsiTheme="majorHAnsi" w:cstheme="majorHAnsi"/>
        </w:rPr>
      </w:pPr>
    </w:p>
    <w:p w14:paraId="6432A05F" w14:textId="77777777" w:rsidR="005C7658" w:rsidRPr="00F6590D" w:rsidRDefault="005C7658" w:rsidP="005C7658">
      <w:pPr>
        <w:jc w:val="both"/>
        <w:rPr>
          <w:rFonts w:asciiTheme="majorHAnsi" w:hAnsiTheme="majorHAnsi" w:cstheme="majorHAnsi"/>
        </w:rPr>
      </w:pPr>
      <w:r w:rsidRPr="00F6590D">
        <w:rPr>
          <w:rFonts w:asciiTheme="majorHAnsi" w:hAnsiTheme="majorHAnsi" w:cstheme="majorHAnsi"/>
        </w:rPr>
        <w:t>S to pogodbo Izvajalec na naročnika prenese materialne avtorske pravice iz 22. člena Zakona o avtorski in sorodnih pravicah, in sicer: pravico reproduciranja, distribuiranja, predelave, javnega prikazovanja ter objave na spletnih straneh, elektronskih in drugih medijih, brez časovne omejitve, brez teritorialne omejitve, pri čemer je prenos ekskluziven. Navedene materialne avtorske pravice s to pogodbo izvajalec prenaša na naročnika neomejeno in jih lahko naročnik izvršuje in z njimi prosto razpolaga brez vnaprejšnjega soglasja avtorja in izvajalca. Poleg tega izvajalec jamči, da materialnih avtorskih pravic ne bo prenesel na nikogar drugega.</w:t>
      </w:r>
    </w:p>
    <w:p w14:paraId="053F5A52" w14:textId="77777777" w:rsidR="005C7658" w:rsidRPr="00F6590D" w:rsidRDefault="005C7658" w:rsidP="005C7658">
      <w:pPr>
        <w:jc w:val="both"/>
        <w:rPr>
          <w:rFonts w:asciiTheme="majorHAnsi" w:hAnsiTheme="majorHAnsi" w:cstheme="majorHAnsi"/>
        </w:rPr>
      </w:pPr>
    </w:p>
    <w:p w14:paraId="6A78AE4A" w14:textId="77777777" w:rsidR="005C7658" w:rsidRPr="00F6590D" w:rsidRDefault="005C7658" w:rsidP="005C7658">
      <w:pPr>
        <w:jc w:val="both"/>
        <w:rPr>
          <w:rFonts w:asciiTheme="majorHAnsi" w:hAnsiTheme="majorHAnsi" w:cstheme="majorHAnsi"/>
        </w:rPr>
      </w:pPr>
      <w:r w:rsidRPr="00F6590D">
        <w:rPr>
          <w:rFonts w:asciiTheme="majorHAnsi" w:hAnsiTheme="majorHAnsi" w:cstheme="majorHAnsi"/>
        </w:rPr>
        <w:t>Podatki, ki so predmet te pogodbe, z izročitvijo naročniku postanejo last naročnika.</w:t>
      </w:r>
    </w:p>
    <w:p w14:paraId="32C3370F" w14:textId="77777777" w:rsidR="005C7658" w:rsidRPr="00F6590D" w:rsidRDefault="005C7658" w:rsidP="005C7658">
      <w:pPr>
        <w:jc w:val="both"/>
        <w:rPr>
          <w:rFonts w:asciiTheme="majorHAnsi" w:hAnsiTheme="majorHAnsi" w:cstheme="majorHAnsi"/>
        </w:rPr>
      </w:pPr>
    </w:p>
    <w:p w14:paraId="0623FCB1" w14:textId="77777777" w:rsidR="005C7658" w:rsidRPr="002A01FE" w:rsidRDefault="005C7658" w:rsidP="005C7658">
      <w:pPr>
        <w:jc w:val="both"/>
        <w:rPr>
          <w:rFonts w:asciiTheme="majorHAnsi" w:hAnsiTheme="majorHAnsi" w:cstheme="majorHAnsi"/>
        </w:rPr>
      </w:pPr>
      <w:r w:rsidRPr="00F6590D">
        <w:rPr>
          <w:rFonts w:asciiTheme="majorHAnsi" w:hAnsiTheme="majorHAnsi" w:cstheme="majorHAnsi"/>
        </w:rPr>
        <w:t>Izvajalec ima pravico dostopa k izvirniku ali primerku svojega dela, ki je v lasti naročnika, oziroma mu je omogočena uporaba dela za namen ponazoritve pri drugih potencialnih naročnikih, če to ne nasprotuje naročnikovim upravičenim interesom.</w:t>
      </w:r>
      <w:r>
        <w:rPr>
          <w:rFonts w:asciiTheme="majorHAnsi" w:hAnsiTheme="majorHAnsi" w:cstheme="majorHAnsi"/>
        </w:rPr>
        <w:t xml:space="preserve"> </w:t>
      </w:r>
    </w:p>
    <w:p w14:paraId="2DA1B54B" w14:textId="77777777" w:rsidR="005C7658" w:rsidRPr="002A01FE" w:rsidRDefault="005C7658" w:rsidP="005C7658">
      <w:pPr>
        <w:jc w:val="both"/>
        <w:rPr>
          <w:rFonts w:asciiTheme="majorHAnsi" w:hAnsiTheme="majorHAnsi" w:cstheme="majorHAnsi"/>
        </w:rPr>
      </w:pPr>
    </w:p>
    <w:p w14:paraId="2FB4D16B" w14:textId="77777777" w:rsidR="005C7658" w:rsidRPr="002A01FE" w:rsidRDefault="005C7658" w:rsidP="005C7658">
      <w:pPr>
        <w:jc w:val="both"/>
        <w:rPr>
          <w:rFonts w:asciiTheme="majorHAnsi" w:hAnsiTheme="majorHAnsi" w:cstheme="majorHAnsi"/>
        </w:rPr>
      </w:pPr>
      <w:r w:rsidRPr="002A01FE">
        <w:rPr>
          <w:rFonts w:asciiTheme="majorHAnsi" w:hAnsiTheme="majorHAnsi" w:cstheme="majorHAnsi"/>
        </w:rPr>
        <w:t>Izvajalec se z izplačanim dokončnim plačilom, prejetim po tej pogodbi, za odkup dokumentacije in prenesenih materialnih avtorskih pravic, v celoti in trajno odreka kakršnimkoli kasnejšim zahtevkom za plačilo za uporabo avtorskih pravic</w:t>
      </w:r>
      <w:r>
        <w:rPr>
          <w:rFonts w:asciiTheme="majorHAnsi" w:hAnsiTheme="majorHAnsi" w:cstheme="majorHAnsi"/>
        </w:rPr>
        <w:t>.</w:t>
      </w:r>
    </w:p>
    <w:p w14:paraId="46D2C12D" w14:textId="77777777" w:rsidR="005C7658" w:rsidRPr="002A01FE" w:rsidRDefault="005C7658" w:rsidP="005C7658">
      <w:pPr>
        <w:jc w:val="both"/>
        <w:rPr>
          <w:rFonts w:asciiTheme="majorHAnsi" w:hAnsiTheme="majorHAnsi" w:cstheme="majorHAnsi"/>
        </w:rPr>
      </w:pPr>
    </w:p>
    <w:p w14:paraId="1E49A3E1" w14:textId="77777777" w:rsidR="005C7658" w:rsidRPr="002A01FE" w:rsidRDefault="005C7658" w:rsidP="005C7658">
      <w:pPr>
        <w:jc w:val="both"/>
        <w:rPr>
          <w:rFonts w:asciiTheme="majorHAnsi" w:hAnsiTheme="majorHAnsi" w:cstheme="majorHAnsi"/>
        </w:rPr>
      </w:pPr>
      <w:r w:rsidRPr="002A01FE">
        <w:rPr>
          <w:rFonts w:asciiTheme="majorHAnsi" w:hAnsiTheme="majorHAnsi" w:cstheme="majorHAnsi"/>
        </w:rPr>
        <w:t>Izvajalec mora urediti vsa pravna razmerja z lastniki avtorskih del, ki jih bo uporabil za podlago pri izdelavi in so predmet ponudbe za izdelavo dokumentacije. Izvajalec  je dolžan pogodbi predložiti pisno izjavo in druga dokazila o ureditvi avtorskih pravic, v kolikor pripada avtorska pravica na avtorskem delu, ki je zajeto v  dokumentaciji, ki je predmet te pogodbe. Na podlagi predložene pisne izjave in drugih dokazil naročnik nima nobenih pravnih in materialnih obveznosti do avtorja dela oziroma do imetnika pravic iz avtorskega dela.</w:t>
      </w:r>
    </w:p>
    <w:p w14:paraId="0A20C1FD" w14:textId="77777777" w:rsidR="005C7658" w:rsidRPr="002A01FE" w:rsidRDefault="005C7658" w:rsidP="005C7658">
      <w:pPr>
        <w:jc w:val="both"/>
        <w:rPr>
          <w:rFonts w:asciiTheme="majorHAnsi" w:hAnsiTheme="majorHAnsi" w:cstheme="majorHAnsi"/>
        </w:rPr>
      </w:pPr>
    </w:p>
    <w:p w14:paraId="25BEB2D2" w14:textId="77777777" w:rsidR="005C7658" w:rsidRPr="002A01FE" w:rsidRDefault="005C7658" w:rsidP="005C7658">
      <w:pPr>
        <w:jc w:val="both"/>
        <w:rPr>
          <w:rFonts w:asciiTheme="majorHAnsi" w:hAnsiTheme="majorHAnsi" w:cstheme="majorHAnsi"/>
        </w:rPr>
      </w:pPr>
      <w:r w:rsidRPr="002A01FE">
        <w:rPr>
          <w:rFonts w:asciiTheme="majorHAnsi" w:hAnsiTheme="majorHAnsi" w:cstheme="majorHAnsi"/>
        </w:rPr>
        <w:t>Če tretje osebe s pravicami na avtorskih delih oziroma avtorji avtorskih del, ki so sestavni deli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1FDEE6B3" w14:textId="77777777" w:rsidR="005C7658" w:rsidRPr="002A01FE" w:rsidRDefault="005C7658" w:rsidP="005C7658">
      <w:pPr>
        <w:jc w:val="both"/>
        <w:rPr>
          <w:rFonts w:asciiTheme="majorHAnsi" w:hAnsiTheme="majorHAnsi" w:cstheme="majorHAnsi"/>
        </w:rPr>
      </w:pPr>
    </w:p>
    <w:p w14:paraId="454534A6" w14:textId="77777777" w:rsidR="005C7658" w:rsidRPr="002A01FE" w:rsidRDefault="005C7658" w:rsidP="005C7658">
      <w:pPr>
        <w:jc w:val="both"/>
        <w:rPr>
          <w:rFonts w:asciiTheme="majorHAnsi" w:hAnsiTheme="majorHAnsi" w:cstheme="majorHAnsi"/>
        </w:rPr>
      </w:pPr>
      <w:r w:rsidRPr="002A01FE">
        <w:rPr>
          <w:rFonts w:asciiTheme="majorHAnsi" w:hAnsiTheme="majorHAnsi" w:cstheme="majorHAnsi"/>
        </w:rPr>
        <w:t>Izvajalec storitve po tej pogodbi se odpoveduje prednostni pravici pri kasnejših spremembah   dokumentacije izdelane po pogodbi z naročnikom.</w:t>
      </w:r>
    </w:p>
    <w:p w14:paraId="0190A60C" w14:textId="77777777" w:rsidR="00CE5463" w:rsidRPr="005176C2" w:rsidRDefault="00CE5463" w:rsidP="00954B58">
      <w:pPr>
        <w:tabs>
          <w:tab w:val="left" w:pos="1728"/>
          <w:tab w:val="left" w:pos="7200"/>
        </w:tabs>
        <w:jc w:val="both"/>
        <w:rPr>
          <w:rFonts w:asciiTheme="majorHAnsi" w:eastAsia="Times New Roman" w:hAnsiTheme="majorHAnsi" w:cs="Arial"/>
          <w:b/>
        </w:rPr>
      </w:pPr>
    </w:p>
    <w:p w14:paraId="6473DB1A"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Izvajanje naročila s podizvajalci</w:t>
      </w:r>
    </w:p>
    <w:p w14:paraId="4BA95567" w14:textId="77777777" w:rsidR="00230A7D" w:rsidRPr="005176C2" w:rsidRDefault="00230A7D" w:rsidP="00954B58">
      <w:pPr>
        <w:tabs>
          <w:tab w:val="left" w:pos="1728"/>
          <w:tab w:val="left" w:pos="7200"/>
        </w:tabs>
        <w:jc w:val="both"/>
        <w:rPr>
          <w:rFonts w:asciiTheme="majorHAnsi" w:eastAsia="Times New Roman" w:hAnsiTheme="majorHAnsi" w:cs="Arial"/>
          <w:i/>
        </w:rPr>
      </w:pPr>
      <w:r w:rsidRPr="005176C2">
        <w:rPr>
          <w:rFonts w:asciiTheme="majorHAnsi" w:eastAsia="Times New Roman" w:hAnsiTheme="majorHAnsi" w:cs="Arial"/>
          <w:i/>
        </w:rPr>
        <w:t>(člen se vključi v pogodbo, če ponudnik pri izvajanju naročila nastopa s podizvajalci)</w:t>
      </w:r>
    </w:p>
    <w:p w14:paraId="3A3E2BE8"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7E2734CD"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3F5C836D"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11DDB5F1"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7D0DB67E"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5176C2" w14:paraId="214D7CB6" w14:textId="77777777" w:rsidTr="007A61B1">
        <w:tc>
          <w:tcPr>
            <w:tcW w:w="3016" w:type="dxa"/>
          </w:tcPr>
          <w:p w14:paraId="121F0A65"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Podizvajalci:</w:t>
            </w:r>
          </w:p>
          <w:p w14:paraId="4BDE850E"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(naziv, polni naslov, matična</w:t>
            </w:r>
          </w:p>
          <w:p w14:paraId="32A3450D"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številka, davčna številka in</w:t>
            </w:r>
          </w:p>
          <w:p w14:paraId="3C9CCAD5"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transakcijski račun)</w:t>
            </w:r>
          </w:p>
        </w:tc>
        <w:tc>
          <w:tcPr>
            <w:tcW w:w="2999" w:type="dxa"/>
          </w:tcPr>
          <w:p w14:paraId="661E0F50"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Obseg in vrsta del:</w:t>
            </w:r>
          </w:p>
        </w:tc>
        <w:tc>
          <w:tcPr>
            <w:tcW w:w="3007" w:type="dxa"/>
          </w:tcPr>
          <w:p w14:paraId="2A3E6A46"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Predmet, količina,</w:t>
            </w:r>
          </w:p>
          <w:p w14:paraId="377FBCB9"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vrednost, kraj in rok</w:t>
            </w:r>
          </w:p>
          <w:p w14:paraId="3A77CF03"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izvedbe teh del:</w:t>
            </w:r>
          </w:p>
        </w:tc>
      </w:tr>
      <w:tr w:rsidR="00BF6A2A" w:rsidRPr="005176C2" w14:paraId="54A4EF5D" w14:textId="77777777" w:rsidTr="006F7E61">
        <w:trPr>
          <w:trHeight w:val="340"/>
        </w:trPr>
        <w:tc>
          <w:tcPr>
            <w:tcW w:w="3016" w:type="dxa"/>
          </w:tcPr>
          <w:p w14:paraId="34B604B2"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45DEEB71"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2999" w:type="dxa"/>
          </w:tcPr>
          <w:p w14:paraId="13FB3288"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3007" w:type="dxa"/>
          </w:tcPr>
          <w:p w14:paraId="26CE5523" w14:textId="77777777" w:rsidR="00BF6A2A" w:rsidRPr="005176C2" w:rsidRDefault="00BF6A2A" w:rsidP="00954B58">
            <w:pPr>
              <w:tabs>
                <w:tab w:val="left" w:pos="1728"/>
                <w:tab w:val="left" w:pos="7200"/>
              </w:tabs>
              <w:jc w:val="both"/>
              <w:rPr>
                <w:rFonts w:asciiTheme="majorHAnsi" w:eastAsia="Times New Roman" w:hAnsiTheme="majorHAnsi" w:cs="Arial"/>
              </w:rPr>
            </w:pPr>
          </w:p>
        </w:tc>
      </w:tr>
      <w:tr w:rsidR="00BF6A2A" w:rsidRPr="005176C2" w14:paraId="178BBA44" w14:textId="77777777" w:rsidTr="007A61B1">
        <w:tc>
          <w:tcPr>
            <w:tcW w:w="3016" w:type="dxa"/>
          </w:tcPr>
          <w:p w14:paraId="567F9FD8"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7924123C"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2999" w:type="dxa"/>
          </w:tcPr>
          <w:p w14:paraId="77DC6FCB"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3007" w:type="dxa"/>
          </w:tcPr>
          <w:p w14:paraId="5EB9C371" w14:textId="77777777" w:rsidR="00BF6A2A" w:rsidRPr="005176C2" w:rsidRDefault="00BF6A2A" w:rsidP="00954B58">
            <w:pPr>
              <w:tabs>
                <w:tab w:val="left" w:pos="1728"/>
                <w:tab w:val="left" w:pos="7200"/>
              </w:tabs>
              <w:jc w:val="both"/>
              <w:rPr>
                <w:rFonts w:asciiTheme="majorHAnsi" w:eastAsia="Times New Roman" w:hAnsiTheme="majorHAnsi" w:cs="Arial"/>
              </w:rPr>
            </w:pPr>
          </w:p>
        </w:tc>
      </w:tr>
      <w:tr w:rsidR="00BF6A2A" w:rsidRPr="005176C2" w14:paraId="509E6A26" w14:textId="77777777" w:rsidTr="007A61B1">
        <w:tc>
          <w:tcPr>
            <w:tcW w:w="3016" w:type="dxa"/>
          </w:tcPr>
          <w:p w14:paraId="667591FA"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476E0467"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2999" w:type="dxa"/>
          </w:tcPr>
          <w:p w14:paraId="62ABC26D" w14:textId="77777777" w:rsidR="00BF6A2A" w:rsidRPr="005176C2" w:rsidRDefault="00BF6A2A" w:rsidP="00954B58">
            <w:pPr>
              <w:tabs>
                <w:tab w:val="left" w:pos="1728"/>
                <w:tab w:val="left" w:pos="7200"/>
              </w:tabs>
              <w:jc w:val="both"/>
              <w:rPr>
                <w:rFonts w:asciiTheme="majorHAnsi" w:eastAsia="Times New Roman" w:hAnsiTheme="majorHAnsi" w:cs="Arial"/>
              </w:rPr>
            </w:pPr>
          </w:p>
        </w:tc>
        <w:tc>
          <w:tcPr>
            <w:tcW w:w="3007" w:type="dxa"/>
          </w:tcPr>
          <w:p w14:paraId="724EB5B9" w14:textId="77777777" w:rsidR="00BF6A2A" w:rsidRPr="005176C2" w:rsidRDefault="00BF6A2A" w:rsidP="00954B58">
            <w:pPr>
              <w:tabs>
                <w:tab w:val="left" w:pos="1728"/>
                <w:tab w:val="left" w:pos="7200"/>
              </w:tabs>
              <w:jc w:val="both"/>
              <w:rPr>
                <w:rFonts w:asciiTheme="majorHAnsi" w:eastAsia="Times New Roman" w:hAnsiTheme="majorHAnsi" w:cs="Arial"/>
              </w:rPr>
            </w:pPr>
          </w:p>
        </w:tc>
      </w:tr>
    </w:tbl>
    <w:p w14:paraId="685B1C07"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 </w:t>
      </w:r>
    </w:p>
    <w:p w14:paraId="0A4F2BC9" w14:textId="77777777" w:rsidR="00BF6A2A" w:rsidRPr="005176C2" w:rsidRDefault="00BF6A2A" w:rsidP="00954B58">
      <w:pPr>
        <w:jc w:val="both"/>
        <w:rPr>
          <w:rFonts w:asciiTheme="majorHAnsi" w:eastAsia="Times New Roman" w:hAnsiTheme="majorHAnsi" w:cs="Arial"/>
        </w:rPr>
      </w:pPr>
      <w:r w:rsidRPr="005176C2">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5176C2" w:rsidRDefault="000A07FF" w:rsidP="00954B58">
      <w:pPr>
        <w:jc w:val="both"/>
        <w:rPr>
          <w:rFonts w:asciiTheme="majorHAnsi" w:eastAsia="Times New Roman" w:hAnsiTheme="majorHAnsi" w:cs="Arial"/>
        </w:rPr>
      </w:pPr>
    </w:p>
    <w:p w14:paraId="76D88EC0" w14:textId="77777777" w:rsidR="00BF6A2A" w:rsidRPr="005176C2" w:rsidRDefault="007A021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Zavarovanje za dobro izvedbo</w:t>
      </w:r>
    </w:p>
    <w:p w14:paraId="6CE95C40" w14:textId="77777777" w:rsidR="00D12D6B" w:rsidRPr="00BE3B09" w:rsidRDefault="00D12D6B" w:rsidP="00954B58">
      <w:pPr>
        <w:pStyle w:val="Slog20"/>
        <w:jc w:val="center"/>
        <w:rPr>
          <w:rFonts w:asciiTheme="majorHAnsi" w:hAnsiTheme="majorHAnsi"/>
        </w:rPr>
      </w:pPr>
      <w:r w:rsidRPr="00BE3B09">
        <w:rPr>
          <w:rFonts w:asciiTheme="majorHAnsi" w:hAnsiTheme="majorHAnsi"/>
        </w:rPr>
        <w:t>člen</w:t>
      </w:r>
    </w:p>
    <w:p w14:paraId="02827881" w14:textId="65AD1EF0" w:rsidR="00B47F8A" w:rsidRPr="00B47F8A" w:rsidRDefault="00307D86" w:rsidP="00B47F8A">
      <w:pPr>
        <w:tabs>
          <w:tab w:val="left" w:pos="1728"/>
          <w:tab w:val="left" w:pos="7200"/>
        </w:tabs>
        <w:jc w:val="both"/>
        <w:rPr>
          <w:rFonts w:asciiTheme="majorHAnsi" w:eastAsia="Times New Roman" w:hAnsiTheme="majorHAnsi" w:cs="Arial"/>
        </w:rPr>
      </w:pPr>
      <w:r w:rsidRPr="00BE3B09">
        <w:rPr>
          <w:rFonts w:asciiTheme="majorHAnsi" w:eastAsia="Times New Roman" w:hAnsiTheme="majorHAnsi" w:cs="Arial"/>
        </w:rPr>
        <w:t>Izvajalec mora najkasneje v desetih delovnih dneh od podpisa pogodbe s strani obeh pogodbenih strank, kot pogoj za veljavnost pogodbe, naročniku izročiti zavarovanje za dobro izvedbo pogodbenih obveznosti v obliki izjave in dveh bianko menic, v</w:t>
      </w:r>
      <w:r w:rsidRPr="00307D86">
        <w:rPr>
          <w:rFonts w:asciiTheme="majorHAnsi" w:eastAsia="Times New Roman" w:hAnsiTheme="majorHAnsi" w:cs="Arial"/>
        </w:rPr>
        <w:t xml:space="preserve"> višini 10% pogodbene vrednosti z DDV, z vsebino kot je določeno v dokumentaciji v zvezi z oddajo javnega naročila in z veljavnostjo z veljavnostjo 60 dni po roku za izpolnitev vseh obveznosti po tej pogodbi</w:t>
      </w:r>
      <w:r w:rsidR="00B47F8A" w:rsidRPr="00637DB2">
        <w:rPr>
          <w:rFonts w:asciiTheme="majorHAnsi" w:eastAsia="Times New Roman" w:hAnsiTheme="majorHAnsi" w:cs="Arial"/>
          <w:b/>
          <w:bCs/>
        </w:rPr>
        <w:t>, predvidoma do vključno ______________________, plus 60 dni</w:t>
      </w:r>
      <w:r w:rsidR="00B47F8A" w:rsidRPr="00637DB2">
        <w:rPr>
          <w:rFonts w:asciiTheme="majorHAnsi" w:eastAsia="Times New Roman" w:hAnsiTheme="majorHAnsi" w:cs="Arial"/>
        </w:rPr>
        <w:t>.</w:t>
      </w:r>
      <w:r w:rsidR="00B47F8A" w:rsidRPr="00B47F8A">
        <w:rPr>
          <w:rFonts w:asciiTheme="majorHAnsi" w:eastAsia="Times New Roman" w:hAnsiTheme="majorHAnsi" w:cs="Arial"/>
        </w:rPr>
        <w:t xml:space="preserve"> </w:t>
      </w:r>
    </w:p>
    <w:p w14:paraId="6255A86E" w14:textId="77777777" w:rsidR="00B47F8A" w:rsidRPr="00B47F8A" w:rsidRDefault="00B47F8A" w:rsidP="00B47F8A">
      <w:pPr>
        <w:tabs>
          <w:tab w:val="left" w:pos="1728"/>
          <w:tab w:val="left" w:pos="7200"/>
        </w:tabs>
        <w:jc w:val="both"/>
        <w:rPr>
          <w:rFonts w:asciiTheme="majorHAnsi" w:eastAsia="Times New Roman" w:hAnsiTheme="majorHAnsi" w:cs="Arial"/>
        </w:rPr>
      </w:pPr>
    </w:p>
    <w:p w14:paraId="0B2B6D51" w14:textId="77777777" w:rsidR="00B47F8A" w:rsidRPr="00B47F8A" w:rsidRDefault="00B47F8A" w:rsidP="00B47F8A">
      <w:pPr>
        <w:tabs>
          <w:tab w:val="left" w:pos="1728"/>
          <w:tab w:val="left" w:pos="7200"/>
        </w:tabs>
        <w:jc w:val="both"/>
        <w:rPr>
          <w:rFonts w:asciiTheme="majorHAnsi" w:eastAsia="Times New Roman" w:hAnsiTheme="majorHAnsi" w:cs="Arial"/>
        </w:rPr>
      </w:pPr>
      <w:r w:rsidRPr="00B47F8A">
        <w:rPr>
          <w:rFonts w:asciiTheme="majorHAnsi" w:eastAsia="Times New Roman" w:hAnsiTheme="majorHAnsi" w:cs="Arial"/>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B47F8A" w:rsidRDefault="00B47F8A" w:rsidP="00B47F8A">
      <w:pPr>
        <w:tabs>
          <w:tab w:val="left" w:pos="1728"/>
          <w:tab w:val="left" w:pos="7200"/>
        </w:tabs>
        <w:jc w:val="both"/>
        <w:rPr>
          <w:rFonts w:asciiTheme="majorHAnsi" w:eastAsia="Times New Roman" w:hAnsiTheme="majorHAnsi" w:cs="Arial"/>
        </w:rPr>
      </w:pPr>
    </w:p>
    <w:p w14:paraId="4A76A37F" w14:textId="77777777" w:rsidR="00B47F8A" w:rsidRPr="00B47F8A" w:rsidRDefault="00B47F8A" w:rsidP="00B47F8A">
      <w:pPr>
        <w:tabs>
          <w:tab w:val="left" w:pos="1728"/>
          <w:tab w:val="left" w:pos="7200"/>
        </w:tabs>
        <w:jc w:val="both"/>
        <w:rPr>
          <w:rFonts w:asciiTheme="majorHAnsi" w:eastAsia="Times New Roman" w:hAnsiTheme="majorHAnsi" w:cs="Arial"/>
        </w:rPr>
      </w:pPr>
      <w:r w:rsidRPr="00B47F8A">
        <w:rPr>
          <w:rFonts w:asciiTheme="majorHAnsi" w:eastAsia="Times New Roman" w:hAnsiTheme="majorHAnsi" w:cs="Arial"/>
        </w:rPr>
        <w:t xml:space="preserve">Pogodba se sklepa pod </w:t>
      </w:r>
      <w:proofErr w:type="spellStart"/>
      <w:r w:rsidRPr="00B47F8A">
        <w:rPr>
          <w:rFonts w:asciiTheme="majorHAnsi" w:eastAsia="Times New Roman" w:hAnsiTheme="majorHAnsi" w:cs="Arial"/>
        </w:rPr>
        <w:t>odložnim</w:t>
      </w:r>
      <w:proofErr w:type="spellEnd"/>
      <w:r w:rsidRPr="00B47F8A">
        <w:rPr>
          <w:rFonts w:asciiTheme="majorHAnsi" w:eastAsia="Times New Roman" w:hAnsiTheme="majorHAnsi" w:cs="Arial"/>
        </w:rPr>
        <w:t xml:space="preserve"> pogojem in postane veljavna šele s predložitvijo finančnega zavarovanja za dobro izvedbo posla.</w:t>
      </w:r>
    </w:p>
    <w:p w14:paraId="446B0F03" w14:textId="77777777" w:rsidR="00B47F8A" w:rsidRPr="00B47F8A" w:rsidRDefault="00B47F8A" w:rsidP="00B47F8A">
      <w:pPr>
        <w:tabs>
          <w:tab w:val="left" w:pos="1728"/>
          <w:tab w:val="left" w:pos="7200"/>
        </w:tabs>
        <w:jc w:val="both"/>
        <w:rPr>
          <w:rFonts w:asciiTheme="majorHAnsi" w:eastAsia="Times New Roman" w:hAnsiTheme="majorHAnsi" w:cs="Arial"/>
        </w:rPr>
      </w:pPr>
    </w:p>
    <w:p w14:paraId="5A2BB1B1" w14:textId="77777777" w:rsidR="00B47F8A" w:rsidRPr="00B47F8A" w:rsidRDefault="00B47F8A" w:rsidP="00B47F8A">
      <w:pPr>
        <w:tabs>
          <w:tab w:val="left" w:pos="1728"/>
          <w:tab w:val="left" w:pos="7200"/>
        </w:tabs>
        <w:jc w:val="both"/>
        <w:rPr>
          <w:rFonts w:asciiTheme="majorHAnsi" w:eastAsia="Times New Roman" w:hAnsiTheme="majorHAnsi" w:cs="Arial"/>
        </w:rPr>
      </w:pPr>
      <w:r w:rsidRPr="00B47F8A">
        <w:rPr>
          <w:rFonts w:asciiTheme="majorHAnsi" w:eastAsia="Times New Roman" w:hAnsiTheme="majorHAnsi" w:cs="Arial"/>
        </w:rPr>
        <w:t>Finančno zavarovanje se, v primeru, da ni bilo uporabljeno, vrne izvajalcu po njegovi predložitvi finančnega zavarovanja za odpravo napak.</w:t>
      </w:r>
    </w:p>
    <w:p w14:paraId="594CB7B4" w14:textId="77777777" w:rsidR="00B47F8A" w:rsidRPr="00B47F8A" w:rsidRDefault="00B47F8A" w:rsidP="00B47F8A">
      <w:pPr>
        <w:tabs>
          <w:tab w:val="left" w:pos="1728"/>
          <w:tab w:val="left" w:pos="7200"/>
        </w:tabs>
        <w:jc w:val="both"/>
        <w:rPr>
          <w:rFonts w:asciiTheme="majorHAnsi" w:eastAsia="Times New Roman" w:hAnsiTheme="majorHAnsi" w:cs="Arial"/>
        </w:rPr>
      </w:pPr>
    </w:p>
    <w:p w14:paraId="31EC23D0" w14:textId="6F305D83" w:rsidR="00E675CE" w:rsidRPr="005176C2" w:rsidRDefault="00B47F8A" w:rsidP="00B47F8A">
      <w:pPr>
        <w:tabs>
          <w:tab w:val="left" w:pos="1728"/>
          <w:tab w:val="left" w:pos="7200"/>
        </w:tabs>
        <w:jc w:val="both"/>
        <w:rPr>
          <w:rFonts w:asciiTheme="majorHAnsi" w:eastAsia="Times New Roman" w:hAnsiTheme="majorHAnsi" w:cs="Arial"/>
          <w:i/>
        </w:rPr>
      </w:pPr>
      <w:r w:rsidRPr="00B47F8A">
        <w:rPr>
          <w:rFonts w:asciiTheme="majorHAnsi" w:eastAsia="Times New Roman" w:hAnsiTheme="majorHAnsi" w:cs="Arial"/>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w:t>
      </w:r>
      <w:r>
        <w:rPr>
          <w:rFonts w:asciiTheme="majorHAnsi" w:eastAsia="Times New Roman" w:hAnsiTheme="majorHAnsi" w:cs="Arial"/>
        </w:rPr>
        <w:t xml:space="preserve"> </w:t>
      </w:r>
    </w:p>
    <w:p w14:paraId="19E1BBBF" w14:textId="77777777" w:rsidR="00E675CE" w:rsidRPr="005176C2" w:rsidRDefault="00E675CE" w:rsidP="00954B58">
      <w:pPr>
        <w:tabs>
          <w:tab w:val="left" w:pos="1728"/>
          <w:tab w:val="left" w:pos="7200"/>
        </w:tabs>
        <w:jc w:val="both"/>
        <w:rPr>
          <w:rFonts w:asciiTheme="majorHAnsi" w:eastAsia="Times New Roman" w:hAnsiTheme="majorHAnsi" w:cs="Arial"/>
          <w:b/>
        </w:rPr>
      </w:pPr>
    </w:p>
    <w:p w14:paraId="5A8B3006" w14:textId="210AFBFA" w:rsidR="00BF6A2A" w:rsidRPr="005C7658" w:rsidRDefault="005C7658" w:rsidP="00954B58">
      <w:pPr>
        <w:tabs>
          <w:tab w:val="left" w:pos="1728"/>
          <w:tab w:val="left" w:pos="7200"/>
        </w:tabs>
        <w:jc w:val="both"/>
        <w:rPr>
          <w:rFonts w:asciiTheme="majorHAnsi" w:eastAsia="Times New Roman" w:hAnsiTheme="majorHAnsi" w:cs="Arial"/>
          <w:b/>
        </w:rPr>
      </w:pPr>
      <w:r w:rsidRPr="005C7658">
        <w:rPr>
          <w:rFonts w:asciiTheme="majorHAnsi" w:eastAsia="Times New Roman" w:hAnsiTheme="majorHAnsi" w:cstheme="majorHAnsi"/>
          <w:b/>
        </w:rPr>
        <w:t xml:space="preserve">Načini prenehanja pogodbe </w:t>
      </w:r>
      <w:r w:rsidR="00BF6A2A" w:rsidRPr="005C7658">
        <w:rPr>
          <w:rFonts w:asciiTheme="majorHAnsi" w:eastAsia="Times New Roman" w:hAnsiTheme="majorHAnsi" w:cs="Arial"/>
          <w:b/>
        </w:rPr>
        <w:t>in prepoved cesije</w:t>
      </w:r>
    </w:p>
    <w:p w14:paraId="28BE2A83" w14:textId="77777777" w:rsidR="00D12D6B" w:rsidRPr="005C7658" w:rsidRDefault="00D12D6B" w:rsidP="00954B58">
      <w:pPr>
        <w:pStyle w:val="Slog20"/>
        <w:jc w:val="center"/>
        <w:rPr>
          <w:rFonts w:asciiTheme="majorHAnsi" w:hAnsiTheme="majorHAnsi"/>
        </w:rPr>
      </w:pPr>
      <w:r w:rsidRPr="005C7658">
        <w:rPr>
          <w:rFonts w:asciiTheme="majorHAnsi" w:hAnsiTheme="majorHAnsi"/>
        </w:rPr>
        <w:t>člen</w:t>
      </w:r>
    </w:p>
    <w:p w14:paraId="4E4FC731"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Ta pogodba preneha veljati: </w:t>
      </w:r>
    </w:p>
    <w:p w14:paraId="65996EDA" w14:textId="77777777" w:rsidR="005C7658" w:rsidRPr="002A01FE" w:rsidRDefault="005C7658" w:rsidP="00D87517">
      <w:pPr>
        <w:pStyle w:val="Slog98"/>
        <w:numPr>
          <w:ilvl w:val="0"/>
          <w:numId w:val="88"/>
        </w:numPr>
        <w:tabs>
          <w:tab w:val="clear" w:pos="1728"/>
          <w:tab w:val="clear" w:pos="7200"/>
        </w:tabs>
        <w:ind w:left="357" w:hanging="357"/>
        <w:rPr>
          <w:rFonts w:cstheme="majorHAnsi"/>
        </w:rPr>
      </w:pPr>
      <w:r w:rsidRPr="002A01FE">
        <w:rPr>
          <w:rFonts w:cstheme="majorHAnsi"/>
        </w:rPr>
        <w:t>s potekom časa, za katerega je sklenjena;</w:t>
      </w:r>
    </w:p>
    <w:p w14:paraId="4A3E890C" w14:textId="77777777" w:rsidR="005C7658" w:rsidRPr="002A01FE" w:rsidRDefault="005C7658" w:rsidP="00D87517">
      <w:pPr>
        <w:pStyle w:val="Slog98"/>
        <w:numPr>
          <w:ilvl w:val="0"/>
          <w:numId w:val="88"/>
        </w:numPr>
        <w:tabs>
          <w:tab w:val="clear" w:pos="1728"/>
          <w:tab w:val="clear" w:pos="7200"/>
        </w:tabs>
        <w:ind w:left="357" w:hanging="357"/>
        <w:rPr>
          <w:rFonts w:cstheme="majorHAnsi"/>
        </w:rPr>
      </w:pPr>
      <w:r w:rsidRPr="002A01FE">
        <w:rPr>
          <w:rFonts w:cstheme="majorHAnsi"/>
        </w:rPr>
        <w:t>z izčrpanjem skupne vrednosti te pogodbe, če bo le-ta izčrpana pred časovnim iztekom veljavnosti pogodbe;</w:t>
      </w:r>
    </w:p>
    <w:p w14:paraId="5C1C61C2" w14:textId="77777777" w:rsidR="005C7658" w:rsidRPr="002A01FE" w:rsidRDefault="005C7658" w:rsidP="00D87517">
      <w:pPr>
        <w:pStyle w:val="Slog98"/>
        <w:numPr>
          <w:ilvl w:val="0"/>
          <w:numId w:val="88"/>
        </w:numPr>
        <w:tabs>
          <w:tab w:val="clear" w:pos="1728"/>
          <w:tab w:val="clear" w:pos="7200"/>
        </w:tabs>
        <w:ind w:left="357" w:hanging="357"/>
        <w:rPr>
          <w:rFonts w:cstheme="majorHAnsi"/>
        </w:rPr>
      </w:pPr>
      <w:r w:rsidRPr="002A01FE">
        <w:rPr>
          <w:rFonts w:cstheme="majorHAnsi"/>
        </w:rPr>
        <w:t>če jo pogodbene stranke sporazumno razvežejo;</w:t>
      </w:r>
    </w:p>
    <w:p w14:paraId="47DF257E" w14:textId="77777777" w:rsidR="005C7658" w:rsidRPr="002A01FE" w:rsidRDefault="005C7658" w:rsidP="00D87517">
      <w:pPr>
        <w:pStyle w:val="Slog98"/>
        <w:numPr>
          <w:ilvl w:val="0"/>
          <w:numId w:val="88"/>
        </w:numPr>
        <w:tabs>
          <w:tab w:val="clear" w:pos="1728"/>
          <w:tab w:val="clear" w:pos="7200"/>
        </w:tabs>
        <w:ind w:left="357" w:hanging="357"/>
        <w:rPr>
          <w:rFonts w:cstheme="majorHAnsi"/>
        </w:rPr>
      </w:pPr>
      <w:r w:rsidRPr="002A01FE">
        <w:rPr>
          <w:rFonts w:cstheme="majorHAnsi"/>
        </w:rPr>
        <w:t>če je nad izvajalcem začet postopek zaradi insolventnosti ali prisilnega prenehanja po zakonu, ki ureja postopek zaradi insolventnosti in prisilnega prenehanja, ali postopek likvidacije po zakonu, ki ureja gospodarske družbe;</w:t>
      </w:r>
    </w:p>
    <w:p w14:paraId="56AE40B1" w14:textId="77777777" w:rsidR="005C7658" w:rsidRPr="002A01FE" w:rsidRDefault="005C7658" w:rsidP="00D87517">
      <w:pPr>
        <w:pStyle w:val="Slog98"/>
        <w:numPr>
          <w:ilvl w:val="0"/>
          <w:numId w:val="88"/>
        </w:numPr>
        <w:tabs>
          <w:tab w:val="clear" w:pos="1728"/>
          <w:tab w:val="clear" w:pos="7200"/>
        </w:tabs>
        <w:ind w:left="357" w:hanging="357"/>
        <w:rPr>
          <w:rFonts w:cstheme="majorHAnsi"/>
        </w:rPr>
      </w:pPr>
      <w:r w:rsidRPr="002A01FE">
        <w:rPr>
          <w:rFonts w:cstheme="majorHAnsi"/>
        </w:rPr>
        <w:t>če naročnik od pogodbe pisno odstopi iz razlogov, kot so navedeni v tej pogodbi; v tem primeru ta pogodba preneha veljati z dnem, ko izvajalec prejme pisno obvestilo naročnika, da od pogodbe odstopa; odstop se sporoči pisno (priporočena pošta).</w:t>
      </w:r>
    </w:p>
    <w:p w14:paraId="75F4B20B" w14:textId="77777777" w:rsidR="005C7658" w:rsidRPr="002A01FE" w:rsidRDefault="005C7658" w:rsidP="005C7658">
      <w:pPr>
        <w:tabs>
          <w:tab w:val="left" w:pos="1728"/>
          <w:tab w:val="left" w:pos="7200"/>
        </w:tabs>
        <w:jc w:val="both"/>
        <w:rPr>
          <w:rFonts w:asciiTheme="majorHAnsi" w:eastAsia="Times New Roman" w:hAnsiTheme="majorHAnsi" w:cstheme="majorHAnsi"/>
        </w:rPr>
      </w:pPr>
    </w:p>
    <w:p w14:paraId="475F57D7"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lastRenderedPageBreak/>
        <w:t>Naročnik lahko ne glede na določbe vsakokrat veljavnega zakona, ki ureja obligacijska razmerja, odstopi od pogodbe tudi v naslednjih okoliščinah:</w:t>
      </w:r>
    </w:p>
    <w:p w14:paraId="2FB9B916" w14:textId="77777777" w:rsidR="005C7658" w:rsidRPr="002A01FE" w:rsidRDefault="005C7658" w:rsidP="00D87517">
      <w:pPr>
        <w:pStyle w:val="Slog99"/>
        <w:numPr>
          <w:ilvl w:val="0"/>
          <w:numId w:val="89"/>
        </w:numPr>
        <w:ind w:left="357" w:hanging="357"/>
        <w:rPr>
          <w:rFonts w:cstheme="majorHAnsi"/>
        </w:rPr>
      </w:pPr>
      <w:r w:rsidRPr="002A01FE">
        <w:rPr>
          <w:rFonts w:cstheme="majorHAnsi"/>
        </w:rPr>
        <w:t>javno naročilo je bilo bistveno spremenjeno, kar terja nov postopek javnega naročanja;</w:t>
      </w:r>
    </w:p>
    <w:p w14:paraId="02FE3CA4" w14:textId="77777777" w:rsidR="005C7658" w:rsidRPr="002A01FE" w:rsidRDefault="005C7658" w:rsidP="00D87517">
      <w:pPr>
        <w:pStyle w:val="Slog99"/>
        <w:numPr>
          <w:ilvl w:val="0"/>
          <w:numId w:val="89"/>
        </w:numPr>
        <w:ind w:left="357" w:hanging="357"/>
        <w:rPr>
          <w:rFonts w:cstheme="majorHAnsi"/>
        </w:rPr>
      </w:pPr>
      <w:r w:rsidRPr="002A01FE">
        <w:rPr>
          <w:rFonts w:cstheme="majorHAnsi"/>
        </w:rPr>
        <w:t>v času oddaje javnega naročila je bil izvajalec v enem od položajev, zaradi katerega  bi  ga naročnik moral izključiti iz postopka javnega naročanja, pa s tem dejstvom naročnik ni bil  seznanjen v postopku javnega naročanja;</w:t>
      </w:r>
    </w:p>
    <w:p w14:paraId="6E69032B" w14:textId="77777777" w:rsidR="005C7658" w:rsidRPr="002A01FE" w:rsidRDefault="005C7658" w:rsidP="00D87517">
      <w:pPr>
        <w:pStyle w:val="Slog99"/>
        <w:numPr>
          <w:ilvl w:val="0"/>
          <w:numId w:val="89"/>
        </w:numPr>
        <w:ind w:left="357" w:hanging="357"/>
        <w:rPr>
          <w:rFonts w:cstheme="majorHAnsi"/>
        </w:rPr>
      </w:pPr>
      <w:r w:rsidRPr="002A01FE">
        <w:rPr>
          <w:rFonts w:cstheme="majorHAnsi"/>
        </w:rPr>
        <w:t>zaradi hudih kršitev obveznosti iz Pogodbe o Evropski uniji, Pogodbe o delovanju Evropske unije  in ZJN-3, ki jih je po postopku v skladu z 258. členom PDEU ugotovilo Sodišče Evropske unije, javno naročilo ne bi smelo biti oddano izvajalcu.</w:t>
      </w:r>
    </w:p>
    <w:p w14:paraId="4DAB6D2D" w14:textId="77777777" w:rsidR="005C7658" w:rsidRPr="002A01FE" w:rsidRDefault="005C7658" w:rsidP="005C7658">
      <w:pPr>
        <w:tabs>
          <w:tab w:val="left" w:pos="1728"/>
          <w:tab w:val="left" w:pos="7200"/>
        </w:tabs>
        <w:jc w:val="both"/>
        <w:rPr>
          <w:rFonts w:asciiTheme="majorHAnsi" w:eastAsia="Times New Roman" w:hAnsiTheme="majorHAnsi" w:cstheme="majorHAnsi"/>
        </w:rPr>
      </w:pPr>
    </w:p>
    <w:p w14:paraId="44883F20"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w:t>
      </w:r>
    </w:p>
    <w:p w14:paraId="39EA780E" w14:textId="77777777" w:rsidR="005C7658" w:rsidRPr="002A01FE" w:rsidRDefault="005C7658" w:rsidP="005C7658">
      <w:pPr>
        <w:tabs>
          <w:tab w:val="left" w:pos="1728"/>
          <w:tab w:val="left" w:pos="7200"/>
        </w:tabs>
        <w:jc w:val="both"/>
        <w:rPr>
          <w:rFonts w:asciiTheme="majorHAnsi" w:eastAsia="Times New Roman" w:hAnsiTheme="majorHAnsi" w:cstheme="majorHAnsi"/>
        </w:rPr>
      </w:pPr>
    </w:p>
    <w:p w14:paraId="730C8B39"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izvajalec ne ravna skladno s pozivom naročnika, je naročnik upravičen odstopiti od te pogodbe, pogodbene storitve pa dokončati z drugim izvajalcem. Odstop od pogodbe učinkuje z dnem, ko izvajalec prejme pisno izjavo naročnika o odstopu.</w:t>
      </w:r>
    </w:p>
    <w:p w14:paraId="4345F741" w14:textId="77777777" w:rsidR="005C7658" w:rsidRPr="002A01FE" w:rsidRDefault="005C7658" w:rsidP="005C7658">
      <w:pPr>
        <w:tabs>
          <w:tab w:val="left" w:pos="1728"/>
          <w:tab w:val="left" w:pos="7200"/>
        </w:tabs>
        <w:jc w:val="both"/>
        <w:rPr>
          <w:rFonts w:asciiTheme="majorHAnsi" w:eastAsia="Times New Roman" w:hAnsiTheme="majorHAnsi" w:cstheme="majorHAnsi"/>
        </w:rPr>
      </w:pPr>
    </w:p>
    <w:p w14:paraId="6E2B41AA"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0C831AC9" w14:textId="77777777" w:rsidR="005C7658" w:rsidRPr="002A01FE" w:rsidRDefault="005C7658" w:rsidP="005C7658">
      <w:pPr>
        <w:tabs>
          <w:tab w:val="left" w:pos="1728"/>
          <w:tab w:val="left" w:pos="7200"/>
        </w:tabs>
        <w:jc w:val="both"/>
        <w:rPr>
          <w:rFonts w:asciiTheme="majorHAnsi" w:eastAsia="Times New Roman" w:hAnsiTheme="majorHAnsi" w:cstheme="majorHAnsi"/>
        </w:rPr>
      </w:pPr>
    </w:p>
    <w:p w14:paraId="1CA74699"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Za plačilo zneskov, določenih po tem členu, naročnik izvajalcu izstavi račun, ki ga je izvajalec dolžan plačati v roku 30 dni od njegovega prejema.</w:t>
      </w:r>
    </w:p>
    <w:p w14:paraId="584C0A30" w14:textId="77777777" w:rsidR="005C7658" w:rsidRPr="002A01FE" w:rsidRDefault="005C7658" w:rsidP="005C7658">
      <w:pPr>
        <w:tabs>
          <w:tab w:val="left" w:pos="1728"/>
          <w:tab w:val="left" w:pos="7200"/>
        </w:tabs>
        <w:jc w:val="both"/>
        <w:rPr>
          <w:rFonts w:asciiTheme="majorHAnsi" w:eastAsia="Times New Roman" w:hAnsiTheme="majorHAnsi" w:cstheme="majorHAnsi"/>
        </w:rPr>
      </w:pPr>
    </w:p>
    <w:p w14:paraId="782FAC86"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naročnik odstopi od te pogodbe iz razloga, ki je na strani izvajalca, mora izvajalec kriti škodo, ki jo zaradi odstopa utrpi. Prav tako mora izvajalec kriti razliko do morebitne višje cene, ki jo naročniku zaračuna drug izvajalec.</w:t>
      </w:r>
    </w:p>
    <w:p w14:paraId="57FA8FC2" w14:textId="77777777" w:rsidR="005C7658" w:rsidRPr="002A01FE" w:rsidRDefault="005C7658" w:rsidP="005C7658">
      <w:pPr>
        <w:tabs>
          <w:tab w:val="left" w:pos="1728"/>
          <w:tab w:val="left" w:pos="7200"/>
        </w:tabs>
        <w:jc w:val="both"/>
        <w:rPr>
          <w:rFonts w:asciiTheme="majorHAnsi" w:eastAsia="Times New Roman" w:hAnsiTheme="majorHAnsi" w:cstheme="majorHAnsi"/>
        </w:rPr>
      </w:pPr>
    </w:p>
    <w:p w14:paraId="4269E1B7"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p>
    <w:p w14:paraId="7304F3F5" w14:textId="77777777" w:rsidR="005C7658" w:rsidRPr="002A01FE" w:rsidRDefault="005C7658" w:rsidP="005C7658">
      <w:pPr>
        <w:tabs>
          <w:tab w:val="left" w:pos="1728"/>
          <w:tab w:val="left" w:pos="7200"/>
        </w:tabs>
        <w:jc w:val="both"/>
        <w:rPr>
          <w:rFonts w:asciiTheme="majorHAnsi" w:eastAsia="Times New Roman" w:hAnsiTheme="majorHAnsi" w:cstheme="majorHAnsi"/>
        </w:rPr>
      </w:pPr>
    </w:p>
    <w:p w14:paraId="200FECFA"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lahko enostransko odstopi od pogodbe brez odpovednega roka, če zanjo nima zagotovljenih sredstev.</w:t>
      </w:r>
    </w:p>
    <w:p w14:paraId="1E02E6BF" w14:textId="77777777" w:rsidR="005C7658" w:rsidRPr="002A01FE" w:rsidRDefault="005C7658" w:rsidP="005C7658">
      <w:pPr>
        <w:tabs>
          <w:tab w:val="left" w:pos="1728"/>
          <w:tab w:val="left" w:pos="7200"/>
        </w:tabs>
        <w:jc w:val="both"/>
        <w:rPr>
          <w:rFonts w:asciiTheme="majorHAnsi" w:eastAsia="Times New Roman" w:hAnsiTheme="majorHAnsi" w:cstheme="majorHAnsi"/>
          <w:color w:val="FF0000"/>
        </w:rPr>
      </w:pPr>
    </w:p>
    <w:p w14:paraId="705B0281" w14:textId="77777777" w:rsidR="005C7658" w:rsidRPr="002A01FE" w:rsidRDefault="005C7658" w:rsidP="005C7658">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5176C2" w:rsidRDefault="00D80045" w:rsidP="00954B58">
      <w:pPr>
        <w:tabs>
          <w:tab w:val="left" w:pos="1728"/>
          <w:tab w:val="left" w:pos="7200"/>
        </w:tabs>
        <w:jc w:val="both"/>
        <w:rPr>
          <w:rFonts w:asciiTheme="majorHAnsi" w:eastAsia="Times New Roman" w:hAnsiTheme="majorHAnsi" w:cs="Arial"/>
          <w:b/>
        </w:rPr>
      </w:pPr>
    </w:p>
    <w:p w14:paraId="2CD17404" w14:textId="77777777" w:rsidR="00D80045" w:rsidRPr="005176C2" w:rsidRDefault="00D80045"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Uveljavljanje pogodbenih kazni po tej pogodbi</w:t>
      </w:r>
      <w:r w:rsidR="002270DC" w:rsidRPr="005176C2">
        <w:rPr>
          <w:rFonts w:asciiTheme="majorHAnsi" w:eastAsia="Times New Roman" w:hAnsiTheme="majorHAnsi" w:cs="Arial"/>
          <w:b/>
        </w:rPr>
        <w:t xml:space="preserve"> in povračilo škode</w:t>
      </w:r>
    </w:p>
    <w:p w14:paraId="7A5C921E"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57145147" w14:textId="77777777"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lastRenderedPageBreak/>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417EF473" w14:textId="77777777" w:rsidR="009954C4" w:rsidRPr="009954C4" w:rsidRDefault="009954C4" w:rsidP="009954C4">
      <w:pPr>
        <w:tabs>
          <w:tab w:val="left" w:pos="1728"/>
          <w:tab w:val="left" w:pos="7200"/>
        </w:tabs>
        <w:jc w:val="both"/>
        <w:rPr>
          <w:rFonts w:asciiTheme="majorHAnsi" w:eastAsia="Times New Roman" w:hAnsiTheme="majorHAnsi" w:cs="Arial"/>
        </w:rPr>
      </w:pPr>
    </w:p>
    <w:p w14:paraId="3E74A995" w14:textId="77777777" w:rsidR="009954C4" w:rsidRPr="009954C4"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Če je škoda, ki jo naročnik pretrpi zaradi zamujanja roka, večja od pogodbene kazni po tej pogodbi, ima naročnik pravico zahtevati razliko do popolne odškodnine.</w:t>
      </w:r>
    </w:p>
    <w:p w14:paraId="1C9A8FC0" w14:textId="77777777" w:rsidR="009954C4" w:rsidRPr="009954C4" w:rsidRDefault="009954C4" w:rsidP="009954C4">
      <w:pPr>
        <w:tabs>
          <w:tab w:val="left" w:pos="1728"/>
          <w:tab w:val="left" w:pos="7200"/>
        </w:tabs>
        <w:jc w:val="both"/>
        <w:rPr>
          <w:rFonts w:asciiTheme="majorHAnsi" w:eastAsia="Times New Roman" w:hAnsiTheme="majorHAnsi" w:cs="Arial"/>
        </w:rPr>
      </w:pPr>
    </w:p>
    <w:p w14:paraId="2BE579C4" w14:textId="70896B53" w:rsidR="004D7C27" w:rsidRPr="005176C2" w:rsidRDefault="009954C4" w:rsidP="009954C4">
      <w:pPr>
        <w:tabs>
          <w:tab w:val="left" w:pos="1728"/>
          <w:tab w:val="left" w:pos="7200"/>
        </w:tabs>
        <w:jc w:val="both"/>
        <w:rPr>
          <w:rFonts w:asciiTheme="majorHAnsi" w:eastAsia="Times New Roman" w:hAnsiTheme="majorHAnsi" w:cs="Arial"/>
        </w:rPr>
      </w:pPr>
      <w:r w:rsidRPr="009954C4">
        <w:rPr>
          <w:rFonts w:asciiTheme="majorHAnsi" w:eastAsia="Times New Roman" w:hAnsiTheme="majorHAnsi" w:cs="Arial"/>
        </w:rPr>
        <w:t xml:space="preserve">Pogodbena  kazen  se  obračuna  pri  naslednjih  izplačilih  izvajalcu  oziroma  v kolikor navedeno ni mogoče, se iz tega naslova izstavi poseben račun, ki ga mora izvajalec plačati v roku 8 dni od prejema.  </w:t>
      </w:r>
      <w:r>
        <w:rPr>
          <w:rFonts w:asciiTheme="majorHAnsi" w:eastAsia="Times New Roman" w:hAnsiTheme="majorHAnsi" w:cs="Arial"/>
        </w:rPr>
        <w:t xml:space="preserve"> </w:t>
      </w:r>
    </w:p>
    <w:p w14:paraId="1D7D1F05" w14:textId="77777777" w:rsidR="004D7C27" w:rsidRPr="005176C2" w:rsidRDefault="004D7C27" w:rsidP="00954B58">
      <w:pPr>
        <w:tabs>
          <w:tab w:val="left" w:pos="1728"/>
          <w:tab w:val="left" w:pos="7200"/>
        </w:tabs>
        <w:jc w:val="both"/>
        <w:rPr>
          <w:rFonts w:asciiTheme="majorHAnsi" w:eastAsia="Times New Roman" w:hAnsiTheme="majorHAnsi" w:cs="Arial"/>
          <w:b/>
        </w:rPr>
      </w:pPr>
    </w:p>
    <w:p w14:paraId="44E6AE21" w14:textId="77777777" w:rsidR="00E17751" w:rsidRPr="005176C2" w:rsidRDefault="00E17751" w:rsidP="00954B58">
      <w:pPr>
        <w:tabs>
          <w:tab w:val="left" w:pos="1728"/>
          <w:tab w:val="left" w:pos="7200"/>
        </w:tabs>
        <w:jc w:val="both"/>
        <w:rPr>
          <w:rFonts w:asciiTheme="majorHAnsi" w:hAnsiTheme="majorHAnsi" w:cs="Arial"/>
          <w:b/>
        </w:rPr>
      </w:pPr>
      <w:r w:rsidRPr="005176C2">
        <w:rPr>
          <w:rFonts w:asciiTheme="majorHAnsi" w:hAnsiTheme="majorHAnsi" w:cs="Arial"/>
          <w:b/>
        </w:rPr>
        <w:t>Varovanje zaupnih in osebnih podatkov</w:t>
      </w:r>
    </w:p>
    <w:p w14:paraId="60B312AF" w14:textId="77777777" w:rsidR="00E17751" w:rsidRPr="005176C2" w:rsidRDefault="00E17751" w:rsidP="00954B58">
      <w:pPr>
        <w:pStyle w:val="Slog20"/>
        <w:jc w:val="center"/>
        <w:rPr>
          <w:rFonts w:asciiTheme="majorHAnsi" w:hAnsiTheme="majorHAnsi"/>
        </w:rPr>
      </w:pPr>
      <w:r w:rsidRPr="005176C2">
        <w:rPr>
          <w:rFonts w:asciiTheme="majorHAnsi" w:hAnsiTheme="majorHAnsi"/>
        </w:rPr>
        <w:t>člen</w:t>
      </w:r>
    </w:p>
    <w:p w14:paraId="04DFC15C" w14:textId="77777777" w:rsidR="00702C8C" w:rsidRPr="00702C8C" w:rsidRDefault="00702C8C" w:rsidP="00702C8C">
      <w:pPr>
        <w:tabs>
          <w:tab w:val="left" w:pos="1728"/>
          <w:tab w:val="left" w:pos="7200"/>
        </w:tabs>
        <w:jc w:val="both"/>
        <w:rPr>
          <w:rFonts w:asciiTheme="majorHAnsi" w:hAnsiTheme="majorHAnsi" w:cs="Arial"/>
        </w:rPr>
      </w:pPr>
      <w:r w:rsidRPr="00702C8C">
        <w:rPr>
          <w:rFonts w:asciiTheme="majorHAnsi" w:hAnsiTheme="majorHAnsi" w:cs="Arial"/>
        </w:rPr>
        <w:t>Pogodbeni stranki se zavezujeta, da bosta kot poslovno skrivnost varovali vse podatke, dokumentacijo in informacije na katerem koli mediju, ki bi jih izvedele v toku izpolnjevanja te pogodbe, ter da bosta vzajemno varovali svoje interese na trgu in se medsebojno obveščali o vseh zadevah oz. dogodkih, ki so pomembni za eno od strank.</w:t>
      </w:r>
    </w:p>
    <w:p w14:paraId="17098EE3" w14:textId="77777777" w:rsidR="00702C8C" w:rsidRPr="00702C8C" w:rsidRDefault="00702C8C" w:rsidP="00702C8C">
      <w:pPr>
        <w:tabs>
          <w:tab w:val="left" w:pos="1728"/>
          <w:tab w:val="left" w:pos="7200"/>
        </w:tabs>
        <w:jc w:val="both"/>
        <w:rPr>
          <w:rFonts w:asciiTheme="majorHAnsi" w:hAnsiTheme="majorHAnsi" w:cs="Arial"/>
        </w:rPr>
      </w:pPr>
    </w:p>
    <w:p w14:paraId="64BB513C" w14:textId="77777777" w:rsidR="00702C8C" w:rsidRPr="00702C8C" w:rsidRDefault="00702C8C" w:rsidP="00702C8C">
      <w:pPr>
        <w:tabs>
          <w:tab w:val="left" w:pos="1728"/>
          <w:tab w:val="left" w:pos="7200"/>
        </w:tabs>
        <w:jc w:val="both"/>
        <w:rPr>
          <w:rFonts w:asciiTheme="majorHAnsi" w:hAnsiTheme="majorHAnsi" w:cs="Arial"/>
        </w:rPr>
      </w:pPr>
      <w:r w:rsidRPr="00702C8C">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01286289" w14:textId="77777777" w:rsidR="00702C8C" w:rsidRPr="00702C8C" w:rsidRDefault="00702C8C" w:rsidP="00702C8C">
      <w:pPr>
        <w:tabs>
          <w:tab w:val="left" w:pos="1728"/>
          <w:tab w:val="left" w:pos="7200"/>
        </w:tabs>
        <w:jc w:val="both"/>
        <w:rPr>
          <w:rFonts w:asciiTheme="majorHAnsi" w:hAnsiTheme="majorHAnsi" w:cs="Arial"/>
        </w:rPr>
      </w:pPr>
    </w:p>
    <w:p w14:paraId="0558DF4A" w14:textId="77777777" w:rsidR="00702C8C" w:rsidRPr="00702C8C" w:rsidRDefault="00702C8C" w:rsidP="00702C8C">
      <w:pPr>
        <w:tabs>
          <w:tab w:val="left" w:pos="1728"/>
          <w:tab w:val="left" w:pos="7200"/>
        </w:tabs>
        <w:jc w:val="both"/>
        <w:rPr>
          <w:rFonts w:asciiTheme="majorHAnsi" w:hAnsiTheme="majorHAnsi" w:cs="Arial"/>
        </w:rPr>
      </w:pPr>
      <w:r w:rsidRPr="00702C8C">
        <w:rPr>
          <w:rFonts w:asciiTheme="majorHAnsi" w:hAnsiTheme="majorHAnsi" w:cs="Arial"/>
        </w:rPr>
        <w:t>Skladno z Zakonom o varstvu osebnih podatkov (Uradni list RS, št. 163/22 in 40/25 – ZInfV-1)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7AD23B" w14:textId="77777777" w:rsidR="00702C8C" w:rsidRPr="00702C8C" w:rsidRDefault="00702C8C" w:rsidP="00702C8C">
      <w:pPr>
        <w:tabs>
          <w:tab w:val="left" w:pos="1728"/>
          <w:tab w:val="left" w:pos="7200"/>
        </w:tabs>
        <w:jc w:val="both"/>
        <w:rPr>
          <w:rFonts w:asciiTheme="majorHAnsi" w:hAnsiTheme="majorHAnsi" w:cs="Arial"/>
        </w:rPr>
      </w:pPr>
    </w:p>
    <w:p w14:paraId="1F2B58C7" w14:textId="2BDFF730" w:rsidR="00F639DD" w:rsidRDefault="00702C8C" w:rsidP="00702C8C">
      <w:pPr>
        <w:tabs>
          <w:tab w:val="left" w:pos="1728"/>
          <w:tab w:val="left" w:pos="7200"/>
        </w:tabs>
        <w:jc w:val="both"/>
        <w:rPr>
          <w:rFonts w:asciiTheme="majorHAnsi" w:hAnsiTheme="majorHAnsi" w:cs="Arial"/>
        </w:rPr>
      </w:pPr>
      <w:r w:rsidRPr="00702C8C">
        <w:rPr>
          <w:rFonts w:asciiTheme="majorHAnsi" w:hAnsiTheme="majorHAnsi" w:cs="Arial"/>
        </w:rPr>
        <w:t>Podpisniki te pogodbe se zavezujejo, da bodo zagotavljali pogoje in ukrepe za zagotovitev varstva osebnih podatkov in preprečevali možne zlorabe, v smislu določil navedenega zakona.</w:t>
      </w:r>
    </w:p>
    <w:p w14:paraId="7B8C7922" w14:textId="77777777" w:rsidR="00702C8C" w:rsidRPr="005176C2" w:rsidRDefault="00702C8C" w:rsidP="00702C8C">
      <w:pPr>
        <w:tabs>
          <w:tab w:val="left" w:pos="1728"/>
          <w:tab w:val="left" w:pos="7200"/>
        </w:tabs>
        <w:jc w:val="both"/>
        <w:rPr>
          <w:rFonts w:asciiTheme="majorHAnsi" w:eastAsia="Times New Roman" w:hAnsiTheme="majorHAnsi" w:cs="Arial"/>
          <w:b/>
        </w:rPr>
      </w:pPr>
    </w:p>
    <w:p w14:paraId="5CF99B5D" w14:textId="45490111" w:rsidR="00BF6A2A" w:rsidRPr="005176C2" w:rsidRDefault="00F639DD"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 xml:space="preserve">Pooblaščene osebe </w:t>
      </w:r>
      <w:r w:rsidR="00A13383" w:rsidRPr="00A13383">
        <w:rPr>
          <w:rFonts w:asciiTheme="majorHAnsi" w:eastAsia="Times New Roman" w:hAnsiTheme="majorHAnsi" w:cs="Arial"/>
          <w:b/>
        </w:rPr>
        <w:t>pogodbenih strank in skrbniki pogodbe</w:t>
      </w:r>
      <w:r w:rsidR="00A13383">
        <w:rPr>
          <w:rFonts w:asciiTheme="majorHAnsi" w:eastAsia="Times New Roman" w:hAnsiTheme="majorHAnsi" w:cs="Arial"/>
          <w:b/>
        </w:rPr>
        <w:t xml:space="preserve"> </w:t>
      </w:r>
    </w:p>
    <w:p w14:paraId="6ECA2D27"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5372FAD9" w14:textId="77777777" w:rsidR="00A13383" w:rsidRPr="00A13383" w:rsidRDefault="00A13383" w:rsidP="00A13383">
      <w:pPr>
        <w:tabs>
          <w:tab w:val="left" w:pos="1728"/>
          <w:tab w:val="left" w:pos="7200"/>
        </w:tabs>
        <w:jc w:val="both"/>
        <w:rPr>
          <w:rFonts w:asciiTheme="majorHAnsi" w:eastAsia="Times New Roman" w:hAnsiTheme="majorHAnsi" w:cs="Arial"/>
        </w:rPr>
      </w:pPr>
      <w:r w:rsidRPr="00A13383">
        <w:rPr>
          <w:rFonts w:asciiTheme="majorHAnsi" w:eastAsia="Times New Roman" w:hAnsiTheme="majorHAnsi" w:cs="Arial"/>
        </w:rPr>
        <w:t>Naročnik ima pravico nadzorovati izvajalca pri opravljanju del po tej pogodbi in mu dajati navodila.</w:t>
      </w:r>
    </w:p>
    <w:p w14:paraId="7D0E44D3" w14:textId="77777777" w:rsidR="00A13383" w:rsidRPr="00A13383" w:rsidRDefault="00A13383" w:rsidP="00A13383">
      <w:pPr>
        <w:tabs>
          <w:tab w:val="left" w:pos="1728"/>
          <w:tab w:val="left" w:pos="7200"/>
        </w:tabs>
        <w:jc w:val="both"/>
        <w:rPr>
          <w:rFonts w:asciiTheme="majorHAnsi" w:eastAsia="Times New Roman" w:hAnsiTheme="majorHAnsi" w:cs="Arial"/>
        </w:rPr>
      </w:pPr>
    </w:p>
    <w:p w14:paraId="2773455F" w14:textId="77777777" w:rsidR="00A13383" w:rsidRPr="00A13383" w:rsidRDefault="00A13383" w:rsidP="00A13383">
      <w:pPr>
        <w:tabs>
          <w:tab w:val="left" w:pos="1728"/>
          <w:tab w:val="left" w:pos="7200"/>
        </w:tabs>
        <w:jc w:val="both"/>
        <w:rPr>
          <w:rFonts w:asciiTheme="majorHAnsi" w:eastAsia="Times New Roman" w:hAnsiTheme="majorHAnsi" w:cs="Arial"/>
        </w:rPr>
      </w:pPr>
      <w:r w:rsidRPr="00A13383">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A13383" w:rsidRDefault="00A13383" w:rsidP="00A13383">
      <w:pPr>
        <w:tabs>
          <w:tab w:val="left" w:pos="1728"/>
          <w:tab w:val="left" w:pos="7200"/>
        </w:tabs>
        <w:jc w:val="both"/>
        <w:rPr>
          <w:rFonts w:asciiTheme="majorHAnsi" w:eastAsia="Times New Roman" w:hAnsiTheme="majorHAnsi" w:cs="Arial"/>
        </w:rPr>
      </w:pPr>
    </w:p>
    <w:p w14:paraId="0271B561" w14:textId="31F7E469" w:rsidR="00A13383" w:rsidRPr="00A13383" w:rsidRDefault="00A13383" w:rsidP="00A13383">
      <w:pPr>
        <w:tabs>
          <w:tab w:val="left" w:pos="1728"/>
          <w:tab w:val="left" w:pos="7200"/>
        </w:tabs>
        <w:jc w:val="both"/>
        <w:rPr>
          <w:rFonts w:asciiTheme="majorHAnsi" w:eastAsia="Times New Roman" w:hAnsiTheme="majorHAnsi" w:cs="Arial"/>
        </w:rPr>
      </w:pPr>
      <w:r w:rsidRPr="00A13383">
        <w:rPr>
          <w:rFonts w:asciiTheme="majorHAnsi" w:eastAsia="Times New Roman" w:hAnsiTheme="majorHAnsi" w:cs="Arial"/>
        </w:rPr>
        <w:t>Pooblaščen zastopnik in skrbnik pogodbe, ki ga določi naročnik je</w:t>
      </w:r>
      <w:r w:rsidR="00BE3B09">
        <w:rPr>
          <w:rFonts w:asciiTheme="majorHAnsi" w:eastAsia="Times New Roman" w:hAnsiTheme="majorHAnsi" w:cs="Arial"/>
          <w:color w:val="EE0000"/>
        </w:rPr>
        <w:t xml:space="preserve"> </w:t>
      </w:r>
      <w:r w:rsidR="00BE3B09">
        <w:rPr>
          <w:rFonts w:asciiTheme="majorHAnsi" w:eastAsia="Times New Roman" w:hAnsiTheme="majorHAnsi" w:cs="Arial"/>
        </w:rPr>
        <w:t>______________</w:t>
      </w:r>
      <w:r w:rsidR="00BE3B09" w:rsidRPr="00A13383">
        <w:rPr>
          <w:rFonts w:asciiTheme="majorHAnsi" w:eastAsia="Times New Roman" w:hAnsiTheme="majorHAnsi" w:cs="Arial"/>
        </w:rPr>
        <w:t>.</w:t>
      </w:r>
    </w:p>
    <w:p w14:paraId="5F47F745" w14:textId="77777777" w:rsidR="00A13383" w:rsidRPr="00A13383" w:rsidRDefault="00A13383" w:rsidP="00A13383">
      <w:pPr>
        <w:tabs>
          <w:tab w:val="left" w:pos="1728"/>
          <w:tab w:val="left" w:pos="7200"/>
        </w:tabs>
        <w:jc w:val="both"/>
        <w:rPr>
          <w:rFonts w:asciiTheme="majorHAnsi" w:eastAsia="Times New Roman" w:hAnsiTheme="majorHAnsi" w:cs="Arial"/>
        </w:rPr>
      </w:pPr>
    </w:p>
    <w:p w14:paraId="66E5F246" w14:textId="1528281A" w:rsidR="00A13383" w:rsidRPr="00A13383" w:rsidRDefault="00A13383" w:rsidP="00A13383">
      <w:pPr>
        <w:tabs>
          <w:tab w:val="left" w:pos="1728"/>
          <w:tab w:val="left" w:pos="7200"/>
        </w:tabs>
        <w:jc w:val="both"/>
        <w:rPr>
          <w:rFonts w:asciiTheme="majorHAnsi" w:eastAsia="Times New Roman" w:hAnsiTheme="majorHAnsi" w:cs="Arial"/>
        </w:rPr>
      </w:pPr>
      <w:r w:rsidRPr="00A13383">
        <w:rPr>
          <w:rFonts w:asciiTheme="majorHAnsi" w:eastAsia="Times New Roman" w:hAnsiTheme="majorHAnsi" w:cs="Arial"/>
        </w:rPr>
        <w:t xml:space="preserve">Pooblaščeni zastopnik pogodbenih del, ki ga določi izvajalec je </w:t>
      </w:r>
      <w:r>
        <w:rPr>
          <w:rFonts w:asciiTheme="majorHAnsi" w:eastAsia="Times New Roman" w:hAnsiTheme="majorHAnsi" w:cs="Arial"/>
        </w:rPr>
        <w:t>______________</w:t>
      </w:r>
      <w:r w:rsidRPr="00A13383">
        <w:rPr>
          <w:rFonts w:asciiTheme="majorHAnsi" w:eastAsia="Times New Roman" w:hAnsiTheme="majorHAnsi" w:cs="Arial"/>
        </w:rPr>
        <w:t>.</w:t>
      </w:r>
    </w:p>
    <w:p w14:paraId="357263CD" w14:textId="77777777" w:rsidR="003C5AEC" w:rsidRDefault="003C5AEC" w:rsidP="003C5AEC">
      <w:pPr>
        <w:tabs>
          <w:tab w:val="left" w:pos="1728"/>
          <w:tab w:val="left" w:pos="7200"/>
        </w:tabs>
        <w:jc w:val="both"/>
        <w:rPr>
          <w:rFonts w:asciiTheme="majorHAnsi" w:eastAsia="Times New Roman" w:hAnsiTheme="majorHAnsi" w:cs="Arial"/>
        </w:rPr>
      </w:pPr>
    </w:p>
    <w:p w14:paraId="4AB1F466" w14:textId="27F9CE77" w:rsidR="003C5AEC" w:rsidRPr="005176C2" w:rsidRDefault="003C5AEC" w:rsidP="003C5AEC">
      <w:pPr>
        <w:tabs>
          <w:tab w:val="left" w:pos="1728"/>
          <w:tab w:val="left" w:pos="7200"/>
        </w:tabs>
        <w:jc w:val="both"/>
        <w:rPr>
          <w:rFonts w:asciiTheme="majorHAnsi" w:eastAsia="Times New Roman" w:hAnsiTheme="majorHAnsi" w:cs="Arial"/>
        </w:rPr>
      </w:pPr>
      <w:r w:rsidRPr="00722E55">
        <w:rPr>
          <w:rFonts w:asciiTheme="majorHAnsi" w:eastAsia="Times New Roman" w:hAnsiTheme="majorHAnsi" w:cs="Arial"/>
        </w:rPr>
        <w:t>Morebitno spremembo pooblaščenega zastopnika je potrebno pisno javiti drugi pogodbeni stranki v roku treh dni</w:t>
      </w:r>
    </w:p>
    <w:p w14:paraId="1E8C60F7" w14:textId="77777777" w:rsidR="00A13383" w:rsidRPr="00A13383" w:rsidRDefault="00A13383" w:rsidP="00A13383">
      <w:pPr>
        <w:tabs>
          <w:tab w:val="left" w:pos="1728"/>
          <w:tab w:val="left" w:pos="7200"/>
        </w:tabs>
        <w:jc w:val="both"/>
        <w:rPr>
          <w:rFonts w:asciiTheme="majorHAnsi" w:eastAsia="Times New Roman" w:hAnsiTheme="majorHAnsi" w:cs="Arial"/>
        </w:rPr>
      </w:pPr>
    </w:p>
    <w:p w14:paraId="5C95E48C" w14:textId="77777777" w:rsidR="00702C8C" w:rsidRPr="002A01FE" w:rsidRDefault="00702C8C" w:rsidP="00702C8C">
      <w:pPr>
        <w:tabs>
          <w:tab w:val="left" w:pos="1728"/>
          <w:tab w:val="left" w:pos="7200"/>
        </w:tabs>
        <w:jc w:val="both"/>
        <w:rPr>
          <w:rFonts w:asciiTheme="majorHAnsi" w:hAnsiTheme="majorHAnsi" w:cstheme="majorHAnsi"/>
          <w:lang w:eastAsia="en-US"/>
        </w:rPr>
      </w:pPr>
      <w:r w:rsidRPr="00637DB2">
        <w:rPr>
          <w:rFonts w:asciiTheme="majorHAnsi" w:eastAsia="Times New Roman" w:hAnsiTheme="majorHAnsi" w:cstheme="majorHAnsi"/>
        </w:rPr>
        <w:t>Izvajalec se zavezuje, da bo predmetno javno naročilo izvajal s skupino strokovnjakov, ki je sestavljena iz naslednjih članov:</w:t>
      </w:r>
      <w:r w:rsidRPr="002A01FE">
        <w:rPr>
          <w:rFonts w:asciiTheme="majorHAnsi" w:hAnsiTheme="majorHAnsi" w:cstheme="majorHAnsi"/>
          <w:lang w:eastAsia="en-US"/>
        </w:rPr>
        <w:t xml:space="preserve"> </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702C8C" w:rsidRPr="002A01FE" w14:paraId="7556D962" w14:textId="77777777" w:rsidTr="00164AF6">
        <w:trPr>
          <w:trHeight w:val="356"/>
        </w:trPr>
        <w:tc>
          <w:tcPr>
            <w:tcW w:w="3807" w:type="dxa"/>
          </w:tcPr>
          <w:p w14:paraId="7D6DB894" w14:textId="77777777" w:rsidR="00702C8C" w:rsidRPr="002A01FE" w:rsidRDefault="00702C8C" w:rsidP="00164AF6">
            <w:pPr>
              <w:autoSpaceDE w:val="0"/>
              <w:autoSpaceDN w:val="0"/>
              <w:adjustRightInd w:val="0"/>
              <w:rPr>
                <w:rFonts w:asciiTheme="majorHAnsi" w:eastAsia="Times New Roman" w:hAnsiTheme="majorHAnsi" w:cstheme="majorHAnsi"/>
                <w:lang w:eastAsia="en-US"/>
              </w:rPr>
            </w:pPr>
          </w:p>
        </w:tc>
        <w:tc>
          <w:tcPr>
            <w:tcW w:w="5140" w:type="dxa"/>
          </w:tcPr>
          <w:p w14:paraId="754F1147" w14:textId="77777777" w:rsidR="00702C8C" w:rsidRPr="002A01FE" w:rsidRDefault="00702C8C" w:rsidP="00164AF6">
            <w:pPr>
              <w:autoSpaceDE w:val="0"/>
              <w:autoSpaceDN w:val="0"/>
              <w:adjustRightInd w:val="0"/>
              <w:rPr>
                <w:rFonts w:asciiTheme="majorHAnsi" w:eastAsia="Times New Roman" w:hAnsiTheme="majorHAnsi" w:cstheme="majorHAnsi"/>
                <w:lang w:eastAsia="en-US"/>
              </w:rPr>
            </w:pPr>
          </w:p>
        </w:tc>
      </w:tr>
      <w:tr w:rsidR="00702C8C" w:rsidRPr="002A01FE" w14:paraId="09FFE90E" w14:textId="77777777" w:rsidTr="00164AF6">
        <w:trPr>
          <w:trHeight w:val="356"/>
        </w:trPr>
        <w:tc>
          <w:tcPr>
            <w:tcW w:w="3807" w:type="dxa"/>
          </w:tcPr>
          <w:p w14:paraId="1FDE89E7" w14:textId="77777777" w:rsidR="00702C8C" w:rsidRPr="002A01FE" w:rsidRDefault="00702C8C" w:rsidP="00164AF6">
            <w:pPr>
              <w:autoSpaceDE w:val="0"/>
              <w:autoSpaceDN w:val="0"/>
              <w:adjustRightInd w:val="0"/>
              <w:rPr>
                <w:rFonts w:asciiTheme="majorHAnsi" w:eastAsia="Times New Roman" w:hAnsiTheme="majorHAnsi" w:cstheme="majorHAnsi"/>
                <w:color w:val="FF0000"/>
              </w:rPr>
            </w:pPr>
          </w:p>
        </w:tc>
        <w:tc>
          <w:tcPr>
            <w:tcW w:w="5140" w:type="dxa"/>
          </w:tcPr>
          <w:p w14:paraId="375D1BCA" w14:textId="77777777" w:rsidR="00702C8C" w:rsidRPr="002A01FE" w:rsidRDefault="00702C8C" w:rsidP="00164AF6">
            <w:pPr>
              <w:autoSpaceDE w:val="0"/>
              <w:autoSpaceDN w:val="0"/>
              <w:adjustRightInd w:val="0"/>
              <w:rPr>
                <w:rFonts w:asciiTheme="majorHAnsi" w:eastAsia="Times New Roman" w:hAnsiTheme="majorHAnsi" w:cstheme="majorHAnsi"/>
                <w:lang w:eastAsia="en-US"/>
              </w:rPr>
            </w:pPr>
          </w:p>
        </w:tc>
      </w:tr>
      <w:tr w:rsidR="00702C8C" w:rsidRPr="002A01FE" w14:paraId="1BB2CCBA" w14:textId="77777777" w:rsidTr="00164AF6">
        <w:trPr>
          <w:trHeight w:val="356"/>
        </w:trPr>
        <w:tc>
          <w:tcPr>
            <w:tcW w:w="3807" w:type="dxa"/>
          </w:tcPr>
          <w:p w14:paraId="399C7B4E" w14:textId="77777777" w:rsidR="00702C8C" w:rsidRPr="002A01FE" w:rsidRDefault="00702C8C" w:rsidP="00164AF6">
            <w:pPr>
              <w:autoSpaceDE w:val="0"/>
              <w:autoSpaceDN w:val="0"/>
              <w:adjustRightInd w:val="0"/>
              <w:rPr>
                <w:rFonts w:asciiTheme="majorHAnsi" w:eastAsia="Times New Roman" w:hAnsiTheme="majorHAnsi" w:cstheme="majorHAnsi"/>
                <w:color w:val="FF0000"/>
              </w:rPr>
            </w:pPr>
          </w:p>
        </w:tc>
        <w:tc>
          <w:tcPr>
            <w:tcW w:w="5140" w:type="dxa"/>
          </w:tcPr>
          <w:p w14:paraId="4333222C" w14:textId="77777777" w:rsidR="00702C8C" w:rsidRPr="002A01FE" w:rsidRDefault="00702C8C" w:rsidP="00164AF6">
            <w:pPr>
              <w:autoSpaceDE w:val="0"/>
              <w:autoSpaceDN w:val="0"/>
              <w:adjustRightInd w:val="0"/>
              <w:rPr>
                <w:rFonts w:asciiTheme="majorHAnsi" w:eastAsia="Times New Roman" w:hAnsiTheme="majorHAnsi" w:cstheme="majorHAnsi"/>
                <w:lang w:eastAsia="en-US"/>
              </w:rPr>
            </w:pPr>
          </w:p>
        </w:tc>
      </w:tr>
    </w:tbl>
    <w:p w14:paraId="68D1B1C5" w14:textId="77777777" w:rsidR="00702C8C" w:rsidRDefault="00702C8C" w:rsidP="00A13383">
      <w:pPr>
        <w:tabs>
          <w:tab w:val="left" w:pos="1728"/>
          <w:tab w:val="left" w:pos="7200"/>
        </w:tabs>
        <w:jc w:val="both"/>
        <w:rPr>
          <w:rFonts w:asciiTheme="majorHAnsi" w:eastAsia="Times New Roman" w:hAnsiTheme="majorHAnsi" w:cs="Arial"/>
        </w:rPr>
      </w:pPr>
    </w:p>
    <w:p w14:paraId="49E171F6" w14:textId="77777777" w:rsidR="003C5AEC" w:rsidRPr="002A01FE" w:rsidRDefault="003C5AEC" w:rsidP="003C5AEC">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ne sme zamenjati navedenih oseb brez predhodnega pisnega soglasja naročnika.</w:t>
      </w:r>
    </w:p>
    <w:p w14:paraId="6FBDBA02" w14:textId="77777777" w:rsidR="00702C8C" w:rsidRDefault="00702C8C" w:rsidP="00A13383">
      <w:pPr>
        <w:tabs>
          <w:tab w:val="left" w:pos="1728"/>
          <w:tab w:val="left" w:pos="7200"/>
        </w:tabs>
        <w:jc w:val="both"/>
        <w:rPr>
          <w:rFonts w:asciiTheme="majorHAnsi" w:eastAsia="Times New Roman" w:hAnsiTheme="majorHAnsi" w:cs="Arial"/>
        </w:rPr>
      </w:pPr>
    </w:p>
    <w:p w14:paraId="529D593C" w14:textId="2E0681E5" w:rsidR="00BF6A2A" w:rsidRPr="005176C2" w:rsidRDefault="00BF6A2A" w:rsidP="00954B58">
      <w:pPr>
        <w:tabs>
          <w:tab w:val="left" w:pos="1728"/>
          <w:tab w:val="left" w:pos="7200"/>
        </w:tabs>
        <w:jc w:val="both"/>
        <w:rPr>
          <w:rFonts w:asciiTheme="majorHAnsi" w:eastAsia="Times New Roman" w:hAnsiTheme="majorHAnsi" w:cs="Arial"/>
          <w:b/>
        </w:rPr>
      </w:pPr>
    </w:p>
    <w:p w14:paraId="79752DC2"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Protikorupcijska klavzula</w:t>
      </w:r>
    </w:p>
    <w:p w14:paraId="1F6958F3"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2786244A"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2B05B2" w14:textId="77777777" w:rsidR="00BF6A2A" w:rsidRPr="005176C2" w:rsidRDefault="00BF6A2A"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pridobitev posla ali</w:t>
      </w:r>
    </w:p>
    <w:p w14:paraId="6D865D32" w14:textId="77777777" w:rsidR="00BF6A2A" w:rsidRPr="005176C2" w:rsidRDefault="00BF6A2A"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za sklenitev posla pod ugodnejšimi pogoji ali</w:t>
      </w:r>
    </w:p>
    <w:p w14:paraId="56B237B5" w14:textId="77777777" w:rsidR="00BF6A2A" w:rsidRPr="005176C2" w:rsidRDefault="00BF6A2A"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za opustitev dolžnega nadzora nad izvajanjem pogodbenih obveznosti ali</w:t>
      </w:r>
    </w:p>
    <w:p w14:paraId="0E0FEE01" w14:textId="77777777" w:rsidR="00BF6A2A" w:rsidRPr="005176C2" w:rsidRDefault="00BF6A2A"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5176C2" w:rsidRDefault="00BF6A2A" w:rsidP="00954B58">
      <w:pPr>
        <w:ind w:left="360"/>
        <w:jc w:val="both"/>
        <w:rPr>
          <w:rFonts w:asciiTheme="majorHAnsi" w:eastAsia="Times New Roman" w:hAnsiTheme="majorHAnsi" w:cs="Arial"/>
          <w:b/>
        </w:rPr>
      </w:pPr>
    </w:p>
    <w:p w14:paraId="352369D7"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Omejitve poslovanja</w:t>
      </w:r>
    </w:p>
    <w:p w14:paraId="2AA030BA"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5E7A1E52"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65F35D7F"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4D5CD9CF" w14:textId="7A414AF9" w:rsidR="0043383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Izvajalec oz. podpisnik pogodbe izjavlja, da je seznanjen z določbami 35. </w:t>
      </w:r>
      <w:r w:rsidRPr="00D243B3">
        <w:rPr>
          <w:rFonts w:asciiTheme="majorHAnsi" w:eastAsia="Times New Roman" w:hAnsiTheme="majorHAnsi" w:cs="Arial"/>
        </w:rPr>
        <w:t xml:space="preserve">člena </w:t>
      </w:r>
      <w:r w:rsidR="00D243B3" w:rsidRPr="00D243B3">
        <w:rPr>
          <w:rFonts w:asciiTheme="majorHAnsi" w:eastAsia="Times New Roman" w:hAnsiTheme="majorHAnsi" w:cs="Arial"/>
        </w:rPr>
        <w:t>Zakon</w:t>
      </w:r>
      <w:r w:rsidR="00D243B3">
        <w:rPr>
          <w:rFonts w:asciiTheme="majorHAnsi" w:eastAsia="Times New Roman" w:hAnsiTheme="majorHAnsi" w:cs="Arial"/>
        </w:rPr>
        <w:t>a</w:t>
      </w:r>
      <w:r w:rsidR="00D243B3" w:rsidRPr="00D243B3">
        <w:rPr>
          <w:rFonts w:asciiTheme="majorHAnsi" w:eastAsia="Times New Roman" w:hAnsiTheme="majorHAnsi" w:cs="Arial"/>
        </w:rPr>
        <w:t xml:space="preserve"> o integriteti in preprečevanju korupcije (Uradni list RS, št. 69/11 – uradno prečiščeno besedilo, 158/20, 3/22 – </w:t>
      </w:r>
      <w:proofErr w:type="spellStart"/>
      <w:r w:rsidR="00D243B3" w:rsidRPr="00D243B3">
        <w:rPr>
          <w:rFonts w:asciiTheme="majorHAnsi" w:eastAsia="Times New Roman" w:hAnsiTheme="majorHAnsi" w:cs="Arial"/>
        </w:rPr>
        <w:t>ZDeb</w:t>
      </w:r>
      <w:proofErr w:type="spellEnd"/>
      <w:r w:rsidR="00D243B3" w:rsidRPr="00D243B3">
        <w:rPr>
          <w:rFonts w:asciiTheme="majorHAnsi" w:eastAsia="Times New Roman" w:hAnsiTheme="majorHAnsi" w:cs="Arial"/>
        </w:rPr>
        <w:t xml:space="preserve"> in 16/23 – </w:t>
      </w:r>
      <w:proofErr w:type="spellStart"/>
      <w:r w:rsidR="00D243B3" w:rsidRPr="00D243B3">
        <w:rPr>
          <w:rFonts w:asciiTheme="majorHAnsi" w:eastAsia="Times New Roman" w:hAnsiTheme="majorHAnsi" w:cs="Arial"/>
        </w:rPr>
        <w:t>ZZPri</w:t>
      </w:r>
      <w:proofErr w:type="spellEnd"/>
      <w:r w:rsidR="00D243B3" w:rsidRPr="00D243B3">
        <w:rPr>
          <w:rFonts w:asciiTheme="majorHAnsi" w:eastAsia="Times New Roman" w:hAnsiTheme="majorHAnsi" w:cs="Arial"/>
        </w:rPr>
        <w:t>)</w:t>
      </w:r>
      <w:r w:rsidRPr="00D243B3">
        <w:rPr>
          <w:rFonts w:asciiTheme="majorHAnsi" w:eastAsia="Times New Roman" w:hAnsiTheme="majorHAnsi" w:cs="Arial"/>
        </w:rPr>
        <w:t xml:space="preserve"> in izjavlja</w:t>
      </w:r>
      <w:r w:rsidRPr="005176C2">
        <w:rPr>
          <w:rFonts w:asciiTheme="majorHAnsi" w:eastAsia="Times New Roman" w:hAnsiTheme="majorHAnsi" w:cs="Arial"/>
        </w:rPr>
        <w:t xml:space="preserve">, da sam ni subjekt, za katerega bi veljala omejitev poslovanja z naročnikom po tem členu. </w:t>
      </w:r>
    </w:p>
    <w:p w14:paraId="7E1CB90E" w14:textId="77777777" w:rsidR="0043383A" w:rsidRPr="005176C2" w:rsidRDefault="0043383A" w:rsidP="00954B58">
      <w:pPr>
        <w:tabs>
          <w:tab w:val="left" w:pos="1728"/>
          <w:tab w:val="left" w:pos="7200"/>
        </w:tabs>
        <w:jc w:val="both"/>
        <w:rPr>
          <w:rFonts w:asciiTheme="majorHAnsi" w:eastAsia="Times New Roman" w:hAnsiTheme="majorHAnsi" w:cs="Arial"/>
        </w:rPr>
      </w:pPr>
    </w:p>
    <w:p w14:paraId="2EF44CA4"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V primeru, da njegova izjava ni resnična, sam nosi odgovornost in posledice zaradi ničnosti sklenjene pogodbe.</w:t>
      </w:r>
    </w:p>
    <w:p w14:paraId="6D2D0179" w14:textId="77777777" w:rsidR="00BF6A2A" w:rsidRPr="005176C2" w:rsidRDefault="00BF6A2A" w:rsidP="00954B58">
      <w:pPr>
        <w:tabs>
          <w:tab w:val="left" w:pos="1728"/>
          <w:tab w:val="left" w:pos="7200"/>
        </w:tabs>
        <w:jc w:val="both"/>
        <w:rPr>
          <w:rFonts w:asciiTheme="majorHAnsi" w:eastAsia="Times New Roman" w:hAnsiTheme="majorHAnsi" w:cs="Arial"/>
          <w:b/>
        </w:rPr>
      </w:pPr>
    </w:p>
    <w:p w14:paraId="729E6D40" w14:textId="77777777" w:rsidR="00BF6A2A" w:rsidRPr="005176C2" w:rsidRDefault="004F2288"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Zakonski razvezni pogoj</w:t>
      </w:r>
    </w:p>
    <w:p w14:paraId="42D2187A"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3589D677" w14:textId="77777777" w:rsidR="00D243B3" w:rsidRPr="001A21D8" w:rsidRDefault="00D243B3" w:rsidP="00D243B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1A21D8" w:rsidRDefault="00D243B3" w:rsidP="00D243B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7AD32CC9" w14:textId="77777777" w:rsidR="00D243B3" w:rsidRPr="001A21D8" w:rsidRDefault="00D243B3" w:rsidP="00D243B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Default="00D243B3" w:rsidP="00D243B3">
      <w:pPr>
        <w:pStyle w:val="Slog65"/>
      </w:pPr>
      <w:r w:rsidRPr="003751A0">
        <w:t>plačilom za delo,</w:t>
      </w:r>
    </w:p>
    <w:p w14:paraId="07E036B5" w14:textId="77777777" w:rsidR="00D243B3" w:rsidRDefault="00D243B3" w:rsidP="00D243B3">
      <w:pPr>
        <w:pStyle w:val="Slog65"/>
      </w:pPr>
      <w:r w:rsidRPr="003751A0">
        <w:lastRenderedPageBreak/>
        <w:t>delovnim časom,</w:t>
      </w:r>
    </w:p>
    <w:p w14:paraId="3F9F7042" w14:textId="77777777" w:rsidR="00D243B3" w:rsidRDefault="00D243B3" w:rsidP="00D243B3">
      <w:pPr>
        <w:pStyle w:val="Slog65"/>
      </w:pPr>
      <w:r w:rsidRPr="003751A0">
        <w:t>počitki,</w:t>
      </w:r>
    </w:p>
    <w:p w14:paraId="62A257C9" w14:textId="77777777" w:rsidR="00D243B3" w:rsidRDefault="00D243B3" w:rsidP="00D243B3">
      <w:pPr>
        <w:pStyle w:val="Slog65"/>
      </w:pPr>
      <w:r w:rsidRPr="003751A0">
        <w:t xml:space="preserve">opravljanjem dela na podlagi pogodb civilnega prava kljub obstoju elementov delovnega razmerja ali </w:t>
      </w:r>
    </w:p>
    <w:p w14:paraId="090EA2A0" w14:textId="77777777" w:rsidR="00D243B3" w:rsidRPr="003751A0" w:rsidRDefault="00D243B3" w:rsidP="00D243B3">
      <w:pPr>
        <w:pStyle w:val="Slog65"/>
      </w:pPr>
      <w:r w:rsidRPr="003751A0">
        <w:t>v zvezi z zaposlovanjem na črno</w:t>
      </w:r>
    </w:p>
    <w:p w14:paraId="1181771F" w14:textId="77777777" w:rsidR="00D243B3" w:rsidRPr="001A21D8" w:rsidRDefault="00D243B3" w:rsidP="00D243B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BD7BA7" w:rsidRDefault="00D243B3" w:rsidP="00D243B3">
      <w:pPr>
        <w:tabs>
          <w:tab w:val="left" w:pos="1728"/>
          <w:tab w:val="left" w:pos="7200"/>
        </w:tabs>
        <w:jc w:val="both"/>
        <w:rPr>
          <w:rFonts w:asciiTheme="majorHAnsi" w:eastAsia="Times New Roman" w:hAnsiTheme="majorHAnsi" w:cstheme="majorHAnsi"/>
        </w:rPr>
      </w:pPr>
    </w:p>
    <w:p w14:paraId="1F07B6D8" w14:textId="77777777" w:rsidR="00D243B3" w:rsidRPr="00BD7BA7" w:rsidRDefault="00D243B3" w:rsidP="00D243B3">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05FE4501" w14:textId="77777777" w:rsidR="00D243B3" w:rsidRPr="00BD7BA7" w:rsidRDefault="00D243B3" w:rsidP="00D243B3">
      <w:pPr>
        <w:tabs>
          <w:tab w:val="left" w:pos="1728"/>
          <w:tab w:val="left" w:pos="7200"/>
        </w:tabs>
        <w:jc w:val="both"/>
        <w:rPr>
          <w:rFonts w:asciiTheme="majorHAnsi" w:eastAsia="Times New Roman" w:hAnsiTheme="majorHAnsi" w:cstheme="majorHAnsi"/>
        </w:rPr>
      </w:pPr>
    </w:p>
    <w:p w14:paraId="06A9E440" w14:textId="77777777" w:rsidR="00D243B3" w:rsidRPr="00BD7BA7" w:rsidRDefault="00D243B3" w:rsidP="00D243B3">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1A21D8" w:rsidRDefault="00D243B3" w:rsidP="00D243B3">
      <w:pPr>
        <w:tabs>
          <w:tab w:val="left" w:pos="1728"/>
          <w:tab w:val="left" w:pos="7200"/>
        </w:tabs>
        <w:jc w:val="both"/>
        <w:rPr>
          <w:rFonts w:asciiTheme="majorHAnsi" w:eastAsia="Times New Roman" w:hAnsiTheme="majorHAnsi" w:cstheme="majorHAnsi"/>
        </w:rPr>
      </w:pPr>
    </w:p>
    <w:p w14:paraId="04D3444F" w14:textId="77777777" w:rsidR="00D243B3" w:rsidRPr="00BD7BA7" w:rsidRDefault="00D243B3" w:rsidP="00D243B3">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37F037F5" w14:textId="77777777" w:rsidR="00D243B3" w:rsidRPr="003C2260" w:rsidRDefault="00D243B3" w:rsidP="00D243B3">
      <w:pPr>
        <w:tabs>
          <w:tab w:val="left" w:pos="1728"/>
          <w:tab w:val="left" w:pos="7200"/>
        </w:tabs>
        <w:jc w:val="both"/>
        <w:rPr>
          <w:rFonts w:asciiTheme="majorHAnsi" w:eastAsia="Times New Roman" w:hAnsiTheme="majorHAnsi" w:cstheme="majorHAnsi"/>
          <w:color w:val="00B0F0"/>
        </w:rPr>
      </w:pPr>
    </w:p>
    <w:p w14:paraId="159F80C2" w14:textId="77777777" w:rsidR="00D243B3" w:rsidRPr="00AC64B5" w:rsidRDefault="00D243B3" w:rsidP="00D243B3">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r>
        <w:rPr>
          <w:rFonts w:asciiTheme="majorHAnsi" w:eastAsia="Times New Roman" w:hAnsiTheme="majorHAnsi" w:cs="Arial"/>
        </w:rPr>
        <w:t xml:space="preserve"> </w:t>
      </w:r>
    </w:p>
    <w:p w14:paraId="2BDFF9B6" w14:textId="0FCB3080" w:rsidR="00BF6A2A" w:rsidRPr="00D243B3" w:rsidRDefault="00D243B3" w:rsidP="00D243B3">
      <w:pPr>
        <w:jc w:val="both"/>
        <w:rPr>
          <w:rFonts w:asciiTheme="majorHAnsi" w:hAnsiTheme="majorHAnsi" w:cs="Arial"/>
        </w:rPr>
      </w:pPr>
      <w:r>
        <w:rPr>
          <w:rFonts w:asciiTheme="majorHAnsi" w:eastAsia="Times New Roman" w:hAnsiTheme="majorHAnsi" w:cs="Arial"/>
        </w:rPr>
        <w:t xml:space="preserve"> </w:t>
      </w:r>
    </w:p>
    <w:p w14:paraId="4A7B7F27" w14:textId="77777777" w:rsidR="00BF6A2A" w:rsidRPr="005176C2" w:rsidRDefault="00BF6A2A" w:rsidP="00954B58">
      <w:pPr>
        <w:tabs>
          <w:tab w:val="left" w:pos="1728"/>
          <w:tab w:val="left" w:pos="7200"/>
        </w:tabs>
        <w:jc w:val="both"/>
        <w:rPr>
          <w:rFonts w:asciiTheme="majorHAnsi" w:eastAsia="Times New Roman" w:hAnsiTheme="majorHAnsi" w:cs="Arial"/>
          <w:b/>
        </w:rPr>
      </w:pPr>
      <w:r w:rsidRPr="005176C2">
        <w:rPr>
          <w:rFonts w:asciiTheme="majorHAnsi" w:eastAsia="Times New Roman" w:hAnsiTheme="majorHAnsi" w:cs="Arial"/>
          <w:b/>
        </w:rPr>
        <w:t>Končna določila</w:t>
      </w:r>
    </w:p>
    <w:p w14:paraId="7EC9D24E"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1F96040E"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V primeru, če med realizacijo te pogodbe nastanejo spremembe v statusu izvajalca, naročnik odloči o morebitnem prenosu obveznosti na tretjo osebo.</w:t>
      </w:r>
    </w:p>
    <w:p w14:paraId="59266187"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30786D15"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16FD8DD5"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5176C2">
        <w:rPr>
          <w:rFonts w:asciiTheme="majorHAnsi" w:eastAsia="Times New Roman" w:hAnsiTheme="majorHAnsi" w:cs="Arial"/>
        </w:rPr>
        <w:t xml:space="preserve"> </w:t>
      </w:r>
    </w:p>
    <w:p w14:paraId="1836D7A2" w14:textId="77777777" w:rsidR="00B365E9" w:rsidRPr="005176C2" w:rsidRDefault="00B365E9" w:rsidP="00954B58">
      <w:pPr>
        <w:tabs>
          <w:tab w:val="left" w:pos="1728"/>
          <w:tab w:val="left" w:pos="7200"/>
        </w:tabs>
        <w:jc w:val="both"/>
        <w:rPr>
          <w:rFonts w:asciiTheme="majorHAnsi" w:eastAsia="Times New Roman" w:hAnsiTheme="majorHAnsi" w:cs="Arial"/>
        </w:rPr>
      </w:pPr>
    </w:p>
    <w:p w14:paraId="0AFB1E9F"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5ED27926" w14:textId="77C113D2" w:rsidR="00446D41"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Za medsebojna razmerja pogodbenih strank, ki niso izrecno dogovorjena s to pogodbo, se uporabljajo določila Obligacijskega zakonika.</w:t>
      </w:r>
    </w:p>
    <w:p w14:paraId="4B7E9A45"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52F11F62"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074DD609"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lastRenderedPageBreak/>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625D7099"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35B59BC3"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Pogodba je sestavljena v treh enakih izvodih, od katerih prejme izvajalec en, naročnik pa dva izvoda. </w:t>
      </w:r>
    </w:p>
    <w:p w14:paraId="13255D30"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 xml:space="preserve"> </w:t>
      </w:r>
    </w:p>
    <w:p w14:paraId="1B74A9A5"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Pogodba se sklene z dnem podpisa obeh pogodbenih strank in prične veljati s predajo</w:t>
      </w:r>
      <w:r w:rsidR="003B65FF" w:rsidRPr="005176C2">
        <w:rPr>
          <w:rFonts w:asciiTheme="majorHAnsi" w:eastAsia="Times New Roman" w:hAnsiTheme="majorHAnsi" w:cs="Arial"/>
        </w:rPr>
        <w:t xml:space="preserve"> </w:t>
      </w:r>
      <w:r w:rsidRPr="005176C2">
        <w:rPr>
          <w:rFonts w:asciiTheme="majorHAnsi" w:eastAsia="Times New Roman" w:hAnsiTheme="majorHAnsi" w:cs="Arial"/>
        </w:rPr>
        <w:t>zahtevanega finančnega zavarovanja za dobro izvedbo.</w:t>
      </w:r>
    </w:p>
    <w:p w14:paraId="659CE30D" w14:textId="77777777" w:rsidR="00BF6A2A" w:rsidRPr="005176C2" w:rsidRDefault="00BF6A2A" w:rsidP="00954B58">
      <w:pPr>
        <w:tabs>
          <w:tab w:val="left" w:pos="1728"/>
          <w:tab w:val="left" w:pos="7200"/>
        </w:tabs>
        <w:jc w:val="both"/>
        <w:rPr>
          <w:rFonts w:asciiTheme="majorHAnsi" w:eastAsia="Times New Roman" w:hAnsiTheme="majorHAnsi" w:cs="Arial"/>
        </w:rPr>
      </w:pPr>
    </w:p>
    <w:p w14:paraId="4EBF47D5" w14:textId="77777777" w:rsidR="00D12D6B" w:rsidRPr="005176C2" w:rsidRDefault="00D12D6B" w:rsidP="00954B58">
      <w:pPr>
        <w:pStyle w:val="Slog20"/>
        <w:jc w:val="center"/>
        <w:rPr>
          <w:rFonts w:asciiTheme="majorHAnsi" w:hAnsiTheme="majorHAnsi"/>
        </w:rPr>
      </w:pPr>
      <w:r w:rsidRPr="005176C2">
        <w:rPr>
          <w:rFonts w:asciiTheme="majorHAnsi" w:hAnsiTheme="majorHAnsi"/>
        </w:rPr>
        <w:t>člen</w:t>
      </w:r>
    </w:p>
    <w:p w14:paraId="1B33959E" w14:textId="77777777" w:rsidR="000F410A" w:rsidRPr="005176C2" w:rsidRDefault="000F410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5176C2" w:rsidRDefault="000F410A" w:rsidP="00954B58">
      <w:pPr>
        <w:tabs>
          <w:tab w:val="left" w:pos="1728"/>
          <w:tab w:val="left" w:pos="7200"/>
        </w:tabs>
        <w:jc w:val="both"/>
        <w:rPr>
          <w:rFonts w:asciiTheme="majorHAnsi" w:eastAsia="Times New Roman" w:hAnsiTheme="majorHAnsi" w:cs="Arial"/>
        </w:rPr>
      </w:pPr>
    </w:p>
    <w:p w14:paraId="785FE8F8" w14:textId="77777777" w:rsidR="000F410A" w:rsidRPr="005176C2" w:rsidRDefault="000F410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5176C2" w:rsidRDefault="00BF6A2A" w:rsidP="00954B58">
      <w:pPr>
        <w:tabs>
          <w:tab w:val="left" w:pos="1728"/>
          <w:tab w:val="left" w:pos="7200"/>
        </w:tabs>
        <w:jc w:val="both"/>
        <w:rPr>
          <w:rFonts w:asciiTheme="majorHAnsi" w:eastAsia="Times New Roman" w:hAnsiTheme="majorHAnsi" w:cs="Arial"/>
        </w:rPr>
      </w:pPr>
      <w:r w:rsidRPr="005176C2">
        <w:rPr>
          <w:rFonts w:asciiTheme="majorHAnsi" w:eastAsia="Times New Roman" w:hAnsiTheme="majorHAnsi" w:cs="Arial"/>
          <w:b/>
        </w:rPr>
        <w:t xml:space="preserve"> </w:t>
      </w:r>
    </w:p>
    <w:p w14:paraId="54B026FC" w14:textId="77777777" w:rsidR="00BB5CB5" w:rsidRPr="005176C2" w:rsidRDefault="00BB5CB5" w:rsidP="00954B58">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5176C2" w14:paraId="265FA240" w14:textId="77777777" w:rsidTr="001B0C68">
        <w:tc>
          <w:tcPr>
            <w:tcW w:w="4606" w:type="dxa"/>
          </w:tcPr>
          <w:p w14:paraId="04D46A1E" w14:textId="77777777" w:rsidR="00611923" w:rsidRPr="005176C2" w:rsidRDefault="00611923" w:rsidP="00954B58">
            <w:pPr>
              <w:rPr>
                <w:rFonts w:asciiTheme="majorHAnsi" w:hAnsiTheme="majorHAnsi" w:cs="Arial"/>
              </w:rPr>
            </w:pPr>
            <w:r w:rsidRPr="005176C2">
              <w:rPr>
                <w:rFonts w:asciiTheme="majorHAnsi" w:hAnsiTheme="majorHAnsi" w:cs="Arial"/>
              </w:rPr>
              <w:t xml:space="preserve">Številka: </w:t>
            </w:r>
          </w:p>
          <w:p w14:paraId="63F7A8D5" w14:textId="77777777" w:rsidR="00611923" w:rsidRPr="005176C2" w:rsidRDefault="00611923" w:rsidP="00954B58">
            <w:pPr>
              <w:rPr>
                <w:rFonts w:asciiTheme="majorHAnsi" w:hAnsiTheme="majorHAnsi" w:cs="Arial"/>
              </w:rPr>
            </w:pPr>
            <w:r w:rsidRPr="005176C2">
              <w:rPr>
                <w:rFonts w:asciiTheme="majorHAnsi" w:hAnsiTheme="majorHAnsi" w:cs="Arial"/>
              </w:rPr>
              <w:t xml:space="preserve">Dne: </w:t>
            </w:r>
          </w:p>
          <w:p w14:paraId="2F14EC77" w14:textId="77777777" w:rsidR="00611923" w:rsidRPr="005176C2" w:rsidRDefault="00611923" w:rsidP="00954B58">
            <w:pPr>
              <w:rPr>
                <w:rFonts w:asciiTheme="majorHAnsi" w:hAnsiTheme="majorHAnsi" w:cs="Arial"/>
              </w:rPr>
            </w:pPr>
          </w:p>
        </w:tc>
        <w:tc>
          <w:tcPr>
            <w:tcW w:w="4606" w:type="dxa"/>
          </w:tcPr>
          <w:p w14:paraId="50C05916" w14:textId="77777777" w:rsidR="00611923" w:rsidRPr="005176C2" w:rsidRDefault="00611923" w:rsidP="00954B58">
            <w:pPr>
              <w:rPr>
                <w:rFonts w:asciiTheme="majorHAnsi" w:hAnsiTheme="majorHAnsi" w:cs="Arial"/>
              </w:rPr>
            </w:pPr>
            <w:r w:rsidRPr="005176C2">
              <w:rPr>
                <w:rFonts w:asciiTheme="majorHAnsi" w:hAnsiTheme="majorHAnsi" w:cs="Arial"/>
              </w:rPr>
              <w:t>Številka:</w:t>
            </w:r>
          </w:p>
          <w:p w14:paraId="7E26823F" w14:textId="77777777" w:rsidR="00611923" w:rsidRPr="005176C2" w:rsidRDefault="00611923" w:rsidP="00954B58">
            <w:pPr>
              <w:rPr>
                <w:rFonts w:asciiTheme="majorHAnsi" w:hAnsiTheme="majorHAnsi" w:cs="Arial"/>
              </w:rPr>
            </w:pPr>
            <w:r w:rsidRPr="005176C2">
              <w:rPr>
                <w:rFonts w:asciiTheme="majorHAnsi" w:hAnsiTheme="majorHAnsi" w:cs="Arial"/>
              </w:rPr>
              <w:t>Dne:</w:t>
            </w:r>
          </w:p>
        </w:tc>
      </w:tr>
      <w:tr w:rsidR="00611923" w:rsidRPr="005176C2" w14:paraId="54C3FD03" w14:textId="77777777" w:rsidTr="001B0C68">
        <w:tc>
          <w:tcPr>
            <w:tcW w:w="4606" w:type="dxa"/>
          </w:tcPr>
          <w:p w14:paraId="3DE0325D" w14:textId="77777777" w:rsidR="00611923" w:rsidRPr="005176C2" w:rsidRDefault="00611923" w:rsidP="00954B58">
            <w:pPr>
              <w:rPr>
                <w:rFonts w:asciiTheme="majorHAnsi" w:hAnsiTheme="majorHAnsi" w:cs="Arial"/>
              </w:rPr>
            </w:pPr>
            <w:r w:rsidRPr="005176C2">
              <w:rPr>
                <w:rFonts w:asciiTheme="majorHAnsi" w:hAnsiTheme="majorHAnsi" w:cs="Arial"/>
              </w:rPr>
              <w:t>NAROČNIK:</w:t>
            </w:r>
          </w:p>
        </w:tc>
        <w:tc>
          <w:tcPr>
            <w:tcW w:w="4606" w:type="dxa"/>
          </w:tcPr>
          <w:p w14:paraId="5CF8EDB4" w14:textId="77777777" w:rsidR="00611923" w:rsidRPr="005176C2" w:rsidRDefault="00611923" w:rsidP="00954B58">
            <w:pPr>
              <w:rPr>
                <w:rFonts w:asciiTheme="majorHAnsi" w:hAnsiTheme="majorHAnsi" w:cs="Arial"/>
              </w:rPr>
            </w:pPr>
            <w:r w:rsidRPr="005176C2">
              <w:rPr>
                <w:rFonts w:asciiTheme="majorHAnsi" w:hAnsiTheme="majorHAnsi" w:cs="Arial"/>
              </w:rPr>
              <w:t>IZVAJALEC:</w:t>
            </w:r>
          </w:p>
        </w:tc>
      </w:tr>
      <w:tr w:rsidR="00611923" w:rsidRPr="005176C2" w14:paraId="69F61E3F" w14:textId="77777777" w:rsidTr="00552654">
        <w:trPr>
          <w:trHeight w:val="124"/>
        </w:trPr>
        <w:tc>
          <w:tcPr>
            <w:tcW w:w="4606" w:type="dxa"/>
          </w:tcPr>
          <w:p w14:paraId="7DCE4822" w14:textId="77777777" w:rsidR="002C2580" w:rsidRPr="005176C2" w:rsidRDefault="002C2580" w:rsidP="00954B58">
            <w:pPr>
              <w:rPr>
                <w:rFonts w:asciiTheme="majorHAnsi" w:hAnsiTheme="majorHAnsi" w:cs="Arial"/>
              </w:rPr>
            </w:pPr>
          </w:p>
        </w:tc>
        <w:tc>
          <w:tcPr>
            <w:tcW w:w="4606" w:type="dxa"/>
          </w:tcPr>
          <w:p w14:paraId="6DB23DB4" w14:textId="77777777" w:rsidR="00611923" w:rsidRPr="005176C2" w:rsidRDefault="00611923" w:rsidP="00954B58">
            <w:pPr>
              <w:rPr>
                <w:rFonts w:asciiTheme="majorHAnsi" w:hAnsiTheme="majorHAnsi" w:cs="Arial"/>
              </w:rPr>
            </w:pPr>
          </w:p>
        </w:tc>
      </w:tr>
    </w:tbl>
    <w:p w14:paraId="21F33A78" w14:textId="77777777" w:rsidR="00E03769" w:rsidRPr="005176C2" w:rsidRDefault="00A967E9" w:rsidP="00954B58">
      <w:pPr>
        <w:rPr>
          <w:rFonts w:asciiTheme="majorHAnsi" w:hAnsiTheme="majorHAnsi" w:cs="Arial"/>
          <w:b/>
          <w:bCs/>
          <w:i/>
          <w:iCs/>
          <w:u w:val="single"/>
        </w:rPr>
      </w:pPr>
      <w:r w:rsidRPr="005176C2">
        <w:rPr>
          <w:rFonts w:asciiTheme="majorHAnsi" w:hAnsiTheme="majorHAnsi" w:cs="Arial"/>
        </w:rPr>
        <w:t xml:space="preserve"> </w:t>
      </w:r>
    </w:p>
    <w:p w14:paraId="0B16D06F" w14:textId="77777777" w:rsidR="00A967E9" w:rsidRPr="005176C2" w:rsidRDefault="00A967E9" w:rsidP="00954B58">
      <w:pPr>
        <w:rPr>
          <w:rFonts w:asciiTheme="majorHAnsi" w:hAnsiTheme="majorHAnsi" w:cs="Arial"/>
          <w:b/>
        </w:rPr>
      </w:pPr>
    </w:p>
    <w:p w14:paraId="0546E6B4" w14:textId="77777777" w:rsidR="00A967E9" w:rsidRPr="005176C2" w:rsidRDefault="00A967E9" w:rsidP="00954B58">
      <w:pPr>
        <w:rPr>
          <w:rFonts w:asciiTheme="majorHAnsi" w:hAnsiTheme="majorHAnsi" w:cs="Arial"/>
          <w:b/>
        </w:rPr>
      </w:pPr>
      <w:r w:rsidRPr="005176C2">
        <w:rPr>
          <w:rFonts w:asciiTheme="majorHAnsi" w:hAnsiTheme="majorHAnsi" w:cs="Arial"/>
          <w:b/>
        </w:rPr>
        <w:t>S podpisom ESPD ponudnik/gospodarski subjekt potrdi, da je seznanjen z vsebino in da sprejema vsebino vzorca pogodbe.</w:t>
      </w:r>
    </w:p>
    <w:p w14:paraId="0C0D3999" w14:textId="77777777" w:rsidR="00A967E9" w:rsidRPr="005176C2" w:rsidRDefault="00A967E9" w:rsidP="00954B58">
      <w:pPr>
        <w:rPr>
          <w:rFonts w:asciiTheme="majorHAnsi" w:hAnsiTheme="majorHAnsi" w:cs="Arial"/>
          <w:b/>
          <w:bCs/>
          <w:i/>
          <w:iCs/>
          <w:u w:val="single"/>
        </w:rPr>
      </w:pPr>
    </w:p>
    <w:p w14:paraId="72674A84" w14:textId="77777777" w:rsidR="00A67CAE" w:rsidRPr="005176C2" w:rsidRDefault="00A67CAE" w:rsidP="00954B58">
      <w:pPr>
        <w:rPr>
          <w:rFonts w:asciiTheme="majorHAnsi" w:hAnsiTheme="majorHAnsi" w:cs="Arial"/>
          <w:b/>
          <w:bCs/>
          <w:i/>
          <w:iCs/>
          <w:sz w:val="24"/>
          <w:szCs w:val="28"/>
          <w:u w:val="single"/>
        </w:rPr>
      </w:pPr>
      <w:r w:rsidRPr="005176C2">
        <w:rPr>
          <w:rFonts w:asciiTheme="majorHAnsi" w:hAnsiTheme="majorHAnsi"/>
        </w:rPr>
        <w:br w:type="page"/>
      </w:r>
    </w:p>
    <w:p w14:paraId="7FA2A309" w14:textId="77777777" w:rsidR="00A67CAE" w:rsidRPr="005176C2" w:rsidRDefault="00A67CAE" w:rsidP="0085326C">
      <w:pPr>
        <w:pStyle w:val="javnanaroilapodnaslov"/>
        <w:framePr w:wrap="auto" w:vAnchor="margin" w:yAlign="inline"/>
        <w:numPr>
          <w:ilvl w:val="1"/>
          <w:numId w:val="37"/>
        </w:numPr>
        <w:spacing w:before="0" w:after="0"/>
        <w:rPr>
          <w:rFonts w:asciiTheme="majorHAnsi" w:hAnsiTheme="majorHAnsi"/>
          <w:lang w:val="sl-SI"/>
        </w:rPr>
      </w:pPr>
      <w:bookmarkStart w:id="41" w:name="_Toc233120935"/>
      <w:r w:rsidRPr="005176C2">
        <w:rPr>
          <w:rFonts w:asciiTheme="majorHAnsi" w:hAnsiTheme="majorHAnsi"/>
          <w:lang w:val="sl-SI"/>
        </w:rPr>
        <w:lastRenderedPageBreak/>
        <w:t>Izjava o neobstoju okoliščin glede omejitve poslovanja</w:t>
      </w:r>
      <w:bookmarkEnd w:id="41"/>
    </w:p>
    <w:p w14:paraId="1D557E7E" w14:textId="77777777" w:rsidR="00A67CAE" w:rsidRPr="005176C2" w:rsidRDefault="00A67CAE" w:rsidP="00954B58">
      <w:pPr>
        <w:rPr>
          <w:rFonts w:asciiTheme="majorHAnsi" w:hAnsiTheme="majorHAnsi" w:cs="Arial"/>
          <w:sz w:val="24"/>
          <w:szCs w:val="24"/>
        </w:rPr>
      </w:pPr>
    </w:p>
    <w:p w14:paraId="73E262BD" w14:textId="77777777" w:rsidR="00A67CAE" w:rsidRPr="005176C2" w:rsidRDefault="00A67CAE" w:rsidP="00954B58">
      <w:pPr>
        <w:jc w:val="center"/>
        <w:rPr>
          <w:rFonts w:asciiTheme="majorHAnsi" w:hAnsiTheme="majorHAnsi" w:cs="Arial"/>
          <w:b/>
        </w:rPr>
      </w:pPr>
    </w:p>
    <w:p w14:paraId="4EF2EAFD" w14:textId="77777777" w:rsidR="00A67CAE" w:rsidRPr="005176C2" w:rsidRDefault="00A67CAE" w:rsidP="00954B58">
      <w:pPr>
        <w:jc w:val="center"/>
        <w:rPr>
          <w:rFonts w:asciiTheme="majorHAnsi" w:hAnsiTheme="majorHAnsi" w:cs="Arial"/>
          <w:b/>
        </w:rPr>
      </w:pPr>
      <w:r w:rsidRPr="005176C2">
        <w:rPr>
          <w:rFonts w:asciiTheme="majorHAnsi" w:hAnsiTheme="majorHAnsi" w:cs="Arial"/>
          <w:b/>
        </w:rPr>
        <w:t xml:space="preserve">IZJAVA </w:t>
      </w:r>
    </w:p>
    <w:p w14:paraId="582DCF57" w14:textId="77777777" w:rsidR="00A67CAE" w:rsidRPr="005176C2" w:rsidRDefault="00A67CAE" w:rsidP="00954B58">
      <w:pPr>
        <w:jc w:val="center"/>
        <w:rPr>
          <w:rFonts w:asciiTheme="majorHAnsi" w:eastAsia="Times New Roman" w:hAnsiTheme="majorHAnsi" w:cs="Arial"/>
        </w:rPr>
      </w:pPr>
      <w:r w:rsidRPr="005176C2">
        <w:rPr>
          <w:rFonts w:asciiTheme="majorHAnsi" w:hAnsiTheme="majorHAnsi" w:cs="Arial"/>
          <w:b/>
        </w:rPr>
        <w:t>po 35. členu</w:t>
      </w:r>
      <w:r w:rsidRPr="005176C2">
        <w:rPr>
          <w:rFonts w:asciiTheme="majorHAnsi" w:hAnsiTheme="majorHAnsi" w:cs="Arial"/>
          <w:b/>
          <w:vertAlign w:val="superscript"/>
        </w:rPr>
        <w:footnoteReference w:id="1"/>
      </w:r>
      <w:r w:rsidRPr="005176C2">
        <w:rPr>
          <w:rFonts w:asciiTheme="majorHAnsi" w:hAnsiTheme="majorHAnsi" w:cs="Arial"/>
          <w:b/>
        </w:rPr>
        <w:t xml:space="preserve"> </w:t>
      </w:r>
      <w:proofErr w:type="spellStart"/>
      <w:r w:rsidRPr="005176C2">
        <w:rPr>
          <w:rFonts w:asciiTheme="majorHAnsi" w:hAnsiTheme="majorHAnsi" w:cs="Arial"/>
          <w:b/>
        </w:rPr>
        <w:t>ZIntPK</w:t>
      </w:r>
      <w:proofErr w:type="spellEnd"/>
    </w:p>
    <w:p w14:paraId="707817DE" w14:textId="77777777" w:rsidR="00A67CAE" w:rsidRPr="005176C2" w:rsidRDefault="00A67CAE" w:rsidP="00954B58">
      <w:pPr>
        <w:jc w:val="both"/>
        <w:rPr>
          <w:rFonts w:asciiTheme="majorHAnsi" w:hAnsiTheme="majorHAnsi" w:cs="Calibri"/>
          <w:lang w:eastAsia="en-US"/>
        </w:rPr>
      </w:pPr>
    </w:p>
    <w:p w14:paraId="4A3882A1" w14:textId="77777777" w:rsidR="00A67CAE" w:rsidRPr="005176C2" w:rsidRDefault="00A67CAE" w:rsidP="00954B58">
      <w:pPr>
        <w:jc w:val="both"/>
        <w:rPr>
          <w:rFonts w:asciiTheme="majorHAnsi" w:hAnsiTheme="majorHAnsi" w:cs="Calibri"/>
          <w:lang w:eastAsia="en-US"/>
        </w:rPr>
      </w:pPr>
      <w:r w:rsidRPr="005176C2">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74F83260" w14:textId="77777777" w:rsidR="00A67CAE" w:rsidRPr="005176C2" w:rsidRDefault="00A67CAE" w:rsidP="00954B58">
      <w:pPr>
        <w:jc w:val="both"/>
        <w:rPr>
          <w:rFonts w:asciiTheme="majorHAnsi" w:hAnsiTheme="majorHAnsi" w:cs="Calibri"/>
          <w:lang w:eastAsia="en-US"/>
        </w:rPr>
      </w:pPr>
    </w:p>
    <w:p w14:paraId="70B18F8C" w14:textId="7F78BDD3" w:rsidR="00A67CAE" w:rsidRPr="005176C2" w:rsidRDefault="00A67CAE" w:rsidP="00954B58">
      <w:pPr>
        <w:jc w:val="both"/>
        <w:rPr>
          <w:rFonts w:asciiTheme="majorHAnsi" w:eastAsia="Times New Roman" w:hAnsiTheme="majorHAnsi" w:cs="Arial"/>
          <w:b/>
        </w:rPr>
      </w:pPr>
      <w:r w:rsidRPr="005176C2">
        <w:rPr>
          <w:rFonts w:asciiTheme="majorHAnsi" w:eastAsia="Times New Roman" w:hAnsiTheme="majorHAnsi" w:cs="Arial"/>
          <w:b/>
        </w:rPr>
        <w:t xml:space="preserve">Spodaj podpisani(-a): </w:t>
      </w:r>
      <w:r w:rsidR="003C5AEC">
        <w:rPr>
          <w:rFonts w:asciiTheme="majorHAnsi" w:eastAsia="Times New Roman" w:hAnsiTheme="majorHAnsi" w:cs="Arial"/>
          <w:b/>
        </w:rPr>
        <w:t>_________________________________________________________________</w:t>
      </w:r>
      <w:r w:rsidRPr="005176C2">
        <w:rPr>
          <w:rFonts w:asciiTheme="majorHAnsi" w:eastAsia="Times New Roman" w:hAnsiTheme="majorHAnsi" w:cs="Arial"/>
          <w:b/>
        </w:rPr>
        <w:t xml:space="preserve">                                                                                                     </w:t>
      </w:r>
    </w:p>
    <w:p w14:paraId="66DCE5AB" w14:textId="77777777" w:rsidR="00A67CAE" w:rsidRPr="005176C2" w:rsidRDefault="00A67CAE" w:rsidP="00954B58">
      <w:pPr>
        <w:jc w:val="both"/>
        <w:rPr>
          <w:rFonts w:asciiTheme="majorHAnsi" w:eastAsia="Times New Roman" w:hAnsiTheme="majorHAnsi" w:cs="Arial"/>
          <w:vertAlign w:val="subscript"/>
        </w:rPr>
      </w:pPr>
      <w:r w:rsidRPr="005176C2">
        <w:rPr>
          <w:rFonts w:asciiTheme="majorHAnsi" w:eastAsia="Times New Roman" w:hAnsiTheme="majorHAnsi" w:cs="Arial"/>
          <w:vertAlign w:val="subscript"/>
        </w:rPr>
        <w:t>(podpisnik navede ime in priimek fizične osebe ali odgovorne osebe poslovnega subjekta)</w:t>
      </w:r>
    </w:p>
    <w:p w14:paraId="4363BC0B" w14:textId="77777777" w:rsidR="00A67CAE" w:rsidRPr="005176C2" w:rsidRDefault="00A67CAE" w:rsidP="00954B58">
      <w:pPr>
        <w:jc w:val="both"/>
        <w:rPr>
          <w:rFonts w:asciiTheme="majorHAnsi" w:hAnsiTheme="majorHAnsi" w:cs="Calibri"/>
          <w:b/>
          <w:i/>
          <w:u w:val="single"/>
          <w:lang w:eastAsia="en-US"/>
        </w:rPr>
      </w:pPr>
      <w:r w:rsidRPr="005176C2">
        <w:rPr>
          <w:rFonts w:asciiTheme="majorHAnsi" w:hAnsiTheme="majorHAnsi" w:cs="Calibri"/>
          <w:lang w:eastAsia="en-US"/>
        </w:rPr>
        <w:t xml:space="preserve"> </w:t>
      </w:r>
    </w:p>
    <w:p w14:paraId="6431D38D" w14:textId="77777777" w:rsidR="00A67CAE" w:rsidRPr="005176C2" w:rsidRDefault="00A67CAE" w:rsidP="00954B58">
      <w:pPr>
        <w:jc w:val="center"/>
        <w:rPr>
          <w:rFonts w:asciiTheme="majorHAnsi" w:hAnsiTheme="majorHAnsi" w:cs="Calibri"/>
          <w:b/>
          <w:lang w:eastAsia="en-US"/>
        </w:rPr>
      </w:pPr>
      <w:r w:rsidRPr="005176C2">
        <w:rPr>
          <w:rFonts w:asciiTheme="majorHAnsi" w:hAnsiTheme="majorHAnsi" w:cs="Calibri"/>
          <w:b/>
          <w:lang w:eastAsia="en-US"/>
        </w:rPr>
        <w:t>izjavljam,</w:t>
      </w:r>
    </w:p>
    <w:p w14:paraId="668DB517" w14:textId="19379344" w:rsidR="00A67CAE" w:rsidRPr="005176C2" w:rsidRDefault="00A67CAE" w:rsidP="00954B58">
      <w:pPr>
        <w:jc w:val="both"/>
        <w:rPr>
          <w:rFonts w:asciiTheme="majorHAnsi" w:eastAsia="Times New Roman" w:hAnsiTheme="majorHAnsi" w:cs="Arial"/>
        </w:rPr>
      </w:pPr>
      <w:r w:rsidRPr="005176C2">
        <w:rPr>
          <w:rFonts w:asciiTheme="majorHAnsi" w:hAnsiTheme="majorHAnsi" w:cs="Calibri"/>
          <w:lang w:eastAsia="en-US"/>
        </w:rPr>
        <w:t xml:space="preserve">da poslovni subjekt </w:t>
      </w:r>
      <w:r w:rsidRPr="005176C2">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text/>
        </w:sdtPr>
        <w:sdtEndPr/>
        <w:sdtContent>
          <w:r w:rsidR="003C5AEC">
            <w:rPr>
              <w:rFonts w:asciiTheme="majorHAnsi" w:eastAsia="Times New Roman" w:hAnsiTheme="majorHAnsi" w:cs="Arial"/>
              <w:b/>
            </w:rPr>
            <w:t>________________________________________________________</w:t>
          </w:r>
        </w:sdtContent>
      </w:sdt>
      <w:r w:rsidRPr="005176C2">
        <w:rPr>
          <w:rFonts w:asciiTheme="majorHAnsi" w:eastAsia="Times New Roman" w:hAnsiTheme="majorHAnsi" w:cs="Arial"/>
        </w:rPr>
        <w:t>«</w:t>
      </w:r>
      <w:r w:rsidRPr="005176C2">
        <w:rPr>
          <w:rFonts w:asciiTheme="majorHAnsi" w:hAnsiTheme="majorHAnsi" w:cs="Calibri"/>
          <w:lang w:eastAsia="en-US"/>
        </w:rPr>
        <w:t xml:space="preserve"> </w:t>
      </w:r>
      <w:r w:rsidRPr="005176C2">
        <w:rPr>
          <w:rFonts w:asciiTheme="majorHAnsi" w:hAnsiTheme="majorHAnsi" w:cs="Calibri"/>
          <w:vertAlign w:val="superscript"/>
          <w:lang w:eastAsia="en-US"/>
        </w:rPr>
        <w:footnoteReference w:id="2"/>
      </w:r>
      <w:r w:rsidRPr="005176C2">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656930A2" w14:textId="77777777" w:rsidR="00A67CAE" w:rsidRPr="005176C2" w:rsidRDefault="00A67CAE" w:rsidP="00954B58">
      <w:pPr>
        <w:jc w:val="both"/>
        <w:rPr>
          <w:rFonts w:asciiTheme="majorHAnsi" w:hAnsiTheme="majorHAnsi"/>
          <w:lang w:eastAsia="en-US"/>
        </w:rPr>
      </w:pPr>
    </w:p>
    <w:p w14:paraId="0F7BABA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w:t>
      </w:r>
    </w:p>
    <w:p w14:paraId="1675796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Datum:________________       Žig poslovnega subjekta:      Podpis fizične / odgovorne osebe:</w:t>
      </w:r>
    </w:p>
    <w:p w14:paraId="33BFBD7C" w14:textId="77777777" w:rsidR="00A67CAE" w:rsidRPr="005176C2" w:rsidRDefault="00A67CAE" w:rsidP="00954B58">
      <w:pPr>
        <w:jc w:val="both"/>
        <w:rPr>
          <w:rFonts w:asciiTheme="majorHAnsi" w:hAnsiTheme="majorHAnsi"/>
          <w:lang w:eastAsia="en-US"/>
        </w:rPr>
      </w:pPr>
    </w:p>
    <w:p w14:paraId="5DD5200D" w14:textId="77777777" w:rsidR="00A67CAE" w:rsidRPr="005176C2" w:rsidRDefault="00A67CAE" w:rsidP="00954B58">
      <w:pPr>
        <w:jc w:val="both"/>
        <w:rPr>
          <w:rFonts w:asciiTheme="majorHAnsi" w:hAnsiTheme="majorHAnsi"/>
          <w:lang w:eastAsia="en-US"/>
        </w:rPr>
      </w:pPr>
    </w:p>
    <w:p w14:paraId="543B830A"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_______________________</w:t>
      </w:r>
    </w:p>
    <w:p w14:paraId="61973122" w14:textId="77777777" w:rsidR="00A67CAE" w:rsidRPr="005176C2" w:rsidRDefault="00A67CAE" w:rsidP="00954B58">
      <w:pPr>
        <w:jc w:val="both"/>
        <w:rPr>
          <w:rFonts w:asciiTheme="majorHAnsi" w:hAnsiTheme="majorHAnsi"/>
          <w:lang w:eastAsia="en-US"/>
        </w:rPr>
      </w:pPr>
    </w:p>
    <w:p w14:paraId="6C0242F5" w14:textId="77777777" w:rsidR="00A67CAE" w:rsidRPr="005E6F1E" w:rsidRDefault="00A67CAE" w:rsidP="00954B58">
      <w:pPr>
        <w:jc w:val="both"/>
        <w:rPr>
          <w:rFonts w:asciiTheme="majorHAnsi" w:hAnsiTheme="majorHAnsi"/>
          <w:lang w:eastAsia="en-US"/>
        </w:rPr>
      </w:pPr>
    </w:p>
    <w:p w14:paraId="2DCF9E41" w14:textId="77777777" w:rsidR="00A67CAE" w:rsidRPr="005E6F1E" w:rsidRDefault="00A67CAE" w:rsidP="00954B58">
      <w:pPr>
        <w:jc w:val="both"/>
        <w:rPr>
          <w:rFonts w:asciiTheme="majorHAnsi" w:hAnsiTheme="majorHAnsi"/>
          <w:lang w:eastAsia="en-US"/>
        </w:rPr>
      </w:pPr>
    </w:p>
    <w:p w14:paraId="10F6DF09" w14:textId="77777777" w:rsidR="00A67CAE" w:rsidRPr="006D49F7" w:rsidRDefault="00A67CAE" w:rsidP="00954B58">
      <w:pPr>
        <w:jc w:val="both"/>
        <w:rPr>
          <w:rFonts w:asciiTheme="majorHAnsi" w:hAnsiTheme="majorHAnsi"/>
          <w:b/>
          <w:sz w:val="20"/>
          <w:szCs w:val="20"/>
          <w:u w:val="single"/>
          <w:lang w:eastAsia="en-US"/>
        </w:rPr>
      </w:pPr>
      <w:r w:rsidRPr="006D49F7">
        <w:rPr>
          <w:rFonts w:asciiTheme="majorHAnsi" w:hAnsiTheme="majorHAnsi"/>
          <w:b/>
          <w:sz w:val="20"/>
          <w:szCs w:val="20"/>
          <w:u w:val="single"/>
          <w:lang w:eastAsia="en-US"/>
        </w:rPr>
        <w:t xml:space="preserve">1. odstavek 35. člena </w:t>
      </w:r>
      <w:proofErr w:type="spellStart"/>
      <w:r w:rsidRPr="006D49F7">
        <w:rPr>
          <w:rFonts w:asciiTheme="majorHAnsi" w:hAnsiTheme="majorHAnsi"/>
          <w:b/>
          <w:sz w:val="20"/>
          <w:szCs w:val="20"/>
          <w:u w:val="single"/>
          <w:lang w:eastAsia="en-US"/>
        </w:rPr>
        <w:t>ZIntPK</w:t>
      </w:r>
      <w:proofErr w:type="spellEnd"/>
      <w:r w:rsidRPr="006D49F7">
        <w:rPr>
          <w:rFonts w:asciiTheme="majorHAnsi" w:hAnsiTheme="majorHAnsi"/>
          <w:b/>
          <w:sz w:val="20"/>
          <w:szCs w:val="20"/>
          <w:u w:val="single"/>
          <w:lang w:eastAsia="en-US"/>
        </w:rPr>
        <w:t>:</w:t>
      </w:r>
    </w:p>
    <w:p w14:paraId="69D71151" w14:textId="77777777" w:rsidR="00A67CAE" w:rsidRPr="006D49F7" w:rsidRDefault="00A67CAE" w:rsidP="00954B58">
      <w:pPr>
        <w:rPr>
          <w:rFonts w:asciiTheme="majorHAnsi" w:hAnsiTheme="majorHAnsi" w:cs="Calibri"/>
          <w:i/>
          <w:sz w:val="20"/>
          <w:szCs w:val="20"/>
          <w:lang w:eastAsia="en-US"/>
        </w:rPr>
      </w:pPr>
      <w:r w:rsidRPr="006D49F7">
        <w:rPr>
          <w:rFonts w:asciiTheme="majorHAnsi" w:hAnsiTheme="majorHAnsi" w:cs="Calibr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D49F7" w:rsidRDefault="00A67CAE" w:rsidP="002C2EBB">
      <w:pPr>
        <w:numPr>
          <w:ilvl w:val="0"/>
          <w:numId w:val="57"/>
        </w:numPr>
        <w:rPr>
          <w:rFonts w:asciiTheme="majorHAnsi" w:hAnsiTheme="majorHAnsi" w:cs="Calibri"/>
          <w:i/>
          <w:sz w:val="20"/>
          <w:szCs w:val="20"/>
          <w:lang w:eastAsia="en-US"/>
        </w:rPr>
      </w:pPr>
      <w:r w:rsidRPr="006D49F7">
        <w:rPr>
          <w:rFonts w:asciiTheme="majorHAnsi" w:hAnsiTheme="majorHAnsi" w:cs="Calibri"/>
          <w:i/>
          <w:sz w:val="20"/>
          <w:szCs w:val="20"/>
          <w:lang w:eastAsia="en-US"/>
        </w:rPr>
        <w:t>udeležen kot poslovodja, član poslovodstva ali zakoniti zastopnik ali</w:t>
      </w:r>
    </w:p>
    <w:p w14:paraId="1F5D56BE" w14:textId="4560C85C" w:rsidR="00A67CAE" w:rsidRPr="006D49F7" w:rsidRDefault="00A67CAE" w:rsidP="002C2EBB">
      <w:pPr>
        <w:numPr>
          <w:ilvl w:val="0"/>
          <w:numId w:val="57"/>
        </w:numPr>
        <w:rPr>
          <w:rFonts w:asciiTheme="majorHAnsi" w:hAnsiTheme="majorHAnsi" w:cs="Calibri"/>
          <w:i/>
          <w:sz w:val="20"/>
          <w:szCs w:val="20"/>
          <w:lang w:eastAsia="en-US"/>
        </w:rPr>
      </w:pPr>
      <w:r w:rsidRPr="006D49F7">
        <w:rPr>
          <w:rFonts w:asciiTheme="majorHAnsi" w:hAnsiTheme="majorHAnsi" w:cs="Calibri"/>
          <w:i/>
          <w:sz w:val="20"/>
          <w:szCs w:val="20"/>
          <w:lang w:eastAsia="en-US"/>
        </w:rPr>
        <w:t>neposredno ali prek drugih pravnih oseb v več kot pet odstotnem deležu udeležen pri ustanoviteljskih pravicah, upravljanju ali kapitalu.</w:t>
      </w:r>
    </w:p>
    <w:p w14:paraId="5AD56D1F" w14:textId="77777777" w:rsidR="00A967E9" w:rsidRPr="005E6F1E" w:rsidRDefault="00A967E9" w:rsidP="00954B58">
      <w:pPr>
        <w:rPr>
          <w:rFonts w:asciiTheme="majorHAnsi" w:hAnsiTheme="majorHAnsi" w:cs="Arial"/>
          <w:b/>
          <w:bCs/>
          <w:i/>
          <w:iCs/>
          <w:u w:val="single"/>
        </w:rPr>
      </w:pPr>
      <w:r w:rsidRPr="005E6F1E">
        <w:rPr>
          <w:rFonts w:asciiTheme="majorHAnsi" w:hAnsiTheme="majorHAnsi"/>
        </w:rPr>
        <w:br w:type="page"/>
      </w:r>
    </w:p>
    <w:p w14:paraId="48C81DA5" w14:textId="77777777" w:rsidR="00F31EAF" w:rsidRPr="005176C2" w:rsidRDefault="00F31EAF" w:rsidP="0085326C">
      <w:pPr>
        <w:pStyle w:val="javnanaroilapodnaslov"/>
        <w:framePr w:wrap="auto" w:vAnchor="margin" w:yAlign="inline"/>
        <w:numPr>
          <w:ilvl w:val="1"/>
          <w:numId w:val="37"/>
        </w:numPr>
        <w:spacing w:before="0" w:after="0"/>
        <w:rPr>
          <w:rFonts w:asciiTheme="majorHAnsi" w:hAnsiTheme="majorHAnsi"/>
          <w:lang w:val="sl-SI"/>
        </w:rPr>
      </w:pPr>
      <w:bookmarkStart w:id="42" w:name="_Toc233120936"/>
      <w:r w:rsidRPr="005176C2">
        <w:rPr>
          <w:rFonts w:asciiTheme="majorHAnsi" w:hAnsiTheme="majorHAnsi"/>
          <w:lang w:val="sl-SI"/>
        </w:rPr>
        <w:lastRenderedPageBreak/>
        <w:t>Izjava o udeležbi</w:t>
      </w:r>
      <w:r w:rsidR="00F9625C" w:rsidRPr="005176C2">
        <w:rPr>
          <w:rFonts w:asciiTheme="majorHAnsi" w:hAnsiTheme="majorHAnsi"/>
          <w:lang w:val="sl-SI"/>
        </w:rPr>
        <w:t xml:space="preserve"> fizičnih in pravnih</w:t>
      </w:r>
      <w:r w:rsidRPr="005176C2">
        <w:rPr>
          <w:rFonts w:asciiTheme="majorHAnsi" w:hAnsiTheme="majorHAnsi"/>
          <w:lang w:val="sl-SI"/>
        </w:rPr>
        <w:t xml:space="preserve"> oseb</w:t>
      </w:r>
      <w:r w:rsidR="00F9625C" w:rsidRPr="005176C2">
        <w:rPr>
          <w:rFonts w:asciiTheme="majorHAnsi" w:hAnsiTheme="majorHAnsi"/>
          <w:lang w:val="sl-SI"/>
        </w:rPr>
        <w:t xml:space="preserve"> ter o povezanih družbah</w:t>
      </w:r>
      <w:bookmarkEnd w:id="42"/>
    </w:p>
    <w:p w14:paraId="4026258C" w14:textId="77777777" w:rsidR="00F1222C" w:rsidRPr="005176C2" w:rsidRDefault="00F1222C" w:rsidP="00954B58">
      <w:pPr>
        <w:rPr>
          <w:rFonts w:asciiTheme="majorHAnsi" w:hAnsiTheme="majorHAnsi" w:cs="Arial"/>
        </w:rPr>
      </w:pPr>
    </w:p>
    <w:p w14:paraId="127B4733" w14:textId="77777777" w:rsidR="00B40D61" w:rsidRPr="005176C2" w:rsidRDefault="00B40D61" w:rsidP="00954B58">
      <w:pPr>
        <w:tabs>
          <w:tab w:val="left" w:pos="4020"/>
        </w:tabs>
        <w:jc w:val="center"/>
        <w:rPr>
          <w:rFonts w:asciiTheme="majorHAnsi" w:eastAsia="Times New Roman" w:hAnsiTheme="majorHAnsi" w:cs="Arial"/>
        </w:rPr>
      </w:pPr>
      <w:bookmarkStart w:id="43" w:name="_Toc395008195"/>
      <w:bookmarkStart w:id="44" w:name="_Toc401742236"/>
      <w:bookmarkStart w:id="45" w:name="_Toc401742368"/>
      <w:r w:rsidRPr="005176C2">
        <w:rPr>
          <w:rFonts w:asciiTheme="majorHAnsi" w:hAnsiTheme="majorHAnsi" w:cs="Arial"/>
          <w:b/>
        </w:rPr>
        <w:t>IZJAVA</w:t>
      </w:r>
    </w:p>
    <w:p w14:paraId="1E67331D" w14:textId="77777777" w:rsidR="00B40D61" w:rsidRPr="005176C2" w:rsidRDefault="00B40D61" w:rsidP="00954B58">
      <w:pPr>
        <w:jc w:val="center"/>
        <w:rPr>
          <w:rFonts w:asciiTheme="majorHAnsi" w:eastAsia="Times New Roman" w:hAnsiTheme="majorHAnsi" w:cs="Arial"/>
        </w:rPr>
      </w:pPr>
      <w:r w:rsidRPr="005176C2">
        <w:rPr>
          <w:rFonts w:asciiTheme="majorHAnsi" w:hAnsiTheme="majorHAnsi" w:cs="Arial"/>
          <w:b/>
        </w:rPr>
        <w:t xml:space="preserve">po 14. členu </w:t>
      </w:r>
      <w:proofErr w:type="spellStart"/>
      <w:r w:rsidRPr="005176C2">
        <w:rPr>
          <w:rFonts w:asciiTheme="majorHAnsi" w:hAnsiTheme="majorHAnsi" w:cs="Arial"/>
          <w:b/>
        </w:rPr>
        <w:t>ZIntPK</w:t>
      </w:r>
      <w:proofErr w:type="spellEnd"/>
    </w:p>
    <w:p w14:paraId="7820B33A" w14:textId="77777777" w:rsidR="00B40D61" w:rsidRPr="005176C2" w:rsidRDefault="00B40D61" w:rsidP="00954B58">
      <w:pPr>
        <w:jc w:val="both"/>
        <w:rPr>
          <w:rFonts w:asciiTheme="majorHAnsi" w:eastAsia="Times New Roman" w:hAnsiTheme="majorHAnsi" w:cs="Arial"/>
        </w:rPr>
      </w:pPr>
    </w:p>
    <w:p w14:paraId="1988B42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5176C2">
        <w:rPr>
          <w:rFonts w:asciiTheme="majorHAnsi" w:eastAsia="Times New Roman" w:hAnsiTheme="majorHAnsi" w:cs="Arial"/>
        </w:rPr>
        <w:t>ZIntPK</w:t>
      </w:r>
      <w:proofErr w:type="spellEnd"/>
      <w:r w:rsidRPr="005176C2">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5176C2">
        <w:rPr>
          <w:rFonts w:asciiTheme="majorHAnsi" w:eastAsia="Times New Roman" w:hAnsiTheme="majorHAnsi" w:cs="Arial"/>
          <w:b/>
        </w:rPr>
        <w:t>zaradi zagotovitve transparentnosti posla</w:t>
      </w:r>
      <w:r w:rsidRPr="005176C2">
        <w:rPr>
          <w:rFonts w:asciiTheme="majorHAnsi" w:eastAsia="Times New Roman" w:hAnsiTheme="majorHAnsi" w:cs="Arial"/>
        </w:rPr>
        <w:t xml:space="preserve"> in </w:t>
      </w:r>
      <w:r w:rsidRPr="005176C2">
        <w:rPr>
          <w:rFonts w:asciiTheme="majorHAnsi" w:eastAsia="Times New Roman" w:hAnsiTheme="majorHAnsi" w:cs="Arial"/>
          <w:b/>
        </w:rPr>
        <w:t>preprečitve korupcijskih tveganj</w:t>
      </w:r>
      <w:r w:rsidRPr="005176C2">
        <w:rPr>
          <w:rFonts w:asciiTheme="majorHAnsi" w:eastAsia="Times New Roman" w:hAnsiTheme="majorHAnsi" w:cs="Arial"/>
        </w:rPr>
        <w:t xml:space="preserve"> dolžna pridobiti izjavo oziroma podatke:</w:t>
      </w:r>
    </w:p>
    <w:p w14:paraId="2C740E37" w14:textId="77777777" w:rsidR="00B40D61" w:rsidRPr="005176C2" w:rsidRDefault="00B40D61"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o udeležbi fizičnih in pravnih oseb v lastništvu ponudnika, vključno z udeležbo tihih družbenikov, </w:t>
      </w:r>
    </w:p>
    <w:p w14:paraId="7B5229D8" w14:textId="77777777" w:rsidR="00B40D61" w:rsidRPr="005176C2" w:rsidRDefault="00B40D61"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ter o gospodarskih subjektih, za katere se glede na določbe zakona, ki ureja gospodarske družbe, šteje, da so povezane družbe s ponudnikom. </w:t>
      </w:r>
    </w:p>
    <w:p w14:paraId="1A1C49D1" w14:textId="77777777" w:rsidR="00B40D61" w:rsidRPr="005176C2" w:rsidRDefault="00B40D61" w:rsidP="00954B58">
      <w:pPr>
        <w:jc w:val="both"/>
        <w:rPr>
          <w:rFonts w:asciiTheme="majorHAnsi" w:eastAsia="Times New Roman" w:hAnsiTheme="majorHAnsi" w:cs="Arial"/>
        </w:rPr>
      </w:pPr>
    </w:p>
    <w:p w14:paraId="4A48A4A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5176C2" w:rsidRDefault="00B40D61" w:rsidP="00954B58">
      <w:pPr>
        <w:jc w:val="both"/>
        <w:rPr>
          <w:rFonts w:asciiTheme="majorHAnsi" w:eastAsia="Times New Roman" w:hAnsiTheme="majorHAnsi" w:cs="Arial"/>
        </w:rPr>
      </w:pPr>
    </w:p>
    <w:p w14:paraId="4115087A" w14:textId="68B6A402"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68C40D4F8EE84DCF9AA774276716CFE7"/>
          </w:placeholder>
          <w:text/>
        </w:sdtPr>
        <w:sdtEndPr/>
        <w:sdtContent>
          <w:r w:rsidR="00D674CE" w:rsidRPr="00D674CE">
            <w:rPr>
              <w:rFonts w:asciiTheme="majorHAnsi" w:eastAsia="Times New Roman" w:hAnsiTheme="majorHAnsi" w:cs="Arial"/>
              <w:b/>
            </w:rPr>
            <w:t>Prometna študija mesta Ajdovščina z okolico</w:t>
          </w:r>
        </w:sdtContent>
      </w:sdt>
      <w:r w:rsidRPr="005176C2">
        <w:rPr>
          <w:rFonts w:asciiTheme="majorHAnsi" w:eastAsia="Times New Roman" w:hAnsiTheme="majorHAnsi" w:cs="Arial"/>
          <w:b/>
        </w:rPr>
        <w:t>«</w:t>
      </w:r>
    </w:p>
    <w:p w14:paraId="5EF30E94" w14:textId="77777777" w:rsidR="00B40D61" w:rsidRPr="005176C2" w:rsidRDefault="00B40D61" w:rsidP="00954B58">
      <w:pPr>
        <w:jc w:val="both"/>
        <w:rPr>
          <w:rFonts w:asciiTheme="majorHAnsi" w:eastAsia="Times New Roman" w:hAnsiTheme="majorHAnsi" w:cs="Arial"/>
          <w:b/>
        </w:rPr>
      </w:pPr>
    </w:p>
    <w:p w14:paraId="2D8330F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 (pravna oseba, podjetnik, društvo, zavod ali drug pravni subjekt, ki nastopa v postopku javnega naročanja):</w:t>
      </w:r>
    </w:p>
    <w:p w14:paraId="1CF9339E" w14:textId="77777777" w:rsidR="00B40D61" w:rsidRPr="005176C2" w:rsidRDefault="00B40D61" w:rsidP="00954B58">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5176C2" w14:paraId="161F843C" w14:textId="77777777" w:rsidTr="0079309A">
        <w:tc>
          <w:tcPr>
            <w:tcW w:w="2047" w:type="dxa"/>
          </w:tcPr>
          <w:p w14:paraId="1F3DF25E" w14:textId="77777777" w:rsidR="00B40D61" w:rsidRPr="005176C2" w:rsidRDefault="00B40D61" w:rsidP="00954B58">
            <w:pPr>
              <w:jc w:val="both"/>
              <w:rPr>
                <w:rFonts w:asciiTheme="majorHAnsi" w:eastAsia="Times New Roman" w:hAnsiTheme="majorHAnsi" w:cs="Arial"/>
              </w:rPr>
            </w:pPr>
          </w:p>
          <w:p w14:paraId="2687BB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Firma/Ime:</w:t>
            </w:r>
          </w:p>
        </w:tc>
        <w:tc>
          <w:tcPr>
            <w:tcW w:w="6988" w:type="dxa"/>
            <w:tcBorders>
              <w:bottom w:val="single" w:sz="4" w:space="0" w:color="auto"/>
            </w:tcBorders>
          </w:tcPr>
          <w:p w14:paraId="4041E471" w14:textId="77777777" w:rsidR="00B40D61" w:rsidRPr="005176C2" w:rsidRDefault="00B40D61" w:rsidP="00954B58">
            <w:pPr>
              <w:jc w:val="both"/>
              <w:rPr>
                <w:rFonts w:asciiTheme="majorHAnsi" w:eastAsia="Times New Roman" w:hAnsiTheme="majorHAnsi" w:cs="Arial"/>
              </w:rPr>
            </w:pPr>
          </w:p>
          <w:p w14:paraId="3AE59F5D" w14:textId="77777777" w:rsidR="00B40D61" w:rsidRPr="005176C2" w:rsidRDefault="00B40D61" w:rsidP="00954B58">
            <w:pPr>
              <w:rPr>
                <w:rFonts w:asciiTheme="majorHAnsi" w:eastAsia="Times New Roman" w:hAnsiTheme="majorHAnsi" w:cs="Arial"/>
              </w:rPr>
            </w:pPr>
          </w:p>
        </w:tc>
      </w:tr>
      <w:tr w:rsidR="00B40D61" w:rsidRPr="005176C2" w14:paraId="0BD95F9D" w14:textId="77777777" w:rsidTr="0079309A">
        <w:tc>
          <w:tcPr>
            <w:tcW w:w="2047" w:type="dxa"/>
          </w:tcPr>
          <w:p w14:paraId="5220B648" w14:textId="77777777" w:rsidR="00B40D61" w:rsidRPr="005176C2" w:rsidRDefault="00B40D61" w:rsidP="00954B58">
            <w:pPr>
              <w:jc w:val="both"/>
              <w:rPr>
                <w:rFonts w:asciiTheme="majorHAnsi" w:eastAsia="Times New Roman" w:hAnsiTheme="majorHAnsi" w:cs="Arial"/>
              </w:rPr>
            </w:pPr>
          </w:p>
          <w:p w14:paraId="4BFDC2B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Sedež/Naslov:</w:t>
            </w:r>
          </w:p>
        </w:tc>
        <w:tc>
          <w:tcPr>
            <w:tcW w:w="6988" w:type="dxa"/>
            <w:tcBorders>
              <w:top w:val="single" w:sz="4" w:space="0" w:color="auto"/>
              <w:bottom w:val="single" w:sz="4" w:space="0" w:color="auto"/>
            </w:tcBorders>
          </w:tcPr>
          <w:p w14:paraId="6124E403" w14:textId="77777777" w:rsidR="00B40D61" w:rsidRPr="005176C2" w:rsidRDefault="00B40D61" w:rsidP="00954B58">
            <w:pPr>
              <w:jc w:val="both"/>
              <w:rPr>
                <w:rFonts w:asciiTheme="majorHAnsi" w:eastAsia="Times New Roman" w:hAnsiTheme="majorHAnsi" w:cs="Arial"/>
              </w:rPr>
            </w:pPr>
          </w:p>
          <w:p w14:paraId="5F4C43FE" w14:textId="77777777" w:rsidR="00B40D61" w:rsidRPr="005176C2" w:rsidRDefault="00B40D61" w:rsidP="00954B58">
            <w:pPr>
              <w:rPr>
                <w:rFonts w:asciiTheme="majorHAnsi" w:eastAsia="Times New Roman" w:hAnsiTheme="majorHAnsi" w:cs="Arial"/>
              </w:rPr>
            </w:pPr>
          </w:p>
        </w:tc>
      </w:tr>
      <w:tr w:rsidR="00B40D61" w:rsidRPr="005176C2" w14:paraId="1A98F56F" w14:textId="77777777" w:rsidTr="0079309A">
        <w:tc>
          <w:tcPr>
            <w:tcW w:w="2047" w:type="dxa"/>
          </w:tcPr>
          <w:p w14:paraId="2D35B293" w14:textId="77777777" w:rsidR="00B40D61" w:rsidRPr="005176C2" w:rsidRDefault="00B40D61" w:rsidP="00954B58">
            <w:pPr>
              <w:jc w:val="both"/>
              <w:rPr>
                <w:rFonts w:asciiTheme="majorHAnsi" w:eastAsia="Times New Roman" w:hAnsiTheme="majorHAnsi" w:cs="Arial"/>
              </w:rPr>
            </w:pPr>
          </w:p>
          <w:p w14:paraId="00106F2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Matična številka:</w:t>
            </w:r>
          </w:p>
        </w:tc>
        <w:tc>
          <w:tcPr>
            <w:tcW w:w="6988" w:type="dxa"/>
            <w:tcBorders>
              <w:top w:val="single" w:sz="4" w:space="0" w:color="auto"/>
              <w:bottom w:val="single" w:sz="4" w:space="0" w:color="auto"/>
            </w:tcBorders>
          </w:tcPr>
          <w:p w14:paraId="1184ABB2" w14:textId="77777777" w:rsidR="00B40D61" w:rsidRPr="005176C2" w:rsidRDefault="00B40D61" w:rsidP="00954B58">
            <w:pPr>
              <w:rPr>
                <w:rFonts w:asciiTheme="majorHAnsi" w:eastAsia="Times New Roman" w:hAnsiTheme="majorHAnsi" w:cs="Arial"/>
              </w:rPr>
            </w:pPr>
          </w:p>
          <w:p w14:paraId="29BB898F" w14:textId="77777777" w:rsidR="00B40D61" w:rsidRPr="005176C2" w:rsidRDefault="00B40D61" w:rsidP="00954B58">
            <w:pPr>
              <w:rPr>
                <w:rFonts w:asciiTheme="majorHAnsi" w:eastAsia="Times New Roman" w:hAnsiTheme="majorHAnsi" w:cs="Arial"/>
              </w:rPr>
            </w:pPr>
          </w:p>
        </w:tc>
      </w:tr>
      <w:tr w:rsidR="00B40D61" w:rsidRPr="005176C2" w14:paraId="318CF43D" w14:textId="77777777" w:rsidTr="0079309A">
        <w:tc>
          <w:tcPr>
            <w:tcW w:w="2047" w:type="dxa"/>
          </w:tcPr>
          <w:p w14:paraId="790C535A" w14:textId="77777777" w:rsidR="00B40D61" w:rsidRPr="005176C2" w:rsidRDefault="00B40D61" w:rsidP="00954B58">
            <w:pPr>
              <w:jc w:val="both"/>
              <w:rPr>
                <w:rFonts w:asciiTheme="majorHAnsi" w:eastAsia="Times New Roman" w:hAnsiTheme="majorHAnsi" w:cs="Arial"/>
              </w:rPr>
            </w:pPr>
          </w:p>
          <w:p w14:paraId="68E68E1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Davčna številka:</w:t>
            </w:r>
          </w:p>
        </w:tc>
        <w:tc>
          <w:tcPr>
            <w:tcW w:w="6988" w:type="dxa"/>
            <w:tcBorders>
              <w:top w:val="single" w:sz="4" w:space="0" w:color="auto"/>
              <w:bottom w:val="single" w:sz="4" w:space="0" w:color="auto"/>
            </w:tcBorders>
          </w:tcPr>
          <w:p w14:paraId="6FE605DC" w14:textId="77777777" w:rsidR="00B40D61" w:rsidRPr="005176C2" w:rsidRDefault="00B40D61" w:rsidP="00954B58">
            <w:pPr>
              <w:jc w:val="both"/>
              <w:rPr>
                <w:rFonts w:asciiTheme="majorHAnsi" w:eastAsia="Times New Roman" w:hAnsiTheme="majorHAnsi" w:cs="Arial"/>
              </w:rPr>
            </w:pPr>
          </w:p>
          <w:p w14:paraId="667BAC46" w14:textId="77777777" w:rsidR="00B40D61" w:rsidRPr="005176C2" w:rsidRDefault="00B40D61" w:rsidP="00954B58">
            <w:pPr>
              <w:rPr>
                <w:rFonts w:asciiTheme="majorHAnsi" w:eastAsia="Times New Roman" w:hAnsiTheme="majorHAnsi" w:cs="Arial"/>
              </w:rPr>
            </w:pPr>
          </w:p>
        </w:tc>
      </w:tr>
      <w:tr w:rsidR="00B40D61" w:rsidRPr="005176C2" w14:paraId="5C041D2A" w14:textId="77777777" w:rsidTr="0079309A">
        <w:tc>
          <w:tcPr>
            <w:tcW w:w="2047" w:type="dxa"/>
          </w:tcPr>
          <w:p w14:paraId="078296D7" w14:textId="77777777" w:rsidR="00B40D61" w:rsidRPr="005176C2" w:rsidRDefault="00B40D61" w:rsidP="00954B58">
            <w:pPr>
              <w:jc w:val="both"/>
              <w:rPr>
                <w:rFonts w:asciiTheme="majorHAnsi" w:eastAsia="Times New Roman" w:hAnsiTheme="majorHAnsi" w:cs="Arial"/>
              </w:rPr>
            </w:pPr>
          </w:p>
        </w:tc>
        <w:tc>
          <w:tcPr>
            <w:tcW w:w="6988" w:type="dxa"/>
            <w:tcBorders>
              <w:top w:val="single" w:sz="4" w:space="0" w:color="auto"/>
            </w:tcBorders>
          </w:tcPr>
          <w:p w14:paraId="37E15EF1" w14:textId="77777777" w:rsidR="00B40D61" w:rsidRPr="005176C2" w:rsidRDefault="00B40D61" w:rsidP="00954B58">
            <w:pPr>
              <w:jc w:val="both"/>
              <w:rPr>
                <w:rFonts w:asciiTheme="majorHAnsi" w:eastAsia="Times New Roman" w:hAnsiTheme="majorHAnsi" w:cs="Arial"/>
              </w:rPr>
            </w:pPr>
          </w:p>
        </w:tc>
      </w:tr>
    </w:tbl>
    <w:p w14:paraId="24DFB764" w14:textId="77777777" w:rsidR="00B40D61" w:rsidRPr="005176C2" w:rsidRDefault="00B40D61" w:rsidP="00954B58">
      <w:pPr>
        <w:jc w:val="both"/>
        <w:rPr>
          <w:rFonts w:asciiTheme="majorHAnsi" w:hAnsiTheme="majorHAnsi" w:cs="Arial"/>
          <w:snapToGrid w:val="0"/>
          <w:lang w:eastAsia="en-US"/>
        </w:rPr>
      </w:pPr>
      <w:r w:rsidRPr="005176C2">
        <w:rPr>
          <w:rFonts w:asciiTheme="majorHAnsi" w:eastAsia="Times New Roman" w:hAnsiTheme="majorHAnsi" w:cs="Arial"/>
          <w:b/>
        </w:rPr>
        <w:t xml:space="preserve">Ponudnik je nosilec tihe družbe (ustrezno označiti):   </w:t>
      </w: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rPr>
            <w:t>☐</w:t>
          </w:r>
        </w:sdtContent>
      </w:sdt>
      <w:r w:rsidRPr="005176C2">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rPr>
            <w:t>☐</w:t>
          </w:r>
        </w:sdtContent>
      </w:sdt>
      <w:r w:rsidRPr="005176C2">
        <w:rPr>
          <w:rFonts w:asciiTheme="majorHAnsi" w:eastAsia="Times New Roman" w:hAnsiTheme="majorHAnsi" w:cs="Arial"/>
        </w:rPr>
        <w:t xml:space="preserve"> </w:t>
      </w:r>
    </w:p>
    <w:p w14:paraId="358B36B8" w14:textId="77777777" w:rsidR="00B40D61" w:rsidRPr="005176C2" w:rsidRDefault="00B40D61" w:rsidP="00954B58">
      <w:pPr>
        <w:tabs>
          <w:tab w:val="num" w:pos="360"/>
        </w:tabs>
        <w:rPr>
          <w:rFonts w:asciiTheme="majorHAnsi" w:hAnsiTheme="majorHAnsi" w:cs="Arial"/>
          <w:lang w:eastAsia="en-US"/>
        </w:rPr>
      </w:pPr>
      <w:r w:rsidRPr="005176C2">
        <w:rPr>
          <w:rFonts w:asciiTheme="majorHAnsi" w:eastAsia="Times New Roman" w:hAnsiTheme="majorHAnsi" w:cs="Arial"/>
          <w:b/>
        </w:rPr>
        <w:t xml:space="preserve"> </w:t>
      </w:r>
    </w:p>
    <w:p w14:paraId="38BEFDF2"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IZJAVLJAMO, DA SO V NAŠEM LASTNIŠTVU UDELEŽENE SLEDEČE FIZIČNE IN PRAVNE OSEBE: </w:t>
      </w:r>
    </w:p>
    <w:p w14:paraId="1221033C" w14:textId="77777777" w:rsidR="00B40D61" w:rsidRPr="005176C2" w:rsidRDefault="00B40D61" w:rsidP="00954B58">
      <w:pPr>
        <w:jc w:val="both"/>
        <w:rPr>
          <w:rFonts w:asciiTheme="majorHAnsi" w:eastAsia="Times New Roman" w:hAnsiTheme="majorHAnsi" w:cs="Arial"/>
          <w:b/>
        </w:rPr>
      </w:pPr>
    </w:p>
    <w:p w14:paraId="1785D1DE" w14:textId="77777777" w:rsidR="00B40D61" w:rsidRPr="005176C2" w:rsidRDefault="00B40D61" w:rsidP="00954B58">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5176C2" w14:paraId="3D0130F7" w14:textId="77777777" w:rsidTr="0079309A">
        <w:trPr>
          <w:trHeight w:val="1173"/>
        </w:trPr>
        <w:tc>
          <w:tcPr>
            <w:tcW w:w="383" w:type="dxa"/>
          </w:tcPr>
          <w:p w14:paraId="03D0E68D" w14:textId="77777777" w:rsidR="00B40D61" w:rsidRPr="005176C2" w:rsidRDefault="00B40D61" w:rsidP="00954B58">
            <w:pPr>
              <w:jc w:val="both"/>
              <w:rPr>
                <w:rFonts w:asciiTheme="majorHAnsi" w:eastAsia="Times New Roman" w:hAnsiTheme="majorHAnsi" w:cs="Arial"/>
                <w:b/>
              </w:rPr>
            </w:pPr>
          </w:p>
        </w:tc>
        <w:tc>
          <w:tcPr>
            <w:tcW w:w="2765" w:type="dxa"/>
          </w:tcPr>
          <w:p w14:paraId="00296BD8"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Firma, matična in davčna št. pravne osebe</w:t>
            </w:r>
          </w:p>
          <w:p w14:paraId="501AEEEC"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344CA915"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ime in priimek fizične osebe</w:t>
            </w:r>
          </w:p>
        </w:tc>
        <w:tc>
          <w:tcPr>
            <w:tcW w:w="3350" w:type="dxa"/>
          </w:tcPr>
          <w:p w14:paraId="7BFF4837"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Sedež pravne osebe</w:t>
            </w:r>
          </w:p>
          <w:p w14:paraId="0B827206" w14:textId="77777777" w:rsidR="00B40D61" w:rsidRPr="005176C2" w:rsidRDefault="00B40D61" w:rsidP="00954B58">
            <w:pPr>
              <w:jc w:val="center"/>
              <w:rPr>
                <w:rFonts w:asciiTheme="majorHAnsi" w:eastAsia="Times New Roman" w:hAnsiTheme="majorHAnsi" w:cs="Arial"/>
                <w:b/>
              </w:rPr>
            </w:pPr>
          </w:p>
          <w:p w14:paraId="265D1664"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5C30B55F" w14:textId="77777777" w:rsidR="00B40D61" w:rsidRPr="005176C2" w:rsidRDefault="00B40D61" w:rsidP="00954B58">
            <w:pPr>
              <w:jc w:val="center"/>
              <w:rPr>
                <w:rFonts w:asciiTheme="majorHAnsi" w:eastAsia="Times New Roman" w:hAnsiTheme="majorHAnsi" w:cs="Arial"/>
              </w:rPr>
            </w:pPr>
          </w:p>
          <w:p w14:paraId="53AADC7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prebivališče fizične osebe</w:t>
            </w:r>
          </w:p>
        </w:tc>
        <w:tc>
          <w:tcPr>
            <w:tcW w:w="1866" w:type="dxa"/>
          </w:tcPr>
          <w:p w14:paraId="5CD7E09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Lastniški delež v %</w:t>
            </w:r>
          </w:p>
          <w:p w14:paraId="60CF351A"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08350E26"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delež ustanoviteljskih pravic v %</w:t>
            </w:r>
          </w:p>
        </w:tc>
        <w:tc>
          <w:tcPr>
            <w:tcW w:w="1966" w:type="dxa"/>
          </w:tcPr>
          <w:p w14:paraId="766C8A43" w14:textId="77777777" w:rsidR="00B40D61" w:rsidRPr="005176C2" w:rsidRDefault="00B40D61" w:rsidP="00954B58">
            <w:pPr>
              <w:rPr>
                <w:rFonts w:asciiTheme="majorHAnsi" w:eastAsia="Times New Roman" w:hAnsiTheme="majorHAnsi" w:cs="Arial"/>
                <w:b/>
              </w:rPr>
            </w:pPr>
            <w:r w:rsidRPr="005176C2">
              <w:rPr>
                <w:rFonts w:asciiTheme="majorHAnsi" w:eastAsia="Times New Roman" w:hAnsiTheme="majorHAnsi" w:cs="Arial"/>
                <w:b/>
              </w:rPr>
              <w:t>Tihi družbenik</w:t>
            </w:r>
            <w:r w:rsidRPr="005176C2">
              <w:rPr>
                <w:rFonts w:asciiTheme="majorHAnsi" w:eastAsia="Times New Roman" w:hAnsiTheme="majorHAnsi" w:cs="Arial"/>
                <w:vertAlign w:val="superscript"/>
              </w:rPr>
              <w:footnoteReference w:id="3"/>
            </w:r>
            <w:r w:rsidRPr="005176C2">
              <w:rPr>
                <w:rFonts w:asciiTheme="majorHAnsi" w:eastAsia="Times New Roman" w:hAnsiTheme="majorHAnsi" w:cs="Arial"/>
              </w:rPr>
              <w:t xml:space="preserve"> </w:t>
            </w:r>
            <w:r w:rsidRPr="005176C2">
              <w:rPr>
                <w:rFonts w:asciiTheme="majorHAnsi" w:eastAsia="Times New Roman" w:hAnsiTheme="majorHAnsi" w:cs="Arial"/>
                <w:b/>
              </w:rPr>
              <w:t xml:space="preserve"> </w:t>
            </w:r>
            <w:r w:rsidRPr="005176C2">
              <w:rPr>
                <w:rFonts w:asciiTheme="majorHAnsi" w:eastAsia="Times New Roman" w:hAnsiTheme="majorHAnsi" w:cs="Arial"/>
              </w:rPr>
              <w:t>(ustrezno označiti) – če DA, potem navesti nosilca tihe družbe</w:t>
            </w:r>
          </w:p>
        </w:tc>
      </w:tr>
      <w:tr w:rsidR="00B40D61" w:rsidRPr="005176C2" w14:paraId="139C1386" w14:textId="77777777" w:rsidTr="0079309A">
        <w:trPr>
          <w:trHeight w:val="1173"/>
        </w:trPr>
        <w:tc>
          <w:tcPr>
            <w:tcW w:w="383" w:type="dxa"/>
          </w:tcPr>
          <w:p w14:paraId="71C03AA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lastRenderedPageBreak/>
              <w:t>1.</w:t>
            </w:r>
          </w:p>
        </w:tc>
        <w:tc>
          <w:tcPr>
            <w:tcW w:w="2765" w:type="dxa"/>
          </w:tcPr>
          <w:p w14:paraId="76984C4C" w14:textId="77777777" w:rsidR="00B40D61" w:rsidRPr="005176C2" w:rsidRDefault="00B40D61" w:rsidP="00954B58">
            <w:pPr>
              <w:jc w:val="both"/>
              <w:rPr>
                <w:rFonts w:asciiTheme="majorHAnsi" w:eastAsia="Times New Roman" w:hAnsiTheme="majorHAnsi" w:cs="Arial"/>
                <w:b/>
              </w:rPr>
            </w:pPr>
          </w:p>
        </w:tc>
        <w:tc>
          <w:tcPr>
            <w:tcW w:w="3350" w:type="dxa"/>
          </w:tcPr>
          <w:p w14:paraId="4BB40236" w14:textId="77777777" w:rsidR="00B40D61" w:rsidRPr="005176C2" w:rsidRDefault="00B40D61" w:rsidP="00954B58">
            <w:pPr>
              <w:jc w:val="both"/>
              <w:rPr>
                <w:rFonts w:asciiTheme="majorHAnsi" w:eastAsia="Times New Roman" w:hAnsiTheme="majorHAnsi" w:cs="Arial"/>
                <w:b/>
              </w:rPr>
            </w:pPr>
          </w:p>
        </w:tc>
        <w:tc>
          <w:tcPr>
            <w:tcW w:w="1866" w:type="dxa"/>
          </w:tcPr>
          <w:p w14:paraId="53C59C2C" w14:textId="77777777" w:rsidR="00B40D61" w:rsidRPr="005176C2" w:rsidRDefault="00B40D61" w:rsidP="00954B58">
            <w:pPr>
              <w:jc w:val="both"/>
              <w:rPr>
                <w:rFonts w:asciiTheme="majorHAnsi" w:eastAsia="Times New Roman" w:hAnsiTheme="majorHAnsi" w:cs="Arial"/>
                <w:b/>
              </w:rPr>
            </w:pPr>
          </w:p>
        </w:tc>
        <w:tc>
          <w:tcPr>
            <w:tcW w:w="1966" w:type="dxa"/>
          </w:tcPr>
          <w:p w14:paraId="5F05138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0CC2B0A" w14:textId="77777777" w:rsidR="00B40D61" w:rsidRPr="005176C2" w:rsidRDefault="00B40D61" w:rsidP="00954B58">
            <w:pPr>
              <w:jc w:val="both"/>
              <w:rPr>
                <w:rFonts w:asciiTheme="majorHAnsi" w:eastAsia="Times New Roman" w:hAnsiTheme="majorHAnsi" w:cs="Arial"/>
                <w:b/>
              </w:rPr>
            </w:pPr>
          </w:p>
        </w:tc>
      </w:tr>
      <w:tr w:rsidR="00B40D61" w:rsidRPr="005176C2" w14:paraId="0E03BF93" w14:textId="77777777" w:rsidTr="0079309A">
        <w:trPr>
          <w:trHeight w:val="1173"/>
        </w:trPr>
        <w:tc>
          <w:tcPr>
            <w:tcW w:w="383" w:type="dxa"/>
          </w:tcPr>
          <w:p w14:paraId="65A5BC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2765" w:type="dxa"/>
          </w:tcPr>
          <w:p w14:paraId="224E4B69" w14:textId="77777777" w:rsidR="00B40D61" w:rsidRPr="005176C2" w:rsidRDefault="00B40D61" w:rsidP="00954B58">
            <w:pPr>
              <w:jc w:val="both"/>
              <w:rPr>
                <w:rFonts w:asciiTheme="majorHAnsi" w:eastAsia="Times New Roman" w:hAnsiTheme="majorHAnsi" w:cs="Arial"/>
                <w:b/>
              </w:rPr>
            </w:pPr>
          </w:p>
        </w:tc>
        <w:tc>
          <w:tcPr>
            <w:tcW w:w="3350" w:type="dxa"/>
          </w:tcPr>
          <w:p w14:paraId="30AFB72A" w14:textId="77777777" w:rsidR="00B40D61" w:rsidRPr="005176C2" w:rsidRDefault="00B40D61" w:rsidP="00954B58">
            <w:pPr>
              <w:jc w:val="both"/>
              <w:rPr>
                <w:rFonts w:asciiTheme="majorHAnsi" w:eastAsia="Times New Roman" w:hAnsiTheme="majorHAnsi" w:cs="Arial"/>
                <w:b/>
              </w:rPr>
            </w:pPr>
          </w:p>
        </w:tc>
        <w:tc>
          <w:tcPr>
            <w:tcW w:w="1866" w:type="dxa"/>
          </w:tcPr>
          <w:p w14:paraId="60128CB0" w14:textId="77777777" w:rsidR="00B40D61" w:rsidRPr="005176C2" w:rsidRDefault="00B40D61" w:rsidP="00954B58">
            <w:pPr>
              <w:jc w:val="both"/>
              <w:rPr>
                <w:rFonts w:asciiTheme="majorHAnsi" w:eastAsia="Times New Roman" w:hAnsiTheme="majorHAnsi" w:cs="Arial"/>
                <w:b/>
              </w:rPr>
            </w:pPr>
          </w:p>
        </w:tc>
        <w:tc>
          <w:tcPr>
            <w:tcW w:w="1966" w:type="dxa"/>
          </w:tcPr>
          <w:p w14:paraId="42AC32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1093D2" w14:textId="77777777" w:rsidR="00B40D61" w:rsidRPr="005176C2" w:rsidRDefault="00B40D61" w:rsidP="00954B58">
            <w:pPr>
              <w:jc w:val="both"/>
              <w:rPr>
                <w:rFonts w:asciiTheme="majorHAnsi" w:eastAsia="Times New Roman" w:hAnsiTheme="majorHAnsi" w:cs="Arial"/>
                <w:b/>
              </w:rPr>
            </w:pPr>
          </w:p>
        </w:tc>
      </w:tr>
      <w:tr w:rsidR="00B40D61" w:rsidRPr="005176C2" w14:paraId="6D443CCA" w14:textId="77777777" w:rsidTr="0079309A">
        <w:trPr>
          <w:trHeight w:val="1173"/>
        </w:trPr>
        <w:tc>
          <w:tcPr>
            <w:tcW w:w="383" w:type="dxa"/>
          </w:tcPr>
          <w:p w14:paraId="40D92D8A"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2765" w:type="dxa"/>
          </w:tcPr>
          <w:p w14:paraId="66B4D761" w14:textId="77777777" w:rsidR="00B40D61" w:rsidRPr="005176C2" w:rsidRDefault="00B40D61" w:rsidP="00954B58">
            <w:pPr>
              <w:jc w:val="both"/>
              <w:rPr>
                <w:rFonts w:asciiTheme="majorHAnsi" w:eastAsia="Times New Roman" w:hAnsiTheme="majorHAnsi" w:cs="Arial"/>
                <w:b/>
              </w:rPr>
            </w:pPr>
          </w:p>
        </w:tc>
        <w:tc>
          <w:tcPr>
            <w:tcW w:w="3350" w:type="dxa"/>
          </w:tcPr>
          <w:p w14:paraId="42B792AF" w14:textId="77777777" w:rsidR="00B40D61" w:rsidRPr="005176C2" w:rsidRDefault="00B40D61" w:rsidP="00954B58">
            <w:pPr>
              <w:jc w:val="both"/>
              <w:rPr>
                <w:rFonts w:asciiTheme="majorHAnsi" w:eastAsia="Times New Roman" w:hAnsiTheme="majorHAnsi" w:cs="Arial"/>
                <w:b/>
              </w:rPr>
            </w:pPr>
          </w:p>
        </w:tc>
        <w:tc>
          <w:tcPr>
            <w:tcW w:w="1866" w:type="dxa"/>
          </w:tcPr>
          <w:p w14:paraId="17831360" w14:textId="77777777" w:rsidR="00B40D61" w:rsidRPr="005176C2" w:rsidRDefault="00B40D61" w:rsidP="00954B58">
            <w:pPr>
              <w:jc w:val="both"/>
              <w:rPr>
                <w:rFonts w:asciiTheme="majorHAnsi" w:eastAsia="Times New Roman" w:hAnsiTheme="majorHAnsi" w:cs="Arial"/>
                <w:b/>
              </w:rPr>
            </w:pPr>
          </w:p>
        </w:tc>
        <w:tc>
          <w:tcPr>
            <w:tcW w:w="1966" w:type="dxa"/>
          </w:tcPr>
          <w:p w14:paraId="1A8B0E83"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B879C0" w14:textId="77777777" w:rsidR="00B40D61" w:rsidRPr="005176C2" w:rsidRDefault="00B40D61" w:rsidP="00954B58">
            <w:pPr>
              <w:jc w:val="both"/>
              <w:rPr>
                <w:rFonts w:asciiTheme="majorHAnsi" w:eastAsia="Times New Roman" w:hAnsiTheme="majorHAnsi" w:cs="Arial"/>
                <w:b/>
              </w:rPr>
            </w:pPr>
          </w:p>
          <w:p w14:paraId="3723A380" w14:textId="77777777" w:rsidR="00B40D61" w:rsidRPr="005176C2" w:rsidRDefault="00B40D61" w:rsidP="00954B58">
            <w:pPr>
              <w:jc w:val="both"/>
              <w:rPr>
                <w:rFonts w:asciiTheme="majorHAnsi" w:eastAsia="Times New Roman" w:hAnsiTheme="majorHAnsi" w:cs="Arial"/>
                <w:b/>
              </w:rPr>
            </w:pPr>
          </w:p>
        </w:tc>
      </w:tr>
      <w:tr w:rsidR="00B40D61" w:rsidRPr="005176C2" w14:paraId="55B6BFEB" w14:textId="77777777" w:rsidTr="0079309A">
        <w:trPr>
          <w:trHeight w:val="1173"/>
        </w:trPr>
        <w:tc>
          <w:tcPr>
            <w:tcW w:w="383" w:type="dxa"/>
          </w:tcPr>
          <w:p w14:paraId="6DDD02A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4.</w:t>
            </w:r>
          </w:p>
        </w:tc>
        <w:tc>
          <w:tcPr>
            <w:tcW w:w="2765" w:type="dxa"/>
          </w:tcPr>
          <w:p w14:paraId="52BC72E6" w14:textId="77777777" w:rsidR="00B40D61" w:rsidRPr="005176C2" w:rsidRDefault="00B40D61" w:rsidP="00954B58">
            <w:pPr>
              <w:jc w:val="both"/>
              <w:rPr>
                <w:rFonts w:asciiTheme="majorHAnsi" w:eastAsia="Times New Roman" w:hAnsiTheme="majorHAnsi" w:cs="Arial"/>
                <w:b/>
              </w:rPr>
            </w:pPr>
          </w:p>
        </w:tc>
        <w:tc>
          <w:tcPr>
            <w:tcW w:w="3350" w:type="dxa"/>
          </w:tcPr>
          <w:p w14:paraId="2290C97B" w14:textId="77777777" w:rsidR="00B40D61" w:rsidRPr="005176C2" w:rsidRDefault="00B40D61" w:rsidP="00954B58">
            <w:pPr>
              <w:jc w:val="both"/>
              <w:rPr>
                <w:rFonts w:asciiTheme="majorHAnsi" w:eastAsia="Times New Roman" w:hAnsiTheme="majorHAnsi" w:cs="Arial"/>
                <w:b/>
              </w:rPr>
            </w:pPr>
          </w:p>
        </w:tc>
        <w:tc>
          <w:tcPr>
            <w:tcW w:w="1866" w:type="dxa"/>
          </w:tcPr>
          <w:p w14:paraId="278E4B0D" w14:textId="77777777" w:rsidR="00B40D61" w:rsidRPr="005176C2" w:rsidRDefault="00B40D61" w:rsidP="00954B58">
            <w:pPr>
              <w:jc w:val="both"/>
              <w:rPr>
                <w:rFonts w:asciiTheme="majorHAnsi" w:eastAsia="Times New Roman" w:hAnsiTheme="majorHAnsi" w:cs="Arial"/>
                <w:b/>
              </w:rPr>
            </w:pPr>
          </w:p>
        </w:tc>
        <w:tc>
          <w:tcPr>
            <w:tcW w:w="1966" w:type="dxa"/>
          </w:tcPr>
          <w:p w14:paraId="18E2039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31B1B2B2" w14:textId="77777777" w:rsidR="00B40D61" w:rsidRPr="005176C2" w:rsidRDefault="00B40D61" w:rsidP="00954B58">
            <w:pPr>
              <w:jc w:val="both"/>
              <w:rPr>
                <w:rFonts w:asciiTheme="majorHAnsi" w:eastAsia="Times New Roman" w:hAnsiTheme="majorHAnsi" w:cs="Arial"/>
                <w:b/>
              </w:rPr>
            </w:pPr>
          </w:p>
          <w:p w14:paraId="09211888" w14:textId="77777777" w:rsidR="00B40D61" w:rsidRPr="005176C2" w:rsidRDefault="00B40D61" w:rsidP="00954B58">
            <w:pPr>
              <w:jc w:val="both"/>
              <w:rPr>
                <w:rFonts w:asciiTheme="majorHAnsi" w:eastAsia="Times New Roman" w:hAnsiTheme="majorHAnsi" w:cs="Arial"/>
                <w:b/>
              </w:rPr>
            </w:pPr>
          </w:p>
        </w:tc>
      </w:tr>
    </w:tbl>
    <w:p w14:paraId="5EED8225" w14:textId="77777777" w:rsidR="00B40D61" w:rsidRPr="005176C2" w:rsidRDefault="00B40D61" w:rsidP="00954B58">
      <w:pPr>
        <w:jc w:val="both"/>
        <w:rPr>
          <w:rFonts w:asciiTheme="majorHAnsi" w:eastAsia="Times New Roman" w:hAnsiTheme="majorHAnsi" w:cs="Arial"/>
          <w:i/>
        </w:rPr>
      </w:pPr>
    </w:p>
    <w:p w14:paraId="58A6B53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i/>
        </w:rPr>
        <w:t>V kolikor je v lastništvu ponudnika udeleženih več fizičnih ali pravnih oseb, je potrebno izjavi priložiti seznam teh oseb, z vsemi zahtevanimi podatki.</w:t>
      </w:r>
    </w:p>
    <w:p w14:paraId="0E8398F0" w14:textId="77777777" w:rsidR="00B40D61" w:rsidRPr="005176C2" w:rsidRDefault="00B40D61" w:rsidP="00954B58">
      <w:pPr>
        <w:jc w:val="both"/>
        <w:rPr>
          <w:rFonts w:asciiTheme="majorHAnsi" w:eastAsia="Times New Roman" w:hAnsiTheme="majorHAnsi" w:cs="Arial"/>
        </w:rPr>
      </w:pPr>
    </w:p>
    <w:p w14:paraId="698EF65E"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b/>
        </w:rPr>
        <w:t>PODATKI O DRUŽBAH, za katere se po določbah zakona, ki ureja gospodarske družbe, šteje, da so povezane s ponudnikom</w:t>
      </w:r>
      <w:r w:rsidRPr="005176C2">
        <w:rPr>
          <w:rFonts w:asciiTheme="majorHAnsi" w:eastAsia="Times New Roman" w:hAnsiTheme="majorHAnsi" w:cs="Arial"/>
          <w:vertAlign w:val="superscript"/>
        </w:rPr>
        <w:footnoteReference w:id="4"/>
      </w:r>
      <w:r w:rsidRPr="005176C2">
        <w:rPr>
          <w:rFonts w:asciiTheme="majorHAnsi" w:eastAsia="Times New Roman" w:hAnsiTheme="majorHAnsi" w:cs="Arial"/>
        </w:rPr>
        <w:t xml:space="preserve"> </w:t>
      </w:r>
    </w:p>
    <w:p w14:paraId="2C8E636B" w14:textId="77777777" w:rsidR="00B40D61" w:rsidRPr="005176C2" w:rsidRDefault="00B40D61" w:rsidP="00954B58">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5176C2" w14:paraId="1FB640A8" w14:textId="77777777" w:rsidTr="0079309A">
        <w:tc>
          <w:tcPr>
            <w:tcW w:w="425" w:type="dxa"/>
          </w:tcPr>
          <w:p w14:paraId="6D88CF98" w14:textId="77777777" w:rsidR="00B40D61" w:rsidRPr="005176C2" w:rsidRDefault="00B40D61" w:rsidP="00954B58">
            <w:pPr>
              <w:jc w:val="both"/>
              <w:rPr>
                <w:rFonts w:asciiTheme="majorHAnsi" w:eastAsia="Times New Roman" w:hAnsiTheme="majorHAnsi" w:cs="Arial"/>
                <w:b/>
              </w:rPr>
            </w:pPr>
          </w:p>
        </w:tc>
        <w:tc>
          <w:tcPr>
            <w:tcW w:w="4962" w:type="dxa"/>
          </w:tcPr>
          <w:p w14:paraId="3490DE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Firma, sedež, matična in davčna številka pravne osebe</w:t>
            </w:r>
          </w:p>
        </w:tc>
        <w:tc>
          <w:tcPr>
            <w:tcW w:w="4820" w:type="dxa"/>
          </w:tcPr>
          <w:p w14:paraId="34AB039C"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Razmerje v skladu s 527. členom ZGD-1</w:t>
            </w:r>
          </w:p>
        </w:tc>
      </w:tr>
      <w:tr w:rsidR="00B40D61" w:rsidRPr="005176C2" w14:paraId="457B459F" w14:textId="77777777" w:rsidTr="0079309A">
        <w:trPr>
          <w:trHeight w:val="1073"/>
        </w:trPr>
        <w:tc>
          <w:tcPr>
            <w:tcW w:w="425" w:type="dxa"/>
          </w:tcPr>
          <w:p w14:paraId="2DDB1D5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1.</w:t>
            </w:r>
          </w:p>
        </w:tc>
        <w:tc>
          <w:tcPr>
            <w:tcW w:w="4962" w:type="dxa"/>
          </w:tcPr>
          <w:p w14:paraId="4A023254" w14:textId="77777777" w:rsidR="00B40D61" w:rsidRPr="005176C2" w:rsidRDefault="00B40D61" w:rsidP="00954B58">
            <w:pPr>
              <w:jc w:val="both"/>
              <w:rPr>
                <w:rFonts w:asciiTheme="majorHAnsi" w:eastAsia="Times New Roman" w:hAnsiTheme="majorHAnsi" w:cs="Arial"/>
                <w:b/>
              </w:rPr>
            </w:pPr>
          </w:p>
        </w:tc>
        <w:tc>
          <w:tcPr>
            <w:tcW w:w="4820" w:type="dxa"/>
          </w:tcPr>
          <w:p w14:paraId="5151AD89" w14:textId="77777777" w:rsidR="00B40D61" w:rsidRPr="005176C2" w:rsidRDefault="00B40D61" w:rsidP="00954B58">
            <w:pPr>
              <w:jc w:val="both"/>
              <w:rPr>
                <w:rFonts w:asciiTheme="majorHAnsi" w:eastAsia="Times New Roman" w:hAnsiTheme="majorHAnsi" w:cs="Arial"/>
                <w:b/>
              </w:rPr>
            </w:pPr>
          </w:p>
        </w:tc>
      </w:tr>
      <w:tr w:rsidR="00B40D61" w:rsidRPr="005176C2" w14:paraId="7E5F975F" w14:textId="77777777" w:rsidTr="0079309A">
        <w:trPr>
          <w:trHeight w:val="975"/>
        </w:trPr>
        <w:tc>
          <w:tcPr>
            <w:tcW w:w="425" w:type="dxa"/>
          </w:tcPr>
          <w:p w14:paraId="252AD15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4962" w:type="dxa"/>
          </w:tcPr>
          <w:p w14:paraId="76AD8B48" w14:textId="77777777" w:rsidR="00B40D61" w:rsidRPr="005176C2" w:rsidRDefault="00B40D61" w:rsidP="00954B58">
            <w:pPr>
              <w:jc w:val="both"/>
              <w:rPr>
                <w:rFonts w:asciiTheme="majorHAnsi" w:eastAsia="Times New Roman" w:hAnsiTheme="majorHAnsi" w:cs="Arial"/>
                <w:b/>
              </w:rPr>
            </w:pPr>
          </w:p>
        </w:tc>
        <w:tc>
          <w:tcPr>
            <w:tcW w:w="4820" w:type="dxa"/>
          </w:tcPr>
          <w:p w14:paraId="7AC54E73" w14:textId="77777777" w:rsidR="00B40D61" w:rsidRPr="005176C2" w:rsidRDefault="00B40D61" w:rsidP="00954B58">
            <w:pPr>
              <w:jc w:val="both"/>
              <w:rPr>
                <w:rFonts w:asciiTheme="majorHAnsi" w:eastAsia="Times New Roman" w:hAnsiTheme="majorHAnsi" w:cs="Arial"/>
                <w:b/>
              </w:rPr>
            </w:pPr>
          </w:p>
        </w:tc>
      </w:tr>
      <w:tr w:rsidR="00B40D61" w:rsidRPr="005176C2" w14:paraId="53C5C66D" w14:textId="77777777" w:rsidTr="0079309A">
        <w:trPr>
          <w:trHeight w:val="989"/>
        </w:trPr>
        <w:tc>
          <w:tcPr>
            <w:tcW w:w="425" w:type="dxa"/>
          </w:tcPr>
          <w:p w14:paraId="343F129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4962" w:type="dxa"/>
          </w:tcPr>
          <w:p w14:paraId="72BA2205" w14:textId="77777777" w:rsidR="00B40D61" w:rsidRPr="005176C2" w:rsidRDefault="00B40D61" w:rsidP="00954B58">
            <w:pPr>
              <w:jc w:val="both"/>
              <w:rPr>
                <w:rFonts w:asciiTheme="majorHAnsi" w:eastAsia="Times New Roman" w:hAnsiTheme="majorHAnsi" w:cs="Arial"/>
                <w:b/>
              </w:rPr>
            </w:pPr>
          </w:p>
        </w:tc>
        <w:tc>
          <w:tcPr>
            <w:tcW w:w="4820" w:type="dxa"/>
          </w:tcPr>
          <w:p w14:paraId="69B805DC" w14:textId="77777777" w:rsidR="00B40D61" w:rsidRPr="005176C2" w:rsidRDefault="00B40D61" w:rsidP="00954B58">
            <w:pPr>
              <w:jc w:val="both"/>
              <w:rPr>
                <w:rFonts w:asciiTheme="majorHAnsi" w:eastAsia="Times New Roman" w:hAnsiTheme="majorHAnsi" w:cs="Arial"/>
                <w:b/>
              </w:rPr>
            </w:pPr>
          </w:p>
        </w:tc>
      </w:tr>
    </w:tbl>
    <w:p w14:paraId="655A26F3" w14:textId="77777777" w:rsidR="00B40D61" w:rsidRPr="005176C2" w:rsidRDefault="00B40D61" w:rsidP="00954B58">
      <w:pPr>
        <w:jc w:val="both"/>
        <w:rPr>
          <w:rFonts w:asciiTheme="majorHAnsi" w:eastAsia="Times New Roman" w:hAnsiTheme="majorHAnsi" w:cs="Arial"/>
          <w:i/>
        </w:rPr>
      </w:pPr>
      <w:r w:rsidRPr="005176C2">
        <w:rPr>
          <w:rFonts w:asciiTheme="majorHAnsi" w:eastAsia="Times New Roman" w:hAnsiTheme="majorHAnsi" w:cs="Arial"/>
          <w:i/>
        </w:rPr>
        <w:t>V kolikor je s ponudnikom povezanih več pravnih oseb, je potrebno izjavi priložiti seznam teh oseb, z vsemi zahtevanimi podatki.</w:t>
      </w:r>
    </w:p>
    <w:p w14:paraId="4E9532EF" w14:textId="77777777" w:rsidR="00B40D61" w:rsidRPr="005176C2" w:rsidRDefault="00B40D61" w:rsidP="00954B58">
      <w:pPr>
        <w:jc w:val="both"/>
        <w:rPr>
          <w:rFonts w:asciiTheme="majorHAnsi" w:eastAsia="Times New Roman" w:hAnsiTheme="majorHAnsi" w:cs="Arial"/>
          <w:b/>
        </w:rPr>
      </w:pPr>
    </w:p>
    <w:p w14:paraId="4CCFE1E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Izjavljam, da sem kot fizične osebe – udeležence v lastništvu ponudnika navedel:</w:t>
      </w:r>
    </w:p>
    <w:p w14:paraId="5E1B188A" w14:textId="77777777" w:rsidR="00B40D61" w:rsidRPr="005176C2" w:rsidRDefault="00B40D61"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lastRenderedPageBreak/>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5176C2" w:rsidRDefault="00B40D61" w:rsidP="0085326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5176C2" w:rsidRDefault="00B40D61" w:rsidP="00954B58">
      <w:pPr>
        <w:jc w:val="both"/>
        <w:rPr>
          <w:rFonts w:asciiTheme="majorHAnsi" w:eastAsia="Times New Roman" w:hAnsiTheme="majorHAnsi" w:cs="Arial"/>
        </w:rPr>
      </w:pPr>
    </w:p>
    <w:p w14:paraId="64063BC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5176C2" w:rsidRDefault="00B40D61" w:rsidP="00954B58">
      <w:pPr>
        <w:jc w:val="both"/>
        <w:rPr>
          <w:rFonts w:asciiTheme="majorHAnsi" w:eastAsia="Times New Roman" w:hAnsiTheme="majorHAnsi" w:cs="Arial"/>
        </w:rPr>
      </w:pPr>
    </w:p>
    <w:p w14:paraId="1693C83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5176C2" w:rsidRDefault="00636868" w:rsidP="00954B58">
      <w:pPr>
        <w:jc w:val="both"/>
        <w:rPr>
          <w:rFonts w:asciiTheme="majorHAnsi" w:eastAsia="Times New Roman" w:hAnsiTheme="majorHAnsi" w:cs="Arial"/>
        </w:rPr>
      </w:pPr>
    </w:p>
    <w:p w14:paraId="7583D58D" w14:textId="77777777" w:rsidR="00CE06CC" w:rsidRPr="005176C2" w:rsidRDefault="00B40D61" w:rsidP="00954B58">
      <w:pPr>
        <w:rPr>
          <w:rFonts w:asciiTheme="majorHAnsi" w:hAnsiTheme="majorHAnsi" w:cs="Arial"/>
        </w:rPr>
      </w:pPr>
      <w:r w:rsidRPr="005176C2">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5176C2" w14:paraId="12C18A35" w14:textId="77777777" w:rsidTr="00537A08">
        <w:trPr>
          <w:trHeight w:val="737"/>
        </w:trPr>
        <w:tc>
          <w:tcPr>
            <w:tcW w:w="2162" w:type="dxa"/>
          </w:tcPr>
          <w:p w14:paraId="5DA47BD4" w14:textId="77777777" w:rsidR="00CE06CC" w:rsidRPr="005176C2" w:rsidRDefault="00CE06CC" w:rsidP="00954B58">
            <w:pPr>
              <w:rPr>
                <w:rFonts w:asciiTheme="majorHAnsi" w:hAnsiTheme="majorHAnsi" w:cs="Arial"/>
              </w:rPr>
            </w:pPr>
            <w:r w:rsidRPr="005176C2">
              <w:rPr>
                <w:rFonts w:asciiTheme="majorHAnsi" w:hAnsiTheme="majorHAnsi" w:cs="Arial"/>
              </w:rPr>
              <w:t>KRAJ</w:t>
            </w:r>
          </w:p>
          <w:p w14:paraId="0A2F6CBB" w14:textId="77777777" w:rsidR="00CE06CC" w:rsidRPr="005176C2" w:rsidRDefault="00CE06CC" w:rsidP="00954B58">
            <w:pPr>
              <w:rPr>
                <w:rFonts w:asciiTheme="majorHAnsi" w:hAnsiTheme="majorHAnsi" w:cs="Arial"/>
              </w:rPr>
            </w:pPr>
          </w:p>
        </w:tc>
        <w:tc>
          <w:tcPr>
            <w:tcW w:w="2410" w:type="dxa"/>
            <w:vMerge w:val="restart"/>
          </w:tcPr>
          <w:p w14:paraId="586AE6F2" w14:textId="77777777" w:rsidR="00CE06CC" w:rsidRPr="005176C2" w:rsidRDefault="00CE06CC" w:rsidP="00954B58">
            <w:pPr>
              <w:rPr>
                <w:rFonts w:asciiTheme="majorHAnsi" w:hAnsiTheme="majorHAnsi" w:cs="Arial"/>
              </w:rPr>
            </w:pPr>
            <w:r w:rsidRPr="005176C2">
              <w:rPr>
                <w:rFonts w:asciiTheme="majorHAnsi" w:hAnsiTheme="majorHAnsi" w:cs="Arial"/>
              </w:rPr>
              <w:t>ŽIG</w:t>
            </w:r>
          </w:p>
        </w:tc>
        <w:tc>
          <w:tcPr>
            <w:tcW w:w="4500" w:type="dxa"/>
            <w:vMerge w:val="restart"/>
          </w:tcPr>
          <w:p w14:paraId="182AC7C7" w14:textId="77777777" w:rsidR="00CE06CC" w:rsidRPr="005176C2" w:rsidRDefault="00CE06CC" w:rsidP="00954B58">
            <w:pPr>
              <w:rPr>
                <w:rFonts w:asciiTheme="majorHAnsi" w:hAnsiTheme="majorHAnsi" w:cs="Arial"/>
              </w:rPr>
            </w:pPr>
            <w:r w:rsidRPr="005176C2">
              <w:rPr>
                <w:rFonts w:asciiTheme="majorHAnsi" w:hAnsiTheme="majorHAnsi" w:cs="Arial"/>
              </w:rPr>
              <w:t>GOSPODARSKI SUBJEKT</w:t>
            </w:r>
          </w:p>
          <w:p w14:paraId="3C3EEC6B" w14:textId="77777777" w:rsidR="00CE06CC" w:rsidRPr="005176C2" w:rsidRDefault="00CE06CC" w:rsidP="00954B58">
            <w:pPr>
              <w:rPr>
                <w:rFonts w:asciiTheme="majorHAnsi" w:hAnsiTheme="majorHAnsi" w:cs="Arial"/>
              </w:rPr>
            </w:pPr>
            <w:r w:rsidRPr="005176C2">
              <w:rPr>
                <w:rFonts w:asciiTheme="majorHAnsi" w:hAnsiTheme="majorHAnsi" w:cs="Arial"/>
              </w:rPr>
              <w:t xml:space="preserve">ime in priimek zakonitega zastopnika </w:t>
            </w:r>
          </w:p>
          <w:p w14:paraId="55009784" w14:textId="77777777" w:rsidR="00CE06CC" w:rsidRPr="005176C2" w:rsidRDefault="00CE06CC" w:rsidP="00954B58">
            <w:pPr>
              <w:rPr>
                <w:rFonts w:asciiTheme="majorHAnsi" w:hAnsiTheme="majorHAnsi" w:cs="Arial"/>
              </w:rPr>
            </w:pPr>
            <w:r w:rsidRPr="005176C2">
              <w:rPr>
                <w:rFonts w:asciiTheme="majorHAnsi" w:hAnsiTheme="majorHAnsi" w:cs="Arial"/>
              </w:rPr>
              <w:t xml:space="preserve"> in podpis</w:t>
            </w:r>
          </w:p>
        </w:tc>
      </w:tr>
      <w:tr w:rsidR="00CE06CC" w:rsidRPr="005176C2" w14:paraId="72D7747A" w14:textId="77777777" w:rsidTr="00537A08">
        <w:trPr>
          <w:trHeight w:val="737"/>
        </w:trPr>
        <w:tc>
          <w:tcPr>
            <w:tcW w:w="2162" w:type="dxa"/>
          </w:tcPr>
          <w:p w14:paraId="25DFD245" w14:textId="77777777" w:rsidR="00CE06CC" w:rsidRPr="005176C2" w:rsidRDefault="00CE06CC"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169271B1" w14:textId="77777777" w:rsidR="00CE06CC" w:rsidRPr="005176C2" w:rsidRDefault="00CE06CC" w:rsidP="00954B58">
            <w:pPr>
              <w:rPr>
                <w:rFonts w:asciiTheme="majorHAnsi" w:hAnsiTheme="majorHAnsi" w:cs="Arial"/>
              </w:rPr>
            </w:pPr>
          </w:p>
        </w:tc>
        <w:tc>
          <w:tcPr>
            <w:tcW w:w="4500" w:type="dxa"/>
            <w:vMerge/>
            <w:shd w:val="pct10" w:color="auto" w:fill="auto"/>
            <w:vAlign w:val="bottom"/>
          </w:tcPr>
          <w:p w14:paraId="0B2057DD" w14:textId="77777777" w:rsidR="00CE06CC" w:rsidRPr="005176C2" w:rsidRDefault="00CE06CC" w:rsidP="00954B58">
            <w:pPr>
              <w:rPr>
                <w:rFonts w:asciiTheme="majorHAnsi" w:hAnsiTheme="majorHAnsi" w:cs="Arial"/>
              </w:rPr>
            </w:pPr>
          </w:p>
        </w:tc>
      </w:tr>
      <w:bookmarkEnd w:id="43"/>
      <w:bookmarkEnd w:id="44"/>
      <w:bookmarkEnd w:id="45"/>
    </w:tbl>
    <w:p w14:paraId="4E9C5931" w14:textId="6124726A" w:rsidR="00F31EAF" w:rsidRPr="005176C2" w:rsidRDefault="00F31EAF" w:rsidP="00954B58">
      <w:pPr>
        <w:rPr>
          <w:rFonts w:asciiTheme="majorHAnsi" w:hAnsiTheme="majorHAnsi" w:cs="Arial"/>
        </w:rPr>
      </w:pPr>
    </w:p>
    <w:sectPr w:rsidR="00F31EAF" w:rsidRPr="005176C2" w:rsidSect="00F2568E">
      <w:headerReference w:type="default" r:id="rId8"/>
      <w:footerReference w:type="default" r:id="rId9"/>
      <w:headerReference w:type="first" r:id="rId10"/>
      <w:footerReference w:type="first" r:id="rId11"/>
      <w:pgSz w:w="11906" w:h="16838"/>
      <w:pgMar w:top="1276" w:right="1418" w:bottom="1418" w:left="1418" w:header="345" w:footer="5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2F775" w14:textId="77777777" w:rsidR="00B469C2" w:rsidRDefault="00B469C2">
      <w:r>
        <w:separator/>
      </w:r>
    </w:p>
  </w:endnote>
  <w:endnote w:type="continuationSeparator" w:id="0">
    <w:p w14:paraId="35874F9D" w14:textId="77777777" w:rsidR="00B469C2" w:rsidRDefault="00B46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2BDFC3C3" w:rsidR="00F90749" w:rsidRDefault="00F90749" w:rsidP="00F2568E">
    <w:pPr>
      <w:pStyle w:val="Noga"/>
      <w:rPr>
        <w:lang w:val="sl-SI"/>
      </w:rPr>
    </w:pPr>
  </w:p>
  <w:p w14:paraId="535A9C2A" w14:textId="77777777" w:rsidR="00F90749" w:rsidRPr="0075427B" w:rsidRDefault="00B469C2"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F90749" w:rsidRPr="00B54461" w:rsidRDefault="00F90749"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5FD05149" w:rsidR="00F90749" w:rsidRPr="00B54461" w:rsidRDefault="00335FBA"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00C63A48" w:rsidRPr="00C63A48">
      <w:rPr>
        <w:rFonts w:asciiTheme="majorHAnsi" w:hAnsiTheme="majorHAnsi"/>
        <w:sz w:val="16"/>
        <w:szCs w:val="16"/>
        <w:lang w:val="sl-SI"/>
      </w:rPr>
      <w:t>Prometna študija mesta Ajdovščina z okolico</w:t>
    </w:r>
    <w:r w:rsidRPr="00335FBA">
      <w:rPr>
        <w:rFonts w:asciiTheme="majorHAnsi" w:hAnsiTheme="majorHAnsi"/>
        <w:sz w:val="16"/>
        <w:szCs w:val="16"/>
        <w:lang w:val="sl-SI"/>
      </w:rPr>
      <w:t>«</w:t>
    </w:r>
  </w:p>
  <w:p w14:paraId="1CE41048" w14:textId="70F0C8E8" w:rsidR="00F90749" w:rsidRPr="00B54461" w:rsidRDefault="00F9074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446F34">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FA6A4" w14:textId="4133E913" w:rsidR="00F90749" w:rsidRPr="00CF146E" w:rsidRDefault="00F90749" w:rsidP="00CF146E">
    <w:pPr>
      <w:tabs>
        <w:tab w:val="center" w:pos="4536"/>
        <w:tab w:val="right" w:pos="9072"/>
      </w:tabs>
      <w:jc w:val="both"/>
      <w:rPr>
        <w:rFonts w:ascii="Calibri" w:hAnsi="Calibri"/>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D5ABE" w14:textId="77777777" w:rsidR="00B469C2" w:rsidRDefault="00B469C2">
      <w:r>
        <w:separator/>
      </w:r>
    </w:p>
  </w:footnote>
  <w:footnote w:type="continuationSeparator" w:id="0">
    <w:p w14:paraId="14B0E08C" w14:textId="77777777" w:rsidR="00B469C2" w:rsidRDefault="00B469C2">
      <w:r>
        <w:continuationSeparator/>
      </w:r>
    </w:p>
  </w:footnote>
  <w:footnote w:id="1">
    <w:p w14:paraId="51D1C5B0" w14:textId="77777777" w:rsidR="00F90749" w:rsidRPr="00DF0148" w:rsidRDefault="00F9074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90749" w:rsidRPr="00C972CE" w:rsidRDefault="00F9074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F90749" w:rsidRPr="00602D9F" w:rsidRDefault="00F9074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F90749" w:rsidRPr="00602D9F" w:rsidRDefault="00F9074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F90749" w:rsidRPr="00602D9F" w:rsidRDefault="00F9074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90749" w:rsidRPr="0050796A" w:rsidRDefault="00F9074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4ED4" w14:textId="7F8156EA" w:rsidR="00CF146E" w:rsidRDefault="00CF146E" w:rsidP="00CF146E">
    <w:pPr>
      <w:pStyle w:val="Glava"/>
      <w:tabs>
        <w:tab w:val="clear" w:pos="4536"/>
        <w:tab w:val="clear" w:pos="9072"/>
        <w:tab w:val="left" w:pos="2115"/>
      </w:tabs>
      <w:rPr>
        <w:lang w:val="sl-SI"/>
      </w:rPr>
    </w:pPr>
  </w:p>
  <w:p w14:paraId="19089890" w14:textId="706FDB0C" w:rsidR="00F90749" w:rsidRDefault="00CF146E" w:rsidP="00CF146E">
    <w:pPr>
      <w:pStyle w:val="Glava"/>
      <w:tabs>
        <w:tab w:val="clear" w:pos="4536"/>
        <w:tab w:val="clear" w:pos="9072"/>
        <w:tab w:val="left" w:pos="2115"/>
      </w:tabs>
      <w:rPr>
        <w:lang w:val="sl-SI"/>
      </w:rPr>
    </w:pPr>
    <w:r>
      <w:rPr>
        <w:lang w:val="sl-SI"/>
      </w:rPr>
      <w:tab/>
    </w:r>
  </w:p>
  <w:p w14:paraId="30A6DF39" w14:textId="44D9AFEB" w:rsidR="00CF146E" w:rsidRPr="00CF146E" w:rsidRDefault="00CF146E" w:rsidP="005B301C">
    <w:pPr>
      <w:tabs>
        <w:tab w:val="left" w:pos="1485"/>
        <w:tab w:val="center" w:pos="4536"/>
        <w:tab w:val="right" w:pos="9072"/>
      </w:tabs>
      <w:jc w:val="both"/>
      <w:rPr>
        <w:rFonts w:ascii="Calibri" w:hAnsi="Calibri"/>
        <w:sz w:val="20"/>
        <w:lang w:eastAsia="en-US"/>
      </w:rPr>
    </w:pPr>
    <w:r w:rsidRPr="00CF146E">
      <w:rPr>
        <w:rFonts w:ascii="Calibri" w:hAnsi="Calibri"/>
        <w:color w:val="808080"/>
        <w:sz w:val="20"/>
        <w:lang w:eastAsia="en-US"/>
      </w:rPr>
      <w:tab/>
    </w:r>
  </w:p>
  <w:p w14:paraId="79D18794" w14:textId="77777777" w:rsidR="00F90749" w:rsidRDefault="00F90749" w:rsidP="000F371E">
    <w:pPr>
      <w:pStyle w:val="Glava"/>
      <w:rPr>
        <w:lang w:val="sl-SI"/>
      </w:rPr>
    </w:pPr>
  </w:p>
  <w:p w14:paraId="764B2C9A" w14:textId="77777777" w:rsidR="00F90749" w:rsidRDefault="00F90749" w:rsidP="000F371E">
    <w:pPr>
      <w:pStyle w:val="Glava"/>
      <w:rPr>
        <w:lang w:val="sl-SI"/>
      </w:rPr>
    </w:pPr>
  </w:p>
  <w:p w14:paraId="3AEF1AA4" w14:textId="77777777" w:rsidR="00F90749" w:rsidRPr="000F371E" w:rsidRDefault="00F90749"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80C63" w14:textId="211AD334" w:rsidR="00CF146E" w:rsidRDefault="00CF146E" w:rsidP="00DD1CF6">
    <w:pPr>
      <w:pStyle w:val="Glava"/>
      <w:rPr>
        <w:rFonts w:cs="Arial"/>
        <w:b/>
        <w:bCs/>
        <w:sz w:val="23"/>
        <w:szCs w:val="23"/>
      </w:rPr>
    </w:pPr>
  </w:p>
  <w:p w14:paraId="73FB28AB" w14:textId="7AB2F542" w:rsidR="00CF146E" w:rsidRDefault="00CF146E" w:rsidP="00DD1CF6">
    <w:pPr>
      <w:pStyle w:val="Glava"/>
      <w:rPr>
        <w:rFonts w:cs="Arial"/>
        <w:b/>
        <w:bCs/>
        <w:sz w:val="23"/>
        <w:szCs w:val="23"/>
      </w:rPr>
    </w:pPr>
  </w:p>
  <w:p w14:paraId="70CB299D" w14:textId="70BFECBE" w:rsidR="00F90749" w:rsidRDefault="00F2568E" w:rsidP="00DD1CF6">
    <w:pPr>
      <w:pStyle w:val="Glava"/>
      <w:rPr>
        <w:rFonts w:cs="Arial"/>
        <w:b/>
        <w:bCs/>
        <w:sz w:val="23"/>
        <w:szCs w:val="23"/>
      </w:rPr>
    </w:pPr>
    <w:r w:rsidRPr="001A159E">
      <w:rPr>
        <w:rFonts w:ascii="ITC NovareseBU" w:hAnsi="ITC NovareseBU"/>
        <w:noProof/>
        <w:sz w:val="22"/>
        <w:szCs w:val="22"/>
      </w:rPr>
      <w:drawing>
        <wp:inline distT="0" distB="0" distL="0" distR="0" wp14:anchorId="0DEA2E43" wp14:editId="6BFD6FEB">
          <wp:extent cx="3298190" cy="792480"/>
          <wp:effectExtent l="0" t="0" r="0" b="7620"/>
          <wp:docPr id="395503381" name="Slika 395503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D086F3C" w14:textId="54E6DAD8" w:rsidR="00F90749" w:rsidRDefault="00F90749" w:rsidP="00DD1CF6">
    <w:pPr>
      <w:pStyle w:val="Glava"/>
      <w:rPr>
        <w:rFonts w:cs="Arial"/>
        <w:b/>
        <w:bCs/>
        <w:sz w:val="23"/>
        <w:szCs w:val="23"/>
      </w:rPr>
    </w:pPr>
  </w:p>
  <w:p w14:paraId="07A02CBD" w14:textId="77777777" w:rsidR="00F90749" w:rsidRPr="00B05801" w:rsidRDefault="00B469C2" w:rsidP="00054C93">
    <w:pPr>
      <w:pStyle w:val="Glava"/>
      <w:tabs>
        <w:tab w:val="clear" w:pos="4536"/>
        <w:tab w:val="clear" w:pos="9072"/>
        <w:tab w:val="left" w:pos="2115"/>
      </w:tabs>
      <w:rPr>
        <w:color w:val="00B050"/>
        <w:lang w:val="sl-SI"/>
      </w:rPr>
    </w:pPr>
    <w:r>
      <w:rPr>
        <w:color w:val="00B050"/>
      </w:rPr>
      <w:pict w14:anchorId="7E76541C">
        <v:rect id="_x0000_i1027" style="width:453.6pt;height:1.5pt" o:hralign="center" o:hrstd="t" o:hr="t" fillcolor="#a0a0a0" stroked="f"/>
      </w:pict>
    </w:r>
  </w:p>
  <w:p w14:paraId="26E0FD44" w14:textId="77777777" w:rsidR="00F90749" w:rsidRPr="000F371E" w:rsidRDefault="00F90749"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588"/>
        </w:tabs>
        <w:ind w:left="-588" w:hanging="360"/>
      </w:pPr>
      <w:rPr>
        <w:rFonts w:ascii="Times New Roman" w:hAnsi="Times New Roman" w:cs="Times New Roman"/>
      </w:rPr>
    </w:lvl>
    <w:lvl w:ilvl="1">
      <w:start w:val="1"/>
      <w:numFmt w:val="bullet"/>
      <w:lvlText w:val="o"/>
      <w:lvlJc w:val="left"/>
      <w:pPr>
        <w:tabs>
          <w:tab w:val="num" w:pos="132"/>
        </w:tabs>
        <w:ind w:left="132" w:hanging="360"/>
      </w:pPr>
      <w:rPr>
        <w:rFonts w:ascii="Courier New" w:hAnsi="Courier New"/>
      </w:rPr>
    </w:lvl>
    <w:lvl w:ilvl="2">
      <w:start w:val="1"/>
      <w:numFmt w:val="bullet"/>
      <w:lvlText w:val=""/>
      <w:lvlJc w:val="left"/>
      <w:pPr>
        <w:tabs>
          <w:tab w:val="num" w:pos="852"/>
        </w:tabs>
        <w:ind w:left="852" w:hanging="360"/>
      </w:pPr>
      <w:rPr>
        <w:rFonts w:ascii="Wingdings" w:hAnsi="Wingdings"/>
      </w:rPr>
    </w:lvl>
    <w:lvl w:ilvl="3">
      <w:start w:val="1"/>
      <w:numFmt w:val="bullet"/>
      <w:lvlText w:val=""/>
      <w:lvlJc w:val="left"/>
      <w:pPr>
        <w:tabs>
          <w:tab w:val="num" w:pos="1572"/>
        </w:tabs>
        <w:ind w:left="1572" w:hanging="360"/>
      </w:pPr>
      <w:rPr>
        <w:rFonts w:ascii="Symbol" w:hAnsi="Symbol"/>
      </w:rPr>
    </w:lvl>
    <w:lvl w:ilvl="4">
      <w:start w:val="1"/>
      <w:numFmt w:val="bullet"/>
      <w:lvlText w:val="o"/>
      <w:lvlJc w:val="left"/>
      <w:pPr>
        <w:tabs>
          <w:tab w:val="num" w:pos="2292"/>
        </w:tabs>
        <w:ind w:left="2292" w:hanging="360"/>
      </w:pPr>
      <w:rPr>
        <w:rFonts w:ascii="Courier New" w:hAnsi="Courier New"/>
      </w:rPr>
    </w:lvl>
    <w:lvl w:ilvl="5">
      <w:start w:val="1"/>
      <w:numFmt w:val="bullet"/>
      <w:lvlText w:val=""/>
      <w:lvlJc w:val="left"/>
      <w:pPr>
        <w:tabs>
          <w:tab w:val="num" w:pos="3012"/>
        </w:tabs>
        <w:ind w:left="3012" w:hanging="360"/>
      </w:pPr>
      <w:rPr>
        <w:rFonts w:ascii="Wingdings" w:hAnsi="Wingdings"/>
      </w:rPr>
    </w:lvl>
    <w:lvl w:ilvl="6">
      <w:start w:val="1"/>
      <w:numFmt w:val="bullet"/>
      <w:lvlText w:val=""/>
      <w:lvlJc w:val="left"/>
      <w:pPr>
        <w:tabs>
          <w:tab w:val="num" w:pos="3732"/>
        </w:tabs>
        <w:ind w:left="3732" w:hanging="360"/>
      </w:pPr>
      <w:rPr>
        <w:rFonts w:ascii="Symbol" w:hAnsi="Symbol"/>
      </w:rPr>
    </w:lvl>
    <w:lvl w:ilvl="7">
      <w:start w:val="1"/>
      <w:numFmt w:val="bullet"/>
      <w:lvlText w:val="o"/>
      <w:lvlJc w:val="left"/>
      <w:pPr>
        <w:tabs>
          <w:tab w:val="num" w:pos="4452"/>
        </w:tabs>
        <w:ind w:left="4452" w:hanging="360"/>
      </w:pPr>
      <w:rPr>
        <w:rFonts w:ascii="Courier New" w:hAnsi="Courier New"/>
      </w:rPr>
    </w:lvl>
    <w:lvl w:ilvl="8">
      <w:start w:val="1"/>
      <w:numFmt w:val="bullet"/>
      <w:lvlText w:val=""/>
      <w:lvlJc w:val="left"/>
      <w:pPr>
        <w:tabs>
          <w:tab w:val="num" w:pos="5172"/>
        </w:tabs>
        <w:ind w:left="5172"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3335AE"/>
    <w:multiLevelType w:val="hybridMultilevel"/>
    <w:tmpl w:val="D9065AB4"/>
    <w:lvl w:ilvl="0" w:tplc="ED126E5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7F67BC"/>
    <w:multiLevelType w:val="hybridMultilevel"/>
    <w:tmpl w:val="E946A6AE"/>
    <w:lvl w:ilvl="0" w:tplc="2D06989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4A70C81"/>
    <w:multiLevelType w:val="hybridMultilevel"/>
    <w:tmpl w:val="930CB148"/>
    <w:lvl w:ilvl="0" w:tplc="2D06989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6351565"/>
    <w:multiLevelType w:val="hybridMultilevel"/>
    <w:tmpl w:val="20A84AB6"/>
    <w:lvl w:ilvl="0" w:tplc="B78C21A8">
      <w:start w:val="10"/>
      <w:numFmt w:val="bullet"/>
      <w:pStyle w:val="Slog9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A5E496D"/>
    <w:multiLevelType w:val="hybridMultilevel"/>
    <w:tmpl w:val="32401812"/>
    <w:lvl w:ilvl="0" w:tplc="2D06989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21351CC3"/>
    <w:multiLevelType w:val="hybridMultilevel"/>
    <w:tmpl w:val="B0C0361A"/>
    <w:lvl w:ilvl="0" w:tplc="6EE2330C">
      <w:start w:val="527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236B66AD"/>
    <w:multiLevelType w:val="hybridMultilevel"/>
    <w:tmpl w:val="6E7871F6"/>
    <w:lvl w:ilvl="0" w:tplc="5DB2FC3C">
      <w:start w:val="1"/>
      <w:numFmt w:val="bullet"/>
      <w:lvlText w:val=""/>
      <w:lvlJc w:val="left"/>
      <w:pPr>
        <w:ind w:left="720" w:hanging="360"/>
      </w:pPr>
      <w:rPr>
        <w:rFonts w:ascii="Symbol" w:hAnsi="Symbol"/>
      </w:rPr>
    </w:lvl>
    <w:lvl w:ilvl="1" w:tplc="2D66ED14">
      <w:start w:val="1"/>
      <w:numFmt w:val="bullet"/>
      <w:lvlText w:val=""/>
      <w:lvlJc w:val="left"/>
      <w:pPr>
        <w:ind w:left="720" w:hanging="360"/>
      </w:pPr>
      <w:rPr>
        <w:rFonts w:ascii="Symbol" w:hAnsi="Symbol"/>
      </w:rPr>
    </w:lvl>
    <w:lvl w:ilvl="2" w:tplc="C88064D0">
      <w:start w:val="1"/>
      <w:numFmt w:val="bullet"/>
      <w:lvlText w:val=""/>
      <w:lvlJc w:val="left"/>
      <w:pPr>
        <w:ind w:left="720" w:hanging="360"/>
      </w:pPr>
      <w:rPr>
        <w:rFonts w:ascii="Symbol" w:hAnsi="Symbol"/>
      </w:rPr>
    </w:lvl>
    <w:lvl w:ilvl="3" w:tplc="170A20C8">
      <w:start w:val="1"/>
      <w:numFmt w:val="bullet"/>
      <w:lvlText w:val=""/>
      <w:lvlJc w:val="left"/>
      <w:pPr>
        <w:ind w:left="720" w:hanging="360"/>
      </w:pPr>
      <w:rPr>
        <w:rFonts w:ascii="Symbol" w:hAnsi="Symbol"/>
      </w:rPr>
    </w:lvl>
    <w:lvl w:ilvl="4" w:tplc="20F0E5D0">
      <w:start w:val="1"/>
      <w:numFmt w:val="bullet"/>
      <w:lvlText w:val=""/>
      <w:lvlJc w:val="left"/>
      <w:pPr>
        <w:ind w:left="720" w:hanging="360"/>
      </w:pPr>
      <w:rPr>
        <w:rFonts w:ascii="Symbol" w:hAnsi="Symbol"/>
      </w:rPr>
    </w:lvl>
    <w:lvl w:ilvl="5" w:tplc="146CBFEE">
      <w:start w:val="1"/>
      <w:numFmt w:val="bullet"/>
      <w:lvlText w:val=""/>
      <w:lvlJc w:val="left"/>
      <w:pPr>
        <w:ind w:left="720" w:hanging="360"/>
      </w:pPr>
      <w:rPr>
        <w:rFonts w:ascii="Symbol" w:hAnsi="Symbol"/>
      </w:rPr>
    </w:lvl>
    <w:lvl w:ilvl="6" w:tplc="9D9E39DE">
      <w:start w:val="1"/>
      <w:numFmt w:val="bullet"/>
      <w:lvlText w:val=""/>
      <w:lvlJc w:val="left"/>
      <w:pPr>
        <w:ind w:left="720" w:hanging="360"/>
      </w:pPr>
      <w:rPr>
        <w:rFonts w:ascii="Symbol" w:hAnsi="Symbol"/>
      </w:rPr>
    </w:lvl>
    <w:lvl w:ilvl="7" w:tplc="78945760">
      <w:start w:val="1"/>
      <w:numFmt w:val="bullet"/>
      <w:lvlText w:val=""/>
      <w:lvlJc w:val="left"/>
      <w:pPr>
        <w:ind w:left="720" w:hanging="360"/>
      </w:pPr>
      <w:rPr>
        <w:rFonts w:ascii="Symbol" w:hAnsi="Symbol"/>
      </w:rPr>
    </w:lvl>
    <w:lvl w:ilvl="8" w:tplc="901ADB56">
      <w:start w:val="1"/>
      <w:numFmt w:val="bullet"/>
      <w:lvlText w:val=""/>
      <w:lvlJc w:val="left"/>
      <w:pPr>
        <w:ind w:left="720" w:hanging="360"/>
      </w:pPr>
      <w:rPr>
        <w:rFonts w:ascii="Symbol" w:hAnsi="Symbol"/>
      </w:rPr>
    </w:lvl>
  </w:abstractNum>
  <w:abstractNum w:abstractNumId="31"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BEA5C49"/>
    <w:multiLevelType w:val="hybridMultilevel"/>
    <w:tmpl w:val="957C4C70"/>
    <w:lvl w:ilvl="0" w:tplc="D38AD3A4">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E5B172F"/>
    <w:multiLevelType w:val="hybridMultilevel"/>
    <w:tmpl w:val="45CC106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29D00DF"/>
    <w:multiLevelType w:val="hybridMultilevel"/>
    <w:tmpl w:val="C1661280"/>
    <w:lvl w:ilvl="0" w:tplc="1548D07C">
      <w:start w:val="1"/>
      <w:numFmt w:val="bullet"/>
      <w:pStyle w:val="Slog71"/>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7EA45AE"/>
    <w:multiLevelType w:val="hybridMultilevel"/>
    <w:tmpl w:val="EF923F1C"/>
    <w:lvl w:ilvl="0" w:tplc="6A3E3B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1C555C8"/>
    <w:multiLevelType w:val="hybridMultilevel"/>
    <w:tmpl w:val="1E120C80"/>
    <w:lvl w:ilvl="0" w:tplc="855829E2">
      <w:start w:val="6"/>
      <w:numFmt w:val="bullet"/>
      <w:lvlText w:val="-"/>
      <w:lvlJc w:val="left"/>
      <w:pPr>
        <w:ind w:left="720" w:hanging="360"/>
      </w:pPr>
      <w:rPr>
        <w:rFonts w:ascii="Calibri Light" w:eastAsia="Arial"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EED1D2A"/>
    <w:multiLevelType w:val="hybridMultilevel"/>
    <w:tmpl w:val="E9E22B44"/>
    <w:lvl w:ilvl="0" w:tplc="5D480B84">
      <w:start w:val="1"/>
      <w:numFmt w:val="bullet"/>
      <w:pStyle w:val="Slog5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2DE5E04"/>
    <w:multiLevelType w:val="hybridMultilevel"/>
    <w:tmpl w:val="E61AFB20"/>
    <w:lvl w:ilvl="0" w:tplc="2D06989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5D75471"/>
    <w:multiLevelType w:val="hybridMultilevel"/>
    <w:tmpl w:val="BE80B5C6"/>
    <w:lvl w:ilvl="0" w:tplc="EB944F2C">
      <w:start w:val="1"/>
      <w:numFmt w:val="decimal"/>
      <w:pStyle w:val="Slog7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57D41E8B"/>
    <w:multiLevelType w:val="hybridMultilevel"/>
    <w:tmpl w:val="D0D87204"/>
    <w:lvl w:ilvl="0" w:tplc="6672BE1E">
      <w:start w:val="10"/>
      <w:numFmt w:val="bullet"/>
      <w:pStyle w:val="Slog9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7"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6174ACF"/>
    <w:multiLevelType w:val="hybridMultilevel"/>
    <w:tmpl w:val="B192DCD6"/>
    <w:lvl w:ilvl="0" w:tplc="7CAAF168">
      <w:start w:val="1"/>
      <w:numFmt w:val="bullet"/>
      <w:pStyle w:val="Slog7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6B2B1390"/>
    <w:multiLevelType w:val="hybridMultilevel"/>
    <w:tmpl w:val="C6E85508"/>
    <w:lvl w:ilvl="0" w:tplc="E1DA1696">
      <w:start w:val="6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BEB6E08"/>
    <w:multiLevelType w:val="hybridMultilevel"/>
    <w:tmpl w:val="DFD6C4F6"/>
    <w:lvl w:ilvl="0" w:tplc="2D0698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2" w15:restartNumberingAfterBreak="0">
    <w:nsid w:val="74C56B62"/>
    <w:multiLevelType w:val="hybridMultilevel"/>
    <w:tmpl w:val="A2807C48"/>
    <w:lvl w:ilvl="0" w:tplc="2D0698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7C4D6D98"/>
    <w:multiLevelType w:val="hybridMultilevel"/>
    <w:tmpl w:val="5094B190"/>
    <w:lvl w:ilvl="0" w:tplc="6E0AF6D8">
      <w:start w:val="1"/>
      <w:numFmt w:val="bullet"/>
      <w:lvlText w:val=""/>
      <w:lvlJc w:val="left"/>
      <w:pPr>
        <w:ind w:left="720" w:hanging="360"/>
      </w:pPr>
      <w:rPr>
        <w:rFonts w:ascii="Symbol" w:hAnsi="Symbol"/>
      </w:rPr>
    </w:lvl>
    <w:lvl w:ilvl="1" w:tplc="4F8E8166">
      <w:start w:val="1"/>
      <w:numFmt w:val="bullet"/>
      <w:lvlText w:val=""/>
      <w:lvlJc w:val="left"/>
      <w:pPr>
        <w:ind w:left="720" w:hanging="360"/>
      </w:pPr>
      <w:rPr>
        <w:rFonts w:ascii="Symbol" w:hAnsi="Symbol"/>
      </w:rPr>
    </w:lvl>
    <w:lvl w:ilvl="2" w:tplc="9F5AB682">
      <w:start w:val="1"/>
      <w:numFmt w:val="bullet"/>
      <w:lvlText w:val=""/>
      <w:lvlJc w:val="left"/>
      <w:pPr>
        <w:ind w:left="720" w:hanging="360"/>
      </w:pPr>
      <w:rPr>
        <w:rFonts w:ascii="Symbol" w:hAnsi="Symbol"/>
      </w:rPr>
    </w:lvl>
    <w:lvl w:ilvl="3" w:tplc="42201770">
      <w:start w:val="1"/>
      <w:numFmt w:val="bullet"/>
      <w:lvlText w:val=""/>
      <w:lvlJc w:val="left"/>
      <w:pPr>
        <w:ind w:left="720" w:hanging="360"/>
      </w:pPr>
      <w:rPr>
        <w:rFonts w:ascii="Symbol" w:hAnsi="Symbol"/>
      </w:rPr>
    </w:lvl>
    <w:lvl w:ilvl="4" w:tplc="86FE405E">
      <w:start w:val="1"/>
      <w:numFmt w:val="bullet"/>
      <w:lvlText w:val=""/>
      <w:lvlJc w:val="left"/>
      <w:pPr>
        <w:ind w:left="720" w:hanging="360"/>
      </w:pPr>
      <w:rPr>
        <w:rFonts w:ascii="Symbol" w:hAnsi="Symbol"/>
      </w:rPr>
    </w:lvl>
    <w:lvl w:ilvl="5" w:tplc="AC6C4B68">
      <w:start w:val="1"/>
      <w:numFmt w:val="bullet"/>
      <w:lvlText w:val=""/>
      <w:lvlJc w:val="left"/>
      <w:pPr>
        <w:ind w:left="720" w:hanging="360"/>
      </w:pPr>
      <w:rPr>
        <w:rFonts w:ascii="Symbol" w:hAnsi="Symbol"/>
      </w:rPr>
    </w:lvl>
    <w:lvl w:ilvl="6" w:tplc="2DA2221C">
      <w:start w:val="1"/>
      <w:numFmt w:val="bullet"/>
      <w:lvlText w:val=""/>
      <w:lvlJc w:val="left"/>
      <w:pPr>
        <w:ind w:left="720" w:hanging="360"/>
      </w:pPr>
      <w:rPr>
        <w:rFonts w:ascii="Symbol" w:hAnsi="Symbol"/>
      </w:rPr>
    </w:lvl>
    <w:lvl w:ilvl="7" w:tplc="D916E4CC">
      <w:start w:val="1"/>
      <w:numFmt w:val="bullet"/>
      <w:lvlText w:val=""/>
      <w:lvlJc w:val="left"/>
      <w:pPr>
        <w:ind w:left="720" w:hanging="360"/>
      </w:pPr>
      <w:rPr>
        <w:rFonts w:ascii="Symbol" w:hAnsi="Symbol"/>
      </w:rPr>
    </w:lvl>
    <w:lvl w:ilvl="8" w:tplc="2D7EA9CA">
      <w:start w:val="1"/>
      <w:numFmt w:val="bullet"/>
      <w:lvlText w:val=""/>
      <w:lvlJc w:val="left"/>
      <w:pPr>
        <w:ind w:left="720" w:hanging="360"/>
      </w:pPr>
      <w:rPr>
        <w:rFonts w:ascii="Symbol" w:hAnsi="Symbol"/>
      </w:rPr>
    </w:lvl>
  </w:abstractNum>
  <w:abstractNum w:abstractNumId="105"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93862041">
    <w:abstractNumId w:val="101"/>
  </w:num>
  <w:num w:numId="2" w16cid:durableId="6886065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515761">
    <w:abstractNumId w:val="80"/>
  </w:num>
  <w:num w:numId="4" w16cid:durableId="1352412802">
    <w:abstractNumId w:val="63"/>
  </w:num>
  <w:num w:numId="5" w16cid:durableId="199054473">
    <w:abstractNumId w:val="35"/>
  </w:num>
  <w:num w:numId="6" w16cid:durableId="337930035">
    <w:abstractNumId w:val="91"/>
  </w:num>
  <w:num w:numId="7" w16cid:durableId="1916280234">
    <w:abstractNumId w:val="44"/>
  </w:num>
  <w:num w:numId="8" w16cid:durableId="1793478012">
    <w:abstractNumId w:val="94"/>
  </w:num>
  <w:num w:numId="9" w16cid:durableId="703791565">
    <w:abstractNumId w:val="11"/>
  </w:num>
  <w:num w:numId="10" w16cid:durableId="945580979">
    <w:abstractNumId w:val="99"/>
  </w:num>
  <w:num w:numId="11" w16cid:durableId="957905788">
    <w:abstractNumId w:val="29"/>
  </w:num>
  <w:num w:numId="12" w16cid:durableId="1080518386">
    <w:abstractNumId w:val="81"/>
  </w:num>
  <w:num w:numId="13" w16cid:durableId="1536698016">
    <w:abstractNumId w:val="98"/>
  </w:num>
  <w:num w:numId="14" w16cid:durableId="464081277">
    <w:abstractNumId w:val="17"/>
  </w:num>
  <w:num w:numId="15" w16cid:durableId="1581253051">
    <w:abstractNumId w:val="13"/>
  </w:num>
  <w:num w:numId="16" w16cid:durableId="1818767423">
    <w:abstractNumId w:val="15"/>
  </w:num>
  <w:num w:numId="17" w16cid:durableId="216670876">
    <w:abstractNumId w:val="65"/>
  </w:num>
  <w:num w:numId="18" w16cid:durableId="254553969">
    <w:abstractNumId w:val="12"/>
  </w:num>
  <w:num w:numId="19" w16cid:durableId="533079781">
    <w:abstractNumId w:val="47"/>
  </w:num>
  <w:num w:numId="20" w16cid:durableId="1754204725">
    <w:abstractNumId w:val="20"/>
  </w:num>
  <w:num w:numId="21" w16cid:durableId="1035041845">
    <w:abstractNumId w:val="84"/>
  </w:num>
  <w:num w:numId="22" w16cid:durableId="1769889041">
    <w:abstractNumId w:val="70"/>
  </w:num>
  <w:num w:numId="23" w16cid:durableId="2068532712">
    <w:abstractNumId w:val="85"/>
  </w:num>
  <w:num w:numId="24" w16cid:durableId="1705447443">
    <w:abstractNumId w:val="57"/>
  </w:num>
  <w:num w:numId="25" w16cid:durableId="42368286">
    <w:abstractNumId w:val="82"/>
  </w:num>
  <w:num w:numId="26" w16cid:durableId="1006899905">
    <w:abstractNumId w:val="42"/>
  </w:num>
  <w:num w:numId="27" w16cid:durableId="853375180">
    <w:abstractNumId w:val="42"/>
    <w:lvlOverride w:ilvl="0">
      <w:startOverride w:val="1"/>
    </w:lvlOverride>
  </w:num>
  <w:num w:numId="28" w16cid:durableId="1964000787">
    <w:abstractNumId w:val="75"/>
  </w:num>
  <w:num w:numId="29" w16cid:durableId="1934433214">
    <w:abstractNumId w:val="55"/>
  </w:num>
  <w:num w:numId="30" w16cid:durableId="1872720384">
    <w:abstractNumId w:val="68"/>
  </w:num>
  <w:num w:numId="31" w16cid:durableId="1718355919">
    <w:abstractNumId w:val="26"/>
  </w:num>
  <w:num w:numId="32" w16cid:durableId="605310448">
    <w:abstractNumId w:val="50"/>
  </w:num>
  <w:num w:numId="33" w16cid:durableId="268247620">
    <w:abstractNumId w:val="51"/>
  </w:num>
  <w:num w:numId="34" w16cid:durableId="886256392">
    <w:abstractNumId w:val="16"/>
  </w:num>
  <w:num w:numId="35" w16cid:durableId="142548109">
    <w:abstractNumId w:val="100"/>
  </w:num>
  <w:num w:numId="36" w16cid:durableId="919027330">
    <w:abstractNumId w:val="61"/>
  </w:num>
  <w:num w:numId="37" w16cid:durableId="106244843">
    <w:abstractNumId w:val="25"/>
  </w:num>
  <w:num w:numId="38" w16cid:durableId="1401440575">
    <w:abstractNumId w:val="88"/>
  </w:num>
  <w:num w:numId="39" w16cid:durableId="920026398">
    <w:abstractNumId w:val="66"/>
  </w:num>
  <w:num w:numId="40" w16cid:durableId="1959142626">
    <w:abstractNumId w:val="93"/>
  </w:num>
  <w:num w:numId="41" w16cid:durableId="388498451">
    <w:abstractNumId w:val="36"/>
  </w:num>
  <w:num w:numId="42" w16cid:durableId="1466851259">
    <w:abstractNumId w:val="32"/>
  </w:num>
  <w:num w:numId="43" w16cid:durableId="403723472">
    <w:abstractNumId w:val="41"/>
  </w:num>
  <w:num w:numId="44" w16cid:durableId="213933582">
    <w:abstractNumId w:val="89"/>
  </w:num>
  <w:num w:numId="45" w16cid:durableId="284043428">
    <w:abstractNumId w:val="62"/>
  </w:num>
  <w:num w:numId="46" w16cid:durableId="1004240305">
    <w:abstractNumId w:val="73"/>
  </w:num>
  <w:num w:numId="47" w16cid:durableId="1300304422">
    <w:abstractNumId w:val="54"/>
  </w:num>
  <w:num w:numId="48" w16cid:durableId="1444573606">
    <w:abstractNumId w:val="60"/>
  </w:num>
  <w:num w:numId="49" w16cid:durableId="727344685">
    <w:abstractNumId w:val="53"/>
  </w:num>
  <w:num w:numId="50" w16cid:durableId="1342970252">
    <w:abstractNumId w:val="14"/>
  </w:num>
  <w:num w:numId="51" w16cid:durableId="465515545">
    <w:abstractNumId w:val="64"/>
  </w:num>
  <w:num w:numId="52" w16cid:durableId="573861665">
    <w:abstractNumId w:val="92"/>
  </w:num>
  <w:num w:numId="53" w16cid:durableId="1626931677">
    <w:abstractNumId w:val="45"/>
  </w:num>
  <w:num w:numId="54" w16cid:durableId="949315160">
    <w:abstractNumId w:val="86"/>
  </w:num>
  <w:num w:numId="55" w16cid:durableId="564995430">
    <w:abstractNumId w:val="33"/>
  </w:num>
  <w:num w:numId="56" w16cid:durableId="1377119512">
    <w:abstractNumId w:val="48"/>
  </w:num>
  <w:num w:numId="57" w16cid:durableId="691958634">
    <w:abstractNumId w:val="43"/>
  </w:num>
  <w:num w:numId="58" w16cid:durableId="1067845354">
    <w:abstractNumId w:val="72"/>
  </w:num>
  <w:num w:numId="59" w16cid:durableId="450704733">
    <w:abstractNumId w:val="103"/>
  </w:num>
  <w:num w:numId="60" w16cid:durableId="1555116362">
    <w:abstractNumId w:val="34"/>
  </w:num>
  <w:num w:numId="61" w16cid:durableId="2015499559">
    <w:abstractNumId w:val="40"/>
  </w:num>
  <w:num w:numId="62" w16cid:durableId="2004700629">
    <w:abstractNumId w:val="71"/>
  </w:num>
  <w:num w:numId="63" w16cid:durableId="1821268766">
    <w:abstractNumId w:val="67"/>
  </w:num>
  <w:num w:numId="64" w16cid:durableId="1711414106">
    <w:abstractNumId w:val="105"/>
  </w:num>
  <w:num w:numId="65" w16cid:durableId="2031951005">
    <w:abstractNumId w:val="95"/>
  </w:num>
  <w:num w:numId="66" w16cid:durableId="205333131">
    <w:abstractNumId w:val="83"/>
  </w:num>
  <w:num w:numId="67" w16cid:durableId="1484196205">
    <w:abstractNumId w:val="58"/>
  </w:num>
  <w:num w:numId="68" w16cid:durableId="1316300503">
    <w:abstractNumId w:val="21"/>
  </w:num>
  <w:num w:numId="69" w16cid:durableId="404685334">
    <w:abstractNumId w:val="52"/>
  </w:num>
  <w:num w:numId="70" w16cid:durableId="349839903">
    <w:abstractNumId w:val="38"/>
  </w:num>
  <w:num w:numId="71" w16cid:durableId="542719981">
    <w:abstractNumId w:val="31"/>
  </w:num>
  <w:num w:numId="72" w16cid:durableId="58601822">
    <w:abstractNumId w:val="23"/>
  </w:num>
  <w:num w:numId="73" w16cid:durableId="1335567310">
    <w:abstractNumId w:val="69"/>
  </w:num>
  <w:num w:numId="74" w16cid:durableId="1715231741">
    <w:abstractNumId w:val="56"/>
  </w:num>
  <w:num w:numId="75" w16cid:durableId="80562946">
    <w:abstractNumId w:val="77"/>
  </w:num>
  <w:num w:numId="76" w16cid:durableId="1632436713">
    <w:abstractNumId w:val="9"/>
  </w:num>
  <w:num w:numId="77" w16cid:durableId="1924296046">
    <w:abstractNumId w:val="87"/>
  </w:num>
  <w:num w:numId="78" w16cid:durableId="1053502295">
    <w:abstractNumId w:val="76"/>
  </w:num>
  <w:num w:numId="79" w16cid:durableId="983006660">
    <w:abstractNumId w:val="39"/>
  </w:num>
  <w:num w:numId="80" w16cid:durableId="654723624">
    <w:abstractNumId w:val="49"/>
  </w:num>
  <w:num w:numId="81" w16cid:durableId="953943612">
    <w:abstractNumId w:val="90"/>
  </w:num>
  <w:num w:numId="82" w16cid:durableId="235094348">
    <w:abstractNumId w:val="46"/>
  </w:num>
  <w:num w:numId="83" w16cid:durableId="1456175437">
    <w:abstractNumId w:val="78"/>
  </w:num>
  <w:num w:numId="84" w16cid:durableId="505562468">
    <w:abstractNumId w:val="59"/>
  </w:num>
  <w:num w:numId="85" w16cid:durableId="173426501">
    <w:abstractNumId w:val="10"/>
  </w:num>
  <w:num w:numId="86" w16cid:durableId="747384734">
    <w:abstractNumId w:val="22"/>
  </w:num>
  <w:num w:numId="87" w16cid:durableId="692919618">
    <w:abstractNumId w:val="79"/>
  </w:num>
  <w:num w:numId="88" w16cid:durableId="1569461104">
    <w:abstractNumId w:val="18"/>
  </w:num>
  <w:num w:numId="89" w16cid:durableId="1645357343">
    <w:abstractNumId w:val="19"/>
  </w:num>
  <w:num w:numId="90" w16cid:durableId="160238666">
    <w:abstractNumId w:val="24"/>
  </w:num>
  <w:num w:numId="91" w16cid:durableId="790055830">
    <w:abstractNumId w:val="102"/>
  </w:num>
  <w:num w:numId="92" w16cid:durableId="1082020768">
    <w:abstractNumId w:val="97"/>
  </w:num>
  <w:num w:numId="93" w16cid:durableId="24255258">
    <w:abstractNumId w:val="74"/>
  </w:num>
  <w:num w:numId="94" w16cid:durableId="1591431660">
    <w:abstractNumId w:val="28"/>
  </w:num>
  <w:num w:numId="95" w16cid:durableId="1955820287">
    <w:abstractNumId w:val="96"/>
  </w:num>
  <w:num w:numId="96" w16cid:durableId="92478480">
    <w:abstractNumId w:val="30"/>
  </w:num>
  <w:num w:numId="97" w16cid:durableId="201484713">
    <w:abstractNumId w:val="10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9CC"/>
    <w:rsid w:val="0000342B"/>
    <w:rsid w:val="00003CF6"/>
    <w:rsid w:val="000043D1"/>
    <w:rsid w:val="00004558"/>
    <w:rsid w:val="000046E4"/>
    <w:rsid w:val="00004AD2"/>
    <w:rsid w:val="00005BE7"/>
    <w:rsid w:val="000061F4"/>
    <w:rsid w:val="00006AC7"/>
    <w:rsid w:val="000118BA"/>
    <w:rsid w:val="00011E16"/>
    <w:rsid w:val="0001218F"/>
    <w:rsid w:val="00012D7B"/>
    <w:rsid w:val="00012FB1"/>
    <w:rsid w:val="0001549D"/>
    <w:rsid w:val="00015853"/>
    <w:rsid w:val="00015FF3"/>
    <w:rsid w:val="00016272"/>
    <w:rsid w:val="00016A14"/>
    <w:rsid w:val="0001725D"/>
    <w:rsid w:val="000173B1"/>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0FE1"/>
    <w:rsid w:val="000323C7"/>
    <w:rsid w:val="000327F9"/>
    <w:rsid w:val="00032F58"/>
    <w:rsid w:val="00033954"/>
    <w:rsid w:val="00033C84"/>
    <w:rsid w:val="000356FD"/>
    <w:rsid w:val="00035AF1"/>
    <w:rsid w:val="00035C67"/>
    <w:rsid w:val="00036430"/>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3B9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377F"/>
    <w:rsid w:val="00064063"/>
    <w:rsid w:val="0006419F"/>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4BDC"/>
    <w:rsid w:val="00096800"/>
    <w:rsid w:val="0009699B"/>
    <w:rsid w:val="00097F30"/>
    <w:rsid w:val="000A0178"/>
    <w:rsid w:val="000A07FF"/>
    <w:rsid w:val="000A0F33"/>
    <w:rsid w:val="000A295E"/>
    <w:rsid w:val="000A319B"/>
    <w:rsid w:val="000A3812"/>
    <w:rsid w:val="000A3C26"/>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5A12"/>
    <w:rsid w:val="000C6B73"/>
    <w:rsid w:val="000C777D"/>
    <w:rsid w:val="000D06CD"/>
    <w:rsid w:val="000D0AED"/>
    <w:rsid w:val="000D2FEB"/>
    <w:rsid w:val="000D37D0"/>
    <w:rsid w:val="000D525D"/>
    <w:rsid w:val="000D5AF9"/>
    <w:rsid w:val="000D5CE7"/>
    <w:rsid w:val="000D5E5B"/>
    <w:rsid w:val="000D6613"/>
    <w:rsid w:val="000D6B26"/>
    <w:rsid w:val="000E0184"/>
    <w:rsid w:val="000E023E"/>
    <w:rsid w:val="000E0D07"/>
    <w:rsid w:val="000E1FA7"/>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1BB"/>
    <w:rsid w:val="000F69F0"/>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1F93"/>
    <w:rsid w:val="00112A0C"/>
    <w:rsid w:val="00112F39"/>
    <w:rsid w:val="00113049"/>
    <w:rsid w:val="0011336D"/>
    <w:rsid w:val="00113C83"/>
    <w:rsid w:val="00114A51"/>
    <w:rsid w:val="00117661"/>
    <w:rsid w:val="0012054F"/>
    <w:rsid w:val="00121222"/>
    <w:rsid w:val="001229AA"/>
    <w:rsid w:val="00123EFC"/>
    <w:rsid w:val="001243C8"/>
    <w:rsid w:val="00125974"/>
    <w:rsid w:val="00125CC8"/>
    <w:rsid w:val="001260A0"/>
    <w:rsid w:val="0012629E"/>
    <w:rsid w:val="00126343"/>
    <w:rsid w:val="00126A6E"/>
    <w:rsid w:val="00126FAE"/>
    <w:rsid w:val="0013043E"/>
    <w:rsid w:val="00130802"/>
    <w:rsid w:val="0013095A"/>
    <w:rsid w:val="001315A5"/>
    <w:rsid w:val="00132A86"/>
    <w:rsid w:val="00133A54"/>
    <w:rsid w:val="00134FBD"/>
    <w:rsid w:val="00135D79"/>
    <w:rsid w:val="001373C9"/>
    <w:rsid w:val="00137491"/>
    <w:rsid w:val="00137782"/>
    <w:rsid w:val="00137A84"/>
    <w:rsid w:val="00137BC9"/>
    <w:rsid w:val="001403EB"/>
    <w:rsid w:val="001408E4"/>
    <w:rsid w:val="00140932"/>
    <w:rsid w:val="00141B07"/>
    <w:rsid w:val="00142EA7"/>
    <w:rsid w:val="001441DA"/>
    <w:rsid w:val="0014612A"/>
    <w:rsid w:val="00147CE6"/>
    <w:rsid w:val="00147EE2"/>
    <w:rsid w:val="001506C0"/>
    <w:rsid w:val="00151246"/>
    <w:rsid w:val="0015223C"/>
    <w:rsid w:val="00153503"/>
    <w:rsid w:val="00153EAC"/>
    <w:rsid w:val="00154171"/>
    <w:rsid w:val="00154D08"/>
    <w:rsid w:val="00154D30"/>
    <w:rsid w:val="00156226"/>
    <w:rsid w:val="001573B1"/>
    <w:rsid w:val="001606AC"/>
    <w:rsid w:val="0016187C"/>
    <w:rsid w:val="00161B7F"/>
    <w:rsid w:val="00161DD4"/>
    <w:rsid w:val="00162AD7"/>
    <w:rsid w:val="00162F6F"/>
    <w:rsid w:val="00164343"/>
    <w:rsid w:val="00164C07"/>
    <w:rsid w:val="00165362"/>
    <w:rsid w:val="001661B6"/>
    <w:rsid w:val="00166C62"/>
    <w:rsid w:val="00166EBD"/>
    <w:rsid w:val="00167966"/>
    <w:rsid w:val="00167DCD"/>
    <w:rsid w:val="00170009"/>
    <w:rsid w:val="0017054E"/>
    <w:rsid w:val="00170552"/>
    <w:rsid w:val="00170A4F"/>
    <w:rsid w:val="00171491"/>
    <w:rsid w:val="0017153B"/>
    <w:rsid w:val="00173384"/>
    <w:rsid w:val="00173BE6"/>
    <w:rsid w:val="00173EF6"/>
    <w:rsid w:val="00175752"/>
    <w:rsid w:val="0017591C"/>
    <w:rsid w:val="00175DC4"/>
    <w:rsid w:val="00177246"/>
    <w:rsid w:val="001776B3"/>
    <w:rsid w:val="00180376"/>
    <w:rsid w:val="001805E3"/>
    <w:rsid w:val="001807CF"/>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2B4D"/>
    <w:rsid w:val="001B2FC5"/>
    <w:rsid w:val="001B3457"/>
    <w:rsid w:val="001B3ACC"/>
    <w:rsid w:val="001B3B13"/>
    <w:rsid w:val="001B3ECD"/>
    <w:rsid w:val="001B4EF5"/>
    <w:rsid w:val="001B5969"/>
    <w:rsid w:val="001B6111"/>
    <w:rsid w:val="001B6E75"/>
    <w:rsid w:val="001B764A"/>
    <w:rsid w:val="001C1DDD"/>
    <w:rsid w:val="001C281E"/>
    <w:rsid w:val="001C2C15"/>
    <w:rsid w:val="001C3688"/>
    <w:rsid w:val="001C3BB3"/>
    <w:rsid w:val="001C3D71"/>
    <w:rsid w:val="001C3FA4"/>
    <w:rsid w:val="001C4AE4"/>
    <w:rsid w:val="001C5C3B"/>
    <w:rsid w:val="001C6472"/>
    <w:rsid w:val="001C6A35"/>
    <w:rsid w:val="001C7AC2"/>
    <w:rsid w:val="001D06FC"/>
    <w:rsid w:val="001D0E0E"/>
    <w:rsid w:val="001D3818"/>
    <w:rsid w:val="001D4A13"/>
    <w:rsid w:val="001D4D2B"/>
    <w:rsid w:val="001D58E2"/>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1F59"/>
    <w:rsid w:val="00202551"/>
    <w:rsid w:val="00202584"/>
    <w:rsid w:val="00205921"/>
    <w:rsid w:val="002077C2"/>
    <w:rsid w:val="00207A89"/>
    <w:rsid w:val="00207ADC"/>
    <w:rsid w:val="00207DE5"/>
    <w:rsid w:val="00207EC1"/>
    <w:rsid w:val="00210D4E"/>
    <w:rsid w:val="00211F56"/>
    <w:rsid w:val="002128B4"/>
    <w:rsid w:val="00214C9B"/>
    <w:rsid w:val="00214DA6"/>
    <w:rsid w:val="0021514B"/>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2CD4"/>
    <w:rsid w:val="002235C9"/>
    <w:rsid w:val="002260AF"/>
    <w:rsid w:val="00226760"/>
    <w:rsid w:val="002270DC"/>
    <w:rsid w:val="0022719E"/>
    <w:rsid w:val="00227F24"/>
    <w:rsid w:val="00230382"/>
    <w:rsid w:val="00230A7D"/>
    <w:rsid w:val="00230C71"/>
    <w:rsid w:val="00230DF6"/>
    <w:rsid w:val="00231BD9"/>
    <w:rsid w:val="002322E1"/>
    <w:rsid w:val="00232D51"/>
    <w:rsid w:val="002330AC"/>
    <w:rsid w:val="00233455"/>
    <w:rsid w:val="00235243"/>
    <w:rsid w:val="00235A0E"/>
    <w:rsid w:val="00235B25"/>
    <w:rsid w:val="0023707C"/>
    <w:rsid w:val="00237E7C"/>
    <w:rsid w:val="002407B0"/>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4186"/>
    <w:rsid w:val="0025438E"/>
    <w:rsid w:val="002547DF"/>
    <w:rsid w:val="002550C4"/>
    <w:rsid w:val="00255124"/>
    <w:rsid w:val="00255462"/>
    <w:rsid w:val="002555C0"/>
    <w:rsid w:val="00257277"/>
    <w:rsid w:val="00260697"/>
    <w:rsid w:val="002606B1"/>
    <w:rsid w:val="002628E3"/>
    <w:rsid w:val="0026293D"/>
    <w:rsid w:val="00262A48"/>
    <w:rsid w:val="00262BA8"/>
    <w:rsid w:val="0026365C"/>
    <w:rsid w:val="00263873"/>
    <w:rsid w:val="00263EE3"/>
    <w:rsid w:val="00264E69"/>
    <w:rsid w:val="00266554"/>
    <w:rsid w:val="002674DE"/>
    <w:rsid w:val="0027037F"/>
    <w:rsid w:val="002708CB"/>
    <w:rsid w:val="00270BC9"/>
    <w:rsid w:val="002712B1"/>
    <w:rsid w:val="002713B1"/>
    <w:rsid w:val="0027268F"/>
    <w:rsid w:val="00272E80"/>
    <w:rsid w:val="00273205"/>
    <w:rsid w:val="0027461A"/>
    <w:rsid w:val="002763E3"/>
    <w:rsid w:val="00277488"/>
    <w:rsid w:val="00277712"/>
    <w:rsid w:val="0028083F"/>
    <w:rsid w:val="00280ADA"/>
    <w:rsid w:val="00281512"/>
    <w:rsid w:val="00281F55"/>
    <w:rsid w:val="0028390D"/>
    <w:rsid w:val="00284A88"/>
    <w:rsid w:val="00286431"/>
    <w:rsid w:val="00286867"/>
    <w:rsid w:val="00290DD5"/>
    <w:rsid w:val="00291894"/>
    <w:rsid w:val="00292FB1"/>
    <w:rsid w:val="00293098"/>
    <w:rsid w:val="002937DB"/>
    <w:rsid w:val="002946C9"/>
    <w:rsid w:val="002965F3"/>
    <w:rsid w:val="00296D91"/>
    <w:rsid w:val="0029702B"/>
    <w:rsid w:val="0029767B"/>
    <w:rsid w:val="002A1DC2"/>
    <w:rsid w:val="002A2147"/>
    <w:rsid w:val="002A225B"/>
    <w:rsid w:val="002A29D7"/>
    <w:rsid w:val="002A31CF"/>
    <w:rsid w:val="002A4FEC"/>
    <w:rsid w:val="002A50D8"/>
    <w:rsid w:val="002A72CB"/>
    <w:rsid w:val="002A7D9D"/>
    <w:rsid w:val="002B06D7"/>
    <w:rsid w:val="002B07C4"/>
    <w:rsid w:val="002B09D1"/>
    <w:rsid w:val="002B0D57"/>
    <w:rsid w:val="002B0FCA"/>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EBB"/>
    <w:rsid w:val="002C2FB1"/>
    <w:rsid w:val="002C3E73"/>
    <w:rsid w:val="002C507B"/>
    <w:rsid w:val="002C5939"/>
    <w:rsid w:val="002C7993"/>
    <w:rsid w:val="002C7AD2"/>
    <w:rsid w:val="002D1748"/>
    <w:rsid w:val="002D22FF"/>
    <w:rsid w:val="002D2CEA"/>
    <w:rsid w:val="002D3270"/>
    <w:rsid w:val="002D35AA"/>
    <w:rsid w:val="002D3C6F"/>
    <w:rsid w:val="002D45D6"/>
    <w:rsid w:val="002D462F"/>
    <w:rsid w:val="002D47DB"/>
    <w:rsid w:val="002D4D9C"/>
    <w:rsid w:val="002D69A5"/>
    <w:rsid w:val="002D6BE0"/>
    <w:rsid w:val="002D7647"/>
    <w:rsid w:val="002E0457"/>
    <w:rsid w:val="002E1D1D"/>
    <w:rsid w:val="002E258F"/>
    <w:rsid w:val="002E313C"/>
    <w:rsid w:val="002E31FF"/>
    <w:rsid w:val="002E3921"/>
    <w:rsid w:val="002E3D2F"/>
    <w:rsid w:val="002E43BC"/>
    <w:rsid w:val="002E45C2"/>
    <w:rsid w:val="002E4CC4"/>
    <w:rsid w:val="002E4F30"/>
    <w:rsid w:val="002E5839"/>
    <w:rsid w:val="002E5B12"/>
    <w:rsid w:val="002E69CB"/>
    <w:rsid w:val="002E6D4B"/>
    <w:rsid w:val="002E78E4"/>
    <w:rsid w:val="002F0062"/>
    <w:rsid w:val="002F0071"/>
    <w:rsid w:val="002F071C"/>
    <w:rsid w:val="002F13E3"/>
    <w:rsid w:val="002F1728"/>
    <w:rsid w:val="002F1EB5"/>
    <w:rsid w:val="002F1F0E"/>
    <w:rsid w:val="002F248C"/>
    <w:rsid w:val="002F2EE9"/>
    <w:rsid w:val="002F346E"/>
    <w:rsid w:val="002F3846"/>
    <w:rsid w:val="002F38E9"/>
    <w:rsid w:val="002F3A1D"/>
    <w:rsid w:val="002F53D6"/>
    <w:rsid w:val="002F574E"/>
    <w:rsid w:val="002F6625"/>
    <w:rsid w:val="002F697A"/>
    <w:rsid w:val="002F6D4E"/>
    <w:rsid w:val="002F7066"/>
    <w:rsid w:val="002F788C"/>
    <w:rsid w:val="00301B75"/>
    <w:rsid w:val="003048AC"/>
    <w:rsid w:val="003052EF"/>
    <w:rsid w:val="0030551C"/>
    <w:rsid w:val="00306D37"/>
    <w:rsid w:val="0030790A"/>
    <w:rsid w:val="00307D86"/>
    <w:rsid w:val="00310DA0"/>
    <w:rsid w:val="00311363"/>
    <w:rsid w:val="003121D8"/>
    <w:rsid w:val="00312259"/>
    <w:rsid w:val="0031277F"/>
    <w:rsid w:val="00312B3C"/>
    <w:rsid w:val="00312EE9"/>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5FBA"/>
    <w:rsid w:val="0033608A"/>
    <w:rsid w:val="00336119"/>
    <w:rsid w:val="00340AD7"/>
    <w:rsid w:val="00340CFB"/>
    <w:rsid w:val="00341D39"/>
    <w:rsid w:val="00346845"/>
    <w:rsid w:val="00346B50"/>
    <w:rsid w:val="00346B8E"/>
    <w:rsid w:val="00347C4C"/>
    <w:rsid w:val="00350C60"/>
    <w:rsid w:val="00350DA1"/>
    <w:rsid w:val="00351C94"/>
    <w:rsid w:val="00352F24"/>
    <w:rsid w:val="00353B48"/>
    <w:rsid w:val="00354BB0"/>
    <w:rsid w:val="0035532D"/>
    <w:rsid w:val="00355D9B"/>
    <w:rsid w:val="00357C39"/>
    <w:rsid w:val="00360114"/>
    <w:rsid w:val="00360127"/>
    <w:rsid w:val="003612C4"/>
    <w:rsid w:val="00361455"/>
    <w:rsid w:val="00361D81"/>
    <w:rsid w:val="00362740"/>
    <w:rsid w:val="003628EC"/>
    <w:rsid w:val="003634D9"/>
    <w:rsid w:val="00367333"/>
    <w:rsid w:val="00370260"/>
    <w:rsid w:val="00370303"/>
    <w:rsid w:val="00370388"/>
    <w:rsid w:val="003722CA"/>
    <w:rsid w:val="00373DF2"/>
    <w:rsid w:val="0037464F"/>
    <w:rsid w:val="00374DF8"/>
    <w:rsid w:val="003757AB"/>
    <w:rsid w:val="00376487"/>
    <w:rsid w:val="003772C2"/>
    <w:rsid w:val="0037748C"/>
    <w:rsid w:val="003809E6"/>
    <w:rsid w:val="003822A8"/>
    <w:rsid w:val="00382583"/>
    <w:rsid w:val="00382655"/>
    <w:rsid w:val="0038361F"/>
    <w:rsid w:val="00384732"/>
    <w:rsid w:val="003863DF"/>
    <w:rsid w:val="00386DD6"/>
    <w:rsid w:val="003878BE"/>
    <w:rsid w:val="00392405"/>
    <w:rsid w:val="0039346E"/>
    <w:rsid w:val="003938A2"/>
    <w:rsid w:val="00393966"/>
    <w:rsid w:val="003950CA"/>
    <w:rsid w:val="0039655B"/>
    <w:rsid w:val="00396E0A"/>
    <w:rsid w:val="00397ECF"/>
    <w:rsid w:val="003A1571"/>
    <w:rsid w:val="003A2708"/>
    <w:rsid w:val="003A29BD"/>
    <w:rsid w:val="003A2A63"/>
    <w:rsid w:val="003A2FE5"/>
    <w:rsid w:val="003A42B7"/>
    <w:rsid w:val="003A606E"/>
    <w:rsid w:val="003A729D"/>
    <w:rsid w:val="003A785C"/>
    <w:rsid w:val="003B164F"/>
    <w:rsid w:val="003B1CE6"/>
    <w:rsid w:val="003B2A80"/>
    <w:rsid w:val="003B40F9"/>
    <w:rsid w:val="003B52B7"/>
    <w:rsid w:val="003B5876"/>
    <w:rsid w:val="003B5E4A"/>
    <w:rsid w:val="003B5F95"/>
    <w:rsid w:val="003B6185"/>
    <w:rsid w:val="003B64A2"/>
    <w:rsid w:val="003B65FF"/>
    <w:rsid w:val="003B6B32"/>
    <w:rsid w:val="003B7DFE"/>
    <w:rsid w:val="003B7F9F"/>
    <w:rsid w:val="003C02E0"/>
    <w:rsid w:val="003C05E3"/>
    <w:rsid w:val="003C06C2"/>
    <w:rsid w:val="003C0EB0"/>
    <w:rsid w:val="003C0F68"/>
    <w:rsid w:val="003C19A1"/>
    <w:rsid w:val="003C33B8"/>
    <w:rsid w:val="003C3E95"/>
    <w:rsid w:val="003C40C7"/>
    <w:rsid w:val="003C41A3"/>
    <w:rsid w:val="003C4380"/>
    <w:rsid w:val="003C5AEC"/>
    <w:rsid w:val="003C603E"/>
    <w:rsid w:val="003C6D92"/>
    <w:rsid w:val="003C7208"/>
    <w:rsid w:val="003C7B44"/>
    <w:rsid w:val="003C7DC9"/>
    <w:rsid w:val="003D166A"/>
    <w:rsid w:val="003D2AA3"/>
    <w:rsid w:val="003D2EA7"/>
    <w:rsid w:val="003D3786"/>
    <w:rsid w:val="003D37C2"/>
    <w:rsid w:val="003D3D54"/>
    <w:rsid w:val="003D3FC6"/>
    <w:rsid w:val="003D473E"/>
    <w:rsid w:val="003D4B82"/>
    <w:rsid w:val="003D6823"/>
    <w:rsid w:val="003D6C5D"/>
    <w:rsid w:val="003D6D6D"/>
    <w:rsid w:val="003D6F38"/>
    <w:rsid w:val="003D76A1"/>
    <w:rsid w:val="003E0404"/>
    <w:rsid w:val="003E166F"/>
    <w:rsid w:val="003E1AE1"/>
    <w:rsid w:val="003E31D2"/>
    <w:rsid w:val="003E33A4"/>
    <w:rsid w:val="003E3975"/>
    <w:rsid w:val="003E42FA"/>
    <w:rsid w:val="003E4F45"/>
    <w:rsid w:val="003E500D"/>
    <w:rsid w:val="003E515B"/>
    <w:rsid w:val="003E5387"/>
    <w:rsid w:val="003F12C0"/>
    <w:rsid w:val="003F16AB"/>
    <w:rsid w:val="003F2370"/>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246E"/>
    <w:rsid w:val="0041266E"/>
    <w:rsid w:val="00413672"/>
    <w:rsid w:val="00413D88"/>
    <w:rsid w:val="00414BE1"/>
    <w:rsid w:val="00415210"/>
    <w:rsid w:val="00415379"/>
    <w:rsid w:val="00415C05"/>
    <w:rsid w:val="00416A25"/>
    <w:rsid w:val="00416E4F"/>
    <w:rsid w:val="004170D4"/>
    <w:rsid w:val="00417181"/>
    <w:rsid w:val="00417228"/>
    <w:rsid w:val="00417391"/>
    <w:rsid w:val="00417406"/>
    <w:rsid w:val="0041741E"/>
    <w:rsid w:val="00417A2F"/>
    <w:rsid w:val="00417DC6"/>
    <w:rsid w:val="00417E88"/>
    <w:rsid w:val="0042030D"/>
    <w:rsid w:val="0042063D"/>
    <w:rsid w:val="00421322"/>
    <w:rsid w:val="004228A2"/>
    <w:rsid w:val="0042377B"/>
    <w:rsid w:val="00425575"/>
    <w:rsid w:val="00425CDE"/>
    <w:rsid w:val="0042602D"/>
    <w:rsid w:val="00426100"/>
    <w:rsid w:val="004267E1"/>
    <w:rsid w:val="00426DCB"/>
    <w:rsid w:val="00427A02"/>
    <w:rsid w:val="004305AC"/>
    <w:rsid w:val="004315FD"/>
    <w:rsid w:val="00431F83"/>
    <w:rsid w:val="0043210B"/>
    <w:rsid w:val="0043269F"/>
    <w:rsid w:val="0043297A"/>
    <w:rsid w:val="00432E21"/>
    <w:rsid w:val="00433737"/>
    <w:rsid w:val="0043383A"/>
    <w:rsid w:val="00433D78"/>
    <w:rsid w:val="00435254"/>
    <w:rsid w:val="00436527"/>
    <w:rsid w:val="00436D42"/>
    <w:rsid w:val="00436FAB"/>
    <w:rsid w:val="00437B2F"/>
    <w:rsid w:val="00441B02"/>
    <w:rsid w:val="00441C71"/>
    <w:rsid w:val="00442B16"/>
    <w:rsid w:val="00446D41"/>
    <w:rsid w:val="00446D69"/>
    <w:rsid w:val="00446DED"/>
    <w:rsid w:val="00446F34"/>
    <w:rsid w:val="004471F4"/>
    <w:rsid w:val="004516FA"/>
    <w:rsid w:val="00451735"/>
    <w:rsid w:val="00451D77"/>
    <w:rsid w:val="00452844"/>
    <w:rsid w:val="00453C5B"/>
    <w:rsid w:val="00454229"/>
    <w:rsid w:val="004554C5"/>
    <w:rsid w:val="00456C01"/>
    <w:rsid w:val="0046084E"/>
    <w:rsid w:val="00460D61"/>
    <w:rsid w:val="00461C05"/>
    <w:rsid w:val="004621C7"/>
    <w:rsid w:val="00462D20"/>
    <w:rsid w:val="004631A2"/>
    <w:rsid w:val="004633D2"/>
    <w:rsid w:val="00463658"/>
    <w:rsid w:val="00464A6E"/>
    <w:rsid w:val="004657F4"/>
    <w:rsid w:val="0046634D"/>
    <w:rsid w:val="004665DB"/>
    <w:rsid w:val="004704AB"/>
    <w:rsid w:val="00470C64"/>
    <w:rsid w:val="00471425"/>
    <w:rsid w:val="004720B1"/>
    <w:rsid w:val="00472469"/>
    <w:rsid w:val="00472875"/>
    <w:rsid w:val="00475662"/>
    <w:rsid w:val="00476691"/>
    <w:rsid w:val="004771E0"/>
    <w:rsid w:val="00480A18"/>
    <w:rsid w:val="004813DC"/>
    <w:rsid w:val="00481782"/>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0D34"/>
    <w:rsid w:val="004B0DDF"/>
    <w:rsid w:val="004B1AD6"/>
    <w:rsid w:val="004B5499"/>
    <w:rsid w:val="004B64AC"/>
    <w:rsid w:val="004B7D55"/>
    <w:rsid w:val="004C0429"/>
    <w:rsid w:val="004C16B4"/>
    <w:rsid w:val="004C36D3"/>
    <w:rsid w:val="004C4A4A"/>
    <w:rsid w:val="004C4BD6"/>
    <w:rsid w:val="004C4E94"/>
    <w:rsid w:val="004C58E8"/>
    <w:rsid w:val="004C58ED"/>
    <w:rsid w:val="004C6A70"/>
    <w:rsid w:val="004C6FE5"/>
    <w:rsid w:val="004C737B"/>
    <w:rsid w:val="004C7ECA"/>
    <w:rsid w:val="004D195B"/>
    <w:rsid w:val="004D1B8D"/>
    <w:rsid w:val="004D29E5"/>
    <w:rsid w:val="004D2A0A"/>
    <w:rsid w:val="004D339A"/>
    <w:rsid w:val="004D3503"/>
    <w:rsid w:val="004D3DE5"/>
    <w:rsid w:val="004D4200"/>
    <w:rsid w:val="004D57E2"/>
    <w:rsid w:val="004D5A66"/>
    <w:rsid w:val="004D5F32"/>
    <w:rsid w:val="004D65F2"/>
    <w:rsid w:val="004D751B"/>
    <w:rsid w:val="004D7C27"/>
    <w:rsid w:val="004E072B"/>
    <w:rsid w:val="004E0F69"/>
    <w:rsid w:val="004E1AC8"/>
    <w:rsid w:val="004E1AFC"/>
    <w:rsid w:val="004E1C57"/>
    <w:rsid w:val="004E2316"/>
    <w:rsid w:val="004E2534"/>
    <w:rsid w:val="004E3CFC"/>
    <w:rsid w:val="004E4676"/>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5BC7"/>
    <w:rsid w:val="004F76FB"/>
    <w:rsid w:val="00500357"/>
    <w:rsid w:val="00501867"/>
    <w:rsid w:val="00501890"/>
    <w:rsid w:val="00501A24"/>
    <w:rsid w:val="005020F3"/>
    <w:rsid w:val="005025CE"/>
    <w:rsid w:val="0050313C"/>
    <w:rsid w:val="0050380D"/>
    <w:rsid w:val="00503A68"/>
    <w:rsid w:val="005046F0"/>
    <w:rsid w:val="00504797"/>
    <w:rsid w:val="00505AF7"/>
    <w:rsid w:val="00506710"/>
    <w:rsid w:val="005067A9"/>
    <w:rsid w:val="00506DAF"/>
    <w:rsid w:val="0051170E"/>
    <w:rsid w:val="00511D8D"/>
    <w:rsid w:val="00511E15"/>
    <w:rsid w:val="005128C1"/>
    <w:rsid w:val="00512E80"/>
    <w:rsid w:val="005138BE"/>
    <w:rsid w:val="00513E2C"/>
    <w:rsid w:val="005176C2"/>
    <w:rsid w:val="005203B9"/>
    <w:rsid w:val="005205E1"/>
    <w:rsid w:val="00520662"/>
    <w:rsid w:val="00521697"/>
    <w:rsid w:val="00521A47"/>
    <w:rsid w:val="0052231D"/>
    <w:rsid w:val="00523957"/>
    <w:rsid w:val="00523FE5"/>
    <w:rsid w:val="00525547"/>
    <w:rsid w:val="005255BE"/>
    <w:rsid w:val="00525A2A"/>
    <w:rsid w:val="005262E8"/>
    <w:rsid w:val="005263E8"/>
    <w:rsid w:val="00526A73"/>
    <w:rsid w:val="00526C46"/>
    <w:rsid w:val="00526F80"/>
    <w:rsid w:val="0052719C"/>
    <w:rsid w:val="005278ED"/>
    <w:rsid w:val="00527E74"/>
    <w:rsid w:val="00530081"/>
    <w:rsid w:val="00530644"/>
    <w:rsid w:val="00533A48"/>
    <w:rsid w:val="00533CF3"/>
    <w:rsid w:val="00534C52"/>
    <w:rsid w:val="00534D42"/>
    <w:rsid w:val="00535790"/>
    <w:rsid w:val="005370DC"/>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A4E"/>
    <w:rsid w:val="00546B1D"/>
    <w:rsid w:val="00546C08"/>
    <w:rsid w:val="005476F6"/>
    <w:rsid w:val="00547D65"/>
    <w:rsid w:val="0055160E"/>
    <w:rsid w:val="00551C5C"/>
    <w:rsid w:val="00552654"/>
    <w:rsid w:val="00552B34"/>
    <w:rsid w:val="00553643"/>
    <w:rsid w:val="00553666"/>
    <w:rsid w:val="00553D16"/>
    <w:rsid w:val="00553E51"/>
    <w:rsid w:val="00556C05"/>
    <w:rsid w:val="00557A31"/>
    <w:rsid w:val="00560084"/>
    <w:rsid w:val="005600B9"/>
    <w:rsid w:val="00561675"/>
    <w:rsid w:val="00562523"/>
    <w:rsid w:val="00562F4D"/>
    <w:rsid w:val="005631FC"/>
    <w:rsid w:val="00563D59"/>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218B"/>
    <w:rsid w:val="0058356D"/>
    <w:rsid w:val="005846F7"/>
    <w:rsid w:val="0058484D"/>
    <w:rsid w:val="00585100"/>
    <w:rsid w:val="00585A04"/>
    <w:rsid w:val="00585FCC"/>
    <w:rsid w:val="005864E3"/>
    <w:rsid w:val="0058688D"/>
    <w:rsid w:val="00586D2D"/>
    <w:rsid w:val="00587358"/>
    <w:rsid w:val="00590240"/>
    <w:rsid w:val="00590569"/>
    <w:rsid w:val="00590C95"/>
    <w:rsid w:val="00591FEF"/>
    <w:rsid w:val="00593369"/>
    <w:rsid w:val="00593799"/>
    <w:rsid w:val="005945BA"/>
    <w:rsid w:val="00594669"/>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8B5"/>
    <w:rsid w:val="005A6A14"/>
    <w:rsid w:val="005A6BFC"/>
    <w:rsid w:val="005A6E36"/>
    <w:rsid w:val="005A6F42"/>
    <w:rsid w:val="005A74C4"/>
    <w:rsid w:val="005B04BF"/>
    <w:rsid w:val="005B29D2"/>
    <w:rsid w:val="005B301C"/>
    <w:rsid w:val="005B35B8"/>
    <w:rsid w:val="005B3909"/>
    <w:rsid w:val="005B3F9D"/>
    <w:rsid w:val="005B44C1"/>
    <w:rsid w:val="005B4AE6"/>
    <w:rsid w:val="005B6AE6"/>
    <w:rsid w:val="005B7C05"/>
    <w:rsid w:val="005C0931"/>
    <w:rsid w:val="005C114D"/>
    <w:rsid w:val="005C3B2C"/>
    <w:rsid w:val="005C40E6"/>
    <w:rsid w:val="005C4290"/>
    <w:rsid w:val="005C4B7D"/>
    <w:rsid w:val="005C53F8"/>
    <w:rsid w:val="005C5668"/>
    <w:rsid w:val="005C5723"/>
    <w:rsid w:val="005C57CD"/>
    <w:rsid w:val="005C5DE6"/>
    <w:rsid w:val="005C62C8"/>
    <w:rsid w:val="005C7083"/>
    <w:rsid w:val="005C742F"/>
    <w:rsid w:val="005C7658"/>
    <w:rsid w:val="005C7663"/>
    <w:rsid w:val="005D28E6"/>
    <w:rsid w:val="005D2906"/>
    <w:rsid w:val="005D2AEB"/>
    <w:rsid w:val="005D2E95"/>
    <w:rsid w:val="005D3E69"/>
    <w:rsid w:val="005D446D"/>
    <w:rsid w:val="005D500D"/>
    <w:rsid w:val="005D6019"/>
    <w:rsid w:val="005D646E"/>
    <w:rsid w:val="005D6DE0"/>
    <w:rsid w:val="005E0907"/>
    <w:rsid w:val="005E09BE"/>
    <w:rsid w:val="005E11EC"/>
    <w:rsid w:val="005E21B7"/>
    <w:rsid w:val="005E2240"/>
    <w:rsid w:val="005E32C1"/>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B8E"/>
    <w:rsid w:val="00605A5D"/>
    <w:rsid w:val="0060667A"/>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78"/>
    <w:rsid w:val="006335A8"/>
    <w:rsid w:val="00634EB7"/>
    <w:rsid w:val="00635325"/>
    <w:rsid w:val="00635B02"/>
    <w:rsid w:val="00635CF3"/>
    <w:rsid w:val="00636868"/>
    <w:rsid w:val="00636887"/>
    <w:rsid w:val="00637008"/>
    <w:rsid w:val="00637B9C"/>
    <w:rsid w:val="00637BB0"/>
    <w:rsid w:val="00637DB2"/>
    <w:rsid w:val="00637DDD"/>
    <w:rsid w:val="00640116"/>
    <w:rsid w:val="00640723"/>
    <w:rsid w:val="006409C6"/>
    <w:rsid w:val="00640DB8"/>
    <w:rsid w:val="006410AD"/>
    <w:rsid w:val="0064302C"/>
    <w:rsid w:val="0064325B"/>
    <w:rsid w:val="006432F8"/>
    <w:rsid w:val="00643947"/>
    <w:rsid w:val="006439F4"/>
    <w:rsid w:val="00643ED8"/>
    <w:rsid w:val="006441CC"/>
    <w:rsid w:val="00644C70"/>
    <w:rsid w:val="00644D08"/>
    <w:rsid w:val="0064601A"/>
    <w:rsid w:val="00646B0E"/>
    <w:rsid w:val="00646BD7"/>
    <w:rsid w:val="00646C71"/>
    <w:rsid w:val="00647BC7"/>
    <w:rsid w:val="006501A9"/>
    <w:rsid w:val="00650465"/>
    <w:rsid w:val="00650868"/>
    <w:rsid w:val="00650F2C"/>
    <w:rsid w:val="00654CFA"/>
    <w:rsid w:val="0065718B"/>
    <w:rsid w:val="00660E0D"/>
    <w:rsid w:val="00660FB4"/>
    <w:rsid w:val="0066182F"/>
    <w:rsid w:val="00662992"/>
    <w:rsid w:val="00662BB0"/>
    <w:rsid w:val="00663588"/>
    <w:rsid w:val="0066477F"/>
    <w:rsid w:val="00665E86"/>
    <w:rsid w:val="00666628"/>
    <w:rsid w:val="00666DE8"/>
    <w:rsid w:val="00667B84"/>
    <w:rsid w:val="0067128C"/>
    <w:rsid w:val="00672DFF"/>
    <w:rsid w:val="00672FA9"/>
    <w:rsid w:val="0067314D"/>
    <w:rsid w:val="00673F99"/>
    <w:rsid w:val="0067408C"/>
    <w:rsid w:val="0067483D"/>
    <w:rsid w:val="0067496E"/>
    <w:rsid w:val="00674A97"/>
    <w:rsid w:val="00674FC5"/>
    <w:rsid w:val="0067503D"/>
    <w:rsid w:val="006751BF"/>
    <w:rsid w:val="00675753"/>
    <w:rsid w:val="006763CD"/>
    <w:rsid w:val="00680BE1"/>
    <w:rsid w:val="0068198D"/>
    <w:rsid w:val="00681F2F"/>
    <w:rsid w:val="00682896"/>
    <w:rsid w:val="006831AD"/>
    <w:rsid w:val="00684605"/>
    <w:rsid w:val="00684F2D"/>
    <w:rsid w:val="00690C77"/>
    <w:rsid w:val="00691461"/>
    <w:rsid w:val="00691816"/>
    <w:rsid w:val="00692A2D"/>
    <w:rsid w:val="00692D8C"/>
    <w:rsid w:val="00692DF0"/>
    <w:rsid w:val="00693200"/>
    <w:rsid w:val="006938D2"/>
    <w:rsid w:val="00694DE7"/>
    <w:rsid w:val="0069573C"/>
    <w:rsid w:val="0069630D"/>
    <w:rsid w:val="006971EE"/>
    <w:rsid w:val="006979DC"/>
    <w:rsid w:val="00697C1A"/>
    <w:rsid w:val="00697D11"/>
    <w:rsid w:val="006A0326"/>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8"/>
    <w:rsid w:val="006B1A75"/>
    <w:rsid w:val="006B2750"/>
    <w:rsid w:val="006B349D"/>
    <w:rsid w:val="006B3E80"/>
    <w:rsid w:val="006B4D7F"/>
    <w:rsid w:val="006B66CA"/>
    <w:rsid w:val="006B7092"/>
    <w:rsid w:val="006B79C6"/>
    <w:rsid w:val="006B7B31"/>
    <w:rsid w:val="006C070B"/>
    <w:rsid w:val="006C159B"/>
    <w:rsid w:val="006C1682"/>
    <w:rsid w:val="006C17D6"/>
    <w:rsid w:val="006C1DE1"/>
    <w:rsid w:val="006C2CCD"/>
    <w:rsid w:val="006C39C4"/>
    <w:rsid w:val="006C3F7C"/>
    <w:rsid w:val="006C5113"/>
    <w:rsid w:val="006C5C36"/>
    <w:rsid w:val="006D0021"/>
    <w:rsid w:val="006D0A55"/>
    <w:rsid w:val="006D0F43"/>
    <w:rsid w:val="006D1EF6"/>
    <w:rsid w:val="006D2CCC"/>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D45"/>
    <w:rsid w:val="006F7E61"/>
    <w:rsid w:val="0070092D"/>
    <w:rsid w:val="00700BF9"/>
    <w:rsid w:val="00701D54"/>
    <w:rsid w:val="00701FE3"/>
    <w:rsid w:val="00702B7A"/>
    <w:rsid w:val="00702C8C"/>
    <w:rsid w:val="00703379"/>
    <w:rsid w:val="007046A2"/>
    <w:rsid w:val="00710652"/>
    <w:rsid w:val="00710CD9"/>
    <w:rsid w:val="00711B43"/>
    <w:rsid w:val="0071214E"/>
    <w:rsid w:val="007125F8"/>
    <w:rsid w:val="007148A0"/>
    <w:rsid w:val="00714955"/>
    <w:rsid w:val="007205C3"/>
    <w:rsid w:val="00720AD3"/>
    <w:rsid w:val="00720ECA"/>
    <w:rsid w:val="00722E55"/>
    <w:rsid w:val="0072365B"/>
    <w:rsid w:val="00723915"/>
    <w:rsid w:val="00723FEB"/>
    <w:rsid w:val="0072404F"/>
    <w:rsid w:val="00724DF2"/>
    <w:rsid w:val="0072508B"/>
    <w:rsid w:val="0072549E"/>
    <w:rsid w:val="00725B23"/>
    <w:rsid w:val="0072678B"/>
    <w:rsid w:val="007268E0"/>
    <w:rsid w:val="00727BA1"/>
    <w:rsid w:val="00730B9C"/>
    <w:rsid w:val="00730EFD"/>
    <w:rsid w:val="00731241"/>
    <w:rsid w:val="007319B6"/>
    <w:rsid w:val="00731AA0"/>
    <w:rsid w:val="0073298A"/>
    <w:rsid w:val="00733486"/>
    <w:rsid w:val="00735C03"/>
    <w:rsid w:val="00736396"/>
    <w:rsid w:val="0073653B"/>
    <w:rsid w:val="007370CA"/>
    <w:rsid w:val="007372B8"/>
    <w:rsid w:val="0073753C"/>
    <w:rsid w:val="007403A7"/>
    <w:rsid w:val="00741D38"/>
    <w:rsid w:val="00743186"/>
    <w:rsid w:val="00743459"/>
    <w:rsid w:val="0074373B"/>
    <w:rsid w:val="00744993"/>
    <w:rsid w:val="00745B40"/>
    <w:rsid w:val="00746197"/>
    <w:rsid w:val="0074740C"/>
    <w:rsid w:val="00747684"/>
    <w:rsid w:val="00747DC5"/>
    <w:rsid w:val="00750C34"/>
    <w:rsid w:val="00751B42"/>
    <w:rsid w:val="00751BB3"/>
    <w:rsid w:val="00751E46"/>
    <w:rsid w:val="00752619"/>
    <w:rsid w:val="00752EEE"/>
    <w:rsid w:val="007534B8"/>
    <w:rsid w:val="00753E49"/>
    <w:rsid w:val="00753F19"/>
    <w:rsid w:val="0075427B"/>
    <w:rsid w:val="0075562C"/>
    <w:rsid w:val="007575CE"/>
    <w:rsid w:val="00757835"/>
    <w:rsid w:val="007579CF"/>
    <w:rsid w:val="007603DC"/>
    <w:rsid w:val="0076121E"/>
    <w:rsid w:val="00761338"/>
    <w:rsid w:val="007628D2"/>
    <w:rsid w:val="00762937"/>
    <w:rsid w:val="00762B23"/>
    <w:rsid w:val="0076337F"/>
    <w:rsid w:val="0076383C"/>
    <w:rsid w:val="00763A6D"/>
    <w:rsid w:val="00765190"/>
    <w:rsid w:val="00766536"/>
    <w:rsid w:val="0077297B"/>
    <w:rsid w:val="00772AB5"/>
    <w:rsid w:val="00772E4C"/>
    <w:rsid w:val="00774B4B"/>
    <w:rsid w:val="00777D5E"/>
    <w:rsid w:val="007805E9"/>
    <w:rsid w:val="00781933"/>
    <w:rsid w:val="00781B98"/>
    <w:rsid w:val="00783057"/>
    <w:rsid w:val="00785BE3"/>
    <w:rsid w:val="00785D44"/>
    <w:rsid w:val="007860BE"/>
    <w:rsid w:val="007876EB"/>
    <w:rsid w:val="00787837"/>
    <w:rsid w:val="0079032F"/>
    <w:rsid w:val="00791CA9"/>
    <w:rsid w:val="00791EA5"/>
    <w:rsid w:val="00792556"/>
    <w:rsid w:val="0079305A"/>
    <w:rsid w:val="0079309A"/>
    <w:rsid w:val="00793713"/>
    <w:rsid w:val="00793B98"/>
    <w:rsid w:val="007940B8"/>
    <w:rsid w:val="00794653"/>
    <w:rsid w:val="00794D46"/>
    <w:rsid w:val="00794F51"/>
    <w:rsid w:val="00795416"/>
    <w:rsid w:val="007956BD"/>
    <w:rsid w:val="00795983"/>
    <w:rsid w:val="00796BF1"/>
    <w:rsid w:val="007A021A"/>
    <w:rsid w:val="007A057F"/>
    <w:rsid w:val="007A0881"/>
    <w:rsid w:val="007A0A4B"/>
    <w:rsid w:val="007A1FEC"/>
    <w:rsid w:val="007A2178"/>
    <w:rsid w:val="007A2C4A"/>
    <w:rsid w:val="007A4B20"/>
    <w:rsid w:val="007A5050"/>
    <w:rsid w:val="007A5F7F"/>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2F9"/>
    <w:rsid w:val="007C1A86"/>
    <w:rsid w:val="007C1C96"/>
    <w:rsid w:val="007C40EC"/>
    <w:rsid w:val="007D0E95"/>
    <w:rsid w:val="007D1B47"/>
    <w:rsid w:val="007D2753"/>
    <w:rsid w:val="007D2F12"/>
    <w:rsid w:val="007D2F61"/>
    <w:rsid w:val="007D3238"/>
    <w:rsid w:val="007D32A0"/>
    <w:rsid w:val="007D37A7"/>
    <w:rsid w:val="007D4221"/>
    <w:rsid w:val="007D4395"/>
    <w:rsid w:val="007D451E"/>
    <w:rsid w:val="007D4758"/>
    <w:rsid w:val="007D5CC9"/>
    <w:rsid w:val="007D6527"/>
    <w:rsid w:val="007D666E"/>
    <w:rsid w:val="007D6753"/>
    <w:rsid w:val="007D6766"/>
    <w:rsid w:val="007D765D"/>
    <w:rsid w:val="007E1E84"/>
    <w:rsid w:val="007E4F81"/>
    <w:rsid w:val="007E595A"/>
    <w:rsid w:val="007E6374"/>
    <w:rsid w:val="007E6EF4"/>
    <w:rsid w:val="007E7913"/>
    <w:rsid w:val="007F2DA9"/>
    <w:rsid w:val="007F3371"/>
    <w:rsid w:val="007F3D2E"/>
    <w:rsid w:val="007F3F37"/>
    <w:rsid w:val="007F4DBE"/>
    <w:rsid w:val="007F58D6"/>
    <w:rsid w:val="007F6D73"/>
    <w:rsid w:val="007F7C08"/>
    <w:rsid w:val="007F7E05"/>
    <w:rsid w:val="0080037A"/>
    <w:rsid w:val="008009CC"/>
    <w:rsid w:val="00800C84"/>
    <w:rsid w:val="008014E4"/>
    <w:rsid w:val="008025FE"/>
    <w:rsid w:val="00802CEC"/>
    <w:rsid w:val="00804838"/>
    <w:rsid w:val="0080488C"/>
    <w:rsid w:val="00805427"/>
    <w:rsid w:val="00805872"/>
    <w:rsid w:val="00806255"/>
    <w:rsid w:val="008063F1"/>
    <w:rsid w:val="008064B7"/>
    <w:rsid w:val="008068E3"/>
    <w:rsid w:val="00806CA1"/>
    <w:rsid w:val="00806EB5"/>
    <w:rsid w:val="00807218"/>
    <w:rsid w:val="0080755C"/>
    <w:rsid w:val="008102BA"/>
    <w:rsid w:val="0081097A"/>
    <w:rsid w:val="00810B20"/>
    <w:rsid w:val="00810DBB"/>
    <w:rsid w:val="008111AD"/>
    <w:rsid w:val="00812616"/>
    <w:rsid w:val="0081288A"/>
    <w:rsid w:val="00814842"/>
    <w:rsid w:val="00815348"/>
    <w:rsid w:val="00816111"/>
    <w:rsid w:val="00817310"/>
    <w:rsid w:val="00817939"/>
    <w:rsid w:val="00817B75"/>
    <w:rsid w:val="00817EE7"/>
    <w:rsid w:val="00820028"/>
    <w:rsid w:val="00822E0A"/>
    <w:rsid w:val="008239BE"/>
    <w:rsid w:val="00823D90"/>
    <w:rsid w:val="00824777"/>
    <w:rsid w:val="0082493C"/>
    <w:rsid w:val="0082512D"/>
    <w:rsid w:val="00825BEB"/>
    <w:rsid w:val="00825D8E"/>
    <w:rsid w:val="008261ED"/>
    <w:rsid w:val="008264EA"/>
    <w:rsid w:val="00826A9B"/>
    <w:rsid w:val="00830907"/>
    <w:rsid w:val="0083168E"/>
    <w:rsid w:val="00831839"/>
    <w:rsid w:val="00833467"/>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6E54"/>
    <w:rsid w:val="00847089"/>
    <w:rsid w:val="00847953"/>
    <w:rsid w:val="00847CCF"/>
    <w:rsid w:val="008516E8"/>
    <w:rsid w:val="0085174C"/>
    <w:rsid w:val="0085326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5405"/>
    <w:rsid w:val="00876852"/>
    <w:rsid w:val="008778F0"/>
    <w:rsid w:val="00877DB3"/>
    <w:rsid w:val="00880117"/>
    <w:rsid w:val="00880A65"/>
    <w:rsid w:val="00881086"/>
    <w:rsid w:val="00881D7E"/>
    <w:rsid w:val="00881EF3"/>
    <w:rsid w:val="00882B04"/>
    <w:rsid w:val="00884EB7"/>
    <w:rsid w:val="00886F99"/>
    <w:rsid w:val="008872E2"/>
    <w:rsid w:val="0089095D"/>
    <w:rsid w:val="0089118F"/>
    <w:rsid w:val="008931B4"/>
    <w:rsid w:val="00893503"/>
    <w:rsid w:val="008965BF"/>
    <w:rsid w:val="008974C8"/>
    <w:rsid w:val="00897E31"/>
    <w:rsid w:val="00897F09"/>
    <w:rsid w:val="008A01FE"/>
    <w:rsid w:val="008A1777"/>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2CA"/>
    <w:rsid w:val="008B2F13"/>
    <w:rsid w:val="008B39A8"/>
    <w:rsid w:val="008B426F"/>
    <w:rsid w:val="008B581F"/>
    <w:rsid w:val="008B7055"/>
    <w:rsid w:val="008B7B27"/>
    <w:rsid w:val="008B7E63"/>
    <w:rsid w:val="008C0845"/>
    <w:rsid w:val="008C0F66"/>
    <w:rsid w:val="008C1273"/>
    <w:rsid w:val="008C16BF"/>
    <w:rsid w:val="008C1797"/>
    <w:rsid w:val="008C1B23"/>
    <w:rsid w:val="008C31B5"/>
    <w:rsid w:val="008C3B63"/>
    <w:rsid w:val="008C46F6"/>
    <w:rsid w:val="008C5846"/>
    <w:rsid w:val="008C5AE1"/>
    <w:rsid w:val="008C5E5C"/>
    <w:rsid w:val="008C5F92"/>
    <w:rsid w:val="008C68D7"/>
    <w:rsid w:val="008C744D"/>
    <w:rsid w:val="008D0557"/>
    <w:rsid w:val="008D0682"/>
    <w:rsid w:val="008D1F94"/>
    <w:rsid w:val="008D236E"/>
    <w:rsid w:val="008D2CB3"/>
    <w:rsid w:val="008D3539"/>
    <w:rsid w:val="008D35B2"/>
    <w:rsid w:val="008D4271"/>
    <w:rsid w:val="008D6985"/>
    <w:rsid w:val="008D71B5"/>
    <w:rsid w:val="008D755C"/>
    <w:rsid w:val="008E25A9"/>
    <w:rsid w:val="008E2D8C"/>
    <w:rsid w:val="008E3025"/>
    <w:rsid w:val="008E3ADD"/>
    <w:rsid w:val="008E438D"/>
    <w:rsid w:val="008E4F63"/>
    <w:rsid w:val="008E7140"/>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7D"/>
    <w:rsid w:val="009260C8"/>
    <w:rsid w:val="00926B30"/>
    <w:rsid w:val="00926BF3"/>
    <w:rsid w:val="00930920"/>
    <w:rsid w:val="00930AB5"/>
    <w:rsid w:val="00932CF4"/>
    <w:rsid w:val="009331C3"/>
    <w:rsid w:val="00933897"/>
    <w:rsid w:val="00934C09"/>
    <w:rsid w:val="00935527"/>
    <w:rsid w:val="0093794F"/>
    <w:rsid w:val="00937C4F"/>
    <w:rsid w:val="00941F22"/>
    <w:rsid w:val="009428CB"/>
    <w:rsid w:val="009429E9"/>
    <w:rsid w:val="00943F8C"/>
    <w:rsid w:val="009440A4"/>
    <w:rsid w:val="00944A7E"/>
    <w:rsid w:val="0094513F"/>
    <w:rsid w:val="009451D2"/>
    <w:rsid w:val="00946076"/>
    <w:rsid w:val="00950551"/>
    <w:rsid w:val="009508C6"/>
    <w:rsid w:val="00950DF9"/>
    <w:rsid w:val="009511D3"/>
    <w:rsid w:val="00952C2F"/>
    <w:rsid w:val="00953C15"/>
    <w:rsid w:val="00953D12"/>
    <w:rsid w:val="00953F4C"/>
    <w:rsid w:val="00954124"/>
    <w:rsid w:val="009545F4"/>
    <w:rsid w:val="00954B58"/>
    <w:rsid w:val="00955683"/>
    <w:rsid w:val="00955AA8"/>
    <w:rsid w:val="00955D84"/>
    <w:rsid w:val="009562DB"/>
    <w:rsid w:val="0095631D"/>
    <w:rsid w:val="0095680A"/>
    <w:rsid w:val="00957A4B"/>
    <w:rsid w:val="00957BB2"/>
    <w:rsid w:val="0096205E"/>
    <w:rsid w:val="00962E07"/>
    <w:rsid w:val="00963008"/>
    <w:rsid w:val="0096601D"/>
    <w:rsid w:val="009664DE"/>
    <w:rsid w:val="00966EE4"/>
    <w:rsid w:val="009678AB"/>
    <w:rsid w:val="00970647"/>
    <w:rsid w:val="00973F5B"/>
    <w:rsid w:val="00974141"/>
    <w:rsid w:val="00974B1E"/>
    <w:rsid w:val="00974B57"/>
    <w:rsid w:val="0097576B"/>
    <w:rsid w:val="00975934"/>
    <w:rsid w:val="00975BB8"/>
    <w:rsid w:val="009764A7"/>
    <w:rsid w:val="0098007D"/>
    <w:rsid w:val="009802D7"/>
    <w:rsid w:val="00980C79"/>
    <w:rsid w:val="00981981"/>
    <w:rsid w:val="009837CA"/>
    <w:rsid w:val="009848A1"/>
    <w:rsid w:val="00985272"/>
    <w:rsid w:val="009854C6"/>
    <w:rsid w:val="00985784"/>
    <w:rsid w:val="0098597D"/>
    <w:rsid w:val="00986731"/>
    <w:rsid w:val="00986BA0"/>
    <w:rsid w:val="0098744B"/>
    <w:rsid w:val="00990462"/>
    <w:rsid w:val="00992809"/>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461"/>
    <w:rsid w:val="009A4940"/>
    <w:rsid w:val="009A5C1E"/>
    <w:rsid w:val="009A5F1A"/>
    <w:rsid w:val="009A6B02"/>
    <w:rsid w:val="009A6FD8"/>
    <w:rsid w:val="009A778A"/>
    <w:rsid w:val="009A7856"/>
    <w:rsid w:val="009A7A0D"/>
    <w:rsid w:val="009B0F9E"/>
    <w:rsid w:val="009B1739"/>
    <w:rsid w:val="009B19E6"/>
    <w:rsid w:val="009B1C0D"/>
    <w:rsid w:val="009B26E9"/>
    <w:rsid w:val="009B3612"/>
    <w:rsid w:val="009B3EC1"/>
    <w:rsid w:val="009B435A"/>
    <w:rsid w:val="009B46C2"/>
    <w:rsid w:val="009B4931"/>
    <w:rsid w:val="009B5702"/>
    <w:rsid w:val="009B5F17"/>
    <w:rsid w:val="009B71F9"/>
    <w:rsid w:val="009C00F6"/>
    <w:rsid w:val="009C0C79"/>
    <w:rsid w:val="009C1D9F"/>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6E7A"/>
    <w:rsid w:val="009E00BA"/>
    <w:rsid w:val="009E10F7"/>
    <w:rsid w:val="009E137F"/>
    <w:rsid w:val="009E51AC"/>
    <w:rsid w:val="009E6E05"/>
    <w:rsid w:val="009E72B0"/>
    <w:rsid w:val="009E7691"/>
    <w:rsid w:val="009E7D2E"/>
    <w:rsid w:val="009F01A7"/>
    <w:rsid w:val="009F08DD"/>
    <w:rsid w:val="009F0E94"/>
    <w:rsid w:val="009F11CE"/>
    <w:rsid w:val="009F1205"/>
    <w:rsid w:val="009F3CDB"/>
    <w:rsid w:val="009F4098"/>
    <w:rsid w:val="009F477E"/>
    <w:rsid w:val="009F4947"/>
    <w:rsid w:val="009F5060"/>
    <w:rsid w:val="009F661E"/>
    <w:rsid w:val="00A0063C"/>
    <w:rsid w:val="00A014A1"/>
    <w:rsid w:val="00A02776"/>
    <w:rsid w:val="00A02F91"/>
    <w:rsid w:val="00A032E9"/>
    <w:rsid w:val="00A03644"/>
    <w:rsid w:val="00A054E1"/>
    <w:rsid w:val="00A0560A"/>
    <w:rsid w:val="00A05C50"/>
    <w:rsid w:val="00A0639A"/>
    <w:rsid w:val="00A069B1"/>
    <w:rsid w:val="00A07109"/>
    <w:rsid w:val="00A074ED"/>
    <w:rsid w:val="00A0778F"/>
    <w:rsid w:val="00A07C89"/>
    <w:rsid w:val="00A07CE8"/>
    <w:rsid w:val="00A104F9"/>
    <w:rsid w:val="00A109A4"/>
    <w:rsid w:val="00A11341"/>
    <w:rsid w:val="00A11567"/>
    <w:rsid w:val="00A1170D"/>
    <w:rsid w:val="00A12232"/>
    <w:rsid w:val="00A12292"/>
    <w:rsid w:val="00A1265A"/>
    <w:rsid w:val="00A13383"/>
    <w:rsid w:val="00A13FF4"/>
    <w:rsid w:val="00A162EC"/>
    <w:rsid w:val="00A20127"/>
    <w:rsid w:val="00A22717"/>
    <w:rsid w:val="00A22799"/>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3711A"/>
    <w:rsid w:val="00A403B8"/>
    <w:rsid w:val="00A40A92"/>
    <w:rsid w:val="00A41F89"/>
    <w:rsid w:val="00A42389"/>
    <w:rsid w:val="00A42F17"/>
    <w:rsid w:val="00A4321C"/>
    <w:rsid w:val="00A43445"/>
    <w:rsid w:val="00A441BD"/>
    <w:rsid w:val="00A44429"/>
    <w:rsid w:val="00A455C7"/>
    <w:rsid w:val="00A45BA4"/>
    <w:rsid w:val="00A46053"/>
    <w:rsid w:val="00A463BA"/>
    <w:rsid w:val="00A47459"/>
    <w:rsid w:val="00A47C3B"/>
    <w:rsid w:val="00A50BB1"/>
    <w:rsid w:val="00A50ECF"/>
    <w:rsid w:val="00A51160"/>
    <w:rsid w:val="00A525CE"/>
    <w:rsid w:val="00A52DAB"/>
    <w:rsid w:val="00A52EEC"/>
    <w:rsid w:val="00A53372"/>
    <w:rsid w:val="00A53E46"/>
    <w:rsid w:val="00A54123"/>
    <w:rsid w:val="00A54F27"/>
    <w:rsid w:val="00A54F4B"/>
    <w:rsid w:val="00A55952"/>
    <w:rsid w:val="00A57184"/>
    <w:rsid w:val="00A57ADC"/>
    <w:rsid w:val="00A6026B"/>
    <w:rsid w:val="00A614D2"/>
    <w:rsid w:val="00A627D7"/>
    <w:rsid w:val="00A62F3A"/>
    <w:rsid w:val="00A63895"/>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27D"/>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87524"/>
    <w:rsid w:val="00A90936"/>
    <w:rsid w:val="00A9203D"/>
    <w:rsid w:val="00A922E1"/>
    <w:rsid w:val="00A9233D"/>
    <w:rsid w:val="00A93F06"/>
    <w:rsid w:val="00A95052"/>
    <w:rsid w:val="00A95A50"/>
    <w:rsid w:val="00A95E36"/>
    <w:rsid w:val="00A967E9"/>
    <w:rsid w:val="00A96D5A"/>
    <w:rsid w:val="00A975DE"/>
    <w:rsid w:val="00A976A3"/>
    <w:rsid w:val="00AA0D0A"/>
    <w:rsid w:val="00AA1273"/>
    <w:rsid w:val="00AA14EF"/>
    <w:rsid w:val="00AA17AB"/>
    <w:rsid w:val="00AA34C9"/>
    <w:rsid w:val="00AA3856"/>
    <w:rsid w:val="00AA3BC5"/>
    <w:rsid w:val="00AA3CAE"/>
    <w:rsid w:val="00AA44C0"/>
    <w:rsid w:val="00AA456E"/>
    <w:rsid w:val="00AA4EE7"/>
    <w:rsid w:val="00AA52CC"/>
    <w:rsid w:val="00AA55A1"/>
    <w:rsid w:val="00AA6076"/>
    <w:rsid w:val="00AA611B"/>
    <w:rsid w:val="00AA64F4"/>
    <w:rsid w:val="00AA666E"/>
    <w:rsid w:val="00AA6C68"/>
    <w:rsid w:val="00AA6F40"/>
    <w:rsid w:val="00AA7237"/>
    <w:rsid w:val="00AA744C"/>
    <w:rsid w:val="00AB014E"/>
    <w:rsid w:val="00AB0F58"/>
    <w:rsid w:val="00AB27D2"/>
    <w:rsid w:val="00AB2C6E"/>
    <w:rsid w:val="00AB490B"/>
    <w:rsid w:val="00AB512D"/>
    <w:rsid w:val="00AB6BB5"/>
    <w:rsid w:val="00AC1A17"/>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67D"/>
    <w:rsid w:val="00B06D6A"/>
    <w:rsid w:val="00B07E7B"/>
    <w:rsid w:val="00B100EC"/>
    <w:rsid w:val="00B1078A"/>
    <w:rsid w:val="00B109A2"/>
    <w:rsid w:val="00B109DB"/>
    <w:rsid w:val="00B11B5C"/>
    <w:rsid w:val="00B12E08"/>
    <w:rsid w:val="00B133CD"/>
    <w:rsid w:val="00B13564"/>
    <w:rsid w:val="00B13BBD"/>
    <w:rsid w:val="00B13FA1"/>
    <w:rsid w:val="00B162E3"/>
    <w:rsid w:val="00B16456"/>
    <w:rsid w:val="00B16F2F"/>
    <w:rsid w:val="00B1759B"/>
    <w:rsid w:val="00B17EEE"/>
    <w:rsid w:val="00B20057"/>
    <w:rsid w:val="00B2037B"/>
    <w:rsid w:val="00B22AF9"/>
    <w:rsid w:val="00B23EED"/>
    <w:rsid w:val="00B240F5"/>
    <w:rsid w:val="00B24455"/>
    <w:rsid w:val="00B24D76"/>
    <w:rsid w:val="00B25BC6"/>
    <w:rsid w:val="00B30508"/>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0E3"/>
    <w:rsid w:val="00B436CE"/>
    <w:rsid w:val="00B43BB7"/>
    <w:rsid w:val="00B44562"/>
    <w:rsid w:val="00B445EC"/>
    <w:rsid w:val="00B44633"/>
    <w:rsid w:val="00B45551"/>
    <w:rsid w:val="00B468FF"/>
    <w:rsid w:val="00B469C2"/>
    <w:rsid w:val="00B47670"/>
    <w:rsid w:val="00B47A1B"/>
    <w:rsid w:val="00B47F8A"/>
    <w:rsid w:val="00B508E8"/>
    <w:rsid w:val="00B5131D"/>
    <w:rsid w:val="00B5137B"/>
    <w:rsid w:val="00B53AC9"/>
    <w:rsid w:val="00B53DFC"/>
    <w:rsid w:val="00B54461"/>
    <w:rsid w:val="00B545B7"/>
    <w:rsid w:val="00B5581D"/>
    <w:rsid w:val="00B568B3"/>
    <w:rsid w:val="00B613B0"/>
    <w:rsid w:val="00B623E8"/>
    <w:rsid w:val="00B638F7"/>
    <w:rsid w:val="00B64992"/>
    <w:rsid w:val="00B6685B"/>
    <w:rsid w:val="00B67533"/>
    <w:rsid w:val="00B67911"/>
    <w:rsid w:val="00B6797D"/>
    <w:rsid w:val="00B702CB"/>
    <w:rsid w:val="00B70E8B"/>
    <w:rsid w:val="00B70F6D"/>
    <w:rsid w:val="00B710B7"/>
    <w:rsid w:val="00B71FA9"/>
    <w:rsid w:val="00B731B6"/>
    <w:rsid w:val="00B73B5C"/>
    <w:rsid w:val="00B74C57"/>
    <w:rsid w:val="00B757C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505B"/>
    <w:rsid w:val="00B9536F"/>
    <w:rsid w:val="00B955DA"/>
    <w:rsid w:val="00B96466"/>
    <w:rsid w:val="00B96E1E"/>
    <w:rsid w:val="00B971BA"/>
    <w:rsid w:val="00B9762C"/>
    <w:rsid w:val="00B97D62"/>
    <w:rsid w:val="00BA08A1"/>
    <w:rsid w:val="00BA1D8B"/>
    <w:rsid w:val="00BA1DEE"/>
    <w:rsid w:val="00BA1E73"/>
    <w:rsid w:val="00BA3474"/>
    <w:rsid w:val="00BA38A1"/>
    <w:rsid w:val="00BA3FA7"/>
    <w:rsid w:val="00BA4F39"/>
    <w:rsid w:val="00BA50E2"/>
    <w:rsid w:val="00BA7C46"/>
    <w:rsid w:val="00BB0847"/>
    <w:rsid w:val="00BB2C24"/>
    <w:rsid w:val="00BB3BBB"/>
    <w:rsid w:val="00BB3E40"/>
    <w:rsid w:val="00BB515E"/>
    <w:rsid w:val="00BB58DA"/>
    <w:rsid w:val="00BB5CB5"/>
    <w:rsid w:val="00BB6FE2"/>
    <w:rsid w:val="00BB78A1"/>
    <w:rsid w:val="00BB7EDD"/>
    <w:rsid w:val="00BC1A4C"/>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2F4C"/>
    <w:rsid w:val="00BD3D81"/>
    <w:rsid w:val="00BD448F"/>
    <w:rsid w:val="00BD5D3E"/>
    <w:rsid w:val="00BD6457"/>
    <w:rsid w:val="00BD6584"/>
    <w:rsid w:val="00BD658D"/>
    <w:rsid w:val="00BD7D92"/>
    <w:rsid w:val="00BD7E86"/>
    <w:rsid w:val="00BE009E"/>
    <w:rsid w:val="00BE0E2A"/>
    <w:rsid w:val="00BE2C33"/>
    <w:rsid w:val="00BE2D27"/>
    <w:rsid w:val="00BE2F8A"/>
    <w:rsid w:val="00BE354E"/>
    <w:rsid w:val="00BE3A43"/>
    <w:rsid w:val="00BE3B09"/>
    <w:rsid w:val="00BE4B0B"/>
    <w:rsid w:val="00BE5204"/>
    <w:rsid w:val="00BE5AA5"/>
    <w:rsid w:val="00BE60D1"/>
    <w:rsid w:val="00BE7005"/>
    <w:rsid w:val="00BE75CD"/>
    <w:rsid w:val="00BE7A76"/>
    <w:rsid w:val="00BF01B7"/>
    <w:rsid w:val="00BF02ED"/>
    <w:rsid w:val="00BF08D6"/>
    <w:rsid w:val="00BF2737"/>
    <w:rsid w:val="00BF2F0F"/>
    <w:rsid w:val="00BF325D"/>
    <w:rsid w:val="00BF3333"/>
    <w:rsid w:val="00BF5943"/>
    <w:rsid w:val="00BF5B95"/>
    <w:rsid w:val="00BF5D07"/>
    <w:rsid w:val="00BF6A2A"/>
    <w:rsid w:val="00BF6E0E"/>
    <w:rsid w:val="00C00E49"/>
    <w:rsid w:val="00C0114F"/>
    <w:rsid w:val="00C01211"/>
    <w:rsid w:val="00C01788"/>
    <w:rsid w:val="00C02924"/>
    <w:rsid w:val="00C02F5A"/>
    <w:rsid w:val="00C04920"/>
    <w:rsid w:val="00C04D51"/>
    <w:rsid w:val="00C050A8"/>
    <w:rsid w:val="00C054A9"/>
    <w:rsid w:val="00C05C99"/>
    <w:rsid w:val="00C10475"/>
    <w:rsid w:val="00C10953"/>
    <w:rsid w:val="00C1156F"/>
    <w:rsid w:val="00C1326A"/>
    <w:rsid w:val="00C13FAE"/>
    <w:rsid w:val="00C13FF5"/>
    <w:rsid w:val="00C15DB6"/>
    <w:rsid w:val="00C16056"/>
    <w:rsid w:val="00C16431"/>
    <w:rsid w:val="00C16D63"/>
    <w:rsid w:val="00C173CD"/>
    <w:rsid w:val="00C17E15"/>
    <w:rsid w:val="00C203B1"/>
    <w:rsid w:val="00C205E2"/>
    <w:rsid w:val="00C20DB1"/>
    <w:rsid w:val="00C21867"/>
    <w:rsid w:val="00C22377"/>
    <w:rsid w:val="00C22EA2"/>
    <w:rsid w:val="00C240A3"/>
    <w:rsid w:val="00C24C3B"/>
    <w:rsid w:val="00C24C4B"/>
    <w:rsid w:val="00C253AE"/>
    <w:rsid w:val="00C25A56"/>
    <w:rsid w:val="00C25DDC"/>
    <w:rsid w:val="00C26882"/>
    <w:rsid w:val="00C27F3F"/>
    <w:rsid w:val="00C304D4"/>
    <w:rsid w:val="00C31A68"/>
    <w:rsid w:val="00C31B1C"/>
    <w:rsid w:val="00C32582"/>
    <w:rsid w:val="00C3263F"/>
    <w:rsid w:val="00C329CA"/>
    <w:rsid w:val="00C32E3A"/>
    <w:rsid w:val="00C330CE"/>
    <w:rsid w:val="00C332B3"/>
    <w:rsid w:val="00C33319"/>
    <w:rsid w:val="00C34371"/>
    <w:rsid w:val="00C3538D"/>
    <w:rsid w:val="00C355D6"/>
    <w:rsid w:val="00C364AE"/>
    <w:rsid w:val="00C374B7"/>
    <w:rsid w:val="00C377AF"/>
    <w:rsid w:val="00C37885"/>
    <w:rsid w:val="00C37CC1"/>
    <w:rsid w:val="00C4040C"/>
    <w:rsid w:val="00C406AA"/>
    <w:rsid w:val="00C414EC"/>
    <w:rsid w:val="00C41D88"/>
    <w:rsid w:val="00C42B26"/>
    <w:rsid w:val="00C433F5"/>
    <w:rsid w:val="00C437D7"/>
    <w:rsid w:val="00C4559B"/>
    <w:rsid w:val="00C46961"/>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1692"/>
    <w:rsid w:val="00C61BF4"/>
    <w:rsid w:val="00C636C3"/>
    <w:rsid w:val="00C63A48"/>
    <w:rsid w:val="00C66B04"/>
    <w:rsid w:val="00C67540"/>
    <w:rsid w:val="00C7137F"/>
    <w:rsid w:val="00C714BE"/>
    <w:rsid w:val="00C716B0"/>
    <w:rsid w:val="00C73D33"/>
    <w:rsid w:val="00C751A1"/>
    <w:rsid w:val="00C7526F"/>
    <w:rsid w:val="00C752BB"/>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34CC"/>
    <w:rsid w:val="00CA456D"/>
    <w:rsid w:val="00CA48BE"/>
    <w:rsid w:val="00CA4D6C"/>
    <w:rsid w:val="00CA4ECB"/>
    <w:rsid w:val="00CA5542"/>
    <w:rsid w:val="00CA57FB"/>
    <w:rsid w:val="00CA7AB3"/>
    <w:rsid w:val="00CA7BF9"/>
    <w:rsid w:val="00CB0220"/>
    <w:rsid w:val="00CB041A"/>
    <w:rsid w:val="00CB0BFA"/>
    <w:rsid w:val="00CB0F8E"/>
    <w:rsid w:val="00CB0F9E"/>
    <w:rsid w:val="00CB1C90"/>
    <w:rsid w:val="00CB21DA"/>
    <w:rsid w:val="00CB41A7"/>
    <w:rsid w:val="00CB4FE8"/>
    <w:rsid w:val="00CB7435"/>
    <w:rsid w:val="00CB7A11"/>
    <w:rsid w:val="00CB7B7D"/>
    <w:rsid w:val="00CB7CBB"/>
    <w:rsid w:val="00CC1741"/>
    <w:rsid w:val="00CC19E3"/>
    <w:rsid w:val="00CC1ADA"/>
    <w:rsid w:val="00CC239C"/>
    <w:rsid w:val="00CC2EF0"/>
    <w:rsid w:val="00CC4369"/>
    <w:rsid w:val="00CC5A8B"/>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4D9"/>
    <w:rsid w:val="00CD6C4A"/>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429A"/>
    <w:rsid w:val="00CE51CC"/>
    <w:rsid w:val="00CE51CF"/>
    <w:rsid w:val="00CE5463"/>
    <w:rsid w:val="00CE5EBD"/>
    <w:rsid w:val="00CF0CF3"/>
    <w:rsid w:val="00CF0EEC"/>
    <w:rsid w:val="00CF146E"/>
    <w:rsid w:val="00CF208A"/>
    <w:rsid w:val="00CF22B5"/>
    <w:rsid w:val="00CF3A44"/>
    <w:rsid w:val="00CF449B"/>
    <w:rsid w:val="00CF4ACB"/>
    <w:rsid w:val="00CF4D4F"/>
    <w:rsid w:val="00CF5478"/>
    <w:rsid w:val="00CF5C70"/>
    <w:rsid w:val="00CF6167"/>
    <w:rsid w:val="00CF783E"/>
    <w:rsid w:val="00D01218"/>
    <w:rsid w:val="00D01402"/>
    <w:rsid w:val="00D02DBB"/>
    <w:rsid w:val="00D035A6"/>
    <w:rsid w:val="00D03B7F"/>
    <w:rsid w:val="00D03D82"/>
    <w:rsid w:val="00D03FAF"/>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3976"/>
    <w:rsid w:val="00D23EB7"/>
    <w:rsid w:val="00D243B3"/>
    <w:rsid w:val="00D25584"/>
    <w:rsid w:val="00D260F4"/>
    <w:rsid w:val="00D26354"/>
    <w:rsid w:val="00D27261"/>
    <w:rsid w:val="00D274B7"/>
    <w:rsid w:val="00D309EC"/>
    <w:rsid w:val="00D3204F"/>
    <w:rsid w:val="00D338E6"/>
    <w:rsid w:val="00D34998"/>
    <w:rsid w:val="00D34EDF"/>
    <w:rsid w:val="00D35589"/>
    <w:rsid w:val="00D357E4"/>
    <w:rsid w:val="00D35A47"/>
    <w:rsid w:val="00D36546"/>
    <w:rsid w:val="00D36DDC"/>
    <w:rsid w:val="00D37CCF"/>
    <w:rsid w:val="00D4103F"/>
    <w:rsid w:val="00D42A5F"/>
    <w:rsid w:val="00D42B4F"/>
    <w:rsid w:val="00D43036"/>
    <w:rsid w:val="00D432E6"/>
    <w:rsid w:val="00D43B81"/>
    <w:rsid w:val="00D44552"/>
    <w:rsid w:val="00D446B8"/>
    <w:rsid w:val="00D44F80"/>
    <w:rsid w:val="00D47189"/>
    <w:rsid w:val="00D5172E"/>
    <w:rsid w:val="00D51807"/>
    <w:rsid w:val="00D52849"/>
    <w:rsid w:val="00D53026"/>
    <w:rsid w:val="00D530DD"/>
    <w:rsid w:val="00D540BC"/>
    <w:rsid w:val="00D54207"/>
    <w:rsid w:val="00D542E6"/>
    <w:rsid w:val="00D549DE"/>
    <w:rsid w:val="00D56077"/>
    <w:rsid w:val="00D5614B"/>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4CE"/>
    <w:rsid w:val="00D67782"/>
    <w:rsid w:val="00D67EDA"/>
    <w:rsid w:val="00D70CD0"/>
    <w:rsid w:val="00D72032"/>
    <w:rsid w:val="00D72377"/>
    <w:rsid w:val="00D73A5B"/>
    <w:rsid w:val="00D74C1F"/>
    <w:rsid w:val="00D76533"/>
    <w:rsid w:val="00D76A0D"/>
    <w:rsid w:val="00D77137"/>
    <w:rsid w:val="00D77254"/>
    <w:rsid w:val="00D77906"/>
    <w:rsid w:val="00D80045"/>
    <w:rsid w:val="00D80706"/>
    <w:rsid w:val="00D814DB"/>
    <w:rsid w:val="00D81F68"/>
    <w:rsid w:val="00D82608"/>
    <w:rsid w:val="00D83062"/>
    <w:rsid w:val="00D8345C"/>
    <w:rsid w:val="00D83975"/>
    <w:rsid w:val="00D84159"/>
    <w:rsid w:val="00D847ED"/>
    <w:rsid w:val="00D85173"/>
    <w:rsid w:val="00D85518"/>
    <w:rsid w:val="00D859DA"/>
    <w:rsid w:val="00D86587"/>
    <w:rsid w:val="00D8751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0D9E"/>
    <w:rsid w:val="00DB119A"/>
    <w:rsid w:val="00DB153E"/>
    <w:rsid w:val="00DB27F7"/>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A15"/>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4B4"/>
    <w:rsid w:val="00DE3C9A"/>
    <w:rsid w:val="00DE4CEF"/>
    <w:rsid w:val="00DE5616"/>
    <w:rsid w:val="00DE5F89"/>
    <w:rsid w:val="00DE70EF"/>
    <w:rsid w:val="00DE7490"/>
    <w:rsid w:val="00DF0EC1"/>
    <w:rsid w:val="00DF0FEF"/>
    <w:rsid w:val="00DF17C4"/>
    <w:rsid w:val="00DF1D29"/>
    <w:rsid w:val="00DF338D"/>
    <w:rsid w:val="00DF3D94"/>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0DF6"/>
    <w:rsid w:val="00E11888"/>
    <w:rsid w:val="00E11BD0"/>
    <w:rsid w:val="00E13002"/>
    <w:rsid w:val="00E1373B"/>
    <w:rsid w:val="00E13E9D"/>
    <w:rsid w:val="00E14259"/>
    <w:rsid w:val="00E14BC2"/>
    <w:rsid w:val="00E16426"/>
    <w:rsid w:val="00E16576"/>
    <w:rsid w:val="00E17751"/>
    <w:rsid w:val="00E17E78"/>
    <w:rsid w:val="00E219E2"/>
    <w:rsid w:val="00E230CF"/>
    <w:rsid w:val="00E23DCE"/>
    <w:rsid w:val="00E240C0"/>
    <w:rsid w:val="00E2419D"/>
    <w:rsid w:val="00E24371"/>
    <w:rsid w:val="00E24735"/>
    <w:rsid w:val="00E26929"/>
    <w:rsid w:val="00E27612"/>
    <w:rsid w:val="00E27F09"/>
    <w:rsid w:val="00E3011C"/>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79B"/>
    <w:rsid w:val="00E40ED5"/>
    <w:rsid w:val="00E411BF"/>
    <w:rsid w:val="00E411E0"/>
    <w:rsid w:val="00E41721"/>
    <w:rsid w:val="00E42678"/>
    <w:rsid w:val="00E43382"/>
    <w:rsid w:val="00E44705"/>
    <w:rsid w:val="00E45A17"/>
    <w:rsid w:val="00E45CFA"/>
    <w:rsid w:val="00E475A2"/>
    <w:rsid w:val="00E5107C"/>
    <w:rsid w:val="00E51B86"/>
    <w:rsid w:val="00E53FC6"/>
    <w:rsid w:val="00E54B7D"/>
    <w:rsid w:val="00E55AE4"/>
    <w:rsid w:val="00E55BC4"/>
    <w:rsid w:val="00E55F7B"/>
    <w:rsid w:val="00E561DE"/>
    <w:rsid w:val="00E568C1"/>
    <w:rsid w:val="00E571FB"/>
    <w:rsid w:val="00E576AE"/>
    <w:rsid w:val="00E579FA"/>
    <w:rsid w:val="00E62296"/>
    <w:rsid w:val="00E62909"/>
    <w:rsid w:val="00E63334"/>
    <w:rsid w:val="00E63D34"/>
    <w:rsid w:val="00E668F7"/>
    <w:rsid w:val="00E66AFB"/>
    <w:rsid w:val="00E675CE"/>
    <w:rsid w:val="00E67A7B"/>
    <w:rsid w:val="00E701CB"/>
    <w:rsid w:val="00E70655"/>
    <w:rsid w:val="00E7200C"/>
    <w:rsid w:val="00E75AE9"/>
    <w:rsid w:val="00E75BEC"/>
    <w:rsid w:val="00E77B7A"/>
    <w:rsid w:val="00E77E15"/>
    <w:rsid w:val="00E80D36"/>
    <w:rsid w:val="00E81F81"/>
    <w:rsid w:val="00E829AF"/>
    <w:rsid w:val="00E83D0D"/>
    <w:rsid w:val="00E851DC"/>
    <w:rsid w:val="00E85304"/>
    <w:rsid w:val="00E8585F"/>
    <w:rsid w:val="00E85E6B"/>
    <w:rsid w:val="00E875A7"/>
    <w:rsid w:val="00E87E02"/>
    <w:rsid w:val="00E87E9E"/>
    <w:rsid w:val="00E90C7D"/>
    <w:rsid w:val="00E90CF1"/>
    <w:rsid w:val="00E91A51"/>
    <w:rsid w:val="00E91CA4"/>
    <w:rsid w:val="00E92A14"/>
    <w:rsid w:val="00E92F06"/>
    <w:rsid w:val="00E94652"/>
    <w:rsid w:val="00E95B62"/>
    <w:rsid w:val="00E96B3B"/>
    <w:rsid w:val="00E96EA2"/>
    <w:rsid w:val="00E96EEC"/>
    <w:rsid w:val="00E977EF"/>
    <w:rsid w:val="00EA05F6"/>
    <w:rsid w:val="00EA090C"/>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0F94"/>
    <w:rsid w:val="00EB11AC"/>
    <w:rsid w:val="00EB145C"/>
    <w:rsid w:val="00EB1698"/>
    <w:rsid w:val="00EB1BF3"/>
    <w:rsid w:val="00EB1D7F"/>
    <w:rsid w:val="00EB1F08"/>
    <w:rsid w:val="00EB370D"/>
    <w:rsid w:val="00EB4BFC"/>
    <w:rsid w:val="00EB52DB"/>
    <w:rsid w:val="00EB599C"/>
    <w:rsid w:val="00EB6352"/>
    <w:rsid w:val="00EB7034"/>
    <w:rsid w:val="00EB7318"/>
    <w:rsid w:val="00EC011D"/>
    <w:rsid w:val="00EC254E"/>
    <w:rsid w:val="00EC356D"/>
    <w:rsid w:val="00EC4201"/>
    <w:rsid w:val="00EC5870"/>
    <w:rsid w:val="00EC5CAE"/>
    <w:rsid w:val="00EC6002"/>
    <w:rsid w:val="00EC64C5"/>
    <w:rsid w:val="00EC7144"/>
    <w:rsid w:val="00EC7A9D"/>
    <w:rsid w:val="00EC7F06"/>
    <w:rsid w:val="00ED0EC5"/>
    <w:rsid w:val="00ED14FE"/>
    <w:rsid w:val="00ED237E"/>
    <w:rsid w:val="00ED30F3"/>
    <w:rsid w:val="00ED3E3A"/>
    <w:rsid w:val="00ED40AE"/>
    <w:rsid w:val="00ED41DC"/>
    <w:rsid w:val="00ED4508"/>
    <w:rsid w:val="00ED4BA9"/>
    <w:rsid w:val="00ED4C07"/>
    <w:rsid w:val="00ED51E4"/>
    <w:rsid w:val="00ED5607"/>
    <w:rsid w:val="00ED67C3"/>
    <w:rsid w:val="00ED7C4F"/>
    <w:rsid w:val="00ED7E08"/>
    <w:rsid w:val="00ED7FB6"/>
    <w:rsid w:val="00EE0AAF"/>
    <w:rsid w:val="00EE369B"/>
    <w:rsid w:val="00EE3811"/>
    <w:rsid w:val="00EE41DF"/>
    <w:rsid w:val="00EE4B81"/>
    <w:rsid w:val="00EE58EB"/>
    <w:rsid w:val="00EE624A"/>
    <w:rsid w:val="00EE69BE"/>
    <w:rsid w:val="00EE721A"/>
    <w:rsid w:val="00EE7DAD"/>
    <w:rsid w:val="00EE7FDC"/>
    <w:rsid w:val="00EF05A4"/>
    <w:rsid w:val="00EF2411"/>
    <w:rsid w:val="00EF2B78"/>
    <w:rsid w:val="00EF3440"/>
    <w:rsid w:val="00EF3617"/>
    <w:rsid w:val="00EF4CDD"/>
    <w:rsid w:val="00EF4CFC"/>
    <w:rsid w:val="00EF4D96"/>
    <w:rsid w:val="00EF6932"/>
    <w:rsid w:val="00EF6D7B"/>
    <w:rsid w:val="00EF7762"/>
    <w:rsid w:val="00EF7D7F"/>
    <w:rsid w:val="00EF7DDD"/>
    <w:rsid w:val="00F008FD"/>
    <w:rsid w:val="00F017C7"/>
    <w:rsid w:val="00F01984"/>
    <w:rsid w:val="00F02BBE"/>
    <w:rsid w:val="00F02DA2"/>
    <w:rsid w:val="00F030E2"/>
    <w:rsid w:val="00F035FC"/>
    <w:rsid w:val="00F0413F"/>
    <w:rsid w:val="00F04818"/>
    <w:rsid w:val="00F04B53"/>
    <w:rsid w:val="00F06380"/>
    <w:rsid w:val="00F06CD1"/>
    <w:rsid w:val="00F10A8C"/>
    <w:rsid w:val="00F10EA0"/>
    <w:rsid w:val="00F1222C"/>
    <w:rsid w:val="00F123D0"/>
    <w:rsid w:val="00F12648"/>
    <w:rsid w:val="00F12FCB"/>
    <w:rsid w:val="00F14524"/>
    <w:rsid w:val="00F1461A"/>
    <w:rsid w:val="00F14CCE"/>
    <w:rsid w:val="00F16CC0"/>
    <w:rsid w:val="00F1722B"/>
    <w:rsid w:val="00F21458"/>
    <w:rsid w:val="00F21A8D"/>
    <w:rsid w:val="00F22996"/>
    <w:rsid w:val="00F238A4"/>
    <w:rsid w:val="00F2445F"/>
    <w:rsid w:val="00F247BF"/>
    <w:rsid w:val="00F25195"/>
    <w:rsid w:val="00F255E3"/>
    <w:rsid w:val="00F2568E"/>
    <w:rsid w:val="00F2717B"/>
    <w:rsid w:val="00F309C5"/>
    <w:rsid w:val="00F31EAF"/>
    <w:rsid w:val="00F330AF"/>
    <w:rsid w:val="00F331FC"/>
    <w:rsid w:val="00F33C50"/>
    <w:rsid w:val="00F34515"/>
    <w:rsid w:val="00F34A45"/>
    <w:rsid w:val="00F35DAE"/>
    <w:rsid w:val="00F361C8"/>
    <w:rsid w:val="00F36C71"/>
    <w:rsid w:val="00F36CB2"/>
    <w:rsid w:val="00F3766D"/>
    <w:rsid w:val="00F37EAD"/>
    <w:rsid w:val="00F40DE6"/>
    <w:rsid w:val="00F4219F"/>
    <w:rsid w:val="00F4281D"/>
    <w:rsid w:val="00F45597"/>
    <w:rsid w:val="00F459BF"/>
    <w:rsid w:val="00F460ED"/>
    <w:rsid w:val="00F468C9"/>
    <w:rsid w:val="00F50723"/>
    <w:rsid w:val="00F53A51"/>
    <w:rsid w:val="00F53ABD"/>
    <w:rsid w:val="00F546CE"/>
    <w:rsid w:val="00F55AF2"/>
    <w:rsid w:val="00F566DB"/>
    <w:rsid w:val="00F56B16"/>
    <w:rsid w:val="00F6022D"/>
    <w:rsid w:val="00F6055E"/>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6C08"/>
    <w:rsid w:val="00F97330"/>
    <w:rsid w:val="00F97468"/>
    <w:rsid w:val="00F976A3"/>
    <w:rsid w:val="00FA103A"/>
    <w:rsid w:val="00FA2A0C"/>
    <w:rsid w:val="00FA476E"/>
    <w:rsid w:val="00FA478A"/>
    <w:rsid w:val="00FA4DD7"/>
    <w:rsid w:val="00FA4F6B"/>
    <w:rsid w:val="00FA6F58"/>
    <w:rsid w:val="00FB0151"/>
    <w:rsid w:val="00FB0703"/>
    <w:rsid w:val="00FB0A13"/>
    <w:rsid w:val="00FB1674"/>
    <w:rsid w:val="00FB1753"/>
    <w:rsid w:val="00FB183E"/>
    <w:rsid w:val="00FB1C00"/>
    <w:rsid w:val="00FB1E4B"/>
    <w:rsid w:val="00FB1F4F"/>
    <w:rsid w:val="00FB2100"/>
    <w:rsid w:val="00FB28B7"/>
    <w:rsid w:val="00FB2A5A"/>
    <w:rsid w:val="00FB3130"/>
    <w:rsid w:val="00FB3D8A"/>
    <w:rsid w:val="00FB40E0"/>
    <w:rsid w:val="00FB4458"/>
    <w:rsid w:val="00FB539F"/>
    <w:rsid w:val="00FB72E9"/>
    <w:rsid w:val="00FB75A7"/>
    <w:rsid w:val="00FB7A67"/>
    <w:rsid w:val="00FC0799"/>
    <w:rsid w:val="00FC0B33"/>
    <w:rsid w:val="00FC1391"/>
    <w:rsid w:val="00FC2F21"/>
    <w:rsid w:val="00FC35F1"/>
    <w:rsid w:val="00FC4530"/>
    <w:rsid w:val="00FC4AC4"/>
    <w:rsid w:val="00FD07DD"/>
    <w:rsid w:val="00FD0DB5"/>
    <w:rsid w:val="00FD1B9B"/>
    <w:rsid w:val="00FD1BD6"/>
    <w:rsid w:val="00FD2C64"/>
    <w:rsid w:val="00FD3E34"/>
    <w:rsid w:val="00FD4ACC"/>
    <w:rsid w:val="00FD4B53"/>
    <w:rsid w:val="00FD4E4C"/>
    <w:rsid w:val="00FD5FD7"/>
    <w:rsid w:val="00FD64F5"/>
    <w:rsid w:val="00FD66AE"/>
    <w:rsid w:val="00FD6750"/>
    <w:rsid w:val="00FD7EC5"/>
    <w:rsid w:val="00FE12E3"/>
    <w:rsid w:val="00FE2346"/>
    <w:rsid w:val="00FE24B9"/>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5370DC"/>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AA64F4"/>
    <w:pPr>
      <w:ind w:left="360" w:hanging="360"/>
    </w:pPr>
    <w:rPr>
      <w:rFonts w:ascii="Calibri Light" w:eastAsia="Times New Roman" w:hAnsi="Calibri Light"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59"/>
      </w:numPr>
      <w:jc w:val="both"/>
    </w:pPr>
    <w:rPr>
      <w:rFonts w:asciiTheme="majorHAnsi" w:hAnsiTheme="majorHAnsi" w:cs="Arial"/>
    </w:rPr>
  </w:style>
  <w:style w:type="paragraph" w:customStyle="1" w:styleId="Slog45">
    <w:name w:val="Slog45"/>
    <w:basedOn w:val="Navaden"/>
    <w:link w:val="Slog45Znak"/>
    <w:qFormat/>
    <w:rsid w:val="008872E2"/>
    <w:pPr>
      <w:numPr>
        <w:numId w:val="60"/>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1"/>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2"/>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3"/>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4"/>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5"/>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6"/>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7"/>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69"/>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0"/>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1"/>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2"/>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3"/>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7"/>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8"/>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5B301C"/>
    <w:pPr>
      <w:numPr>
        <w:numId w:val="79"/>
      </w:numPr>
      <w:overflowPunct w:val="0"/>
      <w:autoSpaceDE w:val="0"/>
      <w:autoSpaceDN w:val="0"/>
      <w:adjustRightInd w:val="0"/>
      <w:jc w:val="both"/>
      <w:textAlignment w:val="baseline"/>
    </w:pPr>
    <w:rPr>
      <w:rFonts w:ascii="Calibri Light" w:eastAsia="Times New Roman" w:hAnsi="Calibri Light" w:cs="Calibri Light"/>
    </w:rPr>
  </w:style>
  <w:style w:type="character" w:customStyle="1" w:styleId="Slog67Znak">
    <w:name w:val="Slog67 Znak"/>
    <w:basedOn w:val="Privzetapisavaodstavka"/>
    <w:link w:val="Slog67"/>
    <w:rsid w:val="005B301C"/>
    <w:rPr>
      <w:rFonts w:ascii="Calibri Light" w:eastAsia="Times New Roman" w:hAnsi="Calibri Light" w:cs="Calibri Light"/>
    </w:rPr>
  </w:style>
  <w:style w:type="paragraph" w:customStyle="1" w:styleId="Slog69">
    <w:name w:val="Slog69"/>
    <w:basedOn w:val="Navaden"/>
    <w:link w:val="Slog69Znak"/>
    <w:qFormat/>
    <w:rsid w:val="00D274B7"/>
    <w:pPr>
      <w:numPr>
        <w:numId w:val="80"/>
      </w:numPr>
      <w:jc w:val="both"/>
    </w:pPr>
    <w:rPr>
      <w:rFonts w:asciiTheme="majorHAnsi" w:eastAsia="Times New Roman" w:hAnsiTheme="majorHAnsi" w:cstheme="majorHAnsi"/>
    </w:rPr>
  </w:style>
  <w:style w:type="character" w:customStyle="1" w:styleId="Slog69Znak">
    <w:name w:val="Slog69 Znak"/>
    <w:basedOn w:val="Privzetapisavaodstavka"/>
    <w:link w:val="Slog69"/>
    <w:rsid w:val="00D274B7"/>
    <w:rPr>
      <w:rFonts w:asciiTheme="majorHAnsi" w:eastAsia="Times New Roman" w:hAnsiTheme="majorHAnsi" w:cstheme="majorHAnsi"/>
    </w:rPr>
  </w:style>
  <w:style w:type="paragraph" w:customStyle="1" w:styleId="Slog70">
    <w:name w:val="Slog70"/>
    <w:basedOn w:val="Navaden"/>
    <w:link w:val="Slog70Znak"/>
    <w:qFormat/>
    <w:rsid w:val="00306D37"/>
    <w:pPr>
      <w:numPr>
        <w:numId w:val="81"/>
      </w:numPr>
    </w:pPr>
    <w:rPr>
      <w:rFonts w:asciiTheme="majorHAnsi" w:eastAsia="Times New Roman" w:hAnsiTheme="majorHAnsi"/>
    </w:rPr>
  </w:style>
  <w:style w:type="character" w:customStyle="1" w:styleId="Slog70Znak">
    <w:name w:val="Slog70 Znak"/>
    <w:basedOn w:val="Privzetapisavaodstavka"/>
    <w:link w:val="Slog70"/>
    <w:rsid w:val="00306D37"/>
    <w:rPr>
      <w:rFonts w:asciiTheme="majorHAnsi" w:eastAsia="Times New Roman" w:hAnsiTheme="majorHAnsi"/>
    </w:rPr>
  </w:style>
  <w:style w:type="paragraph" w:customStyle="1" w:styleId="Slog71">
    <w:name w:val="Slog71"/>
    <w:basedOn w:val="Navaden"/>
    <w:link w:val="Slog71Znak"/>
    <w:qFormat/>
    <w:rsid w:val="00D01402"/>
    <w:pPr>
      <w:numPr>
        <w:numId w:val="82"/>
      </w:numPr>
      <w:jc w:val="both"/>
    </w:pPr>
    <w:rPr>
      <w:rFonts w:asciiTheme="majorHAnsi" w:hAnsiTheme="majorHAnsi" w:cstheme="majorHAnsi"/>
    </w:rPr>
  </w:style>
  <w:style w:type="character" w:customStyle="1" w:styleId="Slog71Znak">
    <w:name w:val="Slog71 Znak"/>
    <w:basedOn w:val="Privzetapisavaodstavka"/>
    <w:link w:val="Slog71"/>
    <w:rsid w:val="00D01402"/>
    <w:rPr>
      <w:rFonts w:asciiTheme="majorHAnsi" w:hAnsiTheme="majorHAnsi" w:cstheme="majorHAnsi"/>
    </w:rPr>
  </w:style>
  <w:style w:type="paragraph" w:customStyle="1" w:styleId="Slog72">
    <w:name w:val="Slog72"/>
    <w:basedOn w:val="Navaden"/>
    <w:link w:val="Slog72Znak"/>
    <w:qFormat/>
    <w:rsid w:val="000061F4"/>
    <w:pPr>
      <w:numPr>
        <w:numId w:val="83"/>
      </w:numPr>
      <w:jc w:val="center"/>
    </w:pPr>
    <w:rPr>
      <w:rFonts w:asciiTheme="majorHAnsi" w:hAnsiTheme="majorHAnsi" w:cs="Arial"/>
      <w:sz w:val="28"/>
      <w:szCs w:val="28"/>
    </w:rPr>
  </w:style>
  <w:style w:type="character" w:customStyle="1" w:styleId="Slog72Znak">
    <w:name w:val="Slog72 Znak"/>
    <w:basedOn w:val="Privzetapisavaodstavka"/>
    <w:link w:val="Slog72"/>
    <w:rsid w:val="000061F4"/>
    <w:rPr>
      <w:rFonts w:asciiTheme="majorHAnsi" w:hAnsiTheme="majorHAnsi" w:cs="Arial"/>
      <w:sz w:val="28"/>
      <w:szCs w:val="28"/>
    </w:rPr>
  </w:style>
  <w:style w:type="paragraph" w:customStyle="1" w:styleId="Slog98">
    <w:name w:val="Slog98"/>
    <w:basedOn w:val="Navaden"/>
    <w:link w:val="Slog98Znak"/>
    <w:qFormat/>
    <w:rsid w:val="005C7658"/>
    <w:pPr>
      <w:numPr>
        <w:numId w:val="86"/>
      </w:numPr>
      <w:tabs>
        <w:tab w:val="left" w:pos="1728"/>
        <w:tab w:val="left" w:pos="7200"/>
      </w:tabs>
      <w:jc w:val="both"/>
    </w:pPr>
    <w:rPr>
      <w:rFonts w:asciiTheme="majorHAnsi" w:eastAsia="Times New Roman" w:hAnsiTheme="majorHAnsi" w:cs="Arial"/>
    </w:rPr>
  </w:style>
  <w:style w:type="paragraph" w:customStyle="1" w:styleId="Slog99">
    <w:name w:val="Slog99"/>
    <w:basedOn w:val="Navaden"/>
    <w:link w:val="Slog99Znak"/>
    <w:qFormat/>
    <w:rsid w:val="005C7658"/>
    <w:pPr>
      <w:numPr>
        <w:numId w:val="87"/>
      </w:numPr>
      <w:tabs>
        <w:tab w:val="left" w:pos="1728"/>
        <w:tab w:val="left" w:pos="7200"/>
      </w:tabs>
      <w:jc w:val="both"/>
    </w:pPr>
    <w:rPr>
      <w:rFonts w:asciiTheme="majorHAnsi" w:eastAsia="Times New Roman" w:hAnsiTheme="majorHAnsi" w:cs="Arial"/>
    </w:rPr>
  </w:style>
  <w:style w:type="character" w:customStyle="1" w:styleId="Slog98Znak">
    <w:name w:val="Slog98 Znak"/>
    <w:basedOn w:val="Privzetapisavaodstavka"/>
    <w:link w:val="Slog98"/>
    <w:rsid w:val="005C7658"/>
    <w:rPr>
      <w:rFonts w:asciiTheme="majorHAnsi" w:eastAsia="Times New Roman" w:hAnsiTheme="majorHAnsi" w:cs="Arial"/>
    </w:rPr>
  </w:style>
  <w:style w:type="character" w:customStyle="1" w:styleId="Slog99Znak">
    <w:name w:val="Slog99 Znak"/>
    <w:basedOn w:val="Privzetapisavaodstavka"/>
    <w:link w:val="Slog99"/>
    <w:rsid w:val="005C7658"/>
    <w:rPr>
      <w:rFonts w:asciiTheme="majorHAnsi" w:eastAsia="Times New Roman" w:hAnsiTheme="majorHAnsi" w:cs="Arial"/>
    </w:rPr>
  </w:style>
  <w:style w:type="paragraph" w:customStyle="1" w:styleId="bodytext20">
    <w:name w:val="bodytext2"/>
    <w:basedOn w:val="Navaden"/>
    <w:rsid w:val="00003CF6"/>
    <w:pPr>
      <w:spacing w:before="100" w:beforeAutospacing="1" w:after="100" w:afterAutospacing="1"/>
    </w:pPr>
    <w:rPr>
      <w:rFonts w:ascii="Times New Roman" w:eastAsia="Times New Roman" w:hAnsi="Times New Roman"/>
      <w:sz w:val="24"/>
      <w:szCs w:val="24"/>
    </w:rPr>
  </w:style>
  <w:style w:type="table" w:customStyle="1" w:styleId="Tabelamrea13">
    <w:name w:val="Tabela – mreža13"/>
    <w:basedOn w:val="Navadnatabela"/>
    <w:next w:val="Tabelamrea"/>
    <w:rsid w:val="00E77E1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A0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5199332">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37C3"/>
    <w:rsid w:val="00006F60"/>
    <w:rsid w:val="000A1879"/>
    <w:rsid w:val="000A7E7B"/>
    <w:rsid w:val="000C5A12"/>
    <w:rsid w:val="000D2B92"/>
    <w:rsid w:val="000D59FF"/>
    <w:rsid w:val="000F5F10"/>
    <w:rsid w:val="00123001"/>
    <w:rsid w:val="00145C13"/>
    <w:rsid w:val="0015184F"/>
    <w:rsid w:val="00177246"/>
    <w:rsid w:val="00195C09"/>
    <w:rsid w:val="001D58E2"/>
    <w:rsid w:val="0021514B"/>
    <w:rsid w:val="00256287"/>
    <w:rsid w:val="00271C58"/>
    <w:rsid w:val="002863BC"/>
    <w:rsid w:val="00287C2F"/>
    <w:rsid w:val="002C3ABB"/>
    <w:rsid w:val="002E7E01"/>
    <w:rsid w:val="00352F24"/>
    <w:rsid w:val="00363E97"/>
    <w:rsid w:val="003B5F95"/>
    <w:rsid w:val="003E69DD"/>
    <w:rsid w:val="003F2370"/>
    <w:rsid w:val="0044320A"/>
    <w:rsid w:val="00461C05"/>
    <w:rsid w:val="00481782"/>
    <w:rsid w:val="00482889"/>
    <w:rsid w:val="00494E87"/>
    <w:rsid w:val="00495CF6"/>
    <w:rsid w:val="004B5CD4"/>
    <w:rsid w:val="004B6969"/>
    <w:rsid w:val="004E072B"/>
    <w:rsid w:val="004E4676"/>
    <w:rsid w:val="00596BA5"/>
    <w:rsid w:val="005F4E29"/>
    <w:rsid w:val="00633578"/>
    <w:rsid w:val="006361A4"/>
    <w:rsid w:val="00650F2C"/>
    <w:rsid w:val="006D563B"/>
    <w:rsid w:val="0072277B"/>
    <w:rsid w:val="00723FEB"/>
    <w:rsid w:val="00734B72"/>
    <w:rsid w:val="00746197"/>
    <w:rsid w:val="00752EEE"/>
    <w:rsid w:val="00777F38"/>
    <w:rsid w:val="00787AAC"/>
    <w:rsid w:val="0079561A"/>
    <w:rsid w:val="007C2916"/>
    <w:rsid w:val="00930818"/>
    <w:rsid w:val="00962516"/>
    <w:rsid w:val="00971493"/>
    <w:rsid w:val="009C00F6"/>
    <w:rsid w:val="00A67FB1"/>
    <w:rsid w:val="00A76C71"/>
    <w:rsid w:val="00A8597A"/>
    <w:rsid w:val="00A94F97"/>
    <w:rsid w:val="00AA14EF"/>
    <w:rsid w:val="00AD1492"/>
    <w:rsid w:val="00B0279A"/>
    <w:rsid w:val="00B14775"/>
    <w:rsid w:val="00B36400"/>
    <w:rsid w:val="00C46961"/>
    <w:rsid w:val="00CA564D"/>
    <w:rsid w:val="00CC19E3"/>
    <w:rsid w:val="00CD64D9"/>
    <w:rsid w:val="00D12D30"/>
    <w:rsid w:val="00D41F07"/>
    <w:rsid w:val="00D47965"/>
    <w:rsid w:val="00D770D1"/>
    <w:rsid w:val="00D77137"/>
    <w:rsid w:val="00D87F0C"/>
    <w:rsid w:val="00D96D35"/>
    <w:rsid w:val="00DA2FA8"/>
    <w:rsid w:val="00DB0D9E"/>
    <w:rsid w:val="00E0384B"/>
    <w:rsid w:val="00E11BD0"/>
    <w:rsid w:val="00E206F3"/>
    <w:rsid w:val="00E40AD9"/>
    <w:rsid w:val="00EB6352"/>
    <w:rsid w:val="00ED30F3"/>
    <w:rsid w:val="00F5771F"/>
    <w:rsid w:val="00F923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24</Pages>
  <Words>6864</Words>
  <Characters>39128</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45901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 Kokoravec</cp:lastModifiedBy>
  <cp:revision>16</cp:revision>
  <cp:lastPrinted>2026-06-23T08:06:00Z</cp:lastPrinted>
  <dcterms:created xsi:type="dcterms:W3CDTF">2026-06-23T05:12:00Z</dcterms:created>
  <dcterms:modified xsi:type="dcterms:W3CDTF">2026-06-24T08:48:00Z</dcterms:modified>
</cp:coreProperties>
</file>