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04EA6B0" w14:textId="77777777" w:rsidTr="004F2927">
        <w:trPr>
          <w:trHeight w:val="1268"/>
        </w:trPr>
        <w:tc>
          <w:tcPr>
            <w:tcW w:w="1668" w:type="dxa"/>
          </w:tcPr>
          <w:p w14:paraId="4CD90D7F" w14:textId="77777777" w:rsidR="004702FB" w:rsidRPr="006F1DA5" w:rsidRDefault="004702FB" w:rsidP="004702FB">
            <w:pPr>
              <w:pStyle w:val="Glava"/>
              <w:rPr>
                <w:rFonts w:ascii="Arial" w:hAnsi="Arial" w:cs="Arial"/>
                <w:b/>
                <w:color w:val="000000" w:themeColor="text1"/>
              </w:rPr>
            </w:pPr>
          </w:p>
        </w:tc>
        <w:tc>
          <w:tcPr>
            <w:tcW w:w="3361" w:type="dxa"/>
          </w:tcPr>
          <w:p w14:paraId="3DE7B13B" w14:textId="77777777" w:rsidR="004702FB" w:rsidRPr="006F1DA5" w:rsidRDefault="004702FB" w:rsidP="004702FB">
            <w:pPr>
              <w:pStyle w:val="Glava"/>
              <w:rPr>
                <w:rFonts w:ascii="Arial" w:hAnsi="Arial" w:cs="Arial"/>
                <w:b/>
                <w:color w:val="000000" w:themeColor="text1"/>
              </w:rPr>
            </w:pPr>
          </w:p>
        </w:tc>
        <w:tc>
          <w:tcPr>
            <w:tcW w:w="4209" w:type="dxa"/>
          </w:tcPr>
          <w:p w14:paraId="7C86F414" w14:textId="77777777" w:rsidR="004702FB" w:rsidRPr="006F1DA5" w:rsidRDefault="004702FB" w:rsidP="004702FB">
            <w:pPr>
              <w:pStyle w:val="Glava"/>
              <w:rPr>
                <w:rFonts w:ascii="Arial" w:hAnsi="Arial" w:cs="Arial"/>
                <w:b/>
                <w:color w:val="000000" w:themeColor="text1"/>
              </w:rPr>
            </w:pPr>
          </w:p>
        </w:tc>
      </w:tr>
    </w:tbl>
    <w:p w14:paraId="445D9EDB" w14:textId="77777777" w:rsidR="004702FB" w:rsidRDefault="004702FB" w:rsidP="006975C6">
      <w:pPr>
        <w:pStyle w:val="Paragraf"/>
        <w:rPr>
          <w:rFonts w:ascii="Arial" w:hAnsi="Arial" w:cs="Arial"/>
        </w:rPr>
      </w:pPr>
    </w:p>
    <w:p w14:paraId="56A40722"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16-35/26</w:t>
      </w:r>
    </w:p>
    <w:p w14:paraId="6DB27971"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17.06.2026</w:t>
      </w:r>
      <w:r w:rsidR="00FC2646" w:rsidRPr="006F1DA5">
        <w:rPr>
          <w:rFonts w:ascii="Arial" w:hAnsi="Arial" w:cs="Arial"/>
        </w:rPr>
        <w:tab/>
      </w:r>
    </w:p>
    <w:p w14:paraId="72E9D8F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AA40A2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03456D1"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2F34B7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 MOBILNEGA RTG APARATA ZA CIM</w:t>
            </w:r>
          </w:p>
        </w:tc>
      </w:tr>
    </w:tbl>
    <w:p w14:paraId="52252FF0" w14:textId="77777777" w:rsidR="00FB3258" w:rsidRPr="006F1DA5" w:rsidRDefault="00FB3258" w:rsidP="006975C6">
      <w:pPr>
        <w:pStyle w:val="Paragraf"/>
        <w:rPr>
          <w:rFonts w:ascii="Arial" w:hAnsi="Arial" w:cs="Arial"/>
        </w:rPr>
      </w:pPr>
    </w:p>
    <w:p w14:paraId="77ACDA82" w14:textId="77777777" w:rsidR="00FB3258" w:rsidRPr="006F1DA5" w:rsidRDefault="00FB3258" w:rsidP="006975C6">
      <w:pPr>
        <w:pStyle w:val="Paragraf"/>
        <w:rPr>
          <w:rFonts w:ascii="Arial" w:hAnsi="Arial" w:cs="Arial"/>
        </w:rPr>
      </w:pPr>
      <w:r w:rsidRPr="006F1DA5">
        <w:rPr>
          <w:rFonts w:ascii="Arial" w:hAnsi="Arial" w:cs="Arial"/>
        </w:rPr>
        <w:t>Zaporedna številka: 16-35/26</w:t>
      </w:r>
    </w:p>
    <w:p w14:paraId="3D47A2A4"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0373956" w14:textId="77777777" w:rsidR="00337E4D" w:rsidRDefault="00337E4D">
      <w:pPr>
        <w:rPr>
          <w:rFonts w:ascii="Arial" w:hAnsi="Arial" w:cs="Arial"/>
          <w:sz w:val="18"/>
          <w:szCs w:val="18"/>
        </w:rPr>
      </w:pPr>
    </w:p>
    <w:p w14:paraId="619F3DDB" w14:textId="77777777" w:rsidR="00960022" w:rsidRDefault="00E55B9D">
      <w:pPr>
        <w:rPr>
          <w:rFonts w:ascii="Arial" w:hAnsi="Arial" w:cs="Arial"/>
          <w:sz w:val="18"/>
          <w:szCs w:val="18"/>
        </w:rPr>
      </w:pPr>
      <w:r>
        <w:rPr>
          <w:rFonts w:ascii="Arial" w:hAnsi="Arial" w:cs="Arial"/>
        </w:rPr>
        <w:br w:type="page"/>
      </w:r>
    </w:p>
    <w:p w14:paraId="3514DB71"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FD8DB76" w14:textId="77777777" w:rsidTr="004F2927">
        <w:trPr>
          <w:trHeight w:val="1268"/>
        </w:trPr>
        <w:tc>
          <w:tcPr>
            <w:tcW w:w="1668" w:type="dxa"/>
          </w:tcPr>
          <w:p w14:paraId="7C3360F4" w14:textId="77777777" w:rsidR="004702FB" w:rsidRPr="006F1DA5" w:rsidRDefault="004702FB" w:rsidP="004702FB">
            <w:pPr>
              <w:pStyle w:val="Glava"/>
              <w:rPr>
                <w:rFonts w:ascii="Arial" w:hAnsi="Arial" w:cs="Arial"/>
                <w:b/>
                <w:color w:val="000000" w:themeColor="text1"/>
              </w:rPr>
            </w:pPr>
          </w:p>
        </w:tc>
        <w:tc>
          <w:tcPr>
            <w:tcW w:w="3361" w:type="dxa"/>
          </w:tcPr>
          <w:p w14:paraId="5A1B67DA" w14:textId="77777777" w:rsidR="004702FB" w:rsidRPr="006F1DA5" w:rsidRDefault="004702FB" w:rsidP="004702FB">
            <w:pPr>
              <w:pStyle w:val="Glava"/>
              <w:rPr>
                <w:rFonts w:ascii="Arial" w:hAnsi="Arial" w:cs="Arial"/>
                <w:b/>
                <w:color w:val="000000" w:themeColor="text1"/>
              </w:rPr>
            </w:pPr>
          </w:p>
        </w:tc>
        <w:tc>
          <w:tcPr>
            <w:tcW w:w="4209" w:type="dxa"/>
          </w:tcPr>
          <w:p w14:paraId="686BEFBC" w14:textId="77777777" w:rsidR="004702FB" w:rsidRPr="006F1DA5" w:rsidRDefault="004702FB" w:rsidP="004702FB">
            <w:pPr>
              <w:pStyle w:val="Glava"/>
              <w:rPr>
                <w:rFonts w:ascii="Arial" w:hAnsi="Arial" w:cs="Arial"/>
                <w:b/>
                <w:color w:val="000000" w:themeColor="text1"/>
              </w:rPr>
            </w:pPr>
          </w:p>
        </w:tc>
      </w:tr>
    </w:tbl>
    <w:p w14:paraId="0D680162" w14:textId="77777777" w:rsidR="005E3A26" w:rsidRPr="002B6779" w:rsidRDefault="005E3A26"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A09B2F6" w14:textId="77777777" w:rsidR="005E3A26" w:rsidRPr="00D36F2E" w:rsidRDefault="005E3A26"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1238793" w14:textId="77777777" w:rsidR="00160535" w:rsidRDefault="005E3A26">
      <w:pPr>
        <w:spacing w:before="225" w:after="225" w:line="240" w:lineRule="auto"/>
      </w:pPr>
      <w:r>
        <w:rPr>
          <w:rFonts w:ascii="Arial" w:hAnsi="Arial" w:cs="Arial"/>
          <w:color w:val="000000"/>
          <w:sz w:val="18"/>
          <w:szCs w:val="18"/>
        </w:rPr>
        <w:t>Nabava mobilnega RTG aparata za namen obravnave pacientov v Centru intenzivne terapije.</w:t>
      </w:r>
    </w:p>
    <w:p w14:paraId="1B14BDB7" w14:textId="77777777" w:rsidR="00160535" w:rsidRDefault="005E3A26">
      <w:pPr>
        <w:spacing w:before="225" w:after="225" w:line="240" w:lineRule="auto"/>
      </w:pPr>
      <w:r>
        <w:rPr>
          <w:rFonts w:ascii="Arial" w:hAnsi="Arial" w:cs="Arial"/>
          <w:color w:val="000000"/>
          <w:sz w:val="18"/>
          <w:szCs w:val="18"/>
        </w:rPr>
        <w:t>Predmet javnega naročila je:</w:t>
      </w:r>
    </w:p>
    <w:p w14:paraId="05BEC883" w14:textId="77777777" w:rsidR="00160535" w:rsidRDefault="005E3A26">
      <w:pPr>
        <w:spacing w:before="225" w:after="225" w:line="240" w:lineRule="auto"/>
      </w:pPr>
      <w:r>
        <w:rPr>
          <w:rFonts w:ascii="Arial" w:hAnsi="Arial" w:cs="Arial"/>
          <w:color w:val="000000"/>
          <w:sz w:val="18"/>
          <w:szCs w:val="18"/>
        </w:rPr>
        <w:t xml:space="preserve">- nakup digitalnega </w:t>
      </w:r>
      <w:proofErr w:type="spellStart"/>
      <w:r>
        <w:rPr>
          <w:rFonts w:ascii="Arial" w:hAnsi="Arial" w:cs="Arial"/>
          <w:color w:val="000000"/>
          <w:sz w:val="18"/>
          <w:szCs w:val="18"/>
        </w:rPr>
        <w:t>rtg</w:t>
      </w:r>
      <w:proofErr w:type="spellEnd"/>
      <w:r>
        <w:rPr>
          <w:rFonts w:ascii="Arial" w:hAnsi="Arial" w:cs="Arial"/>
          <w:color w:val="000000"/>
          <w:sz w:val="18"/>
          <w:szCs w:val="18"/>
        </w:rPr>
        <w:t xml:space="preserve"> aparata in</w:t>
      </w:r>
    </w:p>
    <w:p w14:paraId="031EF175" w14:textId="77777777" w:rsidR="00160535" w:rsidRDefault="005E3A26">
      <w:pPr>
        <w:spacing w:before="225" w:after="225" w:line="240" w:lineRule="auto"/>
      </w:pPr>
      <w:r>
        <w:rPr>
          <w:rFonts w:ascii="Arial" w:hAnsi="Arial" w:cs="Arial"/>
          <w:color w:val="000000"/>
          <w:sz w:val="18"/>
          <w:szCs w:val="18"/>
        </w:rPr>
        <w:t>- vzdrževanje opreme za čas pričakovane življenjske dobe.</w:t>
      </w:r>
    </w:p>
    <w:p w14:paraId="5521BAE4" w14:textId="77777777" w:rsidR="00160535" w:rsidRDefault="005E3A26">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0A0BAF2D" w14:textId="77777777" w:rsidR="00160535" w:rsidRDefault="005E3A26">
      <w:pPr>
        <w:spacing w:before="225" w:after="225" w:line="240" w:lineRule="auto"/>
        <w:jc w:val="both"/>
      </w:pPr>
      <w:r>
        <w:rPr>
          <w:rFonts w:ascii="Arial" w:hAnsi="Arial" w:cs="Arial"/>
          <w:color w:val="000000"/>
          <w:sz w:val="18"/>
          <w:szCs w:val="18"/>
        </w:rPr>
        <w:t>Predmet javnega naročila je: NABAVA MOBILNEGA RTG APARATA ZA CIM.</w:t>
      </w:r>
    </w:p>
    <w:p w14:paraId="7D4BFC81" w14:textId="77777777" w:rsidR="00160535" w:rsidRDefault="005E3A26">
      <w:pPr>
        <w:spacing w:before="225" w:after="225" w:line="240" w:lineRule="auto"/>
        <w:jc w:val="both"/>
      </w:pPr>
      <w:r>
        <w:rPr>
          <w:rFonts w:ascii="Arial" w:hAnsi="Arial" w:cs="Arial"/>
          <w:color w:val="000000"/>
          <w:sz w:val="18"/>
          <w:szCs w:val="18"/>
        </w:rPr>
        <w:t>Delitev naročila na sklope: naročilo se oddaja celovito.</w:t>
      </w:r>
    </w:p>
    <w:p w14:paraId="1A79B8BD" w14:textId="256AE5E3" w:rsidR="005E3A26" w:rsidRPr="003469B2" w:rsidRDefault="005E3A26" w:rsidP="003469B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AB0EC12"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05D5E56" w14:textId="77777777" w:rsidR="005E3A26" w:rsidRDefault="005E3A26"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18F8BD05" w14:textId="77777777" w:rsidR="005E3A26" w:rsidRDefault="005E3A26"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19783001" w14:textId="77777777" w:rsidR="005E3A26" w:rsidRDefault="005E3A26"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32D64746" w14:textId="77777777" w:rsidR="00160535" w:rsidRDefault="005E3A26">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1791B34"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E1596F1" w14:textId="77777777" w:rsidR="005E3A26" w:rsidRDefault="005E3A26"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60535" w14:paraId="1FE8E250" w14:textId="77777777">
        <w:tc>
          <w:tcPr>
            <w:tcW w:w="0" w:type="auto"/>
            <w:tcMar>
              <w:top w:w="0" w:type="auto"/>
              <w:bottom w:w="0" w:type="auto"/>
            </w:tcMar>
          </w:tcPr>
          <w:p w14:paraId="1D4CA1D3" w14:textId="77777777" w:rsidR="00160535" w:rsidRDefault="005E3A26" w:rsidP="004624C9">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43ED58E" w14:textId="77777777" w:rsidR="00160535" w:rsidRDefault="005E3A26">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9936ECB" w14:textId="77777777" w:rsidR="00160535" w:rsidRDefault="005E3A26">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80E4327" w14:textId="77777777" w:rsidR="00160535" w:rsidRDefault="005E3A26">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6330E1B" w14:textId="77777777" w:rsidR="00160535" w:rsidRDefault="005E3A26">
      <w:pPr>
        <w:spacing w:before="225" w:after="225" w:line="240" w:lineRule="auto"/>
        <w:jc w:val="both"/>
      </w:pPr>
      <w:r>
        <w:rPr>
          <w:rFonts w:ascii="Arial" w:hAnsi="Arial" w:cs="Arial"/>
          <w:color w:val="000000"/>
          <w:sz w:val="18"/>
          <w:szCs w:val="18"/>
        </w:rPr>
        <w:lastRenderedPageBreak/>
        <w:t>Ponudba se šteje za pravočasno oddano, če jo naročnik prejme preko sistema e-JN https://ejn.gov.si/najkasneje do  roka za predložitev ponudb. Za oddano ponudbo se šteje ponudba, ki je v informacijskem sistemu e-JN označena s statusom »ODDANO«.</w:t>
      </w:r>
    </w:p>
    <w:p w14:paraId="6FB0DA9A" w14:textId="77777777" w:rsidR="00160535" w:rsidRDefault="005E3A26">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EBF3A02" w14:textId="77777777" w:rsidR="00160535" w:rsidRDefault="005E3A26">
      <w:pPr>
        <w:spacing w:before="225" w:after="225" w:line="240" w:lineRule="auto"/>
        <w:jc w:val="both"/>
      </w:pPr>
      <w:r>
        <w:rPr>
          <w:rFonts w:ascii="Arial" w:hAnsi="Arial" w:cs="Arial"/>
          <w:color w:val="000000"/>
          <w:sz w:val="18"/>
          <w:szCs w:val="18"/>
        </w:rPr>
        <w:t>Po preteku roka za predložitev ponudb ponudbe ne bo več mogoče oddati.</w:t>
      </w:r>
    </w:p>
    <w:p w14:paraId="39214681"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C9A8C5E" w14:textId="77777777" w:rsidR="005E3A26" w:rsidRPr="00445A62" w:rsidRDefault="005E3A26"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007D341" w14:textId="77777777" w:rsidR="005E3A26" w:rsidRPr="00445A62" w:rsidRDefault="005E3A26" w:rsidP="005747CB">
      <w:pPr>
        <w:spacing w:before="120" w:after="120"/>
        <w:jc w:val="both"/>
        <w:rPr>
          <w:rFonts w:ascii="Arial" w:hAnsi="Arial" w:cs="Arial"/>
          <w:b/>
          <w:sz w:val="18"/>
          <w:szCs w:val="18"/>
        </w:rPr>
      </w:pPr>
      <w:r>
        <w:rPr>
          <w:rFonts w:ascii="Arial" w:hAnsi="Arial" w:cs="Arial"/>
          <w:b/>
          <w:sz w:val="18"/>
          <w:szCs w:val="18"/>
        </w:rPr>
        <w:t>Spletna aplikacija e-JN</w:t>
      </w:r>
    </w:p>
    <w:p w14:paraId="27404E0A" w14:textId="77777777" w:rsidR="00160535" w:rsidRDefault="005E3A26">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8FE9EE9"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B234337" w14:textId="77777777" w:rsidR="005E3A26" w:rsidRPr="00445A62" w:rsidRDefault="005E3A26"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62D63E0A" w14:textId="77777777" w:rsidR="00160535" w:rsidRDefault="005E3A2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016F427"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BA152F0" w14:textId="77777777" w:rsidR="005E3A26" w:rsidRPr="00445A62" w:rsidRDefault="005E3A26"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6F781B4" w14:textId="77777777" w:rsidR="00160535" w:rsidRDefault="005E3A26">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03798EE" w14:textId="77777777" w:rsidR="005E3A26" w:rsidRPr="008806CE" w:rsidRDefault="005E3A26"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FF2A153" w14:textId="77777777" w:rsidR="00160535" w:rsidRDefault="005E3A2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60535" w14:paraId="4BDD55B1" w14:textId="77777777">
        <w:tc>
          <w:tcPr>
            <w:tcW w:w="0" w:type="auto"/>
            <w:tcMar>
              <w:top w:w="0" w:type="auto"/>
              <w:bottom w:w="0" w:type="auto"/>
            </w:tcMar>
          </w:tcPr>
          <w:p w14:paraId="7A23D633" w14:textId="77777777" w:rsidR="00160535" w:rsidRDefault="005E3A26" w:rsidP="004624C9">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052D4830" w14:textId="77777777" w:rsidR="00160535" w:rsidRDefault="005E3A26">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5370798" w14:textId="77777777" w:rsidR="00160535" w:rsidRDefault="005E3A26">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B2B27DD" w14:textId="77777777" w:rsidR="00160535" w:rsidRDefault="005E3A26">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1A5145D" w14:textId="77777777" w:rsidR="005E3A26" w:rsidRPr="00BB1848" w:rsidRDefault="005E3A26" w:rsidP="00872C8A">
      <w:pPr>
        <w:pStyle w:val="Paragraf"/>
        <w:spacing w:before="0" w:after="0"/>
        <w:rPr>
          <w:rFonts w:cs="Arial"/>
        </w:rPr>
      </w:pPr>
    </w:p>
    <w:p w14:paraId="150B0DC7" w14:textId="77777777" w:rsidR="005E3A26" w:rsidRPr="00445A62" w:rsidRDefault="005E3A26" w:rsidP="001761E6">
      <w:pPr>
        <w:pStyle w:val="Paragraf"/>
        <w:spacing w:before="0" w:after="0"/>
        <w:jc w:val="both"/>
        <w:rPr>
          <w:rFonts w:ascii="Arial" w:hAnsi="Arial" w:cs="Arial"/>
        </w:rPr>
      </w:pPr>
    </w:p>
    <w:p w14:paraId="641C4489" w14:textId="77777777" w:rsidR="00160535" w:rsidRDefault="005E3A26">
      <w:pPr>
        <w:spacing w:after="0" w:line="240" w:lineRule="auto"/>
        <w:rPr>
          <w:rFonts w:ascii="Arial" w:hAnsi="Arial" w:cs="Arial"/>
          <w:color w:val="000000"/>
          <w:sz w:val="18"/>
          <w:szCs w:val="18"/>
        </w:rPr>
      </w:pPr>
      <w:r>
        <w:rPr>
          <w:rFonts w:ascii="Arial" w:hAnsi="Arial" w:cs="Arial"/>
          <w:color w:val="000000"/>
          <w:sz w:val="18"/>
          <w:szCs w:val="18"/>
        </w:rPr>
        <w:t>Datum: 17.06.2026</w:t>
      </w:r>
      <w:r>
        <w:rPr>
          <w:rFonts w:ascii="Arial" w:hAnsi="Arial" w:cs="Arial"/>
          <w:color w:val="000000"/>
          <w:sz w:val="18"/>
          <w:szCs w:val="18"/>
        </w:rPr>
        <w:br/>
        <w:t>Kraj: Novo mesto</w:t>
      </w:r>
    </w:p>
    <w:p w14:paraId="16DE3757" w14:textId="77777777" w:rsidR="003469B2" w:rsidRDefault="003469B2">
      <w:pPr>
        <w:spacing w:after="0" w:line="240" w:lineRule="auto"/>
      </w:pPr>
    </w:p>
    <w:p w14:paraId="5118D479" w14:textId="77777777" w:rsidR="003469B2" w:rsidRDefault="003469B2">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60535" w14:paraId="52177D0F" w14:textId="77777777">
        <w:trPr>
          <w:cantSplit/>
        </w:trPr>
        <w:tc>
          <w:tcPr>
            <w:tcW w:w="0" w:type="auto"/>
            <w:tcMar>
              <w:top w:w="135" w:type="dxa"/>
              <w:bottom w:w="135" w:type="dxa"/>
            </w:tcMar>
            <w:vAlign w:val="center"/>
          </w:tcPr>
          <w:p w14:paraId="2B7E3348" w14:textId="77777777" w:rsidR="00160535" w:rsidRDefault="005E3A26">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3822022" w14:textId="77777777" w:rsidR="00160535" w:rsidRDefault="005E3A26">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A2597F1" w14:textId="77777777" w:rsidR="00160535" w:rsidRDefault="00160535">
      <w:pPr>
        <w:sectPr w:rsidR="00160535" w:rsidSect="006E7A2B">
          <w:headerReference w:type="default" r:id="rId10"/>
          <w:footerReference w:type="default" r:id="rId11"/>
          <w:pgSz w:w="11906" w:h="16838"/>
          <w:pgMar w:top="1418" w:right="1418" w:bottom="1418" w:left="1418" w:header="567" w:footer="596" w:gutter="0"/>
          <w:cols w:space="708"/>
          <w:docGrid w:linePitch="360"/>
        </w:sectPr>
      </w:pPr>
    </w:p>
    <w:p w14:paraId="3F42DD2E" w14:textId="77777777" w:rsidR="005E3A26" w:rsidRPr="00EF740C" w:rsidRDefault="005E3A26"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32C0562" w14:textId="77777777" w:rsidR="005E3A26" w:rsidRDefault="005E3A26"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60535" w14:paraId="3A3294C1" w14:textId="77777777">
        <w:tc>
          <w:tcPr>
            <w:tcW w:w="0" w:type="auto"/>
            <w:shd w:val="clear" w:color="auto" w:fill="000000"/>
            <w:tcMar>
              <w:top w:w="150" w:type="dxa"/>
              <w:bottom w:w="150" w:type="dxa"/>
            </w:tcMar>
            <w:vAlign w:val="center"/>
          </w:tcPr>
          <w:p w14:paraId="4AD721A5" w14:textId="77777777" w:rsidR="00160535" w:rsidRDefault="005E3A26">
            <w:r>
              <w:rPr>
                <w:rFonts w:ascii="Arial" w:hAnsi="Arial" w:cs="Arial"/>
                <w:b/>
                <w:bCs/>
                <w:color w:val="FFFFFF"/>
                <w:position w:val="-2"/>
                <w:sz w:val="18"/>
                <w:szCs w:val="18"/>
                <w:shd w:val="clear" w:color="auto" w:fill="000000"/>
              </w:rPr>
              <w:t>1. Splošna navodila</w:t>
            </w:r>
          </w:p>
        </w:tc>
      </w:tr>
    </w:tbl>
    <w:p w14:paraId="41818A7A" w14:textId="77777777" w:rsidR="00160535" w:rsidRDefault="005E3A26">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1AA4669" w14:textId="77777777" w:rsidR="00160535" w:rsidRDefault="005E3A26">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C5BE6B0" w14:textId="77777777" w:rsidR="00160535" w:rsidRDefault="005E3A26">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CADBECA" w14:textId="77777777" w:rsidR="00160535" w:rsidRDefault="005E3A26">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07CFE7D" w14:textId="77777777" w:rsidR="00160535" w:rsidRDefault="005E3A26">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63BB03D" w14:textId="77777777" w:rsidR="00160535" w:rsidRDefault="005E3A26">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AE50228" w14:textId="77777777" w:rsidR="00160535" w:rsidRDefault="005E3A26">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E909059" w14:textId="77777777" w:rsidR="00160535" w:rsidRDefault="0016053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60535" w14:paraId="2FDB716B" w14:textId="77777777">
        <w:tc>
          <w:tcPr>
            <w:tcW w:w="0" w:type="auto"/>
            <w:shd w:val="clear" w:color="auto" w:fill="000000"/>
            <w:tcMar>
              <w:top w:w="150" w:type="dxa"/>
              <w:bottom w:w="150" w:type="dxa"/>
            </w:tcMar>
            <w:vAlign w:val="center"/>
          </w:tcPr>
          <w:p w14:paraId="1AFE7BAE" w14:textId="77777777" w:rsidR="00160535" w:rsidRDefault="005E3A26">
            <w:r>
              <w:rPr>
                <w:rFonts w:ascii="Arial" w:hAnsi="Arial" w:cs="Arial"/>
                <w:b/>
                <w:bCs/>
                <w:color w:val="FFFFFF"/>
                <w:position w:val="-2"/>
                <w:sz w:val="18"/>
                <w:szCs w:val="18"/>
                <w:shd w:val="clear" w:color="auto" w:fill="000000"/>
              </w:rPr>
              <w:t>2. Zakoni in predpisi</w:t>
            </w:r>
          </w:p>
        </w:tc>
      </w:tr>
    </w:tbl>
    <w:p w14:paraId="109AD9FC" w14:textId="77777777" w:rsidR="00160535" w:rsidRDefault="005E3A26">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60535" w14:paraId="60C6C483" w14:textId="77777777">
        <w:tc>
          <w:tcPr>
            <w:tcW w:w="0" w:type="auto"/>
            <w:tcMar>
              <w:top w:w="0" w:type="auto"/>
              <w:bottom w:w="0" w:type="auto"/>
            </w:tcMar>
          </w:tcPr>
          <w:p w14:paraId="1FA9504C"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3D7A2C7B"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13093F5B"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64D04346"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4B1BDA2"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1C4A43A"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7FDD1DA2" w14:textId="77777777" w:rsidR="00160535" w:rsidRDefault="005E3A26" w:rsidP="004624C9">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46DCEC0" w14:textId="77777777" w:rsidR="00160535" w:rsidRDefault="005E3A26">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3A16A93" w14:textId="77777777" w:rsidR="00160535" w:rsidRDefault="005E3A26">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2282668A" w14:textId="77777777" w:rsidR="00160535" w:rsidRDefault="005E3A26">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FA48D80" w14:textId="77777777" w:rsidR="00160535" w:rsidRDefault="005E3A26">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66D571BE" w14:textId="77777777" w:rsidR="00160535" w:rsidRDefault="005E3A26">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57964CF" w14:textId="77777777" w:rsidR="00160535" w:rsidRDefault="005E3A26">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D1D2A6C" w14:textId="77777777" w:rsidR="00160535" w:rsidRDefault="005E3A26">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60535" w14:paraId="1D44704D" w14:textId="77777777">
        <w:tc>
          <w:tcPr>
            <w:tcW w:w="0" w:type="auto"/>
            <w:shd w:val="clear" w:color="auto" w:fill="000000"/>
            <w:tcMar>
              <w:top w:w="150" w:type="dxa"/>
              <w:bottom w:w="150" w:type="dxa"/>
            </w:tcMar>
            <w:vAlign w:val="center"/>
          </w:tcPr>
          <w:p w14:paraId="22F1472E" w14:textId="77777777" w:rsidR="00160535" w:rsidRDefault="005E3A26">
            <w:r>
              <w:rPr>
                <w:rFonts w:ascii="Arial" w:hAnsi="Arial" w:cs="Arial"/>
                <w:b/>
                <w:bCs/>
                <w:color w:val="FFFFFF"/>
                <w:position w:val="-2"/>
                <w:sz w:val="18"/>
                <w:szCs w:val="18"/>
                <w:shd w:val="clear" w:color="auto" w:fill="000000"/>
              </w:rPr>
              <w:t>3. Jezik razpisne dokumentacije in ponudbe ter oblika</w:t>
            </w:r>
          </w:p>
        </w:tc>
      </w:tr>
    </w:tbl>
    <w:p w14:paraId="6595037A" w14:textId="77777777" w:rsidR="00160535" w:rsidRDefault="005E3A26">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0B3406E" w14:textId="77777777" w:rsidR="00160535" w:rsidRDefault="005E3A26">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7BB7F06" w14:textId="77777777" w:rsidR="00160535" w:rsidRDefault="005E3A2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F04D276" w14:textId="77777777" w:rsidR="00160535" w:rsidRDefault="005E3A26">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70AC512" w14:textId="77777777" w:rsidR="00160535" w:rsidRDefault="005E3A26">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60535" w14:paraId="72DF55E2" w14:textId="77777777">
        <w:tc>
          <w:tcPr>
            <w:tcW w:w="0" w:type="auto"/>
            <w:shd w:val="clear" w:color="auto" w:fill="000000"/>
            <w:tcMar>
              <w:top w:w="150" w:type="dxa"/>
              <w:bottom w:w="150" w:type="dxa"/>
            </w:tcMar>
            <w:vAlign w:val="center"/>
          </w:tcPr>
          <w:p w14:paraId="033712F8" w14:textId="77777777" w:rsidR="00160535" w:rsidRDefault="005E3A26">
            <w:r>
              <w:rPr>
                <w:rFonts w:ascii="Arial" w:hAnsi="Arial" w:cs="Arial"/>
                <w:b/>
                <w:bCs/>
                <w:color w:val="FFFFFF"/>
                <w:position w:val="-2"/>
                <w:sz w:val="18"/>
                <w:szCs w:val="18"/>
                <w:shd w:val="clear" w:color="auto" w:fill="000000"/>
              </w:rPr>
              <w:t>4. Skupna ponudba</w:t>
            </w:r>
          </w:p>
        </w:tc>
      </w:tr>
    </w:tbl>
    <w:p w14:paraId="7CEEBC3B" w14:textId="77777777" w:rsidR="00160535" w:rsidRDefault="005E3A26">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60535" w14:paraId="4A0A88CF" w14:textId="77777777">
        <w:tc>
          <w:tcPr>
            <w:tcW w:w="0" w:type="auto"/>
            <w:tcMar>
              <w:top w:w="0" w:type="auto"/>
              <w:bottom w:w="0" w:type="auto"/>
            </w:tcMar>
          </w:tcPr>
          <w:p w14:paraId="6DB82163"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BE5B9D7"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47175614"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54E2976"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29978CD"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4BBF749" w14:textId="77777777" w:rsidR="00160535" w:rsidRDefault="005E3A26" w:rsidP="004624C9">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12F3D27" w14:textId="77777777" w:rsidR="00160535" w:rsidRDefault="005E3A26">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49AD60" w14:textId="77777777" w:rsidR="00160535" w:rsidRDefault="005E3A26">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60535" w14:paraId="6D7E1407" w14:textId="77777777">
        <w:tc>
          <w:tcPr>
            <w:tcW w:w="0" w:type="auto"/>
            <w:shd w:val="clear" w:color="auto" w:fill="000000"/>
            <w:tcMar>
              <w:top w:w="150" w:type="dxa"/>
              <w:bottom w:w="150" w:type="dxa"/>
            </w:tcMar>
            <w:vAlign w:val="center"/>
          </w:tcPr>
          <w:p w14:paraId="118D1C29" w14:textId="77777777" w:rsidR="00160535" w:rsidRDefault="005E3A26">
            <w:r>
              <w:rPr>
                <w:rFonts w:ascii="Arial" w:hAnsi="Arial" w:cs="Arial"/>
                <w:b/>
                <w:bCs/>
                <w:color w:val="FFFFFF"/>
                <w:position w:val="-2"/>
                <w:sz w:val="18"/>
                <w:szCs w:val="18"/>
                <w:shd w:val="clear" w:color="auto" w:fill="000000"/>
              </w:rPr>
              <w:t>5. ESPD</w:t>
            </w:r>
          </w:p>
        </w:tc>
      </w:tr>
    </w:tbl>
    <w:p w14:paraId="18D34728" w14:textId="77777777" w:rsidR="00160535" w:rsidRDefault="005E3A2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C5D91AF" w14:textId="77777777" w:rsidR="00160535" w:rsidRDefault="005E3A2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CAAE3B5" w14:textId="77777777" w:rsidR="00160535" w:rsidRDefault="0016053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60535" w14:paraId="7C9C7457" w14:textId="77777777">
        <w:tc>
          <w:tcPr>
            <w:tcW w:w="0" w:type="auto"/>
            <w:shd w:val="clear" w:color="auto" w:fill="000000"/>
            <w:tcMar>
              <w:top w:w="150" w:type="dxa"/>
              <w:bottom w:w="150" w:type="dxa"/>
            </w:tcMar>
            <w:vAlign w:val="center"/>
          </w:tcPr>
          <w:p w14:paraId="32EE576B" w14:textId="77777777" w:rsidR="00160535" w:rsidRDefault="005E3A26">
            <w:r>
              <w:rPr>
                <w:rFonts w:ascii="Arial" w:hAnsi="Arial" w:cs="Arial"/>
                <w:b/>
                <w:bCs/>
                <w:color w:val="FFFFFF"/>
                <w:position w:val="-2"/>
                <w:sz w:val="18"/>
                <w:szCs w:val="18"/>
                <w:shd w:val="clear" w:color="auto" w:fill="000000"/>
              </w:rPr>
              <w:t>6. Ponudba s podizvajalci</w:t>
            </w:r>
          </w:p>
        </w:tc>
      </w:tr>
    </w:tbl>
    <w:p w14:paraId="192830F5" w14:textId="77777777" w:rsidR="00160535" w:rsidRDefault="005E3A26">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5EAEA84" w14:textId="77777777" w:rsidR="00160535" w:rsidRDefault="005E3A26">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160535" w14:paraId="26286B0D" w14:textId="77777777">
        <w:tc>
          <w:tcPr>
            <w:tcW w:w="0" w:type="auto"/>
            <w:shd w:val="clear" w:color="auto" w:fill="000000"/>
            <w:tcMar>
              <w:top w:w="150" w:type="dxa"/>
              <w:bottom w:w="150" w:type="dxa"/>
            </w:tcMar>
            <w:vAlign w:val="center"/>
          </w:tcPr>
          <w:p w14:paraId="103396AF" w14:textId="77777777" w:rsidR="00160535" w:rsidRDefault="005E3A26">
            <w:r>
              <w:rPr>
                <w:rFonts w:ascii="Arial" w:hAnsi="Arial" w:cs="Arial"/>
                <w:b/>
                <w:bCs/>
                <w:color w:val="FFFFFF"/>
                <w:position w:val="-2"/>
                <w:sz w:val="18"/>
                <w:szCs w:val="18"/>
                <w:shd w:val="clear" w:color="auto" w:fill="000000"/>
              </w:rPr>
              <w:t>7. Ustavitev postopka, zavrnitev vseh ponudb, odstop od izvedbe javnega naročila</w:t>
            </w:r>
          </w:p>
        </w:tc>
      </w:tr>
    </w:tbl>
    <w:p w14:paraId="779FA364" w14:textId="77777777" w:rsidR="00160535" w:rsidRDefault="005E3A26">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60535" w14:paraId="00507AEF" w14:textId="77777777">
        <w:tc>
          <w:tcPr>
            <w:tcW w:w="0" w:type="auto"/>
            <w:shd w:val="clear" w:color="auto" w:fill="000000"/>
            <w:tcMar>
              <w:top w:w="150" w:type="dxa"/>
              <w:bottom w:w="150" w:type="dxa"/>
            </w:tcMar>
            <w:vAlign w:val="center"/>
          </w:tcPr>
          <w:p w14:paraId="424C3315" w14:textId="77777777" w:rsidR="00160535" w:rsidRDefault="005E3A26">
            <w:r>
              <w:rPr>
                <w:rFonts w:ascii="Arial" w:hAnsi="Arial" w:cs="Arial"/>
                <w:b/>
                <w:bCs/>
                <w:color w:val="FFFFFF"/>
                <w:position w:val="-2"/>
                <w:sz w:val="18"/>
                <w:szCs w:val="18"/>
                <w:shd w:val="clear" w:color="auto" w:fill="000000"/>
              </w:rPr>
              <w:t>8. Zmanjšanje obsega naročila</w:t>
            </w:r>
          </w:p>
        </w:tc>
      </w:tr>
    </w:tbl>
    <w:p w14:paraId="2A88CF2F" w14:textId="77777777" w:rsidR="00160535" w:rsidRDefault="005E3A26">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D8105EE" w14:textId="77777777" w:rsidR="00160535" w:rsidRDefault="005E3A26">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60535" w14:paraId="1892B703" w14:textId="77777777">
        <w:tc>
          <w:tcPr>
            <w:tcW w:w="0" w:type="auto"/>
            <w:shd w:val="clear" w:color="auto" w:fill="000000"/>
            <w:tcMar>
              <w:top w:w="150" w:type="dxa"/>
              <w:bottom w:w="150" w:type="dxa"/>
            </w:tcMar>
            <w:vAlign w:val="center"/>
          </w:tcPr>
          <w:p w14:paraId="39CD6B1B" w14:textId="77777777" w:rsidR="00160535" w:rsidRDefault="005E3A26">
            <w:r>
              <w:rPr>
                <w:rFonts w:ascii="Arial" w:hAnsi="Arial" w:cs="Arial"/>
                <w:b/>
                <w:bCs/>
                <w:color w:val="FFFFFF"/>
                <w:position w:val="-2"/>
                <w:sz w:val="18"/>
                <w:szCs w:val="18"/>
                <w:shd w:val="clear" w:color="auto" w:fill="000000"/>
              </w:rPr>
              <w:t>9. Dopolnjevanje, spreminjanje ter pojasnjevanje ponudb</w:t>
            </w:r>
          </w:p>
        </w:tc>
      </w:tr>
    </w:tbl>
    <w:p w14:paraId="4F83BD83" w14:textId="77777777" w:rsidR="00160535" w:rsidRDefault="005E3A26">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C0A391D" w14:textId="77777777" w:rsidR="00160535" w:rsidRDefault="005E3A2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F3DBDEF" w14:textId="77777777" w:rsidR="00160535" w:rsidRDefault="005E3A26">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7EAC8710" w14:textId="77777777" w:rsidR="00160535" w:rsidRDefault="005E3A26">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BC659CA" w14:textId="77777777" w:rsidR="00160535" w:rsidRDefault="005E3A26">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36F604B" w14:textId="77777777" w:rsidR="00160535" w:rsidRDefault="005E3A26">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60535" w14:paraId="4F81DBB6" w14:textId="77777777">
        <w:tc>
          <w:tcPr>
            <w:tcW w:w="0" w:type="auto"/>
            <w:shd w:val="clear" w:color="auto" w:fill="000000"/>
            <w:tcMar>
              <w:top w:w="150" w:type="dxa"/>
              <w:bottom w:w="150" w:type="dxa"/>
            </w:tcMar>
            <w:vAlign w:val="center"/>
          </w:tcPr>
          <w:p w14:paraId="22CDE2C8" w14:textId="77777777" w:rsidR="00160535" w:rsidRDefault="005E3A26">
            <w:r>
              <w:rPr>
                <w:rFonts w:ascii="Arial" w:hAnsi="Arial" w:cs="Arial"/>
                <w:b/>
                <w:bCs/>
                <w:color w:val="FFFFFF"/>
                <w:position w:val="-2"/>
                <w:sz w:val="18"/>
                <w:szCs w:val="18"/>
                <w:shd w:val="clear" w:color="auto" w:fill="000000"/>
              </w:rPr>
              <w:t>10. Obvestilo o oddaji naročila</w:t>
            </w:r>
          </w:p>
        </w:tc>
      </w:tr>
    </w:tbl>
    <w:p w14:paraId="43D6B2C7" w14:textId="77777777" w:rsidR="00160535" w:rsidRDefault="005E3A26">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E955815" w14:textId="77777777" w:rsidR="00160535" w:rsidRDefault="005E3A26">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6260E4A9" w14:textId="77777777" w:rsidR="00160535" w:rsidRDefault="005E3A26">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A3108BA" w14:textId="77777777" w:rsidR="00160535" w:rsidRDefault="005E3A26">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60535" w14:paraId="5F7D2E0C" w14:textId="77777777">
        <w:tc>
          <w:tcPr>
            <w:tcW w:w="0" w:type="auto"/>
            <w:shd w:val="clear" w:color="auto" w:fill="000000"/>
            <w:tcMar>
              <w:top w:w="150" w:type="dxa"/>
              <w:bottom w:w="150" w:type="dxa"/>
            </w:tcMar>
            <w:vAlign w:val="center"/>
          </w:tcPr>
          <w:p w14:paraId="06289F8A" w14:textId="77777777" w:rsidR="00160535" w:rsidRDefault="005E3A26">
            <w:r>
              <w:rPr>
                <w:rFonts w:ascii="Arial" w:hAnsi="Arial" w:cs="Arial"/>
                <w:b/>
                <w:bCs/>
                <w:color w:val="FFFFFF"/>
                <w:position w:val="-2"/>
                <w:sz w:val="18"/>
                <w:szCs w:val="18"/>
                <w:shd w:val="clear" w:color="auto" w:fill="000000"/>
              </w:rPr>
              <w:lastRenderedPageBreak/>
              <w:t>11. Zaupnost ponudbene dokumentacije</w:t>
            </w:r>
          </w:p>
        </w:tc>
      </w:tr>
    </w:tbl>
    <w:p w14:paraId="605C760C" w14:textId="77777777" w:rsidR="00160535" w:rsidRDefault="005E3A26">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6299595" w14:textId="77777777" w:rsidR="00160535" w:rsidRDefault="005E3A26">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45C4C33" w14:textId="77777777" w:rsidR="00160535" w:rsidRDefault="005E3A26">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60535" w14:paraId="09376E84" w14:textId="77777777">
        <w:tc>
          <w:tcPr>
            <w:tcW w:w="0" w:type="auto"/>
            <w:tcMar>
              <w:top w:w="0" w:type="auto"/>
              <w:bottom w:w="0" w:type="auto"/>
            </w:tcMar>
          </w:tcPr>
          <w:p w14:paraId="33E3F68D" w14:textId="77777777" w:rsidR="00160535" w:rsidRDefault="005E3A26" w:rsidP="004624C9">
            <w:pPr>
              <w:numPr>
                <w:ilvl w:val="0"/>
                <w:numId w:val="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B7657A3" w14:textId="77777777" w:rsidR="00160535" w:rsidRDefault="005E3A26" w:rsidP="004624C9">
            <w:pPr>
              <w:numPr>
                <w:ilvl w:val="0"/>
                <w:numId w:val="5"/>
              </w:numPr>
              <w:rPr>
                <w:rFonts w:ascii="Arial" w:hAnsi="Arial" w:cs="Arial"/>
                <w:color w:val="000000"/>
                <w:sz w:val="18"/>
                <w:szCs w:val="18"/>
              </w:rPr>
            </w:pPr>
            <w:r>
              <w:rPr>
                <w:rFonts w:ascii="Arial" w:hAnsi="Arial" w:cs="Arial"/>
                <w:color w:val="000000"/>
                <w:sz w:val="18"/>
                <w:szCs w:val="18"/>
              </w:rPr>
              <w:t>ima tržno vrednost;</w:t>
            </w:r>
          </w:p>
          <w:p w14:paraId="160CEEF2" w14:textId="77777777" w:rsidR="00160535" w:rsidRDefault="005E3A26" w:rsidP="004624C9">
            <w:pPr>
              <w:numPr>
                <w:ilvl w:val="0"/>
                <w:numId w:val="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E978510" w14:textId="77777777" w:rsidR="00160535" w:rsidRDefault="005E3A26">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5D878C1" w14:textId="77777777" w:rsidR="00160535" w:rsidRDefault="005E3A26">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5C9D3198" w14:textId="77777777" w:rsidR="00160535" w:rsidRDefault="005E3A26">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60535" w14:paraId="15F7962F" w14:textId="77777777">
        <w:tc>
          <w:tcPr>
            <w:tcW w:w="0" w:type="auto"/>
            <w:shd w:val="clear" w:color="auto" w:fill="000000"/>
            <w:tcMar>
              <w:top w:w="150" w:type="dxa"/>
              <w:bottom w:w="150" w:type="dxa"/>
            </w:tcMar>
            <w:vAlign w:val="center"/>
          </w:tcPr>
          <w:p w14:paraId="158477E0" w14:textId="77777777" w:rsidR="00160535" w:rsidRDefault="005E3A26">
            <w:r>
              <w:rPr>
                <w:rFonts w:ascii="Arial" w:hAnsi="Arial" w:cs="Arial"/>
                <w:b/>
                <w:bCs/>
                <w:color w:val="FFFFFF"/>
                <w:position w:val="-2"/>
                <w:sz w:val="18"/>
                <w:szCs w:val="18"/>
                <w:shd w:val="clear" w:color="auto" w:fill="000000"/>
              </w:rPr>
              <w:t>12. Način predložitve dokumentov v ponudbi</w:t>
            </w:r>
          </w:p>
        </w:tc>
      </w:tr>
    </w:tbl>
    <w:p w14:paraId="56493954" w14:textId="77777777" w:rsidR="00160535" w:rsidRDefault="005E3A26">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2292474" w14:textId="77777777" w:rsidR="00160535" w:rsidRDefault="005E3A26">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F686749" w14:textId="77777777" w:rsidR="00160535" w:rsidRDefault="005E3A26">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34F19A3" w14:textId="77777777" w:rsidR="00160535" w:rsidRDefault="005E3A26">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C974BF1" w14:textId="77777777" w:rsidR="00160535" w:rsidRDefault="005E3A2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60535" w14:paraId="3EF13B73" w14:textId="77777777">
        <w:tc>
          <w:tcPr>
            <w:tcW w:w="0" w:type="auto"/>
            <w:shd w:val="clear" w:color="auto" w:fill="000000"/>
            <w:tcMar>
              <w:top w:w="150" w:type="dxa"/>
              <w:bottom w:w="150" w:type="dxa"/>
            </w:tcMar>
            <w:vAlign w:val="center"/>
          </w:tcPr>
          <w:p w14:paraId="53495290" w14:textId="77777777" w:rsidR="00160535" w:rsidRDefault="005E3A26">
            <w:r>
              <w:rPr>
                <w:rFonts w:ascii="Arial" w:hAnsi="Arial" w:cs="Arial"/>
                <w:b/>
                <w:bCs/>
                <w:color w:val="FFFFFF"/>
                <w:position w:val="-2"/>
                <w:sz w:val="18"/>
                <w:szCs w:val="18"/>
                <w:shd w:val="clear" w:color="auto" w:fill="000000"/>
              </w:rPr>
              <w:lastRenderedPageBreak/>
              <w:t>13. Veljavnost ponudbe</w:t>
            </w:r>
          </w:p>
        </w:tc>
      </w:tr>
    </w:tbl>
    <w:p w14:paraId="47827C26" w14:textId="77777777" w:rsidR="00160535" w:rsidRDefault="005E3A26">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3E1A1AE" w14:textId="77777777" w:rsidR="00160535" w:rsidRDefault="005E3A26">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60535" w14:paraId="74DFDBC5" w14:textId="77777777">
        <w:tc>
          <w:tcPr>
            <w:tcW w:w="0" w:type="auto"/>
            <w:shd w:val="clear" w:color="auto" w:fill="000000"/>
            <w:tcMar>
              <w:top w:w="150" w:type="dxa"/>
              <w:bottom w:w="150" w:type="dxa"/>
            </w:tcMar>
            <w:vAlign w:val="center"/>
          </w:tcPr>
          <w:p w14:paraId="32049549" w14:textId="77777777" w:rsidR="00160535" w:rsidRDefault="005E3A26">
            <w:r>
              <w:rPr>
                <w:rFonts w:ascii="Arial" w:hAnsi="Arial" w:cs="Arial"/>
                <w:b/>
                <w:bCs/>
                <w:color w:val="FFFFFF"/>
                <w:position w:val="-2"/>
                <w:sz w:val="18"/>
                <w:szCs w:val="18"/>
                <w:shd w:val="clear" w:color="auto" w:fill="000000"/>
              </w:rPr>
              <w:t>14. Pravno varstvo</w:t>
            </w:r>
          </w:p>
        </w:tc>
      </w:tr>
    </w:tbl>
    <w:p w14:paraId="4AFF14FE" w14:textId="77777777" w:rsidR="00160535" w:rsidRDefault="005E3A2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6D53B00" w14:textId="77777777" w:rsidR="00160535" w:rsidRDefault="005E3A2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D4549F7" w14:textId="77777777" w:rsidR="00160535" w:rsidRDefault="005E3A26">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6334FD6" w14:textId="77777777" w:rsidR="00160535" w:rsidRDefault="005E3A26">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98AAD0C" w14:textId="77777777" w:rsidR="00160535" w:rsidRDefault="005E3A26">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81D52D8" w14:textId="77777777" w:rsidR="00160535" w:rsidRDefault="005E3A26">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7FFE5C4" w14:textId="77777777" w:rsidR="00160535" w:rsidRDefault="005E3A26">
      <w:pPr>
        <w:spacing w:before="225" w:after="225" w:line="240" w:lineRule="auto"/>
        <w:jc w:val="both"/>
      </w:pPr>
      <w:r>
        <w:rPr>
          <w:rFonts w:ascii="Arial" w:hAnsi="Arial" w:cs="Arial"/>
          <w:color w:val="000000"/>
          <w:sz w:val="18"/>
          <w:szCs w:val="18"/>
        </w:rPr>
        <w:t>https://ejn.gov.si/sistem/pravno-varstvo.html</w:t>
      </w:r>
    </w:p>
    <w:p w14:paraId="7F1E33A4" w14:textId="77777777" w:rsidR="00160535" w:rsidRDefault="005E3A26">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4B0178F" w14:textId="77777777" w:rsidR="00160535" w:rsidRDefault="005E3A26">
      <w:pPr>
        <w:spacing w:before="225" w:after="225" w:line="240" w:lineRule="auto"/>
        <w:jc w:val="both"/>
      </w:pPr>
      <w:r>
        <w:rPr>
          <w:rFonts w:ascii="Arial" w:hAnsi="Arial" w:cs="Arial"/>
          <w:color w:val="000000"/>
          <w:sz w:val="18"/>
          <w:szCs w:val="18"/>
        </w:rPr>
        <w:t>Zahtevek za revizijo se lahko vloži v roku iz 25. člena ZPVPJN.</w:t>
      </w:r>
    </w:p>
    <w:p w14:paraId="3284A1E4" w14:textId="75866414" w:rsidR="003469B2" w:rsidRDefault="005E3A26">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FBA5830" w14:textId="77777777" w:rsidR="003469B2" w:rsidRDefault="003469B2">
      <w:pPr>
        <w:rPr>
          <w:rFonts w:ascii="Arial" w:hAnsi="Arial" w:cs="Arial"/>
          <w:color w:val="000000"/>
          <w:sz w:val="18"/>
          <w:szCs w:val="18"/>
        </w:rPr>
      </w:pPr>
      <w:r>
        <w:rPr>
          <w:rFonts w:ascii="Arial" w:hAnsi="Arial" w:cs="Arial"/>
          <w:color w:val="000000"/>
          <w:sz w:val="18"/>
          <w:szCs w:val="18"/>
        </w:rPr>
        <w:br w:type="page"/>
      </w:r>
    </w:p>
    <w:p w14:paraId="3D54B3E6" w14:textId="77777777" w:rsidR="00160535" w:rsidRDefault="0016053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60535" w14:paraId="279088CA" w14:textId="77777777">
        <w:tc>
          <w:tcPr>
            <w:tcW w:w="0" w:type="auto"/>
            <w:shd w:val="clear" w:color="auto" w:fill="000000"/>
            <w:tcMar>
              <w:top w:w="150" w:type="dxa"/>
              <w:bottom w:w="150" w:type="dxa"/>
            </w:tcMar>
            <w:vAlign w:val="center"/>
          </w:tcPr>
          <w:p w14:paraId="2543729C" w14:textId="77777777" w:rsidR="00160535" w:rsidRDefault="005E3A26">
            <w:r>
              <w:rPr>
                <w:rFonts w:ascii="Arial" w:hAnsi="Arial" w:cs="Arial"/>
                <w:b/>
                <w:bCs/>
                <w:color w:val="FFFFFF"/>
                <w:position w:val="-2"/>
                <w:sz w:val="18"/>
                <w:szCs w:val="18"/>
                <w:shd w:val="clear" w:color="auto" w:fill="000000"/>
              </w:rPr>
              <w:t>15. Sklenitev pogodbe</w:t>
            </w:r>
          </w:p>
        </w:tc>
      </w:tr>
    </w:tbl>
    <w:p w14:paraId="6EDC771C" w14:textId="77777777" w:rsidR="00160535" w:rsidRDefault="005E3A26">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1AD26330" w14:textId="77777777" w:rsidR="00160535" w:rsidRDefault="005E3A26">
      <w:pPr>
        <w:spacing w:before="225" w:after="225" w:line="240" w:lineRule="auto"/>
        <w:jc w:val="both"/>
      </w:pPr>
      <w:r>
        <w:rPr>
          <w:rFonts w:ascii="Arial" w:hAnsi="Arial" w:cs="Arial"/>
          <w:color w:val="000000"/>
          <w:sz w:val="18"/>
          <w:szCs w:val="18"/>
        </w:rPr>
        <w:t>Če se ponudnik v osmih (8) delovnih dneh po pozivu k podpisu pogodbe ne bo odzval na poziv, lahko naročnik šteje, da je odstopil od ponudbe.</w:t>
      </w:r>
    </w:p>
    <w:p w14:paraId="1433DF37" w14:textId="77777777" w:rsidR="00160535" w:rsidRDefault="005E3A26">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506EBFE" w14:textId="77777777" w:rsidR="00160535" w:rsidRDefault="00160535">
      <w:pPr>
        <w:sectPr w:rsidR="00160535" w:rsidSect="00D931BF">
          <w:pgSz w:w="11906" w:h="16838"/>
          <w:pgMar w:top="1418" w:right="1418" w:bottom="1418" w:left="1418" w:header="567" w:footer="680" w:gutter="0"/>
          <w:cols w:space="708"/>
          <w:docGrid w:linePitch="360"/>
        </w:sectPr>
      </w:pPr>
    </w:p>
    <w:p w14:paraId="15982CCB" w14:textId="77777777" w:rsidR="005E3A26" w:rsidRPr="00A820C7" w:rsidRDefault="005E3A26"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9FB2019" w14:textId="77777777" w:rsidR="005E3A26" w:rsidRDefault="005E3A26" w:rsidP="00C25086">
      <w:pPr>
        <w:rPr>
          <w:rFonts w:ascii="Arial" w:hAnsi="Arial" w:cs="Arial"/>
          <w:sz w:val="18"/>
          <w:szCs w:val="18"/>
        </w:rPr>
      </w:pPr>
    </w:p>
    <w:p w14:paraId="020B02FA" w14:textId="77777777" w:rsidR="00160535" w:rsidRDefault="005E3A26">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B7DE484" w14:textId="77777777" w:rsidR="00160535" w:rsidRDefault="005E3A26">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60535" w14:paraId="3AC9C74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4A8E6" w14:textId="77777777" w:rsidR="00160535" w:rsidRDefault="005E3A26">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03D38" w14:textId="77777777" w:rsidR="00160535" w:rsidRDefault="005E3A26">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979FD" w14:textId="77777777" w:rsidR="00160535" w:rsidRDefault="005E3A26">
            <w:pPr>
              <w:jc w:val="both"/>
              <w:textAlignment w:val="center"/>
            </w:pPr>
            <w:r>
              <w:rPr>
                <w:rFonts w:ascii="Arial" w:hAnsi="Arial" w:cs="Arial"/>
                <w:color w:val="000000"/>
                <w:position w:val="-2"/>
                <w:sz w:val="18"/>
                <w:szCs w:val="18"/>
              </w:rPr>
              <w:t> </w:t>
            </w:r>
          </w:p>
        </w:tc>
      </w:tr>
    </w:tbl>
    <w:p w14:paraId="69EF1655" w14:textId="77777777" w:rsidR="00160535" w:rsidRDefault="005E3A26">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4389A6A" w14:textId="77777777" w:rsidR="005E3A26" w:rsidRPr="00C25086" w:rsidRDefault="005E3A26" w:rsidP="00C25086"/>
    <w:p w14:paraId="5A889EAF" w14:textId="77777777" w:rsidR="00160535" w:rsidRDefault="00160535">
      <w:pPr>
        <w:sectPr w:rsidR="00160535" w:rsidSect="00D931BF">
          <w:pgSz w:w="11906" w:h="16838"/>
          <w:pgMar w:top="1418" w:right="1418" w:bottom="1418" w:left="1418" w:header="567" w:footer="680" w:gutter="0"/>
          <w:cols w:space="708"/>
          <w:docGrid w:linePitch="360"/>
        </w:sectPr>
      </w:pPr>
    </w:p>
    <w:p w14:paraId="463C9908" w14:textId="77777777" w:rsidR="006975C6" w:rsidRPr="00563971" w:rsidRDefault="005E3A26"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DC7B29B" w14:textId="77777777" w:rsidR="00160535" w:rsidRDefault="005E3A26">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11BB0F7" w14:textId="77777777" w:rsidR="00160535" w:rsidRDefault="005E3A26">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60535" w14:paraId="0BF019F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E60A03C" w14:textId="77777777" w:rsidR="00160535" w:rsidRDefault="005E3A26">
            <w:r>
              <w:rPr>
                <w:rFonts w:ascii="Arial" w:hAnsi="Arial" w:cs="Arial"/>
                <w:color w:val="FFFFFF"/>
                <w:position w:val="-2"/>
                <w:sz w:val="18"/>
                <w:szCs w:val="18"/>
              </w:rPr>
              <w:t>Razlogi za izključitev</w:t>
            </w:r>
          </w:p>
        </w:tc>
      </w:tr>
    </w:tbl>
    <w:p w14:paraId="15207EBC"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65BE756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AAA4A7" w14:textId="77777777" w:rsidR="00160535" w:rsidRDefault="005E3A2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B508B" w14:textId="77777777" w:rsidR="00160535" w:rsidRDefault="005E3A2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58CDAEF9" w14:textId="77777777" w:rsidR="00160535" w:rsidRDefault="005E3A2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0535" w14:paraId="662CBE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B0CF"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E9B7" w14:textId="77777777" w:rsidR="00160535" w:rsidRDefault="005E3A26">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1ED4D644" w14:textId="77777777" w:rsidR="00160535" w:rsidRDefault="005E3A26">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60535" w14:paraId="2DA977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09EFB"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FDB39" w14:textId="77777777" w:rsidR="00160535" w:rsidRDefault="005E3A2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38A03F4" w14:textId="77777777" w:rsidR="00160535" w:rsidRDefault="005E3A26">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0C6975D" w14:textId="77777777" w:rsidR="00160535" w:rsidRDefault="005E3A2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60535" w14:paraId="04174F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60AD64"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8C019"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381E7911" w14:textId="77777777" w:rsidR="00160535" w:rsidRDefault="005E3A26">
            <w:pPr>
              <w:spacing w:before="135" w:after="135"/>
              <w:jc w:val="both"/>
              <w:textAlignment w:val="center"/>
            </w:pPr>
            <w:r>
              <w:rPr>
                <w:rFonts w:ascii="Arial" w:hAnsi="Arial" w:cs="Arial"/>
                <w:color w:val="000000"/>
                <w:position w:val="-2"/>
                <w:sz w:val="18"/>
                <w:szCs w:val="18"/>
              </w:rPr>
              <w:t>Velja enako kot za vodilnega partnerja.</w:t>
            </w:r>
          </w:p>
        </w:tc>
      </w:tr>
      <w:tr w:rsidR="00160535" w14:paraId="536B79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20D45" w14:textId="77777777" w:rsidR="00160535" w:rsidRDefault="005E3A2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3BF33"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75EAC4AA" w14:textId="77777777" w:rsidR="00160535" w:rsidRDefault="005E3A26">
            <w:pPr>
              <w:spacing w:before="135" w:after="135"/>
              <w:jc w:val="both"/>
              <w:textAlignment w:val="center"/>
            </w:pPr>
            <w:r>
              <w:rPr>
                <w:rFonts w:ascii="Arial" w:hAnsi="Arial" w:cs="Arial"/>
                <w:color w:val="000000"/>
                <w:position w:val="-2"/>
                <w:sz w:val="18"/>
                <w:szCs w:val="18"/>
              </w:rPr>
              <w:t>Velja enako kot za ponudnika.</w:t>
            </w:r>
          </w:p>
          <w:p w14:paraId="4A87B65A" w14:textId="77777777" w:rsidR="00160535" w:rsidRDefault="005E3A2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D25F4A5"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3AB3397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275202" w14:textId="77777777" w:rsidR="00160535" w:rsidRDefault="005E3A2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1D810" w14:textId="77777777" w:rsidR="00160535" w:rsidRDefault="005E3A26">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74AC6A3" w14:textId="77777777" w:rsidR="00160535" w:rsidRDefault="005E3A2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0535" w14:paraId="1D4FD4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0C422"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0F26B"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p w14:paraId="2240B0D7" w14:textId="77777777" w:rsidR="00160535" w:rsidRDefault="005E3A26">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6CCE3E7" w14:textId="77777777" w:rsidR="00160535" w:rsidRDefault="005E3A26">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160535" w14:paraId="2B8333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4C6E6"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F1F06" w14:textId="77777777" w:rsidR="00160535" w:rsidRDefault="005E3A2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060F3B" w14:textId="77777777" w:rsidR="00160535" w:rsidRDefault="005E3A2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60535" w14:paraId="60A706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808FA"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D43C0"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6BFCE9EC" w14:textId="77777777" w:rsidR="00160535" w:rsidRDefault="005E3A26">
            <w:pPr>
              <w:spacing w:before="135" w:after="135"/>
              <w:jc w:val="both"/>
              <w:textAlignment w:val="center"/>
            </w:pPr>
            <w:r>
              <w:rPr>
                <w:rFonts w:ascii="Arial" w:hAnsi="Arial" w:cs="Arial"/>
                <w:color w:val="000000"/>
                <w:position w:val="-2"/>
                <w:sz w:val="18"/>
                <w:szCs w:val="18"/>
              </w:rPr>
              <w:t>Veljajo enake zahteve kot za vodilnega partnerja.</w:t>
            </w:r>
          </w:p>
        </w:tc>
      </w:tr>
      <w:tr w:rsidR="00160535" w14:paraId="79B542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CBCFD"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AF227"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65889D82" w14:textId="77777777" w:rsidR="00160535" w:rsidRDefault="005E3A26">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podizvajalce</w:t>
            </w:r>
          </w:p>
          <w:p w14:paraId="450F5ED1" w14:textId="77777777" w:rsidR="00160535" w:rsidRDefault="005E3A2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9C71821"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23B1D9A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F57C09" w14:textId="77777777" w:rsidR="00160535" w:rsidRDefault="005E3A26">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43B23" w14:textId="77777777" w:rsidR="00160535" w:rsidRDefault="005E3A2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87D8DB3" w14:textId="77777777" w:rsidR="00160535" w:rsidRDefault="005E3A2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0535" w14:paraId="1A69E9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7BC66"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38200"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p w14:paraId="489F1809" w14:textId="77777777" w:rsidR="00160535" w:rsidRDefault="005E3A26">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60535" w14:paraId="54B3D9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058F"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F2228" w14:textId="77777777" w:rsidR="00160535" w:rsidRDefault="005E3A26">
            <w:pPr>
              <w:jc w:val="both"/>
              <w:textAlignment w:val="center"/>
            </w:pPr>
            <w:r>
              <w:rPr>
                <w:rFonts w:ascii="Arial" w:hAnsi="Arial" w:cs="Arial"/>
                <w:color w:val="000000"/>
                <w:position w:val="-2"/>
                <w:sz w:val="18"/>
                <w:szCs w:val="18"/>
              </w:rPr>
              <w:t> </w:t>
            </w:r>
          </w:p>
          <w:p w14:paraId="6CBE1EE3" w14:textId="77777777" w:rsidR="00160535" w:rsidRDefault="005E3A26">
            <w:r>
              <w:rPr>
                <w:rFonts w:ascii="Arial" w:hAnsi="Arial" w:cs="Arial"/>
                <w:color w:val="000000"/>
                <w:position w:val="-2"/>
                <w:sz w:val="18"/>
                <w:szCs w:val="18"/>
              </w:rPr>
              <w:t xml:space="preserve"> /</w:t>
            </w:r>
          </w:p>
        </w:tc>
      </w:tr>
      <w:tr w:rsidR="00160535" w14:paraId="10BD07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7B10B"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FBA7B"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7271BF19"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tc>
      </w:tr>
      <w:tr w:rsidR="00160535" w14:paraId="781E03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CAA1A"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68602"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07FFB70C" w14:textId="77777777" w:rsidR="00160535" w:rsidRDefault="005E3A2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27186CD"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61362DC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4D3A9E" w14:textId="77777777" w:rsidR="00160535" w:rsidRDefault="005E3A2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E9890" w14:textId="77777777" w:rsidR="00160535" w:rsidRDefault="005E3A26">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BFABFE" w14:textId="77777777" w:rsidR="00160535" w:rsidRDefault="005E3A2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0535" w14:paraId="41AC51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60FF7"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F622E"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p w14:paraId="1F064479" w14:textId="77777777" w:rsidR="00160535" w:rsidRDefault="005E3A26">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E7D8D8E" w14:textId="77777777" w:rsidR="00160535" w:rsidRDefault="005E3A26">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160535" w14:paraId="710B70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E2804"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1DDEC" w14:textId="77777777" w:rsidR="00160535" w:rsidRDefault="005E3A26">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160535" w14:paraId="19C6A4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C149E" w14:textId="77777777" w:rsidR="00160535" w:rsidRDefault="005E3A2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FECA8"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2686BB28"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tc>
      </w:tr>
      <w:tr w:rsidR="00160535" w14:paraId="48195A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E9639"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5FD13"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556A78D3" w14:textId="77777777" w:rsidR="00160535" w:rsidRDefault="005E3A26">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0AA15F5" w14:textId="77777777" w:rsidR="00160535" w:rsidRDefault="005E3A26">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0F9EB7E6" w14:textId="77777777" w:rsidR="00160535" w:rsidRDefault="00160535"/>
    <w:tbl>
      <w:tblPr>
        <w:tblStyle w:val="NormalTablePHPDOCX"/>
        <w:tblW w:w="2500" w:type="pct"/>
        <w:tblInd w:w="108" w:type="dxa"/>
        <w:tblLook w:val="04A0" w:firstRow="1" w:lastRow="0" w:firstColumn="1" w:lastColumn="0" w:noHBand="0" w:noVBand="1"/>
      </w:tblPr>
      <w:tblGrid>
        <w:gridCol w:w="4504"/>
      </w:tblGrid>
      <w:tr w:rsidR="00160535" w14:paraId="78B24B6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701BCBC" w14:textId="77777777" w:rsidR="00160535" w:rsidRDefault="005E3A26">
            <w:r>
              <w:rPr>
                <w:rFonts w:ascii="Arial" w:hAnsi="Arial" w:cs="Arial"/>
                <w:color w:val="FFFFFF"/>
                <w:position w:val="-2"/>
                <w:sz w:val="18"/>
                <w:szCs w:val="18"/>
              </w:rPr>
              <w:t>Poslovna in finančna sposobnost</w:t>
            </w:r>
          </w:p>
        </w:tc>
      </w:tr>
    </w:tbl>
    <w:p w14:paraId="6B032606"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324C9B0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D6A731" w14:textId="77777777" w:rsidR="00160535" w:rsidRDefault="005E3A2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8FC1C" w14:textId="77777777" w:rsidR="00160535" w:rsidRDefault="005E3A26">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160535" w14:paraId="1AD413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37797"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FA9DC"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tc>
      </w:tr>
      <w:tr w:rsidR="00160535" w14:paraId="54149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744E8"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B580B" w14:textId="77777777" w:rsidR="00160535" w:rsidRDefault="005E3A26">
            <w:pPr>
              <w:jc w:val="both"/>
              <w:textAlignment w:val="center"/>
            </w:pPr>
            <w:r>
              <w:rPr>
                <w:rFonts w:ascii="Arial" w:hAnsi="Arial" w:cs="Arial"/>
                <w:color w:val="000000"/>
                <w:position w:val="-2"/>
                <w:sz w:val="18"/>
                <w:szCs w:val="18"/>
              </w:rPr>
              <w:t> </w:t>
            </w:r>
          </w:p>
          <w:p w14:paraId="699D56B7" w14:textId="77777777" w:rsidR="00160535" w:rsidRDefault="005E3A26">
            <w:r>
              <w:rPr>
                <w:rFonts w:ascii="Arial" w:hAnsi="Arial" w:cs="Arial"/>
                <w:color w:val="000000"/>
                <w:position w:val="-2"/>
                <w:sz w:val="18"/>
                <w:szCs w:val="18"/>
              </w:rPr>
              <w:t xml:space="preserve"> /</w:t>
            </w:r>
          </w:p>
        </w:tc>
      </w:tr>
      <w:tr w:rsidR="00160535" w14:paraId="11098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CE3A"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F4929"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39266550" w14:textId="77777777" w:rsidR="00160535" w:rsidRDefault="005E3A2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160535" w14:paraId="025BDE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BD7E0"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57BF3"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3A30EF5F" w14:textId="77777777" w:rsidR="00160535" w:rsidRDefault="005E3A2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961E6E6"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0B1C9A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BE3C10C" w14:textId="77777777" w:rsidR="00160535" w:rsidRDefault="005E3A2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1E2BE" w14:textId="77777777" w:rsidR="00160535" w:rsidRDefault="005E3A2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B1476C0" w14:textId="77777777" w:rsidR="00160535" w:rsidRDefault="005E3A26">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160535" w14:paraId="75C029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EC91C" w14:textId="77777777" w:rsidR="00160535" w:rsidRDefault="005E3A2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61E6D" w14:textId="77777777" w:rsidR="00160535" w:rsidRDefault="005E3A26">
            <w:pPr>
              <w:spacing w:before="135" w:after="135"/>
              <w:jc w:val="both"/>
              <w:textAlignment w:val="center"/>
            </w:pPr>
            <w:r>
              <w:rPr>
                <w:rFonts w:ascii="Arial" w:hAnsi="Arial" w:cs="Arial"/>
                <w:color w:val="000000"/>
                <w:position w:val="-2"/>
                <w:sz w:val="18"/>
                <w:szCs w:val="18"/>
              </w:rPr>
              <w:t>Izpolnjen in podpisan Obrazec KROVNA IZJAVA in ESPD.</w:t>
            </w:r>
          </w:p>
          <w:p w14:paraId="4D69FA9D" w14:textId="77777777" w:rsidR="00160535" w:rsidRDefault="005E3A26">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60535" w14:paraId="21B4E7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AFCF4"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6FE47" w14:textId="77777777" w:rsidR="00160535" w:rsidRDefault="005E3A2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3A590E8" w14:textId="77777777" w:rsidR="00160535" w:rsidRDefault="005E3A26">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60535" w14:paraId="3D2A1A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B917"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6847E"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5A45A725" w14:textId="77777777" w:rsidR="00160535" w:rsidRDefault="005E3A2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60535" w14:paraId="61694C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09A80"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EAC1"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6A01C82D" w14:textId="77777777" w:rsidR="00160535" w:rsidRDefault="005E3A2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FB8ED20"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3B780F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46DB3FA" w14:textId="77777777" w:rsidR="00160535" w:rsidRDefault="005E3A2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E3F02" w14:textId="77777777" w:rsidR="00160535" w:rsidRDefault="005E3A26">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04E40A9E" w14:textId="77777777" w:rsidR="00160535" w:rsidRDefault="005E3A26">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160535" w14:paraId="4DC53C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8E732"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A1645" w14:textId="77777777" w:rsidR="00160535" w:rsidRDefault="005E3A26">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160535" w14:paraId="245101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4F503"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82971" w14:textId="77777777" w:rsidR="00160535" w:rsidRDefault="005E3A26">
            <w:pPr>
              <w:jc w:val="both"/>
              <w:textAlignment w:val="center"/>
            </w:pPr>
            <w:r>
              <w:rPr>
                <w:rFonts w:ascii="Arial" w:hAnsi="Arial" w:cs="Arial"/>
                <w:color w:val="000000"/>
                <w:position w:val="-2"/>
                <w:sz w:val="18"/>
                <w:szCs w:val="18"/>
              </w:rPr>
              <w:t> </w:t>
            </w:r>
          </w:p>
          <w:p w14:paraId="2A3A941E" w14:textId="77777777" w:rsidR="00160535" w:rsidRDefault="005E3A26">
            <w:r>
              <w:rPr>
                <w:rFonts w:ascii="Arial" w:hAnsi="Arial" w:cs="Arial"/>
                <w:color w:val="000000"/>
                <w:position w:val="-2"/>
                <w:sz w:val="18"/>
                <w:szCs w:val="18"/>
              </w:rPr>
              <w:t xml:space="preserve"> /</w:t>
            </w:r>
          </w:p>
        </w:tc>
      </w:tr>
      <w:tr w:rsidR="00160535" w14:paraId="58F079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61E80"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CFB4E"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5C919AE7" w14:textId="77777777" w:rsidR="00160535" w:rsidRDefault="005E3A2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160535" w14:paraId="1C75D9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90E61" w14:textId="77777777" w:rsidR="00160535" w:rsidRDefault="005E3A26">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96F91" w14:textId="77777777" w:rsidR="00160535" w:rsidRDefault="005E3A26">
            <w:pPr>
              <w:spacing w:before="135" w:after="135"/>
              <w:jc w:val="both"/>
              <w:textAlignment w:val="center"/>
            </w:pPr>
            <w:r>
              <w:rPr>
                <w:rFonts w:ascii="Arial" w:hAnsi="Arial" w:cs="Arial"/>
                <w:color w:val="000000"/>
                <w:position w:val="-2"/>
                <w:sz w:val="18"/>
                <w:szCs w:val="18"/>
              </w:rPr>
              <w:t>NI POTREBNO izpolnjevati pogoja</w:t>
            </w:r>
          </w:p>
          <w:p w14:paraId="5319B65C" w14:textId="77777777" w:rsidR="00160535" w:rsidRDefault="005E3A26">
            <w:pPr>
              <w:jc w:val="both"/>
              <w:textAlignment w:val="center"/>
            </w:pPr>
            <w:r>
              <w:rPr>
                <w:rFonts w:ascii="Arial" w:hAnsi="Arial" w:cs="Arial"/>
                <w:color w:val="000000"/>
                <w:position w:val="-2"/>
                <w:sz w:val="18"/>
                <w:szCs w:val="18"/>
              </w:rPr>
              <w:t> </w:t>
            </w:r>
          </w:p>
        </w:tc>
      </w:tr>
    </w:tbl>
    <w:p w14:paraId="70246F3D" w14:textId="77777777" w:rsidR="00160535" w:rsidRDefault="00160535"/>
    <w:tbl>
      <w:tblPr>
        <w:tblStyle w:val="NormalTablePHPDOCX"/>
        <w:tblW w:w="2500" w:type="pct"/>
        <w:tblInd w:w="108" w:type="dxa"/>
        <w:tblLook w:val="04A0" w:firstRow="1" w:lastRow="0" w:firstColumn="1" w:lastColumn="0" w:noHBand="0" w:noVBand="1"/>
      </w:tblPr>
      <w:tblGrid>
        <w:gridCol w:w="4504"/>
      </w:tblGrid>
      <w:tr w:rsidR="00160535" w14:paraId="7AF88B6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CC5C2A" w14:textId="77777777" w:rsidR="00160535" w:rsidRDefault="005E3A26">
            <w:r>
              <w:rPr>
                <w:rFonts w:ascii="Arial" w:hAnsi="Arial" w:cs="Arial"/>
                <w:color w:val="FFFFFF"/>
                <w:position w:val="-2"/>
                <w:sz w:val="18"/>
                <w:szCs w:val="18"/>
              </w:rPr>
              <w:t>Tehnična sposobnost</w:t>
            </w:r>
          </w:p>
        </w:tc>
      </w:tr>
    </w:tbl>
    <w:p w14:paraId="2C08C796"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7410B6D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DD7EF6" w14:textId="77777777" w:rsidR="00160535" w:rsidRDefault="005E3A2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 opreme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C896C" w14:textId="77777777" w:rsidR="00160535" w:rsidRDefault="005E3A26">
            <w:pPr>
              <w:spacing w:before="135" w:after="135"/>
              <w:jc w:val="both"/>
              <w:textAlignment w:val="center"/>
            </w:pPr>
            <w:r>
              <w:rPr>
                <w:rFonts w:ascii="Arial" w:hAnsi="Arial" w:cs="Arial"/>
                <w:color w:val="000000"/>
                <w:position w:val="-2"/>
                <w:sz w:val="18"/>
                <w:szCs w:val="18"/>
              </w:rPr>
              <w:t>Da zagotavlja skladnost ponujene opreme z naročnikovimi strokovnimi zahtevami, navedenimi v tej razpisni dokumentaciji in vseh njenih prilogah.</w:t>
            </w:r>
          </w:p>
        </w:tc>
      </w:tr>
      <w:tr w:rsidR="00160535" w14:paraId="7ABFFB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368AA"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326AF" w14:textId="77777777" w:rsidR="00160535" w:rsidRDefault="005E3A26">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 ter tehnično dokumentacijo v skladu z zahtevami navedenimi v poglavju Tehnične specifikacije.</w:t>
            </w:r>
          </w:p>
        </w:tc>
      </w:tr>
      <w:tr w:rsidR="00160535" w14:paraId="334C96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164F9"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B6B6A" w14:textId="77777777" w:rsidR="00160535" w:rsidRDefault="005E3A26">
            <w:pPr>
              <w:jc w:val="both"/>
              <w:textAlignment w:val="center"/>
            </w:pPr>
            <w:r>
              <w:rPr>
                <w:rFonts w:ascii="Arial" w:hAnsi="Arial" w:cs="Arial"/>
                <w:color w:val="000000"/>
                <w:position w:val="-2"/>
                <w:sz w:val="18"/>
                <w:szCs w:val="18"/>
              </w:rPr>
              <w:t> </w:t>
            </w:r>
          </w:p>
          <w:p w14:paraId="2E349BDF" w14:textId="77777777" w:rsidR="00160535" w:rsidRDefault="005E3A26">
            <w:r>
              <w:rPr>
                <w:rFonts w:ascii="Arial" w:hAnsi="Arial" w:cs="Arial"/>
                <w:color w:val="000000"/>
                <w:position w:val="-2"/>
                <w:sz w:val="18"/>
                <w:szCs w:val="18"/>
              </w:rPr>
              <w:t xml:space="preserve"> /</w:t>
            </w:r>
          </w:p>
        </w:tc>
      </w:tr>
      <w:tr w:rsidR="00160535" w14:paraId="706EF6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71FFD"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2FDC3"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21CDD4F1" w14:textId="77777777" w:rsidR="00160535" w:rsidRDefault="005E3A2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60535" w14:paraId="75A37E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CC504"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F1D2B"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53AED80E" w14:textId="77777777" w:rsidR="00160535" w:rsidRDefault="005E3A2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C325647"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19E443A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2249BB6" w14:textId="77777777" w:rsidR="00160535" w:rsidRDefault="005E3A2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7E9D" w14:textId="77777777" w:rsidR="00160535" w:rsidRDefault="005E3A26">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 oz. EU, pri čemer mora ponudnik v primeru servisa iz tujine zagotoviti komunikacijo med naročnikom in servisom izključno v slovenskem jeziku, na svoje stroške.</w:t>
            </w:r>
          </w:p>
        </w:tc>
      </w:tr>
      <w:tr w:rsidR="00160535" w14:paraId="13194B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3FF62"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948C3" w14:textId="77777777" w:rsidR="00160535" w:rsidRDefault="005E3A26">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RTG aparatu, da je le-ta pooblaščen in usposobljen za servisiranje le-tega. </w:t>
            </w:r>
          </w:p>
        </w:tc>
      </w:tr>
      <w:tr w:rsidR="00160535" w14:paraId="668CE9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F3944"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4CE74" w14:textId="77777777" w:rsidR="00160535" w:rsidRDefault="005E3A26">
            <w:pPr>
              <w:spacing w:before="135" w:after="135"/>
              <w:jc w:val="both"/>
              <w:textAlignment w:val="center"/>
            </w:pPr>
            <w:r>
              <w:rPr>
                <w:rFonts w:ascii="Arial" w:hAnsi="Arial" w:cs="Arial"/>
                <w:color w:val="000000"/>
                <w:position w:val="-2"/>
                <w:sz w:val="18"/>
                <w:szCs w:val="18"/>
              </w:rPr>
              <w:t> Ponudnik mora priložiti:</w:t>
            </w:r>
          </w:p>
          <w:p w14:paraId="64310F6E" w14:textId="77777777" w:rsidR="00160535" w:rsidRDefault="005E3A26">
            <w:pPr>
              <w:spacing w:before="135" w:after="135"/>
              <w:jc w:val="both"/>
              <w:textAlignment w:val="center"/>
            </w:pPr>
            <w:r>
              <w:rPr>
                <w:rFonts w:ascii="Arial" w:hAnsi="Arial" w:cs="Arial"/>
                <w:color w:val="000000"/>
                <w:position w:val="-2"/>
                <w:sz w:val="18"/>
                <w:szCs w:val="18"/>
              </w:rPr>
              <w:t>- pooblastilo proizvajalca, da je ponudnik ali naveden serviser pooblaščen serviser za konkretno opremo ali model;</w:t>
            </w:r>
          </w:p>
          <w:p w14:paraId="4929E041" w14:textId="77777777" w:rsidR="00160535" w:rsidRDefault="005E3A26">
            <w:pPr>
              <w:spacing w:before="135" w:after="135"/>
              <w:jc w:val="both"/>
              <w:textAlignment w:val="center"/>
            </w:pPr>
            <w:r>
              <w:rPr>
                <w:rFonts w:ascii="Arial" w:hAnsi="Arial" w:cs="Arial"/>
                <w:color w:val="000000"/>
                <w:position w:val="-2"/>
                <w:sz w:val="18"/>
                <w:szCs w:val="18"/>
              </w:rPr>
              <w:lastRenderedPageBreak/>
              <w:t>- certifikate proizvajalca opreme o usposabljanju serviserjev za ponujeno opremo (po imenu in priimku serviserja).</w:t>
            </w:r>
          </w:p>
        </w:tc>
      </w:tr>
      <w:tr w:rsidR="00160535" w14:paraId="55DF34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D069C" w14:textId="77777777" w:rsidR="00160535" w:rsidRDefault="005E3A26">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35F13"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7E030B8E" w14:textId="77777777" w:rsidR="00160535" w:rsidRDefault="005E3A26">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160535" w14:paraId="715D29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E24AF"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3606"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0CDF661D" w14:textId="77777777" w:rsidR="00160535" w:rsidRDefault="005E3A26">
            <w:pPr>
              <w:spacing w:before="135" w:after="135"/>
              <w:jc w:val="both"/>
              <w:textAlignment w:val="center"/>
            </w:pPr>
            <w:r>
              <w:rPr>
                <w:rFonts w:ascii="Arial" w:hAnsi="Arial" w:cs="Arial"/>
                <w:color w:val="000000"/>
                <w:position w:val="-2"/>
                <w:sz w:val="18"/>
                <w:szCs w:val="18"/>
              </w:rPr>
              <w:t>Podizvajalec mora predložiti podpisan in žigosan obrazec Izjava zastopnika podizvajalca in ESPD s podpisom katerega izjavlja, da izpolnjuje navedeni pogoj.</w:t>
            </w:r>
          </w:p>
        </w:tc>
      </w:tr>
    </w:tbl>
    <w:p w14:paraId="1E0EBBFE" w14:textId="77777777" w:rsidR="00160535" w:rsidRDefault="00160535"/>
    <w:tbl>
      <w:tblPr>
        <w:tblStyle w:val="NormalTablePHPDOCX"/>
        <w:tblW w:w="9300" w:type="dxa"/>
        <w:tblInd w:w="108" w:type="dxa"/>
        <w:tblLook w:val="04A0" w:firstRow="1" w:lastRow="0" w:firstColumn="1" w:lastColumn="0" w:noHBand="0" w:noVBand="1"/>
      </w:tblPr>
      <w:tblGrid>
        <w:gridCol w:w="1860"/>
        <w:gridCol w:w="7440"/>
      </w:tblGrid>
      <w:tr w:rsidR="00160535" w14:paraId="77024F6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4ECFAC" w14:textId="77777777" w:rsidR="00160535" w:rsidRDefault="005E3A2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1CF81" w14:textId="77777777" w:rsidR="00160535" w:rsidRDefault="005E3A26">
            <w:pPr>
              <w:spacing w:before="135" w:after="135"/>
              <w:jc w:val="both"/>
              <w:textAlignment w:val="center"/>
            </w:pPr>
            <w:r>
              <w:rPr>
                <w:rFonts w:ascii="Arial" w:hAnsi="Arial" w:cs="Arial"/>
                <w:color w:val="000000"/>
                <w:position w:val="-2"/>
                <w:sz w:val="18"/>
                <w:szCs w:val="18"/>
              </w:rPr>
              <w:t xml:space="preserve">Da je bila ponujena oprema – enak model, kot ga/jo ponuja ponudnik v tem javnem naročilu (oz. </w:t>
            </w:r>
            <w:proofErr w:type="spellStart"/>
            <w:r>
              <w:rPr>
                <w:rFonts w:ascii="Arial" w:hAnsi="Arial" w:cs="Arial"/>
                <w:color w:val="000000"/>
                <w:position w:val="-2"/>
                <w:sz w:val="18"/>
                <w:szCs w:val="18"/>
              </w:rPr>
              <w:t>eventuelno</w:t>
            </w:r>
            <w:proofErr w:type="spellEnd"/>
            <w:r>
              <w:rPr>
                <w:rFonts w:ascii="Arial" w:hAnsi="Arial" w:cs="Arial"/>
                <w:color w:val="000000"/>
                <w:position w:val="-2"/>
                <w:sz w:val="18"/>
                <w:szCs w:val="18"/>
              </w:rPr>
              <w:t xml:space="preserve"> predhodni model, ki ga je nadomestil ponujeni) - v zadnjih 3 letih pred rokom za oddajo ponudbe po tem JN, uspešno dobavljena in montirana v vsaj 1 zdravstveni ustanovi v RS ali EU, kjer se oprema redno uporablja  in so naročniki - investitorji z njenim delovanjem zadovoljni.</w:t>
            </w:r>
          </w:p>
        </w:tc>
      </w:tr>
      <w:tr w:rsidR="00160535" w14:paraId="58331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DA79F" w14:textId="77777777" w:rsidR="00160535" w:rsidRDefault="005E3A2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43A07" w14:textId="77777777" w:rsidR="00160535" w:rsidRDefault="005E3A26">
            <w:pPr>
              <w:spacing w:before="135" w:after="135"/>
              <w:jc w:val="both"/>
              <w:textAlignment w:val="center"/>
            </w:pPr>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ter priloži podpisan obrazec Potrdilo o dobro opravljenem delu.</w:t>
            </w:r>
          </w:p>
        </w:tc>
      </w:tr>
      <w:tr w:rsidR="00160535" w14:paraId="0D2471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50C66" w14:textId="77777777" w:rsidR="00160535" w:rsidRDefault="005E3A2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973E0" w14:textId="77777777" w:rsidR="00160535" w:rsidRDefault="005E3A26">
            <w:pPr>
              <w:jc w:val="both"/>
              <w:textAlignment w:val="center"/>
            </w:pPr>
            <w:r>
              <w:rPr>
                <w:rFonts w:ascii="Arial" w:hAnsi="Arial" w:cs="Arial"/>
                <w:color w:val="000000"/>
                <w:position w:val="-2"/>
                <w:sz w:val="18"/>
                <w:szCs w:val="18"/>
              </w:rPr>
              <w:t> </w:t>
            </w:r>
          </w:p>
          <w:p w14:paraId="2A6F5BE0" w14:textId="77777777" w:rsidR="00160535" w:rsidRDefault="005E3A26">
            <w:r>
              <w:rPr>
                <w:rFonts w:ascii="Arial" w:hAnsi="Arial" w:cs="Arial"/>
                <w:color w:val="000000"/>
                <w:position w:val="-2"/>
                <w:sz w:val="18"/>
                <w:szCs w:val="18"/>
              </w:rPr>
              <w:t xml:space="preserve"> /</w:t>
            </w:r>
          </w:p>
        </w:tc>
      </w:tr>
      <w:tr w:rsidR="00160535" w14:paraId="2C49FD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F7023" w14:textId="77777777" w:rsidR="00160535" w:rsidRDefault="005E3A26">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DC94E"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75507FF6" w14:textId="77777777" w:rsidR="00160535" w:rsidRDefault="005E3A2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w:t>
            </w:r>
          </w:p>
        </w:tc>
      </w:tr>
      <w:tr w:rsidR="00160535" w14:paraId="79E0CF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6387A" w14:textId="77777777" w:rsidR="00160535" w:rsidRDefault="005E3A2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17631" w14:textId="77777777" w:rsidR="00160535" w:rsidRDefault="005E3A26">
            <w:pPr>
              <w:spacing w:before="135" w:after="135"/>
              <w:jc w:val="both"/>
              <w:textAlignment w:val="center"/>
            </w:pPr>
            <w:r>
              <w:rPr>
                <w:rFonts w:ascii="Arial" w:hAnsi="Arial" w:cs="Arial"/>
                <w:color w:val="000000"/>
                <w:position w:val="-2"/>
                <w:sz w:val="18"/>
                <w:szCs w:val="18"/>
              </w:rPr>
              <w:t>MORAJO izpolnjevati pogoj</w:t>
            </w:r>
          </w:p>
          <w:p w14:paraId="318FEF6C" w14:textId="77777777" w:rsidR="00160535" w:rsidRDefault="005E3A2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w:t>
            </w:r>
          </w:p>
        </w:tc>
      </w:tr>
    </w:tbl>
    <w:p w14:paraId="40930BA8" w14:textId="77777777" w:rsidR="00160535" w:rsidRDefault="00160535">
      <w:pPr>
        <w:sectPr w:rsidR="00160535" w:rsidSect="00D931BF">
          <w:pgSz w:w="11906" w:h="16838"/>
          <w:pgMar w:top="1418" w:right="1418" w:bottom="1418" w:left="1418" w:header="567" w:footer="680" w:gutter="0"/>
          <w:cols w:space="708"/>
          <w:docGrid w:linePitch="360"/>
        </w:sectPr>
      </w:pPr>
    </w:p>
    <w:p w14:paraId="6432F2B0" w14:textId="77777777" w:rsidR="005E3A26" w:rsidRPr="00141928" w:rsidRDefault="005E3A26"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60535" w14:paraId="2330E7F5" w14:textId="77777777">
        <w:tc>
          <w:tcPr>
            <w:tcW w:w="0" w:type="auto"/>
            <w:shd w:val="clear" w:color="auto" w:fill="000000"/>
            <w:tcMar>
              <w:top w:w="150" w:type="dxa"/>
              <w:bottom w:w="150" w:type="dxa"/>
            </w:tcMar>
            <w:vAlign w:val="center"/>
          </w:tcPr>
          <w:p w14:paraId="11952ECB" w14:textId="177D6C2A" w:rsidR="00160535" w:rsidRDefault="005E3A26">
            <w:pPr>
              <w:jc w:val="center"/>
            </w:pPr>
            <w:r>
              <w:rPr>
                <w:rFonts w:ascii="Arial" w:hAnsi="Arial" w:cs="Arial"/>
                <w:b/>
                <w:bCs/>
                <w:color w:val="FFFFFF"/>
                <w:position w:val="-2"/>
                <w:sz w:val="18"/>
                <w:szCs w:val="18"/>
                <w:shd w:val="clear" w:color="auto" w:fill="000000"/>
              </w:rPr>
              <w:t>Zavarovanje za dobro izvedbo</w:t>
            </w:r>
            <w:r w:rsidR="003469B2">
              <w:rPr>
                <w:rFonts w:ascii="Arial" w:hAnsi="Arial" w:cs="Arial"/>
                <w:b/>
                <w:bCs/>
                <w:color w:val="FFFFFF"/>
                <w:position w:val="-2"/>
                <w:sz w:val="18"/>
                <w:szCs w:val="18"/>
                <w:shd w:val="clear" w:color="auto" w:fill="000000"/>
              </w:rPr>
              <w:t xml:space="preserve"> pri dobavi</w:t>
            </w:r>
          </w:p>
        </w:tc>
      </w:tr>
    </w:tbl>
    <w:p w14:paraId="263F5D0D" w14:textId="77777777" w:rsidR="00160535" w:rsidRDefault="005E3A26">
      <w:pPr>
        <w:spacing w:before="225" w:after="225" w:line="240" w:lineRule="auto"/>
        <w:jc w:val="both"/>
      </w:pPr>
      <w:r>
        <w:rPr>
          <w:rFonts w:ascii="Arial" w:hAnsi="Arial" w:cs="Arial"/>
          <w:color w:val="000000"/>
          <w:sz w:val="18"/>
          <w:szCs w:val="18"/>
        </w:rPr>
        <w:t>Instrument zavarovanja: bančna garancija / kavcijsko zavarovanje</w:t>
      </w:r>
    </w:p>
    <w:p w14:paraId="67E1744B" w14:textId="77777777" w:rsidR="00160535" w:rsidRDefault="005E3A26">
      <w:pPr>
        <w:spacing w:before="225" w:after="225" w:line="240" w:lineRule="auto"/>
        <w:jc w:val="both"/>
      </w:pPr>
      <w:r>
        <w:rPr>
          <w:rFonts w:ascii="Arial" w:hAnsi="Arial" w:cs="Arial"/>
          <w:color w:val="000000"/>
          <w:sz w:val="18"/>
          <w:szCs w:val="18"/>
        </w:rPr>
        <w:t>Višina zavarovanja: 10 % pogodbene vrednosti z DDV</w:t>
      </w:r>
    </w:p>
    <w:p w14:paraId="4F374068" w14:textId="77777777" w:rsidR="00160535" w:rsidRDefault="005E3A26">
      <w:pPr>
        <w:spacing w:before="225" w:after="225" w:line="240" w:lineRule="auto"/>
        <w:jc w:val="both"/>
      </w:pPr>
      <w:r>
        <w:rPr>
          <w:rFonts w:ascii="Arial" w:hAnsi="Arial" w:cs="Arial"/>
          <w:color w:val="000000"/>
          <w:sz w:val="18"/>
          <w:szCs w:val="18"/>
        </w:rPr>
        <w:t>Čas veljavnosti: še 30 dni po podpisu primopredajnega zapisnika</w:t>
      </w:r>
    </w:p>
    <w:p w14:paraId="15AEA37C" w14:textId="77777777" w:rsidR="00160535" w:rsidRDefault="005E3A26">
      <w:pPr>
        <w:spacing w:before="225" w:after="225" w:line="240" w:lineRule="auto"/>
        <w:jc w:val="both"/>
      </w:pPr>
      <w:r>
        <w:rPr>
          <w:rFonts w:ascii="Arial" w:hAnsi="Arial" w:cs="Arial"/>
          <w:color w:val="000000"/>
          <w:sz w:val="18"/>
          <w:szCs w:val="18"/>
        </w:rPr>
        <w:t>Zahtevanje dokazila: ni zahtevano dokazilo</w:t>
      </w:r>
    </w:p>
    <w:p w14:paraId="67C28D62" w14:textId="77777777" w:rsidR="00160535" w:rsidRDefault="005E3A26">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60535" w14:paraId="598D20DB" w14:textId="77777777">
        <w:tc>
          <w:tcPr>
            <w:tcW w:w="0" w:type="auto"/>
            <w:shd w:val="clear" w:color="auto" w:fill="000000"/>
            <w:tcMar>
              <w:top w:w="150" w:type="dxa"/>
              <w:bottom w:w="150" w:type="dxa"/>
            </w:tcMar>
            <w:vAlign w:val="center"/>
          </w:tcPr>
          <w:p w14:paraId="2DB6D16D" w14:textId="77777777" w:rsidR="00160535" w:rsidRDefault="005E3A26">
            <w:pPr>
              <w:jc w:val="center"/>
            </w:pPr>
            <w:r>
              <w:rPr>
                <w:rFonts w:ascii="Arial" w:hAnsi="Arial" w:cs="Arial"/>
                <w:b/>
                <w:bCs/>
                <w:color w:val="FFFFFF"/>
                <w:position w:val="-2"/>
                <w:sz w:val="18"/>
                <w:szCs w:val="18"/>
                <w:shd w:val="clear" w:color="auto" w:fill="000000"/>
              </w:rPr>
              <w:t>Zavarovanje za odpravo napak v garancijski dobi</w:t>
            </w:r>
          </w:p>
        </w:tc>
      </w:tr>
    </w:tbl>
    <w:p w14:paraId="16325EBB" w14:textId="77777777" w:rsidR="00160535" w:rsidRDefault="005E3A26">
      <w:pPr>
        <w:spacing w:before="225" w:after="225" w:line="240" w:lineRule="auto"/>
        <w:jc w:val="both"/>
      </w:pPr>
      <w:r>
        <w:rPr>
          <w:rFonts w:ascii="Arial" w:hAnsi="Arial" w:cs="Arial"/>
          <w:color w:val="000000"/>
          <w:sz w:val="18"/>
          <w:szCs w:val="18"/>
        </w:rPr>
        <w:t>Instrument zavarovanja: bančna garancija / kavcijsko zavarovanje</w:t>
      </w:r>
    </w:p>
    <w:p w14:paraId="2568F85D" w14:textId="77777777" w:rsidR="00160535" w:rsidRDefault="005E3A26">
      <w:pPr>
        <w:spacing w:before="225" w:after="225" w:line="240" w:lineRule="auto"/>
        <w:jc w:val="both"/>
      </w:pPr>
      <w:r>
        <w:rPr>
          <w:rFonts w:ascii="Arial" w:hAnsi="Arial" w:cs="Arial"/>
          <w:color w:val="000000"/>
          <w:sz w:val="18"/>
          <w:szCs w:val="18"/>
        </w:rPr>
        <w:t>Višina zavarovanja: 5 % vrednosti pogodbe z DDV</w:t>
      </w:r>
    </w:p>
    <w:p w14:paraId="470CC5C0" w14:textId="77777777" w:rsidR="00160535" w:rsidRDefault="005E3A26">
      <w:pPr>
        <w:spacing w:before="225" w:after="225" w:line="240" w:lineRule="auto"/>
        <w:jc w:val="both"/>
      </w:pPr>
      <w:r>
        <w:rPr>
          <w:rFonts w:ascii="Arial" w:hAnsi="Arial" w:cs="Arial"/>
          <w:color w:val="000000"/>
          <w:sz w:val="18"/>
          <w:szCs w:val="18"/>
        </w:rPr>
        <w:t>Čas veljavnosti: še 30 dni po izteku garancijskega roka</w:t>
      </w:r>
    </w:p>
    <w:p w14:paraId="500B38E8" w14:textId="77777777" w:rsidR="00160535" w:rsidRDefault="005E3A26">
      <w:pPr>
        <w:spacing w:before="225" w:after="225" w:line="240" w:lineRule="auto"/>
        <w:jc w:val="both"/>
      </w:pPr>
      <w:r>
        <w:rPr>
          <w:rFonts w:ascii="Arial" w:hAnsi="Arial" w:cs="Arial"/>
          <w:color w:val="000000"/>
          <w:sz w:val="18"/>
          <w:szCs w:val="18"/>
        </w:rPr>
        <w:t>Zahtevanje dokazila: ni zahtevano dokazilo</w:t>
      </w:r>
    </w:p>
    <w:p w14:paraId="5992F42C" w14:textId="77777777" w:rsidR="00160535" w:rsidRDefault="005E3A26">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60535" w14:paraId="32E6ED0F" w14:textId="77777777">
        <w:tc>
          <w:tcPr>
            <w:tcW w:w="0" w:type="auto"/>
            <w:shd w:val="clear" w:color="auto" w:fill="000000"/>
            <w:tcMar>
              <w:top w:w="150" w:type="dxa"/>
              <w:bottom w:w="150" w:type="dxa"/>
            </w:tcMar>
            <w:vAlign w:val="center"/>
          </w:tcPr>
          <w:p w14:paraId="75AE184B" w14:textId="77777777" w:rsidR="00160535" w:rsidRDefault="005E3A26">
            <w:pPr>
              <w:jc w:val="center"/>
            </w:pPr>
            <w:r>
              <w:rPr>
                <w:rFonts w:ascii="Arial" w:hAnsi="Arial" w:cs="Arial"/>
                <w:b/>
                <w:bCs/>
                <w:color w:val="FFFFFF"/>
                <w:position w:val="-2"/>
                <w:sz w:val="18"/>
                <w:szCs w:val="18"/>
                <w:shd w:val="clear" w:color="auto" w:fill="000000"/>
              </w:rPr>
              <w:t>Zavarovanje za odprave napake po vzdrževalni pogodbi</w:t>
            </w:r>
          </w:p>
        </w:tc>
      </w:tr>
    </w:tbl>
    <w:p w14:paraId="60211D02" w14:textId="77777777" w:rsidR="00160535" w:rsidRDefault="005E3A26">
      <w:pPr>
        <w:spacing w:before="225" w:after="225" w:line="240" w:lineRule="auto"/>
        <w:jc w:val="both"/>
      </w:pPr>
      <w:r>
        <w:rPr>
          <w:rFonts w:ascii="Arial" w:hAnsi="Arial" w:cs="Arial"/>
          <w:color w:val="000000"/>
          <w:sz w:val="18"/>
          <w:szCs w:val="18"/>
        </w:rPr>
        <w:t>Instrument zavarovanja: bančna garancija / kavcijsko zavarovanje</w:t>
      </w:r>
    </w:p>
    <w:p w14:paraId="7162B748" w14:textId="77777777" w:rsidR="00160535" w:rsidRDefault="005E3A26">
      <w:pPr>
        <w:spacing w:before="225" w:after="225" w:line="240" w:lineRule="auto"/>
        <w:jc w:val="both"/>
      </w:pPr>
      <w:r>
        <w:rPr>
          <w:rFonts w:ascii="Arial" w:hAnsi="Arial" w:cs="Arial"/>
          <w:color w:val="000000"/>
          <w:sz w:val="18"/>
          <w:szCs w:val="18"/>
        </w:rPr>
        <w:t>Višina zavarovanja: 5 % vrednosti vzdrževalne pogodbe z DDV</w:t>
      </w:r>
    </w:p>
    <w:p w14:paraId="731E3206" w14:textId="77777777" w:rsidR="00160535" w:rsidRDefault="005E3A26">
      <w:pPr>
        <w:spacing w:before="225" w:after="225" w:line="240" w:lineRule="auto"/>
        <w:jc w:val="both"/>
      </w:pPr>
      <w:r>
        <w:rPr>
          <w:rFonts w:ascii="Arial" w:hAnsi="Arial" w:cs="Arial"/>
          <w:color w:val="000000"/>
          <w:sz w:val="18"/>
          <w:szCs w:val="18"/>
        </w:rPr>
        <w:t>Čas veljavnosti: še 30 dni po izteku vzdrževalne pogodbe</w:t>
      </w:r>
    </w:p>
    <w:p w14:paraId="68720D88" w14:textId="77777777" w:rsidR="00160535" w:rsidRDefault="005E3A26">
      <w:pPr>
        <w:spacing w:before="225" w:after="225" w:line="240" w:lineRule="auto"/>
        <w:jc w:val="both"/>
      </w:pPr>
      <w:r>
        <w:rPr>
          <w:rFonts w:ascii="Arial" w:hAnsi="Arial" w:cs="Arial"/>
          <w:color w:val="000000"/>
          <w:sz w:val="18"/>
          <w:szCs w:val="18"/>
        </w:rPr>
        <w:t>Zahtevanje dokazila: ni zahtevano dokazilo</w:t>
      </w:r>
    </w:p>
    <w:p w14:paraId="7A7E1642" w14:textId="77777777" w:rsidR="00160535" w:rsidRDefault="005E3A26">
      <w:pPr>
        <w:spacing w:before="225" w:after="225" w:line="240" w:lineRule="auto"/>
      </w:pPr>
      <w:r>
        <w:rPr>
          <w:rFonts w:ascii="Arial" w:hAnsi="Arial" w:cs="Arial"/>
          <w:color w:val="000000"/>
          <w:sz w:val="18"/>
          <w:szCs w:val="18"/>
        </w:rPr>
        <w:t>Ponudnik z oddajo ponudbe potrjuje, da bo naročniku izročil ustrezno zavarovanje.</w:t>
      </w:r>
    </w:p>
    <w:p w14:paraId="5228EBD8" w14:textId="77777777" w:rsidR="00160535" w:rsidRDefault="00160535">
      <w:pPr>
        <w:sectPr w:rsidR="00160535" w:rsidSect="00D931BF">
          <w:pgSz w:w="11906" w:h="16838"/>
          <w:pgMar w:top="1418" w:right="1418" w:bottom="1418" w:left="1418" w:header="567" w:footer="680" w:gutter="0"/>
          <w:cols w:space="708"/>
          <w:docGrid w:linePitch="360"/>
        </w:sectPr>
      </w:pPr>
    </w:p>
    <w:p w14:paraId="06EC9FB4" w14:textId="77777777" w:rsidR="005E3A26" w:rsidRPr="00A207D9" w:rsidRDefault="005E3A26"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EB774E3" w14:textId="77777777" w:rsidR="005E3A26" w:rsidRDefault="005E3A26"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60535" w14:paraId="2A81FED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F0C00A8" w14:textId="77777777" w:rsidR="00160535" w:rsidRDefault="005E3A26">
            <w:r>
              <w:rPr>
                <w:rFonts w:ascii="Arial" w:hAnsi="Arial" w:cs="Arial"/>
                <w:b/>
                <w:bCs/>
                <w:color w:val="000000"/>
                <w:position w:val="-2"/>
                <w:sz w:val="18"/>
                <w:szCs w:val="18"/>
                <w:shd w:val="clear" w:color="auto" w:fill="FFFFFF"/>
              </w:rPr>
              <w:t>Splošne specifikacije</w:t>
            </w:r>
          </w:p>
        </w:tc>
      </w:tr>
    </w:tbl>
    <w:p w14:paraId="581AD885" w14:textId="77777777" w:rsidR="00160535" w:rsidRDefault="005E3A26">
      <w:pPr>
        <w:spacing w:before="225" w:after="225" w:line="240" w:lineRule="auto"/>
      </w:pPr>
      <w:r>
        <w:rPr>
          <w:rFonts w:ascii="Arial" w:hAnsi="Arial" w:cs="Arial"/>
          <w:color w:val="000000"/>
          <w:sz w:val="18"/>
          <w:szCs w:val="18"/>
        </w:rPr>
        <w:t>Predmet javnega naročila je:</w:t>
      </w:r>
    </w:p>
    <w:p w14:paraId="5DBC9A64" w14:textId="77777777" w:rsidR="00A24528" w:rsidRPr="00A24528" w:rsidRDefault="005E3A26" w:rsidP="004624C9">
      <w:pPr>
        <w:pStyle w:val="Odstavekseznama"/>
        <w:numPr>
          <w:ilvl w:val="0"/>
          <w:numId w:val="39"/>
        </w:numPr>
        <w:spacing w:before="225" w:after="225" w:line="240" w:lineRule="auto"/>
      </w:pPr>
      <w:r w:rsidRPr="003469B2">
        <w:rPr>
          <w:rFonts w:ascii="Arial" w:hAnsi="Arial" w:cs="Arial"/>
          <w:color w:val="000000"/>
          <w:sz w:val="18"/>
          <w:szCs w:val="18"/>
        </w:rPr>
        <w:t xml:space="preserve">Dobava </w:t>
      </w:r>
      <w:r w:rsidR="00A24528">
        <w:rPr>
          <w:rFonts w:ascii="Arial" w:hAnsi="Arial" w:cs="Arial"/>
          <w:color w:val="000000"/>
          <w:sz w:val="18"/>
          <w:szCs w:val="18"/>
        </w:rPr>
        <w:t>mobilnega RTG aparata</w:t>
      </w:r>
    </w:p>
    <w:p w14:paraId="60405F0C" w14:textId="21FEACE4" w:rsidR="003469B2" w:rsidRPr="003469B2" w:rsidRDefault="00A24528" w:rsidP="004624C9">
      <w:pPr>
        <w:pStyle w:val="Odstavekseznama"/>
        <w:numPr>
          <w:ilvl w:val="0"/>
          <w:numId w:val="39"/>
        </w:numPr>
        <w:spacing w:before="225" w:after="225" w:line="240" w:lineRule="auto"/>
      </w:pPr>
      <w:r>
        <w:rPr>
          <w:rFonts w:ascii="Arial" w:hAnsi="Arial" w:cs="Arial"/>
          <w:color w:val="000000"/>
          <w:sz w:val="18"/>
          <w:szCs w:val="18"/>
        </w:rPr>
        <w:t xml:space="preserve">Šolanje </w:t>
      </w:r>
      <w:proofErr w:type="spellStart"/>
      <w:r>
        <w:rPr>
          <w:rFonts w:ascii="Arial" w:hAnsi="Arial" w:cs="Arial"/>
          <w:color w:val="000000"/>
          <w:sz w:val="18"/>
          <w:szCs w:val="18"/>
        </w:rPr>
        <w:t>uprabnikov</w:t>
      </w:r>
      <w:proofErr w:type="spellEnd"/>
      <w:r>
        <w:rPr>
          <w:rFonts w:ascii="Arial" w:hAnsi="Arial" w:cs="Arial"/>
          <w:color w:val="000000"/>
          <w:sz w:val="18"/>
          <w:szCs w:val="18"/>
        </w:rPr>
        <w:t xml:space="preserve"> za delo z novim aparatom</w:t>
      </w:r>
    </w:p>
    <w:p w14:paraId="18F152AA" w14:textId="32FE48EC" w:rsidR="00160535" w:rsidRDefault="005E3A26" w:rsidP="004624C9">
      <w:pPr>
        <w:pStyle w:val="Odstavekseznama"/>
        <w:numPr>
          <w:ilvl w:val="0"/>
          <w:numId w:val="39"/>
        </w:numPr>
        <w:spacing w:before="225" w:after="225" w:line="240" w:lineRule="auto"/>
      </w:pPr>
      <w:r w:rsidRPr="003469B2">
        <w:rPr>
          <w:rFonts w:ascii="Arial" w:hAnsi="Arial" w:cs="Arial"/>
          <w:color w:val="000000"/>
          <w:sz w:val="18"/>
          <w:szCs w:val="18"/>
        </w:rPr>
        <w:t>Vzdrževanje »</w:t>
      </w:r>
      <w:proofErr w:type="spellStart"/>
      <w:r w:rsidRPr="003469B2">
        <w:rPr>
          <w:rFonts w:ascii="Arial" w:hAnsi="Arial" w:cs="Arial"/>
          <w:color w:val="000000"/>
          <w:sz w:val="18"/>
          <w:szCs w:val="18"/>
        </w:rPr>
        <w:t>all</w:t>
      </w:r>
      <w:proofErr w:type="spellEnd"/>
      <w:r w:rsidRPr="003469B2">
        <w:rPr>
          <w:rFonts w:ascii="Arial" w:hAnsi="Arial" w:cs="Arial"/>
          <w:color w:val="000000"/>
          <w:sz w:val="18"/>
          <w:szCs w:val="18"/>
        </w:rPr>
        <w:t xml:space="preserve"> </w:t>
      </w:r>
      <w:proofErr w:type="spellStart"/>
      <w:r w:rsidRPr="003469B2">
        <w:rPr>
          <w:rFonts w:ascii="Arial" w:hAnsi="Arial" w:cs="Arial"/>
          <w:color w:val="000000"/>
          <w:sz w:val="18"/>
          <w:szCs w:val="18"/>
        </w:rPr>
        <w:t>inclusive</w:t>
      </w:r>
      <w:proofErr w:type="spellEnd"/>
      <w:r w:rsidRPr="003469B2">
        <w:rPr>
          <w:rFonts w:ascii="Arial" w:hAnsi="Arial" w:cs="Arial"/>
          <w:color w:val="000000"/>
          <w:sz w:val="18"/>
          <w:szCs w:val="18"/>
        </w:rPr>
        <w:t>« za dobo 8 let po izteku minimalne garancijske dobe (24 mesecev).</w:t>
      </w:r>
    </w:p>
    <w:p w14:paraId="40A6A0B2" w14:textId="77777777" w:rsidR="00160535" w:rsidRDefault="005E3A26">
      <w:pPr>
        <w:spacing w:before="225" w:after="225" w:line="240" w:lineRule="auto"/>
      </w:pPr>
      <w:r>
        <w:rPr>
          <w:rFonts w:ascii="Arial" w:hAnsi="Arial" w:cs="Arial"/>
          <w:color w:val="000000"/>
          <w:sz w:val="18"/>
          <w:szCs w:val="18"/>
        </w:rPr>
        <w:t>Dobavljena oprema mora biti nova in nerabljena ter skladna:</w:t>
      </w:r>
    </w:p>
    <w:p w14:paraId="536F95A5" w14:textId="77777777" w:rsidR="00160535" w:rsidRDefault="005E3A26" w:rsidP="00A24528">
      <w:pPr>
        <w:spacing w:after="0" w:line="240" w:lineRule="auto"/>
      </w:pPr>
      <w:r>
        <w:rPr>
          <w:rFonts w:ascii="Arial" w:hAnsi="Arial" w:cs="Arial"/>
          <w:color w:val="000000"/>
          <w:sz w:val="18"/>
          <w:szCs w:val="18"/>
        </w:rPr>
        <w:t>- z določili Zakona o medicinskih pripomočkih (ZMedPri-1, Uradni list RS, št. 40/25),</w:t>
      </w:r>
    </w:p>
    <w:p w14:paraId="7ACCB1A1" w14:textId="77777777" w:rsidR="00160535" w:rsidRDefault="00160535" w:rsidP="00A24528">
      <w:pPr>
        <w:spacing w:after="0" w:line="240" w:lineRule="auto"/>
      </w:pPr>
    </w:p>
    <w:p w14:paraId="19C773C3" w14:textId="77777777" w:rsidR="00160535" w:rsidRDefault="005E3A26" w:rsidP="00A24528">
      <w:pPr>
        <w:spacing w:after="0" w:line="240" w:lineRule="auto"/>
      </w:pPr>
      <w:r>
        <w:rPr>
          <w:rFonts w:ascii="Arial" w:hAnsi="Arial" w:cs="Arial"/>
          <w:color w:val="000000"/>
          <w:sz w:val="18"/>
          <w:szCs w:val="18"/>
        </w:rPr>
        <w:t>- z določili Uredbe o medicinskih pripomočkih (EU) 2017/745.</w:t>
      </w:r>
    </w:p>
    <w:p w14:paraId="13B0C680" w14:textId="77777777" w:rsidR="00160535" w:rsidRDefault="00160535" w:rsidP="00A24528">
      <w:pPr>
        <w:spacing w:after="0" w:line="240" w:lineRule="auto"/>
      </w:pPr>
    </w:p>
    <w:p w14:paraId="7FBBDAFD" w14:textId="77777777" w:rsidR="00160535" w:rsidRDefault="005E3A26" w:rsidP="00A24528">
      <w:pPr>
        <w:spacing w:after="0" w:line="240" w:lineRule="auto"/>
      </w:pPr>
      <w:r>
        <w:rPr>
          <w:rFonts w:ascii="Arial" w:hAnsi="Arial" w:cs="Arial"/>
          <w:color w:val="000000"/>
          <w:sz w:val="18"/>
          <w:szCs w:val="18"/>
        </w:rPr>
        <w:t>Ponudnik mora v ponudbi priložiti ustrezne CE certifikate in izjave EU o skladnosti za ponujeno opremo/blago.</w:t>
      </w:r>
    </w:p>
    <w:p w14:paraId="64CD087B" w14:textId="77777777" w:rsidR="00160535" w:rsidRDefault="00160535" w:rsidP="00A24528">
      <w:pPr>
        <w:spacing w:after="0" w:line="240" w:lineRule="auto"/>
      </w:pPr>
    </w:p>
    <w:p w14:paraId="28CB382B" w14:textId="117D8551" w:rsidR="00160535" w:rsidRDefault="005E3A26">
      <w:pPr>
        <w:spacing w:before="225" w:after="225" w:line="240" w:lineRule="auto"/>
      </w:pPr>
      <w:r>
        <w:rPr>
          <w:rFonts w:ascii="Arial" w:hAnsi="Arial" w:cs="Arial"/>
          <w:color w:val="000000"/>
          <w:sz w:val="18"/>
          <w:szCs w:val="18"/>
        </w:rPr>
        <w:t>Ponudnik mora za ponujeno opremo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katalogi, tehnični opisi, …) v slovenskem ali angleškem jeziku, iz katere bo nedvoumno razvidno, da ponujena oprema izpolnjuje vse tehnične zahteve iz specifikacije zahtev naročnika</w:t>
      </w:r>
      <w:r w:rsidR="00A24528">
        <w:rPr>
          <w:rFonts w:ascii="Arial" w:hAnsi="Arial" w:cs="Arial"/>
          <w:color w:val="000000"/>
          <w:sz w:val="18"/>
          <w:szCs w:val="18"/>
        </w:rPr>
        <w:t>.</w:t>
      </w:r>
      <w:r>
        <w:rPr>
          <w:rFonts w:ascii="Arial" w:hAnsi="Arial" w:cs="Arial"/>
          <w:color w:val="000000"/>
          <w:sz w:val="18"/>
          <w:szCs w:val="18"/>
        </w:rPr>
        <w:t>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tbl>
      <w:tblPr>
        <w:tblStyle w:val="NormalTablePHPDOCX"/>
        <w:tblW w:w="2500" w:type="pct"/>
        <w:tblInd w:w="108" w:type="dxa"/>
        <w:tblLook w:val="04A0" w:firstRow="1" w:lastRow="0" w:firstColumn="1" w:lastColumn="0" w:noHBand="0" w:noVBand="1"/>
      </w:tblPr>
      <w:tblGrid>
        <w:gridCol w:w="4529"/>
      </w:tblGrid>
      <w:tr w:rsidR="00160535" w14:paraId="2238C4E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736892A" w14:textId="77777777" w:rsidR="00160535" w:rsidRDefault="005E3A26">
            <w:r>
              <w:rPr>
                <w:rFonts w:ascii="Arial" w:hAnsi="Arial" w:cs="Arial"/>
                <w:b/>
                <w:bCs/>
                <w:color w:val="000000"/>
                <w:position w:val="-2"/>
                <w:sz w:val="18"/>
                <w:szCs w:val="18"/>
                <w:shd w:val="clear" w:color="auto" w:fill="FFFFFF"/>
              </w:rPr>
              <w:t>Opis predmeta/postavke 1: NABAVA MOBILNEGA RTG APARATA ZA CIM</w:t>
            </w:r>
          </w:p>
        </w:tc>
      </w:tr>
    </w:tbl>
    <w:p w14:paraId="76E7D2E5" w14:textId="0A483D1A" w:rsidR="00160535" w:rsidRDefault="005E3A26">
      <w:pPr>
        <w:spacing w:before="225" w:after="225" w:line="240" w:lineRule="auto"/>
        <w:jc w:val="both"/>
      </w:pPr>
      <w:r>
        <w:rPr>
          <w:rFonts w:ascii="Arial" w:hAnsi="Arial" w:cs="Arial"/>
          <w:color w:val="000000"/>
          <w:sz w:val="18"/>
          <w:szCs w:val="18"/>
        </w:rPr>
        <w:t xml:space="preserve">Tehnične specifikacije in ostale zahteve naročnika se nahajajo v Prilogi 1: Tehnične </w:t>
      </w:r>
      <w:r w:rsidR="00EA5819">
        <w:rPr>
          <w:rFonts w:ascii="Arial" w:hAnsi="Arial" w:cs="Arial"/>
          <w:color w:val="000000"/>
          <w:sz w:val="18"/>
          <w:szCs w:val="18"/>
        </w:rPr>
        <w:t>zahteve</w:t>
      </w:r>
      <w:r>
        <w:rPr>
          <w:rFonts w:ascii="Arial" w:hAnsi="Arial" w:cs="Arial"/>
          <w:color w:val="000000"/>
          <w:sz w:val="18"/>
          <w:szCs w:val="18"/>
        </w:rPr>
        <w:t>.</w:t>
      </w:r>
    </w:p>
    <w:p w14:paraId="3692A5BC" w14:textId="77777777" w:rsidR="00160535" w:rsidRDefault="005E3A26">
      <w:pPr>
        <w:spacing w:before="225" w:after="225" w:line="240" w:lineRule="auto"/>
        <w:jc w:val="both"/>
      </w:pPr>
      <w:r>
        <w:rPr>
          <w:rFonts w:ascii="Arial" w:hAnsi="Arial" w:cs="Arial"/>
          <w:color w:val="000000"/>
          <w:sz w:val="18"/>
          <w:szCs w:val="18"/>
        </w:rPr>
        <w:t>Min. garancijska doba 12 mesecev</w:t>
      </w:r>
    </w:p>
    <w:p w14:paraId="32ECF198" w14:textId="77777777" w:rsidR="00160535" w:rsidRDefault="005E3A26">
      <w:pPr>
        <w:spacing w:before="225" w:after="225" w:line="240" w:lineRule="auto"/>
        <w:jc w:val="both"/>
      </w:pPr>
      <w:r>
        <w:rPr>
          <w:rFonts w:ascii="Arial" w:hAnsi="Arial" w:cs="Arial"/>
          <w:color w:val="000000"/>
          <w:sz w:val="18"/>
          <w:szCs w:val="18"/>
        </w:rPr>
        <w:t xml:space="preserve">Vse zahteve v zvezi z vzdrževanjem opreme  v garancijski dobi  in   </w:t>
      </w:r>
      <w:proofErr w:type="spellStart"/>
      <w:r>
        <w:rPr>
          <w:rFonts w:ascii="Arial" w:hAnsi="Arial" w:cs="Arial"/>
          <w:color w:val="000000"/>
          <w:sz w:val="18"/>
          <w:szCs w:val="18"/>
        </w:rPr>
        <w:t>pogarancijski</w:t>
      </w:r>
      <w:proofErr w:type="spellEnd"/>
      <w:r>
        <w:rPr>
          <w:rFonts w:ascii="Arial" w:hAnsi="Arial" w:cs="Arial"/>
          <w:color w:val="000000"/>
          <w:sz w:val="18"/>
          <w:szCs w:val="18"/>
        </w:rPr>
        <w:t>  dobi se nahajajo v  osnutku     kupoprodajne in vzdrževalne pogodbe.</w:t>
      </w:r>
    </w:p>
    <w:p w14:paraId="46FD14F5" w14:textId="77777777" w:rsidR="00160535" w:rsidRDefault="00160535">
      <w:pPr>
        <w:sectPr w:rsidR="00160535" w:rsidSect="00D931BF">
          <w:pgSz w:w="11906" w:h="16838"/>
          <w:pgMar w:top="1418" w:right="1418" w:bottom="1418" w:left="1418" w:header="567" w:footer="680" w:gutter="0"/>
          <w:cols w:space="708"/>
          <w:docGrid w:linePitch="360"/>
        </w:sectPr>
      </w:pPr>
    </w:p>
    <w:p w14:paraId="7619D271" w14:textId="77777777" w:rsidR="005E3A26" w:rsidRPr="00A17BFF" w:rsidRDefault="005E3A26"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7AB3847" w14:textId="77777777" w:rsidR="005E3A26" w:rsidRPr="00A17BFF" w:rsidRDefault="005E3A26" w:rsidP="00827BFC">
      <w:pPr>
        <w:pStyle w:val="Paragraf"/>
        <w:rPr>
          <w:rFonts w:ascii="Arial" w:hAnsi="Arial" w:cs="Arial"/>
        </w:rPr>
      </w:pPr>
    </w:p>
    <w:p w14:paraId="5E9AE61D" w14:textId="77777777" w:rsidR="00160535" w:rsidRDefault="005E3A26">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7ADD12" w14:textId="77777777" w:rsidR="00160535" w:rsidRDefault="005E3A26">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F7FE304" w14:textId="77777777" w:rsidR="00160535" w:rsidRDefault="005E3A26">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834E473" w14:textId="77777777" w:rsidR="005E3A26" w:rsidRPr="00A17BFF" w:rsidRDefault="005E3A2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60535" w14:paraId="2FAA2426" w14:textId="77777777" w:rsidTr="00A245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02CDB02" w14:textId="77777777" w:rsidR="00160535" w:rsidRDefault="005E3A26">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DA9D4A" w14:textId="77777777" w:rsidR="00160535" w:rsidRDefault="005E3A26">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D0F741" w14:textId="77777777" w:rsidR="00160535" w:rsidRDefault="005E3A26">
            <w:pPr>
              <w:jc w:val="center"/>
            </w:pPr>
            <w:r>
              <w:rPr>
                <w:rFonts w:ascii="Arial" w:hAnsi="Arial" w:cs="Arial"/>
                <w:b/>
                <w:bCs/>
                <w:color w:val="000000"/>
                <w:position w:val="-3"/>
                <w:sz w:val="20"/>
                <w:szCs w:val="20"/>
                <w:shd w:val="clear" w:color="auto" w:fill="AAAAAA"/>
              </w:rPr>
              <w:t>Opombe</w:t>
            </w:r>
          </w:p>
        </w:tc>
      </w:tr>
      <w:tr w:rsidR="00160535" w14:paraId="4A91F6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98DBD" w14:textId="77777777" w:rsidR="00160535" w:rsidRDefault="005E3A2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4D86" w14:textId="77777777" w:rsidR="00160535" w:rsidRDefault="005E3A26">
            <w:r>
              <w:rPr>
                <w:rFonts w:ascii="Arial" w:hAnsi="Arial" w:cs="Arial"/>
                <w:color w:val="000000"/>
                <w:position w:val="-2"/>
                <w:sz w:val="18"/>
                <w:szCs w:val="18"/>
              </w:rPr>
              <w:t>Ponudba</w:t>
            </w:r>
          </w:p>
          <w:p w14:paraId="444DDA8E"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6615C" w14:textId="77777777" w:rsidR="00160535" w:rsidRDefault="005E3A26">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60535" w14:paraId="54B13A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F761E" w14:textId="77777777" w:rsidR="00160535" w:rsidRDefault="005E3A2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34A71" w14:textId="77777777" w:rsidR="00160535" w:rsidRDefault="005E3A26">
            <w:r>
              <w:rPr>
                <w:rFonts w:ascii="Arial" w:hAnsi="Arial" w:cs="Arial"/>
                <w:color w:val="000000"/>
                <w:position w:val="-2"/>
                <w:sz w:val="18"/>
                <w:szCs w:val="18"/>
              </w:rPr>
              <w:t>Krovna izjava</w:t>
            </w:r>
          </w:p>
          <w:p w14:paraId="03CBC053"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DD997" w14:textId="77777777" w:rsidR="00160535" w:rsidRDefault="005E3A26">
            <w:pPr>
              <w:spacing w:before="135" w:after="135"/>
              <w:jc w:val="both"/>
              <w:textAlignment w:val="center"/>
            </w:pPr>
            <w:r>
              <w:rPr>
                <w:rFonts w:ascii="Arial" w:hAnsi="Arial" w:cs="Arial"/>
                <w:color w:val="000000"/>
                <w:position w:val="-2"/>
                <w:sz w:val="18"/>
                <w:szCs w:val="18"/>
              </w:rPr>
              <w:t>Izpolnjen, podpisan in žigosan.</w:t>
            </w:r>
          </w:p>
        </w:tc>
      </w:tr>
      <w:tr w:rsidR="00160535" w14:paraId="21EF8C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DB5F0" w14:textId="77777777" w:rsidR="00160535" w:rsidRDefault="005E3A26">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97A93" w14:textId="77777777" w:rsidR="00160535" w:rsidRDefault="005E3A26">
            <w:r>
              <w:rPr>
                <w:rFonts w:ascii="Arial" w:hAnsi="Arial" w:cs="Arial"/>
                <w:color w:val="000000"/>
                <w:position w:val="-2"/>
                <w:sz w:val="18"/>
                <w:szCs w:val="18"/>
              </w:rPr>
              <w:t>ESPD</w:t>
            </w:r>
          </w:p>
          <w:p w14:paraId="664030B1"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8E798" w14:textId="77777777" w:rsidR="00160535" w:rsidRDefault="005E3A26">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160535" w14:paraId="20FC0A9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60535" w14:paraId="316E04EB" w14:textId="77777777">
                    <w:tc>
                      <w:tcPr>
                        <w:tcW w:w="0" w:type="auto"/>
                        <w:tcMar>
                          <w:top w:w="0" w:type="auto"/>
                          <w:bottom w:w="0" w:type="auto"/>
                        </w:tcMar>
                      </w:tcPr>
                      <w:p w14:paraId="4FF97E45" w14:textId="77777777" w:rsidR="00160535" w:rsidRDefault="00160535"/>
                    </w:tc>
                  </w:tr>
                </w:tbl>
                <w:p w14:paraId="64BF7BC4" w14:textId="77777777" w:rsidR="00160535" w:rsidRDefault="00160535"/>
              </w:tc>
            </w:tr>
          </w:tbl>
          <w:p w14:paraId="002EE40E" w14:textId="77777777" w:rsidR="00160535" w:rsidRDefault="00160535"/>
        </w:tc>
      </w:tr>
      <w:tr w:rsidR="00160535" w14:paraId="10FF52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EC94A" w14:textId="77777777" w:rsidR="00160535" w:rsidRDefault="005E3A26">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D102B" w14:textId="77777777" w:rsidR="00160535" w:rsidRDefault="005E3A26">
            <w:r>
              <w:rPr>
                <w:rFonts w:ascii="Arial" w:hAnsi="Arial" w:cs="Arial"/>
                <w:color w:val="000000"/>
                <w:position w:val="-2"/>
                <w:sz w:val="18"/>
                <w:szCs w:val="18"/>
              </w:rPr>
              <w:t>Seznam članov organov in zastopnikov gospodarskega subjekta</w:t>
            </w:r>
          </w:p>
          <w:p w14:paraId="49C23E3A"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A1388" w14:textId="77777777" w:rsidR="00160535" w:rsidRDefault="005E3A26">
            <w:pPr>
              <w:spacing w:before="135" w:after="135"/>
              <w:jc w:val="both"/>
              <w:textAlignment w:val="center"/>
            </w:pPr>
            <w:r>
              <w:rPr>
                <w:rFonts w:ascii="Arial" w:hAnsi="Arial" w:cs="Arial"/>
                <w:color w:val="000000"/>
                <w:position w:val="-2"/>
                <w:sz w:val="18"/>
                <w:szCs w:val="18"/>
              </w:rPr>
              <w:t>Izpolnjen, podpisan in žigosan. </w:t>
            </w:r>
          </w:p>
          <w:p w14:paraId="382C27CA" w14:textId="77777777" w:rsidR="00160535" w:rsidRDefault="005E3A2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60535" w14:paraId="16B01B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F8F40" w14:textId="77777777" w:rsidR="00160535" w:rsidRDefault="005E3A26">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C74DD7" w14:textId="77777777" w:rsidR="00160535" w:rsidRDefault="005E3A26">
            <w:r>
              <w:rPr>
                <w:rFonts w:ascii="Arial" w:hAnsi="Arial" w:cs="Arial"/>
                <w:color w:val="000000"/>
                <w:position w:val="-2"/>
                <w:sz w:val="18"/>
                <w:szCs w:val="18"/>
              </w:rPr>
              <w:t>Potrdilo o dobro opravljenem delu</w:t>
            </w:r>
          </w:p>
          <w:p w14:paraId="7801DE6F"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F4467" w14:textId="77777777" w:rsidR="00160535" w:rsidRDefault="005E3A26">
            <w:pPr>
              <w:spacing w:before="135" w:after="135"/>
              <w:jc w:val="both"/>
              <w:textAlignment w:val="center"/>
            </w:pPr>
            <w:r>
              <w:rPr>
                <w:rFonts w:ascii="Arial" w:hAnsi="Arial" w:cs="Arial"/>
                <w:color w:val="000000"/>
                <w:position w:val="-2"/>
                <w:sz w:val="18"/>
                <w:szCs w:val="18"/>
              </w:rPr>
              <w:t>Izpolnjen, potrjen s strani naročnika posla.</w:t>
            </w:r>
          </w:p>
        </w:tc>
      </w:tr>
      <w:tr w:rsidR="00160535" w14:paraId="474A30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869F4" w14:textId="77777777" w:rsidR="00160535" w:rsidRDefault="005E3A26">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5C2F5" w14:textId="77777777" w:rsidR="00160535" w:rsidRDefault="005E3A26">
            <w:r>
              <w:rPr>
                <w:rFonts w:ascii="Arial" w:hAnsi="Arial" w:cs="Arial"/>
                <w:color w:val="000000"/>
                <w:position w:val="-2"/>
                <w:sz w:val="18"/>
                <w:szCs w:val="18"/>
              </w:rPr>
              <w:t>Vzorec bančne garancije / kavcijskega zavarovanja za dobro izvedbo</w:t>
            </w:r>
          </w:p>
          <w:p w14:paraId="4AC4FAA8"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0EE14" w14:textId="77777777" w:rsidR="00160535" w:rsidRDefault="005E3A26">
            <w:pPr>
              <w:spacing w:before="135" w:after="135"/>
              <w:jc w:val="both"/>
              <w:textAlignment w:val="center"/>
            </w:pPr>
            <w:r>
              <w:rPr>
                <w:rFonts w:ascii="Arial" w:hAnsi="Arial" w:cs="Arial"/>
                <w:color w:val="000000"/>
                <w:position w:val="-2"/>
                <w:sz w:val="18"/>
                <w:szCs w:val="18"/>
              </w:rPr>
              <w:t>Parafiran ali elektronsko podpisan.</w:t>
            </w:r>
          </w:p>
        </w:tc>
      </w:tr>
      <w:tr w:rsidR="00160535" w14:paraId="6DBCFF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38607" w14:textId="77777777" w:rsidR="00160535" w:rsidRDefault="005E3A26">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97057" w14:textId="77777777" w:rsidR="00160535" w:rsidRDefault="005E3A26">
            <w:r>
              <w:rPr>
                <w:rFonts w:ascii="Arial" w:hAnsi="Arial" w:cs="Arial"/>
                <w:color w:val="000000"/>
                <w:position w:val="-2"/>
                <w:sz w:val="18"/>
                <w:szCs w:val="18"/>
              </w:rPr>
              <w:t>Vzorec bančne garancije / kavcijskega zavarovanja za odpravo napak v garancijski dobi</w:t>
            </w:r>
          </w:p>
          <w:p w14:paraId="6DB7A37A"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77269" w14:textId="77777777" w:rsidR="00160535" w:rsidRDefault="005E3A26">
            <w:pPr>
              <w:spacing w:before="135" w:after="135"/>
              <w:jc w:val="both"/>
              <w:textAlignment w:val="center"/>
            </w:pPr>
            <w:r>
              <w:rPr>
                <w:rFonts w:ascii="Arial" w:hAnsi="Arial" w:cs="Arial"/>
                <w:color w:val="000000"/>
                <w:position w:val="-2"/>
                <w:sz w:val="18"/>
                <w:szCs w:val="18"/>
              </w:rPr>
              <w:t>Parafiran ali elektronsko podpisan.</w:t>
            </w:r>
          </w:p>
        </w:tc>
      </w:tr>
      <w:tr w:rsidR="00160535" w14:paraId="413861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53839" w14:textId="77777777" w:rsidR="00160535" w:rsidRDefault="005E3A26">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A95E1" w14:textId="77777777" w:rsidR="00160535" w:rsidRDefault="005E3A26">
            <w:r>
              <w:rPr>
                <w:rFonts w:ascii="Arial" w:hAnsi="Arial" w:cs="Arial"/>
                <w:color w:val="000000"/>
                <w:position w:val="-2"/>
                <w:sz w:val="18"/>
                <w:szCs w:val="18"/>
              </w:rPr>
              <w:t>Vzorec bančne garancije / kavcijskega zavarovanja za odpravo napak po vzdrževalni pogodbi</w:t>
            </w:r>
          </w:p>
          <w:p w14:paraId="6F94DB43"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C835D" w14:textId="77777777" w:rsidR="00160535" w:rsidRDefault="005E3A26">
            <w:pPr>
              <w:spacing w:before="135" w:after="135"/>
              <w:jc w:val="both"/>
              <w:textAlignment w:val="center"/>
            </w:pPr>
            <w:r>
              <w:rPr>
                <w:rFonts w:ascii="Arial" w:hAnsi="Arial" w:cs="Arial"/>
                <w:color w:val="000000"/>
                <w:position w:val="-2"/>
                <w:sz w:val="18"/>
                <w:szCs w:val="18"/>
              </w:rPr>
              <w:t>Parafiran ali elektronsko podpisan.</w:t>
            </w:r>
          </w:p>
        </w:tc>
      </w:tr>
      <w:tr w:rsidR="00160535" w14:paraId="570E0C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22A3F" w14:textId="77777777" w:rsidR="00160535" w:rsidRDefault="005E3A26">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B8131" w14:textId="77777777" w:rsidR="00160535" w:rsidRDefault="005E3A26">
            <w:r>
              <w:rPr>
                <w:rFonts w:ascii="Arial" w:hAnsi="Arial" w:cs="Arial"/>
                <w:color w:val="000000"/>
                <w:position w:val="-2"/>
                <w:sz w:val="18"/>
                <w:szCs w:val="18"/>
              </w:rPr>
              <w:t>Izjava zastopnika podizvajalca v zvezi z izpolnjevanjem obveznih pogojev za podizvajalce</w:t>
            </w:r>
          </w:p>
          <w:p w14:paraId="7337E128"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5A9C0" w14:textId="77777777" w:rsidR="00160535" w:rsidRDefault="005E3A26">
            <w:pPr>
              <w:spacing w:before="135" w:after="135"/>
              <w:jc w:val="both"/>
              <w:textAlignment w:val="center"/>
            </w:pPr>
            <w:r>
              <w:rPr>
                <w:rFonts w:ascii="Arial" w:hAnsi="Arial" w:cs="Arial"/>
                <w:color w:val="000000"/>
                <w:position w:val="-2"/>
                <w:sz w:val="18"/>
                <w:szCs w:val="18"/>
              </w:rPr>
              <w:t>Izpolnjen, podpisan in žigosan.</w:t>
            </w:r>
          </w:p>
        </w:tc>
      </w:tr>
      <w:tr w:rsidR="00160535" w14:paraId="7E493B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25998" w14:textId="77777777" w:rsidR="00160535" w:rsidRDefault="005E3A26">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3FF7F" w14:textId="77777777" w:rsidR="00160535" w:rsidRDefault="005E3A26">
            <w:r>
              <w:rPr>
                <w:rFonts w:ascii="Arial" w:hAnsi="Arial" w:cs="Arial"/>
                <w:color w:val="000000"/>
                <w:position w:val="-2"/>
                <w:sz w:val="18"/>
                <w:szCs w:val="18"/>
              </w:rPr>
              <w:t>Izjava podizvajalca</w:t>
            </w:r>
          </w:p>
          <w:p w14:paraId="234D9ED4"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EFDF" w14:textId="77777777" w:rsidR="00160535" w:rsidRDefault="005E3A26">
            <w:pPr>
              <w:spacing w:before="135" w:after="135"/>
              <w:jc w:val="both"/>
              <w:textAlignment w:val="center"/>
            </w:pPr>
            <w:r>
              <w:rPr>
                <w:rFonts w:ascii="Arial" w:hAnsi="Arial" w:cs="Arial"/>
                <w:color w:val="000000"/>
                <w:position w:val="-2"/>
                <w:sz w:val="18"/>
                <w:szCs w:val="18"/>
              </w:rPr>
              <w:t>Izpolnjen, podpisan in žigosan.</w:t>
            </w:r>
          </w:p>
        </w:tc>
      </w:tr>
      <w:tr w:rsidR="00160535" w14:paraId="6B0345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A3A96" w14:textId="77777777" w:rsidR="00160535" w:rsidRDefault="005E3A26">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672EC" w14:textId="77777777" w:rsidR="00160535" w:rsidRDefault="005E3A26">
            <w:r>
              <w:rPr>
                <w:rFonts w:ascii="Arial" w:hAnsi="Arial" w:cs="Arial"/>
                <w:color w:val="000000"/>
                <w:position w:val="-2"/>
                <w:sz w:val="18"/>
                <w:szCs w:val="18"/>
              </w:rPr>
              <w:t>Izjava o nastopu s podizvajalci</w:t>
            </w:r>
          </w:p>
          <w:p w14:paraId="441386D3" w14:textId="77777777" w:rsidR="00160535" w:rsidRDefault="00160535"/>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8243E" w14:textId="77777777" w:rsidR="00160535" w:rsidRDefault="005E3A26">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A24528" w14:paraId="3399EE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8DB5C" w14:textId="77777777" w:rsidR="00A24528" w:rsidRDefault="00A24528" w:rsidP="00A24528">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49CB" w14:textId="77777777" w:rsidR="00A24528" w:rsidRDefault="00A24528" w:rsidP="00A24528">
            <w:r>
              <w:rPr>
                <w:rFonts w:ascii="Arial" w:hAnsi="Arial" w:cs="Arial"/>
                <w:color w:val="000000"/>
                <w:position w:val="-2"/>
                <w:sz w:val="18"/>
                <w:szCs w:val="18"/>
              </w:rPr>
              <w:t>Izjava o lastniških deležih</w:t>
            </w:r>
          </w:p>
          <w:p w14:paraId="0ECF9D68" w14:textId="77777777" w:rsidR="00A24528" w:rsidRDefault="00A24528" w:rsidP="00A2452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65C26" w14:textId="77777777" w:rsidR="00A24528" w:rsidRDefault="00A24528" w:rsidP="00A24528">
            <w:pPr>
              <w:spacing w:before="135" w:after="135"/>
              <w:jc w:val="both"/>
              <w:textAlignment w:val="center"/>
            </w:pPr>
            <w:r>
              <w:rPr>
                <w:rFonts w:ascii="Arial" w:hAnsi="Arial" w:cs="Arial"/>
                <w:color w:val="000000"/>
                <w:position w:val="-2"/>
                <w:sz w:val="18"/>
                <w:szCs w:val="18"/>
              </w:rPr>
              <w:t>Izpolnjen, podpisan in žigosan</w:t>
            </w:r>
          </w:p>
        </w:tc>
      </w:tr>
      <w:tr w:rsidR="00A24528" w14:paraId="3AA181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7643" w14:textId="77777777" w:rsidR="00A24528" w:rsidRDefault="00A24528" w:rsidP="00A24528">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FC1A7" w14:textId="77777777" w:rsidR="00A24528" w:rsidRDefault="00A24528" w:rsidP="00A24528">
            <w:r>
              <w:rPr>
                <w:rFonts w:ascii="Arial" w:hAnsi="Arial" w:cs="Arial"/>
                <w:color w:val="000000"/>
                <w:position w:val="-2"/>
                <w:sz w:val="18"/>
                <w:szCs w:val="18"/>
              </w:rPr>
              <w:t>Izjava EU o skladnosti in CE certifikat</w:t>
            </w:r>
          </w:p>
          <w:p w14:paraId="6B951149" w14:textId="77777777" w:rsidR="00A24528" w:rsidRDefault="00A24528" w:rsidP="00A2452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23469" w14:textId="563EEF89" w:rsidR="00A24528" w:rsidRPr="00A24528" w:rsidRDefault="00A24528" w:rsidP="00A24528">
            <w:pPr>
              <w:rPr>
                <w:rFonts w:ascii="Arial" w:hAnsi="Arial" w:cs="Arial"/>
                <w:sz w:val="18"/>
                <w:szCs w:val="18"/>
              </w:rPr>
            </w:pPr>
            <w:r w:rsidRPr="00A24528">
              <w:rPr>
                <w:rFonts w:ascii="Arial" w:hAnsi="Arial" w:cs="Arial"/>
                <w:sz w:val="18"/>
                <w:szCs w:val="18"/>
              </w:rPr>
              <w:t>Priložen</w:t>
            </w:r>
          </w:p>
        </w:tc>
      </w:tr>
      <w:tr w:rsidR="00A24528" w14:paraId="0B100100" w14:textId="77777777" w:rsidTr="00FF05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736D7E0" w14:textId="6312BF99" w:rsidR="00A24528" w:rsidRPr="00A24528" w:rsidRDefault="00A24528" w:rsidP="00A24528">
            <w:pPr>
              <w:rPr>
                <w:rFonts w:ascii="Arial" w:hAnsi="Arial" w:cs="Arial"/>
                <w:color w:val="000000"/>
                <w:position w:val="-2"/>
                <w:sz w:val="18"/>
                <w:szCs w:val="18"/>
              </w:rPr>
            </w:pPr>
            <w:r w:rsidRPr="00A24528">
              <w:rPr>
                <w:rFonts w:ascii="Arial" w:hAnsi="Arial" w:cs="Arial"/>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E046C37" w14:textId="614D46E4" w:rsidR="00A24528" w:rsidRPr="00A24528" w:rsidRDefault="00A24528" w:rsidP="00A24528">
            <w:pPr>
              <w:rPr>
                <w:rFonts w:ascii="Arial" w:hAnsi="Arial" w:cs="Arial"/>
                <w:color w:val="000000"/>
                <w:position w:val="-2"/>
                <w:sz w:val="18"/>
                <w:szCs w:val="18"/>
              </w:rPr>
            </w:pPr>
            <w:r w:rsidRPr="00A24528">
              <w:rPr>
                <w:rFonts w:ascii="Arial" w:hAnsi="Arial" w:cs="Arial"/>
                <w:sz w:val="18"/>
                <w:szCs w:val="18"/>
              </w:rPr>
              <w:t>PODATKI O APARATU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7AB84A86" w14:textId="6CA591C3" w:rsidR="00A24528" w:rsidRPr="00A24528" w:rsidRDefault="00A24528" w:rsidP="00A24528">
            <w:pPr>
              <w:rPr>
                <w:rFonts w:ascii="Arial" w:hAnsi="Arial" w:cs="Arial"/>
                <w:sz w:val="18"/>
                <w:szCs w:val="18"/>
              </w:rPr>
            </w:pPr>
            <w:r w:rsidRPr="00A24528">
              <w:rPr>
                <w:rFonts w:ascii="Arial" w:hAnsi="Arial" w:cs="Arial"/>
                <w:sz w:val="18"/>
                <w:szCs w:val="18"/>
              </w:rPr>
              <w:t>Priloga</w:t>
            </w:r>
          </w:p>
        </w:tc>
      </w:tr>
      <w:tr w:rsidR="00A24528" w14:paraId="35439B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FBE0F" w14:textId="77777777" w:rsidR="00A24528" w:rsidRDefault="00A24528" w:rsidP="00A2452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B4176" w14:textId="77777777" w:rsidR="00A24528" w:rsidRDefault="00A24528" w:rsidP="00A24528">
            <w:r>
              <w:rPr>
                <w:rFonts w:ascii="Arial" w:hAnsi="Arial" w:cs="Arial"/>
                <w:color w:val="000000"/>
                <w:position w:val="-2"/>
                <w:sz w:val="18"/>
                <w:szCs w:val="18"/>
              </w:rPr>
              <w:t>Vzorec pogodbe: Pogodba o dobavi medicinske opreme.</w:t>
            </w:r>
          </w:p>
          <w:p w14:paraId="335AF095" w14:textId="77777777" w:rsidR="00A24528" w:rsidRDefault="00A24528" w:rsidP="00A2452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C5E1F" w14:textId="77777777" w:rsidR="00A24528" w:rsidRDefault="00A24528" w:rsidP="00A24528">
            <w:pPr>
              <w:spacing w:before="135" w:after="135"/>
              <w:jc w:val="both"/>
              <w:textAlignment w:val="center"/>
            </w:pPr>
            <w:r>
              <w:rPr>
                <w:rFonts w:ascii="Arial" w:hAnsi="Arial" w:cs="Arial"/>
                <w:color w:val="000000"/>
                <w:position w:val="-2"/>
                <w:sz w:val="18"/>
                <w:szCs w:val="18"/>
              </w:rPr>
              <w:t>Podpisan (ročno ali elektronsko).</w:t>
            </w:r>
          </w:p>
        </w:tc>
      </w:tr>
    </w:tbl>
    <w:p w14:paraId="7DB1B8AB" w14:textId="77777777" w:rsidR="00160535" w:rsidRDefault="00160535">
      <w:pPr>
        <w:sectPr w:rsidR="00160535" w:rsidSect="00D931BF">
          <w:pgSz w:w="11906" w:h="16838"/>
          <w:pgMar w:top="1418" w:right="1418" w:bottom="1418" w:left="1418" w:header="567" w:footer="680" w:gutter="0"/>
          <w:cols w:space="708"/>
          <w:docGrid w:linePitch="360"/>
        </w:sectPr>
      </w:pPr>
    </w:p>
    <w:p w14:paraId="26066E49"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3D2BF91"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70BDBF0" w14:textId="77777777" w:rsidR="005E3A26" w:rsidRDefault="005E3A26" w:rsidP="00EB2A75">
      <w:pPr>
        <w:spacing w:after="120"/>
        <w:rPr>
          <w:rFonts w:ascii="Arial" w:hAnsi="Arial" w:cs="Arial"/>
        </w:rPr>
      </w:pPr>
    </w:p>
    <w:p w14:paraId="4D018437" w14:textId="77777777" w:rsidR="00160535" w:rsidRDefault="005E3A2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MOBILNEGA RTG APARATA ZA CIM</w:t>
      </w:r>
      <w:r>
        <w:rPr>
          <w:rFonts w:ascii="Arial" w:hAnsi="Arial" w:cs="Arial"/>
          <w:color w:val="000000"/>
          <w:sz w:val="18"/>
          <w:szCs w:val="18"/>
        </w:rPr>
        <w:t>« dajemo ponudbo, kot sledi:</w:t>
      </w:r>
    </w:p>
    <w:p w14:paraId="4E3A1FC0" w14:textId="77777777" w:rsidR="00160535" w:rsidRDefault="005E3A2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60535" w14:paraId="39ECDCA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0E690" w14:textId="77777777" w:rsidR="00160535" w:rsidRDefault="005E3A2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9E5AD" w14:textId="77777777" w:rsidR="00160535" w:rsidRDefault="005E3A26">
            <w:r>
              <w:rPr>
                <w:rFonts w:ascii="Arial" w:hAnsi="Arial" w:cs="Arial"/>
                <w:color w:val="000000"/>
                <w:position w:val="-2"/>
                <w:sz w:val="18"/>
                <w:szCs w:val="18"/>
              </w:rPr>
              <w:t> </w:t>
            </w:r>
          </w:p>
        </w:tc>
      </w:tr>
      <w:tr w:rsidR="00160535" w14:paraId="58C278D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93B4C" w14:textId="77777777" w:rsidR="00160535" w:rsidRDefault="005E3A2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4A387" w14:textId="77777777" w:rsidR="00160535" w:rsidRDefault="005E3A26">
            <w:r>
              <w:rPr>
                <w:rFonts w:ascii="Arial" w:hAnsi="Arial" w:cs="Arial"/>
                <w:color w:val="000000"/>
                <w:position w:val="-2"/>
                <w:sz w:val="18"/>
                <w:szCs w:val="18"/>
              </w:rPr>
              <w:t> </w:t>
            </w:r>
          </w:p>
        </w:tc>
      </w:tr>
      <w:tr w:rsidR="00160535" w14:paraId="29A9AA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A2A141" w14:textId="77777777" w:rsidR="00160535" w:rsidRDefault="005E3A26">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10996" w14:textId="77777777" w:rsidR="00160535" w:rsidRDefault="005E3A26">
            <w:r>
              <w:rPr>
                <w:rFonts w:ascii="Arial" w:hAnsi="Arial" w:cs="Arial"/>
                <w:color w:val="000000"/>
                <w:position w:val="-2"/>
                <w:sz w:val="18"/>
                <w:szCs w:val="18"/>
              </w:rPr>
              <w:t> </w:t>
            </w:r>
          </w:p>
        </w:tc>
      </w:tr>
      <w:tr w:rsidR="00160535" w14:paraId="682D1A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145E1" w14:textId="77777777" w:rsidR="00160535" w:rsidRDefault="005E3A26">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2B455" w14:textId="77777777" w:rsidR="00160535" w:rsidRDefault="005E3A26">
            <w:r>
              <w:rPr>
                <w:rFonts w:ascii="Arial" w:hAnsi="Arial" w:cs="Arial"/>
                <w:color w:val="000000"/>
                <w:position w:val="-2"/>
                <w:sz w:val="18"/>
                <w:szCs w:val="18"/>
              </w:rPr>
              <w:t> </w:t>
            </w:r>
          </w:p>
        </w:tc>
      </w:tr>
    </w:tbl>
    <w:p w14:paraId="25697F2B" w14:textId="77777777" w:rsidR="00160535" w:rsidRDefault="005E3A26">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B40488C" w14:textId="77777777" w:rsidR="00160535" w:rsidRDefault="005E3A26">
      <w:pPr>
        <w:spacing w:before="225" w:after="225" w:line="240" w:lineRule="auto"/>
      </w:pPr>
      <w:r>
        <w:rPr>
          <w:rFonts w:ascii="Arial" w:hAnsi="Arial" w:cs="Arial"/>
          <w:color w:val="000000"/>
          <w:sz w:val="18"/>
          <w:szCs w:val="18"/>
        </w:rPr>
        <w:t>Ponudbo oddajamo (ustrezno označite):</w:t>
      </w:r>
    </w:p>
    <w:p w14:paraId="4C2BF7FA" w14:textId="77777777" w:rsidR="00160535" w:rsidRDefault="005E3A26">
      <w:pPr>
        <w:spacing w:before="225" w:after="225" w:line="240" w:lineRule="auto"/>
      </w:pPr>
      <w:r>
        <w:fldChar w:fldCharType="begin">
          <w:ffData>
            <w:name w:val="cbox16a326e8ccbbcb"/>
            <w:enabled/>
            <w:calcOnExit w:val="0"/>
            <w:checkBox>
              <w:sizeAuto/>
              <w:default w:val="0"/>
            </w:checkBox>
          </w:ffData>
        </w:fldChar>
      </w:r>
      <w:bookmarkStart w:id="0" w:name="cbox16a326e8ccbbcb"/>
      <w:r>
        <w:instrText xml:space="preserve"> FORMCHECKBOX </w:instrText>
      </w:r>
      <w:r>
        <w:fldChar w:fldCharType="separate"/>
      </w:r>
      <w:r>
        <w:fldChar w:fldCharType="end"/>
      </w:r>
      <w:bookmarkEnd w:id="0"/>
      <w:r>
        <w:rPr>
          <w:rFonts w:ascii="Arial" w:hAnsi="Arial" w:cs="Arial"/>
          <w:color w:val="000000"/>
          <w:sz w:val="18"/>
          <w:szCs w:val="18"/>
        </w:rPr>
        <w:t> samostojno</w:t>
      </w:r>
    </w:p>
    <w:p w14:paraId="4DD518D9" w14:textId="77777777" w:rsidR="00160535" w:rsidRDefault="005E3A26">
      <w:pPr>
        <w:spacing w:before="225" w:after="225" w:line="240" w:lineRule="auto"/>
      </w:pPr>
      <w:r>
        <w:fldChar w:fldCharType="begin">
          <w:ffData>
            <w:name w:val="cbox16a326e8ccbdc9"/>
            <w:enabled/>
            <w:calcOnExit w:val="0"/>
            <w:checkBox>
              <w:sizeAuto/>
              <w:default w:val="0"/>
            </w:checkBox>
          </w:ffData>
        </w:fldChar>
      </w:r>
      <w:bookmarkStart w:id="1" w:name="cbox16a326e8ccbdc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3270D4F" w14:textId="77777777" w:rsidR="00160535" w:rsidRDefault="005E3A26">
      <w:pPr>
        <w:spacing w:before="225" w:after="225" w:line="240" w:lineRule="auto"/>
      </w:pPr>
      <w:r>
        <w:fldChar w:fldCharType="begin">
          <w:ffData>
            <w:name w:val="cbox16a326e8ccbfbd"/>
            <w:enabled/>
            <w:calcOnExit w:val="0"/>
            <w:checkBox>
              <w:sizeAuto/>
              <w:default w:val="0"/>
            </w:checkBox>
          </w:ffData>
        </w:fldChar>
      </w:r>
      <w:bookmarkStart w:id="2" w:name="cbox16a326e8ccbfb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C364653" w14:textId="77777777" w:rsidR="00160535" w:rsidRDefault="005E3A26">
      <w:pPr>
        <w:spacing w:before="225" w:after="225" w:line="240" w:lineRule="auto"/>
      </w:pPr>
      <w:r>
        <w:fldChar w:fldCharType="begin">
          <w:ffData>
            <w:name w:val="cbox16a326e8ccc1b2"/>
            <w:enabled/>
            <w:calcOnExit w:val="0"/>
            <w:checkBox>
              <w:sizeAuto/>
              <w:default w:val="0"/>
            </w:checkBox>
          </w:ffData>
        </w:fldChar>
      </w:r>
      <w:bookmarkStart w:id="3" w:name="cbox16a326e8ccc1b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934A198" w14:textId="77777777" w:rsidR="00160535" w:rsidRDefault="005E3A26">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714"/>
        <w:gridCol w:w="1984"/>
        <w:gridCol w:w="1275"/>
        <w:gridCol w:w="2368"/>
      </w:tblGrid>
      <w:tr w:rsidR="00160535" w14:paraId="6A3AC74C" w14:textId="77777777" w:rsidTr="00A24528">
        <w:tc>
          <w:tcPr>
            <w:tcW w:w="14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C5F850" w14:textId="77777777" w:rsidR="00160535" w:rsidRDefault="005E3A26">
            <w:pPr>
              <w:jc w:val="center"/>
            </w:pPr>
            <w:r>
              <w:rPr>
                <w:rFonts w:ascii="Arial" w:hAnsi="Arial" w:cs="Arial"/>
                <w:b/>
                <w:bCs/>
                <w:color w:val="000000"/>
                <w:position w:val="-2"/>
                <w:sz w:val="18"/>
                <w:szCs w:val="18"/>
                <w:shd w:val="clear" w:color="auto" w:fill="D1D1D1"/>
              </w:rPr>
              <w:t>Postavka</w:t>
            </w:r>
          </w:p>
        </w:tc>
        <w:tc>
          <w:tcPr>
            <w:tcW w:w="3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D4221D" w14:textId="77777777" w:rsidR="00160535" w:rsidRDefault="005E3A26">
            <w:pPr>
              <w:jc w:val="center"/>
            </w:pPr>
            <w:r>
              <w:rPr>
                <w:rFonts w:ascii="Arial" w:hAnsi="Arial" w:cs="Arial"/>
                <w:b/>
                <w:bCs/>
                <w:color w:val="000000"/>
                <w:position w:val="-2"/>
                <w:sz w:val="18"/>
                <w:szCs w:val="18"/>
                <w:shd w:val="clear" w:color="auto" w:fill="D1D1D1"/>
              </w:rPr>
              <w:t>Opis</w:t>
            </w:r>
          </w:p>
        </w:tc>
        <w:tc>
          <w:tcPr>
            <w:tcW w:w="10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2D9D4F" w14:textId="77777777" w:rsidR="00160535" w:rsidRDefault="005E3A26">
            <w:pPr>
              <w:jc w:val="center"/>
            </w:pPr>
            <w:r>
              <w:rPr>
                <w:rFonts w:ascii="Arial" w:hAnsi="Arial" w:cs="Arial"/>
                <w:b/>
                <w:bCs/>
                <w:color w:val="000000"/>
                <w:position w:val="-2"/>
                <w:sz w:val="18"/>
                <w:szCs w:val="18"/>
                <w:shd w:val="clear" w:color="auto" w:fill="D1D1D1"/>
              </w:rPr>
              <w:t>Vrednost brez DDV</w:t>
            </w:r>
          </w:p>
        </w:tc>
        <w:tc>
          <w:tcPr>
            <w:tcW w:w="70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F8B352" w14:textId="77777777" w:rsidR="00160535" w:rsidRDefault="005E3A26">
            <w:pPr>
              <w:jc w:val="center"/>
            </w:pPr>
            <w:r>
              <w:rPr>
                <w:rFonts w:ascii="Arial" w:hAnsi="Arial" w:cs="Arial"/>
                <w:b/>
                <w:bCs/>
                <w:color w:val="000000"/>
                <w:position w:val="-2"/>
                <w:sz w:val="18"/>
                <w:szCs w:val="18"/>
                <w:shd w:val="clear" w:color="auto" w:fill="D1D1D1"/>
              </w:rPr>
              <w:t>DDV</w:t>
            </w:r>
          </w:p>
        </w:tc>
        <w:tc>
          <w:tcPr>
            <w:tcW w:w="13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41F89" w14:textId="77777777" w:rsidR="00160535" w:rsidRDefault="005E3A26">
            <w:pPr>
              <w:jc w:val="center"/>
            </w:pPr>
            <w:r>
              <w:rPr>
                <w:rFonts w:ascii="Arial" w:hAnsi="Arial" w:cs="Arial"/>
                <w:b/>
                <w:bCs/>
                <w:color w:val="000000"/>
                <w:position w:val="-2"/>
                <w:sz w:val="18"/>
                <w:szCs w:val="18"/>
                <w:shd w:val="clear" w:color="auto" w:fill="D1D1D1"/>
              </w:rPr>
              <w:t>Vrednost z DDV</w:t>
            </w:r>
          </w:p>
        </w:tc>
      </w:tr>
      <w:tr w:rsidR="00160535" w14:paraId="20DF6312" w14:textId="77777777" w:rsidTr="00A24528">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CAA77" w14:textId="77777777" w:rsidR="00160535" w:rsidRDefault="005E3A26" w:rsidP="00A24528">
            <w:r>
              <w:rPr>
                <w:rFonts w:ascii="Arial" w:hAnsi="Arial" w:cs="Arial"/>
                <w:color w:val="000000"/>
                <w:position w:val="-2"/>
                <w:sz w:val="18"/>
                <w:szCs w:val="18"/>
              </w:rPr>
              <w:t>Mobilni RTG aparat, model:_______________, proizvajalec: _____________</w:t>
            </w:r>
          </w:p>
        </w:tc>
        <w:tc>
          <w:tcPr>
            <w:tcW w:w="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247ABC" w14:textId="77777777" w:rsidR="00160535" w:rsidRDefault="005E3A26">
            <w:r>
              <w:rPr>
                <w:rFonts w:ascii="Arial" w:hAnsi="Arial" w:cs="Arial"/>
                <w:color w:val="000000"/>
                <w:position w:val="-2"/>
                <w:sz w:val="18"/>
                <w:szCs w:val="18"/>
              </w:rPr>
              <w:t>1 kos</w:t>
            </w:r>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56088" w14:textId="77777777" w:rsidR="00160535" w:rsidRDefault="005E3A26">
            <w:r>
              <w:rPr>
                <w:rFonts w:ascii="Arial" w:hAnsi="Arial" w:cs="Arial"/>
                <w:color w:val="000000"/>
                <w:position w:val="-2"/>
                <w:sz w:val="18"/>
                <w:szCs w:val="18"/>
              </w:rPr>
              <w:t> </w:t>
            </w: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F9E6" w14:textId="77777777" w:rsidR="00160535" w:rsidRDefault="005E3A26">
            <w:r>
              <w:rPr>
                <w:rFonts w:ascii="Arial" w:hAnsi="Arial" w:cs="Arial"/>
                <w:color w:val="000000"/>
                <w:position w:val="-2"/>
                <w:sz w:val="18"/>
                <w:szCs w:val="18"/>
              </w:rPr>
              <w:t> </w:t>
            </w:r>
          </w:p>
        </w:tc>
        <w:tc>
          <w:tcPr>
            <w:tcW w:w="13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3EB1C" w14:textId="77777777" w:rsidR="00160535" w:rsidRDefault="005E3A26">
            <w:r>
              <w:rPr>
                <w:rFonts w:ascii="Arial" w:hAnsi="Arial" w:cs="Arial"/>
                <w:color w:val="000000"/>
                <w:position w:val="-2"/>
                <w:sz w:val="18"/>
                <w:szCs w:val="18"/>
              </w:rPr>
              <w:t> </w:t>
            </w:r>
          </w:p>
        </w:tc>
      </w:tr>
      <w:tr w:rsidR="00160535" w14:paraId="6E8E6906" w14:textId="77777777" w:rsidTr="00A24528">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87179" w14:textId="77777777" w:rsidR="00160535" w:rsidRDefault="005E3A26">
            <w:pPr>
              <w:jc w:val="right"/>
            </w:pPr>
            <w:r>
              <w:rPr>
                <w:rFonts w:ascii="Arial" w:hAnsi="Arial" w:cs="Arial"/>
                <w:color w:val="000000"/>
                <w:position w:val="-2"/>
                <w:sz w:val="18"/>
                <w:szCs w:val="18"/>
              </w:rPr>
              <w:t>»</w:t>
            </w:r>
            <w:proofErr w:type="spellStart"/>
            <w:r>
              <w:rPr>
                <w:rFonts w:ascii="Arial" w:hAnsi="Arial" w:cs="Arial"/>
                <w:color w:val="000000"/>
                <w:position w:val="-2"/>
                <w:sz w:val="18"/>
                <w:szCs w:val="18"/>
              </w:rPr>
              <w:t>All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inclusive</w:t>
            </w:r>
            <w:proofErr w:type="spellEnd"/>
            <w:r>
              <w:rPr>
                <w:rFonts w:ascii="Arial" w:hAnsi="Arial" w:cs="Arial"/>
                <w:color w:val="000000"/>
                <w:position w:val="-2"/>
                <w:sz w:val="18"/>
                <w:szCs w:val="18"/>
              </w:rPr>
              <w:t>« VZDRŽEVANJE ZA DOBO 9 LET</w:t>
            </w:r>
          </w:p>
        </w:tc>
        <w:tc>
          <w:tcPr>
            <w:tcW w:w="3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5F0D1" w14:textId="77777777" w:rsidR="00160535" w:rsidRDefault="005E3A26">
            <w:r>
              <w:rPr>
                <w:rFonts w:ascii="Arial" w:hAnsi="Arial" w:cs="Arial"/>
                <w:color w:val="000000"/>
                <w:position w:val="-2"/>
                <w:sz w:val="18"/>
                <w:szCs w:val="18"/>
              </w:rPr>
              <w:t xml:space="preserve">1 </w:t>
            </w:r>
            <w:proofErr w:type="spellStart"/>
            <w:r>
              <w:rPr>
                <w:rFonts w:ascii="Arial" w:hAnsi="Arial" w:cs="Arial"/>
                <w:color w:val="000000"/>
                <w:position w:val="-2"/>
                <w:sz w:val="18"/>
                <w:szCs w:val="18"/>
              </w:rPr>
              <w:t>kpl</w:t>
            </w:r>
            <w:proofErr w:type="spellEnd"/>
          </w:p>
        </w:tc>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4752B" w14:textId="77777777" w:rsidR="00160535" w:rsidRDefault="005E3A26">
            <w:r>
              <w:rPr>
                <w:rFonts w:ascii="Arial" w:hAnsi="Arial" w:cs="Arial"/>
                <w:color w:val="000000"/>
                <w:position w:val="-2"/>
                <w:sz w:val="18"/>
                <w:szCs w:val="18"/>
              </w:rPr>
              <w:t> </w:t>
            </w: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FB409" w14:textId="77777777" w:rsidR="00160535" w:rsidRDefault="005E3A26">
            <w:r>
              <w:rPr>
                <w:rFonts w:ascii="Arial" w:hAnsi="Arial" w:cs="Arial"/>
                <w:color w:val="000000"/>
                <w:position w:val="-2"/>
                <w:sz w:val="18"/>
                <w:szCs w:val="18"/>
              </w:rPr>
              <w:t> </w:t>
            </w:r>
          </w:p>
        </w:tc>
        <w:tc>
          <w:tcPr>
            <w:tcW w:w="13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A86B3" w14:textId="77777777" w:rsidR="00160535" w:rsidRDefault="005E3A26">
            <w:r>
              <w:rPr>
                <w:rFonts w:ascii="Arial" w:hAnsi="Arial" w:cs="Arial"/>
                <w:color w:val="000000"/>
                <w:position w:val="-2"/>
                <w:sz w:val="18"/>
                <w:szCs w:val="18"/>
              </w:rPr>
              <w:t> </w:t>
            </w:r>
          </w:p>
        </w:tc>
      </w:tr>
      <w:tr w:rsidR="00160535" w14:paraId="23D9DC5C" w14:textId="77777777" w:rsidTr="00A24528">
        <w:tc>
          <w:tcPr>
            <w:tcW w:w="14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600FE0" w14:textId="77777777" w:rsidR="00160535" w:rsidRDefault="005E3A26">
            <w:pPr>
              <w:jc w:val="right"/>
            </w:pPr>
            <w:r>
              <w:rPr>
                <w:rFonts w:ascii="Arial" w:hAnsi="Arial" w:cs="Arial"/>
                <w:b/>
                <w:bCs/>
                <w:color w:val="000000"/>
                <w:position w:val="-2"/>
                <w:sz w:val="18"/>
                <w:szCs w:val="18"/>
                <w:shd w:val="clear" w:color="auto" w:fill="CCCCCC"/>
              </w:rPr>
              <w:t>Skupaj</w:t>
            </w:r>
          </w:p>
        </w:tc>
        <w:tc>
          <w:tcPr>
            <w:tcW w:w="39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DF897" w14:textId="77777777" w:rsidR="00160535" w:rsidRDefault="005E3A26">
            <w:r>
              <w:rPr>
                <w:rFonts w:ascii="Arial" w:hAnsi="Arial" w:cs="Arial"/>
                <w:color w:val="000000"/>
                <w:position w:val="-2"/>
                <w:sz w:val="18"/>
                <w:szCs w:val="18"/>
                <w:shd w:val="clear" w:color="auto" w:fill="CCCCCC"/>
              </w:rPr>
              <w:t> </w:t>
            </w:r>
          </w:p>
        </w:tc>
        <w:tc>
          <w:tcPr>
            <w:tcW w:w="109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468820" w14:textId="77777777" w:rsidR="00160535" w:rsidRDefault="005E3A26">
            <w:r>
              <w:rPr>
                <w:rFonts w:ascii="Arial" w:hAnsi="Arial" w:cs="Arial"/>
                <w:color w:val="000000"/>
                <w:position w:val="-2"/>
                <w:sz w:val="18"/>
                <w:szCs w:val="18"/>
                <w:shd w:val="clear" w:color="auto" w:fill="CCCCCC"/>
              </w:rPr>
              <w:t> </w:t>
            </w:r>
          </w:p>
        </w:tc>
        <w:tc>
          <w:tcPr>
            <w:tcW w:w="70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13A93" w14:textId="77777777" w:rsidR="00160535" w:rsidRDefault="005E3A26">
            <w:r>
              <w:rPr>
                <w:rFonts w:ascii="Arial" w:hAnsi="Arial" w:cs="Arial"/>
                <w:color w:val="000000"/>
                <w:position w:val="-2"/>
                <w:sz w:val="18"/>
                <w:szCs w:val="18"/>
                <w:shd w:val="clear" w:color="auto" w:fill="CCCCCC"/>
              </w:rPr>
              <w:t> </w:t>
            </w:r>
          </w:p>
        </w:tc>
        <w:tc>
          <w:tcPr>
            <w:tcW w:w="13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0D21F" w14:textId="77777777" w:rsidR="00160535" w:rsidRDefault="005E3A26">
            <w:r>
              <w:rPr>
                <w:rFonts w:ascii="Arial" w:hAnsi="Arial" w:cs="Arial"/>
                <w:color w:val="000000"/>
                <w:position w:val="-2"/>
                <w:sz w:val="18"/>
                <w:szCs w:val="18"/>
                <w:shd w:val="clear" w:color="auto" w:fill="CCCCCC"/>
              </w:rPr>
              <w:t> </w:t>
            </w:r>
          </w:p>
        </w:tc>
      </w:tr>
    </w:tbl>
    <w:p w14:paraId="71FFD725" w14:textId="77777777" w:rsidR="00A24528" w:rsidRDefault="005E3A26" w:rsidP="00A24528">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4FBDD9BA" w14:textId="2378F29B" w:rsidR="00A24528" w:rsidRPr="00205D8B" w:rsidRDefault="00A24528" w:rsidP="00A24528">
      <w:pPr>
        <w:spacing w:after="0" w:line="240" w:lineRule="auto"/>
        <w:rPr>
          <w:rFonts w:ascii="Arial" w:hAnsi="Arial" w:cs="Arial"/>
          <w:color w:val="000000"/>
          <w:sz w:val="18"/>
          <w:szCs w:val="18"/>
        </w:rPr>
      </w:pPr>
      <w:r w:rsidRPr="00205D8B">
        <w:rPr>
          <w:rFonts w:ascii="Arial" w:hAnsi="Arial" w:cs="Arial"/>
          <w:color w:val="000000"/>
          <w:sz w:val="18"/>
          <w:szCs w:val="18"/>
        </w:rPr>
        <w:t xml:space="preserve">Obvezne priloge k ponudbi so še: </w:t>
      </w:r>
    </w:p>
    <w:p w14:paraId="41568DCF" w14:textId="77777777" w:rsidR="00A24528" w:rsidRPr="00205D8B" w:rsidRDefault="00A24528" w:rsidP="00A24528">
      <w:pPr>
        <w:spacing w:after="0" w:line="240" w:lineRule="auto"/>
        <w:rPr>
          <w:rFonts w:ascii="Arial" w:hAnsi="Arial" w:cs="Arial"/>
          <w:color w:val="000000"/>
          <w:sz w:val="18"/>
          <w:szCs w:val="18"/>
        </w:rPr>
      </w:pPr>
      <w:r w:rsidRPr="00205D8B">
        <w:rPr>
          <w:rFonts w:ascii="Arial" w:hAnsi="Arial" w:cs="Arial"/>
          <w:color w:val="000000"/>
          <w:sz w:val="18"/>
          <w:szCs w:val="18"/>
        </w:rPr>
        <w:t>1.</w:t>
      </w:r>
      <w:r w:rsidRPr="00205D8B">
        <w:rPr>
          <w:rFonts w:ascii="Arial" w:hAnsi="Arial" w:cs="Arial"/>
          <w:color w:val="000000"/>
          <w:sz w:val="18"/>
          <w:szCs w:val="18"/>
        </w:rPr>
        <w:tab/>
        <w:t xml:space="preserve">Lasten predračun ponudnika </w:t>
      </w:r>
      <w:r>
        <w:rPr>
          <w:rFonts w:ascii="Arial" w:hAnsi="Arial" w:cs="Arial"/>
          <w:color w:val="000000"/>
          <w:sz w:val="18"/>
          <w:szCs w:val="18"/>
        </w:rPr>
        <w:t>za ponujeno opremo</w:t>
      </w:r>
    </w:p>
    <w:p w14:paraId="308B24DA" w14:textId="0DB7F652" w:rsidR="00A24528" w:rsidRPr="00205D8B" w:rsidRDefault="00A24528" w:rsidP="00A24528">
      <w:pPr>
        <w:spacing w:after="0" w:line="240" w:lineRule="auto"/>
        <w:rPr>
          <w:rFonts w:ascii="Arial" w:hAnsi="Arial" w:cs="Arial"/>
          <w:color w:val="000000"/>
          <w:sz w:val="18"/>
          <w:szCs w:val="18"/>
        </w:rPr>
      </w:pPr>
      <w:r w:rsidRPr="00205D8B">
        <w:rPr>
          <w:rFonts w:ascii="Arial" w:hAnsi="Arial" w:cs="Arial"/>
          <w:color w:val="000000"/>
          <w:sz w:val="18"/>
          <w:szCs w:val="18"/>
        </w:rPr>
        <w:t>2.</w:t>
      </w:r>
      <w:r w:rsidRPr="00205D8B">
        <w:rPr>
          <w:rFonts w:ascii="Arial" w:hAnsi="Arial" w:cs="Arial"/>
          <w:color w:val="000000"/>
          <w:sz w:val="18"/>
          <w:szCs w:val="18"/>
        </w:rPr>
        <w:tab/>
        <w:t xml:space="preserve"> Cenik originalnih rezervnih delov za dobavljeno opremo na osnovi uradnega cenika proizvajalca </w:t>
      </w:r>
      <w:r>
        <w:rPr>
          <w:rFonts w:ascii="Arial" w:hAnsi="Arial" w:cs="Arial"/>
          <w:color w:val="000000"/>
          <w:sz w:val="18"/>
          <w:szCs w:val="18"/>
        </w:rPr>
        <w:t>opreme</w:t>
      </w:r>
      <w:r w:rsidRPr="00205D8B">
        <w:rPr>
          <w:rFonts w:ascii="Arial" w:hAnsi="Arial" w:cs="Arial"/>
          <w:color w:val="000000"/>
          <w:sz w:val="18"/>
          <w:szCs w:val="18"/>
        </w:rPr>
        <w:t>, za vse rezervne dele</w:t>
      </w:r>
      <w:r>
        <w:rPr>
          <w:rFonts w:ascii="Arial" w:hAnsi="Arial" w:cs="Arial"/>
          <w:color w:val="000000"/>
          <w:sz w:val="18"/>
          <w:szCs w:val="18"/>
        </w:rPr>
        <w:t>,</w:t>
      </w:r>
      <w:r w:rsidRPr="00205D8B">
        <w:rPr>
          <w:rFonts w:ascii="Arial" w:hAnsi="Arial" w:cs="Arial"/>
          <w:color w:val="000000"/>
          <w:sz w:val="18"/>
          <w:szCs w:val="18"/>
        </w:rPr>
        <w:t xml:space="preserve"> ki presegajo znesek 500 EUR brez DDV/kos.</w:t>
      </w:r>
    </w:p>
    <w:p w14:paraId="65119330" w14:textId="77777777" w:rsidR="00A24528" w:rsidRDefault="00A24528" w:rsidP="00A24528">
      <w:pPr>
        <w:spacing w:after="0" w:line="240" w:lineRule="auto"/>
      </w:pPr>
      <w:r w:rsidRPr="00205D8B">
        <w:rPr>
          <w:rFonts w:ascii="Arial" w:hAnsi="Arial" w:cs="Arial"/>
          <w:color w:val="000000"/>
          <w:sz w:val="18"/>
          <w:szCs w:val="18"/>
        </w:rPr>
        <w:t>3.</w:t>
      </w:r>
      <w:r w:rsidRPr="00205D8B">
        <w:rPr>
          <w:rFonts w:ascii="Arial" w:hAnsi="Arial" w:cs="Arial"/>
          <w:color w:val="000000"/>
          <w:sz w:val="18"/>
          <w:szCs w:val="18"/>
        </w:rPr>
        <w:tab/>
        <w:t>Specifikacija del preventivnega vzdrževanja, s številom potrebnih preventivnih pregledov v obdobju enega leta, ki so predpisani od proizvajalca opreme.</w:t>
      </w:r>
      <w:r>
        <w:rPr>
          <w:rFonts w:ascii="Arial" w:hAnsi="Arial" w:cs="Arial"/>
          <w:color w:val="000000"/>
          <w:sz w:val="18"/>
          <w:szCs w:val="18"/>
        </w:rPr>
        <w:t xml:space="preserve"> </w:t>
      </w:r>
    </w:p>
    <w:p w14:paraId="77E77AE1" w14:textId="6E488A07" w:rsidR="00160535" w:rsidRDefault="00160535">
      <w:pPr>
        <w:spacing w:after="0" w:line="240" w:lineRule="auto"/>
      </w:pPr>
    </w:p>
    <w:p w14:paraId="0661F231" w14:textId="77777777" w:rsidR="00160535" w:rsidRDefault="005E3A26">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7694FD5E" w14:textId="77777777" w:rsidR="00160535" w:rsidRDefault="005E3A26">
      <w:pPr>
        <w:spacing w:before="225" w:after="225" w:line="240" w:lineRule="auto"/>
        <w:jc w:val="both"/>
      </w:pPr>
      <w:r>
        <w:rPr>
          <w:rFonts w:ascii="Arial" w:hAnsi="Arial" w:cs="Arial"/>
          <w:color w:val="000000"/>
          <w:sz w:val="18"/>
          <w:szCs w:val="18"/>
        </w:rPr>
        <w:t>Ponudba velja najmanj 90 dni od roka za predložitev ponudb.</w:t>
      </w:r>
    </w:p>
    <w:p w14:paraId="4CC8E87F" w14:textId="77777777" w:rsidR="00160535" w:rsidRDefault="005E3A2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7213A0" w14:textId="77777777" w:rsidR="00160535" w:rsidRDefault="005E3A2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8620609" w14:textId="77777777" w:rsidR="00160535" w:rsidRDefault="005E3A26">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9C2AEBD" w14:textId="4315C18E" w:rsidR="00160535" w:rsidRDefault="005E3A26" w:rsidP="00A24528">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w:t>
      </w:r>
    </w:p>
    <w:p w14:paraId="4CB6608D" w14:textId="77777777" w:rsidR="00160535" w:rsidRDefault="005E3A2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219A238" w14:textId="77777777" w:rsidR="00160535" w:rsidRDefault="005E3A26">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160535" w14:paraId="6B2870F0"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7102D4" w14:textId="77777777" w:rsidR="00160535" w:rsidRDefault="005E3A26">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6599C" w14:textId="77777777" w:rsidR="00160535" w:rsidRDefault="005E3A26">
            <w:r>
              <w:rPr>
                <w:rFonts w:ascii="Arial" w:hAnsi="Arial" w:cs="Arial"/>
                <w:color w:val="000000"/>
                <w:position w:val="-2"/>
                <w:sz w:val="18"/>
                <w:szCs w:val="18"/>
              </w:rPr>
              <w:t> </w:t>
            </w:r>
          </w:p>
        </w:tc>
      </w:tr>
      <w:tr w:rsidR="00160535" w14:paraId="49754E2C"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819B08" w14:textId="77777777" w:rsidR="00160535" w:rsidRDefault="005E3A26">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52E7D" w14:textId="77777777" w:rsidR="00160535" w:rsidRDefault="005E3A26">
            <w:r>
              <w:rPr>
                <w:rFonts w:ascii="Arial" w:hAnsi="Arial" w:cs="Arial"/>
                <w:color w:val="000000"/>
                <w:position w:val="-2"/>
                <w:sz w:val="18"/>
                <w:szCs w:val="18"/>
              </w:rPr>
              <w:t> </w:t>
            </w:r>
          </w:p>
        </w:tc>
      </w:tr>
      <w:tr w:rsidR="00160535" w14:paraId="6EA1EBC1"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4C2E1" w14:textId="77777777" w:rsidR="00160535" w:rsidRDefault="005E3A26">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503DC" w14:textId="77777777" w:rsidR="00160535" w:rsidRDefault="005E3A26">
            <w:r>
              <w:rPr>
                <w:rFonts w:ascii="Arial" w:hAnsi="Arial" w:cs="Arial"/>
                <w:color w:val="000000"/>
                <w:position w:val="-2"/>
                <w:sz w:val="18"/>
                <w:szCs w:val="18"/>
              </w:rPr>
              <w:t> </w:t>
            </w:r>
          </w:p>
        </w:tc>
      </w:tr>
      <w:tr w:rsidR="00160535" w14:paraId="7DDA6742"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DE4D56" w14:textId="77777777" w:rsidR="00160535" w:rsidRDefault="005E3A26">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9D0C1" w14:textId="77777777" w:rsidR="00160535" w:rsidRDefault="005E3A26">
            <w:r>
              <w:rPr>
                <w:rFonts w:ascii="Arial" w:hAnsi="Arial" w:cs="Arial"/>
                <w:color w:val="000000"/>
                <w:position w:val="-2"/>
                <w:sz w:val="18"/>
                <w:szCs w:val="18"/>
              </w:rPr>
              <w:t> </w:t>
            </w:r>
          </w:p>
        </w:tc>
      </w:tr>
      <w:tr w:rsidR="00160535" w14:paraId="7D1F9BDA"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B84597" w14:textId="77777777" w:rsidR="00160535" w:rsidRDefault="005E3A26">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27A03" w14:textId="77777777" w:rsidR="00160535" w:rsidRDefault="005E3A26">
            <w:r>
              <w:rPr>
                <w:rFonts w:ascii="Arial" w:hAnsi="Arial" w:cs="Arial"/>
                <w:color w:val="000000"/>
                <w:position w:val="-2"/>
                <w:sz w:val="18"/>
                <w:szCs w:val="18"/>
              </w:rPr>
              <w:t> </w:t>
            </w:r>
          </w:p>
        </w:tc>
      </w:tr>
      <w:tr w:rsidR="00160535" w14:paraId="1AE94DCF"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AB076F" w14:textId="77777777" w:rsidR="00160535" w:rsidRDefault="005E3A26">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9164C" w14:textId="77777777" w:rsidR="00160535" w:rsidRDefault="005E3A26">
            <w:r>
              <w:rPr>
                <w:rFonts w:ascii="Arial" w:hAnsi="Arial" w:cs="Arial"/>
                <w:color w:val="000000"/>
                <w:position w:val="-2"/>
                <w:sz w:val="18"/>
                <w:szCs w:val="18"/>
              </w:rPr>
              <w:t> </w:t>
            </w:r>
          </w:p>
        </w:tc>
      </w:tr>
      <w:tr w:rsidR="00160535" w14:paraId="1EFEFE87"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ABCC5" w14:textId="77777777" w:rsidR="00160535" w:rsidRDefault="005E3A26">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87861" w14:textId="77777777" w:rsidR="00160535" w:rsidRDefault="005E3A26">
            <w:r>
              <w:rPr>
                <w:rFonts w:ascii="Arial" w:hAnsi="Arial" w:cs="Arial"/>
                <w:color w:val="000000"/>
                <w:position w:val="-2"/>
                <w:sz w:val="18"/>
                <w:szCs w:val="18"/>
              </w:rPr>
              <w:t> </w:t>
            </w:r>
          </w:p>
        </w:tc>
      </w:tr>
      <w:tr w:rsidR="00A24528" w14:paraId="7546D74E"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26E63" w14:textId="15882826" w:rsidR="00A24528" w:rsidRDefault="00A24528">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186A2" w14:textId="77777777" w:rsidR="00A24528" w:rsidRDefault="00A24528">
            <w:pPr>
              <w:rPr>
                <w:rFonts w:ascii="Arial" w:hAnsi="Arial" w:cs="Arial"/>
                <w:color w:val="000000"/>
                <w:position w:val="-2"/>
                <w:sz w:val="18"/>
                <w:szCs w:val="18"/>
              </w:rPr>
            </w:pPr>
          </w:p>
        </w:tc>
      </w:tr>
      <w:tr w:rsidR="00160535" w14:paraId="1E822C52"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7739FD" w14:textId="77777777" w:rsidR="00160535" w:rsidRDefault="005E3A26">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87A8B" w14:textId="77777777" w:rsidR="00160535" w:rsidRDefault="005E3A26">
            <w:r>
              <w:rPr>
                <w:rFonts w:ascii="Arial" w:hAnsi="Arial" w:cs="Arial"/>
                <w:color w:val="000000"/>
                <w:position w:val="-2"/>
                <w:sz w:val="18"/>
                <w:szCs w:val="18"/>
              </w:rPr>
              <w:t> </w:t>
            </w:r>
          </w:p>
        </w:tc>
      </w:tr>
      <w:tr w:rsidR="00160535" w14:paraId="3A652817"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B0927" w14:textId="77777777" w:rsidR="00160535" w:rsidRDefault="005E3A2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ADBF6" w14:textId="77777777" w:rsidR="00160535" w:rsidRDefault="005E3A26">
            <w:r>
              <w:rPr>
                <w:rFonts w:ascii="Arial" w:hAnsi="Arial" w:cs="Arial"/>
                <w:color w:val="000000"/>
                <w:position w:val="-2"/>
                <w:sz w:val="18"/>
                <w:szCs w:val="18"/>
              </w:rPr>
              <w:t> </w:t>
            </w:r>
          </w:p>
        </w:tc>
      </w:tr>
      <w:tr w:rsidR="00160535" w14:paraId="034B0D90" w14:textId="77777777" w:rsidTr="00A2452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BFBBEB" w14:textId="77777777" w:rsidR="00160535" w:rsidRDefault="005E3A2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8FDBD" w14:textId="77777777" w:rsidR="00160535" w:rsidRDefault="005E3A26">
            <w:r>
              <w:rPr>
                <w:rFonts w:ascii="Arial" w:hAnsi="Arial" w:cs="Arial"/>
                <w:color w:val="000000"/>
                <w:position w:val="-2"/>
                <w:sz w:val="18"/>
                <w:szCs w:val="18"/>
              </w:rPr>
              <w:t> </w:t>
            </w:r>
          </w:p>
        </w:tc>
      </w:tr>
      <w:tr w:rsidR="00160535" w14:paraId="290CBFA0" w14:textId="77777777" w:rsidTr="00A24528">
        <w:tblPrEx>
          <w:shd w:val="clear" w:color="auto" w:fill="auto"/>
        </w:tblPrEx>
        <w:tc>
          <w:tcPr>
            <w:tcW w:w="4080" w:type="dxa"/>
            <w:gridSpan w:val="3"/>
            <w:tcMar>
              <w:top w:w="75" w:type="dxa"/>
              <w:bottom w:w="75" w:type="dxa"/>
            </w:tcMar>
            <w:vAlign w:val="center"/>
          </w:tcPr>
          <w:p w14:paraId="3B20A762"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6EC224DA" w14:textId="77777777" w:rsidR="00160535" w:rsidRDefault="005E3A26">
            <w:pPr>
              <w:jc w:val="center"/>
            </w:pPr>
            <w:r>
              <w:rPr>
                <w:rFonts w:ascii="Arial" w:hAnsi="Arial" w:cs="Arial"/>
                <w:color w:val="000000"/>
                <w:position w:val="-2"/>
                <w:sz w:val="18"/>
                <w:szCs w:val="18"/>
              </w:rPr>
              <w:t>Ime in priimek: _____________________</w:t>
            </w:r>
          </w:p>
        </w:tc>
      </w:tr>
      <w:tr w:rsidR="00160535" w14:paraId="0EF9C17D" w14:textId="77777777" w:rsidTr="00A24528">
        <w:tblPrEx>
          <w:shd w:val="clear" w:color="auto" w:fill="auto"/>
        </w:tblPrEx>
        <w:tc>
          <w:tcPr>
            <w:tcW w:w="4080" w:type="dxa"/>
            <w:gridSpan w:val="3"/>
            <w:tcMar>
              <w:top w:w="75" w:type="dxa"/>
              <w:bottom w:w="75" w:type="dxa"/>
            </w:tcMar>
            <w:vAlign w:val="center"/>
          </w:tcPr>
          <w:p w14:paraId="69201D7C"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10181F60" w14:textId="77777777" w:rsidR="00160535" w:rsidRDefault="00160535"/>
          <w:p w14:paraId="08786CFC" w14:textId="77777777" w:rsidR="00160535" w:rsidRDefault="005E3A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E8085E5" w14:textId="77777777" w:rsidR="00160535" w:rsidRDefault="00160535">
      <w:pPr>
        <w:sectPr w:rsidR="00160535" w:rsidSect="006E7A2B">
          <w:footerReference w:type="default" r:id="rId12"/>
          <w:pgSz w:w="11906" w:h="16838"/>
          <w:pgMar w:top="1418" w:right="1418" w:bottom="1418" w:left="1418" w:header="567" w:footer="596" w:gutter="0"/>
          <w:cols w:space="708"/>
          <w:docGrid w:linePitch="360"/>
        </w:sectPr>
      </w:pPr>
    </w:p>
    <w:p w14:paraId="439D5F7C"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4393ED0"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32B8A80" w14:textId="77777777" w:rsidR="005E3A26" w:rsidRDefault="005E3A26" w:rsidP="00EB2A75">
      <w:pPr>
        <w:spacing w:after="120"/>
        <w:rPr>
          <w:rFonts w:ascii="Arial" w:hAnsi="Arial" w:cs="Arial"/>
        </w:rPr>
      </w:pPr>
    </w:p>
    <w:p w14:paraId="186D41A5" w14:textId="77777777" w:rsidR="00160535" w:rsidRDefault="005E3A2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NABAVA MOBILNEGA RTG APARATA ZA CIM</w:t>
      </w:r>
      <w:r>
        <w:rPr>
          <w:rFonts w:ascii="Arial" w:hAnsi="Arial" w:cs="Arial"/>
          <w:color w:val="000000"/>
          <w:sz w:val="18"/>
          <w:szCs w:val="18"/>
        </w:rPr>
        <w:t>«,</w:t>
      </w:r>
    </w:p>
    <w:p w14:paraId="327C150F" w14:textId="77777777" w:rsidR="00160535" w:rsidRDefault="005E3A2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40AA2D" w14:textId="77777777" w:rsidR="00160535" w:rsidRDefault="005E3A26">
      <w:pPr>
        <w:spacing w:before="225" w:after="225" w:line="240" w:lineRule="auto"/>
        <w:jc w:val="both"/>
      </w:pPr>
      <w:r>
        <w:rPr>
          <w:rFonts w:ascii="Arial" w:hAnsi="Arial" w:cs="Arial"/>
          <w:i/>
          <w:iCs/>
          <w:color w:val="000000"/>
          <w:sz w:val="18"/>
          <w:szCs w:val="18"/>
        </w:rPr>
        <w:t>(naziv ponudnika, partnerja v skupni ponudbi)</w:t>
      </w:r>
    </w:p>
    <w:p w14:paraId="14CD765D" w14:textId="77777777" w:rsidR="00160535" w:rsidRDefault="005E3A2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60535" w14:paraId="7B9A70C1" w14:textId="77777777">
        <w:tc>
          <w:tcPr>
            <w:tcW w:w="0" w:type="auto"/>
            <w:tcMar>
              <w:top w:w="0" w:type="auto"/>
              <w:bottom w:w="0" w:type="auto"/>
            </w:tcMar>
          </w:tcPr>
          <w:p w14:paraId="2942847C"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7E15373"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A4B4AC8"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58092A0"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085F844"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E921102"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4A35E6D"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A6A8099"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D430F2"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16672B4"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24B457A"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CB503E1"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762AF2B"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E6FC22"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B637366"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14F0219"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103E3E"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D309D19"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D07BA58"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C84C253"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C1FA378"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4CF3112" w14:textId="77777777" w:rsidR="00160535" w:rsidRDefault="005E3A26" w:rsidP="004624C9">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EE4878F" w14:textId="77777777" w:rsidR="00160535" w:rsidRDefault="005E3A26">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60535" w14:paraId="51D8D03F" w14:textId="77777777">
        <w:tc>
          <w:tcPr>
            <w:tcW w:w="0" w:type="auto"/>
            <w:tcMar>
              <w:top w:w="0" w:type="auto"/>
              <w:bottom w:w="0" w:type="auto"/>
            </w:tcMar>
          </w:tcPr>
          <w:p w14:paraId="50316512"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1FF4194"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08837CAC"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75284E9"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3C1C1D9"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368E8D"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707A6A5"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B90BF50"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B0842D2"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6F83559"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B2386FA"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CFDF12D"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1A0259" w14:textId="77777777" w:rsidR="00160535" w:rsidRDefault="005E3A26" w:rsidP="004624C9">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B9D868" w14:textId="77777777" w:rsidR="00160535" w:rsidRDefault="005E3A26">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45AFC740" w14:textId="77777777" w:rsidR="00160535" w:rsidRDefault="005E3A2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NABAVA MOBILNEGA RTG APARATA ZA CIM,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37BC84E" w14:textId="77777777" w:rsidR="00160535" w:rsidRDefault="005E3A2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0535" w14:paraId="4715F11A" w14:textId="77777777">
        <w:tc>
          <w:tcPr>
            <w:tcW w:w="2500" w:type="pct"/>
            <w:tcMar>
              <w:top w:w="75" w:type="dxa"/>
              <w:bottom w:w="75" w:type="dxa"/>
            </w:tcMar>
            <w:vAlign w:val="center"/>
          </w:tcPr>
          <w:p w14:paraId="3EC01AF3"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6AD6A21C" w14:textId="77777777" w:rsidR="00160535" w:rsidRDefault="005E3A26">
            <w:r>
              <w:rPr>
                <w:rFonts w:ascii="Arial" w:hAnsi="Arial" w:cs="Arial"/>
                <w:color w:val="000000"/>
                <w:position w:val="-2"/>
                <w:sz w:val="18"/>
                <w:szCs w:val="18"/>
              </w:rPr>
              <w:t>Ime in priimek: _____________________</w:t>
            </w:r>
          </w:p>
        </w:tc>
      </w:tr>
      <w:tr w:rsidR="00160535" w14:paraId="5AE91EF6" w14:textId="77777777">
        <w:tc>
          <w:tcPr>
            <w:tcW w:w="2500" w:type="pct"/>
            <w:tcMar>
              <w:top w:w="75" w:type="dxa"/>
              <w:bottom w:w="75" w:type="dxa"/>
            </w:tcMar>
            <w:vAlign w:val="center"/>
          </w:tcPr>
          <w:p w14:paraId="2FCF3FB3"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3CCB73EB" w14:textId="77777777" w:rsidR="00160535" w:rsidRDefault="00160535"/>
          <w:p w14:paraId="642AD98F" w14:textId="77777777" w:rsidR="00160535" w:rsidRDefault="005E3A26">
            <w:pPr>
              <w:jc w:val="center"/>
            </w:pPr>
            <w:r>
              <w:rPr>
                <w:rFonts w:ascii="Arial" w:hAnsi="Arial" w:cs="Arial"/>
                <w:color w:val="A9A9A9"/>
                <w:position w:val="-2"/>
                <w:sz w:val="18"/>
                <w:szCs w:val="18"/>
              </w:rPr>
              <w:t>(žig in podpis)</w:t>
            </w:r>
          </w:p>
        </w:tc>
      </w:tr>
    </w:tbl>
    <w:p w14:paraId="3C559F4E" w14:textId="77777777" w:rsidR="00160535" w:rsidRDefault="005E3A26">
      <w:pPr>
        <w:spacing w:before="225" w:after="225" w:line="240" w:lineRule="auto"/>
        <w:jc w:val="both"/>
      </w:pPr>
      <w:r>
        <w:rPr>
          <w:rFonts w:ascii="Arial" w:hAnsi="Arial" w:cs="Arial"/>
          <w:color w:val="000000"/>
          <w:sz w:val="18"/>
          <w:szCs w:val="18"/>
        </w:rPr>
        <w:t> </w:t>
      </w:r>
    </w:p>
    <w:p w14:paraId="3BCD484E" w14:textId="77777777" w:rsidR="00160535" w:rsidRDefault="00160535">
      <w:pPr>
        <w:sectPr w:rsidR="00160535" w:rsidSect="006E7A2B">
          <w:footerReference w:type="default" r:id="rId13"/>
          <w:pgSz w:w="11906" w:h="16838"/>
          <w:pgMar w:top="1418" w:right="1418" w:bottom="1418" w:left="1418" w:header="567" w:footer="596" w:gutter="0"/>
          <w:cols w:space="708"/>
          <w:docGrid w:linePitch="360"/>
        </w:sectPr>
      </w:pPr>
    </w:p>
    <w:p w14:paraId="4D5BB16D"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1B27B50" w14:textId="77777777" w:rsidR="005E3A26" w:rsidRPr="00252358" w:rsidRDefault="005E3A26" w:rsidP="00252358"/>
    <w:p w14:paraId="4731884D"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246BC73" w14:textId="77777777" w:rsidR="005E3A26" w:rsidRDefault="005E3A26" w:rsidP="00EB2A75">
      <w:pPr>
        <w:spacing w:after="120"/>
        <w:rPr>
          <w:rFonts w:ascii="Arial" w:hAnsi="Arial" w:cs="Arial"/>
        </w:rPr>
      </w:pPr>
    </w:p>
    <w:p w14:paraId="7EB876BE" w14:textId="77777777" w:rsidR="00160535" w:rsidRDefault="005E3A26">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5B0579B" w14:textId="77777777" w:rsidR="00160535" w:rsidRDefault="005E3A26">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591D7D18" w14:textId="77777777" w:rsidR="00160535" w:rsidRDefault="005E3A26">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54ECDD" w14:textId="77777777" w:rsidR="00160535" w:rsidRDefault="00160535">
      <w:pPr>
        <w:sectPr w:rsidR="00160535" w:rsidSect="006E7A2B">
          <w:footerReference w:type="default" r:id="rId14"/>
          <w:pgSz w:w="11906" w:h="16838"/>
          <w:pgMar w:top="1418" w:right="1418" w:bottom="1418" w:left="1418" w:header="567" w:footer="596" w:gutter="0"/>
          <w:cols w:space="708"/>
          <w:docGrid w:linePitch="360"/>
        </w:sectPr>
      </w:pPr>
    </w:p>
    <w:p w14:paraId="640FD0BF"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DC80FE5" w14:textId="77777777" w:rsidR="005E3A26" w:rsidRPr="00252358" w:rsidRDefault="005E3A26" w:rsidP="00252358"/>
    <w:p w14:paraId="0F169C3C"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1746DAE" w14:textId="77777777" w:rsidR="005E3A26" w:rsidRDefault="005E3A26" w:rsidP="00EB2A75">
      <w:pPr>
        <w:spacing w:after="120"/>
        <w:rPr>
          <w:rFonts w:ascii="Arial" w:hAnsi="Arial" w:cs="Arial"/>
        </w:rPr>
      </w:pPr>
    </w:p>
    <w:p w14:paraId="1AA09BC8" w14:textId="77777777" w:rsidR="00160535" w:rsidRDefault="005E3A26">
      <w:pPr>
        <w:spacing w:before="225" w:after="225" w:line="240" w:lineRule="auto"/>
        <w:jc w:val="center"/>
      </w:pPr>
      <w:r>
        <w:rPr>
          <w:rFonts w:ascii="Arial" w:hAnsi="Arial" w:cs="Arial"/>
          <w:b/>
          <w:bCs/>
          <w:color w:val="000000"/>
          <w:sz w:val="18"/>
          <w:szCs w:val="18"/>
        </w:rPr>
        <w:t>SEZNAM ČLANOV ORGANOV IN ZASTOPNIKOV GOSPODARSKEGA SUBJEKTA</w:t>
      </w:r>
    </w:p>
    <w:p w14:paraId="1E850CF8" w14:textId="77777777" w:rsidR="00160535" w:rsidRDefault="005E3A26">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60535" w14:paraId="78F1439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F3A3E" w14:textId="77777777" w:rsidR="00160535" w:rsidRDefault="005E3A2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A468D" w14:textId="77777777" w:rsidR="00160535" w:rsidRDefault="005E3A26">
            <w:r>
              <w:rPr>
                <w:rFonts w:ascii="Arial" w:hAnsi="Arial" w:cs="Arial"/>
                <w:color w:val="000000"/>
                <w:position w:val="-2"/>
                <w:sz w:val="18"/>
                <w:szCs w:val="18"/>
              </w:rPr>
              <w:t> </w:t>
            </w:r>
          </w:p>
        </w:tc>
      </w:tr>
      <w:tr w:rsidR="00160535" w14:paraId="3421E34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B1D25" w14:textId="77777777" w:rsidR="00160535" w:rsidRDefault="005E3A2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A0941" w14:textId="77777777" w:rsidR="00160535" w:rsidRDefault="005E3A26">
            <w:r>
              <w:rPr>
                <w:rFonts w:ascii="Arial" w:hAnsi="Arial" w:cs="Arial"/>
                <w:color w:val="000000"/>
                <w:position w:val="-2"/>
                <w:sz w:val="18"/>
                <w:szCs w:val="18"/>
              </w:rPr>
              <w:t> </w:t>
            </w:r>
          </w:p>
        </w:tc>
      </w:tr>
      <w:tr w:rsidR="00160535" w14:paraId="1ECDAC5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8B40C" w14:textId="77777777" w:rsidR="00160535" w:rsidRDefault="005E3A2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FEC01" w14:textId="77777777" w:rsidR="00160535" w:rsidRDefault="005E3A26">
            <w:r>
              <w:rPr>
                <w:rFonts w:ascii="Arial" w:hAnsi="Arial" w:cs="Arial"/>
                <w:color w:val="000000"/>
                <w:position w:val="-2"/>
                <w:sz w:val="18"/>
                <w:szCs w:val="18"/>
              </w:rPr>
              <w:t> </w:t>
            </w:r>
          </w:p>
        </w:tc>
      </w:tr>
      <w:tr w:rsidR="00160535" w14:paraId="7EE41DA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883FB" w14:textId="77777777" w:rsidR="00160535" w:rsidRDefault="005E3A2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C04E3" w14:textId="77777777" w:rsidR="00160535" w:rsidRDefault="005E3A26">
            <w:r>
              <w:rPr>
                <w:rFonts w:ascii="Arial" w:hAnsi="Arial" w:cs="Arial"/>
                <w:color w:val="000000"/>
                <w:position w:val="-2"/>
                <w:sz w:val="18"/>
                <w:szCs w:val="18"/>
              </w:rPr>
              <w:t> </w:t>
            </w:r>
          </w:p>
        </w:tc>
      </w:tr>
    </w:tbl>
    <w:p w14:paraId="105186ED" w14:textId="77777777" w:rsidR="00160535" w:rsidRDefault="005E3A26">
      <w:pPr>
        <w:spacing w:before="225" w:after="225" w:line="240" w:lineRule="auto"/>
        <w:jc w:val="both"/>
      </w:pPr>
      <w:r>
        <w:rPr>
          <w:rFonts w:ascii="Arial" w:hAnsi="Arial" w:cs="Arial"/>
          <w:color w:val="000000"/>
          <w:sz w:val="18"/>
          <w:szCs w:val="18"/>
        </w:rPr>
        <w:t> </w:t>
      </w:r>
    </w:p>
    <w:p w14:paraId="22B1F90F" w14:textId="77777777" w:rsidR="00160535" w:rsidRDefault="005E3A26">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60535" w14:paraId="06299CA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C6874" w14:textId="77777777" w:rsidR="00160535" w:rsidRDefault="005E3A2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FDFDE" w14:textId="77777777" w:rsidR="00160535" w:rsidRDefault="005E3A2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C0430" w14:textId="77777777" w:rsidR="00160535" w:rsidRDefault="005E3A26">
            <w:r>
              <w:rPr>
                <w:rFonts w:ascii="Arial" w:hAnsi="Arial" w:cs="Arial"/>
                <w:color w:val="000000"/>
                <w:position w:val="-2"/>
                <w:sz w:val="18"/>
                <w:szCs w:val="18"/>
              </w:rPr>
              <w:t>EMŠO*</w:t>
            </w:r>
          </w:p>
        </w:tc>
      </w:tr>
      <w:tr w:rsidR="00160535" w14:paraId="3860E1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6B65D9"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EEBA2"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2695D" w14:textId="77777777" w:rsidR="00160535" w:rsidRDefault="005E3A26">
            <w:r>
              <w:rPr>
                <w:rFonts w:ascii="Arial" w:hAnsi="Arial" w:cs="Arial"/>
                <w:color w:val="000000"/>
                <w:position w:val="-2"/>
                <w:sz w:val="18"/>
                <w:szCs w:val="18"/>
              </w:rPr>
              <w:t> </w:t>
            </w:r>
          </w:p>
        </w:tc>
      </w:tr>
      <w:tr w:rsidR="00160535" w14:paraId="438C059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8386D"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59A5A1"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341165" w14:textId="77777777" w:rsidR="00160535" w:rsidRDefault="005E3A26">
            <w:r>
              <w:rPr>
                <w:rFonts w:ascii="Arial" w:hAnsi="Arial" w:cs="Arial"/>
                <w:color w:val="000000"/>
                <w:position w:val="-2"/>
                <w:sz w:val="18"/>
                <w:szCs w:val="18"/>
              </w:rPr>
              <w:t> </w:t>
            </w:r>
          </w:p>
        </w:tc>
      </w:tr>
      <w:tr w:rsidR="00160535" w14:paraId="71E6FD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BE5627"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C0523"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5DEA02" w14:textId="77777777" w:rsidR="00160535" w:rsidRDefault="005E3A26">
            <w:r>
              <w:rPr>
                <w:rFonts w:ascii="Arial" w:hAnsi="Arial" w:cs="Arial"/>
                <w:color w:val="000000"/>
                <w:position w:val="-2"/>
                <w:sz w:val="18"/>
                <w:szCs w:val="18"/>
              </w:rPr>
              <w:t> </w:t>
            </w:r>
          </w:p>
        </w:tc>
      </w:tr>
      <w:tr w:rsidR="00160535" w14:paraId="1D0170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973EB6"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D9CAA"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009B5" w14:textId="77777777" w:rsidR="00160535" w:rsidRDefault="005E3A26">
            <w:r>
              <w:rPr>
                <w:rFonts w:ascii="Arial" w:hAnsi="Arial" w:cs="Arial"/>
                <w:color w:val="000000"/>
                <w:position w:val="-2"/>
                <w:sz w:val="18"/>
                <w:szCs w:val="18"/>
              </w:rPr>
              <w:t> </w:t>
            </w:r>
          </w:p>
        </w:tc>
      </w:tr>
      <w:tr w:rsidR="00160535" w14:paraId="09C78A3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10851"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8ECD5"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28651" w14:textId="77777777" w:rsidR="00160535" w:rsidRDefault="005E3A26">
            <w:r>
              <w:rPr>
                <w:rFonts w:ascii="Arial" w:hAnsi="Arial" w:cs="Arial"/>
                <w:color w:val="000000"/>
                <w:position w:val="-2"/>
                <w:sz w:val="18"/>
                <w:szCs w:val="18"/>
              </w:rPr>
              <w:t> </w:t>
            </w:r>
          </w:p>
        </w:tc>
      </w:tr>
      <w:tr w:rsidR="00160535" w14:paraId="71AC7B7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E7A68"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ACF7C"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768A82" w14:textId="77777777" w:rsidR="00160535" w:rsidRDefault="005E3A26">
            <w:r>
              <w:rPr>
                <w:rFonts w:ascii="Arial" w:hAnsi="Arial" w:cs="Arial"/>
                <w:color w:val="000000"/>
                <w:position w:val="-2"/>
                <w:sz w:val="18"/>
                <w:szCs w:val="18"/>
              </w:rPr>
              <w:t> </w:t>
            </w:r>
          </w:p>
        </w:tc>
      </w:tr>
      <w:tr w:rsidR="00160535" w14:paraId="4A0172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A3139"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EFDD8"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D32C4" w14:textId="77777777" w:rsidR="00160535" w:rsidRDefault="005E3A26">
            <w:r>
              <w:rPr>
                <w:rFonts w:ascii="Arial" w:hAnsi="Arial" w:cs="Arial"/>
                <w:color w:val="000000"/>
                <w:position w:val="-2"/>
                <w:sz w:val="18"/>
                <w:szCs w:val="18"/>
              </w:rPr>
              <w:t> </w:t>
            </w:r>
          </w:p>
        </w:tc>
      </w:tr>
      <w:tr w:rsidR="00160535" w14:paraId="7C6C93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D1396"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52C6D"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5F74A" w14:textId="77777777" w:rsidR="00160535" w:rsidRDefault="005E3A26">
            <w:r>
              <w:rPr>
                <w:rFonts w:ascii="Arial" w:hAnsi="Arial" w:cs="Arial"/>
                <w:color w:val="000000"/>
                <w:position w:val="-2"/>
                <w:sz w:val="18"/>
                <w:szCs w:val="18"/>
              </w:rPr>
              <w:t> </w:t>
            </w:r>
          </w:p>
        </w:tc>
      </w:tr>
      <w:tr w:rsidR="00160535" w14:paraId="1DDBCE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E73E8" w14:textId="77777777" w:rsidR="00160535" w:rsidRDefault="005E3A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9187BC" w14:textId="77777777" w:rsidR="00160535" w:rsidRDefault="005E3A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112C43" w14:textId="77777777" w:rsidR="00160535" w:rsidRDefault="005E3A26">
            <w:r>
              <w:rPr>
                <w:rFonts w:ascii="Arial" w:hAnsi="Arial" w:cs="Arial"/>
                <w:color w:val="000000"/>
                <w:position w:val="-2"/>
                <w:sz w:val="18"/>
                <w:szCs w:val="18"/>
              </w:rPr>
              <w:t> </w:t>
            </w:r>
          </w:p>
        </w:tc>
      </w:tr>
    </w:tbl>
    <w:p w14:paraId="149374A6" w14:textId="77777777" w:rsidR="00160535" w:rsidRDefault="005E3A26">
      <w:pPr>
        <w:spacing w:before="225" w:after="225" w:line="240" w:lineRule="auto"/>
        <w:jc w:val="both"/>
      </w:pPr>
      <w:r>
        <w:rPr>
          <w:rFonts w:ascii="Arial" w:hAnsi="Arial" w:cs="Arial"/>
          <w:color w:val="000000"/>
          <w:sz w:val="18"/>
          <w:szCs w:val="18"/>
        </w:rPr>
        <w:t>* podatek je potreben za preverbo v e-Dosje</w:t>
      </w:r>
    </w:p>
    <w:p w14:paraId="77EEBC93" w14:textId="77777777" w:rsidR="00160535" w:rsidRDefault="005E3A26">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60535" w14:paraId="5A5CDF39" w14:textId="77777777">
        <w:tc>
          <w:tcPr>
            <w:tcW w:w="2500" w:type="pct"/>
            <w:tcMar>
              <w:top w:w="75" w:type="dxa"/>
              <w:bottom w:w="75" w:type="dxa"/>
            </w:tcMar>
            <w:vAlign w:val="center"/>
          </w:tcPr>
          <w:p w14:paraId="1CC53D0E"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55C3FA0E" w14:textId="77777777" w:rsidR="00160535" w:rsidRDefault="005E3A26">
            <w:r>
              <w:rPr>
                <w:rFonts w:ascii="Arial" w:hAnsi="Arial" w:cs="Arial"/>
                <w:color w:val="000000"/>
                <w:position w:val="-2"/>
                <w:sz w:val="18"/>
                <w:szCs w:val="18"/>
              </w:rPr>
              <w:t>Ime in priimek: _____________________</w:t>
            </w:r>
          </w:p>
        </w:tc>
      </w:tr>
      <w:tr w:rsidR="00160535" w14:paraId="04CF3367" w14:textId="77777777">
        <w:tc>
          <w:tcPr>
            <w:tcW w:w="2500" w:type="pct"/>
            <w:tcMar>
              <w:top w:w="75" w:type="dxa"/>
              <w:bottom w:w="75" w:type="dxa"/>
            </w:tcMar>
            <w:vAlign w:val="center"/>
          </w:tcPr>
          <w:p w14:paraId="37EC7C60"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066C5395" w14:textId="77777777" w:rsidR="00160535" w:rsidRDefault="005E3A26">
            <w:pPr>
              <w:jc w:val="center"/>
            </w:pPr>
            <w:r>
              <w:rPr>
                <w:rFonts w:ascii="Arial" w:hAnsi="Arial" w:cs="Arial"/>
                <w:color w:val="A9A9A9"/>
                <w:position w:val="-2"/>
                <w:sz w:val="18"/>
                <w:szCs w:val="18"/>
              </w:rPr>
              <w:t>(podpis)</w:t>
            </w:r>
          </w:p>
        </w:tc>
      </w:tr>
    </w:tbl>
    <w:p w14:paraId="1BF3B9B5" w14:textId="77777777" w:rsidR="00160535" w:rsidRDefault="005E3A26">
      <w:pPr>
        <w:spacing w:before="225" w:after="225" w:line="240" w:lineRule="auto"/>
        <w:jc w:val="both"/>
      </w:pPr>
      <w:r>
        <w:rPr>
          <w:rFonts w:ascii="Arial" w:hAnsi="Arial" w:cs="Arial"/>
          <w:color w:val="000000"/>
          <w:sz w:val="18"/>
          <w:szCs w:val="18"/>
        </w:rPr>
        <w:t> </w:t>
      </w:r>
    </w:p>
    <w:p w14:paraId="70280C93" w14:textId="77777777" w:rsidR="00160535" w:rsidRDefault="005E3A26">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B77499B" w14:textId="77777777" w:rsidR="00160535" w:rsidRDefault="005E3A26">
      <w:pPr>
        <w:spacing w:before="225" w:after="225" w:line="240" w:lineRule="auto"/>
        <w:jc w:val="both"/>
      </w:pPr>
      <w:r>
        <w:rPr>
          <w:rFonts w:ascii="Arial" w:hAnsi="Arial" w:cs="Arial"/>
          <w:color w:val="000000"/>
          <w:sz w:val="18"/>
          <w:szCs w:val="18"/>
        </w:rPr>
        <w:t> </w:t>
      </w:r>
    </w:p>
    <w:p w14:paraId="3A4F8FDB" w14:textId="77777777" w:rsidR="00160535" w:rsidRDefault="00160535">
      <w:pPr>
        <w:sectPr w:rsidR="00160535" w:rsidSect="006E7A2B">
          <w:footerReference w:type="default" r:id="rId15"/>
          <w:pgSz w:w="11906" w:h="16838"/>
          <w:pgMar w:top="1418" w:right="1418" w:bottom="1418" w:left="1418" w:header="567" w:footer="596" w:gutter="0"/>
          <w:cols w:space="708"/>
          <w:docGrid w:linePitch="360"/>
        </w:sectPr>
      </w:pPr>
    </w:p>
    <w:p w14:paraId="194EA884"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9A38F44" w14:textId="77777777" w:rsidR="005E3A26" w:rsidRPr="00252358" w:rsidRDefault="005E3A26" w:rsidP="00252358"/>
    <w:p w14:paraId="12BC1034"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3C64EF7" w14:textId="77777777" w:rsidR="005E3A26" w:rsidRDefault="005E3A26" w:rsidP="00EB2A75">
      <w:pPr>
        <w:spacing w:after="120"/>
        <w:rPr>
          <w:rFonts w:ascii="Arial" w:hAnsi="Arial" w:cs="Arial"/>
        </w:rPr>
      </w:pPr>
    </w:p>
    <w:p w14:paraId="5DBFEE3B" w14:textId="77777777" w:rsidR="00A24528" w:rsidRPr="005A4A04" w:rsidRDefault="00A24528" w:rsidP="00A24528">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_________________________________________________________________</w:t>
      </w:r>
    </w:p>
    <w:tbl>
      <w:tblPr>
        <w:tblStyle w:val="NormalTablePHPDOCX"/>
        <w:tblW w:w="0" w:type="auto"/>
        <w:tblInd w:w="108" w:type="dxa"/>
        <w:tblLook w:val="04A0" w:firstRow="1" w:lastRow="0" w:firstColumn="1" w:lastColumn="0" w:noHBand="0" w:noVBand="1"/>
      </w:tblPr>
      <w:tblGrid>
        <w:gridCol w:w="8962"/>
      </w:tblGrid>
      <w:tr w:rsidR="00A24528" w:rsidRPr="005A4A04" w14:paraId="24B2DE84" w14:textId="77777777" w:rsidTr="00E837A4">
        <w:tc>
          <w:tcPr>
            <w:tcW w:w="0" w:type="auto"/>
            <w:tcMar>
              <w:top w:w="0" w:type="auto"/>
              <w:bottom w:w="0" w:type="auto"/>
            </w:tcMar>
          </w:tcPr>
          <w:p w14:paraId="2723337D" w14:textId="77777777" w:rsidR="00A24528" w:rsidRPr="005A4A04" w:rsidRDefault="00A24528" w:rsidP="00E837A4">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Pr>
                <w:rFonts w:ascii="Arial" w:eastAsia="Calibri" w:hAnsi="Arial" w:cs="Arial"/>
                <w:sz w:val="18"/>
                <w:szCs w:val="18"/>
              </w:rPr>
              <w:t>(</w:t>
            </w:r>
            <w:r w:rsidRPr="005A4A04">
              <w:rPr>
                <w:rFonts w:ascii="Arial" w:eastAsia="Calibri" w:hAnsi="Arial" w:cs="Arial"/>
                <w:sz w:val="18"/>
                <w:szCs w:val="18"/>
              </w:rPr>
              <w:t>navesti model, proizvajalca</w:t>
            </w:r>
            <w:r>
              <w:rPr>
                <w:rFonts w:ascii="Arial" w:eastAsia="Calibri" w:hAnsi="Arial" w:cs="Arial"/>
                <w:sz w:val="18"/>
                <w:szCs w:val="18"/>
              </w:rPr>
              <w:t xml:space="preserve">): </w:t>
            </w:r>
          </w:p>
          <w:p w14:paraId="0C7B0506" w14:textId="77777777" w:rsidR="00A24528" w:rsidRPr="005A4A04" w:rsidRDefault="00A24528" w:rsidP="00E837A4">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667C7D03" w14:textId="77777777" w:rsidR="00A24528" w:rsidRPr="005A4A04" w:rsidRDefault="00A24528" w:rsidP="00E837A4">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0D4C104" w14:textId="77777777" w:rsidR="00A24528" w:rsidRPr="005A4A04" w:rsidRDefault="00A24528" w:rsidP="00E837A4">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0CFDA9FF" w14:textId="77777777" w:rsidR="00A24528" w:rsidRPr="005A4A04" w:rsidRDefault="00A24528" w:rsidP="00E837A4">
            <w:pPr>
              <w:spacing w:before="225" w:after="225"/>
              <w:jc w:val="both"/>
              <w:rPr>
                <w:rFonts w:eastAsia="Calibri" w:cs="Times New Roman"/>
              </w:rPr>
            </w:pPr>
            <w:r w:rsidRPr="005A4A04">
              <w:rPr>
                <w:rFonts w:ascii="Arial" w:eastAsia="Calibri" w:hAnsi="Arial" w:cs="Arial"/>
                <w:sz w:val="18"/>
                <w:szCs w:val="18"/>
              </w:rPr>
              <w:t xml:space="preserve"> ki jo imamo od primopredaje v nemoteni in učinkoviti 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A24528" w:rsidRPr="005A4A04" w14:paraId="0CEC1A9E" w14:textId="77777777" w:rsidTr="00E837A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F528E"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1743"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58C5D87E" w14:textId="77777777" w:rsidR="00A24528" w:rsidRPr="005A4A04" w:rsidRDefault="00A24528" w:rsidP="00E837A4">
            <w:pPr>
              <w:rPr>
                <w:rFonts w:eastAsia="Calibri" w:cs="Times New Roman"/>
              </w:rPr>
            </w:pPr>
          </w:p>
          <w:p w14:paraId="390F4359" w14:textId="77777777" w:rsidR="00A24528" w:rsidRPr="005A4A04" w:rsidRDefault="00A24528" w:rsidP="00E837A4">
            <w:pPr>
              <w:jc w:val="both"/>
              <w:rPr>
                <w:rFonts w:ascii="Arial" w:eastAsia="Calibri" w:hAnsi="Arial" w:cs="Arial"/>
                <w:b/>
                <w:bCs/>
                <w:sz w:val="18"/>
                <w:szCs w:val="18"/>
              </w:rPr>
            </w:pPr>
            <w:r w:rsidRPr="005A4A04">
              <w:rPr>
                <w:rFonts w:ascii="Arial" w:eastAsia="Calibri" w:hAnsi="Arial" w:cs="Arial"/>
                <w:b/>
                <w:bCs/>
                <w:sz w:val="18"/>
                <w:szCs w:val="18"/>
              </w:rPr>
              <w:t xml:space="preserve">Izjavljamo, da oprema deluje nemoteno, kakovostno, da pri uporabi ni nobenih odstopanj od tehničnih karakteristik opreme, kot izhajajo iz tehničnih specifikacij predmetne opreme. </w:t>
            </w:r>
          </w:p>
          <w:p w14:paraId="1997848D" w14:textId="77777777" w:rsidR="00A24528" w:rsidRPr="005A4A04" w:rsidRDefault="00A24528" w:rsidP="00E837A4">
            <w:pPr>
              <w:spacing w:before="225" w:after="225"/>
              <w:jc w:val="both"/>
              <w:rPr>
                <w:rFonts w:ascii="Arial" w:eastAsia="Calibri" w:hAnsi="Arial" w:cs="Arial"/>
                <w:b/>
                <w:bCs/>
                <w:sz w:val="18"/>
                <w:szCs w:val="18"/>
              </w:rPr>
            </w:pPr>
            <w:r w:rsidRPr="005A4A04">
              <w:rPr>
                <w:rFonts w:ascii="Arial" w:eastAsia="Calibri" w:hAnsi="Arial" w:cs="Arial"/>
                <w:b/>
                <w:bCs/>
                <w:sz w:val="18"/>
                <w:szCs w:val="18"/>
              </w:rPr>
              <w:t>Oprema se od primopredaje redno uporablja</w:t>
            </w:r>
            <w:r>
              <w:rPr>
                <w:rFonts w:ascii="Arial" w:eastAsia="Calibri" w:hAnsi="Arial" w:cs="Arial"/>
                <w:b/>
                <w:bCs/>
                <w:sz w:val="18"/>
                <w:szCs w:val="18"/>
              </w:rPr>
              <w:t>, se ne kvari več kot je običajno in deluje skladno s pričakovanji naročnika glede namena uporabe opreme.</w:t>
            </w:r>
          </w:p>
          <w:p w14:paraId="64C4D92E" w14:textId="77777777" w:rsidR="00A24528" w:rsidRPr="005A4A04" w:rsidRDefault="00A24528" w:rsidP="00E837A4">
            <w:pPr>
              <w:spacing w:before="225" w:after="225"/>
              <w:jc w:val="both"/>
              <w:rPr>
                <w:rFonts w:ascii="Arial" w:eastAsia="Calibri" w:hAnsi="Arial" w:cs="Arial"/>
                <w:b/>
                <w:bCs/>
                <w:sz w:val="18"/>
                <w:szCs w:val="18"/>
              </w:rPr>
            </w:pPr>
          </w:p>
          <w:p w14:paraId="6ECCB03F" w14:textId="77777777" w:rsidR="00A24528" w:rsidRDefault="00A24528" w:rsidP="00E837A4">
            <w:pPr>
              <w:spacing w:before="225" w:after="225"/>
              <w:rPr>
                <w:rFonts w:ascii="Arial" w:eastAsia="Calibri" w:hAnsi="Arial" w:cs="Arial"/>
                <w:b/>
                <w:bCs/>
                <w:sz w:val="18"/>
                <w:szCs w:val="18"/>
              </w:rPr>
            </w:pPr>
            <w:r w:rsidRPr="005A4A04">
              <w:rPr>
                <w:rFonts w:ascii="Arial" w:eastAsia="Calibri" w:hAnsi="Arial" w:cs="Arial"/>
                <w:b/>
                <w:bCs/>
                <w:sz w:val="18"/>
                <w:szCs w:val="18"/>
              </w:rPr>
              <w:t>Podatki za preveritev reference: ime in priimek, elek</w:t>
            </w:r>
            <w:r>
              <w:rPr>
                <w:rFonts w:ascii="Arial" w:eastAsia="Calibri" w:hAnsi="Arial" w:cs="Arial"/>
                <w:b/>
                <w:bCs/>
                <w:sz w:val="18"/>
                <w:szCs w:val="18"/>
              </w:rPr>
              <w:t>tronska</w:t>
            </w:r>
            <w:r w:rsidRPr="005A4A04">
              <w:rPr>
                <w:rFonts w:ascii="Arial" w:eastAsia="Calibri" w:hAnsi="Arial" w:cs="Arial"/>
                <w:b/>
                <w:bCs/>
                <w:sz w:val="18"/>
                <w:szCs w:val="18"/>
              </w:rPr>
              <w:t xml:space="preserve"> pošta, tel</w:t>
            </w:r>
            <w:r>
              <w:rPr>
                <w:rFonts w:ascii="Arial" w:eastAsia="Calibri" w:hAnsi="Arial" w:cs="Arial"/>
                <w:b/>
                <w:bCs/>
                <w:sz w:val="18"/>
                <w:szCs w:val="18"/>
              </w:rPr>
              <w:t>.</w:t>
            </w:r>
            <w:r w:rsidRPr="005A4A04">
              <w:rPr>
                <w:rFonts w:ascii="Arial" w:eastAsia="Calibri" w:hAnsi="Arial" w:cs="Arial"/>
                <w:b/>
                <w:bCs/>
                <w:sz w:val="18"/>
                <w:szCs w:val="18"/>
              </w:rPr>
              <w:t xml:space="preserve"> št: </w:t>
            </w:r>
          </w:p>
          <w:p w14:paraId="3D92485D" w14:textId="77777777" w:rsidR="00A24528" w:rsidRPr="005A4A04" w:rsidRDefault="00A24528" w:rsidP="00E837A4">
            <w:pPr>
              <w:spacing w:before="225" w:after="225"/>
              <w:rPr>
                <w:rFonts w:eastAsia="Calibri" w:cs="Times New Roman"/>
              </w:rPr>
            </w:pPr>
            <w:r w:rsidRPr="005A4A04">
              <w:rPr>
                <w:rFonts w:ascii="Arial" w:eastAsia="Calibri" w:hAnsi="Arial" w:cs="Arial"/>
                <w:b/>
                <w:bCs/>
                <w:sz w:val="18"/>
                <w:szCs w:val="18"/>
              </w:rPr>
              <w:t>________________________________________</w:t>
            </w:r>
            <w:r>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A24528" w:rsidRPr="005A4A04" w14:paraId="183C83FD" w14:textId="77777777" w:rsidTr="00E837A4">
              <w:tc>
                <w:tcPr>
                  <w:tcW w:w="3585" w:type="dxa"/>
                  <w:tcMar>
                    <w:top w:w="0" w:type="auto"/>
                    <w:bottom w:w="0" w:type="auto"/>
                  </w:tcMar>
                  <w:vAlign w:val="center"/>
                </w:tcPr>
                <w:p w14:paraId="2FEEEBC8" w14:textId="77777777" w:rsidR="00A24528" w:rsidRPr="005A4A04" w:rsidRDefault="00A24528" w:rsidP="00E837A4">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7BD822E2"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2DBF2007"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A24528" w:rsidRPr="005A4A04" w14:paraId="6BE7F8B9" w14:textId="77777777" w:rsidTr="00E837A4">
              <w:tc>
                <w:tcPr>
                  <w:tcW w:w="3585" w:type="dxa"/>
                  <w:tcMar>
                    <w:top w:w="0" w:type="auto"/>
                    <w:bottom w:w="0" w:type="auto"/>
                  </w:tcMar>
                  <w:vAlign w:val="center"/>
                </w:tcPr>
                <w:p w14:paraId="64A03369" w14:textId="77777777" w:rsidR="00A24528" w:rsidRPr="005A4A04" w:rsidRDefault="00A24528" w:rsidP="00E837A4">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70E12D51"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09946508" w14:textId="77777777" w:rsidR="00A24528" w:rsidRPr="005A4A04" w:rsidRDefault="00A24528" w:rsidP="00E837A4">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1CF486E6" w14:textId="77777777" w:rsidR="00A24528" w:rsidRPr="005A4A04" w:rsidRDefault="00A24528" w:rsidP="00E837A4">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3D3DC2E0" w14:textId="77777777" w:rsidR="00A24528" w:rsidRPr="005A4A04" w:rsidRDefault="00A24528" w:rsidP="00E837A4">
            <w:pPr>
              <w:rPr>
                <w:rFonts w:eastAsia="Calibri" w:cs="Times New Roman"/>
              </w:rPr>
            </w:pPr>
          </w:p>
          <w:p w14:paraId="0569D3FC" w14:textId="77777777" w:rsidR="00A24528" w:rsidRPr="005A4A04" w:rsidRDefault="00A24528" w:rsidP="00E837A4">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A24528" w:rsidRPr="005A4A04" w14:paraId="12557718" w14:textId="77777777" w:rsidTr="00E837A4">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A24528" w:rsidRPr="005A4A04" w14:paraId="1CE012BC" w14:textId="77777777" w:rsidTr="00E837A4">
                    <w:tc>
                      <w:tcPr>
                        <w:tcW w:w="8757" w:type="dxa"/>
                        <w:tcMar>
                          <w:top w:w="0" w:type="auto"/>
                          <w:bottom w:w="0" w:type="auto"/>
                        </w:tcMar>
                      </w:tcPr>
                      <w:p w14:paraId="47F61E66" w14:textId="77777777" w:rsidR="00A24528" w:rsidRPr="005A4A04" w:rsidRDefault="00A24528" w:rsidP="004624C9">
                        <w:pPr>
                          <w:numPr>
                            <w:ilvl w:val="0"/>
                            <w:numId w:val="40"/>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47F8FD34" w14:textId="77777777" w:rsidR="00A24528" w:rsidRPr="005A4A04" w:rsidRDefault="00A24528" w:rsidP="004624C9">
                        <w:pPr>
                          <w:numPr>
                            <w:ilvl w:val="0"/>
                            <w:numId w:val="40"/>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36169F0A" w14:textId="77777777" w:rsidR="00A24528" w:rsidRPr="005A4A04" w:rsidRDefault="00A24528" w:rsidP="004624C9">
                        <w:pPr>
                          <w:numPr>
                            <w:ilvl w:val="0"/>
                            <w:numId w:val="40"/>
                          </w:numPr>
                          <w:rPr>
                            <w:rFonts w:ascii="Arial" w:eastAsia="Calibri" w:hAnsi="Arial" w:cs="Arial"/>
                            <w:sz w:val="18"/>
                            <w:szCs w:val="18"/>
                          </w:rPr>
                        </w:pPr>
                        <w:r w:rsidRPr="005A4A04">
                          <w:rPr>
                            <w:rFonts w:ascii="Arial" w:eastAsia="Calibri" w:hAnsi="Arial" w:cs="Arial"/>
                            <w:i/>
                            <w:iCs/>
                            <w:sz w:val="18"/>
                            <w:szCs w:val="18"/>
                            <w:shd w:val="clear" w:color="auto" w:fill="FFFFFF"/>
                          </w:rPr>
                          <w:t>Odg.</w:t>
                        </w:r>
                        <w:r>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5B3B7071" w14:textId="77777777" w:rsidR="00A24528" w:rsidRPr="005A4A04" w:rsidRDefault="00A24528" w:rsidP="00E837A4">
                  <w:pPr>
                    <w:rPr>
                      <w:rFonts w:eastAsia="Calibri" w:cs="Times New Roman"/>
                    </w:rPr>
                  </w:pPr>
                </w:p>
              </w:tc>
            </w:tr>
          </w:tbl>
          <w:p w14:paraId="73C6979A" w14:textId="77777777" w:rsidR="00A24528" w:rsidRPr="005A4A04" w:rsidRDefault="00A24528" w:rsidP="00E837A4">
            <w:pPr>
              <w:rPr>
                <w:rFonts w:eastAsia="Calibri" w:cs="Times New Roman"/>
              </w:rPr>
            </w:pPr>
          </w:p>
        </w:tc>
      </w:tr>
    </w:tbl>
    <w:p w14:paraId="7D0F3342" w14:textId="77777777" w:rsidR="00A24528" w:rsidRDefault="00A24528" w:rsidP="00A24528">
      <w:pPr>
        <w:sectPr w:rsidR="00A24528" w:rsidSect="00A24528">
          <w:footerReference w:type="default" r:id="rId16"/>
          <w:pgSz w:w="11906" w:h="16838"/>
          <w:pgMar w:top="1418" w:right="1418" w:bottom="1418" w:left="1418" w:header="567" w:footer="596" w:gutter="0"/>
          <w:cols w:space="708"/>
          <w:docGrid w:linePitch="360"/>
        </w:sectPr>
      </w:pPr>
    </w:p>
    <w:p w14:paraId="779C1918" w14:textId="77777777" w:rsidR="00A24528" w:rsidRDefault="00A24528" w:rsidP="00252358">
      <w:pPr>
        <w:spacing w:after="0"/>
        <w:jc w:val="right"/>
        <w:rPr>
          <w:rFonts w:ascii="Arial" w:hAnsi="Arial" w:cs="Arial"/>
          <w:sz w:val="18"/>
          <w:szCs w:val="18"/>
        </w:rPr>
      </w:pPr>
    </w:p>
    <w:p w14:paraId="4A61884D" w14:textId="71C6EDC2"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t>Obrazec št: 6</w:t>
      </w:r>
    </w:p>
    <w:p w14:paraId="1AB6DC00" w14:textId="77777777" w:rsidR="005E3A26" w:rsidRPr="00252358" w:rsidRDefault="005E3A26" w:rsidP="00252358"/>
    <w:p w14:paraId="7422A04C"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F6C7B91" w14:textId="77777777" w:rsidR="005E3A26" w:rsidRDefault="005E3A26" w:rsidP="00EB2A75">
      <w:pPr>
        <w:spacing w:after="120"/>
        <w:rPr>
          <w:rFonts w:ascii="Arial" w:hAnsi="Arial" w:cs="Arial"/>
        </w:rPr>
      </w:pPr>
    </w:p>
    <w:p w14:paraId="2FCD6289" w14:textId="77777777" w:rsidR="00160535" w:rsidRDefault="005E3A26">
      <w:pPr>
        <w:spacing w:before="225" w:after="225" w:line="240" w:lineRule="auto"/>
        <w:jc w:val="both"/>
      </w:pPr>
      <w:r>
        <w:rPr>
          <w:rFonts w:ascii="Arial" w:hAnsi="Arial" w:cs="Arial"/>
          <w:i/>
          <w:iCs/>
          <w:color w:val="000000"/>
          <w:sz w:val="18"/>
          <w:szCs w:val="18"/>
        </w:rPr>
        <w:t>Glava s podatki o garantu (zavarovalnici/banki) ali SWIFT ključ</w:t>
      </w:r>
    </w:p>
    <w:p w14:paraId="7549FB28" w14:textId="77777777" w:rsidR="00160535" w:rsidRDefault="005E3A26">
      <w:pPr>
        <w:spacing w:before="225" w:after="225" w:line="240" w:lineRule="auto"/>
        <w:jc w:val="both"/>
      </w:pPr>
      <w:r>
        <w:rPr>
          <w:rFonts w:ascii="Arial" w:hAnsi="Arial" w:cs="Arial"/>
          <w:color w:val="000000"/>
          <w:sz w:val="18"/>
          <w:szCs w:val="18"/>
        </w:rPr>
        <w:t>Za: SPLOŠNA BOLNIŠNICA NOVO MESTO, Šmihelska cesta 1, 8000 Novo mesto</w:t>
      </w:r>
    </w:p>
    <w:p w14:paraId="3235221F" w14:textId="77777777" w:rsidR="00160535" w:rsidRDefault="005E3A2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B6ACB04" w14:textId="77777777" w:rsidR="00160535" w:rsidRDefault="005E3A2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AFB246F" w14:textId="77777777" w:rsidR="00160535" w:rsidRDefault="005E3A2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FB170D7" w14:textId="77777777" w:rsidR="00160535" w:rsidRDefault="005E3A2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542E2FD" w14:textId="77777777" w:rsidR="00160535" w:rsidRDefault="005E3A2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20AD98D" w14:textId="77777777" w:rsidR="00160535" w:rsidRDefault="005E3A2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548E7AA" w14:textId="77777777" w:rsidR="00160535" w:rsidRDefault="005E3A2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MOBILNEGA RTG APARATA ZA CIM</w:t>
      </w:r>
    </w:p>
    <w:p w14:paraId="68EC3EBF" w14:textId="77777777" w:rsidR="00160535" w:rsidRDefault="005E3A26">
      <w:pPr>
        <w:spacing w:before="225" w:after="225" w:line="240" w:lineRule="auto"/>
        <w:jc w:val="both"/>
      </w:pPr>
      <w:r>
        <w:rPr>
          <w:rFonts w:ascii="Arial" w:hAnsi="Arial" w:cs="Arial"/>
          <w:b/>
          <w:bCs/>
          <w:color w:val="000000"/>
          <w:sz w:val="18"/>
          <w:szCs w:val="18"/>
        </w:rPr>
        <w:t>ZNESEK IN VALUTA: 10 % pogodbene vrednosti z DDV</w:t>
      </w:r>
    </w:p>
    <w:p w14:paraId="4A3004FF" w14:textId="77777777" w:rsidR="00160535" w:rsidRDefault="005E3A2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F3C7BC9" w14:textId="77777777" w:rsidR="00160535" w:rsidRDefault="005E3A2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E659CFF" w14:textId="77777777" w:rsidR="00160535" w:rsidRDefault="005E3A26">
      <w:pPr>
        <w:spacing w:before="225" w:after="225" w:line="240" w:lineRule="auto"/>
        <w:jc w:val="both"/>
      </w:pPr>
      <w:r>
        <w:rPr>
          <w:rFonts w:ascii="Arial" w:hAnsi="Arial" w:cs="Arial"/>
          <w:color w:val="000000"/>
          <w:sz w:val="18"/>
          <w:szCs w:val="18"/>
        </w:rPr>
        <w:t>2. Kopija garancije št. ______________</w:t>
      </w:r>
    </w:p>
    <w:p w14:paraId="5B44A758" w14:textId="77777777" w:rsidR="00160535" w:rsidRDefault="005E3A2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3D4CA76" w14:textId="77777777" w:rsidR="00160535" w:rsidRDefault="005E3A2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567F57F" w14:textId="77777777" w:rsidR="00160535" w:rsidRDefault="005E3A2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041E0E1" w14:textId="77777777" w:rsidR="00160535" w:rsidRDefault="005E3A2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A5CE61D" w14:textId="77777777" w:rsidR="00160535" w:rsidRDefault="005E3A2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8F4C03A" w14:textId="77777777" w:rsidR="00160535" w:rsidRDefault="005E3A2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07F34CF" w14:textId="77777777" w:rsidR="00160535" w:rsidRDefault="005E3A2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B19A478" w14:textId="77777777" w:rsidR="00160535" w:rsidRDefault="005E3A2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1C75D13" w14:textId="77777777" w:rsidR="00160535" w:rsidRDefault="005E3A2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84A59D7" w14:textId="77777777" w:rsidR="00160535" w:rsidRDefault="005E3A2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60535" w14:paraId="21845299" w14:textId="77777777">
        <w:tc>
          <w:tcPr>
            <w:tcW w:w="4080" w:type="dxa"/>
            <w:tcMar>
              <w:top w:w="75" w:type="dxa"/>
              <w:bottom w:w="75" w:type="dxa"/>
            </w:tcMar>
            <w:vAlign w:val="center"/>
          </w:tcPr>
          <w:p w14:paraId="47654437"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12F6CF88" w14:textId="77777777" w:rsidR="00160535" w:rsidRDefault="005E3A26">
            <w:pPr>
              <w:jc w:val="center"/>
            </w:pPr>
            <w:r>
              <w:rPr>
                <w:rFonts w:ascii="Arial" w:hAnsi="Arial" w:cs="Arial"/>
                <w:color w:val="000000"/>
                <w:position w:val="-2"/>
                <w:sz w:val="18"/>
                <w:szCs w:val="18"/>
              </w:rPr>
              <w:t>Garant</w:t>
            </w:r>
          </w:p>
        </w:tc>
      </w:tr>
      <w:tr w:rsidR="00160535" w14:paraId="07573A0D" w14:textId="77777777">
        <w:tc>
          <w:tcPr>
            <w:tcW w:w="4080" w:type="dxa"/>
            <w:tcMar>
              <w:top w:w="75" w:type="dxa"/>
              <w:bottom w:w="75" w:type="dxa"/>
            </w:tcMar>
            <w:vAlign w:val="center"/>
          </w:tcPr>
          <w:p w14:paraId="6C618847"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74B5FDAE" w14:textId="77777777" w:rsidR="00160535" w:rsidRDefault="00160535"/>
          <w:p w14:paraId="04D20004" w14:textId="77777777" w:rsidR="00160535" w:rsidRDefault="005E3A26">
            <w:pPr>
              <w:jc w:val="center"/>
            </w:pPr>
            <w:r>
              <w:rPr>
                <w:rFonts w:ascii="Arial" w:hAnsi="Arial" w:cs="Arial"/>
                <w:color w:val="A9A9A9"/>
                <w:position w:val="-2"/>
                <w:sz w:val="18"/>
                <w:szCs w:val="18"/>
              </w:rPr>
              <w:t>(žig in podpis)</w:t>
            </w:r>
          </w:p>
        </w:tc>
      </w:tr>
    </w:tbl>
    <w:p w14:paraId="385AB8B9" w14:textId="77777777" w:rsidR="00160535" w:rsidRDefault="005E3A26">
      <w:pPr>
        <w:spacing w:before="225" w:after="225" w:line="240" w:lineRule="auto"/>
        <w:jc w:val="both"/>
      </w:pPr>
      <w:r>
        <w:rPr>
          <w:rFonts w:ascii="Arial" w:hAnsi="Arial" w:cs="Arial"/>
          <w:color w:val="000000"/>
          <w:sz w:val="18"/>
          <w:szCs w:val="18"/>
        </w:rPr>
        <w:t> </w:t>
      </w:r>
    </w:p>
    <w:p w14:paraId="0B6D6D4C" w14:textId="77777777" w:rsidR="00160535" w:rsidRDefault="005E3A26">
      <w:pPr>
        <w:spacing w:before="225" w:after="225" w:line="240" w:lineRule="auto"/>
        <w:jc w:val="both"/>
      </w:pPr>
      <w:r>
        <w:rPr>
          <w:rFonts w:ascii="Arial" w:hAnsi="Arial" w:cs="Arial"/>
          <w:color w:val="000000"/>
          <w:sz w:val="18"/>
          <w:szCs w:val="18"/>
        </w:rPr>
        <w:t> </w:t>
      </w:r>
    </w:p>
    <w:p w14:paraId="0006B928" w14:textId="77777777" w:rsidR="00160535" w:rsidRDefault="00160535">
      <w:pPr>
        <w:sectPr w:rsidR="00160535" w:rsidSect="006E7A2B">
          <w:footerReference w:type="default" r:id="rId17"/>
          <w:pgSz w:w="11906" w:h="16838"/>
          <w:pgMar w:top="1418" w:right="1418" w:bottom="1418" w:left="1418" w:header="567" w:footer="596" w:gutter="0"/>
          <w:cols w:space="708"/>
          <w:docGrid w:linePitch="360"/>
        </w:sectPr>
      </w:pPr>
    </w:p>
    <w:p w14:paraId="1CF9DE05"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8C718EB" w14:textId="77777777" w:rsidR="005E3A26" w:rsidRPr="00252358" w:rsidRDefault="005E3A26" w:rsidP="00252358"/>
    <w:p w14:paraId="4913D234"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1873DEC6" w14:textId="77777777" w:rsidR="005E3A26" w:rsidRDefault="005E3A26" w:rsidP="00EB2A75">
      <w:pPr>
        <w:spacing w:after="120"/>
        <w:rPr>
          <w:rFonts w:ascii="Arial" w:hAnsi="Arial" w:cs="Arial"/>
        </w:rPr>
      </w:pPr>
    </w:p>
    <w:p w14:paraId="30360927" w14:textId="77777777" w:rsidR="00160535" w:rsidRDefault="005E3A26">
      <w:pPr>
        <w:spacing w:before="225" w:after="225" w:line="240" w:lineRule="auto"/>
        <w:jc w:val="both"/>
      </w:pPr>
      <w:r>
        <w:rPr>
          <w:rFonts w:ascii="Arial" w:hAnsi="Arial" w:cs="Arial"/>
          <w:i/>
          <w:iCs/>
          <w:color w:val="000000"/>
          <w:sz w:val="18"/>
          <w:szCs w:val="18"/>
        </w:rPr>
        <w:t>Glava s podatki o garantu (zavarovalnici/banki) ali SWIFT ključ</w:t>
      </w:r>
    </w:p>
    <w:p w14:paraId="2409F1FD" w14:textId="77777777" w:rsidR="00160535" w:rsidRDefault="005E3A26">
      <w:pPr>
        <w:spacing w:before="225" w:after="225" w:line="240" w:lineRule="auto"/>
        <w:jc w:val="both"/>
      </w:pPr>
      <w:r>
        <w:rPr>
          <w:rFonts w:ascii="Arial" w:hAnsi="Arial" w:cs="Arial"/>
          <w:color w:val="000000"/>
          <w:sz w:val="18"/>
          <w:szCs w:val="18"/>
        </w:rPr>
        <w:t>Za: SPLOŠNA BOLNIŠNICA NOVO MESTO, Šmihelska cesta 1, 8000 Novo mesto</w:t>
      </w:r>
    </w:p>
    <w:p w14:paraId="2C954211" w14:textId="77777777" w:rsidR="00160535" w:rsidRDefault="005E3A2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51440C4" w14:textId="77777777" w:rsidR="00160535" w:rsidRDefault="005E3A2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505A10E" w14:textId="77777777" w:rsidR="00160535" w:rsidRDefault="005E3A2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40067AE" w14:textId="77777777" w:rsidR="00160535" w:rsidRDefault="005E3A2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E9676FE" w14:textId="77777777" w:rsidR="00160535" w:rsidRDefault="005E3A2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D5FE6FB" w14:textId="77777777" w:rsidR="00160535" w:rsidRDefault="005E3A2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132D1D01" w14:textId="77777777" w:rsidR="00160535" w:rsidRDefault="005E3A2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MOBILNEGA RTG APARATA ZA CIM</w:t>
      </w:r>
      <w:r>
        <w:rPr>
          <w:rFonts w:ascii="Arial" w:hAnsi="Arial" w:cs="Arial"/>
          <w:i/>
          <w:iCs/>
          <w:color w:val="000000"/>
          <w:sz w:val="18"/>
          <w:szCs w:val="18"/>
        </w:rPr>
        <w:t> </w:t>
      </w:r>
    </w:p>
    <w:p w14:paraId="44BE5F8B" w14:textId="77777777" w:rsidR="00160535" w:rsidRDefault="005E3A26">
      <w:pPr>
        <w:spacing w:before="225" w:after="225" w:line="240" w:lineRule="auto"/>
        <w:jc w:val="both"/>
      </w:pPr>
      <w:r>
        <w:rPr>
          <w:rFonts w:ascii="Arial" w:hAnsi="Arial" w:cs="Arial"/>
          <w:b/>
          <w:bCs/>
          <w:color w:val="000000"/>
          <w:sz w:val="18"/>
          <w:szCs w:val="18"/>
        </w:rPr>
        <w:t>ZNESEK IN VALUTA: 5 % vrednosti pogodbe z DDV</w:t>
      </w:r>
    </w:p>
    <w:p w14:paraId="56642977" w14:textId="77777777" w:rsidR="00160535" w:rsidRDefault="005E3A2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B97AF7E" w14:textId="77777777" w:rsidR="00160535" w:rsidRDefault="005E3A2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53458E0" w14:textId="77777777" w:rsidR="00160535" w:rsidRDefault="005E3A26">
      <w:pPr>
        <w:spacing w:before="225" w:after="225" w:line="240" w:lineRule="auto"/>
        <w:jc w:val="both"/>
      </w:pPr>
      <w:r>
        <w:rPr>
          <w:rFonts w:ascii="Arial" w:hAnsi="Arial" w:cs="Arial"/>
          <w:color w:val="000000"/>
          <w:sz w:val="18"/>
          <w:szCs w:val="18"/>
        </w:rPr>
        <w:t>2. Kopija garancije št. ______________</w:t>
      </w:r>
    </w:p>
    <w:p w14:paraId="24427CFE" w14:textId="77777777" w:rsidR="00160535" w:rsidRDefault="005E3A2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5C1DA2B" w14:textId="77777777" w:rsidR="00160535" w:rsidRDefault="005E3A2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8DB5873" w14:textId="77777777" w:rsidR="00160535" w:rsidRDefault="005E3A2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DCE96D" w14:textId="77777777" w:rsidR="00160535" w:rsidRDefault="005E3A2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2F3D68A" w14:textId="77777777" w:rsidR="00160535" w:rsidRDefault="005E3A2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F7A1ABD" w14:textId="77777777" w:rsidR="00160535" w:rsidRDefault="005E3A2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609DC0" w14:textId="77777777" w:rsidR="00160535" w:rsidRDefault="005E3A2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790BE79" w14:textId="77777777" w:rsidR="00160535" w:rsidRDefault="005E3A2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6E7D4C4" w14:textId="77777777" w:rsidR="00160535" w:rsidRDefault="005E3A2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6DA2E82" w14:textId="77777777" w:rsidR="00160535" w:rsidRDefault="005E3A26">
      <w:pPr>
        <w:spacing w:before="225" w:after="225" w:line="240" w:lineRule="auto"/>
        <w:jc w:val="both"/>
      </w:pPr>
      <w:r>
        <w:rPr>
          <w:rFonts w:ascii="Arial" w:hAnsi="Arial" w:cs="Arial"/>
          <w:color w:val="000000"/>
          <w:sz w:val="18"/>
          <w:szCs w:val="18"/>
        </w:rPr>
        <w:t> </w:t>
      </w:r>
    </w:p>
    <w:p w14:paraId="1B36F9C2" w14:textId="77777777" w:rsidR="00160535" w:rsidRDefault="005E3A26">
      <w:pPr>
        <w:spacing w:before="225" w:after="225" w:line="240" w:lineRule="auto"/>
        <w:jc w:val="both"/>
      </w:pPr>
      <w:r>
        <w:rPr>
          <w:rFonts w:ascii="Arial" w:hAnsi="Arial" w:cs="Arial"/>
          <w:color w:val="000000"/>
          <w:sz w:val="18"/>
          <w:szCs w:val="18"/>
        </w:rPr>
        <w:t> </w:t>
      </w:r>
    </w:p>
    <w:p w14:paraId="27185AB9" w14:textId="77777777" w:rsidR="00160535" w:rsidRDefault="005E3A26">
      <w:pPr>
        <w:spacing w:before="225" w:after="225" w:line="240" w:lineRule="auto"/>
        <w:jc w:val="both"/>
      </w:pPr>
      <w:r>
        <w:rPr>
          <w:rFonts w:ascii="Arial" w:hAnsi="Arial" w:cs="Arial"/>
          <w:color w:val="000000"/>
          <w:sz w:val="18"/>
          <w:szCs w:val="18"/>
        </w:rPr>
        <w:t> </w:t>
      </w:r>
    </w:p>
    <w:p w14:paraId="6C5D3D7A" w14:textId="77777777" w:rsidR="00160535" w:rsidRDefault="005E3A2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0535" w14:paraId="7DBC3039" w14:textId="77777777">
        <w:tc>
          <w:tcPr>
            <w:tcW w:w="2500" w:type="pct"/>
            <w:tcMar>
              <w:top w:w="75" w:type="dxa"/>
              <w:bottom w:w="75" w:type="dxa"/>
            </w:tcMar>
            <w:vAlign w:val="center"/>
          </w:tcPr>
          <w:p w14:paraId="500C5C18"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0535D86B" w14:textId="77777777" w:rsidR="00160535" w:rsidRDefault="005E3A26">
            <w:pPr>
              <w:jc w:val="center"/>
            </w:pPr>
            <w:r>
              <w:rPr>
                <w:rFonts w:ascii="Arial" w:hAnsi="Arial" w:cs="Arial"/>
                <w:color w:val="000000"/>
                <w:position w:val="-2"/>
                <w:sz w:val="18"/>
                <w:szCs w:val="18"/>
              </w:rPr>
              <w:t>Garant</w:t>
            </w:r>
          </w:p>
        </w:tc>
      </w:tr>
      <w:tr w:rsidR="00160535" w14:paraId="1162FEF5" w14:textId="77777777">
        <w:tc>
          <w:tcPr>
            <w:tcW w:w="2500" w:type="pct"/>
            <w:tcMar>
              <w:top w:w="75" w:type="dxa"/>
              <w:bottom w:w="75" w:type="dxa"/>
            </w:tcMar>
            <w:vAlign w:val="center"/>
          </w:tcPr>
          <w:p w14:paraId="3792F31E"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1B859BD8" w14:textId="77777777" w:rsidR="00160535" w:rsidRDefault="00160535"/>
          <w:p w14:paraId="6FB86E0E" w14:textId="77777777" w:rsidR="00160535" w:rsidRDefault="005E3A26">
            <w:pPr>
              <w:jc w:val="center"/>
            </w:pPr>
            <w:r>
              <w:rPr>
                <w:rFonts w:ascii="Arial" w:hAnsi="Arial" w:cs="Arial"/>
                <w:color w:val="A9A9A9"/>
                <w:position w:val="-2"/>
                <w:sz w:val="18"/>
                <w:szCs w:val="18"/>
              </w:rPr>
              <w:t>(žig in podpis)</w:t>
            </w:r>
          </w:p>
        </w:tc>
      </w:tr>
    </w:tbl>
    <w:p w14:paraId="1DDBB7D3" w14:textId="77777777" w:rsidR="00160535" w:rsidRDefault="005E3A26">
      <w:pPr>
        <w:spacing w:before="225" w:after="225" w:line="240" w:lineRule="auto"/>
        <w:jc w:val="both"/>
      </w:pPr>
      <w:r>
        <w:rPr>
          <w:rFonts w:ascii="Arial" w:hAnsi="Arial" w:cs="Arial"/>
          <w:color w:val="000000"/>
          <w:sz w:val="18"/>
          <w:szCs w:val="18"/>
        </w:rPr>
        <w:t> </w:t>
      </w:r>
    </w:p>
    <w:p w14:paraId="1127E3AF" w14:textId="77777777" w:rsidR="00160535" w:rsidRDefault="005E3A26">
      <w:pPr>
        <w:spacing w:before="225" w:after="225" w:line="240" w:lineRule="auto"/>
        <w:jc w:val="both"/>
      </w:pPr>
      <w:r>
        <w:rPr>
          <w:rFonts w:ascii="Arial" w:hAnsi="Arial" w:cs="Arial"/>
          <w:color w:val="000000"/>
          <w:sz w:val="18"/>
          <w:szCs w:val="18"/>
        </w:rPr>
        <w:t> </w:t>
      </w:r>
    </w:p>
    <w:p w14:paraId="425675BC" w14:textId="77777777" w:rsidR="00160535" w:rsidRDefault="00160535">
      <w:pPr>
        <w:sectPr w:rsidR="00160535" w:rsidSect="006E7A2B">
          <w:footerReference w:type="default" r:id="rId18"/>
          <w:pgSz w:w="11906" w:h="16838"/>
          <w:pgMar w:top="1418" w:right="1418" w:bottom="1418" w:left="1418" w:header="567" w:footer="596" w:gutter="0"/>
          <w:cols w:space="708"/>
          <w:docGrid w:linePitch="360"/>
        </w:sectPr>
      </w:pPr>
    </w:p>
    <w:p w14:paraId="09EF79E1"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3235247" w14:textId="77777777" w:rsidR="005E3A26" w:rsidRPr="00252358" w:rsidRDefault="005E3A26" w:rsidP="00252358"/>
    <w:p w14:paraId="3D1847B5"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6783C364" w14:textId="77777777" w:rsidR="005E3A26" w:rsidRDefault="005E3A26" w:rsidP="00EB2A75">
      <w:pPr>
        <w:spacing w:after="120"/>
        <w:rPr>
          <w:rFonts w:ascii="Arial" w:hAnsi="Arial" w:cs="Arial"/>
        </w:rPr>
      </w:pPr>
    </w:p>
    <w:p w14:paraId="44EBCEF6" w14:textId="77777777" w:rsidR="00160535" w:rsidRDefault="005E3A26">
      <w:pPr>
        <w:spacing w:before="225" w:after="225" w:line="240" w:lineRule="auto"/>
        <w:jc w:val="both"/>
      </w:pPr>
      <w:r>
        <w:rPr>
          <w:rFonts w:ascii="Arial" w:hAnsi="Arial" w:cs="Arial"/>
          <w:i/>
          <w:iCs/>
          <w:color w:val="000000"/>
          <w:sz w:val="18"/>
          <w:szCs w:val="18"/>
        </w:rPr>
        <w:t>Glava s podatki o garantu (zavarovalnici/banki) ali SWIFT ključ</w:t>
      </w:r>
    </w:p>
    <w:p w14:paraId="256F81F8" w14:textId="77777777" w:rsidR="00160535" w:rsidRDefault="005E3A26">
      <w:pPr>
        <w:spacing w:before="225" w:after="225" w:line="240" w:lineRule="auto"/>
        <w:jc w:val="both"/>
      </w:pPr>
      <w:r>
        <w:rPr>
          <w:rFonts w:ascii="Arial" w:hAnsi="Arial" w:cs="Arial"/>
          <w:color w:val="000000"/>
          <w:sz w:val="18"/>
          <w:szCs w:val="18"/>
        </w:rPr>
        <w:t>Za: SPLOŠNA BOLNIŠNICA NOVO MESTO, Šmihelska cesta 1, 8000 Novo mesto</w:t>
      </w:r>
    </w:p>
    <w:p w14:paraId="41D9CF53" w14:textId="77777777" w:rsidR="00160535" w:rsidRDefault="005E3A2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BF380E3" w14:textId="77777777" w:rsidR="00160535" w:rsidRDefault="005E3A2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7A46739" w14:textId="77777777" w:rsidR="00160535" w:rsidRDefault="005E3A2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918B89E" w14:textId="77777777" w:rsidR="00160535" w:rsidRDefault="005E3A2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46F671A" w14:textId="77777777" w:rsidR="00160535" w:rsidRDefault="005E3A2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0D34B40" w14:textId="77777777" w:rsidR="00160535" w:rsidRDefault="005E3A2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74FACB5C" w14:textId="77777777" w:rsidR="00160535" w:rsidRDefault="005E3A2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NABAVA MOBILNEGA RTG APARATA ZA CIM</w:t>
      </w:r>
      <w:r>
        <w:rPr>
          <w:rFonts w:ascii="Arial" w:hAnsi="Arial" w:cs="Arial"/>
          <w:i/>
          <w:iCs/>
          <w:color w:val="000000"/>
          <w:sz w:val="18"/>
          <w:szCs w:val="18"/>
        </w:rPr>
        <w:t> </w:t>
      </w:r>
    </w:p>
    <w:p w14:paraId="54588507" w14:textId="77777777" w:rsidR="00160535" w:rsidRDefault="005E3A26">
      <w:pPr>
        <w:spacing w:before="225" w:after="225" w:line="240" w:lineRule="auto"/>
        <w:jc w:val="both"/>
      </w:pPr>
      <w:r>
        <w:rPr>
          <w:rFonts w:ascii="Arial" w:hAnsi="Arial" w:cs="Arial"/>
          <w:b/>
          <w:bCs/>
          <w:color w:val="000000"/>
          <w:sz w:val="18"/>
          <w:szCs w:val="18"/>
        </w:rPr>
        <w:t>ZNESEK IN VALUTA: 5 % vrednosti vzdrževalne pogodbe z DDV</w:t>
      </w:r>
    </w:p>
    <w:p w14:paraId="62F43A14" w14:textId="77777777" w:rsidR="00160535" w:rsidRDefault="005E3A2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E64F79E" w14:textId="77777777" w:rsidR="00160535" w:rsidRDefault="005E3A2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27C46E3" w14:textId="77777777" w:rsidR="00160535" w:rsidRDefault="005E3A26">
      <w:pPr>
        <w:spacing w:before="225" w:after="225" w:line="240" w:lineRule="auto"/>
        <w:jc w:val="both"/>
      </w:pPr>
      <w:r>
        <w:rPr>
          <w:rFonts w:ascii="Arial" w:hAnsi="Arial" w:cs="Arial"/>
          <w:color w:val="000000"/>
          <w:sz w:val="18"/>
          <w:szCs w:val="18"/>
        </w:rPr>
        <w:t>2. Kopija garancije št. ______________</w:t>
      </w:r>
    </w:p>
    <w:p w14:paraId="44B827D0" w14:textId="77777777" w:rsidR="00160535" w:rsidRDefault="005E3A2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7DC3CFD" w14:textId="77777777" w:rsidR="00160535" w:rsidRDefault="005E3A2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71C9B5E" w14:textId="77777777" w:rsidR="00160535" w:rsidRDefault="005E3A2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F811660" w14:textId="77777777" w:rsidR="00160535" w:rsidRDefault="005E3A2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64447AD" w14:textId="77777777" w:rsidR="00160535" w:rsidRDefault="005E3A2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47E99C7" w14:textId="77777777" w:rsidR="00160535" w:rsidRDefault="005E3A2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DE50A4" w14:textId="77777777" w:rsidR="00160535" w:rsidRDefault="005E3A2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6C88C41" w14:textId="77777777" w:rsidR="00160535" w:rsidRDefault="005E3A2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B969F0" w14:textId="77777777" w:rsidR="00160535" w:rsidRDefault="005E3A2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221EB3C" w14:textId="77777777" w:rsidR="00160535" w:rsidRDefault="005E3A26">
      <w:pPr>
        <w:spacing w:before="225" w:after="225" w:line="240" w:lineRule="auto"/>
        <w:jc w:val="both"/>
      </w:pPr>
      <w:r>
        <w:rPr>
          <w:rFonts w:ascii="Arial" w:hAnsi="Arial" w:cs="Arial"/>
          <w:color w:val="000000"/>
          <w:sz w:val="18"/>
          <w:szCs w:val="18"/>
        </w:rPr>
        <w:t> </w:t>
      </w:r>
    </w:p>
    <w:p w14:paraId="7A4A4ED6" w14:textId="77777777" w:rsidR="00160535" w:rsidRDefault="005E3A26">
      <w:pPr>
        <w:spacing w:before="225" w:after="225" w:line="240" w:lineRule="auto"/>
        <w:jc w:val="both"/>
      </w:pPr>
      <w:r>
        <w:rPr>
          <w:rFonts w:ascii="Arial" w:hAnsi="Arial" w:cs="Arial"/>
          <w:color w:val="000000"/>
          <w:sz w:val="18"/>
          <w:szCs w:val="18"/>
        </w:rPr>
        <w:t> </w:t>
      </w:r>
    </w:p>
    <w:p w14:paraId="0FBF531E" w14:textId="77777777" w:rsidR="00160535" w:rsidRDefault="005E3A26">
      <w:pPr>
        <w:spacing w:before="225" w:after="225" w:line="240" w:lineRule="auto"/>
        <w:jc w:val="both"/>
      </w:pPr>
      <w:r>
        <w:rPr>
          <w:rFonts w:ascii="Arial" w:hAnsi="Arial" w:cs="Arial"/>
          <w:color w:val="000000"/>
          <w:sz w:val="18"/>
          <w:szCs w:val="18"/>
        </w:rPr>
        <w:t> </w:t>
      </w:r>
    </w:p>
    <w:p w14:paraId="39E4649D" w14:textId="77777777" w:rsidR="00160535" w:rsidRDefault="005E3A2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0535" w14:paraId="764CF8E3" w14:textId="77777777">
        <w:tc>
          <w:tcPr>
            <w:tcW w:w="2500" w:type="pct"/>
            <w:tcMar>
              <w:top w:w="75" w:type="dxa"/>
              <w:bottom w:w="75" w:type="dxa"/>
            </w:tcMar>
            <w:vAlign w:val="center"/>
          </w:tcPr>
          <w:p w14:paraId="09F4B627"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0BFCA4DA" w14:textId="77777777" w:rsidR="00160535" w:rsidRDefault="005E3A26">
            <w:pPr>
              <w:jc w:val="center"/>
            </w:pPr>
            <w:r>
              <w:rPr>
                <w:rFonts w:ascii="Arial" w:hAnsi="Arial" w:cs="Arial"/>
                <w:color w:val="000000"/>
                <w:position w:val="-2"/>
                <w:sz w:val="18"/>
                <w:szCs w:val="18"/>
              </w:rPr>
              <w:t>Garant</w:t>
            </w:r>
          </w:p>
        </w:tc>
      </w:tr>
      <w:tr w:rsidR="00160535" w14:paraId="0AB5F5A5" w14:textId="77777777">
        <w:tc>
          <w:tcPr>
            <w:tcW w:w="2500" w:type="pct"/>
            <w:tcMar>
              <w:top w:w="75" w:type="dxa"/>
              <w:bottom w:w="75" w:type="dxa"/>
            </w:tcMar>
            <w:vAlign w:val="center"/>
          </w:tcPr>
          <w:p w14:paraId="01F5176D"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329066EC" w14:textId="77777777" w:rsidR="00160535" w:rsidRDefault="00160535"/>
          <w:p w14:paraId="68C939A9" w14:textId="77777777" w:rsidR="00160535" w:rsidRDefault="005E3A26">
            <w:pPr>
              <w:jc w:val="center"/>
            </w:pPr>
            <w:r>
              <w:rPr>
                <w:rFonts w:ascii="Arial" w:hAnsi="Arial" w:cs="Arial"/>
                <w:color w:val="A9A9A9"/>
                <w:position w:val="-2"/>
                <w:sz w:val="18"/>
                <w:szCs w:val="18"/>
              </w:rPr>
              <w:t>(žig in podpis)</w:t>
            </w:r>
          </w:p>
        </w:tc>
      </w:tr>
    </w:tbl>
    <w:p w14:paraId="019D67FA" w14:textId="77777777" w:rsidR="00160535" w:rsidRDefault="005E3A26">
      <w:pPr>
        <w:spacing w:before="225" w:after="225" w:line="240" w:lineRule="auto"/>
        <w:jc w:val="both"/>
      </w:pPr>
      <w:r>
        <w:rPr>
          <w:rFonts w:ascii="Arial" w:hAnsi="Arial" w:cs="Arial"/>
          <w:color w:val="000000"/>
          <w:sz w:val="18"/>
          <w:szCs w:val="18"/>
        </w:rPr>
        <w:t> </w:t>
      </w:r>
    </w:p>
    <w:p w14:paraId="0EAA9BAB" w14:textId="77777777" w:rsidR="00160535" w:rsidRDefault="005E3A26">
      <w:pPr>
        <w:spacing w:before="225" w:after="225" w:line="240" w:lineRule="auto"/>
        <w:jc w:val="both"/>
      </w:pPr>
      <w:r>
        <w:rPr>
          <w:rFonts w:ascii="Arial" w:hAnsi="Arial" w:cs="Arial"/>
          <w:color w:val="000000"/>
          <w:sz w:val="18"/>
          <w:szCs w:val="18"/>
        </w:rPr>
        <w:t> </w:t>
      </w:r>
    </w:p>
    <w:p w14:paraId="4222AB4A" w14:textId="77777777" w:rsidR="00160535" w:rsidRDefault="00160535">
      <w:pPr>
        <w:sectPr w:rsidR="00160535" w:rsidSect="006E7A2B">
          <w:footerReference w:type="default" r:id="rId19"/>
          <w:pgSz w:w="11906" w:h="16838"/>
          <w:pgMar w:top="1418" w:right="1418" w:bottom="1418" w:left="1418" w:header="567" w:footer="596" w:gutter="0"/>
          <w:cols w:space="708"/>
          <w:docGrid w:linePitch="360"/>
        </w:sectPr>
      </w:pPr>
    </w:p>
    <w:p w14:paraId="471215C1"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BD9636F" w14:textId="77777777" w:rsidR="005E3A26" w:rsidRPr="00252358" w:rsidRDefault="005E3A26" w:rsidP="00252358"/>
    <w:p w14:paraId="7DC85663"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9A71598" w14:textId="77777777" w:rsidR="005E3A26" w:rsidRDefault="005E3A26" w:rsidP="00EB2A75">
      <w:pPr>
        <w:spacing w:after="120"/>
        <w:rPr>
          <w:rFonts w:ascii="Arial" w:hAnsi="Arial" w:cs="Arial"/>
        </w:rPr>
      </w:pPr>
    </w:p>
    <w:p w14:paraId="69F424FC" w14:textId="77777777" w:rsidR="00160535" w:rsidRDefault="005E3A26">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63BBD4C" w14:textId="77777777" w:rsidR="00160535" w:rsidRDefault="005E3A2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60535" w14:paraId="515E958A" w14:textId="77777777">
        <w:tc>
          <w:tcPr>
            <w:tcW w:w="0" w:type="auto"/>
            <w:tcMar>
              <w:top w:w="0" w:type="auto"/>
              <w:bottom w:w="0" w:type="auto"/>
            </w:tcMar>
          </w:tcPr>
          <w:p w14:paraId="4CDA0013"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241AF38"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CEBDAC7"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F34B931"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B16FC8"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61A237A"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3CFAE4E" w14:textId="77777777" w:rsidR="00160535" w:rsidRDefault="005E3A26" w:rsidP="004624C9">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49BB99B" w14:textId="77777777" w:rsidR="00160535" w:rsidRDefault="005E3A2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52C4D6B" w14:textId="77777777" w:rsidR="00160535" w:rsidRDefault="005E3A26">
      <w:pPr>
        <w:spacing w:before="225" w:after="225" w:line="240" w:lineRule="auto"/>
        <w:jc w:val="center"/>
      </w:pPr>
      <w:r>
        <w:rPr>
          <w:rFonts w:ascii="Arial" w:hAnsi="Arial" w:cs="Arial"/>
          <w:b/>
          <w:bCs/>
          <w:color w:val="000000"/>
          <w:sz w:val="21"/>
          <w:szCs w:val="21"/>
        </w:rPr>
        <w:t>in</w:t>
      </w:r>
    </w:p>
    <w:p w14:paraId="1FA2E11B" w14:textId="77777777" w:rsidR="00160535" w:rsidRDefault="005E3A26">
      <w:pPr>
        <w:spacing w:before="225" w:after="225" w:line="240" w:lineRule="auto"/>
        <w:jc w:val="center"/>
      </w:pPr>
      <w:r>
        <w:rPr>
          <w:rFonts w:ascii="Arial" w:hAnsi="Arial" w:cs="Arial"/>
          <w:b/>
          <w:bCs/>
          <w:color w:val="000000"/>
          <w:sz w:val="21"/>
          <w:szCs w:val="21"/>
        </w:rPr>
        <w:t>POOBLASTILO</w:t>
      </w:r>
    </w:p>
    <w:p w14:paraId="46A29D7A" w14:textId="77777777" w:rsidR="00160535" w:rsidRDefault="005E3A26">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60535" w14:paraId="39AC7A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034E6" w14:textId="77777777" w:rsidR="00160535" w:rsidRDefault="005E3A2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A44C1" w14:textId="77777777" w:rsidR="00160535" w:rsidRDefault="005E3A26">
            <w:r>
              <w:rPr>
                <w:rFonts w:ascii="Arial" w:hAnsi="Arial" w:cs="Arial"/>
                <w:color w:val="000000"/>
                <w:position w:val="-2"/>
                <w:sz w:val="18"/>
                <w:szCs w:val="18"/>
              </w:rPr>
              <w:t> </w:t>
            </w:r>
          </w:p>
        </w:tc>
      </w:tr>
      <w:tr w:rsidR="00160535" w14:paraId="5181FFC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1D5C3" w14:textId="77777777" w:rsidR="00160535" w:rsidRDefault="005E3A2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26823" w14:textId="77777777" w:rsidR="00160535" w:rsidRDefault="005E3A26">
            <w:r>
              <w:rPr>
                <w:rFonts w:ascii="Arial" w:hAnsi="Arial" w:cs="Arial"/>
                <w:color w:val="000000"/>
                <w:position w:val="-2"/>
                <w:sz w:val="18"/>
                <w:szCs w:val="18"/>
              </w:rPr>
              <w:t> </w:t>
            </w:r>
          </w:p>
        </w:tc>
      </w:tr>
      <w:tr w:rsidR="00160535" w14:paraId="017E32E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F2355" w14:textId="77777777" w:rsidR="00160535" w:rsidRDefault="005E3A2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B2EC6" w14:textId="77777777" w:rsidR="00160535" w:rsidRDefault="005E3A26">
            <w:r>
              <w:rPr>
                <w:rFonts w:ascii="Arial" w:hAnsi="Arial" w:cs="Arial"/>
                <w:color w:val="000000"/>
                <w:position w:val="-2"/>
                <w:sz w:val="18"/>
                <w:szCs w:val="18"/>
              </w:rPr>
              <w:t> </w:t>
            </w:r>
          </w:p>
        </w:tc>
      </w:tr>
      <w:tr w:rsidR="00160535" w14:paraId="34F95E6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4AC80" w14:textId="77777777" w:rsidR="00160535" w:rsidRDefault="005E3A2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A94C0" w14:textId="77777777" w:rsidR="00160535" w:rsidRDefault="005E3A26">
            <w:r>
              <w:rPr>
                <w:rFonts w:ascii="Arial" w:hAnsi="Arial" w:cs="Arial"/>
                <w:color w:val="000000"/>
                <w:position w:val="-2"/>
                <w:sz w:val="18"/>
                <w:szCs w:val="18"/>
              </w:rPr>
              <w:t> </w:t>
            </w:r>
          </w:p>
        </w:tc>
      </w:tr>
      <w:tr w:rsidR="00160535" w14:paraId="7ABD87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81273" w14:textId="77777777" w:rsidR="00160535" w:rsidRDefault="005E3A2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AEFB" w14:textId="77777777" w:rsidR="00160535" w:rsidRDefault="005E3A26">
            <w:r>
              <w:rPr>
                <w:rFonts w:ascii="Arial" w:hAnsi="Arial" w:cs="Arial"/>
                <w:color w:val="000000"/>
                <w:position w:val="-2"/>
                <w:sz w:val="18"/>
                <w:szCs w:val="18"/>
              </w:rPr>
              <w:t> </w:t>
            </w:r>
          </w:p>
        </w:tc>
      </w:tr>
    </w:tbl>
    <w:p w14:paraId="54065183" w14:textId="77777777" w:rsidR="00160535" w:rsidRDefault="005E3A26">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160535" w14:paraId="43F429E1" w14:textId="77777777">
        <w:tc>
          <w:tcPr>
            <w:tcW w:w="2500" w:type="pct"/>
            <w:tcMar>
              <w:top w:w="75" w:type="dxa"/>
              <w:bottom w:w="75" w:type="dxa"/>
            </w:tcMar>
            <w:vAlign w:val="center"/>
          </w:tcPr>
          <w:p w14:paraId="11720368"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5DF96713" w14:textId="77777777" w:rsidR="00160535" w:rsidRDefault="005E3A26">
            <w:r>
              <w:rPr>
                <w:rFonts w:ascii="Arial" w:hAnsi="Arial" w:cs="Arial"/>
                <w:color w:val="000000"/>
                <w:position w:val="-2"/>
                <w:sz w:val="18"/>
                <w:szCs w:val="18"/>
              </w:rPr>
              <w:t>Ime in priimek: _____________________</w:t>
            </w:r>
          </w:p>
        </w:tc>
      </w:tr>
      <w:tr w:rsidR="00160535" w14:paraId="6B205297" w14:textId="77777777">
        <w:tc>
          <w:tcPr>
            <w:tcW w:w="2500" w:type="pct"/>
            <w:tcMar>
              <w:top w:w="75" w:type="dxa"/>
              <w:bottom w:w="75" w:type="dxa"/>
            </w:tcMar>
            <w:vAlign w:val="center"/>
          </w:tcPr>
          <w:p w14:paraId="08F77EC0"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19C62F58" w14:textId="77777777" w:rsidR="00160535" w:rsidRDefault="00160535"/>
          <w:p w14:paraId="63130128" w14:textId="77777777" w:rsidR="00160535" w:rsidRDefault="005E3A26">
            <w:pPr>
              <w:jc w:val="center"/>
            </w:pPr>
            <w:r>
              <w:rPr>
                <w:rFonts w:ascii="Arial" w:hAnsi="Arial" w:cs="Arial"/>
                <w:color w:val="A9A9A9"/>
                <w:position w:val="-2"/>
                <w:sz w:val="18"/>
                <w:szCs w:val="18"/>
              </w:rPr>
              <w:t>(žig in podpis)</w:t>
            </w:r>
          </w:p>
        </w:tc>
      </w:tr>
    </w:tbl>
    <w:p w14:paraId="520D5CBF" w14:textId="77777777" w:rsidR="00160535" w:rsidRDefault="005E3A26">
      <w:pPr>
        <w:spacing w:before="225" w:after="225" w:line="240" w:lineRule="auto"/>
        <w:jc w:val="both"/>
      </w:pPr>
      <w:r>
        <w:rPr>
          <w:rFonts w:ascii="Arial" w:hAnsi="Arial" w:cs="Arial"/>
          <w:color w:val="000000"/>
          <w:sz w:val="18"/>
          <w:szCs w:val="18"/>
        </w:rPr>
        <w:t> </w:t>
      </w:r>
    </w:p>
    <w:p w14:paraId="65ABE8D2" w14:textId="77777777" w:rsidR="00160535" w:rsidRDefault="005E3A26">
      <w:pPr>
        <w:spacing w:before="525" w:after="225" w:line="240" w:lineRule="auto"/>
        <w:jc w:val="both"/>
      </w:pPr>
      <w:r>
        <w:rPr>
          <w:rFonts w:ascii="Arial" w:hAnsi="Arial" w:cs="Arial"/>
          <w:color w:val="000000"/>
          <w:sz w:val="18"/>
          <w:szCs w:val="18"/>
        </w:rPr>
        <w:t> </w:t>
      </w:r>
    </w:p>
    <w:p w14:paraId="0F0FAD8A" w14:textId="77777777" w:rsidR="00160535" w:rsidRDefault="00160535">
      <w:pPr>
        <w:sectPr w:rsidR="00160535" w:rsidSect="006E7A2B">
          <w:footerReference w:type="default" r:id="rId20"/>
          <w:pgSz w:w="11906" w:h="16838"/>
          <w:pgMar w:top="1418" w:right="1418" w:bottom="1418" w:left="1418" w:header="567" w:footer="596" w:gutter="0"/>
          <w:cols w:space="708"/>
          <w:docGrid w:linePitch="360"/>
        </w:sectPr>
      </w:pPr>
    </w:p>
    <w:p w14:paraId="6781342A"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62BB0F77" w14:textId="77777777" w:rsidR="005E3A26" w:rsidRPr="00252358" w:rsidRDefault="005E3A26" w:rsidP="00252358"/>
    <w:p w14:paraId="3D4D2AC3"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46E4F35" w14:textId="77777777" w:rsidR="005E3A26" w:rsidRDefault="005E3A26" w:rsidP="00EB2A75">
      <w:pPr>
        <w:spacing w:after="120"/>
        <w:rPr>
          <w:rFonts w:ascii="Arial" w:hAnsi="Arial" w:cs="Arial"/>
        </w:rPr>
      </w:pPr>
    </w:p>
    <w:p w14:paraId="26E19253" w14:textId="77777777" w:rsidR="00160535" w:rsidRDefault="005E3A26">
      <w:pPr>
        <w:spacing w:before="225" w:after="225" w:line="240" w:lineRule="auto"/>
        <w:jc w:val="both"/>
      </w:pPr>
      <w:r>
        <w:rPr>
          <w:rFonts w:ascii="Arial" w:hAnsi="Arial" w:cs="Arial"/>
          <w:color w:val="000000"/>
          <w:sz w:val="18"/>
          <w:szCs w:val="18"/>
        </w:rPr>
        <w:t>V zvezi z javnim naročilom »NABAVA MOBILNEGA RTG APARATA ZA CIM«,</w:t>
      </w:r>
    </w:p>
    <w:p w14:paraId="36B74D79" w14:textId="77777777" w:rsidR="00160535" w:rsidRDefault="005E3A2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123F433" w14:textId="77777777" w:rsidR="00160535" w:rsidRDefault="005E3A26">
      <w:pPr>
        <w:spacing w:before="225" w:after="225" w:line="240" w:lineRule="auto"/>
        <w:jc w:val="both"/>
      </w:pPr>
      <w:r>
        <w:rPr>
          <w:rFonts w:ascii="Arial" w:hAnsi="Arial" w:cs="Arial"/>
          <w:color w:val="000000"/>
          <w:sz w:val="18"/>
          <w:szCs w:val="18"/>
        </w:rPr>
        <w:t>Izjavljamo (ustrezno označi):</w:t>
      </w:r>
    </w:p>
    <w:p w14:paraId="4B5C08D1" w14:textId="77777777" w:rsidR="00160535" w:rsidRDefault="005E3A2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4CB0DEC" w14:textId="77777777" w:rsidR="00160535" w:rsidRDefault="005E3A26">
      <w:pPr>
        <w:spacing w:before="225" w:after="225" w:line="240" w:lineRule="auto"/>
        <w:jc w:val="both"/>
      </w:pPr>
      <w:r>
        <w:rPr>
          <w:rFonts w:ascii="Arial" w:hAnsi="Arial" w:cs="Arial"/>
          <w:color w:val="000000"/>
          <w:sz w:val="18"/>
          <w:szCs w:val="18"/>
        </w:rPr>
        <w:t>[   ] NE zahtevamo izvedbe neposrednih plačil.</w:t>
      </w:r>
    </w:p>
    <w:p w14:paraId="1CE1E1F7" w14:textId="77777777" w:rsidR="00160535" w:rsidRDefault="005E3A26">
      <w:pPr>
        <w:spacing w:before="225" w:after="225" w:line="240" w:lineRule="auto"/>
        <w:jc w:val="both"/>
      </w:pPr>
      <w:r>
        <w:rPr>
          <w:rFonts w:ascii="Arial" w:hAnsi="Arial" w:cs="Arial"/>
          <w:color w:val="000000"/>
          <w:sz w:val="18"/>
          <w:szCs w:val="18"/>
        </w:rPr>
        <w:t> </w:t>
      </w:r>
    </w:p>
    <w:p w14:paraId="20A6824C" w14:textId="77777777" w:rsidR="00160535" w:rsidRDefault="005E3A2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0535" w14:paraId="33F0CEC2" w14:textId="77777777">
        <w:tc>
          <w:tcPr>
            <w:tcW w:w="2500" w:type="pct"/>
            <w:tcMar>
              <w:top w:w="75" w:type="dxa"/>
              <w:bottom w:w="75" w:type="dxa"/>
            </w:tcMar>
            <w:vAlign w:val="center"/>
          </w:tcPr>
          <w:p w14:paraId="2EE14E9D"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1491AEEF" w14:textId="77777777" w:rsidR="00160535" w:rsidRDefault="005E3A26">
            <w:r>
              <w:rPr>
                <w:rFonts w:ascii="Arial" w:hAnsi="Arial" w:cs="Arial"/>
                <w:color w:val="000000"/>
                <w:position w:val="-2"/>
                <w:sz w:val="18"/>
                <w:szCs w:val="18"/>
              </w:rPr>
              <w:t>Ime in priimek: _____________________</w:t>
            </w:r>
          </w:p>
        </w:tc>
      </w:tr>
      <w:tr w:rsidR="00160535" w14:paraId="1C770E60" w14:textId="77777777">
        <w:tc>
          <w:tcPr>
            <w:tcW w:w="2500" w:type="pct"/>
            <w:tcMar>
              <w:top w:w="75" w:type="dxa"/>
              <w:bottom w:w="75" w:type="dxa"/>
            </w:tcMar>
            <w:vAlign w:val="center"/>
          </w:tcPr>
          <w:p w14:paraId="3838AA57"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70EB987B" w14:textId="77777777" w:rsidR="00160535" w:rsidRDefault="00160535"/>
          <w:p w14:paraId="19458E76" w14:textId="77777777" w:rsidR="00160535" w:rsidRDefault="005E3A26">
            <w:pPr>
              <w:jc w:val="center"/>
            </w:pPr>
            <w:r>
              <w:rPr>
                <w:rFonts w:ascii="Arial" w:hAnsi="Arial" w:cs="Arial"/>
                <w:color w:val="A9A9A9"/>
                <w:position w:val="-2"/>
                <w:sz w:val="18"/>
                <w:szCs w:val="18"/>
              </w:rPr>
              <w:t>(žig in podpis)</w:t>
            </w:r>
          </w:p>
        </w:tc>
      </w:tr>
    </w:tbl>
    <w:p w14:paraId="1E6F339F" w14:textId="77777777" w:rsidR="00160535" w:rsidRDefault="005E3A26">
      <w:pPr>
        <w:spacing w:before="225" w:after="225" w:line="240" w:lineRule="auto"/>
        <w:jc w:val="both"/>
      </w:pPr>
      <w:r>
        <w:rPr>
          <w:rFonts w:ascii="Arial" w:hAnsi="Arial" w:cs="Arial"/>
          <w:color w:val="000000"/>
          <w:sz w:val="18"/>
          <w:szCs w:val="18"/>
        </w:rPr>
        <w:t> </w:t>
      </w:r>
    </w:p>
    <w:p w14:paraId="2B1C1DD3" w14:textId="77777777" w:rsidR="00160535" w:rsidRDefault="005E3A26">
      <w:pPr>
        <w:spacing w:before="225" w:after="225" w:line="240" w:lineRule="auto"/>
        <w:jc w:val="both"/>
      </w:pPr>
      <w:r>
        <w:rPr>
          <w:rFonts w:ascii="Arial" w:hAnsi="Arial" w:cs="Arial"/>
          <w:color w:val="000000"/>
          <w:sz w:val="18"/>
          <w:szCs w:val="18"/>
        </w:rPr>
        <w:t> </w:t>
      </w:r>
    </w:p>
    <w:p w14:paraId="70B0F0EE" w14:textId="77777777" w:rsidR="00160535" w:rsidRDefault="005E3A26">
      <w:pPr>
        <w:spacing w:before="225" w:after="225" w:line="240" w:lineRule="auto"/>
        <w:jc w:val="both"/>
      </w:pPr>
      <w:r>
        <w:rPr>
          <w:rFonts w:ascii="Arial" w:hAnsi="Arial" w:cs="Arial"/>
          <w:color w:val="000000"/>
          <w:sz w:val="18"/>
          <w:szCs w:val="18"/>
        </w:rPr>
        <w:t> </w:t>
      </w:r>
    </w:p>
    <w:p w14:paraId="4F17CD07" w14:textId="77777777" w:rsidR="00160535" w:rsidRDefault="005E3A26">
      <w:pPr>
        <w:spacing w:before="225" w:after="225" w:line="240" w:lineRule="auto"/>
        <w:jc w:val="both"/>
      </w:pPr>
      <w:r>
        <w:rPr>
          <w:rFonts w:ascii="Arial" w:hAnsi="Arial" w:cs="Arial"/>
          <w:b/>
          <w:bCs/>
          <w:i/>
          <w:iCs/>
          <w:color w:val="000000"/>
          <w:sz w:val="18"/>
          <w:szCs w:val="18"/>
          <w:u w:val="single"/>
        </w:rPr>
        <w:t>Opomba:</w:t>
      </w:r>
    </w:p>
    <w:p w14:paraId="5F21550A" w14:textId="77777777" w:rsidR="00160535" w:rsidRDefault="005E3A26">
      <w:pPr>
        <w:spacing w:before="225" w:after="225" w:line="240" w:lineRule="auto"/>
        <w:jc w:val="both"/>
      </w:pPr>
      <w:r>
        <w:rPr>
          <w:rFonts w:ascii="Arial" w:hAnsi="Arial" w:cs="Arial"/>
          <w:i/>
          <w:iCs/>
          <w:color w:val="000000"/>
          <w:sz w:val="18"/>
          <w:szCs w:val="18"/>
        </w:rPr>
        <w:t>V primeru večjega števila podizvajalcev se obrazec fotokopira.</w:t>
      </w:r>
    </w:p>
    <w:p w14:paraId="1CC8561F" w14:textId="77777777" w:rsidR="00160535" w:rsidRDefault="00160535">
      <w:pPr>
        <w:sectPr w:rsidR="00160535" w:rsidSect="006E7A2B">
          <w:footerReference w:type="default" r:id="rId21"/>
          <w:pgSz w:w="11906" w:h="16838"/>
          <w:pgMar w:top="1418" w:right="1418" w:bottom="1418" w:left="1418" w:header="567" w:footer="596" w:gutter="0"/>
          <w:cols w:space="708"/>
          <w:docGrid w:linePitch="360"/>
        </w:sectPr>
      </w:pPr>
    </w:p>
    <w:p w14:paraId="4C9CB5E8"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32FB6C89" w14:textId="77777777" w:rsidR="005E3A26" w:rsidRPr="00252358" w:rsidRDefault="005E3A26" w:rsidP="00252358"/>
    <w:p w14:paraId="727F82C8"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0C929A5" w14:textId="77777777" w:rsidR="005E3A26" w:rsidRDefault="005E3A26" w:rsidP="00EB2A75">
      <w:pPr>
        <w:spacing w:after="120"/>
        <w:rPr>
          <w:rFonts w:ascii="Arial" w:hAnsi="Arial" w:cs="Arial"/>
        </w:rPr>
      </w:pPr>
    </w:p>
    <w:p w14:paraId="604F6380" w14:textId="77777777" w:rsidR="00160535" w:rsidRDefault="005E3A26">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NABAVA MOBILNEGA RTG APARATA ZA CIM</w:t>
      </w:r>
      <w:r>
        <w:rPr>
          <w:rFonts w:ascii="Arial" w:hAnsi="Arial" w:cs="Arial"/>
          <w:color w:val="000000"/>
          <w:sz w:val="18"/>
          <w:szCs w:val="18"/>
        </w:rPr>
        <w:t>«,</w:t>
      </w:r>
    </w:p>
    <w:p w14:paraId="60A9070E" w14:textId="77777777" w:rsidR="00160535" w:rsidRDefault="005E3A26">
      <w:pPr>
        <w:spacing w:before="225" w:after="225" w:line="240" w:lineRule="auto"/>
        <w:jc w:val="both"/>
      </w:pPr>
      <w:r>
        <w:rPr>
          <w:rFonts w:ascii="Arial" w:hAnsi="Arial" w:cs="Arial"/>
          <w:color w:val="000000"/>
          <w:sz w:val="18"/>
          <w:szCs w:val="18"/>
        </w:rPr>
        <w:t>izjavljamo, da (ustrezno označi in izpolni):</w:t>
      </w:r>
    </w:p>
    <w:p w14:paraId="4F8090F5" w14:textId="77777777" w:rsidR="00160535" w:rsidRDefault="005E3A26">
      <w:pPr>
        <w:spacing w:before="225" w:after="225" w:line="240" w:lineRule="auto"/>
        <w:jc w:val="both"/>
      </w:pPr>
      <w:r>
        <w:rPr>
          <w:rFonts w:ascii="Arial" w:hAnsi="Arial" w:cs="Arial"/>
          <w:b/>
          <w:bCs/>
          <w:color w:val="000000"/>
          <w:sz w:val="18"/>
          <w:szCs w:val="18"/>
        </w:rPr>
        <w:t>[   ] ne nastopamo s podizvajalci</w:t>
      </w:r>
    </w:p>
    <w:p w14:paraId="1245DDED" w14:textId="77777777" w:rsidR="00160535" w:rsidRDefault="005E3A2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60535" w14:paraId="3A9B27E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5F7530" w14:textId="77777777" w:rsidR="00160535" w:rsidRDefault="005E3A2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1F6CBB" w14:textId="77777777" w:rsidR="00160535" w:rsidRDefault="005E3A26">
            <w:r>
              <w:rPr>
                <w:rFonts w:ascii="Arial" w:hAnsi="Arial" w:cs="Arial"/>
                <w:color w:val="000000"/>
                <w:position w:val="-2"/>
                <w:sz w:val="18"/>
                <w:szCs w:val="18"/>
              </w:rPr>
              <w:t> </w:t>
            </w:r>
          </w:p>
        </w:tc>
      </w:tr>
      <w:tr w:rsidR="00160535" w14:paraId="0545418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56F7B9" w14:textId="77777777" w:rsidR="00160535" w:rsidRDefault="005E3A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6A6B7E" w14:textId="77777777" w:rsidR="00160535" w:rsidRDefault="005E3A26">
            <w:pPr>
              <w:spacing w:before="135" w:after="135"/>
              <w:jc w:val="both"/>
              <w:textAlignment w:val="center"/>
            </w:pPr>
            <w:r>
              <w:rPr>
                <w:rFonts w:ascii="Arial" w:hAnsi="Arial" w:cs="Arial"/>
                <w:color w:val="000000"/>
                <w:position w:val="-2"/>
                <w:sz w:val="18"/>
                <w:szCs w:val="18"/>
              </w:rPr>
              <w:t>Opis del, ki jih bo izvedel podizvajalec:</w:t>
            </w:r>
          </w:p>
          <w:p w14:paraId="59AAA134" w14:textId="77777777" w:rsidR="00160535" w:rsidRDefault="005E3A26">
            <w:pPr>
              <w:spacing w:before="135" w:after="135"/>
              <w:jc w:val="both"/>
              <w:textAlignment w:val="center"/>
            </w:pPr>
            <w:r>
              <w:rPr>
                <w:rFonts w:ascii="Arial" w:hAnsi="Arial" w:cs="Arial"/>
                <w:color w:val="000000"/>
                <w:position w:val="-2"/>
                <w:sz w:val="18"/>
                <w:szCs w:val="18"/>
              </w:rPr>
              <w:t> </w:t>
            </w:r>
          </w:p>
          <w:p w14:paraId="01F73F55" w14:textId="77777777" w:rsidR="00160535" w:rsidRDefault="005E3A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60535" w14:paraId="042780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EF7A83" w14:textId="77777777" w:rsidR="00160535" w:rsidRDefault="005E3A2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3BD357" w14:textId="77777777" w:rsidR="00160535" w:rsidRDefault="005E3A26">
            <w:r>
              <w:rPr>
                <w:rFonts w:ascii="Arial" w:hAnsi="Arial" w:cs="Arial"/>
                <w:color w:val="000000"/>
                <w:position w:val="-2"/>
                <w:sz w:val="18"/>
                <w:szCs w:val="18"/>
              </w:rPr>
              <w:t> </w:t>
            </w:r>
          </w:p>
        </w:tc>
      </w:tr>
      <w:tr w:rsidR="00160535" w14:paraId="0FD5E8E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75DA6A" w14:textId="77777777" w:rsidR="00160535" w:rsidRDefault="005E3A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48FD09" w14:textId="77777777" w:rsidR="00160535" w:rsidRDefault="005E3A26">
            <w:pPr>
              <w:spacing w:before="135" w:after="135"/>
              <w:jc w:val="both"/>
              <w:textAlignment w:val="center"/>
            </w:pPr>
            <w:r>
              <w:rPr>
                <w:rFonts w:ascii="Arial" w:hAnsi="Arial" w:cs="Arial"/>
                <w:color w:val="000000"/>
                <w:position w:val="-2"/>
                <w:sz w:val="18"/>
                <w:szCs w:val="18"/>
              </w:rPr>
              <w:t>Opis del, ki jih bo izvedel podizvajalec:</w:t>
            </w:r>
          </w:p>
          <w:p w14:paraId="092004BC" w14:textId="77777777" w:rsidR="00160535" w:rsidRDefault="005E3A26">
            <w:pPr>
              <w:spacing w:before="135" w:after="135"/>
              <w:jc w:val="both"/>
              <w:textAlignment w:val="center"/>
            </w:pPr>
            <w:r>
              <w:rPr>
                <w:rFonts w:ascii="Arial" w:hAnsi="Arial" w:cs="Arial"/>
                <w:color w:val="000000"/>
                <w:position w:val="-2"/>
                <w:sz w:val="18"/>
                <w:szCs w:val="18"/>
              </w:rPr>
              <w:t> </w:t>
            </w:r>
          </w:p>
          <w:p w14:paraId="2C625832" w14:textId="77777777" w:rsidR="00160535" w:rsidRDefault="005E3A26">
            <w:pPr>
              <w:spacing w:before="135" w:after="135"/>
              <w:jc w:val="both"/>
              <w:textAlignment w:val="center"/>
            </w:pPr>
            <w:r>
              <w:rPr>
                <w:rFonts w:ascii="Arial" w:hAnsi="Arial" w:cs="Arial"/>
                <w:color w:val="000000"/>
                <w:position w:val="-2"/>
                <w:sz w:val="18"/>
                <w:szCs w:val="18"/>
              </w:rPr>
              <w:t>% končne ponudbe vrednosti, ki jo bo izvedel podizvajalec: ____</w:t>
            </w:r>
          </w:p>
          <w:p w14:paraId="53DE3CF8" w14:textId="77777777" w:rsidR="00160535" w:rsidRDefault="005E3A26">
            <w:pPr>
              <w:spacing w:before="135" w:after="135"/>
              <w:jc w:val="both"/>
              <w:textAlignment w:val="center"/>
            </w:pPr>
            <w:r>
              <w:rPr>
                <w:rFonts w:ascii="Arial" w:hAnsi="Arial" w:cs="Arial"/>
                <w:color w:val="000000"/>
                <w:position w:val="-2"/>
                <w:sz w:val="18"/>
                <w:szCs w:val="18"/>
              </w:rPr>
              <w:t> </w:t>
            </w:r>
          </w:p>
        </w:tc>
      </w:tr>
    </w:tbl>
    <w:p w14:paraId="1C540A6F" w14:textId="77777777" w:rsidR="00160535" w:rsidRDefault="005E3A2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F21001E" w14:textId="77777777" w:rsidR="00160535" w:rsidRDefault="005E3A2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60535" w14:paraId="3B78011D" w14:textId="77777777">
        <w:tc>
          <w:tcPr>
            <w:tcW w:w="4080" w:type="dxa"/>
            <w:tcMar>
              <w:top w:w="135" w:type="dxa"/>
              <w:bottom w:w="135" w:type="dxa"/>
            </w:tcMar>
            <w:vAlign w:val="center"/>
          </w:tcPr>
          <w:p w14:paraId="100E56CB" w14:textId="77777777" w:rsidR="00160535" w:rsidRDefault="005E3A26">
            <w:r>
              <w:rPr>
                <w:rFonts w:ascii="Arial" w:hAnsi="Arial" w:cs="Arial"/>
                <w:color w:val="000000"/>
                <w:position w:val="-2"/>
                <w:sz w:val="18"/>
                <w:szCs w:val="18"/>
              </w:rPr>
              <w:t>Kraj in datum:</w:t>
            </w:r>
          </w:p>
        </w:tc>
        <w:tc>
          <w:tcPr>
            <w:tcW w:w="0" w:type="auto"/>
            <w:tcMar>
              <w:top w:w="135" w:type="dxa"/>
              <w:bottom w:w="135" w:type="dxa"/>
            </w:tcMar>
            <w:vAlign w:val="center"/>
          </w:tcPr>
          <w:p w14:paraId="11245FB3" w14:textId="77777777" w:rsidR="00160535" w:rsidRDefault="005E3A26">
            <w:r>
              <w:rPr>
                <w:rFonts w:ascii="Arial" w:hAnsi="Arial" w:cs="Arial"/>
                <w:color w:val="000000"/>
                <w:position w:val="-2"/>
                <w:sz w:val="18"/>
                <w:szCs w:val="18"/>
              </w:rPr>
              <w:t>Ime in priimek: _____________________</w:t>
            </w:r>
          </w:p>
        </w:tc>
      </w:tr>
      <w:tr w:rsidR="00160535" w14:paraId="1B68BEB0" w14:textId="77777777">
        <w:tc>
          <w:tcPr>
            <w:tcW w:w="4080" w:type="dxa"/>
            <w:tcMar>
              <w:top w:w="135" w:type="dxa"/>
              <w:bottom w:w="135" w:type="dxa"/>
            </w:tcMar>
            <w:vAlign w:val="center"/>
          </w:tcPr>
          <w:p w14:paraId="05CF7A06" w14:textId="77777777" w:rsidR="00160535" w:rsidRDefault="005E3A26">
            <w:r>
              <w:rPr>
                <w:rFonts w:ascii="Arial" w:hAnsi="Arial" w:cs="Arial"/>
                <w:color w:val="000000"/>
                <w:position w:val="-2"/>
                <w:sz w:val="18"/>
                <w:szCs w:val="18"/>
              </w:rPr>
              <w:t> </w:t>
            </w:r>
          </w:p>
        </w:tc>
        <w:tc>
          <w:tcPr>
            <w:tcW w:w="0" w:type="auto"/>
            <w:tcMar>
              <w:top w:w="135" w:type="dxa"/>
              <w:bottom w:w="135" w:type="dxa"/>
            </w:tcMar>
            <w:vAlign w:val="center"/>
          </w:tcPr>
          <w:p w14:paraId="0388EC69" w14:textId="77777777" w:rsidR="00160535" w:rsidRDefault="00160535"/>
          <w:p w14:paraId="36E21C69" w14:textId="77777777" w:rsidR="00160535" w:rsidRDefault="005E3A26">
            <w:pPr>
              <w:jc w:val="center"/>
            </w:pPr>
            <w:r>
              <w:rPr>
                <w:rFonts w:ascii="Arial" w:hAnsi="Arial" w:cs="Arial"/>
                <w:color w:val="A9A9A9"/>
                <w:position w:val="-2"/>
                <w:sz w:val="18"/>
                <w:szCs w:val="18"/>
              </w:rPr>
              <w:t>(žig in podpis)</w:t>
            </w:r>
          </w:p>
        </w:tc>
      </w:tr>
    </w:tbl>
    <w:p w14:paraId="1C6837E9" w14:textId="77777777" w:rsidR="00160535" w:rsidRDefault="005E3A2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535B48B" w14:textId="77777777" w:rsidR="00160535" w:rsidRDefault="00160535">
      <w:pPr>
        <w:sectPr w:rsidR="00160535" w:rsidSect="006E7A2B">
          <w:footerReference w:type="default" r:id="rId22"/>
          <w:pgSz w:w="11906" w:h="16838"/>
          <w:pgMar w:top="1418" w:right="1418" w:bottom="1418" w:left="1418" w:header="567" w:footer="596" w:gutter="0"/>
          <w:cols w:space="708"/>
          <w:docGrid w:linePitch="360"/>
        </w:sectPr>
      </w:pPr>
    </w:p>
    <w:p w14:paraId="585C1C99"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0F811B6C"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APARATU</w:t>
      </w:r>
    </w:p>
    <w:p w14:paraId="60B32276" w14:textId="77777777" w:rsidR="00160535" w:rsidRDefault="005E3A26">
      <w:pPr>
        <w:spacing w:before="225" w:after="225" w:line="240" w:lineRule="auto"/>
      </w:pPr>
      <w:r>
        <w:rPr>
          <w:rFonts w:ascii="Arial" w:hAnsi="Arial" w:cs="Arial"/>
          <w:color w:val="000000"/>
          <w:sz w:val="18"/>
          <w:szCs w:val="18"/>
        </w:rPr>
        <w:t>Prosimo, da izpolnite naslednje podatke:</w:t>
      </w:r>
    </w:p>
    <w:p w14:paraId="087F87CF" w14:textId="11FD6CB8" w:rsidR="00160535" w:rsidRDefault="005E3A26" w:rsidP="00994F8A">
      <w:pPr>
        <w:spacing w:before="225" w:after="225" w:line="240" w:lineRule="auto"/>
      </w:pPr>
      <w:r>
        <w:rPr>
          <w:rFonts w:ascii="Arial" w:hAnsi="Arial" w:cs="Arial"/>
          <w:color w:val="000000"/>
          <w:sz w:val="18"/>
          <w:szCs w:val="18"/>
        </w:rPr>
        <w:t> I. Aparat:</w:t>
      </w:r>
    </w:p>
    <w:p w14:paraId="1F89C2EE" w14:textId="77777777" w:rsidR="00160535" w:rsidRDefault="005E3A26">
      <w:pPr>
        <w:spacing w:before="225" w:after="225" w:line="240" w:lineRule="auto"/>
        <w:ind w:left="360"/>
      </w:pPr>
      <w:r>
        <w:rPr>
          <w:rFonts w:ascii="Arial" w:hAnsi="Arial" w:cs="Arial"/>
          <w:color w:val="000000"/>
          <w:sz w:val="18"/>
          <w:szCs w:val="18"/>
        </w:rPr>
        <w:t>- naziv aparata: __________________________________________________________________</w:t>
      </w:r>
    </w:p>
    <w:p w14:paraId="0307D6D1" w14:textId="77777777" w:rsidR="00160535" w:rsidRDefault="005E3A26">
      <w:pPr>
        <w:spacing w:before="225" w:after="225" w:line="240" w:lineRule="auto"/>
        <w:ind w:left="360"/>
      </w:pPr>
      <w:r>
        <w:rPr>
          <w:rFonts w:ascii="Arial" w:hAnsi="Arial" w:cs="Arial"/>
          <w:color w:val="000000"/>
          <w:sz w:val="18"/>
          <w:szCs w:val="18"/>
        </w:rPr>
        <w:t>- model: _______________________________________________________________________</w:t>
      </w:r>
    </w:p>
    <w:p w14:paraId="5EC8C5CC" w14:textId="77777777" w:rsidR="00160535" w:rsidRDefault="005E3A26">
      <w:pPr>
        <w:spacing w:before="225" w:after="225" w:line="240" w:lineRule="auto"/>
        <w:ind w:left="360"/>
      </w:pPr>
      <w:r>
        <w:rPr>
          <w:rFonts w:ascii="Arial" w:hAnsi="Arial" w:cs="Arial"/>
          <w:color w:val="000000"/>
          <w:sz w:val="18"/>
          <w:szCs w:val="18"/>
        </w:rPr>
        <w:t>- tip artikla:____________________________________________________________________</w:t>
      </w:r>
    </w:p>
    <w:p w14:paraId="575913F4" w14:textId="77777777" w:rsidR="00160535" w:rsidRDefault="005E3A26">
      <w:pPr>
        <w:spacing w:before="225" w:after="225" w:line="240" w:lineRule="auto"/>
        <w:ind w:left="360"/>
      </w:pPr>
      <w:r>
        <w:rPr>
          <w:rFonts w:ascii="Arial" w:hAnsi="Arial" w:cs="Arial"/>
          <w:color w:val="000000"/>
          <w:sz w:val="18"/>
          <w:szCs w:val="18"/>
        </w:rPr>
        <w:t>- kataloška številka:_______________________________________________________________</w:t>
      </w:r>
    </w:p>
    <w:p w14:paraId="0F5F5741" w14:textId="77777777" w:rsidR="00160535" w:rsidRDefault="005E3A26">
      <w:pPr>
        <w:spacing w:before="225" w:after="225" w:line="240" w:lineRule="auto"/>
        <w:ind w:left="360"/>
      </w:pPr>
      <w:r>
        <w:rPr>
          <w:rFonts w:ascii="Arial" w:hAnsi="Arial" w:cs="Arial"/>
          <w:color w:val="000000"/>
          <w:sz w:val="18"/>
          <w:szCs w:val="18"/>
        </w:rPr>
        <w:t>- proizvajalec:___________________________________________________________________</w:t>
      </w:r>
    </w:p>
    <w:p w14:paraId="57A30365" w14:textId="77777777" w:rsidR="00160535" w:rsidRDefault="005E3A26">
      <w:pPr>
        <w:spacing w:before="225" w:after="225" w:line="240" w:lineRule="auto"/>
        <w:ind w:left="360"/>
      </w:pPr>
      <w:r>
        <w:rPr>
          <w:rFonts w:ascii="Arial" w:hAnsi="Arial" w:cs="Arial"/>
          <w:color w:val="000000"/>
          <w:sz w:val="18"/>
          <w:szCs w:val="18"/>
        </w:rPr>
        <w:t>- pooblaščen serviser: ______________________________________________________</w:t>
      </w:r>
    </w:p>
    <w:p w14:paraId="23C62F08" w14:textId="77777777" w:rsidR="00160535" w:rsidRDefault="005E3A26">
      <w:pPr>
        <w:spacing w:before="225" w:after="225" w:line="240" w:lineRule="auto"/>
        <w:ind w:left="360"/>
      </w:pPr>
      <w:r>
        <w:rPr>
          <w:rFonts w:ascii="Arial" w:hAnsi="Arial" w:cs="Arial"/>
          <w:color w:val="000000"/>
          <w:sz w:val="18"/>
          <w:szCs w:val="18"/>
        </w:rPr>
        <w:t>II. Potrošni material za enkratno uporabo (vezan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160535" w14:paraId="7BCCD7AB"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70A9F" w14:textId="77777777" w:rsidR="00160535" w:rsidRDefault="005E3A26">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F1886" w14:textId="77777777" w:rsidR="00160535" w:rsidRDefault="005E3A26">
            <w:pPr>
              <w:spacing w:before="135" w:after="135"/>
              <w:textAlignment w:val="center"/>
            </w:pPr>
            <w:r>
              <w:rPr>
                <w:rFonts w:ascii="Arial" w:hAnsi="Arial" w:cs="Arial"/>
                <w:color w:val="000000"/>
                <w:position w:val="-2"/>
                <w:sz w:val="18"/>
                <w:szCs w:val="18"/>
              </w:rPr>
              <w:t>Naziv blaga (navedite tudi minimalno pakiranje za naročanje)</w:t>
            </w:r>
          </w:p>
        </w:tc>
      </w:tr>
      <w:tr w:rsidR="00160535" w14:paraId="00BA330E"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AB939" w14:textId="77777777" w:rsidR="00160535" w:rsidRDefault="005E3A26">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0B486" w14:textId="77777777" w:rsidR="00160535" w:rsidRDefault="005E3A26">
            <w:pPr>
              <w:spacing w:before="135" w:after="135"/>
              <w:textAlignment w:val="center"/>
            </w:pPr>
            <w:r>
              <w:rPr>
                <w:rFonts w:ascii="Arial" w:hAnsi="Arial" w:cs="Arial"/>
                <w:color w:val="000000"/>
                <w:position w:val="-2"/>
                <w:sz w:val="18"/>
                <w:szCs w:val="18"/>
              </w:rPr>
              <w:t> </w:t>
            </w:r>
          </w:p>
        </w:tc>
      </w:tr>
      <w:tr w:rsidR="00160535" w14:paraId="40B43689"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5404F" w14:textId="77777777" w:rsidR="00160535" w:rsidRDefault="005E3A26">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0CE39" w14:textId="77777777" w:rsidR="00160535" w:rsidRDefault="005E3A26">
            <w:pPr>
              <w:spacing w:before="135" w:after="135"/>
              <w:textAlignment w:val="center"/>
            </w:pPr>
            <w:r>
              <w:rPr>
                <w:rFonts w:ascii="Arial" w:hAnsi="Arial" w:cs="Arial"/>
                <w:color w:val="000000"/>
                <w:position w:val="-2"/>
                <w:sz w:val="18"/>
                <w:szCs w:val="18"/>
              </w:rPr>
              <w:t> </w:t>
            </w:r>
          </w:p>
        </w:tc>
      </w:tr>
      <w:tr w:rsidR="00160535" w14:paraId="41133600"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CFE7C" w14:textId="77777777" w:rsidR="00160535" w:rsidRDefault="005E3A26">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B749" w14:textId="77777777" w:rsidR="00160535" w:rsidRDefault="005E3A26">
            <w:pPr>
              <w:spacing w:before="135" w:after="135"/>
              <w:textAlignment w:val="center"/>
            </w:pPr>
            <w:r>
              <w:rPr>
                <w:rFonts w:ascii="Arial" w:hAnsi="Arial" w:cs="Arial"/>
                <w:color w:val="000000"/>
                <w:position w:val="-2"/>
                <w:sz w:val="18"/>
                <w:szCs w:val="18"/>
              </w:rPr>
              <w:t> </w:t>
            </w:r>
          </w:p>
        </w:tc>
      </w:tr>
      <w:tr w:rsidR="00160535" w14:paraId="00753CD6"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0B669C" w14:textId="77777777" w:rsidR="00160535" w:rsidRDefault="005E3A26">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C2285" w14:textId="77777777" w:rsidR="00160535" w:rsidRDefault="005E3A26">
            <w:pPr>
              <w:spacing w:before="135" w:after="135"/>
              <w:textAlignment w:val="center"/>
            </w:pPr>
            <w:r>
              <w:rPr>
                <w:rFonts w:ascii="Arial" w:hAnsi="Arial" w:cs="Arial"/>
                <w:color w:val="000000"/>
                <w:position w:val="-2"/>
                <w:sz w:val="18"/>
                <w:szCs w:val="18"/>
              </w:rPr>
              <w:t> </w:t>
            </w:r>
          </w:p>
        </w:tc>
      </w:tr>
    </w:tbl>
    <w:p w14:paraId="2CAB7C2A" w14:textId="77777777" w:rsidR="00160535" w:rsidRDefault="005E3A26">
      <w:pPr>
        <w:spacing w:before="225" w:after="225" w:line="240" w:lineRule="auto"/>
      </w:pPr>
      <w:r>
        <w:rPr>
          <w:rFonts w:ascii="Arial" w:hAnsi="Arial" w:cs="Arial"/>
          <w:color w:val="000000"/>
          <w:sz w:val="18"/>
          <w:szCs w:val="18"/>
        </w:rPr>
        <w:t> </w:t>
      </w:r>
    </w:p>
    <w:p w14:paraId="49C7275B" w14:textId="77777777" w:rsidR="00160535" w:rsidRDefault="005E3A26">
      <w:pPr>
        <w:spacing w:before="225" w:after="225" w:line="240" w:lineRule="auto"/>
        <w:ind w:left="360"/>
      </w:pPr>
      <w:r>
        <w:rPr>
          <w:rFonts w:ascii="Arial" w:hAnsi="Arial" w:cs="Arial"/>
          <w:color w:val="000000"/>
          <w:sz w:val="18"/>
          <w:szCs w:val="18"/>
        </w:rPr>
        <w:t>III. Potrošni material za večkratno uporabo(vezan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160535" w14:paraId="7B7E0D28" w14:textId="77777777" w:rsidTr="00994F8A">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DBA11" w14:textId="77777777" w:rsidR="00160535" w:rsidRDefault="005E3A26">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804D3" w14:textId="77777777" w:rsidR="00160535" w:rsidRDefault="005E3A26">
            <w:pPr>
              <w:spacing w:before="135" w:after="135"/>
              <w:textAlignment w:val="center"/>
            </w:pPr>
            <w:r>
              <w:rPr>
                <w:rFonts w:ascii="Arial" w:hAnsi="Arial" w:cs="Arial"/>
                <w:color w:val="000000"/>
                <w:position w:val="-2"/>
                <w:sz w:val="18"/>
                <w:szCs w:val="18"/>
              </w:rPr>
              <w:t>Naziv blaga (navedite tudi minimalno pakiranje za naročanje)</w:t>
            </w:r>
          </w:p>
        </w:tc>
      </w:tr>
      <w:tr w:rsidR="00160535" w14:paraId="00812C3C" w14:textId="77777777" w:rsidTr="00994F8A">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BB723" w14:textId="77777777" w:rsidR="00160535" w:rsidRDefault="005E3A26">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D7A13" w14:textId="77777777" w:rsidR="00160535" w:rsidRDefault="005E3A26">
            <w:pPr>
              <w:spacing w:before="135" w:after="135"/>
              <w:textAlignment w:val="center"/>
            </w:pPr>
            <w:r>
              <w:rPr>
                <w:rFonts w:ascii="Arial" w:hAnsi="Arial" w:cs="Arial"/>
                <w:color w:val="000000"/>
                <w:position w:val="-2"/>
                <w:sz w:val="18"/>
                <w:szCs w:val="18"/>
              </w:rPr>
              <w:t> </w:t>
            </w:r>
          </w:p>
        </w:tc>
      </w:tr>
      <w:tr w:rsidR="00160535" w14:paraId="1BA6BD7E" w14:textId="77777777" w:rsidTr="00994F8A">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A9AB0" w14:textId="77777777" w:rsidR="00160535" w:rsidRDefault="005E3A26">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D482D" w14:textId="77777777" w:rsidR="00160535" w:rsidRDefault="005E3A26">
            <w:pPr>
              <w:spacing w:before="135" w:after="135"/>
              <w:textAlignment w:val="center"/>
            </w:pPr>
            <w:r>
              <w:rPr>
                <w:rFonts w:ascii="Arial" w:hAnsi="Arial" w:cs="Arial"/>
                <w:color w:val="000000"/>
                <w:position w:val="-2"/>
                <w:sz w:val="18"/>
                <w:szCs w:val="18"/>
              </w:rPr>
              <w:t> </w:t>
            </w:r>
          </w:p>
        </w:tc>
      </w:tr>
      <w:tr w:rsidR="00160535" w14:paraId="5769353D" w14:textId="77777777" w:rsidTr="00994F8A">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047C3" w14:textId="77777777" w:rsidR="00160535" w:rsidRDefault="005E3A26">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DFE7F" w14:textId="77777777" w:rsidR="00160535" w:rsidRDefault="005E3A26">
            <w:pPr>
              <w:spacing w:before="135" w:after="135"/>
              <w:textAlignment w:val="center"/>
            </w:pPr>
            <w:r>
              <w:rPr>
                <w:rFonts w:ascii="Arial" w:hAnsi="Arial" w:cs="Arial"/>
                <w:color w:val="000000"/>
                <w:position w:val="-2"/>
                <w:sz w:val="18"/>
                <w:szCs w:val="18"/>
              </w:rPr>
              <w:t> </w:t>
            </w:r>
          </w:p>
        </w:tc>
      </w:tr>
    </w:tbl>
    <w:p w14:paraId="4B1E0807" w14:textId="77777777" w:rsidR="00160535" w:rsidRDefault="005E3A26">
      <w:pPr>
        <w:spacing w:before="225" w:after="225" w:line="240" w:lineRule="auto"/>
      </w:pPr>
      <w:r>
        <w:rPr>
          <w:rFonts w:ascii="Arial" w:hAnsi="Arial" w:cs="Arial"/>
          <w:color w:val="000000"/>
          <w:sz w:val="18"/>
          <w:szCs w:val="18"/>
        </w:rPr>
        <w:t> </w:t>
      </w:r>
    </w:p>
    <w:p w14:paraId="5A26CD68" w14:textId="77777777" w:rsidR="00160535" w:rsidRDefault="005E3A26">
      <w:pPr>
        <w:spacing w:before="225" w:after="225" w:line="240" w:lineRule="auto"/>
      </w:pPr>
      <w:r>
        <w:rPr>
          <w:rFonts w:ascii="Arial" w:hAnsi="Arial" w:cs="Arial"/>
          <w:color w:val="000000"/>
          <w:sz w:val="18"/>
          <w:szCs w:val="18"/>
        </w:rPr>
        <w:t>Prosimo, da podatke vpišete v obrazec. Vpišete samo potrošni material, ki ga bo moral naročati naročnik za normalno delovanje aparata in izvajanje programa. Tu ne vpisujete rezervnih delov, ki jih lahko na aparatu lahko menja samo serviser ob rednem ali izrednem vzdrževanju.</w:t>
      </w:r>
    </w:p>
    <w:p w14:paraId="1DA2F8F5" w14:textId="77777777" w:rsidR="00160535" w:rsidRDefault="00160535">
      <w:pPr>
        <w:sectPr w:rsidR="00160535" w:rsidSect="006E7A2B">
          <w:footerReference w:type="default" r:id="rId23"/>
          <w:pgSz w:w="11906" w:h="16838"/>
          <w:pgMar w:top="1418" w:right="1418" w:bottom="1418" w:left="1418" w:header="567" w:footer="596" w:gutter="0"/>
          <w:cols w:space="708"/>
          <w:docGrid w:linePitch="360"/>
        </w:sectPr>
      </w:pPr>
    </w:p>
    <w:p w14:paraId="1035913E" w14:textId="77777777" w:rsidR="005E3A26" w:rsidRPr="00590863" w:rsidRDefault="005E3A26"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7211C0E0" w14:textId="77777777" w:rsidR="005E3A26" w:rsidRPr="00252358" w:rsidRDefault="005E3A26" w:rsidP="00252358"/>
    <w:p w14:paraId="2E214AE9" w14:textId="77777777" w:rsidR="005E3A26" w:rsidRDefault="005E3A26"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E439819" w14:textId="77777777" w:rsidR="005E3A26" w:rsidRDefault="005E3A26" w:rsidP="00EB2A75">
      <w:pPr>
        <w:spacing w:after="120"/>
        <w:rPr>
          <w:rFonts w:ascii="Arial" w:hAnsi="Arial" w:cs="Arial"/>
        </w:rPr>
      </w:pPr>
    </w:p>
    <w:p w14:paraId="122ECD8D" w14:textId="77777777" w:rsidR="00160535" w:rsidRDefault="005E3A2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890653A" w14:textId="77777777" w:rsidR="00160535" w:rsidRDefault="005E3A2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60535" w14:paraId="1F4D0E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83517" w14:textId="77777777" w:rsidR="00160535" w:rsidRDefault="005E3A26">
            <w:pPr>
              <w:spacing w:before="135" w:after="135"/>
              <w:jc w:val="both"/>
              <w:textAlignment w:val="center"/>
            </w:pPr>
            <w:r>
              <w:rPr>
                <w:rFonts w:ascii="Arial" w:hAnsi="Arial" w:cs="Arial"/>
                <w:b/>
                <w:bCs/>
                <w:color w:val="000000"/>
                <w:position w:val="-2"/>
                <w:sz w:val="18"/>
                <w:szCs w:val="18"/>
              </w:rPr>
              <w:t>Ime in priimek</w:t>
            </w:r>
          </w:p>
          <w:p w14:paraId="72699715" w14:textId="77777777" w:rsidR="00160535" w:rsidRDefault="005E3A26">
            <w:pPr>
              <w:spacing w:before="135" w:after="135"/>
              <w:jc w:val="both"/>
              <w:textAlignment w:val="center"/>
            </w:pPr>
            <w:r>
              <w:rPr>
                <w:rFonts w:ascii="Arial" w:hAnsi="Arial" w:cs="Arial"/>
                <w:b/>
                <w:bCs/>
                <w:color w:val="000000"/>
                <w:position w:val="-2"/>
                <w:sz w:val="18"/>
                <w:szCs w:val="18"/>
              </w:rPr>
              <w:t>ali</w:t>
            </w:r>
          </w:p>
          <w:p w14:paraId="57D5F7C4" w14:textId="77777777" w:rsidR="00160535" w:rsidRDefault="005E3A2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EECD9" w14:textId="77777777" w:rsidR="00160535" w:rsidRDefault="005E3A26">
            <w:pPr>
              <w:spacing w:before="135" w:after="135"/>
              <w:jc w:val="both"/>
              <w:textAlignment w:val="center"/>
            </w:pPr>
            <w:r>
              <w:rPr>
                <w:rFonts w:ascii="Arial" w:hAnsi="Arial" w:cs="Arial"/>
                <w:b/>
                <w:bCs/>
                <w:color w:val="000000"/>
                <w:position w:val="-2"/>
                <w:sz w:val="18"/>
                <w:szCs w:val="18"/>
              </w:rPr>
              <w:t>Naslov prebivališča</w:t>
            </w:r>
          </w:p>
          <w:p w14:paraId="74212815" w14:textId="77777777" w:rsidR="00160535" w:rsidRDefault="005E3A26">
            <w:pPr>
              <w:spacing w:before="135" w:after="135"/>
              <w:jc w:val="both"/>
              <w:textAlignment w:val="center"/>
            </w:pPr>
            <w:r>
              <w:rPr>
                <w:rFonts w:ascii="Arial" w:hAnsi="Arial" w:cs="Arial"/>
                <w:b/>
                <w:bCs/>
                <w:color w:val="000000"/>
                <w:position w:val="-2"/>
                <w:sz w:val="18"/>
                <w:szCs w:val="18"/>
              </w:rPr>
              <w:t>ali</w:t>
            </w:r>
          </w:p>
          <w:p w14:paraId="370B9302" w14:textId="77777777" w:rsidR="00160535" w:rsidRDefault="005E3A2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3846C" w14:textId="77777777" w:rsidR="00160535" w:rsidRDefault="005E3A26">
            <w:pPr>
              <w:spacing w:before="135" w:after="135"/>
              <w:jc w:val="both"/>
              <w:textAlignment w:val="center"/>
            </w:pPr>
            <w:r>
              <w:rPr>
                <w:rFonts w:ascii="Arial" w:hAnsi="Arial" w:cs="Arial"/>
                <w:b/>
                <w:bCs/>
                <w:color w:val="000000"/>
                <w:position w:val="-2"/>
                <w:sz w:val="18"/>
                <w:szCs w:val="18"/>
              </w:rPr>
              <w:t>Delež lastništva</w:t>
            </w:r>
          </w:p>
          <w:p w14:paraId="51CC1520" w14:textId="77777777" w:rsidR="00160535" w:rsidRDefault="005E3A26">
            <w:pPr>
              <w:spacing w:before="135" w:after="135"/>
              <w:jc w:val="both"/>
              <w:textAlignment w:val="center"/>
            </w:pPr>
            <w:r>
              <w:rPr>
                <w:rFonts w:ascii="Arial" w:hAnsi="Arial" w:cs="Arial"/>
                <w:b/>
                <w:bCs/>
                <w:color w:val="000000"/>
                <w:position w:val="-2"/>
                <w:sz w:val="18"/>
                <w:szCs w:val="18"/>
              </w:rPr>
              <w:t>ali</w:t>
            </w:r>
          </w:p>
          <w:p w14:paraId="1D534A10" w14:textId="77777777" w:rsidR="00160535" w:rsidRDefault="005E3A26">
            <w:pPr>
              <w:spacing w:before="135" w:after="135"/>
              <w:jc w:val="both"/>
              <w:textAlignment w:val="center"/>
            </w:pPr>
            <w:r>
              <w:rPr>
                <w:rFonts w:ascii="Arial" w:hAnsi="Arial" w:cs="Arial"/>
                <w:b/>
                <w:bCs/>
                <w:color w:val="000000"/>
                <w:position w:val="-2"/>
                <w:sz w:val="18"/>
                <w:szCs w:val="18"/>
              </w:rPr>
              <w:t>Delež lastništva gospodarskega subjekta</w:t>
            </w:r>
          </w:p>
        </w:tc>
      </w:tr>
      <w:tr w:rsidR="00160535" w14:paraId="5A4220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39960F"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E9DA8"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31891"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48A2B80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ECA149"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4317B"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1B0BDC"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25C993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B0531"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2ED0F"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D447E"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52E10C8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3EE26"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73FC1A"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B322E" w14:textId="77777777" w:rsidR="00160535" w:rsidRDefault="005E3A26">
            <w:pPr>
              <w:spacing w:before="135" w:after="135"/>
              <w:jc w:val="both"/>
              <w:textAlignment w:val="center"/>
            </w:pPr>
            <w:r>
              <w:rPr>
                <w:rFonts w:ascii="Arial" w:hAnsi="Arial" w:cs="Arial"/>
                <w:color w:val="000000"/>
                <w:position w:val="-2"/>
                <w:sz w:val="18"/>
                <w:szCs w:val="18"/>
              </w:rPr>
              <w:t> </w:t>
            </w:r>
          </w:p>
        </w:tc>
      </w:tr>
    </w:tbl>
    <w:p w14:paraId="1EA9FCE5" w14:textId="77777777" w:rsidR="00160535" w:rsidRDefault="005E3A2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60535" w14:paraId="6591F5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7A7F7" w14:textId="77777777" w:rsidR="00160535" w:rsidRDefault="005E3A2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3B993" w14:textId="77777777" w:rsidR="00160535" w:rsidRDefault="005E3A2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30635" w14:textId="77777777" w:rsidR="00160535" w:rsidRDefault="005E3A26">
            <w:pPr>
              <w:spacing w:before="135" w:after="135"/>
              <w:jc w:val="both"/>
              <w:textAlignment w:val="center"/>
            </w:pPr>
            <w:r>
              <w:rPr>
                <w:rFonts w:ascii="Arial" w:hAnsi="Arial" w:cs="Arial"/>
                <w:b/>
                <w:bCs/>
                <w:color w:val="000000"/>
                <w:position w:val="-2"/>
                <w:sz w:val="18"/>
                <w:szCs w:val="18"/>
              </w:rPr>
              <w:t>Delež lastništva gospodarskega subjekta</w:t>
            </w:r>
          </w:p>
        </w:tc>
      </w:tr>
      <w:tr w:rsidR="00160535" w14:paraId="19B526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244F4"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C0F6C"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8605A"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62C213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FF33F"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7394F3"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F8AF"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5412A67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7DCF4"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616C"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6A2B7A" w14:textId="77777777" w:rsidR="00160535" w:rsidRDefault="005E3A26">
            <w:pPr>
              <w:spacing w:before="135" w:after="135"/>
              <w:jc w:val="both"/>
              <w:textAlignment w:val="center"/>
            </w:pPr>
            <w:r>
              <w:rPr>
                <w:rFonts w:ascii="Arial" w:hAnsi="Arial" w:cs="Arial"/>
                <w:color w:val="000000"/>
                <w:position w:val="-2"/>
                <w:sz w:val="18"/>
                <w:szCs w:val="18"/>
              </w:rPr>
              <w:t> </w:t>
            </w:r>
          </w:p>
        </w:tc>
      </w:tr>
      <w:tr w:rsidR="00160535" w14:paraId="295000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9C19B"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539FD" w14:textId="77777777" w:rsidR="00160535" w:rsidRDefault="005E3A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E8138" w14:textId="77777777" w:rsidR="00160535" w:rsidRDefault="005E3A26">
            <w:pPr>
              <w:spacing w:before="135" w:after="135"/>
              <w:jc w:val="both"/>
              <w:textAlignment w:val="center"/>
            </w:pPr>
            <w:r>
              <w:rPr>
                <w:rFonts w:ascii="Arial" w:hAnsi="Arial" w:cs="Arial"/>
                <w:color w:val="000000"/>
                <w:position w:val="-2"/>
                <w:sz w:val="18"/>
                <w:szCs w:val="18"/>
              </w:rPr>
              <w:t> </w:t>
            </w:r>
          </w:p>
        </w:tc>
      </w:tr>
    </w:tbl>
    <w:p w14:paraId="7D3BD944" w14:textId="77777777" w:rsidR="00160535" w:rsidRDefault="005E3A2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60535" w14:paraId="5DE52720" w14:textId="77777777">
        <w:tc>
          <w:tcPr>
            <w:tcW w:w="4080" w:type="dxa"/>
            <w:tcMar>
              <w:top w:w="75" w:type="dxa"/>
              <w:bottom w:w="75" w:type="dxa"/>
            </w:tcMar>
            <w:vAlign w:val="center"/>
          </w:tcPr>
          <w:p w14:paraId="7C0AFE42" w14:textId="77777777" w:rsidR="00160535" w:rsidRDefault="005E3A26">
            <w:r>
              <w:rPr>
                <w:rFonts w:ascii="Arial" w:hAnsi="Arial" w:cs="Arial"/>
                <w:color w:val="000000"/>
                <w:position w:val="-2"/>
                <w:sz w:val="18"/>
                <w:szCs w:val="18"/>
              </w:rPr>
              <w:t>Kraj in datum:</w:t>
            </w:r>
          </w:p>
        </w:tc>
        <w:tc>
          <w:tcPr>
            <w:tcW w:w="0" w:type="auto"/>
            <w:tcMar>
              <w:top w:w="75" w:type="dxa"/>
              <w:bottom w:w="75" w:type="dxa"/>
            </w:tcMar>
            <w:vAlign w:val="center"/>
          </w:tcPr>
          <w:p w14:paraId="4CC93438" w14:textId="77777777" w:rsidR="00160535" w:rsidRDefault="005E3A26">
            <w:r>
              <w:rPr>
                <w:rFonts w:ascii="Arial" w:hAnsi="Arial" w:cs="Arial"/>
                <w:color w:val="000000"/>
                <w:position w:val="-2"/>
                <w:sz w:val="18"/>
                <w:szCs w:val="18"/>
              </w:rPr>
              <w:t>Ime in priimek: _____________________</w:t>
            </w:r>
          </w:p>
        </w:tc>
      </w:tr>
      <w:tr w:rsidR="00160535" w14:paraId="68C54BE6" w14:textId="77777777">
        <w:tc>
          <w:tcPr>
            <w:tcW w:w="4080" w:type="dxa"/>
            <w:tcMar>
              <w:top w:w="75" w:type="dxa"/>
              <w:bottom w:w="75" w:type="dxa"/>
            </w:tcMar>
            <w:vAlign w:val="center"/>
          </w:tcPr>
          <w:p w14:paraId="3B1AEE36" w14:textId="77777777" w:rsidR="00160535" w:rsidRDefault="005E3A26">
            <w:r>
              <w:rPr>
                <w:rFonts w:ascii="Arial" w:hAnsi="Arial" w:cs="Arial"/>
                <w:color w:val="000000"/>
                <w:position w:val="-2"/>
                <w:sz w:val="18"/>
                <w:szCs w:val="18"/>
              </w:rPr>
              <w:t> </w:t>
            </w:r>
          </w:p>
        </w:tc>
        <w:tc>
          <w:tcPr>
            <w:tcW w:w="0" w:type="auto"/>
            <w:tcMar>
              <w:top w:w="75" w:type="dxa"/>
              <w:bottom w:w="75" w:type="dxa"/>
            </w:tcMar>
            <w:vAlign w:val="center"/>
          </w:tcPr>
          <w:p w14:paraId="13316390" w14:textId="77777777" w:rsidR="00160535" w:rsidRDefault="005E3A26">
            <w:pPr>
              <w:jc w:val="center"/>
            </w:pPr>
            <w:r>
              <w:rPr>
                <w:rFonts w:ascii="Arial" w:hAnsi="Arial" w:cs="Arial"/>
                <w:color w:val="000000"/>
                <w:position w:val="-2"/>
                <w:sz w:val="18"/>
                <w:szCs w:val="18"/>
              </w:rPr>
              <w:t>(žig in podpis)</w:t>
            </w:r>
          </w:p>
        </w:tc>
      </w:tr>
    </w:tbl>
    <w:p w14:paraId="73FDA66B" w14:textId="77777777" w:rsidR="00160535" w:rsidRDefault="005E3A26">
      <w:pPr>
        <w:spacing w:before="225" w:after="225" w:line="240" w:lineRule="auto"/>
        <w:jc w:val="both"/>
      </w:pPr>
      <w:r>
        <w:rPr>
          <w:rFonts w:ascii="Arial" w:hAnsi="Arial" w:cs="Arial"/>
          <w:color w:val="000000"/>
          <w:sz w:val="18"/>
          <w:szCs w:val="18"/>
        </w:rPr>
        <w:t> </w:t>
      </w:r>
    </w:p>
    <w:p w14:paraId="64E65E57" w14:textId="77777777" w:rsidR="00160535" w:rsidRDefault="005E3A2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4BE1907" w14:textId="77777777" w:rsidR="00160535" w:rsidRDefault="00160535">
      <w:pPr>
        <w:sectPr w:rsidR="00160535" w:rsidSect="006E7A2B">
          <w:footerReference w:type="default" r:id="rId24"/>
          <w:pgSz w:w="11906" w:h="16838"/>
          <w:pgMar w:top="1418" w:right="1418" w:bottom="1418" w:left="1418" w:header="567" w:footer="596" w:gutter="0"/>
          <w:cols w:space="708"/>
          <w:docGrid w:linePitch="360"/>
        </w:sectPr>
      </w:pPr>
    </w:p>
    <w:p w14:paraId="3BD31130" w14:textId="77777777" w:rsidR="005E3A26" w:rsidRPr="00116091" w:rsidRDefault="005E3A26"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B472ACB" w14:textId="77777777" w:rsidR="005E3A26" w:rsidRDefault="005E3A26" w:rsidP="00AC0380">
      <w:pPr>
        <w:rPr>
          <w:rFonts w:ascii="Arial" w:hAnsi="Arial" w:cs="Arial"/>
        </w:rPr>
      </w:pPr>
    </w:p>
    <w:p w14:paraId="644164BE" w14:textId="77777777" w:rsidR="00160535" w:rsidRDefault="005E3A26">
      <w:pPr>
        <w:spacing w:before="224" w:after="224" w:line="240" w:lineRule="auto"/>
        <w:jc w:val="center"/>
        <w:outlineLvl w:val="1"/>
      </w:pPr>
      <w:r>
        <w:rPr>
          <w:rFonts w:ascii="Arial" w:hAnsi="Arial" w:cs="Arial"/>
          <w:b/>
          <w:bCs/>
          <w:color w:val="000000"/>
          <w:sz w:val="27"/>
          <w:szCs w:val="27"/>
        </w:rPr>
        <w:t>POGODBA O DOBAVI MEDICINSKE OPREME</w:t>
      </w:r>
    </w:p>
    <w:p w14:paraId="3BC2B34D" w14:textId="77777777" w:rsidR="00160535" w:rsidRDefault="005E3A26">
      <w:pPr>
        <w:spacing w:before="225" w:after="225" w:line="240" w:lineRule="auto"/>
        <w:jc w:val="center"/>
      </w:pPr>
      <w:r>
        <w:rPr>
          <w:rFonts w:ascii="Arial" w:hAnsi="Arial" w:cs="Arial"/>
          <w:color w:val="000000"/>
          <w:sz w:val="18"/>
          <w:szCs w:val="18"/>
        </w:rPr>
        <w:t>sklenjena med</w:t>
      </w:r>
    </w:p>
    <w:p w14:paraId="3765687D" w14:textId="77777777" w:rsidR="00160535" w:rsidRDefault="005E3A26">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160535" w14:paraId="09CD1B61" w14:textId="77777777">
        <w:tc>
          <w:tcPr>
            <w:tcW w:w="3300" w:type="dxa"/>
            <w:tcMar>
              <w:top w:w="0" w:type="auto"/>
              <w:bottom w:w="0" w:type="auto"/>
            </w:tcMar>
            <w:vAlign w:val="center"/>
          </w:tcPr>
          <w:p w14:paraId="4866633E" w14:textId="77777777" w:rsidR="00160535" w:rsidRDefault="005E3A26">
            <w:r>
              <w:rPr>
                <w:rFonts w:ascii="Arial" w:hAnsi="Arial" w:cs="Arial"/>
                <w:color w:val="000000"/>
                <w:position w:val="-2"/>
                <w:sz w:val="18"/>
                <w:szCs w:val="18"/>
              </w:rPr>
              <w:t>Matična številka:</w:t>
            </w:r>
          </w:p>
        </w:tc>
        <w:tc>
          <w:tcPr>
            <w:tcW w:w="0" w:type="auto"/>
            <w:tcMar>
              <w:top w:w="0" w:type="auto"/>
              <w:bottom w:w="0" w:type="auto"/>
            </w:tcMar>
            <w:vAlign w:val="center"/>
          </w:tcPr>
          <w:p w14:paraId="1AFA2794" w14:textId="77777777" w:rsidR="00160535" w:rsidRDefault="005E3A26">
            <w:r>
              <w:rPr>
                <w:rFonts w:ascii="Arial" w:hAnsi="Arial" w:cs="Arial"/>
                <w:color w:val="000000"/>
                <w:position w:val="-2"/>
                <w:sz w:val="18"/>
                <w:szCs w:val="18"/>
              </w:rPr>
              <w:t>5054621000</w:t>
            </w:r>
          </w:p>
        </w:tc>
      </w:tr>
      <w:tr w:rsidR="00160535" w14:paraId="521031C5" w14:textId="77777777">
        <w:tc>
          <w:tcPr>
            <w:tcW w:w="3300" w:type="dxa"/>
            <w:tcMar>
              <w:top w:w="0" w:type="auto"/>
              <w:bottom w:w="0" w:type="auto"/>
            </w:tcMar>
            <w:vAlign w:val="center"/>
          </w:tcPr>
          <w:p w14:paraId="1CA01E13" w14:textId="77777777" w:rsidR="00160535" w:rsidRDefault="005E3A2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AE7D78" w14:textId="77777777" w:rsidR="00160535" w:rsidRDefault="005E3A26">
            <w:r>
              <w:rPr>
                <w:rFonts w:ascii="Arial" w:hAnsi="Arial" w:cs="Arial"/>
                <w:color w:val="000000"/>
                <w:position w:val="-2"/>
                <w:sz w:val="18"/>
                <w:szCs w:val="18"/>
              </w:rPr>
              <w:t>SI 82657106</w:t>
            </w:r>
          </w:p>
        </w:tc>
      </w:tr>
      <w:tr w:rsidR="00160535" w14:paraId="1D613981" w14:textId="77777777">
        <w:tc>
          <w:tcPr>
            <w:tcW w:w="3300" w:type="dxa"/>
            <w:tcMar>
              <w:top w:w="0" w:type="auto"/>
              <w:bottom w:w="0" w:type="auto"/>
            </w:tcMar>
            <w:vAlign w:val="center"/>
          </w:tcPr>
          <w:p w14:paraId="52522FDA" w14:textId="77777777" w:rsidR="00160535" w:rsidRDefault="005E3A26">
            <w:r>
              <w:rPr>
                <w:rFonts w:ascii="Arial" w:hAnsi="Arial" w:cs="Arial"/>
                <w:color w:val="000000"/>
                <w:position w:val="-2"/>
                <w:sz w:val="18"/>
                <w:szCs w:val="18"/>
              </w:rPr>
              <w:t>Transakcijski račun (TRR):</w:t>
            </w:r>
          </w:p>
        </w:tc>
        <w:tc>
          <w:tcPr>
            <w:tcW w:w="0" w:type="auto"/>
            <w:tcMar>
              <w:top w:w="0" w:type="auto"/>
              <w:bottom w:w="0" w:type="auto"/>
            </w:tcMar>
            <w:vAlign w:val="center"/>
          </w:tcPr>
          <w:p w14:paraId="36029D81" w14:textId="77777777" w:rsidR="00160535" w:rsidRDefault="005E3A26">
            <w:r>
              <w:rPr>
                <w:rFonts w:ascii="Arial" w:hAnsi="Arial" w:cs="Arial"/>
                <w:color w:val="000000"/>
                <w:position w:val="-2"/>
                <w:sz w:val="18"/>
                <w:szCs w:val="18"/>
              </w:rPr>
              <w:t>SI56 0110 0603 0278 379</w:t>
            </w:r>
          </w:p>
        </w:tc>
      </w:tr>
    </w:tbl>
    <w:p w14:paraId="35E7C2F6" w14:textId="77777777" w:rsidR="00160535" w:rsidRDefault="00160535"/>
    <w:p w14:paraId="172F1A95" w14:textId="77777777" w:rsidR="00160535" w:rsidRDefault="005E3A26">
      <w:pPr>
        <w:spacing w:before="225" w:after="225" w:line="240" w:lineRule="auto"/>
        <w:jc w:val="center"/>
      </w:pPr>
      <w:r>
        <w:rPr>
          <w:rFonts w:ascii="Arial" w:hAnsi="Arial" w:cs="Arial"/>
          <w:color w:val="000000"/>
          <w:sz w:val="18"/>
          <w:szCs w:val="18"/>
        </w:rPr>
        <w:t>in</w:t>
      </w:r>
    </w:p>
    <w:p w14:paraId="051B76FC" w14:textId="30DDA191" w:rsidR="00160535" w:rsidRDefault="005E3A26">
      <w:pPr>
        <w:spacing w:before="225" w:after="225" w:line="240" w:lineRule="auto"/>
        <w:jc w:val="both"/>
      </w:pPr>
      <w:r>
        <w:rPr>
          <w:rFonts w:ascii="Arial" w:hAnsi="Arial" w:cs="Arial"/>
          <w:b/>
          <w:bCs/>
          <w:color w:val="000000"/>
          <w:sz w:val="18"/>
          <w:szCs w:val="18"/>
        </w:rPr>
        <w:t>IZVAJALCEM</w:t>
      </w:r>
      <w:r w:rsidR="00D50AD9">
        <w:rPr>
          <w:rFonts w:ascii="Arial" w:hAnsi="Arial" w:cs="Arial"/>
          <w:b/>
          <w:bCs/>
          <w:color w:val="000000"/>
          <w:sz w:val="18"/>
          <w:szCs w:val="18"/>
        </w:rPr>
        <w:t>/DOBAVITELJEM</w:t>
      </w:r>
      <w:r>
        <w:rPr>
          <w:rFonts w:ascii="Arial" w:hAnsi="Arial" w:cs="Arial"/>
          <w:b/>
          <w:bCs/>
          <w:color w:val="000000"/>
          <w:sz w:val="18"/>
          <w:szCs w:val="18"/>
        </w:rPr>
        <w:t>: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160535" w14:paraId="7209BC87" w14:textId="77777777">
        <w:tc>
          <w:tcPr>
            <w:tcW w:w="3300" w:type="dxa"/>
            <w:tcMar>
              <w:top w:w="0" w:type="auto"/>
              <w:bottom w:w="0" w:type="auto"/>
            </w:tcMar>
            <w:vAlign w:val="center"/>
          </w:tcPr>
          <w:p w14:paraId="09B06583" w14:textId="77777777" w:rsidR="00160535" w:rsidRDefault="005E3A2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F32FC66" w14:textId="77777777" w:rsidR="00160535" w:rsidRDefault="005E3A26">
            <w:r>
              <w:rPr>
                <w:rFonts w:ascii="Arial" w:hAnsi="Arial" w:cs="Arial"/>
                <w:color w:val="000000"/>
                <w:position w:val="-2"/>
                <w:sz w:val="18"/>
                <w:szCs w:val="18"/>
              </w:rPr>
              <w:t> </w:t>
            </w:r>
          </w:p>
        </w:tc>
      </w:tr>
      <w:tr w:rsidR="00160535" w14:paraId="5C00930D" w14:textId="77777777">
        <w:tc>
          <w:tcPr>
            <w:tcW w:w="3300" w:type="dxa"/>
            <w:tcMar>
              <w:top w:w="0" w:type="auto"/>
              <w:bottom w:w="0" w:type="auto"/>
            </w:tcMar>
            <w:vAlign w:val="center"/>
          </w:tcPr>
          <w:p w14:paraId="7A928153" w14:textId="77777777" w:rsidR="00160535" w:rsidRDefault="005E3A2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17837C6" w14:textId="77777777" w:rsidR="00160535" w:rsidRDefault="005E3A26">
            <w:r>
              <w:rPr>
                <w:rFonts w:ascii="Arial" w:hAnsi="Arial" w:cs="Arial"/>
                <w:color w:val="000000"/>
                <w:position w:val="-2"/>
                <w:sz w:val="18"/>
                <w:szCs w:val="18"/>
              </w:rPr>
              <w:t> </w:t>
            </w:r>
          </w:p>
        </w:tc>
      </w:tr>
      <w:tr w:rsidR="00160535" w14:paraId="09E518ED" w14:textId="77777777">
        <w:tc>
          <w:tcPr>
            <w:tcW w:w="3300" w:type="dxa"/>
            <w:tcMar>
              <w:top w:w="0" w:type="auto"/>
              <w:bottom w:w="0" w:type="auto"/>
            </w:tcMar>
            <w:vAlign w:val="center"/>
          </w:tcPr>
          <w:p w14:paraId="1D1637AF" w14:textId="77777777" w:rsidR="00160535" w:rsidRDefault="005E3A2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86305DE" w14:textId="77777777" w:rsidR="00160535" w:rsidRDefault="005E3A26">
            <w:r>
              <w:rPr>
                <w:rFonts w:ascii="Arial" w:hAnsi="Arial" w:cs="Arial"/>
                <w:color w:val="000000"/>
                <w:position w:val="-2"/>
                <w:sz w:val="18"/>
                <w:szCs w:val="18"/>
              </w:rPr>
              <w:t> </w:t>
            </w:r>
          </w:p>
        </w:tc>
      </w:tr>
    </w:tbl>
    <w:p w14:paraId="34F9F891" w14:textId="77777777" w:rsidR="00160535" w:rsidRDefault="005E3A26">
      <w:pPr>
        <w:spacing w:before="225" w:after="225" w:line="240" w:lineRule="auto"/>
        <w:jc w:val="both"/>
      </w:pPr>
      <w:r>
        <w:rPr>
          <w:rFonts w:ascii="Arial" w:hAnsi="Arial" w:cs="Arial"/>
          <w:color w:val="000000"/>
          <w:sz w:val="18"/>
          <w:szCs w:val="18"/>
        </w:rPr>
        <w:t> </w:t>
      </w:r>
    </w:p>
    <w:p w14:paraId="74C19C8D" w14:textId="77777777" w:rsidR="00160535" w:rsidRDefault="005E3A26">
      <w:pPr>
        <w:spacing w:before="225" w:after="225" w:line="240" w:lineRule="auto"/>
        <w:jc w:val="both"/>
      </w:pPr>
      <w:r>
        <w:rPr>
          <w:rFonts w:ascii="Arial" w:hAnsi="Arial" w:cs="Arial"/>
          <w:b/>
          <w:bCs/>
          <w:color w:val="000000"/>
          <w:sz w:val="18"/>
          <w:szCs w:val="18"/>
        </w:rPr>
        <w:t>I. UVODNE DOLOČBE</w:t>
      </w:r>
    </w:p>
    <w:p w14:paraId="429FD12C" w14:textId="77777777" w:rsidR="00160535" w:rsidRDefault="005E3A2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160535" w14:paraId="4DA20470" w14:textId="77777777">
        <w:tc>
          <w:tcPr>
            <w:tcW w:w="0" w:type="auto"/>
            <w:tcMar>
              <w:top w:w="0" w:type="auto"/>
              <w:bottom w:w="0" w:type="auto"/>
            </w:tcMar>
          </w:tcPr>
          <w:p w14:paraId="082859E2" w14:textId="77777777" w:rsidR="00160535" w:rsidRDefault="005E3A26">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160535" w14:paraId="3B484057" w14:textId="77777777">
              <w:tc>
                <w:tcPr>
                  <w:tcW w:w="0" w:type="auto"/>
                  <w:tcMar>
                    <w:top w:w="0" w:type="auto"/>
                    <w:bottom w:w="0" w:type="auto"/>
                  </w:tcMar>
                </w:tcPr>
                <w:p w14:paraId="0F0CDEDD" w14:textId="43942AD7" w:rsidR="00160535" w:rsidRDefault="005E3A26" w:rsidP="004624C9">
                  <w:pPr>
                    <w:numPr>
                      <w:ilvl w:val="0"/>
                      <w:numId w:val="9"/>
                    </w:numPr>
                    <w:jc w:val="both"/>
                    <w:rPr>
                      <w:rFonts w:ascii="Arial" w:hAnsi="Arial" w:cs="Arial"/>
                      <w:color w:val="000000"/>
                      <w:sz w:val="18"/>
                      <w:szCs w:val="18"/>
                    </w:rPr>
                  </w:pPr>
                  <w:r>
                    <w:rPr>
                      <w:rFonts w:ascii="Arial" w:hAnsi="Arial" w:cs="Arial"/>
                      <w:color w:val="000000"/>
                      <w:sz w:val="18"/>
                      <w:szCs w:val="18"/>
                    </w:rPr>
                    <w:t>javnega naročila za predmet</w:t>
                  </w:r>
                  <w:r w:rsidR="00D50AD9">
                    <w:t xml:space="preserve"> </w:t>
                  </w:r>
                  <w:r w:rsidR="00D50AD9" w:rsidRPr="00D50AD9">
                    <w:rPr>
                      <w:rFonts w:ascii="Arial" w:hAnsi="Arial" w:cs="Arial"/>
                      <w:color w:val="000000"/>
                      <w:sz w:val="18"/>
                      <w:szCs w:val="18"/>
                    </w:rPr>
                    <w:t>NABAVA MOBILNEGA RTG APARATA ZA CIM</w:t>
                  </w:r>
                  <w:r>
                    <w:rPr>
                      <w:rFonts w:ascii="Arial" w:hAnsi="Arial" w:cs="Arial"/>
                      <w:color w:val="000000"/>
                      <w:sz w:val="18"/>
                      <w:szCs w:val="18"/>
                    </w:rPr>
                    <w:t>, objavljenega na Portalu javnih naročil številka _____________ z dne ___________ in</w:t>
                  </w:r>
                </w:p>
                <w:p w14:paraId="7BCE7AC1" w14:textId="77777777" w:rsidR="00160535" w:rsidRDefault="005E3A26" w:rsidP="004624C9">
                  <w:pPr>
                    <w:numPr>
                      <w:ilvl w:val="0"/>
                      <w:numId w:val="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DD917C1" w14:textId="77777777" w:rsidR="00160535" w:rsidRDefault="00160535"/>
          <w:p w14:paraId="6C713242" w14:textId="77777777" w:rsidR="00160535" w:rsidRDefault="005E3A26">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5B911D45" w14:textId="77777777" w:rsidR="00160535" w:rsidRDefault="005E3A26">
      <w:pPr>
        <w:spacing w:before="225" w:after="225" w:line="240" w:lineRule="auto"/>
        <w:jc w:val="both"/>
      </w:pPr>
      <w:r>
        <w:rPr>
          <w:rFonts w:ascii="Arial" w:hAnsi="Arial" w:cs="Arial"/>
          <w:b/>
          <w:bCs/>
          <w:color w:val="000000"/>
          <w:sz w:val="18"/>
          <w:szCs w:val="18"/>
        </w:rPr>
        <w:t>II. PREDMET POGODBE</w:t>
      </w:r>
    </w:p>
    <w:p w14:paraId="691CBF13" w14:textId="77777777" w:rsidR="00160535" w:rsidRDefault="005E3A2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160535" w14:paraId="52C3BB1F" w14:textId="77777777">
        <w:tc>
          <w:tcPr>
            <w:tcW w:w="0" w:type="auto"/>
            <w:tcMar>
              <w:top w:w="0" w:type="auto"/>
              <w:bottom w:w="0" w:type="auto"/>
            </w:tcMar>
          </w:tcPr>
          <w:p w14:paraId="0EDB2208" w14:textId="77777777" w:rsidR="00160535" w:rsidRDefault="005E3A26">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w:t>
            </w:r>
          </w:p>
          <w:p w14:paraId="07B5567D" w14:textId="77777777" w:rsidR="00160535" w:rsidRDefault="005E3A26">
            <w:pPr>
              <w:spacing w:before="225" w:after="225"/>
              <w:jc w:val="both"/>
            </w:pPr>
            <w:r>
              <w:rPr>
                <w:rFonts w:ascii="Arial" w:hAnsi="Arial" w:cs="Arial"/>
                <w:b/>
                <w:bCs/>
                <w:color w:val="000000"/>
                <w:sz w:val="18"/>
                <w:szCs w:val="18"/>
              </w:rPr>
              <w:t>1 KOS ____________________________________, proizvajalca___________, model: ________________.</w:t>
            </w:r>
          </w:p>
        </w:tc>
      </w:tr>
    </w:tbl>
    <w:p w14:paraId="39EE7991" w14:textId="77777777" w:rsidR="00160535" w:rsidRDefault="005E3A2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160535" w14:paraId="41D794C6" w14:textId="77777777">
        <w:tc>
          <w:tcPr>
            <w:tcW w:w="0" w:type="auto"/>
            <w:tcMar>
              <w:top w:w="0" w:type="auto"/>
              <w:bottom w:w="0" w:type="auto"/>
            </w:tcMar>
          </w:tcPr>
          <w:p w14:paraId="0CBA7955" w14:textId="77777777" w:rsidR="00160535" w:rsidRDefault="005E3A26">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60535" w14:paraId="10A95F62" w14:textId="77777777">
              <w:tc>
                <w:tcPr>
                  <w:tcW w:w="0" w:type="auto"/>
                  <w:tcMar>
                    <w:top w:w="0" w:type="auto"/>
                    <w:bottom w:w="0" w:type="auto"/>
                  </w:tcMar>
                </w:tcPr>
                <w:p w14:paraId="68CD7A8F" w14:textId="77777777" w:rsidR="00160535" w:rsidRDefault="005E3A26" w:rsidP="004624C9">
                  <w:pPr>
                    <w:numPr>
                      <w:ilvl w:val="0"/>
                      <w:numId w:val="1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DE3A122" w14:textId="77777777" w:rsidR="00160535" w:rsidRDefault="005E3A26" w:rsidP="004624C9">
                  <w:pPr>
                    <w:numPr>
                      <w:ilvl w:val="0"/>
                      <w:numId w:val="10"/>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4CBCF7C3" w14:textId="77777777" w:rsidR="00160535" w:rsidRDefault="00160535"/>
          <w:p w14:paraId="0879C06C" w14:textId="77777777" w:rsidR="00160535" w:rsidRDefault="005E3A26">
            <w:pPr>
              <w:spacing w:before="225" w:after="225"/>
              <w:jc w:val="both"/>
            </w:pPr>
            <w:r>
              <w:rPr>
                <w:rFonts w:ascii="Arial" w:hAnsi="Arial" w:cs="Arial"/>
                <w:color w:val="000000"/>
                <w:sz w:val="18"/>
                <w:szCs w:val="18"/>
              </w:rPr>
              <w:t>Predmetni dokumenti so sestavni del te pogodbe.</w:t>
            </w:r>
          </w:p>
        </w:tc>
      </w:tr>
    </w:tbl>
    <w:p w14:paraId="067349D9" w14:textId="77777777" w:rsidR="00160535" w:rsidRDefault="005E3A26">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160535" w14:paraId="24D5F220" w14:textId="77777777">
        <w:tc>
          <w:tcPr>
            <w:tcW w:w="0" w:type="auto"/>
            <w:tcMar>
              <w:top w:w="0" w:type="auto"/>
              <w:bottom w:w="0" w:type="auto"/>
            </w:tcMar>
          </w:tcPr>
          <w:p w14:paraId="0FE4BC1D" w14:textId="77777777" w:rsidR="00160535" w:rsidRDefault="005E3A26">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160535" w14:paraId="2FB8B2A4" w14:textId="77777777">
              <w:tc>
                <w:tcPr>
                  <w:tcW w:w="0" w:type="auto"/>
                  <w:tcMar>
                    <w:top w:w="0" w:type="auto"/>
                    <w:bottom w:w="0" w:type="auto"/>
                  </w:tcMar>
                </w:tcPr>
                <w:p w14:paraId="55115370" w14:textId="77777777" w:rsidR="00160535" w:rsidRDefault="005E3A26" w:rsidP="004624C9">
                  <w:pPr>
                    <w:numPr>
                      <w:ilvl w:val="0"/>
                      <w:numId w:val="11"/>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4BAE4A7" w14:textId="77777777" w:rsidR="00160535" w:rsidRDefault="005E3A26" w:rsidP="004624C9">
                  <w:pPr>
                    <w:numPr>
                      <w:ilvl w:val="0"/>
                      <w:numId w:val="11"/>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60E2A2E6" w14:textId="77777777" w:rsidR="00160535" w:rsidRDefault="005E3A26" w:rsidP="004624C9">
                  <w:pPr>
                    <w:numPr>
                      <w:ilvl w:val="0"/>
                      <w:numId w:val="11"/>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71902F4A" w14:textId="77777777" w:rsidR="00160535" w:rsidRDefault="005E3A26" w:rsidP="004624C9">
                  <w:pPr>
                    <w:numPr>
                      <w:ilvl w:val="0"/>
                      <w:numId w:val="11"/>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28A26CD" w14:textId="77777777" w:rsidR="00160535" w:rsidRDefault="005E3A26" w:rsidP="004624C9">
                  <w:pPr>
                    <w:numPr>
                      <w:ilvl w:val="0"/>
                      <w:numId w:val="11"/>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se bo v garancijskem obdobju enaka napaka na opremi ponovila najmanj dvakrat, bo tako opremo zamenjal za novo nerabljeno opremo enakih ali boljših karakteristik, na lastne stroške v roku 45 koledarskih dni od dne, ko se je napaka pojavila.</w:t>
                  </w:r>
                </w:p>
                <w:p w14:paraId="43730CA3" w14:textId="77777777" w:rsidR="00D50AD9" w:rsidRDefault="00D50AD9" w:rsidP="00D50AD9">
                  <w:pPr>
                    <w:ind w:left="720"/>
                    <w:jc w:val="both"/>
                    <w:rPr>
                      <w:rFonts w:ascii="Arial" w:hAnsi="Arial" w:cs="Arial"/>
                      <w:color w:val="000000"/>
                      <w:sz w:val="18"/>
                      <w:szCs w:val="18"/>
                    </w:rPr>
                  </w:pPr>
                </w:p>
              </w:tc>
            </w:tr>
          </w:tbl>
          <w:p w14:paraId="5BAA06DB" w14:textId="77777777" w:rsidR="00160535" w:rsidRDefault="00160535"/>
        </w:tc>
      </w:tr>
    </w:tbl>
    <w:p w14:paraId="3EB6850D" w14:textId="77777777" w:rsidR="00160535" w:rsidRDefault="005E3A2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160535" w14:paraId="09CA0D5A" w14:textId="77777777">
        <w:tc>
          <w:tcPr>
            <w:tcW w:w="0" w:type="auto"/>
            <w:tcMar>
              <w:top w:w="0" w:type="auto"/>
              <w:bottom w:w="0" w:type="auto"/>
            </w:tcMar>
          </w:tcPr>
          <w:p w14:paraId="7B1B0BE0" w14:textId="77777777" w:rsidR="00160535" w:rsidRDefault="005E3A26">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8"/>
            </w:tblGrid>
            <w:tr w:rsidR="00160535" w14:paraId="2F5F05CE" w14:textId="77777777">
              <w:tc>
                <w:tcPr>
                  <w:tcW w:w="0" w:type="auto"/>
                  <w:tcMar>
                    <w:top w:w="0" w:type="auto"/>
                    <w:bottom w:w="0" w:type="auto"/>
                  </w:tcMar>
                </w:tcPr>
                <w:p w14:paraId="57A38D81" w14:textId="0CCB4605" w:rsidR="00160535" w:rsidRDefault="005E3A26" w:rsidP="004624C9">
                  <w:pPr>
                    <w:numPr>
                      <w:ilvl w:val="0"/>
                      <w:numId w:val="12"/>
                    </w:numPr>
                    <w:jc w:val="both"/>
                    <w:rPr>
                      <w:rFonts w:ascii="Arial" w:hAnsi="Arial" w:cs="Arial"/>
                      <w:color w:val="000000"/>
                      <w:sz w:val="18"/>
                      <w:szCs w:val="18"/>
                    </w:rPr>
                  </w:pPr>
                  <w:r>
                    <w:rPr>
                      <w:rFonts w:ascii="Arial" w:hAnsi="Arial" w:cs="Arial"/>
                      <w:color w:val="000000"/>
                      <w:sz w:val="18"/>
                      <w:szCs w:val="18"/>
                    </w:rPr>
                    <w:t xml:space="preserve">obveznost izvajalca, da z lastnim orodjem, napravami in osebjem izvede montažo </w:t>
                  </w:r>
                  <w:r w:rsidR="00D50AD9">
                    <w:rPr>
                      <w:rFonts w:ascii="Arial" w:hAnsi="Arial" w:cs="Arial"/>
                      <w:color w:val="000000"/>
                      <w:sz w:val="18"/>
                      <w:szCs w:val="18"/>
                    </w:rPr>
                    <w:t>mobilnega</w:t>
                  </w:r>
                  <w:r>
                    <w:rPr>
                      <w:rFonts w:ascii="Arial" w:hAnsi="Arial" w:cs="Arial"/>
                      <w:color w:val="000000"/>
                      <w:sz w:val="18"/>
                      <w:szCs w:val="18"/>
                    </w:rPr>
                    <w:t xml:space="preserve"> </w:t>
                  </w:r>
                  <w:proofErr w:type="spellStart"/>
                  <w:r>
                    <w:rPr>
                      <w:rFonts w:ascii="Arial" w:hAnsi="Arial" w:cs="Arial"/>
                      <w:color w:val="000000"/>
                      <w:sz w:val="18"/>
                      <w:szCs w:val="18"/>
                    </w:rPr>
                    <w:t>rtg</w:t>
                  </w:r>
                  <w:proofErr w:type="spellEnd"/>
                  <w:r>
                    <w:rPr>
                      <w:rFonts w:ascii="Arial" w:hAnsi="Arial" w:cs="Arial"/>
                      <w:color w:val="000000"/>
                      <w:sz w:val="18"/>
                      <w:szCs w:val="18"/>
                    </w:rPr>
                    <w:t xml:space="preserve"> aparata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387874E4" w14:textId="77777777" w:rsidR="00160535" w:rsidRDefault="005E3A26" w:rsidP="004624C9">
                  <w:pPr>
                    <w:numPr>
                      <w:ilvl w:val="0"/>
                      <w:numId w:val="12"/>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00291F4E" w14:textId="77777777" w:rsidR="00160535" w:rsidRDefault="005E3A26" w:rsidP="004624C9">
                  <w:pPr>
                    <w:numPr>
                      <w:ilvl w:val="0"/>
                      <w:numId w:val="12"/>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44C25E06" w14:textId="77777777" w:rsidR="00160535" w:rsidRDefault="005E3A26" w:rsidP="004624C9">
                  <w:pPr>
                    <w:numPr>
                      <w:ilvl w:val="0"/>
                      <w:numId w:val="12"/>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44A2A9F5" w14:textId="77777777" w:rsidR="00D50AD9" w:rsidRDefault="00D50AD9" w:rsidP="00D50AD9">
                  <w:pPr>
                    <w:ind w:left="720"/>
                    <w:jc w:val="both"/>
                    <w:rPr>
                      <w:rFonts w:ascii="Arial" w:hAnsi="Arial" w:cs="Arial"/>
                      <w:color w:val="000000"/>
                      <w:sz w:val="18"/>
                      <w:szCs w:val="18"/>
                    </w:rPr>
                  </w:pPr>
                </w:p>
              </w:tc>
            </w:tr>
          </w:tbl>
          <w:p w14:paraId="6B6E83FA" w14:textId="77777777" w:rsidR="00160535" w:rsidRDefault="00160535"/>
        </w:tc>
      </w:tr>
    </w:tbl>
    <w:p w14:paraId="276EEF2B" w14:textId="77777777" w:rsidR="00160535" w:rsidRDefault="005E3A2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160535" w14:paraId="5F74AD23" w14:textId="77777777">
        <w:tc>
          <w:tcPr>
            <w:tcW w:w="0" w:type="auto"/>
            <w:tcMar>
              <w:top w:w="0" w:type="auto"/>
              <w:bottom w:w="0" w:type="auto"/>
            </w:tcMar>
          </w:tcPr>
          <w:p w14:paraId="65DA044F" w14:textId="77777777" w:rsidR="00160535" w:rsidRDefault="005E3A26">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7E433AC" w14:textId="77777777" w:rsidR="00160535" w:rsidRDefault="005E3A26">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089F39AF" w14:textId="77777777" w:rsidR="00160535" w:rsidRDefault="005E3A26">
            <w:pPr>
              <w:spacing w:before="225" w:after="225"/>
              <w:jc w:val="both"/>
            </w:pPr>
            <w:r>
              <w:rPr>
                <w:rFonts w:ascii="Arial" w:hAnsi="Arial" w:cs="Arial"/>
                <w:color w:val="000000"/>
                <w:sz w:val="18"/>
                <w:szCs w:val="18"/>
              </w:rPr>
              <w:t>Z dobaviteljem se v tem primeru sklene dodatek k osnovni pogodbi ali nova pogodba.</w:t>
            </w:r>
          </w:p>
        </w:tc>
      </w:tr>
    </w:tbl>
    <w:p w14:paraId="1A230B42" w14:textId="77777777" w:rsidR="00160535" w:rsidRDefault="005E3A2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160535" w14:paraId="304C3532" w14:textId="77777777">
        <w:tc>
          <w:tcPr>
            <w:tcW w:w="0" w:type="auto"/>
            <w:tcMar>
              <w:top w:w="0" w:type="auto"/>
              <w:bottom w:w="0" w:type="auto"/>
            </w:tcMar>
          </w:tcPr>
          <w:p w14:paraId="4D7399E6" w14:textId="77777777" w:rsidR="00160535" w:rsidRDefault="005E3A26">
            <w:pPr>
              <w:spacing w:before="225" w:after="225"/>
              <w:jc w:val="both"/>
            </w:pPr>
            <w:r>
              <w:rPr>
                <w:rFonts w:ascii="Arial" w:hAnsi="Arial" w:cs="Arial"/>
                <w:color w:val="000000"/>
                <w:sz w:val="18"/>
                <w:szCs w:val="18"/>
              </w:rPr>
              <w:t>Pogodbena vrednost je dogovorjena na osnovi ponudbe dobavitelja in znaša:</w:t>
            </w:r>
          </w:p>
          <w:p w14:paraId="66E3EBDD" w14:textId="77777777" w:rsidR="00160535" w:rsidRDefault="005E3A26">
            <w:pPr>
              <w:spacing w:before="225" w:after="225"/>
              <w:jc w:val="both"/>
            </w:pPr>
            <w:r>
              <w:rPr>
                <w:rFonts w:ascii="Arial" w:hAnsi="Arial" w:cs="Arial"/>
                <w:color w:val="000000"/>
                <w:sz w:val="18"/>
                <w:szCs w:val="18"/>
              </w:rPr>
              <w:t>Vrednost brez davka na dodano vrednost (DDV): ____________ EUR</w:t>
            </w:r>
          </w:p>
          <w:p w14:paraId="50DC58EC" w14:textId="77777777" w:rsidR="00160535" w:rsidRDefault="005E3A26">
            <w:pPr>
              <w:spacing w:before="225" w:after="225"/>
              <w:jc w:val="both"/>
            </w:pPr>
            <w:r>
              <w:rPr>
                <w:rFonts w:ascii="Arial" w:hAnsi="Arial" w:cs="Arial"/>
                <w:color w:val="000000"/>
                <w:sz w:val="18"/>
                <w:szCs w:val="18"/>
              </w:rPr>
              <w:t>Pogodbena vrednost vključno z davkom na dodano vrednost (DDV): _________________ EUR</w:t>
            </w:r>
          </w:p>
        </w:tc>
      </w:tr>
    </w:tbl>
    <w:p w14:paraId="76A1825F" w14:textId="77777777" w:rsidR="00160535" w:rsidRDefault="005E3A2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160535" w14:paraId="5E5980AD" w14:textId="77777777">
        <w:tc>
          <w:tcPr>
            <w:tcW w:w="0" w:type="auto"/>
            <w:tcMar>
              <w:top w:w="0" w:type="auto"/>
              <w:bottom w:w="0" w:type="auto"/>
            </w:tcMar>
          </w:tcPr>
          <w:p w14:paraId="2D137418" w14:textId="77777777" w:rsidR="00160535" w:rsidRDefault="005E3A26">
            <w:pPr>
              <w:spacing w:before="225" w:after="225"/>
              <w:jc w:val="both"/>
            </w:pPr>
            <w:r>
              <w:rPr>
                <w:rFonts w:ascii="Arial" w:hAnsi="Arial" w:cs="Arial"/>
                <w:color w:val="000000"/>
                <w:sz w:val="18"/>
                <w:szCs w:val="18"/>
              </w:rPr>
              <w:lastRenderedPageBreak/>
              <w:t>Plačilo se izvede v roku 30 dni od prejema pravilno izstavljenega računa, ki se izstavi po uspešni primopredaji opreme in izvedenem šolanju naročnikovega osebja za uporabo opreme.</w:t>
            </w:r>
          </w:p>
        </w:tc>
      </w:tr>
    </w:tbl>
    <w:p w14:paraId="2AAA6363" w14:textId="77777777" w:rsidR="00160535" w:rsidRDefault="005E3A26">
      <w:pPr>
        <w:spacing w:before="225" w:after="225" w:line="240" w:lineRule="auto"/>
        <w:jc w:val="both"/>
      </w:pPr>
      <w:r>
        <w:rPr>
          <w:rFonts w:ascii="Arial" w:hAnsi="Arial" w:cs="Arial"/>
          <w:b/>
          <w:bCs/>
          <w:color w:val="000000"/>
          <w:sz w:val="18"/>
          <w:szCs w:val="18"/>
        </w:rPr>
        <w:t>III. POGODBENA CENA</w:t>
      </w:r>
    </w:p>
    <w:p w14:paraId="65B38E13" w14:textId="77777777" w:rsidR="00160535" w:rsidRDefault="005E3A2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160535" w14:paraId="44F185AE" w14:textId="77777777">
        <w:tc>
          <w:tcPr>
            <w:tcW w:w="0" w:type="auto"/>
            <w:tcMar>
              <w:top w:w="0" w:type="auto"/>
              <w:bottom w:w="0" w:type="auto"/>
            </w:tcMar>
          </w:tcPr>
          <w:p w14:paraId="345E6930" w14:textId="77777777" w:rsidR="00160535" w:rsidRDefault="005E3A26">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4F61AB3" w14:textId="77777777" w:rsidR="00160535" w:rsidRDefault="005E3A26">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06B0AB7" w14:textId="77777777" w:rsidR="00160535" w:rsidRDefault="005E3A26">
            <w:pPr>
              <w:spacing w:before="225" w:after="225"/>
              <w:jc w:val="both"/>
            </w:pPr>
            <w:r>
              <w:rPr>
                <w:rFonts w:ascii="Arial" w:hAnsi="Arial" w:cs="Arial"/>
                <w:color w:val="000000"/>
                <w:sz w:val="18"/>
                <w:szCs w:val="18"/>
              </w:rPr>
              <w:t>Izvajalec mora ob izstavitvi e-računa, v za to predvideno polje - BT12 (e-slog 2.0) v e-računu navesti naročnikovo št. pogodbe (16-35/26_KPP).</w:t>
            </w:r>
          </w:p>
          <w:p w14:paraId="7586BF1B" w14:textId="77777777" w:rsidR="00160535" w:rsidRDefault="005E3A26">
            <w:pPr>
              <w:spacing w:before="225" w:after="225"/>
              <w:jc w:val="both"/>
            </w:pPr>
            <w:r>
              <w:rPr>
                <w:rFonts w:ascii="Arial" w:hAnsi="Arial" w:cs="Arial"/>
                <w:color w:val="000000"/>
                <w:sz w:val="18"/>
                <w:szCs w:val="18"/>
              </w:rPr>
              <w:t>V kolikor naročnik računa ne zavrne v roku 8 delovnih dni od prejema, se račun šteje za potrjenega.</w:t>
            </w:r>
          </w:p>
          <w:p w14:paraId="4D5E6A97" w14:textId="77777777" w:rsidR="00160535" w:rsidRDefault="005E3A26">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A2BFF65" w14:textId="77777777" w:rsidR="00160535" w:rsidRDefault="005E3A26">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0A242B3" w14:textId="77777777" w:rsidR="00160535" w:rsidRDefault="005E3A26">
      <w:pPr>
        <w:spacing w:before="225" w:after="225" w:line="240" w:lineRule="auto"/>
        <w:jc w:val="both"/>
      </w:pPr>
      <w:r>
        <w:rPr>
          <w:rFonts w:ascii="Arial" w:hAnsi="Arial" w:cs="Arial"/>
          <w:b/>
          <w:bCs/>
          <w:color w:val="000000"/>
          <w:sz w:val="18"/>
          <w:szCs w:val="18"/>
        </w:rPr>
        <w:t>IV. DOBAVNI ROK</w:t>
      </w:r>
    </w:p>
    <w:p w14:paraId="6BE58260" w14:textId="77777777" w:rsidR="00160535" w:rsidRDefault="005E3A2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160535" w14:paraId="7511C084" w14:textId="77777777">
        <w:tc>
          <w:tcPr>
            <w:tcW w:w="0" w:type="auto"/>
            <w:tcMar>
              <w:top w:w="0" w:type="auto"/>
              <w:bottom w:w="0" w:type="auto"/>
            </w:tcMar>
          </w:tcPr>
          <w:p w14:paraId="5EC7834D" w14:textId="77777777" w:rsidR="00160535" w:rsidRDefault="005E3A26">
            <w:pPr>
              <w:spacing w:before="225" w:after="225"/>
              <w:jc w:val="both"/>
            </w:pPr>
            <w:r>
              <w:rPr>
                <w:rFonts w:ascii="Arial" w:hAnsi="Arial" w:cs="Arial"/>
                <w:color w:val="000000"/>
                <w:sz w:val="18"/>
                <w:szCs w:val="18"/>
              </w:rPr>
              <w:t>Dobavitelj se zavezuje, da bo celotno količino dobavil v roku 60 dni od obojestranskega podpisa pogodbe. Rok dobave je bistvena sestavina te pogodbe.</w:t>
            </w:r>
          </w:p>
          <w:p w14:paraId="2705120B" w14:textId="77777777" w:rsidR="00160535" w:rsidRDefault="005E3A26">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2020 klavzula DDP, na sedežu naročnika, razen kadar je izrecno določeno drugo mesto dobave.</w:t>
            </w:r>
          </w:p>
          <w:p w14:paraId="0891E726" w14:textId="77777777" w:rsidR="00160535" w:rsidRDefault="005E3A26">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605D444A" w14:textId="77777777" w:rsidR="00160535" w:rsidRDefault="005E3A26">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45138EE6" w14:textId="77777777" w:rsidR="00160535" w:rsidRDefault="005E3A2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160535" w14:paraId="11E696C5" w14:textId="77777777">
        <w:tc>
          <w:tcPr>
            <w:tcW w:w="0" w:type="auto"/>
            <w:tcMar>
              <w:top w:w="0" w:type="auto"/>
              <w:bottom w:w="0" w:type="auto"/>
            </w:tcMar>
          </w:tcPr>
          <w:p w14:paraId="1A5DECA4" w14:textId="77777777" w:rsidR="00160535" w:rsidRDefault="005E3A26">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0,5 % od vrednosti celotne dobave z DDV, vendar skupaj ne več kot 10% celotne pogodbene vrednosti z DDV.</w:t>
            </w:r>
          </w:p>
          <w:p w14:paraId="204C1650" w14:textId="77777777" w:rsidR="00160535" w:rsidRDefault="005E3A26">
            <w:pPr>
              <w:spacing w:before="225" w:after="225"/>
              <w:jc w:val="both"/>
            </w:pPr>
            <w:r>
              <w:rPr>
                <w:rFonts w:ascii="Arial" w:hAnsi="Arial" w:cs="Arial"/>
                <w:color w:val="000000"/>
                <w:sz w:val="18"/>
                <w:szCs w:val="18"/>
              </w:rPr>
              <w:t>Pogodbena kazen se obračuna pri plačilu za opravljeno dobavo.</w:t>
            </w:r>
          </w:p>
          <w:p w14:paraId="2200C086" w14:textId="77777777" w:rsidR="00160535" w:rsidRDefault="005E3A26">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632BEFC" w14:textId="77777777" w:rsidR="00160535" w:rsidRDefault="005E3A26">
      <w:pPr>
        <w:spacing w:before="225" w:after="225" w:line="240" w:lineRule="auto"/>
        <w:jc w:val="both"/>
      </w:pPr>
      <w:r>
        <w:rPr>
          <w:rFonts w:ascii="Arial" w:hAnsi="Arial" w:cs="Arial"/>
          <w:b/>
          <w:bCs/>
          <w:color w:val="000000"/>
          <w:sz w:val="18"/>
          <w:szCs w:val="18"/>
        </w:rPr>
        <w:t>V. PODIZVAJALCI</w:t>
      </w:r>
    </w:p>
    <w:p w14:paraId="73D5A4F5" w14:textId="77777777" w:rsidR="00160535" w:rsidRDefault="005E3A26">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160535" w14:paraId="493D8707" w14:textId="77777777">
        <w:tc>
          <w:tcPr>
            <w:tcW w:w="0" w:type="auto"/>
            <w:tcMar>
              <w:top w:w="0" w:type="auto"/>
              <w:bottom w:w="0" w:type="auto"/>
            </w:tcMar>
          </w:tcPr>
          <w:p w14:paraId="66263BEB" w14:textId="77777777" w:rsidR="00160535" w:rsidRDefault="005E3A26">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60535" w14:paraId="05D39C2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D59C62" w14:textId="77777777" w:rsidR="00160535" w:rsidRDefault="005E3A2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DD38AA" w14:textId="77777777" w:rsidR="00160535" w:rsidRDefault="00160535"/>
              </w:tc>
            </w:tr>
            <w:tr w:rsidR="00160535" w14:paraId="4E60A7B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1AB8E6" w14:textId="77777777" w:rsidR="00160535" w:rsidRDefault="005E3A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340786" w14:textId="77777777" w:rsidR="00160535" w:rsidRDefault="005E3A26">
                  <w:pPr>
                    <w:spacing w:before="135" w:after="135"/>
                    <w:jc w:val="both"/>
                    <w:textAlignment w:val="center"/>
                  </w:pPr>
                  <w:r>
                    <w:rPr>
                      <w:rFonts w:ascii="Arial" w:hAnsi="Arial" w:cs="Arial"/>
                      <w:color w:val="000000"/>
                      <w:position w:val="-2"/>
                      <w:sz w:val="18"/>
                      <w:szCs w:val="18"/>
                    </w:rPr>
                    <w:t>Opis del, ki jih bo izvedel podizvajalec:</w:t>
                  </w:r>
                </w:p>
                <w:p w14:paraId="451193D2" w14:textId="77777777" w:rsidR="00160535" w:rsidRDefault="005E3A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60535" w14:paraId="13BCF24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1016A9" w14:textId="77777777" w:rsidR="00160535" w:rsidRDefault="005E3A2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424E27" w14:textId="77777777" w:rsidR="00160535" w:rsidRDefault="00160535"/>
              </w:tc>
            </w:tr>
            <w:tr w:rsidR="00160535" w14:paraId="7AECAD7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76BE7" w14:textId="77777777" w:rsidR="00160535" w:rsidRDefault="005E3A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E35C26" w14:textId="77777777" w:rsidR="00160535" w:rsidRDefault="005E3A26">
                  <w:pPr>
                    <w:spacing w:before="135" w:after="135"/>
                    <w:jc w:val="both"/>
                    <w:textAlignment w:val="center"/>
                  </w:pPr>
                  <w:r>
                    <w:rPr>
                      <w:rFonts w:ascii="Arial" w:hAnsi="Arial" w:cs="Arial"/>
                      <w:color w:val="000000"/>
                      <w:position w:val="-2"/>
                      <w:sz w:val="18"/>
                      <w:szCs w:val="18"/>
                    </w:rPr>
                    <w:t>Opis del, ki jih bo izvedel podizvajalec:</w:t>
                  </w:r>
                </w:p>
                <w:p w14:paraId="5C5318D6" w14:textId="77777777" w:rsidR="00160535" w:rsidRDefault="005E3A2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4C7CBBA" w14:textId="77777777" w:rsidR="00160535" w:rsidRDefault="00160535"/>
          <w:p w14:paraId="5FDF9794" w14:textId="77777777" w:rsidR="00160535" w:rsidRDefault="005E3A26">
            <w:pPr>
              <w:spacing w:before="225" w:after="225"/>
              <w:jc w:val="both"/>
            </w:pPr>
            <w:r>
              <w:rPr>
                <w:rFonts w:ascii="Arial" w:hAnsi="Arial" w:cs="Arial"/>
                <w:i/>
                <w:iCs/>
                <w:color w:val="000000"/>
                <w:sz w:val="18"/>
                <w:szCs w:val="18"/>
              </w:rPr>
              <w:t>Opomba:</w:t>
            </w:r>
          </w:p>
          <w:p w14:paraId="1FC6F005" w14:textId="77777777" w:rsidR="00160535" w:rsidRDefault="005E3A26">
            <w:pPr>
              <w:spacing w:before="225" w:after="225"/>
              <w:jc w:val="both"/>
            </w:pPr>
            <w:r>
              <w:rPr>
                <w:rFonts w:ascii="Arial" w:hAnsi="Arial" w:cs="Arial"/>
                <w:i/>
                <w:iCs/>
                <w:color w:val="000000"/>
                <w:sz w:val="18"/>
                <w:szCs w:val="18"/>
              </w:rPr>
              <w:t>V KOLIKOR PONUDNIK NE NASTOPA S PODIZVAJALCI SE RAZDELEK IZBRIŠE</w:t>
            </w:r>
          </w:p>
          <w:p w14:paraId="2DF2AED5" w14:textId="77777777" w:rsidR="00160535" w:rsidRDefault="005E3A2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29F200" w14:textId="77777777" w:rsidR="00160535" w:rsidRDefault="005E3A2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160535" w14:paraId="2C667508" w14:textId="77777777">
              <w:tc>
                <w:tcPr>
                  <w:tcW w:w="0" w:type="auto"/>
                  <w:tcMar>
                    <w:top w:w="0" w:type="auto"/>
                    <w:bottom w:w="0" w:type="auto"/>
                  </w:tcMar>
                </w:tcPr>
                <w:p w14:paraId="2E35D4ED" w14:textId="77777777" w:rsidR="00160535" w:rsidRDefault="005E3A26" w:rsidP="004624C9">
                  <w:pPr>
                    <w:numPr>
                      <w:ilvl w:val="0"/>
                      <w:numId w:val="1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236434A" w14:textId="77777777" w:rsidR="00160535" w:rsidRDefault="005E3A26" w:rsidP="004624C9">
                  <w:pPr>
                    <w:numPr>
                      <w:ilvl w:val="0"/>
                      <w:numId w:val="1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6C05AC1" w14:textId="77777777" w:rsidR="00160535" w:rsidRDefault="005E3A26" w:rsidP="004624C9">
                  <w:pPr>
                    <w:numPr>
                      <w:ilvl w:val="0"/>
                      <w:numId w:val="1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1A4825A" w14:textId="77777777" w:rsidR="00160535" w:rsidRDefault="00160535"/>
          <w:p w14:paraId="4F29BDB7" w14:textId="77777777" w:rsidR="00160535" w:rsidRDefault="005E3A2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F5FFB9C" w14:textId="77777777" w:rsidR="00160535" w:rsidRDefault="005E3A26">
            <w:pPr>
              <w:spacing w:before="225" w:after="225"/>
              <w:jc w:val="both"/>
            </w:pPr>
            <w:r>
              <w:rPr>
                <w:rFonts w:ascii="Arial" w:hAnsi="Arial" w:cs="Arial"/>
                <w:color w:val="000000"/>
                <w:sz w:val="18"/>
                <w:szCs w:val="18"/>
              </w:rPr>
              <w:t>Plačila podizvajalcem se izvedejo v rokih in na enak način kot velja za plačila izvajalcu.</w:t>
            </w:r>
          </w:p>
          <w:p w14:paraId="70445940" w14:textId="77777777" w:rsidR="00160535" w:rsidRDefault="005E3A2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920D454" w14:textId="77777777" w:rsidR="00160535" w:rsidRDefault="005E3A26">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14:paraId="4B7E5988" w14:textId="77777777" w:rsidR="00160535" w:rsidRDefault="005E3A26">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8720277" w14:textId="77777777" w:rsidR="00160535" w:rsidRDefault="005E3A26">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160535" w14:paraId="10B8F0C0" w14:textId="77777777">
        <w:tc>
          <w:tcPr>
            <w:tcW w:w="0" w:type="auto"/>
            <w:tcMar>
              <w:top w:w="0" w:type="auto"/>
              <w:bottom w:w="0" w:type="auto"/>
            </w:tcMar>
          </w:tcPr>
          <w:p w14:paraId="28D570CA" w14:textId="77777777" w:rsidR="00160535" w:rsidRDefault="005E3A26">
            <w:pPr>
              <w:spacing w:before="225" w:after="225"/>
              <w:jc w:val="both"/>
            </w:pPr>
            <w:r>
              <w:rPr>
                <w:rFonts w:ascii="Arial" w:hAnsi="Arial" w:cs="Arial"/>
                <w:color w:val="000000"/>
                <w:sz w:val="18"/>
                <w:szCs w:val="18"/>
              </w:rPr>
              <w:t>Naročnik se zavezuje poravnati pogodbeno ceno za pravilno dobavo blaga na podlagi te pogodbe.</w:t>
            </w:r>
          </w:p>
          <w:p w14:paraId="1F54BBE5" w14:textId="77777777" w:rsidR="00160535" w:rsidRDefault="005E3A26">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21F89DD7" w14:textId="77777777" w:rsidR="00160535" w:rsidRDefault="005E3A26">
      <w:pPr>
        <w:spacing w:before="225" w:after="225" w:line="240" w:lineRule="auto"/>
        <w:jc w:val="both"/>
      </w:pPr>
      <w:r>
        <w:rPr>
          <w:rFonts w:ascii="Arial" w:hAnsi="Arial" w:cs="Arial"/>
          <w:b/>
          <w:bCs/>
          <w:color w:val="000000"/>
          <w:sz w:val="18"/>
          <w:szCs w:val="18"/>
        </w:rPr>
        <w:t>VI. OBVEZNOSTI DOBAVITELJA</w:t>
      </w:r>
    </w:p>
    <w:p w14:paraId="59CBFB66" w14:textId="77777777" w:rsidR="00160535" w:rsidRDefault="005E3A2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160535" w14:paraId="35197B46" w14:textId="77777777">
        <w:tc>
          <w:tcPr>
            <w:tcW w:w="0" w:type="auto"/>
            <w:tcMar>
              <w:top w:w="0" w:type="auto"/>
              <w:bottom w:w="0" w:type="auto"/>
            </w:tcMar>
          </w:tcPr>
          <w:p w14:paraId="01785E09" w14:textId="77777777" w:rsidR="00160535" w:rsidRDefault="005E3A26">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160535" w14:paraId="26E10C7A" w14:textId="77777777">
              <w:tc>
                <w:tcPr>
                  <w:tcW w:w="0" w:type="auto"/>
                  <w:tcMar>
                    <w:top w:w="0" w:type="auto"/>
                    <w:bottom w:w="0" w:type="auto"/>
                  </w:tcMar>
                </w:tcPr>
                <w:p w14:paraId="01BC3AEB"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2D2CECF7"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2F8B896C"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servis dosegljiv najmanj v času od ponedeljka do petka od 7:00 do 17:00 ure;</w:t>
                  </w:r>
                </w:p>
                <w:p w14:paraId="1723BC95"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1064EC5"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A08CB52"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3E6CF297"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74A3509C"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385874FF"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sklenil sporazum na skupnih deloviščih, ki je v prilogi te pogodbe;</w:t>
                  </w:r>
                </w:p>
                <w:p w14:paraId="348D2C16" w14:textId="77777777" w:rsidR="00160535" w:rsidRDefault="005E3A26" w:rsidP="004624C9">
                  <w:pPr>
                    <w:numPr>
                      <w:ilvl w:val="0"/>
                      <w:numId w:val="14"/>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2A87EE9" w14:textId="77777777" w:rsidR="00160535" w:rsidRDefault="00160535"/>
        </w:tc>
      </w:tr>
    </w:tbl>
    <w:p w14:paraId="2D9B02F9" w14:textId="77777777" w:rsidR="00160535" w:rsidRDefault="005E3A2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160535" w14:paraId="621DA44D" w14:textId="77777777">
        <w:tc>
          <w:tcPr>
            <w:tcW w:w="0" w:type="auto"/>
            <w:tcMar>
              <w:top w:w="0" w:type="auto"/>
              <w:bottom w:w="0" w:type="auto"/>
            </w:tcMar>
          </w:tcPr>
          <w:p w14:paraId="2ECDDC6E" w14:textId="77777777" w:rsidR="00160535" w:rsidRDefault="005E3A26">
            <w:pPr>
              <w:spacing w:before="225" w:after="225"/>
              <w:jc w:val="both"/>
            </w:pPr>
            <w:r>
              <w:rPr>
                <w:rFonts w:ascii="Arial" w:hAnsi="Arial" w:cs="Arial"/>
                <w:color w:val="000000"/>
                <w:sz w:val="18"/>
                <w:szCs w:val="18"/>
              </w:rPr>
              <w:t>Dobavitelj se zavezuje, da bo vsaj tri (3)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2A8E36DD" w14:textId="77777777" w:rsidR="00160535" w:rsidRDefault="005E3A26">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160535" w14:paraId="5CA7162D" w14:textId="77777777">
              <w:tc>
                <w:tcPr>
                  <w:tcW w:w="0" w:type="auto"/>
                  <w:tcMar>
                    <w:top w:w="0" w:type="auto"/>
                    <w:bottom w:w="0" w:type="auto"/>
                  </w:tcMar>
                </w:tcPr>
                <w:p w14:paraId="2CDB7A07"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7AE52BCA"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datum prevzema blaga;</w:t>
                  </w:r>
                </w:p>
                <w:p w14:paraId="44CDEF00"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2B56AE57"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76B0331"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1F66427F"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3111D7DB"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1492BE9C" w14:textId="77777777" w:rsidR="00160535" w:rsidRDefault="005E3A26" w:rsidP="004624C9">
                  <w:pPr>
                    <w:numPr>
                      <w:ilvl w:val="0"/>
                      <w:numId w:val="15"/>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funkcionalni ključ v roke”.</w:t>
                  </w:r>
                </w:p>
              </w:tc>
            </w:tr>
          </w:tbl>
          <w:p w14:paraId="110A9C56" w14:textId="77777777" w:rsidR="00160535" w:rsidRDefault="00160535"/>
          <w:p w14:paraId="5F1C3681" w14:textId="77777777" w:rsidR="00160535" w:rsidRDefault="005E3A26">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8"/>
            </w:tblGrid>
            <w:tr w:rsidR="00160535" w14:paraId="0DEDA91A" w14:textId="77777777">
              <w:tc>
                <w:tcPr>
                  <w:tcW w:w="0" w:type="auto"/>
                  <w:tcMar>
                    <w:top w:w="0" w:type="auto"/>
                    <w:bottom w:w="0" w:type="auto"/>
                  </w:tcMar>
                </w:tcPr>
                <w:p w14:paraId="5863D398"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tehnično dokumentacijo dobavljene opreme,</w:t>
                  </w:r>
                </w:p>
                <w:p w14:paraId="08B95B2B"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A-teste (v kolikor je smiselno),</w:t>
                  </w:r>
                </w:p>
                <w:p w14:paraId="49EB3825"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Varnostni list (v kolikor je smiselno),</w:t>
                  </w:r>
                </w:p>
                <w:p w14:paraId="5FD5ADC5"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23783F9A"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oz. EU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572CB309"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17BC1D6C" w14:textId="77777777" w:rsidR="00160535" w:rsidRDefault="005E3A26" w:rsidP="004624C9">
                  <w:pPr>
                    <w:numPr>
                      <w:ilvl w:val="0"/>
                      <w:numId w:val="16"/>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w:t>
                  </w:r>
                  <w:proofErr w:type="spellEnd"/>
                  <w:r>
                    <w:rPr>
                      <w:rFonts w:ascii="Arial" w:hAnsi="Arial" w:cs="Arial"/>
                      <w:color w:val="000000"/>
                      <w:sz w:val="18"/>
                      <w:szCs w:val="18"/>
                    </w:rPr>
                    <w:t>. vrednosti z DDV z veljavnostjo še najmanj 1 mesec po izteku garancijskega roka).</w:t>
                  </w:r>
                </w:p>
                <w:p w14:paraId="68DD5408" w14:textId="77777777" w:rsidR="00D50AD9" w:rsidRDefault="00D50AD9" w:rsidP="00D50AD9">
                  <w:pPr>
                    <w:ind w:left="720"/>
                    <w:jc w:val="both"/>
                    <w:rPr>
                      <w:rFonts w:ascii="Arial" w:hAnsi="Arial" w:cs="Arial"/>
                      <w:color w:val="000000"/>
                      <w:sz w:val="18"/>
                      <w:szCs w:val="18"/>
                    </w:rPr>
                  </w:pPr>
                </w:p>
              </w:tc>
            </w:tr>
          </w:tbl>
          <w:p w14:paraId="717CF706" w14:textId="77777777" w:rsidR="00160535" w:rsidRDefault="00160535"/>
        </w:tc>
      </w:tr>
    </w:tbl>
    <w:p w14:paraId="26351962" w14:textId="77777777" w:rsidR="00160535" w:rsidRDefault="005E3A26">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037BEA8E" w14:textId="77777777" w:rsidR="00D50AD9" w:rsidRDefault="00D50AD9">
      <w:pPr>
        <w:spacing w:after="0" w:line="240" w:lineRule="auto"/>
        <w:jc w:val="center"/>
      </w:pPr>
    </w:p>
    <w:tbl>
      <w:tblPr>
        <w:tblStyle w:val="NormalTablePHPDOCX"/>
        <w:tblW w:w="0" w:type="auto"/>
        <w:tblInd w:w="108" w:type="dxa"/>
        <w:tblLook w:val="04A0" w:firstRow="1" w:lastRow="0" w:firstColumn="1" w:lastColumn="0" w:noHBand="0" w:noVBand="1"/>
      </w:tblPr>
      <w:tblGrid>
        <w:gridCol w:w="8964"/>
      </w:tblGrid>
      <w:tr w:rsidR="00160535" w14:paraId="3CCCED81" w14:textId="77777777">
        <w:tc>
          <w:tcPr>
            <w:tcW w:w="0" w:type="auto"/>
            <w:tcMar>
              <w:top w:w="0" w:type="auto"/>
              <w:bottom w:w="0" w:type="auto"/>
            </w:tcMar>
          </w:tcPr>
          <w:p w14:paraId="2A76B20A" w14:textId="77777777" w:rsidR="00D50AD9" w:rsidRDefault="00D50AD9" w:rsidP="00D50AD9">
            <w:pPr>
              <w:pStyle w:val="Navadensplet"/>
              <w:rPr>
                <w:rFonts w:ascii="Arial" w:hAnsi="Arial" w:cs="Arial"/>
                <w:color w:val="000000"/>
                <w:sz w:val="18"/>
                <w:szCs w:val="18"/>
              </w:rPr>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2698F84F" w14:textId="77777777" w:rsidR="00D50AD9" w:rsidRPr="00D50AD9" w:rsidRDefault="00D50AD9" w:rsidP="00D50AD9">
            <w:pPr>
              <w:pStyle w:val="Navadensplet"/>
              <w:rPr>
                <w:rFonts w:ascii="Arial" w:hAnsi="Arial" w:cs="Arial"/>
                <w:b/>
                <w:bCs/>
                <w:color w:val="000000"/>
                <w:sz w:val="18"/>
                <w:szCs w:val="18"/>
              </w:rPr>
            </w:pPr>
            <w:r w:rsidRPr="00D50AD9">
              <w:rPr>
                <w:rStyle w:val="Krepko"/>
                <w:rFonts w:ascii="Arial" w:hAnsi="Arial" w:cs="Arial"/>
                <w:b w:val="0"/>
                <w:bCs w:val="0"/>
                <w:color w:val="000000"/>
                <w:sz w:val="18"/>
                <w:szCs w:val="18"/>
              </w:rPr>
              <w:t>Primopredaja se šteje za zaključeno, ko je aparat nameščen, uspešno povezan z naročnikovim IT okoljem in je preverjeno njegovo brezhibno delovanje v skladu s pogodbenimi zahtevami.</w:t>
            </w:r>
          </w:p>
          <w:p w14:paraId="5FC8FE34" w14:textId="43E1EBAE" w:rsidR="00160535" w:rsidRPr="00D50AD9" w:rsidRDefault="00D50AD9" w:rsidP="00D50AD9">
            <w:pPr>
              <w:pStyle w:val="Navadensplet"/>
              <w:rPr>
                <w:rFonts w:ascii="Arial" w:hAnsi="Arial" w:cs="Arial"/>
                <w:color w:val="000000"/>
                <w:sz w:val="18"/>
                <w:szCs w:val="18"/>
              </w:rPr>
            </w:pPr>
            <w:r>
              <w:rPr>
                <w:rFonts w:ascii="Arial" w:hAnsi="Arial" w:cs="Arial"/>
                <w:color w:val="000000"/>
                <w:sz w:val="18"/>
                <w:szCs w:val="18"/>
              </w:rPr>
              <w:t>Dobavitelj lahko na podlagi podpisanega končnega primopredajnega zapisnika - pisno potrjenega s strani predstavnikov obeh pogodbenih strank - naročniku izstavi račun.</w:t>
            </w:r>
          </w:p>
        </w:tc>
      </w:tr>
    </w:tbl>
    <w:p w14:paraId="1CC034D3" w14:textId="77777777" w:rsidR="00160535" w:rsidRDefault="005E3A26">
      <w:pPr>
        <w:spacing w:before="225" w:after="225" w:line="240" w:lineRule="auto"/>
        <w:jc w:val="both"/>
      </w:pPr>
      <w:r>
        <w:rPr>
          <w:rFonts w:ascii="Arial" w:hAnsi="Arial" w:cs="Arial"/>
          <w:b/>
          <w:bCs/>
          <w:color w:val="000000"/>
          <w:sz w:val="18"/>
          <w:szCs w:val="18"/>
        </w:rPr>
        <w:t>VII. GARANCIJSKA DOBA IN ODPRAVA NAPAK V GARANCIJSKI DOBI</w:t>
      </w:r>
    </w:p>
    <w:p w14:paraId="14B736A8" w14:textId="77777777" w:rsidR="00160535" w:rsidRDefault="005E3A2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160535" w14:paraId="5668628C" w14:textId="77777777">
        <w:tc>
          <w:tcPr>
            <w:tcW w:w="0" w:type="auto"/>
            <w:tcMar>
              <w:top w:w="0" w:type="auto"/>
              <w:bottom w:w="0" w:type="auto"/>
            </w:tcMar>
          </w:tcPr>
          <w:p w14:paraId="53B880C1" w14:textId="77777777" w:rsidR="00160535" w:rsidRDefault="005E3A26">
            <w:pPr>
              <w:spacing w:before="225" w:after="225"/>
              <w:jc w:val="both"/>
            </w:pPr>
            <w:r>
              <w:rPr>
                <w:rFonts w:ascii="Arial" w:hAnsi="Arial" w:cs="Arial"/>
                <w:color w:val="000000"/>
                <w:sz w:val="18"/>
                <w:szCs w:val="18"/>
              </w:rPr>
              <w:t>Garancijska doba po tej pogodbi je _____ mesecev.</w:t>
            </w:r>
          </w:p>
          <w:p w14:paraId="68304F04" w14:textId="77777777" w:rsidR="00160535" w:rsidRDefault="005E3A26">
            <w:pPr>
              <w:spacing w:before="225" w:after="225"/>
              <w:jc w:val="both"/>
            </w:pPr>
            <w:r>
              <w:rPr>
                <w:rFonts w:ascii="Arial" w:hAnsi="Arial" w:cs="Arial"/>
                <w:color w:val="000000"/>
                <w:sz w:val="18"/>
                <w:szCs w:val="18"/>
              </w:rPr>
              <w:t>Garancijski roki začnejo teči z dnem uspešne pisne primopredaje opreme.</w:t>
            </w:r>
          </w:p>
          <w:p w14:paraId="205443AB" w14:textId="77777777" w:rsidR="00160535" w:rsidRDefault="005E3A26">
            <w:pPr>
              <w:spacing w:before="225" w:after="225"/>
              <w:jc w:val="both"/>
            </w:pPr>
            <w:r>
              <w:rPr>
                <w:rFonts w:ascii="Arial" w:hAnsi="Arial" w:cs="Arial"/>
                <w:color w:val="000000"/>
                <w:sz w:val="18"/>
                <w:szCs w:val="18"/>
              </w:rPr>
              <w:t>Garancija je vezana na normalne pogoje uporabe in primerno ter strokovno vzdrževanje.</w:t>
            </w:r>
          </w:p>
          <w:p w14:paraId="5BB4AA39" w14:textId="77777777" w:rsidR="00160535" w:rsidRDefault="005E3A26">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3CF321E7" w14:textId="77777777" w:rsidR="00160535" w:rsidRDefault="005E3A26">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7D998792" w14:textId="77777777" w:rsidR="00160535" w:rsidRDefault="005E3A2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160535" w14:paraId="58DF7CB6" w14:textId="77777777">
        <w:tc>
          <w:tcPr>
            <w:tcW w:w="0" w:type="auto"/>
            <w:tcMar>
              <w:top w:w="0" w:type="auto"/>
              <w:bottom w:w="0" w:type="auto"/>
            </w:tcMar>
          </w:tcPr>
          <w:p w14:paraId="05F2EFC4" w14:textId="77777777" w:rsidR="00160535" w:rsidRDefault="005E3A26">
            <w:pPr>
              <w:spacing w:before="225" w:after="225"/>
              <w:jc w:val="both"/>
            </w:pPr>
            <w:r>
              <w:rPr>
                <w:rFonts w:ascii="Arial" w:hAnsi="Arial" w:cs="Arial"/>
                <w:color w:val="000000"/>
                <w:sz w:val="18"/>
                <w:szCs w:val="18"/>
              </w:rPr>
              <w:t>V garancijskem roku je izvajalec dolžan zagotoviti brezplačno garancijsko servisno vzdrževanje opreme za dobo ___ mesecev od uspešne primopredaje v obsegu popolnega servisiranja in vzdrževanja, ki vključuje vse potrebne postopke za zagotavljanje varnega in zanesljivega delovanja aparata.</w:t>
            </w:r>
          </w:p>
          <w:p w14:paraId="53E4F244" w14:textId="77777777" w:rsidR="00160535" w:rsidRDefault="005E3A26">
            <w:pPr>
              <w:spacing w:before="225" w:after="225"/>
              <w:jc w:val="both"/>
            </w:pPr>
            <w:r>
              <w:rPr>
                <w:rFonts w:ascii="Arial" w:hAnsi="Arial" w:cs="Arial"/>
                <w:color w:val="000000"/>
                <w:sz w:val="18"/>
                <w:szCs w:val="18"/>
              </w:rPr>
              <w:t>Garancijsko servisno vzdrževanje opreme zajema tako preventivno in kurativno vzdrževanje opreme.</w:t>
            </w:r>
          </w:p>
          <w:p w14:paraId="112F0029" w14:textId="77777777" w:rsidR="00160535" w:rsidRDefault="005E3A26">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5325D61F" w14:textId="77777777" w:rsidR="00160535" w:rsidRDefault="005E3A26">
            <w:pPr>
              <w:spacing w:before="225" w:after="225"/>
              <w:jc w:val="both"/>
            </w:pPr>
            <w:r>
              <w:rPr>
                <w:rFonts w:ascii="Arial" w:hAnsi="Arial" w:cs="Arial"/>
                <w:color w:val="000000"/>
                <w:sz w:val="18"/>
                <w:szCs w:val="18"/>
              </w:rPr>
              <w:t>V primeru, da je po navodilu proizvajalca potreben en preventivni pregled letno, mora izvajalec - ob izteku 12 mesečnega garancijskega roka – izvesti en preventivni pregled.</w:t>
            </w:r>
          </w:p>
          <w:p w14:paraId="6D944A10" w14:textId="77777777" w:rsidR="00160535" w:rsidRDefault="005E3A26">
            <w:pPr>
              <w:spacing w:before="225" w:after="225"/>
              <w:jc w:val="both"/>
            </w:pPr>
            <w:r>
              <w:rPr>
                <w:rFonts w:ascii="Arial" w:hAnsi="Arial" w:cs="Arial"/>
                <w:color w:val="000000"/>
                <w:sz w:val="18"/>
                <w:szCs w:val="18"/>
              </w:rPr>
              <w:lastRenderedPageBreak/>
              <w:t>Kurativno vzdrževanje oz. odprava napak zajema odpravo vseh napak na opremi, ki niso posledica nepravilne uporabe na strani naročnika. Izvajalec  zagotavlja:</w:t>
            </w:r>
          </w:p>
          <w:tbl>
            <w:tblPr>
              <w:tblStyle w:val="NormalTablePHPDOCX"/>
              <w:tblW w:w="0" w:type="auto"/>
              <w:tblLook w:val="04A0" w:firstRow="1" w:lastRow="0" w:firstColumn="1" w:lastColumn="0" w:noHBand="0" w:noVBand="1"/>
            </w:tblPr>
            <w:tblGrid>
              <w:gridCol w:w="8748"/>
            </w:tblGrid>
            <w:tr w:rsidR="00160535" w14:paraId="18D1D023" w14:textId="77777777">
              <w:tc>
                <w:tcPr>
                  <w:tcW w:w="0" w:type="auto"/>
                  <w:tcMar>
                    <w:top w:w="0" w:type="auto"/>
                    <w:bottom w:w="0" w:type="auto"/>
                  </w:tcMar>
                </w:tcPr>
                <w:p w14:paraId="6CEA29BE" w14:textId="77777777" w:rsidR="00160535" w:rsidRDefault="005E3A26" w:rsidP="004624C9">
                  <w:pPr>
                    <w:numPr>
                      <w:ilvl w:val="0"/>
                      <w:numId w:val="17"/>
                    </w:numPr>
                    <w:jc w:val="both"/>
                    <w:rPr>
                      <w:rFonts w:ascii="Arial" w:hAnsi="Arial" w:cs="Arial"/>
                      <w:color w:val="000000"/>
                      <w:sz w:val="18"/>
                      <w:szCs w:val="18"/>
                    </w:rPr>
                  </w:pPr>
                  <w:r>
                    <w:rPr>
                      <w:rFonts w:ascii="Arial" w:hAnsi="Arial" w:cs="Arial"/>
                      <w:color w:val="000000"/>
                      <w:sz w:val="18"/>
                      <w:szCs w:val="18"/>
                    </w:rPr>
                    <w:t>odzivni čas servisa največ  4 ure po prejemu obvestila o napaki;</w:t>
                  </w:r>
                </w:p>
                <w:p w14:paraId="6E504772" w14:textId="77777777" w:rsidR="00160535" w:rsidRDefault="005E3A26" w:rsidP="004624C9">
                  <w:pPr>
                    <w:numPr>
                      <w:ilvl w:val="0"/>
                      <w:numId w:val="17"/>
                    </w:numPr>
                    <w:jc w:val="both"/>
                    <w:rPr>
                      <w:rFonts w:ascii="Arial" w:hAnsi="Arial" w:cs="Arial"/>
                      <w:color w:val="000000"/>
                      <w:sz w:val="18"/>
                      <w:szCs w:val="18"/>
                    </w:rPr>
                  </w:pPr>
                  <w:r>
                    <w:rPr>
                      <w:rFonts w:ascii="Arial" w:hAnsi="Arial" w:cs="Arial"/>
                      <w:color w:val="000000"/>
                      <w:sz w:val="18"/>
                      <w:szCs w:val="18"/>
                    </w:rPr>
                    <w:t>odpravo napake največ 1 delovni dan za manjšo okvaro oz. 2 delovna dni za večjo okvaro, v primeru, da je potreben rezervni del iz tujine pa največ 4 delovne dni po prejemu naročnikovega pisnega obvestila o okvari.</w:t>
                  </w:r>
                </w:p>
              </w:tc>
            </w:tr>
          </w:tbl>
          <w:p w14:paraId="442A7B99" w14:textId="77777777" w:rsidR="00160535" w:rsidRDefault="00160535"/>
          <w:p w14:paraId="2CD46EDB" w14:textId="77777777" w:rsidR="00160535" w:rsidRDefault="005E3A26">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6CAD8BF7" w14:textId="77777777" w:rsidR="00160535" w:rsidRDefault="005E3A26">
            <w:pPr>
              <w:spacing w:before="225" w:after="225"/>
              <w:jc w:val="both"/>
            </w:pPr>
            <w:r>
              <w:rPr>
                <w:rFonts w:ascii="Arial" w:hAnsi="Arial" w:cs="Arial"/>
                <w:color w:val="000000"/>
                <w:sz w:val="18"/>
                <w:szCs w:val="18"/>
              </w:rPr>
              <w:t>Za zamenjane dele v garancijski dobi prične teči nov garancijski rok z dnem zamenjave.</w:t>
            </w:r>
          </w:p>
        </w:tc>
      </w:tr>
    </w:tbl>
    <w:p w14:paraId="10C0473C" w14:textId="77777777" w:rsidR="00160535" w:rsidRDefault="005E3A26">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111"/>
      </w:tblGrid>
      <w:tr w:rsidR="00160535" w14:paraId="3E148170" w14:textId="77777777">
        <w:tc>
          <w:tcPr>
            <w:tcW w:w="0" w:type="auto"/>
            <w:tcMar>
              <w:top w:w="0" w:type="auto"/>
              <w:bottom w:w="0" w:type="auto"/>
            </w:tcMar>
          </w:tcPr>
          <w:p w14:paraId="3B79789A" w14:textId="77777777" w:rsidR="00160535" w:rsidRDefault="005E3A26">
            <w:pPr>
              <w:spacing w:before="225" w:after="225"/>
              <w:jc w:val="both"/>
            </w:pPr>
            <w:r>
              <w:rPr>
                <w:rFonts w:ascii="Arial" w:hAnsi="Arial" w:cs="Arial"/>
                <w:color w:val="000000"/>
                <w:sz w:val="18"/>
                <w:szCs w:val="18"/>
              </w:rPr>
              <w:t>Dobavitelj mora zagotavljati rezervne dele najmanj  10 let od dneva uspešne primopredaje opreme.</w:t>
            </w:r>
          </w:p>
        </w:tc>
      </w:tr>
    </w:tbl>
    <w:p w14:paraId="33B68931" w14:textId="77777777" w:rsidR="00160535" w:rsidRDefault="005E3A26">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160535" w14:paraId="0679B4C5" w14:textId="77777777">
        <w:tc>
          <w:tcPr>
            <w:tcW w:w="0" w:type="auto"/>
            <w:tcMar>
              <w:top w:w="0" w:type="auto"/>
              <w:bottom w:w="0" w:type="auto"/>
            </w:tcMar>
          </w:tcPr>
          <w:p w14:paraId="7CB9FF07" w14:textId="77777777" w:rsidR="00160535" w:rsidRDefault="005E3A26">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6189B8C" w14:textId="77777777" w:rsidR="00160535" w:rsidRDefault="005E3A26">
      <w:pPr>
        <w:spacing w:before="225" w:after="225" w:line="240" w:lineRule="auto"/>
        <w:jc w:val="both"/>
      </w:pPr>
      <w:r>
        <w:rPr>
          <w:rFonts w:ascii="Arial" w:hAnsi="Arial" w:cs="Arial"/>
          <w:b/>
          <w:bCs/>
          <w:color w:val="000000"/>
          <w:sz w:val="18"/>
          <w:szCs w:val="18"/>
        </w:rPr>
        <w:t>VIII. SKRBNIKI POGODBE</w:t>
      </w:r>
    </w:p>
    <w:p w14:paraId="79140340" w14:textId="77777777" w:rsidR="00160535" w:rsidRDefault="005E3A26">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160535" w14:paraId="56FE1F4B"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748"/>
            </w:tblGrid>
            <w:tr w:rsidR="00160535" w14:paraId="04379B70" w14:textId="77777777">
              <w:tc>
                <w:tcPr>
                  <w:tcW w:w="0" w:type="auto"/>
                  <w:tcMar>
                    <w:top w:w="0" w:type="auto"/>
                    <w:bottom w:w="0" w:type="auto"/>
                  </w:tcMar>
                  <w:vAlign w:val="center"/>
                </w:tcPr>
                <w:p w14:paraId="0FCDB3B3" w14:textId="77777777" w:rsidR="00160535" w:rsidRDefault="005E3A26">
                  <w:pPr>
                    <w:spacing w:before="135" w:after="135"/>
                    <w:jc w:val="both"/>
                    <w:textAlignment w:val="center"/>
                  </w:pPr>
                  <w:r>
                    <w:rPr>
                      <w:rFonts w:ascii="Arial" w:hAnsi="Arial" w:cs="Arial"/>
                      <w:color w:val="000000"/>
                      <w:position w:val="-2"/>
                      <w:sz w:val="18"/>
                      <w:szCs w:val="18"/>
                    </w:rPr>
                    <w:t>Skrbnik pogodbe s strani naročnika je Barbara Slak Turk, vodja službe za nabavo in skladiščenje.</w:t>
                  </w:r>
                </w:p>
                <w:p w14:paraId="6173A0D5" w14:textId="77777777" w:rsidR="00160535" w:rsidRDefault="005E3A26">
                  <w:pPr>
                    <w:spacing w:before="135" w:after="135"/>
                    <w:jc w:val="both"/>
                    <w:textAlignment w:val="center"/>
                  </w:pPr>
                  <w:r>
                    <w:rPr>
                      <w:rFonts w:ascii="Arial" w:hAnsi="Arial" w:cs="Arial"/>
                      <w:color w:val="000000"/>
                      <w:position w:val="-2"/>
                      <w:sz w:val="18"/>
                      <w:szCs w:val="18"/>
                    </w:rPr>
                    <w:t>Pooblaščeni predstavnik naročnika za nadzor nad izvedbo pogodbe je Božidar Podobnik, vodja službe za energetiko in skrbnik medicinske opreme, tel. 041 604 339; bozidar.podobnik@sb-nm.si.</w:t>
                  </w:r>
                </w:p>
                <w:p w14:paraId="2BEDFE2C" w14:textId="77777777" w:rsidR="00160535" w:rsidRDefault="005E3A26">
                  <w:pPr>
                    <w:spacing w:before="135" w:after="135"/>
                    <w:jc w:val="both"/>
                    <w:textAlignment w:val="center"/>
                  </w:pPr>
                  <w:r>
                    <w:rPr>
                      <w:rFonts w:ascii="Arial" w:hAnsi="Arial" w:cs="Arial"/>
                      <w:color w:val="000000"/>
                      <w:position w:val="-2"/>
                      <w:sz w:val="18"/>
                      <w:szCs w:val="18"/>
                    </w:rPr>
                    <w:t>Pooblaščeni predstavnik dobavitelja je _______________</w:t>
                  </w:r>
                </w:p>
                <w:p w14:paraId="643C9BF3" w14:textId="77777777" w:rsidR="00160535" w:rsidRDefault="005E3A26">
                  <w:pPr>
                    <w:spacing w:before="135" w:after="135"/>
                    <w:jc w:val="both"/>
                    <w:textAlignment w:val="center"/>
                  </w:pPr>
                  <w:r>
                    <w:rPr>
                      <w:rFonts w:ascii="Arial" w:hAnsi="Arial" w:cs="Arial"/>
                      <w:color w:val="000000"/>
                      <w:position w:val="-2"/>
                      <w:sz w:val="18"/>
                      <w:szCs w:val="18"/>
                    </w:rPr>
                    <w:t>Pooblaščeni predstavnik dobavitelja je pooblaščen, da zastopa dobavitelja v vseh vprašanjih, ki se nanašajo dobavo po tej pogodbi.</w:t>
                  </w:r>
                </w:p>
              </w:tc>
            </w:tr>
          </w:tbl>
          <w:p w14:paraId="6452C937" w14:textId="77777777" w:rsidR="00160535" w:rsidRDefault="00160535"/>
        </w:tc>
      </w:tr>
    </w:tbl>
    <w:p w14:paraId="6E0351B1" w14:textId="77777777" w:rsidR="00160535" w:rsidRDefault="005E3A26">
      <w:pPr>
        <w:spacing w:before="225" w:after="225" w:line="240" w:lineRule="auto"/>
        <w:jc w:val="both"/>
      </w:pPr>
      <w:r>
        <w:rPr>
          <w:rFonts w:ascii="Arial" w:hAnsi="Arial" w:cs="Arial"/>
          <w:b/>
          <w:bCs/>
          <w:color w:val="000000"/>
          <w:sz w:val="18"/>
          <w:szCs w:val="18"/>
        </w:rPr>
        <w:t>IX. ZAVAROVANJE</w:t>
      </w:r>
    </w:p>
    <w:p w14:paraId="1061DE27" w14:textId="77777777" w:rsidR="00160535" w:rsidRDefault="005E3A2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160535" w14:paraId="3EA0436A" w14:textId="77777777">
        <w:tc>
          <w:tcPr>
            <w:tcW w:w="0" w:type="auto"/>
            <w:tcMar>
              <w:top w:w="0" w:type="auto"/>
              <w:bottom w:w="0" w:type="auto"/>
            </w:tcMar>
          </w:tcPr>
          <w:p w14:paraId="1594328C" w14:textId="77777777" w:rsidR="00160535" w:rsidRDefault="005E3A26">
            <w:pPr>
              <w:spacing w:before="225" w:after="225"/>
              <w:jc w:val="both"/>
            </w:pPr>
            <w:r>
              <w:rPr>
                <w:rFonts w:ascii="Arial" w:hAnsi="Arial" w:cs="Arial"/>
                <w:color w:val="000000"/>
                <w:sz w:val="18"/>
                <w:szCs w:val="18"/>
              </w:rPr>
              <w:t>ZAVAROVANJE ZA DOBRO IZVEDBO</w:t>
            </w:r>
          </w:p>
          <w:p w14:paraId="7163D70F" w14:textId="77777777" w:rsidR="00160535" w:rsidRDefault="005E3A26">
            <w:pPr>
              <w:spacing w:before="225" w:after="225"/>
              <w:jc w:val="both"/>
            </w:pPr>
            <w:r>
              <w:rPr>
                <w:rFonts w:ascii="Arial" w:hAnsi="Arial" w:cs="Arial"/>
                <w:color w:val="000000"/>
                <w:sz w:val="18"/>
                <w:szCs w:val="18"/>
              </w:rPr>
              <w:t>Instrument zavarovanja: bančna garancija/kavcijsko zavarovanje</w:t>
            </w:r>
          </w:p>
          <w:p w14:paraId="1E3E4F1D" w14:textId="77777777" w:rsidR="00160535" w:rsidRDefault="005E3A26">
            <w:pPr>
              <w:spacing w:before="225" w:after="225"/>
              <w:jc w:val="both"/>
            </w:pPr>
            <w:r>
              <w:rPr>
                <w:rFonts w:ascii="Arial" w:hAnsi="Arial" w:cs="Arial"/>
                <w:color w:val="000000"/>
                <w:sz w:val="18"/>
                <w:szCs w:val="18"/>
              </w:rPr>
              <w:t>Višina zavarovanja: 10% pogodbene vrednosti z DDV</w:t>
            </w:r>
          </w:p>
          <w:p w14:paraId="576DDE54" w14:textId="77777777" w:rsidR="00160535" w:rsidRDefault="005E3A26">
            <w:pPr>
              <w:spacing w:before="225" w:after="225"/>
              <w:jc w:val="both"/>
            </w:pPr>
            <w:r>
              <w:rPr>
                <w:rFonts w:ascii="Arial" w:hAnsi="Arial" w:cs="Arial"/>
                <w:color w:val="000000"/>
                <w:sz w:val="18"/>
                <w:szCs w:val="18"/>
              </w:rPr>
              <w:t>Čas veljavnosti: še 30 dni po uspešni primopredaji opreme </w:t>
            </w:r>
          </w:p>
          <w:p w14:paraId="2CF731B4" w14:textId="77777777" w:rsidR="00160535" w:rsidRDefault="005E3A26">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23AA387" w14:textId="77777777" w:rsidR="00160535" w:rsidRDefault="005E3A26">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5471D64" w14:textId="77777777" w:rsidR="00160535" w:rsidRDefault="005E3A2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160535" w14:paraId="0450C8B4" w14:textId="77777777">
        <w:tc>
          <w:tcPr>
            <w:tcW w:w="0" w:type="auto"/>
            <w:tcMar>
              <w:top w:w="0" w:type="auto"/>
              <w:bottom w:w="0" w:type="auto"/>
            </w:tcMar>
          </w:tcPr>
          <w:p w14:paraId="343F3DAD" w14:textId="77777777" w:rsidR="00160535" w:rsidRDefault="005E3A26">
            <w:pPr>
              <w:spacing w:before="225" w:after="225"/>
              <w:jc w:val="both"/>
            </w:pPr>
            <w:r>
              <w:rPr>
                <w:rFonts w:ascii="Arial" w:hAnsi="Arial" w:cs="Arial"/>
                <w:color w:val="000000"/>
                <w:sz w:val="18"/>
                <w:szCs w:val="18"/>
              </w:rPr>
              <w:lastRenderedPageBreak/>
              <w:t>ZAVAROVANJE ZA ODPRAVO NAPAK V GARANCIJSKI DOBI</w:t>
            </w:r>
          </w:p>
          <w:p w14:paraId="792DE019" w14:textId="77777777" w:rsidR="00160535" w:rsidRDefault="005E3A26">
            <w:pPr>
              <w:spacing w:before="225" w:after="225"/>
              <w:jc w:val="both"/>
            </w:pPr>
            <w:r>
              <w:rPr>
                <w:rFonts w:ascii="Arial" w:hAnsi="Arial" w:cs="Arial"/>
                <w:color w:val="000000"/>
                <w:sz w:val="18"/>
                <w:szCs w:val="18"/>
              </w:rPr>
              <w:t>Instrument zavarovanja: bančna garancija/kavcijsko zavarovanje</w:t>
            </w:r>
          </w:p>
          <w:p w14:paraId="6FFB1F82" w14:textId="77777777" w:rsidR="00160535" w:rsidRDefault="005E3A26">
            <w:pPr>
              <w:spacing w:before="225" w:after="225"/>
              <w:jc w:val="both"/>
            </w:pPr>
            <w:r>
              <w:rPr>
                <w:rFonts w:ascii="Arial" w:hAnsi="Arial" w:cs="Arial"/>
                <w:color w:val="000000"/>
                <w:sz w:val="18"/>
                <w:szCs w:val="18"/>
              </w:rPr>
              <w:t>Višina zavarovanja: 5% pogodbene vrednosti z DDV</w:t>
            </w:r>
          </w:p>
          <w:p w14:paraId="0FF4A4F5" w14:textId="77777777" w:rsidR="00160535" w:rsidRDefault="005E3A26">
            <w:pPr>
              <w:spacing w:before="225" w:after="225"/>
              <w:jc w:val="both"/>
            </w:pPr>
            <w:r>
              <w:rPr>
                <w:rFonts w:ascii="Arial" w:hAnsi="Arial" w:cs="Arial"/>
                <w:color w:val="000000"/>
                <w:sz w:val="18"/>
                <w:szCs w:val="18"/>
              </w:rPr>
              <w:t>Čas veljavnosti: še 30 dni po preteku garancijske dobe</w:t>
            </w:r>
          </w:p>
          <w:p w14:paraId="3768FFAE" w14:textId="77777777" w:rsidR="00160535" w:rsidRDefault="005E3A26">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52258449" w14:textId="77777777" w:rsidR="00160535" w:rsidRDefault="005E3A26">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A304F40" w14:textId="77777777" w:rsidR="00160535" w:rsidRDefault="005E3A26">
      <w:pPr>
        <w:spacing w:before="225" w:after="225" w:line="240" w:lineRule="auto"/>
        <w:jc w:val="both"/>
      </w:pPr>
      <w:r>
        <w:rPr>
          <w:rFonts w:ascii="Arial" w:hAnsi="Arial" w:cs="Arial"/>
          <w:b/>
          <w:bCs/>
          <w:color w:val="000000"/>
          <w:sz w:val="18"/>
          <w:szCs w:val="18"/>
        </w:rPr>
        <w:t>X. ODSTOP OD POGODBE</w:t>
      </w:r>
    </w:p>
    <w:p w14:paraId="1A5D0406" w14:textId="77777777" w:rsidR="00160535" w:rsidRDefault="005E3A2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160535" w14:paraId="23844584" w14:textId="77777777">
        <w:tc>
          <w:tcPr>
            <w:tcW w:w="0" w:type="auto"/>
            <w:tcMar>
              <w:top w:w="0" w:type="auto"/>
              <w:bottom w:w="0" w:type="auto"/>
            </w:tcMar>
          </w:tcPr>
          <w:p w14:paraId="7D700F60" w14:textId="77777777" w:rsidR="00160535" w:rsidRDefault="005E3A2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F0AD4BA" w14:textId="77777777" w:rsidR="00160535" w:rsidRDefault="005E3A2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160535" w14:paraId="6E07D03B" w14:textId="77777777">
              <w:tc>
                <w:tcPr>
                  <w:tcW w:w="0" w:type="auto"/>
                  <w:tcMar>
                    <w:top w:w="0" w:type="auto"/>
                    <w:bottom w:w="0" w:type="auto"/>
                  </w:tcMar>
                </w:tcPr>
                <w:p w14:paraId="6D8FD156" w14:textId="77777777" w:rsidR="00160535" w:rsidRDefault="005E3A26" w:rsidP="004624C9">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15ED46A" w14:textId="77777777" w:rsidR="00160535" w:rsidRDefault="005E3A26" w:rsidP="004624C9">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dobavo, oziroma če ne dosega pogodbeno dogovorjene kvalitete in standardov in je ne more vzpostaviti niti v naknadno dogovorjenem roku, ki mu ga določi naročnik.</w:t>
                  </w:r>
                </w:p>
              </w:tc>
            </w:tr>
          </w:tbl>
          <w:p w14:paraId="3CCC4C96" w14:textId="77777777" w:rsidR="00160535" w:rsidRDefault="00160535"/>
          <w:p w14:paraId="04A2F8BA" w14:textId="77777777" w:rsidR="00160535" w:rsidRDefault="005E3A2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160535" w14:paraId="0B8DD05E" w14:textId="77777777">
              <w:tc>
                <w:tcPr>
                  <w:tcW w:w="0" w:type="auto"/>
                  <w:tcMar>
                    <w:top w:w="0" w:type="auto"/>
                    <w:bottom w:w="0" w:type="auto"/>
                  </w:tcMar>
                </w:tcPr>
                <w:p w14:paraId="7B2CB010" w14:textId="77777777" w:rsidR="00160535" w:rsidRDefault="005E3A26" w:rsidP="004624C9">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C6B545D" w14:textId="77777777" w:rsidR="00160535" w:rsidRDefault="005E3A26" w:rsidP="004624C9">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C906C0C" w14:textId="77777777" w:rsidR="00160535" w:rsidRDefault="005E3A26" w:rsidP="004624C9">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A7F6EFA" w14:textId="77777777" w:rsidR="00160535" w:rsidRDefault="00160535"/>
          <w:p w14:paraId="65D15BF0" w14:textId="77777777" w:rsidR="00160535" w:rsidRDefault="005E3A26">
            <w:pPr>
              <w:spacing w:before="225" w:after="225"/>
              <w:jc w:val="both"/>
            </w:pPr>
            <w:r>
              <w:rPr>
                <w:rFonts w:ascii="Arial" w:hAnsi="Arial" w:cs="Arial"/>
                <w:color w:val="000000"/>
                <w:sz w:val="18"/>
                <w:szCs w:val="18"/>
              </w:rPr>
              <w:t>Odstop od pogodbe učinkuje z dnem, ko izvajalec prejme pisno izjavo naročnika o odstopu.</w:t>
            </w:r>
          </w:p>
          <w:p w14:paraId="2BC0EE57" w14:textId="77777777" w:rsidR="00160535" w:rsidRDefault="005E3A2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46B9E7D" w14:textId="77777777" w:rsidR="00160535" w:rsidRDefault="005E3A26">
      <w:pPr>
        <w:spacing w:before="225" w:after="225" w:line="240" w:lineRule="auto"/>
        <w:jc w:val="both"/>
      </w:pPr>
      <w:r>
        <w:rPr>
          <w:rFonts w:ascii="Arial" w:hAnsi="Arial" w:cs="Arial"/>
          <w:b/>
          <w:bCs/>
          <w:color w:val="000000"/>
          <w:sz w:val="18"/>
          <w:szCs w:val="18"/>
        </w:rPr>
        <w:t>XI. ZAUPNOST IN VARSTVO OSEBNIH PODATKOV</w:t>
      </w:r>
    </w:p>
    <w:p w14:paraId="4FABEA77" w14:textId="77777777" w:rsidR="00160535" w:rsidRDefault="005E3A26">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160535" w14:paraId="1916BB4C" w14:textId="77777777">
        <w:tc>
          <w:tcPr>
            <w:tcW w:w="0" w:type="auto"/>
            <w:tcMar>
              <w:top w:w="0" w:type="auto"/>
              <w:bottom w:w="0" w:type="auto"/>
            </w:tcMar>
          </w:tcPr>
          <w:p w14:paraId="114EB4E5" w14:textId="77777777" w:rsidR="00160535" w:rsidRDefault="005E3A26">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137E6A9E" w14:textId="77777777" w:rsidR="00160535" w:rsidRDefault="005E3A26">
            <w:pPr>
              <w:spacing w:before="225" w:after="225"/>
              <w:jc w:val="both"/>
            </w:pPr>
            <w:r>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w:t>
            </w:r>
            <w:r>
              <w:rPr>
                <w:rFonts w:ascii="Arial" w:hAnsi="Arial" w:cs="Arial"/>
                <w:color w:val="000000"/>
                <w:sz w:val="18"/>
                <w:szCs w:val="18"/>
              </w:rPr>
              <w:lastRenderedPageBreak/>
              <w:t>svojem delu. Za poslovno skrivnost se ne štejejo podatki, ki so po zakonu javni ali podatki o kršitvi zakona ali dobrih poslovnih običajev.</w:t>
            </w:r>
          </w:p>
          <w:p w14:paraId="73CCF66D" w14:textId="77777777" w:rsidR="00160535" w:rsidRDefault="005E3A26">
            <w:pPr>
              <w:spacing w:before="225" w:after="225"/>
              <w:jc w:val="both"/>
            </w:pPr>
            <w:r>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181C044A" w14:textId="77777777" w:rsidR="00160535" w:rsidRDefault="005E3A26">
      <w:pPr>
        <w:spacing w:before="225" w:after="225" w:line="240" w:lineRule="auto"/>
        <w:jc w:val="both"/>
      </w:pPr>
      <w:r>
        <w:rPr>
          <w:rFonts w:ascii="Arial" w:hAnsi="Arial" w:cs="Arial"/>
          <w:b/>
          <w:bCs/>
          <w:color w:val="000000"/>
          <w:sz w:val="18"/>
          <w:szCs w:val="18"/>
        </w:rPr>
        <w:lastRenderedPageBreak/>
        <w:t>XII. SOCIALNA KLAVZULA IN RAZVEZNI POGOJ</w:t>
      </w:r>
    </w:p>
    <w:p w14:paraId="05DD4EC6" w14:textId="77777777" w:rsidR="00160535" w:rsidRDefault="005E3A2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160535" w14:paraId="332379B1" w14:textId="77777777">
        <w:tc>
          <w:tcPr>
            <w:tcW w:w="0" w:type="auto"/>
            <w:tcMar>
              <w:top w:w="0" w:type="auto"/>
              <w:bottom w:w="0" w:type="auto"/>
            </w:tcMar>
          </w:tcPr>
          <w:p w14:paraId="1623A4C6" w14:textId="77777777" w:rsidR="00160535" w:rsidRDefault="005E3A2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750529" w14:textId="77777777" w:rsidR="00160535" w:rsidRDefault="005E3A26">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453EFCD" w14:textId="77777777" w:rsidR="00160535" w:rsidRDefault="005E3A2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3005C8E" w14:textId="77777777" w:rsidR="00160535" w:rsidRDefault="005E3A26">
      <w:pPr>
        <w:spacing w:before="225" w:after="225" w:line="240" w:lineRule="auto"/>
        <w:jc w:val="both"/>
      </w:pPr>
      <w:r>
        <w:rPr>
          <w:rFonts w:ascii="Arial" w:hAnsi="Arial" w:cs="Arial"/>
          <w:b/>
          <w:bCs/>
          <w:color w:val="000000"/>
          <w:sz w:val="18"/>
          <w:szCs w:val="18"/>
        </w:rPr>
        <w:t>XIII. REVIZIJSKA SLED</w:t>
      </w:r>
    </w:p>
    <w:p w14:paraId="6FEBAAF2" w14:textId="77777777" w:rsidR="00160535" w:rsidRDefault="005E3A26">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160535" w14:paraId="0F543F06" w14:textId="77777777">
        <w:tc>
          <w:tcPr>
            <w:tcW w:w="0" w:type="auto"/>
            <w:tcMar>
              <w:top w:w="0" w:type="auto"/>
              <w:bottom w:w="0" w:type="auto"/>
            </w:tcMar>
          </w:tcPr>
          <w:p w14:paraId="3F09ED64" w14:textId="77777777" w:rsidR="00160535" w:rsidRDefault="005E3A26">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AE4E952" w14:textId="77777777" w:rsidR="00160535" w:rsidRDefault="005E3A26">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AD7E062" w14:textId="77777777" w:rsidR="00160535" w:rsidRDefault="005E3A26">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6C7D12B" w14:textId="77777777" w:rsidR="00160535" w:rsidRDefault="005E3A26">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14:paraId="3AB00FA0" w14:textId="77777777" w:rsidR="00160535" w:rsidRDefault="005E3A2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2911D" w14:textId="77777777" w:rsidR="00160535" w:rsidRDefault="005E3A26">
      <w:pPr>
        <w:spacing w:before="225" w:after="225" w:line="240" w:lineRule="auto"/>
        <w:jc w:val="both"/>
      </w:pPr>
      <w:r>
        <w:rPr>
          <w:rFonts w:ascii="Arial" w:hAnsi="Arial" w:cs="Arial"/>
          <w:b/>
          <w:bCs/>
          <w:color w:val="000000"/>
          <w:sz w:val="18"/>
          <w:szCs w:val="18"/>
        </w:rPr>
        <w:lastRenderedPageBreak/>
        <w:t>XIV. PROTIKORUPCIJSKA KLAVZULA</w:t>
      </w:r>
    </w:p>
    <w:p w14:paraId="3385C766" w14:textId="77777777" w:rsidR="00160535" w:rsidRDefault="005E3A26">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160535" w14:paraId="081EA5CB" w14:textId="77777777">
        <w:tc>
          <w:tcPr>
            <w:tcW w:w="0" w:type="auto"/>
            <w:tcMar>
              <w:top w:w="0" w:type="auto"/>
              <w:bottom w:w="0" w:type="auto"/>
            </w:tcMar>
          </w:tcPr>
          <w:p w14:paraId="2E3F60EF" w14:textId="53F34199" w:rsidR="00160535" w:rsidRDefault="005E3A2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w:t>
            </w:r>
            <w:r w:rsidR="00DF42FD">
              <w:rPr>
                <w:rFonts w:ascii="Arial" w:hAnsi="Arial" w:cs="Arial"/>
                <w:color w:val="000000"/>
                <w:sz w:val="18"/>
                <w:szCs w:val="18"/>
              </w:rPr>
              <w:t>53</w:t>
            </w:r>
            <w:r>
              <w:rPr>
                <w:rFonts w:ascii="Arial" w:hAnsi="Arial" w:cs="Arial"/>
                <w:color w:val="000000"/>
                <w:sz w:val="18"/>
                <w:szCs w:val="18"/>
              </w:rPr>
              <w:t>ektorja obljubi, ponudi ali dal kakšno nedovoljeno korist za:</w:t>
            </w:r>
          </w:p>
          <w:tbl>
            <w:tblPr>
              <w:tblStyle w:val="NormalTablePHPDOCX"/>
              <w:tblW w:w="0" w:type="auto"/>
              <w:tblLook w:val="04A0" w:firstRow="1" w:lastRow="0" w:firstColumn="1" w:lastColumn="0" w:noHBand="0" w:noVBand="1"/>
            </w:tblPr>
            <w:tblGrid>
              <w:gridCol w:w="8748"/>
            </w:tblGrid>
            <w:tr w:rsidR="00160535" w14:paraId="2C568711" w14:textId="77777777">
              <w:tc>
                <w:tcPr>
                  <w:tcW w:w="0" w:type="auto"/>
                  <w:tcMar>
                    <w:top w:w="0" w:type="auto"/>
                    <w:bottom w:w="0" w:type="auto"/>
                  </w:tcMar>
                </w:tcPr>
                <w:p w14:paraId="5076723C" w14:textId="77777777" w:rsidR="00160535" w:rsidRDefault="005E3A26" w:rsidP="004624C9">
                  <w:pPr>
                    <w:numPr>
                      <w:ilvl w:val="0"/>
                      <w:numId w:val="20"/>
                    </w:numPr>
                    <w:jc w:val="both"/>
                    <w:rPr>
                      <w:rFonts w:ascii="Arial" w:hAnsi="Arial" w:cs="Arial"/>
                      <w:color w:val="000000"/>
                      <w:sz w:val="18"/>
                      <w:szCs w:val="18"/>
                    </w:rPr>
                  </w:pPr>
                  <w:r>
                    <w:rPr>
                      <w:rFonts w:ascii="Arial" w:hAnsi="Arial" w:cs="Arial"/>
                      <w:color w:val="000000"/>
                      <w:sz w:val="18"/>
                      <w:szCs w:val="18"/>
                    </w:rPr>
                    <w:t>pridobitev posla ali</w:t>
                  </w:r>
                </w:p>
                <w:p w14:paraId="6B095796" w14:textId="77777777" w:rsidR="00160535" w:rsidRDefault="005E3A26" w:rsidP="004624C9">
                  <w:pPr>
                    <w:numPr>
                      <w:ilvl w:val="0"/>
                      <w:numId w:val="2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07215FE" w14:textId="77777777" w:rsidR="00160535" w:rsidRDefault="005E3A26" w:rsidP="004624C9">
                  <w:pPr>
                    <w:numPr>
                      <w:ilvl w:val="0"/>
                      <w:numId w:val="2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3C29EE6" w14:textId="77777777" w:rsidR="00160535" w:rsidRDefault="005E3A26" w:rsidP="004624C9">
                  <w:pPr>
                    <w:numPr>
                      <w:ilvl w:val="0"/>
                      <w:numId w:val="20"/>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0E8862C8" w14:textId="77777777" w:rsidR="00160535" w:rsidRDefault="00160535"/>
          <w:p w14:paraId="214250B3" w14:textId="77777777" w:rsidR="00160535" w:rsidRDefault="005E3A26">
            <w:pPr>
              <w:spacing w:before="225" w:after="225"/>
              <w:jc w:val="both"/>
            </w:pPr>
            <w:r>
              <w:rPr>
                <w:rFonts w:ascii="Arial" w:hAnsi="Arial" w:cs="Arial"/>
                <w:color w:val="000000"/>
                <w:sz w:val="18"/>
                <w:szCs w:val="18"/>
              </w:rPr>
              <w:t>je pogodba nična.</w:t>
            </w:r>
          </w:p>
        </w:tc>
      </w:tr>
    </w:tbl>
    <w:p w14:paraId="1ACB0A28" w14:textId="77777777" w:rsidR="00160535" w:rsidRDefault="005E3A26">
      <w:pPr>
        <w:spacing w:before="225" w:after="225" w:line="240" w:lineRule="auto"/>
        <w:jc w:val="both"/>
      </w:pPr>
      <w:r>
        <w:rPr>
          <w:rFonts w:ascii="Arial" w:hAnsi="Arial" w:cs="Arial"/>
          <w:b/>
          <w:bCs/>
          <w:color w:val="000000"/>
          <w:sz w:val="18"/>
          <w:szCs w:val="18"/>
        </w:rPr>
        <w:t>XV. REŠEVANJE SPOROV</w:t>
      </w:r>
    </w:p>
    <w:p w14:paraId="7A5156DA" w14:textId="77777777" w:rsidR="00160535" w:rsidRDefault="005E3A26">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160535" w14:paraId="00A6B44B" w14:textId="77777777">
        <w:tc>
          <w:tcPr>
            <w:tcW w:w="0" w:type="auto"/>
            <w:tcMar>
              <w:top w:w="0" w:type="auto"/>
              <w:bottom w:w="0" w:type="auto"/>
            </w:tcMar>
          </w:tcPr>
          <w:p w14:paraId="1D7DDD7D" w14:textId="77777777" w:rsidR="00160535" w:rsidRDefault="005E3A2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65F5759" w14:textId="77777777" w:rsidR="00160535" w:rsidRDefault="005E3A26">
      <w:pPr>
        <w:spacing w:before="225" w:after="225" w:line="240" w:lineRule="auto"/>
        <w:jc w:val="both"/>
      </w:pPr>
      <w:r>
        <w:rPr>
          <w:rFonts w:ascii="Arial" w:hAnsi="Arial" w:cs="Arial"/>
          <w:b/>
          <w:bCs/>
          <w:color w:val="000000"/>
          <w:sz w:val="18"/>
          <w:szCs w:val="18"/>
        </w:rPr>
        <w:t>XVI. KONČNE DOLOČBE</w:t>
      </w:r>
    </w:p>
    <w:p w14:paraId="62A6AA5A" w14:textId="77777777" w:rsidR="00160535" w:rsidRDefault="005E3A26">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160535" w14:paraId="121368EF" w14:textId="77777777">
        <w:tc>
          <w:tcPr>
            <w:tcW w:w="0" w:type="auto"/>
            <w:tcMar>
              <w:top w:w="0" w:type="auto"/>
              <w:bottom w:w="0" w:type="auto"/>
            </w:tcMar>
          </w:tcPr>
          <w:p w14:paraId="2EE22CCE" w14:textId="77777777" w:rsidR="00160535" w:rsidRDefault="005E3A2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5DD9E6C" w14:textId="77777777" w:rsidR="00160535" w:rsidRDefault="005E3A2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DAD482F" w14:textId="77777777" w:rsidR="00160535" w:rsidRDefault="005E3A26">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4"/>
      </w:tblGrid>
      <w:tr w:rsidR="00160535" w14:paraId="483DA5F4" w14:textId="77777777">
        <w:tc>
          <w:tcPr>
            <w:tcW w:w="0" w:type="auto"/>
            <w:tcMar>
              <w:top w:w="0" w:type="auto"/>
              <w:bottom w:w="0" w:type="auto"/>
            </w:tcMar>
          </w:tcPr>
          <w:p w14:paraId="4BB6DEC2" w14:textId="77777777" w:rsidR="00160535" w:rsidRDefault="005E3A26">
            <w:pPr>
              <w:spacing w:before="225" w:after="225"/>
              <w:jc w:val="both"/>
            </w:pPr>
            <w:r>
              <w:rPr>
                <w:rFonts w:ascii="Arial" w:hAnsi="Arial" w:cs="Arial"/>
                <w:color w:val="000000"/>
                <w:sz w:val="18"/>
                <w:szCs w:val="18"/>
              </w:rPr>
              <w:t>Pogodba je sklenjena s podpisom obeh pogodbenih strank.</w:t>
            </w:r>
          </w:p>
          <w:p w14:paraId="418C8E58" w14:textId="77777777" w:rsidR="00160535" w:rsidRDefault="005E3A26">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00144F45" w14:textId="77777777" w:rsidR="00160535" w:rsidRPr="002C7FEB" w:rsidRDefault="005E3A26">
      <w:pPr>
        <w:spacing w:before="975" w:after="225" w:line="240" w:lineRule="auto"/>
        <w:jc w:val="both"/>
        <w:rPr>
          <w:rFonts w:ascii="Arial" w:hAnsi="Arial" w:cs="Arial"/>
          <w:sz w:val="18"/>
          <w:szCs w:val="18"/>
        </w:rPr>
      </w:pPr>
      <w:r w:rsidRPr="002C7FEB">
        <w:rPr>
          <w:rFonts w:ascii="Arial" w:hAnsi="Arial" w:cs="Arial"/>
          <w:sz w:val="18"/>
          <w:szCs w:val="18"/>
        </w:rPr>
        <w:t>V/na ________________, dne ________________</w:t>
      </w:r>
    </w:p>
    <w:p w14:paraId="6262A252" w14:textId="77777777" w:rsidR="00994F8A" w:rsidRPr="00A54C3E" w:rsidRDefault="00994F8A" w:rsidP="00994F8A">
      <w:pPr>
        <w:keepNext/>
        <w:spacing w:after="0" w:line="240" w:lineRule="auto"/>
        <w:jc w:val="both"/>
        <w:outlineLvl w:val="0"/>
        <w:rPr>
          <w:rFonts w:ascii="Times New Roman" w:eastAsia="Times New Roman" w:hAnsi="Times New Roman" w:cs="Times New Roman"/>
          <w:b/>
          <w:bCs/>
          <w:sz w:val="18"/>
          <w:szCs w:val="18"/>
          <w:lang w:eastAsia="x-none"/>
        </w:rPr>
      </w:pPr>
      <w:bookmarkStart w:id="4"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7CFA1C6C"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22214602" w14:textId="77777777" w:rsidR="00994F8A" w:rsidRPr="00A54C3E" w:rsidRDefault="00994F8A" w:rsidP="004624C9">
      <w:pPr>
        <w:keepNext/>
        <w:keepLines/>
        <w:numPr>
          <w:ilvl w:val="0"/>
          <w:numId w:val="38"/>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w:t>
      </w:r>
      <w:proofErr w:type="spellStart"/>
      <w:r w:rsidRPr="00A54C3E">
        <w:rPr>
          <w:rFonts w:ascii="Times New Roman" w:eastAsia="Arial" w:hAnsi="Times New Roman" w:cs="Times New Roman"/>
          <w:bCs/>
          <w:color w:val="000000"/>
          <w:kern w:val="1"/>
          <w:sz w:val="18"/>
          <w:szCs w:val="18"/>
          <w:lang w:eastAsia="sl-SI" w:bidi="hi-IN"/>
          <w14:ligatures w14:val="standardContextual"/>
        </w:rPr>
        <w:t>doc.dr</w:t>
      </w:r>
      <w:proofErr w:type="spellEnd"/>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71878E6B"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786F9AF3"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6C9854AF"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2AF5B9E2" w14:textId="77777777" w:rsidR="00994F8A" w:rsidRPr="0022095B" w:rsidRDefault="00994F8A" w:rsidP="004624C9">
      <w:pPr>
        <w:keepNext/>
        <w:keepLines/>
        <w:numPr>
          <w:ilvl w:val="0"/>
          <w:numId w:val="38"/>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Pr>
          <w:rFonts w:ascii="Times New Roman" w:eastAsia="Arial" w:hAnsi="Times New Roman" w:cs="Times New Roman"/>
          <w:b/>
          <w:color w:val="000000"/>
          <w:kern w:val="1"/>
          <w:sz w:val="18"/>
          <w:szCs w:val="18"/>
          <w:lang w:eastAsia="sl-SI" w:bidi="hi-IN"/>
          <w14:ligatures w14:val="standardContextual"/>
        </w:rPr>
        <w:t>______________________________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ki ga zastopa </w:t>
      </w:r>
      <w:r>
        <w:rPr>
          <w:rFonts w:ascii="Times New Roman" w:eastAsia="Arial" w:hAnsi="Times New Roman" w:cs="Times New Roman"/>
          <w:b/>
          <w:color w:val="000000"/>
          <w:kern w:val="1"/>
          <w:sz w:val="18"/>
          <w:szCs w:val="18"/>
          <w:lang w:eastAsia="sl-SI" w:bidi="hi-IN"/>
          <w14:ligatures w14:val="standardContextual"/>
        </w:rPr>
        <w:t>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(v nadaljevanju: izvajalec)</w:t>
      </w:r>
    </w:p>
    <w:p w14:paraId="2FE8D3C4" w14:textId="77777777" w:rsidR="00994F8A" w:rsidRPr="00A54C3E" w:rsidRDefault="00994F8A" w:rsidP="00994F8A">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1210D6AE"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2B0887D6"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014FE02F" w14:textId="77777777" w:rsidR="00994F8A" w:rsidRPr="00A54C3E" w:rsidRDefault="00994F8A" w:rsidP="00994F8A">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70580A77" w14:textId="77777777" w:rsidR="00994F8A" w:rsidRPr="00A54C3E" w:rsidRDefault="00994F8A" w:rsidP="00994F8A">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7C967B8D" w14:textId="77777777" w:rsidR="00994F8A" w:rsidRPr="00A54C3E" w:rsidRDefault="00994F8A" w:rsidP="00994F8A">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40ED36C"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7D1B22C"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w:t>
      </w:r>
      <w:r>
        <w:rPr>
          <w:rFonts w:ascii="Times New Roman" w:eastAsia="Arial" w:hAnsi="Times New Roman" w:cs="Times New Roman"/>
          <w:color w:val="000000"/>
          <w:kern w:val="2"/>
          <w:sz w:val="18"/>
          <w:szCs w:val="18"/>
          <w:lang w:eastAsia="sl-SI"/>
          <w14:ligatures w14:val="standardContextual"/>
        </w:rPr>
        <w:t xml:space="preserve"> __________</w:t>
      </w:r>
      <w:r w:rsidRPr="00A54C3E">
        <w:rPr>
          <w:rFonts w:ascii="Times New Roman" w:eastAsia="Arial" w:hAnsi="Times New Roman" w:cs="Times New Roman"/>
          <w:color w:val="000000"/>
          <w:kern w:val="2"/>
          <w:sz w:val="18"/>
          <w:szCs w:val="18"/>
          <w:lang w:eastAsia="sl-SI"/>
          <w14:ligatures w14:val="standardContextual"/>
        </w:rPr>
        <w:t xml:space="preserve">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02AD16F5"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455667BB"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1ED649A7"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1DD4588C" w14:textId="77777777" w:rsidR="00994F8A" w:rsidRPr="00A54C3E" w:rsidRDefault="00994F8A" w:rsidP="00994F8A">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7655B445" w14:textId="77777777" w:rsidR="00994F8A" w:rsidRPr="00A54C3E" w:rsidRDefault="00994F8A" w:rsidP="00994F8A">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50F1AADC"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234940F" w14:textId="77777777" w:rsidR="00994F8A" w:rsidRPr="00A54C3E" w:rsidRDefault="00994F8A" w:rsidP="00994F8A">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1620F0FF" w14:textId="77777777" w:rsidR="00994F8A" w:rsidRPr="00A54C3E" w:rsidRDefault="00994F8A" w:rsidP="004624C9">
      <w:pPr>
        <w:numPr>
          <w:ilvl w:val="0"/>
          <w:numId w:val="34"/>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8CA2F8C"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4F8EB738"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3117C360"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77AF0028"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0FA5E6E9" w14:textId="77777777" w:rsidR="00994F8A" w:rsidRPr="00A54C3E" w:rsidRDefault="00994F8A" w:rsidP="00994F8A">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6A982D2B"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B09B11F"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6DDCDEAE"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4D57B31E"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387F741E" w14:textId="77777777" w:rsidR="00994F8A" w:rsidRPr="00A54C3E" w:rsidRDefault="00994F8A"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0C968429" w14:textId="77777777" w:rsidR="00994F8A" w:rsidRPr="00A54C3E" w:rsidRDefault="00994F8A" w:rsidP="00994F8A">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0558C388" w14:textId="77777777" w:rsidR="00994F8A" w:rsidRPr="00A54C3E" w:rsidRDefault="00994F8A" w:rsidP="004624C9">
      <w:pPr>
        <w:numPr>
          <w:ilvl w:val="0"/>
          <w:numId w:val="34"/>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951F972"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18DB575E"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31B37988"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4D4A1BB7" w14:textId="77777777" w:rsidR="00994F8A" w:rsidRPr="00A54C3E" w:rsidRDefault="00994F8A" w:rsidP="00994F8A">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F1615FF"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D569B4B"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7E908D45"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0A88882E"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32DD06C8"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6459F7BA"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6A8188F0"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066F4E63"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771ECE5B"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73DF6135"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BA11AAC"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4E893264"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005F147A"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5AA1403F"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772A8601"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3563C9C7"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5040A30B"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5ABBCF56"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720DF71F"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1CCE5B26"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338B7016"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0757C713"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4D7CD787"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496535A7"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4AC818D1" w14:textId="77777777" w:rsidR="00994F8A" w:rsidRPr="00A54C3E" w:rsidRDefault="00994F8A"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796CD8E6" w14:textId="77777777" w:rsidR="00994F8A" w:rsidRPr="00A54C3E" w:rsidRDefault="00994F8A" w:rsidP="00994F8A">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5FC9DAA0"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5DD51BB1"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539440E6"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98A8B19"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53072C3A"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55388782"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 xml:space="preserve">da imajo delavci opravljene občasne teoretične in praktične preizkuse znanja o poznavanju predpisov  s področja varstva pred požarom, varnosti in zdravja pri delu in tehniki varnega dela; </w:t>
      </w:r>
    </w:p>
    <w:p w14:paraId="74B36947"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21DACDF1"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621B67D9"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06BCCBE"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529A77DA"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0AF4D671"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6DD36445" w14:textId="77777777" w:rsidR="00994F8A" w:rsidRPr="00A54C3E" w:rsidRDefault="00994F8A"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61BAA63F" w14:textId="77777777" w:rsidR="00994F8A" w:rsidRPr="00A54C3E" w:rsidRDefault="00994F8A" w:rsidP="00994F8A">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088B067"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6E44061"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1D867E5D"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4BAA874F"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815AD26"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22A087A3" w14:textId="77777777" w:rsidR="00994F8A" w:rsidRPr="00A54C3E" w:rsidRDefault="00994F8A" w:rsidP="004624C9">
      <w:pPr>
        <w:numPr>
          <w:ilvl w:val="0"/>
          <w:numId w:val="34"/>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3804339"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6A9F8E5D" w14:textId="77777777" w:rsidR="00994F8A" w:rsidRPr="00A54C3E" w:rsidRDefault="00994F8A" w:rsidP="004624C9">
      <w:pPr>
        <w:numPr>
          <w:ilvl w:val="0"/>
          <w:numId w:val="34"/>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06256985"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644DBDB9"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15745B12" w14:textId="77777777" w:rsidR="00994F8A" w:rsidRPr="00A54C3E" w:rsidRDefault="00994F8A" w:rsidP="00994F8A">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2BD6747E" w14:textId="77777777" w:rsidR="00994F8A" w:rsidRPr="00A54C3E" w:rsidRDefault="00994F8A" w:rsidP="004624C9">
      <w:pPr>
        <w:numPr>
          <w:ilvl w:val="0"/>
          <w:numId w:val="34"/>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5D3FCD07"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3A97BC7"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47FE7342"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7988F76" w14:textId="77777777" w:rsidR="00994F8A"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5" w:name="_Hlk1157831301"/>
      <w:bookmarkStart w:id="6" w:name="_Hlk115783130"/>
      <w:bookmarkEnd w:id="5"/>
      <w:bookmarkEnd w:id="6"/>
    </w:p>
    <w:p w14:paraId="02C4453D" w14:textId="77777777" w:rsidR="00994F8A"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3EA0DE72" w14:textId="77777777" w:rsidR="00994F8A"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Pr>
          <w:rFonts w:ascii="Times New Roman" w:eastAsia="Arial" w:hAnsi="Times New Roman" w:cs="Times New Roman"/>
          <w:color w:val="000000"/>
          <w:kern w:val="2"/>
          <w:sz w:val="18"/>
          <w:szCs w:val="18"/>
          <w:lang w:eastAsia="sl-SI"/>
          <w14:ligatures w14:val="standardContextual"/>
        </w:rPr>
        <w:t>Datum:                                                                                          Datum:</w:t>
      </w:r>
    </w:p>
    <w:p w14:paraId="3C82987A" w14:textId="77777777" w:rsidR="00994F8A" w:rsidRPr="00A54C3E" w:rsidRDefault="00994F8A" w:rsidP="00994F8A">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994F8A" w:rsidRPr="00C80514" w14:paraId="0CE37662" w14:textId="77777777" w:rsidTr="00915DC4">
        <w:tc>
          <w:tcPr>
            <w:tcW w:w="4814" w:type="dxa"/>
          </w:tcPr>
          <w:p w14:paraId="792061B9" w14:textId="77777777" w:rsidR="00994F8A" w:rsidRDefault="00994F8A" w:rsidP="00915DC4">
            <w:pPr>
              <w:jc w:val="both"/>
              <w:rPr>
                <w:rFonts w:ascii="Arial" w:eastAsia="Times New Roman" w:hAnsi="Arial" w:cs="Arial"/>
                <w:bCs/>
                <w:sz w:val="18"/>
                <w:szCs w:val="18"/>
              </w:rPr>
            </w:pPr>
            <w:r>
              <w:rPr>
                <w:rFonts w:ascii="Arial" w:eastAsia="Times New Roman" w:hAnsi="Arial" w:cs="Arial"/>
                <w:bCs/>
                <w:sz w:val="18"/>
                <w:szCs w:val="18"/>
              </w:rPr>
              <w:t>Izvajalec:</w:t>
            </w:r>
          </w:p>
          <w:p w14:paraId="6A51FB81" w14:textId="77777777" w:rsidR="00994F8A" w:rsidRDefault="00994F8A" w:rsidP="00915DC4">
            <w:pPr>
              <w:jc w:val="both"/>
              <w:rPr>
                <w:rFonts w:ascii="Arial" w:eastAsia="Times New Roman" w:hAnsi="Arial" w:cs="Arial"/>
                <w:bCs/>
                <w:sz w:val="18"/>
                <w:szCs w:val="18"/>
              </w:rPr>
            </w:pPr>
          </w:p>
          <w:p w14:paraId="662A6318" w14:textId="77777777" w:rsidR="00994F8A" w:rsidRPr="00C80514" w:rsidRDefault="00994F8A" w:rsidP="00915DC4">
            <w:pPr>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03288AC1" w14:textId="77777777" w:rsidR="00994F8A" w:rsidRPr="00C80514" w:rsidRDefault="00994F8A" w:rsidP="00915DC4">
            <w:pPr>
              <w:jc w:val="both"/>
              <w:rPr>
                <w:rFonts w:ascii="Arial" w:eastAsia="Times New Roman" w:hAnsi="Arial" w:cs="Arial"/>
                <w:bCs/>
                <w:sz w:val="18"/>
                <w:szCs w:val="18"/>
              </w:rPr>
            </w:pPr>
          </w:p>
        </w:tc>
        <w:tc>
          <w:tcPr>
            <w:tcW w:w="4814" w:type="dxa"/>
          </w:tcPr>
          <w:p w14:paraId="455FCB54" w14:textId="77777777" w:rsidR="00994F8A" w:rsidRPr="00C80514" w:rsidRDefault="00994F8A" w:rsidP="00915DC4">
            <w:pPr>
              <w:jc w:val="both"/>
              <w:rPr>
                <w:rFonts w:ascii="Arial" w:eastAsia="Times New Roman" w:hAnsi="Arial" w:cs="Arial"/>
                <w:bCs/>
                <w:sz w:val="18"/>
                <w:szCs w:val="18"/>
              </w:rPr>
            </w:pPr>
            <w:r w:rsidRPr="00C80514">
              <w:rPr>
                <w:rFonts w:ascii="Arial" w:eastAsia="Times New Roman" w:hAnsi="Arial" w:cs="Arial"/>
                <w:bCs/>
                <w:sz w:val="18"/>
                <w:szCs w:val="18"/>
              </w:rPr>
              <w:t>Naročnik:</w:t>
            </w:r>
          </w:p>
          <w:p w14:paraId="07083EB9" w14:textId="77777777" w:rsidR="00994F8A" w:rsidRPr="00C80514" w:rsidRDefault="00994F8A" w:rsidP="00915DC4">
            <w:pPr>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625AE438" w14:textId="77777777" w:rsidR="00994F8A" w:rsidRPr="00C80514" w:rsidRDefault="00994F8A" w:rsidP="00915DC4">
            <w:pPr>
              <w:jc w:val="both"/>
              <w:rPr>
                <w:rFonts w:ascii="Arial" w:eastAsia="Times New Roman" w:hAnsi="Arial" w:cs="Arial"/>
                <w:bCs/>
                <w:sz w:val="18"/>
                <w:szCs w:val="18"/>
              </w:rPr>
            </w:pPr>
            <w:r w:rsidRPr="00C80514">
              <w:rPr>
                <w:rFonts w:ascii="Arial" w:eastAsia="Times New Roman" w:hAnsi="Arial" w:cs="Arial"/>
                <w:bCs/>
                <w:sz w:val="18"/>
                <w:szCs w:val="18"/>
              </w:rPr>
              <w:t xml:space="preserve">                                                                                                </w:t>
            </w:r>
            <w:proofErr w:type="spellStart"/>
            <w:r w:rsidRPr="00C80514">
              <w:rPr>
                <w:rFonts w:ascii="Arial" w:eastAsia="Times New Roman" w:hAnsi="Arial" w:cs="Arial"/>
                <w:bCs/>
                <w:sz w:val="18"/>
                <w:szCs w:val="18"/>
              </w:rPr>
              <w:t>Doc.dr</w:t>
            </w:r>
            <w:proofErr w:type="spellEnd"/>
            <w:r w:rsidRPr="00C80514">
              <w:rPr>
                <w:rFonts w:ascii="Arial" w:eastAsia="Times New Roman" w:hAnsi="Arial" w:cs="Arial"/>
                <w:bCs/>
                <w:sz w:val="18"/>
                <w:szCs w:val="18"/>
              </w:rPr>
              <w:t>. Milena Kramar Zupan</w:t>
            </w:r>
          </w:p>
          <w:p w14:paraId="53F22E34" w14:textId="77777777" w:rsidR="00994F8A" w:rsidRPr="00C80514" w:rsidRDefault="00994F8A" w:rsidP="00915DC4">
            <w:pPr>
              <w:jc w:val="both"/>
              <w:rPr>
                <w:rFonts w:ascii="Arial" w:eastAsia="Times New Roman" w:hAnsi="Arial" w:cs="Arial"/>
                <w:bCs/>
                <w:sz w:val="18"/>
                <w:szCs w:val="18"/>
              </w:rPr>
            </w:pPr>
          </w:p>
        </w:tc>
      </w:tr>
    </w:tbl>
    <w:p w14:paraId="0D4139E3" w14:textId="77777777" w:rsidR="00994F8A" w:rsidRPr="00A54C3E" w:rsidRDefault="00994F8A" w:rsidP="00994F8A">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1A567A5B" w14:textId="77777777" w:rsidR="00994F8A" w:rsidRPr="00A54C3E" w:rsidRDefault="00994F8A" w:rsidP="00994F8A">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7"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7"/>
    </w:p>
    <w:p w14:paraId="02A0B414" w14:textId="77777777" w:rsidR="00994F8A" w:rsidRPr="00A54C3E" w:rsidRDefault="00994F8A" w:rsidP="00994F8A">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6A290D86" w14:textId="77777777" w:rsidR="00994F8A" w:rsidRPr="00A54C3E" w:rsidRDefault="00994F8A" w:rsidP="00994F8A">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4"/>
    <w:p w14:paraId="43F8B89B" w14:textId="77777777" w:rsidR="00994F8A" w:rsidRPr="00A54C3E" w:rsidRDefault="00994F8A" w:rsidP="00994F8A">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37CEE481" w14:textId="77777777" w:rsidR="00994F8A" w:rsidRPr="00A54C3E" w:rsidRDefault="00994F8A" w:rsidP="00994F8A">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17210CAC" w14:textId="77777777" w:rsidR="00994F8A" w:rsidRPr="00A54C3E" w:rsidRDefault="00994F8A" w:rsidP="00994F8A">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69EFD3DC" w14:textId="77777777" w:rsidR="00994F8A" w:rsidRPr="00A54C3E" w:rsidRDefault="00994F8A" w:rsidP="00994F8A">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309F93A9"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4F09415"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4C6DD3BA"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2C606834"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994F8A" w:rsidRPr="00A54C3E" w14:paraId="38ECBABD"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8A605F" w14:textId="77777777" w:rsidR="00994F8A" w:rsidRPr="00A54C3E" w:rsidRDefault="00994F8A" w:rsidP="00915DC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9FC8F2" w14:textId="77777777" w:rsidR="00994F8A" w:rsidRPr="00A54C3E" w:rsidRDefault="00994F8A" w:rsidP="00915DC4">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994F8A" w:rsidRPr="00A54C3E" w14:paraId="128CD2B7"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C4C1CB" w14:textId="77777777" w:rsidR="00994F8A" w:rsidRPr="00A54C3E" w:rsidRDefault="00994F8A" w:rsidP="00915DC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4B807B"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F7C7CC3"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25CB2D38"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994F8A" w:rsidRPr="00A54C3E" w14:paraId="345B8C69"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9271CA"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245847"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47025568"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267236"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F841D4"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76235405"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934621"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F6478B"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994F8A" w:rsidRPr="00A54C3E" w14:paraId="7B17C54D"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5B2A52"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87351D8"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994F8A" w:rsidRPr="00A54C3E" w14:paraId="07BFA861"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F9024C"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DA0A08"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EAB520D"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D779B21" w14:textId="77777777" w:rsidR="00994F8A" w:rsidRPr="00A54C3E" w:rsidRDefault="00994F8A" w:rsidP="00994F8A">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20873C19"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7F194F57"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994F8A" w:rsidRPr="00A54C3E" w14:paraId="3134198E"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05A8A8"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23E5CF"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4BD3258C"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C530E2"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5F10ED7"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236E0CEA"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5444B9"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DD5762"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994F8A" w:rsidRPr="00A54C3E" w14:paraId="60C7526F"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F23D55"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27CBEF"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994F8A" w:rsidRPr="00A54C3E" w14:paraId="1553FD11" w14:textId="77777777" w:rsidTr="00915DC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B25885"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FACB3F"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2202C19" w14:textId="77777777" w:rsidR="00994F8A" w:rsidRPr="00A54C3E" w:rsidRDefault="00994F8A" w:rsidP="00994F8A">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37489A64"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994F8A" w:rsidRPr="00A54C3E" w14:paraId="5E376329"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57C9F6"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8"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DEBE830"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074F28DE"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DE40120"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F0BEB4F"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2DF872C"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9" w:name="_Hlk119330673"/>
      <w:bookmarkEnd w:id="8"/>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54515124"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4EA2A7B9"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5109464A"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994F8A" w:rsidRPr="00A54C3E" w14:paraId="42834837"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9"/>
          <w:p w14:paraId="6BDA55CE"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1AA045"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4A96B89C"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7634F5"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DA5FB6"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3351D4E"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7B1EAA3"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994F8A" w:rsidRPr="00A54C3E" w14:paraId="3D7725BA"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F835CFB"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D930D6E"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3B85F58B"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EF38A6"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5CF73E"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D299E2E"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60A60587"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994F8A" w:rsidRPr="00A54C3E" w14:paraId="6CC76668"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2EFC6F"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9719D9"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994F8A" w:rsidRPr="00A54C3E" w14:paraId="677449F0" w14:textId="77777777" w:rsidTr="00915DC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B0960C" w14:textId="77777777" w:rsidR="00994F8A" w:rsidRPr="00A54C3E" w:rsidRDefault="00994F8A" w:rsidP="00915DC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792459" w14:textId="77777777" w:rsidR="00994F8A" w:rsidRPr="00A54C3E" w:rsidRDefault="00994F8A" w:rsidP="00915DC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34573B2"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4A746900" w14:textId="77777777" w:rsidR="00994F8A" w:rsidRPr="00A54C3E" w:rsidRDefault="00994F8A" w:rsidP="00994F8A">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6EED1038" w14:textId="77777777" w:rsidR="00994F8A" w:rsidRPr="00A54C3E" w:rsidRDefault="00994F8A" w:rsidP="00994F8A">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179431C7" w14:textId="77777777" w:rsidR="00994F8A" w:rsidRPr="00A54C3E" w:rsidRDefault="00994F8A" w:rsidP="00994F8A">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994F8A" w:rsidRPr="00A54C3E" w14:paraId="0A5108C0" w14:textId="77777777" w:rsidTr="00915DC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2B46557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44499C95" w14:textId="77777777" w:rsidR="00994F8A" w:rsidRPr="00A54C3E" w:rsidRDefault="00994F8A" w:rsidP="00915DC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708DE9D" w14:textId="77777777" w:rsidR="00994F8A" w:rsidRPr="00A54C3E" w:rsidRDefault="00994F8A" w:rsidP="00915DC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994F8A" w:rsidRPr="00A54C3E" w14:paraId="17F413CD"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96DD0"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6AA0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35330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994F8A" w:rsidRPr="00A54C3E" w14:paraId="2DBF883F"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85B0B"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977FC"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CC0D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574EC09"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AA7F0"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96DDE"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8A2A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A36F7BE"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FE96B"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A60AC"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B862C"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76E6D85C"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AD883"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1050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B166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4C0C341"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7400E"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310BA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9438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AAC2053"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F37FA"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367D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3338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652C38BB"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0F407"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EB59E"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A38A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194D44F1"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94482"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6229D"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AD6C0"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AD0AF94"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A8613"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66D6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FF4D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1C5CBE9"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C8195"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3E92D"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5381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FFD5B16"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C5F4B"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09C30"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48C0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199D898"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C33B4"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882FF"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614D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1FC26D1F"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6EEF4"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9AECE"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3E19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7844694"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0FD21"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B9DAC"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CC2A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1ECB8AF"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4614D"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5900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33A3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5CC31241"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B23E"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3D5D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0218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562C0B0D"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03C20"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F82C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8B60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6B37F04A"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0C9C3"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9281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3C3B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51ACE21"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A2930"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AFC4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C90C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64947E5"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2856F"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5A4B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C5BC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5FC2DDF0"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7DFED"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668B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C9B6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51C93560" w14:textId="77777777" w:rsidR="00994F8A" w:rsidRPr="00A54C3E" w:rsidRDefault="00994F8A" w:rsidP="00994F8A">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2F118103" w14:textId="77777777" w:rsidR="00994F8A" w:rsidRPr="00A54C3E" w:rsidRDefault="00994F8A" w:rsidP="00994F8A">
      <w:pPr>
        <w:spacing w:after="4" w:line="250" w:lineRule="auto"/>
        <w:ind w:left="87" w:hanging="10"/>
        <w:jc w:val="both"/>
        <w:rPr>
          <w:rFonts w:ascii="Verdana" w:eastAsia="Arial" w:hAnsi="Verdana" w:cs="Arial"/>
          <w:color w:val="000000"/>
          <w:sz w:val="18"/>
          <w:szCs w:val="18"/>
          <w:lang w:eastAsia="sl-SI"/>
          <w14:ligatures w14:val="standardContextual"/>
        </w:rPr>
      </w:pPr>
    </w:p>
    <w:p w14:paraId="4D8F2176" w14:textId="77777777" w:rsidR="00994F8A" w:rsidRPr="00A54C3E" w:rsidRDefault="00994F8A" w:rsidP="00994F8A">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Priloga 3: Izjava(e) o seznanitvi delavcev naročnika s tem sporazumom</w:t>
      </w:r>
    </w:p>
    <w:p w14:paraId="07038FC0" w14:textId="77777777" w:rsidR="00994F8A" w:rsidRPr="00A54C3E" w:rsidRDefault="00994F8A" w:rsidP="00994F8A">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994F8A" w:rsidRPr="00A54C3E" w14:paraId="46510610" w14:textId="77777777" w:rsidTr="00915DC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EAE7119" w14:textId="77777777" w:rsidR="00994F8A" w:rsidRPr="00A54C3E" w:rsidRDefault="00994F8A" w:rsidP="00915DC4">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359655" w14:textId="77777777" w:rsidR="00994F8A" w:rsidRPr="00A54C3E" w:rsidRDefault="00994F8A" w:rsidP="00915DC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D53B4F" w14:textId="77777777" w:rsidR="00994F8A" w:rsidRPr="00A54C3E" w:rsidRDefault="00994F8A" w:rsidP="00915DC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994F8A" w:rsidRPr="00A54C3E" w14:paraId="04E18AE8"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26EC7"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08F6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A245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994F8A" w:rsidRPr="00A54C3E" w14:paraId="6B44D6F3"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AA392"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2083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1AFDF"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4BA3F907"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7196B"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70281"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7C02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D120F22"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5F5A"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7E96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2931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F08FA47"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B5826"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1B0F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7F345F"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650210CE"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407F"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525A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21F2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4CD9413A"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B8F6C"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9DAE1"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ECFDE"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555291AD"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83625"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20EBE"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C7F0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702EB1E8"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B7B07"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BABEF"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FDB5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79FA9732"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C038C"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0EBD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C370"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670D0F8"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74E81"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B6FB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9E34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4A751184"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D7A29"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435FD"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7DC24"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223B377"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DD6E3"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98573"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17573"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B9FBCC1"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AB47"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FB4D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93AC0"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102B25B3"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90C41"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8192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959EA"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70AE2227"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206A3"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5876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8AC13"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3D16679B"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1166C"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60893"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3B2FC"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7E472C30"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17B07"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98D97"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9AFB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5150E8D8"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72181"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D1346"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9543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22F5DA79"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9404"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8265B"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46725"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994F8A" w:rsidRPr="00A54C3E" w14:paraId="078F0BDE" w14:textId="77777777" w:rsidTr="00915DC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1A50" w14:textId="77777777" w:rsidR="00994F8A" w:rsidRPr="00A54C3E" w:rsidRDefault="00994F8A" w:rsidP="00915DC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D5E68"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B9279" w14:textId="77777777" w:rsidR="00994F8A" w:rsidRPr="00A54C3E" w:rsidRDefault="00994F8A" w:rsidP="00915DC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15C70A4F" w14:textId="77777777" w:rsidR="00994F8A" w:rsidRDefault="00994F8A" w:rsidP="00994F8A">
      <w:pPr>
        <w:spacing w:after="0"/>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0FE33731" w14:textId="77777777" w:rsidR="00994F8A" w:rsidRDefault="00994F8A" w:rsidP="00994F8A">
      <w:pPr>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1AC91903" w14:textId="77777777" w:rsidR="00994F8A" w:rsidRPr="00D61DDA" w:rsidRDefault="00994F8A" w:rsidP="00994F8A">
      <w:pPr>
        <w:spacing w:after="0"/>
        <w:jc w:val="both"/>
        <w:rPr>
          <w:rFonts w:ascii="Arial" w:eastAsia="Times New Roman" w:hAnsi="Arial" w:cs="Arial"/>
          <w:sz w:val="18"/>
          <w:szCs w:val="18"/>
          <w:lang w:eastAsia="sl-SI"/>
        </w:rPr>
      </w:pPr>
      <w:r w:rsidRPr="00D61DDA">
        <w:rPr>
          <w:rFonts w:ascii="Arial" w:eastAsia="Times New Roman" w:hAnsi="Arial" w:cs="Arial"/>
          <w:sz w:val="18"/>
          <w:szCs w:val="18"/>
          <w:lang w:eastAsia="sl-SI"/>
        </w:rPr>
        <w:lastRenderedPageBreak/>
        <w:t>PRILOGA 2</w:t>
      </w:r>
      <w:r>
        <w:rPr>
          <w:rFonts w:ascii="Arial" w:eastAsia="Times New Roman" w:hAnsi="Arial" w:cs="Arial"/>
          <w:sz w:val="18"/>
          <w:szCs w:val="18"/>
          <w:lang w:eastAsia="sl-SI"/>
        </w:rPr>
        <w:t xml:space="preserve"> </w:t>
      </w:r>
    </w:p>
    <w:p w14:paraId="2FD14322" w14:textId="77777777" w:rsidR="00994F8A" w:rsidRDefault="00994F8A" w:rsidP="00994F8A">
      <w:pPr>
        <w:spacing w:after="0"/>
        <w:jc w:val="both"/>
        <w:rPr>
          <w:rFonts w:ascii="Arial" w:eastAsia="Times New Roman" w:hAnsi="Arial" w:cs="Arial"/>
          <w:b/>
          <w:sz w:val="18"/>
          <w:szCs w:val="18"/>
          <w:lang w:eastAsia="sl-SI"/>
        </w:rPr>
      </w:pPr>
    </w:p>
    <w:p w14:paraId="0A094E4A"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220D25AE"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6D6B51E9"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49323F58" w14:textId="77777777" w:rsidR="00994F8A" w:rsidRPr="00A06BA8" w:rsidRDefault="00994F8A" w:rsidP="00994F8A">
      <w:pPr>
        <w:spacing w:after="0"/>
        <w:rPr>
          <w:rFonts w:ascii="Arial" w:eastAsia="Times New Roman" w:hAnsi="Arial" w:cs="Arial"/>
          <w:sz w:val="18"/>
          <w:szCs w:val="18"/>
          <w:lang w:eastAsia="sl-SI"/>
        </w:rPr>
      </w:pPr>
    </w:p>
    <w:p w14:paraId="27B4FBCC"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652C7901"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762B0888"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6BF33C32"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6D592E7E"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11597A02" w14:textId="77777777" w:rsidR="00994F8A" w:rsidRPr="00A06BA8" w:rsidRDefault="00994F8A" w:rsidP="00994F8A">
      <w:pPr>
        <w:spacing w:after="0"/>
        <w:rPr>
          <w:rFonts w:ascii="Arial" w:eastAsia="Times New Roman" w:hAnsi="Arial" w:cs="Arial"/>
          <w:sz w:val="18"/>
          <w:szCs w:val="18"/>
          <w:lang w:eastAsia="sl-SI"/>
        </w:rPr>
      </w:pPr>
    </w:p>
    <w:p w14:paraId="30AA574C"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11E3DDC5" w14:textId="77777777" w:rsidR="00994F8A" w:rsidRPr="00A06BA8" w:rsidRDefault="00994F8A" w:rsidP="00994F8A">
      <w:pPr>
        <w:tabs>
          <w:tab w:val="left" w:pos="720"/>
        </w:tabs>
        <w:spacing w:after="0"/>
        <w:jc w:val="both"/>
        <w:rPr>
          <w:rFonts w:ascii="Arial" w:eastAsia="Times New Roman" w:hAnsi="Arial" w:cs="Arial"/>
          <w:sz w:val="18"/>
          <w:szCs w:val="18"/>
          <w:lang w:eastAsia="sl-SI"/>
        </w:rPr>
      </w:pPr>
    </w:p>
    <w:p w14:paraId="6DBF9C44" w14:textId="77777777" w:rsidR="00994F8A" w:rsidRPr="00A06BA8" w:rsidRDefault="00994F8A" w:rsidP="00994F8A">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6ADAC467" w14:textId="77777777" w:rsidR="00994F8A" w:rsidRPr="00A06BA8" w:rsidRDefault="00994F8A" w:rsidP="00994F8A">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65AD8C3E" w14:textId="77777777" w:rsidR="00994F8A" w:rsidRPr="00A06BA8" w:rsidRDefault="00994F8A" w:rsidP="00994F8A">
      <w:pPr>
        <w:keepLines/>
        <w:widowControl w:val="0"/>
        <w:tabs>
          <w:tab w:val="left" w:pos="2155"/>
        </w:tabs>
        <w:spacing w:after="0"/>
        <w:jc w:val="center"/>
        <w:rPr>
          <w:rFonts w:ascii="Arial" w:eastAsia="Times New Roman" w:hAnsi="Arial" w:cs="Arial"/>
          <w:b/>
          <w:sz w:val="18"/>
          <w:szCs w:val="18"/>
        </w:rPr>
      </w:pPr>
    </w:p>
    <w:p w14:paraId="4DEA04DC" w14:textId="77777777" w:rsidR="00994F8A" w:rsidRPr="00A06BA8" w:rsidRDefault="00994F8A" w:rsidP="00994F8A">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25C939B3"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3B75056" w14:textId="77777777" w:rsidR="00994F8A" w:rsidRPr="00A06BA8" w:rsidRDefault="00994F8A" w:rsidP="00994F8A">
      <w:pPr>
        <w:spacing w:after="0"/>
        <w:jc w:val="both"/>
        <w:rPr>
          <w:rFonts w:ascii="Arial" w:eastAsia="Times New Roman" w:hAnsi="Arial" w:cs="Arial"/>
          <w:sz w:val="18"/>
          <w:szCs w:val="18"/>
          <w:lang w:eastAsia="sl-SI"/>
        </w:rPr>
      </w:pPr>
    </w:p>
    <w:p w14:paraId="1A91B196"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62567FC3"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2B70457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D26AA99"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F6B6F6C" w14:textId="77777777" w:rsidR="00994F8A" w:rsidRPr="00A06BA8" w:rsidRDefault="00994F8A" w:rsidP="00994F8A">
      <w:pPr>
        <w:spacing w:after="0"/>
        <w:jc w:val="both"/>
        <w:rPr>
          <w:rFonts w:ascii="Arial" w:eastAsia="Times New Roman" w:hAnsi="Arial" w:cs="Arial"/>
          <w:sz w:val="18"/>
          <w:szCs w:val="18"/>
          <w:lang w:eastAsia="sl-SI"/>
        </w:rPr>
      </w:pPr>
    </w:p>
    <w:p w14:paraId="779E52C7"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0FDAA69D"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2369480"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12EBC693"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7A2DA13B"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38F5E9A"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p>
    <w:p w14:paraId="6E2D11AF"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520C5B50"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3F17E5E7"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2DBA098"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0EAC9A40"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EA6311D"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18B6F14A" w14:textId="77777777" w:rsidR="00994F8A" w:rsidRPr="00A06BA8" w:rsidRDefault="00994F8A" w:rsidP="00994F8A">
      <w:pPr>
        <w:spacing w:after="0"/>
        <w:jc w:val="both"/>
        <w:rPr>
          <w:rFonts w:ascii="Arial" w:eastAsia="Times New Roman" w:hAnsi="Arial" w:cs="Arial"/>
          <w:sz w:val="18"/>
          <w:szCs w:val="18"/>
          <w:lang w:eastAsia="sl-SI"/>
        </w:rPr>
      </w:pPr>
    </w:p>
    <w:p w14:paraId="3D536FDC"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44F72BC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958525B"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2C5C42B4" w14:textId="77777777" w:rsidR="00994F8A" w:rsidRPr="00A06BA8" w:rsidRDefault="00994F8A" w:rsidP="00994F8A">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6A77BE77"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ED2DB96" w14:textId="77777777" w:rsidR="00994F8A" w:rsidRPr="00A06BA8" w:rsidRDefault="00994F8A" w:rsidP="00994F8A">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A3EC2BD" w14:textId="77777777" w:rsidR="00994F8A" w:rsidRPr="00A06BA8" w:rsidRDefault="00994F8A" w:rsidP="00994F8A">
      <w:pPr>
        <w:spacing w:after="0"/>
        <w:rPr>
          <w:rFonts w:ascii="Arial" w:eastAsia="Times New Roman" w:hAnsi="Arial" w:cs="Arial"/>
          <w:sz w:val="18"/>
          <w:szCs w:val="18"/>
        </w:rPr>
      </w:pPr>
    </w:p>
    <w:p w14:paraId="64C19DCE"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72CFDD2C" w14:textId="77777777" w:rsidR="00994F8A" w:rsidRPr="00A06BA8" w:rsidRDefault="00994F8A" w:rsidP="00994F8A">
      <w:pPr>
        <w:spacing w:after="0"/>
        <w:jc w:val="both"/>
        <w:rPr>
          <w:rFonts w:ascii="Arial" w:eastAsia="Times New Roman" w:hAnsi="Arial" w:cs="Arial"/>
          <w:sz w:val="18"/>
          <w:szCs w:val="18"/>
        </w:rPr>
      </w:pPr>
    </w:p>
    <w:p w14:paraId="2B64CC0F"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54F524A7" w14:textId="77777777" w:rsidR="00994F8A" w:rsidRPr="00A06BA8" w:rsidRDefault="00994F8A" w:rsidP="00994F8A">
      <w:pPr>
        <w:spacing w:after="0"/>
        <w:jc w:val="both"/>
        <w:rPr>
          <w:rFonts w:ascii="Arial" w:eastAsia="Times New Roman" w:hAnsi="Arial" w:cs="Arial"/>
          <w:sz w:val="18"/>
          <w:szCs w:val="18"/>
        </w:rPr>
      </w:pPr>
    </w:p>
    <w:p w14:paraId="5B8C0643"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25D93240" w14:textId="77777777" w:rsidR="00994F8A" w:rsidRPr="00A06BA8" w:rsidRDefault="00994F8A" w:rsidP="00994F8A">
      <w:pPr>
        <w:spacing w:after="0"/>
        <w:jc w:val="both"/>
        <w:rPr>
          <w:rFonts w:ascii="Arial" w:eastAsia="Times New Roman" w:hAnsi="Arial" w:cs="Arial"/>
          <w:sz w:val="18"/>
          <w:szCs w:val="18"/>
        </w:rPr>
      </w:pPr>
    </w:p>
    <w:p w14:paraId="18698909"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23BAD232"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p>
    <w:p w14:paraId="511E9D48"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1E84BA2F"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4E76D8C"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p>
    <w:p w14:paraId="1D6270D9"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48FF844"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023434D4"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27DB609D"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26163856"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3D7C08CB"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5A6A2D82"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3660C54B"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397DABC2"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2532FF54"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307A08CB"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54B00DF7"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01149BB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EA787CA"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4C1119F7"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471DE5F2"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610B428A" w14:textId="77777777" w:rsidR="00994F8A" w:rsidRPr="00A06BA8" w:rsidRDefault="00994F8A" w:rsidP="00994F8A">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080488D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103733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6C687C51"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F76201D"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71BAFFE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DF92FFE"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4BB2F7B8"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D61C85"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5010E98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3DB469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7E2F0BCD"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6DE4C39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7C30451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2D80123"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13B07DF3"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74DC8BC5" w14:textId="77777777" w:rsidR="00994F8A" w:rsidRPr="00A06BA8" w:rsidRDefault="00994F8A" w:rsidP="00994F8A">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4BEB031F"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1E38E29"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61D182D3"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3D94C0E1"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0EB8449E"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4E2D22CF"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349D4EFE"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11EC406A"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2F6FE9B1"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64F43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02F964FB"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4A3AED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0677A77C"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760F2B3"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1D4B8EC7" w14:textId="77777777" w:rsidR="00994F8A" w:rsidRPr="00A06BA8" w:rsidRDefault="00994F8A" w:rsidP="00994F8A">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76B12249"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47D3AFE"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534CC81D"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43A5CFF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4B27D88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2AA637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lastRenderedPageBreak/>
        <w:t>Vsak nov program ali spremembo pri obstoječih programih je treba pred redno uporabo testirati na testnem vzorcu. Razvojni programi in testne podatkovne zbirke morajo biti ločene od produkcijskega okolja.</w:t>
      </w:r>
    </w:p>
    <w:p w14:paraId="6DB5F34A"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784346C8"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7FF4BE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80F063A"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636EB2D7"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8CFBEC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44D73FAC"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10B27FB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2ADADF09"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AB154B" w14:textId="77777777" w:rsidR="00994F8A" w:rsidRPr="00A06BA8" w:rsidRDefault="00994F8A" w:rsidP="00994F8A">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235C9A7E" w14:textId="77777777" w:rsidR="00994F8A" w:rsidRPr="00A06BA8" w:rsidRDefault="00994F8A" w:rsidP="00994F8A">
      <w:pPr>
        <w:spacing w:after="0"/>
        <w:jc w:val="both"/>
        <w:rPr>
          <w:rFonts w:ascii="Arial" w:eastAsia="Times New Roman" w:hAnsi="Arial" w:cs="Arial"/>
          <w:bCs/>
          <w:sz w:val="18"/>
          <w:szCs w:val="18"/>
          <w:lang w:eastAsia="sl-SI"/>
        </w:rPr>
      </w:pPr>
    </w:p>
    <w:p w14:paraId="329F88C0"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2D4DF156"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3043F0" w14:textId="77777777" w:rsidR="00994F8A" w:rsidRPr="00A06BA8" w:rsidRDefault="00994F8A" w:rsidP="00994F8A">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30AB23E8" w14:textId="77777777" w:rsidR="00994F8A" w:rsidRPr="00A06BA8" w:rsidRDefault="00994F8A" w:rsidP="00994F8A">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308D4D54" w14:textId="77777777" w:rsidR="00994F8A" w:rsidRPr="00A06BA8" w:rsidRDefault="00994F8A" w:rsidP="00994F8A">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37DC6562"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2A409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78FC881D"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0AFEC7A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B3D588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2B795815" w14:textId="77777777" w:rsidR="00994F8A" w:rsidRPr="00A06BA8" w:rsidRDefault="00994F8A" w:rsidP="00994F8A">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6934E3FC"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D1B29E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0622E686" w14:textId="77777777" w:rsidR="00994F8A" w:rsidRPr="00A06BA8" w:rsidRDefault="00994F8A" w:rsidP="00994F8A">
      <w:pPr>
        <w:spacing w:after="0"/>
        <w:rPr>
          <w:rFonts w:ascii="Arial" w:eastAsia="Times New Roman" w:hAnsi="Arial" w:cs="Arial"/>
          <w:sz w:val="18"/>
          <w:szCs w:val="18"/>
          <w:lang w:eastAsia="sl-SI"/>
        </w:rPr>
      </w:pPr>
    </w:p>
    <w:p w14:paraId="03F25C3B"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03C8E3BB"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4CD53B6C"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2B558ACF"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0BBAE23F" w14:textId="77777777" w:rsidR="00994F8A" w:rsidRPr="00A06BA8" w:rsidRDefault="00994F8A" w:rsidP="004624C9">
      <w:pPr>
        <w:numPr>
          <w:ilvl w:val="0"/>
          <w:numId w:val="42"/>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1B864376"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08D6BEA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315D4D7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371693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10DDD8B8"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29CFC2BE" w14:textId="77777777" w:rsidR="00994F8A" w:rsidRPr="00A06BA8" w:rsidRDefault="00994F8A" w:rsidP="004624C9">
      <w:pPr>
        <w:numPr>
          <w:ilvl w:val="1"/>
          <w:numId w:val="4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226EB9D5" w14:textId="77777777" w:rsidR="00994F8A" w:rsidRPr="00A06BA8" w:rsidRDefault="00994F8A" w:rsidP="004624C9">
      <w:pPr>
        <w:numPr>
          <w:ilvl w:val="1"/>
          <w:numId w:val="4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0CDBECCF"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C187F2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02D3506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7FC0CA8C"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2227471D"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7DFDD7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423F94A4" w14:textId="77777777" w:rsidR="00994F8A" w:rsidRPr="00A06BA8" w:rsidRDefault="00994F8A" w:rsidP="004624C9">
      <w:pPr>
        <w:numPr>
          <w:ilvl w:val="0"/>
          <w:numId w:val="43"/>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1C3627D4" w14:textId="77777777" w:rsidR="00994F8A" w:rsidRPr="00A06BA8" w:rsidRDefault="00994F8A" w:rsidP="004624C9">
      <w:pPr>
        <w:numPr>
          <w:ilvl w:val="1"/>
          <w:numId w:val="42"/>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64A2B818"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17D66E1"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52E0B0BC"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10E904D3"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66AD50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5B7BB7EC" w14:textId="77777777" w:rsidR="00994F8A" w:rsidRPr="00A06BA8" w:rsidRDefault="00994F8A" w:rsidP="00994F8A">
      <w:pPr>
        <w:widowControl w:val="0"/>
        <w:autoSpaceDE w:val="0"/>
        <w:autoSpaceDN w:val="0"/>
        <w:adjustRightInd w:val="0"/>
        <w:spacing w:after="0"/>
        <w:jc w:val="both"/>
        <w:rPr>
          <w:rFonts w:ascii="Arial" w:eastAsia="Times New Roman" w:hAnsi="Arial" w:cs="Arial"/>
          <w:b/>
          <w:color w:val="000000"/>
          <w:sz w:val="18"/>
          <w:szCs w:val="18"/>
          <w:lang w:eastAsia="sl-SI"/>
        </w:rPr>
      </w:pPr>
    </w:p>
    <w:p w14:paraId="344BCA07"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5A923A98"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36DEC112"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1AA19FF1"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45819035"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168608D0"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2F0CD8F3"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v primeru seznanitve s kršitvijo varstva osebnih podatkov, brez nepotrebnega odlašanja, pisno obvestiti upravljavca. Pisno obvestilo mora vsebovati opis kršitve varstva osebnih podatkov skupaj z vrstami </w:t>
      </w:r>
      <w:r w:rsidRPr="00A06BA8">
        <w:rPr>
          <w:rFonts w:ascii="Arial" w:eastAsia="Times New Roman" w:hAnsi="Arial" w:cs="Arial"/>
          <w:sz w:val="18"/>
          <w:szCs w:val="18"/>
          <w:lang w:eastAsia="sl-SI"/>
        </w:rPr>
        <w:lastRenderedPageBreak/>
        <w:t>in številom zadevnih evidenc osebnih podatkov ter kategorijami in številom zadevnih oseb. V pisnem obvestilu mora obdelovalec navesti tudi opis verjetnih posledic kršitve varstva osebnih podatkov.</w:t>
      </w:r>
    </w:p>
    <w:p w14:paraId="1AEB9D66"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5C021198"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5669CF41"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3440E50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8A007E7"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6E5BFD23"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5A0B07D9"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7438EB77"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46AE3A0D"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24F5EE73"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09C97092"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0FF04CC3" w14:textId="77777777" w:rsidR="00994F8A" w:rsidRPr="00A06BA8" w:rsidRDefault="00994F8A" w:rsidP="00994F8A">
      <w:pPr>
        <w:spacing w:after="0"/>
        <w:jc w:val="both"/>
        <w:rPr>
          <w:rFonts w:ascii="Arial" w:eastAsia="Times New Roman" w:hAnsi="Arial" w:cs="Arial"/>
          <w:sz w:val="18"/>
          <w:szCs w:val="18"/>
          <w:lang w:eastAsia="sl-SI"/>
        </w:rPr>
      </w:pPr>
    </w:p>
    <w:p w14:paraId="10BD7F67" w14:textId="77777777" w:rsidR="00994F8A" w:rsidRPr="00A06BA8" w:rsidRDefault="00994F8A" w:rsidP="00994F8A">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50CD4C7D"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EFC287B" w14:textId="77777777" w:rsidR="00994F8A" w:rsidRPr="00A06BA8" w:rsidRDefault="00994F8A" w:rsidP="00994F8A">
      <w:pPr>
        <w:spacing w:after="0"/>
        <w:jc w:val="both"/>
        <w:rPr>
          <w:rFonts w:ascii="Arial" w:eastAsia="Times New Roman" w:hAnsi="Arial" w:cs="Arial"/>
          <w:sz w:val="18"/>
          <w:szCs w:val="18"/>
          <w:lang w:eastAsia="sl-SI"/>
        </w:rPr>
      </w:pPr>
    </w:p>
    <w:p w14:paraId="5AA9E50D"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42C512FE" w14:textId="77777777" w:rsidR="00994F8A" w:rsidRPr="00A06BA8" w:rsidRDefault="00994F8A" w:rsidP="00994F8A">
      <w:pPr>
        <w:spacing w:after="0"/>
        <w:jc w:val="both"/>
        <w:rPr>
          <w:rFonts w:ascii="Arial" w:eastAsia="Times New Roman" w:hAnsi="Arial" w:cs="Arial"/>
          <w:sz w:val="18"/>
          <w:szCs w:val="18"/>
          <w:lang w:eastAsia="sl-SI"/>
        </w:rPr>
      </w:pPr>
    </w:p>
    <w:p w14:paraId="1D766A00"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62CD3FAA" w14:textId="77777777" w:rsidR="00994F8A" w:rsidRPr="00A06BA8" w:rsidRDefault="00994F8A" w:rsidP="00994F8A">
      <w:pPr>
        <w:spacing w:after="0"/>
        <w:jc w:val="both"/>
        <w:rPr>
          <w:rFonts w:ascii="Arial" w:eastAsia="Times New Roman" w:hAnsi="Arial" w:cs="Arial"/>
          <w:sz w:val="18"/>
          <w:szCs w:val="18"/>
          <w:lang w:eastAsia="sl-SI"/>
        </w:rPr>
      </w:pPr>
    </w:p>
    <w:p w14:paraId="77104967" w14:textId="77777777" w:rsidR="00994F8A" w:rsidRPr="00A06BA8" w:rsidRDefault="00994F8A" w:rsidP="00994F8A">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46DCDCCB"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0F32A3"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3C16575B"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022041E"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7404C65E"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3AEB52"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D62ADA3" w14:textId="77777777" w:rsidR="00994F8A" w:rsidRPr="00963C25" w:rsidRDefault="00994F8A" w:rsidP="004624C9">
      <w:pPr>
        <w:pStyle w:val="Odstavekseznama"/>
        <w:numPr>
          <w:ilvl w:val="0"/>
          <w:numId w:val="44"/>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AC2200"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2FA14766" w14:textId="77777777" w:rsidR="00994F8A" w:rsidRPr="00A06BA8" w:rsidRDefault="00994F8A" w:rsidP="00994F8A">
      <w:pPr>
        <w:spacing w:after="0"/>
        <w:rPr>
          <w:rFonts w:ascii="Arial" w:eastAsia="Times New Roman" w:hAnsi="Arial" w:cs="Arial"/>
          <w:sz w:val="18"/>
          <w:szCs w:val="18"/>
          <w:lang w:eastAsia="sl-SI"/>
        </w:rPr>
      </w:pPr>
    </w:p>
    <w:p w14:paraId="593CCF06" w14:textId="77777777" w:rsidR="00994F8A" w:rsidRPr="00A06BA8" w:rsidRDefault="00994F8A" w:rsidP="00994F8A">
      <w:pPr>
        <w:spacing w:after="0"/>
        <w:rPr>
          <w:rFonts w:ascii="Arial" w:eastAsia="Times New Roman" w:hAnsi="Arial" w:cs="Arial"/>
          <w:sz w:val="18"/>
          <w:szCs w:val="18"/>
          <w:lang w:eastAsia="sl-SI"/>
        </w:rPr>
      </w:pPr>
    </w:p>
    <w:p w14:paraId="0CDEF126" w14:textId="77777777" w:rsidR="00994F8A" w:rsidRPr="00A06BA8" w:rsidRDefault="00994F8A" w:rsidP="00994F8A">
      <w:pPr>
        <w:spacing w:after="0"/>
        <w:rPr>
          <w:rFonts w:ascii="Arial" w:eastAsia="Times New Roman" w:hAnsi="Arial" w:cs="Arial"/>
          <w:sz w:val="18"/>
          <w:szCs w:val="18"/>
          <w:lang w:eastAsia="sl-SI"/>
        </w:rPr>
      </w:pPr>
    </w:p>
    <w:p w14:paraId="5FD5FBB8" w14:textId="77777777" w:rsidR="00994F8A" w:rsidRPr="00A06BA8" w:rsidRDefault="00994F8A" w:rsidP="00994F8A">
      <w:pPr>
        <w:spacing w:after="0"/>
        <w:rPr>
          <w:rFonts w:ascii="Arial" w:eastAsia="Times New Roman" w:hAnsi="Arial" w:cs="Arial"/>
          <w:sz w:val="18"/>
          <w:szCs w:val="18"/>
          <w:lang w:eastAsia="sl-SI"/>
        </w:rPr>
      </w:pPr>
    </w:p>
    <w:p w14:paraId="2F26B589"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7B0F0DA0" w14:textId="77777777" w:rsidR="00994F8A" w:rsidRPr="00A06BA8" w:rsidRDefault="00994F8A" w:rsidP="00994F8A">
      <w:pPr>
        <w:spacing w:after="0"/>
        <w:jc w:val="both"/>
        <w:rPr>
          <w:rFonts w:ascii="Arial" w:eastAsia="Times New Roman" w:hAnsi="Arial" w:cs="Arial"/>
          <w:sz w:val="18"/>
          <w:szCs w:val="18"/>
          <w:lang w:eastAsia="sl-SI"/>
        </w:rPr>
      </w:pPr>
    </w:p>
    <w:p w14:paraId="0B8AB08F"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62A4141F" w14:textId="77777777" w:rsidR="00994F8A" w:rsidRPr="00A06BA8" w:rsidRDefault="00994F8A" w:rsidP="00994F8A">
      <w:pPr>
        <w:spacing w:after="0"/>
        <w:jc w:val="both"/>
        <w:rPr>
          <w:rFonts w:ascii="Arial" w:eastAsia="Times New Roman" w:hAnsi="Arial" w:cs="Arial"/>
          <w:sz w:val="18"/>
          <w:szCs w:val="18"/>
          <w:lang w:eastAsia="sl-SI"/>
        </w:rPr>
      </w:pPr>
    </w:p>
    <w:p w14:paraId="4BA4CF9D"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0CBD9886" w14:textId="77777777" w:rsidR="00994F8A" w:rsidRPr="00A06BA8" w:rsidRDefault="00994F8A" w:rsidP="00994F8A">
      <w:pPr>
        <w:spacing w:after="0"/>
        <w:jc w:val="both"/>
        <w:rPr>
          <w:rFonts w:ascii="Arial" w:eastAsia="Times New Roman" w:hAnsi="Arial" w:cs="Arial"/>
          <w:sz w:val="18"/>
          <w:szCs w:val="18"/>
          <w:lang w:eastAsia="sl-SI"/>
        </w:rPr>
      </w:pPr>
    </w:p>
    <w:p w14:paraId="60910207"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3607ACF9" w14:textId="77777777" w:rsidR="00994F8A" w:rsidRPr="00A06BA8" w:rsidRDefault="00994F8A" w:rsidP="00994F8A">
      <w:pPr>
        <w:spacing w:after="0"/>
        <w:jc w:val="both"/>
        <w:rPr>
          <w:rFonts w:ascii="Arial" w:eastAsia="Times New Roman" w:hAnsi="Arial" w:cs="Arial"/>
          <w:sz w:val="18"/>
          <w:szCs w:val="18"/>
          <w:lang w:eastAsia="sl-SI"/>
        </w:rPr>
      </w:pPr>
    </w:p>
    <w:p w14:paraId="5F838B8C" w14:textId="77777777" w:rsidR="00994F8A" w:rsidRPr="00A06BA8" w:rsidRDefault="00994F8A" w:rsidP="00994F8A">
      <w:pPr>
        <w:spacing w:after="0"/>
        <w:jc w:val="both"/>
        <w:rPr>
          <w:rFonts w:ascii="Arial" w:eastAsia="Times New Roman" w:hAnsi="Arial" w:cs="Arial"/>
          <w:sz w:val="18"/>
          <w:szCs w:val="18"/>
          <w:lang w:eastAsia="sl-SI"/>
        </w:rPr>
      </w:pPr>
    </w:p>
    <w:p w14:paraId="548D5173" w14:textId="77777777" w:rsidR="00994F8A" w:rsidRPr="00A06BA8" w:rsidRDefault="00994F8A" w:rsidP="00994F8A">
      <w:pPr>
        <w:spacing w:after="0"/>
        <w:rPr>
          <w:rFonts w:ascii="Arial" w:eastAsia="Times New Roman" w:hAnsi="Arial" w:cs="Arial"/>
          <w:spacing w:val="-3"/>
          <w:sz w:val="18"/>
          <w:szCs w:val="18"/>
          <w:lang w:eastAsia="sl-SI"/>
        </w:rPr>
      </w:pPr>
    </w:p>
    <w:p w14:paraId="4C7A8F94" w14:textId="77777777" w:rsidR="00994F8A" w:rsidRPr="00A06BA8" w:rsidRDefault="00994F8A" w:rsidP="00994F8A">
      <w:pPr>
        <w:spacing w:after="0"/>
        <w:rPr>
          <w:rFonts w:ascii="Arial" w:eastAsia="Times New Roman" w:hAnsi="Arial" w:cs="Arial"/>
          <w:sz w:val="18"/>
          <w:szCs w:val="18"/>
          <w:lang w:eastAsia="sl-SI"/>
        </w:rPr>
        <w:sectPr w:rsidR="00994F8A" w:rsidRPr="00A06BA8" w:rsidSect="00994F8A">
          <w:footerReference w:type="even" r:id="rId25"/>
          <w:footerReference w:type="default" r:id="rId26"/>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75818B34" w14:textId="77777777" w:rsidR="00994F8A" w:rsidRPr="00A06BA8" w:rsidRDefault="00994F8A" w:rsidP="00994F8A">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05C640E1" w14:textId="77777777" w:rsidR="00994F8A" w:rsidRPr="00A06BA8" w:rsidRDefault="00994F8A" w:rsidP="00994F8A">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994F8A" w:rsidRPr="00A06BA8" w14:paraId="7F8607BA" w14:textId="77777777" w:rsidTr="00915DC4">
        <w:tc>
          <w:tcPr>
            <w:tcW w:w="760" w:type="pct"/>
            <w:vAlign w:val="center"/>
          </w:tcPr>
          <w:p w14:paraId="21B3BC4D"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074B912B" w14:textId="77777777" w:rsidR="00994F8A" w:rsidRPr="00A06BA8" w:rsidRDefault="00994F8A" w:rsidP="00915DC4">
            <w:pPr>
              <w:spacing w:after="120" w:line="240" w:lineRule="auto"/>
              <w:jc w:val="center"/>
              <w:rPr>
                <w:rFonts w:ascii="Arial" w:eastAsia="Times New Roman" w:hAnsi="Arial" w:cs="Arial"/>
                <w:b/>
                <w:sz w:val="18"/>
                <w:szCs w:val="18"/>
                <w:lang w:eastAsia="sl-SI"/>
              </w:rPr>
            </w:pPr>
          </w:p>
          <w:p w14:paraId="790CE520"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7EBEF9E7"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994F8A" w:rsidRPr="00A06BA8" w14:paraId="613F0BE7" w14:textId="77777777" w:rsidTr="00915DC4">
        <w:tc>
          <w:tcPr>
            <w:tcW w:w="760" w:type="pct"/>
            <w:vAlign w:val="center"/>
          </w:tcPr>
          <w:p w14:paraId="53E371AA" w14:textId="77777777" w:rsidR="00994F8A" w:rsidRPr="00A06BA8" w:rsidRDefault="00994F8A" w:rsidP="00915DC4">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578C73C7" w14:textId="77777777" w:rsidR="00994F8A" w:rsidRPr="00A06BA8" w:rsidRDefault="00994F8A" w:rsidP="00915DC4">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 xml:space="preserve">EMŠO, številka zdravstvenega zavarovanja, ime in priimek, </w:t>
            </w:r>
            <w:proofErr w:type="spellStart"/>
            <w:r w:rsidRPr="00B25D70">
              <w:rPr>
                <w:rFonts w:ascii="Arial" w:eastAsia="Calibri" w:hAnsi="Arial" w:cs="Arial"/>
                <w:sz w:val="18"/>
                <w:szCs w:val="18"/>
              </w:rPr>
              <w:t>genogram</w:t>
            </w:r>
            <w:proofErr w:type="spellEnd"/>
            <w:r w:rsidRPr="00B25D70">
              <w:rPr>
                <w:rFonts w:ascii="Arial" w:eastAsia="Calibri" w:hAnsi="Arial" w:cs="Arial"/>
                <w:sz w:val="18"/>
                <w:szCs w:val="18"/>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42427E26" w14:textId="77777777" w:rsidR="00994F8A" w:rsidRPr="00A06BA8" w:rsidRDefault="00994F8A" w:rsidP="00915DC4">
            <w:pPr>
              <w:spacing w:after="0" w:line="240" w:lineRule="auto"/>
              <w:rPr>
                <w:rFonts w:ascii="Arial" w:eastAsia="Times New Roman" w:hAnsi="Arial" w:cs="Arial"/>
                <w:sz w:val="18"/>
                <w:szCs w:val="18"/>
                <w:lang w:eastAsia="sl-SI"/>
              </w:rPr>
            </w:pPr>
          </w:p>
          <w:p w14:paraId="0BEE3E04" w14:textId="77777777" w:rsidR="00994F8A" w:rsidRPr="00A06BA8" w:rsidRDefault="00994F8A" w:rsidP="00915DC4">
            <w:pPr>
              <w:spacing w:after="0" w:line="240" w:lineRule="auto"/>
              <w:rPr>
                <w:rFonts w:ascii="Arial" w:eastAsia="Times New Roman" w:hAnsi="Arial" w:cs="Arial"/>
                <w:sz w:val="18"/>
                <w:szCs w:val="18"/>
                <w:lang w:eastAsia="sl-SI"/>
              </w:rPr>
            </w:pPr>
          </w:p>
          <w:p w14:paraId="4DCDDA7F" w14:textId="77777777" w:rsidR="00994F8A" w:rsidRPr="00B25D70"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6D441912" w14:textId="77777777" w:rsidR="00994F8A" w:rsidRPr="00B25D70" w:rsidRDefault="00994F8A" w:rsidP="00915DC4">
            <w:pPr>
              <w:spacing w:after="0" w:line="240" w:lineRule="auto"/>
              <w:ind w:left="720"/>
              <w:contextualSpacing/>
              <w:rPr>
                <w:rFonts w:ascii="Arial" w:eastAsia="Times New Roman" w:hAnsi="Arial" w:cs="Arial"/>
                <w:sz w:val="18"/>
                <w:szCs w:val="18"/>
                <w:lang w:eastAsia="sl-SI"/>
              </w:rPr>
            </w:pPr>
          </w:p>
          <w:p w14:paraId="6882A6B2" w14:textId="77777777" w:rsidR="00994F8A" w:rsidRPr="00A06BA8"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7741EEE0" w14:textId="77777777" w:rsidR="00994F8A" w:rsidRPr="00A06BA8" w:rsidRDefault="00994F8A" w:rsidP="00915DC4">
            <w:pPr>
              <w:spacing w:after="0" w:line="240" w:lineRule="auto"/>
              <w:rPr>
                <w:rFonts w:ascii="Arial" w:eastAsia="Times New Roman" w:hAnsi="Arial" w:cs="Arial"/>
                <w:sz w:val="18"/>
                <w:szCs w:val="18"/>
                <w:lang w:eastAsia="sl-SI"/>
              </w:rPr>
            </w:pPr>
          </w:p>
          <w:p w14:paraId="3775FD03" w14:textId="77777777" w:rsidR="00994F8A" w:rsidRPr="00A06BA8"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44783CD3" w14:textId="77777777" w:rsidR="00994F8A" w:rsidRPr="00A06BA8" w:rsidRDefault="00994F8A" w:rsidP="00915DC4">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ne sme posredovati osebnih podatkov tretjim osebam. Izjema so njegovi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za katere je obdelovalec od upravljavca prejel pisno odobritev).</w:t>
            </w:r>
          </w:p>
          <w:p w14:paraId="53C2313C" w14:textId="77777777" w:rsidR="00994F8A" w:rsidRPr="00A06BA8" w:rsidRDefault="00994F8A" w:rsidP="00915DC4">
            <w:pPr>
              <w:spacing w:after="0" w:line="240" w:lineRule="auto"/>
              <w:rPr>
                <w:rFonts w:ascii="Arial" w:eastAsia="Times New Roman" w:hAnsi="Arial" w:cs="Arial"/>
                <w:sz w:val="18"/>
                <w:szCs w:val="18"/>
                <w:lang w:eastAsia="sl-SI"/>
              </w:rPr>
            </w:pPr>
          </w:p>
          <w:p w14:paraId="5BE7A8AE" w14:textId="77777777" w:rsidR="00994F8A" w:rsidRPr="00A06BA8" w:rsidRDefault="00994F8A" w:rsidP="00915DC4">
            <w:pPr>
              <w:spacing w:after="120" w:line="240" w:lineRule="auto"/>
              <w:ind w:left="720"/>
              <w:contextualSpacing/>
              <w:rPr>
                <w:rFonts w:ascii="Arial" w:eastAsia="Times New Roman" w:hAnsi="Arial" w:cs="Arial"/>
                <w:b/>
                <w:sz w:val="18"/>
                <w:szCs w:val="18"/>
                <w:lang w:eastAsia="sl-SI"/>
              </w:rPr>
            </w:pPr>
          </w:p>
        </w:tc>
      </w:tr>
    </w:tbl>
    <w:p w14:paraId="4AB87DF3" w14:textId="77777777" w:rsidR="00994F8A" w:rsidRPr="00A06BA8" w:rsidRDefault="00994F8A" w:rsidP="00994F8A">
      <w:pPr>
        <w:spacing w:after="0" w:line="240" w:lineRule="auto"/>
        <w:rPr>
          <w:rFonts w:ascii="Arial" w:eastAsia="Times New Roman" w:hAnsi="Arial" w:cs="Arial"/>
          <w:b/>
          <w:sz w:val="18"/>
          <w:szCs w:val="18"/>
          <w:lang w:eastAsia="sl-SI"/>
        </w:rPr>
      </w:pPr>
    </w:p>
    <w:p w14:paraId="22C4B5BC" w14:textId="77777777" w:rsidR="00994F8A" w:rsidRPr="00A06BA8" w:rsidRDefault="00994F8A" w:rsidP="00994F8A">
      <w:pPr>
        <w:spacing w:after="0" w:line="240" w:lineRule="auto"/>
        <w:rPr>
          <w:rFonts w:ascii="Arial" w:eastAsia="Times New Roman" w:hAnsi="Arial" w:cs="Arial"/>
          <w:b/>
          <w:sz w:val="18"/>
          <w:szCs w:val="18"/>
          <w:lang w:eastAsia="sl-SI"/>
        </w:rPr>
      </w:pPr>
    </w:p>
    <w:p w14:paraId="6F7CBAB2" w14:textId="77777777" w:rsidR="00994F8A" w:rsidRPr="00A06BA8" w:rsidRDefault="00994F8A" w:rsidP="00994F8A">
      <w:pPr>
        <w:rPr>
          <w:rFonts w:ascii="Arial" w:eastAsia="Times New Roman" w:hAnsi="Arial" w:cs="Arial"/>
          <w:b/>
          <w:sz w:val="18"/>
          <w:szCs w:val="18"/>
          <w:lang w:eastAsia="sl-SI"/>
        </w:rPr>
      </w:pPr>
    </w:p>
    <w:p w14:paraId="1F1330DB" w14:textId="77777777" w:rsidR="00994F8A" w:rsidRPr="00A06BA8" w:rsidRDefault="00994F8A" w:rsidP="00994F8A">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3E461481" w14:textId="77777777" w:rsidR="00994F8A" w:rsidRPr="00A06BA8" w:rsidRDefault="00994F8A" w:rsidP="00994F8A">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218D75A0" w14:textId="77777777" w:rsidR="00994F8A" w:rsidRPr="00A06BA8" w:rsidRDefault="00994F8A" w:rsidP="00994F8A">
      <w:pPr>
        <w:spacing w:after="0" w:line="240" w:lineRule="auto"/>
        <w:rPr>
          <w:rFonts w:ascii="Arial" w:eastAsia="Times New Roman" w:hAnsi="Arial" w:cs="Arial"/>
          <w:b/>
          <w:sz w:val="18"/>
          <w:szCs w:val="18"/>
          <w:lang w:eastAsia="sl-SI"/>
        </w:rPr>
      </w:pPr>
    </w:p>
    <w:p w14:paraId="4AE65005" w14:textId="77777777" w:rsidR="00994F8A" w:rsidRPr="00A06BA8" w:rsidRDefault="00994F8A" w:rsidP="00994F8A">
      <w:pPr>
        <w:spacing w:after="0" w:line="240" w:lineRule="auto"/>
        <w:rPr>
          <w:rFonts w:ascii="Arial" w:eastAsia="Times New Roman" w:hAnsi="Arial" w:cs="Arial"/>
          <w:b/>
          <w:sz w:val="18"/>
          <w:szCs w:val="18"/>
          <w:lang w:eastAsia="sl-SI"/>
        </w:rPr>
      </w:pPr>
    </w:p>
    <w:p w14:paraId="0098A1F1" w14:textId="77777777" w:rsidR="00994F8A" w:rsidRPr="00A06BA8" w:rsidRDefault="00994F8A" w:rsidP="00994F8A">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994F8A" w:rsidRPr="00A06BA8" w14:paraId="293D6DEF" w14:textId="77777777" w:rsidTr="00915DC4">
        <w:tc>
          <w:tcPr>
            <w:tcW w:w="3085" w:type="dxa"/>
            <w:tcBorders>
              <w:top w:val="single" w:sz="4" w:space="0" w:color="auto"/>
              <w:left w:val="single" w:sz="4" w:space="0" w:color="auto"/>
              <w:bottom w:val="single" w:sz="4" w:space="0" w:color="auto"/>
              <w:right w:val="single" w:sz="4" w:space="0" w:color="auto"/>
            </w:tcBorders>
            <w:hideMark/>
          </w:tcPr>
          <w:p w14:paraId="7A895105" w14:textId="77777777" w:rsidR="00994F8A" w:rsidRPr="00A06BA8" w:rsidRDefault="00994F8A" w:rsidP="00915DC4">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00F62F0C" w14:textId="77777777" w:rsidR="00994F8A" w:rsidRPr="00A06BA8" w:rsidRDefault="00994F8A" w:rsidP="00915DC4">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7F779288" w14:textId="77777777" w:rsidR="00994F8A" w:rsidRPr="00A06BA8" w:rsidRDefault="00994F8A" w:rsidP="00915DC4">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994F8A" w:rsidRPr="00A06BA8" w14:paraId="2CA740B9" w14:textId="77777777" w:rsidTr="00915DC4">
        <w:tc>
          <w:tcPr>
            <w:tcW w:w="3085" w:type="dxa"/>
            <w:tcBorders>
              <w:top w:val="single" w:sz="4" w:space="0" w:color="auto"/>
              <w:left w:val="single" w:sz="4" w:space="0" w:color="auto"/>
              <w:bottom w:val="single" w:sz="4" w:space="0" w:color="auto"/>
              <w:right w:val="single" w:sz="4" w:space="0" w:color="auto"/>
            </w:tcBorders>
          </w:tcPr>
          <w:p w14:paraId="34AF38E0"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125B50E"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E9F9F18"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1860EB6D" w14:textId="77777777" w:rsidTr="00915DC4">
        <w:tc>
          <w:tcPr>
            <w:tcW w:w="3085" w:type="dxa"/>
            <w:tcBorders>
              <w:top w:val="single" w:sz="4" w:space="0" w:color="auto"/>
              <w:left w:val="single" w:sz="4" w:space="0" w:color="auto"/>
              <w:bottom w:val="single" w:sz="4" w:space="0" w:color="auto"/>
              <w:right w:val="single" w:sz="4" w:space="0" w:color="auto"/>
            </w:tcBorders>
          </w:tcPr>
          <w:p w14:paraId="276ACD5A"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754CEDC"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B90AD9C"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362CDB3C" w14:textId="77777777" w:rsidTr="00915DC4">
        <w:tc>
          <w:tcPr>
            <w:tcW w:w="3085" w:type="dxa"/>
            <w:tcBorders>
              <w:top w:val="single" w:sz="4" w:space="0" w:color="auto"/>
              <w:left w:val="single" w:sz="4" w:space="0" w:color="auto"/>
              <w:bottom w:val="single" w:sz="4" w:space="0" w:color="auto"/>
              <w:right w:val="single" w:sz="4" w:space="0" w:color="auto"/>
            </w:tcBorders>
          </w:tcPr>
          <w:p w14:paraId="59347F73"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E0A4A39"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BCE58AD"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66FB13B6" w14:textId="77777777" w:rsidTr="00915DC4">
        <w:tc>
          <w:tcPr>
            <w:tcW w:w="3085" w:type="dxa"/>
            <w:tcBorders>
              <w:top w:val="single" w:sz="4" w:space="0" w:color="auto"/>
              <w:left w:val="single" w:sz="4" w:space="0" w:color="auto"/>
              <w:bottom w:val="single" w:sz="4" w:space="0" w:color="auto"/>
              <w:right w:val="single" w:sz="4" w:space="0" w:color="auto"/>
            </w:tcBorders>
          </w:tcPr>
          <w:p w14:paraId="71E36655"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BD9CD68"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DA9D271"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bl>
    <w:p w14:paraId="49302514" w14:textId="77777777" w:rsidR="00994F8A" w:rsidRPr="00A06BA8" w:rsidRDefault="00994F8A" w:rsidP="00994F8A">
      <w:pPr>
        <w:spacing w:after="120" w:line="280" w:lineRule="atLeast"/>
        <w:jc w:val="both"/>
        <w:rPr>
          <w:rFonts w:ascii="Arial" w:eastAsia="Times New Roman" w:hAnsi="Arial" w:cs="Arial"/>
          <w:b/>
          <w:sz w:val="18"/>
          <w:szCs w:val="18"/>
          <w:lang w:eastAsia="de-DE"/>
        </w:rPr>
      </w:pPr>
    </w:p>
    <w:p w14:paraId="570B42B0"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60A2C48" w14:textId="77777777" w:rsidR="00994F8A" w:rsidRPr="00A06BA8" w:rsidRDefault="00994F8A" w:rsidP="00994F8A">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2F51B7E6"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D08C20D" w14:textId="77777777" w:rsidR="00994F8A" w:rsidRPr="00A06BA8" w:rsidRDefault="00994F8A" w:rsidP="00994F8A">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04096237" w14:textId="77777777" w:rsidR="00994F8A" w:rsidRPr="00A06BA8" w:rsidRDefault="00994F8A" w:rsidP="00994F8A">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77098443"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4323E597"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532BB762"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4F270929"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7974C94"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p>
    <w:p w14:paraId="726185B5" w14:textId="77777777" w:rsidR="00994F8A" w:rsidRPr="00A06BA8" w:rsidRDefault="00994F8A" w:rsidP="00994F8A">
      <w:pPr>
        <w:spacing w:after="0" w:line="240" w:lineRule="auto"/>
        <w:jc w:val="center"/>
        <w:rPr>
          <w:rFonts w:ascii="Arial" w:eastAsia="Times New Roman" w:hAnsi="Arial" w:cs="Arial"/>
          <w:b/>
          <w:bCs/>
          <w:sz w:val="24"/>
          <w:szCs w:val="24"/>
          <w:lang w:eastAsia="sl-SI"/>
        </w:rPr>
      </w:pPr>
    </w:p>
    <w:p w14:paraId="22535695" w14:textId="77777777" w:rsidR="00994F8A" w:rsidRPr="00A06BA8" w:rsidRDefault="00994F8A" w:rsidP="00994F8A">
      <w:pPr>
        <w:spacing w:after="0" w:line="240" w:lineRule="auto"/>
        <w:jc w:val="center"/>
        <w:rPr>
          <w:rFonts w:ascii="Arial" w:eastAsia="Times New Roman" w:hAnsi="Arial" w:cs="Arial"/>
          <w:b/>
          <w:bCs/>
          <w:sz w:val="24"/>
          <w:szCs w:val="24"/>
          <w:lang w:eastAsia="sl-SI"/>
        </w:rPr>
      </w:pPr>
    </w:p>
    <w:p w14:paraId="722D6645"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52B9649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D54FB0E"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03007C7"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3DA71FE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4F7FCD1D"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74ECB676"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3820C06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5B823337"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CF3B23A" w14:textId="77777777" w:rsidR="00994F8A" w:rsidRPr="00A06BA8" w:rsidRDefault="00994F8A" w:rsidP="00994F8A">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C092E78"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27486B7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04E8A3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00195AB8" w14:textId="77777777" w:rsidR="00994F8A" w:rsidRPr="00A06BA8" w:rsidRDefault="00994F8A" w:rsidP="00994F8A">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67B9E62F"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1C092C2"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3CB035B"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0E4C7C99"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754B873" w14:textId="77777777" w:rsidR="00994F8A" w:rsidRPr="00A06BA8" w:rsidRDefault="00994F8A" w:rsidP="00994F8A">
      <w:pPr>
        <w:spacing w:after="0"/>
        <w:ind w:left="720"/>
        <w:contextualSpacing/>
        <w:jc w:val="both"/>
        <w:rPr>
          <w:rFonts w:ascii="Arial" w:eastAsia="Times New Roman" w:hAnsi="Arial" w:cs="Arial"/>
          <w:sz w:val="18"/>
          <w:szCs w:val="18"/>
          <w:lang w:eastAsia="sl-SI"/>
        </w:rPr>
      </w:pPr>
    </w:p>
    <w:p w14:paraId="7834D676"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1E146009" w14:textId="77777777" w:rsidR="00994F8A" w:rsidRPr="00A06BA8" w:rsidRDefault="00994F8A" w:rsidP="00994F8A">
      <w:pPr>
        <w:spacing w:after="0"/>
        <w:ind w:left="720"/>
        <w:contextualSpacing/>
        <w:jc w:val="both"/>
        <w:rPr>
          <w:rFonts w:ascii="Arial" w:eastAsia="Times New Roman" w:hAnsi="Arial" w:cs="Arial"/>
          <w:sz w:val="18"/>
          <w:szCs w:val="18"/>
          <w:lang w:eastAsia="sl-SI"/>
        </w:rPr>
      </w:pPr>
    </w:p>
    <w:p w14:paraId="0EB4F3CB"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EF960E7"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5007538F"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441D8664"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BB9845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5715F708"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00B2E56C"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A1808D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718318B"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6317617"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28C2CF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76A5ED0C" w14:textId="77777777" w:rsidR="00994F8A" w:rsidRPr="00A06BA8" w:rsidRDefault="00994F8A" w:rsidP="00994F8A">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5683E616" w14:textId="77777777" w:rsidR="00994F8A" w:rsidRPr="00A06BA8" w:rsidRDefault="00994F8A" w:rsidP="00994F8A">
      <w:pPr>
        <w:spacing w:after="0" w:line="240" w:lineRule="auto"/>
        <w:rPr>
          <w:rFonts w:ascii="Arial" w:eastAsia="Times New Roman" w:hAnsi="Arial" w:cs="Arial"/>
          <w:sz w:val="18"/>
          <w:szCs w:val="18"/>
          <w:lang w:eastAsia="sl-SI"/>
        </w:rPr>
      </w:pPr>
    </w:p>
    <w:p w14:paraId="1D1EB63B" w14:textId="77777777" w:rsidR="00994F8A" w:rsidRPr="00A06BA8" w:rsidRDefault="00994F8A" w:rsidP="00994F8A">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3E41BFEA" w14:textId="77777777" w:rsidR="00994F8A" w:rsidRPr="00A06BA8" w:rsidRDefault="00994F8A" w:rsidP="004624C9">
      <w:pPr>
        <w:numPr>
          <w:ilvl w:val="0"/>
          <w:numId w:val="46"/>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7B6C3C9C" w14:textId="77777777" w:rsidR="00994F8A" w:rsidRPr="00933373" w:rsidRDefault="00994F8A" w:rsidP="004624C9">
      <w:pPr>
        <w:numPr>
          <w:ilvl w:val="0"/>
          <w:numId w:val="46"/>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7B69F3B5" w14:textId="77777777" w:rsidR="00994F8A" w:rsidRDefault="00994F8A" w:rsidP="002C7FEB">
      <w:pPr>
        <w:spacing w:before="224" w:after="224" w:line="240" w:lineRule="auto"/>
        <w:jc w:val="center"/>
        <w:outlineLvl w:val="1"/>
        <w:rPr>
          <w:rFonts w:ascii="Arial" w:hAnsi="Arial" w:cs="Arial"/>
          <w:b/>
          <w:bCs/>
          <w:color w:val="000000"/>
          <w:sz w:val="27"/>
          <w:szCs w:val="27"/>
        </w:rPr>
      </w:pPr>
    </w:p>
    <w:p w14:paraId="5638364E" w14:textId="06AB6AAE" w:rsidR="00994F8A" w:rsidRDefault="00994F8A">
      <w:pPr>
        <w:rPr>
          <w:rFonts w:ascii="Arial" w:hAnsi="Arial" w:cs="Arial"/>
          <w:b/>
          <w:bCs/>
          <w:color w:val="000000"/>
          <w:sz w:val="27"/>
          <w:szCs w:val="27"/>
        </w:rPr>
      </w:pPr>
    </w:p>
    <w:p w14:paraId="3A1E1B69" w14:textId="2AB754AD" w:rsidR="002C7FEB" w:rsidRDefault="002C7FEB" w:rsidP="002C7FEB">
      <w:pPr>
        <w:spacing w:before="224" w:after="224" w:line="240" w:lineRule="auto"/>
        <w:jc w:val="center"/>
        <w:outlineLvl w:val="1"/>
      </w:pPr>
      <w:r>
        <w:rPr>
          <w:rFonts w:ascii="Arial" w:hAnsi="Arial" w:cs="Arial"/>
          <w:b/>
          <w:bCs/>
          <w:color w:val="000000"/>
          <w:sz w:val="27"/>
          <w:szCs w:val="27"/>
        </w:rPr>
        <w:t>VZDRŽEVALNA POGODBA</w:t>
      </w:r>
    </w:p>
    <w:p w14:paraId="300E52C7" w14:textId="77777777" w:rsidR="002C7FEB" w:rsidRDefault="002C7FEB" w:rsidP="002C7FEB">
      <w:pPr>
        <w:spacing w:before="225" w:after="225" w:line="240" w:lineRule="auto"/>
        <w:jc w:val="center"/>
      </w:pPr>
      <w:r>
        <w:rPr>
          <w:rFonts w:ascii="Arial" w:hAnsi="Arial" w:cs="Arial"/>
          <w:color w:val="000000"/>
          <w:sz w:val="18"/>
          <w:szCs w:val="18"/>
        </w:rPr>
        <w:t>sklenjena med</w:t>
      </w:r>
    </w:p>
    <w:p w14:paraId="308A68A5" w14:textId="77777777" w:rsidR="002C7FEB" w:rsidRDefault="002C7FEB" w:rsidP="002C7FE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2C7FEB" w14:paraId="1989B5C5" w14:textId="77777777" w:rsidTr="00E837A4">
        <w:tc>
          <w:tcPr>
            <w:tcW w:w="3300" w:type="dxa"/>
            <w:tcMar>
              <w:top w:w="0" w:type="auto"/>
              <w:bottom w:w="0" w:type="auto"/>
            </w:tcMar>
            <w:vAlign w:val="center"/>
          </w:tcPr>
          <w:p w14:paraId="48DD5F4D" w14:textId="77777777" w:rsidR="002C7FEB" w:rsidRDefault="002C7FEB" w:rsidP="00E837A4">
            <w:r>
              <w:rPr>
                <w:rFonts w:ascii="Arial" w:hAnsi="Arial" w:cs="Arial"/>
                <w:color w:val="000000"/>
                <w:position w:val="-2"/>
                <w:sz w:val="18"/>
                <w:szCs w:val="18"/>
              </w:rPr>
              <w:t>Matična številka:</w:t>
            </w:r>
          </w:p>
        </w:tc>
        <w:tc>
          <w:tcPr>
            <w:tcW w:w="0" w:type="auto"/>
            <w:tcMar>
              <w:top w:w="0" w:type="auto"/>
              <w:bottom w:w="0" w:type="auto"/>
            </w:tcMar>
            <w:vAlign w:val="center"/>
          </w:tcPr>
          <w:p w14:paraId="6F9DF33F" w14:textId="77777777" w:rsidR="002C7FEB" w:rsidRDefault="002C7FEB" w:rsidP="00E837A4">
            <w:r>
              <w:rPr>
                <w:rFonts w:ascii="Arial" w:hAnsi="Arial" w:cs="Arial"/>
                <w:color w:val="000000"/>
                <w:position w:val="-2"/>
                <w:sz w:val="18"/>
                <w:szCs w:val="18"/>
              </w:rPr>
              <w:t>5054621000</w:t>
            </w:r>
          </w:p>
        </w:tc>
      </w:tr>
      <w:tr w:rsidR="002C7FEB" w14:paraId="566715C3" w14:textId="77777777" w:rsidTr="00E837A4">
        <w:tc>
          <w:tcPr>
            <w:tcW w:w="3300" w:type="dxa"/>
            <w:tcMar>
              <w:top w:w="0" w:type="auto"/>
              <w:bottom w:w="0" w:type="auto"/>
            </w:tcMar>
            <w:vAlign w:val="center"/>
          </w:tcPr>
          <w:p w14:paraId="530F0009" w14:textId="77777777" w:rsidR="002C7FEB" w:rsidRDefault="002C7FEB" w:rsidP="00E837A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813F53" w14:textId="77777777" w:rsidR="002C7FEB" w:rsidRDefault="002C7FEB" w:rsidP="00E837A4">
            <w:r>
              <w:rPr>
                <w:rFonts w:ascii="Arial" w:hAnsi="Arial" w:cs="Arial"/>
                <w:color w:val="000000"/>
                <w:position w:val="-2"/>
                <w:sz w:val="18"/>
                <w:szCs w:val="18"/>
              </w:rPr>
              <w:t>SI 82657106</w:t>
            </w:r>
          </w:p>
        </w:tc>
      </w:tr>
      <w:tr w:rsidR="002C7FEB" w14:paraId="220039EB" w14:textId="77777777" w:rsidTr="00E837A4">
        <w:tc>
          <w:tcPr>
            <w:tcW w:w="3300" w:type="dxa"/>
            <w:tcMar>
              <w:top w:w="0" w:type="auto"/>
              <w:bottom w:w="0" w:type="auto"/>
            </w:tcMar>
            <w:vAlign w:val="center"/>
          </w:tcPr>
          <w:p w14:paraId="4BBAC609" w14:textId="77777777" w:rsidR="002C7FEB" w:rsidRDefault="002C7FEB" w:rsidP="00E837A4">
            <w:r>
              <w:rPr>
                <w:rFonts w:ascii="Arial" w:hAnsi="Arial" w:cs="Arial"/>
                <w:color w:val="000000"/>
                <w:position w:val="-2"/>
                <w:sz w:val="18"/>
                <w:szCs w:val="18"/>
              </w:rPr>
              <w:t>Transakcijski račun (TRR):</w:t>
            </w:r>
          </w:p>
        </w:tc>
        <w:tc>
          <w:tcPr>
            <w:tcW w:w="0" w:type="auto"/>
            <w:tcMar>
              <w:top w:w="0" w:type="auto"/>
              <w:bottom w:w="0" w:type="auto"/>
            </w:tcMar>
            <w:vAlign w:val="center"/>
          </w:tcPr>
          <w:p w14:paraId="574C37A9" w14:textId="77777777" w:rsidR="002C7FEB" w:rsidRDefault="002C7FEB" w:rsidP="00E837A4">
            <w:r>
              <w:rPr>
                <w:rFonts w:ascii="Arial" w:hAnsi="Arial" w:cs="Arial"/>
                <w:color w:val="000000"/>
                <w:position w:val="-2"/>
                <w:sz w:val="18"/>
                <w:szCs w:val="18"/>
              </w:rPr>
              <w:t>SI56 0110 0603 0278 379</w:t>
            </w:r>
          </w:p>
        </w:tc>
      </w:tr>
    </w:tbl>
    <w:p w14:paraId="7DBAB8F2" w14:textId="77777777" w:rsidR="002C7FEB" w:rsidRDefault="002C7FEB" w:rsidP="002C7FEB"/>
    <w:p w14:paraId="7F560E2D" w14:textId="77777777" w:rsidR="002C7FEB" w:rsidRDefault="002C7FEB" w:rsidP="002C7FEB">
      <w:pPr>
        <w:spacing w:before="225" w:after="225" w:line="240" w:lineRule="auto"/>
        <w:jc w:val="center"/>
      </w:pPr>
      <w:r>
        <w:rPr>
          <w:rFonts w:ascii="Arial" w:hAnsi="Arial" w:cs="Arial"/>
          <w:color w:val="000000"/>
          <w:sz w:val="18"/>
          <w:szCs w:val="18"/>
        </w:rPr>
        <w:t>in</w:t>
      </w:r>
    </w:p>
    <w:p w14:paraId="236AD4B4" w14:textId="77777777" w:rsidR="002C7FEB" w:rsidRDefault="002C7FEB" w:rsidP="002C7FE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2C7FEB" w14:paraId="3E6794A7" w14:textId="77777777" w:rsidTr="00E837A4">
        <w:tc>
          <w:tcPr>
            <w:tcW w:w="3300" w:type="dxa"/>
            <w:tcMar>
              <w:top w:w="0" w:type="auto"/>
              <w:bottom w:w="0" w:type="auto"/>
            </w:tcMar>
            <w:vAlign w:val="center"/>
          </w:tcPr>
          <w:p w14:paraId="546EB6B6" w14:textId="77777777" w:rsidR="002C7FEB" w:rsidRDefault="002C7FEB" w:rsidP="00E837A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6643C3C" w14:textId="77777777" w:rsidR="002C7FEB" w:rsidRDefault="002C7FEB" w:rsidP="00E837A4">
            <w:r>
              <w:rPr>
                <w:rFonts w:ascii="Arial" w:hAnsi="Arial" w:cs="Arial"/>
                <w:color w:val="000000"/>
                <w:position w:val="-2"/>
                <w:sz w:val="18"/>
                <w:szCs w:val="18"/>
              </w:rPr>
              <w:t> </w:t>
            </w:r>
          </w:p>
        </w:tc>
      </w:tr>
      <w:tr w:rsidR="002C7FEB" w14:paraId="75C51D3A" w14:textId="77777777" w:rsidTr="00E837A4">
        <w:tc>
          <w:tcPr>
            <w:tcW w:w="3300" w:type="dxa"/>
            <w:tcMar>
              <w:top w:w="0" w:type="auto"/>
              <w:bottom w:w="0" w:type="auto"/>
            </w:tcMar>
            <w:vAlign w:val="center"/>
          </w:tcPr>
          <w:p w14:paraId="26BE8FC1" w14:textId="77777777" w:rsidR="002C7FEB" w:rsidRDefault="002C7FEB" w:rsidP="00E837A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9DA4B8" w14:textId="77777777" w:rsidR="002C7FEB" w:rsidRDefault="002C7FEB" w:rsidP="00E837A4">
            <w:r>
              <w:rPr>
                <w:rFonts w:ascii="Arial" w:hAnsi="Arial" w:cs="Arial"/>
                <w:color w:val="000000"/>
                <w:position w:val="-2"/>
                <w:sz w:val="18"/>
                <w:szCs w:val="18"/>
              </w:rPr>
              <w:t> </w:t>
            </w:r>
          </w:p>
        </w:tc>
      </w:tr>
      <w:tr w:rsidR="002C7FEB" w14:paraId="38623425" w14:textId="77777777" w:rsidTr="00E837A4">
        <w:tc>
          <w:tcPr>
            <w:tcW w:w="3300" w:type="dxa"/>
            <w:tcMar>
              <w:top w:w="0" w:type="auto"/>
              <w:bottom w:w="0" w:type="auto"/>
            </w:tcMar>
            <w:vAlign w:val="center"/>
          </w:tcPr>
          <w:p w14:paraId="25FF39FA" w14:textId="77777777" w:rsidR="002C7FEB" w:rsidRDefault="002C7FEB" w:rsidP="00E837A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B5FE1B2" w14:textId="77777777" w:rsidR="002C7FEB" w:rsidRDefault="002C7FEB" w:rsidP="00E837A4">
            <w:r>
              <w:rPr>
                <w:rFonts w:ascii="Arial" w:hAnsi="Arial" w:cs="Arial"/>
                <w:color w:val="000000"/>
                <w:position w:val="-2"/>
                <w:sz w:val="18"/>
                <w:szCs w:val="18"/>
              </w:rPr>
              <w:t> </w:t>
            </w:r>
          </w:p>
        </w:tc>
      </w:tr>
    </w:tbl>
    <w:p w14:paraId="2A77380C" w14:textId="77777777" w:rsidR="002C7FEB" w:rsidRDefault="002C7FEB" w:rsidP="002C7FEB">
      <w:pPr>
        <w:spacing w:before="225" w:after="225" w:line="240" w:lineRule="auto"/>
        <w:jc w:val="both"/>
      </w:pPr>
      <w:r>
        <w:rPr>
          <w:rFonts w:ascii="Arial" w:hAnsi="Arial" w:cs="Arial"/>
          <w:color w:val="000000"/>
          <w:sz w:val="18"/>
          <w:szCs w:val="18"/>
        </w:rPr>
        <w:t> </w:t>
      </w:r>
    </w:p>
    <w:p w14:paraId="3AADFE93" w14:textId="77777777" w:rsidR="002C7FEB" w:rsidRDefault="002C7FEB" w:rsidP="002C7FEB">
      <w:pPr>
        <w:spacing w:before="225" w:after="225" w:line="240" w:lineRule="auto"/>
        <w:jc w:val="both"/>
      </w:pPr>
      <w:r>
        <w:rPr>
          <w:rFonts w:ascii="Arial" w:hAnsi="Arial" w:cs="Arial"/>
          <w:b/>
          <w:bCs/>
          <w:color w:val="000000"/>
          <w:sz w:val="18"/>
          <w:szCs w:val="18"/>
        </w:rPr>
        <w:t>I. UVODNE DOLOČBE</w:t>
      </w:r>
    </w:p>
    <w:p w14:paraId="400C1B8E" w14:textId="77777777" w:rsidR="002C7FEB" w:rsidRDefault="002C7FEB" w:rsidP="002C7FE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2C7FEB" w14:paraId="1AC70CC1" w14:textId="77777777" w:rsidTr="00E837A4">
        <w:tc>
          <w:tcPr>
            <w:tcW w:w="0" w:type="auto"/>
            <w:tcMar>
              <w:top w:w="0" w:type="auto"/>
              <w:bottom w:w="0" w:type="auto"/>
            </w:tcMar>
          </w:tcPr>
          <w:p w14:paraId="2B89DB5F" w14:textId="77777777" w:rsidR="002C7FEB" w:rsidRDefault="002C7FEB" w:rsidP="00E837A4">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62B19B9C" w14:textId="023F8F85" w:rsidR="002C7FEB" w:rsidRPr="001D5C4B" w:rsidRDefault="002C7FEB" w:rsidP="004624C9">
            <w:pPr>
              <w:pStyle w:val="Odstavekseznama"/>
              <w:numPr>
                <w:ilvl w:val="0"/>
                <w:numId w:val="32"/>
              </w:numPr>
              <w:spacing w:before="225" w:after="225"/>
              <w:jc w:val="both"/>
              <w:rPr>
                <w:rFonts w:ascii="Arial" w:hAnsi="Arial" w:cs="Arial"/>
                <w:color w:val="000000"/>
                <w:sz w:val="18"/>
                <w:szCs w:val="18"/>
              </w:rPr>
            </w:pPr>
            <w:r w:rsidRPr="001D5C4B">
              <w:rPr>
                <w:rFonts w:ascii="Arial" w:hAnsi="Arial" w:cs="Arial"/>
                <w:color w:val="000000"/>
                <w:sz w:val="18"/>
                <w:szCs w:val="18"/>
              </w:rPr>
              <w:t xml:space="preserve">javnega naročila, objavljenega na Portalu javnih naročil številka __________ z dne ________________ z naslovom </w:t>
            </w:r>
            <w:r>
              <w:rPr>
                <w:rFonts w:ascii="Arial" w:hAnsi="Arial" w:cs="Arial"/>
                <w:color w:val="000000"/>
                <w:sz w:val="18"/>
                <w:szCs w:val="18"/>
              </w:rPr>
              <w:t>_______________________</w:t>
            </w:r>
            <w:r w:rsidRPr="001D5C4B">
              <w:rPr>
                <w:rFonts w:ascii="Arial" w:hAnsi="Arial" w:cs="Arial"/>
                <w:color w:val="000000"/>
                <w:sz w:val="18"/>
                <w:szCs w:val="18"/>
              </w:rPr>
              <w:t>;</w:t>
            </w:r>
          </w:p>
          <w:p w14:paraId="52AB902E" w14:textId="77777777" w:rsidR="002C7FEB" w:rsidRDefault="002C7FEB" w:rsidP="004624C9">
            <w:pPr>
              <w:pStyle w:val="Odstavekseznama"/>
              <w:numPr>
                <w:ilvl w:val="0"/>
                <w:numId w:val="32"/>
              </w:numPr>
              <w:spacing w:before="225" w:after="225"/>
              <w:jc w:val="both"/>
            </w:pPr>
            <w:r w:rsidRPr="001D5C4B">
              <w:rPr>
                <w:rFonts w:ascii="Arial" w:hAnsi="Arial" w:cs="Arial"/>
                <w:color w:val="000000"/>
                <w:sz w:val="18"/>
                <w:szCs w:val="18"/>
              </w:rPr>
              <w:t>naročnikove odločitve o oddaji javnega naročila številka ___________ z dne ___________ izbran izvajalec v okviru omenjenega javnega naročila, zaradi česar se sklepa predmetna pogodba.</w:t>
            </w:r>
          </w:p>
        </w:tc>
      </w:tr>
    </w:tbl>
    <w:p w14:paraId="61410BFF" w14:textId="77777777" w:rsidR="002C7FEB" w:rsidRDefault="002C7FEB" w:rsidP="002C7FEB">
      <w:pPr>
        <w:spacing w:before="225" w:after="225" w:line="240" w:lineRule="auto"/>
        <w:jc w:val="both"/>
      </w:pPr>
      <w:r>
        <w:rPr>
          <w:rFonts w:ascii="Arial" w:hAnsi="Arial" w:cs="Arial"/>
          <w:b/>
          <w:bCs/>
          <w:color w:val="000000"/>
          <w:sz w:val="18"/>
          <w:szCs w:val="18"/>
        </w:rPr>
        <w:t>II. PREDMET POGODBE</w:t>
      </w:r>
    </w:p>
    <w:p w14:paraId="17762535" w14:textId="77777777" w:rsidR="002C7FEB" w:rsidRDefault="002C7FEB" w:rsidP="002C7FE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2C7FEB" w14:paraId="4AAFF51D" w14:textId="77777777" w:rsidTr="00E837A4">
        <w:tc>
          <w:tcPr>
            <w:tcW w:w="0" w:type="auto"/>
            <w:tcMar>
              <w:top w:w="0" w:type="auto"/>
              <w:bottom w:w="0" w:type="auto"/>
            </w:tcMar>
          </w:tcPr>
          <w:p w14:paraId="2A7E277D" w14:textId="64A54CD8" w:rsidR="002C7FEB" w:rsidRDefault="002C7FEB" w:rsidP="00E837A4">
            <w:pPr>
              <w:spacing w:before="225" w:after="225"/>
              <w:jc w:val="both"/>
            </w:pPr>
            <w:r>
              <w:rPr>
                <w:rFonts w:ascii="Arial" w:hAnsi="Arial" w:cs="Arial"/>
                <w:color w:val="000000"/>
                <w:sz w:val="18"/>
                <w:szCs w:val="18"/>
              </w:rPr>
              <w:t xml:space="preserve">Predmet pogodbe zajema kompletno vzdrževanje </w:t>
            </w:r>
            <w:r w:rsidR="00924638">
              <w:rPr>
                <w:rFonts w:ascii="Arial" w:hAnsi="Arial" w:cs="Arial"/>
                <w:color w:val="000000"/>
                <w:sz w:val="18"/>
                <w:szCs w:val="18"/>
              </w:rPr>
              <w:t xml:space="preserve">mobilnega </w:t>
            </w:r>
            <w:r>
              <w:rPr>
                <w:rFonts w:ascii="Arial" w:hAnsi="Arial" w:cs="Arial"/>
                <w:color w:val="000000"/>
                <w:sz w:val="18"/>
                <w:szCs w:val="18"/>
              </w:rPr>
              <w:t xml:space="preserve"> </w:t>
            </w:r>
            <w:proofErr w:type="spellStart"/>
            <w:r>
              <w:rPr>
                <w:rFonts w:ascii="Arial" w:hAnsi="Arial" w:cs="Arial"/>
                <w:color w:val="000000"/>
                <w:sz w:val="18"/>
                <w:szCs w:val="18"/>
              </w:rPr>
              <w:t>rtg</w:t>
            </w:r>
            <w:proofErr w:type="spellEnd"/>
            <w:r>
              <w:rPr>
                <w:rFonts w:ascii="Arial" w:hAnsi="Arial" w:cs="Arial"/>
                <w:color w:val="000000"/>
                <w:sz w:val="18"/>
                <w:szCs w:val="18"/>
              </w:rPr>
              <w:t xml:space="preserve"> aparata proizvajalca ________________, po principu »ALL INCLUSIVE«, za obdobje __ let</w:t>
            </w:r>
            <w:r w:rsidRPr="00573910">
              <w:rPr>
                <w:rFonts w:ascii="Arial" w:hAnsi="Arial" w:cs="Arial"/>
                <w:color w:val="000000"/>
                <w:sz w:val="18"/>
                <w:szCs w:val="18"/>
              </w:rPr>
              <w:t xml:space="preserve"> po izteku garancijske dobe po pogodbi o dobavi , št. _______, sklenjeni dne ____.</w:t>
            </w:r>
          </w:p>
          <w:p w14:paraId="44BDB9F5" w14:textId="77777777" w:rsidR="002C7FEB" w:rsidRDefault="002C7FEB" w:rsidP="00E837A4">
            <w:pPr>
              <w:spacing w:before="225" w:after="225"/>
              <w:jc w:val="both"/>
            </w:pPr>
            <w:r>
              <w:rPr>
                <w:rFonts w:ascii="Arial" w:hAnsi="Arial" w:cs="Arial"/>
                <w:color w:val="000000"/>
                <w:sz w:val="18"/>
                <w:szCs w:val="18"/>
              </w:rPr>
              <w:t>S to pogodbo naročnik oddaja, izvajalec pa prevzema v izvedbo storitve po tej pogodbi v skladu s specifikacijami in opredelitvijo del iz razpisne dokumentacije, ki predstavlja sestavni del te pogodbe, v kolikor v tej pogodbi ni kaj izrecno drugače urejeno.</w:t>
            </w:r>
          </w:p>
          <w:p w14:paraId="3D93B3C9" w14:textId="77777777" w:rsidR="002C7FEB" w:rsidRDefault="002C7FEB" w:rsidP="00E837A4">
            <w:pPr>
              <w:spacing w:before="225" w:after="225"/>
              <w:jc w:val="both"/>
            </w:pPr>
            <w:r>
              <w:rPr>
                <w:rFonts w:ascii="Arial" w:hAnsi="Arial" w:cs="Arial"/>
                <w:color w:val="000000"/>
                <w:sz w:val="18"/>
                <w:szCs w:val="18"/>
              </w:rPr>
              <w:t>Izvajalec bo dela izvajal na podlagi in v skladu z:</w:t>
            </w:r>
          </w:p>
          <w:tbl>
            <w:tblPr>
              <w:tblStyle w:val="NormalTablePHPDOCX"/>
              <w:tblW w:w="0" w:type="auto"/>
              <w:tblLook w:val="04A0" w:firstRow="1" w:lastRow="0" w:firstColumn="1" w:lastColumn="0" w:noHBand="0" w:noVBand="1"/>
            </w:tblPr>
            <w:tblGrid>
              <w:gridCol w:w="8748"/>
            </w:tblGrid>
            <w:tr w:rsidR="002C7FEB" w14:paraId="0427FC1E" w14:textId="77777777" w:rsidTr="00E837A4">
              <w:tc>
                <w:tcPr>
                  <w:tcW w:w="0" w:type="auto"/>
                  <w:tcMar>
                    <w:top w:w="0" w:type="auto"/>
                    <w:bottom w:w="0" w:type="auto"/>
                  </w:tcMar>
                </w:tcPr>
                <w:p w14:paraId="6665004E" w14:textId="77777777" w:rsidR="002C7FEB" w:rsidRDefault="002C7FEB" w:rsidP="004624C9">
                  <w:pPr>
                    <w:numPr>
                      <w:ilvl w:val="0"/>
                      <w:numId w:val="21"/>
                    </w:numPr>
                    <w:jc w:val="both"/>
                    <w:rPr>
                      <w:rFonts w:ascii="Arial" w:hAnsi="Arial" w:cs="Arial"/>
                      <w:color w:val="000000"/>
                      <w:sz w:val="18"/>
                      <w:szCs w:val="18"/>
                    </w:rPr>
                  </w:pPr>
                  <w:r>
                    <w:rPr>
                      <w:rFonts w:ascii="Arial" w:hAnsi="Arial" w:cs="Arial"/>
                      <w:color w:val="000000"/>
                      <w:sz w:val="18"/>
                      <w:szCs w:val="18"/>
                    </w:rPr>
                    <w:t>razpisno dokumentacijo v postopku oddaje javnega naročila [podatki o javnem naročilu] in vsemi prilogami, ki so njeni sestavni deli,</w:t>
                  </w:r>
                </w:p>
                <w:p w14:paraId="4BC9ABD1" w14:textId="77777777" w:rsidR="002C7FEB" w:rsidRDefault="002C7FEB" w:rsidP="004624C9">
                  <w:pPr>
                    <w:numPr>
                      <w:ilvl w:val="0"/>
                      <w:numId w:val="21"/>
                    </w:numPr>
                    <w:jc w:val="both"/>
                    <w:rPr>
                      <w:rFonts w:ascii="Arial" w:hAnsi="Arial" w:cs="Arial"/>
                      <w:color w:val="000000"/>
                      <w:sz w:val="18"/>
                      <w:szCs w:val="18"/>
                    </w:rPr>
                  </w:pPr>
                  <w:r>
                    <w:rPr>
                      <w:rFonts w:ascii="Arial" w:hAnsi="Arial" w:cs="Arial"/>
                      <w:color w:val="000000"/>
                      <w:sz w:val="18"/>
                      <w:szCs w:val="18"/>
                    </w:rPr>
                    <w:t>ponudbo izvajalca št. ______________.</w:t>
                  </w:r>
                </w:p>
                <w:p w14:paraId="12D157F5" w14:textId="77777777" w:rsidR="002C7FEB" w:rsidRDefault="002C7FEB" w:rsidP="00E837A4">
                  <w:pPr>
                    <w:ind w:left="720"/>
                    <w:jc w:val="both"/>
                    <w:rPr>
                      <w:rFonts w:ascii="Arial" w:hAnsi="Arial" w:cs="Arial"/>
                      <w:color w:val="000000"/>
                      <w:sz w:val="18"/>
                      <w:szCs w:val="18"/>
                    </w:rPr>
                  </w:pPr>
                </w:p>
              </w:tc>
            </w:tr>
          </w:tbl>
          <w:p w14:paraId="0CFFC186" w14:textId="77777777" w:rsidR="002C7FEB" w:rsidRDefault="002C7FEB" w:rsidP="00E837A4"/>
        </w:tc>
      </w:tr>
    </w:tbl>
    <w:p w14:paraId="5B5B45A8" w14:textId="77777777" w:rsidR="002C7FEB" w:rsidRDefault="002C7FEB" w:rsidP="002C7FE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2C7FEB" w14:paraId="7CBAFBF2" w14:textId="77777777" w:rsidTr="00E837A4">
        <w:tc>
          <w:tcPr>
            <w:tcW w:w="0" w:type="auto"/>
            <w:tcMar>
              <w:top w:w="0" w:type="auto"/>
              <w:bottom w:w="0" w:type="auto"/>
            </w:tcMar>
          </w:tcPr>
          <w:p w14:paraId="578C1BFD" w14:textId="77777777" w:rsidR="002C7FEB" w:rsidRDefault="002C7FEB" w:rsidP="00E837A4">
            <w:pPr>
              <w:spacing w:before="225" w:after="225"/>
              <w:jc w:val="both"/>
            </w:pPr>
            <w:r>
              <w:rPr>
                <w:rFonts w:ascii="Arial" w:hAnsi="Arial" w:cs="Arial"/>
                <w:color w:val="000000"/>
                <w:sz w:val="18"/>
                <w:szCs w:val="18"/>
              </w:rPr>
              <w:lastRenderedPageBreak/>
              <w:t xml:space="preserve">Vzdrževanje opreme </w:t>
            </w:r>
            <w:r w:rsidRPr="00EB2C63">
              <w:rPr>
                <w:rFonts w:ascii="Arial" w:hAnsi="Arial" w:cs="Arial"/>
                <w:color w:val="000000"/>
                <w:sz w:val="18"/>
                <w:szCs w:val="18"/>
              </w:rPr>
              <w:t>»ALL INCLUSIVE«</w:t>
            </w:r>
            <w:r>
              <w:rPr>
                <w:rFonts w:ascii="Arial" w:hAnsi="Arial" w:cs="Arial"/>
                <w:color w:val="000000"/>
                <w:sz w:val="18"/>
                <w:szCs w:val="18"/>
              </w:rPr>
              <w:t xml:space="preserve"> po tej pogodbi v celotnem obdobju vzdrževanja zajema naslednje vrste del, ki so vključene v ceno vzdrževalnine:</w:t>
            </w:r>
          </w:p>
          <w:tbl>
            <w:tblPr>
              <w:tblStyle w:val="NormalTablePHPDOCX"/>
              <w:tblW w:w="0" w:type="auto"/>
              <w:tblLook w:val="04A0" w:firstRow="1" w:lastRow="0" w:firstColumn="1" w:lastColumn="0" w:noHBand="0" w:noVBand="1"/>
            </w:tblPr>
            <w:tblGrid>
              <w:gridCol w:w="8748"/>
            </w:tblGrid>
            <w:tr w:rsidR="002C7FEB" w14:paraId="0213A008" w14:textId="77777777" w:rsidTr="00E837A4">
              <w:tc>
                <w:tcPr>
                  <w:tcW w:w="0" w:type="auto"/>
                  <w:tcMar>
                    <w:top w:w="0" w:type="auto"/>
                    <w:bottom w:w="0" w:type="auto"/>
                  </w:tcMar>
                </w:tcPr>
                <w:p w14:paraId="351AB092"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izvedba popolnih  vzdrževalnih del (preventivno, kurativno, programsko vzdrževanje) z namenom ohranjanja stopnje funkcionalnosti opreme oz. pravilnega in brezhibnega delovanja opreme,</w:t>
                  </w:r>
                </w:p>
                <w:p w14:paraId="5BF4ADF3"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zamenjava vseh okvarjenih in izrabljenih originalnih rezervnih/nadomestnih delov (vključno z RTG cevjo) in drugega materiala, ki so se izrabili oz. okvarili pri normalni in pravilni uporabi, velja tako za kurativno vzdrževanje, kot tudi za preventivno vzdrževanje po časovni dinamiki in obsegu, ki je predpisan  z navodili proizvajalca za vzdrževanje opreme,</w:t>
                  </w:r>
                </w:p>
                <w:p w14:paraId="54C2261B"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delo pri izvajanju vzdrževanja opreme, ob normalni, pravilni uporabi aparata, velja tako za kurativno, kot tudi za preventivno vzdrževanje po  časovni dinamiki in obsegu, ki je predpisan z navodili proizvajalca za vzdrževanje opreme,</w:t>
                  </w:r>
                </w:p>
                <w:p w14:paraId="373CCA0D"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redne preventivne kontrole, nastavitve, meritve  po časovni dinamiki in obsegu, ki je predpisan z navodili proizvajalca za vzdrževanje opreme (vključno z delom in materialom po navodilih proizvajalca),</w:t>
                  </w:r>
                </w:p>
                <w:p w14:paraId="3220324F"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zagotovitev kakovosti, opremljanje z označbami (nalepkami na opremi) o izvedenem vzdrževanju,</w:t>
                  </w:r>
                </w:p>
                <w:p w14:paraId="1836D585" w14:textId="77777777" w:rsidR="002C7FEB" w:rsidRDefault="002C7FEB" w:rsidP="004624C9">
                  <w:pPr>
                    <w:numPr>
                      <w:ilvl w:val="0"/>
                      <w:numId w:val="22"/>
                    </w:numPr>
                    <w:jc w:val="both"/>
                    <w:rPr>
                      <w:rFonts w:ascii="Arial" w:hAnsi="Arial" w:cs="Arial"/>
                      <w:color w:val="000000"/>
                      <w:sz w:val="18"/>
                      <w:szCs w:val="18"/>
                    </w:rPr>
                  </w:pPr>
                  <w:proofErr w:type="spellStart"/>
                  <w:r>
                    <w:rPr>
                      <w:rFonts w:ascii="Arial" w:hAnsi="Arial" w:cs="Arial"/>
                      <w:color w:val="000000"/>
                      <w:sz w:val="18"/>
                      <w:szCs w:val="18"/>
                    </w:rPr>
                    <w:t>optimiranje</w:t>
                  </w:r>
                  <w:proofErr w:type="spellEnd"/>
                  <w:r>
                    <w:rPr>
                      <w:rFonts w:ascii="Arial" w:hAnsi="Arial" w:cs="Arial"/>
                      <w:color w:val="000000"/>
                      <w:sz w:val="18"/>
                      <w:szCs w:val="18"/>
                    </w:rPr>
                    <w:t xml:space="preserve"> funkcijskih parametrov delovanja,</w:t>
                  </w:r>
                </w:p>
                <w:p w14:paraId="0AAA1A79"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nega in čiščenje,</w:t>
                  </w:r>
                </w:p>
                <w:p w14:paraId="3AC64E8D"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 xml:space="preserve">nujne nadgradnje in zamenjave programske in strojne opreme za ohranitev funkcionalnosti sistema (kot npr. </w:t>
                  </w:r>
                  <w:proofErr w:type="spellStart"/>
                  <w:r>
                    <w:rPr>
                      <w:rFonts w:ascii="Arial" w:hAnsi="Arial" w:cs="Arial"/>
                      <w:color w:val="000000"/>
                      <w:sz w:val="18"/>
                      <w:szCs w:val="18"/>
                    </w:rPr>
                    <w:t>update</w:t>
                  </w:r>
                  <w:proofErr w:type="spellEnd"/>
                  <w:r>
                    <w:rPr>
                      <w:rFonts w:ascii="Arial" w:hAnsi="Arial" w:cs="Arial"/>
                      <w:color w:val="000000"/>
                      <w:sz w:val="18"/>
                      <w:szCs w:val="18"/>
                    </w:rPr>
                    <w:t>-i ipd.),</w:t>
                  </w:r>
                </w:p>
                <w:p w14:paraId="64C052B5"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potne stroške in stroške bivanja vzdrževalcev sistema, v kolikor je to potrebno,</w:t>
                  </w:r>
                </w:p>
                <w:p w14:paraId="4131E1A4"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stroške del, transporta, dajatev, davščin ipd.</w:t>
                  </w:r>
                </w:p>
                <w:p w14:paraId="31AA1C08"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nastavitve opreme po potrebi,</w:t>
                  </w:r>
                </w:p>
                <w:p w14:paraId="6602355F"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daljinski nadzor in servis, v kolikor obstaja možnost za to, </w:t>
                  </w:r>
                </w:p>
                <w:p w14:paraId="7DC66EE0"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telefonsko svetovanje osebju naročnika pri diagnozi napak in odpravi napak, ponovnem zagonu po popravilu in težavah pri upravljanju,</w:t>
                  </w:r>
                </w:p>
                <w:p w14:paraId="409880C2" w14:textId="77777777" w:rsidR="002C7FEB" w:rsidRDefault="002C7FEB" w:rsidP="004624C9">
                  <w:pPr>
                    <w:numPr>
                      <w:ilvl w:val="0"/>
                      <w:numId w:val="22"/>
                    </w:numPr>
                    <w:jc w:val="both"/>
                    <w:rPr>
                      <w:rFonts w:ascii="Arial" w:hAnsi="Arial" w:cs="Arial"/>
                      <w:color w:val="000000"/>
                      <w:sz w:val="18"/>
                      <w:szCs w:val="18"/>
                    </w:rPr>
                  </w:pPr>
                  <w:r>
                    <w:rPr>
                      <w:rFonts w:ascii="Arial" w:hAnsi="Arial" w:cs="Arial"/>
                      <w:color w:val="000000"/>
                      <w:sz w:val="18"/>
                      <w:szCs w:val="18"/>
                    </w:rPr>
                    <w:t>pripravljenost ter stroške dela za popravila okvar, ki nastanejo izven rednega delovnega časa, če je to potrebno.</w:t>
                  </w:r>
                </w:p>
                <w:p w14:paraId="35907635" w14:textId="77777777" w:rsidR="002C7FEB" w:rsidRDefault="002C7FEB" w:rsidP="00E837A4">
                  <w:pPr>
                    <w:ind w:left="720"/>
                    <w:jc w:val="both"/>
                    <w:rPr>
                      <w:rFonts w:ascii="Arial" w:hAnsi="Arial" w:cs="Arial"/>
                      <w:color w:val="000000"/>
                      <w:sz w:val="18"/>
                      <w:szCs w:val="18"/>
                    </w:rPr>
                  </w:pPr>
                </w:p>
              </w:tc>
            </w:tr>
          </w:tbl>
          <w:p w14:paraId="45EEFF0A" w14:textId="77777777" w:rsidR="002C7FEB" w:rsidRDefault="002C7FEB" w:rsidP="00E837A4"/>
        </w:tc>
      </w:tr>
    </w:tbl>
    <w:p w14:paraId="2C60778A" w14:textId="77777777" w:rsidR="002C7FEB" w:rsidRDefault="002C7FEB" w:rsidP="002C7FE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2C7FEB" w14:paraId="4075EFD3" w14:textId="77777777" w:rsidTr="00E837A4">
        <w:tc>
          <w:tcPr>
            <w:tcW w:w="0" w:type="auto"/>
            <w:tcMar>
              <w:top w:w="0" w:type="auto"/>
              <w:bottom w:w="0" w:type="auto"/>
            </w:tcMar>
          </w:tcPr>
          <w:p w14:paraId="0BD6B018" w14:textId="77777777" w:rsidR="002C7FEB" w:rsidRDefault="002C7FEB" w:rsidP="00E837A4">
            <w:pPr>
              <w:spacing w:before="225" w:after="225"/>
              <w:jc w:val="both"/>
            </w:pPr>
            <w:r>
              <w:rPr>
                <w:rFonts w:ascii="Arial" w:hAnsi="Arial" w:cs="Arial"/>
                <w:color w:val="000000"/>
                <w:sz w:val="18"/>
                <w:szCs w:val="18"/>
              </w:rPr>
              <w:t>V ceno vzdrževalnine po tej pogodbi niso vključena sledeča dela in material, ki jih naročnik po ustreznem postopku ločeno naroči in obračuna:</w:t>
            </w:r>
          </w:p>
          <w:tbl>
            <w:tblPr>
              <w:tblStyle w:val="NormalTablePHPDOCX"/>
              <w:tblW w:w="0" w:type="auto"/>
              <w:tblLook w:val="04A0" w:firstRow="1" w:lastRow="0" w:firstColumn="1" w:lastColumn="0" w:noHBand="0" w:noVBand="1"/>
            </w:tblPr>
            <w:tblGrid>
              <w:gridCol w:w="8748"/>
            </w:tblGrid>
            <w:tr w:rsidR="002C7FEB" w14:paraId="0111341B" w14:textId="77777777" w:rsidTr="00E837A4">
              <w:tc>
                <w:tcPr>
                  <w:tcW w:w="0" w:type="auto"/>
                  <w:tcMar>
                    <w:top w:w="0" w:type="auto"/>
                    <w:bottom w:w="0" w:type="auto"/>
                  </w:tcMar>
                </w:tcPr>
                <w:p w14:paraId="462E3CB8" w14:textId="77777777" w:rsidR="002C7FEB" w:rsidRDefault="002C7FEB" w:rsidP="004624C9">
                  <w:pPr>
                    <w:numPr>
                      <w:ilvl w:val="0"/>
                      <w:numId w:val="23"/>
                    </w:numPr>
                    <w:jc w:val="both"/>
                    <w:rPr>
                      <w:rFonts w:ascii="Arial" w:hAnsi="Arial" w:cs="Arial"/>
                      <w:color w:val="000000"/>
                      <w:sz w:val="18"/>
                      <w:szCs w:val="18"/>
                    </w:rPr>
                  </w:pPr>
                  <w:r>
                    <w:rPr>
                      <w:rFonts w:ascii="Arial" w:hAnsi="Arial" w:cs="Arial"/>
                      <w:color w:val="000000"/>
                      <w:sz w:val="18"/>
                      <w:szCs w:val="18"/>
                    </w:rPr>
                    <w:t>delo pri odpravi napak, ki so nastale zaradi nepravilne uporabe, </w:t>
                  </w:r>
                </w:p>
                <w:p w14:paraId="76DC3AED" w14:textId="77777777" w:rsidR="002C7FEB" w:rsidRDefault="002C7FEB" w:rsidP="004624C9">
                  <w:pPr>
                    <w:numPr>
                      <w:ilvl w:val="0"/>
                      <w:numId w:val="23"/>
                    </w:numPr>
                    <w:jc w:val="both"/>
                    <w:rPr>
                      <w:rFonts w:ascii="Arial" w:hAnsi="Arial" w:cs="Arial"/>
                      <w:color w:val="000000"/>
                      <w:sz w:val="18"/>
                      <w:szCs w:val="18"/>
                    </w:rPr>
                  </w:pPr>
                  <w:r>
                    <w:rPr>
                      <w:rFonts w:ascii="Arial" w:hAnsi="Arial" w:cs="Arial"/>
                      <w:color w:val="000000"/>
                      <w:sz w:val="18"/>
                      <w:szCs w:val="18"/>
                    </w:rPr>
                    <w:t>nadgradnje in zamenjave (programske in strojne opreme) za povečanje funkcionalnosti od sklenitve te pogodbe, </w:t>
                  </w:r>
                </w:p>
                <w:p w14:paraId="79CD9F5D" w14:textId="77777777" w:rsidR="002C7FEB" w:rsidRDefault="002C7FEB" w:rsidP="004624C9">
                  <w:pPr>
                    <w:numPr>
                      <w:ilvl w:val="0"/>
                      <w:numId w:val="23"/>
                    </w:numPr>
                    <w:jc w:val="both"/>
                    <w:rPr>
                      <w:rFonts w:ascii="Arial" w:hAnsi="Arial" w:cs="Arial"/>
                      <w:color w:val="000000"/>
                      <w:sz w:val="18"/>
                      <w:szCs w:val="18"/>
                    </w:rPr>
                  </w:pPr>
                  <w:r>
                    <w:rPr>
                      <w:rFonts w:ascii="Arial" w:hAnsi="Arial" w:cs="Arial"/>
                      <w:color w:val="000000"/>
                      <w:sz w:val="18"/>
                      <w:szCs w:val="18"/>
                    </w:rPr>
                    <w:t>odprava napak, ki so nastale zaradi posegov nepooblaščenih oseb,</w:t>
                  </w:r>
                </w:p>
                <w:p w14:paraId="6067A9FF" w14:textId="77777777" w:rsidR="002C7FEB" w:rsidRDefault="002C7FEB" w:rsidP="004624C9">
                  <w:pPr>
                    <w:numPr>
                      <w:ilvl w:val="0"/>
                      <w:numId w:val="23"/>
                    </w:numPr>
                    <w:jc w:val="both"/>
                    <w:rPr>
                      <w:rFonts w:ascii="Arial" w:hAnsi="Arial" w:cs="Arial"/>
                      <w:color w:val="000000"/>
                      <w:sz w:val="18"/>
                      <w:szCs w:val="18"/>
                    </w:rPr>
                  </w:pPr>
                  <w:r>
                    <w:rPr>
                      <w:rFonts w:ascii="Arial" w:hAnsi="Arial" w:cs="Arial"/>
                      <w:color w:val="000000"/>
                      <w:sz w:val="18"/>
                      <w:szCs w:val="18"/>
                    </w:rPr>
                    <w:t>odprava napak nastalih zaradi atmosferskih razelektrenj (strela,…),</w:t>
                  </w:r>
                </w:p>
                <w:p w14:paraId="03F1752E" w14:textId="77777777" w:rsidR="002C7FEB" w:rsidRDefault="002C7FEB" w:rsidP="004624C9">
                  <w:pPr>
                    <w:numPr>
                      <w:ilvl w:val="0"/>
                      <w:numId w:val="23"/>
                    </w:numPr>
                    <w:jc w:val="both"/>
                    <w:rPr>
                      <w:rFonts w:ascii="Arial" w:hAnsi="Arial" w:cs="Arial"/>
                      <w:color w:val="000000"/>
                      <w:sz w:val="18"/>
                      <w:szCs w:val="18"/>
                    </w:rPr>
                  </w:pPr>
                  <w:r>
                    <w:rPr>
                      <w:rFonts w:ascii="Arial" w:hAnsi="Arial" w:cs="Arial"/>
                      <w:color w:val="000000"/>
                      <w:sz w:val="18"/>
                      <w:szCs w:val="18"/>
                    </w:rPr>
                    <w:t>odprava napak nastalih zaradi višje sile (poplave, potres, požar, izliv vode, ipd.).</w:t>
                  </w:r>
                </w:p>
                <w:p w14:paraId="61291B82" w14:textId="77777777" w:rsidR="002C7FEB" w:rsidRDefault="002C7FEB" w:rsidP="00E837A4">
                  <w:pPr>
                    <w:ind w:left="720"/>
                    <w:jc w:val="both"/>
                    <w:rPr>
                      <w:rFonts w:ascii="Arial" w:hAnsi="Arial" w:cs="Arial"/>
                      <w:color w:val="000000"/>
                      <w:sz w:val="18"/>
                      <w:szCs w:val="18"/>
                    </w:rPr>
                  </w:pPr>
                </w:p>
              </w:tc>
            </w:tr>
          </w:tbl>
          <w:p w14:paraId="0C08962D" w14:textId="77777777" w:rsidR="002C7FEB" w:rsidRDefault="002C7FEB" w:rsidP="00E837A4"/>
        </w:tc>
      </w:tr>
    </w:tbl>
    <w:p w14:paraId="077E4ED4" w14:textId="77777777" w:rsidR="002C7FEB" w:rsidRDefault="002C7FEB" w:rsidP="002C7FE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2C7FEB" w14:paraId="69F7D100" w14:textId="77777777" w:rsidTr="00E837A4">
        <w:tc>
          <w:tcPr>
            <w:tcW w:w="0" w:type="auto"/>
            <w:tcMar>
              <w:top w:w="0" w:type="auto"/>
              <w:bottom w:w="0" w:type="auto"/>
            </w:tcMar>
          </w:tcPr>
          <w:p w14:paraId="13A2DCA8" w14:textId="77777777" w:rsidR="002C7FEB" w:rsidRDefault="002C7FEB" w:rsidP="00E837A4">
            <w:pPr>
              <w:spacing w:before="225" w:after="225"/>
              <w:jc w:val="both"/>
            </w:pPr>
            <w:r>
              <w:rPr>
                <w:rFonts w:ascii="Arial" w:hAnsi="Arial" w:cs="Arial"/>
                <w:color w:val="000000"/>
                <w:sz w:val="18"/>
                <w:szCs w:val="18"/>
              </w:rPr>
              <w:t>Naročnik si pridržuje pravico, da zmanjša obseg razpisanih del, ne da bi za to moral navajati posebne razloge. Naročnik si pridržuje pravico, da poveča obsege del na posameznih postavkah, predvsem takrat, kadar bo to gospodarno in v okviru določil zakona, ki ureja javno naročanje.</w:t>
            </w:r>
          </w:p>
        </w:tc>
      </w:tr>
    </w:tbl>
    <w:p w14:paraId="6319E123" w14:textId="77777777" w:rsidR="002C7FEB" w:rsidRDefault="002C7FEB" w:rsidP="002C7FEB">
      <w:pPr>
        <w:spacing w:before="225" w:after="225" w:line="240" w:lineRule="auto"/>
        <w:jc w:val="both"/>
      </w:pPr>
      <w:r>
        <w:rPr>
          <w:rFonts w:ascii="Arial" w:hAnsi="Arial" w:cs="Arial"/>
          <w:b/>
          <w:bCs/>
          <w:color w:val="000000"/>
          <w:sz w:val="18"/>
          <w:szCs w:val="18"/>
        </w:rPr>
        <w:t>III. POGODBENA VREDNOST DEL</w:t>
      </w:r>
    </w:p>
    <w:p w14:paraId="72DEEA62" w14:textId="77777777" w:rsidR="002C7FEB" w:rsidRDefault="002C7FEB" w:rsidP="002C7FEB">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6CD2964E" w14:textId="77777777" w:rsidR="002C7FEB" w:rsidRDefault="002C7FEB" w:rsidP="002C7FEB">
      <w:pPr>
        <w:spacing w:before="225" w:after="225"/>
        <w:ind w:left="-142"/>
        <w:jc w:val="both"/>
      </w:pPr>
      <w:r>
        <w:rPr>
          <w:rFonts w:ascii="Arial" w:hAnsi="Arial" w:cs="Arial"/>
          <w:color w:val="000000"/>
          <w:sz w:val="18"/>
          <w:szCs w:val="18"/>
        </w:rPr>
        <w:t>Mesečni pavšal vzdrževanja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 znaša ______________ EUR brez DDV oz. ___________EUR z DDV.</w:t>
      </w:r>
    </w:p>
    <w:p w14:paraId="65DD0CF8" w14:textId="77777777" w:rsidR="002C7FEB" w:rsidRDefault="002C7FEB" w:rsidP="002C7FEB">
      <w:pPr>
        <w:spacing w:before="225" w:after="225"/>
        <w:ind w:left="-142"/>
        <w:jc w:val="both"/>
      </w:pPr>
      <w:r>
        <w:rPr>
          <w:rFonts w:ascii="Arial" w:hAnsi="Arial" w:cs="Arial"/>
          <w:color w:val="000000"/>
          <w:sz w:val="18"/>
          <w:szCs w:val="18"/>
        </w:rPr>
        <w:t xml:space="preserve">Vrednost pogodbe za celotno trajanje </w:t>
      </w:r>
      <w:r w:rsidRPr="00547563">
        <w:rPr>
          <w:rFonts w:ascii="Arial" w:hAnsi="Arial" w:cs="Arial"/>
          <w:color w:val="000000"/>
          <w:sz w:val="18"/>
          <w:szCs w:val="18"/>
        </w:rPr>
        <w:t xml:space="preserve">vzdrževanja opreme  </w:t>
      </w:r>
      <w:r>
        <w:rPr>
          <w:rFonts w:ascii="Arial" w:hAnsi="Arial" w:cs="Arial"/>
          <w:color w:val="000000"/>
          <w:sz w:val="18"/>
          <w:szCs w:val="18"/>
        </w:rPr>
        <w:t>(8 let) po sistemu »</w:t>
      </w:r>
      <w:proofErr w:type="spellStart"/>
      <w:r>
        <w:rPr>
          <w:rFonts w:ascii="Arial" w:hAnsi="Arial" w:cs="Arial"/>
          <w:color w:val="000000"/>
          <w:sz w:val="18"/>
          <w:szCs w:val="18"/>
        </w:rPr>
        <w:t>all</w:t>
      </w:r>
      <w:proofErr w:type="spellEnd"/>
      <w:r>
        <w:rPr>
          <w:rFonts w:ascii="Arial" w:hAnsi="Arial" w:cs="Arial"/>
          <w:color w:val="000000"/>
          <w:sz w:val="18"/>
          <w:szCs w:val="18"/>
        </w:rPr>
        <w:t xml:space="preserve"> </w:t>
      </w:r>
      <w:proofErr w:type="spellStart"/>
      <w:r>
        <w:rPr>
          <w:rFonts w:ascii="Arial" w:hAnsi="Arial" w:cs="Arial"/>
          <w:color w:val="000000"/>
          <w:sz w:val="18"/>
          <w:szCs w:val="18"/>
        </w:rPr>
        <w:t>inclusive</w:t>
      </w:r>
      <w:proofErr w:type="spellEnd"/>
      <w:r>
        <w:rPr>
          <w:rFonts w:ascii="Arial" w:hAnsi="Arial" w:cs="Arial"/>
          <w:color w:val="000000"/>
          <w:sz w:val="18"/>
          <w:szCs w:val="18"/>
        </w:rPr>
        <w:t>« znaša ______________ EUR brez DDV oz. ___________EUR z DDV.</w:t>
      </w:r>
    </w:p>
    <w:p w14:paraId="6C476FD1" w14:textId="77777777" w:rsidR="002C7FEB" w:rsidRDefault="002C7FEB" w:rsidP="002C7FEB">
      <w:pPr>
        <w:spacing w:before="225" w:after="225"/>
        <w:ind w:left="-142"/>
        <w:jc w:val="both"/>
        <w:rPr>
          <w:rFonts w:ascii="Arial" w:hAnsi="Arial" w:cs="Arial"/>
          <w:color w:val="000000"/>
          <w:sz w:val="18"/>
          <w:szCs w:val="18"/>
        </w:rPr>
      </w:pPr>
      <w:r>
        <w:rPr>
          <w:rFonts w:ascii="Arial" w:hAnsi="Arial" w:cs="Arial"/>
          <w:color w:val="000000"/>
          <w:sz w:val="18"/>
          <w:szCs w:val="18"/>
        </w:rPr>
        <w:t>V ceni so vključeni vsi  stroški izvajalca, popusti in rabati.</w:t>
      </w:r>
    </w:p>
    <w:p w14:paraId="0B998A15" w14:textId="77777777" w:rsidR="002C7FEB" w:rsidRPr="00C77785" w:rsidRDefault="002C7FEB" w:rsidP="002C7FEB">
      <w:pPr>
        <w:spacing w:before="225" w:after="225"/>
        <w:ind w:left="-142"/>
        <w:jc w:val="both"/>
        <w:rPr>
          <w:rFonts w:ascii="Arial" w:eastAsia="Times New Roman" w:hAnsi="Arial" w:cs="Arial"/>
          <w:bCs/>
          <w:sz w:val="18"/>
          <w:szCs w:val="18"/>
        </w:rPr>
      </w:pPr>
      <w:r w:rsidRPr="00C77785">
        <w:rPr>
          <w:rFonts w:ascii="Arial" w:eastAsia="Times New Roman" w:hAnsi="Arial" w:cs="Arial"/>
          <w:bCs/>
          <w:sz w:val="18"/>
          <w:szCs w:val="18"/>
        </w:rPr>
        <w:lastRenderedPageBreak/>
        <w:t xml:space="preserve">Cene po ponudbi in cene po ceniku rezervnih delov izvajalca (ki je bil predložen v okviru ponudbene dokumentacije)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14:paraId="1C530380" w14:textId="77777777" w:rsidR="002C7FEB" w:rsidRDefault="002C7FEB" w:rsidP="002C7FEB">
      <w:pPr>
        <w:spacing w:before="225" w:after="225"/>
        <w:ind w:left="-142"/>
        <w:jc w:val="both"/>
        <w:rPr>
          <w:rFonts w:ascii="Arial" w:hAnsi="Arial" w:cs="Arial"/>
          <w:color w:val="000000"/>
          <w:sz w:val="18"/>
          <w:szCs w:val="18"/>
        </w:rPr>
      </w:pPr>
      <w:r w:rsidRPr="00C77785">
        <w:rPr>
          <w:rFonts w:ascii="Arial" w:eastAsia="Times New Roman" w:hAnsi="Arial" w:cs="Arial"/>
          <w:bCs/>
          <w:sz w:val="18"/>
          <w:szCs w:val="18"/>
        </w:rPr>
        <w:t>Izvajalec se zavezuje naročnika pisno zaprositi za spremembo cen. O spremembi cen pogodbeni stranki skleneta aneks k tej pogodbi."</w:t>
      </w:r>
    </w:p>
    <w:p w14:paraId="37B9FDFF" w14:textId="77777777" w:rsidR="002C7FEB" w:rsidRDefault="002C7FEB" w:rsidP="002C7FE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2C7FEB" w14:paraId="57BE6AB0" w14:textId="77777777" w:rsidTr="00E837A4">
        <w:tc>
          <w:tcPr>
            <w:tcW w:w="0" w:type="auto"/>
            <w:tcMar>
              <w:top w:w="0" w:type="auto"/>
              <w:bottom w:w="0" w:type="auto"/>
            </w:tcMar>
          </w:tcPr>
          <w:p w14:paraId="7551F7D3" w14:textId="77777777" w:rsidR="002C7FEB" w:rsidRDefault="002C7FEB" w:rsidP="00E837A4">
            <w:pPr>
              <w:spacing w:before="225" w:after="225"/>
              <w:jc w:val="both"/>
            </w:pPr>
            <w:r>
              <w:rPr>
                <w:rFonts w:ascii="Arial" w:hAnsi="Arial" w:cs="Arial"/>
                <w:color w:val="000000"/>
                <w:sz w:val="18"/>
                <w:szCs w:val="18"/>
              </w:rPr>
              <w:t>Naročnik se obveže plačevati storitve vzdrževanja po prejemu posameznega pravilno izstavljenega računa, ki se izstavi do 5. v mesecu za pretekli mesec.</w:t>
            </w:r>
          </w:p>
          <w:p w14:paraId="649D51D6" w14:textId="77777777" w:rsidR="002C7FEB" w:rsidRDefault="002C7FEB" w:rsidP="00E837A4">
            <w:pPr>
              <w:spacing w:before="225" w:after="225"/>
              <w:jc w:val="both"/>
              <w:rPr>
                <w:rFonts w:ascii="Arial" w:hAnsi="Arial" w:cs="Arial"/>
                <w:color w:val="000000"/>
                <w:sz w:val="18"/>
                <w:szCs w:val="18"/>
              </w:rPr>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62ADFCA" w14:textId="54A80A31" w:rsidR="002C7FEB" w:rsidRPr="002C7FEB" w:rsidRDefault="002C7FEB" w:rsidP="00E837A4">
            <w:pPr>
              <w:spacing w:before="225" w:after="225"/>
              <w:jc w:val="both"/>
              <w:rPr>
                <w:rFonts w:ascii="Arial" w:hAnsi="Arial" w:cs="Arial"/>
                <w:sz w:val="18"/>
                <w:szCs w:val="18"/>
              </w:rPr>
            </w:pPr>
            <w:r w:rsidRPr="002C7FEB">
              <w:rPr>
                <w:rFonts w:ascii="Arial" w:hAnsi="Arial" w:cs="Arial"/>
                <w:sz w:val="18"/>
                <w:szCs w:val="18"/>
              </w:rPr>
              <w:t>Izvajalec mora ob izstavitvi e-računa, v za to predvideno polje - BT12 (e-slog 2.0) v e-računu navesti naročnikovo št. pogodbe (16-</w:t>
            </w:r>
            <w:r>
              <w:rPr>
                <w:rFonts w:ascii="Arial" w:hAnsi="Arial" w:cs="Arial"/>
                <w:sz w:val="18"/>
                <w:szCs w:val="18"/>
              </w:rPr>
              <w:t xml:space="preserve">35/26 </w:t>
            </w:r>
            <w:proofErr w:type="spellStart"/>
            <w:r>
              <w:rPr>
                <w:rFonts w:ascii="Arial" w:hAnsi="Arial" w:cs="Arial"/>
                <w:sz w:val="18"/>
                <w:szCs w:val="18"/>
              </w:rPr>
              <w:t>vzd</w:t>
            </w:r>
            <w:proofErr w:type="spellEnd"/>
            <w:r w:rsidRPr="002C7FEB">
              <w:rPr>
                <w:rFonts w:ascii="Arial" w:hAnsi="Arial" w:cs="Arial"/>
                <w:sz w:val="18"/>
                <w:szCs w:val="18"/>
              </w:rPr>
              <w:t>).</w:t>
            </w:r>
          </w:p>
          <w:p w14:paraId="02596613" w14:textId="77777777" w:rsidR="002C7FEB" w:rsidRDefault="002C7FEB" w:rsidP="00E837A4">
            <w:pPr>
              <w:spacing w:before="225" w:after="225"/>
              <w:jc w:val="both"/>
            </w:pPr>
            <w:r>
              <w:rPr>
                <w:rFonts w:ascii="Arial" w:hAnsi="Arial" w:cs="Arial"/>
                <w:color w:val="000000"/>
                <w:sz w:val="18"/>
                <w:szCs w:val="18"/>
              </w:rPr>
              <w:t>V kolikor naročnik računa ne zavrne v roku 8 delovnih dni od prejema, se račun šteje za potrjenega.</w:t>
            </w:r>
          </w:p>
          <w:p w14:paraId="3AAD8686" w14:textId="77777777" w:rsidR="002C7FEB" w:rsidRDefault="002C7FEB" w:rsidP="00E837A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E0E8F2F" w14:textId="77777777" w:rsidR="002C7FEB" w:rsidRDefault="002C7FEB" w:rsidP="00E837A4">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7F97DA02" w14:textId="77777777" w:rsidR="002C7FEB" w:rsidRDefault="002C7FEB" w:rsidP="00E837A4">
            <w:pPr>
              <w:spacing w:before="225" w:after="225"/>
              <w:jc w:val="both"/>
            </w:pPr>
            <w:r>
              <w:rPr>
                <w:rFonts w:ascii="Arial" w:hAnsi="Arial" w:cs="Arial"/>
                <w:color w:val="000000"/>
                <w:sz w:val="18"/>
                <w:szCs w:val="18"/>
              </w:rPr>
              <w:t>V primeru zamude pri plačilu lahko stranka naročniku zaračuna zakonske zamudne obresti.</w:t>
            </w:r>
          </w:p>
          <w:p w14:paraId="7F937A0E" w14:textId="77777777" w:rsidR="002C7FEB" w:rsidRDefault="002C7FEB" w:rsidP="00E837A4">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3F0FC8AA" w14:textId="77777777" w:rsidR="002C7FEB" w:rsidRDefault="002C7FEB" w:rsidP="002C7FEB">
      <w:pPr>
        <w:spacing w:before="225" w:after="225" w:line="240" w:lineRule="auto"/>
        <w:jc w:val="both"/>
      </w:pPr>
      <w:r>
        <w:rPr>
          <w:rFonts w:ascii="Arial" w:hAnsi="Arial" w:cs="Arial"/>
          <w:b/>
          <w:bCs/>
          <w:color w:val="000000"/>
          <w:sz w:val="18"/>
          <w:szCs w:val="18"/>
        </w:rPr>
        <w:t>IV. OBVEZNOSTI NAROČNIKA</w:t>
      </w:r>
    </w:p>
    <w:p w14:paraId="5B91FCB8" w14:textId="77777777" w:rsidR="002C7FEB" w:rsidRDefault="002C7FEB" w:rsidP="002C7FE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2C7FEB" w14:paraId="1CF929CE" w14:textId="77777777" w:rsidTr="00E837A4">
        <w:tc>
          <w:tcPr>
            <w:tcW w:w="0" w:type="auto"/>
            <w:tcMar>
              <w:top w:w="0" w:type="auto"/>
              <w:bottom w:w="0" w:type="auto"/>
            </w:tcMar>
          </w:tcPr>
          <w:p w14:paraId="0A990C51" w14:textId="77777777" w:rsidR="002C7FEB" w:rsidRDefault="002C7FEB" w:rsidP="00E837A4">
            <w:pPr>
              <w:spacing w:before="225" w:after="225"/>
              <w:jc w:val="both"/>
            </w:pPr>
            <w:r>
              <w:rPr>
                <w:rFonts w:ascii="Arial" w:hAnsi="Arial" w:cs="Arial"/>
                <w:color w:val="000000"/>
                <w:sz w:val="18"/>
                <w:szCs w:val="18"/>
              </w:rPr>
              <w:t>Naročnik se s to pogodbo zavezuje:</w:t>
            </w:r>
          </w:p>
          <w:tbl>
            <w:tblPr>
              <w:tblStyle w:val="NormalTablePHPDOCX"/>
              <w:tblW w:w="0" w:type="auto"/>
              <w:tblLook w:val="04A0" w:firstRow="1" w:lastRow="0" w:firstColumn="1" w:lastColumn="0" w:noHBand="0" w:noVBand="1"/>
            </w:tblPr>
            <w:tblGrid>
              <w:gridCol w:w="8748"/>
            </w:tblGrid>
            <w:tr w:rsidR="002C7FEB" w14:paraId="7142293E" w14:textId="77777777" w:rsidTr="00E837A4">
              <w:tc>
                <w:tcPr>
                  <w:tcW w:w="0" w:type="auto"/>
                  <w:tcMar>
                    <w:top w:w="0" w:type="auto"/>
                    <w:bottom w:w="0" w:type="auto"/>
                  </w:tcMar>
                </w:tcPr>
                <w:p w14:paraId="2C7A415D" w14:textId="77777777" w:rsidR="002C7FEB" w:rsidRDefault="002C7FEB" w:rsidP="004624C9">
                  <w:pPr>
                    <w:numPr>
                      <w:ilvl w:val="0"/>
                      <w:numId w:val="24"/>
                    </w:numPr>
                    <w:jc w:val="both"/>
                    <w:rPr>
                      <w:rFonts w:ascii="Arial" w:hAnsi="Arial" w:cs="Arial"/>
                      <w:color w:val="000000"/>
                      <w:sz w:val="18"/>
                      <w:szCs w:val="18"/>
                    </w:rPr>
                  </w:pPr>
                  <w:r>
                    <w:rPr>
                      <w:rFonts w:ascii="Arial" w:hAnsi="Arial" w:cs="Arial"/>
                      <w:color w:val="000000"/>
                      <w:sz w:val="18"/>
                      <w:szCs w:val="18"/>
                    </w:rPr>
                    <w:t>omogočiti nemoten dostop do opreme in priključkov, ki so potrebni za nemoteno izvajanje vzdrževalnih del;</w:t>
                  </w:r>
                </w:p>
                <w:p w14:paraId="692A60A1" w14:textId="77777777" w:rsidR="002C7FEB" w:rsidRDefault="002C7FEB" w:rsidP="004624C9">
                  <w:pPr>
                    <w:numPr>
                      <w:ilvl w:val="0"/>
                      <w:numId w:val="24"/>
                    </w:numPr>
                    <w:jc w:val="both"/>
                    <w:rPr>
                      <w:rFonts w:ascii="Arial" w:hAnsi="Arial" w:cs="Arial"/>
                      <w:color w:val="000000"/>
                      <w:sz w:val="18"/>
                      <w:szCs w:val="18"/>
                    </w:rPr>
                  </w:pPr>
                  <w:r>
                    <w:rPr>
                      <w:rFonts w:ascii="Arial" w:hAnsi="Arial" w:cs="Arial"/>
                      <w:color w:val="000000"/>
                      <w:sz w:val="18"/>
                      <w:szCs w:val="18"/>
                    </w:rPr>
                    <w:t>da sam in po tretji osebi ne bo izvajal vzdrževalnih del na opremi brez dovoljenja izvajalca;</w:t>
                  </w:r>
                </w:p>
                <w:p w14:paraId="19C9E425" w14:textId="77777777" w:rsidR="002C7FEB" w:rsidRDefault="002C7FEB" w:rsidP="004624C9">
                  <w:pPr>
                    <w:numPr>
                      <w:ilvl w:val="0"/>
                      <w:numId w:val="24"/>
                    </w:numPr>
                    <w:jc w:val="both"/>
                    <w:rPr>
                      <w:rFonts w:ascii="Arial" w:hAnsi="Arial" w:cs="Arial"/>
                      <w:color w:val="000000"/>
                      <w:sz w:val="18"/>
                      <w:szCs w:val="18"/>
                    </w:rPr>
                  </w:pPr>
                  <w:r>
                    <w:rPr>
                      <w:rFonts w:ascii="Arial" w:hAnsi="Arial" w:cs="Arial"/>
                      <w:color w:val="000000"/>
                      <w:sz w:val="18"/>
                      <w:szCs w:val="18"/>
                    </w:rPr>
                    <w:t>v prijavi okvare navedel podatke o mestu, kjer se okvarjena oprema nahaja, tip in inventarno številko opreme in opis napake.</w:t>
                  </w:r>
                </w:p>
              </w:tc>
            </w:tr>
          </w:tbl>
          <w:p w14:paraId="12352C82" w14:textId="77777777" w:rsidR="002C7FEB" w:rsidRDefault="002C7FEB" w:rsidP="00E837A4"/>
        </w:tc>
      </w:tr>
    </w:tbl>
    <w:p w14:paraId="1DC58E9E" w14:textId="77777777" w:rsidR="002C7FEB" w:rsidRDefault="002C7FEB" w:rsidP="002C7FEB">
      <w:pPr>
        <w:spacing w:before="225" w:after="225" w:line="240" w:lineRule="auto"/>
        <w:jc w:val="both"/>
      </w:pPr>
      <w:r>
        <w:rPr>
          <w:rFonts w:ascii="Arial" w:hAnsi="Arial" w:cs="Arial"/>
          <w:b/>
          <w:bCs/>
          <w:color w:val="000000"/>
          <w:sz w:val="18"/>
          <w:szCs w:val="18"/>
        </w:rPr>
        <w:t>V. DOLŽNOSTI IZVAJALCA</w:t>
      </w:r>
    </w:p>
    <w:p w14:paraId="3EFD0184" w14:textId="77777777" w:rsidR="002C7FEB" w:rsidRDefault="002C7FEB" w:rsidP="002C7FE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2C7FEB" w14:paraId="047C13C3" w14:textId="77777777" w:rsidTr="00E837A4">
        <w:tc>
          <w:tcPr>
            <w:tcW w:w="0" w:type="auto"/>
            <w:tcMar>
              <w:top w:w="0" w:type="auto"/>
              <w:bottom w:w="0" w:type="auto"/>
            </w:tcMar>
          </w:tcPr>
          <w:p w14:paraId="0B2FEEB0" w14:textId="77777777" w:rsidR="002C7FEB" w:rsidRDefault="002C7FEB" w:rsidP="00E837A4">
            <w:pPr>
              <w:spacing w:before="225" w:after="225"/>
              <w:jc w:val="both"/>
            </w:pPr>
            <w:r>
              <w:rPr>
                <w:rFonts w:ascii="Arial" w:hAnsi="Arial" w:cs="Arial"/>
                <w:color w:val="000000"/>
                <w:sz w:val="18"/>
                <w:szCs w:val="18"/>
              </w:rPr>
              <w:t>Izvajalec se s to pogodbo zavezuje, da:</w:t>
            </w:r>
          </w:p>
          <w:tbl>
            <w:tblPr>
              <w:tblStyle w:val="NormalTablePHPDOCX"/>
              <w:tblW w:w="0" w:type="auto"/>
              <w:tblLook w:val="04A0" w:firstRow="1" w:lastRow="0" w:firstColumn="1" w:lastColumn="0" w:noHBand="0" w:noVBand="1"/>
            </w:tblPr>
            <w:tblGrid>
              <w:gridCol w:w="8748"/>
            </w:tblGrid>
            <w:tr w:rsidR="002C7FEB" w14:paraId="40B3B977" w14:textId="77777777" w:rsidTr="00E837A4">
              <w:tc>
                <w:tcPr>
                  <w:tcW w:w="0" w:type="auto"/>
                  <w:tcMar>
                    <w:top w:w="0" w:type="auto"/>
                    <w:bottom w:w="0" w:type="auto"/>
                  </w:tcMar>
                </w:tcPr>
                <w:p w14:paraId="48E47F39"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pogodbena dela izvajal kvalitetno in v skladu z navodili proizvajalca opreme; </w:t>
                  </w:r>
                </w:p>
                <w:p w14:paraId="00F18AC6"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pri opravljanju storitev ravnal kot dober strokovnjak;</w:t>
                  </w:r>
                </w:p>
                <w:p w14:paraId="4D6571F8"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naročniku povrnil škodo, ki bo nastala na opremi, ki je predmet te pogodbe, zaradi njegovega malomarnega ali nestrokovnega ravnanja oz. zaradi vgradnje neustreznega materiala;</w:t>
                  </w:r>
                </w:p>
                <w:p w14:paraId="47D21F18"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lastRenderedPageBreak/>
                    <w:t>bo naročniku povrnil vso škodo, nastalo zaradi neizpolnjevanja te pogodbe;</w:t>
                  </w:r>
                </w:p>
                <w:p w14:paraId="62FFC584"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izvajal vzdrževanje opreme izključno strokovno usposobljen serviser, ki je pooblaščen s strani proizvajalca opreme;</w:t>
                  </w:r>
                </w:p>
                <w:p w14:paraId="09494514"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servis dosegljiv najmanj v času od ponedeljka do petka od 7:00 do 17:00 ure;</w:t>
                  </w:r>
                </w:p>
                <w:p w14:paraId="5AEBC7DC"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ob zamenjavi delov v okviru vzdrževanja uporabljal originalne nadomestne dele;</w:t>
                  </w:r>
                </w:p>
                <w:p w14:paraId="225F3A96" w14:textId="77777777" w:rsidR="002C7FEB" w:rsidRDefault="002C7FEB" w:rsidP="004624C9">
                  <w:pPr>
                    <w:numPr>
                      <w:ilvl w:val="0"/>
                      <w:numId w:val="25"/>
                    </w:numPr>
                    <w:jc w:val="both"/>
                    <w:rPr>
                      <w:rFonts w:ascii="Arial" w:hAnsi="Arial" w:cs="Arial"/>
                      <w:color w:val="000000"/>
                      <w:sz w:val="18"/>
                      <w:szCs w:val="18"/>
                    </w:rPr>
                  </w:pPr>
                  <w:r>
                    <w:rPr>
                      <w:rFonts w:ascii="Arial" w:hAnsi="Arial" w:cs="Arial"/>
                      <w:color w:val="000000"/>
                      <w:sz w:val="18"/>
                      <w:szCs w:val="18"/>
                    </w:rPr>
                    <w:t>bo spoštoval hišni red naročnika za zunanje izvajalce, ki je objavljen na spletni strani naročnika.</w:t>
                  </w:r>
                </w:p>
                <w:p w14:paraId="3A57430A" w14:textId="77777777" w:rsidR="002C7FEB" w:rsidRDefault="002C7FEB" w:rsidP="00E837A4">
                  <w:pPr>
                    <w:ind w:left="720"/>
                    <w:jc w:val="both"/>
                    <w:rPr>
                      <w:rFonts w:ascii="Arial" w:hAnsi="Arial" w:cs="Arial"/>
                      <w:color w:val="000000"/>
                      <w:sz w:val="18"/>
                      <w:szCs w:val="18"/>
                    </w:rPr>
                  </w:pPr>
                </w:p>
              </w:tc>
            </w:tr>
          </w:tbl>
          <w:p w14:paraId="49DED41C" w14:textId="77777777" w:rsidR="002C7FEB" w:rsidRDefault="002C7FEB" w:rsidP="00E837A4"/>
        </w:tc>
      </w:tr>
    </w:tbl>
    <w:p w14:paraId="270ECE4C" w14:textId="77777777" w:rsidR="002C7FEB" w:rsidRDefault="002C7FEB" w:rsidP="002C7FEB">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4"/>
      </w:tblGrid>
      <w:tr w:rsidR="002C7FEB" w14:paraId="547C8DCC" w14:textId="77777777" w:rsidTr="00E837A4">
        <w:tc>
          <w:tcPr>
            <w:tcW w:w="0" w:type="auto"/>
            <w:tcMar>
              <w:top w:w="0" w:type="auto"/>
              <w:bottom w:w="0" w:type="auto"/>
            </w:tcMar>
          </w:tcPr>
          <w:p w14:paraId="7E0D04C2" w14:textId="77777777" w:rsidR="002C7FEB" w:rsidRDefault="002C7FEB" w:rsidP="00E837A4">
            <w:pPr>
              <w:spacing w:before="225" w:after="225"/>
              <w:jc w:val="both"/>
            </w:pPr>
            <w:r>
              <w:rPr>
                <w:rFonts w:ascii="Arial" w:hAnsi="Arial" w:cs="Arial"/>
                <w:color w:val="000000"/>
                <w:sz w:val="18"/>
                <w:szCs w:val="18"/>
              </w:rPr>
              <w:t>Izvajalec se obvezuje ob podpisu pogodbe podpisati tudi pisni sporazum o skupnih deloviščih, ki je v prilogi in je sestavni de te pogodbe.</w:t>
            </w:r>
          </w:p>
        </w:tc>
      </w:tr>
    </w:tbl>
    <w:p w14:paraId="4958A6BF" w14:textId="77777777" w:rsidR="002C7FEB" w:rsidRDefault="002C7FEB" w:rsidP="002C7FEB">
      <w:pPr>
        <w:spacing w:before="225" w:after="225" w:line="240" w:lineRule="auto"/>
        <w:jc w:val="both"/>
      </w:pPr>
      <w:r>
        <w:rPr>
          <w:rFonts w:ascii="Arial" w:hAnsi="Arial" w:cs="Arial"/>
          <w:b/>
          <w:bCs/>
          <w:color w:val="000000"/>
          <w:sz w:val="18"/>
          <w:szCs w:val="18"/>
        </w:rPr>
        <w:t>VI. PREVENTIVNO VZDRŽEVANJE</w:t>
      </w:r>
    </w:p>
    <w:p w14:paraId="6901CCD8" w14:textId="77777777" w:rsidR="002C7FEB" w:rsidRDefault="002C7FEB" w:rsidP="002C7FE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2C7FEB" w14:paraId="682AF444" w14:textId="77777777" w:rsidTr="00E837A4">
        <w:tc>
          <w:tcPr>
            <w:tcW w:w="0" w:type="auto"/>
            <w:tcMar>
              <w:top w:w="0" w:type="auto"/>
              <w:bottom w:w="0" w:type="auto"/>
            </w:tcMar>
          </w:tcPr>
          <w:p w14:paraId="051C640C" w14:textId="77777777" w:rsidR="002C7FEB" w:rsidRDefault="002C7FEB" w:rsidP="00E837A4">
            <w:pPr>
              <w:spacing w:before="225" w:after="225"/>
              <w:jc w:val="both"/>
            </w:pPr>
            <w:r>
              <w:rPr>
                <w:rFonts w:ascii="Arial" w:hAnsi="Arial" w:cs="Arial"/>
                <w:color w:val="000000"/>
                <w:sz w:val="18"/>
                <w:szCs w:val="18"/>
              </w:rPr>
              <w:t>Izvajalec mora zagotavljati celovit servis, ki vključuje vse potrebne postopke za zagotavljanje varnega in zanesljivega delovanja aparata, in sicer izvajanje rednih vzdrževalnih servisov po navodilih proizvajalca, vključno z vsemi rezervnimi deli, stroški dela in potnimi stroški.</w:t>
            </w:r>
          </w:p>
          <w:p w14:paraId="2D36D137" w14:textId="77777777" w:rsidR="002C7FEB" w:rsidRDefault="002C7FEB" w:rsidP="00E837A4">
            <w:pPr>
              <w:spacing w:before="225" w:after="225"/>
              <w:jc w:val="both"/>
            </w:pPr>
            <w:r>
              <w:rPr>
                <w:rFonts w:ascii="Arial" w:hAnsi="Arial" w:cs="Arial"/>
                <w:color w:val="000000"/>
                <w:sz w:val="18"/>
                <w:szCs w:val="18"/>
              </w:rPr>
              <w:t>Izvajalec preventivno vzdrževanje izvaja na podlagi plana preventivnega vzdrževanja na opremi, ki ga ob podpisu pogodbe predloži pooblaščeni osebi za nadzor nad izvajanjem pogodbe pri naročniku. Trajanje in obseg preventivnega vzdrževanja se izvaja po navodilih proizvajalca za posamezno opremo.</w:t>
            </w:r>
          </w:p>
          <w:p w14:paraId="2B04EEF1" w14:textId="77777777" w:rsidR="002C7FEB" w:rsidRDefault="002C7FEB" w:rsidP="00E837A4">
            <w:pPr>
              <w:spacing w:before="225" w:after="225"/>
              <w:jc w:val="both"/>
            </w:pPr>
            <w:r>
              <w:rPr>
                <w:rFonts w:ascii="Arial" w:hAnsi="Arial" w:cs="Arial"/>
                <w:color w:val="000000"/>
                <w:sz w:val="18"/>
                <w:szCs w:val="18"/>
              </w:rPr>
              <w:t>Izvajalec bo pristopil k izvajanju preventivnega vzdrževanja po predhodnem dogovoru s predstavnikom oz. pooblaščeno osebo naročnika.</w:t>
            </w:r>
          </w:p>
          <w:p w14:paraId="774F63B9" w14:textId="77777777" w:rsidR="002C7FEB" w:rsidRDefault="002C7FEB" w:rsidP="00E837A4">
            <w:pPr>
              <w:spacing w:before="225" w:after="225"/>
              <w:jc w:val="both"/>
            </w:pPr>
            <w:r>
              <w:rPr>
                <w:rFonts w:ascii="Arial" w:hAnsi="Arial" w:cs="Arial"/>
                <w:color w:val="000000"/>
                <w:sz w:val="18"/>
                <w:szCs w:val="18"/>
              </w:rPr>
              <w:t>Preventivno vzdrževanje mora biti izvršeno v  mesecu, ki je naveden, v s strani naročnika, potrjenem planu preventivnega vzdrževanja.</w:t>
            </w:r>
          </w:p>
          <w:p w14:paraId="3BB197AF" w14:textId="77777777" w:rsidR="002C7FEB" w:rsidRDefault="002C7FEB" w:rsidP="00E837A4">
            <w:pPr>
              <w:spacing w:before="225" w:after="225"/>
              <w:jc w:val="both"/>
            </w:pPr>
            <w:r>
              <w:rPr>
                <w:rFonts w:ascii="Arial" w:hAnsi="Arial" w:cs="Arial"/>
                <w:color w:val="000000"/>
                <w:sz w:val="18"/>
                <w:szCs w:val="18"/>
              </w:rPr>
              <w:t>Preventivno vzdrževanje bo izvedeno na lokaciji posameznih naprav na sedežu naročnika, in sicer med delavnikom (ponedeljek-petek) med 7.00 in 17. uro, v kolikor se z naročnikom ne dogovorita drugače.</w:t>
            </w:r>
          </w:p>
          <w:p w14:paraId="2714E892" w14:textId="77777777" w:rsidR="002C7FEB" w:rsidRDefault="002C7FEB" w:rsidP="00E837A4">
            <w:pPr>
              <w:spacing w:before="225" w:after="225"/>
              <w:jc w:val="both"/>
            </w:pPr>
            <w:r>
              <w:rPr>
                <w:rFonts w:ascii="Arial" w:hAnsi="Arial" w:cs="Arial"/>
                <w:color w:val="000000"/>
                <w:sz w:val="18"/>
                <w:szCs w:val="18"/>
              </w:rPr>
              <w:t>Izvajalec po izvedenem preventivnem vzdrževanju naročniku preda poročilo o izvedenem preventivnem servisu.</w:t>
            </w:r>
          </w:p>
        </w:tc>
      </w:tr>
    </w:tbl>
    <w:p w14:paraId="52E9BCA1" w14:textId="77777777" w:rsidR="002C7FEB" w:rsidRDefault="002C7FEB" w:rsidP="002C7FEB">
      <w:pPr>
        <w:spacing w:before="225" w:after="225" w:line="240" w:lineRule="auto"/>
        <w:jc w:val="both"/>
      </w:pPr>
      <w:r>
        <w:rPr>
          <w:rFonts w:ascii="Arial" w:hAnsi="Arial" w:cs="Arial"/>
          <w:b/>
          <w:bCs/>
          <w:color w:val="000000"/>
          <w:sz w:val="18"/>
          <w:szCs w:val="18"/>
        </w:rPr>
        <w:t>VII. KURATIVNO VZDRŽEVANJE</w:t>
      </w:r>
    </w:p>
    <w:p w14:paraId="6BF643DA" w14:textId="77777777" w:rsidR="002C7FEB" w:rsidRDefault="002C7FEB" w:rsidP="002C7FE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2C7FEB" w14:paraId="7ECD9BF5" w14:textId="77777777" w:rsidTr="00E837A4">
        <w:tc>
          <w:tcPr>
            <w:tcW w:w="0" w:type="auto"/>
            <w:tcMar>
              <w:top w:w="0" w:type="auto"/>
              <w:bottom w:w="0" w:type="auto"/>
            </w:tcMar>
          </w:tcPr>
          <w:p w14:paraId="6195FA74" w14:textId="77777777" w:rsidR="002C7FEB" w:rsidRDefault="002C7FEB" w:rsidP="00E837A4">
            <w:pPr>
              <w:spacing w:before="225" w:after="225"/>
              <w:jc w:val="both"/>
            </w:pPr>
            <w:r>
              <w:rPr>
                <w:rFonts w:ascii="Arial" w:hAnsi="Arial" w:cs="Arial"/>
                <w:color w:val="000000"/>
                <w:sz w:val="18"/>
                <w:szCs w:val="18"/>
              </w:rPr>
              <w:t>Izvajalec bo pristopil k izvajanju vzdrževanja po predhodnem pozivu s strani pooblaščene osebe naročnika. Kot kurativna vzdrževalna dela se štejejo vsa dela in posegi na napravah, ki niso zajeta v okvir preventivnih vzdrževalnih del.</w:t>
            </w:r>
          </w:p>
          <w:p w14:paraId="51B62282" w14:textId="77777777" w:rsidR="002C7FEB" w:rsidRDefault="002C7FEB" w:rsidP="00E837A4">
            <w:pPr>
              <w:spacing w:before="225" w:after="225"/>
              <w:jc w:val="both"/>
            </w:pPr>
            <w:r>
              <w:rPr>
                <w:rFonts w:ascii="Arial" w:hAnsi="Arial" w:cs="Arial"/>
                <w:color w:val="000000"/>
                <w:sz w:val="18"/>
                <w:szCs w:val="18"/>
              </w:rPr>
              <w:t>Poziv pooblaščene osebe naročnika se lahko izvede preko telefona _________________ in na elektronski naslov: ___________________.</w:t>
            </w:r>
          </w:p>
          <w:p w14:paraId="5356C46B" w14:textId="77777777" w:rsidR="002C7FEB" w:rsidRDefault="002C7FEB" w:rsidP="00E837A4">
            <w:pPr>
              <w:rPr>
                <w:rFonts w:ascii="Arial" w:hAnsi="Arial" w:cs="Arial"/>
                <w:color w:val="000000"/>
                <w:sz w:val="18"/>
                <w:szCs w:val="18"/>
              </w:rPr>
            </w:pPr>
            <w:r w:rsidRPr="007C1EE2">
              <w:rPr>
                <w:rFonts w:ascii="Arial" w:hAnsi="Arial" w:cs="Arial"/>
                <w:color w:val="000000"/>
                <w:sz w:val="18"/>
                <w:szCs w:val="18"/>
              </w:rPr>
              <w:t>Kurativno vzdrževanje oz. odprava napak zajema odpravo vseh napak na opremi, ki so posledica ravnanj ali dogodkov navedenih v 4.členu te pogodbe:</w:t>
            </w:r>
          </w:p>
          <w:p w14:paraId="42BA2BFD" w14:textId="77777777" w:rsidR="002C7FEB" w:rsidRDefault="002C7FEB" w:rsidP="00E837A4">
            <w:pPr>
              <w:rPr>
                <w:rFonts w:ascii="Arial" w:hAnsi="Arial" w:cs="Arial"/>
                <w:color w:val="000000"/>
                <w:sz w:val="18"/>
                <w:szCs w:val="18"/>
              </w:rPr>
            </w:pPr>
          </w:p>
          <w:p w14:paraId="7B36710F" w14:textId="77777777" w:rsidR="002C7FEB" w:rsidRDefault="002C7FEB" w:rsidP="004624C9">
            <w:pPr>
              <w:pStyle w:val="Odstavekseznama"/>
              <w:numPr>
                <w:ilvl w:val="0"/>
                <w:numId w:val="33"/>
              </w:numPr>
              <w:spacing w:after="200" w:line="276" w:lineRule="auto"/>
              <w:rPr>
                <w:rFonts w:ascii="Arial" w:hAnsi="Arial" w:cs="Arial"/>
                <w:color w:val="000000"/>
                <w:sz w:val="18"/>
                <w:szCs w:val="18"/>
              </w:rPr>
            </w:pPr>
            <w:r w:rsidRPr="00581DF2">
              <w:rPr>
                <w:rFonts w:ascii="Arial" w:hAnsi="Arial" w:cs="Arial"/>
                <w:color w:val="000000"/>
                <w:sz w:val="18"/>
                <w:szCs w:val="18"/>
              </w:rPr>
              <w:t>odzivni čas servisa največ  4 ure po prejemu obvestila o napaki</w:t>
            </w:r>
            <w:r>
              <w:rPr>
                <w:rFonts w:ascii="Arial" w:hAnsi="Arial" w:cs="Arial"/>
                <w:color w:val="000000"/>
                <w:sz w:val="18"/>
                <w:szCs w:val="18"/>
              </w:rPr>
              <w:t>;</w:t>
            </w:r>
          </w:p>
          <w:p w14:paraId="729C38B8" w14:textId="77777777" w:rsidR="002C7FEB" w:rsidRPr="00581DF2" w:rsidRDefault="002C7FEB" w:rsidP="004624C9">
            <w:pPr>
              <w:pStyle w:val="Odstavekseznama"/>
              <w:numPr>
                <w:ilvl w:val="0"/>
                <w:numId w:val="33"/>
              </w:numPr>
              <w:rPr>
                <w:rFonts w:ascii="Arial" w:hAnsi="Arial" w:cs="Arial"/>
                <w:color w:val="000000"/>
                <w:sz w:val="18"/>
                <w:szCs w:val="18"/>
              </w:rPr>
            </w:pPr>
            <w:r>
              <w:rPr>
                <w:rFonts w:ascii="Arial" w:hAnsi="Arial" w:cs="Arial"/>
                <w:color w:val="000000"/>
                <w:sz w:val="18"/>
                <w:szCs w:val="18"/>
              </w:rPr>
              <w:t>odpravo napake</w:t>
            </w:r>
            <w:r w:rsidRPr="00581DF2">
              <w:rPr>
                <w:rFonts w:ascii="Arial" w:hAnsi="Arial" w:cs="Arial"/>
                <w:color w:val="000000"/>
                <w:sz w:val="18"/>
                <w:szCs w:val="18"/>
              </w:rPr>
              <w:t xml:space="preserve"> največ 1 delovni dan za manjšo okvaro oz. 2 delovna dni za večjo okvaro, v primeru, da je potreben rezervni del iz tujine pa največ 4 delovne dni po prejemu naročnikovega pisnega obvestila o okvari.</w:t>
            </w:r>
          </w:p>
          <w:p w14:paraId="6E38D6D0" w14:textId="77777777" w:rsidR="002C7FEB" w:rsidRDefault="002C7FEB" w:rsidP="00E837A4">
            <w:pPr>
              <w:spacing w:before="225" w:after="225"/>
              <w:jc w:val="both"/>
            </w:pPr>
            <w:r>
              <w:rPr>
                <w:rFonts w:ascii="Arial" w:hAnsi="Arial" w:cs="Arial"/>
                <w:color w:val="000000"/>
                <w:sz w:val="18"/>
                <w:szCs w:val="18"/>
              </w:rPr>
              <w:t>Če izvajalec v dogovorjenem roku ne bo odpravil napake na opremi, lahko naročnik sam izvrši vse aktivnosti, ki so potrebne za odpravo napak pri tretji osebi. Vse rizike in stroške, ki bi izhajali iz takšnega ukrepanja naročnika, nosi izvajalec.</w:t>
            </w:r>
          </w:p>
          <w:p w14:paraId="1595E007" w14:textId="77777777" w:rsidR="002C7FEB" w:rsidRDefault="002C7FEB" w:rsidP="00E837A4">
            <w:pPr>
              <w:spacing w:before="225" w:after="225"/>
              <w:jc w:val="both"/>
            </w:pPr>
            <w:r>
              <w:rPr>
                <w:rFonts w:ascii="Arial" w:hAnsi="Arial" w:cs="Arial"/>
                <w:color w:val="000000"/>
                <w:sz w:val="18"/>
                <w:szCs w:val="18"/>
              </w:rPr>
              <w:lastRenderedPageBreak/>
              <w:t>Če izvajalec ne opravi popravila v roku, določenem v pogodbi, je dolžan naročniku plačati pogodbeno kazen za vsak dan zamude v višini 1 ‰ od skupne vrednosti vzdrževanja z DDV, ki pa skupno ne sme presegati 10% celotne skupne vrednosti vzdrževanja z DDV.</w:t>
            </w:r>
          </w:p>
          <w:p w14:paraId="31C026C3" w14:textId="77777777" w:rsidR="002C7FEB" w:rsidRDefault="002C7FEB" w:rsidP="00E837A4">
            <w:pPr>
              <w:spacing w:before="225" w:after="225"/>
              <w:jc w:val="both"/>
            </w:pPr>
            <w:r>
              <w:rPr>
                <w:rFonts w:ascii="Arial" w:hAnsi="Arial" w:cs="Arial"/>
                <w:color w:val="000000"/>
                <w:sz w:val="18"/>
                <w:szCs w:val="18"/>
              </w:rPr>
              <w:t>Pogodbena kazen se ne zaračuna, če je zamuda posledica višje sile ali razlogov na strani naročnika.</w:t>
            </w:r>
          </w:p>
          <w:p w14:paraId="339BE5DA" w14:textId="77777777" w:rsidR="002C7FEB" w:rsidRDefault="002C7FEB" w:rsidP="00E837A4">
            <w:pPr>
              <w:spacing w:before="225" w:after="225"/>
              <w:jc w:val="both"/>
            </w:pPr>
            <w:r>
              <w:rPr>
                <w:rFonts w:ascii="Arial" w:hAnsi="Arial" w:cs="Arial"/>
                <w:color w:val="000000"/>
                <w:sz w:val="18"/>
                <w:szCs w:val="18"/>
              </w:rPr>
              <w:t>Če izvajalec zaradi spremenjenih okoliščin, ki jih ni sam zakrivil, v zahtevanem roku ne more dokončati pogodbenih obveznosti, se lahko rok za dokončanje pogodbenih obveznosti z naročnikovim soglasjem ustrezno podaljša.</w:t>
            </w:r>
          </w:p>
        </w:tc>
      </w:tr>
    </w:tbl>
    <w:p w14:paraId="30E4F5F3" w14:textId="77777777" w:rsidR="002C7FEB" w:rsidRDefault="002C7FEB" w:rsidP="002C7FEB">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4"/>
      </w:tblGrid>
      <w:tr w:rsidR="002C7FEB" w14:paraId="620B9A6A" w14:textId="77777777" w:rsidTr="00E837A4">
        <w:tc>
          <w:tcPr>
            <w:tcW w:w="0" w:type="auto"/>
            <w:tcMar>
              <w:top w:w="0" w:type="auto"/>
              <w:bottom w:w="0" w:type="auto"/>
            </w:tcMar>
          </w:tcPr>
          <w:p w14:paraId="5ABC2D23" w14:textId="77777777" w:rsidR="002C7FEB" w:rsidRDefault="002C7FEB" w:rsidP="00E837A4">
            <w:pPr>
              <w:spacing w:before="225" w:after="225"/>
              <w:jc w:val="both"/>
            </w:pPr>
            <w:r>
              <w:rPr>
                <w:rFonts w:ascii="Arial" w:hAnsi="Arial" w:cs="Arial"/>
                <w:color w:val="000000"/>
                <w:sz w:val="18"/>
                <w:szCs w:val="18"/>
              </w:rPr>
              <w:t>Izvajalec naročniku po končanem delu posreduje servisno poročilo o opravljenem delu, in sicer v dveh izvodih (original in kopija). V poročilu je potrebno specificirati porabljen material, rezervne dele, opis del in delovni čas. Poročilo potrdi pooblaščena oseba naročnika.</w:t>
            </w:r>
          </w:p>
          <w:p w14:paraId="001C8AF5" w14:textId="77777777" w:rsidR="002C7FEB" w:rsidRDefault="002C7FEB" w:rsidP="00E837A4">
            <w:pPr>
              <w:spacing w:before="225" w:after="225"/>
              <w:jc w:val="both"/>
            </w:pPr>
            <w:r>
              <w:rPr>
                <w:rFonts w:ascii="Arial" w:hAnsi="Arial" w:cs="Arial"/>
                <w:color w:val="000000"/>
                <w:sz w:val="18"/>
                <w:szCs w:val="18"/>
              </w:rPr>
              <w:t>Naročnik je dolžan potrditi poročilo o opravljenem delu v roku enega delovnega dne po prejemu izvajalčevega poročila.</w:t>
            </w:r>
          </w:p>
        </w:tc>
      </w:tr>
    </w:tbl>
    <w:p w14:paraId="722FC44D" w14:textId="77777777" w:rsidR="002C7FEB" w:rsidRDefault="002C7FEB" w:rsidP="002C7FE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2C7FEB" w14:paraId="2BD641A1" w14:textId="77777777" w:rsidTr="00E837A4">
        <w:tc>
          <w:tcPr>
            <w:tcW w:w="0" w:type="auto"/>
            <w:tcMar>
              <w:top w:w="0" w:type="auto"/>
              <w:bottom w:w="0" w:type="auto"/>
            </w:tcMar>
          </w:tcPr>
          <w:p w14:paraId="2D8AA680" w14:textId="31E6A157" w:rsidR="002C7FEB" w:rsidRDefault="002C7FEB" w:rsidP="00E837A4">
            <w:pPr>
              <w:spacing w:before="225" w:after="225"/>
              <w:jc w:val="both"/>
            </w:pPr>
            <w:r>
              <w:rPr>
                <w:rFonts w:ascii="Arial" w:hAnsi="Arial" w:cs="Arial"/>
                <w:color w:val="000000"/>
                <w:sz w:val="18"/>
                <w:szCs w:val="18"/>
              </w:rPr>
              <w:t>Za vsako izvedeno delo se na podlagi podpisanega servisnega poročila pripravi obračun, ki zajema vse stroške izvajalca, kot so porabljen material, rezervne deli, število ur dela serviserja, potovalni stroški, ...Na podlagi s strani naročnika potrjenega servisnega poročila, izvajalec lahko izstavi račun</w:t>
            </w:r>
            <w:r w:rsidR="00994F8A">
              <w:rPr>
                <w:rFonts w:ascii="Arial" w:hAnsi="Arial" w:cs="Arial"/>
                <w:color w:val="000000"/>
                <w:sz w:val="18"/>
                <w:szCs w:val="18"/>
              </w:rPr>
              <w:t xml:space="preserve">, v primeru, da gre za opravo napak, ki so navedena </w:t>
            </w:r>
            <w:r w:rsidR="00994F8A" w:rsidRPr="00994F8A">
              <w:rPr>
                <w:rFonts w:ascii="Arial" w:hAnsi="Arial" w:cs="Arial"/>
                <w:color w:val="000000"/>
                <w:sz w:val="18"/>
                <w:szCs w:val="18"/>
              </w:rPr>
              <w:t>v 4.členu te pogodbe</w:t>
            </w:r>
            <w:r>
              <w:rPr>
                <w:rFonts w:ascii="Arial" w:hAnsi="Arial" w:cs="Arial"/>
                <w:color w:val="000000"/>
                <w:sz w:val="18"/>
                <w:szCs w:val="18"/>
              </w:rPr>
              <w:t>.</w:t>
            </w:r>
          </w:p>
          <w:p w14:paraId="3B223EF6" w14:textId="77777777" w:rsidR="002C7FEB" w:rsidRDefault="002C7FEB" w:rsidP="00E837A4">
            <w:pPr>
              <w:spacing w:before="225" w:after="225"/>
              <w:jc w:val="both"/>
            </w:pPr>
            <w:r w:rsidRPr="00A6687E">
              <w:rPr>
                <w:rFonts w:ascii="Arial" w:hAnsi="Arial" w:cs="Arial"/>
                <w:sz w:val="18"/>
                <w:szCs w:val="18"/>
              </w:rPr>
              <w:t>Za storitev izvajanja popravila mora ponudnik izstaviti cenik pogosto menjanjih rezervnih delov naprav, katerih sedanja tržna vrednost presega 500€/kos.</w:t>
            </w:r>
          </w:p>
        </w:tc>
      </w:tr>
    </w:tbl>
    <w:p w14:paraId="55A0844B" w14:textId="77777777" w:rsidR="002C7FEB" w:rsidRDefault="002C7FEB" w:rsidP="002C7FE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2C7FEB" w14:paraId="0626D076" w14:textId="77777777" w:rsidTr="00E837A4">
        <w:tc>
          <w:tcPr>
            <w:tcW w:w="0" w:type="auto"/>
            <w:tcMar>
              <w:top w:w="0" w:type="auto"/>
              <w:bottom w:w="0" w:type="auto"/>
            </w:tcMar>
          </w:tcPr>
          <w:p w14:paraId="0A00240A" w14:textId="77777777" w:rsidR="002C7FEB" w:rsidRDefault="002C7FEB" w:rsidP="00E837A4">
            <w:pPr>
              <w:spacing w:before="225" w:after="225"/>
              <w:jc w:val="both"/>
            </w:pPr>
            <w:r>
              <w:rPr>
                <w:rFonts w:ascii="Arial" w:hAnsi="Arial" w:cs="Arial"/>
                <w:color w:val="000000"/>
                <w:sz w:val="18"/>
                <w:szCs w:val="18"/>
              </w:rPr>
              <w:t>Izvajalec jamči za brezhibno izvedbo storitev ter za kakovost, ustreznost in pravilno vgradnjo vseh rezervnih delov, ki jih je vgradil pri opravljanju storitve.</w:t>
            </w:r>
          </w:p>
          <w:p w14:paraId="42735199" w14:textId="77777777" w:rsidR="002C7FEB" w:rsidRDefault="002C7FEB" w:rsidP="00E837A4">
            <w:pPr>
              <w:spacing w:before="225" w:after="225"/>
              <w:jc w:val="both"/>
            </w:pPr>
            <w:r>
              <w:rPr>
                <w:rFonts w:ascii="Arial" w:hAnsi="Arial" w:cs="Arial"/>
                <w:color w:val="000000"/>
                <w:sz w:val="18"/>
                <w:szCs w:val="18"/>
              </w:rPr>
              <w:t>Izvajalec odgovarja za:</w:t>
            </w:r>
          </w:p>
          <w:tbl>
            <w:tblPr>
              <w:tblStyle w:val="NormalTablePHPDOCX"/>
              <w:tblW w:w="0" w:type="auto"/>
              <w:tblLook w:val="04A0" w:firstRow="1" w:lastRow="0" w:firstColumn="1" w:lastColumn="0" w:noHBand="0" w:noVBand="1"/>
            </w:tblPr>
            <w:tblGrid>
              <w:gridCol w:w="8748"/>
            </w:tblGrid>
            <w:tr w:rsidR="002C7FEB" w14:paraId="6BCB5B88" w14:textId="77777777" w:rsidTr="00E837A4">
              <w:tc>
                <w:tcPr>
                  <w:tcW w:w="0" w:type="auto"/>
                  <w:tcMar>
                    <w:top w:w="0" w:type="auto"/>
                    <w:bottom w:w="0" w:type="auto"/>
                  </w:tcMar>
                </w:tcPr>
                <w:p w14:paraId="5D0E3CBD" w14:textId="77777777" w:rsidR="002C7FEB" w:rsidRDefault="002C7FEB" w:rsidP="004624C9">
                  <w:pPr>
                    <w:numPr>
                      <w:ilvl w:val="0"/>
                      <w:numId w:val="26"/>
                    </w:numPr>
                    <w:jc w:val="both"/>
                    <w:rPr>
                      <w:rFonts w:ascii="Arial" w:hAnsi="Arial" w:cs="Arial"/>
                      <w:color w:val="000000"/>
                      <w:sz w:val="18"/>
                      <w:szCs w:val="18"/>
                    </w:rPr>
                  </w:pPr>
                  <w:r>
                    <w:rPr>
                      <w:rFonts w:ascii="Arial" w:hAnsi="Arial" w:cs="Arial"/>
                      <w:color w:val="000000"/>
                      <w:sz w:val="18"/>
                      <w:szCs w:val="18"/>
                    </w:rPr>
                    <w:t>očitne napake, na katere mora naročnik izvajalca opozoriti ob prevzemu opravljene storitve oziroma blaga, ter</w:t>
                  </w:r>
                </w:p>
                <w:p w14:paraId="063CF68E" w14:textId="77777777" w:rsidR="002C7FEB" w:rsidRDefault="002C7FEB" w:rsidP="004624C9">
                  <w:pPr>
                    <w:numPr>
                      <w:ilvl w:val="0"/>
                      <w:numId w:val="26"/>
                    </w:numPr>
                    <w:jc w:val="both"/>
                    <w:rPr>
                      <w:rFonts w:ascii="Arial" w:hAnsi="Arial" w:cs="Arial"/>
                      <w:color w:val="000000"/>
                      <w:sz w:val="18"/>
                      <w:szCs w:val="18"/>
                    </w:rPr>
                  </w:pPr>
                  <w:r>
                    <w:rPr>
                      <w:rFonts w:ascii="Arial" w:hAnsi="Arial" w:cs="Arial"/>
                      <w:color w:val="000000"/>
                      <w:sz w:val="18"/>
                      <w:szCs w:val="18"/>
                    </w:rPr>
                    <w:t>skrite napake, ki se pokažejo v roku šest (6) mesecev od dneva prevzema, pod pogojem, da jih naročnik pisno reklamira v osmih (8) dneh od dneva, ko je napako odkril.</w:t>
                  </w:r>
                </w:p>
              </w:tc>
            </w:tr>
          </w:tbl>
          <w:p w14:paraId="73836837" w14:textId="77777777" w:rsidR="002C7FEB" w:rsidRDefault="002C7FEB" w:rsidP="00E837A4">
            <w:pPr>
              <w:spacing w:before="225" w:after="225"/>
              <w:jc w:val="both"/>
            </w:pPr>
            <w:r>
              <w:rPr>
                <w:rFonts w:ascii="Arial" w:hAnsi="Arial" w:cs="Arial"/>
                <w:color w:val="000000"/>
                <w:sz w:val="18"/>
                <w:szCs w:val="18"/>
              </w:rPr>
              <w:t>Izvajalec je dolžan vse napake, za katere odgovarja, odpraviti na svoje stroške.</w:t>
            </w:r>
          </w:p>
          <w:p w14:paraId="1341F0E8" w14:textId="77777777" w:rsidR="002C7FEB" w:rsidRDefault="002C7FEB" w:rsidP="00E837A4">
            <w:pPr>
              <w:spacing w:before="225" w:after="225"/>
              <w:jc w:val="both"/>
            </w:pPr>
            <w:r>
              <w:rPr>
                <w:rFonts w:ascii="Arial" w:hAnsi="Arial" w:cs="Arial"/>
                <w:color w:val="000000"/>
                <w:sz w:val="18"/>
                <w:szCs w:val="18"/>
              </w:rPr>
              <w:t>Način odprave napake (popravilo ali zamenjava) določi izvajalec po lastni strokovni presoji, pri čemer mora zagotoviti, da bo odprava izvedena v razumnem roku, ki ga je dolžan vnaprej pisno sporočiti naročniku.</w:t>
            </w:r>
          </w:p>
          <w:p w14:paraId="63C3AF8C" w14:textId="77777777" w:rsidR="002C7FEB" w:rsidRDefault="002C7FEB" w:rsidP="00E837A4">
            <w:pPr>
              <w:spacing w:before="225" w:after="225"/>
              <w:jc w:val="both"/>
            </w:pPr>
            <w:r>
              <w:rPr>
                <w:rFonts w:ascii="Arial" w:hAnsi="Arial" w:cs="Arial"/>
                <w:color w:val="000000"/>
                <w:sz w:val="18"/>
                <w:szCs w:val="18"/>
              </w:rPr>
              <w:t>Če izvajalec napake ne odpravi v dogovorjenem oziroma razumnem roku, ali če tega iz objektivnih razlogov ne more, sme naročnik napako odpraviti na račun izvajalca po tretji osebi, ki je strokovnjak na tem področju.</w:t>
            </w:r>
          </w:p>
          <w:p w14:paraId="653281B2" w14:textId="77777777" w:rsidR="002C7FEB" w:rsidRDefault="002C7FEB" w:rsidP="00E837A4">
            <w:pPr>
              <w:spacing w:before="225" w:after="225"/>
              <w:jc w:val="both"/>
              <w:rPr>
                <w:rFonts w:ascii="Arial" w:hAnsi="Arial" w:cs="Arial"/>
                <w:color w:val="000000"/>
                <w:sz w:val="18"/>
                <w:szCs w:val="18"/>
              </w:rPr>
            </w:pPr>
            <w:r>
              <w:rPr>
                <w:rFonts w:ascii="Arial" w:hAnsi="Arial" w:cs="Arial"/>
                <w:color w:val="000000"/>
                <w:sz w:val="18"/>
                <w:szCs w:val="18"/>
              </w:rPr>
              <w:t>Preden naročnik napako odpravi po tretji osebi, je dolžan izvajalca o tem predhodno pisno obvestiti in mu dati primeren dodatni rok za odpravo napake.</w:t>
            </w:r>
          </w:p>
          <w:p w14:paraId="5DA682D2" w14:textId="77777777" w:rsidR="002C7FEB" w:rsidRDefault="002C7FEB" w:rsidP="00E837A4">
            <w:pPr>
              <w:spacing w:before="225" w:after="225"/>
              <w:jc w:val="center"/>
              <w:rPr>
                <w:rFonts w:ascii="Arial" w:hAnsi="Arial" w:cs="Arial"/>
                <w:b/>
                <w:bCs/>
                <w:color w:val="000000"/>
                <w:sz w:val="18"/>
                <w:szCs w:val="18"/>
              </w:rPr>
            </w:pPr>
            <w:r>
              <w:rPr>
                <w:rFonts w:ascii="Arial" w:hAnsi="Arial" w:cs="Arial"/>
                <w:b/>
                <w:bCs/>
                <w:color w:val="000000"/>
                <w:sz w:val="18"/>
                <w:szCs w:val="18"/>
              </w:rPr>
              <w:t>16. člen</w:t>
            </w:r>
          </w:p>
          <w:p w14:paraId="57F5A77A" w14:textId="77777777" w:rsidR="002C7FEB" w:rsidRPr="00454856" w:rsidRDefault="002C7FEB" w:rsidP="00E837A4">
            <w:pPr>
              <w:spacing w:before="225" w:after="225"/>
              <w:rPr>
                <w:rFonts w:ascii="Arial" w:hAnsi="Arial" w:cs="Arial"/>
                <w:sz w:val="18"/>
                <w:szCs w:val="18"/>
              </w:rPr>
            </w:pPr>
            <w:r w:rsidRPr="00454856">
              <w:rPr>
                <w:rFonts w:ascii="Arial" w:hAnsi="Arial" w:cs="Arial"/>
                <w:sz w:val="18"/>
                <w:szCs w:val="18"/>
              </w:rPr>
              <w:t>Izvajalec je dolžan poravnati škodo, ki bi nastala v zvezi z izvajalčevo obveznostjo po tej pogodbi, če naročnik dokaže, da je škoda nastala po izvajalčevi krivdi.</w:t>
            </w:r>
          </w:p>
        </w:tc>
      </w:tr>
    </w:tbl>
    <w:p w14:paraId="1A17E9E1" w14:textId="77777777" w:rsidR="002C7FEB" w:rsidRDefault="002C7FEB" w:rsidP="002C7FEB">
      <w:pPr>
        <w:spacing w:before="225" w:after="225" w:line="240" w:lineRule="auto"/>
        <w:jc w:val="both"/>
      </w:pPr>
      <w:r>
        <w:rPr>
          <w:rFonts w:ascii="Arial" w:hAnsi="Arial" w:cs="Arial"/>
          <w:b/>
          <w:bCs/>
          <w:color w:val="000000"/>
          <w:sz w:val="18"/>
          <w:szCs w:val="18"/>
        </w:rPr>
        <w:t>VIII. PODIZVAJALCI</w:t>
      </w:r>
    </w:p>
    <w:p w14:paraId="22741A42" w14:textId="77777777" w:rsidR="002C7FEB" w:rsidRDefault="002C7FEB" w:rsidP="002C7FE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2C7FEB" w14:paraId="4753B5DD" w14:textId="77777777" w:rsidTr="00E837A4">
        <w:tc>
          <w:tcPr>
            <w:tcW w:w="0" w:type="auto"/>
            <w:tcMar>
              <w:top w:w="0" w:type="auto"/>
              <w:bottom w:w="0" w:type="auto"/>
            </w:tcMar>
          </w:tcPr>
          <w:p w14:paraId="5B200E52" w14:textId="77777777" w:rsidR="002C7FEB" w:rsidRDefault="002C7FEB" w:rsidP="00E837A4">
            <w:pPr>
              <w:spacing w:before="225" w:after="225"/>
              <w:jc w:val="both"/>
            </w:pPr>
            <w:r>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C7FEB" w14:paraId="362C6832" w14:textId="77777777" w:rsidTr="00E837A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D25067" w14:textId="77777777" w:rsidR="002C7FEB" w:rsidRDefault="002C7FEB" w:rsidP="00E837A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637FD8" w14:textId="77777777" w:rsidR="002C7FEB" w:rsidRDefault="002C7FEB" w:rsidP="00E837A4"/>
              </w:tc>
            </w:tr>
            <w:tr w:rsidR="002C7FEB" w14:paraId="20B856AA" w14:textId="77777777" w:rsidTr="00E837A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A62120" w14:textId="77777777" w:rsidR="002C7FEB" w:rsidRDefault="002C7FEB" w:rsidP="00E837A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51B618" w14:textId="77777777" w:rsidR="002C7FEB" w:rsidRDefault="002C7FEB" w:rsidP="00E837A4">
                  <w:pPr>
                    <w:spacing w:before="135" w:after="135"/>
                    <w:jc w:val="both"/>
                    <w:textAlignment w:val="center"/>
                  </w:pPr>
                  <w:r>
                    <w:rPr>
                      <w:rFonts w:ascii="Arial" w:hAnsi="Arial" w:cs="Arial"/>
                      <w:color w:val="000000"/>
                      <w:position w:val="-2"/>
                      <w:sz w:val="18"/>
                      <w:szCs w:val="18"/>
                    </w:rPr>
                    <w:t>Opis del, ki jih bo izvedel podizvajalec:</w:t>
                  </w:r>
                </w:p>
                <w:p w14:paraId="39C39F05" w14:textId="77777777" w:rsidR="002C7FEB" w:rsidRDefault="002C7FEB" w:rsidP="00E837A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C7FEB" w14:paraId="38C93AA9" w14:textId="77777777" w:rsidTr="00E837A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E1750C" w14:textId="77777777" w:rsidR="002C7FEB" w:rsidRDefault="002C7FEB" w:rsidP="00E837A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543D88" w14:textId="77777777" w:rsidR="002C7FEB" w:rsidRDefault="002C7FEB" w:rsidP="00E837A4"/>
              </w:tc>
            </w:tr>
            <w:tr w:rsidR="002C7FEB" w14:paraId="34C19557" w14:textId="77777777" w:rsidTr="00E837A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DC3E56" w14:textId="77777777" w:rsidR="002C7FEB" w:rsidRDefault="002C7FEB" w:rsidP="00E837A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503406" w14:textId="77777777" w:rsidR="002C7FEB" w:rsidRDefault="002C7FEB" w:rsidP="00E837A4">
                  <w:pPr>
                    <w:spacing w:before="135" w:after="135"/>
                    <w:jc w:val="both"/>
                    <w:textAlignment w:val="center"/>
                  </w:pPr>
                  <w:r>
                    <w:rPr>
                      <w:rFonts w:ascii="Arial" w:hAnsi="Arial" w:cs="Arial"/>
                      <w:color w:val="000000"/>
                      <w:position w:val="-2"/>
                      <w:sz w:val="18"/>
                      <w:szCs w:val="18"/>
                    </w:rPr>
                    <w:t>Opis del, ki jih bo izvedel podizvajalec:</w:t>
                  </w:r>
                </w:p>
                <w:p w14:paraId="35E8884C" w14:textId="77777777" w:rsidR="002C7FEB" w:rsidRDefault="002C7FEB" w:rsidP="00E837A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18AFA42" w14:textId="77777777" w:rsidR="002C7FEB" w:rsidRDefault="002C7FEB" w:rsidP="00E837A4"/>
          <w:p w14:paraId="4BAF6CAD" w14:textId="77777777" w:rsidR="002C7FEB" w:rsidRDefault="002C7FEB" w:rsidP="00E837A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3E8F341" w14:textId="77777777" w:rsidR="002C7FEB" w:rsidRDefault="002C7FEB" w:rsidP="00E837A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2C7FEB" w14:paraId="02D2F166" w14:textId="77777777" w:rsidTr="00E837A4">
              <w:tc>
                <w:tcPr>
                  <w:tcW w:w="0" w:type="auto"/>
                  <w:tcMar>
                    <w:top w:w="0" w:type="auto"/>
                    <w:bottom w:w="0" w:type="auto"/>
                  </w:tcMar>
                </w:tcPr>
                <w:p w14:paraId="3AC8D1B7" w14:textId="77777777" w:rsidR="002C7FEB" w:rsidRDefault="002C7FEB" w:rsidP="004624C9">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5222FCC" w14:textId="77777777" w:rsidR="002C7FEB" w:rsidRDefault="002C7FEB" w:rsidP="004624C9">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B90888A" w14:textId="77777777" w:rsidR="002C7FEB" w:rsidRDefault="002C7FEB" w:rsidP="004624C9">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18392AB" w14:textId="77777777" w:rsidR="002C7FEB" w:rsidRDefault="002C7FEB" w:rsidP="00E837A4"/>
          <w:p w14:paraId="5F9EA84D" w14:textId="77777777" w:rsidR="002C7FEB" w:rsidRDefault="002C7FEB" w:rsidP="00E837A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4AB7E64" w14:textId="77777777" w:rsidR="002C7FEB" w:rsidRDefault="002C7FEB" w:rsidP="00E837A4">
            <w:pPr>
              <w:spacing w:before="225" w:after="225"/>
              <w:jc w:val="both"/>
            </w:pPr>
            <w:r>
              <w:rPr>
                <w:rFonts w:ascii="Arial" w:hAnsi="Arial" w:cs="Arial"/>
                <w:color w:val="000000"/>
                <w:sz w:val="18"/>
                <w:szCs w:val="18"/>
              </w:rPr>
              <w:t>Plačila podizvajalcem se izvedejo v rokih in na enak način kot velja za plačila izvajalcu.</w:t>
            </w:r>
          </w:p>
          <w:p w14:paraId="221CBC2A" w14:textId="77777777" w:rsidR="002C7FEB" w:rsidRDefault="002C7FEB" w:rsidP="00E837A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6B5812" w14:textId="77777777" w:rsidR="002C7FEB" w:rsidRDefault="002C7FEB" w:rsidP="00E837A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81E88F4" w14:textId="77777777" w:rsidR="002C7FEB" w:rsidRDefault="002C7FEB" w:rsidP="00E837A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p w14:paraId="1678A706" w14:textId="77777777" w:rsidR="002C7FEB" w:rsidRDefault="002C7FEB" w:rsidP="00E837A4">
            <w:pPr>
              <w:spacing w:before="225" w:after="225"/>
              <w:jc w:val="both"/>
            </w:pPr>
            <w:r>
              <w:rPr>
                <w:rFonts w:ascii="Arial" w:hAnsi="Arial" w:cs="Arial"/>
                <w:i/>
                <w:iCs/>
                <w:color w:val="000000"/>
                <w:sz w:val="18"/>
                <w:szCs w:val="18"/>
              </w:rPr>
              <w:t>Opomba:</w:t>
            </w:r>
          </w:p>
          <w:p w14:paraId="2DAC555E" w14:textId="77777777" w:rsidR="002C7FEB" w:rsidRDefault="002C7FEB" w:rsidP="00E837A4">
            <w:pPr>
              <w:spacing w:before="225" w:after="225"/>
              <w:jc w:val="both"/>
            </w:pPr>
            <w:r>
              <w:rPr>
                <w:rFonts w:ascii="Arial" w:hAnsi="Arial" w:cs="Arial"/>
                <w:i/>
                <w:iCs/>
                <w:color w:val="000000"/>
                <w:sz w:val="18"/>
                <w:szCs w:val="18"/>
              </w:rPr>
              <w:t>V KOLIKOR PONUDNIK NE NASTOPA S PODIZVAJALCI SE RAZDELEK IZBRIŠE</w:t>
            </w:r>
          </w:p>
        </w:tc>
      </w:tr>
    </w:tbl>
    <w:p w14:paraId="7174BA65" w14:textId="4547ADCC" w:rsidR="002C7FEB" w:rsidRDefault="002C7FEB" w:rsidP="002C7FEB">
      <w:pPr>
        <w:spacing w:before="225" w:after="225" w:line="240" w:lineRule="auto"/>
        <w:jc w:val="both"/>
      </w:pPr>
      <w:r>
        <w:rPr>
          <w:rFonts w:ascii="Arial" w:hAnsi="Arial" w:cs="Arial"/>
          <w:b/>
          <w:bCs/>
          <w:color w:val="000000"/>
          <w:sz w:val="18"/>
          <w:szCs w:val="18"/>
        </w:rPr>
        <w:lastRenderedPageBreak/>
        <w:t>IX. VAROVANJE OSEBNIH PODATKOV</w:t>
      </w:r>
    </w:p>
    <w:p w14:paraId="261FB01A" w14:textId="77777777" w:rsidR="002C7FEB" w:rsidRDefault="002C7FEB" w:rsidP="002C7FE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2C7FEB" w14:paraId="6435993D" w14:textId="77777777" w:rsidTr="00E837A4">
        <w:tc>
          <w:tcPr>
            <w:tcW w:w="0" w:type="auto"/>
            <w:tcMar>
              <w:top w:w="0" w:type="auto"/>
              <w:bottom w:w="0" w:type="auto"/>
            </w:tcMar>
          </w:tcPr>
          <w:p w14:paraId="28B38F37" w14:textId="77777777" w:rsidR="002C7FEB" w:rsidRDefault="002C7FEB" w:rsidP="00E837A4">
            <w:pPr>
              <w:spacing w:before="225" w:after="225"/>
              <w:jc w:val="both"/>
            </w:pPr>
            <w:r>
              <w:rPr>
                <w:rFonts w:ascii="Arial" w:hAnsi="Arial" w:cs="Arial"/>
                <w:color w:val="000000"/>
                <w:sz w:val="18"/>
                <w:szCs w:val="18"/>
              </w:rPr>
              <w:t>Pogodbeni stranki se zavezujeta, da bosta vse podatke tehničnega in poslovnega značaja, do katerih imata dostop pri izvrševanju te pogodbe, vzajemno varovali kot poslovno tajnost.</w:t>
            </w:r>
          </w:p>
          <w:p w14:paraId="0B8A0C8C" w14:textId="77777777" w:rsidR="002C7FEB" w:rsidRDefault="002C7FEB" w:rsidP="00E837A4">
            <w:pPr>
              <w:spacing w:before="225" w:after="225"/>
              <w:jc w:val="both"/>
            </w:pPr>
            <w:r>
              <w:rPr>
                <w:rFonts w:ascii="Arial" w:hAnsi="Arial" w:cs="Arial"/>
                <w:color w:val="000000"/>
                <w:sz w:val="18"/>
                <w:szCs w:val="18"/>
              </w:rPr>
              <w:t>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A1008FC" w14:textId="77777777" w:rsidR="002C7FEB" w:rsidRDefault="002C7FEB" w:rsidP="00E837A4">
            <w:pPr>
              <w:spacing w:before="225" w:after="225"/>
              <w:jc w:val="both"/>
            </w:pPr>
            <w:r>
              <w:rPr>
                <w:rFonts w:ascii="Arial" w:hAnsi="Arial" w:cs="Arial"/>
                <w:color w:val="000000"/>
                <w:sz w:val="18"/>
                <w:szCs w:val="18"/>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 O obdelavi osebnih podatkov se lahko z izvajalcem sklene posebna pogodba.</w:t>
            </w:r>
          </w:p>
        </w:tc>
      </w:tr>
    </w:tbl>
    <w:p w14:paraId="7744B65D" w14:textId="77777777" w:rsidR="002C7FEB" w:rsidRDefault="002C7FEB" w:rsidP="002C7FEB">
      <w:pPr>
        <w:spacing w:before="225" w:after="225" w:line="240" w:lineRule="auto"/>
        <w:jc w:val="both"/>
      </w:pPr>
      <w:r>
        <w:rPr>
          <w:rFonts w:ascii="Arial" w:hAnsi="Arial" w:cs="Arial"/>
          <w:b/>
          <w:bCs/>
          <w:color w:val="000000"/>
          <w:sz w:val="18"/>
          <w:szCs w:val="18"/>
        </w:rPr>
        <w:t>X. ODSTOP OD POGODBE</w:t>
      </w:r>
    </w:p>
    <w:p w14:paraId="2214FBA2" w14:textId="7B34C407" w:rsidR="002C7FEB" w:rsidRDefault="00413948" w:rsidP="002C7FEB">
      <w:pPr>
        <w:spacing w:after="0" w:line="240" w:lineRule="auto"/>
        <w:jc w:val="center"/>
      </w:pPr>
      <w:r>
        <w:rPr>
          <w:rFonts w:ascii="Arial" w:hAnsi="Arial" w:cs="Arial"/>
          <w:b/>
          <w:bCs/>
          <w:color w:val="000000"/>
          <w:sz w:val="18"/>
          <w:szCs w:val="18"/>
        </w:rPr>
        <w:t>19</w:t>
      </w:r>
      <w:r w:rsidR="002C7FE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3355AD5C" w14:textId="77777777" w:rsidTr="00E837A4">
        <w:tc>
          <w:tcPr>
            <w:tcW w:w="0" w:type="auto"/>
            <w:tcMar>
              <w:top w:w="0" w:type="auto"/>
              <w:bottom w:w="0" w:type="auto"/>
            </w:tcMar>
          </w:tcPr>
          <w:p w14:paraId="1A06346B" w14:textId="77777777" w:rsidR="002C7FEB" w:rsidRDefault="002C7FEB" w:rsidP="00E837A4">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B15BA0B" w14:textId="77777777" w:rsidR="002C7FEB" w:rsidRDefault="002C7FEB" w:rsidP="00E837A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B8F3BA6" w14:textId="77777777" w:rsidR="002C7FEB" w:rsidRDefault="002C7FEB" w:rsidP="00E837A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2C7FEB" w14:paraId="4BF0B883" w14:textId="77777777" w:rsidTr="00E837A4">
              <w:tc>
                <w:tcPr>
                  <w:tcW w:w="0" w:type="auto"/>
                  <w:tcMar>
                    <w:top w:w="0" w:type="auto"/>
                    <w:bottom w:w="0" w:type="auto"/>
                  </w:tcMar>
                </w:tcPr>
                <w:p w14:paraId="10F00854" w14:textId="77777777" w:rsidR="002C7FEB" w:rsidRDefault="002C7FEB" w:rsidP="004624C9">
                  <w:pPr>
                    <w:numPr>
                      <w:ilvl w:val="0"/>
                      <w:numId w:val="2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37C3AC2" w14:textId="6E450DC8" w:rsidR="002C7FEB" w:rsidRDefault="002C7FEB" w:rsidP="004624C9">
                  <w:pPr>
                    <w:numPr>
                      <w:ilvl w:val="0"/>
                      <w:numId w:val="28"/>
                    </w:numPr>
                    <w:jc w:val="both"/>
                    <w:rPr>
                      <w:rFonts w:ascii="Arial" w:hAnsi="Arial" w:cs="Arial"/>
                      <w:color w:val="000000"/>
                      <w:sz w:val="18"/>
                      <w:szCs w:val="18"/>
                    </w:rPr>
                  </w:pPr>
                  <w:r>
                    <w:rPr>
                      <w:rFonts w:ascii="Arial" w:hAnsi="Arial" w:cs="Arial"/>
                      <w:color w:val="000000"/>
                      <w:sz w:val="18"/>
                      <w:szCs w:val="18"/>
                    </w:rPr>
                    <w:t xml:space="preserve">izvajalec po svoji krivdi v </w:t>
                  </w:r>
                  <w:r w:rsidR="00924638">
                    <w:rPr>
                      <w:rFonts w:ascii="Arial" w:hAnsi="Arial" w:cs="Arial"/>
                      <w:color w:val="000000"/>
                      <w:sz w:val="18"/>
                      <w:szCs w:val="18"/>
                    </w:rPr>
                    <w:t>dogovorjenem roku</w:t>
                  </w:r>
                  <w:r>
                    <w:rPr>
                      <w:rFonts w:ascii="Arial" w:hAnsi="Arial" w:cs="Arial"/>
                      <w:color w:val="000000"/>
                      <w:sz w:val="18"/>
                      <w:szCs w:val="18"/>
                    </w:rPr>
                    <w:t xml:space="preserve"> ne prične z delom;</w:t>
                  </w:r>
                </w:p>
                <w:p w14:paraId="2FE6FFD1" w14:textId="77777777" w:rsidR="002C7FEB" w:rsidRDefault="002C7FEB" w:rsidP="004624C9">
                  <w:pPr>
                    <w:numPr>
                      <w:ilvl w:val="0"/>
                      <w:numId w:val="28"/>
                    </w:numPr>
                    <w:jc w:val="both"/>
                    <w:rPr>
                      <w:rFonts w:ascii="Arial" w:hAnsi="Arial" w:cs="Arial"/>
                      <w:color w:val="000000"/>
                      <w:sz w:val="18"/>
                      <w:szCs w:val="18"/>
                    </w:rPr>
                  </w:pPr>
                  <w:r>
                    <w:rPr>
                      <w:rFonts w:ascii="Arial" w:hAnsi="Arial" w:cs="Arial"/>
                      <w:color w:val="000000"/>
                      <w:sz w:val="18"/>
                      <w:szCs w:val="18"/>
                    </w:rPr>
                    <w:t>izvajalec po svoji krivdi kasni  oziroma če ne dosega pogodbeno dogovorjene kvalitete in standardov in je ne more vzpostaviti niti v naknadno dogovorjenem roku, ki mu ga določi naročnik.</w:t>
                  </w:r>
                </w:p>
              </w:tc>
            </w:tr>
          </w:tbl>
          <w:p w14:paraId="6CE34D48" w14:textId="77777777" w:rsidR="002C7FEB" w:rsidRDefault="002C7FEB" w:rsidP="00E837A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7821"/>
            </w:tblGrid>
            <w:tr w:rsidR="002C7FEB" w14:paraId="3B6D5935" w14:textId="77777777" w:rsidTr="00E837A4">
              <w:tc>
                <w:tcPr>
                  <w:tcW w:w="0" w:type="auto"/>
                  <w:tcMar>
                    <w:top w:w="0" w:type="auto"/>
                    <w:bottom w:w="0" w:type="auto"/>
                  </w:tcMar>
                </w:tcPr>
                <w:p w14:paraId="6718BF3C" w14:textId="77777777" w:rsidR="002C7FEB" w:rsidRDefault="002C7FEB" w:rsidP="004624C9">
                  <w:pPr>
                    <w:numPr>
                      <w:ilvl w:val="0"/>
                      <w:numId w:val="2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tc>
            </w:tr>
          </w:tbl>
          <w:p w14:paraId="6D041C1F" w14:textId="77777777" w:rsidR="002C7FEB" w:rsidRDefault="002C7FEB" w:rsidP="00E837A4"/>
          <w:tbl>
            <w:tblPr>
              <w:tblStyle w:val="NormalTablePHPDOCX"/>
              <w:tblW w:w="0" w:type="auto"/>
              <w:tblLook w:val="04A0" w:firstRow="1" w:lastRow="0" w:firstColumn="1" w:lastColumn="0" w:noHBand="0" w:noVBand="1"/>
            </w:tblPr>
            <w:tblGrid>
              <w:gridCol w:w="8748"/>
            </w:tblGrid>
            <w:tr w:rsidR="002C7FEB" w14:paraId="1552E132" w14:textId="77777777" w:rsidTr="00E837A4">
              <w:tc>
                <w:tcPr>
                  <w:tcW w:w="0" w:type="auto"/>
                  <w:tcMar>
                    <w:top w:w="0" w:type="auto"/>
                    <w:bottom w:w="0" w:type="auto"/>
                  </w:tcMar>
                </w:tcPr>
                <w:p w14:paraId="51B7B13E" w14:textId="77777777" w:rsidR="002C7FEB" w:rsidRDefault="002C7FEB" w:rsidP="004624C9">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F178B97" w14:textId="77777777" w:rsidR="002C7FEB" w:rsidRDefault="002C7FEB" w:rsidP="004624C9">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2795FDA1" w14:textId="77777777" w:rsidR="002C7FEB" w:rsidRDefault="002C7FEB" w:rsidP="00E837A4">
            <w:pPr>
              <w:spacing w:before="225" w:after="225"/>
              <w:jc w:val="both"/>
            </w:pPr>
            <w:r>
              <w:rPr>
                <w:rFonts w:ascii="Arial" w:hAnsi="Arial" w:cs="Arial"/>
                <w:color w:val="000000"/>
                <w:sz w:val="18"/>
                <w:szCs w:val="18"/>
              </w:rPr>
              <w:t>Odstop od pogodbe učinkuje z dnem, ko izvajalec prejme pisno izjavo naročnika o odstopu.</w:t>
            </w:r>
          </w:p>
          <w:p w14:paraId="402FC163" w14:textId="77777777" w:rsidR="002C7FEB" w:rsidRDefault="002C7FEB" w:rsidP="00E837A4">
            <w:pPr>
              <w:spacing w:before="225" w:after="225"/>
              <w:jc w:val="both"/>
            </w:pPr>
            <w:r>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stranki dogovorita </w:t>
            </w:r>
            <w:r>
              <w:rPr>
                <w:rFonts w:ascii="Arial" w:hAnsi="Arial" w:cs="Arial"/>
                <w:color w:val="000000"/>
                <w:sz w:val="18"/>
                <w:szCs w:val="18"/>
              </w:rPr>
              <w:lastRenderedPageBreak/>
              <w:t>3 (tri) mesečni odpovedni rok. Odpovedni rok prične teči  z dnem, ko je nasprotne stranka prejela pisno obvestilo o odpovedi pogodbe.</w:t>
            </w:r>
          </w:p>
          <w:p w14:paraId="031AB9C7" w14:textId="77777777" w:rsidR="002C7FEB" w:rsidRDefault="002C7FEB" w:rsidP="00E837A4">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 </w:t>
            </w:r>
          </w:p>
        </w:tc>
      </w:tr>
    </w:tbl>
    <w:p w14:paraId="78E86063" w14:textId="77777777" w:rsidR="002C7FEB" w:rsidRDefault="002C7FEB" w:rsidP="002C7FEB">
      <w:pPr>
        <w:spacing w:before="225" w:after="225" w:line="240" w:lineRule="auto"/>
        <w:jc w:val="both"/>
      </w:pPr>
      <w:r>
        <w:rPr>
          <w:rFonts w:ascii="Arial" w:hAnsi="Arial" w:cs="Arial"/>
          <w:b/>
          <w:bCs/>
          <w:color w:val="000000"/>
          <w:sz w:val="18"/>
          <w:szCs w:val="18"/>
        </w:rPr>
        <w:lastRenderedPageBreak/>
        <w:t>XI. SOCIALNA KLAVZULA IN RAZVEZNI POGOJ</w:t>
      </w:r>
    </w:p>
    <w:p w14:paraId="05C6AF21" w14:textId="3320C373" w:rsidR="002C7FEB" w:rsidRDefault="00413948" w:rsidP="002C7FEB">
      <w:pPr>
        <w:spacing w:after="0" w:line="240" w:lineRule="auto"/>
        <w:jc w:val="center"/>
      </w:pPr>
      <w:r>
        <w:rPr>
          <w:rFonts w:ascii="Arial" w:hAnsi="Arial" w:cs="Arial"/>
          <w:b/>
          <w:bCs/>
          <w:color w:val="000000"/>
          <w:sz w:val="18"/>
          <w:szCs w:val="18"/>
        </w:rPr>
        <w:t>20</w:t>
      </w:r>
      <w:r w:rsidR="002C7FE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41F79052" w14:textId="77777777" w:rsidTr="00E837A4">
        <w:tc>
          <w:tcPr>
            <w:tcW w:w="0" w:type="auto"/>
            <w:tcMar>
              <w:top w:w="0" w:type="auto"/>
              <w:bottom w:w="0" w:type="auto"/>
            </w:tcMar>
          </w:tcPr>
          <w:p w14:paraId="32392D87" w14:textId="77777777" w:rsidR="002C7FEB" w:rsidRDefault="002C7FEB" w:rsidP="00E837A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9451C8" w14:textId="77777777" w:rsidR="002C7FEB" w:rsidRDefault="002C7FEB" w:rsidP="00E837A4">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3125946" w14:textId="77777777" w:rsidR="002C7FEB" w:rsidRDefault="002C7FEB" w:rsidP="00E837A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16874FA" w14:textId="77777777" w:rsidR="002C7FEB" w:rsidRDefault="002C7FEB" w:rsidP="002C7FEB">
      <w:pPr>
        <w:spacing w:before="225" w:after="225" w:line="240" w:lineRule="auto"/>
        <w:jc w:val="both"/>
      </w:pPr>
      <w:r>
        <w:rPr>
          <w:rFonts w:ascii="Arial" w:hAnsi="Arial" w:cs="Arial"/>
          <w:b/>
          <w:bCs/>
          <w:color w:val="000000"/>
          <w:sz w:val="18"/>
          <w:szCs w:val="18"/>
        </w:rPr>
        <w:t>XII. ZAVAROVANJE ZA DOBRO IZVEDBO</w:t>
      </w:r>
    </w:p>
    <w:p w14:paraId="2F5C76D5" w14:textId="1579BE6E" w:rsidR="002C7FEB" w:rsidRDefault="00413948" w:rsidP="002C7FEB">
      <w:pPr>
        <w:spacing w:after="0" w:line="240" w:lineRule="auto"/>
        <w:jc w:val="center"/>
      </w:pPr>
      <w:r>
        <w:rPr>
          <w:rFonts w:ascii="Arial" w:hAnsi="Arial" w:cs="Arial"/>
          <w:b/>
          <w:bCs/>
          <w:color w:val="000000"/>
          <w:sz w:val="18"/>
          <w:szCs w:val="18"/>
        </w:rPr>
        <w:t>21</w:t>
      </w:r>
      <w:r w:rsidR="002C7FE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23CA814E" w14:textId="77777777" w:rsidTr="00E837A4">
        <w:tc>
          <w:tcPr>
            <w:tcW w:w="0" w:type="auto"/>
            <w:tcMar>
              <w:top w:w="0" w:type="auto"/>
              <w:bottom w:w="0" w:type="auto"/>
            </w:tcMar>
          </w:tcPr>
          <w:p w14:paraId="0947A552" w14:textId="77777777" w:rsidR="002C7FEB" w:rsidRDefault="002C7FEB" w:rsidP="00E837A4">
            <w:pPr>
              <w:spacing w:before="225" w:after="225"/>
              <w:jc w:val="both"/>
            </w:pPr>
            <w:r>
              <w:rPr>
                <w:rFonts w:ascii="Arial" w:hAnsi="Arial" w:cs="Arial"/>
                <w:color w:val="000000"/>
                <w:sz w:val="18"/>
                <w:szCs w:val="18"/>
              </w:rPr>
              <w:t>Instrument zavarovanja: bančna garancija/kavcijsko vzdrževanje</w:t>
            </w:r>
          </w:p>
          <w:p w14:paraId="1C9DE966" w14:textId="77777777" w:rsidR="002C7FEB" w:rsidRDefault="002C7FEB" w:rsidP="00E837A4">
            <w:pPr>
              <w:spacing w:before="225" w:after="225"/>
              <w:jc w:val="both"/>
              <w:rPr>
                <w:rFonts w:ascii="Arial" w:hAnsi="Arial" w:cs="Arial"/>
                <w:color w:val="000000"/>
                <w:sz w:val="18"/>
                <w:szCs w:val="18"/>
              </w:rPr>
            </w:pPr>
            <w:r>
              <w:rPr>
                <w:rFonts w:ascii="Arial" w:hAnsi="Arial" w:cs="Arial"/>
                <w:color w:val="000000"/>
                <w:sz w:val="18"/>
                <w:szCs w:val="18"/>
              </w:rPr>
              <w:t xml:space="preserve">Višina zavarovanja: </w:t>
            </w:r>
            <w:r w:rsidRPr="00933373">
              <w:rPr>
                <w:rFonts w:ascii="Arial" w:hAnsi="Arial" w:cs="Arial"/>
                <w:color w:val="000000"/>
                <w:sz w:val="18"/>
                <w:szCs w:val="18"/>
              </w:rPr>
              <w:t xml:space="preserve">5 % vrednosti vzdrževalne pogodbe z DDV </w:t>
            </w:r>
          </w:p>
          <w:p w14:paraId="710FA0C7" w14:textId="77777777" w:rsidR="002C7FEB" w:rsidRDefault="002C7FEB" w:rsidP="00E837A4">
            <w:pPr>
              <w:spacing w:before="225" w:after="225"/>
              <w:jc w:val="both"/>
            </w:pPr>
            <w:r>
              <w:rPr>
                <w:rFonts w:ascii="Arial" w:hAnsi="Arial" w:cs="Arial"/>
                <w:color w:val="000000"/>
                <w:sz w:val="18"/>
                <w:szCs w:val="18"/>
              </w:rPr>
              <w:t xml:space="preserve">Čas veljavnosti: </w:t>
            </w:r>
            <w:r w:rsidRPr="00933373">
              <w:rPr>
                <w:rFonts w:ascii="Arial" w:hAnsi="Arial" w:cs="Arial"/>
                <w:color w:val="000000"/>
                <w:sz w:val="18"/>
                <w:szCs w:val="18"/>
              </w:rPr>
              <w:t>še 30 dni po izteku vzdrževalne pogodbe</w:t>
            </w:r>
          </w:p>
          <w:p w14:paraId="7F97F15E" w14:textId="77777777" w:rsidR="002C7FEB" w:rsidRDefault="002C7FEB" w:rsidP="00E837A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313A5C1" w14:textId="77777777" w:rsidR="002C7FEB" w:rsidRDefault="002C7FEB" w:rsidP="00E837A4">
            <w:pPr>
              <w:spacing w:before="225" w:after="225"/>
              <w:jc w:val="both"/>
            </w:pPr>
            <w:r>
              <w:rPr>
                <w:rFonts w:ascii="Arial" w:hAnsi="Arial" w:cs="Arial"/>
                <w:color w:val="000000"/>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 </w:t>
            </w:r>
          </w:p>
        </w:tc>
      </w:tr>
    </w:tbl>
    <w:p w14:paraId="2ACF5CEA" w14:textId="77777777" w:rsidR="002C7FEB" w:rsidRDefault="002C7FEB" w:rsidP="002C7FEB">
      <w:pPr>
        <w:spacing w:before="225" w:after="225" w:line="240" w:lineRule="auto"/>
        <w:jc w:val="both"/>
      </w:pPr>
      <w:r>
        <w:rPr>
          <w:rFonts w:ascii="Arial" w:hAnsi="Arial" w:cs="Arial"/>
          <w:b/>
          <w:bCs/>
          <w:color w:val="000000"/>
          <w:sz w:val="18"/>
          <w:szCs w:val="18"/>
        </w:rPr>
        <w:t>XIII. SKRBNIK POGODBE</w:t>
      </w:r>
    </w:p>
    <w:p w14:paraId="702C43BD" w14:textId="3E54AE59" w:rsidR="002C7FEB" w:rsidRDefault="00413948" w:rsidP="002C7FEB">
      <w:pPr>
        <w:spacing w:after="0" w:line="240" w:lineRule="auto"/>
        <w:jc w:val="center"/>
      </w:pPr>
      <w:r>
        <w:rPr>
          <w:rFonts w:ascii="Arial" w:hAnsi="Arial" w:cs="Arial"/>
          <w:b/>
          <w:bCs/>
          <w:color w:val="000000"/>
          <w:sz w:val="18"/>
          <w:szCs w:val="18"/>
        </w:rPr>
        <w:t>22</w:t>
      </w:r>
      <w:r w:rsidR="002C7FE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7F2B4786" w14:textId="77777777" w:rsidTr="00E837A4">
        <w:tc>
          <w:tcPr>
            <w:tcW w:w="0" w:type="auto"/>
            <w:tcMar>
              <w:top w:w="0" w:type="auto"/>
              <w:bottom w:w="0" w:type="auto"/>
            </w:tcMar>
          </w:tcPr>
          <w:p w14:paraId="6D2F957B" w14:textId="77777777" w:rsidR="002C7FEB" w:rsidRDefault="002C7FEB" w:rsidP="00E837A4">
            <w:pPr>
              <w:spacing w:before="225" w:after="225"/>
              <w:jc w:val="both"/>
            </w:pPr>
            <w:r>
              <w:rPr>
                <w:rFonts w:ascii="Arial" w:hAnsi="Arial" w:cs="Arial"/>
                <w:color w:val="000000"/>
                <w:sz w:val="18"/>
                <w:szCs w:val="18"/>
              </w:rPr>
              <w:lastRenderedPageBreak/>
              <w:t>Predstavnik oz. pooblaščena oseba izvajalca je: ______________.</w:t>
            </w:r>
          </w:p>
          <w:p w14:paraId="55867835" w14:textId="77777777" w:rsidR="002C7FEB" w:rsidRDefault="002C7FEB" w:rsidP="00E837A4">
            <w:pPr>
              <w:spacing w:before="225" w:after="225"/>
              <w:jc w:val="both"/>
            </w:pPr>
            <w:r>
              <w:rPr>
                <w:rFonts w:ascii="Arial" w:hAnsi="Arial" w:cs="Arial"/>
                <w:color w:val="000000"/>
                <w:sz w:val="18"/>
                <w:szCs w:val="18"/>
              </w:rPr>
              <w:t>Predstavnik oz. pooblaščena oseba naročnika je Božidar Podobnik (bozidar.podobnik@sb-nm.si, tel. 041 604 339), vodja službe za energetiko in skrbnik medicinske opreme.</w:t>
            </w:r>
          </w:p>
          <w:p w14:paraId="22BE7215" w14:textId="77777777" w:rsidR="002C7FEB" w:rsidRDefault="002C7FEB" w:rsidP="00E837A4">
            <w:pPr>
              <w:spacing w:before="225" w:after="225"/>
              <w:jc w:val="both"/>
            </w:pPr>
            <w:r>
              <w:rPr>
                <w:rFonts w:ascii="Arial" w:hAnsi="Arial" w:cs="Arial"/>
                <w:color w:val="000000"/>
                <w:sz w:val="18"/>
                <w:szCs w:val="18"/>
              </w:rPr>
              <w:t>Skrbnik pogodbe na strani naročnika: Barbara Slak Turk, vodja službe za nabavo in skladiščenje</w:t>
            </w:r>
          </w:p>
        </w:tc>
      </w:tr>
    </w:tbl>
    <w:p w14:paraId="3A63CCDA" w14:textId="77777777" w:rsidR="002C7FEB" w:rsidRDefault="002C7FEB" w:rsidP="002C7FEB">
      <w:pPr>
        <w:spacing w:before="225" w:after="225" w:line="240" w:lineRule="auto"/>
        <w:jc w:val="both"/>
      </w:pPr>
      <w:r>
        <w:rPr>
          <w:rFonts w:ascii="Arial" w:hAnsi="Arial" w:cs="Arial"/>
          <w:b/>
          <w:bCs/>
          <w:color w:val="000000"/>
          <w:sz w:val="18"/>
          <w:szCs w:val="18"/>
        </w:rPr>
        <w:t>XIV. REVIZIJSKA SLED</w:t>
      </w:r>
    </w:p>
    <w:p w14:paraId="21B693B3" w14:textId="1C8724B8"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1E0BC6D7" w14:textId="77777777" w:rsidTr="00E837A4">
        <w:tc>
          <w:tcPr>
            <w:tcW w:w="0" w:type="auto"/>
            <w:tcMar>
              <w:top w:w="0" w:type="auto"/>
              <w:bottom w:w="0" w:type="auto"/>
            </w:tcMar>
          </w:tcPr>
          <w:p w14:paraId="744CFEF5" w14:textId="77777777" w:rsidR="002C7FEB" w:rsidRDefault="002C7FEB" w:rsidP="00E837A4">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48DE0167" w14:textId="77777777" w:rsidR="002C7FEB" w:rsidRDefault="002C7FEB" w:rsidP="00E837A4">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7E8A4C3" w14:textId="77777777" w:rsidR="002C7FEB" w:rsidRDefault="002C7FEB" w:rsidP="00E837A4">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305863D" w14:textId="77777777" w:rsidR="002C7FEB" w:rsidRDefault="002C7FEB" w:rsidP="00E837A4">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5FB8AE2" w14:textId="77777777" w:rsidR="002C7FEB" w:rsidRDefault="002C7FEB" w:rsidP="00E837A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4D7DC32" w14:textId="77777777" w:rsidR="002C7FEB" w:rsidRDefault="002C7FEB" w:rsidP="002C7FEB">
      <w:pPr>
        <w:spacing w:before="225" w:after="225" w:line="240" w:lineRule="auto"/>
        <w:jc w:val="both"/>
      </w:pPr>
      <w:r>
        <w:rPr>
          <w:rFonts w:ascii="Arial" w:hAnsi="Arial" w:cs="Arial"/>
          <w:b/>
          <w:bCs/>
          <w:color w:val="000000"/>
          <w:sz w:val="18"/>
          <w:szCs w:val="18"/>
        </w:rPr>
        <w:t>XV. PROTIKORUPCIJSKA KLAVZULA</w:t>
      </w:r>
    </w:p>
    <w:p w14:paraId="28273A4D" w14:textId="7F9EF5FA"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4F97BEC6" w14:textId="77777777" w:rsidTr="00E837A4">
        <w:tc>
          <w:tcPr>
            <w:tcW w:w="0" w:type="auto"/>
            <w:tcMar>
              <w:top w:w="0" w:type="auto"/>
              <w:bottom w:w="0" w:type="auto"/>
            </w:tcMar>
          </w:tcPr>
          <w:p w14:paraId="03F46CC0" w14:textId="77777777" w:rsidR="002C7FEB" w:rsidRDefault="002C7FEB" w:rsidP="00E837A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2C7FEB" w14:paraId="383C26E3" w14:textId="77777777" w:rsidTr="00E837A4">
              <w:tc>
                <w:tcPr>
                  <w:tcW w:w="0" w:type="auto"/>
                  <w:tcMar>
                    <w:top w:w="0" w:type="auto"/>
                    <w:bottom w:w="0" w:type="auto"/>
                  </w:tcMar>
                </w:tcPr>
                <w:p w14:paraId="52FCADE2" w14:textId="77777777" w:rsidR="002C7FEB" w:rsidRDefault="002C7FEB" w:rsidP="004624C9">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42A7906B" w14:textId="77777777" w:rsidR="002C7FEB" w:rsidRDefault="002C7FEB" w:rsidP="004624C9">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15C2021" w14:textId="77777777" w:rsidR="002C7FEB" w:rsidRDefault="002C7FEB" w:rsidP="004624C9">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64961DD" w14:textId="77777777" w:rsidR="002C7FEB" w:rsidRDefault="002C7FEB" w:rsidP="004624C9">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6ACB6DE" w14:textId="77777777" w:rsidR="002C7FEB" w:rsidRDefault="002C7FEB" w:rsidP="00E837A4"/>
          <w:p w14:paraId="5AF04BC6" w14:textId="77777777" w:rsidR="002C7FEB" w:rsidRDefault="002C7FEB" w:rsidP="00E837A4">
            <w:pPr>
              <w:spacing w:before="225" w:after="225"/>
              <w:jc w:val="both"/>
            </w:pPr>
            <w:r>
              <w:rPr>
                <w:rFonts w:ascii="Arial" w:hAnsi="Arial" w:cs="Arial"/>
                <w:color w:val="000000"/>
                <w:sz w:val="18"/>
                <w:szCs w:val="18"/>
              </w:rPr>
              <w:t>je pogodba nična.</w:t>
            </w:r>
          </w:p>
        </w:tc>
      </w:tr>
    </w:tbl>
    <w:p w14:paraId="0B7E9596" w14:textId="77777777" w:rsidR="002C7FEB" w:rsidRDefault="002C7FEB" w:rsidP="002C7FEB">
      <w:pPr>
        <w:spacing w:before="225" w:after="225" w:line="240" w:lineRule="auto"/>
        <w:jc w:val="both"/>
      </w:pPr>
      <w:r>
        <w:rPr>
          <w:rFonts w:ascii="Arial" w:hAnsi="Arial" w:cs="Arial"/>
          <w:b/>
          <w:bCs/>
          <w:color w:val="000000"/>
          <w:sz w:val="18"/>
          <w:szCs w:val="18"/>
        </w:rPr>
        <w:t>XVI. REŠEVANJE SPOROV</w:t>
      </w:r>
    </w:p>
    <w:p w14:paraId="123D654D" w14:textId="532F7656"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0C43E904" w14:textId="77777777" w:rsidTr="00E837A4">
        <w:tc>
          <w:tcPr>
            <w:tcW w:w="0" w:type="auto"/>
            <w:tcMar>
              <w:top w:w="0" w:type="auto"/>
              <w:bottom w:w="0" w:type="auto"/>
            </w:tcMar>
          </w:tcPr>
          <w:p w14:paraId="5863EB3A" w14:textId="77777777" w:rsidR="002C7FEB" w:rsidRDefault="002C7FEB" w:rsidP="00E837A4">
            <w:pPr>
              <w:spacing w:before="225" w:after="225"/>
              <w:jc w:val="both"/>
            </w:pPr>
            <w:r>
              <w:rPr>
                <w:rFonts w:ascii="Arial" w:hAnsi="Arial" w:cs="Arial"/>
                <w:color w:val="000000"/>
                <w:sz w:val="18"/>
                <w:szCs w:val="18"/>
              </w:rPr>
              <w:lastRenderedPageBreak/>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244EE2DF" w14:textId="77777777" w:rsidR="002C7FEB" w:rsidRDefault="002C7FEB" w:rsidP="002C7FEB">
      <w:pPr>
        <w:spacing w:before="225" w:after="225" w:line="240" w:lineRule="auto"/>
        <w:jc w:val="both"/>
      </w:pPr>
      <w:r>
        <w:rPr>
          <w:rFonts w:ascii="Arial" w:hAnsi="Arial" w:cs="Arial"/>
          <w:b/>
          <w:bCs/>
          <w:color w:val="000000"/>
          <w:sz w:val="18"/>
          <w:szCs w:val="18"/>
        </w:rPr>
        <w:t>XVII. KONČNE DOLOČBE</w:t>
      </w:r>
    </w:p>
    <w:p w14:paraId="01624322" w14:textId="2D62BD91"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30F8EC7F" w14:textId="77777777" w:rsidTr="00E837A4">
        <w:tc>
          <w:tcPr>
            <w:tcW w:w="0" w:type="auto"/>
            <w:tcMar>
              <w:top w:w="0" w:type="auto"/>
              <w:bottom w:w="0" w:type="auto"/>
            </w:tcMar>
          </w:tcPr>
          <w:p w14:paraId="31B612B8" w14:textId="77777777" w:rsidR="002C7FEB" w:rsidRDefault="002C7FEB" w:rsidP="00E837A4">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58958656" w14:textId="1ED55AE2"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30ADA7B3" w14:textId="77777777" w:rsidTr="00E837A4">
        <w:tc>
          <w:tcPr>
            <w:tcW w:w="0" w:type="auto"/>
            <w:tcMar>
              <w:top w:w="0" w:type="auto"/>
              <w:bottom w:w="0" w:type="auto"/>
            </w:tcMar>
          </w:tcPr>
          <w:p w14:paraId="7B4F6A4B" w14:textId="77777777" w:rsidR="002C7FEB" w:rsidRDefault="002C7FEB" w:rsidP="00E837A4">
            <w:pPr>
              <w:spacing w:before="225" w:after="225"/>
              <w:jc w:val="both"/>
            </w:pPr>
            <w:r w:rsidRPr="001D5C4B">
              <w:rPr>
                <w:rFonts w:ascii="Arial" w:hAnsi="Arial" w:cs="Arial"/>
                <w:color w:val="000000"/>
                <w:sz w:val="18"/>
                <w:szCs w:val="18"/>
              </w:rPr>
              <w:t xml:space="preserve">Ta pogodba prične veljati z dnem obojestranskega podpisa in ko izvajalec izroči naročniku zavarovanje za dobro izvedbo po vzdrževalni pogodbi, za obdobje </w:t>
            </w:r>
            <w:r>
              <w:rPr>
                <w:rFonts w:ascii="Arial" w:hAnsi="Arial" w:cs="Arial"/>
                <w:color w:val="000000"/>
                <w:sz w:val="18"/>
                <w:szCs w:val="18"/>
              </w:rPr>
              <w:t>8.</w:t>
            </w:r>
            <w:r w:rsidRPr="001D5C4B">
              <w:rPr>
                <w:rFonts w:ascii="Arial" w:hAnsi="Arial" w:cs="Arial"/>
                <w:color w:val="000000"/>
                <w:sz w:val="18"/>
                <w:szCs w:val="18"/>
              </w:rPr>
              <w:t xml:space="preserve"> let</w:t>
            </w:r>
            <w:r>
              <w:rPr>
                <w:rFonts w:ascii="Arial" w:hAnsi="Arial" w:cs="Arial"/>
                <w:color w:val="000000"/>
                <w:sz w:val="18"/>
                <w:szCs w:val="18"/>
              </w:rPr>
              <w:t>.</w:t>
            </w:r>
          </w:p>
        </w:tc>
      </w:tr>
    </w:tbl>
    <w:p w14:paraId="11073999" w14:textId="47A846FA" w:rsidR="002C7FEB" w:rsidRDefault="002C7FEB" w:rsidP="002C7FEB">
      <w:pPr>
        <w:spacing w:after="0" w:line="240" w:lineRule="auto"/>
        <w:jc w:val="center"/>
      </w:pPr>
      <w:r>
        <w:rPr>
          <w:rFonts w:ascii="Arial" w:hAnsi="Arial" w:cs="Arial"/>
          <w:b/>
          <w:bCs/>
          <w:color w:val="000000"/>
          <w:sz w:val="18"/>
          <w:szCs w:val="18"/>
        </w:rPr>
        <w:t>2</w:t>
      </w:r>
      <w:r w:rsidR="00413948">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2C7FEB" w14:paraId="7DFA5459" w14:textId="77777777" w:rsidTr="00E837A4">
        <w:tc>
          <w:tcPr>
            <w:tcW w:w="0" w:type="auto"/>
            <w:tcMar>
              <w:top w:w="0" w:type="auto"/>
              <w:bottom w:w="0" w:type="auto"/>
            </w:tcMar>
          </w:tcPr>
          <w:p w14:paraId="5D396591" w14:textId="77777777" w:rsidR="002C7FEB" w:rsidRDefault="002C7FEB" w:rsidP="00E837A4">
            <w:pPr>
              <w:spacing w:before="225" w:after="225"/>
              <w:jc w:val="both"/>
            </w:pPr>
            <w:r>
              <w:rPr>
                <w:rFonts w:ascii="Arial" w:hAnsi="Arial" w:cs="Arial"/>
                <w:color w:val="000000"/>
                <w:sz w:val="18"/>
                <w:szCs w:val="18"/>
              </w:rPr>
              <w:t>Pogodba je sestavljena v dveh (2) enakih izvodih, od katerih prejme vsaka pogodbena stranka po en (1) izvod.</w:t>
            </w:r>
          </w:p>
        </w:tc>
      </w:tr>
    </w:tbl>
    <w:p w14:paraId="0782D106" w14:textId="77777777" w:rsidR="002C7FEB" w:rsidRDefault="002C7FEB" w:rsidP="002C7FEB">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4993EA2D" w14:textId="77777777" w:rsidR="002C7FEB" w:rsidRDefault="002C7FEB">
      <w:pPr>
        <w:spacing w:before="975" w:after="225" w:line="240" w:lineRule="auto"/>
        <w:jc w:val="both"/>
        <w:rPr>
          <w:rFonts w:ascii="Arial" w:hAnsi="Arial" w:cs="Arial"/>
          <w:color w:val="EE0000"/>
          <w:sz w:val="18"/>
          <w:szCs w:val="18"/>
        </w:rPr>
      </w:pPr>
    </w:p>
    <w:p w14:paraId="66E3A969" w14:textId="2518A479" w:rsidR="002C7FEB" w:rsidRDefault="002C7FEB">
      <w:pPr>
        <w:spacing w:before="975" w:after="225" w:line="240" w:lineRule="auto"/>
        <w:jc w:val="both"/>
        <w:rPr>
          <w:color w:val="EE0000"/>
        </w:rPr>
      </w:pPr>
    </w:p>
    <w:p w14:paraId="3D6A865B" w14:textId="77777777" w:rsidR="002C7FEB" w:rsidRDefault="002C7FEB">
      <w:pPr>
        <w:rPr>
          <w:color w:val="EE0000"/>
        </w:rPr>
      </w:pPr>
      <w:r>
        <w:rPr>
          <w:color w:val="EE0000"/>
        </w:rPr>
        <w:br w:type="page"/>
      </w:r>
    </w:p>
    <w:p w14:paraId="2EB208C1" w14:textId="77777777" w:rsidR="002C7FEB" w:rsidRPr="00A54C3E" w:rsidRDefault="002C7FEB" w:rsidP="002C7FEB">
      <w:pPr>
        <w:keepNext/>
        <w:spacing w:after="0" w:line="240" w:lineRule="auto"/>
        <w:jc w:val="both"/>
        <w:outlineLvl w:val="0"/>
        <w:rPr>
          <w:rFonts w:ascii="Times New Roman" w:eastAsia="Times New Roman" w:hAnsi="Times New Roman" w:cs="Times New Roman"/>
          <w:b/>
          <w:bCs/>
          <w:sz w:val="18"/>
          <w:szCs w:val="18"/>
          <w:lang w:eastAsia="x-none"/>
        </w:rPr>
      </w:pPr>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7F06973F"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3AE54280" w14:textId="77777777" w:rsidR="002C7FEB" w:rsidRPr="00A54C3E" w:rsidRDefault="002C7FEB" w:rsidP="004624C9">
      <w:pPr>
        <w:keepNext/>
        <w:keepLines/>
        <w:numPr>
          <w:ilvl w:val="0"/>
          <w:numId w:val="38"/>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w:t>
      </w:r>
      <w:proofErr w:type="spellStart"/>
      <w:r w:rsidRPr="00A54C3E">
        <w:rPr>
          <w:rFonts w:ascii="Times New Roman" w:eastAsia="Arial" w:hAnsi="Times New Roman" w:cs="Times New Roman"/>
          <w:bCs/>
          <w:color w:val="000000"/>
          <w:kern w:val="1"/>
          <w:sz w:val="18"/>
          <w:szCs w:val="18"/>
          <w:lang w:eastAsia="sl-SI" w:bidi="hi-IN"/>
          <w14:ligatures w14:val="standardContextual"/>
        </w:rPr>
        <w:t>doc.dr</w:t>
      </w:r>
      <w:proofErr w:type="spellEnd"/>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0834F0A9"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720133CC"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332CFFFD"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60654F85" w14:textId="77777777" w:rsidR="002C7FEB" w:rsidRPr="0022095B" w:rsidRDefault="002C7FEB" w:rsidP="004624C9">
      <w:pPr>
        <w:keepNext/>
        <w:keepLines/>
        <w:numPr>
          <w:ilvl w:val="0"/>
          <w:numId w:val="38"/>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Pr>
          <w:rFonts w:ascii="Times New Roman" w:eastAsia="Arial" w:hAnsi="Times New Roman" w:cs="Times New Roman"/>
          <w:b/>
          <w:color w:val="000000"/>
          <w:kern w:val="1"/>
          <w:sz w:val="18"/>
          <w:szCs w:val="18"/>
          <w:lang w:eastAsia="sl-SI" w:bidi="hi-IN"/>
          <w14:ligatures w14:val="standardContextual"/>
        </w:rPr>
        <w:t>_________________________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ki ga zastopa </w:t>
      </w:r>
      <w:r>
        <w:rPr>
          <w:rFonts w:ascii="Times New Roman" w:eastAsia="Arial" w:hAnsi="Times New Roman" w:cs="Times New Roman"/>
          <w:b/>
          <w:color w:val="000000"/>
          <w:kern w:val="1"/>
          <w:sz w:val="18"/>
          <w:szCs w:val="18"/>
          <w:lang w:eastAsia="sl-SI" w:bidi="hi-IN"/>
          <w14:ligatures w14:val="standardContextual"/>
        </w:rPr>
        <w:t>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(v nadaljevanju: izvajalec)</w:t>
      </w:r>
    </w:p>
    <w:p w14:paraId="29A88D84" w14:textId="77777777" w:rsidR="002C7FEB" w:rsidRPr="00A54C3E" w:rsidRDefault="002C7FEB" w:rsidP="002C7FEB">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4249BF85"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22451E7F"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50AFA50F" w14:textId="77777777" w:rsidR="002C7FEB" w:rsidRPr="00A54C3E" w:rsidRDefault="002C7FEB" w:rsidP="002C7FEB">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7D5C0FC1" w14:textId="77777777" w:rsidR="002C7FEB" w:rsidRPr="00A54C3E" w:rsidRDefault="002C7FEB" w:rsidP="002C7FEB">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47FB7512" w14:textId="77777777" w:rsidR="002C7FEB" w:rsidRPr="00A54C3E" w:rsidRDefault="002C7FEB" w:rsidP="002C7FEB">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14C6FDB9"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right="-108"/>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1004EF1"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w:t>
      </w:r>
      <w:r>
        <w:rPr>
          <w:rFonts w:ascii="Times New Roman" w:eastAsia="Arial" w:hAnsi="Times New Roman" w:cs="Times New Roman"/>
          <w:color w:val="000000"/>
          <w:kern w:val="2"/>
          <w:sz w:val="18"/>
          <w:szCs w:val="18"/>
          <w:lang w:eastAsia="sl-SI"/>
          <w14:ligatures w14:val="standardContextual"/>
        </w:rPr>
        <w:t xml:space="preserve"> __________</w:t>
      </w:r>
      <w:r w:rsidRPr="00A54C3E">
        <w:rPr>
          <w:rFonts w:ascii="Times New Roman" w:eastAsia="Arial" w:hAnsi="Times New Roman" w:cs="Times New Roman"/>
          <w:color w:val="000000"/>
          <w:kern w:val="2"/>
          <w:sz w:val="18"/>
          <w:szCs w:val="18"/>
          <w:lang w:eastAsia="sl-SI"/>
          <w14:ligatures w14:val="standardContextual"/>
        </w:rPr>
        <w:t xml:space="preserve">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73E137E2"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229CC1E"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38886DD8"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64EAD43A" w14:textId="77777777" w:rsidR="002C7FEB" w:rsidRPr="00A54C3E" w:rsidRDefault="002C7FEB" w:rsidP="002C7FEB">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1FDCB054" w14:textId="77777777" w:rsidR="002C7FEB" w:rsidRPr="00A54C3E" w:rsidRDefault="002C7FEB" w:rsidP="002C7FEB">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706558A2"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B06420C" w14:textId="77777777" w:rsidR="002C7FEB" w:rsidRPr="00A54C3E" w:rsidRDefault="002C7FEB" w:rsidP="002C7FEB">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3A20C8A9" w14:textId="77777777" w:rsidR="002C7FEB" w:rsidRPr="00A54C3E" w:rsidRDefault="002C7FEB" w:rsidP="004624C9">
      <w:pPr>
        <w:numPr>
          <w:ilvl w:val="0"/>
          <w:numId w:val="48"/>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6BED071"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314F38BF"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4740CBFB"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1BDE38CC"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3735B111" w14:textId="77777777" w:rsidR="002C7FEB" w:rsidRPr="00A54C3E" w:rsidRDefault="002C7FEB" w:rsidP="002C7FEB">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21D6B38B"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4B29138"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1179F441"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0E9C0C1A"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1388F48D" w14:textId="77777777" w:rsidR="002C7FEB" w:rsidRPr="00A54C3E" w:rsidRDefault="002C7FEB" w:rsidP="004624C9">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081A740E" w14:textId="77777777" w:rsidR="002C7FEB" w:rsidRPr="00A54C3E" w:rsidRDefault="002C7FEB" w:rsidP="002C7FEB">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79E304B7" w14:textId="77777777" w:rsidR="002C7FEB" w:rsidRPr="00A54C3E" w:rsidRDefault="002C7FEB" w:rsidP="004624C9">
      <w:pPr>
        <w:numPr>
          <w:ilvl w:val="0"/>
          <w:numId w:val="48"/>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538D333"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400B029A"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16F94D5"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30AD5C69" w14:textId="77777777" w:rsidR="002C7FEB" w:rsidRPr="00A54C3E" w:rsidRDefault="002C7FEB" w:rsidP="002C7FEB">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5BF085C"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CB052BB"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63628C96"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56B844F9"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763AEAF5"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4D54A56D"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435B1A25"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1906C53A"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33C8F5FF"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3F920CC1"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61002F23"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5F1D488D"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01752636"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0647A90E"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062D43D9"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11909EEE"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742DC269"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1A883C7E"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77857B79"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56DEB8A8"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395EEDDB"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09D7C8D2"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363FE719"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4C917682"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037C3D8F" w14:textId="77777777" w:rsidR="002C7FEB" w:rsidRPr="00A54C3E" w:rsidRDefault="002C7FEB" w:rsidP="004624C9">
      <w:pPr>
        <w:numPr>
          <w:ilvl w:val="0"/>
          <w:numId w:val="3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505252BE" w14:textId="77777777" w:rsidR="002C7FEB" w:rsidRPr="00A54C3E" w:rsidRDefault="002C7FEB" w:rsidP="002C7FEB">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013D1AEB"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03E5F52"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13DB9E3E"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B525A25"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515926AD"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642DAC5D"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 xml:space="preserve">da imajo delavci opravljene občasne teoretične in praktične preizkuse znanja o poznavanju predpisov  s področja varstva pred požarom, varnosti in zdravja pri delu in tehniki varnega dela; </w:t>
      </w:r>
    </w:p>
    <w:p w14:paraId="473A4CBE"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229EF083"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467DA31D"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CE75AFD"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329A7261"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6A22BE3D"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51E9238B" w14:textId="77777777" w:rsidR="002C7FEB" w:rsidRPr="00A54C3E" w:rsidRDefault="002C7FEB" w:rsidP="004624C9">
      <w:pPr>
        <w:numPr>
          <w:ilvl w:val="0"/>
          <w:numId w:val="37"/>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78056F39" w14:textId="77777777" w:rsidR="002C7FEB" w:rsidRPr="00A54C3E" w:rsidRDefault="002C7FEB" w:rsidP="002C7FEB">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388D4D9"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35A351E"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26B480CA"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75BD8465"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28D0DAE"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785290C4" w14:textId="77777777" w:rsidR="002C7FEB" w:rsidRPr="00A54C3E" w:rsidRDefault="002C7FEB" w:rsidP="004624C9">
      <w:pPr>
        <w:numPr>
          <w:ilvl w:val="0"/>
          <w:numId w:val="48"/>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288B721"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21E62436" w14:textId="77777777" w:rsidR="002C7FEB" w:rsidRPr="00A54C3E" w:rsidRDefault="002C7FEB" w:rsidP="004624C9">
      <w:pPr>
        <w:numPr>
          <w:ilvl w:val="0"/>
          <w:numId w:val="48"/>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15080070"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6F0593D7"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44058010" w14:textId="77777777" w:rsidR="002C7FEB" w:rsidRPr="00A54C3E" w:rsidRDefault="002C7FEB" w:rsidP="002C7FEB">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220EC174" w14:textId="77777777" w:rsidR="002C7FEB" w:rsidRPr="00A54C3E" w:rsidRDefault="002C7FEB" w:rsidP="004624C9">
      <w:pPr>
        <w:numPr>
          <w:ilvl w:val="0"/>
          <w:numId w:val="48"/>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B20383D"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E1A3F60"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1FFDF6BB"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6CEF27E4" w14:textId="77777777" w:rsidR="002C7FEB"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p>
    <w:p w14:paraId="2DDA4C5E" w14:textId="77777777" w:rsidR="002C7FEB"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2AB0736A" w14:textId="77777777" w:rsidR="002C7FEB"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4E486500" w14:textId="77777777" w:rsidR="002C7FEB"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Pr>
          <w:rFonts w:ascii="Times New Roman" w:eastAsia="Arial" w:hAnsi="Times New Roman" w:cs="Times New Roman"/>
          <w:color w:val="000000"/>
          <w:kern w:val="2"/>
          <w:sz w:val="18"/>
          <w:szCs w:val="18"/>
          <w:lang w:eastAsia="sl-SI"/>
          <w14:ligatures w14:val="standardContextual"/>
        </w:rPr>
        <w:t>Datum:                                                                                          Datum:</w:t>
      </w:r>
    </w:p>
    <w:p w14:paraId="4A579361"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2C7FEB" w:rsidRPr="00C80514" w14:paraId="64AAD5DA" w14:textId="77777777" w:rsidTr="00E837A4">
        <w:tc>
          <w:tcPr>
            <w:tcW w:w="4814" w:type="dxa"/>
          </w:tcPr>
          <w:p w14:paraId="1CBDDD09" w14:textId="77777777" w:rsidR="002C7FEB" w:rsidRDefault="002C7FEB" w:rsidP="00E837A4">
            <w:pPr>
              <w:jc w:val="both"/>
              <w:rPr>
                <w:rFonts w:ascii="Arial" w:eastAsia="Times New Roman" w:hAnsi="Arial" w:cs="Arial"/>
                <w:bCs/>
                <w:sz w:val="18"/>
                <w:szCs w:val="18"/>
              </w:rPr>
            </w:pPr>
            <w:r>
              <w:rPr>
                <w:rFonts w:ascii="Arial" w:eastAsia="Times New Roman" w:hAnsi="Arial" w:cs="Arial"/>
                <w:bCs/>
                <w:sz w:val="18"/>
                <w:szCs w:val="18"/>
              </w:rPr>
              <w:t>Izvajalec:</w:t>
            </w:r>
          </w:p>
          <w:p w14:paraId="3AD57238" w14:textId="77777777" w:rsidR="002C7FEB" w:rsidRDefault="002C7FEB" w:rsidP="00E837A4">
            <w:pPr>
              <w:jc w:val="both"/>
              <w:rPr>
                <w:rFonts w:ascii="Arial" w:eastAsia="Times New Roman" w:hAnsi="Arial" w:cs="Arial"/>
                <w:bCs/>
                <w:sz w:val="18"/>
                <w:szCs w:val="18"/>
              </w:rPr>
            </w:pPr>
          </w:p>
          <w:p w14:paraId="298BA0EB" w14:textId="77777777" w:rsidR="002C7FEB" w:rsidRPr="00C80514" w:rsidRDefault="002C7FEB" w:rsidP="00E837A4">
            <w:pPr>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6CA9114A" w14:textId="77777777" w:rsidR="002C7FEB" w:rsidRPr="00C80514" w:rsidRDefault="002C7FEB" w:rsidP="00E837A4">
            <w:pPr>
              <w:jc w:val="both"/>
              <w:rPr>
                <w:rFonts w:ascii="Arial" w:eastAsia="Times New Roman" w:hAnsi="Arial" w:cs="Arial"/>
                <w:bCs/>
                <w:sz w:val="18"/>
                <w:szCs w:val="18"/>
              </w:rPr>
            </w:pPr>
          </w:p>
        </w:tc>
        <w:tc>
          <w:tcPr>
            <w:tcW w:w="4814" w:type="dxa"/>
          </w:tcPr>
          <w:p w14:paraId="2D092D62" w14:textId="77777777" w:rsidR="002C7FEB" w:rsidRPr="00C80514" w:rsidRDefault="002C7FEB" w:rsidP="00E837A4">
            <w:pPr>
              <w:jc w:val="both"/>
              <w:rPr>
                <w:rFonts w:ascii="Arial" w:eastAsia="Times New Roman" w:hAnsi="Arial" w:cs="Arial"/>
                <w:bCs/>
                <w:sz w:val="18"/>
                <w:szCs w:val="18"/>
              </w:rPr>
            </w:pPr>
            <w:r w:rsidRPr="00C80514">
              <w:rPr>
                <w:rFonts w:ascii="Arial" w:eastAsia="Times New Roman" w:hAnsi="Arial" w:cs="Arial"/>
                <w:bCs/>
                <w:sz w:val="18"/>
                <w:szCs w:val="18"/>
              </w:rPr>
              <w:lastRenderedPageBreak/>
              <w:t>Naročnik:</w:t>
            </w:r>
          </w:p>
          <w:p w14:paraId="541ED8D9" w14:textId="77777777" w:rsidR="002C7FEB" w:rsidRPr="00C80514" w:rsidRDefault="002C7FEB" w:rsidP="00E837A4">
            <w:pPr>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3E71EB47" w14:textId="77777777" w:rsidR="002C7FEB" w:rsidRPr="00C80514" w:rsidRDefault="002C7FEB" w:rsidP="00E837A4">
            <w:pPr>
              <w:jc w:val="both"/>
              <w:rPr>
                <w:rFonts w:ascii="Arial" w:eastAsia="Times New Roman" w:hAnsi="Arial" w:cs="Arial"/>
                <w:bCs/>
                <w:sz w:val="18"/>
                <w:szCs w:val="18"/>
              </w:rPr>
            </w:pPr>
            <w:r w:rsidRPr="00C80514">
              <w:rPr>
                <w:rFonts w:ascii="Arial" w:eastAsia="Times New Roman" w:hAnsi="Arial" w:cs="Arial"/>
                <w:bCs/>
                <w:sz w:val="18"/>
                <w:szCs w:val="18"/>
              </w:rPr>
              <w:lastRenderedPageBreak/>
              <w:t xml:space="preserve">                                                                                                </w:t>
            </w:r>
            <w:proofErr w:type="spellStart"/>
            <w:r w:rsidRPr="00C80514">
              <w:rPr>
                <w:rFonts w:ascii="Arial" w:eastAsia="Times New Roman" w:hAnsi="Arial" w:cs="Arial"/>
                <w:bCs/>
                <w:sz w:val="18"/>
                <w:szCs w:val="18"/>
              </w:rPr>
              <w:t>Doc.dr</w:t>
            </w:r>
            <w:proofErr w:type="spellEnd"/>
            <w:r w:rsidRPr="00C80514">
              <w:rPr>
                <w:rFonts w:ascii="Arial" w:eastAsia="Times New Roman" w:hAnsi="Arial" w:cs="Arial"/>
                <w:bCs/>
                <w:sz w:val="18"/>
                <w:szCs w:val="18"/>
              </w:rPr>
              <w:t>. Milena Kramar Zupan</w:t>
            </w:r>
          </w:p>
          <w:p w14:paraId="335BD298" w14:textId="77777777" w:rsidR="002C7FEB" w:rsidRPr="00C80514" w:rsidRDefault="002C7FEB" w:rsidP="00E837A4">
            <w:pPr>
              <w:jc w:val="both"/>
              <w:rPr>
                <w:rFonts w:ascii="Arial" w:eastAsia="Times New Roman" w:hAnsi="Arial" w:cs="Arial"/>
                <w:bCs/>
                <w:sz w:val="18"/>
                <w:szCs w:val="18"/>
              </w:rPr>
            </w:pPr>
          </w:p>
        </w:tc>
      </w:tr>
    </w:tbl>
    <w:p w14:paraId="08DAF4B9" w14:textId="77777777" w:rsidR="002C7FEB" w:rsidRDefault="002C7FEB" w:rsidP="002C7FEB">
      <w:pPr>
        <w:spacing w:after="0" w:line="240" w:lineRule="auto"/>
        <w:ind w:left="-142"/>
        <w:rPr>
          <w:rFonts w:ascii="Arial" w:eastAsia="Times New Roman" w:hAnsi="Arial" w:cs="Arial"/>
          <w:sz w:val="18"/>
          <w:szCs w:val="18"/>
          <w:lang w:eastAsia="sl-SI"/>
        </w:rPr>
      </w:pPr>
    </w:p>
    <w:p w14:paraId="52EB1F98" w14:textId="77777777" w:rsidR="002C7FEB" w:rsidRDefault="002C7FEB" w:rsidP="002C7FEB">
      <w:pPr>
        <w:keepNext/>
        <w:spacing w:after="0" w:line="240" w:lineRule="auto"/>
        <w:jc w:val="both"/>
        <w:outlineLvl w:val="0"/>
        <w:rPr>
          <w:rFonts w:ascii="Times New Roman" w:eastAsia="Times New Roman" w:hAnsi="Times New Roman" w:cs="Times New Roman"/>
          <w:bCs/>
          <w:sz w:val="18"/>
          <w:szCs w:val="18"/>
          <w:lang w:eastAsia="x-none"/>
        </w:rPr>
      </w:pPr>
    </w:p>
    <w:p w14:paraId="2127E183"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2032985"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E5C9F5F"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25AC0FF" w14:textId="77777777" w:rsidR="002C7FEB" w:rsidRPr="00A54C3E" w:rsidRDefault="002C7FEB" w:rsidP="002C7FEB">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EAAED66" w14:textId="77777777" w:rsidR="002C7FEB" w:rsidRPr="00A54C3E" w:rsidRDefault="002C7FEB" w:rsidP="002C7FEB">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0E623813" w14:textId="77777777" w:rsidR="002C7FEB" w:rsidRPr="00A54C3E" w:rsidRDefault="002C7FEB" w:rsidP="002C7FEB">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Izjava(e) o seznanitvi delavcev izvajalca s tem sporazumom</w:t>
      </w:r>
    </w:p>
    <w:p w14:paraId="690DF875" w14:textId="77777777" w:rsidR="002C7FEB" w:rsidRPr="00A54C3E" w:rsidRDefault="002C7FEB" w:rsidP="002C7FEB">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58018C40" w14:textId="77777777" w:rsidR="002C7FEB" w:rsidRPr="00A54C3E" w:rsidRDefault="002C7FEB" w:rsidP="002C7FEB">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4E6E54BB" w14:textId="77777777" w:rsidR="002C7FEB" w:rsidRPr="00A54C3E" w:rsidRDefault="002C7FEB" w:rsidP="002C7FEB">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79B56FD5" w14:textId="77777777" w:rsidR="002C7FEB" w:rsidRPr="00A54C3E" w:rsidRDefault="002C7FEB" w:rsidP="002C7FEB">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40903FC8" w14:textId="77777777" w:rsidR="002C7FEB" w:rsidRPr="00A54C3E" w:rsidRDefault="002C7FEB" w:rsidP="002C7FEB">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78EBA9CE" w14:textId="77777777" w:rsidR="002C7FEB" w:rsidRPr="00A54C3E" w:rsidRDefault="002C7FEB" w:rsidP="002C7FEB">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03DE2EFD"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DBD49CB"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1C4DF30"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58B32AC0"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C7FEB" w:rsidRPr="00A54C3E" w14:paraId="72A0081C"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7BDA52" w14:textId="77777777" w:rsidR="002C7FEB" w:rsidRPr="00A54C3E" w:rsidRDefault="002C7FEB" w:rsidP="00E837A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735C12" w14:textId="77777777" w:rsidR="002C7FEB" w:rsidRPr="00A54C3E" w:rsidRDefault="002C7FEB" w:rsidP="00E837A4">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2C7FEB" w:rsidRPr="00A54C3E" w14:paraId="05E5A815"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6417C2" w14:textId="77777777" w:rsidR="002C7FEB" w:rsidRPr="00A54C3E" w:rsidRDefault="002C7FEB" w:rsidP="00E837A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F00B13"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66DD6C3"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4ED4EC54"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2C7FEB" w:rsidRPr="00A54C3E" w14:paraId="0BC6D9D3"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7B2529"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44D7D25"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4377C23C"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9F1DE9"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4B5E92"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71731146"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4633E4E"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5A18B7"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2C7FEB" w:rsidRPr="00A54C3E" w14:paraId="1C206660"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66AA0BD"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A56BAC"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2C7FEB" w:rsidRPr="00A54C3E" w14:paraId="516D3CB3"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042FE4"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AE0E74"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6BE8095"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3557C100" w14:textId="77777777" w:rsidR="002C7FEB" w:rsidRPr="00A54C3E" w:rsidRDefault="002C7FEB" w:rsidP="002C7FEB">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0293F3EC"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01014CD3"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2C7FEB" w:rsidRPr="00A54C3E" w14:paraId="32C2C4A0"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ECF4F3"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7DE4E5"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7766B91B"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FDFC63"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C85B63"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6167D5F4"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D84056"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290314"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2C7FEB" w:rsidRPr="00A54C3E" w14:paraId="1C01AD5D"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787DA9D"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DAA53B"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2C7FEB" w:rsidRPr="00A54C3E" w14:paraId="18CC74FB" w14:textId="77777777" w:rsidTr="00E837A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6495F7"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D9DBA7"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6B07674" w14:textId="77777777" w:rsidR="002C7FEB" w:rsidRPr="00A54C3E" w:rsidRDefault="002C7FEB" w:rsidP="002C7FEB">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6ABD45F6"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2C7FEB" w:rsidRPr="00A54C3E" w14:paraId="42949075"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31D816"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3BCF82"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10C742A5"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76B75D"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6542F9"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75474E7"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0E15AE45"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70CB3334"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3E783D30"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C7FEB" w:rsidRPr="00A54C3E" w14:paraId="40462D7F"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D03879"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135239"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2B21217F"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4C4457"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E6AA54"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10EDBD4"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21433ED"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C7FEB" w:rsidRPr="00A54C3E" w14:paraId="5F0B9973"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C18D1C0"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33BDF7"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33FDDF8D"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B0AC01F"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793BF4"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D75EAE2"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FC09E98"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2C7FEB" w:rsidRPr="00A54C3E" w14:paraId="6009CB4C"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90F36D"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2D77E01"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2C7FEB" w:rsidRPr="00A54C3E" w14:paraId="0658087C" w14:textId="77777777" w:rsidTr="00E837A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2C901C4" w14:textId="77777777" w:rsidR="002C7FEB" w:rsidRPr="00A54C3E" w:rsidRDefault="002C7FEB" w:rsidP="00E837A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55B045" w14:textId="77777777" w:rsidR="002C7FEB" w:rsidRPr="00A54C3E" w:rsidRDefault="002C7FEB" w:rsidP="00E837A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A4A201C"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08BED2AD" w14:textId="77777777" w:rsidR="002C7FEB" w:rsidRPr="00A54C3E" w:rsidRDefault="002C7FEB" w:rsidP="002C7FEB">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1BA4FE1B" w14:textId="77777777" w:rsidR="002C7FEB" w:rsidRPr="00A54C3E" w:rsidRDefault="002C7FEB" w:rsidP="002C7FEB">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23B521AF" w14:textId="77777777" w:rsidR="002C7FEB" w:rsidRPr="00A54C3E" w:rsidRDefault="002C7FEB" w:rsidP="002C7FEB">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2C7FEB" w:rsidRPr="00A54C3E" w14:paraId="11FCD726" w14:textId="77777777" w:rsidTr="00E837A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76DA022D"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24925CC1" w14:textId="77777777" w:rsidR="002C7FEB" w:rsidRPr="00A54C3E" w:rsidRDefault="002C7FEB" w:rsidP="00E837A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1DFD1AE0" w14:textId="77777777" w:rsidR="002C7FEB" w:rsidRPr="00A54C3E" w:rsidRDefault="002C7FEB" w:rsidP="00E837A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2C7FEB" w:rsidRPr="00A54C3E" w14:paraId="5E41E4B6"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6832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156EA"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02541"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2C7FEB" w:rsidRPr="00A54C3E" w14:paraId="74729663"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FF98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3861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C9526"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72391192"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04E05"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BE11FA"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4568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5A2C6330"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410A4"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DF2E2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99DED"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2697B80F"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61D5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FE0C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F143A"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7A836260"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CD9C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ADE2A"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9C04F"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57B21E83"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1E840"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79DF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3E7D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36221394"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67A5"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1A1FE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6972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231B2E0D"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5EF2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3A11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738D0"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778C4F94"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25BD2"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982D9"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D867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4213EDC1"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5E47D"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B75D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47833"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9F26971"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4EBEB"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B51F1"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34D8A"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38B9F1F"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40ABD"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CC3B5"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CE8C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47FF1C82"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26E7"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54011"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77EF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4D99AB5"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6FFC"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5D85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92126"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2CF62E95"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CB7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9CF5F"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54C20"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75C580BB"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5E47D"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B91DD"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787E6"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2BFD002"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881A4"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2463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CC3C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59C8440"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BBC68"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7E043"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3353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4353964D"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A50DB"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CD7F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53874"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A74300F"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9F1D8"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FDE90"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9EDC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14F97117"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4627A"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2B08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BB69C"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407440EB" w14:textId="77777777" w:rsidR="002C7FEB" w:rsidRPr="00A54C3E" w:rsidRDefault="002C7FEB" w:rsidP="002C7FEB">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46EB4EBD" w14:textId="77777777" w:rsidR="002C7FEB" w:rsidRPr="00A54C3E" w:rsidRDefault="002C7FEB" w:rsidP="002C7FEB">
      <w:pPr>
        <w:spacing w:after="4" w:line="250" w:lineRule="auto"/>
        <w:ind w:left="87" w:hanging="10"/>
        <w:jc w:val="both"/>
        <w:rPr>
          <w:rFonts w:ascii="Verdana" w:eastAsia="Arial" w:hAnsi="Verdana" w:cs="Arial"/>
          <w:color w:val="000000"/>
          <w:sz w:val="18"/>
          <w:szCs w:val="18"/>
          <w:lang w:eastAsia="sl-SI"/>
          <w14:ligatures w14:val="standardContextual"/>
        </w:rPr>
      </w:pPr>
    </w:p>
    <w:p w14:paraId="4C387A8E" w14:textId="77777777" w:rsidR="002C7FEB" w:rsidRPr="00A54C3E" w:rsidRDefault="002C7FEB" w:rsidP="002C7FEB">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2DC287E2" w14:textId="77777777" w:rsidR="002C7FEB" w:rsidRPr="00A54C3E" w:rsidRDefault="002C7FEB" w:rsidP="002C7FEB">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1AE3AAF7" w14:textId="77777777" w:rsidR="002C7FEB" w:rsidRPr="00A54C3E" w:rsidRDefault="002C7FEB" w:rsidP="002C7FEB">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2B22929C" w14:textId="77777777" w:rsidR="002C7FEB" w:rsidRPr="00A54C3E" w:rsidRDefault="002C7FEB" w:rsidP="002C7FEB">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685F2C15" w14:textId="77777777" w:rsidR="002C7FEB" w:rsidRPr="00A54C3E" w:rsidRDefault="002C7FEB" w:rsidP="002C7FEB">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262B116C" w14:textId="77777777" w:rsidR="002C7FEB" w:rsidRPr="00A54C3E" w:rsidRDefault="002C7FEB" w:rsidP="002C7FEB">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2C7FEB" w:rsidRPr="00A54C3E" w14:paraId="15AF62C9" w14:textId="77777777" w:rsidTr="00E837A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5D48365F" w14:textId="77777777" w:rsidR="002C7FEB" w:rsidRPr="00A54C3E" w:rsidRDefault="002C7FEB" w:rsidP="00E837A4">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5AC80F" w14:textId="77777777" w:rsidR="002C7FEB" w:rsidRPr="00A54C3E" w:rsidRDefault="002C7FEB" w:rsidP="00E837A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B9B05B" w14:textId="77777777" w:rsidR="002C7FEB" w:rsidRPr="00A54C3E" w:rsidRDefault="002C7FEB" w:rsidP="00E837A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2C7FEB" w:rsidRPr="00A54C3E" w14:paraId="0A4B2DBC"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D76B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F043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1C0B9"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2C7FEB" w:rsidRPr="00A54C3E" w14:paraId="78DA053C"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6457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29FBF"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735D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109B1CFE"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7BBF7"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2E59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EE384"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FFC5618"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3EE2D"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C50D2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5DAED"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39FD6EC"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F9FB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E7838"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6EAF0"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28C3279A"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4FE7E"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3EAB0"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F1D49"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18EA1151"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30D9E"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E5BF5"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AC5F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A479759"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70FD0"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16920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CECDD"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1142F20"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632F5"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5DC3FC"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4725C"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3C31AA63"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0DAA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043EE"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ADB73"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F380D1A"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2691C"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74C8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F024C"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4B4E241D"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B831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47A4"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95351"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08F5977B"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C56A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4667C"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C7085"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5FB32798"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F225"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65295"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AC924"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13672CF2"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2D0ED"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1604B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BFBA9E"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4004B69F"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408D1"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33002"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95C71E"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567307FC"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EBABF"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EE1B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60963"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66446B57"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63367"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EBCA1"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72789"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35685639"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C7C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A77E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6C09E"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1AEB242C"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0A6F7"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23EE7"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3F06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78E9D442"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763A8"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6FC4B"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D9C865"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2C7FEB" w:rsidRPr="00A54C3E" w14:paraId="59C4A9AB" w14:textId="77777777" w:rsidTr="00E837A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0D4B3" w14:textId="77777777" w:rsidR="002C7FEB" w:rsidRPr="00A54C3E" w:rsidRDefault="002C7FEB" w:rsidP="00E837A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CA016"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62349" w14:textId="77777777" w:rsidR="002C7FEB" w:rsidRPr="00A54C3E" w:rsidRDefault="002C7FEB" w:rsidP="00E837A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2E80016A" w14:textId="77777777" w:rsidR="00994F8A" w:rsidRPr="00D61DDA" w:rsidRDefault="00994F8A" w:rsidP="00994F8A">
      <w:pPr>
        <w:spacing w:after="0"/>
        <w:jc w:val="both"/>
        <w:rPr>
          <w:rFonts w:ascii="Arial" w:eastAsia="Times New Roman" w:hAnsi="Arial" w:cs="Arial"/>
          <w:sz w:val="18"/>
          <w:szCs w:val="18"/>
          <w:lang w:eastAsia="sl-SI"/>
        </w:rPr>
      </w:pPr>
      <w:r w:rsidRPr="00D61DDA">
        <w:rPr>
          <w:rFonts w:ascii="Arial" w:eastAsia="Times New Roman" w:hAnsi="Arial" w:cs="Arial"/>
          <w:sz w:val="18"/>
          <w:szCs w:val="18"/>
          <w:lang w:eastAsia="sl-SI"/>
        </w:rPr>
        <w:t>PRILOGA 2</w:t>
      </w:r>
      <w:r>
        <w:rPr>
          <w:rFonts w:ascii="Arial" w:eastAsia="Times New Roman" w:hAnsi="Arial" w:cs="Arial"/>
          <w:sz w:val="18"/>
          <w:szCs w:val="18"/>
          <w:lang w:eastAsia="sl-SI"/>
        </w:rPr>
        <w:t xml:space="preserve"> k vzdrževalni pogodbi</w:t>
      </w:r>
    </w:p>
    <w:p w14:paraId="7FC3191E" w14:textId="77777777" w:rsidR="00994F8A" w:rsidRDefault="00994F8A" w:rsidP="00994F8A">
      <w:pPr>
        <w:spacing w:after="0"/>
        <w:jc w:val="both"/>
        <w:rPr>
          <w:rFonts w:ascii="Arial" w:eastAsia="Times New Roman" w:hAnsi="Arial" w:cs="Arial"/>
          <w:b/>
          <w:sz w:val="18"/>
          <w:szCs w:val="18"/>
          <w:lang w:eastAsia="sl-SI"/>
        </w:rPr>
      </w:pPr>
    </w:p>
    <w:p w14:paraId="7AA79D63"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0B4DEB29"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474331AD"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77D59302" w14:textId="77777777" w:rsidR="00994F8A" w:rsidRPr="00A06BA8" w:rsidRDefault="00994F8A" w:rsidP="00994F8A">
      <w:pPr>
        <w:spacing w:after="0"/>
        <w:rPr>
          <w:rFonts w:ascii="Arial" w:eastAsia="Times New Roman" w:hAnsi="Arial" w:cs="Arial"/>
          <w:sz w:val="18"/>
          <w:szCs w:val="18"/>
          <w:lang w:eastAsia="sl-SI"/>
        </w:rPr>
      </w:pPr>
    </w:p>
    <w:p w14:paraId="5775B9C6"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5A64B91E"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651EAC15"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64BC88F4"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2FDEE4FD"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15038A6A" w14:textId="77777777" w:rsidR="00994F8A" w:rsidRPr="00A06BA8" w:rsidRDefault="00994F8A" w:rsidP="00994F8A">
      <w:pPr>
        <w:spacing w:after="0"/>
        <w:rPr>
          <w:rFonts w:ascii="Arial" w:eastAsia="Times New Roman" w:hAnsi="Arial" w:cs="Arial"/>
          <w:sz w:val="18"/>
          <w:szCs w:val="18"/>
          <w:lang w:eastAsia="sl-SI"/>
        </w:rPr>
      </w:pPr>
    </w:p>
    <w:p w14:paraId="43E1C971" w14:textId="77777777" w:rsidR="00994F8A" w:rsidRPr="00A06BA8" w:rsidRDefault="00994F8A" w:rsidP="00994F8A">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47F9D216" w14:textId="77777777" w:rsidR="00994F8A" w:rsidRPr="00A06BA8" w:rsidRDefault="00994F8A" w:rsidP="00994F8A">
      <w:pPr>
        <w:tabs>
          <w:tab w:val="left" w:pos="720"/>
        </w:tabs>
        <w:spacing w:after="0"/>
        <w:jc w:val="both"/>
        <w:rPr>
          <w:rFonts w:ascii="Arial" w:eastAsia="Times New Roman" w:hAnsi="Arial" w:cs="Arial"/>
          <w:sz w:val="18"/>
          <w:szCs w:val="18"/>
          <w:lang w:eastAsia="sl-SI"/>
        </w:rPr>
      </w:pPr>
    </w:p>
    <w:p w14:paraId="55FD6E42" w14:textId="77777777" w:rsidR="00994F8A" w:rsidRPr="00A06BA8" w:rsidRDefault="00994F8A" w:rsidP="00994F8A">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767BB2C3" w14:textId="77777777" w:rsidR="00994F8A" w:rsidRPr="00A06BA8" w:rsidRDefault="00994F8A" w:rsidP="00994F8A">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0285EC6A" w14:textId="77777777" w:rsidR="00994F8A" w:rsidRPr="00A06BA8" w:rsidRDefault="00994F8A" w:rsidP="00994F8A">
      <w:pPr>
        <w:keepLines/>
        <w:widowControl w:val="0"/>
        <w:tabs>
          <w:tab w:val="left" w:pos="2155"/>
        </w:tabs>
        <w:spacing w:after="0"/>
        <w:jc w:val="center"/>
        <w:rPr>
          <w:rFonts w:ascii="Arial" w:eastAsia="Times New Roman" w:hAnsi="Arial" w:cs="Arial"/>
          <w:b/>
          <w:sz w:val="18"/>
          <w:szCs w:val="18"/>
        </w:rPr>
      </w:pPr>
    </w:p>
    <w:p w14:paraId="66CB3E80" w14:textId="77777777" w:rsidR="00994F8A" w:rsidRPr="00A06BA8" w:rsidRDefault="00994F8A" w:rsidP="00994F8A">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1E29A3D9"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E7F832A" w14:textId="77777777" w:rsidR="00994F8A" w:rsidRPr="00A06BA8" w:rsidRDefault="00994F8A" w:rsidP="00994F8A">
      <w:pPr>
        <w:spacing w:after="0"/>
        <w:jc w:val="both"/>
        <w:rPr>
          <w:rFonts w:ascii="Arial" w:eastAsia="Times New Roman" w:hAnsi="Arial" w:cs="Arial"/>
          <w:sz w:val="18"/>
          <w:szCs w:val="18"/>
          <w:lang w:eastAsia="sl-SI"/>
        </w:rPr>
      </w:pPr>
    </w:p>
    <w:p w14:paraId="3CD7B91A"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3AE4E1ED"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79BC25DF"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205E7FA"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77A14758" w14:textId="77777777" w:rsidR="00994F8A" w:rsidRPr="00A06BA8" w:rsidRDefault="00994F8A" w:rsidP="00994F8A">
      <w:pPr>
        <w:spacing w:after="0"/>
        <w:jc w:val="both"/>
        <w:rPr>
          <w:rFonts w:ascii="Arial" w:eastAsia="Times New Roman" w:hAnsi="Arial" w:cs="Arial"/>
          <w:sz w:val="18"/>
          <w:szCs w:val="18"/>
          <w:lang w:eastAsia="sl-SI"/>
        </w:rPr>
      </w:pPr>
    </w:p>
    <w:p w14:paraId="013AFFE5"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4F77B0A8"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DC10D47"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32271F7B"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21EF7E7D"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7BD43BDA"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p>
    <w:p w14:paraId="18090E1D"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2E6F2203"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78789EC2"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66F783B"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3D643DBC"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9A12804"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46890FAC" w14:textId="77777777" w:rsidR="00994F8A" w:rsidRPr="00A06BA8" w:rsidRDefault="00994F8A" w:rsidP="00994F8A">
      <w:pPr>
        <w:spacing w:after="0"/>
        <w:jc w:val="both"/>
        <w:rPr>
          <w:rFonts w:ascii="Arial" w:eastAsia="Times New Roman" w:hAnsi="Arial" w:cs="Arial"/>
          <w:sz w:val="18"/>
          <w:szCs w:val="18"/>
          <w:lang w:eastAsia="sl-SI"/>
        </w:rPr>
      </w:pPr>
    </w:p>
    <w:p w14:paraId="132B1ABF"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77ADBC05"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F12F337"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509784B" w14:textId="77777777" w:rsidR="00994F8A" w:rsidRPr="00A06BA8" w:rsidRDefault="00994F8A" w:rsidP="00994F8A">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0758C3FE"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63ACBB" w14:textId="77777777" w:rsidR="00994F8A" w:rsidRPr="00A06BA8" w:rsidRDefault="00994F8A" w:rsidP="00994F8A">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51E66A62" w14:textId="77777777" w:rsidR="00994F8A" w:rsidRPr="00A06BA8" w:rsidRDefault="00994F8A" w:rsidP="00994F8A">
      <w:pPr>
        <w:spacing w:after="0"/>
        <w:rPr>
          <w:rFonts w:ascii="Arial" w:eastAsia="Times New Roman" w:hAnsi="Arial" w:cs="Arial"/>
          <w:sz w:val="18"/>
          <w:szCs w:val="18"/>
        </w:rPr>
      </w:pPr>
    </w:p>
    <w:p w14:paraId="0F8C1389"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BD631C2" w14:textId="77777777" w:rsidR="00994F8A" w:rsidRPr="00A06BA8" w:rsidRDefault="00994F8A" w:rsidP="00994F8A">
      <w:pPr>
        <w:spacing w:after="0"/>
        <w:jc w:val="both"/>
        <w:rPr>
          <w:rFonts w:ascii="Arial" w:eastAsia="Times New Roman" w:hAnsi="Arial" w:cs="Arial"/>
          <w:sz w:val="18"/>
          <w:szCs w:val="18"/>
        </w:rPr>
      </w:pPr>
    </w:p>
    <w:p w14:paraId="333FA1CA"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2B2E92B5" w14:textId="77777777" w:rsidR="00994F8A" w:rsidRPr="00A06BA8" w:rsidRDefault="00994F8A" w:rsidP="00994F8A">
      <w:pPr>
        <w:spacing w:after="0"/>
        <w:jc w:val="both"/>
        <w:rPr>
          <w:rFonts w:ascii="Arial" w:eastAsia="Times New Roman" w:hAnsi="Arial" w:cs="Arial"/>
          <w:sz w:val="18"/>
          <w:szCs w:val="18"/>
        </w:rPr>
      </w:pPr>
    </w:p>
    <w:p w14:paraId="34BEF8CE"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1D5BC284" w14:textId="77777777" w:rsidR="00994F8A" w:rsidRPr="00A06BA8" w:rsidRDefault="00994F8A" w:rsidP="00994F8A">
      <w:pPr>
        <w:spacing w:after="0"/>
        <w:jc w:val="both"/>
        <w:rPr>
          <w:rFonts w:ascii="Arial" w:eastAsia="Times New Roman" w:hAnsi="Arial" w:cs="Arial"/>
          <w:sz w:val="18"/>
          <w:szCs w:val="18"/>
        </w:rPr>
      </w:pPr>
    </w:p>
    <w:p w14:paraId="644206F6" w14:textId="77777777" w:rsidR="00994F8A" w:rsidRPr="00A06BA8" w:rsidRDefault="00994F8A" w:rsidP="00994F8A">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5411F05F"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p>
    <w:p w14:paraId="4F3F40A8"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48A04632"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7B1CBD9" w14:textId="77777777" w:rsidR="00994F8A" w:rsidRPr="00A06BA8" w:rsidRDefault="00994F8A" w:rsidP="00994F8A">
      <w:pPr>
        <w:widowControl w:val="0"/>
        <w:autoSpaceDE w:val="0"/>
        <w:autoSpaceDN w:val="0"/>
        <w:adjustRightInd w:val="0"/>
        <w:spacing w:after="0"/>
        <w:jc w:val="both"/>
        <w:rPr>
          <w:rFonts w:ascii="Arial" w:eastAsia="Times New Roman" w:hAnsi="Arial" w:cs="Arial"/>
          <w:b/>
          <w:bCs/>
          <w:sz w:val="18"/>
          <w:szCs w:val="18"/>
          <w:lang w:eastAsia="sl-SI"/>
        </w:rPr>
      </w:pPr>
    </w:p>
    <w:p w14:paraId="0AE61BF4"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38CB0422"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5F6A516F"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0CC2FB4D"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2F2F62A2"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47E7BA64"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1FE66A7E"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65902748"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663FE83E"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3CBD92BA"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4FB2BB3E"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16C612EA"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47D0693C"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161EE8D"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45096333"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142F7C6A"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7CC49CA9" w14:textId="77777777" w:rsidR="00994F8A" w:rsidRPr="00A06BA8" w:rsidRDefault="00994F8A" w:rsidP="00994F8A">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1DBAFB67"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4B6993"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4D1DE6FF"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F33A021"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Če je obdelovalec opravljanje teh dejanj upravičeno poveril tretji osebi (pogodbenemu </w:t>
      </w:r>
      <w:proofErr w:type="spellStart"/>
      <w:r w:rsidRPr="00A06BA8">
        <w:rPr>
          <w:rFonts w:ascii="Arial" w:eastAsia="Times New Roman" w:hAnsi="Arial" w:cs="Arial"/>
          <w:sz w:val="18"/>
          <w:szCs w:val="18"/>
          <w:lang w:eastAsia="sl-SI"/>
        </w:rPr>
        <w:t>podobdelovalcu</w:t>
      </w:r>
      <w:proofErr w:type="spellEnd"/>
      <w:r w:rsidRPr="00A06BA8">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4A92BD26"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A6F2641"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dostop, kakšna pooblastila ima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sprejeti oziroma izvajati za varstvo teh podatkov. </w:t>
      </w:r>
      <w:r w:rsidRPr="00A06BA8">
        <w:rPr>
          <w:rFonts w:ascii="Arial" w:eastAsia="Times New Roman" w:hAnsi="Arial" w:cs="Arial"/>
          <w:sz w:val="18"/>
          <w:szCs w:val="18"/>
          <w:lang w:eastAsia="sl-SI"/>
        </w:rPr>
        <w:t xml:space="preserve">Pogodbeni </w:t>
      </w:r>
      <w:proofErr w:type="spellStart"/>
      <w:r w:rsidRPr="00A06BA8">
        <w:rPr>
          <w:rFonts w:ascii="Arial" w:eastAsia="Times New Roman" w:hAnsi="Arial" w:cs="Arial"/>
          <w:sz w:val="18"/>
          <w:szCs w:val="18"/>
          <w:lang w:eastAsia="sl-SI"/>
        </w:rPr>
        <w:t>podobdelovalec</w:t>
      </w:r>
      <w:proofErr w:type="spellEnd"/>
      <w:r w:rsidRPr="00A06BA8">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151B8872"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C4E4891"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sidRPr="00A06BA8">
        <w:rPr>
          <w:rFonts w:ascii="Arial" w:eastAsia="Times New Roman" w:hAnsi="Arial" w:cs="Arial"/>
          <w:snapToGrid w:val="0"/>
          <w:sz w:val="18"/>
          <w:szCs w:val="18"/>
          <w:lang w:eastAsia="sl-SI"/>
        </w:rPr>
        <w:t>podobdelovalcu</w:t>
      </w:r>
      <w:proofErr w:type="spellEnd"/>
      <w:r w:rsidRPr="00A06BA8">
        <w:rPr>
          <w:rFonts w:ascii="Arial" w:eastAsia="Times New Roman" w:hAnsi="Arial" w:cs="Arial"/>
          <w:snapToGrid w:val="0"/>
          <w:sz w:val="18"/>
          <w:szCs w:val="18"/>
          <w:lang w:eastAsia="sl-SI"/>
        </w:rPr>
        <w:t xml:space="preserve">. </w:t>
      </w:r>
    </w:p>
    <w:p w14:paraId="4242C3A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657F958"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Seznam pogodbenih </w:t>
      </w:r>
      <w:proofErr w:type="spellStart"/>
      <w:r w:rsidRPr="00A06BA8">
        <w:rPr>
          <w:rFonts w:ascii="Arial" w:eastAsia="Times New Roman" w:hAnsi="Arial" w:cs="Arial"/>
          <w:snapToGrid w:val="0"/>
          <w:sz w:val="18"/>
          <w:szCs w:val="18"/>
          <w:lang w:eastAsia="sl-SI"/>
        </w:rPr>
        <w:t>podobdelovalcev</w:t>
      </w:r>
      <w:proofErr w:type="spellEnd"/>
      <w:r w:rsidRPr="00A06BA8">
        <w:rPr>
          <w:rFonts w:ascii="Arial" w:eastAsia="Times New Roman" w:hAnsi="Arial" w:cs="Arial"/>
          <w:snapToGrid w:val="0"/>
          <w:sz w:val="18"/>
          <w:szCs w:val="18"/>
          <w:lang w:eastAsia="sl-SI"/>
        </w:rPr>
        <w:t xml:space="preserve"> se nahaja v Prilogi 2, ki predstavlja sestavni del te pogodbe.</w:t>
      </w:r>
    </w:p>
    <w:p w14:paraId="48055021"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0EDFCD7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spora med obdelovalcem in pogodbenim </w:t>
      </w:r>
      <w:proofErr w:type="spellStart"/>
      <w:r w:rsidRPr="00A06BA8">
        <w:rPr>
          <w:rFonts w:ascii="Arial" w:eastAsia="Times New Roman" w:hAnsi="Arial" w:cs="Arial"/>
          <w:snapToGrid w:val="0"/>
          <w:sz w:val="18"/>
          <w:szCs w:val="18"/>
          <w:lang w:eastAsia="sl-SI"/>
        </w:rPr>
        <w:t>podobdelovalcem</w:t>
      </w:r>
      <w:proofErr w:type="spellEnd"/>
      <w:r w:rsidRPr="00A06BA8">
        <w:rPr>
          <w:rFonts w:ascii="Arial" w:eastAsia="Times New Roman" w:hAnsi="Arial" w:cs="Arial"/>
          <w:snapToGrid w:val="0"/>
          <w:sz w:val="18"/>
          <w:szCs w:val="18"/>
          <w:lang w:eastAsia="sl-SI"/>
        </w:rPr>
        <w:t xml:space="preserve"> je dolžan pogodbeni </w:t>
      </w:r>
      <w:proofErr w:type="spellStart"/>
      <w:r w:rsidRPr="00A06BA8">
        <w:rPr>
          <w:rFonts w:ascii="Arial" w:eastAsia="Times New Roman" w:hAnsi="Arial" w:cs="Arial"/>
          <w:snapToGrid w:val="0"/>
          <w:sz w:val="18"/>
          <w:szCs w:val="18"/>
          <w:lang w:eastAsia="sl-SI"/>
        </w:rPr>
        <w:t>podobdelovalec</w:t>
      </w:r>
      <w:proofErr w:type="spellEnd"/>
      <w:r w:rsidRPr="00A06BA8">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3AD93E85"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B403F5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w:t>
      </w:r>
      <w:proofErr w:type="spellStart"/>
      <w:r w:rsidRPr="00A06BA8">
        <w:rPr>
          <w:rFonts w:ascii="Arial" w:eastAsia="Times New Roman" w:hAnsi="Arial" w:cs="Arial"/>
          <w:snapToGrid w:val="0"/>
          <w:sz w:val="18"/>
          <w:szCs w:val="18"/>
          <w:lang w:eastAsia="sl-SI"/>
        </w:rPr>
        <w:t>podobdelovalca</w:t>
      </w:r>
      <w:proofErr w:type="spellEnd"/>
      <w:r w:rsidRPr="00A06BA8">
        <w:rPr>
          <w:rFonts w:ascii="Arial" w:eastAsia="Times New Roman" w:hAnsi="Arial" w:cs="Arial"/>
          <w:snapToGrid w:val="0"/>
          <w:sz w:val="18"/>
          <w:szCs w:val="18"/>
          <w:lang w:eastAsia="sl-SI"/>
        </w:rPr>
        <w:t xml:space="preserve"> se osebni podatki brez nepotrebnega odlašanja vrnejo obdelovalcu. </w:t>
      </w:r>
    </w:p>
    <w:p w14:paraId="2AC9FFD0" w14:textId="77777777" w:rsidR="00994F8A" w:rsidRPr="00A06BA8" w:rsidRDefault="00994F8A" w:rsidP="00994F8A">
      <w:pPr>
        <w:widowControl w:val="0"/>
        <w:autoSpaceDE w:val="0"/>
        <w:autoSpaceDN w:val="0"/>
        <w:adjustRightInd w:val="0"/>
        <w:spacing w:after="0"/>
        <w:jc w:val="both"/>
        <w:rPr>
          <w:rFonts w:ascii="Arial" w:eastAsia="Times New Roman" w:hAnsi="Arial" w:cs="Arial"/>
          <w:bCs/>
          <w:sz w:val="18"/>
          <w:szCs w:val="18"/>
          <w:lang w:eastAsia="sl-SI"/>
        </w:rPr>
      </w:pPr>
    </w:p>
    <w:p w14:paraId="22678BEE" w14:textId="77777777" w:rsidR="00994F8A" w:rsidRPr="00A06BA8" w:rsidRDefault="00994F8A" w:rsidP="00994F8A">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796FFA3B"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DFA24B"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3961F0A3"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7D596B70"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6A7B99CD"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22C83FE4"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zagotavlja učinkovit način blokiranja, uničenja, izbrisa ali </w:t>
      </w:r>
      <w:proofErr w:type="spellStart"/>
      <w:r w:rsidRPr="00A06BA8">
        <w:rPr>
          <w:rFonts w:ascii="Arial" w:eastAsia="Times New Roman" w:hAnsi="Arial" w:cs="Arial"/>
          <w:snapToGrid w:val="0"/>
          <w:sz w:val="18"/>
          <w:szCs w:val="18"/>
          <w:lang w:eastAsia="sl-SI"/>
        </w:rPr>
        <w:t>anonimiziranja</w:t>
      </w:r>
      <w:proofErr w:type="spellEnd"/>
      <w:r w:rsidRPr="00A06BA8">
        <w:rPr>
          <w:rFonts w:ascii="Arial" w:eastAsia="Times New Roman" w:hAnsi="Arial" w:cs="Arial"/>
          <w:snapToGrid w:val="0"/>
          <w:sz w:val="18"/>
          <w:szCs w:val="18"/>
          <w:lang w:eastAsia="sl-SI"/>
        </w:rPr>
        <w:t xml:space="preserve"> osebnih podatkov,</w:t>
      </w:r>
    </w:p>
    <w:p w14:paraId="7747CF50" w14:textId="77777777" w:rsidR="00994F8A" w:rsidRPr="00A06BA8" w:rsidRDefault="00994F8A" w:rsidP="004624C9">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18E926D4"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438342BF"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A467E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7333D45"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3C261ED"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23337D1E"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953AE5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A53C2D3" w14:textId="77777777" w:rsidR="00994F8A" w:rsidRPr="00A06BA8" w:rsidRDefault="00994F8A" w:rsidP="00994F8A">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2A661197"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8BD87C7"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0A0EA06F"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6E2D6C35"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5F9D1BB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93C71F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lastRenderedPageBreak/>
        <w:t>Vsak nov program ali spremembo pri obstoječih programih je treba pred redno uporabo testirati na testnem vzorcu. Razvojni programi in testne podatkovne zbirke morajo biti ločene od produkcijskega okolja.</w:t>
      </w:r>
    </w:p>
    <w:p w14:paraId="0EED5665"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42181A9C"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1C1BC2C"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705CB43B"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2F7B29E1"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3026CB0"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2F106E83"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246C5183"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6A7FD1B9"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49D9CD2" w14:textId="77777777" w:rsidR="00994F8A" w:rsidRPr="00A06BA8" w:rsidRDefault="00994F8A" w:rsidP="00994F8A">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6D95EC5E" w14:textId="77777777" w:rsidR="00994F8A" w:rsidRPr="00A06BA8" w:rsidRDefault="00994F8A" w:rsidP="00994F8A">
      <w:pPr>
        <w:spacing w:after="0"/>
        <w:jc w:val="both"/>
        <w:rPr>
          <w:rFonts w:ascii="Arial" w:eastAsia="Times New Roman" w:hAnsi="Arial" w:cs="Arial"/>
          <w:bCs/>
          <w:sz w:val="18"/>
          <w:szCs w:val="18"/>
          <w:lang w:eastAsia="sl-SI"/>
        </w:rPr>
      </w:pPr>
    </w:p>
    <w:p w14:paraId="2B99C850" w14:textId="77777777" w:rsidR="00994F8A" w:rsidRPr="00A06BA8" w:rsidRDefault="00994F8A" w:rsidP="00994F8A">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45A669C6"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C349A10" w14:textId="77777777" w:rsidR="00994F8A" w:rsidRPr="00A06BA8" w:rsidRDefault="00994F8A" w:rsidP="00994F8A">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29071614" w14:textId="77777777" w:rsidR="00994F8A" w:rsidRPr="00A06BA8" w:rsidRDefault="00994F8A" w:rsidP="00994F8A">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0FE6D4EF" w14:textId="77777777" w:rsidR="00994F8A" w:rsidRPr="00A06BA8" w:rsidRDefault="00994F8A" w:rsidP="00994F8A">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25839C3C"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50D613E"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2D587140"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34FD630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77CD58B6"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1BD13568" w14:textId="77777777" w:rsidR="00994F8A" w:rsidRPr="00A06BA8" w:rsidRDefault="00994F8A" w:rsidP="00994F8A">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43FA90DA"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E93CC44"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07103B14" w14:textId="77777777" w:rsidR="00994F8A" w:rsidRPr="00A06BA8" w:rsidRDefault="00994F8A" w:rsidP="00994F8A">
      <w:pPr>
        <w:spacing w:after="0"/>
        <w:rPr>
          <w:rFonts w:ascii="Arial" w:eastAsia="Times New Roman" w:hAnsi="Arial" w:cs="Arial"/>
          <w:sz w:val="18"/>
          <w:szCs w:val="18"/>
          <w:lang w:eastAsia="sl-SI"/>
        </w:rPr>
      </w:pPr>
    </w:p>
    <w:p w14:paraId="14B710CF"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4E0CA4EC"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561FD5C3"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1E58867D" w14:textId="77777777" w:rsidR="00994F8A" w:rsidRPr="00A06BA8" w:rsidRDefault="00994F8A" w:rsidP="004624C9">
      <w:pPr>
        <w:numPr>
          <w:ilvl w:val="0"/>
          <w:numId w:val="42"/>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452C2B6C" w14:textId="77777777" w:rsidR="00994F8A" w:rsidRPr="00A06BA8" w:rsidRDefault="00994F8A" w:rsidP="004624C9">
      <w:pPr>
        <w:numPr>
          <w:ilvl w:val="0"/>
          <w:numId w:val="42"/>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w:t>
      </w:r>
      <w:proofErr w:type="spellStart"/>
      <w:r w:rsidRPr="00A06BA8">
        <w:rPr>
          <w:rFonts w:ascii="Arial" w:eastAsia="Times New Roman" w:hAnsi="Arial" w:cs="Arial"/>
          <w:sz w:val="18"/>
          <w:szCs w:val="18"/>
          <w:lang w:eastAsia="sl-SI"/>
        </w:rPr>
        <w:t>kriptirani</w:t>
      </w:r>
      <w:proofErr w:type="spellEnd"/>
      <w:r w:rsidRPr="00A06BA8">
        <w:rPr>
          <w:rFonts w:ascii="Arial" w:eastAsia="Times New Roman" w:hAnsi="Arial" w:cs="Arial"/>
          <w:sz w:val="18"/>
          <w:szCs w:val="18"/>
          <w:lang w:eastAsia="sl-SI"/>
        </w:rPr>
        <w:t xml:space="preserve"> obliki. </w:t>
      </w:r>
    </w:p>
    <w:p w14:paraId="4A8AA90C"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448410E5"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1988EB60"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4BA6E9C"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6F321B01"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7042E860" w14:textId="77777777" w:rsidR="00994F8A" w:rsidRPr="00A06BA8" w:rsidRDefault="00994F8A" w:rsidP="004624C9">
      <w:pPr>
        <w:numPr>
          <w:ilvl w:val="1"/>
          <w:numId w:val="4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51D9A42F" w14:textId="77777777" w:rsidR="00994F8A" w:rsidRPr="00A06BA8" w:rsidRDefault="00994F8A" w:rsidP="004624C9">
      <w:pPr>
        <w:numPr>
          <w:ilvl w:val="1"/>
          <w:numId w:val="42"/>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257C7BEA"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3AA7582"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2D6ACA3A"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74DCF047"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AFAD27F"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636A31F8"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7C0BDD25" w14:textId="77777777" w:rsidR="00994F8A" w:rsidRPr="00A06BA8" w:rsidRDefault="00994F8A" w:rsidP="004624C9">
      <w:pPr>
        <w:numPr>
          <w:ilvl w:val="0"/>
          <w:numId w:val="43"/>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sidRPr="00A06BA8">
        <w:rPr>
          <w:rFonts w:ascii="Arial" w:eastAsia="Times New Roman" w:hAnsi="Arial" w:cs="Arial"/>
          <w:sz w:val="18"/>
          <w:szCs w:val="18"/>
          <w:lang w:eastAsia="sl-SI"/>
        </w:rPr>
        <w:t>vpogledati</w:t>
      </w:r>
      <w:proofErr w:type="spellEnd"/>
      <w:r w:rsidRPr="00A06BA8">
        <w:rPr>
          <w:rFonts w:ascii="Arial" w:eastAsia="Times New Roman" w:hAnsi="Arial" w:cs="Arial"/>
          <w:sz w:val="18"/>
          <w:szCs w:val="18"/>
          <w:lang w:eastAsia="sl-SI"/>
        </w:rPr>
        <w:t xml:space="preserve"> v osebne podatke v dokumentih, vodi evidenco o tem, kdaj so bili posamezni osebni podatki </w:t>
      </w:r>
      <w:proofErr w:type="spellStart"/>
      <w:r w:rsidRPr="00A06BA8">
        <w:rPr>
          <w:rFonts w:ascii="Arial" w:eastAsia="Times New Roman" w:hAnsi="Arial" w:cs="Arial"/>
          <w:sz w:val="18"/>
          <w:szCs w:val="18"/>
          <w:lang w:eastAsia="sl-SI"/>
        </w:rPr>
        <w:t>vpogledani</w:t>
      </w:r>
      <w:proofErr w:type="spellEnd"/>
      <w:r w:rsidRPr="00A06BA8">
        <w:rPr>
          <w:rFonts w:ascii="Arial" w:eastAsia="Times New Roman" w:hAnsi="Arial" w:cs="Arial"/>
          <w:sz w:val="18"/>
          <w:szCs w:val="18"/>
          <w:lang w:eastAsia="sl-SI"/>
        </w:rPr>
        <w:t xml:space="preserve"> ali drugače obdelani in kdo je to storil, za obdobje 5 let.</w:t>
      </w:r>
    </w:p>
    <w:p w14:paraId="6E2FBD6A" w14:textId="77777777" w:rsidR="00994F8A" w:rsidRPr="00A06BA8" w:rsidRDefault="00994F8A" w:rsidP="004624C9">
      <w:pPr>
        <w:numPr>
          <w:ilvl w:val="1"/>
          <w:numId w:val="42"/>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388277C8"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39F945"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4B1C75BA"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1DDD3A1D"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B0B2EB8" w14:textId="77777777" w:rsidR="00994F8A" w:rsidRPr="00A06BA8" w:rsidRDefault="00994F8A" w:rsidP="00994F8A">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70C2DED" w14:textId="77777777" w:rsidR="00994F8A" w:rsidRPr="00A06BA8" w:rsidRDefault="00994F8A" w:rsidP="00994F8A">
      <w:pPr>
        <w:widowControl w:val="0"/>
        <w:autoSpaceDE w:val="0"/>
        <w:autoSpaceDN w:val="0"/>
        <w:adjustRightInd w:val="0"/>
        <w:spacing w:after="0"/>
        <w:jc w:val="both"/>
        <w:rPr>
          <w:rFonts w:ascii="Arial" w:eastAsia="Times New Roman" w:hAnsi="Arial" w:cs="Arial"/>
          <w:b/>
          <w:color w:val="000000"/>
          <w:sz w:val="18"/>
          <w:szCs w:val="18"/>
          <w:lang w:eastAsia="sl-SI"/>
        </w:rPr>
      </w:pPr>
    </w:p>
    <w:p w14:paraId="794A91D8"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3CCA06E0"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2D769F82"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3AD219CA"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293432E0"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29082B5"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0CF33099"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v primeru seznanitve s kršitvijo varstva osebnih podatkov, brez nepotrebnega odlašanja, pisno obvestiti upravljavca. Pisno obvestilo mora vsebovati opis kršitve varstva osebnih podatkov skupaj z vrstami </w:t>
      </w:r>
      <w:r w:rsidRPr="00A06BA8">
        <w:rPr>
          <w:rFonts w:ascii="Arial" w:eastAsia="Times New Roman" w:hAnsi="Arial" w:cs="Arial"/>
          <w:sz w:val="18"/>
          <w:szCs w:val="18"/>
          <w:lang w:eastAsia="sl-SI"/>
        </w:rPr>
        <w:lastRenderedPageBreak/>
        <w:t>in številom zadevnih evidenc osebnih podatkov ter kategorijami in številom zadevnih oseb. V pisnem obvestilu mora obdelovalec navesti tudi opis verjetnih posledic kršitve varstva osebnih podatkov.</w:t>
      </w:r>
    </w:p>
    <w:p w14:paraId="689C2510"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4946BB97"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39977575" w14:textId="77777777" w:rsidR="00994F8A" w:rsidRPr="00A06BA8" w:rsidRDefault="00994F8A" w:rsidP="00994F8A">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0281EF09"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DBBE477"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3C388BEA"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p>
    <w:p w14:paraId="605C62F4" w14:textId="77777777" w:rsidR="00994F8A" w:rsidRPr="00A06BA8" w:rsidRDefault="00994F8A" w:rsidP="00994F8A">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34D0767"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4D21CF50" w14:textId="77777777" w:rsidR="00994F8A" w:rsidRPr="00A06BA8" w:rsidRDefault="00994F8A" w:rsidP="00994F8A">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251B0230" w14:textId="77777777" w:rsidR="00994F8A" w:rsidRPr="00A06BA8" w:rsidRDefault="00994F8A" w:rsidP="00994F8A">
      <w:pPr>
        <w:widowControl w:val="0"/>
        <w:autoSpaceDE w:val="0"/>
        <w:autoSpaceDN w:val="0"/>
        <w:adjustRightInd w:val="0"/>
        <w:spacing w:after="0"/>
        <w:rPr>
          <w:rFonts w:ascii="Arial" w:eastAsia="Times New Roman" w:hAnsi="Arial" w:cs="Arial"/>
          <w:color w:val="000000"/>
          <w:sz w:val="18"/>
          <w:szCs w:val="18"/>
          <w:lang w:eastAsia="sl-SI"/>
        </w:rPr>
      </w:pPr>
    </w:p>
    <w:p w14:paraId="182FA1EA"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76634381" w14:textId="77777777" w:rsidR="00994F8A" w:rsidRPr="00A06BA8" w:rsidRDefault="00994F8A" w:rsidP="00994F8A">
      <w:pPr>
        <w:spacing w:after="0"/>
        <w:jc w:val="both"/>
        <w:rPr>
          <w:rFonts w:ascii="Arial" w:eastAsia="Times New Roman" w:hAnsi="Arial" w:cs="Arial"/>
          <w:sz w:val="18"/>
          <w:szCs w:val="18"/>
          <w:lang w:eastAsia="sl-SI"/>
        </w:rPr>
      </w:pPr>
    </w:p>
    <w:p w14:paraId="5921A03A" w14:textId="77777777" w:rsidR="00994F8A" w:rsidRPr="00A06BA8" w:rsidRDefault="00994F8A" w:rsidP="00994F8A">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7A0CAE5A"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389B85E" w14:textId="77777777" w:rsidR="00994F8A" w:rsidRPr="00A06BA8" w:rsidRDefault="00994F8A" w:rsidP="00994F8A">
      <w:pPr>
        <w:spacing w:after="0"/>
        <w:jc w:val="both"/>
        <w:rPr>
          <w:rFonts w:ascii="Arial" w:eastAsia="Times New Roman" w:hAnsi="Arial" w:cs="Arial"/>
          <w:sz w:val="18"/>
          <w:szCs w:val="18"/>
          <w:lang w:eastAsia="sl-SI"/>
        </w:rPr>
      </w:pPr>
    </w:p>
    <w:p w14:paraId="6572C9C9"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7FB4037A" w14:textId="77777777" w:rsidR="00994F8A" w:rsidRPr="00A06BA8" w:rsidRDefault="00994F8A" w:rsidP="00994F8A">
      <w:pPr>
        <w:spacing w:after="0"/>
        <w:jc w:val="both"/>
        <w:rPr>
          <w:rFonts w:ascii="Arial" w:eastAsia="Times New Roman" w:hAnsi="Arial" w:cs="Arial"/>
          <w:sz w:val="18"/>
          <w:szCs w:val="18"/>
          <w:lang w:eastAsia="sl-SI"/>
        </w:rPr>
      </w:pPr>
    </w:p>
    <w:p w14:paraId="37F648E5"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7E57507B" w14:textId="77777777" w:rsidR="00994F8A" w:rsidRPr="00A06BA8" w:rsidRDefault="00994F8A" w:rsidP="00994F8A">
      <w:pPr>
        <w:spacing w:after="0"/>
        <w:jc w:val="both"/>
        <w:rPr>
          <w:rFonts w:ascii="Arial" w:eastAsia="Times New Roman" w:hAnsi="Arial" w:cs="Arial"/>
          <w:sz w:val="18"/>
          <w:szCs w:val="18"/>
          <w:lang w:eastAsia="sl-SI"/>
        </w:rPr>
      </w:pPr>
    </w:p>
    <w:p w14:paraId="76B76FF9" w14:textId="77777777" w:rsidR="00994F8A" w:rsidRPr="00A06BA8" w:rsidRDefault="00994F8A" w:rsidP="00994F8A">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64F95DF"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63573EF"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xml:space="preserve"> navedeni v 2.točki Priloge 2. </w:t>
      </w:r>
    </w:p>
    <w:p w14:paraId="2BAD95A1"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D521A5B"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11C9D8DF"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791A541"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797D519A" w14:textId="77777777" w:rsidR="00994F8A" w:rsidRPr="00963C25" w:rsidRDefault="00994F8A" w:rsidP="004624C9">
      <w:pPr>
        <w:pStyle w:val="Odstavekseznama"/>
        <w:numPr>
          <w:ilvl w:val="0"/>
          <w:numId w:val="49"/>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B07A7A"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28578C23" w14:textId="77777777" w:rsidR="00994F8A" w:rsidRPr="00A06BA8" w:rsidRDefault="00994F8A" w:rsidP="00994F8A">
      <w:pPr>
        <w:spacing w:after="0"/>
        <w:rPr>
          <w:rFonts w:ascii="Arial" w:eastAsia="Times New Roman" w:hAnsi="Arial" w:cs="Arial"/>
          <w:sz w:val="18"/>
          <w:szCs w:val="18"/>
          <w:lang w:eastAsia="sl-SI"/>
        </w:rPr>
      </w:pPr>
    </w:p>
    <w:p w14:paraId="41A7F12F" w14:textId="77777777" w:rsidR="00994F8A" w:rsidRPr="00A06BA8" w:rsidRDefault="00994F8A" w:rsidP="00994F8A">
      <w:pPr>
        <w:spacing w:after="0"/>
        <w:rPr>
          <w:rFonts w:ascii="Arial" w:eastAsia="Times New Roman" w:hAnsi="Arial" w:cs="Arial"/>
          <w:sz w:val="18"/>
          <w:szCs w:val="18"/>
          <w:lang w:eastAsia="sl-SI"/>
        </w:rPr>
      </w:pPr>
    </w:p>
    <w:p w14:paraId="62DC6313" w14:textId="77777777" w:rsidR="00994F8A" w:rsidRPr="00A06BA8" w:rsidRDefault="00994F8A" w:rsidP="00994F8A">
      <w:pPr>
        <w:spacing w:after="0"/>
        <w:rPr>
          <w:rFonts w:ascii="Arial" w:eastAsia="Times New Roman" w:hAnsi="Arial" w:cs="Arial"/>
          <w:sz w:val="18"/>
          <w:szCs w:val="18"/>
          <w:lang w:eastAsia="sl-SI"/>
        </w:rPr>
      </w:pPr>
    </w:p>
    <w:p w14:paraId="3BD1C949" w14:textId="77777777" w:rsidR="00994F8A" w:rsidRPr="00A06BA8" w:rsidRDefault="00994F8A" w:rsidP="00994F8A">
      <w:pPr>
        <w:spacing w:after="0"/>
        <w:rPr>
          <w:rFonts w:ascii="Arial" w:eastAsia="Times New Roman" w:hAnsi="Arial" w:cs="Arial"/>
          <w:sz w:val="18"/>
          <w:szCs w:val="18"/>
          <w:lang w:eastAsia="sl-SI"/>
        </w:rPr>
      </w:pPr>
    </w:p>
    <w:p w14:paraId="7A23D93F"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4C523D06" w14:textId="77777777" w:rsidR="00994F8A" w:rsidRPr="00A06BA8" w:rsidRDefault="00994F8A" w:rsidP="00994F8A">
      <w:pPr>
        <w:spacing w:after="0"/>
        <w:jc w:val="both"/>
        <w:rPr>
          <w:rFonts w:ascii="Arial" w:eastAsia="Times New Roman" w:hAnsi="Arial" w:cs="Arial"/>
          <w:sz w:val="18"/>
          <w:szCs w:val="18"/>
          <w:lang w:eastAsia="sl-SI"/>
        </w:rPr>
      </w:pPr>
    </w:p>
    <w:p w14:paraId="09FBE1D4"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F1342E8" w14:textId="77777777" w:rsidR="00994F8A" w:rsidRPr="00A06BA8" w:rsidRDefault="00994F8A" w:rsidP="00994F8A">
      <w:pPr>
        <w:spacing w:after="0"/>
        <w:jc w:val="both"/>
        <w:rPr>
          <w:rFonts w:ascii="Arial" w:eastAsia="Times New Roman" w:hAnsi="Arial" w:cs="Arial"/>
          <w:sz w:val="18"/>
          <w:szCs w:val="18"/>
          <w:lang w:eastAsia="sl-SI"/>
        </w:rPr>
      </w:pPr>
    </w:p>
    <w:p w14:paraId="40FA7D4C"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64A59D3B" w14:textId="77777777" w:rsidR="00994F8A" w:rsidRPr="00A06BA8" w:rsidRDefault="00994F8A" w:rsidP="00994F8A">
      <w:pPr>
        <w:spacing w:after="0"/>
        <w:jc w:val="both"/>
        <w:rPr>
          <w:rFonts w:ascii="Arial" w:eastAsia="Times New Roman" w:hAnsi="Arial" w:cs="Arial"/>
          <w:sz w:val="18"/>
          <w:szCs w:val="18"/>
          <w:lang w:eastAsia="sl-SI"/>
        </w:rPr>
      </w:pPr>
    </w:p>
    <w:p w14:paraId="408DCB5B" w14:textId="77777777" w:rsidR="00994F8A" w:rsidRPr="00A06BA8" w:rsidRDefault="00994F8A" w:rsidP="00994F8A">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1ABF439E" w14:textId="77777777" w:rsidR="00994F8A" w:rsidRPr="00A06BA8" w:rsidRDefault="00994F8A" w:rsidP="00994F8A">
      <w:pPr>
        <w:spacing w:after="0"/>
        <w:jc w:val="both"/>
        <w:rPr>
          <w:rFonts w:ascii="Arial" w:eastAsia="Times New Roman" w:hAnsi="Arial" w:cs="Arial"/>
          <w:sz w:val="18"/>
          <w:szCs w:val="18"/>
          <w:lang w:eastAsia="sl-SI"/>
        </w:rPr>
      </w:pPr>
    </w:p>
    <w:p w14:paraId="3691CAE8" w14:textId="77777777" w:rsidR="00994F8A" w:rsidRPr="00A06BA8" w:rsidRDefault="00994F8A" w:rsidP="00994F8A">
      <w:pPr>
        <w:spacing w:after="0"/>
        <w:jc w:val="both"/>
        <w:rPr>
          <w:rFonts w:ascii="Arial" w:eastAsia="Times New Roman" w:hAnsi="Arial" w:cs="Arial"/>
          <w:sz w:val="18"/>
          <w:szCs w:val="18"/>
          <w:lang w:eastAsia="sl-SI"/>
        </w:rPr>
      </w:pPr>
    </w:p>
    <w:p w14:paraId="1221FD34" w14:textId="77777777" w:rsidR="00994F8A" w:rsidRPr="00A06BA8" w:rsidRDefault="00994F8A" w:rsidP="00994F8A">
      <w:pPr>
        <w:spacing w:after="0"/>
        <w:rPr>
          <w:rFonts w:ascii="Arial" w:eastAsia="Times New Roman" w:hAnsi="Arial" w:cs="Arial"/>
          <w:spacing w:val="-3"/>
          <w:sz w:val="18"/>
          <w:szCs w:val="18"/>
          <w:lang w:eastAsia="sl-SI"/>
        </w:rPr>
      </w:pPr>
    </w:p>
    <w:p w14:paraId="3CFB5BFA" w14:textId="77777777" w:rsidR="00994F8A" w:rsidRPr="00A06BA8" w:rsidRDefault="00994F8A" w:rsidP="00994F8A">
      <w:pPr>
        <w:spacing w:after="0"/>
        <w:rPr>
          <w:rFonts w:ascii="Arial" w:eastAsia="Times New Roman" w:hAnsi="Arial" w:cs="Arial"/>
          <w:sz w:val="18"/>
          <w:szCs w:val="18"/>
          <w:lang w:eastAsia="sl-SI"/>
        </w:rPr>
        <w:sectPr w:rsidR="00994F8A" w:rsidRPr="00A06BA8" w:rsidSect="00994F8A">
          <w:footerReference w:type="even" r:id="rId27"/>
          <w:footerReference w:type="default" r:id="rId28"/>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1204667B" w14:textId="77777777" w:rsidR="00994F8A" w:rsidRPr="00A06BA8" w:rsidRDefault="00994F8A" w:rsidP="00994F8A">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4DDC3C4C" w14:textId="77777777" w:rsidR="00994F8A" w:rsidRPr="00A06BA8" w:rsidRDefault="00994F8A" w:rsidP="00994F8A">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994F8A" w:rsidRPr="00A06BA8" w14:paraId="1B26FDCF" w14:textId="77777777" w:rsidTr="00915DC4">
        <w:tc>
          <w:tcPr>
            <w:tcW w:w="760" w:type="pct"/>
            <w:vAlign w:val="center"/>
          </w:tcPr>
          <w:p w14:paraId="1502119E"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0B6AA45B" w14:textId="77777777" w:rsidR="00994F8A" w:rsidRPr="00A06BA8" w:rsidRDefault="00994F8A" w:rsidP="00915DC4">
            <w:pPr>
              <w:spacing w:after="120" w:line="240" w:lineRule="auto"/>
              <w:jc w:val="center"/>
              <w:rPr>
                <w:rFonts w:ascii="Arial" w:eastAsia="Times New Roman" w:hAnsi="Arial" w:cs="Arial"/>
                <w:b/>
                <w:sz w:val="18"/>
                <w:szCs w:val="18"/>
                <w:lang w:eastAsia="sl-SI"/>
              </w:rPr>
            </w:pPr>
          </w:p>
          <w:p w14:paraId="152FF541"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6BE068F2" w14:textId="77777777" w:rsidR="00994F8A" w:rsidRPr="00A06BA8" w:rsidRDefault="00994F8A" w:rsidP="00915DC4">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994F8A" w:rsidRPr="00A06BA8" w14:paraId="0544812A" w14:textId="77777777" w:rsidTr="00915DC4">
        <w:tc>
          <w:tcPr>
            <w:tcW w:w="760" w:type="pct"/>
            <w:vAlign w:val="center"/>
          </w:tcPr>
          <w:p w14:paraId="41E3A546" w14:textId="77777777" w:rsidR="00994F8A" w:rsidRPr="00A06BA8" w:rsidRDefault="00994F8A" w:rsidP="00915DC4">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55483550" w14:textId="77777777" w:rsidR="00994F8A" w:rsidRPr="00A06BA8" w:rsidRDefault="00994F8A" w:rsidP="00915DC4">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 xml:space="preserve">EMŠO, številka zdravstvenega zavarovanja, ime in priimek, </w:t>
            </w:r>
            <w:proofErr w:type="spellStart"/>
            <w:r w:rsidRPr="00B25D70">
              <w:rPr>
                <w:rFonts w:ascii="Arial" w:eastAsia="Calibri" w:hAnsi="Arial" w:cs="Arial"/>
                <w:sz w:val="18"/>
                <w:szCs w:val="18"/>
              </w:rPr>
              <w:t>genogram</w:t>
            </w:r>
            <w:proofErr w:type="spellEnd"/>
            <w:r w:rsidRPr="00B25D70">
              <w:rPr>
                <w:rFonts w:ascii="Arial" w:eastAsia="Calibri" w:hAnsi="Arial" w:cs="Arial"/>
                <w:sz w:val="18"/>
                <w:szCs w:val="18"/>
              </w:rPr>
              <w:t>,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4E321175" w14:textId="77777777" w:rsidR="00994F8A" w:rsidRPr="00A06BA8" w:rsidRDefault="00994F8A" w:rsidP="00915DC4">
            <w:pPr>
              <w:spacing w:after="0" w:line="240" w:lineRule="auto"/>
              <w:rPr>
                <w:rFonts w:ascii="Arial" w:eastAsia="Times New Roman" w:hAnsi="Arial" w:cs="Arial"/>
                <w:sz w:val="18"/>
                <w:szCs w:val="18"/>
                <w:lang w:eastAsia="sl-SI"/>
              </w:rPr>
            </w:pPr>
          </w:p>
          <w:p w14:paraId="71D495B6" w14:textId="77777777" w:rsidR="00994F8A" w:rsidRPr="00A06BA8" w:rsidRDefault="00994F8A" w:rsidP="00915DC4">
            <w:pPr>
              <w:spacing w:after="0" w:line="240" w:lineRule="auto"/>
              <w:rPr>
                <w:rFonts w:ascii="Arial" w:eastAsia="Times New Roman" w:hAnsi="Arial" w:cs="Arial"/>
                <w:sz w:val="18"/>
                <w:szCs w:val="18"/>
                <w:lang w:eastAsia="sl-SI"/>
              </w:rPr>
            </w:pPr>
          </w:p>
          <w:p w14:paraId="038049A7" w14:textId="77777777" w:rsidR="00994F8A" w:rsidRPr="00B25D70"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6B9639BF" w14:textId="77777777" w:rsidR="00994F8A" w:rsidRPr="00B25D70" w:rsidRDefault="00994F8A" w:rsidP="00915DC4">
            <w:pPr>
              <w:spacing w:after="0" w:line="240" w:lineRule="auto"/>
              <w:ind w:left="720"/>
              <w:contextualSpacing/>
              <w:rPr>
                <w:rFonts w:ascii="Arial" w:eastAsia="Times New Roman" w:hAnsi="Arial" w:cs="Arial"/>
                <w:sz w:val="18"/>
                <w:szCs w:val="18"/>
                <w:lang w:eastAsia="sl-SI"/>
              </w:rPr>
            </w:pPr>
          </w:p>
          <w:p w14:paraId="7D32496C" w14:textId="77777777" w:rsidR="00994F8A" w:rsidRPr="00A06BA8"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0D37A9F3" w14:textId="77777777" w:rsidR="00994F8A" w:rsidRPr="00A06BA8" w:rsidRDefault="00994F8A" w:rsidP="00915DC4">
            <w:pPr>
              <w:spacing w:after="0" w:line="240" w:lineRule="auto"/>
              <w:rPr>
                <w:rFonts w:ascii="Arial" w:eastAsia="Times New Roman" w:hAnsi="Arial" w:cs="Arial"/>
                <w:sz w:val="18"/>
                <w:szCs w:val="18"/>
                <w:lang w:eastAsia="sl-SI"/>
              </w:rPr>
            </w:pPr>
          </w:p>
          <w:p w14:paraId="2B7F908B" w14:textId="77777777" w:rsidR="00994F8A" w:rsidRPr="00A06BA8" w:rsidRDefault="00994F8A" w:rsidP="004624C9">
            <w:pPr>
              <w:numPr>
                <w:ilvl w:val="0"/>
                <w:numId w:val="4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57D8DFFD" w14:textId="77777777" w:rsidR="00994F8A" w:rsidRPr="00A06BA8" w:rsidRDefault="00994F8A" w:rsidP="00915DC4">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ne sme posredovati osebnih podatkov tretjim osebam. Izjema so njegovi </w:t>
            </w:r>
            <w:proofErr w:type="spellStart"/>
            <w:r w:rsidRPr="00A06BA8">
              <w:rPr>
                <w:rFonts w:ascii="Arial" w:eastAsia="Times New Roman" w:hAnsi="Arial" w:cs="Arial"/>
                <w:sz w:val="18"/>
                <w:szCs w:val="18"/>
                <w:lang w:eastAsia="sl-SI"/>
              </w:rPr>
              <w:t>podobdelovalci</w:t>
            </w:r>
            <w:proofErr w:type="spellEnd"/>
            <w:r w:rsidRPr="00A06BA8">
              <w:rPr>
                <w:rFonts w:ascii="Arial" w:eastAsia="Times New Roman" w:hAnsi="Arial" w:cs="Arial"/>
                <w:sz w:val="18"/>
                <w:szCs w:val="18"/>
                <w:lang w:eastAsia="sl-SI"/>
              </w:rPr>
              <w:t>, za katere je obdelovalec od upravljavca prejel pisno odobritev).</w:t>
            </w:r>
          </w:p>
          <w:p w14:paraId="3615CF4B" w14:textId="77777777" w:rsidR="00994F8A" w:rsidRPr="00A06BA8" w:rsidRDefault="00994F8A" w:rsidP="00915DC4">
            <w:pPr>
              <w:spacing w:after="0" w:line="240" w:lineRule="auto"/>
              <w:rPr>
                <w:rFonts w:ascii="Arial" w:eastAsia="Times New Roman" w:hAnsi="Arial" w:cs="Arial"/>
                <w:sz w:val="18"/>
                <w:szCs w:val="18"/>
                <w:lang w:eastAsia="sl-SI"/>
              </w:rPr>
            </w:pPr>
          </w:p>
          <w:p w14:paraId="7DBE36AD" w14:textId="77777777" w:rsidR="00994F8A" w:rsidRPr="00A06BA8" w:rsidRDefault="00994F8A" w:rsidP="00915DC4">
            <w:pPr>
              <w:spacing w:after="120" w:line="240" w:lineRule="auto"/>
              <w:ind w:left="720"/>
              <w:contextualSpacing/>
              <w:rPr>
                <w:rFonts w:ascii="Arial" w:eastAsia="Times New Roman" w:hAnsi="Arial" w:cs="Arial"/>
                <w:b/>
                <w:sz w:val="18"/>
                <w:szCs w:val="18"/>
                <w:lang w:eastAsia="sl-SI"/>
              </w:rPr>
            </w:pPr>
          </w:p>
        </w:tc>
      </w:tr>
    </w:tbl>
    <w:p w14:paraId="301BD48B" w14:textId="77777777" w:rsidR="00994F8A" w:rsidRPr="00A06BA8" w:rsidRDefault="00994F8A" w:rsidP="00994F8A">
      <w:pPr>
        <w:spacing w:after="0" w:line="240" w:lineRule="auto"/>
        <w:rPr>
          <w:rFonts w:ascii="Arial" w:eastAsia="Times New Roman" w:hAnsi="Arial" w:cs="Arial"/>
          <w:b/>
          <w:sz w:val="18"/>
          <w:szCs w:val="18"/>
          <w:lang w:eastAsia="sl-SI"/>
        </w:rPr>
      </w:pPr>
    </w:p>
    <w:p w14:paraId="36B59963" w14:textId="77777777" w:rsidR="00994F8A" w:rsidRPr="00A06BA8" w:rsidRDefault="00994F8A" w:rsidP="00994F8A">
      <w:pPr>
        <w:spacing w:after="0" w:line="240" w:lineRule="auto"/>
        <w:rPr>
          <w:rFonts w:ascii="Arial" w:eastAsia="Times New Roman" w:hAnsi="Arial" w:cs="Arial"/>
          <w:b/>
          <w:sz w:val="18"/>
          <w:szCs w:val="18"/>
          <w:lang w:eastAsia="sl-SI"/>
        </w:rPr>
      </w:pPr>
    </w:p>
    <w:p w14:paraId="6FCA29FA" w14:textId="77777777" w:rsidR="00994F8A" w:rsidRPr="00A06BA8" w:rsidRDefault="00994F8A" w:rsidP="00994F8A">
      <w:pPr>
        <w:rPr>
          <w:rFonts w:ascii="Arial" w:eastAsia="Times New Roman" w:hAnsi="Arial" w:cs="Arial"/>
          <w:b/>
          <w:sz w:val="18"/>
          <w:szCs w:val="18"/>
          <w:lang w:eastAsia="sl-SI"/>
        </w:rPr>
      </w:pPr>
    </w:p>
    <w:p w14:paraId="39B952CF" w14:textId="77777777" w:rsidR="00994F8A" w:rsidRPr="00A06BA8" w:rsidRDefault="00994F8A" w:rsidP="00994F8A">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15AA93C3" w14:textId="77777777" w:rsidR="00994F8A" w:rsidRPr="00A06BA8" w:rsidRDefault="00994F8A" w:rsidP="00994F8A">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4BF35B08" w14:textId="77777777" w:rsidR="00994F8A" w:rsidRPr="00A06BA8" w:rsidRDefault="00994F8A" w:rsidP="00994F8A">
      <w:pPr>
        <w:spacing w:after="0" w:line="240" w:lineRule="auto"/>
        <w:rPr>
          <w:rFonts w:ascii="Arial" w:eastAsia="Times New Roman" w:hAnsi="Arial" w:cs="Arial"/>
          <w:b/>
          <w:sz w:val="18"/>
          <w:szCs w:val="18"/>
          <w:lang w:eastAsia="sl-SI"/>
        </w:rPr>
      </w:pPr>
    </w:p>
    <w:p w14:paraId="51F82EC7" w14:textId="77777777" w:rsidR="00994F8A" w:rsidRPr="00A06BA8" w:rsidRDefault="00994F8A" w:rsidP="00994F8A">
      <w:pPr>
        <w:spacing w:after="0" w:line="240" w:lineRule="auto"/>
        <w:rPr>
          <w:rFonts w:ascii="Arial" w:eastAsia="Times New Roman" w:hAnsi="Arial" w:cs="Arial"/>
          <w:b/>
          <w:sz w:val="18"/>
          <w:szCs w:val="18"/>
          <w:lang w:eastAsia="sl-SI"/>
        </w:rPr>
      </w:pPr>
    </w:p>
    <w:p w14:paraId="39275F36" w14:textId="77777777" w:rsidR="00994F8A" w:rsidRPr="00A06BA8" w:rsidRDefault="00994F8A" w:rsidP="00994F8A">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994F8A" w:rsidRPr="00A06BA8" w14:paraId="24B64B11" w14:textId="77777777" w:rsidTr="00915DC4">
        <w:tc>
          <w:tcPr>
            <w:tcW w:w="3085" w:type="dxa"/>
            <w:tcBorders>
              <w:top w:val="single" w:sz="4" w:space="0" w:color="auto"/>
              <w:left w:val="single" w:sz="4" w:space="0" w:color="auto"/>
              <w:bottom w:val="single" w:sz="4" w:space="0" w:color="auto"/>
              <w:right w:val="single" w:sz="4" w:space="0" w:color="auto"/>
            </w:tcBorders>
            <w:hideMark/>
          </w:tcPr>
          <w:p w14:paraId="367C6911" w14:textId="77777777" w:rsidR="00994F8A" w:rsidRPr="00A06BA8" w:rsidRDefault="00994F8A" w:rsidP="00915DC4">
            <w:pPr>
              <w:spacing w:after="120" w:line="280" w:lineRule="atLeast"/>
              <w:rPr>
                <w:rFonts w:ascii="Arial" w:eastAsia="Times New Roman" w:hAnsi="Arial" w:cs="Arial"/>
                <w:b/>
                <w:sz w:val="18"/>
                <w:szCs w:val="18"/>
                <w:lang w:eastAsia="de-DE"/>
              </w:rPr>
            </w:pPr>
            <w:proofErr w:type="spellStart"/>
            <w:r w:rsidRPr="00A06BA8">
              <w:rPr>
                <w:rFonts w:ascii="Arial" w:eastAsia="Times New Roman" w:hAnsi="Arial" w:cs="Arial"/>
                <w:b/>
                <w:sz w:val="18"/>
                <w:szCs w:val="18"/>
              </w:rPr>
              <w:t>Podobdelovalec</w:t>
            </w:r>
            <w:proofErr w:type="spellEnd"/>
            <w:r w:rsidRPr="00A06BA8">
              <w:rPr>
                <w:rFonts w:ascii="Arial" w:eastAsia="Times New Roman" w:hAnsi="Arial" w:cs="Arial"/>
                <w:b/>
                <w:sz w:val="18"/>
                <w:szCs w:val="18"/>
              </w:rPr>
              <w:t xml:space="preserve">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5DD791D5" w14:textId="77777777" w:rsidR="00994F8A" w:rsidRPr="00A06BA8" w:rsidRDefault="00994F8A" w:rsidP="00915DC4">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32027E5C" w14:textId="77777777" w:rsidR="00994F8A" w:rsidRPr="00A06BA8" w:rsidRDefault="00994F8A" w:rsidP="00915DC4">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994F8A" w:rsidRPr="00A06BA8" w14:paraId="20473532" w14:textId="77777777" w:rsidTr="00915DC4">
        <w:tc>
          <w:tcPr>
            <w:tcW w:w="3085" w:type="dxa"/>
            <w:tcBorders>
              <w:top w:val="single" w:sz="4" w:space="0" w:color="auto"/>
              <w:left w:val="single" w:sz="4" w:space="0" w:color="auto"/>
              <w:bottom w:val="single" w:sz="4" w:space="0" w:color="auto"/>
              <w:right w:val="single" w:sz="4" w:space="0" w:color="auto"/>
            </w:tcBorders>
          </w:tcPr>
          <w:p w14:paraId="006A9522"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3E7F78C"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5106032"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006BBA14" w14:textId="77777777" w:rsidTr="00915DC4">
        <w:tc>
          <w:tcPr>
            <w:tcW w:w="3085" w:type="dxa"/>
            <w:tcBorders>
              <w:top w:val="single" w:sz="4" w:space="0" w:color="auto"/>
              <w:left w:val="single" w:sz="4" w:space="0" w:color="auto"/>
              <w:bottom w:val="single" w:sz="4" w:space="0" w:color="auto"/>
              <w:right w:val="single" w:sz="4" w:space="0" w:color="auto"/>
            </w:tcBorders>
          </w:tcPr>
          <w:p w14:paraId="66D084D8"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68854FD2"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D542712"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74032162" w14:textId="77777777" w:rsidTr="00915DC4">
        <w:tc>
          <w:tcPr>
            <w:tcW w:w="3085" w:type="dxa"/>
            <w:tcBorders>
              <w:top w:val="single" w:sz="4" w:space="0" w:color="auto"/>
              <w:left w:val="single" w:sz="4" w:space="0" w:color="auto"/>
              <w:bottom w:val="single" w:sz="4" w:space="0" w:color="auto"/>
              <w:right w:val="single" w:sz="4" w:space="0" w:color="auto"/>
            </w:tcBorders>
          </w:tcPr>
          <w:p w14:paraId="3FCE5141"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69100919"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739EB43"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r w:rsidR="00994F8A" w:rsidRPr="00A06BA8" w14:paraId="34B0A7BA" w14:textId="77777777" w:rsidTr="00915DC4">
        <w:tc>
          <w:tcPr>
            <w:tcW w:w="3085" w:type="dxa"/>
            <w:tcBorders>
              <w:top w:val="single" w:sz="4" w:space="0" w:color="auto"/>
              <w:left w:val="single" w:sz="4" w:space="0" w:color="auto"/>
              <w:bottom w:val="single" w:sz="4" w:space="0" w:color="auto"/>
              <w:right w:val="single" w:sz="4" w:space="0" w:color="auto"/>
            </w:tcBorders>
          </w:tcPr>
          <w:p w14:paraId="3724A7B6"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442B561"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E350FEC" w14:textId="77777777" w:rsidR="00994F8A" w:rsidRPr="00A06BA8" w:rsidRDefault="00994F8A" w:rsidP="00915DC4">
            <w:pPr>
              <w:spacing w:after="120" w:line="280" w:lineRule="atLeast"/>
              <w:jc w:val="both"/>
              <w:rPr>
                <w:rFonts w:ascii="Arial" w:eastAsia="Times New Roman" w:hAnsi="Arial" w:cs="Arial"/>
                <w:sz w:val="18"/>
                <w:szCs w:val="18"/>
                <w:lang w:eastAsia="de-DE"/>
              </w:rPr>
            </w:pPr>
          </w:p>
        </w:tc>
      </w:tr>
    </w:tbl>
    <w:p w14:paraId="781F5FFC" w14:textId="77777777" w:rsidR="00994F8A" w:rsidRPr="00A06BA8" w:rsidRDefault="00994F8A" w:rsidP="00994F8A">
      <w:pPr>
        <w:spacing w:after="120" w:line="280" w:lineRule="atLeast"/>
        <w:jc w:val="both"/>
        <w:rPr>
          <w:rFonts w:ascii="Arial" w:eastAsia="Times New Roman" w:hAnsi="Arial" w:cs="Arial"/>
          <w:b/>
          <w:sz w:val="18"/>
          <w:szCs w:val="18"/>
          <w:lang w:eastAsia="de-DE"/>
        </w:rPr>
      </w:pPr>
    </w:p>
    <w:p w14:paraId="66B24972"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0B880D7" w14:textId="77777777" w:rsidR="00994F8A" w:rsidRPr="00A06BA8" w:rsidRDefault="00994F8A" w:rsidP="00994F8A">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21339D90"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54304E8A" w14:textId="77777777" w:rsidR="00994F8A" w:rsidRPr="00A06BA8" w:rsidRDefault="00994F8A" w:rsidP="00994F8A">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5C41EAEF" w14:textId="77777777" w:rsidR="00994F8A" w:rsidRPr="00A06BA8" w:rsidRDefault="00994F8A" w:rsidP="00994F8A">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67DEB4C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5C93976"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73AE4C8A"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0BB40D3"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AB28757" w14:textId="77777777" w:rsidR="00994F8A" w:rsidRPr="00A06BA8" w:rsidRDefault="00994F8A" w:rsidP="00994F8A">
      <w:pPr>
        <w:spacing w:after="0" w:line="240" w:lineRule="auto"/>
        <w:jc w:val="center"/>
        <w:rPr>
          <w:rFonts w:ascii="Arial" w:eastAsia="Times New Roman" w:hAnsi="Arial" w:cs="Arial"/>
          <w:b/>
          <w:bCs/>
          <w:sz w:val="20"/>
          <w:szCs w:val="20"/>
          <w:lang w:eastAsia="sl-SI"/>
        </w:rPr>
      </w:pPr>
    </w:p>
    <w:p w14:paraId="1DFEE049" w14:textId="77777777" w:rsidR="00994F8A" w:rsidRPr="00A06BA8" w:rsidRDefault="00994F8A" w:rsidP="00994F8A">
      <w:pPr>
        <w:spacing w:after="0" w:line="240" w:lineRule="auto"/>
        <w:jc w:val="center"/>
        <w:rPr>
          <w:rFonts w:ascii="Arial" w:eastAsia="Times New Roman" w:hAnsi="Arial" w:cs="Arial"/>
          <w:b/>
          <w:bCs/>
          <w:sz w:val="24"/>
          <w:szCs w:val="24"/>
          <w:lang w:eastAsia="sl-SI"/>
        </w:rPr>
      </w:pPr>
    </w:p>
    <w:p w14:paraId="55EF2107" w14:textId="77777777" w:rsidR="00994F8A" w:rsidRPr="00A06BA8" w:rsidRDefault="00994F8A" w:rsidP="00994F8A">
      <w:pPr>
        <w:spacing w:after="0" w:line="240" w:lineRule="auto"/>
        <w:jc w:val="center"/>
        <w:rPr>
          <w:rFonts w:ascii="Arial" w:eastAsia="Times New Roman" w:hAnsi="Arial" w:cs="Arial"/>
          <w:b/>
          <w:bCs/>
          <w:sz w:val="24"/>
          <w:szCs w:val="24"/>
          <w:lang w:eastAsia="sl-SI"/>
        </w:rPr>
      </w:pPr>
    </w:p>
    <w:p w14:paraId="51D2FD32"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26483BAF"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C267E3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BC4F56C"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3E080A39"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557D0C5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94E5093"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C75E66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213DBF3"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EE9C268" w14:textId="77777777" w:rsidR="00994F8A" w:rsidRPr="00A06BA8" w:rsidRDefault="00994F8A" w:rsidP="00994F8A">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8D3F46A"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165437E3"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7F0CDD7"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C158ACC" w14:textId="77777777" w:rsidR="00994F8A" w:rsidRPr="00A06BA8" w:rsidRDefault="00994F8A" w:rsidP="00994F8A">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17A77D8"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2547B19"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5E0361EB"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42D06D88"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106C93B" w14:textId="77777777" w:rsidR="00994F8A" w:rsidRPr="00A06BA8" w:rsidRDefault="00994F8A" w:rsidP="00994F8A">
      <w:pPr>
        <w:spacing w:after="0"/>
        <w:ind w:left="720"/>
        <w:contextualSpacing/>
        <w:jc w:val="both"/>
        <w:rPr>
          <w:rFonts w:ascii="Arial" w:eastAsia="Times New Roman" w:hAnsi="Arial" w:cs="Arial"/>
          <w:sz w:val="18"/>
          <w:szCs w:val="18"/>
          <w:lang w:eastAsia="sl-SI"/>
        </w:rPr>
      </w:pPr>
    </w:p>
    <w:p w14:paraId="0C62B993"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4275E769" w14:textId="77777777" w:rsidR="00994F8A" w:rsidRPr="00A06BA8" w:rsidRDefault="00994F8A" w:rsidP="00994F8A">
      <w:pPr>
        <w:spacing w:after="0"/>
        <w:ind w:left="720"/>
        <w:contextualSpacing/>
        <w:jc w:val="both"/>
        <w:rPr>
          <w:rFonts w:ascii="Arial" w:eastAsia="Times New Roman" w:hAnsi="Arial" w:cs="Arial"/>
          <w:sz w:val="18"/>
          <w:szCs w:val="18"/>
          <w:lang w:eastAsia="sl-SI"/>
        </w:rPr>
      </w:pPr>
    </w:p>
    <w:p w14:paraId="403B8B06" w14:textId="77777777" w:rsidR="00994F8A" w:rsidRPr="00A06BA8" w:rsidRDefault="00994F8A" w:rsidP="004624C9">
      <w:pPr>
        <w:numPr>
          <w:ilvl w:val="0"/>
          <w:numId w:val="45"/>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75143E4"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13A64C16"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6DC19BB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377EBBE1"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13FA73D8"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0A3AD56D"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0E1A73AB"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7D41C06"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0F43CECD" w14:textId="77777777" w:rsidR="00994F8A" w:rsidRPr="00A06BA8" w:rsidRDefault="00994F8A" w:rsidP="00994F8A">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37613FED" w14:textId="77777777" w:rsidR="00994F8A" w:rsidRPr="00A06BA8" w:rsidRDefault="00994F8A" w:rsidP="00994F8A">
      <w:pPr>
        <w:spacing w:after="0" w:line="240" w:lineRule="auto"/>
        <w:jc w:val="both"/>
        <w:rPr>
          <w:rFonts w:ascii="Arial" w:eastAsia="Times New Roman" w:hAnsi="Arial" w:cs="Arial"/>
          <w:sz w:val="18"/>
          <w:szCs w:val="18"/>
          <w:lang w:eastAsia="sl-SI"/>
        </w:rPr>
      </w:pPr>
    </w:p>
    <w:p w14:paraId="28DE3C71" w14:textId="77777777" w:rsidR="00994F8A" w:rsidRPr="00A06BA8" w:rsidRDefault="00994F8A" w:rsidP="00994F8A">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0C1909E" w14:textId="77777777" w:rsidR="00994F8A" w:rsidRPr="00A06BA8" w:rsidRDefault="00994F8A" w:rsidP="00994F8A">
      <w:pPr>
        <w:spacing w:after="0" w:line="240" w:lineRule="auto"/>
        <w:rPr>
          <w:rFonts w:ascii="Arial" w:eastAsia="Times New Roman" w:hAnsi="Arial" w:cs="Arial"/>
          <w:sz w:val="18"/>
          <w:szCs w:val="18"/>
          <w:lang w:eastAsia="sl-SI"/>
        </w:rPr>
      </w:pPr>
    </w:p>
    <w:p w14:paraId="4CD5E7DF" w14:textId="77777777" w:rsidR="00994F8A" w:rsidRPr="00A06BA8" w:rsidRDefault="00994F8A" w:rsidP="00994F8A">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52D3432" w14:textId="77777777" w:rsidR="00994F8A" w:rsidRPr="00A06BA8" w:rsidRDefault="00994F8A" w:rsidP="004624C9">
      <w:pPr>
        <w:numPr>
          <w:ilvl w:val="0"/>
          <w:numId w:val="46"/>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8585E87" w14:textId="067AAFA5" w:rsidR="002C7FEB" w:rsidRPr="00994F8A" w:rsidRDefault="00994F8A" w:rsidP="004624C9">
      <w:pPr>
        <w:numPr>
          <w:ilvl w:val="0"/>
          <w:numId w:val="46"/>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5A7752D8" w14:textId="77777777" w:rsidR="002C7FEB" w:rsidRPr="002C7FEB" w:rsidRDefault="002C7FEB">
      <w:pPr>
        <w:spacing w:before="975" w:after="225" w:line="240" w:lineRule="auto"/>
        <w:jc w:val="both"/>
        <w:rPr>
          <w:color w:val="EE0000"/>
        </w:rPr>
      </w:pPr>
    </w:p>
    <w:sectPr w:rsidR="002C7FEB" w:rsidRPr="002C7FE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75986" w14:textId="77777777" w:rsidR="00D25ECF" w:rsidRDefault="00D25ECF" w:rsidP="006975C6">
      <w:pPr>
        <w:spacing w:after="0" w:line="240" w:lineRule="auto"/>
      </w:pPr>
      <w:r>
        <w:separator/>
      </w:r>
    </w:p>
  </w:endnote>
  <w:endnote w:type="continuationSeparator" w:id="0">
    <w:p w14:paraId="7DA1EA92" w14:textId="77777777" w:rsidR="00D25ECF" w:rsidRDefault="00D25EC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C96BB"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F1A7"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A6C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0D216"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8C7"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15370"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A9C86"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302B3" w14:textId="77777777" w:rsidR="00994F8A" w:rsidRDefault="00994F8A"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w:t>
    </w:r>
    <w:r>
      <w:rPr>
        <w:rStyle w:val="tevilkastrani"/>
        <w:noProof/>
      </w:rPr>
      <w:t>5</w:t>
    </w:r>
    <w:r>
      <w:rPr>
        <w:rStyle w:val="tevilkastrani"/>
      </w:rPr>
      <w:fldChar w:fldCharType="end"/>
    </w:r>
  </w:p>
  <w:p w14:paraId="63EB5003" w14:textId="77777777" w:rsidR="00994F8A" w:rsidRDefault="00994F8A" w:rsidP="004C571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80E87" w14:textId="77777777" w:rsidR="00994F8A" w:rsidRPr="00BA5EF6" w:rsidRDefault="00994F8A"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75322017" w14:textId="77777777" w:rsidR="00994F8A" w:rsidRDefault="00994F8A">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CC106" w14:textId="77777777" w:rsidR="00994F8A" w:rsidRDefault="00994F8A"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w:t>
    </w:r>
    <w:r>
      <w:rPr>
        <w:rStyle w:val="tevilkastrani"/>
        <w:noProof/>
      </w:rPr>
      <w:t>5</w:t>
    </w:r>
    <w:r>
      <w:rPr>
        <w:rStyle w:val="tevilkastrani"/>
      </w:rPr>
      <w:fldChar w:fldCharType="end"/>
    </w:r>
  </w:p>
  <w:p w14:paraId="4CF5CC29" w14:textId="77777777" w:rsidR="00994F8A" w:rsidRDefault="00994F8A" w:rsidP="004C571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3B566" w14:textId="77777777" w:rsidR="00994F8A" w:rsidRPr="00BA5EF6" w:rsidRDefault="00994F8A"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6CB2F713" w14:textId="77777777" w:rsidR="00994F8A" w:rsidRDefault="00994F8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0515" w14:textId="77777777" w:rsidR="005E3A26" w:rsidRPr="006F1DA5" w:rsidRDefault="00D25ECF"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5E3A26" w:rsidRPr="006F1DA5">
          <w:rPr>
            <w:rFonts w:ascii="Arial" w:hAnsi="Arial" w:cs="Arial"/>
          </w:rPr>
          <w:fldChar w:fldCharType="begin"/>
        </w:r>
        <w:r w:rsidR="005E3A26" w:rsidRPr="006F1DA5">
          <w:rPr>
            <w:rFonts w:ascii="Arial" w:hAnsi="Arial" w:cs="Arial"/>
          </w:rPr>
          <w:instrText xml:space="preserve"> PAGE   \* MERGEFORMAT </w:instrText>
        </w:r>
        <w:r w:rsidR="005E3A26" w:rsidRPr="006F1DA5">
          <w:rPr>
            <w:rFonts w:ascii="Arial" w:hAnsi="Arial" w:cs="Arial"/>
          </w:rPr>
          <w:fldChar w:fldCharType="separate"/>
        </w:r>
        <w:r w:rsidR="005E3A26">
          <w:rPr>
            <w:rFonts w:ascii="Arial" w:hAnsi="Arial" w:cs="Arial"/>
            <w:noProof/>
          </w:rPr>
          <w:t>1</w:t>
        </w:r>
        <w:r w:rsidR="005E3A26" w:rsidRPr="006F1DA5">
          <w:rPr>
            <w:rFonts w:ascii="Arial" w:hAnsi="Arial" w:cs="Arial"/>
            <w:noProof/>
          </w:rPr>
          <w:fldChar w:fldCharType="end"/>
        </w:r>
      </w:sdtContent>
    </w:sdt>
  </w:p>
  <w:p w14:paraId="3E0FA28A" w14:textId="77777777" w:rsidR="005E3A26" w:rsidRDefault="005E3A2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441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A137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D850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7E3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6BDA" w14:textId="77777777" w:rsidR="00A24528" w:rsidRDefault="00A24528"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5257"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6609"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5413" w14:textId="77777777" w:rsidR="00D25ECF" w:rsidRDefault="00D25ECF" w:rsidP="006975C6">
      <w:pPr>
        <w:spacing w:after="0" w:line="240" w:lineRule="auto"/>
      </w:pPr>
      <w:r>
        <w:separator/>
      </w:r>
    </w:p>
  </w:footnote>
  <w:footnote w:type="continuationSeparator" w:id="0">
    <w:p w14:paraId="00F4F445" w14:textId="77777777" w:rsidR="00D25ECF" w:rsidRDefault="00D25EC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1DEE06D0" w14:textId="77777777" w:rsidTr="007C4767">
      <w:trPr>
        <w:trHeight w:val="1268"/>
      </w:trPr>
      <w:tc>
        <w:tcPr>
          <w:tcW w:w="1668" w:type="dxa"/>
        </w:tcPr>
        <w:p w14:paraId="5D53950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A89296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B06119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2DC7D2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FBB2C9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AA9B53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B9A6A5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F881B6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96CD0B6" w14:textId="77777777" w:rsidTr="00B169F3">
      <w:trPr>
        <w:trHeight w:val="1268"/>
      </w:trPr>
      <w:tc>
        <w:tcPr>
          <w:tcW w:w="1668" w:type="dxa"/>
        </w:tcPr>
        <w:p w14:paraId="5A8780B5" w14:textId="77777777" w:rsidR="005E3A26" w:rsidRPr="006F1DA5" w:rsidRDefault="005E3A2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9924295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B618D4D" w14:textId="77777777" w:rsidR="005E3A26" w:rsidRPr="006F1DA5" w:rsidRDefault="005E3A2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8768BE2" w14:textId="77777777" w:rsidR="005E3A26" w:rsidRPr="006F1DA5" w:rsidRDefault="005E3A2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6E10676" w14:textId="77777777" w:rsidR="005E3A26" w:rsidRPr="006F1DA5" w:rsidRDefault="005E3A2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1C1C0E6" w14:textId="77777777" w:rsidR="005E3A26" w:rsidRPr="006F1DA5" w:rsidRDefault="005E3A2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111FDD6" w14:textId="77777777" w:rsidR="005E3A26" w:rsidRPr="006F1DA5" w:rsidRDefault="005E3A26"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A43E31D" w14:textId="77777777" w:rsidR="005E3A26" w:rsidRPr="006F1DA5" w:rsidRDefault="005E3A2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561AFC7" wp14:editId="2FA128F4">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E8FB5A6" w14:textId="77777777" w:rsidR="005E3A26" w:rsidRPr="006F1DA5" w:rsidRDefault="005E3A2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0387F96"/>
    <w:multiLevelType w:val="hybridMultilevel"/>
    <w:tmpl w:val="F8CAF252"/>
    <w:lvl w:ilvl="0" w:tplc="F97E01E8">
      <w:start w:val="1"/>
      <w:numFmt w:val="bullet"/>
      <w:lvlText w:val=""/>
      <w:lvlJc w:val="left"/>
      <w:pPr>
        <w:ind w:left="720" w:hanging="360"/>
      </w:pPr>
      <w:rPr>
        <w:rFonts w:ascii="Symbol" w:hAnsi="Symbol" w:cs="Symbol" w:hint="default"/>
        <w:sz w:val="18"/>
        <w:szCs w:val="18"/>
      </w:rPr>
    </w:lvl>
    <w:lvl w:ilvl="1" w:tplc="A1108F80">
      <w:start w:val="1"/>
      <w:numFmt w:val="bullet"/>
      <w:lvlText w:val="o"/>
      <w:lvlJc w:val="left"/>
      <w:pPr>
        <w:ind w:left="1440" w:hanging="360"/>
      </w:pPr>
      <w:rPr>
        <w:rFonts w:ascii="Courier New" w:hAnsi="Courier New" w:cs="Courier New" w:hint="default"/>
      </w:rPr>
    </w:lvl>
    <w:lvl w:ilvl="2" w:tplc="845AEB4C">
      <w:start w:val="1"/>
      <w:numFmt w:val="bullet"/>
      <w:lvlText w:val=""/>
      <w:lvlJc w:val="left"/>
      <w:pPr>
        <w:ind w:left="2160" w:hanging="360"/>
      </w:pPr>
      <w:rPr>
        <w:rFonts w:ascii="Wingdings" w:hAnsi="Wingdings" w:cs="Wingdings" w:hint="default"/>
      </w:rPr>
    </w:lvl>
    <w:lvl w:ilvl="3" w:tplc="7ACA39A2">
      <w:start w:val="1"/>
      <w:numFmt w:val="bullet"/>
      <w:lvlText w:val=""/>
      <w:lvlJc w:val="left"/>
      <w:pPr>
        <w:ind w:left="2880" w:hanging="360"/>
      </w:pPr>
      <w:rPr>
        <w:rFonts w:ascii="Symbol" w:hAnsi="Symbol" w:cs="Symbol" w:hint="default"/>
      </w:rPr>
    </w:lvl>
    <w:lvl w:ilvl="4" w:tplc="43D265E0">
      <w:start w:val="1"/>
      <w:numFmt w:val="bullet"/>
      <w:lvlText w:val="o"/>
      <w:lvlJc w:val="left"/>
      <w:pPr>
        <w:ind w:left="3600" w:hanging="360"/>
      </w:pPr>
      <w:rPr>
        <w:rFonts w:ascii="Courier New" w:hAnsi="Courier New" w:cs="Courier New" w:hint="default"/>
      </w:rPr>
    </w:lvl>
    <w:lvl w:ilvl="5" w:tplc="AF68B21C">
      <w:start w:val="1"/>
      <w:numFmt w:val="bullet"/>
      <w:lvlText w:val=""/>
      <w:lvlJc w:val="left"/>
      <w:pPr>
        <w:ind w:left="4320" w:hanging="360"/>
      </w:pPr>
      <w:rPr>
        <w:rFonts w:ascii="Wingdings" w:hAnsi="Wingdings" w:cs="Wingdings" w:hint="default"/>
      </w:rPr>
    </w:lvl>
    <w:lvl w:ilvl="6" w:tplc="90466372">
      <w:start w:val="1"/>
      <w:numFmt w:val="bullet"/>
      <w:lvlText w:val=""/>
      <w:lvlJc w:val="left"/>
      <w:pPr>
        <w:ind w:left="5040" w:hanging="360"/>
      </w:pPr>
      <w:rPr>
        <w:rFonts w:ascii="Symbol" w:hAnsi="Symbol" w:cs="Symbol" w:hint="default"/>
      </w:rPr>
    </w:lvl>
    <w:lvl w:ilvl="7" w:tplc="7A58E336">
      <w:start w:val="1"/>
      <w:numFmt w:val="bullet"/>
      <w:lvlText w:val="o"/>
      <w:lvlJc w:val="left"/>
      <w:pPr>
        <w:ind w:left="5760" w:hanging="360"/>
      </w:pPr>
      <w:rPr>
        <w:rFonts w:ascii="Courier New" w:hAnsi="Courier New" w:cs="Courier New" w:hint="default"/>
      </w:rPr>
    </w:lvl>
    <w:lvl w:ilvl="8" w:tplc="3BFE00D4">
      <w:start w:val="1"/>
      <w:numFmt w:val="bullet"/>
      <w:lvlText w:val=""/>
      <w:lvlJc w:val="left"/>
      <w:pPr>
        <w:ind w:left="6480" w:hanging="360"/>
      </w:pPr>
      <w:rPr>
        <w:rFonts w:ascii="Wingdings" w:hAnsi="Wingdings" w:cs="Wingdings" w:hint="default"/>
      </w:rPr>
    </w:lvl>
  </w:abstractNum>
  <w:abstractNum w:abstractNumId="5" w15:restartNumberingAfterBreak="0">
    <w:nsid w:val="01390E5A"/>
    <w:multiLevelType w:val="hybridMultilevel"/>
    <w:tmpl w:val="A8EA8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D152D7"/>
    <w:multiLevelType w:val="hybridMultilevel"/>
    <w:tmpl w:val="9FD66410"/>
    <w:lvl w:ilvl="0" w:tplc="2D08E816">
      <w:start w:val="1"/>
      <w:numFmt w:val="bullet"/>
      <w:lvlText w:val=""/>
      <w:lvlJc w:val="left"/>
      <w:pPr>
        <w:ind w:left="720" w:hanging="360"/>
      </w:pPr>
      <w:rPr>
        <w:rFonts w:ascii="Symbol" w:hAnsi="Symbol" w:cs="Symbol" w:hint="default"/>
        <w:sz w:val="18"/>
        <w:szCs w:val="18"/>
      </w:rPr>
    </w:lvl>
    <w:lvl w:ilvl="1" w:tplc="409CEF5C">
      <w:start w:val="1"/>
      <w:numFmt w:val="bullet"/>
      <w:lvlText w:val="o"/>
      <w:lvlJc w:val="left"/>
      <w:pPr>
        <w:ind w:left="1440" w:hanging="360"/>
      </w:pPr>
      <w:rPr>
        <w:rFonts w:ascii="Courier New" w:hAnsi="Courier New" w:cs="Courier New" w:hint="default"/>
      </w:rPr>
    </w:lvl>
    <w:lvl w:ilvl="2" w:tplc="55CA7F36">
      <w:start w:val="1"/>
      <w:numFmt w:val="bullet"/>
      <w:lvlText w:val=""/>
      <w:lvlJc w:val="left"/>
      <w:pPr>
        <w:ind w:left="2160" w:hanging="360"/>
      </w:pPr>
      <w:rPr>
        <w:rFonts w:ascii="Wingdings" w:hAnsi="Wingdings" w:cs="Wingdings" w:hint="default"/>
      </w:rPr>
    </w:lvl>
    <w:lvl w:ilvl="3" w:tplc="ACDABA30">
      <w:start w:val="1"/>
      <w:numFmt w:val="bullet"/>
      <w:lvlText w:val=""/>
      <w:lvlJc w:val="left"/>
      <w:pPr>
        <w:ind w:left="2880" w:hanging="360"/>
      </w:pPr>
      <w:rPr>
        <w:rFonts w:ascii="Symbol" w:hAnsi="Symbol" w:cs="Symbol" w:hint="default"/>
      </w:rPr>
    </w:lvl>
    <w:lvl w:ilvl="4" w:tplc="52B20E6A">
      <w:start w:val="1"/>
      <w:numFmt w:val="bullet"/>
      <w:lvlText w:val="o"/>
      <w:lvlJc w:val="left"/>
      <w:pPr>
        <w:ind w:left="3600" w:hanging="360"/>
      </w:pPr>
      <w:rPr>
        <w:rFonts w:ascii="Courier New" w:hAnsi="Courier New" w:cs="Courier New" w:hint="default"/>
      </w:rPr>
    </w:lvl>
    <w:lvl w:ilvl="5" w:tplc="66D0A03A">
      <w:start w:val="1"/>
      <w:numFmt w:val="bullet"/>
      <w:lvlText w:val=""/>
      <w:lvlJc w:val="left"/>
      <w:pPr>
        <w:ind w:left="4320" w:hanging="360"/>
      </w:pPr>
      <w:rPr>
        <w:rFonts w:ascii="Wingdings" w:hAnsi="Wingdings" w:cs="Wingdings" w:hint="default"/>
      </w:rPr>
    </w:lvl>
    <w:lvl w:ilvl="6" w:tplc="473C2F9A">
      <w:start w:val="1"/>
      <w:numFmt w:val="bullet"/>
      <w:lvlText w:val=""/>
      <w:lvlJc w:val="left"/>
      <w:pPr>
        <w:ind w:left="5040" w:hanging="360"/>
      </w:pPr>
      <w:rPr>
        <w:rFonts w:ascii="Symbol" w:hAnsi="Symbol" w:cs="Symbol" w:hint="default"/>
      </w:rPr>
    </w:lvl>
    <w:lvl w:ilvl="7" w:tplc="6EBCC0BC">
      <w:start w:val="1"/>
      <w:numFmt w:val="bullet"/>
      <w:lvlText w:val="o"/>
      <w:lvlJc w:val="left"/>
      <w:pPr>
        <w:ind w:left="5760" w:hanging="360"/>
      </w:pPr>
      <w:rPr>
        <w:rFonts w:ascii="Courier New" w:hAnsi="Courier New" w:cs="Courier New" w:hint="default"/>
      </w:rPr>
    </w:lvl>
    <w:lvl w:ilvl="8" w:tplc="815287DA">
      <w:start w:val="1"/>
      <w:numFmt w:val="bullet"/>
      <w:lvlText w:val=""/>
      <w:lvlJc w:val="left"/>
      <w:pPr>
        <w:ind w:left="6480" w:hanging="360"/>
      </w:pPr>
      <w:rPr>
        <w:rFonts w:ascii="Wingdings" w:hAnsi="Wingdings" w:cs="Wingdings" w:hint="default"/>
      </w:rPr>
    </w:lvl>
  </w:abstractNum>
  <w:abstractNum w:abstractNumId="7"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9" w15:restartNumberingAfterBreak="0">
    <w:nsid w:val="129F7EC2"/>
    <w:multiLevelType w:val="hybridMultilevel"/>
    <w:tmpl w:val="334C76A8"/>
    <w:lvl w:ilvl="0" w:tplc="7AFA6954">
      <w:start w:val="1"/>
      <w:numFmt w:val="bullet"/>
      <w:lvlText w:val=""/>
      <w:lvlJc w:val="left"/>
      <w:pPr>
        <w:ind w:left="720" w:hanging="360"/>
      </w:pPr>
      <w:rPr>
        <w:rFonts w:ascii="Symbol" w:hAnsi="Symbol" w:cs="Symbol" w:hint="default"/>
        <w:sz w:val="18"/>
        <w:szCs w:val="18"/>
      </w:rPr>
    </w:lvl>
    <w:lvl w:ilvl="1" w:tplc="5740A372">
      <w:start w:val="1"/>
      <w:numFmt w:val="bullet"/>
      <w:lvlText w:val="o"/>
      <w:lvlJc w:val="left"/>
      <w:pPr>
        <w:ind w:left="1440" w:hanging="360"/>
      </w:pPr>
      <w:rPr>
        <w:rFonts w:ascii="Courier New" w:hAnsi="Courier New" w:cs="Courier New" w:hint="default"/>
      </w:rPr>
    </w:lvl>
    <w:lvl w:ilvl="2" w:tplc="CA465470">
      <w:start w:val="1"/>
      <w:numFmt w:val="bullet"/>
      <w:lvlText w:val=""/>
      <w:lvlJc w:val="left"/>
      <w:pPr>
        <w:ind w:left="2160" w:hanging="360"/>
      </w:pPr>
      <w:rPr>
        <w:rFonts w:ascii="Wingdings" w:hAnsi="Wingdings" w:cs="Wingdings" w:hint="default"/>
      </w:rPr>
    </w:lvl>
    <w:lvl w:ilvl="3" w:tplc="C0983106">
      <w:start w:val="1"/>
      <w:numFmt w:val="bullet"/>
      <w:lvlText w:val=""/>
      <w:lvlJc w:val="left"/>
      <w:pPr>
        <w:ind w:left="2880" w:hanging="360"/>
      </w:pPr>
      <w:rPr>
        <w:rFonts w:ascii="Symbol" w:hAnsi="Symbol" w:cs="Symbol" w:hint="default"/>
      </w:rPr>
    </w:lvl>
    <w:lvl w:ilvl="4" w:tplc="FF38CD90">
      <w:start w:val="1"/>
      <w:numFmt w:val="bullet"/>
      <w:lvlText w:val="o"/>
      <w:lvlJc w:val="left"/>
      <w:pPr>
        <w:ind w:left="3600" w:hanging="360"/>
      </w:pPr>
      <w:rPr>
        <w:rFonts w:ascii="Courier New" w:hAnsi="Courier New" w:cs="Courier New" w:hint="default"/>
      </w:rPr>
    </w:lvl>
    <w:lvl w:ilvl="5" w:tplc="9BB60040">
      <w:start w:val="1"/>
      <w:numFmt w:val="bullet"/>
      <w:lvlText w:val=""/>
      <w:lvlJc w:val="left"/>
      <w:pPr>
        <w:ind w:left="4320" w:hanging="360"/>
      </w:pPr>
      <w:rPr>
        <w:rFonts w:ascii="Wingdings" w:hAnsi="Wingdings" w:cs="Wingdings" w:hint="default"/>
      </w:rPr>
    </w:lvl>
    <w:lvl w:ilvl="6" w:tplc="DE483066">
      <w:start w:val="1"/>
      <w:numFmt w:val="bullet"/>
      <w:lvlText w:val=""/>
      <w:lvlJc w:val="left"/>
      <w:pPr>
        <w:ind w:left="5040" w:hanging="360"/>
      </w:pPr>
      <w:rPr>
        <w:rFonts w:ascii="Symbol" w:hAnsi="Symbol" w:cs="Symbol" w:hint="default"/>
      </w:rPr>
    </w:lvl>
    <w:lvl w:ilvl="7" w:tplc="3DAA3720">
      <w:start w:val="1"/>
      <w:numFmt w:val="bullet"/>
      <w:lvlText w:val="o"/>
      <w:lvlJc w:val="left"/>
      <w:pPr>
        <w:ind w:left="5760" w:hanging="360"/>
      </w:pPr>
      <w:rPr>
        <w:rFonts w:ascii="Courier New" w:hAnsi="Courier New" w:cs="Courier New" w:hint="default"/>
      </w:rPr>
    </w:lvl>
    <w:lvl w:ilvl="8" w:tplc="206C57D4">
      <w:start w:val="1"/>
      <w:numFmt w:val="bullet"/>
      <w:lvlText w:val=""/>
      <w:lvlJc w:val="left"/>
      <w:pPr>
        <w:ind w:left="6480" w:hanging="360"/>
      </w:pPr>
      <w:rPr>
        <w:rFonts w:ascii="Wingdings" w:hAnsi="Wingdings" w:cs="Wingdings" w:hint="default"/>
      </w:rPr>
    </w:lvl>
  </w:abstractNum>
  <w:abstractNum w:abstractNumId="10"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5629F"/>
    <w:multiLevelType w:val="hybridMultilevel"/>
    <w:tmpl w:val="61C8C794"/>
    <w:lvl w:ilvl="0" w:tplc="022007D2">
      <w:start w:val="1"/>
      <w:numFmt w:val="bullet"/>
      <w:lvlText w:val=""/>
      <w:lvlJc w:val="left"/>
      <w:pPr>
        <w:ind w:left="720" w:hanging="360"/>
      </w:pPr>
      <w:rPr>
        <w:rFonts w:ascii="Symbol" w:hAnsi="Symbol" w:cs="Symbol" w:hint="default"/>
        <w:sz w:val="18"/>
        <w:szCs w:val="18"/>
      </w:rPr>
    </w:lvl>
    <w:lvl w:ilvl="1" w:tplc="83B8C926">
      <w:start w:val="1"/>
      <w:numFmt w:val="bullet"/>
      <w:lvlText w:val="o"/>
      <w:lvlJc w:val="left"/>
      <w:pPr>
        <w:ind w:left="1440" w:hanging="360"/>
      </w:pPr>
      <w:rPr>
        <w:rFonts w:ascii="Courier New" w:hAnsi="Courier New" w:cs="Courier New" w:hint="default"/>
      </w:rPr>
    </w:lvl>
    <w:lvl w:ilvl="2" w:tplc="339E7FC2">
      <w:start w:val="1"/>
      <w:numFmt w:val="bullet"/>
      <w:lvlText w:val=""/>
      <w:lvlJc w:val="left"/>
      <w:pPr>
        <w:ind w:left="2160" w:hanging="360"/>
      </w:pPr>
      <w:rPr>
        <w:rFonts w:ascii="Wingdings" w:hAnsi="Wingdings" w:cs="Wingdings" w:hint="default"/>
      </w:rPr>
    </w:lvl>
    <w:lvl w:ilvl="3" w:tplc="B0B21F76">
      <w:start w:val="1"/>
      <w:numFmt w:val="bullet"/>
      <w:lvlText w:val=""/>
      <w:lvlJc w:val="left"/>
      <w:pPr>
        <w:ind w:left="2880" w:hanging="360"/>
      </w:pPr>
      <w:rPr>
        <w:rFonts w:ascii="Symbol" w:hAnsi="Symbol" w:cs="Symbol" w:hint="default"/>
      </w:rPr>
    </w:lvl>
    <w:lvl w:ilvl="4" w:tplc="4EDCBEDA">
      <w:start w:val="1"/>
      <w:numFmt w:val="bullet"/>
      <w:lvlText w:val="o"/>
      <w:lvlJc w:val="left"/>
      <w:pPr>
        <w:ind w:left="3600" w:hanging="360"/>
      </w:pPr>
      <w:rPr>
        <w:rFonts w:ascii="Courier New" w:hAnsi="Courier New" w:cs="Courier New" w:hint="default"/>
      </w:rPr>
    </w:lvl>
    <w:lvl w:ilvl="5" w:tplc="5D0885FA">
      <w:start w:val="1"/>
      <w:numFmt w:val="bullet"/>
      <w:lvlText w:val=""/>
      <w:lvlJc w:val="left"/>
      <w:pPr>
        <w:ind w:left="4320" w:hanging="360"/>
      </w:pPr>
      <w:rPr>
        <w:rFonts w:ascii="Wingdings" w:hAnsi="Wingdings" w:cs="Wingdings" w:hint="default"/>
      </w:rPr>
    </w:lvl>
    <w:lvl w:ilvl="6" w:tplc="48AE9C26">
      <w:start w:val="1"/>
      <w:numFmt w:val="bullet"/>
      <w:lvlText w:val=""/>
      <w:lvlJc w:val="left"/>
      <w:pPr>
        <w:ind w:left="5040" w:hanging="360"/>
      </w:pPr>
      <w:rPr>
        <w:rFonts w:ascii="Symbol" w:hAnsi="Symbol" w:cs="Symbol" w:hint="default"/>
      </w:rPr>
    </w:lvl>
    <w:lvl w:ilvl="7" w:tplc="FB78AF62">
      <w:start w:val="1"/>
      <w:numFmt w:val="bullet"/>
      <w:lvlText w:val="o"/>
      <w:lvlJc w:val="left"/>
      <w:pPr>
        <w:ind w:left="5760" w:hanging="360"/>
      </w:pPr>
      <w:rPr>
        <w:rFonts w:ascii="Courier New" w:hAnsi="Courier New" w:cs="Courier New" w:hint="default"/>
      </w:rPr>
    </w:lvl>
    <w:lvl w:ilvl="8" w:tplc="EF821190">
      <w:start w:val="1"/>
      <w:numFmt w:val="bullet"/>
      <w:lvlText w:val=""/>
      <w:lvlJc w:val="left"/>
      <w:pPr>
        <w:ind w:left="6480" w:hanging="360"/>
      </w:pPr>
      <w:rPr>
        <w:rFonts w:ascii="Wingdings" w:hAnsi="Wingdings" w:cs="Wingdings" w:hint="default"/>
      </w:rPr>
    </w:lvl>
  </w:abstractNum>
  <w:abstractNum w:abstractNumId="13" w15:restartNumberingAfterBreak="0">
    <w:nsid w:val="1C0066B9"/>
    <w:multiLevelType w:val="hybridMultilevel"/>
    <w:tmpl w:val="31DAFD8E"/>
    <w:lvl w:ilvl="0" w:tplc="1DE664C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228E1"/>
    <w:multiLevelType w:val="hybridMultilevel"/>
    <w:tmpl w:val="11F41F4E"/>
    <w:lvl w:ilvl="0" w:tplc="7368D9C2">
      <w:start w:val="1"/>
      <w:numFmt w:val="bullet"/>
      <w:lvlText w:val=""/>
      <w:lvlJc w:val="left"/>
      <w:pPr>
        <w:ind w:left="720" w:hanging="360"/>
      </w:pPr>
      <w:rPr>
        <w:rFonts w:ascii="Symbol" w:hAnsi="Symbol" w:cs="Symbol" w:hint="default"/>
        <w:sz w:val="18"/>
        <w:szCs w:val="18"/>
      </w:rPr>
    </w:lvl>
    <w:lvl w:ilvl="1" w:tplc="9416738A">
      <w:start w:val="1"/>
      <w:numFmt w:val="bullet"/>
      <w:lvlText w:val="o"/>
      <w:lvlJc w:val="left"/>
      <w:pPr>
        <w:ind w:left="1440" w:hanging="360"/>
      </w:pPr>
      <w:rPr>
        <w:rFonts w:ascii="Courier New" w:hAnsi="Courier New" w:cs="Courier New" w:hint="default"/>
      </w:rPr>
    </w:lvl>
    <w:lvl w:ilvl="2" w:tplc="F57AE54A">
      <w:start w:val="1"/>
      <w:numFmt w:val="bullet"/>
      <w:lvlText w:val=""/>
      <w:lvlJc w:val="left"/>
      <w:pPr>
        <w:ind w:left="2160" w:hanging="360"/>
      </w:pPr>
      <w:rPr>
        <w:rFonts w:ascii="Wingdings" w:hAnsi="Wingdings" w:cs="Wingdings" w:hint="default"/>
      </w:rPr>
    </w:lvl>
    <w:lvl w:ilvl="3" w:tplc="E2B01734">
      <w:start w:val="1"/>
      <w:numFmt w:val="bullet"/>
      <w:lvlText w:val=""/>
      <w:lvlJc w:val="left"/>
      <w:pPr>
        <w:ind w:left="2880" w:hanging="360"/>
      </w:pPr>
      <w:rPr>
        <w:rFonts w:ascii="Symbol" w:hAnsi="Symbol" w:cs="Symbol" w:hint="default"/>
      </w:rPr>
    </w:lvl>
    <w:lvl w:ilvl="4" w:tplc="A5D8F38C">
      <w:start w:val="1"/>
      <w:numFmt w:val="bullet"/>
      <w:lvlText w:val="o"/>
      <w:lvlJc w:val="left"/>
      <w:pPr>
        <w:ind w:left="3600" w:hanging="360"/>
      </w:pPr>
      <w:rPr>
        <w:rFonts w:ascii="Courier New" w:hAnsi="Courier New" w:cs="Courier New" w:hint="default"/>
      </w:rPr>
    </w:lvl>
    <w:lvl w:ilvl="5" w:tplc="C8E6BBC2">
      <w:start w:val="1"/>
      <w:numFmt w:val="bullet"/>
      <w:lvlText w:val=""/>
      <w:lvlJc w:val="left"/>
      <w:pPr>
        <w:ind w:left="4320" w:hanging="360"/>
      </w:pPr>
      <w:rPr>
        <w:rFonts w:ascii="Wingdings" w:hAnsi="Wingdings" w:cs="Wingdings" w:hint="default"/>
      </w:rPr>
    </w:lvl>
    <w:lvl w:ilvl="6" w:tplc="AB0439FC">
      <w:start w:val="1"/>
      <w:numFmt w:val="bullet"/>
      <w:lvlText w:val=""/>
      <w:lvlJc w:val="left"/>
      <w:pPr>
        <w:ind w:left="5040" w:hanging="360"/>
      </w:pPr>
      <w:rPr>
        <w:rFonts w:ascii="Symbol" w:hAnsi="Symbol" w:cs="Symbol" w:hint="default"/>
      </w:rPr>
    </w:lvl>
    <w:lvl w:ilvl="7" w:tplc="C09CC7D8">
      <w:start w:val="1"/>
      <w:numFmt w:val="bullet"/>
      <w:lvlText w:val="o"/>
      <w:lvlJc w:val="left"/>
      <w:pPr>
        <w:ind w:left="5760" w:hanging="360"/>
      </w:pPr>
      <w:rPr>
        <w:rFonts w:ascii="Courier New" w:hAnsi="Courier New" w:cs="Courier New" w:hint="default"/>
      </w:rPr>
    </w:lvl>
    <w:lvl w:ilvl="8" w:tplc="4984A1B0">
      <w:start w:val="1"/>
      <w:numFmt w:val="bullet"/>
      <w:lvlText w:val=""/>
      <w:lvlJc w:val="left"/>
      <w:pPr>
        <w:ind w:left="6480" w:hanging="360"/>
      </w:pPr>
      <w:rPr>
        <w:rFonts w:ascii="Wingdings" w:hAnsi="Wingdings" w:cs="Wingdings" w:hint="default"/>
      </w:rPr>
    </w:lvl>
  </w:abstractNum>
  <w:abstractNum w:abstractNumId="15" w15:restartNumberingAfterBreak="0">
    <w:nsid w:val="21DF2521"/>
    <w:multiLevelType w:val="hybridMultilevel"/>
    <w:tmpl w:val="5A76C3CE"/>
    <w:lvl w:ilvl="0" w:tplc="371A4B16">
      <w:start w:val="1"/>
      <w:numFmt w:val="bullet"/>
      <w:lvlText w:val=""/>
      <w:lvlJc w:val="left"/>
      <w:pPr>
        <w:ind w:left="720" w:hanging="360"/>
      </w:pPr>
      <w:rPr>
        <w:rFonts w:ascii="Symbol" w:hAnsi="Symbol" w:cs="Symbol" w:hint="default"/>
        <w:sz w:val="18"/>
        <w:szCs w:val="18"/>
      </w:rPr>
    </w:lvl>
    <w:lvl w:ilvl="1" w:tplc="E7D45346">
      <w:start w:val="1"/>
      <w:numFmt w:val="bullet"/>
      <w:lvlText w:val="o"/>
      <w:lvlJc w:val="left"/>
      <w:pPr>
        <w:ind w:left="1440" w:hanging="360"/>
      </w:pPr>
      <w:rPr>
        <w:rFonts w:ascii="Courier New" w:hAnsi="Courier New" w:cs="Courier New" w:hint="default"/>
      </w:rPr>
    </w:lvl>
    <w:lvl w:ilvl="2" w:tplc="3E129654">
      <w:start w:val="1"/>
      <w:numFmt w:val="bullet"/>
      <w:lvlText w:val=""/>
      <w:lvlJc w:val="left"/>
      <w:pPr>
        <w:ind w:left="2160" w:hanging="360"/>
      </w:pPr>
      <w:rPr>
        <w:rFonts w:ascii="Wingdings" w:hAnsi="Wingdings" w:cs="Wingdings" w:hint="default"/>
      </w:rPr>
    </w:lvl>
    <w:lvl w:ilvl="3" w:tplc="9C36742A">
      <w:start w:val="1"/>
      <w:numFmt w:val="bullet"/>
      <w:lvlText w:val=""/>
      <w:lvlJc w:val="left"/>
      <w:pPr>
        <w:ind w:left="2880" w:hanging="360"/>
      </w:pPr>
      <w:rPr>
        <w:rFonts w:ascii="Symbol" w:hAnsi="Symbol" w:cs="Symbol" w:hint="default"/>
      </w:rPr>
    </w:lvl>
    <w:lvl w:ilvl="4" w:tplc="D090DFFE">
      <w:start w:val="1"/>
      <w:numFmt w:val="bullet"/>
      <w:lvlText w:val="o"/>
      <w:lvlJc w:val="left"/>
      <w:pPr>
        <w:ind w:left="3600" w:hanging="360"/>
      </w:pPr>
      <w:rPr>
        <w:rFonts w:ascii="Courier New" w:hAnsi="Courier New" w:cs="Courier New" w:hint="default"/>
      </w:rPr>
    </w:lvl>
    <w:lvl w:ilvl="5" w:tplc="C4685846">
      <w:start w:val="1"/>
      <w:numFmt w:val="bullet"/>
      <w:lvlText w:val=""/>
      <w:lvlJc w:val="left"/>
      <w:pPr>
        <w:ind w:left="4320" w:hanging="360"/>
      </w:pPr>
      <w:rPr>
        <w:rFonts w:ascii="Wingdings" w:hAnsi="Wingdings" w:cs="Wingdings" w:hint="default"/>
      </w:rPr>
    </w:lvl>
    <w:lvl w:ilvl="6" w:tplc="03CAC970">
      <w:start w:val="1"/>
      <w:numFmt w:val="bullet"/>
      <w:lvlText w:val=""/>
      <w:lvlJc w:val="left"/>
      <w:pPr>
        <w:ind w:left="5040" w:hanging="360"/>
      </w:pPr>
      <w:rPr>
        <w:rFonts w:ascii="Symbol" w:hAnsi="Symbol" w:cs="Symbol" w:hint="default"/>
      </w:rPr>
    </w:lvl>
    <w:lvl w:ilvl="7" w:tplc="71AEB56A">
      <w:start w:val="1"/>
      <w:numFmt w:val="bullet"/>
      <w:lvlText w:val="o"/>
      <w:lvlJc w:val="left"/>
      <w:pPr>
        <w:ind w:left="5760" w:hanging="360"/>
      </w:pPr>
      <w:rPr>
        <w:rFonts w:ascii="Courier New" w:hAnsi="Courier New" w:cs="Courier New" w:hint="default"/>
      </w:rPr>
    </w:lvl>
    <w:lvl w:ilvl="8" w:tplc="2D184048">
      <w:start w:val="1"/>
      <w:numFmt w:val="bullet"/>
      <w:lvlText w:val=""/>
      <w:lvlJc w:val="left"/>
      <w:pPr>
        <w:ind w:left="6480" w:hanging="360"/>
      </w:pPr>
      <w:rPr>
        <w:rFonts w:ascii="Wingdings" w:hAnsi="Wingdings" w:cs="Wingdings" w:hint="default"/>
      </w:rPr>
    </w:lvl>
  </w:abstractNum>
  <w:abstractNum w:abstractNumId="16" w15:restartNumberingAfterBreak="0">
    <w:nsid w:val="224D174C"/>
    <w:multiLevelType w:val="hybridMultilevel"/>
    <w:tmpl w:val="0CB279A2"/>
    <w:lvl w:ilvl="0" w:tplc="C0BEF2BC">
      <w:start w:val="1"/>
      <w:numFmt w:val="bullet"/>
      <w:lvlText w:val=""/>
      <w:lvlJc w:val="left"/>
      <w:pPr>
        <w:ind w:left="720" w:hanging="360"/>
      </w:pPr>
      <w:rPr>
        <w:rFonts w:ascii="Symbol" w:hAnsi="Symbol" w:cs="Symbol" w:hint="default"/>
        <w:sz w:val="18"/>
        <w:szCs w:val="18"/>
      </w:rPr>
    </w:lvl>
    <w:lvl w:ilvl="1" w:tplc="DB6C5666">
      <w:start w:val="1"/>
      <w:numFmt w:val="bullet"/>
      <w:lvlText w:val="o"/>
      <w:lvlJc w:val="left"/>
      <w:pPr>
        <w:ind w:left="1440" w:hanging="360"/>
      </w:pPr>
      <w:rPr>
        <w:rFonts w:ascii="Courier New" w:hAnsi="Courier New" w:cs="Courier New" w:hint="default"/>
      </w:rPr>
    </w:lvl>
    <w:lvl w:ilvl="2" w:tplc="1BFE2B5C">
      <w:start w:val="1"/>
      <w:numFmt w:val="bullet"/>
      <w:lvlText w:val=""/>
      <w:lvlJc w:val="left"/>
      <w:pPr>
        <w:ind w:left="2160" w:hanging="360"/>
      </w:pPr>
      <w:rPr>
        <w:rFonts w:ascii="Wingdings" w:hAnsi="Wingdings" w:cs="Wingdings" w:hint="default"/>
      </w:rPr>
    </w:lvl>
    <w:lvl w:ilvl="3" w:tplc="B28E67DA">
      <w:start w:val="1"/>
      <w:numFmt w:val="bullet"/>
      <w:lvlText w:val=""/>
      <w:lvlJc w:val="left"/>
      <w:pPr>
        <w:ind w:left="2880" w:hanging="360"/>
      </w:pPr>
      <w:rPr>
        <w:rFonts w:ascii="Symbol" w:hAnsi="Symbol" w:cs="Symbol" w:hint="default"/>
      </w:rPr>
    </w:lvl>
    <w:lvl w:ilvl="4" w:tplc="70281140">
      <w:start w:val="1"/>
      <w:numFmt w:val="bullet"/>
      <w:lvlText w:val="o"/>
      <w:lvlJc w:val="left"/>
      <w:pPr>
        <w:ind w:left="3600" w:hanging="360"/>
      </w:pPr>
      <w:rPr>
        <w:rFonts w:ascii="Courier New" w:hAnsi="Courier New" w:cs="Courier New" w:hint="default"/>
      </w:rPr>
    </w:lvl>
    <w:lvl w:ilvl="5" w:tplc="37008E40">
      <w:start w:val="1"/>
      <w:numFmt w:val="bullet"/>
      <w:lvlText w:val=""/>
      <w:lvlJc w:val="left"/>
      <w:pPr>
        <w:ind w:left="4320" w:hanging="360"/>
      </w:pPr>
      <w:rPr>
        <w:rFonts w:ascii="Wingdings" w:hAnsi="Wingdings" w:cs="Wingdings" w:hint="default"/>
      </w:rPr>
    </w:lvl>
    <w:lvl w:ilvl="6" w:tplc="A5C4CF4E">
      <w:start w:val="1"/>
      <w:numFmt w:val="bullet"/>
      <w:lvlText w:val=""/>
      <w:lvlJc w:val="left"/>
      <w:pPr>
        <w:ind w:left="5040" w:hanging="360"/>
      </w:pPr>
      <w:rPr>
        <w:rFonts w:ascii="Symbol" w:hAnsi="Symbol" w:cs="Symbol" w:hint="default"/>
      </w:rPr>
    </w:lvl>
    <w:lvl w:ilvl="7" w:tplc="7BF8748A">
      <w:start w:val="1"/>
      <w:numFmt w:val="bullet"/>
      <w:lvlText w:val="o"/>
      <w:lvlJc w:val="left"/>
      <w:pPr>
        <w:ind w:left="5760" w:hanging="360"/>
      </w:pPr>
      <w:rPr>
        <w:rFonts w:ascii="Courier New" w:hAnsi="Courier New" w:cs="Courier New" w:hint="default"/>
      </w:rPr>
    </w:lvl>
    <w:lvl w:ilvl="8" w:tplc="47EA5A88">
      <w:start w:val="1"/>
      <w:numFmt w:val="bullet"/>
      <w:lvlText w:val=""/>
      <w:lvlJc w:val="left"/>
      <w:pPr>
        <w:ind w:left="6480" w:hanging="360"/>
      </w:pPr>
      <w:rPr>
        <w:rFonts w:ascii="Wingdings" w:hAnsi="Wingdings" w:cs="Wingdings" w:hint="default"/>
      </w:rPr>
    </w:lvl>
  </w:abstractNum>
  <w:abstractNum w:abstractNumId="17" w15:restartNumberingAfterBreak="0">
    <w:nsid w:val="2297305E"/>
    <w:multiLevelType w:val="hybridMultilevel"/>
    <w:tmpl w:val="89F0345C"/>
    <w:lvl w:ilvl="0" w:tplc="0EAC3142">
      <w:start w:val="1"/>
      <w:numFmt w:val="bullet"/>
      <w:lvlText w:val=""/>
      <w:lvlJc w:val="left"/>
      <w:pPr>
        <w:ind w:left="720" w:hanging="360"/>
      </w:pPr>
      <w:rPr>
        <w:rFonts w:ascii="Symbol" w:hAnsi="Symbol" w:cs="Symbol" w:hint="default"/>
        <w:sz w:val="18"/>
        <w:szCs w:val="18"/>
      </w:rPr>
    </w:lvl>
    <w:lvl w:ilvl="1" w:tplc="03E60E10">
      <w:start w:val="1"/>
      <w:numFmt w:val="bullet"/>
      <w:lvlText w:val="o"/>
      <w:lvlJc w:val="left"/>
      <w:pPr>
        <w:ind w:left="1440" w:hanging="360"/>
      </w:pPr>
      <w:rPr>
        <w:rFonts w:ascii="Courier New" w:hAnsi="Courier New" w:cs="Courier New" w:hint="default"/>
      </w:rPr>
    </w:lvl>
    <w:lvl w:ilvl="2" w:tplc="E2FEB172">
      <w:start w:val="1"/>
      <w:numFmt w:val="bullet"/>
      <w:lvlText w:val=""/>
      <w:lvlJc w:val="left"/>
      <w:pPr>
        <w:ind w:left="2160" w:hanging="360"/>
      </w:pPr>
      <w:rPr>
        <w:rFonts w:ascii="Wingdings" w:hAnsi="Wingdings" w:cs="Wingdings" w:hint="default"/>
      </w:rPr>
    </w:lvl>
    <w:lvl w:ilvl="3" w:tplc="D5FCD4D4">
      <w:start w:val="1"/>
      <w:numFmt w:val="bullet"/>
      <w:lvlText w:val=""/>
      <w:lvlJc w:val="left"/>
      <w:pPr>
        <w:ind w:left="2880" w:hanging="360"/>
      </w:pPr>
      <w:rPr>
        <w:rFonts w:ascii="Symbol" w:hAnsi="Symbol" w:cs="Symbol" w:hint="default"/>
      </w:rPr>
    </w:lvl>
    <w:lvl w:ilvl="4" w:tplc="70E68ABA">
      <w:start w:val="1"/>
      <w:numFmt w:val="bullet"/>
      <w:lvlText w:val="o"/>
      <w:lvlJc w:val="left"/>
      <w:pPr>
        <w:ind w:left="3600" w:hanging="360"/>
      </w:pPr>
      <w:rPr>
        <w:rFonts w:ascii="Courier New" w:hAnsi="Courier New" w:cs="Courier New" w:hint="default"/>
      </w:rPr>
    </w:lvl>
    <w:lvl w:ilvl="5" w:tplc="6D9C903C">
      <w:start w:val="1"/>
      <w:numFmt w:val="bullet"/>
      <w:lvlText w:val=""/>
      <w:lvlJc w:val="left"/>
      <w:pPr>
        <w:ind w:left="4320" w:hanging="360"/>
      </w:pPr>
      <w:rPr>
        <w:rFonts w:ascii="Wingdings" w:hAnsi="Wingdings" w:cs="Wingdings" w:hint="default"/>
      </w:rPr>
    </w:lvl>
    <w:lvl w:ilvl="6" w:tplc="F0EC1DAE">
      <w:start w:val="1"/>
      <w:numFmt w:val="bullet"/>
      <w:lvlText w:val=""/>
      <w:lvlJc w:val="left"/>
      <w:pPr>
        <w:ind w:left="5040" w:hanging="360"/>
      </w:pPr>
      <w:rPr>
        <w:rFonts w:ascii="Symbol" w:hAnsi="Symbol" w:cs="Symbol" w:hint="default"/>
      </w:rPr>
    </w:lvl>
    <w:lvl w:ilvl="7" w:tplc="EB6662B6">
      <w:start w:val="1"/>
      <w:numFmt w:val="bullet"/>
      <w:lvlText w:val="o"/>
      <w:lvlJc w:val="left"/>
      <w:pPr>
        <w:ind w:left="5760" w:hanging="360"/>
      </w:pPr>
      <w:rPr>
        <w:rFonts w:ascii="Courier New" w:hAnsi="Courier New" w:cs="Courier New" w:hint="default"/>
      </w:rPr>
    </w:lvl>
    <w:lvl w:ilvl="8" w:tplc="5FDC06E4">
      <w:start w:val="1"/>
      <w:numFmt w:val="bullet"/>
      <w:lvlText w:val=""/>
      <w:lvlJc w:val="left"/>
      <w:pPr>
        <w:ind w:left="6480" w:hanging="360"/>
      </w:pPr>
      <w:rPr>
        <w:rFonts w:ascii="Wingdings" w:hAnsi="Wingdings" w:cs="Wingdings" w:hint="default"/>
      </w:rPr>
    </w:lvl>
  </w:abstractNum>
  <w:abstractNum w:abstractNumId="18" w15:restartNumberingAfterBreak="0">
    <w:nsid w:val="268913AA"/>
    <w:multiLevelType w:val="hybridMultilevel"/>
    <w:tmpl w:val="2B3CE21E"/>
    <w:lvl w:ilvl="0" w:tplc="380EC4C6">
      <w:start w:val="1"/>
      <w:numFmt w:val="bullet"/>
      <w:lvlText w:val=""/>
      <w:lvlJc w:val="left"/>
      <w:pPr>
        <w:ind w:left="720" w:hanging="360"/>
      </w:pPr>
      <w:rPr>
        <w:rFonts w:ascii="Symbol" w:hAnsi="Symbol" w:cs="Symbol" w:hint="default"/>
        <w:sz w:val="18"/>
        <w:szCs w:val="18"/>
      </w:rPr>
    </w:lvl>
    <w:lvl w:ilvl="1" w:tplc="61DEE2E8">
      <w:start w:val="1"/>
      <w:numFmt w:val="bullet"/>
      <w:lvlText w:val="o"/>
      <w:lvlJc w:val="left"/>
      <w:pPr>
        <w:ind w:left="1440" w:hanging="360"/>
      </w:pPr>
      <w:rPr>
        <w:rFonts w:ascii="Courier New" w:hAnsi="Courier New" w:cs="Courier New" w:hint="default"/>
      </w:rPr>
    </w:lvl>
    <w:lvl w:ilvl="2" w:tplc="636E0416">
      <w:start w:val="1"/>
      <w:numFmt w:val="bullet"/>
      <w:lvlText w:val=""/>
      <w:lvlJc w:val="left"/>
      <w:pPr>
        <w:ind w:left="2160" w:hanging="360"/>
      </w:pPr>
      <w:rPr>
        <w:rFonts w:ascii="Wingdings" w:hAnsi="Wingdings" w:cs="Wingdings" w:hint="default"/>
      </w:rPr>
    </w:lvl>
    <w:lvl w:ilvl="3" w:tplc="0E9CF8B4">
      <w:start w:val="1"/>
      <w:numFmt w:val="bullet"/>
      <w:lvlText w:val=""/>
      <w:lvlJc w:val="left"/>
      <w:pPr>
        <w:ind w:left="2880" w:hanging="360"/>
      </w:pPr>
      <w:rPr>
        <w:rFonts w:ascii="Symbol" w:hAnsi="Symbol" w:cs="Symbol" w:hint="default"/>
      </w:rPr>
    </w:lvl>
    <w:lvl w:ilvl="4" w:tplc="D5E698CA">
      <w:start w:val="1"/>
      <w:numFmt w:val="bullet"/>
      <w:lvlText w:val="o"/>
      <w:lvlJc w:val="left"/>
      <w:pPr>
        <w:ind w:left="3600" w:hanging="360"/>
      </w:pPr>
      <w:rPr>
        <w:rFonts w:ascii="Courier New" w:hAnsi="Courier New" w:cs="Courier New" w:hint="default"/>
      </w:rPr>
    </w:lvl>
    <w:lvl w:ilvl="5" w:tplc="0FD25812">
      <w:start w:val="1"/>
      <w:numFmt w:val="bullet"/>
      <w:lvlText w:val=""/>
      <w:lvlJc w:val="left"/>
      <w:pPr>
        <w:ind w:left="4320" w:hanging="360"/>
      </w:pPr>
      <w:rPr>
        <w:rFonts w:ascii="Wingdings" w:hAnsi="Wingdings" w:cs="Wingdings" w:hint="default"/>
      </w:rPr>
    </w:lvl>
    <w:lvl w:ilvl="6" w:tplc="2166A592">
      <w:start w:val="1"/>
      <w:numFmt w:val="bullet"/>
      <w:lvlText w:val=""/>
      <w:lvlJc w:val="left"/>
      <w:pPr>
        <w:ind w:left="5040" w:hanging="360"/>
      </w:pPr>
      <w:rPr>
        <w:rFonts w:ascii="Symbol" w:hAnsi="Symbol" w:cs="Symbol" w:hint="default"/>
      </w:rPr>
    </w:lvl>
    <w:lvl w:ilvl="7" w:tplc="3A785EE4">
      <w:start w:val="1"/>
      <w:numFmt w:val="bullet"/>
      <w:lvlText w:val="o"/>
      <w:lvlJc w:val="left"/>
      <w:pPr>
        <w:ind w:left="5760" w:hanging="360"/>
      </w:pPr>
      <w:rPr>
        <w:rFonts w:ascii="Courier New" w:hAnsi="Courier New" w:cs="Courier New" w:hint="default"/>
      </w:rPr>
    </w:lvl>
    <w:lvl w:ilvl="8" w:tplc="B7F6FD54">
      <w:start w:val="1"/>
      <w:numFmt w:val="bullet"/>
      <w:lvlText w:val=""/>
      <w:lvlJc w:val="left"/>
      <w:pPr>
        <w:ind w:left="6480" w:hanging="360"/>
      </w:pPr>
      <w:rPr>
        <w:rFonts w:ascii="Wingdings" w:hAnsi="Wingdings" w:cs="Wingdings" w:hint="default"/>
      </w:rPr>
    </w:lvl>
  </w:abstractNum>
  <w:abstractNum w:abstractNumId="19" w15:restartNumberingAfterBreak="0">
    <w:nsid w:val="29056F9F"/>
    <w:multiLevelType w:val="hybridMultilevel"/>
    <w:tmpl w:val="0BD4474C"/>
    <w:lvl w:ilvl="0" w:tplc="C48CA61A">
      <w:start w:val="1"/>
      <w:numFmt w:val="bullet"/>
      <w:lvlText w:val=""/>
      <w:lvlJc w:val="left"/>
      <w:pPr>
        <w:ind w:left="720" w:hanging="360"/>
      </w:pPr>
      <w:rPr>
        <w:rFonts w:ascii="Symbol" w:hAnsi="Symbol" w:cs="Symbol" w:hint="default"/>
        <w:sz w:val="18"/>
        <w:szCs w:val="18"/>
      </w:rPr>
    </w:lvl>
    <w:lvl w:ilvl="1" w:tplc="DBB06DA0">
      <w:start w:val="1"/>
      <w:numFmt w:val="bullet"/>
      <w:lvlText w:val="o"/>
      <w:lvlJc w:val="left"/>
      <w:pPr>
        <w:ind w:left="1440" w:hanging="360"/>
      </w:pPr>
      <w:rPr>
        <w:rFonts w:ascii="Courier New" w:hAnsi="Courier New" w:cs="Courier New" w:hint="default"/>
      </w:rPr>
    </w:lvl>
    <w:lvl w:ilvl="2" w:tplc="1ACEB18C">
      <w:start w:val="1"/>
      <w:numFmt w:val="bullet"/>
      <w:lvlText w:val=""/>
      <w:lvlJc w:val="left"/>
      <w:pPr>
        <w:ind w:left="2160" w:hanging="360"/>
      </w:pPr>
      <w:rPr>
        <w:rFonts w:ascii="Wingdings" w:hAnsi="Wingdings" w:cs="Wingdings" w:hint="default"/>
      </w:rPr>
    </w:lvl>
    <w:lvl w:ilvl="3" w:tplc="E28C8FBE">
      <w:start w:val="1"/>
      <w:numFmt w:val="bullet"/>
      <w:lvlText w:val=""/>
      <w:lvlJc w:val="left"/>
      <w:pPr>
        <w:ind w:left="2880" w:hanging="360"/>
      </w:pPr>
      <w:rPr>
        <w:rFonts w:ascii="Symbol" w:hAnsi="Symbol" w:cs="Symbol" w:hint="default"/>
      </w:rPr>
    </w:lvl>
    <w:lvl w:ilvl="4" w:tplc="F87C738C">
      <w:start w:val="1"/>
      <w:numFmt w:val="bullet"/>
      <w:lvlText w:val="o"/>
      <w:lvlJc w:val="left"/>
      <w:pPr>
        <w:ind w:left="3600" w:hanging="360"/>
      </w:pPr>
      <w:rPr>
        <w:rFonts w:ascii="Courier New" w:hAnsi="Courier New" w:cs="Courier New" w:hint="default"/>
      </w:rPr>
    </w:lvl>
    <w:lvl w:ilvl="5" w:tplc="54F6C392">
      <w:start w:val="1"/>
      <w:numFmt w:val="bullet"/>
      <w:lvlText w:val=""/>
      <w:lvlJc w:val="left"/>
      <w:pPr>
        <w:ind w:left="4320" w:hanging="360"/>
      </w:pPr>
      <w:rPr>
        <w:rFonts w:ascii="Wingdings" w:hAnsi="Wingdings" w:cs="Wingdings" w:hint="default"/>
      </w:rPr>
    </w:lvl>
    <w:lvl w:ilvl="6" w:tplc="3112017C">
      <w:start w:val="1"/>
      <w:numFmt w:val="bullet"/>
      <w:lvlText w:val=""/>
      <w:lvlJc w:val="left"/>
      <w:pPr>
        <w:ind w:left="5040" w:hanging="360"/>
      </w:pPr>
      <w:rPr>
        <w:rFonts w:ascii="Symbol" w:hAnsi="Symbol" w:cs="Symbol" w:hint="default"/>
      </w:rPr>
    </w:lvl>
    <w:lvl w:ilvl="7" w:tplc="52B671C6">
      <w:start w:val="1"/>
      <w:numFmt w:val="bullet"/>
      <w:lvlText w:val="o"/>
      <w:lvlJc w:val="left"/>
      <w:pPr>
        <w:ind w:left="5760" w:hanging="360"/>
      </w:pPr>
      <w:rPr>
        <w:rFonts w:ascii="Courier New" w:hAnsi="Courier New" w:cs="Courier New" w:hint="default"/>
      </w:rPr>
    </w:lvl>
    <w:lvl w:ilvl="8" w:tplc="5B3EB032">
      <w:start w:val="1"/>
      <w:numFmt w:val="bullet"/>
      <w:lvlText w:val=""/>
      <w:lvlJc w:val="left"/>
      <w:pPr>
        <w:ind w:left="6480" w:hanging="360"/>
      </w:pPr>
      <w:rPr>
        <w:rFonts w:ascii="Wingdings" w:hAnsi="Wingdings" w:cs="Wingdings" w:hint="default"/>
      </w:rPr>
    </w:lvl>
  </w:abstractNum>
  <w:abstractNum w:abstractNumId="2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C5F6187"/>
    <w:multiLevelType w:val="hybridMultilevel"/>
    <w:tmpl w:val="8F2276AC"/>
    <w:lvl w:ilvl="0" w:tplc="308CE02A">
      <w:start w:val="1"/>
      <w:numFmt w:val="bullet"/>
      <w:lvlText w:val=""/>
      <w:lvlJc w:val="left"/>
      <w:pPr>
        <w:ind w:left="720" w:hanging="360"/>
      </w:pPr>
      <w:rPr>
        <w:rFonts w:ascii="Symbol" w:hAnsi="Symbol" w:cs="Symbol" w:hint="default"/>
        <w:sz w:val="18"/>
        <w:szCs w:val="18"/>
      </w:rPr>
    </w:lvl>
    <w:lvl w:ilvl="1" w:tplc="6C9030F0">
      <w:start w:val="1"/>
      <w:numFmt w:val="bullet"/>
      <w:lvlText w:val="o"/>
      <w:lvlJc w:val="left"/>
      <w:pPr>
        <w:ind w:left="1440" w:hanging="360"/>
      </w:pPr>
      <w:rPr>
        <w:rFonts w:ascii="Courier New" w:hAnsi="Courier New" w:cs="Courier New" w:hint="default"/>
      </w:rPr>
    </w:lvl>
    <w:lvl w:ilvl="2" w:tplc="B9D24D24">
      <w:start w:val="1"/>
      <w:numFmt w:val="bullet"/>
      <w:lvlText w:val=""/>
      <w:lvlJc w:val="left"/>
      <w:pPr>
        <w:ind w:left="2160" w:hanging="360"/>
      </w:pPr>
      <w:rPr>
        <w:rFonts w:ascii="Wingdings" w:hAnsi="Wingdings" w:cs="Wingdings" w:hint="default"/>
      </w:rPr>
    </w:lvl>
    <w:lvl w:ilvl="3" w:tplc="BC604F4E">
      <w:start w:val="1"/>
      <w:numFmt w:val="bullet"/>
      <w:lvlText w:val=""/>
      <w:lvlJc w:val="left"/>
      <w:pPr>
        <w:ind w:left="2880" w:hanging="360"/>
      </w:pPr>
      <w:rPr>
        <w:rFonts w:ascii="Symbol" w:hAnsi="Symbol" w:cs="Symbol" w:hint="default"/>
      </w:rPr>
    </w:lvl>
    <w:lvl w:ilvl="4" w:tplc="B44AE7A4">
      <w:start w:val="1"/>
      <w:numFmt w:val="bullet"/>
      <w:lvlText w:val="o"/>
      <w:lvlJc w:val="left"/>
      <w:pPr>
        <w:ind w:left="3600" w:hanging="360"/>
      </w:pPr>
      <w:rPr>
        <w:rFonts w:ascii="Courier New" w:hAnsi="Courier New" w:cs="Courier New" w:hint="default"/>
      </w:rPr>
    </w:lvl>
    <w:lvl w:ilvl="5" w:tplc="15861B6C">
      <w:start w:val="1"/>
      <w:numFmt w:val="bullet"/>
      <w:lvlText w:val=""/>
      <w:lvlJc w:val="left"/>
      <w:pPr>
        <w:ind w:left="4320" w:hanging="360"/>
      </w:pPr>
      <w:rPr>
        <w:rFonts w:ascii="Wingdings" w:hAnsi="Wingdings" w:cs="Wingdings" w:hint="default"/>
      </w:rPr>
    </w:lvl>
    <w:lvl w:ilvl="6" w:tplc="7F60F9C0">
      <w:start w:val="1"/>
      <w:numFmt w:val="bullet"/>
      <w:lvlText w:val=""/>
      <w:lvlJc w:val="left"/>
      <w:pPr>
        <w:ind w:left="5040" w:hanging="360"/>
      </w:pPr>
      <w:rPr>
        <w:rFonts w:ascii="Symbol" w:hAnsi="Symbol" w:cs="Symbol" w:hint="default"/>
      </w:rPr>
    </w:lvl>
    <w:lvl w:ilvl="7" w:tplc="F0707F2A">
      <w:start w:val="1"/>
      <w:numFmt w:val="bullet"/>
      <w:lvlText w:val="o"/>
      <w:lvlJc w:val="left"/>
      <w:pPr>
        <w:ind w:left="5760" w:hanging="360"/>
      </w:pPr>
      <w:rPr>
        <w:rFonts w:ascii="Courier New" w:hAnsi="Courier New" w:cs="Courier New" w:hint="default"/>
      </w:rPr>
    </w:lvl>
    <w:lvl w:ilvl="8" w:tplc="ED405454">
      <w:start w:val="1"/>
      <w:numFmt w:val="bullet"/>
      <w:lvlText w:val=""/>
      <w:lvlJc w:val="left"/>
      <w:pPr>
        <w:ind w:left="6480" w:hanging="360"/>
      </w:pPr>
      <w:rPr>
        <w:rFonts w:ascii="Wingdings" w:hAnsi="Wingdings" w:cs="Wingdings" w:hint="default"/>
      </w:rPr>
    </w:lvl>
  </w:abstractNum>
  <w:abstractNum w:abstractNumId="22" w15:restartNumberingAfterBreak="0">
    <w:nsid w:val="2E7D3DE3"/>
    <w:multiLevelType w:val="hybridMultilevel"/>
    <w:tmpl w:val="E5C8E136"/>
    <w:lvl w:ilvl="0" w:tplc="8F52A3D0">
      <w:start w:val="1"/>
      <w:numFmt w:val="bullet"/>
      <w:lvlText w:val=""/>
      <w:lvlJc w:val="left"/>
      <w:pPr>
        <w:ind w:left="720" w:hanging="360"/>
      </w:pPr>
      <w:rPr>
        <w:rFonts w:ascii="Symbol" w:hAnsi="Symbol" w:cs="Symbol" w:hint="default"/>
        <w:sz w:val="18"/>
        <w:szCs w:val="18"/>
      </w:rPr>
    </w:lvl>
    <w:lvl w:ilvl="1" w:tplc="07720B4E">
      <w:start w:val="1"/>
      <w:numFmt w:val="bullet"/>
      <w:lvlText w:val="o"/>
      <w:lvlJc w:val="left"/>
      <w:pPr>
        <w:ind w:left="1440" w:hanging="360"/>
      </w:pPr>
      <w:rPr>
        <w:rFonts w:ascii="Courier New" w:hAnsi="Courier New" w:cs="Courier New" w:hint="default"/>
      </w:rPr>
    </w:lvl>
    <w:lvl w:ilvl="2" w:tplc="F3C2EEB8">
      <w:start w:val="1"/>
      <w:numFmt w:val="bullet"/>
      <w:lvlText w:val=""/>
      <w:lvlJc w:val="left"/>
      <w:pPr>
        <w:ind w:left="2160" w:hanging="360"/>
      </w:pPr>
      <w:rPr>
        <w:rFonts w:ascii="Wingdings" w:hAnsi="Wingdings" w:cs="Wingdings" w:hint="default"/>
      </w:rPr>
    </w:lvl>
    <w:lvl w:ilvl="3" w:tplc="CCB8583C">
      <w:start w:val="1"/>
      <w:numFmt w:val="bullet"/>
      <w:lvlText w:val=""/>
      <w:lvlJc w:val="left"/>
      <w:pPr>
        <w:ind w:left="2880" w:hanging="360"/>
      </w:pPr>
      <w:rPr>
        <w:rFonts w:ascii="Symbol" w:hAnsi="Symbol" w:cs="Symbol" w:hint="default"/>
      </w:rPr>
    </w:lvl>
    <w:lvl w:ilvl="4" w:tplc="82C8D3CE">
      <w:start w:val="1"/>
      <w:numFmt w:val="bullet"/>
      <w:lvlText w:val="o"/>
      <w:lvlJc w:val="left"/>
      <w:pPr>
        <w:ind w:left="3600" w:hanging="360"/>
      </w:pPr>
      <w:rPr>
        <w:rFonts w:ascii="Courier New" w:hAnsi="Courier New" w:cs="Courier New" w:hint="default"/>
      </w:rPr>
    </w:lvl>
    <w:lvl w:ilvl="5" w:tplc="1E9487B2">
      <w:start w:val="1"/>
      <w:numFmt w:val="bullet"/>
      <w:lvlText w:val=""/>
      <w:lvlJc w:val="left"/>
      <w:pPr>
        <w:ind w:left="4320" w:hanging="360"/>
      </w:pPr>
      <w:rPr>
        <w:rFonts w:ascii="Wingdings" w:hAnsi="Wingdings" w:cs="Wingdings" w:hint="default"/>
      </w:rPr>
    </w:lvl>
    <w:lvl w:ilvl="6" w:tplc="5B7AA9A4">
      <w:start w:val="1"/>
      <w:numFmt w:val="bullet"/>
      <w:lvlText w:val=""/>
      <w:lvlJc w:val="left"/>
      <w:pPr>
        <w:ind w:left="5040" w:hanging="360"/>
      </w:pPr>
      <w:rPr>
        <w:rFonts w:ascii="Symbol" w:hAnsi="Symbol" w:cs="Symbol" w:hint="default"/>
      </w:rPr>
    </w:lvl>
    <w:lvl w:ilvl="7" w:tplc="8ACC2368">
      <w:start w:val="1"/>
      <w:numFmt w:val="bullet"/>
      <w:lvlText w:val="o"/>
      <w:lvlJc w:val="left"/>
      <w:pPr>
        <w:ind w:left="5760" w:hanging="360"/>
      </w:pPr>
      <w:rPr>
        <w:rFonts w:ascii="Courier New" w:hAnsi="Courier New" w:cs="Courier New" w:hint="default"/>
      </w:rPr>
    </w:lvl>
    <w:lvl w:ilvl="8" w:tplc="95520F14">
      <w:start w:val="1"/>
      <w:numFmt w:val="bullet"/>
      <w:lvlText w:val=""/>
      <w:lvlJc w:val="left"/>
      <w:pPr>
        <w:ind w:left="6480" w:hanging="360"/>
      </w:pPr>
      <w:rPr>
        <w:rFonts w:ascii="Wingdings" w:hAnsi="Wingdings" w:cs="Wingdings" w:hint="default"/>
      </w:rPr>
    </w:lvl>
  </w:abstractNum>
  <w:abstractNum w:abstractNumId="23" w15:restartNumberingAfterBreak="0">
    <w:nsid w:val="2EBC3050"/>
    <w:multiLevelType w:val="hybridMultilevel"/>
    <w:tmpl w:val="5B509788"/>
    <w:lvl w:ilvl="0" w:tplc="C1402EAE">
      <w:start w:val="1"/>
      <w:numFmt w:val="bullet"/>
      <w:lvlText w:val=""/>
      <w:lvlJc w:val="left"/>
      <w:pPr>
        <w:ind w:left="720" w:hanging="360"/>
      </w:pPr>
      <w:rPr>
        <w:rFonts w:ascii="Symbol" w:hAnsi="Symbol" w:cs="Symbol" w:hint="default"/>
        <w:sz w:val="18"/>
        <w:szCs w:val="18"/>
      </w:rPr>
    </w:lvl>
    <w:lvl w:ilvl="1" w:tplc="1D8A770A">
      <w:start w:val="1"/>
      <w:numFmt w:val="bullet"/>
      <w:lvlText w:val="o"/>
      <w:lvlJc w:val="left"/>
      <w:pPr>
        <w:ind w:left="1440" w:hanging="360"/>
      </w:pPr>
      <w:rPr>
        <w:rFonts w:ascii="Courier New" w:hAnsi="Courier New" w:cs="Courier New" w:hint="default"/>
      </w:rPr>
    </w:lvl>
    <w:lvl w:ilvl="2" w:tplc="351E188E">
      <w:start w:val="1"/>
      <w:numFmt w:val="bullet"/>
      <w:lvlText w:val=""/>
      <w:lvlJc w:val="left"/>
      <w:pPr>
        <w:ind w:left="2160" w:hanging="360"/>
      </w:pPr>
      <w:rPr>
        <w:rFonts w:ascii="Wingdings" w:hAnsi="Wingdings" w:cs="Wingdings" w:hint="default"/>
      </w:rPr>
    </w:lvl>
    <w:lvl w:ilvl="3" w:tplc="4E8018C2">
      <w:start w:val="1"/>
      <w:numFmt w:val="bullet"/>
      <w:lvlText w:val=""/>
      <w:lvlJc w:val="left"/>
      <w:pPr>
        <w:ind w:left="2880" w:hanging="360"/>
      </w:pPr>
      <w:rPr>
        <w:rFonts w:ascii="Symbol" w:hAnsi="Symbol" w:cs="Symbol" w:hint="default"/>
      </w:rPr>
    </w:lvl>
    <w:lvl w:ilvl="4" w:tplc="2F44BC50">
      <w:start w:val="1"/>
      <w:numFmt w:val="bullet"/>
      <w:lvlText w:val="o"/>
      <w:lvlJc w:val="left"/>
      <w:pPr>
        <w:ind w:left="3600" w:hanging="360"/>
      </w:pPr>
      <w:rPr>
        <w:rFonts w:ascii="Courier New" w:hAnsi="Courier New" w:cs="Courier New" w:hint="default"/>
      </w:rPr>
    </w:lvl>
    <w:lvl w:ilvl="5" w:tplc="DABCD9CE">
      <w:start w:val="1"/>
      <w:numFmt w:val="bullet"/>
      <w:lvlText w:val=""/>
      <w:lvlJc w:val="left"/>
      <w:pPr>
        <w:ind w:left="4320" w:hanging="360"/>
      </w:pPr>
      <w:rPr>
        <w:rFonts w:ascii="Wingdings" w:hAnsi="Wingdings" w:cs="Wingdings" w:hint="default"/>
      </w:rPr>
    </w:lvl>
    <w:lvl w:ilvl="6" w:tplc="395E2E0C">
      <w:start w:val="1"/>
      <w:numFmt w:val="bullet"/>
      <w:lvlText w:val=""/>
      <w:lvlJc w:val="left"/>
      <w:pPr>
        <w:ind w:left="5040" w:hanging="360"/>
      </w:pPr>
      <w:rPr>
        <w:rFonts w:ascii="Symbol" w:hAnsi="Symbol" w:cs="Symbol" w:hint="default"/>
      </w:rPr>
    </w:lvl>
    <w:lvl w:ilvl="7" w:tplc="D7FC8B4A">
      <w:start w:val="1"/>
      <w:numFmt w:val="bullet"/>
      <w:lvlText w:val="o"/>
      <w:lvlJc w:val="left"/>
      <w:pPr>
        <w:ind w:left="5760" w:hanging="360"/>
      </w:pPr>
      <w:rPr>
        <w:rFonts w:ascii="Courier New" w:hAnsi="Courier New" w:cs="Courier New" w:hint="default"/>
      </w:rPr>
    </w:lvl>
    <w:lvl w:ilvl="8" w:tplc="FFFAD488">
      <w:start w:val="1"/>
      <w:numFmt w:val="bullet"/>
      <w:lvlText w:val=""/>
      <w:lvlJc w:val="left"/>
      <w:pPr>
        <w:ind w:left="6480" w:hanging="360"/>
      </w:pPr>
      <w:rPr>
        <w:rFonts w:ascii="Wingdings" w:hAnsi="Wingdings" w:cs="Wingdings" w:hint="default"/>
      </w:rPr>
    </w:lvl>
  </w:abstractNum>
  <w:abstractNum w:abstractNumId="24" w15:restartNumberingAfterBreak="0">
    <w:nsid w:val="30740224"/>
    <w:multiLevelType w:val="hybridMultilevel"/>
    <w:tmpl w:val="B9D4AAA8"/>
    <w:lvl w:ilvl="0" w:tplc="8946ED94">
      <w:start w:val="1"/>
      <w:numFmt w:val="bullet"/>
      <w:lvlText w:val=""/>
      <w:lvlJc w:val="left"/>
      <w:pPr>
        <w:ind w:left="720" w:hanging="360"/>
      </w:pPr>
      <w:rPr>
        <w:rFonts w:ascii="Symbol" w:hAnsi="Symbol" w:cs="Symbol" w:hint="default"/>
        <w:sz w:val="18"/>
        <w:szCs w:val="18"/>
      </w:rPr>
    </w:lvl>
    <w:lvl w:ilvl="1" w:tplc="CD2C8F8A">
      <w:start w:val="1"/>
      <w:numFmt w:val="bullet"/>
      <w:lvlText w:val="o"/>
      <w:lvlJc w:val="left"/>
      <w:pPr>
        <w:ind w:left="1440" w:hanging="360"/>
      </w:pPr>
      <w:rPr>
        <w:rFonts w:ascii="Courier New" w:hAnsi="Courier New" w:cs="Courier New" w:hint="default"/>
      </w:rPr>
    </w:lvl>
    <w:lvl w:ilvl="2" w:tplc="2BD4B360">
      <w:start w:val="1"/>
      <w:numFmt w:val="bullet"/>
      <w:lvlText w:val=""/>
      <w:lvlJc w:val="left"/>
      <w:pPr>
        <w:ind w:left="2160" w:hanging="360"/>
      </w:pPr>
      <w:rPr>
        <w:rFonts w:ascii="Wingdings" w:hAnsi="Wingdings" w:cs="Wingdings" w:hint="default"/>
      </w:rPr>
    </w:lvl>
    <w:lvl w:ilvl="3" w:tplc="F3C46914">
      <w:start w:val="1"/>
      <w:numFmt w:val="bullet"/>
      <w:lvlText w:val=""/>
      <w:lvlJc w:val="left"/>
      <w:pPr>
        <w:ind w:left="2880" w:hanging="360"/>
      </w:pPr>
      <w:rPr>
        <w:rFonts w:ascii="Symbol" w:hAnsi="Symbol" w:cs="Symbol" w:hint="default"/>
      </w:rPr>
    </w:lvl>
    <w:lvl w:ilvl="4" w:tplc="A8B6DBC2">
      <w:start w:val="1"/>
      <w:numFmt w:val="bullet"/>
      <w:lvlText w:val="o"/>
      <w:lvlJc w:val="left"/>
      <w:pPr>
        <w:ind w:left="3600" w:hanging="360"/>
      </w:pPr>
      <w:rPr>
        <w:rFonts w:ascii="Courier New" w:hAnsi="Courier New" w:cs="Courier New" w:hint="default"/>
      </w:rPr>
    </w:lvl>
    <w:lvl w:ilvl="5" w:tplc="19C0350A">
      <w:start w:val="1"/>
      <w:numFmt w:val="bullet"/>
      <w:lvlText w:val=""/>
      <w:lvlJc w:val="left"/>
      <w:pPr>
        <w:ind w:left="4320" w:hanging="360"/>
      </w:pPr>
      <w:rPr>
        <w:rFonts w:ascii="Wingdings" w:hAnsi="Wingdings" w:cs="Wingdings" w:hint="default"/>
      </w:rPr>
    </w:lvl>
    <w:lvl w:ilvl="6" w:tplc="39609EC8">
      <w:start w:val="1"/>
      <w:numFmt w:val="bullet"/>
      <w:lvlText w:val=""/>
      <w:lvlJc w:val="left"/>
      <w:pPr>
        <w:ind w:left="5040" w:hanging="360"/>
      </w:pPr>
      <w:rPr>
        <w:rFonts w:ascii="Symbol" w:hAnsi="Symbol" w:cs="Symbol" w:hint="default"/>
      </w:rPr>
    </w:lvl>
    <w:lvl w:ilvl="7" w:tplc="0276D2C8">
      <w:start w:val="1"/>
      <w:numFmt w:val="bullet"/>
      <w:lvlText w:val="o"/>
      <w:lvlJc w:val="left"/>
      <w:pPr>
        <w:ind w:left="5760" w:hanging="360"/>
      </w:pPr>
      <w:rPr>
        <w:rFonts w:ascii="Courier New" w:hAnsi="Courier New" w:cs="Courier New" w:hint="default"/>
      </w:rPr>
    </w:lvl>
    <w:lvl w:ilvl="8" w:tplc="D0ACDFC2">
      <w:start w:val="1"/>
      <w:numFmt w:val="bullet"/>
      <w:lvlText w:val=""/>
      <w:lvlJc w:val="left"/>
      <w:pPr>
        <w:ind w:left="6480" w:hanging="360"/>
      </w:pPr>
      <w:rPr>
        <w:rFonts w:ascii="Wingdings" w:hAnsi="Wingdings" w:cs="Wingdings" w:hint="default"/>
      </w:rPr>
    </w:lvl>
  </w:abstractNum>
  <w:abstractNum w:abstractNumId="25" w15:restartNumberingAfterBreak="0">
    <w:nsid w:val="33AE5D4A"/>
    <w:multiLevelType w:val="hybridMultilevel"/>
    <w:tmpl w:val="7638DE34"/>
    <w:lvl w:ilvl="0" w:tplc="EF9CDE02">
      <w:start w:val="1"/>
      <w:numFmt w:val="bullet"/>
      <w:lvlText w:val=""/>
      <w:lvlJc w:val="left"/>
      <w:pPr>
        <w:ind w:left="720" w:hanging="360"/>
      </w:pPr>
      <w:rPr>
        <w:rFonts w:ascii="Symbol" w:hAnsi="Symbol" w:cs="Symbol" w:hint="default"/>
        <w:sz w:val="18"/>
        <w:szCs w:val="18"/>
      </w:rPr>
    </w:lvl>
    <w:lvl w:ilvl="1" w:tplc="A540F47E">
      <w:start w:val="1"/>
      <w:numFmt w:val="bullet"/>
      <w:lvlText w:val="o"/>
      <w:lvlJc w:val="left"/>
      <w:pPr>
        <w:ind w:left="1440" w:hanging="360"/>
      </w:pPr>
      <w:rPr>
        <w:rFonts w:ascii="Courier New" w:hAnsi="Courier New" w:cs="Courier New" w:hint="default"/>
      </w:rPr>
    </w:lvl>
    <w:lvl w:ilvl="2" w:tplc="50FE720E">
      <w:start w:val="1"/>
      <w:numFmt w:val="bullet"/>
      <w:lvlText w:val=""/>
      <w:lvlJc w:val="left"/>
      <w:pPr>
        <w:ind w:left="2160" w:hanging="360"/>
      </w:pPr>
      <w:rPr>
        <w:rFonts w:ascii="Wingdings" w:hAnsi="Wingdings" w:cs="Wingdings" w:hint="default"/>
      </w:rPr>
    </w:lvl>
    <w:lvl w:ilvl="3" w:tplc="F5FC4AB8">
      <w:start w:val="1"/>
      <w:numFmt w:val="bullet"/>
      <w:lvlText w:val=""/>
      <w:lvlJc w:val="left"/>
      <w:pPr>
        <w:ind w:left="2880" w:hanging="360"/>
      </w:pPr>
      <w:rPr>
        <w:rFonts w:ascii="Symbol" w:hAnsi="Symbol" w:cs="Symbol" w:hint="default"/>
      </w:rPr>
    </w:lvl>
    <w:lvl w:ilvl="4" w:tplc="E3CA5AB0">
      <w:start w:val="1"/>
      <w:numFmt w:val="bullet"/>
      <w:lvlText w:val="o"/>
      <w:lvlJc w:val="left"/>
      <w:pPr>
        <w:ind w:left="3600" w:hanging="360"/>
      </w:pPr>
      <w:rPr>
        <w:rFonts w:ascii="Courier New" w:hAnsi="Courier New" w:cs="Courier New" w:hint="default"/>
      </w:rPr>
    </w:lvl>
    <w:lvl w:ilvl="5" w:tplc="A25063F8">
      <w:start w:val="1"/>
      <w:numFmt w:val="bullet"/>
      <w:lvlText w:val=""/>
      <w:lvlJc w:val="left"/>
      <w:pPr>
        <w:ind w:left="4320" w:hanging="360"/>
      </w:pPr>
      <w:rPr>
        <w:rFonts w:ascii="Wingdings" w:hAnsi="Wingdings" w:cs="Wingdings" w:hint="default"/>
      </w:rPr>
    </w:lvl>
    <w:lvl w:ilvl="6" w:tplc="935A8168">
      <w:start w:val="1"/>
      <w:numFmt w:val="bullet"/>
      <w:lvlText w:val=""/>
      <w:lvlJc w:val="left"/>
      <w:pPr>
        <w:ind w:left="5040" w:hanging="360"/>
      </w:pPr>
      <w:rPr>
        <w:rFonts w:ascii="Symbol" w:hAnsi="Symbol" w:cs="Symbol" w:hint="default"/>
      </w:rPr>
    </w:lvl>
    <w:lvl w:ilvl="7" w:tplc="EB7A4436">
      <w:start w:val="1"/>
      <w:numFmt w:val="bullet"/>
      <w:lvlText w:val="o"/>
      <w:lvlJc w:val="left"/>
      <w:pPr>
        <w:ind w:left="5760" w:hanging="360"/>
      </w:pPr>
      <w:rPr>
        <w:rFonts w:ascii="Courier New" w:hAnsi="Courier New" w:cs="Courier New" w:hint="default"/>
      </w:rPr>
    </w:lvl>
    <w:lvl w:ilvl="8" w:tplc="21AA0134">
      <w:start w:val="1"/>
      <w:numFmt w:val="bullet"/>
      <w:lvlText w:val=""/>
      <w:lvlJc w:val="left"/>
      <w:pPr>
        <w:ind w:left="6480" w:hanging="360"/>
      </w:pPr>
      <w:rPr>
        <w:rFonts w:ascii="Wingdings" w:hAnsi="Wingdings" w:cs="Wingdings" w:hint="default"/>
      </w:rPr>
    </w:lvl>
  </w:abstractNum>
  <w:abstractNum w:abstractNumId="26" w15:restartNumberingAfterBreak="0">
    <w:nsid w:val="368716F0"/>
    <w:multiLevelType w:val="hybridMultilevel"/>
    <w:tmpl w:val="D50250AA"/>
    <w:lvl w:ilvl="0" w:tplc="FFFFFFFF">
      <w:start w:val="1"/>
      <w:numFmt w:val="decimal"/>
      <w:lvlText w:val="%1."/>
      <w:lvlJc w:val="right"/>
      <w:pPr>
        <w:ind w:left="4973" w:hanging="360"/>
      </w:pPr>
      <w:rPr>
        <w:rFonts w:hint="default"/>
      </w:rPr>
    </w:lvl>
    <w:lvl w:ilvl="1" w:tplc="FFFFFFFF" w:tentative="1">
      <w:start w:val="1"/>
      <w:numFmt w:val="lowerLetter"/>
      <w:lvlText w:val="%2."/>
      <w:lvlJc w:val="left"/>
      <w:pPr>
        <w:ind w:left="5693" w:hanging="360"/>
      </w:pPr>
    </w:lvl>
    <w:lvl w:ilvl="2" w:tplc="FFFFFFFF" w:tentative="1">
      <w:start w:val="1"/>
      <w:numFmt w:val="lowerRoman"/>
      <w:lvlText w:val="%3."/>
      <w:lvlJc w:val="right"/>
      <w:pPr>
        <w:ind w:left="6413" w:hanging="180"/>
      </w:pPr>
    </w:lvl>
    <w:lvl w:ilvl="3" w:tplc="FFFFFFFF" w:tentative="1">
      <w:start w:val="1"/>
      <w:numFmt w:val="decimal"/>
      <w:lvlText w:val="%4."/>
      <w:lvlJc w:val="left"/>
      <w:pPr>
        <w:ind w:left="7133" w:hanging="360"/>
      </w:pPr>
    </w:lvl>
    <w:lvl w:ilvl="4" w:tplc="FFFFFFFF" w:tentative="1">
      <w:start w:val="1"/>
      <w:numFmt w:val="lowerLetter"/>
      <w:lvlText w:val="%5."/>
      <w:lvlJc w:val="left"/>
      <w:pPr>
        <w:ind w:left="7853" w:hanging="360"/>
      </w:pPr>
    </w:lvl>
    <w:lvl w:ilvl="5" w:tplc="FFFFFFFF" w:tentative="1">
      <w:start w:val="1"/>
      <w:numFmt w:val="lowerRoman"/>
      <w:lvlText w:val="%6."/>
      <w:lvlJc w:val="right"/>
      <w:pPr>
        <w:ind w:left="8573" w:hanging="180"/>
      </w:pPr>
    </w:lvl>
    <w:lvl w:ilvl="6" w:tplc="FFFFFFFF" w:tentative="1">
      <w:start w:val="1"/>
      <w:numFmt w:val="decimal"/>
      <w:lvlText w:val="%7."/>
      <w:lvlJc w:val="left"/>
      <w:pPr>
        <w:ind w:left="9293" w:hanging="360"/>
      </w:pPr>
    </w:lvl>
    <w:lvl w:ilvl="7" w:tplc="FFFFFFFF" w:tentative="1">
      <w:start w:val="1"/>
      <w:numFmt w:val="lowerLetter"/>
      <w:lvlText w:val="%8."/>
      <w:lvlJc w:val="left"/>
      <w:pPr>
        <w:ind w:left="10013" w:hanging="360"/>
      </w:pPr>
    </w:lvl>
    <w:lvl w:ilvl="8" w:tplc="FFFFFFFF" w:tentative="1">
      <w:start w:val="1"/>
      <w:numFmt w:val="lowerRoman"/>
      <w:lvlText w:val="%9."/>
      <w:lvlJc w:val="right"/>
      <w:pPr>
        <w:ind w:left="10733" w:hanging="180"/>
      </w:pPr>
    </w:lvl>
  </w:abstractNum>
  <w:abstractNum w:abstractNumId="27" w15:restartNumberingAfterBreak="0">
    <w:nsid w:val="37294BC2"/>
    <w:multiLevelType w:val="hybridMultilevel"/>
    <w:tmpl w:val="2D92B564"/>
    <w:lvl w:ilvl="0" w:tplc="5260A672">
      <w:start w:val="1"/>
      <w:numFmt w:val="bullet"/>
      <w:lvlText w:val=""/>
      <w:lvlJc w:val="left"/>
      <w:pPr>
        <w:ind w:left="720" w:hanging="360"/>
      </w:pPr>
      <w:rPr>
        <w:rFonts w:ascii="Symbol" w:hAnsi="Symbol" w:cs="Symbol" w:hint="default"/>
        <w:sz w:val="18"/>
        <w:szCs w:val="18"/>
      </w:rPr>
    </w:lvl>
    <w:lvl w:ilvl="1" w:tplc="D8BAD06E">
      <w:start w:val="1"/>
      <w:numFmt w:val="bullet"/>
      <w:lvlText w:val="o"/>
      <w:lvlJc w:val="left"/>
      <w:pPr>
        <w:ind w:left="1440" w:hanging="360"/>
      </w:pPr>
      <w:rPr>
        <w:rFonts w:ascii="Courier New" w:hAnsi="Courier New" w:cs="Courier New" w:hint="default"/>
      </w:rPr>
    </w:lvl>
    <w:lvl w:ilvl="2" w:tplc="BB7E707E">
      <w:start w:val="1"/>
      <w:numFmt w:val="bullet"/>
      <w:lvlText w:val=""/>
      <w:lvlJc w:val="left"/>
      <w:pPr>
        <w:ind w:left="2160" w:hanging="360"/>
      </w:pPr>
      <w:rPr>
        <w:rFonts w:ascii="Wingdings" w:hAnsi="Wingdings" w:cs="Wingdings" w:hint="default"/>
      </w:rPr>
    </w:lvl>
    <w:lvl w:ilvl="3" w:tplc="1BA02F08">
      <w:start w:val="1"/>
      <w:numFmt w:val="bullet"/>
      <w:lvlText w:val=""/>
      <w:lvlJc w:val="left"/>
      <w:pPr>
        <w:ind w:left="2880" w:hanging="360"/>
      </w:pPr>
      <w:rPr>
        <w:rFonts w:ascii="Symbol" w:hAnsi="Symbol" w:cs="Symbol" w:hint="default"/>
      </w:rPr>
    </w:lvl>
    <w:lvl w:ilvl="4" w:tplc="AB627C20">
      <w:start w:val="1"/>
      <w:numFmt w:val="bullet"/>
      <w:lvlText w:val="o"/>
      <w:lvlJc w:val="left"/>
      <w:pPr>
        <w:ind w:left="3600" w:hanging="360"/>
      </w:pPr>
      <w:rPr>
        <w:rFonts w:ascii="Courier New" w:hAnsi="Courier New" w:cs="Courier New" w:hint="default"/>
      </w:rPr>
    </w:lvl>
    <w:lvl w:ilvl="5" w:tplc="59BCDAF4">
      <w:start w:val="1"/>
      <w:numFmt w:val="bullet"/>
      <w:lvlText w:val=""/>
      <w:lvlJc w:val="left"/>
      <w:pPr>
        <w:ind w:left="4320" w:hanging="360"/>
      </w:pPr>
      <w:rPr>
        <w:rFonts w:ascii="Wingdings" w:hAnsi="Wingdings" w:cs="Wingdings" w:hint="default"/>
      </w:rPr>
    </w:lvl>
    <w:lvl w:ilvl="6" w:tplc="8702F03C">
      <w:start w:val="1"/>
      <w:numFmt w:val="bullet"/>
      <w:lvlText w:val=""/>
      <w:lvlJc w:val="left"/>
      <w:pPr>
        <w:ind w:left="5040" w:hanging="360"/>
      </w:pPr>
      <w:rPr>
        <w:rFonts w:ascii="Symbol" w:hAnsi="Symbol" w:cs="Symbol" w:hint="default"/>
      </w:rPr>
    </w:lvl>
    <w:lvl w:ilvl="7" w:tplc="B2829198">
      <w:start w:val="1"/>
      <w:numFmt w:val="bullet"/>
      <w:lvlText w:val="o"/>
      <w:lvlJc w:val="left"/>
      <w:pPr>
        <w:ind w:left="5760" w:hanging="360"/>
      </w:pPr>
      <w:rPr>
        <w:rFonts w:ascii="Courier New" w:hAnsi="Courier New" w:cs="Courier New" w:hint="default"/>
      </w:rPr>
    </w:lvl>
    <w:lvl w:ilvl="8" w:tplc="21725586">
      <w:start w:val="1"/>
      <w:numFmt w:val="bullet"/>
      <w:lvlText w:val=""/>
      <w:lvlJc w:val="left"/>
      <w:pPr>
        <w:ind w:left="6480" w:hanging="360"/>
      </w:pPr>
      <w:rPr>
        <w:rFonts w:ascii="Wingdings" w:hAnsi="Wingdings" w:cs="Wingdings" w:hint="default"/>
      </w:rPr>
    </w:lvl>
  </w:abstractNum>
  <w:abstractNum w:abstractNumId="28" w15:restartNumberingAfterBreak="0">
    <w:nsid w:val="403E404E"/>
    <w:multiLevelType w:val="hybridMultilevel"/>
    <w:tmpl w:val="54E066B2"/>
    <w:lvl w:ilvl="0" w:tplc="558C5366">
      <w:start w:val="1"/>
      <w:numFmt w:val="bullet"/>
      <w:lvlText w:val=""/>
      <w:lvlJc w:val="left"/>
      <w:pPr>
        <w:ind w:left="720" w:hanging="360"/>
      </w:pPr>
      <w:rPr>
        <w:rFonts w:ascii="Symbol" w:hAnsi="Symbol" w:cs="Symbol" w:hint="default"/>
        <w:sz w:val="18"/>
        <w:szCs w:val="18"/>
      </w:rPr>
    </w:lvl>
    <w:lvl w:ilvl="1" w:tplc="E39EA0F4">
      <w:start w:val="1"/>
      <w:numFmt w:val="bullet"/>
      <w:lvlText w:val="o"/>
      <w:lvlJc w:val="left"/>
      <w:pPr>
        <w:ind w:left="1440" w:hanging="360"/>
      </w:pPr>
      <w:rPr>
        <w:rFonts w:ascii="Courier New" w:hAnsi="Courier New" w:cs="Courier New" w:hint="default"/>
      </w:rPr>
    </w:lvl>
    <w:lvl w:ilvl="2" w:tplc="500E8CAE">
      <w:start w:val="1"/>
      <w:numFmt w:val="bullet"/>
      <w:lvlText w:val=""/>
      <w:lvlJc w:val="left"/>
      <w:pPr>
        <w:ind w:left="2160" w:hanging="360"/>
      </w:pPr>
      <w:rPr>
        <w:rFonts w:ascii="Wingdings" w:hAnsi="Wingdings" w:cs="Wingdings" w:hint="default"/>
      </w:rPr>
    </w:lvl>
    <w:lvl w:ilvl="3" w:tplc="58E84744">
      <w:start w:val="1"/>
      <w:numFmt w:val="bullet"/>
      <w:lvlText w:val=""/>
      <w:lvlJc w:val="left"/>
      <w:pPr>
        <w:ind w:left="2880" w:hanging="360"/>
      </w:pPr>
      <w:rPr>
        <w:rFonts w:ascii="Symbol" w:hAnsi="Symbol" w:cs="Symbol" w:hint="default"/>
      </w:rPr>
    </w:lvl>
    <w:lvl w:ilvl="4" w:tplc="56A68BA2">
      <w:start w:val="1"/>
      <w:numFmt w:val="bullet"/>
      <w:lvlText w:val="o"/>
      <w:lvlJc w:val="left"/>
      <w:pPr>
        <w:ind w:left="3600" w:hanging="360"/>
      </w:pPr>
      <w:rPr>
        <w:rFonts w:ascii="Courier New" w:hAnsi="Courier New" w:cs="Courier New" w:hint="default"/>
      </w:rPr>
    </w:lvl>
    <w:lvl w:ilvl="5" w:tplc="2830FD7C">
      <w:start w:val="1"/>
      <w:numFmt w:val="bullet"/>
      <w:lvlText w:val=""/>
      <w:lvlJc w:val="left"/>
      <w:pPr>
        <w:ind w:left="4320" w:hanging="360"/>
      </w:pPr>
      <w:rPr>
        <w:rFonts w:ascii="Wingdings" w:hAnsi="Wingdings" w:cs="Wingdings" w:hint="default"/>
      </w:rPr>
    </w:lvl>
    <w:lvl w:ilvl="6" w:tplc="246EF10C">
      <w:start w:val="1"/>
      <w:numFmt w:val="bullet"/>
      <w:lvlText w:val=""/>
      <w:lvlJc w:val="left"/>
      <w:pPr>
        <w:ind w:left="5040" w:hanging="360"/>
      </w:pPr>
      <w:rPr>
        <w:rFonts w:ascii="Symbol" w:hAnsi="Symbol" w:cs="Symbol" w:hint="default"/>
      </w:rPr>
    </w:lvl>
    <w:lvl w:ilvl="7" w:tplc="E70664A0">
      <w:start w:val="1"/>
      <w:numFmt w:val="bullet"/>
      <w:lvlText w:val="o"/>
      <w:lvlJc w:val="left"/>
      <w:pPr>
        <w:ind w:left="5760" w:hanging="360"/>
      </w:pPr>
      <w:rPr>
        <w:rFonts w:ascii="Courier New" w:hAnsi="Courier New" w:cs="Courier New" w:hint="default"/>
      </w:rPr>
    </w:lvl>
    <w:lvl w:ilvl="8" w:tplc="DEFCE31C">
      <w:start w:val="1"/>
      <w:numFmt w:val="bullet"/>
      <w:lvlText w:val=""/>
      <w:lvlJc w:val="left"/>
      <w:pPr>
        <w:ind w:left="6480" w:hanging="360"/>
      </w:pPr>
      <w:rPr>
        <w:rFonts w:ascii="Wingdings" w:hAnsi="Wingdings" w:cs="Wingdings" w:hint="default"/>
      </w:rPr>
    </w:lvl>
  </w:abstractNum>
  <w:abstractNum w:abstractNumId="29"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0" w15:restartNumberingAfterBreak="0">
    <w:nsid w:val="45700D3F"/>
    <w:multiLevelType w:val="hybridMultilevel"/>
    <w:tmpl w:val="ADCC0D64"/>
    <w:lvl w:ilvl="0" w:tplc="F9109340">
      <w:start w:val="1"/>
      <w:numFmt w:val="bullet"/>
      <w:lvlText w:val=""/>
      <w:lvlJc w:val="left"/>
      <w:pPr>
        <w:ind w:left="720" w:hanging="360"/>
      </w:pPr>
      <w:rPr>
        <w:rFonts w:ascii="Symbol" w:hAnsi="Symbol" w:cs="Symbol" w:hint="default"/>
        <w:sz w:val="18"/>
        <w:szCs w:val="18"/>
      </w:rPr>
    </w:lvl>
    <w:lvl w:ilvl="1" w:tplc="69985314">
      <w:start w:val="1"/>
      <w:numFmt w:val="bullet"/>
      <w:lvlText w:val="o"/>
      <w:lvlJc w:val="left"/>
      <w:pPr>
        <w:ind w:left="1440" w:hanging="360"/>
      </w:pPr>
      <w:rPr>
        <w:rFonts w:ascii="Courier New" w:hAnsi="Courier New" w:cs="Courier New" w:hint="default"/>
      </w:rPr>
    </w:lvl>
    <w:lvl w:ilvl="2" w:tplc="77D2442E">
      <w:start w:val="1"/>
      <w:numFmt w:val="bullet"/>
      <w:lvlText w:val=""/>
      <w:lvlJc w:val="left"/>
      <w:pPr>
        <w:ind w:left="2160" w:hanging="360"/>
      </w:pPr>
      <w:rPr>
        <w:rFonts w:ascii="Wingdings" w:hAnsi="Wingdings" w:cs="Wingdings" w:hint="default"/>
      </w:rPr>
    </w:lvl>
    <w:lvl w:ilvl="3" w:tplc="0270E1D2">
      <w:start w:val="1"/>
      <w:numFmt w:val="bullet"/>
      <w:lvlText w:val=""/>
      <w:lvlJc w:val="left"/>
      <w:pPr>
        <w:ind w:left="2880" w:hanging="360"/>
      </w:pPr>
      <w:rPr>
        <w:rFonts w:ascii="Symbol" w:hAnsi="Symbol" w:cs="Symbol" w:hint="default"/>
      </w:rPr>
    </w:lvl>
    <w:lvl w:ilvl="4" w:tplc="D018AEFC">
      <w:start w:val="1"/>
      <w:numFmt w:val="bullet"/>
      <w:lvlText w:val="o"/>
      <w:lvlJc w:val="left"/>
      <w:pPr>
        <w:ind w:left="3600" w:hanging="360"/>
      </w:pPr>
      <w:rPr>
        <w:rFonts w:ascii="Courier New" w:hAnsi="Courier New" w:cs="Courier New" w:hint="default"/>
      </w:rPr>
    </w:lvl>
    <w:lvl w:ilvl="5" w:tplc="A4A620C4">
      <w:start w:val="1"/>
      <w:numFmt w:val="bullet"/>
      <w:lvlText w:val=""/>
      <w:lvlJc w:val="left"/>
      <w:pPr>
        <w:ind w:left="4320" w:hanging="360"/>
      </w:pPr>
      <w:rPr>
        <w:rFonts w:ascii="Wingdings" w:hAnsi="Wingdings" w:cs="Wingdings" w:hint="default"/>
      </w:rPr>
    </w:lvl>
    <w:lvl w:ilvl="6" w:tplc="8758A5DE">
      <w:start w:val="1"/>
      <w:numFmt w:val="bullet"/>
      <w:lvlText w:val=""/>
      <w:lvlJc w:val="left"/>
      <w:pPr>
        <w:ind w:left="5040" w:hanging="360"/>
      </w:pPr>
      <w:rPr>
        <w:rFonts w:ascii="Symbol" w:hAnsi="Symbol" w:cs="Symbol" w:hint="default"/>
      </w:rPr>
    </w:lvl>
    <w:lvl w:ilvl="7" w:tplc="C1ECF5B8">
      <w:start w:val="1"/>
      <w:numFmt w:val="bullet"/>
      <w:lvlText w:val="o"/>
      <w:lvlJc w:val="left"/>
      <w:pPr>
        <w:ind w:left="5760" w:hanging="360"/>
      </w:pPr>
      <w:rPr>
        <w:rFonts w:ascii="Courier New" w:hAnsi="Courier New" w:cs="Courier New" w:hint="default"/>
      </w:rPr>
    </w:lvl>
    <w:lvl w:ilvl="8" w:tplc="39F241A0">
      <w:start w:val="1"/>
      <w:numFmt w:val="bullet"/>
      <w:lvlText w:val=""/>
      <w:lvlJc w:val="left"/>
      <w:pPr>
        <w:ind w:left="6480" w:hanging="360"/>
      </w:pPr>
      <w:rPr>
        <w:rFonts w:ascii="Wingdings" w:hAnsi="Wingdings" w:cs="Wingdings" w:hint="default"/>
      </w:rPr>
    </w:lvl>
  </w:abstractNum>
  <w:abstractNum w:abstractNumId="31" w15:restartNumberingAfterBreak="0">
    <w:nsid w:val="47E56F6B"/>
    <w:multiLevelType w:val="hybridMultilevel"/>
    <w:tmpl w:val="701C7004"/>
    <w:lvl w:ilvl="0" w:tplc="CDB2DE4C">
      <w:start w:val="1"/>
      <w:numFmt w:val="bullet"/>
      <w:lvlText w:val=""/>
      <w:lvlJc w:val="left"/>
      <w:pPr>
        <w:ind w:left="720" w:hanging="360"/>
      </w:pPr>
      <w:rPr>
        <w:rFonts w:ascii="Symbol" w:hAnsi="Symbol" w:cs="Symbol" w:hint="default"/>
        <w:sz w:val="18"/>
        <w:szCs w:val="18"/>
      </w:rPr>
    </w:lvl>
    <w:lvl w:ilvl="1" w:tplc="AAD2E544">
      <w:start w:val="1"/>
      <w:numFmt w:val="bullet"/>
      <w:lvlText w:val="o"/>
      <w:lvlJc w:val="left"/>
      <w:pPr>
        <w:ind w:left="1440" w:hanging="360"/>
      </w:pPr>
      <w:rPr>
        <w:rFonts w:ascii="Courier New" w:hAnsi="Courier New" w:cs="Courier New" w:hint="default"/>
      </w:rPr>
    </w:lvl>
    <w:lvl w:ilvl="2" w:tplc="08086038">
      <w:start w:val="1"/>
      <w:numFmt w:val="bullet"/>
      <w:lvlText w:val=""/>
      <w:lvlJc w:val="left"/>
      <w:pPr>
        <w:ind w:left="2160" w:hanging="360"/>
      </w:pPr>
      <w:rPr>
        <w:rFonts w:ascii="Wingdings" w:hAnsi="Wingdings" w:cs="Wingdings" w:hint="default"/>
      </w:rPr>
    </w:lvl>
    <w:lvl w:ilvl="3" w:tplc="C520D94C">
      <w:start w:val="1"/>
      <w:numFmt w:val="bullet"/>
      <w:lvlText w:val=""/>
      <w:lvlJc w:val="left"/>
      <w:pPr>
        <w:ind w:left="2880" w:hanging="360"/>
      </w:pPr>
      <w:rPr>
        <w:rFonts w:ascii="Symbol" w:hAnsi="Symbol" w:cs="Symbol" w:hint="default"/>
      </w:rPr>
    </w:lvl>
    <w:lvl w:ilvl="4" w:tplc="D71E4AA0">
      <w:start w:val="1"/>
      <w:numFmt w:val="bullet"/>
      <w:lvlText w:val="o"/>
      <w:lvlJc w:val="left"/>
      <w:pPr>
        <w:ind w:left="3600" w:hanging="360"/>
      </w:pPr>
      <w:rPr>
        <w:rFonts w:ascii="Courier New" w:hAnsi="Courier New" w:cs="Courier New" w:hint="default"/>
      </w:rPr>
    </w:lvl>
    <w:lvl w:ilvl="5" w:tplc="3ABA4C76">
      <w:start w:val="1"/>
      <w:numFmt w:val="bullet"/>
      <w:lvlText w:val=""/>
      <w:lvlJc w:val="left"/>
      <w:pPr>
        <w:ind w:left="4320" w:hanging="360"/>
      </w:pPr>
      <w:rPr>
        <w:rFonts w:ascii="Wingdings" w:hAnsi="Wingdings" w:cs="Wingdings" w:hint="default"/>
      </w:rPr>
    </w:lvl>
    <w:lvl w:ilvl="6" w:tplc="B8A04398">
      <w:start w:val="1"/>
      <w:numFmt w:val="bullet"/>
      <w:lvlText w:val=""/>
      <w:lvlJc w:val="left"/>
      <w:pPr>
        <w:ind w:left="5040" w:hanging="360"/>
      </w:pPr>
      <w:rPr>
        <w:rFonts w:ascii="Symbol" w:hAnsi="Symbol" w:cs="Symbol" w:hint="default"/>
      </w:rPr>
    </w:lvl>
    <w:lvl w:ilvl="7" w:tplc="7D7EB85A">
      <w:start w:val="1"/>
      <w:numFmt w:val="bullet"/>
      <w:lvlText w:val="o"/>
      <w:lvlJc w:val="left"/>
      <w:pPr>
        <w:ind w:left="5760" w:hanging="360"/>
      </w:pPr>
      <w:rPr>
        <w:rFonts w:ascii="Courier New" w:hAnsi="Courier New" w:cs="Courier New" w:hint="default"/>
      </w:rPr>
    </w:lvl>
    <w:lvl w:ilvl="8" w:tplc="F3DAA1A4">
      <w:start w:val="1"/>
      <w:numFmt w:val="bullet"/>
      <w:lvlText w:val=""/>
      <w:lvlJc w:val="left"/>
      <w:pPr>
        <w:ind w:left="6480" w:hanging="360"/>
      </w:pPr>
      <w:rPr>
        <w:rFonts w:ascii="Wingdings" w:hAnsi="Wingdings" w:cs="Wingdings" w:hint="default"/>
      </w:rPr>
    </w:lvl>
  </w:abstractNum>
  <w:abstractNum w:abstractNumId="32" w15:restartNumberingAfterBreak="0">
    <w:nsid w:val="4A962BC3"/>
    <w:multiLevelType w:val="hybridMultilevel"/>
    <w:tmpl w:val="4C34F94E"/>
    <w:lvl w:ilvl="0" w:tplc="C3F6691C">
      <w:start w:val="1"/>
      <w:numFmt w:val="bullet"/>
      <w:lvlText w:val=""/>
      <w:lvlJc w:val="left"/>
      <w:pPr>
        <w:ind w:left="720" w:hanging="360"/>
      </w:pPr>
      <w:rPr>
        <w:rFonts w:ascii="Symbol" w:hAnsi="Symbol" w:cs="Symbol" w:hint="default"/>
        <w:sz w:val="18"/>
        <w:szCs w:val="18"/>
      </w:rPr>
    </w:lvl>
    <w:lvl w:ilvl="1" w:tplc="DDA45952">
      <w:start w:val="1"/>
      <w:numFmt w:val="bullet"/>
      <w:lvlText w:val="o"/>
      <w:lvlJc w:val="left"/>
      <w:pPr>
        <w:ind w:left="1440" w:hanging="360"/>
      </w:pPr>
      <w:rPr>
        <w:rFonts w:ascii="Courier New" w:hAnsi="Courier New" w:cs="Courier New" w:hint="default"/>
      </w:rPr>
    </w:lvl>
    <w:lvl w:ilvl="2" w:tplc="14F0BBE8">
      <w:start w:val="1"/>
      <w:numFmt w:val="bullet"/>
      <w:lvlText w:val=""/>
      <w:lvlJc w:val="left"/>
      <w:pPr>
        <w:ind w:left="2160" w:hanging="360"/>
      </w:pPr>
      <w:rPr>
        <w:rFonts w:ascii="Wingdings" w:hAnsi="Wingdings" w:cs="Wingdings" w:hint="default"/>
      </w:rPr>
    </w:lvl>
    <w:lvl w:ilvl="3" w:tplc="34283186">
      <w:start w:val="1"/>
      <w:numFmt w:val="bullet"/>
      <w:lvlText w:val=""/>
      <w:lvlJc w:val="left"/>
      <w:pPr>
        <w:ind w:left="2880" w:hanging="360"/>
      </w:pPr>
      <w:rPr>
        <w:rFonts w:ascii="Symbol" w:hAnsi="Symbol" w:cs="Symbol" w:hint="default"/>
      </w:rPr>
    </w:lvl>
    <w:lvl w:ilvl="4" w:tplc="6876F226">
      <w:start w:val="1"/>
      <w:numFmt w:val="bullet"/>
      <w:lvlText w:val="o"/>
      <w:lvlJc w:val="left"/>
      <w:pPr>
        <w:ind w:left="3600" w:hanging="360"/>
      </w:pPr>
      <w:rPr>
        <w:rFonts w:ascii="Courier New" w:hAnsi="Courier New" w:cs="Courier New" w:hint="default"/>
      </w:rPr>
    </w:lvl>
    <w:lvl w:ilvl="5" w:tplc="1B04AA6A">
      <w:start w:val="1"/>
      <w:numFmt w:val="bullet"/>
      <w:lvlText w:val=""/>
      <w:lvlJc w:val="left"/>
      <w:pPr>
        <w:ind w:left="4320" w:hanging="360"/>
      </w:pPr>
      <w:rPr>
        <w:rFonts w:ascii="Wingdings" w:hAnsi="Wingdings" w:cs="Wingdings" w:hint="default"/>
      </w:rPr>
    </w:lvl>
    <w:lvl w:ilvl="6" w:tplc="4C50F510">
      <w:start w:val="1"/>
      <w:numFmt w:val="bullet"/>
      <w:lvlText w:val=""/>
      <w:lvlJc w:val="left"/>
      <w:pPr>
        <w:ind w:left="5040" w:hanging="360"/>
      </w:pPr>
      <w:rPr>
        <w:rFonts w:ascii="Symbol" w:hAnsi="Symbol" w:cs="Symbol" w:hint="default"/>
      </w:rPr>
    </w:lvl>
    <w:lvl w:ilvl="7" w:tplc="231EBBD2">
      <w:start w:val="1"/>
      <w:numFmt w:val="bullet"/>
      <w:lvlText w:val="o"/>
      <w:lvlJc w:val="left"/>
      <w:pPr>
        <w:ind w:left="5760" w:hanging="360"/>
      </w:pPr>
      <w:rPr>
        <w:rFonts w:ascii="Courier New" w:hAnsi="Courier New" w:cs="Courier New" w:hint="default"/>
      </w:rPr>
    </w:lvl>
    <w:lvl w:ilvl="8" w:tplc="13E46AAE">
      <w:start w:val="1"/>
      <w:numFmt w:val="bullet"/>
      <w:lvlText w:val=""/>
      <w:lvlJc w:val="left"/>
      <w:pPr>
        <w:ind w:left="6480" w:hanging="360"/>
      </w:pPr>
      <w:rPr>
        <w:rFonts w:ascii="Wingdings" w:hAnsi="Wingdings" w:cs="Wingdings" w:hint="default"/>
      </w:rPr>
    </w:lvl>
  </w:abstractNum>
  <w:abstractNum w:abstractNumId="33" w15:restartNumberingAfterBreak="0">
    <w:nsid w:val="4B6822AA"/>
    <w:multiLevelType w:val="hybridMultilevel"/>
    <w:tmpl w:val="0CB615B2"/>
    <w:lvl w:ilvl="0" w:tplc="B7F0F1B4">
      <w:start w:val="1"/>
      <w:numFmt w:val="bullet"/>
      <w:lvlText w:val=""/>
      <w:lvlJc w:val="left"/>
      <w:pPr>
        <w:ind w:left="720" w:hanging="360"/>
      </w:pPr>
      <w:rPr>
        <w:rFonts w:ascii="Symbol" w:hAnsi="Symbol" w:cs="Symbol" w:hint="default"/>
        <w:sz w:val="18"/>
        <w:szCs w:val="18"/>
      </w:rPr>
    </w:lvl>
    <w:lvl w:ilvl="1" w:tplc="1D825748">
      <w:start w:val="1"/>
      <w:numFmt w:val="bullet"/>
      <w:lvlText w:val="o"/>
      <w:lvlJc w:val="left"/>
      <w:pPr>
        <w:ind w:left="1440" w:hanging="360"/>
      </w:pPr>
      <w:rPr>
        <w:rFonts w:ascii="Courier New" w:hAnsi="Courier New" w:cs="Courier New" w:hint="default"/>
      </w:rPr>
    </w:lvl>
    <w:lvl w:ilvl="2" w:tplc="D8C6C886">
      <w:start w:val="1"/>
      <w:numFmt w:val="bullet"/>
      <w:lvlText w:val=""/>
      <w:lvlJc w:val="left"/>
      <w:pPr>
        <w:ind w:left="2160" w:hanging="360"/>
      </w:pPr>
      <w:rPr>
        <w:rFonts w:ascii="Wingdings" w:hAnsi="Wingdings" w:cs="Wingdings" w:hint="default"/>
      </w:rPr>
    </w:lvl>
    <w:lvl w:ilvl="3" w:tplc="40A8D1E4">
      <w:start w:val="1"/>
      <w:numFmt w:val="bullet"/>
      <w:lvlText w:val=""/>
      <w:lvlJc w:val="left"/>
      <w:pPr>
        <w:ind w:left="2880" w:hanging="360"/>
      </w:pPr>
      <w:rPr>
        <w:rFonts w:ascii="Symbol" w:hAnsi="Symbol" w:cs="Symbol" w:hint="default"/>
      </w:rPr>
    </w:lvl>
    <w:lvl w:ilvl="4" w:tplc="8E58324C">
      <w:start w:val="1"/>
      <w:numFmt w:val="bullet"/>
      <w:lvlText w:val="o"/>
      <w:lvlJc w:val="left"/>
      <w:pPr>
        <w:ind w:left="3600" w:hanging="360"/>
      </w:pPr>
      <w:rPr>
        <w:rFonts w:ascii="Courier New" w:hAnsi="Courier New" w:cs="Courier New" w:hint="default"/>
      </w:rPr>
    </w:lvl>
    <w:lvl w:ilvl="5" w:tplc="DB9C8AC8">
      <w:start w:val="1"/>
      <w:numFmt w:val="bullet"/>
      <w:lvlText w:val=""/>
      <w:lvlJc w:val="left"/>
      <w:pPr>
        <w:ind w:left="4320" w:hanging="360"/>
      </w:pPr>
      <w:rPr>
        <w:rFonts w:ascii="Wingdings" w:hAnsi="Wingdings" w:cs="Wingdings" w:hint="default"/>
      </w:rPr>
    </w:lvl>
    <w:lvl w:ilvl="6" w:tplc="9F12251A">
      <w:start w:val="1"/>
      <w:numFmt w:val="bullet"/>
      <w:lvlText w:val=""/>
      <w:lvlJc w:val="left"/>
      <w:pPr>
        <w:ind w:left="5040" w:hanging="360"/>
      </w:pPr>
      <w:rPr>
        <w:rFonts w:ascii="Symbol" w:hAnsi="Symbol" w:cs="Symbol" w:hint="default"/>
      </w:rPr>
    </w:lvl>
    <w:lvl w:ilvl="7" w:tplc="B32AED9C">
      <w:start w:val="1"/>
      <w:numFmt w:val="bullet"/>
      <w:lvlText w:val="o"/>
      <w:lvlJc w:val="left"/>
      <w:pPr>
        <w:ind w:left="5760" w:hanging="360"/>
      </w:pPr>
      <w:rPr>
        <w:rFonts w:ascii="Courier New" w:hAnsi="Courier New" w:cs="Courier New" w:hint="default"/>
      </w:rPr>
    </w:lvl>
    <w:lvl w:ilvl="8" w:tplc="221A9D2E">
      <w:start w:val="1"/>
      <w:numFmt w:val="bullet"/>
      <w:lvlText w:val=""/>
      <w:lvlJc w:val="left"/>
      <w:pPr>
        <w:ind w:left="6480" w:hanging="360"/>
      </w:pPr>
      <w:rPr>
        <w:rFonts w:ascii="Wingdings" w:hAnsi="Wingdings" w:cs="Wingdings" w:hint="default"/>
      </w:rPr>
    </w:lvl>
  </w:abstractNum>
  <w:abstractNum w:abstractNumId="34" w15:restartNumberingAfterBreak="0">
    <w:nsid w:val="59236B9E"/>
    <w:multiLevelType w:val="hybridMultilevel"/>
    <w:tmpl w:val="DA8E3918"/>
    <w:lvl w:ilvl="0" w:tplc="B4221018">
      <w:start w:val="1"/>
      <w:numFmt w:val="bullet"/>
      <w:lvlText w:val=""/>
      <w:lvlJc w:val="left"/>
      <w:pPr>
        <w:ind w:left="720" w:hanging="360"/>
      </w:pPr>
      <w:rPr>
        <w:rFonts w:ascii="Symbol" w:hAnsi="Symbol" w:cs="Symbol" w:hint="default"/>
        <w:sz w:val="18"/>
        <w:szCs w:val="18"/>
      </w:rPr>
    </w:lvl>
    <w:lvl w:ilvl="1" w:tplc="E7CAF1D4">
      <w:start w:val="1"/>
      <w:numFmt w:val="bullet"/>
      <w:lvlText w:val="o"/>
      <w:lvlJc w:val="left"/>
      <w:pPr>
        <w:ind w:left="1440" w:hanging="360"/>
      </w:pPr>
      <w:rPr>
        <w:rFonts w:ascii="Courier New" w:hAnsi="Courier New" w:cs="Courier New" w:hint="default"/>
      </w:rPr>
    </w:lvl>
    <w:lvl w:ilvl="2" w:tplc="F5F69426">
      <w:start w:val="1"/>
      <w:numFmt w:val="bullet"/>
      <w:lvlText w:val=""/>
      <w:lvlJc w:val="left"/>
      <w:pPr>
        <w:ind w:left="2160" w:hanging="360"/>
      </w:pPr>
      <w:rPr>
        <w:rFonts w:ascii="Wingdings" w:hAnsi="Wingdings" w:cs="Wingdings" w:hint="default"/>
      </w:rPr>
    </w:lvl>
    <w:lvl w:ilvl="3" w:tplc="E53002A4">
      <w:start w:val="1"/>
      <w:numFmt w:val="bullet"/>
      <w:lvlText w:val=""/>
      <w:lvlJc w:val="left"/>
      <w:pPr>
        <w:ind w:left="2880" w:hanging="360"/>
      </w:pPr>
      <w:rPr>
        <w:rFonts w:ascii="Symbol" w:hAnsi="Symbol" w:cs="Symbol" w:hint="default"/>
      </w:rPr>
    </w:lvl>
    <w:lvl w:ilvl="4" w:tplc="BB8EA562">
      <w:start w:val="1"/>
      <w:numFmt w:val="bullet"/>
      <w:lvlText w:val="o"/>
      <w:lvlJc w:val="left"/>
      <w:pPr>
        <w:ind w:left="3600" w:hanging="360"/>
      </w:pPr>
      <w:rPr>
        <w:rFonts w:ascii="Courier New" w:hAnsi="Courier New" w:cs="Courier New" w:hint="default"/>
      </w:rPr>
    </w:lvl>
    <w:lvl w:ilvl="5" w:tplc="24DED9A4">
      <w:start w:val="1"/>
      <w:numFmt w:val="bullet"/>
      <w:lvlText w:val=""/>
      <w:lvlJc w:val="left"/>
      <w:pPr>
        <w:ind w:left="4320" w:hanging="360"/>
      </w:pPr>
      <w:rPr>
        <w:rFonts w:ascii="Wingdings" w:hAnsi="Wingdings" w:cs="Wingdings" w:hint="default"/>
      </w:rPr>
    </w:lvl>
    <w:lvl w:ilvl="6" w:tplc="E9168AA8">
      <w:start w:val="1"/>
      <w:numFmt w:val="bullet"/>
      <w:lvlText w:val=""/>
      <w:lvlJc w:val="left"/>
      <w:pPr>
        <w:ind w:left="5040" w:hanging="360"/>
      </w:pPr>
      <w:rPr>
        <w:rFonts w:ascii="Symbol" w:hAnsi="Symbol" w:cs="Symbol" w:hint="default"/>
      </w:rPr>
    </w:lvl>
    <w:lvl w:ilvl="7" w:tplc="EE20F79A">
      <w:start w:val="1"/>
      <w:numFmt w:val="bullet"/>
      <w:lvlText w:val="o"/>
      <w:lvlJc w:val="left"/>
      <w:pPr>
        <w:ind w:left="5760" w:hanging="360"/>
      </w:pPr>
      <w:rPr>
        <w:rFonts w:ascii="Courier New" w:hAnsi="Courier New" w:cs="Courier New" w:hint="default"/>
      </w:rPr>
    </w:lvl>
    <w:lvl w:ilvl="8" w:tplc="584AA6C0">
      <w:start w:val="1"/>
      <w:numFmt w:val="bullet"/>
      <w:lvlText w:val=""/>
      <w:lvlJc w:val="left"/>
      <w:pPr>
        <w:ind w:left="6480" w:hanging="360"/>
      </w:pPr>
      <w:rPr>
        <w:rFonts w:ascii="Wingdings" w:hAnsi="Wingdings" w:cs="Wingdings" w:hint="default"/>
      </w:rPr>
    </w:lvl>
  </w:abstractNum>
  <w:abstractNum w:abstractNumId="35" w15:restartNumberingAfterBreak="0">
    <w:nsid w:val="60310423"/>
    <w:multiLevelType w:val="hybridMultilevel"/>
    <w:tmpl w:val="CC58EC12"/>
    <w:lvl w:ilvl="0" w:tplc="1E32ECA6">
      <w:start w:val="1"/>
      <w:numFmt w:val="bullet"/>
      <w:lvlText w:val=""/>
      <w:lvlJc w:val="left"/>
      <w:pPr>
        <w:ind w:left="720" w:hanging="360"/>
      </w:pPr>
      <w:rPr>
        <w:rFonts w:ascii="Symbol" w:hAnsi="Symbol" w:cs="Symbol" w:hint="default"/>
        <w:sz w:val="18"/>
        <w:szCs w:val="18"/>
      </w:rPr>
    </w:lvl>
    <w:lvl w:ilvl="1" w:tplc="28A255B2">
      <w:start w:val="1"/>
      <w:numFmt w:val="bullet"/>
      <w:lvlText w:val="o"/>
      <w:lvlJc w:val="left"/>
      <w:pPr>
        <w:ind w:left="1440" w:hanging="360"/>
      </w:pPr>
      <w:rPr>
        <w:rFonts w:ascii="Courier New" w:hAnsi="Courier New" w:cs="Courier New" w:hint="default"/>
      </w:rPr>
    </w:lvl>
    <w:lvl w:ilvl="2" w:tplc="F2B01178">
      <w:start w:val="1"/>
      <w:numFmt w:val="bullet"/>
      <w:lvlText w:val=""/>
      <w:lvlJc w:val="left"/>
      <w:pPr>
        <w:ind w:left="2160" w:hanging="360"/>
      </w:pPr>
      <w:rPr>
        <w:rFonts w:ascii="Wingdings" w:hAnsi="Wingdings" w:cs="Wingdings" w:hint="default"/>
      </w:rPr>
    </w:lvl>
    <w:lvl w:ilvl="3" w:tplc="6950B5DC">
      <w:start w:val="1"/>
      <w:numFmt w:val="bullet"/>
      <w:lvlText w:val=""/>
      <w:lvlJc w:val="left"/>
      <w:pPr>
        <w:ind w:left="2880" w:hanging="360"/>
      </w:pPr>
      <w:rPr>
        <w:rFonts w:ascii="Symbol" w:hAnsi="Symbol" w:cs="Symbol" w:hint="default"/>
      </w:rPr>
    </w:lvl>
    <w:lvl w:ilvl="4" w:tplc="6BDEBED2">
      <w:start w:val="1"/>
      <w:numFmt w:val="bullet"/>
      <w:lvlText w:val="o"/>
      <w:lvlJc w:val="left"/>
      <w:pPr>
        <w:ind w:left="3600" w:hanging="360"/>
      </w:pPr>
      <w:rPr>
        <w:rFonts w:ascii="Courier New" w:hAnsi="Courier New" w:cs="Courier New" w:hint="default"/>
      </w:rPr>
    </w:lvl>
    <w:lvl w:ilvl="5" w:tplc="22662A9C">
      <w:start w:val="1"/>
      <w:numFmt w:val="bullet"/>
      <w:lvlText w:val=""/>
      <w:lvlJc w:val="left"/>
      <w:pPr>
        <w:ind w:left="4320" w:hanging="360"/>
      </w:pPr>
      <w:rPr>
        <w:rFonts w:ascii="Wingdings" w:hAnsi="Wingdings" w:cs="Wingdings" w:hint="default"/>
      </w:rPr>
    </w:lvl>
    <w:lvl w:ilvl="6" w:tplc="EF0C5C72">
      <w:start w:val="1"/>
      <w:numFmt w:val="bullet"/>
      <w:lvlText w:val=""/>
      <w:lvlJc w:val="left"/>
      <w:pPr>
        <w:ind w:left="5040" w:hanging="360"/>
      </w:pPr>
      <w:rPr>
        <w:rFonts w:ascii="Symbol" w:hAnsi="Symbol" w:cs="Symbol" w:hint="default"/>
      </w:rPr>
    </w:lvl>
    <w:lvl w:ilvl="7" w:tplc="F21812DA">
      <w:start w:val="1"/>
      <w:numFmt w:val="bullet"/>
      <w:lvlText w:val="o"/>
      <w:lvlJc w:val="left"/>
      <w:pPr>
        <w:ind w:left="5760" w:hanging="360"/>
      </w:pPr>
      <w:rPr>
        <w:rFonts w:ascii="Courier New" w:hAnsi="Courier New" w:cs="Courier New" w:hint="default"/>
      </w:rPr>
    </w:lvl>
    <w:lvl w:ilvl="8" w:tplc="9760DD98">
      <w:start w:val="1"/>
      <w:numFmt w:val="bullet"/>
      <w:lvlText w:val=""/>
      <w:lvlJc w:val="left"/>
      <w:pPr>
        <w:ind w:left="6480" w:hanging="360"/>
      </w:pPr>
      <w:rPr>
        <w:rFonts w:ascii="Wingdings" w:hAnsi="Wingdings" w:cs="Wingdings" w:hint="default"/>
      </w:rPr>
    </w:lvl>
  </w:abstractNum>
  <w:abstractNum w:abstractNumId="36" w15:restartNumberingAfterBreak="0">
    <w:nsid w:val="625343BA"/>
    <w:multiLevelType w:val="hybridMultilevel"/>
    <w:tmpl w:val="F1E81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672E34"/>
    <w:multiLevelType w:val="hybridMultilevel"/>
    <w:tmpl w:val="8E6AED5A"/>
    <w:lvl w:ilvl="0" w:tplc="14DA4BBC">
      <w:start w:val="1"/>
      <w:numFmt w:val="bullet"/>
      <w:lvlText w:val=""/>
      <w:lvlJc w:val="left"/>
      <w:pPr>
        <w:ind w:left="720" w:hanging="360"/>
      </w:pPr>
      <w:rPr>
        <w:rFonts w:ascii="Symbol" w:hAnsi="Symbol" w:cs="Symbol" w:hint="default"/>
        <w:sz w:val="18"/>
        <w:szCs w:val="18"/>
      </w:rPr>
    </w:lvl>
    <w:lvl w:ilvl="1" w:tplc="CEC613B8">
      <w:start w:val="1"/>
      <w:numFmt w:val="bullet"/>
      <w:lvlText w:val="o"/>
      <w:lvlJc w:val="left"/>
      <w:pPr>
        <w:ind w:left="1440" w:hanging="360"/>
      </w:pPr>
      <w:rPr>
        <w:rFonts w:ascii="Courier New" w:hAnsi="Courier New" w:cs="Courier New" w:hint="default"/>
      </w:rPr>
    </w:lvl>
    <w:lvl w:ilvl="2" w:tplc="B7304F62">
      <w:start w:val="1"/>
      <w:numFmt w:val="bullet"/>
      <w:lvlText w:val=""/>
      <w:lvlJc w:val="left"/>
      <w:pPr>
        <w:ind w:left="2160" w:hanging="360"/>
      </w:pPr>
      <w:rPr>
        <w:rFonts w:ascii="Wingdings" w:hAnsi="Wingdings" w:cs="Wingdings" w:hint="default"/>
      </w:rPr>
    </w:lvl>
    <w:lvl w:ilvl="3" w:tplc="E89C3E8E">
      <w:start w:val="1"/>
      <w:numFmt w:val="bullet"/>
      <w:lvlText w:val=""/>
      <w:lvlJc w:val="left"/>
      <w:pPr>
        <w:ind w:left="2880" w:hanging="360"/>
      </w:pPr>
      <w:rPr>
        <w:rFonts w:ascii="Symbol" w:hAnsi="Symbol" w:cs="Symbol" w:hint="default"/>
      </w:rPr>
    </w:lvl>
    <w:lvl w:ilvl="4" w:tplc="31F4C348">
      <w:start w:val="1"/>
      <w:numFmt w:val="bullet"/>
      <w:lvlText w:val="o"/>
      <w:lvlJc w:val="left"/>
      <w:pPr>
        <w:ind w:left="3600" w:hanging="360"/>
      </w:pPr>
      <w:rPr>
        <w:rFonts w:ascii="Courier New" w:hAnsi="Courier New" w:cs="Courier New" w:hint="default"/>
      </w:rPr>
    </w:lvl>
    <w:lvl w:ilvl="5" w:tplc="466E377E">
      <w:start w:val="1"/>
      <w:numFmt w:val="bullet"/>
      <w:lvlText w:val=""/>
      <w:lvlJc w:val="left"/>
      <w:pPr>
        <w:ind w:left="4320" w:hanging="360"/>
      </w:pPr>
      <w:rPr>
        <w:rFonts w:ascii="Wingdings" w:hAnsi="Wingdings" w:cs="Wingdings" w:hint="default"/>
      </w:rPr>
    </w:lvl>
    <w:lvl w:ilvl="6" w:tplc="6CD0E6E6">
      <w:start w:val="1"/>
      <w:numFmt w:val="bullet"/>
      <w:lvlText w:val=""/>
      <w:lvlJc w:val="left"/>
      <w:pPr>
        <w:ind w:left="5040" w:hanging="360"/>
      </w:pPr>
      <w:rPr>
        <w:rFonts w:ascii="Symbol" w:hAnsi="Symbol" w:cs="Symbol" w:hint="default"/>
      </w:rPr>
    </w:lvl>
    <w:lvl w:ilvl="7" w:tplc="8CC4A5B6">
      <w:start w:val="1"/>
      <w:numFmt w:val="bullet"/>
      <w:lvlText w:val="o"/>
      <w:lvlJc w:val="left"/>
      <w:pPr>
        <w:ind w:left="5760" w:hanging="360"/>
      </w:pPr>
      <w:rPr>
        <w:rFonts w:ascii="Courier New" w:hAnsi="Courier New" w:cs="Courier New" w:hint="default"/>
      </w:rPr>
    </w:lvl>
    <w:lvl w:ilvl="8" w:tplc="9F24D242">
      <w:start w:val="1"/>
      <w:numFmt w:val="bullet"/>
      <w:lvlText w:val=""/>
      <w:lvlJc w:val="left"/>
      <w:pPr>
        <w:ind w:left="6480" w:hanging="360"/>
      </w:pPr>
      <w:rPr>
        <w:rFonts w:ascii="Wingdings" w:hAnsi="Wingdings" w:cs="Wingdings" w:hint="default"/>
      </w:rPr>
    </w:lvl>
  </w:abstractNum>
  <w:abstractNum w:abstractNumId="39" w15:restartNumberingAfterBreak="0">
    <w:nsid w:val="642F193E"/>
    <w:multiLevelType w:val="hybridMultilevel"/>
    <w:tmpl w:val="9CBA2F1E"/>
    <w:lvl w:ilvl="0" w:tplc="194610BC">
      <w:start w:val="1"/>
      <w:numFmt w:val="bullet"/>
      <w:lvlText w:val=""/>
      <w:lvlJc w:val="left"/>
      <w:pPr>
        <w:ind w:left="720" w:hanging="360"/>
      </w:pPr>
      <w:rPr>
        <w:rFonts w:ascii="Symbol" w:hAnsi="Symbol" w:cs="Symbol" w:hint="default"/>
        <w:sz w:val="18"/>
        <w:szCs w:val="18"/>
      </w:rPr>
    </w:lvl>
    <w:lvl w:ilvl="1" w:tplc="4274DD42">
      <w:start w:val="1"/>
      <w:numFmt w:val="bullet"/>
      <w:lvlText w:val="o"/>
      <w:lvlJc w:val="left"/>
      <w:pPr>
        <w:ind w:left="1440" w:hanging="360"/>
      </w:pPr>
      <w:rPr>
        <w:rFonts w:ascii="Courier New" w:hAnsi="Courier New" w:cs="Courier New" w:hint="default"/>
      </w:rPr>
    </w:lvl>
    <w:lvl w:ilvl="2" w:tplc="D6865FC2">
      <w:start w:val="1"/>
      <w:numFmt w:val="bullet"/>
      <w:lvlText w:val=""/>
      <w:lvlJc w:val="left"/>
      <w:pPr>
        <w:ind w:left="2160" w:hanging="360"/>
      </w:pPr>
      <w:rPr>
        <w:rFonts w:ascii="Wingdings" w:hAnsi="Wingdings" w:cs="Wingdings" w:hint="default"/>
      </w:rPr>
    </w:lvl>
    <w:lvl w:ilvl="3" w:tplc="0E9CC792">
      <w:start w:val="1"/>
      <w:numFmt w:val="bullet"/>
      <w:lvlText w:val=""/>
      <w:lvlJc w:val="left"/>
      <w:pPr>
        <w:ind w:left="2880" w:hanging="360"/>
      </w:pPr>
      <w:rPr>
        <w:rFonts w:ascii="Symbol" w:hAnsi="Symbol" w:cs="Symbol" w:hint="default"/>
      </w:rPr>
    </w:lvl>
    <w:lvl w:ilvl="4" w:tplc="BFBE6F94">
      <w:start w:val="1"/>
      <w:numFmt w:val="bullet"/>
      <w:lvlText w:val="o"/>
      <w:lvlJc w:val="left"/>
      <w:pPr>
        <w:ind w:left="3600" w:hanging="360"/>
      </w:pPr>
      <w:rPr>
        <w:rFonts w:ascii="Courier New" w:hAnsi="Courier New" w:cs="Courier New" w:hint="default"/>
      </w:rPr>
    </w:lvl>
    <w:lvl w:ilvl="5" w:tplc="1F40394C">
      <w:start w:val="1"/>
      <w:numFmt w:val="bullet"/>
      <w:lvlText w:val=""/>
      <w:lvlJc w:val="left"/>
      <w:pPr>
        <w:ind w:left="4320" w:hanging="360"/>
      </w:pPr>
      <w:rPr>
        <w:rFonts w:ascii="Wingdings" w:hAnsi="Wingdings" w:cs="Wingdings" w:hint="default"/>
      </w:rPr>
    </w:lvl>
    <w:lvl w:ilvl="6" w:tplc="6ECC23D4">
      <w:start w:val="1"/>
      <w:numFmt w:val="bullet"/>
      <w:lvlText w:val=""/>
      <w:lvlJc w:val="left"/>
      <w:pPr>
        <w:ind w:left="5040" w:hanging="360"/>
      </w:pPr>
      <w:rPr>
        <w:rFonts w:ascii="Symbol" w:hAnsi="Symbol" w:cs="Symbol" w:hint="default"/>
      </w:rPr>
    </w:lvl>
    <w:lvl w:ilvl="7" w:tplc="BEB4A378">
      <w:start w:val="1"/>
      <w:numFmt w:val="bullet"/>
      <w:lvlText w:val="o"/>
      <w:lvlJc w:val="left"/>
      <w:pPr>
        <w:ind w:left="5760" w:hanging="360"/>
      </w:pPr>
      <w:rPr>
        <w:rFonts w:ascii="Courier New" w:hAnsi="Courier New" w:cs="Courier New" w:hint="default"/>
      </w:rPr>
    </w:lvl>
    <w:lvl w:ilvl="8" w:tplc="A6DCDC2A">
      <w:start w:val="1"/>
      <w:numFmt w:val="bullet"/>
      <w:lvlText w:val=""/>
      <w:lvlJc w:val="left"/>
      <w:pPr>
        <w:ind w:left="6480" w:hanging="360"/>
      </w:pPr>
      <w:rPr>
        <w:rFonts w:ascii="Wingdings" w:hAnsi="Wingdings" w:cs="Wingdings" w:hint="default"/>
      </w:rPr>
    </w:lvl>
  </w:abstractNum>
  <w:abstractNum w:abstractNumId="40" w15:restartNumberingAfterBreak="0">
    <w:nsid w:val="65C33A32"/>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41" w15:restartNumberingAfterBreak="0">
    <w:nsid w:val="67D637A5"/>
    <w:multiLevelType w:val="hybridMultilevel"/>
    <w:tmpl w:val="03FE7804"/>
    <w:lvl w:ilvl="0" w:tplc="AE52F928">
      <w:start w:val="1"/>
      <w:numFmt w:val="bullet"/>
      <w:lvlText w:val=""/>
      <w:lvlJc w:val="left"/>
      <w:pPr>
        <w:ind w:left="720" w:hanging="360"/>
      </w:pPr>
      <w:rPr>
        <w:rFonts w:ascii="Symbol" w:hAnsi="Symbol" w:cs="Symbol" w:hint="default"/>
        <w:sz w:val="18"/>
        <w:szCs w:val="18"/>
      </w:rPr>
    </w:lvl>
    <w:lvl w:ilvl="1" w:tplc="0972B7DA">
      <w:start w:val="1"/>
      <w:numFmt w:val="bullet"/>
      <w:lvlText w:val="o"/>
      <w:lvlJc w:val="left"/>
      <w:pPr>
        <w:ind w:left="1440" w:hanging="360"/>
      </w:pPr>
      <w:rPr>
        <w:rFonts w:ascii="Courier New" w:hAnsi="Courier New" w:cs="Courier New" w:hint="default"/>
      </w:rPr>
    </w:lvl>
    <w:lvl w:ilvl="2" w:tplc="B2584CBA">
      <w:start w:val="1"/>
      <w:numFmt w:val="bullet"/>
      <w:lvlText w:val=""/>
      <w:lvlJc w:val="left"/>
      <w:pPr>
        <w:ind w:left="2160" w:hanging="360"/>
      </w:pPr>
      <w:rPr>
        <w:rFonts w:ascii="Wingdings" w:hAnsi="Wingdings" w:cs="Wingdings" w:hint="default"/>
      </w:rPr>
    </w:lvl>
    <w:lvl w:ilvl="3" w:tplc="12665A6A">
      <w:start w:val="1"/>
      <w:numFmt w:val="bullet"/>
      <w:lvlText w:val=""/>
      <w:lvlJc w:val="left"/>
      <w:pPr>
        <w:ind w:left="2880" w:hanging="360"/>
      </w:pPr>
      <w:rPr>
        <w:rFonts w:ascii="Symbol" w:hAnsi="Symbol" w:cs="Symbol" w:hint="default"/>
      </w:rPr>
    </w:lvl>
    <w:lvl w:ilvl="4" w:tplc="1FE86CB2">
      <w:start w:val="1"/>
      <w:numFmt w:val="bullet"/>
      <w:lvlText w:val="o"/>
      <w:lvlJc w:val="left"/>
      <w:pPr>
        <w:ind w:left="3600" w:hanging="360"/>
      </w:pPr>
      <w:rPr>
        <w:rFonts w:ascii="Courier New" w:hAnsi="Courier New" w:cs="Courier New" w:hint="default"/>
      </w:rPr>
    </w:lvl>
    <w:lvl w:ilvl="5" w:tplc="58D07A9A">
      <w:start w:val="1"/>
      <w:numFmt w:val="bullet"/>
      <w:lvlText w:val=""/>
      <w:lvlJc w:val="left"/>
      <w:pPr>
        <w:ind w:left="4320" w:hanging="360"/>
      </w:pPr>
      <w:rPr>
        <w:rFonts w:ascii="Wingdings" w:hAnsi="Wingdings" w:cs="Wingdings" w:hint="default"/>
      </w:rPr>
    </w:lvl>
    <w:lvl w:ilvl="6" w:tplc="F08E1A48">
      <w:start w:val="1"/>
      <w:numFmt w:val="bullet"/>
      <w:lvlText w:val=""/>
      <w:lvlJc w:val="left"/>
      <w:pPr>
        <w:ind w:left="5040" w:hanging="360"/>
      </w:pPr>
      <w:rPr>
        <w:rFonts w:ascii="Symbol" w:hAnsi="Symbol" w:cs="Symbol" w:hint="default"/>
      </w:rPr>
    </w:lvl>
    <w:lvl w:ilvl="7" w:tplc="81E0FEC2">
      <w:start w:val="1"/>
      <w:numFmt w:val="bullet"/>
      <w:lvlText w:val="o"/>
      <w:lvlJc w:val="left"/>
      <w:pPr>
        <w:ind w:left="5760" w:hanging="360"/>
      </w:pPr>
      <w:rPr>
        <w:rFonts w:ascii="Courier New" w:hAnsi="Courier New" w:cs="Courier New" w:hint="default"/>
      </w:rPr>
    </w:lvl>
    <w:lvl w:ilvl="8" w:tplc="E07221FC">
      <w:start w:val="1"/>
      <w:numFmt w:val="bullet"/>
      <w:lvlText w:val=""/>
      <w:lvlJc w:val="left"/>
      <w:pPr>
        <w:ind w:left="6480" w:hanging="360"/>
      </w:pPr>
      <w:rPr>
        <w:rFonts w:ascii="Wingdings" w:hAnsi="Wingdings" w:cs="Wingdings" w:hint="default"/>
      </w:rPr>
    </w:lvl>
  </w:abstractNum>
  <w:abstractNum w:abstractNumId="42" w15:restartNumberingAfterBreak="0">
    <w:nsid w:val="70454809"/>
    <w:multiLevelType w:val="hybridMultilevel"/>
    <w:tmpl w:val="80189370"/>
    <w:lvl w:ilvl="0" w:tplc="BB68FF88">
      <w:start w:val="1"/>
      <w:numFmt w:val="bullet"/>
      <w:lvlText w:val=""/>
      <w:lvlJc w:val="left"/>
      <w:pPr>
        <w:ind w:left="720" w:hanging="360"/>
      </w:pPr>
      <w:rPr>
        <w:rFonts w:ascii="Symbol" w:hAnsi="Symbol" w:cs="Symbol" w:hint="default"/>
        <w:sz w:val="18"/>
        <w:szCs w:val="18"/>
      </w:rPr>
    </w:lvl>
    <w:lvl w:ilvl="1" w:tplc="B8004ED8">
      <w:start w:val="1"/>
      <w:numFmt w:val="bullet"/>
      <w:lvlText w:val="o"/>
      <w:lvlJc w:val="left"/>
      <w:pPr>
        <w:ind w:left="1440" w:hanging="360"/>
      </w:pPr>
      <w:rPr>
        <w:rFonts w:ascii="Courier New" w:hAnsi="Courier New" w:cs="Courier New" w:hint="default"/>
      </w:rPr>
    </w:lvl>
    <w:lvl w:ilvl="2" w:tplc="36D27874">
      <w:start w:val="1"/>
      <w:numFmt w:val="bullet"/>
      <w:lvlText w:val=""/>
      <w:lvlJc w:val="left"/>
      <w:pPr>
        <w:ind w:left="2160" w:hanging="360"/>
      </w:pPr>
      <w:rPr>
        <w:rFonts w:ascii="Wingdings" w:hAnsi="Wingdings" w:cs="Wingdings" w:hint="default"/>
      </w:rPr>
    </w:lvl>
    <w:lvl w:ilvl="3" w:tplc="5914CA14">
      <w:start w:val="1"/>
      <w:numFmt w:val="bullet"/>
      <w:lvlText w:val=""/>
      <w:lvlJc w:val="left"/>
      <w:pPr>
        <w:ind w:left="2880" w:hanging="360"/>
      </w:pPr>
      <w:rPr>
        <w:rFonts w:ascii="Symbol" w:hAnsi="Symbol" w:cs="Symbol" w:hint="default"/>
      </w:rPr>
    </w:lvl>
    <w:lvl w:ilvl="4" w:tplc="1FB25048">
      <w:start w:val="1"/>
      <w:numFmt w:val="bullet"/>
      <w:lvlText w:val="o"/>
      <w:lvlJc w:val="left"/>
      <w:pPr>
        <w:ind w:left="3600" w:hanging="360"/>
      </w:pPr>
      <w:rPr>
        <w:rFonts w:ascii="Courier New" w:hAnsi="Courier New" w:cs="Courier New" w:hint="default"/>
      </w:rPr>
    </w:lvl>
    <w:lvl w:ilvl="5" w:tplc="697C3C06">
      <w:start w:val="1"/>
      <w:numFmt w:val="bullet"/>
      <w:lvlText w:val=""/>
      <w:lvlJc w:val="left"/>
      <w:pPr>
        <w:ind w:left="4320" w:hanging="360"/>
      </w:pPr>
      <w:rPr>
        <w:rFonts w:ascii="Wingdings" w:hAnsi="Wingdings" w:cs="Wingdings" w:hint="default"/>
      </w:rPr>
    </w:lvl>
    <w:lvl w:ilvl="6" w:tplc="43742496">
      <w:start w:val="1"/>
      <w:numFmt w:val="bullet"/>
      <w:lvlText w:val=""/>
      <w:lvlJc w:val="left"/>
      <w:pPr>
        <w:ind w:left="5040" w:hanging="360"/>
      </w:pPr>
      <w:rPr>
        <w:rFonts w:ascii="Symbol" w:hAnsi="Symbol" w:cs="Symbol" w:hint="default"/>
      </w:rPr>
    </w:lvl>
    <w:lvl w:ilvl="7" w:tplc="F82E87AE">
      <w:start w:val="1"/>
      <w:numFmt w:val="bullet"/>
      <w:lvlText w:val="o"/>
      <w:lvlJc w:val="left"/>
      <w:pPr>
        <w:ind w:left="5760" w:hanging="360"/>
      </w:pPr>
      <w:rPr>
        <w:rFonts w:ascii="Courier New" w:hAnsi="Courier New" w:cs="Courier New" w:hint="default"/>
      </w:rPr>
    </w:lvl>
    <w:lvl w:ilvl="8" w:tplc="BA76DCDA">
      <w:start w:val="1"/>
      <w:numFmt w:val="bullet"/>
      <w:lvlText w:val=""/>
      <w:lvlJc w:val="left"/>
      <w:pPr>
        <w:ind w:left="6480" w:hanging="360"/>
      </w:pPr>
      <w:rPr>
        <w:rFonts w:ascii="Wingdings" w:hAnsi="Wingdings" w:cs="Wingdings" w:hint="default"/>
      </w:rPr>
    </w:lvl>
  </w:abstractNum>
  <w:abstractNum w:abstractNumId="43" w15:restartNumberingAfterBreak="0">
    <w:nsid w:val="71CA33BD"/>
    <w:multiLevelType w:val="hybridMultilevel"/>
    <w:tmpl w:val="3DC874AE"/>
    <w:lvl w:ilvl="0" w:tplc="A04E7622">
      <w:start w:val="1"/>
      <w:numFmt w:val="bullet"/>
      <w:lvlText w:val=""/>
      <w:lvlJc w:val="left"/>
      <w:pPr>
        <w:ind w:left="720" w:hanging="360"/>
      </w:pPr>
      <w:rPr>
        <w:rFonts w:ascii="Symbol" w:hAnsi="Symbol" w:cs="Symbol" w:hint="default"/>
        <w:sz w:val="18"/>
        <w:szCs w:val="18"/>
      </w:rPr>
    </w:lvl>
    <w:lvl w:ilvl="1" w:tplc="8E8C2506">
      <w:start w:val="1"/>
      <w:numFmt w:val="bullet"/>
      <w:lvlText w:val="o"/>
      <w:lvlJc w:val="left"/>
      <w:pPr>
        <w:ind w:left="1440" w:hanging="360"/>
      </w:pPr>
      <w:rPr>
        <w:rFonts w:ascii="Courier New" w:hAnsi="Courier New" w:cs="Courier New" w:hint="default"/>
      </w:rPr>
    </w:lvl>
    <w:lvl w:ilvl="2" w:tplc="ABF09DF4">
      <w:start w:val="1"/>
      <w:numFmt w:val="bullet"/>
      <w:lvlText w:val=""/>
      <w:lvlJc w:val="left"/>
      <w:pPr>
        <w:ind w:left="2160" w:hanging="360"/>
      </w:pPr>
      <w:rPr>
        <w:rFonts w:ascii="Wingdings" w:hAnsi="Wingdings" w:cs="Wingdings" w:hint="default"/>
      </w:rPr>
    </w:lvl>
    <w:lvl w:ilvl="3" w:tplc="2D58E980">
      <w:start w:val="1"/>
      <w:numFmt w:val="bullet"/>
      <w:lvlText w:val=""/>
      <w:lvlJc w:val="left"/>
      <w:pPr>
        <w:ind w:left="2880" w:hanging="360"/>
      </w:pPr>
      <w:rPr>
        <w:rFonts w:ascii="Symbol" w:hAnsi="Symbol" w:cs="Symbol" w:hint="default"/>
      </w:rPr>
    </w:lvl>
    <w:lvl w:ilvl="4" w:tplc="7D5222BE">
      <w:start w:val="1"/>
      <w:numFmt w:val="bullet"/>
      <w:lvlText w:val="o"/>
      <w:lvlJc w:val="left"/>
      <w:pPr>
        <w:ind w:left="3600" w:hanging="360"/>
      </w:pPr>
      <w:rPr>
        <w:rFonts w:ascii="Courier New" w:hAnsi="Courier New" w:cs="Courier New" w:hint="default"/>
      </w:rPr>
    </w:lvl>
    <w:lvl w:ilvl="5" w:tplc="389E78CE">
      <w:start w:val="1"/>
      <w:numFmt w:val="bullet"/>
      <w:lvlText w:val=""/>
      <w:lvlJc w:val="left"/>
      <w:pPr>
        <w:ind w:left="4320" w:hanging="360"/>
      </w:pPr>
      <w:rPr>
        <w:rFonts w:ascii="Wingdings" w:hAnsi="Wingdings" w:cs="Wingdings" w:hint="default"/>
      </w:rPr>
    </w:lvl>
    <w:lvl w:ilvl="6" w:tplc="E904DE1E">
      <w:start w:val="1"/>
      <w:numFmt w:val="bullet"/>
      <w:lvlText w:val=""/>
      <w:lvlJc w:val="left"/>
      <w:pPr>
        <w:ind w:left="5040" w:hanging="360"/>
      </w:pPr>
      <w:rPr>
        <w:rFonts w:ascii="Symbol" w:hAnsi="Symbol" w:cs="Symbol" w:hint="default"/>
      </w:rPr>
    </w:lvl>
    <w:lvl w:ilvl="7" w:tplc="A4944920">
      <w:start w:val="1"/>
      <w:numFmt w:val="bullet"/>
      <w:lvlText w:val="o"/>
      <w:lvlJc w:val="left"/>
      <w:pPr>
        <w:ind w:left="5760" w:hanging="360"/>
      </w:pPr>
      <w:rPr>
        <w:rFonts w:ascii="Courier New" w:hAnsi="Courier New" w:cs="Courier New" w:hint="default"/>
      </w:rPr>
    </w:lvl>
    <w:lvl w:ilvl="8" w:tplc="B59E02EA">
      <w:start w:val="1"/>
      <w:numFmt w:val="bullet"/>
      <w:lvlText w:val=""/>
      <w:lvlJc w:val="left"/>
      <w:pPr>
        <w:ind w:left="6480" w:hanging="360"/>
      </w:pPr>
      <w:rPr>
        <w:rFonts w:ascii="Wingdings" w:hAnsi="Wingdings" w:cs="Wingdings" w:hint="default"/>
      </w:rPr>
    </w:lvl>
  </w:abstractNum>
  <w:abstractNum w:abstractNumId="44" w15:restartNumberingAfterBreak="0">
    <w:nsid w:val="727E19D6"/>
    <w:multiLevelType w:val="hybridMultilevel"/>
    <w:tmpl w:val="B8E829E6"/>
    <w:lvl w:ilvl="0" w:tplc="CA5A7F12">
      <w:start w:val="1"/>
      <w:numFmt w:val="bullet"/>
      <w:lvlText w:val=""/>
      <w:lvlJc w:val="left"/>
      <w:pPr>
        <w:ind w:left="720" w:hanging="360"/>
      </w:pPr>
      <w:rPr>
        <w:rFonts w:ascii="Symbol" w:hAnsi="Symbol" w:cs="Symbol" w:hint="default"/>
        <w:sz w:val="24"/>
        <w:szCs w:val="24"/>
      </w:rPr>
    </w:lvl>
    <w:lvl w:ilvl="1" w:tplc="73528F18">
      <w:start w:val="1"/>
      <w:numFmt w:val="bullet"/>
      <w:lvlText w:val="o"/>
      <w:lvlJc w:val="left"/>
      <w:pPr>
        <w:ind w:left="1440" w:hanging="360"/>
      </w:pPr>
      <w:rPr>
        <w:rFonts w:ascii="Courier New" w:hAnsi="Courier New" w:cs="Courier New" w:hint="default"/>
      </w:rPr>
    </w:lvl>
    <w:lvl w:ilvl="2" w:tplc="FF8C566A">
      <w:start w:val="1"/>
      <w:numFmt w:val="bullet"/>
      <w:lvlText w:val=""/>
      <w:lvlJc w:val="left"/>
      <w:pPr>
        <w:ind w:left="2160" w:hanging="360"/>
      </w:pPr>
      <w:rPr>
        <w:rFonts w:ascii="Wingdings" w:hAnsi="Wingdings" w:cs="Wingdings" w:hint="default"/>
      </w:rPr>
    </w:lvl>
    <w:lvl w:ilvl="3" w:tplc="96FCE0BC">
      <w:start w:val="1"/>
      <w:numFmt w:val="bullet"/>
      <w:lvlText w:val=""/>
      <w:lvlJc w:val="left"/>
      <w:pPr>
        <w:ind w:left="2880" w:hanging="360"/>
      </w:pPr>
      <w:rPr>
        <w:rFonts w:ascii="Symbol" w:hAnsi="Symbol" w:cs="Symbol" w:hint="default"/>
      </w:rPr>
    </w:lvl>
    <w:lvl w:ilvl="4" w:tplc="12C0D7B8">
      <w:start w:val="1"/>
      <w:numFmt w:val="bullet"/>
      <w:lvlText w:val="o"/>
      <w:lvlJc w:val="left"/>
      <w:pPr>
        <w:ind w:left="3600" w:hanging="360"/>
      </w:pPr>
      <w:rPr>
        <w:rFonts w:ascii="Courier New" w:hAnsi="Courier New" w:cs="Courier New" w:hint="default"/>
      </w:rPr>
    </w:lvl>
    <w:lvl w:ilvl="5" w:tplc="63427456">
      <w:start w:val="1"/>
      <w:numFmt w:val="bullet"/>
      <w:lvlText w:val=""/>
      <w:lvlJc w:val="left"/>
      <w:pPr>
        <w:ind w:left="4320" w:hanging="360"/>
      </w:pPr>
      <w:rPr>
        <w:rFonts w:ascii="Wingdings" w:hAnsi="Wingdings" w:cs="Wingdings" w:hint="default"/>
      </w:rPr>
    </w:lvl>
    <w:lvl w:ilvl="6" w:tplc="AB72D344">
      <w:start w:val="1"/>
      <w:numFmt w:val="bullet"/>
      <w:lvlText w:val=""/>
      <w:lvlJc w:val="left"/>
      <w:pPr>
        <w:ind w:left="5040" w:hanging="360"/>
      </w:pPr>
      <w:rPr>
        <w:rFonts w:ascii="Symbol" w:hAnsi="Symbol" w:cs="Symbol" w:hint="default"/>
      </w:rPr>
    </w:lvl>
    <w:lvl w:ilvl="7" w:tplc="7B76CD90">
      <w:start w:val="1"/>
      <w:numFmt w:val="bullet"/>
      <w:lvlText w:val="o"/>
      <w:lvlJc w:val="left"/>
      <w:pPr>
        <w:ind w:left="5760" w:hanging="360"/>
      </w:pPr>
      <w:rPr>
        <w:rFonts w:ascii="Courier New" w:hAnsi="Courier New" w:cs="Courier New" w:hint="default"/>
      </w:rPr>
    </w:lvl>
    <w:lvl w:ilvl="8" w:tplc="BFD60CC4">
      <w:start w:val="1"/>
      <w:numFmt w:val="bullet"/>
      <w:lvlText w:val=""/>
      <w:lvlJc w:val="left"/>
      <w:pPr>
        <w:ind w:left="6480" w:hanging="360"/>
      </w:pPr>
      <w:rPr>
        <w:rFonts w:ascii="Wingdings" w:hAnsi="Wingdings" w:cs="Wingdings" w:hint="default"/>
      </w:rPr>
    </w:lvl>
  </w:abstractNum>
  <w:abstractNum w:abstractNumId="45" w15:restartNumberingAfterBreak="0">
    <w:nsid w:val="757433B5"/>
    <w:multiLevelType w:val="hybridMultilevel"/>
    <w:tmpl w:val="E59AC984"/>
    <w:lvl w:ilvl="0" w:tplc="4B0A3F44">
      <w:start w:val="1"/>
      <w:numFmt w:val="bullet"/>
      <w:lvlText w:val=""/>
      <w:lvlJc w:val="left"/>
      <w:pPr>
        <w:ind w:left="720" w:hanging="360"/>
      </w:pPr>
      <w:rPr>
        <w:rFonts w:ascii="Symbol" w:hAnsi="Symbol" w:cs="Symbol" w:hint="default"/>
        <w:sz w:val="18"/>
        <w:szCs w:val="18"/>
      </w:rPr>
    </w:lvl>
    <w:lvl w:ilvl="1" w:tplc="7902D266">
      <w:start w:val="1"/>
      <w:numFmt w:val="bullet"/>
      <w:lvlText w:val="o"/>
      <w:lvlJc w:val="left"/>
      <w:pPr>
        <w:ind w:left="1440" w:hanging="360"/>
      </w:pPr>
      <w:rPr>
        <w:rFonts w:ascii="Courier New" w:hAnsi="Courier New" w:cs="Courier New" w:hint="default"/>
      </w:rPr>
    </w:lvl>
    <w:lvl w:ilvl="2" w:tplc="0B4268A4">
      <w:start w:val="1"/>
      <w:numFmt w:val="bullet"/>
      <w:lvlText w:val=""/>
      <w:lvlJc w:val="left"/>
      <w:pPr>
        <w:ind w:left="2160" w:hanging="360"/>
      </w:pPr>
      <w:rPr>
        <w:rFonts w:ascii="Wingdings" w:hAnsi="Wingdings" w:cs="Wingdings" w:hint="default"/>
      </w:rPr>
    </w:lvl>
    <w:lvl w:ilvl="3" w:tplc="C59690E6">
      <w:start w:val="1"/>
      <w:numFmt w:val="bullet"/>
      <w:lvlText w:val=""/>
      <w:lvlJc w:val="left"/>
      <w:pPr>
        <w:ind w:left="2880" w:hanging="360"/>
      </w:pPr>
      <w:rPr>
        <w:rFonts w:ascii="Symbol" w:hAnsi="Symbol" w:cs="Symbol" w:hint="default"/>
      </w:rPr>
    </w:lvl>
    <w:lvl w:ilvl="4" w:tplc="75C80C5C">
      <w:start w:val="1"/>
      <w:numFmt w:val="bullet"/>
      <w:lvlText w:val="o"/>
      <w:lvlJc w:val="left"/>
      <w:pPr>
        <w:ind w:left="3600" w:hanging="360"/>
      </w:pPr>
      <w:rPr>
        <w:rFonts w:ascii="Courier New" w:hAnsi="Courier New" w:cs="Courier New" w:hint="default"/>
      </w:rPr>
    </w:lvl>
    <w:lvl w:ilvl="5" w:tplc="8B86118E">
      <w:start w:val="1"/>
      <w:numFmt w:val="bullet"/>
      <w:lvlText w:val=""/>
      <w:lvlJc w:val="left"/>
      <w:pPr>
        <w:ind w:left="4320" w:hanging="360"/>
      </w:pPr>
      <w:rPr>
        <w:rFonts w:ascii="Wingdings" w:hAnsi="Wingdings" w:cs="Wingdings" w:hint="default"/>
      </w:rPr>
    </w:lvl>
    <w:lvl w:ilvl="6" w:tplc="BC9058E8">
      <w:start w:val="1"/>
      <w:numFmt w:val="bullet"/>
      <w:lvlText w:val=""/>
      <w:lvlJc w:val="left"/>
      <w:pPr>
        <w:ind w:left="5040" w:hanging="360"/>
      </w:pPr>
      <w:rPr>
        <w:rFonts w:ascii="Symbol" w:hAnsi="Symbol" w:cs="Symbol" w:hint="default"/>
      </w:rPr>
    </w:lvl>
    <w:lvl w:ilvl="7" w:tplc="1BCA8C7A">
      <w:start w:val="1"/>
      <w:numFmt w:val="bullet"/>
      <w:lvlText w:val="o"/>
      <w:lvlJc w:val="left"/>
      <w:pPr>
        <w:ind w:left="5760" w:hanging="360"/>
      </w:pPr>
      <w:rPr>
        <w:rFonts w:ascii="Courier New" w:hAnsi="Courier New" w:cs="Courier New" w:hint="default"/>
      </w:rPr>
    </w:lvl>
    <w:lvl w:ilvl="8" w:tplc="88B0480A">
      <w:start w:val="1"/>
      <w:numFmt w:val="bullet"/>
      <w:lvlText w:val=""/>
      <w:lvlJc w:val="left"/>
      <w:pPr>
        <w:ind w:left="6480" w:hanging="360"/>
      </w:pPr>
      <w:rPr>
        <w:rFonts w:ascii="Wingdings" w:hAnsi="Wingdings" w:cs="Wingdings" w:hint="default"/>
      </w:rPr>
    </w:lvl>
  </w:abstractNum>
  <w:abstractNum w:abstractNumId="46" w15:restartNumberingAfterBreak="0">
    <w:nsid w:val="782A415E"/>
    <w:multiLevelType w:val="hybridMultilevel"/>
    <w:tmpl w:val="E6CCD4FC"/>
    <w:lvl w:ilvl="0" w:tplc="529EDB9A">
      <w:start w:val="1"/>
      <w:numFmt w:val="bullet"/>
      <w:lvlText w:val=""/>
      <w:lvlJc w:val="left"/>
      <w:pPr>
        <w:ind w:left="720" w:hanging="360"/>
      </w:pPr>
      <w:rPr>
        <w:rFonts w:ascii="Symbol" w:hAnsi="Symbol" w:cs="Symbol" w:hint="default"/>
        <w:sz w:val="18"/>
        <w:szCs w:val="18"/>
      </w:rPr>
    </w:lvl>
    <w:lvl w:ilvl="1" w:tplc="31527F0A">
      <w:start w:val="1"/>
      <w:numFmt w:val="bullet"/>
      <w:lvlText w:val="o"/>
      <w:lvlJc w:val="left"/>
      <w:pPr>
        <w:ind w:left="1440" w:hanging="360"/>
      </w:pPr>
      <w:rPr>
        <w:rFonts w:ascii="Courier New" w:hAnsi="Courier New" w:cs="Courier New" w:hint="default"/>
      </w:rPr>
    </w:lvl>
    <w:lvl w:ilvl="2" w:tplc="0F8021C6">
      <w:start w:val="1"/>
      <w:numFmt w:val="bullet"/>
      <w:lvlText w:val=""/>
      <w:lvlJc w:val="left"/>
      <w:pPr>
        <w:ind w:left="2160" w:hanging="360"/>
      </w:pPr>
      <w:rPr>
        <w:rFonts w:ascii="Wingdings" w:hAnsi="Wingdings" w:cs="Wingdings" w:hint="default"/>
      </w:rPr>
    </w:lvl>
    <w:lvl w:ilvl="3" w:tplc="32D0BBE2">
      <w:start w:val="1"/>
      <w:numFmt w:val="bullet"/>
      <w:lvlText w:val=""/>
      <w:lvlJc w:val="left"/>
      <w:pPr>
        <w:ind w:left="2880" w:hanging="360"/>
      </w:pPr>
      <w:rPr>
        <w:rFonts w:ascii="Symbol" w:hAnsi="Symbol" w:cs="Symbol" w:hint="default"/>
      </w:rPr>
    </w:lvl>
    <w:lvl w:ilvl="4" w:tplc="5600CCDE">
      <w:start w:val="1"/>
      <w:numFmt w:val="bullet"/>
      <w:lvlText w:val="o"/>
      <w:lvlJc w:val="left"/>
      <w:pPr>
        <w:ind w:left="3600" w:hanging="360"/>
      </w:pPr>
      <w:rPr>
        <w:rFonts w:ascii="Courier New" w:hAnsi="Courier New" w:cs="Courier New" w:hint="default"/>
      </w:rPr>
    </w:lvl>
    <w:lvl w:ilvl="5" w:tplc="0196302C">
      <w:start w:val="1"/>
      <w:numFmt w:val="bullet"/>
      <w:lvlText w:val=""/>
      <w:lvlJc w:val="left"/>
      <w:pPr>
        <w:ind w:left="4320" w:hanging="360"/>
      </w:pPr>
      <w:rPr>
        <w:rFonts w:ascii="Wingdings" w:hAnsi="Wingdings" w:cs="Wingdings" w:hint="default"/>
      </w:rPr>
    </w:lvl>
    <w:lvl w:ilvl="6" w:tplc="62724872">
      <w:start w:val="1"/>
      <w:numFmt w:val="bullet"/>
      <w:lvlText w:val=""/>
      <w:lvlJc w:val="left"/>
      <w:pPr>
        <w:ind w:left="5040" w:hanging="360"/>
      </w:pPr>
      <w:rPr>
        <w:rFonts w:ascii="Symbol" w:hAnsi="Symbol" w:cs="Symbol" w:hint="default"/>
      </w:rPr>
    </w:lvl>
    <w:lvl w:ilvl="7" w:tplc="C226CB98">
      <w:start w:val="1"/>
      <w:numFmt w:val="bullet"/>
      <w:lvlText w:val="o"/>
      <w:lvlJc w:val="left"/>
      <w:pPr>
        <w:ind w:left="5760" w:hanging="360"/>
      </w:pPr>
      <w:rPr>
        <w:rFonts w:ascii="Courier New" w:hAnsi="Courier New" w:cs="Courier New" w:hint="default"/>
      </w:rPr>
    </w:lvl>
    <w:lvl w:ilvl="8" w:tplc="1E84F38A">
      <w:start w:val="1"/>
      <w:numFmt w:val="bullet"/>
      <w:lvlText w:val=""/>
      <w:lvlJc w:val="left"/>
      <w:pPr>
        <w:ind w:left="6480" w:hanging="360"/>
      </w:pPr>
      <w:rPr>
        <w:rFonts w:ascii="Wingdings" w:hAnsi="Wingdings" w:cs="Wingdings" w:hint="default"/>
      </w:rPr>
    </w:lvl>
  </w:abstractNum>
  <w:abstractNum w:abstractNumId="47"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num w:numId="1" w16cid:durableId="1935627434">
    <w:abstractNumId w:val="24"/>
  </w:num>
  <w:num w:numId="2" w16cid:durableId="194316661">
    <w:abstractNumId w:val="43"/>
  </w:num>
  <w:num w:numId="3" w16cid:durableId="346639210">
    <w:abstractNumId w:val="9"/>
  </w:num>
  <w:num w:numId="4" w16cid:durableId="1534687892">
    <w:abstractNumId w:val="25"/>
  </w:num>
  <w:num w:numId="5" w16cid:durableId="1476753688">
    <w:abstractNumId w:val="22"/>
  </w:num>
  <w:num w:numId="6" w16cid:durableId="1234778818">
    <w:abstractNumId w:val="38"/>
  </w:num>
  <w:num w:numId="7" w16cid:durableId="106854759">
    <w:abstractNumId w:val="46"/>
  </w:num>
  <w:num w:numId="8" w16cid:durableId="1373731624">
    <w:abstractNumId w:val="34"/>
  </w:num>
  <w:num w:numId="9" w16cid:durableId="1368679151">
    <w:abstractNumId w:val="21"/>
  </w:num>
  <w:num w:numId="10" w16cid:durableId="1237860698">
    <w:abstractNumId w:val="31"/>
  </w:num>
  <w:num w:numId="11" w16cid:durableId="546915804">
    <w:abstractNumId w:val="42"/>
  </w:num>
  <w:num w:numId="12" w16cid:durableId="1363089978">
    <w:abstractNumId w:val="45"/>
  </w:num>
  <w:num w:numId="13" w16cid:durableId="917522925">
    <w:abstractNumId w:val="44"/>
  </w:num>
  <w:num w:numId="14" w16cid:durableId="1829708987">
    <w:abstractNumId w:val="33"/>
  </w:num>
  <w:num w:numId="15" w16cid:durableId="695883960">
    <w:abstractNumId w:val="23"/>
  </w:num>
  <w:num w:numId="16" w16cid:durableId="782114077">
    <w:abstractNumId w:val="27"/>
  </w:num>
  <w:num w:numId="17" w16cid:durableId="1933780913">
    <w:abstractNumId w:val="18"/>
  </w:num>
  <w:num w:numId="18" w16cid:durableId="1053963628">
    <w:abstractNumId w:val="32"/>
  </w:num>
  <w:num w:numId="19" w16cid:durableId="1505128448">
    <w:abstractNumId w:val="6"/>
  </w:num>
  <w:num w:numId="20" w16cid:durableId="1824346443">
    <w:abstractNumId w:val="39"/>
  </w:num>
  <w:num w:numId="21" w16cid:durableId="1048840499">
    <w:abstractNumId w:val="35"/>
  </w:num>
  <w:num w:numId="22" w16cid:durableId="1005790233">
    <w:abstractNumId w:val="28"/>
  </w:num>
  <w:num w:numId="23" w16cid:durableId="363797497">
    <w:abstractNumId w:val="17"/>
  </w:num>
  <w:num w:numId="24" w16cid:durableId="1858421941">
    <w:abstractNumId w:val="41"/>
  </w:num>
  <w:num w:numId="25" w16cid:durableId="1590041949">
    <w:abstractNumId w:val="12"/>
  </w:num>
  <w:num w:numId="26" w16cid:durableId="1812019444">
    <w:abstractNumId w:val="19"/>
  </w:num>
  <w:num w:numId="27" w16cid:durableId="2127851914">
    <w:abstractNumId w:val="14"/>
  </w:num>
  <w:num w:numId="28" w16cid:durableId="1607493632">
    <w:abstractNumId w:val="15"/>
  </w:num>
  <w:num w:numId="29" w16cid:durableId="1748304761">
    <w:abstractNumId w:val="16"/>
  </w:num>
  <w:num w:numId="30" w16cid:durableId="346181713">
    <w:abstractNumId w:val="30"/>
  </w:num>
  <w:num w:numId="31" w16cid:durableId="2017919529">
    <w:abstractNumId w:val="4"/>
  </w:num>
  <w:num w:numId="32" w16cid:durableId="1667250169">
    <w:abstractNumId w:val="5"/>
  </w:num>
  <w:num w:numId="33" w16cid:durableId="1633753853">
    <w:abstractNumId w:val="13"/>
  </w:num>
  <w:num w:numId="34" w16cid:durableId="1353074680">
    <w:abstractNumId w:val="0"/>
  </w:num>
  <w:num w:numId="35" w16cid:durableId="1161503571">
    <w:abstractNumId w:val="1"/>
  </w:num>
  <w:num w:numId="36" w16cid:durableId="1692412477">
    <w:abstractNumId w:val="2"/>
  </w:num>
  <w:num w:numId="37" w16cid:durableId="372466569">
    <w:abstractNumId w:val="3"/>
  </w:num>
  <w:num w:numId="38" w16cid:durableId="1865361560">
    <w:abstractNumId w:val="29"/>
  </w:num>
  <w:num w:numId="39" w16cid:durableId="57169677">
    <w:abstractNumId w:val="36"/>
  </w:num>
  <w:num w:numId="40" w16cid:durableId="183523585">
    <w:abstractNumId w:val="48"/>
  </w:num>
  <w:num w:numId="41" w16cid:durableId="1038702500">
    <w:abstractNumId w:val="37"/>
  </w:num>
  <w:num w:numId="42" w16cid:durableId="661079604">
    <w:abstractNumId w:val="10"/>
  </w:num>
  <w:num w:numId="43" w16cid:durableId="1431780728">
    <w:abstractNumId w:val="47"/>
  </w:num>
  <w:num w:numId="44" w16cid:durableId="86122443">
    <w:abstractNumId w:val="8"/>
  </w:num>
  <w:num w:numId="45" w16cid:durableId="49698517">
    <w:abstractNumId w:val="11"/>
  </w:num>
  <w:num w:numId="46" w16cid:durableId="2005543593">
    <w:abstractNumId w:val="20"/>
  </w:num>
  <w:num w:numId="47" w16cid:durableId="989331844">
    <w:abstractNumId w:val="7"/>
  </w:num>
  <w:num w:numId="48" w16cid:durableId="1552352196">
    <w:abstractNumId w:val="40"/>
  </w:num>
  <w:num w:numId="49" w16cid:durableId="973098463">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E8F"/>
    <w:rsid w:val="00021212"/>
    <w:rsid w:val="00027F41"/>
    <w:rsid w:val="00037A49"/>
    <w:rsid w:val="00043DDE"/>
    <w:rsid w:val="00097F4A"/>
    <w:rsid w:val="000C5527"/>
    <w:rsid w:val="000E76C6"/>
    <w:rsid w:val="00127127"/>
    <w:rsid w:val="00134892"/>
    <w:rsid w:val="00160535"/>
    <w:rsid w:val="00204EDB"/>
    <w:rsid w:val="002634AA"/>
    <w:rsid w:val="002C7FEB"/>
    <w:rsid w:val="002D58B5"/>
    <w:rsid w:val="0033249E"/>
    <w:rsid w:val="00337E4D"/>
    <w:rsid w:val="00343395"/>
    <w:rsid w:val="003469B2"/>
    <w:rsid w:val="003A1AA2"/>
    <w:rsid w:val="00413948"/>
    <w:rsid w:val="004624C9"/>
    <w:rsid w:val="004702FB"/>
    <w:rsid w:val="00471503"/>
    <w:rsid w:val="0049479E"/>
    <w:rsid w:val="004A1585"/>
    <w:rsid w:val="004D2F9F"/>
    <w:rsid w:val="004E75A7"/>
    <w:rsid w:val="004F2927"/>
    <w:rsid w:val="0052142A"/>
    <w:rsid w:val="0053510E"/>
    <w:rsid w:val="005423BF"/>
    <w:rsid w:val="005B6195"/>
    <w:rsid w:val="005E3A26"/>
    <w:rsid w:val="006347C3"/>
    <w:rsid w:val="006975C6"/>
    <w:rsid w:val="006A5918"/>
    <w:rsid w:val="006B2936"/>
    <w:rsid w:val="006F0519"/>
    <w:rsid w:val="006F1DA5"/>
    <w:rsid w:val="007109D5"/>
    <w:rsid w:val="00785F39"/>
    <w:rsid w:val="007C3EA0"/>
    <w:rsid w:val="007D6FB3"/>
    <w:rsid w:val="007E0E83"/>
    <w:rsid w:val="008278F5"/>
    <w:rsid w:val="0084398F"/>
    <w:rsid w:val="008502E3"/>
    <w:rsid w:val="008B72CE"/>
    <w:rsid w:val="00924638"/>
    <w:rsid w:val="00930868"/>
    <w:rsid w:val="00960022"/>
    <w:rsid w:val="00994F8A"/>
    <w:rsid w:val="00A16CD3"/>
    <w:rsid w:val="00A24528"/>
    <w:rsid w:val="00A52459"/>
    <w:rsid w:val="00AF7FB0"/>
    <w:rsid w:val="00B05771"/>
    <w:rsid w:val="00B169F3"/>
    <w:rsid w:val="00B757D1"/>
    <w:rsid w:val="00B93434"/>
    <w:rsid w:val="00BC2D61"/>
    <w:rsid w:val="00C02EF0"/>
    <w:rsid w:val="00C125C6"/>
    <w:rsid w:val="00C24613"/>
    <w:rsid w:val="00C315C9"/>
    <w:rsid w:val="00C4793C"/>
    <w:rsid w:val="00CD6E25"/>
    <w:rsid w:val="00D25ECF"/>
    <w:rsid w:val="00D379CF"/>
    <w:rsid w:val="00D50AD9"/>
    <w:rsid w:val="00D60A0B"/>
    <w:rsid w:val="00D7467F"/>
    <w:rsid w:val="00D931BF"/>
    <w:rsid w:val="00DD2FA1"/>
    <w:rsid w:val="00DF42FD"/>
    <w:rsid w:val="00E55B9D"/>
    <w:rsid w:val="00EA5819"/>
    <w:rsid w:val="00ED361F"/>
    <w:rsid w:val="00ED41BC"/>
    <w:rsid w:val="00EF3AE5"/>
    <w:rsid w:val="00F82028"/>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EC8F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2C7FEB"/>
    <w:rPr>
      <w:rFonts w:ascii="Helvetica" w:hAnsi="Helvetica"/>
    </w:rPr>
  </w:style>
  <w:style w:type="paragraph" w:styleId="Navadensplet">
    <w:name w:val="Normal (Web)"/>
    <w:basedOn w:val="Navaden"/>
    <w:uiPriority w:val="99"/>
    <w:unhideWhenUsed/>
    <w:rsid w:val="00D50AD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50AD9"/>
    <w:rPr>
      <w:b/>
      <w:bCs/>
    </w:rPr>
  </w:style>
  <w:style w:type="character" w:styleId="tevilkastrani">
    <w:name w:val="page number"/>
    <w:basedOn w:val="Privzetapisavaodstavka"/>
    <w:rsid w:val="00994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101</Pages>
  <Words>31074</Words>
  <Characters>177125</Characters>
  <Application>Microsoft Office Word</Application>
  <DocSecurity>0</DocSecurity>
  <Lines>1476</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9</cp:revision>
  <dcterms:created xsi:type="dcterms:W3CDTF">2026-06-17T09:54:00Z</dcterms:created>
  <dcterms:modified xsi:type="dcterms:W3CDTF">2026-06-26T06:26:00Z</dcterms:modified>
</cp:coreProperties>
</file>