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66D1CD0" w14:textId="77777777" w:rsidTr="004F2927">
        <w:trPr>
          <w:trHeight w:val="1268"/>
        </w:trPr>
        <w:tc>
          <w:tcPr>
            <w:tcW w:w="1668" w:type="dxa"/>
          </w:tcPr>
          <w:p w14:paraId="358BFB12" w14:textId="77777777" w:rsidR="004702FB" w:rsidRPr="006F1DA5" w:rsidRDefault="004702FB" w:rsidP="004702FB">
            <w:pPr>
              <w:pStyle w:val="Glava"/>
              <w:rPr>
                <w:rFonts w:ascii="Arial" w:hAnsi="Arial" w:cs="Arial"/>
                <w:b/>
                <w:color w:val="000000" w:themeColor="text1"/>
              </w:rPr>
            </w:pPr>
          </w:p>
        </w:tc>
        <w:tc>
          <w:tcPr>
            <w:tcW w:w="3361" w:type="dxa"/>
          </w:tcPr>
          <w:p w14:paraId="562BBB87" w14:textId="77777777" w:rsidR="004702FB" w:rsidRPr="006F1DA5" w:rsidRDefault="004702FB" w:rsidP="004702FB">
            <w:pPr>
              <w:pStyle w:val="Glava"/>
              <w:rPr>
                <w:rFonts w:ascii="Arial" w:hAnsi="Arial" w:cs="Arial"/>
                <w:b/>
                <w:color w:val="000000" w:themeColor="text1"/>
              </w:rPr>
            </w:pPr>
          </w:p>
        </w:tc>
        <w:tc>
          <w:tcPr>
            <w:tcW w:w="4209" w:type="dxa"/>
          </w:tcPr>
          <w:p w14:paraId="66C609A6" w14:textId="77777777" w:rsidR="004702FB" w:rsidRPr="006F1DA5" w:rsidRDefault="004702FB" w:rsidP="004702FB">
            <w:pPr>
              <w:pStyle w:val="Glava"/>
              <w:rPr>
                <w:rFonts w:ascii="Arial" w:hAnsi="Arial" w:cs="Arial"/>
                <w:b/>
                <w:color w:val="000000" w:themeColor="text1"/>
              </w:rPr>
            </w:pPr>
          </w:p>
        </w:tc>
      </w:tr>
    </w:tbl>
    <w:p w14:paraId="32F74CE7" w14:textId="77777777" w:rsidR="004702FB" w:rsidRDefault="004702FB" w:rsidP="006975C6">
      <w:pPr>
        <w:pStyle w:val="Paragraf"/>
        <w:rPr>
          <w:rFonts w:ascii="Arial" w:hAnsi="Arial" w:cs="Arial"/>
        </w:rPr>
      </w:pPr>
    </w:p>
    <w:p w14:paraId="544DFEA0"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16-36/26</w:t>
      </w:r>
    </w:p>
    <w:p w14:paraId="4F2E2F9E" w14:textId="40476B57" w:rsidR="00FB3258" w:rsidRPr="006F1DA5" w:rsidRDefault="00FB3258" w:rsidP="00FC2646">
      <w:pPr>
        <w:pStyle w:val="Paragraf"/>
        <w:tabs>
          <w:tab w:val="right" w:pos="9070"/>
        </w:tabs>
        <w:rPr>
          <w:rFonts w:ascii="Arial" w:hAnsi="Arial" w:cs="Arial"/>
        </w:rPr>
      </w:pPr>
      <w:r w:rsidRPr="006F1DA5">
        <w:rPr>
          <w:rFonts w:ascii="Arial" w:hAnsi="Arial" w:cs="Arial"/>
        </w:rPr>
        <w:t>Datum: 1</w:t>
      </w:r>
      <w:r w:rsidR="009C289D">
        <w:rPr>
          <w:rFonts w:ascii="Arial" w:hAnsi="Arial" w:cs="Arial"/>
        </w:rPr>
        <w:t>9</w:t>
      </w:r>
      <w:r w:rsidRPr="006F1DA5">
        <w:rPr>
          <w:rFonts w:ascii="Arial" w:hAnsi="Arial" w:cs="Arial"/>
        </w:rPr>
        <w:t>.06.2026</w:t>
      </w:r>
      <w:r w:rsidR="00FC2646" w:rsidRPr="006F1DA5">
        <w:rPr>
          <w:rFonts w:ascii="Arial" w:hAnsi="Arial" w:cs="Arial"/>
        </w:rPr>
        <w:tab/>
      </w:r>
    </w:p>
    <w:p w14:paraId="39E5A50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F5D03F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9F8D536"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1A184007" w14:textId="0BE5C3EA" w:rsidR="00FB3258" w:rsidRPr="006F1DA5" w:rsidRDefault="009C289D" w:rsidP="00FB3258">
            <w:pPr>
              <w:pStyle w:val="Paragraf"/>
              <w:spacing w:before="0"/>
              <w:jc w:val="right"/>
              <w:rPr>
                <w:rFonts w:ascii="Arial" w:hAnsi="Arial" w:cs="Arial"/>
                <w:sz w:val="44"/>
                <w:szCs w:val="44"/>
              </w:rPr>
            </w:pPr>
            <w:r>
              <w:rPr>
                <w:rFonts w:ascii="Arial" w:hAnsi="Arial" w:cs="Arial"/>
                <w:sz w:val="44"/>
                <w:szCs w:val="44"/>
              </w:rPr>
              <w:t>NAKUP ULTRAZVOČNIH APARATOV III</w:t>
            </w:r>
          </w:p>
        </w:tc>
      </w:tr>
    </w:tbl>
    <w:p w14:paraId="1E6EEAA3" w14:textId="77777777" w:rsidR="00FB3258" w:rsidRPr="006F1DA5" w:rsidRDefault="00FB3258" w:rsidP="006975C6">
      <w:pPr>
        <w:pStyle w:val="Paragraf"/>
        <w:rPr>
          <w:rFonts w:ascii="Arial" w:hAnsi="Arial" w:cs="Arial"/>
        </w:rPr>
      </w:pPr>
    </w:p>
    <w:p w14:paraId="202C2E02" w14:textId="77777777" w:rsidR="00FB3258" w:rsidRPr="006F1DA5" w:rsidRDefault="00FB3258" w:rsidP="006975C6">
      <w:pPr>
        <w:pStyle w:val="Paragraf"/>
        <w:rPr>
          <w:rFonts w:ascii="Arial" w:hAnsi="Arial" w:cs="Arial"/>
        </w:rPr>
      </w:pPr>
      <w:r w:rsidRPr="006F1DA5">
        <w:rPr>
          <w:rFonts w:ascii="Arial" w:hAnsi="Arial" w:cs="Arial"/>
        </w:rPr>
        <w:t>Zaporedna številka: 16-36/26</w:t>
      </w:r>
    </w:p>
    <w:p w14:paraId="59EDBE71"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0AFEC57" w14:textId="77777777" w:rsidR="00337E4D" w:rsidRDefault="00337E4D">
      <w:pPr>
        <w:rPr>
          <w:rFonts w:ascii="Arial" w:hAnsi="Arial" w:cs="Arial"/>
          <w:sz w:val="18"/>
          <w:szCs w:val="18"/>
        </w:rPr>
      </w:pPr>
    </w:p>
    <w:p w14:paraId="480A7FAD" w14:textId="77777777" w:rsidR="00960022" w:rsidRDefault="00E55B9D">
      <w:pPr>
        <w:rPr>
          <w:rFonts w:ascii="Arial" w:hAnsi="Arial" w:cs="Arial"/>
          <w:sz w:val="18"/>
          <w:szCs w:val="18"/>
        </w:rPr>
      </w:pPr>
      <w:r>
        <w:rPr>
          <w:rFonts w:ascii="Arial" w:hAnsi="Arial" w:cs="Arial"/>
        </w:rPr>
        <w:br w:type="page"/>
      </w:r>
    </w:p>
    <w:p w14:paraId="55D0E0E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4667936" w14:textId="77777777" w:rsidTr="004F2927">
        <w:trPr>
          <w:trHeight w:val="1268"/>
        </w:trPr>
        <w:tc>
          <w:tcPr>
            <w:tcW w:w="1668" w:type="dxa"/>
          </w:tcPr>
          <w:p w14:paraId="495185BD" w14:textId="77777777" w:rsidR="004702FB" w:rsidRPr="006F1DA5" w:rsidRDefault="004702FB" w:rsidP="004702FB">
            <w:pPr>
              <w:pStyle w:val="Glava"/>
              <w:rPr>
                <w:rFonts w:ascii="Arial" w:hAnsi="Arial" w:cs="Arial"/>
                <w:b/>
                <w:color w:val="000000" w:themeColor="text1"/>
              </w:rPr>
            </w:pPr>
          </w:p>
        </w:tc>
        <w:tc>
          <w:tcPr>
            <w:tcW w:w="3361" w:type="dxa"/>
          </w:tcPr>
          <w:p w14:paraId="578492DA" w14:textId="77777777" w:rsidR="004702FB" w:rsidRPr="006F1DA5" w:rsidRDefault="004702FB" w:rsidP="004702FB">
            <w:pPr>
              <w:pStyle w:val="Glava"/>
              <w:rPr>
                <w:rFonts w:ascii="Arial" w:hAnsi="Arial" w:cs="Arial"/>
                <w:b/>
                <w:color w:val="000000" w:themeColor="text1"/>
              </w:rPr>
            </w:pPr>
          </w:p>
        </w:tc>
        <w:tc>
          <w:tcPr>
            <w:tcW w:w="4209" w:type="dxa"/>
          </w:tcPr>
          <w:p w14:paraId="1402A451" w14:textId="77777777" w:rsidR="004702FB" w:rsidRPr="006F1DA5" w:rsidRDefault="004702FB" w:rsidP="004702FB">
            <w:pPr>
              <w:pStyle w:val="Glava"/>
              <w:rPr>
                <w:rFonts w:ascii="Arial" w:hAnsi="Arial" w:cs="Arial"/>
                <w:b/>
                <w:color w:val="000000" w:themeColor="text1"/>
              </w:rPr>
            </w:pPr>
          </w:p>
        </w:tc>
      </w:tr>
    </w:tbl>
    <w:p w14:paraId="2A44F8E4" w14:textId="77777777" w:rsidR="0080249B" w:rsidRPr="002B6779" w:rsidRDefault="0080249B"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30D085D" w14:textId="77777777" w:rsidR="0080249B" w:rsidRPr="00D36F2E" w:rsidRDefault="0080249B"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606A0D8" w14:textId="0847D1B7" w:rsidR="00353C88" w:rsidRDefault="0080249B">
      <w:pPr>
        <w:spacing w:before="225" w:after="225" w:line="240" w:lineRule="auto"/>
      </w:pPr>
      <w:r>
        <w:rPr>
          <w:rFonts w:ascii="Arial" w:hAnsi="Arial" w:cs="Arial"/>
          <w:color w:val="000000"/>
          <w:sz w:val="18"/>
          <w:szCs w:val="18"/>
        </w:rPr>
        <w:t xml:space="preserve">Predmet javnega naročila je </w:t>
      </w:r>
      <w:r w:rsidR="009C289D">
        <w:rPr>
          <w:rFonts w:ascii="Arial" w:hAnsi="Arial" w:cs="Arial"/>
          <w:color w:val="000000"/>
          <w:sz w:val="18"/>
          <w:szCs w:val="18"/>
        </w:rPr>
        <w:t>NAKUP ULTRAZVOČNIH APARATOV III</w:t>
      </w:r>
      <w:r>
        <w:rPr>
          <w:rFonts w:ascii="Arial" w:hAnsi="Arial" w:cs="Arial"/>
          <w:color w:val="000000"/>
          <w:sz w:val="18"/>
          <w:szCs w:val="18"/>
        </w:rPr>
        <w:t xml:space="preserve"> za potrebe Splošne bolnišnice Novo mesto. Javno naročilo je razdeljeno na štiri (4) sklope, in sicer:</w:t>
      </w:r>
    </w:p>
    <w:p w14:paraId="175535C5" w14:textId="7AC4C203" w:rsidR="00353C88" w:rsidRDefault="0080249B">
      <w:pPr>
        <w:spacing w:before="225" w:after="225" w:line="240" w:lineRule="auto"/>
      </w:pPr>
      <w:r>
        <w:rPr>
          <w:rFonts w:ascii="Arial" w:hAnsi="Arial" w:cs="Arial"/>
          <w:color w:val="000000"/>
          <w:sz w:val="18"/>
          <w:szCs w:val="18"/>
        </w:rPr>
        <w:t>Sklop 1: Mobilni UZ aparat za potrebe urologije</w:t>
      </w:r>
      <w:r>
        <w:rPr>
          <w:rFonts w:ascii="Arial" w:hAnsi="Arial" w:cs="Arial"/>
          <w:color w:val="000000"/>
          <w:sz w:val="18"/>
          <w:szCs w:val="18"/>
        </w:rPr>
        <w:br/>
        <w:t>Sklop 2: Mobilni UZ aparat za potrebe hemodializnega oddelka</w:t>
      </w:r>
      <w:r>
        <w:rPr>
          <w:rFonts w:ascii="Arial" w:hAnsi="Arial" w:cs="Arial"/>
          <w:color w:val="000000"/>
          <w:sz w:val="18"/>
          <w:szCs w:val="18"/>
        </w:rPr>
        <w:br/>
        <w:t xml:space="preserve">Sklop </w:t>
      </w:r>
      <w:r w:rsidR="00522613">
        <w:rPr>
          <w:rFonts w:ascii="Arial" w:hAnsi="Arial" w:cs="Arial"/>
          <w:color w:val="000000"/>
          <w:sz w:val="18"/>
          <w:szCs w:val="18"/>
        </w:rPr>
        <w:t>3</w:t>
      </w:r>
      <w:r>
        <w:rPr>
          <w:rFonts w:ascii="Arial" w:hAnsi="Arial" w:cs="Arial"/>
          <w:color w:val="000000"/>
          <w:sz w:val="18"/>
          <w:szCs w:val="18"/>
        </w:rPr>
        <w:t>: Prenosni/žepni UZ aparat za potrebe Službe za fizioterapijo</w:t>
      </w:r>
      <w:r>
        <w:rPr>
          <w:rFonts w:ascii="Arial" w:hAnsi="Arial" w:cs="Arial"/>
          <w:color w:val="000000"/>
          <w:sz w:val="18"/>
          <w:szCs w:val="18"/>
        </w:rPr>
        <w:br/>
        <w:t xml:space="preserve">Sklop </w:t>
      </w:r>
      <w:r w:rsidR="00522613">
        <w:rPr>
          <w:rFonts w:ascii="Arial" w:hAnsi="Arial" w:cs="Arial"/>
          <w:color w:val="000000"/>
          <w:sz w:val="18"/>
          <w:szCs w:val="18"/>
        </w:rPr>
        <w:t>4</w:t>
      </w:r>
      <w:r>
        <w:rPr>
          <w:rFonts w:ascii="Arial" w:hAnsi="Arial" w:cs="Arial"/>
          <w:color w:val="000000"/>
          <w:sz w:val="18"/>
          <w:szCs w:val="18"/>
        </w:rPr>
        <w:t>: Prenosni/žepni UZ aparat za potrebe kardiologije</w:t>
      </w:r>
    </w:p>
    <w:p w14:paraId="3AFC7BFE" w14:textId="77777777" w:rsidR="00353C88" w:rsidRDefault="0080249B">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032D864F" w14:textId="6017DB4E" w:rsidR="00353C88" w:rsidRDefault="0080249B">
      <w:pPr>
        <w:spacing w:before="225" w:after="225" w:line="240" w:lineRule="auto"/>
      </w:pPr>
      <w:r>
        <w:rPr>
          <w:rFonts w:ascii="Arial" w:hAnsi="Arial" w:cs="Arial"/>
          <w:color w:val="000000"/>
          <w:sz w:val="18"/>
          <w:szCs w:val="18"/>
        </w:rPr>
        <w:t xml:space="preserve">Predmet javnega naročila je: </w:t>
      </w:r>
      <w:r w:rsidR="009C289D">
        <w:rPr>
          <w:rFonts w:ascii="Arial" w:hAnsi="Arial" w:cs="Arial"/>
          <w:color w:val="000000"/>
          <w:sz w:val="18"/>
          <w:szCs w:val="18"/>
        </w:rPr>
        <w:t>NAKUP ULTRAZVOČNIH APARATOV III</w:t>
      </w:r>
      <w:r>
        <w:rPr>
          <w:rFonts w:ascii="Arial" w:hAnsi="Arial" w:cs="Arial"/>
          <w:color w:val="000000"/>
          <w:sz w:val="18"/>
          <w:szCs w:val="18"/>
        </w:rPr>
        <w:t>.</w:t>
      </w:r>
    </w:p>
    <w:p w14:paraId="04863FAC" w14:textId="77777777" w:rsidR="00353C88" w:rsidRDefault="0080249B">
      <w:pPr>
        <w:spacing w:before="225" w:after="225" w:line="240" w:lineRule="auto"/>
      </w:pPr>
      <w:r>
        <w:rPr>
          <w:rFonts w:ascii="Arial" w:hAnsi="Arial" w:cs="Arial"/>
          <w:color w:val="000000"/>
          <w:sz w:val="18"/>
          <w:szCs w:val="18"/>
        </w:rPr>
        <w:t>Delitev naročila na sklope: DA. Naročilo se oddaja po sklopih. Št. sklopov: 4</w:t>
      </w:r>
    </w:p>
    <w:p w14:paraId="2D455B17" w14:textId="77777777" w:rsidR="00353C88" w:rsidRDefault="0080249B">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w:t>
      </w:r>
    </w:p>
    <w:p w14:paraId="2FBB49D4" w14:textId="77777777" w:rsidR="0080249B" w:rsidRPr="008806CE" w:rsidRDefault="0080249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F0C0D00" w14:textId="77777777" w:rsidR="0080249B" w:rsidRDefault="0080249B"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4C5BA1AD" w14:textId="77777777" w:rsidR="0080249B" w:rsidRDefault="0080249B"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72563A2B" w14:textId="77777777" w:rsidR="0080249B" w:rsidRDefault="0080249B"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71027908" w14:textId="77777777" w:rsidR="00353C88" w:rsidRDefault="0080249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6EA1A07" w14:textId="77777777" w:rsidR="0080249B" w:rsidRPr="008806CE" w:rsidRDefault="0080249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DF5243B" w14:textId="77777777" w:rsidR="0080249B" w:rsidRDefault="0080249B"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353C88" w14:paraId="496567EB" w14:textId="77777777">
        <w:tc>
          <w:tcPr>
            <w:tcW w:w="0" w:type="auto"/>
            <w:tcMar>
              <w:top w:w="0" w:type="auto"/>
              <w:bottom w:w="0" w:type="auto"/>
            </w:tcMar>
          </w:tcPr>
          <w:p w14:paraId="207BD349" w14:textId="77777777" w:rsidR="00353C88" w:rsidRDefault="0080249B">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52507863" w14:textId="77777777" w:rsidR="00353C88" w:rsidRDefault="0080249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4275BE2" w14:textId="77777777" w:rsidR="00353C88" w:rsidRDefault="0080249B">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4FCD8DA" w14:textId="77777777" w:rsidR="00353C88" w:rsidRDefault="0080249B">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317DE77" w14:textId="77777777" w:rsidR="00353C88" w:rsidRDefault="0080249B">
      <w:pPr>
        <w:spacing w:before="225" w:after="225" w:line="240" w:lineRule="auto"/>
        <w:jc w:val="both"/>
      </w:pPr>
      <w:r>
        <w:rPr>
          <w:rFonts w:ascii="Arial" w:hAnsi="Arial" w:cs="Arial"/>
          <w:color w:val="000000"/>
          <w:sz w:val="18"/>
          <w:szCs w:val="18"/>
        </w:rPr>
        <w:lastRenderedPageBreak/>
        <w:t>Ponudba se šteje za pravočasno oddano, če jo naročnik prejme preko sistema e-JN https://ejn.gov.si/najkasneje do  roka za predložitev ponudb. Za oddano ponudbo se šteje ponudba, ki je v informacijskem sistemu e-JN označena s statusom »ODDANO«.</w:t>
      </w:r>
    </w:p>
    <w:p w14:paraId="15BE48B6" w14:textId="77777777" w:rsidR="00353C88" w:rsidRDefault="0080249B">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FF81A8D" w14:textId="77777777" w:rsidR="00353C88" w:rsidRDefault="0080249B">
      <w:pPr>
        <w:spacing w:before="225" w:after="225" w:line="240" w:lineRule="auto"/>
        <w:jc w:val="both"/>
      </w:pPr>
      <w:r>
        <w:rPr>
          <w:rFonts w:ascii="Arial" w:hAnsi="Arial" w:cs="Arial"/>
          <w:color w:val="000000"/>
          <w:sz w:val="18"/>
          <w:szCs w:val="18"/>
        </w:rPr>
        <w:t>Po preteku roka za predložitev ponudb ponudbe ne bo več mogoče oddati.</w:t>
      </w:r>
    </w:p>
    <w:p w14:paraId="2C1F620C" w14:textId="77777777" w:rsidR="0080249B" w:rsidRPr="008806CE" w:rsidRDefault="0080249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B01437F" w14:textId="77777777" w:rsidR="0080249B" w:rsidRPr="00445A62" w:rsidRDefault="0080249B"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A873083" w14:textId="77777777" w:rsidR="0080249B" w:rsidRPr="00445A62" w:rsidRDefault="0080249B" w:rsidP="005747CB">
      <w:pPr>
        <w:spacing w:before="120" w:after="120"/>
        <w:jc w:val="both"/>
        <w:rPr>
          <w:rFonts w:ascii="Arial" w:hAnsi="Arial" w:cs="Arial"/>
          <w:b/>
          <w:sz w:val="18"/>
          <w:szCs w:val="18"/>
        </w:rPr>
      </w:pPr>
      <w:r>
        <w:rPr>
          <w:rFonts w:ascii="Arial" w:hAnsi="Arial" w:cs="Arial"/>
          <w:b/>
          <w:sz w:val="18"/>
          <w:szCs w:val="18"/>
        </w:rPr>
        <w:t>Spletna aplikacija e-JN</w:t>
      </w:r>
    </w:p>
    <w:p w14:paraId="7F5CCF1A" w14:textId="77777777" w:rsidR="00353C88" w:rsidRDefault="0080249B">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26821D85" w14:textId="77777777" w:rsidR="0080249B" w:rsidRPr="008806CE" w:rsidRDefault="0080249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8B34191" w14:textId="77777777" w:rsidR="0080249B" w:rsidRPr="00445A62" w:rsidRDefault="0080249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FE7581A" w14:textId="77777777" w:rsidR="00353C88" w:rsidRDefault="0080249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92BC406" w14:textId="77777777" w:rsidR="0080249B" w:rsidRPr="008806CE" w:rsidRDefault="0080249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F0BE736" w14:textId="77777777" w:rsidR="0080249B" w:rsidRPr="00445A62" w:rsidRDefault="0080249B"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6B1AB9A" w14:textId="77777777" w:rsidR="00353C88" w:rsidRDefault="0080249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9111A7E" w14:textId="77777777" w:rsidR="0080249B" w:rsidRPr="008806CE" w:rsidRDefault="0080249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0325507" w14:textId="77777777" w:rsidR="00353C88" w:rsidRDefault="0080249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353C88" w14:paraId="56BAB880" w14:textId="77777777">
        <w:tc>
          <w:tcPr>
            <w:tcW w:w="0" w:type="auto"/>
            <w:tcMar>
              <w:top w:w="0" w:type="auto"/>
              <w:bottom w:w="0" w:type="auto"/>
            </w:tcMar>
          </w:tcPr>
          <w:p w14:paraId="45F4ADC2" w14:textId="77777777" w:rsidR="00353C88" w:rsidRDefault="0080249B">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5444FC36" w14:textId="77777777" w:rsidR="00353C88" w:rsidRDefault="0080249B">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758C8B2A" w14:textId="77777777" w:rsidR="00353C88" w:rsidRDefault="0080249B">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BC3CB83" w14:textId="77777777" w:rsidR="00353C88" w:rsidRDefault="0080249B">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16320CE" w14:textId="77777777" w:rsidR="0080249B" w:rsidRPr="00BB1848" w:rsidRDefault="0080249B" w:rsidP="00872C8A">
      <w:pPr>
        <w:pStyle w:val="Paragraf"/>
        <w:spacing w:before="0" w:after="0"/>
        <w:rPr>
          <w:rFonts w:cs="Arial"/>
        </w:rPr>
      </w:pPr>
    </w:p>
    <w:p w14:paraId="22EE4BDD" w14:textId="77777777" w:rsidR="0080249B" w:rsidRPr="00445A62" w:rsidRDefault="0080249B" w:rsidP="001761E6">
      <w:pPr>
        <w:pStyle w:val="Paragraf"/>
        <w:spacing w:before="0" w:after="0"/>
        <w:jc w:val="both"/>
        <w:rPr>
          <w:rFonts w:ascii="Arial" w:hAnsi="Arial" w:cs="Arial"/>
        </w:rPr>
      </w:pPr>
    </w:p>
    <w:p w14:paraId="2AE12CA3" w14:textId="3204507C" w:rsidR="00353C88" w:rsidRDefault="0080249B">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9C289D">
        <w:rPr>
          <w:rFonts w:ascii="Arial" w:hAnsi="Arial" w:cs="Arial"/>
          <w:color w:val="000000"/>
          <w:sz w:val="18"/>
          <w:szCs w:val="18"/>
        </w:rPr>
        <w:t>19</w:t>
      </w:r>
      <w:r>
        <w:rPr>
          <w:rFonts w:ascii="Arial" w:hAnsi="Arial" w:cs="Arial"/>
          <w:color w:val="000000"/>
          <w:sz w:val="18"/>
          <w:szCs w:val="18"/>
        </w:rPr>
        <w:t>.06.2026</w:t>
      </w:r>
      <w:r>
        <w:rPr>
          <w:rFonts w:ascii="Arial" w:hAnsi="Arial" w:cs="Arial"/>
          <w:color w:val="000000"/>
          <w:sz w:val="18"/>
          <w:szCs w:val="18"/>
        </w:rPr>
        <w:br/>
        <w:t>Kraj: Novo mesto</w:t>
      </w:r>
    </w:p>
    <w:p w14:paraId="1E531344" w14:textId="77777777" w:rsidR="009C289D" w:rsidRDefault="009C289D">
      <w:pPr>
        <w:spacing w:after="0" w:line="240" w:lineRule="auto"/>
        <w:rPr>
          <w:rFonts w:ascii="Arial" w:hAnsi="Arial" w:cs="Arial"/>
          <w:color w:val="000000"/>
          <w:sz w:val="18"/>
          <w:szCs w:val="18"/>
        </w:rPr>
      </w:pPr>
    </w:p>
    <w:p w14:paraId="2AF60471" w14:textId="77777777" w:rsidR="009C289D" w:rsidRDefault="009C289D">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353C88" w14:paraId="414872D7" w14:textId="77777777">
        <w:trPr>
          <w:cantSplit/>
        </w:trPr>
        <w:tc>
          <w:tcPr>
            <w:tcW w:w="0" w:type="auto"/>
            <w:tcMar>
              <w:top w:w="135" w:type="dxa"/>
              <w:bottom w:w="135" w:type="dxa"/>
            </w:tcMar>
            <w:vAlign w:val="center"/>
          </w:tcPr>
          <w:p w14:paraId="1B7A2A68" w14:textId="77777777" w:rsidR="00353C88" w:rsidRDefault="0080249B">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8B98C4F" w14:textId="77777777" w:rsidR="00353C88" w:rsidRDefault="0080249B">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36A682B" w14:textId="77777777" w:rsidR="00353C88" w:rsidRDefault="00353C88">
      <w:pPr>
        <w:sectPr w:rsidR="00353C88" w:rsidSect="006E7A2B">
          <w:headerReference w:type="default" r:id="rId10"/>
          <w:footerReference w:type="default" r:id="rId11"/>
          <w:pgSz w:w="11906" w:h="16838"/>
          <w:pgMar w:top="1418" w:right="1418" w:bottom="1418" w:left="1418" w:header="567" w:footer="596" w:gutter="0"/>
          <w:cols w:space="708"/>
          <w:docGrid w:linePitch="360"/>
        </w:sectPr>
      </w:pPr>
    </w:p>
    <w:p w14:paraId="742AE6BA" w14:textId="77777777" w:rsidR="0080249B" w:rsidRPr="00EF740C" w:rsidRDefault="0080249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CE254C0" w14:textId="77777777" w:rsidR="0080249B" w:rsidRDefault="0080249B"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353C88" w14:paraId="2386A3BA" w14:textId="77777777">
        <w:tc>
          <w:tcPr>
            <w:tcW w:w="0" w:type="auto"/>
            <w:shd w:val="clear" w:color="auto" w:fill="000000"/>
            <w:tcMar>
              <w:top w:w="150" w:type="dxa"/>
              <w:bottom w:w="150" w:type="dxa"/>
            </w:tcMar>
            <w:vAlign w:val="center"/>
          </w:tcPr>
          <w:p w14:paraId="01DA01E0" w14:textId="77777777" w:rsidR="00353C88" w:rsidRDefault="0080249B">
            <w:r>
              <w:rPr>
                <w:rFonts w:ascii="Arial" w:hAnsi="Arial" w:cs="Arial"/>
                <w:b/>
                <w:bCs/>
                <w:color w:val="FFFFFF"/>
                <w:position w:val="-2"/>
                <w:sz w:val="18"/>
                <w:szCs w:val="18"/>
                <w:shd w:val="clear" w:color="auto" w:fill="000000"/>
              </w:rPr>
              <w:t>1. Splošna navodila</w:t>
            </w:r>
          </w:p>
        </w:tc>
      </w:tr>
    </w:tbl>
    <w:p w14:paraId="7F43D6A2" w14:textId="77777777" w:rsidR="00353C88" w:rsidRDefault="0080249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88E014E" w14:textId="77777777" w:rsidR="00353C88" w:rsidRDefault="0080249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AD5024D" w14:textId="77777777" w:rsidR="00353C88" w:rsidRDefault="0080249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8C60C34" w14:textId="77777777" w:rsidR="00353C88" w:rsidRDefault="0080249B">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0CF04A0" w14:textId="77777777" w:rsidR="00353C88" w:rsidRDefault="0080249B">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F150E1" w14:textId="77777777" w:rsidR="00353C88" w:rsidRDefault="0080249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4B8B129" w14:textId="77777777" w:rsidR="00353C88" w:rsidRDefault="0080249B">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C71618A" w14:textId="77777777" w:rsidR="00353C88" w:rsidRDefault="00353C88">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53C88" w14:paraId="07012DAC" w14:textId="77777777">
        <w:tc>
          <w:tcPr>
            <w:tcW w:w="0" w:type="auto"/>
            <w:shd w:val="clear" w:color="auto" w:fill="000000"/>
            <w:tcMar>
              <w:top w:w="150" w:type="dxa"/>
              <w:bottom w:w="150" w:type="dxa"/>
            </w:tcMar>
            <w:vAlign w:val="center"/>
          </w:tcPr>
          <w:p w14:paraId="34B7B756" w14:textId="77777777" w:rsidR="00353C88" w:rsidRDefault="0080249B">
            <w:r>
              <w:rPr>
                <w:rFonts w:ascii="Arial" w:hAnsi="Arial" w:cs="Arial"/>
                <w:b/>
                <w:bCs/>
                <w:color w:val="FFFFFF"/>
                <w:position w:val="-2"/>
                <w:sz w:val="18"/>
                <w:szCs w:val="18"/>
                <w:shd w:val="clear" w:color="auto" w:fill="000000"/>
              </w:rPr>
              <w:t>2. Zakoni in predpisi</w:t>
            </w:r>
          </w:p>
        </w:tc>
      </w:tr>
    </w:tbl>
    <w:p w14:paraId="5341C147" w14:textId="77777777" w:rsidR="00353C88" w:rsidRDefault="0080249B">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353C88" w14:paraId="005228DA" w14:textId="77777777">
        <w:tc>
          <w:tcPr>
            <w:tcW w:w="0" w:type="auto"/>
            <w:tcMar>
              <w:top w:w="0" w:type="auto"/>
              <w:bottom w:w="0" w:type="auto"/>
            </w:tcMar>
          </w:tcPr>
          <w:p w14:paraId="1CA09790" w14:textId="77777777" w:rsidR="00353C88" w:rsidRDefault="0080249B">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57E32FD3" w14:textId="77777777" w:rsidR="00353C88" w:rsidRDefault="0080249B">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41AE9A8D" w14:textId="77777777" w:rsidR="00353C88" w:rsidRDefault="0080249B">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626BF873" w14:textId="77777777" w:rsidR="00353C88" w:rsidRDefault="0080249B">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63273CD3" w14:textId="77777777" w:rsidR="00353C88" w:rsidRDefault="0080249B">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3555DD0" w14:textId="77777777" w:rsidR="00353C88" w:rsidRDefault="0080249B">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CFCFBBC" w14:textId="77777777" w:rsidR="00353C88" w:rsidRDefault="0080249B">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AF5E698" w14:textId="77777777" w:rsidR="00353C88" w:rsidRDefault="0080249B">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69C4649" w14:textId="77777777" w:rsidR="00353C88" w:rsidRDefault="0080249B">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p w14:paraId="64414A7D" w14:textId="77777777" w:rsidR="00353C88" w:rsidRDefault="0080249B">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37D393DF" w14:textId="77777777" w:rsidR="00353C88" w:rsidRDefault="0080249B">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4ADCB285" w14:textId="77777777" w:rsidR="00353C88" w:rsidRDefault="0080249B">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tbl>
      <w:tblPr>
        <w:tblStyle w:val="NormalTablePHPDOCX"/>
        <w:tblW w:w="0" w:type="auto"/>
        <w:tblInd w:w="108" w:type="dxa"/>
        <w:tblLook w:val="04A0" w:firstRow="1" w:lastRow="0" w:firstColumn="1" w:lastColumn="0" w:noHBand="0" w:noVBand="1"/>
      </w:tblPr>
      <w:tblGrid>
        <w:gridCol w:w="8962"/>
      </w:tblGrid>
      <w:tr w:rsidR="00353C88" w14:paraId="09FEBD19" w14:textId="77777777">
        <w:tc>
          <w:tcPr>
            <w:tcW w:w="0" w:type="auto"/>
            <w:tcMar>
              <w:top w:w="0" w:type="auto"/>
              <w:bottom w:w="0" w:type="auto"/>
            </w:tcMar>
          </w:tcPr>
          <w:p w14:paraId="088FA6CD" w14:textId="77777777" w:rsidR="00353C88" w:rsidRDefault="0080249B">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tc>
      </w:tr>
    </w:tbl>
    <w:p w14:paraId="0CA92B85" w14:textId="77777777" w:rsidR="00353C88" w:rsidRDefault="0080249B">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0F75313" w14:textId="77777777" w:rsidR="00353C88" w:rsidRDefault="0080249B">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353C88" w14:paraId="5C5E3895" w14:textId="77777777">
        <w:tc>
          <w:tcPr>
            <w:tcW w:w="0" w:type="auto"/>
            <w:shd w:val="clear" w:color="auto" w:fill="000000"/>
            <w:tcMar>
              <w:top w:w="150" w:type="dxa"/>
              <w:bottom w:w="150" w:type="dxa"/>
            </w:tcMar>
            <w:vAlign w:val="center"/>
          </w:tcPr>
          <w:p w14:paraId="3B3ADDDD" w14:textId="77777777" w:rsidR="00353C88" w:rsidRDefault="0080249B">
            <w:r>
              <w:rPr>
                <w:rFonts w:ascii="Arial" w:hAnsi="Arial" w:cs="Arial"/>
                <w:b/>
                <w:bCs/>
                <w:color w:val="FFFFFF"/>
                <w:position w:val="-2"/>
                <w:sz w:val="18"/>
                <w:szCs w:val="18"/>
                <w:shd w:val="clear" w:color="auto" w:fill="000000"/>
              </w:rPr>
              <w:t>3. Jezik razpisne dokumentacije in ponudbe ter oblika</w:t>
            </w:r>
          </w:p>
        </w:tc>
      </w:tr>
    </w:tbl>
    <w:p w14:paraId="25AD890B" w14:textId="77777777" w:rsidR="00353C88" w:rsidRDefault="0080249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D6F2777" w14:textId="77777777" w:rsidR="00353C88" w:rsidRDefault="0080249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C49CA1B" w14:textId="77777777" w:rsidR="00353C88" w:rsidRDefault="0080249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5DB71C2" w14:textId="77777777" w:rsidR="00353C88" w:rsidRDefault="0080249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EA7F45F" w14:textId="77777777" w:rsidR="00353C88" w:rsidRDefault="0080249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353C88" w14:paraId="350FCDB0" w14:textId="77777777">
        <w:tc>
          <w:tcPr>
            <w:tcW w:w="0" w:type="auto"/>
            <w:shd w:val="clear" w:color="auto" w:fill="000000"/>
            <w:tcMar>
              <w:top w:w="150" w:type="dxa"/>
              <w:bottom w:w="150" w:type="dxa"/>
            </w:tcMar>
            <w:vAlign w:val="center"/>
          </w:tcPr>
          <w:p w14:paraId="4C56B2A2" w14:textId="77777777" w:rsidR="00353C88" w:rsidRDefault="0080249B">
            <w:r>
              <w:rPr>
                <w:rFonts w:ascii="Arial" w:hAnsi="Arial" w:cs="Arial"/>
                <w:b/>
                <w:bCs/>
                <w:color w:val="FFFFFF"/>
                <w:position w:val="-2"/>
                <w:sz w:val="18"/>
                <w:szCs w:val="18"/>
                <w:shd w:val="clear" w:color="auto" w:fill="000000"/>
              </w:rPr>
              <w:t>4. Skupna ponudba</w:t>
            </w:r>
          </w:p>
        </w:tc>
      </w:tr>
    </w:tbl>
    <w:p w14:paraId="3A52B4CD" w14:textId="77777777" w:rsidR="00353C88" w:rsidRDefault="0080249B">
      <w:pPr>
        <w:spacing w:before="225" w:after="225" w:line="240" w:lineRule="auto"/>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w:t>
      </w:r>
      <w:r>
        <w:rPr>
          <w:rFonts w:ascii="Arial" w:hAnsi="Arial" w:cs="Arial"/>
          <w:color w:val="000000"/>
          <w:sz w:val="18"/>
          <w:szCs w:val="18"/>
        </w:rPr>
        <w:lastRenderedPageBreak/>
        <w:t>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353C88" w14:paraId="550B7DA7" w14:textId="77777777">
        <w:tc>
          <w:tcPr>
            <w:tcW w:w="0" w:type="auto"/>
            <w:tcMar>
              <w:top w:w="0" w:type="auto"/>
              <w:bottom w:w="0" w:type="auto"/>
            </w:tcMar>
          </w:tcPr>
          <w:p w14:paraId="11EEEA7A" w14:textId="77777777" w:rsidR="00353C88" w:rsidRDefault="0080249B">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5A6012C" w14:textId="77777777" w:rsidR="00353C88" w:rsidRDefault="0080249B">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C87A6F7" w14:textId="77777777" w:rsidR="00353C88" w:rsidRDefault="0080249B">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B1D0B21" w14:textId="77777777" w:rsidR="00353C88" w:rsidRDefault="0080249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440A9B6" w14:textId="77777777" w:rsidR="00353C88" w:rsidRDefault="0080249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FBB71D9" w14:textId="77777777" w:rsidR="00353C88" w:rsidRDefault="0080249B">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4E05832" w14:textId="77777777" w:rsidR="00353C88" w:rsidRDefault="0080249B">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DA4388E" w14:textId="77777777" w:rsidR="00353C88" w:rsidRDefault="0080249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53C88" w14:paraId="4C8FA2E2" w14:textId="77777777">
        <w:tc>
          <w:tcPr>
            <w:tcW w:w="0" w:type="auto"/>
            <w:shd w:val="clear" w:color="auto" w:fill="000000"/>
            <w:tcMar>
              <w:top w:w="150" w:type="dxa"/>
              <w:bottom w:w="150" w:type="dxa"/>
            </w:tcMar>
            <w:vAlign w:val="center"/>
          </w:tcPr>
          <w:p w14:paraId="401A5084" w14:textId="77777777" w:rsidR="00353C88" w:rsidRDefault="0080249B">
            <w:r>
              <w:rPr>
                <w:rFonts w:ascii="Arial" w:hAnsi="Arial" w:cs="Arial"/>
                <w:b/>
                <w:bCs/>
                <w:color w:val="FFFFFF"/>
                <w:position w:val="-2"/>
                <w:sz w:val="18"/>
                <w:szCs w:val="18"/>
                <w:shd w:val="clear" w:color="auto" w:fill="000000"/>
              </w:rPr>
              <w:t>5. ESPD</w:t>
            </w:r>
          </w:p>
        </w:tc>
      </w:tr>
    </w:tbl>
    <w:p w14:paraId="3D688427" w14:textId="77777777" w:rsidR="00353C88" w:rsidRDefault="0080249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DA2B404" w14:textId="77777777" w:rsidR="00353C88" w:rsidRDefault="0080249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5E0F438" w14:textId="77777777" w:rsidR="00353C88" w:rsidRDefault="00353C8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353C88" w14:paraId="60737F6D" w14:textId="77777777">
        <w:tc>
          <w:tcPr>
            <w:tcW w:w="0" w:type="auto"/>
            <w:shd w:val="clear" w:color="auto" w:fill="000000"/>
            <w:tcMar>
              <w:top w:w="150" w:type="dxa"/>
              <w:bottom w:w="150" w:type="dxa"/>
            </w:tcMar>
            <w:vAlign w:val="center"/>
          </w:tcPr>
          <w:p w14:paraId="7205B812" w14:textId="77777777" w:rsidR="00353C88" w:rsidRDefault="0080249B">
            <w:r>
              <w:rPr>
                <w:rFonts w:ascii="Arial" w:hAnsi="Arial" w:cs="Arial"/>
                <w:b/>
                <w:bCs/>
                <w:color w:val="FFFFFF"/>
                <w:position w:val="-2"/>
                <w:sz w:val="18"/>
                <w:szCs w:val="18"/>
                <w:shd w:val="clear" w:color="auto" w:fill="000000"/>
              </w:rPr>
              <w:t>6. Ponudba s podizvajalci</w:t>
            </w:r>
          </w:p>
        </w:tc>
      </w:tr>
    </w:tbl>
    <w:p w14:paraId="49EC6039" w14:textId="77777777" w:rsidR="00353C88" w:rsidRDefault="0080249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C344C91" w14:textId="77777777" w:rsidR="00353C88" w:rsidRDefault="0080249B">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353C88" w14:paraId="795BFD18" w14:textId="77777777">
        <w:tc>
          <w:tcPr>
            <w:tcW w:w="0" w:type="auto"/>
            <w:shd w:val="clear" w:color="auto" w:fill="000000"/>
            <w:tcMar>
              <w:top w:w="150" w:type="dxa"/>
              <w:bottom w:w="150" w:type="dxa"/>
            </w:tcMar>
            <w:vAlign w:val="center"/>
          </w:tcPr>
          <w:p w14:paraId="4D6A12B1" w14:textId="77777777" w:rsidR="00353C88" w:rsidRDefault="0080249B">
            <w:r>
              <w:rPr>
                <w:rFonts w:ascii="Arial" w:hAnsi="Arial" w:cs="Arial"/>
                <w:b/>
                <w:bCs/>
                <w:color w:val="FFFFFF"/>
                <w:position w:val="-2"/>
                <w:sz w:val="18"/>
                <w:szCs w:val="18"/>
                <w:shd w:val="clear" w:color="auto" w:fill="000000"/>
              </w:rPr>
              <w:t>7. Ustavitev postopka, zavrnitev vseh ponudb, odstop od izvedbe javnega naročila</w:t>
            </w:r>
          </w:p>
        </w:tc>
      </w:tr>
    </w:tbl>
    <w:p w14:paraId="59097808" w14:textId="77777777" w:rsidR="00353C88" w:rsidRDefault="0080249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353C88" w14:paraId="71FF1179" w14:textId="77777777">
        <w:tc>
          <w:tcPr>
            <w:tcW w:w="0" w:type="auto"/>
            <w:shd w:val="clear" w:color="auto" w:fill="000000"/>
            <w:tcMar>
              <w:top w:w="150" w:type="dxa"/>
              <w:bottom w:w="150" w:type="dxa"/>
            </w:tcMar>
            <w:vAlign w:val="center"/>
          </w:tcPr>
          <w:p w14:paraId="5B4E9D8D" w14:textId="77777777" w:rsidR="00353C88" w:rsidRDefault="0080249B">
            <w:r>
              <w:rPr>
                <w:rFonts w:ascii="Arial" w:hAnsi="Arial" w:cs="Arial"/>
                <w:b/>
                <w:bCs/>
                <w:color w:val="FFFFFF"/>
                <w:position w:val="-2"/>
                <w:sz w:val="18"/>
                <w:szCs w:val="18"/>
                <w:shd w:val="clear" w:color="auto" w:fill="000000"/>
              </w:rPr>
              <w:lastRenderedPageBreak/>
              <w:t>8. Zmanjšanje obsega naročila</w:t>
            </w:r>
          </w:p>
        </w:tc>
      </w:tr>
    </w:tbl>
    <w:p w14:paraId="614E3455" w14:textId="77777777" w:rsidR="00353C88" w:rsidRDefault="0080249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03A97F1" w14:textId="77777777" w:rsidR="00353C88" w:rsidRDefault="0080249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353C88" w14:paraId="66E610B3" w14:textId="77777777">
        <w:tc>
          <w:tcPr>
            <w:tcW w:w="0" w:type="auto"/>
            <w:shd w:val="clear" w:color="auto" w:fill="000000"/>
            <w:tcMar>
              <w:top w:w="150" w:type="dxa"/>
              <w:bottom w:w="150" w:type="dxa"/>
            </w:tcMar>
            <w:vAlign w:val="center"/>
          </w:tcPr>
          <w:p w14:paraId="32E3C414" w14:textId="77777777" w:rsidR="00353C88" w:rsidRDefault="0080249B">
            <w:r>
              <w:rPr>
                <w:rFonts w:ascii="Arial" w:hAnsi="Arial" w:cs="Arial"/>
                <w:b/>
                <w:bCs/>
                <w:color w:val="FFFFFF"/>
                <w:position w:val="-2"/>
                <w:sz w:val="18"/>
                <w:szCs w:val="18"/>
                <w:shd w:val="clear" w:color="auto" w:fill="000000"/>
              </w:rPr>
              <w:t>9. Dopolnjevanje, spreminjanje ter pojasnjevanje ponudb</w:t>
            </w:r>
          </w:p>
        </w:tc>
      </w:tr>
    </w:tbl>
    <w:p w14:paraId="231B9046" w14:textId="77777777" w:rsidR="00353C88" w:rsidRDefault="0080249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37AA0D2" w14:textId="77777777" w:rsidR="00353C88" w:rsidRDefault="0080249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2789EDC" w14:textId="77777777" w:rsidR="00353C88" w:rsidRDefault="0080249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8734074" w14:textId="77777777" w:rsidR="00353C88" w:rsidRDefault="0080249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87C7682" w14:textId="77777777" w:rsidR="00353C88" w:rsidRDefault="0080249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9DB474D" w14:textId="77777777" w:rsidR="00353C88" w:rsidRDefault="0080249B">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353C88" w14:paraId="2495E0B4" w14:textId="77777777">
        <w:tc>
          <w:tcPr>
            <w:tcW w:w="0" w:type="auto"/>
            <w:shd w:val="clear" w:color="auto" w:fill="000000"/>
            <w:tcMar>
              <w:top w:w="150" w:type="dxa"/>
              <w:bottom w:w="150" w:type="dxa"/>
            </w:tcMar>
            <w:vAlign w:val="center"/>
          </w:tcPr>
          <w:p w14:paraId="3C4B01EE" w14:textId="77777777" w:rsidR="00353C88" w:rsidRDefault="0080249B">
            <w:r>
              <w:rPr>
                <w:rFonts w:ascii="Arial" w:hAnsi="Arial" w:cs="Arial"/>
                <w:b/>
                <w:bCs/>
                <w:color w:val="FFFFFF"/>
                <w:position w:val="-2"/>
                <w:sz w:val="18"/>
                <w:szCs w:val="18"/>
                <w:shd w:val="clear" w:color="auto" w:fill="000000"/>
              </w:rPr>
              <w:t>10. Obvestilo o oddaji naročila</w:t>
            </w:r>
          </w:p>
        </w:tc>
      </w:tr>
    </w:tbl>
    <w:p w14:paraId="24DA19AE" w14:textId="77777777" w:rsidR="00353C88" w:rsidRDefault="0080249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E17FC34" w14:textId="77777777" w:rsidR="00353C88" w:rsidRDefault="0080249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933487B" w14:textId="77777777" w:rsidR="00353C88" w:rsidRDefault="0080249B">
      <w:pPr>
        <w:spacing w:before="225" w:after="225" w:line="240" w:lineRule="auto"/>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w:t>
      </w:r>
      <w:r>
        <w:rPr>
          <w:rFonts w:ascii="Arial" w:hAnsi="Arial" w:cs="Arial"/>
          <w:color w:val="000000"/>
          <w:sz w:val="18"/>
          <w:szCs w:val="18"/>
        </w:rPr>
        <w:lastRenderedPageBreak/>
        <w:t>objavi na portalu javnih naročil prostovoljno obvestilo za predhodno transparentnost, če je to glede na vrednost primerno pa tudi v Uradnem listu Evropske unije.</w:t>
      </w:r>
    </w:p>
    <w:p w14:paraId="1F707E9D" w14:textId="77777777" w:rsidR="00353C88" w:rsidRDefault="0080249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353C88" w14:paraId="15DF9788" w14:textId="77777777">
        <w:tc>
          <w:tcPr>
            <w:tcW w:w="0" w:type="auto"/>
            <w:shd w:val="clear" w:color="auto" w:fill="000000"/>
            <w:tcMar>
              <w:top w:w="150" w:type="dxa"/>
              <w:bottom w:w="150" w:type="dxa"/>
            </w:tcMar>
            <w:vAlign w:val="center"/>
          </w:tcPr>
          <w:p w14:paraId="39B5FE0A" w14:textId="77777777" w:rsidR="00353C88" w:rsidRDefault="0080249B">
            <w:r>
              <w:rPr>
                <w:rFonts w:ascii="Arial" w:hAnsi="Arial" w:cs="Arial"/>
                <w:b/>
                <w:bCs/>
                <w:color w:val="FFFFFF"/>
                <w:position w:val="-2"/>
                <w:sz w:val="18"/>
                <w:szCs w:val="18"/>
                <w:shd w:val="clear" w:color="auto" w:fill="000000"/>
              </w:rPr>
              <w:t>11. Zaupnost ponudbene dokumentacije</w:t>
            </w:r>
          </w:p>
        </w:tc>
      </w:tr>
    </w:tbl>
    <w:p w14:paraId="3DC50456" w14:textId="77777777" w:rsidR="00353C88" w:rsidRDefault="0080249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A443F78" w14:textId="77777777" w:rsidR="00353C88" w:rsidRDefault="0080249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743AB79" w14:textId="77777777" w:rsidR="00353C88" w:rsidRDefault="0080249B">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353C88" w14:paraId="3080FF8F" w14:textId="77777777">
        <w:tc>
          <w:tcPr>
            <w:tcW w:w="0" w:type="auto"/>
            <w:tcMar>
              <w:top w:w="0" w:type="auto"/>
              <w:bottom w:w="0" w:type="auto"/>
            </w:tcMar>
          </w:tcPr>
          <w:p w14:paraId="3A16025F" w14:textId="77777777" w:rsidR="00353C88" w:rsidRDefault="0080249B">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965BFF0" w14:textId="77777777" w:rsidR="00353C88" w:rsidRDefault="0080249B">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4F815AB0" w14:textId="77777777" w:rsidR="00353C88" w:rsidRDefault="0080249B">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FD8E0D2" w14:textId="77777777" w:rsidR="00353C88" w:rsidRDefault="0080249B">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E35CA42" w14:textId="77777777" w:rsidR="00353C88" w:rsidRDefault="0080249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09D0405" w14:textId="77777777" w:rsidR="00353C88" w:rsidRDefault="0080249B">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353C88" w14:paraId="63935F89" w14:textId="77777777">
        <w:tc>
          <w:tcPr>
            <w:tcW w:w="0" w:type="auto"/>
            <w:shd w:val="clear" w:color="auto" w:fill="000000"/>
            <w:tcMar>
              <w:top w:w="150" w:type="dxa"/>
              <w:bottom w:w="150" w:type="dxa"/>
            </w:tcMar>
            <w:vAlign w:val="center"/>
          </w:tcPr>
          <w:p w14:paraId="72AFF693" w14:textId="77777777" w:rsidR="00353C88" w:rsidRDefault="0080249B">
            <w:r>
              <w:rPr>
                <w:rFonts w:ascii="Arial" w:hAnsi="Arial" w:cs="Arial"/>
                <w:b/>
                <w:bCs/>
                <w:color w:val="FFFFFF"/>
                <w:position w:val="-2"/>
                <w:sz w:val="18"/>
                <w:szCs w:val="18"/>
                <w:shd w:val="clear" w:color="auto" w:fill="000000"/>
              </w:rPr>
              <w:t>12. Način predložitve dokumentov v ponudbi</w:t>
            </w:r>
          </w:p>
        </w:tc>
      </w:tr>
    </w:tbl>
    <w:p w14:paraId="27C4E79C" w14:textId="77777777" w:rsidR="00353C88" w:rsidRDefault="0080249B">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7F6012C" w14:textId="77777777" w:rsidR="00353C88" w:rsidRDefault="0080249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397C2FC" w14:textId="77777777" w:rsidR="00353C88" w:rsidRDefault="0080249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0201AC2" w14:textId="77777777" w:rsidR="00353C88" w:rsidRDefault="0080249B">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5AAF5CD1" w14:textId="77777777" w:rsidR="00353C88" w:rsidRDefault="0080249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353C88" w14:paraId="581621A8" w14:textId="77777777">
        <w:tc>
          <w:tcPr>
            <w:tcW w:w="0" w:type="auto"/>
            <w:shd w:val="clear" w:color="auto" w:fill="000000"/>
            <w:tcMar>
              <w:top w:w="150" w:type="dxa"/>
              <w:bottom w:w="150" w:type="dxa"/>
            </w:tcMar>
            <w:vAlign w:val="center"/>
          </w:tcPr>
          <w:p w14:paraId="14889DB0" w14:textId="77777777" w:rsidR="00353C88" w:rsidRDefault="0080249B">
            <w:r>
              <w:rPr>
                <w:rFonts w:ascii="Arial" w:hAnsi="Arial" w:cs="Arial"/>
                <w:b/>
                <w:bCs/>
                <w:color w:val="FFFFFF"/>
                <w:position w:val="-2"/>
                <w:sz w:val="18"/>
                <w:szCs w:val="18"/>
                <w:shd w:val="clear" w:color="auto" w:fill="000000"/>
              </w:rPr>
              <w:t>13. Veljavnost ponudbe</w:t>
            </w:r>
          </w:p>
        </w:tc>
      </w:tr>
    </w:tbl>
    <w:p w14:paraId="64161720" w14:textId="77777777" w:rsidR="00353C88" w:rsidRDefault="0080249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E821272" w14:textId="77777777" w:rsidR="00353C88" w:rsidRDefault="0080249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353C88" w14:paraId="720B0B10" w14:textId="77777777">
        <w:tc>
          <w:tcPr>
            <w:tcW w:w="0" w:type="auto"/>
            <w:shd w:val="clear" w:color="auto" w:fill="000000"/>
            <w:tcMar>
              <w:top w:w="150" w:type="dxa"/>
              <w:bottom w:w="150" w:type="dxa"/>
            </w:tcMar>
            <w:vAlign w:val="center"/>
          </w:tcPr>
          <w:p w14:paraId="1F0A87DE" w14:textId="77777777" w:rsidR="00353C88" w:rsidRDefault="0080249B">
            <w:r>
              <w:rPr>
                <w:rFonts w:ascii="Arial" w:hAnsi="Arial" w:cs="Arial"/>
                <w:b/>
                <w:bCs/>
                <w:color w:val="FFFFFF"/>
                <w:position w:val="-2"/>
                <w:sz w:val="18"/>
                <w:szCs w:val="18"/>
                <w:shd w:val="clear" w:color="auto" w:fill="000000"/>
              </w:rPr>
              <w:t>14. Pravno varstvo</w:t>
            </w:r>
          </w:p>
        </w:tc>
      </w:tr>
    </w:tbl>
    <w:p w14:paraId="2CB46697" w14:textId="77777777" w:rsidR="00353C88" w:rsidRDefault="0080249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FD07969" w14:textId="77777777" w:rsidR="00353C88" w:rsidRDefault="0080249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BCE80B9" w14:textId="77777777" w:rsidR="00353C88" w:rsidRDefault="0080249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C2CE8EF" w14:textId="77777777" w:rsidR="00353C88" w:rsidRDefault="0080249B">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1F10DB6" w14:textId="77777777" w:rsidR="00353C88" w:rsidRDefault="0080249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7A7E6BE" w14:textId="77777777" w:rsidR="00353C88" w:rsidRDefault="0080249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F4BE8E1" w14:textId="77777777" w:rsidR="00353C88" w:rsidRDefault="0080249B">
      <w:pPr>
        <w:spacing w:before="225" w:after="225" w:line="240" w:lineRule="auto"/>
        <w:jc w:val="both"/>
      </w:pPr>
      <w:r>
        <w:rPr>
          <w:rFonts w:ascii="Arial" w:hAnsi="Arial" w:cs="Arial"/>
          <w:color w:val="000000"/>
          <w:sz w:val="18"/>
          <w:szCs w:val="18"/>
        </w:rPr>
        <w:t>https://ejn.gov.si/sistem/pravno-varstvo.html</w:t>
      </w:r>
    </w:p>
    <w:p w14:paraId="7E31E21E" w14:textId="77777777" w:rsidR="00353C88" w:rsidRDefault="0080249B">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ABC85B1" w14:textId="77777777" w:rsidR="00353C88" w:rsidRDefault="0080249B">
      <w:pPr>
        <w:spacing w:before="225" w:after="225" w:line="240" w:lineRule="auto"/>
        <w:jc w:val="both"/>
      </w:pPr>
      <w:r>
        <w:rPr>
          <w:rFonts w:ascii="Arial" w:hAnsi="Arial" w:cs="Arial"/>
          <w:color w:val="000000"/>
          <w:sz w:val="18"/>
          <w:szCs w:val="18"/>
        </w:rPr>
        <w:t>Zahtevek za revizijo se lahko vloži v roku iz 25. člena ZPVPJN.</w:t>
      </w:r>
    </w:p>
    <w:p w14:paraId="0D61CD9E" w14:textId="77777777" w:rsidR="00353C88" w:rsidRDefault="0080249B">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353C88" w14:paraId="05B16498" w14:textId="77777777">
        <w:tc>
          <w:tcPr>
            <w:tcW w:w="0" w:type="auto"/>
            <w:shd w:val="clear" w:color="auto" w:fill="000000"/>
            <w:tcMar>
              <w:top w:w="150" w:type="dxa"/>
              <w:bottom w:w="150" w:type="dxa"/>
            </w:tcMar>
            <w:vAlign w:val="center"/>
          </w:tcPr>
          <w:p w14:paraId="7C19D29A" w14:textId="77777777" w:rsidR="00353C88" w:rsidRDefault="0080249B">
            <w:r>
              <w:rPr>
                <w:rFonts w:ascii="Arial" w:hAnsi="Arial" w:cs="Arial"/>
                <w:b/>
                <w:bCs/>
                <w:color w:val="FFFFFF"/>
                <w:position w:val="-2"/>
                <w:sz w:val="18"/>
                <w:szCs w:val="18"/>
                <w:shd w:val="clear" w:color="auto" w:fill="000000"/>
              </w:rPr>
              <w:t>15. Sklenitev pogodbe</w:t>
            </w:r>
          </w:p>
        </w:tc>
      </w:tr>
    </w:tbl>
    <w:p w14:paraId="016CDE6F" w14:textId="77777777" w:rsidR="00353C88" w:rsidRDefault="0080249B">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489DF92D" w14:textId="70816F06" w:rsidR="00353C88" w:rsidRDefault="0080249B">
      <w:pPr>
        <w:spacing w:before="225" w:after="225" w:line="240" w:lineRule="auto"/>
        <w:jc w:val="both"/>
      </w:pPr>
      <w:r>
        <w:rPr>
          <w:rFonts w:ascii="Arial" w:hAnsi="Arial" w:cs="Arial"/>
          <w:color w:val="000000"/>
          <w:sz w:val="18"/>
          <w:szCs w:val="18"/>
        </w:rPr>
        <w:t xml:space="preserve">Če se ponudnik v </w:t>
      </w:r>
      <w:r w:rsidR="009C289D">
        <w:rPr>
          <w:rFonts w:ascii="Arial" w:hAnsi="Arial" w:cs="Arial"/>
          <w:color w:val="000000"/>
          <w:sz w:val="18"/>
          <w:szCs w:val="18"/>
        </w:rPr>
        <w:t>osmih</w:t>
      </w:r>
      <w:r>
        <w:rPr>
          <w:rFonts w:ascii="Arial" w:hAnsi="Arial" w:cs="Arial"/>
          <w:color w:val="000000"/>
          <w:sz w:val="18"/>
          <w:szCs w:val="18"/>
        </w:rPr>
        <w:t xml:space="preserve"> </w:t>
      </w:r>
      <w:r w:rsidR="009C289D">
        <w:rPr>
          <w:rFonts w:ascii="Arial" w:hAnsi="Arial" w:cs="Arial"/>
          <w:color w:val="000000"/>
          <w:sz w:val="18"/>
          <w:szCs w:val="18"/>
        </w:rPr>
        <w:t>(8</w:t>
      </w:r>
      <w:r>
        <w:rPr>
          <w:rFonts w:ascii="Arial" w:hAnsi="Arial" w:cs="Arial"/>
          <w:color w:val="000000"/>
          <w:sz w:val="18"/>
          <w:szCs w:val="18"/>
        </w:rPr>
        <w:t>) delovnih dneh po pozivu k podpisu pogodbe ne bo odzval na poziv, lahko naročnik šteje, da je odstopil od ponudbe.</w:t>
      </w:r>
    </w:p>
    <w:p w14:paraId="6F6D1DAB" w14:textId="77777777" w:rsidR="00353C88" w:rsidRDefault="0080249B">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48182B1F" w14:textId="77777777" w:rsidR="00353C88" w:rsidRDefault="00353C88">
      <w:pPr>
        <w:sectPr w:rsidR="00353C88" w:rsidSect="00D931BF">
          <w:pgSz w:w="11906" w:h="16838"/>
          <w:pgMar w:top="1418" w:right="1418" w:bottom="1418" w:left="1418" w:header="567" w:footer="680" w:gutter="0"/>
          <w:cols w:space="708"/>
          <w:docGrid w:linePitch="360"/>
        </w:sectPr>
      </w:pPr>
    </w:p>
    <w:p w14:paraId="623B23CB" w14:textId="77777777" w:rsidR="0080249B" w:rsidRPr="00A820C7" w:rsidRDefault="0080249B"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1D9134B" w14:textId="77777777" w:rsidR="0080249B" w:rsidRDefault="0080249B" w:rsidP="00C25086">
      <w:pPr>
        <w:rPr>
          <w:rFonts w:ascii="Arial" w:hAnsi="Arial" w:cs="Arial"/>
          <w:sz w:val="18"/>
          <w:szCs w:val="18"/>
        </w:rPr>
      </w:pPr>
    </w:p>
    <w:p w14:paraId="4FC5D0FA" w14:textId="77777777" w:rsidR="00353C88" w:rsidRDefault="0080249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2EEF184" w14:textId="77777777" w:rsidR="00353C88" w:rsidRDefault="0080249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353C88" w14:paraId="15016B9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447F8" w14:textId="77777777" w:rsidR="00353C88" w:rsidRDefault="0080249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9C80A" w14:textId="77777777" w:rsidR="00353C88" w:rsidRDefault="0080249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C0465" w14:textId="77777777" w:rsidR="00353C88" w:rsidRDefault="0080249B">
            <w:pPr>
              <w:spacing w:before="135" w:after="135"/>
              <w:jc w:val="both"/>
              <w:textAlignment w:val="center"/>
            </w:pPr>
            <w:r>
              <w:rPr>
                <w:rFonts w:ascii="Arial" w:hAnsi="Arial" w:cs="Arial"/>
                <w:color w:val="000000"/>
                <w:position w:val="-2"/>
                <w:sz w:val="18"/>
                <w:szCs w:val="18"/>
              </w:rPr>
              <w:t>Najnižja ponudbena cena z DDV za posamezni sklop.</w:t>
            </w:r>
          </w:p>
        </w:tc>
      </w:tr>
    </w:tbl>
    <w:p w14:paraId="72892B9C" w14:textId="77777777" w:rsidR="00353C88" w:rsidRDefault="0080249B">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35B02E0" w14:textId="77777777" w:rsidR="0080249B" w:rsidRPr="00C25086" w:rsidRDefault="0080249B" w:rsidP="00C25086"/>
    <w:p w14:paraId="258A00F3" w14:textId="77777777" w:rsidR="00353C88" w:rsidRDefault="00353C88">
      <w:pPr>
        <w:sectPr w:rsidR="00353C88" w:rsidSect="00D931BF">
          <w:pgSz w:w="11906" w:h="16838"/>
          <w:pgMar w:top="1418" w:right="1418" w:bottom="1418" w:left="1418" w:header="567" w:footer="680" w:gutter="0"/>
          <w:cols w:space="708"/>
          <w:docGrid w:linePitch="360"/>
        </w:sectPr>
      </w:pPr>
    </w:p>
    <w:p w14:paraId="3A533F3F" w14:textId="77777777" w:rsidR="006975C6" w:rsidRPr="00563971" w:rsidRDefault="0080249B"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6AE2CFA" w14:textId="77777777" w:rsidR="00353C88" w:rsidRDefault="0080249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3004B8A" w14:textId="77777777" w:rsidR="00353C88" w:rsidRDefault="0080249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353C88" w14:paraId="72A04E3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D5EA302" w14:textId="77777777" w:rsidR="00353C88" w:rsidRDefault="0080249B">
            <w:r>
              <w:rPr>
                <w:rFonts w:ascii="Arial" w:hAnsi="Arial" w:cs="Arial"/>
                <w:color w:val="FFFFFF"/>
                <w:position w:val="-2"/>
                <w:sz w:val="18"/>
                <w:szCs w:val="18"/>
              </w:rPr>
              <w:t>Razlogi za izključitev</w:t>
            </w:r>
          </w:p>
        </w:tc>
      </w:tr>
    </w:tbl>
    <w:p w14:paraId="0AE526DE"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2315C2B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10BD6F" w14:textId="77777777" w:rsidR="00353C88" w:rsidRDefault="0080249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01A4C" w14:textId="77777777" w:rsidR="00353C88" w:rsidRDefault="0080249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733DC0AE" w14:textId="77777777" w:rsidR="00353C88" w:rsidRDefault="008024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53C88" w14:paraId="5959F2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B5806" w14:textId="77777777" w:rsidR="00353C88" w:rsidRDefault="008024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C8F7C" w14:textId="77777777" w:rsidR="00353C88" w:rsidRDefault="0080249B">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6BA94F74" w14:textId="77777777" w:rsidR="00353C88" w:rsidRDefault="0080249B">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353C88" w14:paraId="247415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A3E00"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96B27" w14:textId="77777777" w:rsidR="00353C88" w:rsidRDefault="0080249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3509966" w14:textId="77777777" w:rsidR="00353C88" w:rsidRDefault="0080249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0619BCFE" w14:textId="77777777" w:rsidR="00353C88" w:rsidRDefault="0080249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53C88" w14:paraId="440725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9213E" w14:textId="77777777" w:rsidR="00353C88" w:rsidRDefault="008024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D08DD"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1E29C8C0" w14:textId="77777777" w:rsidR="00353C88" w:rsidRDefault="0080249B">
            <w:pPr>
              <w:spacing w:before="135" w:after="135"/>
              <w:jc w:val="both"/>
              <w:textAlignment w:val="center"/>
            </w:pPr>
            <w:r>
              <w:rPr>
                <w:rFonts w:ascii="Arial" w:hAnsi="Arial" w:cs="Arial"/>
                <w:color w:val="000000"/>
                <w:position w:val="-2"/>
                <w:sz w:val="18"/>
                <w:szCs w:val="18"/>
              </w:rPr>
              <w:t>Velja enako kot za vodilnega partnerja.</w:t>
            </w:r>
          </w:p>
        </w:tc>
      </w:tr>
      <w:tr w:rsidR="00353C88" w14:paraId="1359BB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C181C" w14:textId="77777777" w:rsidR="00353C88" w:rsidRDefault="0080249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5DCF6"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19AAADB3" w14:textId="77777777" w:rsidR="00353C88" w:rsidRDefault="0080249B">
            <w:pPr>
              <w:spacing w:before="135" w:after="135"/>
              <w:jc w:val="both"/>
              <w:textAlignment w:val="center"/>
            </w:pPr>
            <w:r>
              <w:rPr>
                <w:rFonts w:ascii="Arial" w:hAnsi="Arial" w:cs="Arial"/>
                <w:color w:val="000000"/>
                <w:position w:val="-2"/>
                <w:sz w:val="18"/>
                <w:szCs w:val="18"/>
              </w:rPr>
              <w:t>Velja enako kot za ponudnika.</w:t>
            </w:r>
          </w:p>
          <w:p w14:paraId="43D667D2" w14:textId="77777777" w:rsidR="00353C88" w:rsidRDefault="008024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46EB005"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2FA5E70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63A7A0" w14:textId="77777777" w:rsidR="00353C88" w:rsidRDefault="0080249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2900C" w14:textId="77777777" w:rsidR="00353C88" w:rsidRDefault="0080249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7FCFDEB" w14:textId="77777777" w:rsidR="00353C88" w:rsidRDefault="008024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53C88" w14:paraId="3E3558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DC66" w14:textId="77777777" w:rsidR="00353C88" w:rsidRDefault="008024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FFB43" w14:textId="77777777" w:rsidR="00353C88" w:rsidRDefault="0080249B">
            <w:pPr>
              <w:spacing w:before="135" w:after="135"/>
              <w:jc w:val="both"/>
              <w:textAlignment w:val="center"/>
            </w:pPr>
            <w:r>
              <w:rPr>
                <w:rFonts w:ascii="Arial" w:hAnsi="Arial" w:cs="Arial"/>
                <w:color w:val="000000"/>
                <w:position w:val="-2"/>
                <w:sz w:val="18"/>
                <w:szCs w:val="18"/>
              </w:rPr>
              <w:t>Izpolnjen in podpisan Obrazec  KROVNA IZJAVA in ESPD.</w:t>
            </w:r>
          </w:p>
          <w:p w14:paraId="66171ABF" w14:textId="77777777" w:rsidR="00353C88" w:rsidRDefault="0080249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F69F053" w14:textId="77777777" w:rsidR="00353C88" w:rsidRDefault="0080249B">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353C88" w14:paraId="11BF17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22FFB"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77186" w14:textId="77777777" w:rsidR="00353C88" w:rsidRDefault="0080249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A6AE425" w14:textId="77777777" w:rsidR="00353C88" w:rsidRDefault="0080249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53C88" w14:paraId="5FE0F0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F2B69" w14:textId="77777777" w:rsidR="00353C88" w:rsidRDefault="008024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14DEF"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53F7AE27" w14:textId="77777777" w:rsidR="00353C88" w:rsidRDefault="0080249B">
            <w:pPr>
              <w:spacing w:before="135" w:after="135"/>
              <w:jc w:val="both"/>
              <w:textAlignment w:val="center"/>
            </w:pPr>
            <w:r>
              <w:rPr>
                <w:rFonts w:ascii="Arial" w:hAnsi="Arial" w:cs="Arial"/>
                <w:color w:val="000000"/>
                <w:position w:val="-2"/>
                <w:sz w:val="18"/>
                <w:szCs w:val="18"/>
              </w:rPr>
              <w:t>Veljajo enake zahteve kot za vodilnega partnerja.</w:t>
            </w:r>
          </w:p>
        </w:tc>
      </w:tr>
      <w:tr w:rsidR="00353C88" w14:paraId="2B0D7C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357EA" w14:textId="77777777" w:rsidR="00353C88" w:rsidRDefault="008024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08434"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2DDC6A5A" w14:textId="77777777" w:rsidR="00353C88" w:rsidRDefault="0080249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BE8BFA8" w14:textId="77777777" w:rsidR="00353C88" w:rsidRDefault="008024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F6961E4"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0F04F91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8DD3AB3" w14:textId="77777777" w:rsidR="00353C88" w:rsidRDefault="0080249B">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1BAD1" w14:textId="77777777" w:rsidR="00353C88" w:rsidRDefault="0080249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B08E34E" w14:textId="77777777" w:rsidR="00353C88" w:rsidRDefault="008024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53C88" w14:paraId="0F2883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47AFC" w14:textId="77777777" w:rsidR="00353C88" w:rsidRDefault="008024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F0605" w14:textId="77777777" w:rsidR="00353C88" w:rsidRDefault="0080249B">
            <w:pPr>
              <w:spacing w:before="135" w:after="135"/>
              <w:jc w:val="both"/>
              <w:textAlignment w:val="center"/>
            </w:pPr>
            <w:r>
              <w:rPr>
                <w:rFonts w:ascii="Arial" w:hAnsi="Arial" w:cs="Arial"/>
                <w:color w:val="000000"/>
                <w:position w:val="-2"/>
                <w:sz w:val="18"/>
                <w:szCs w:val="18"/>
              </w:rPr>
              <w:t>Izpolnjen in podpisan Obrazec KROVNA IZJAVA in ESPD.</w:t>
            </w:r>
          </w:p>
          <w:p w14:paraId="3A169395" w14:textId="77777777" w:rsidR="00353C88" w:rsidRDefault="0080249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353C88" w14:paraId="2DA287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CDDC5"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4A4F6" w14:textId="77777777" w:rsidR="00353C88" w:rsidRDefault="0080249B">
            <w:pPr>
              <w:jc w:val="both"/>
              <w:textAlignment w:val="center"/>
            </w:pPr>
            <w:r>
              <w:rPr>
                <w:rFonts w:ascii="Arial" w:hAnsi="Arial" w:cs="Arial"/>
                <w:color w:val="000000"/>
                <w:position w:val="-2"/>
                <w:sz w:val="18"/>
                <w:szCs w:val="18"/>
              </w:rPr>
              <w:t> </w:t>
            </w:r>
          </w:p>
          <w:p w14:paraId="41993567" w14:textId="77777777" w:rsidR="00353C88" w:rsidRDefault="0080249B">
            <w:r>
              <w:rPr>
                <w:rFonts w:ascii="Arial" w:hAnsi="Arial" w:cs="Arial"/>
                <w:color w:val="000000"/>
                <w:position w:val="-2"/>
                <w:sz w:val="18"/>
                <w:szCs w:val="18"/>
              </w:rPr>
              <w:t xml:space="preserve"> /</w:t>
            </w:r>
          </w:p>
        </w:tc>
      </w:tr>
      <w:tr w:rsidR="00353C88" w14:paraId="724973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75C4E" w14:textId="77777777" w:rsidR="00353C88" w:rsidRDefault="008024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CF0A2"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4C083797" w14:textId="77777777" w:rsidR="00353C88" w:rsidRDefault="0080249B">
            <w:pPr>
              <w:spacing w:before="135" w:after="135"/>
              <w:jc w:val="both"/>
              <w:textAlignment w:val="center"/>
            </w:pPr>
            <w:r>
              <w:rPr>
                <w:rFonts w:ascii="Arial" w:hAnsi="Arial" w:cs="Arial"/>
                <w:color w:val="000000"/>
                <w:position w:val="-2"/>
                <w:sz w:val="18"/>
                <w:szCs w:val="18"/>
              </w:rPr>
              <w:t>Izpolnjen in podpisan Obrazec  KROVNA IZJAVA.</w:t>
            </w:r>
          </w:p>
        </w:tc>
      </w:tr>
      <w:tr w:rsidR="00353C88" w14:paraId="4459EA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9037A" w14:textId="77777777" w:rsidR="00353C88" w:rsidRDefault="008024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72348"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65C15154" w14:textId="77777777" w:rsidR="00353C88" w:rsidRDefault="008024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898E631"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2AAA474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CC3D06D" w14:textId="77777777" w:rsidR="00353C88" w:rsidRDefault="0080249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FAB47" w14:textId="77777777" w:rsidR="00353C88" w:rsidRDefault="0080249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FAC026" w14:textId="77777777" w:rsidR="00353C88" w:rsidRDefault="0080249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53C88" w14:paraId="548C00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E121D" w14:textId="77777777" w:rsidR="00353C88" w:rsidRDefault="008024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9C4C4" w14:textId="77777777" w:rsidR="00353C88" w:rsidRDefault="0080249B">
            <w:pPr>
              <w:spacing w:before="135" w:after="135"/>
              <w:jc w:val="both"/>
              <w:textAlignment w:val="center"/>
            </w:pPr>
            <w:r>
              <w:rPr>
                <w:rFonts w:ascii="Arial" w:hAnsi="Arial" w:cs="Arial"/>
                <w:color w:val="000000"/>
                <w:position w:val="-2"/>
                <w:sz w:val="18"/>
                <w:szCs w:val="18"/>
              </w:rPr>
              <w:t>Izpolnjen in podpisan Obrazec  KROVNA IZJAVA in ESPD.</w:t>
            </w:r>
          </w:p>
          <w:p w14:paraId="0C4E7211" w14:textId="77777777" w:rsidR="00353C88" w:rsidRDefault="0080249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87AA801" w14:textId="77777777" w:rsidR="00353C88" w:rsidRDefault="0080249B">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353C88" w14:paraId="35487E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FF267"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31F67" w14:textId="77777777" w:rsidR="00353C88" w:rsidRDefault="0080249B">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353C88" w14:paraId="0E679F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9E8AB" w14:textId="77777777" w:rsidR="00353C88" w:rsidRDefault="0080249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FC627"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7581C4CB" w14:textId="77777777" w:rsidR="00353C88" w:rsidRDefault="0080249B">
            <w:pPr>
              <w:spacing w:before="135" w:after="135"/>
              <w:jc w:val="both"/>
              <w:textAlignment w:val="center"/>
            </w:pPr>
            <w:r>
              <w:rPr>
                <w:rFonts w:ascii="Arial" w:hAnsi="Arial" w:cs="Arial"/>
                <w:color w:val="000000"/>
                <w:position w:val="-2"/>
                <w:sz w:val="18"/>
                <w:szCs w:val="18"/>
              </w:rPr>
              <w:t>Izpolnjen in podpisan Obrazec  KROVNA IZJAVA.</w:t>
            </w:r>
          </w:p>
        </w:tc>
      </w:tr>
      <w:tr w:rsidR="00353C88" w14:paraId="58C131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D8094" w14:textId="77777777" w:rsidR="00353C88" w:rsidRDefault="008024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A72DA"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1324DACF" w14:textId="77777777" w:rsidR="00353C88" w:rsidRDefault="0080249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07EAE0DD" w14:textId="77777777" w:rsidR="00353C88" w:rsidRDefault="0080249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6935808" w14:textId="77777777" w:rsidR="00353C88" w:rsidRDefault="00353C88"/>
    <w:tbl>
      <w:tblPr>
        <w:tblStyle w:val="NormalTablePHPDOCX"/>
        <w:tblW w:w="2500" w:type="pct"/>
        <w:tblInd w:w="108" w:type="dxa"/>
        <w:tblLook w:val="04A0" w:firstRow="1" w:lastRow="0" w:firstColumn="1" w:lastColumn="0" w:noHBand="0" w:noVBand="1"/>
      </w:tblPr>
      <w:tblGrid>
        <w:gridCol w:w="4504"/>
      </w:tblGrid>
      <w:tr w:rsidR="00353C88" w14:paraId="1B5B4B9A"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DA4EE6A" w14:textId="77777777" w:rsidR="00353C88" w:rsidRDefault="0080249B">
            <w:r>
              <w:rPr>
                <w:rFonts w:ascii="Arial" w:hAnsi="Arial" w:cs="Arial"/>
                <w:color w:val="FFFFFF"/>
                <w:position w:val="-2"/>
                <w:sz w:val="18"/>
                <w:szCs w:val="18"/>
              </w:rPr>
              <w:t>Poslovna in finančna sposobnost</w:t>
            </w:r>
          </w:p>
        </w:tc>
      </w:tr>
    </w:tbl>
    <w:p w14:paraId="1870066C"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3065BBB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CB32EE9" w14:textId="77777777" w:rsidR="00353C88" w:rsidRDefault="0080249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B53AC" w14:textId="77777777" w:rsidR="00353C88" w:rsidRDefault="0080249B">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353C88" w14:paraId="7A1768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F00DF" w14:textId="77777777" w:rsidR="00353C88" w:rsidRDefault="008024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136FE" w14:textId="77777777" w:rsidR="00353C88" w:rsidRDefault="0080249B">
            <w:pPr>
              <w:spacing w:before="135" w:after="135"/>
              <w:jc w:val="both"/>
              <w:textAlignment w:val="center"/>
            </w:pPr>
            <w:r>
              <w:rPr>
                <w:rFonts w:ascii="Arial" w:hAnsi="Arial" w:cs="Arial"/>
                <w:color w:val="000000"/>
                <w:position w:val="-2"/>
                <w:sz w:val="18"/>
                <w:szCs w:val="18"/>
              </w:rPr>
              <w:t>Izpolnjen in podpisan Obrazec  KROVNA IZJAVA in ESPD.</w:t>
            </w:r>
          </w:p>
        </w:tc>
      </w:tr>
      <w:tr w:rsidR="00353C88" w14:paraId="3CD151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0843"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5EE59" w14:textId="77777777" w:rsidR="00353C88" w:rsidRDefault="0080249B">
            <w:pPr>
              <w:jc w:val="both"/>
              <w:textAlignment w:val="center"/>
            </w:pPr>
            <w:r>
              <w:rPr>
                <w:rFonts w:ascii="Arial" w:hAnsi="Arial" w:cs="Arial"/>
                <w:color w:val="000000"/>
                <w:position w:val="-2"/>
                <w:sz w:val="18"/>
                <w:szCs w:val="18"/>
              </w:rPr>
              <w:t> </w:t>
            </w:r>
          </w:p>
          <w:p w14:paraId="4445977C" w14:textId="77777777" w:rsidR="00353C88" w:rsidRDefault="0080249B">
            <w:r>
              <w:rPr>
                <w:rFonts w:ascii="Arial" w:hAnsi="Arial" w:cs="Arial"/>
                <w:color w:val="000000"/>
                <w:position w:val="-2"/>
                <w:sz w:val="18"/>
                <w:szCs w:val="18"/>
              </w:rPr>
              <w:t xml:space="preserve"> /</w:t>
            </w:r>
          </w:p>
        </w:tc>
      </w:tr>
      <w:tr w:rsidR="00353C88" w14:paraId="677BE2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D6EDA" w14:textId="77777777" w:rsidR="00353C88" w:rsidRDefault="008024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272B8"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4B67C84C" w14:textId="77777777" w:rsidR="00353C88" w:rsidRDefault="0080249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353C88" w14:paraId="7B660A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CE446" w14:textId="77777777" w:rsidR="00353C88" w:rsidRDefault="008024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DFE17"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143975BA" w14:textId="77777777" w:rsidR="00353C88" w:rsidRDefault="0080249B">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14C011AF"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08B404A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773199A" w14:textId="77777777" w:rsidR="00353C88" w:rsidRDefault="0080249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9F72D" w14:textId="77777777" w:rsidR="00353C88" w:rsidRDefault="0080249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47C1EBC" w14:textId="77777777" w:rsidR="00353C88" w:rsidRDefault="0080249B">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353C88" w14:paraId="748D45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2C218" w14:textId="77777777" w:rsidR="00353C88" w:rsidRDefault="0080249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D0D9A" w14:textId="77777777" w:rsidR="00353C88" w:rsidRDefault="0080249B">
            <w:pPr>
              <w:spacing w:before="135" w:after="135"/>
              <w:jc w:val="both"/>
              <w:textAlignment w:val="center"/>
            </w:pPr>
            <w:r>
              <w:rPr>
                <w:rFonts w:ascii="Arial" w:hAnsi="Arial" w:cs="Arial"/>
                <w:color w:val="000000"/>
                <w:position w:val="-2"/>
                <w:sz w:val="18"/>
                <w:szCs w:val="18"/>
              </w:rPr>
              <w:t>Izpolnjen in podpisan Obrazec KROVNA IZJAVA in ESPD.</w:t>
            </w:r>
          </w:p>
          <w:p w14:paraId="0D7FA297" w14:textId="77777777" w:rsidR="00353C88" w:rsidRDefault="0080249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353C88" w14:paraId="188AC0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0BBD0"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1FA3E" w14:textId="77777777" w:rsidR="00353C88" w:rsidRDefault="0080249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41A1B01" w14:textId="77777777" w:rsidR="00353C88" w:rsidRDefault="0080249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353C88" w14:paraId="35DD22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CE96E" w14:textId="77777777" w:rsidR="00353C88" w:rsidRDefault="008024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3E693"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67013F0F" w14:textId="77777777" w:rsidR="00353C88" w:rsidRDefault="008024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53C88" w14:paraId="48AE4C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BB2DB" w14:textId="77777777" w:rsidR="00353C88" w:rsidRDefault="008024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9656F"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7D05201F" w14:textId="77777777" w:rsidR="00353C88" w:rsidRDefault="008024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1B70BE0"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0F5C232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64F6A24" w14:textId="77777777" w:rsidR="00353C88" w:rsidRDefault="0080249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7B1C7" w14:textId="77777777" w:rsidR="00353C88" w:rsidRDefault="0080249B">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353C88" w14:paraId="175F57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DF678" w14:textId="77777777" w:rsidR="00353C88" w:rsidRDefault="008024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54F3A" w14:textId="77777777" w:rsidR="00353C88" w:rsidRDefault="0080249B">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26DD6B05" w14:textId="77777777" w:rsidR="00353C88" w:rsidRDefault="0080249B">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353C88" w14:paraId="02035D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E0FDE"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37D1C" w14:textId="77777777" w:rsidR="00353C88" w:rsidRDefault="0080249B">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353C88" w14:paraId="6162D3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D8EC2" w14:textId="77777777" w:rsidR="00353C88" w:rsidRDefault="008024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A83E4"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13A2A363" w14:textId="77777777" w:rsidR="00353C88" w:rsidRDefault="0080249B">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353C88" w14:paraId="4F9691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79FE0" w14:textId="77777777" w:rsidR="00353C88" w:rsidRDefault="0080249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D22D3" w14:textId="77777777" w:rsidR="00353C88" w:rsidRDefault="0080249B">
            <w:pPr>
              <w:spacing w:before="135" w:after="135"/>
              <w:jc w:val="both"/>
              <w:textAlignment w:val="center"/>
            </w:pPr>
            <w:r>
              <w:rPr>
                <w:rFonts w:ascii="Arial" w:hAnsi="Arial" w:cs="Arial"/>
                <w:color w:val="000000"/>
                <w:position w:val="-2"/>
                <w:sz w:val="18"/>
                <w:szCs w:val="18"/>
              </w:rPr>
              <w:t>NI POTREBNO izpolnjevati pogoja</w:t>
            </w:r>
          </w:p>
          <w:p w14:paraId="124DD950" w14:textId="77777777" w:rsidR="00353C88" w:rsidRDefault="0080249B">
            <w:pPr>
              <w:jc w:val="both"/>
              <w:textAlignment w:val="center"/>
            </w:pPr>
            <w:r>
              <w:rPr>
                <w:rFonts w:ascii="Arial" w:hAnsi="Arial" w:cs="Arial"/>
                <w:color w:val="000000"/>
                <w:position w:val="-2"/>
                <w:sz w:val="18"/>
                <w:szCs w:val="18"/>
              </w:rPr>
              <w:t> </w:t>
            </w:r>
          </w:p>
        </w:tc>
      </w:tr>
    </w:tbl>
    <w:p w14:paraId="5E5F7BDA" w14:textId="77777777" w:rsidR="00353C88" w:rsidRDefault="00353C88"/>
    <w:tbl>
      <w:tblPr>
        <w:tblStyle w:val="NormalTablePHPDOCX"/>
        <w:tblW w:w="2500" w:type="pct"/>
        <w:tblInd w:w="108" w:type="dxa"/>
        <w:tblLook w:val="04A0" w:firstRow="1" w:lastRow="0" w:firstColumn="1" w:lastColumn="0" w:noHBand="0" w:noVBand="1"/>
      </w:tblPr>
      <w:tblGrid>
        <w:gridCol w:w="4504"/>
      </w:tblGrid>
      <w:tr w:rsidR="00353C88" w14:paraId="1B7A682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01F4A84" w14:textId="77777777" w:rsidR="00353C88" w:rsidRDefault="0080249B">
            <w:r>
              <w:rPr>
                <w:rFonts w:ascii="Arial" w:hAnsi="Arial" w:cs="Arial"/>
                <w:color w:val="FFFFFF"/>
                <w:position w:val="-2"/>
                <w:sz w:val="18"/>
                <w:szCs w:val="18"/>
              </w:rPr>
              <w:t>Tehnična sposobnost</w:t>
            </w:r>
          </w:p>
        </w:tc>
      </w:tr>
    </w:tbl>
    <w:p w14:paraId="41FA2424"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336A254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449449B" w14:textId="77777777" w:rsidR="00353C88" w:rsidRDefault="0080249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9CBBE" w14:textId="77777777" w:rsidR="00353C88" w:rsidRDefault="0080249B">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353C88" w14:paraId="1ADCF0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49B9D" w14:textId="77777777" w:rsidR="00353C88" w:rsidRDefault="008024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29DD1" w14:textId="77777777" w:rsidR="00353C88" w:rsidRDefault="0080249B">
            <w:pPr>
              <w:spacing w:before="135" w:after="135"/>
              <w:jc w:val="both"/>
              <w:textAlignment w:val="center"/>
            </w:pPr>
            <w:r>
              <w:rPr>
                <w:rFonts w:ascii="Arial" w:hAnsi="Arial" w:cs="Arial"/>
                <w:color w:val="000000"/>
                <w:position w:val="-2"/>
                <w:sz w:val="18"/>
                <w:szCs w:val="18"/>
              </w:rPr>
              <w:t>ESPD obrazec in izpolnjen in podpisan Obrazec  KROVNA IZJAVA.</w:t>
            </w:r>
          </w:p>
          <w:p w14:paraId="7D1D3536" w14:textId="77777777" w:rsidR="00353C88" w:rsidRDefault="0080249B">
            <w:pPr>
              <w:spacing w:before="135" w:after="135"/>
              <w:jc w:val="both"/>
              <w:textAlignment w:val="center"/>
            </w:pPr>
            <w:r>
              <w:rPr>
                <w:rFonts w:ascii="Arial" w:hAnsi="Arial" w:cs="Arial"/>
                <w:color w:val="000000"/>
                <w:position w:val="-2"/>
                <w:sz w:val="18"/>
                <w:szCs w:val="18"/>
              </w:rPr>
              <w:t>V ponudbeni dokumentaciji ponudnik priloži priloge iz katerih je razvidno, da ponujeno blago ustreza vsem naročnikovim strokovnim zahtevam:</w:t>
            </w:r>
          </w:p>
          <w:tbl>
            <w:tblPr>
              <w:tblStyle w:val="NormalTablePHPDOCX"/>
              <w:tblW w:w="0" w:type="auto"/>
              <w:tblLook w:val="04A0" w:firstRow="1" w:lastRow="0" w:firstColumn="1" w:lastColumn="0" w:noHBand="0" w:noVBand="1"/>
            </w:tblPr>
            <w:tblGrid>
              <w:gridCol w:w="7224"/>
            </w:tblGrid>
            <w:tr w:rsidR="00353C88" w14:paraId="5A4E44A5" w14:textId="77777777">
              <w:tc>
                <w:tcPr>
                  <w:tcW w:w="0" w:type="auto"/>
                  <w:tcMar>
                    <w:top w:w="0" w:type="auto"/>
                    <w:bottom w:w="0" w:type="auto"/>
                  </w:tcMar>
                </w:tcPr>
                <w:p w14:paraId="648F5419" w14:textId="77777777" w:rsidR="00353C88" w:rsidRDefault="0080249B">
                  <w:pPr>
                    <w:numPr>
                      <w:ilvl w:val="0"/>
                      <w:numId w:val="14"/>
                    </w:numPr>
                    <w:rPr>
                      <w:rFonts w:ascii="Arial" w:hAnsi="Arial" w:cs="Arial"/>
                      <w:color w:val="000000"/>
                      <w:sz w:val="18"/>
                      <w:szCs w:val="18"/>
                    </w:rPr>
                  </w:pPr>
                  <w:r>
                    <w:rPr>
                      <w:rFonts w:ascii="Arial" w:hAnsi="Arial" w:cs="Arial"/>
                      <w:color w:val="000000"/>
                      <w:position w:val="-2"/>
                      <w:sz w:val="18"/>
                      <w:szCs w:val="18"/>
                    </w:rPr>
                    <w:t>natančen opis (v slovenskem jeziku) in/ali</w:t>
                  </w:r>
                </w:p>
                <w:p w14:paraId="699A2A1B" w14:textId="77777777" w:rsidR="00353C88" w:rsidRDefault="0080249B">
                  <w:pPr>
                    <w:numPr>
                      <w:ilvl w:val="0"/>
                      <w:numId w:val="14"/>
                    </w:numPr>
                    <w:rPr>
                      <w:rFonts w:ascii="Arial" w:hAnsi="Arial" w:cs="Arial"/>
                      <w:color w:val="000000"/>
                      <w:sz w:val="18"/>
                      <w:szCs w:val="18"/>
                    </w:rPr>
                  </w:pPr>
                  <w:r>
                    <w:rPr>
                      <w:rFonts w:ascii="Arial" w:hAnsi="Arial" w:cs="Arial"/>
                      <w:color w:val="000000"/>
                      <w:position w:val="-2"/>
                      <w:sz w:val="18"/>
                      <w:szCs w:val="18"/>
                    </w:rPr>
                    <w:t>prospektni material ali tehnična dokumentacija (v slovenskem ali angleškem jeziku)</w:t>
                  </w:r>
                </w:p>
              </w:tc>
            </w:tr>
          </w:tbl>
          <w:p w14:paraId="77C34FE5" w14:textId="77777777" w:rsidR="00353C88" w:rsidRDefault="0080249B">
            <w:pPr>
              <w:spacing w:before="135" w:after="135"/>
              <w:jc w:val="both"/>
              <w:textAlignment w:val="center"/>
            </w:pPr>
            <w:r>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s št. posamezne zahteve naročnika iz specifikacije predmeta naročila).</w:t>
            </w:r>
          </w:p>
        </w:tc>
      </w:tr>
      <w:tr w:rsidR="00353C88" w14:paraId="459461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C0B19"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29658" w14:textId="77777777" w:rsidR="00353C88" w:rsidRDefault="0080249B">
            <w:pPr>
              <w:jc w:val="both"/>
              <w:textAlignment w:val="center"/>
            </w:pPr>
            <w:r>
              <w:rPr>
                <w:rFonts w:ascii="Arial" w:hAnsi="Arial" w:cs="Arial"/>
                <w:color w:val="000000"/>
                <w:position w:val="-2"/>
                <w:sz w:val="18"/>
                <w:szCs w:val="18"/>
              </w:rPr>
              <w:t> </w:t>
            </w:r>
          </w:p>
          <w:p w14:paraId="5D8EAD1F" w14:textId="77777777" w:rsidR="00353C88" w:rsidRDefault="0080249B">
            <w:r>
              <w:rPr>
                <w:rFonts w:ascii="Arial" w:hAnsi="Arial" w:cs="Arial"/>
                <w:color w:val="000000"/>
                <w:position w:val="-2"/>
                <w:sz w:val="18"/>
                <w:szCs w:val="18"/>
              </w:rPr>
              <w:t xml:space="preserve"> /</w:t>
            </w:r>
          </w:p>
        </w:tc>
      </w:tr>
      <w:tr w:rsidR="00353C88" w14:paraId="5AABDB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BFEF3" w14:textId="77777777" w:rsidR="00353C88" w:rsidRDefault="008024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09FA0"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08986D75" w14:textId="77777777" w:rsidR="00353C88" w:rsidRDefault="008024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53C88" w14:paraId="071251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F4862" w14:textId="77777777" w:rsidR="00353C88" w:rsidRDefault="008024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89618"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33F2DCED" w14:textId="77777777" w:rsidR="00353C88" w:rsidRDefault="0080249B">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64CDA0CC"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157733E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F9E9145" w14:textId="77777777" w:rsidR="00353C88" w:rsidRDefault="0080249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7D1C4" w14:textId="77777777" w:rsidR="00353C88" w:rsidRDefault="0080249B">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 oz. EU, pri čemer mora ponudnik v primeru servisa iz tujine zagotoviti komunikacijo med naročnikom in servisom izključno v slovenskem jeziku, na svoje stroške.</w:t>
            </w:r>
          </w:p>
        </w:tc>
      </w:tr>
      <w:tr w:rsidR="00353C88" w14:paraId="187087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F0DBF" w14:textId="77777777" w:rsidR="00353C88" w:rsidRDefault="0080249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F1048" w14:textId="77777777" w:rsidR="00353C88" w:rsidRDefault="0080249B">
            <w:pPr>
              <w:spacing w:before="135" w:after="135"/>
              <w:jc w:val="both"/>
              <w:textAlignment w:val="center"/>
            </w:pPr>
            <w:r>
              <w:rPr>
                <w:rFonts w:ascii="Arial" w:hAnsi="Arial" w:cs="Arial"/>
                <w:color w:val="000000"/>
                <w:position w:val="-2"/>
                <w:sz w:val="18"/>
                <w:szCs w:val="18"/>
              </w:rPr>
              <w:t>Potrdilo proizvajalca ponujene opreme, da je ponudnik pooblaščen in usposobljen za servisiranje ponujene opreme oz. v kolikor ponudnik nima lastne servisne mreže, potrdilo proizvajalca pooblaščenemu servisu, ki bo izvajal servis na ponujenemu RTG aparatu, da je le-ta pooblaščen in usposobljen za servisiranje le-tega. </w:t>
            </w:r>
          </w:p>
        </w:tc>
      </w:tr>
      <w:tr w:rsidR="00353C88" w14:paraId="26A8E1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46E05"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D7AC0" w14:textId="77777777" w:rsidR="00353C88" w:rsidRDefault="0080249B">
            <w:pPr>
              <w:spacing w:before="135" w:after="135"/>
              <w:jc w:val="both"/>
              <w:textAlignment w:val="center"/>
            </w:pPr>
            <w:r>
              <w:rPr>
                <w:rFonts w:ascii="Arial" w:hAnsi="Arial" w:cs="Arial"/>
                <w:color w:val="000000"/>
                <w:position w:val="-2"/>
                <w:sz w:val="18"/>
                <w:szCs w:val="18"/>
              </w:rPr>
              <w:t>Ponudnik mora priložiti:</w:t>
            </w:r>
          </w:p>
          <w:p w14:paraId="7B5AF5C8" w14:textId="77777777" w:rsidR="00353C88" w:rsidRDefault="0080249B">
            <w:pPr>
              <w:spacing w:before="135" w:after="135"/>
              <w:jc w:val="both"/>
              <w:textAlignment w:val="center"/>
            </w:pPr>
            <w:r>
              <w:rPr>
                <w:rFonts w:ascii="Arial" w:hAnsi="Arial" w:cs="Arial"/>
                <w:color w:val="000000"/>
                <w:position w:val="-2"/>
                <w:sz w:val="18"/>
                <w:szCs w:val="18"/>
              </w:rPr>
              <w:t>- pooblastilo proizvajalca, da je ponudnik ali naveden serviser pooblaščen serviser za konkretno opremo ali model;</w:t>
            </w:r>
          </w:p>
          <w:p w14:paraId="6B93F848" w14:textId="77777777" w:rsidR="00353C88" w:rsidRDefault="0080249B">
            <w:pPr>
              <w:spacing w:before="135" w:after="135"/>
              <w:jc w:val="both"/>
              <w:textAlignment w:val="center"/>
            </w:pPr>
            <w:r>
              <w:rPr>
                <w:rFonts w:ascii="Arial" w:hAnsi="Arial" w:cs="Arial"/>
                <w:color w:val="000000"/>
                <w:position w:val="-2"/>
                <w:sz w:val="18"/>
                <w:szCs w:val="18"/>
              </w:rPr>
              <w:t>- certifikate proizvajalca opreme o usposabljanju serviserjev za ponujeno opremo.</w:t>
            </w:r>
          </w:p>
        </w:tc>
      </w:tr>
      <w:tr w:rsidR="00353C88" w14:paraId="708A57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E36B9" w14:textId="77777777" w:rsidR="00353C88" w:rsidRDefault="008024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61C4A"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30D82EDB" w14:textId="77777777" w:rsidR="00353C88" w:rsidRDefault="0080249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353C88" w14:paraId="283611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EC8AC" w14:textId="77777777" w:rsidR="00353C88" w:rsidRDefault="008024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245C" w14:textId="77777777" w:rsidR="00353C88" w:rsidRDefault="0080249B">
            <w:pPr>
              <w:spacing w:before="135" w:after="135"/>
              <w:jc w:val="both"/>
              <w:textAlignment w:val="center"/>
            </w:pPr>
            <w:r>
              <w:rPr>
                <w:rFonts w:ascii="Arial" w:hAnsi="Arial" w:cs="Arial"/>
                <w:color w:val="000000"/>
                <w:position w:val="-2"/>
                <w:sz w:val="18"/>
                <w:szCs w:val="18"/>
              </w:rPr>
              <w:t>MORAJO izpolnjevati pogoj</w:t>
            </w:r>
          </w:p>
          <w:p w14:paraId="0400A7E8" w14:textId="77777777" w:rsidR="00353C88" w:rsidRDefault="0080249B">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3D4B1BE5" w14:textId="77777777" w:rsidR="00353C88" w:rsidRDefault="00353C88"/>
    <w:tbl>
      <w:tblPr>
        <w:tblStyle w:val="NormalTablePHPDOCX"/>
        <w:tblW w:w="9300" w:type="dxa"/>
        <w:tblInd w:w="108" w:type="dxa"/>
        <w:tblLook w:val="04A0" w:firstRow="1" w:lastRow="0" w:firstColumn="1" w:lastColumn="0" w:noHBand="0" w:noVBand="1"/>
      </w:tblPr>
      <w:tblGrid>
        <w:gridCol w:w="1860"/>
        <w:gridCol w:w="7440"/>
      </w:tblGrid>
      <w:tr w:rsidR="00353C88" w14:paraId="31413E3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579EE58" w14:textId="77777777" w:rsidR="00353C88" w:rsidRDefault="0080249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96AC1" w14:textId="77777777" w:rsidR="00353C88" w:rsidRDefault="0080249B">
            <w:pPr>
              <w:spacing w:before="135" w:after="135"/>
              <w:jc w:val="both"/>
              <w:textAlignment w:val="center"/>
            </w:pPr>
            <w:r>
              <w:rPr>
                <w:rFonts w:ascii="Arial" w:hAnsi="Arial" w:cs="Arial"/>
                <w:color w:val="000000"/>
                <w:position w:val="-2"/>
                <w:sz w:val="18"/>
                <w:szCs w:val="18"/>
              </w:rPr>
              <w:t>Da je bila ponujena oprema – enak model, kot ga/jo ponuja ponudnik v tem javnem naročilu (oz. eventuelno predhodni model, ki ga je nadomestil ponujeni) - v zadnjih 3 letih pred rokom za oddajo ponudbe po tem JN, uspešno dobavljena in montirana v vsaj 1 zdravstveni ustanovi v RS ali EU, kjer se oprema redno uporablja  in so naročniki - investitorji z njenim delovanjem zadovoljni.</w:t>
            </w:r>
          </w:p>
        </w:tc>
      </w:tr>
      <w:tr w:rsidR="00353C88" w14:paraId="5E0589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C7E20" w14:textId="77777777" w:rsidR="00353C88" w:rsidRDefault="0080249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F69AB" w14:textId="77777777" w:rsidR="00353C88" w:rsidRDefault="0080249B">
            <w:pPr>
              <w:spacing w:before="135" w:after="135"/>
              <w:jc w:val="both"/>
              <w:textAlignment w:val="center"/>
            </w:pPr>
            <w:r>
              <w:rPr>
                <w:rFonts w:ascii="Arial" w:hAnsi="Arial" w:cs="Arial"/>
                <w:color w:val="000000"/>
                <w:position w:val="-2"/>
                <w:sz w:val="18"/>
                <w:szCs w:val="18"/>
              </w:rPr>
              <w:t>Ponudnik mora predložiti ESPD obrazec in podpisan ter žigosan (v kolikor ta žig uporablja ali niso podpisani elektronsko) obrazec Krovne izjave s podpisom katerega izjavlja, da izpolnjuje navedeni pogoj ter priloži podpisan obrazec Potrdilo o dobro opravljenem delu.</w:t>
            </w:r>
          </w:p>
        </w:tc>
      </w:tr>
      <w:tr w:rsidR="00353C88" w14:paraId="798990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5DAEF" w14:textId="77777777" w:rsidR="00353C88" w:rsidRDefault="0080249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CC80E" w14:textId="77777777" w:rsidR="00353C88" w:rsidRDefault="0080249B">
            <w:pPr>
              <w:jc w:val="both"/>
              <w:textAlignment w:val="center"/>
            </w:pPr>
            <w:r>
              <w:rPr>
                <w:rFonts w:ascii="Arial" w:hAnsi="Arial" w:cs="Arial"/>
                <w:color w:val="000000"/>
                <w:position w:val="-2"/>
                <w:sz w:val="18"/>
                <w:szCs w:val="18"/>
              </w:rPr>
              <w:t> </w:t>
            </w:r>
          </w:p>
          <w:p w14:paraId="56E3BAFE" w14:textId="77777777" w:rsidR="00353C88" w:rsidRDefault="0080249B">
            <w:r>
              <w:rPr>
                <w:rFonts w:ascii="Arial" w:hAnsi="Arial" w:cs="Arial"/>
                <w:color w:val="000000"/>
                <w:position w:val="-2"/>
                <w:sz w:val="18"/>
                <w:szCs w:val="18"/>
              </w:rPr>
              <w:t xml:space="preserve"> /</w:t>
            </w:r>
          </w:p>
        </w:tc>
      </w:tr>
      <w:tr w:rsidR="00353C88" w14:paraId="5C13F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91308" w14:textId="77777777" w:rsidR="00353C88" w:rsidRDefault="0080249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BEB0E" w14:textId="77777777" w:rsidR="00353C88" w:rsidRDefault="0080249B">
            <w:pPr>
              <w:spacing w:before="135" w:after="135"/>
              <w:jc w:val="both"/>
              <w:textAlignment w:val="center"/>
            </w:pPr>
            <w:r>
              <w:rPr>
                <w:rFonts w:ascii="Arial" w:hAnsi="Arial" w:cs="Arial"/>
                <w:color w:val="000000"/>
                <w:position w:val="-2"/>
                <w:sz w:val="18"/>
                <w:szCs w:val="18"/>
              </w:rPr>
              <w:t>KUMULATIVNO izpolnjevanje pogoja</w:t>
            </w:r>
          </w:p>
          <w:p w14:paraId="47D5470F" w14:textId="77777777" w:rsidR="00353C88" w:rsidRDefault="0080249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53C88" w14:paraId="602CF3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EDED0" w14:textId="77777777" w:rsidR="00353C88" w:rsidRDefault="0080249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68FD4" w14:textId="77777777" w:rsidR="00353C88" w:rsidRDefault="0080249B">
            <w:pPr>
              <w:spacing w:before="135" w:after="135"/>
              <w:jc w:val="both"/>
              <w:textAlignment w:val="center"/>
            </w:pPr>
            <w:r>
              <w:rPr>
                <w:rFonts w:ascii="Arial" w:hAnsi="Arial" w:cs="Arial"/>
                <w:color w:val="000000"/>
                <w:position w:val="-2"/>
                <w:sz w:val="18"/>
                <w:szCs w:val="18"/>
              </w:rPr>
              <w:t>KUMULATIVNO izpolnjevanje pogoja</w:t>
            </w:r>
          </w:p>
          <w:p w14:paraId="44788FAF" w14:textId="77777777" w:rsidR="00353C88" w:rsidRDefault="0080249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w:t>
            </w:r>
          </w:p>
        </w:tc>
      </w:tr>
    </w:tbl>
    <w:p w14:paraId="3798C1FF" w14:textId="77777777" w:rsidR="00353C88" w:rsidRDefault="00353C88">
      <w:pPr>
        <w:sectPr w:rsidR="00353C88" w:rsidSect="00D931BF">
          <w:pgSz w:w="11906" w:h="16838"/>
          <w:pgMar w:top="1418" w:right="1418" w:bottom="1418" w:left="1418" w:header="567" w:footer="680" w:gutter="0"/>
          <w:cols w:space="708"/>
          <w:docGrid w:linePitch="360"/>
        </w:sectPr>
      </w:pPr>
    </w:p>
    <w:p w14:paraId="7A5716FE" w14:textId="77777777" w:rsidR="0080249B" w:rsidRPr="00141928" w:rsidRDefault="0080249B"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353C88" w14:paraId="565C3C9D" w14:textId="77777777">
        <w:tc>
          <w:tcPr>
            <w:tcW w:w="0" w:type="auto"/>
            <w:shd w:val="clear" w:color="auto" w:fill="000000"/>
            <w:tcMar>
              <w:top w:w="150" w:type="dxa"/>
              <w:bottom w:w="150" w:type="dxa"/>
            </w:tcMar>
            <w:vAlign w:val="center"/>
          </w:tcPr>
          <w:p w14:paraId="7A1A19C9" w14:textId="77777777" w:rsidR="00353C88" w:rsidRDefault="0080249B">
            <w:pPr>
              <w:jc w:val="center"/>
            </w:pPr>
            <w:r>
              <w:rPr>
                <w:rFonts w:ascii="Arial" w:hAnsi="Arial" w:cs="Arial"/>
                <w:b/>
                <w:bCs/>
                <w:color w:val="FFFFFF"/>
                <w:position w:val="-2"/>
                <w:sz w:val="18"/>
                <w:szCs w:val="18"/>
                <w:shd w:val="clear" w:color="auto" w:fill="000000"/>
              </w:rPr>
              <w:t>Zavarovanje za dobro izvedbo pogodbene obveznosti glede dobave opreme</w:t>
            </w:r>
          </w:p>
        </w:tc>
      </w:tr>
    </w:tbl>
    <w:p w14:paraId="2B8E31F9" w14:textId="77777777" w:rsidR="00353C88" w:rsidRDefault="0080249B">
      <w:pPr>
        <w:spacing w:before="225" w:after="225" w:line="240" w:lineRule="auto"/>
        <w:jc w:val="both"/>
      </w:pPr>
      <w:r>
        <w:rPr>
          <w:rFonts w:ascii="Arial" w:hAnsi="Arial" w:cs="Arial"/>
          <w:color w:val="000000"/>
          <w:sz w:val="18"/>
          <w:szCs w:val="18"/>
        </w:rPr>
        <w:t>Instrument zavarovanja: bančna garancija / kavcijsko zavarovanje, menica</w:t>
      </w:r>
    </w:p>
    <w:p w14:paraId="091FD642" w14:textId="77777777" w:rsidR="00353C88" w:rsidRDefault="0080249B">
      <w:pPr>
        <w:spacing w:before="225" w:after="225" w:line="240" w:lineRule="auto"/>
        <w:jc w:val="both"/>
      </w:pPr>
      <w:r>
        <w:rPr>
          <w:rFonts w:ascii="Arial" w:hAnsi="Arial" w:cs="Arial"/>
          <w:color w:val="000000"/>
          <w:sz w:val="18"/>
          <w:szCs w:val="18"/>
        </w:rPr>
        <w:t>Višina zavarovanja: 10 % pogodbene vrednosti z DDV</w:t>
      </w:r>
    </w:p>
    <w:p w14:paraId="256B4951" w14:textId="77777777" w:rsidR="00353C88" w:rsidRDefault="0080249B">
      <w:pPr>
        <w:spacing w:before="225" w:after="225" w:line="240" w:lineRule="auto"/>
        <w:jc w:val="both"/>
      </w:pPr>
      <w:r>
        <w:rPr>
          <w:rFonts w:ascii="Arial" w:hAnsi="Arial" w:cs="Arial"/>
          <w:color w:val="000000"/>
          <w:sz w:val="18"/>
          <w:szCs w:val="18"/>
        </w:rPr>
        <w:t>Čas veljavnosti: še 30 dni po podpisu primopredajnega zapisnika</w:t>
      </w:r>
    </w:p>
    <w:p w14:paraId="1FE869C4" w14:textId="77777777" w:rsidR="00353C88" w:rsidRDefault="0080249B">
      <w:pPr>
        <w:spacing w:before="225" w:after="225" w:line="240" w:lineRule="auto"/>
        <w:jc w:val="both"/>
      </w:pPr>
      <w:r>
        <w:rPr>
          <w:rFonts w:ascii="Arial" w:hAnsi="Arial" w:cs="Arial"/>
          <w:color w:val="000000"/>
          <w:sz w:val="18"/>
          <w:szCs w:val="18"/>
        </w:rPr>
        <w:t>Zahtevanje dokazila: ni zahtevano dokazilo</w:t>
      </w:r>
    </w:p>
    <w:p w14:paraId="322E46AA" w14:textId="77777777" w:rsidR="00353C88" w:rsidRDefault="0080249B">
      <w:pPr>
        <w:spacing w:before="225" w:after="225" w:line="240" w:lineRule="auto"/>
      </w:pPr>
      <w:r>
        <w:rPr>
          <w:rFonts w:ascii="Arial" w:hAnsi="Arial" w:cs="Arial"/>
          <w:color w:val="000000"/>
          <w:sz w:val="18"/>
          <w:szCs w:val="18"/>
        </w:rPr>
        <w:t>Ponudnik z oddajo ponudbe potrjuje, da bo naročniku izročil ustrezno zavarovanje, in sicer:</w:t>
      </w:r>
    </w:p>
    <w:p w14:paraId="3459C605" w14:textId="77777777" w:rsidR="00353C88" w:rsidRDefault="0080249B">
      <w:pPr>
        <w:spacing w:before="225" w:after="225" w:line="240" w:lineRule="auto"/>
        <w:jc w:val="both"/>
      </w:pPr>
      <w:r>
        <w:rPr>
          <w:rFonts w:ascii="Arial" w:hAnsi="Arial" w:cs="Arial"/>
          <w:color w:val="000000"/>
          <w:sz w:val="18"/>
          <w:szCs w:val="18"/>
        </w:rPr>
        <w:t>·         menično izjavo in lastno podpisano menico s pooblastilom za njeno izpolnitev v višini 10% pogodbene vrednosti z DDV v primeru, da bo pogodbena vrednost nižja od 125.000,00 EUR z DDV.</w:t>
      </w:r>
    </w:p>
    <w:p w14:paraId="730E749F" w14:textId="77777777" w:rsidR="00353C88" w:rsidRDefault="0080249B">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tbl>
      <w:tblPr>
        <w:tblStyle w:val="NormalTablePHPDOCX"/>
        <w:tblW w:w="2500" w:type="pct"/>
        <w:tblInd w:w="108" w:type="dxa"/>
        <w:tblLook w:val="04A0" w:firstRow="1" w:lastRow="0" w:firstColumn="1" w:lastColumn="0" w:noHBand="0" w:noVBand="1"/>
      </w:tblPr>
      <w:tblGrid>
        <w:gridCol w:w="4535"/>
      </w:tblGrid>
      <w:tr w:rsidR="00353C88" w14:paraId="7ADF078C" w14:textId="77777777">
        <w:tc>
          <w:tcPr>
            <w:tcW w:w="0" w:type="auto"/>
            <w:shd w:val="clear" w:color="auto" w:fill="000000"/>
            <w:tcMar>
              <w:top w:w="150" w:type="dxa"/>
              <w:bottom w:w="150" w:type="dxa"/>
            </w:tcMar>
            <w:vAlign w:val="center"/>
          </w:tcPr>
          <w:p w14:paraId="0C9CEA8E" w14:textId="77777777" w:rsidR="00353C88" w:rsidRDefault="0080249B">
            <w:pPr>
              <w:jc w:val="center"/>
            </w:pPr>
            <w:r>
              <w:rPr>
                <w:rFonts w:ascii="Arial" w:hAnsi="Arial" w:cs="Arial"/>
                <w:b/>
                <w:bCs/>
                <w:color w:val="FFFFFF"/>
                <w:position w:val="-2"/>
                <w:sz w:val="18"/>
                <w:szCs w:val="18"/>
                <w:shd w:val="clear" w:color="auto" w:fill="000000"/>
              </w:rPr>
              <w:t>Zavarovanje za odpravo napak v garancijski dobi</w:t>
            </w:r>
          </w:p>
        </w:tc>
      </w:tr>
    </w:tbl>
    <w:p w14:paraId="59318E61" w14:textId="77777777" w:rsidR="00353C88" w:rsidRDefault="0080249B">
      <w:pPr>
        <w:spacing w:before="225" w:after="225" w:line="240" w:lineRule="auto"/>
        <w:jc w:val="both"/>
      </w:pPr>
      <w:r>
        <w:rPr>
          <w:rFonts w:ascii="Arial" w:hAnsi="Arial" w:cs="Arial"/>
          <w:color w:val="000000"/>
          <w:sz w:val="18"/>
          <w:szCs w:val="18"/>
        </w:rPr>
        <w:t>Instrument zavarovanja: menica</w:t>
      </w:r>
    </w:p>
    <w:p w14:paraId="5D2FF747" w14:textId="77777777" w:rsidR="00353C88" w:rsidRDefault="0080249B">
      <w:pPr>
        <w:spacing w:before="225" w:after="225" w:line="240" w:lineRule="auto"/>
        <w:jc w:val="both"/>
      </w:pPr>
      <w:r>
        <w:rPr>
          <w:rFonts w:ascii="Arial" w:hAnsi="Arial" w:cs="Arial"/>
          <w:color w:val="000000"/>
          <w:sz w:val="18"/>
          <w:szCs w:val="18"/>
        </w:rPr>
        <w:t>Višina zavarovanja: 5 % pogodbene vrednosti z DDV</w:t>
      </w:r>
    </w:p>
    <w:p w14:paraId="142E490B" w14:textId="77777777" w:rsidR="00353C88" w:rsidRDefault="0080249B">
      <w:pPr>
        <w:spacing w:before="225" w:after="225" w:line="240" w:lineRule="auto"/>
        <w:jc w:val="both"/>
      </w:pPr>
      <w:r>
        <w:rPr>
          <w:rFonts w:ascii="Arial" w:hAnsi="Arial" w:cs="Arial"/>
          <w:color w:val="000000"/>
          <w:sz w:val="18"/>
          <w:szCs w:val="18"/>
        </w:rPr>
        <w:t>Čas veljavnosti: še 30 dni po izteku garancijskega roka</w:t>
      </w:r>
    </w:p>
    <w:p w14:paraId="4EB4F433" w14:textId="77777777" w:rsidR="00353C88" w:rsidRDefault="0080249B">
      <w:pPr>
        <w:spacing w:before="225" w:after="225" w:line="240" w:lineRule="auto"/>
        <w:jc w:val="both"/>
      </w:pPr>
      <w:r>
        <w:rPr>
          <w:rFonts w:ascii="Arial" w:hAnsi="Arial" w:cs="Arial"/>
          <w:color w:val="000000"/>
          <w:sz w:val="18"/>
          <w:szCs w:val="18"/>
        </w:rPr>
        <w:t>Zahtevanje dokazila: ni zahtevano dokazilo</w:t>
      </w:r>
    </w:p>
    <w:p w14:paraId="0F093421" w14:textId="77777777" w:rsidR="00353C88" w:rsidRDefault="0080249B">
      <w:pPr>
        <w:spacing w:before="225" w:after="225" w:line="240" w:lineRule="auto"/>
      </w:pPr>
      <w:r>
        <w:rPr>
          <w:rFonts w:ascii="Arial" w:hAnsi="Arial" w:cs="Arial"/>
          <w:color w:val="000000"/>
          <w:sz w:val="18"/>
          <w:szCs w:val="18"/>
        </w:rPr>
        <w:t>Ponudnik z oddajo ponudbe potrjuje, da bo naročniku izročil ustrezno zavarovanje.</w:t>
      </w:r>
    </w:p>
    <w:p w14:paraId="6F21832B" w14:textId="77777777" w:rsidR="00353C88" w:rsidRDefault="00353C88">
      <w:pPr>
        <w:sectPr w:rsidR="00353C88" w:rsidSect="00D931BF">
          <w:pgSz w:w="11906" w:h="16838"/>
          <w:pgMar w:top="1418" w:right="1418" w:bottom="1418" w:left="1418" w:header="567" w:footer="680" w:gutter="0"/>
          <w:cols w:space="708"/>
          <w:docGrid w:linePitch="360"/>
        </w:sectPr>
      </w:pPr>
    </w:p>
    <w:p w14:paraId="73B1F6C3" w14:textId="77777777" w:rsidR="0080249B" w:rsidRPr="00A207D9" w:rsidRDefault="0080249B"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D5497A5" w14:textId="77777777" w:rsidR="0080249B" w:rsidRDefault="0080249B"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353C88" w14:paraId="1B2D728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14A51B6" w14:textId="77777777" w:rsidR="00353C88" w:rsidRDefault="0080249B">
            <w:r>
              <w:rPr>
                <w:rFonts w:ascii="Arial" w:hAnsi="Arial" w:cs="Arial"/>
                <w:b/>
                <w:bCs/>
                <w:color w:val="000000"/>
                <w:position w:val="-2"/>
                <w:sz w:val="18"/>
                <w:szCs w:val="18"/>
                <w:shd w:val="clear" w:color="auto" w:fill="FFFFFF"/>
              </w:rPr>
              <w:t>Splošne specifikacije</w:t>
            </w:r>
          </w:p>
        </w:tc>
      </w:tr>
    </w:tbl>
    <w:p w14:paraId="398EB254" w14:textId="77777777" w:rsidR="00353C88" w:rsidRDefault="0080249B">
      <w:pPr>
        <w:spacing w:before="225" w:after="225" w:line="240" w:lineRule="auto"/>
      </w:pPr>
      <w:r>
        <w:rPr>
          <w:rFonts w:ascii="Arial" w:hAnsi="Arial" w:cs="Arial"/>
          <w:color w:val="000000"/>
          <w:sz w:val="18"/>
          <w:szCs w:val="18"/>
        </w:rPr>
        <w:t>1. Predmet javnega naročila je: </w:t>
      </w:r>
    </w:p>
    <w:tbl>
      <w:tblPr>
        <w:tblStyle w:val="NormalTablePHPDOCX"/>
        <w:tblW w:w="0" w:type="auto"/>
        <w:tblInd w:w="108" w:type="dxa"/>
        <w:tblLook w:val="04A0" w:firstRow="1" w:lastRow="0" w:firstColumn="1" w:lastColumn="0" w:noHBand="0" w:noVBand="1"/>
      </w:tblPr>
      <w:tblGrid>
        <w:gridCol w:w="6560"/>
      </w:tblGrid>
      <w:tr w:rsidR="00353C88" w14:paraId="30C90ABF" w14:textId="77777777">
        <w:tc>
          <w:tcPr>
            <w:tcW w:w="0" w:type="auto"/>
            <w:tcMar>
              <w:top w:w="0" w:type="auto"/>
              <w:bottom w:w="0" w:type="auto"/>
            </w:tcMar>
          </w:tcPr>
          <w:p w14:paraId="325C2256" w14:textId="77777777" w:rsidR="00353C88" w:rsidRDefault="0080249B">
            <w:pPr>
              <w:numPr>
                <w:ilvl w:val="0"/>
                <w:numId w:val="15"/>
              </w:numPr>
              <w:rPr>
                <w:rFonts w:ascii="Arial" w:hAnsi="Arial" w:cs="Arial"/>
                <w:color w:val="000000"/>
                <w:sz w:val="18"/>
                <w:szCs w:val="18"/>
              </w:rPr>
            </w:pPr>
            <w:r>
              <w:rPr>
                <w:rFonts w:ascii="Arial" w:hAnsi="Arial" w:cs="Arial"/>
                <w:color w:val="000000"/>
                <w:sz w:val="18"/>
                <w:szCs w:val="18"/>
              </w:rPr>
              <w:t>Dobava ultrazvočnih aparatov</w:t>
            </w:r>
          </w:p>
          <w:p w14:paraId="139E08EC" w14:textId="77777777" w:rsidR="00353C88" w:rsidRDefault="0080249B">
            <w:pPr>
              <w:numPr>
                <w:ilvl w:val="0"/>
                <w:numId w:val="15"/>
              </w:numPr>
              <w:rPr>
                <w:rFonts w:ascii="Arial" w:hAnsi="Arial" w:cs="Arial"/>
                <w:color w:val="000000"/>
                <w:sz w:val="18"/>
                <w:szCs w:val="18"/>
              </w:rPr>
            </w:pPr>
            <w:r>
              <w:rPr>
                <w:rFonts w:ascii="Arial" w:hAnsi="Arial" w:cs="Arial"/>
                <w:color w:val="000000"/>
                <w:sz w:val="18"/>
                <w:szCs w:val="18"/>
              </w:rPr>
              <w:t>Šolanje naročnikovega osebja za delo z novim ultrazvočnim aparatom.</w:t>
            </w:r>
          </w:p>
        </w:tc>
      </w:tr>
    </w:tbl>
    <w:p w14:paraId="2BAE0007" w14:textId="77777777" w:rsidR="00353C88" w:rsidRDefault="0080249B">
      <w:pPr>
        <w:spacing w:before="225" w:after="225" w:line="240" w:lineRule="auto"/>
      </w:pPr>
      <w:r>
        <w:rPr>
          <w:rFonts w:ascii="Arial" w:hAnsi="Arial" w:cs="Arial"/>
          <w:color w:val="000000"/>
          <w:sz w:val="18"/>
          <w:szCs w:val="18"/>
        </w:rPr>
        <w:t>Dobavljena oprema mora biti nova in nerabljena ter skladna:</w:t>
      </w:r>
    </w:p>
    <w:p w14:paraId="4D43E0B0" w14:textId="77777777" w:rsidR="00353C88" w:rsidRDefault="0080249B">
      <w:pPr>
        <w:spacing w:before="225" w:after="225" w:line="240" w:lineRule="auto"/>
      </w:pPr>
      <w:r>
        <w:rPr>
          <w:rFonts w:ascii="Arial" w:hAnsi="Arial" w:cs="Arial"/>
          <w:color w:val="000000"/>
          <w:sz w:val="18"/>
          <w:szCs w:val="18"/>
        </w:rPr>
        <w:t>- z določili Zakona o medicinskih pripomočkih (ZMedPri-1, Uradni list RS, št. 40/25),</w:t>
      </w:r>
    </w:p>
    <w:p w14:paraId="649B7C1A" w14:textId="308D351D" w:rsidR="00353C88" w:rsidRDefault="0080249B">
      <w:pPr>
        <w:spacing w:before="225" w:after="225" w:line="240" w:lineRule="auto"/>
      </w:pPr>
      <w:r>
        <w:rPr>
          <w:rFonts w:ascii="Arial" w:hAnsi="Arial" w:cs="Arial"/>
          <w:color w:val="000000"/>
          <w:sz w:val="18"/>
          <w:szCs w:val="18"/>
        </w:rPr>
        <w:t>- z določili Uredbe o medicinskih pripomočkih (EU) 2017/745.</w:t>
      </w:r>
    </w:p>
    <w:p w14:paraId="3CA858D8" w14:textId="343B5DCC" w:rsidR="00353C88" w:rsidRDefault="0080249B">
      <w:pPr>
        <w:spacing w:before="225" w:after="225" w:line="240" w:lineRule="auto"/>
      </w:pPr>
      <w:r>
        <w:rPr>
          <w:rFonts w:ascii="Arial" w:hAnsi="Arial" w:cs="Arial"/>
          <w:b/>
          <w:bCs/>
          <w:color w:val="000000"/>
          <w:sz w:val="18"/>
          <w:szCs w:val="18"/>
        </w:rPr>
        <w:t>Ponudnik mora v ponudbi priložiti ustrezne CE certifikate in izjave EU o skladnosti za ponujeno opremo/blago.</w:t>
      </w:r>
    </w:p>
    <w:p w14:paraId="21651C14" w14:textId="77777777" w:rsidR="00353C88" w:rsidRDefault="0080249B">
      <w:pPr>
        <w:spacing w:before="225" w:after="225" w:line="240" w:lineRule="auto"/>
      </w:pPr>
      <w:r>
        <w:rPr>
          <w:rFonts w:ascii="Arial" w:hAnsi="Arial" w:cs="Arial"/>
          <w:color w:val="000000"/>
          <w:sz w:val="18"/>
          <w:szCs w:val="18"/>
        </w:rPr>
        <w:t>2. Ponudnik mora za ponujeno opremo predložiti tehnično dokumentacijo (prospektni material, katalogi, tehnični opisi, …) v slovenskem ali angleškem jeziku, iz katere bo nedvoumno razvidno, da ponujena oprema izpolnjuje vse tehnične zahteve iz specifikacije zahtev naročnika; 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3EF2FB4A" w14:textId="77777777" w:rsidR="00353C88" w:rsidRDefault="0080249B">
      <w:pPr>
        <w:spacing w:before="225" w:after="225" w:line="240" w:lineRule="auto"/>
      </w:pPr>
      <w:r>
        <w:rPr>
          <w:rFonts w:ascii="Arial" w:hAnsi="Arial" w:cs="Arial"/>
          <w:color w:val="000000"/>
          <w:sz w:val="18"/>
          <w:szCs w:val="18"/>
        </w:rPr>
        <w:t>3. Ponudnik predloži referenco v skladu z zahtevami navedenimi v poglavju Pogoji/Tehnična sposobnost.</w:t>
      </w:r>
    </w:p>
    <w:p w14:paraId="0A9F1F6D" w14:textId="77777777" w:rsidR="00353C88" w:rsidRDefault="0080249B">
      <w:pPr>
        <w:spacing w:before="225" w:after="225" w:line="240" w:lineRule="auto"/>
      </w:pPr>
      <w:r>
        <w:rPr>
          <w:rFonts w:ascii="Arial" w:hAnsi="Arial" w:cs="Arial"/>
          <w:color w:val="000000"/>
          <w:sz w:val="18"/>
          <w:szCs w:val="18"/>
        </w:rPr>
        <w:t>4. Posamezna ponujena aparatura mora imeti možnost povezave v PACS sistem naročnika,</w:t>
      </w:r>
    </w:p>
    <w:p w14:paraId="15854E66" w14:textId="2218E2BD" w:rsidR="00353C88" w:rsidRDefault="0080249B">
      <w:pPr>
        <w:spacing w:before="225" w:after="225" w:line="240" w:lineRule="auto"/>
      </w:pPr>
      <w:r>
        <w:rPr>
          <w:rFonts w:ascii="Arial" w:hAnsi="Arial" w:cs="Arial"/>
          <w:color w:val="000000"/>
          <w:sz w:val="18"/>
          <w:szCs w:val="18"/>
        </w:rPr>
        <w:t>5. Primopredaja je zaključena</w:t>
      </w:r>
      <w:r w:rsidR="009C289D">
        <w:rPr>
          <w:rFonts w:ascii="Arial" w:hAnsi="Arial" w:cs="Arial"/>
          <w:color w:val="000000"/>
          <w:sz w:val="18"/>
          <w:szCs w:val="18"/>
        </w:rPr>
        <w:t>,</w:t>
      </w:r>
      <w:r>
        <w:rPr>
          <w:rFonts w:ascii="Arial" w:hAnsi="Arial" w:cs="Arial"/>
          <w:color w:val="000000"/>
          <w:sz w:val="18"/>
          <w:szCs w:val="18"/>
        </w:rPr>
        <w:t xml:space="preserve"> ko je aparat nameščen in implementiran v naše IT okolje.</w:t>
      </w:r>
    </w:p>
    <w:tbl>
      <w:tblPr>
        <w:tblStyle w:val="NormalTablePHPDOCX"/>
        <w:tblW w:w="2500" w:type="pct"/>
        <w:tblInd w:w="108" w:type="dxa"/>
        <w:tblLook w:val="04A0" w:firstRow="1" w:lastRow="0" w:firstColumn="1" w:lastColumn="0" w:noHBand="0" w:noVBand="1"/>
      </w:tblPr>
      <w:tblGrid>
        <w:gridCol w:w="4529"/>
      </w:tblGrid>
      <w:tr w:rsidR="00353C88" w14:paraId="205B216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61D6291" w14:textId="106A10E8" w:rsidR="00353C88" w:rsidRDefault="0080249B">
            <w:r>
              <w:rPr>
                <w:rFonts w:ascii="Arial" w:hAnsi="Arial" w:cs="Arial"/>
                <w:b/>
                <w:bCs/>
                <w:color w:val="000000"/>
                <w:position w:val="-2"/>
                <w:sz w:val="18"/>
                <w:szCs w:val="18"/>
                <w:shd w:val="clear" w:color="auto" w:fill="FFFFFF"/>
              </w:rPr>
              <w:t xml:space="preserve">Opis predmeta/postavke 1: </w:t>
            </w:r>
            <w:r w:rsidR="009C289D">
              <w:rPr>
                <w:rFonts w:ascii="Arial" w:hAnsi="Arial" w:cs="Arial"/>
                <w:b/>
                <w:bCs/>
                <w:color w:val="000000"/>
                <w:position w:val="-2"/>
                <w:sz w:val="18"/>
                <w:szCs w:val="18"/>
                <w:shd w:val="clear" w:color="auto" w:fill="FFFFFF"/>
              </w:rPr>
              <w:t>NAKUP ULTRAZVOČNIH APARATOV III</w:t>
            </w:r>
          </w:p>
        </w:tc>
      </w:tr>
    </w:tbl>
    <w:p w14:paraId="631D4641" w14:textId="565E705B" w:rsidR="00353C88" w:rsidRDefault="0080249B">
      <w:pPr>
        <w:spacing w:before="225" w:after="225" w:line="240" w:lineRule="auto"/>
        <w:jc w:val="both"/>
      </w:pPr>
      <w:r>
        <w:rPr>
          <w:rFonts w:ascii="Arial" w:hAnsi="Arial" w:cs="Arial"/>
          <w:color w:val="000000"/>
          <w:sz w:val="18"/>
          <w:szCs w:val="18"/>
        </w:rPr>
        <w:t xml:space="preserve">Tehnične specifikacije in ostale zahteve naročnika se nahajajo v Prilogi 1: Tehnične </w:t>
      </w:r>
      <w:r w:rsidR="007A5613">
        <w:rPr>
          <w:rFonts w:ascii="Arial" w:hAnsi="Arial" w:cs="Arial"/>
          <w:color w:val="000000"/>
          <w:sz w:val="18"/>
          <w:szCs w:val="18"/>
        </w:rPr>
        <w:t>zahteve naročnika</w:t>
      </w:r>
      <w:r>
        <w:rPr>
          <w:rFonts w:ascii="Arial" w:hAnsi="Arial" w:cs="Arial"/>
          <w:color w:val="000000"/>
          <w:sz w:val="18"/>
          <w:szCs w:val="18"/>
        </w:rPr>
        <w:t>.</w:t>
      </w:r>
    </w:p>
    <w:p w14:paraId="751D23A5" w14:textId="77777777" w:rsidR="00353C88" w:rsidRDefault="0080249B">
      <w:pPr>
        <w:spacing w:before="225" w:after="225" w:line="240" w:lineRule="auto"/>
        <w:jc w:val="both"/>
      </w:pPr>
      <w:r>
        <w:rPr>
          <w:rFonts w:ascii="Arial" w:hAnsi="Arial" w:cs="Arial"/>
          <w:color w:val="000000"/>
          <w:sz w:val="18"/>
          <w:szCs w:val="18"/>
        </w:rPr>
        <w:t>Min. garancijska doba 24 mesecev</w:t>
      </w:r>
    </w:p>
    <w:p w14:paraId="79ED70B1" w14:textId="77777777" w:rsidR="00353C88" w:rsidRDefault="0080249B">
      <w:pPr>
        <w:spacing w:before="225" w:after="225" w:line="240" w:lineRule="auto"/>
        <w:jc w:val="both"/>
      </w:pPr>
      <w:r>
        <w:rPr>
          <w:rFonts w:ascii="Arial" w:hAnsi="Arial" w:cs="Arial"/>
          <w:color w:val="000000"/>
          <w:sz w:val="18"/>
          <w:szCs w:val="18"/>
        </w:rPr>
        <w:t>Vse zahteve v zvezi z vzdrževanjem opreme  v garancijski dobi se nahajajo v  vzorcu kupoprodajne  pogodbe.</w:t>
      </w:r>
    </w:p>
    <w:p w14:paraId="25092AF7" w14:textId="77777777" w:rsidR="00353C88" w:rsidRDefault="00353C88">
      <w:pPr>
        <w:sectPr w:rsidR="00353C88" w:rsidSect="00D931BF">
          <w:pgSz w:w="11906" w:h="16838"/>
          <w:pgMar w:top="1418" w:right="1418" w:bottom="1418" w:left="1418" w:header="567" w:footer="680" w:gutter="0"/>
          <w:cols w:space="708"/>
          <w:docGrid w:linePitch="360"/>
        </w:sectPr>
      </w:pPr>
    </w:p>
    <w:p w14:paraId="6BC21886" w14:textId="77777777" w:rsidR="0080249B" w:rsidRPr="00A17BFF" w:rsidRDefault="0080249B"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033C1DF" w14:textId="77777777" w:rsidR="0080249B" w:rsidRPr="00A17BFF" w:rsidRDefault="0080249B" w:rsidP="00827BFC">
      <w:pPr>
        <w:pStyle w:val="Paragraf"/>
        <w:rPr>
          <w:rFonts w:ascii="Arial" w:hAnsi="Arial" w:cs="Arial"/>
        </w:rPr>
      </w:pPr>
    </w:p>
    <w:p w14:paraId="2CA13EC9" w14:textId="77777777" w:rsidR="00353C88" w:rsidRDefault="0080249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0F27664" w14:textId="77777777" w:rsidR="00353C88" w:rsidRDefault="0080249B">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0B4BE35" w14:textId="77777777" w:rsidR="00353C88" w:rsidRDefault="0080249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0F1D5F7" w14:textId="77777777" w:rsidR="0080249B" w:rsidRPr="00A17BFF" w:rsidRDefault="0080249B"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353C88" w14:paraId="6EBD1A04"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8AA2EFB" w14:textId="77777777" w:rsidR="00353C88" w:rsidRDefault="0080249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3D9539D" w14:textId="77777777" w:rsidR="00353C88" w:rsidRDefault="0080249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3696E66" w14:textId="77777777" w:rsidR="00353C88" w:rsidRDefault="0080249B">
            <w:pPr>
              <w:jc w:val="center"/>
            </w:pPr>
            <w:r>
              <w:rPr>
                <w:rFonts w:ascii="Arial" w:hAnsi="Arial" w:cs="Arial"/>
                <w:b/>
                <w:bCs/>
                <w:color w:val="000000"/>
                <w:position w:val="-3"/>
                <w:sz w:val="20"/>
                <w:szCs w:val="20"/>
                <w:shd w:val="clear" w:color="auto" w:fill="AAAAAA"/>
              </w:rPr>
              <w:t>Opombe</w:t>
            </w:r>
          </w:p>
        </w:tc>
      </w:tr>
      <w:tr w:rsidR="00353C88" w14:paraId="12A468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BF8EC" w14:textId="77777777" w:rsidR="00353C88" w:rsidRDefault="0080249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95E1C" w14:textId="77777777" w:rsidR="00353C88" w:rsidRDefault="0080249B">
            <w:r>
              <w:rPr>
                <w:rFonts w:ascii="Arial" w:hAnsi="Arial" w:cs="Arial"/>
                <w:color w:val="000000"/>
                <w:position w:val="-2"/>
                <w:sz w:val="18"/>
                <w:szCs w:val="18"/>
              </w:rPr>
              <w:t>Ponudba</w:t>
            </w:r>
          </w:p>
          <w:p w14:paraId="2D8C32FD"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CCD14" w14:textId="77777777" w:rsidR="00353C88" w:rsidRDefault="0080249B">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353C88" w14:paraId="336CAB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5A072" w14:textId="77777777" w:rsidR="00353C88" w:rsidRDefault="0080249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907B0" w14:textId="77777777" w:rsidR="00353C88" w:rsidRDefault="0080249B">
            <w:r>
              <w:rPr>
                <w:rFonts w:ascii="Arial" w:hAnsi="Arial" w:cs="Arial"/>
                <w:color w:val="000000"/>
                <w:position w:val="-2"/>
                <w:sz w:val="18"/>
                <w:szCs w:val="18"/>
              </w:rPr>
              <w:t>Krovna izjava</w:t>
            </w:r>
          </w:p>
          <w:p w14:paraId="47A8AF59"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BBCF4" w14:textId="77777777" w:rsidR="00353C88" w:rsidRDefault="0080249B">
            <w:pPr>
              <w:spacing w:before="135" w:after="135"/>
              <w:jc w:val="both"/>
              <w:textAlignment w:val="center"/>
            </w:pPr>
            <w:r>
              <w:rPr>
                <w:rFonts w:ascii="Arial" w:hAnsi="Arial" w:cs="Arial"/>
                <w:color w:val="000000"/>
                <w:position w:val="-2"/>
                <w:sz w:val="18"/>
                <w:szCs w:val="18"/>
              </w:rPr>
              <w:t>Izpolnjen, podpisan in žigosan.</w:t>
            </w:r>
          </w:p>
        </w:tc>
      </w:tr>
      <w:tr w:rsidR="00353C88" w14:paraId="0CD91C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7F17E" w14:textId="77777777" w:rsidR="00353C88" w:rsidRDefault="0080249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86AA1" w14:textId="77777777" w:rsidR="00353C88" w:rsidRDefault="0080249B">
            <w:r>
              <w:rPr>
                <w:rFonts w:ascii="Arial" w:hAnsi="Arial" w:cs="Arial"/>
                <w:color w:val="000000"/>
                <w:position w:val="-2"/>
                <w:sz w:val="18"/>
                <w:szCs w:val="18"/>
              </w:rPr>
              <w:t>ESPD</w:t>
            </w:r>
          </w:p>
          <w:p w14:paraId="091F8612"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72361" w14:textId="77777777" w:rsidR="00353C88" w:rsidRDefault="0080249B">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353C88" w14:paraId="07D5B89C"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353C88" w14:paraId="32E9039A" w14:textId="77777777">
                    <w:tc>
                      <w:tcPr>
                        <w:tcW w:w="0" w:type="auto"/>
                        <w:tcMar>
                          <w:top w:w="0" w:type="auto"/>
                          <w:bottom w:w="0" w:type="auto"/>
                        </w:tcMar>
                      </w:tcPr>
                      <w:p w14:paraId="24C4F49D" w14:textId="77777777" w:rsidR="00353C88" w:rsidRDefault="00353C88"/>
                    </w:tc>
                  </w:tr>
                </w:tbl>
                <w:p w14:paraId="303BF93F" w14:textId="77777777" w:rsidR="00353C88" w:rsidRDefault="00353C88"/>
              </w:tc>
            </w:tr>
          </w:tbl>
          <w:p w14:paraId="2D180088" w14:textId="77777777" w:rsidR="00353C88" w:rsidRDefault="00353C88"/>
        </w:tc>
      </w:tr>
      <w:tr w:rsidR="00353C88" w14:paraId="0D3D6C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F86F9" w14:textId="77777777" w:rsidR="00353C88" w:rsidRDefault="0080249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9BF7E" w14:textId="77777777" w:rsidR="00353C88" w:rsidRDefault="0080249B">
            <w:r>
              <w:rPr>
                <w:rFonts w:ascii="Arial" w:hAnsi="Arial" w:cs="Arial"/>
                <w:color w:val="000000"/>
                <w:position w:val="-2"/>
                <w:sz w:val="18"/>
                <w:szCs w:val="18"/>
              </w:rPr>
              <w:t>Seznam članov organov in zastopnikov gospodarskega subjekta</w:t>
            </w:r>
          </w:p>
          <w:p w14:paraId="43843817"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8A11F" w14:textId="77777777" w:rsidR="00353C88" w:rsidRDefault="0080249B">
            <w:pPr>
              <w:spacing w:before="135" w:after="135"/>
              <w:jc w:val="both"/>
              <w:textAlignment w:val="center"/>
            </w:pPr>
            <w:r>
              <w:rPr>
                <w:rFonts w:ascii="Arial" w:hAnsi="Arial" w:cs="Arial"/>
                <w:color w:val="000000"/>
                <w:position w:val="-2"/>
                <w:sz w:val="18"/>
                <w:szCs w:val="18"/>
              </w:rPr>
              <w:t>Izpolnjen, podpisan in žigosan. </w:t>
            </w:r>
          </w:p>
          <w:p w14:paraId="42FA0923" w14:textId="77777777" w:rsidR="00353C88" w:rsidRDefault="0080249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53C88" w14:paraId="2CAE61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CA844" w14:textId="77777777" w:rsidR="00353C88" w:rsidRDefault="0080249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FFB64" w14:textId="77777777" w:rsidR="00353C88" w:rsidRDefault="0080249B">
            <w:r>
              <w:rPr>
                <w:rFonts w:ascii="Arial" w:hAnsi="Arial" w:cs="Arial"/>
                <w:color w:val="000000"/>
                <w:position w:val="-2"/>
                <w:sz w:val="18"/>
                <w:szCs w:val="18"/>
              </w:rPr>
              <w:t>Potrdilo o dobro opravljenem delu</w:t>
            </w:r>
          </w:p>
          <w:p w14:paraId="646BF821"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AEACC" w14:textId="77777777" w:rsidR="00353C88" w:rsidRDefault="0080249B">
            <w:pPr>
              <w:spacing w:before="135" w:after="135"/>
              <w:jc w:val="both"/>
              <w:textAlignment w:val="center"/>
            </w:pPr>
            <w:r>
              <w:rPr>
                <w:rFonts w:ascii="Arial" w:hAnsi="Arial" w:cs="Arial"/>
                <w:color w:val="000000"/>
                <w:position w:val="-2"/>
                <w:sz w:val="18"/>
                <w:szCs w:val="18"/>
              </w:rPr>
              <w:t>Izpolnjen, potrjen s strani naročnika posla.</w:t>
            </w:r>
          </w:p>
        </w:tc>
      </w:tr>
      <w:tr w:rsidR="00353C88" w14:paraId="603D56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56A29" w14:textId="77777777" w:rsidR="00353C88" w:rsidRDefault="0080249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67199" w14:textId="77777777" w:rsidR="00353C88" w:rsidRDefault="0080249B">
            <w:r>
              <w:rPr>
                <w:rFonts w:ascii="Arial" w:hAnsi="Arial" w:cs="Arial"/>
                <w:color w:val="000000"/>
                <w:position w:val="-2"/>
                <w:sz w:val="18"/>
                <w:szCs w:val="18"/>
              </w:rPr>
              <w:t>Vzorec bančne garancije / kavcijskega zavarovanja za dobro izvedbo</w:t>
            </w:r>
          </w:p>
          <w:p w14:paraId="61E0D817"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EDE93" w14:textId="77777777" w:rsidR="00353C88" w:rsidRDefault="0080249B">
            <w:pPr>
              <w:spacing w:before="135" w:after="135"/>
              <w:jc w:val="both"/>
              <w:textAlignment w:val="center"/>
            </w:pPr>
            <w:r>
              <w:rPr>
                <w:rFonts w:ascii="Arial" w:hAnsi="Arial" w:cs="Arial"/>
                <w:color w:val="000000"/>
                <w:position w:val="-2"/>
                <w:sz w:val="18"/>
                <w:szCs w:val="18"/>
              </w:rPr>
              <w:t>Parafiran ali elektronsko podpisan.</w:t>
            </w:r>
          </w:p>
        </w:tc>
      </w:tr>
      <w:tr w:rsidR="00353C88" w14:paraId="22EF07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51BA6" w14:textId="77777777" w:rsidR="00353C88" w:rsidRDefault="0080249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267F4" w14:textId="77777777" w:rsidR="00353C88" w:rsidRDefault="0080249B">
            <w:r>
              <w:rPr>
                <w:rFonts w:ascii="Arial" w:hAnsi="Arial" w:cs="Arial"/>
                <w:color w:val="000000"/>
                <w:position w:val="-2"/>
                <w:sz w:val="18"/>
                <w:szCs w:val="18"/>
              </w:rPr>
              <w:t>Vzorec menične izjave za dobro izvedbo</w:t>
            </w:r>
          </w:p>
          <w:p w14:paraId="3F7ABB68"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44E5C" w14:textId="77777777" w:rsidR="00353C88" w:rsidRDefault="0080249B">
            <w:pPr>
              <w:spacing w:before="135" w:after="135"/>
              <w:jc w:val="both"/>
              <w:textAlignment w:val="center"/>
            </w:pPr>
            <w:r>
              <w:rPr>
                <w:rFonts w:ascii="Arial" w:hAnsi="Arial" w:cs="Arial"/>
                <w:color w:val="000000"/>
                <w:position w:val="-2"/>
                <w:sz w:val="18"/>
                <w:szCs w:val="18"/>
              </w:rPr>
              <w:t>Parafiran ali elektronsko podpisan.</w:t>
            </w:r>
          </w:p>
        </w:tc>
      </w:tr>
      <w:tr w:rsidR="00353C88" w14:paraId="5E15944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F7871" w14:textId="77777777" w:rsidR="00353C88" w:rsidRDefault="0080249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C50B4" w14:textId="77777777" w:rsidR="00353C88" w:rsidRDefault="0080249B">
            <w:r>
              <w:rPr>
                <w:rFonts w:ascii="Arial" w:hAnsi="Arial" w:cs="Arial"/>
                <w:color w:val="000000"/>
                <w:position w:val="-2"/>
                <w:sz w:val="18"/>
                <w:szCs w:val="18"/>
              </w:rPr>
              <w:t>Vzorec menične izjave za odpravo napak</w:t>
            </w:r>
          </w:p>
          <w:p w14:paraId="4070F86F"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79B82" w14:textId="77777777" w:rsidR="00353C88" w:rsidRDefault="0080249B">
            <w:pPr>
              <w:spacing w:before="135" w:after="135"/>
              <w:jc w:val="both"/>
              <w:textAlignment w:val="center"/>
            </w:pPr>
            <w:r>
              <w:rPr>
                <w:rFonts w:ascii="Arial" w:hAnsi="Arial" w:cs="Arial"/>
                <w:color w:val="000000"/>
                <w:position w:val="-2"/>
                <w:sz w:val="18"/>
                <w:szCs w:val="18"/>
              </w:rPr>
              <w:t>Parafiran ali elektronsko podpisan.</w:t>
            </w:r>
          </w:p>
        </w:tc>
      </w:tr>
      <w:tr w:rsidR="00353C88" w14:paraId="60B303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56D22" w14:textId="77777777" w:rsidR="00353C88" w:rsidRDefault="0080249B">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8A44C" w14:textId="77777777" w:rsidR="00353C88" w:rsidRDefault="0080249B">
            <w:r>
              <w:rPr>
                <w:rFonts w:ascii="Arial" w:hAnsi="Arial" w:cs="Arial"/>
                <w:color w:val="000000"/>
                <w:position w:val="-2"/>
                <w:sz w:val="18"/>
                <w:szCs w:val="18"/>
              </w:rPr>
              <w:t>Podatki o aparatu</w:t>
            </w:r>
          </w:p>
          <w:p w14:paraId="62E39D4C"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65476" w14:textId="77777777" w:rsidR="00353C88" w:rsidRDefault="0080249B">
            <w:pPr>
              <w:spacing w:before="135" w:after="135"/>
              <w:textAlignment w:val="center"/>
            </w:pPr>
            <w:r>
              <w:rPr>
                <w:rFonts w:ascii="Arial" w:hAnsi="Arial" w:cs="Arial"/>
                <w:color w:val="000000"/>
                <w:position w:val="-2"/>
                <w:sz w:val="18"/>
                <w:szCs w:val="18"/>
              </w:rPr>
              <w:t>Izpolnjen in priložen v razdelek Drugi dokumenti.</w:t>
            </w:r>
          </w:p>
        </w:tc>
      </w:tr>
      <w:tr w:rsidR="00353C88" w14:paraId="5624B6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11DB8" w14:textId="77777777" w:rsidR="00353C88" w:rsidRDefault="0080249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E09C4" w14:textId="77777777" w:rsidR="00353C88" w:rsidRDefault="0080249B">
            <w:r>
              <w:rPr>
                <w:rFonts w:ascii="Arial" w:hAnsi="Arial" w:cs="Arial"/>
                <w:color w:val="000000"/>
                <w:position w:val="-2"/>
                <w:sz w:val="18"/>
                <w:szCs w:val="18"/>
              </w:rPr>
              <w:t>Izjava o lastniških deležih</w:t>
            </w:r>
          </w:p>
          <w:p w14:paraId="71396996"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480F9" w14:textId="77777777" w:rsidR="00353C88" w:rsidRDefault="0080249B">
            <w:pPr>
              <w:spacing w:before="135" w:after="135"/>
              <w:jc w:val="both"/>
              <w:textAlignment w:val="center"/>
            </w:pPr>
            <w:r>
              <w:rPr>
                <w:rFonts w:ascii="Arial" w:hAnsi="Arial" w:cs="Arial"/>
                <w:color w:val="000000"/>
                <w:position w:val="-2"/>
                <w:sz w:val="18"/>
                <w:szCs w:val="18"/>
              </w:rPr>
              <w:t>Izpolnjen, podpisan in žigosan</w:t>
            </w:r>
          </w:p>
        </w:tc>
      </w:tr>
      <w:tr w:rsidR="00353C88" w14:paraId="66BBC43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7A254" w14:textId="77777777" w:rsidR="00353C88" w:rsidRDefault="0080249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B60D5" w14:textId="77777777" w:rsidR="00353C88" w:rsidRDefault="0080249B">
            <w:r>
              <w:rPr>
                <w:rFonts w:ascii="Arial" w:hAnsi="Arial" w:cs="Arial"/>
                <w:color w:val="000000"/>
                <w:position w:val="-2"/>
                <w:sz w:val="18"/>
                <w:szCs w:val="18"/>
              </w:rPr>
              <w:t>Vzorec pogodbe: Pogodba o dobavi medicinske opreme.</w:t>
            </w:r>
          </w:p>
          <w:p w14:paraId="2CDEAFEF"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03485" w14:textId="77777777" w:rsidR="00353C88" w:rsidRDefault="0080249B">
            <w:pPr>
              <w:jc w:val="both"/>
            </w:pPr>
            <w:r>
              <w:rPr>
                <w:rFonts w:ascii="Arial" w:hAnsi="Arial" w:cs="Arial"/>
                <w:color w:val="000000"/>
                <w:position w:val="-2"/>
                <w:sz w:val="18"/>
                <w:szCs w:val="18"/>
              </w:rPr>
              <w:t>Podpisan (ročno ali elektronsko).</w:t>
            </w:r>
          </w:p>
        </w:tc>
      </w:tr>
      <w:tr w:rsidR="00353C88" w14:paraId="3EF19B0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302B0" w14:textId="77777777" w:rsidR="00353C88" w:rsidRDefault="0080249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B0730" w14:textId="77777777" w:rsidR="00353C88" w:rsidRDefault="0080249B">
            <w:r>
              <w:rPr>
                <w:rFonts w:ascii="Arial" w:hAnsi="Arial" w:cs="Arial"/>
                <w:color w:val="000000"/>
                <w:position w:val="-2"/>
                <w:sz w:val="18"/>
                <w:szCs w:val="18"/>
              </w:rPr>
              <w:t>Izjava EU o skladnosti in CE certifikat</w:t>
            </w:r>
          </w:p>
          <w:p w14:paraId="5DFF6978"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E00CE" w14:textId="77777777" w:rsidR="00353C88" w:rsidRDefault="0080249B">
            <w:pPr>
              <w:spacing w:before="135" w:after="135"/>
              <w:jc w:val="both"/>
              <w:textAlignment w:val="center"/>
            </w:pPr>
            <w:r>
              <w:rPr>
                <w:rFonts w:ascii="Arial" w:hAnsi="Arial" w:cs="Arial"/>
                <w:color w:val="000000"/>
                <w:position w:val="-2"/>
                <w:sz w:val="18"/>
                <w:szCs w:val="18"/>
              </w:rPr>
              <w:t>Priložen</w:t>
            </w:r>
          </w:p>
        </w:tc>
      </w:tr>
      <w:tr w:rsidR="00353C88" w14:paraId="1B297A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449BB" w14:textId="77777777" w:rsidR="00353C88" w:rsidRDefault="0080249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D7901" w14:textId="77777777" w:rsidR="00353C88" w:rsidRDefault="0080249B">
            <w:r>
              <w:rPr>
                <w:rFonts w:ascii="Arial" w:hAnsi="Arial" w:cs="Arial"/>
                <w:color w:val="000000"/>
                <w:position w:val="-2"/>
                <w:sz w:val="18"/>
                <w:szCs w:val="18"/>
              </w:rPr>
              <w:t>Pooblastilo proizvajalca pooblaščenemu serviserju</w:t>
            </w:r>
          </w:p>
          <w:p w14:paraId="21B7EEB0"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C88D1" w14:textId="77777777" w:rsidR="00353C88" w:rsidRDefault="0080249B">
            <w:pPr>
              <w:spacing w:before="135" w:after="135"/>
              <w:jc w:val="both"/>
              <w:textAlignment w:val="center"/>
            </w:pPr>
            <w:r>
              <w:rPr>
                <w:rFonts w:ascii="Arial" w:hAnsi="Arial" w:cs="Arial"/>
                <w:color w:val="000000"/>
                <w:position w:val="-2"/>
                <w:sz w:val="18"/>
                <w:szCs w:val="18"/>
              </w:rPr>
              <w:t>Priložen</w:t>
            </w:r>
          </w:p>
        </w:tc>
      </w:tr>
      <w:tr w:rsidR="00353C88" w14:paraId="4E5E9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263FA" w14:textId="77777777" w:rsidR="00353C88" w:rsidRDefault="0080249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2390D" w14:textId="77777777" w:rsidR="00353C88" w:rsidRDefault="0080249B">
            <w:r>
              <w:rPr>
                <w:rFonts w:ascii="Arial" w:hAnsi="Arial" w:cs="Arial"/>
                <w:color w:val="000000"/>
                <w:position w:val="-2"/>
                <w:sz w:val="18"/>
                <w:szCs w:val="18"/>
              </w:rPr>
              <w:t>Certifikat o usposobljenosti serviserjev</w:t>
            </w:r>
          </w:p>
          <w:p w14:paraId="6F536948" w14:textId="77777777" w:rsidR="00353C88" w:rsidRDefault="00353C8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AECE2" w14:textId="77777777" w:rsidR="00353C88" w:rsidRDefault="0080249B">
            <w:pPr>
              <w:spacing w:before="135" w:after="135"/>
              <w:jc w:val="both"/>
              <w:textAlignment w:val="center"/>
            </w:pPr>
            <w:r>
              <w:rPr>
                <w:rFonts w:ascii="Arial" w:hAnsi="Arial" w:cs="Arial"/>
                <w:color w:val="000000"/>
                <w:position w:val="-2"/>
                <w:sz w:val="18"/>
                <w:szCs w:val="18"/>
              </w:rPr>
              <w:t>Priložen</w:t>
            </w:r>
          </w:p>
        </w:tc>
      </w:tr>
    </w:tbl>
    <w:p w14:paraId="1D278189" w14:textId="77777777" w:rsidR="00353C88" w:rsidRDefault="00353C88">
      <w:pPr>
        <w:sectPr w:rsidR="00353C88" w:rsidSect="00D931BF">
          <w:pgSz w:w="11906" w:h="16838"/>
          <w:pgMar w:top="1418" w:right="1418" w:bottom="1418" w:left="1418" w:header="567" w:footer="680" w:gutter="0"/>
          <w:cols w:space="708"/>
          <w:docGrid w:linePitch="360"/>
        </w:sectPr>
      </w:pPr>
    </w:p>
    <w:p w14:paraId="0FA1255C"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42303ED" w14:textId="77777777" w:rsidR="0080249B" w:rsidRPr="00252358" w:rsidRDefault="0080249B" w:rsidP="00252358"/>
    <w:p w14:paraId="3E5A7C35"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05BC051" w14:textId="77777777" w:rsidR="0080249B" w:rsidRDefault="0080249B" w:rsidP="00EB2A75">
      <w:pPr>
        <w:spacing w:after="120"/>
        <w:rPr>
          <w:rFonts w:ascii="Arial" w:hAnsi="Arial" w:cs="Arial"/>
        </w:rPr>
      </w:pPr>
    </w:p>
    <w:p w14:paraId="4AEDACB5" w14:textId="266B2332" w:rsidR="00353C88" w:rsidRDefault="0080249B">
      <w:pPr>
        <w:spacing w:before="225" w:after="225" w:line="240" w:lineRule="auto"/>
        <w:jc w:val="both"/>
      </w:pPr>
      <w:r>
        <w:rPr>
          <w:rFonts w:ascii="Arial" w:hAnsi="Arial" w:cs="Arial"/>
          <w:color w:val="000000"/>
          <w:sz w:val="18"/>
          <w:szCs w:val="18"/>
        </w:rPr>
        <w:t>Na osnovi povabila za naročilo »</w:t>
      </w:r>
      <w:r w:rsidR="009C289D">
        <w:rPr>
          <w:rFonts w:ascii="Arial" w:hAnsi="Arial" w:cs="Arial"/>
          <w:b/>
          <w:bCs/>
          <w:color w:val="000000"/>
          <w:sz w:val="18"/>
          <w:szCs w:val="18"/>
        </w:rPr>
        <w:t>NAKUP ULTRAZVOČNIH APARATOV III</w:t>
      </w:r>
      <w:r>
        <w:rPr>
          <w:rFonts w:ascii="Arial" w:hAnsi="Arial" w:cs="Arial"/>
          <w:color w:val="000000"/>
          <w:sz w:val="18"/>
          <w:szCs w:val="18"/>
        </w:rPr>
        <w:t>« dajemo ponudbo, kot sledi:</w:t>
      </w:r>
    </w:p>
    <w:p w14:paraId="1B0767F5" w14:textId="77777777" w:rsidR="00353C88" w:rsidRDefault="0080249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53C88" w14:paraId="653842A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2BF16F" w14:textId="77777777" w:rsidR="00353C88" w:rsidRDefault="0080249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9D11E" w14:textId="77777777" w:rsidR="00353C88" w:rsidRDefault="0080249B">
            <w:r>
              <w:rPr>
                <w:rFonts w:ascii="Arial" w:hAnsi="Arial" w:cs="Arial"/>
                <w:color w:val="000000"/>
                <w:position w:val="-2"/>
                <w:sz w:val="18"/>
                <w:szCs w:val="18"/>
              </w:rPr>
              <w:t> </w:t>
            </w:r>
          </w:p>
        </w:tc>
      </w:tr>
      <w:tr w:rsidR="00353C88" w14:paraId="165067F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625AA3" w14:textId="77777777" w:rsidR="00353C88" w:rsidRDefault="0080249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BE1C0" w14:textId="77777777" w:rsidR="00353C88" w:rsidRDefault="0080249B">
            <w:r>
              <w:rPr>
                <w:rFonts w:ascii="Arial" w:hAnsi="Arial" w:cs="Arial"/>
                <w:color w:val="000000"/>
                <w:position w:val="-2"/>
                <w:sz w:val="18"/>
                <w:szCs w:val="18"/>
              </w:rPr>
              <w:t> </w:t>
            </w:r>
          </w:p>
        </w:tc>
      </w:tr>
      <w:tr w:rsidR="00353C88" w14:paraId="67D9A15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1CADF" w14:textId="77777777" w:rsidR="00353C88" w:rsidRDefault="0080249B">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099D1" w14:textId="77777777" w:rsidR="00353C88" w:rsidRDefault="0080249B">
            <w:r>
              <w:rPr>
                <w:rFonts w:ascii="Arial" w:hAnsi="Arial" w:cs="Arial"/>
                <w:color w:val="000000"/>
                <w:position w:val="-2"/>
                <w:sz w:val="18"/>
                <w:szCs w:val="18"/>
              </w:rPr>
              <w:t> </w:t>
            </w:r>
          </w:p>
        </w:tc>
      </w:tr>
      <w:tr w:rsidR="00353C88" w14:paraId="27ABDA7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108711" w14:textId="77777777" w:rsidR="00353C88" w:rsidRDefault="0080249B">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A4A94" w14:textId="77777777" w:rsidR="00353C88" w:rsidRDefault="0080249B">
            <w:r>
              <w:rPr>
                <w:rFonts w:ascii="Arial" w:hAnsi="Arial" w:cs="Arial"/>
                <w:color w:val="000000"/>
                <w:position w:val="-2"/>
                <w:sz w:val="18"/>
                <w:szCs w:val="18"/>
              </w:rPr>
              <w:t> </w:t>
            </w:r>
          </w:p>
        </w:tc>
      </w:tr>
    </w:tbl>
    <w:p w14:paraId="06E90B1C" w14:textId="77777777" w:rsidR="00353C88" w:rsidRDefault="0080249B">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55BD8A9" w14:textId="77777777" w:rsidR="00353C88" w:rsidRDefault="0080249B">
      <w:pPr>
        <w:spacing w:before="225" w:after="225" w:line="240" w:lineRule="auto"/>
      </w:pPr>
      <w:r>
        <w:rPr>
          <w:rFonts w:ascii="Arial" w:hAnsi="Arial" w:cs="Arial"/>
          <w:color w:val="000000"/>
          <w:sz w:val="18"/>
          <w:szCs w:val="18"/>
        </w:rPr>
        <w:t>Ponudbo oddajamo (ustrezno označite):</w:t>
      </w:r>
    </w:p>
    <w:p w14:paraId="1F939AAC" w14:textId="77777777" w:rsidR="00353C88" w:rsidRDefault="0080249B">
      <w:pPr>
        <w:spacing w:before="225" w:after="225" w:line="240" w:lineRule="auto"/>
      </w:pPr>
      <w:r>
        <w:fldChar w:fldCharType="begin">
          <w:ffData>
            <w:name w:val="cbox16a35027bc448e"/>
            <w:enabled/>
            <w:calcOnExit w:val="0"/>
            <w:checkBox>
              <w:sizeAuto/>
              <w:default w:val="0"/>
            </w:checkBox>
          </w:ffData>
        </w:fldChar>
      </w:r>
      <w:bookmarkStart w:id="0" w:name="cbox16a35027bc448e"/>
      <w:r>
        <w:instrText xml:space="preserve"> FORMCHECKBOX </w:instrText>
      </w:r>
      <w:r>
        <w:fldChar w:fldCharType="separate"/>
      </w:r>
      <w:r>
        <w:fldChar w:fldCharType="end"/>
      </w:r>
      <w:bookmarkEnd w:id="0"/>
      <w:r>
        <w:rPr>
          <w:rFonts w:ascii="Arial" w:hAnsi="Arial" w:cs="Arial"/>
          <w:color w:val="000000"/>
          <w:sz w:val="18"/>
          <w:szCs w:val="18"/>
        </w:rPr>
        <w:t> samostojno</w:t>
      </w:r>
    </w:p>
    <w:p w14:paraId="7CA172B3" w14:textId="77777777" w:rsidR="00353C88" w:rsidRDefault="0080249B">
      <w:pPr>
        <w:spacing w:before="225" w:after="225" w:line="240" w:lineRule="auto"/>
      </w:pPr>
      <w:r>
        <w:fldChar w:fldCharType="begin">
          <w:ffData>
            <w:name w:val="cbox16a35027bc468d"/>
            <w:enabled/>
            <w:calcOnExit w:val="0"/>
            <w:checkBox>
              <w:sizeAuto/>
              <w:default w:val="0"/>
            </w:checkBox>
          </w:ffData>
        </w:fldChar>
      </w:r>
      <w:bookmarkStart w:id="1" w:name="cbox16a35027bc468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8BA4266" w14:textId="77777777" w:rsidR="00353C88" w:rsidRDefault="0080249B">
      <w:pPr>
        <w:spacing w:before="225" w:after="225" w:line="240" w:lineRule="auto"/>
      </w:pPr>
      <w:r>
        <w:fldChar w:fldCharType="begin">
          <w:ffData>
            <w:name w:val="cbox16a35027bc4883"/>
            <w:enabled/>
            <w:calcOnExit w:val="0"/>
            <w:checkBox>
              <w:sizeAuto/>
              <w:default w:val="0"/>
            </w:checkBox>
          </w:ffData>
        </w:fldChar>
      </w:r>
      <w:bookmarkStart w:id="2" w:name="cbox16a35027bc488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C92292E" w14:textId="77777777" w:rsidR="00353C88" w:rsidRDefault="0080249B">
      <w:pPr>
        <w:spacing w:before="225" w:after="225" w:line="240" w:lineRule="auto"/>
      </w:pPr>
      <w:r>
        <w:fldChar w:fldCharType="begin">
          <w:ffData>
            <w:name w:val="cbox16a35027bc4a77"/>
            <w:enabled/>
            <w:calcOnExit w:val="0"/>
            <w:checkBox>
              <w:sizeAuto/>
              <w:default w:val="0"/>
            </w:checkBox>
          </w:ffData>
        </w:fldChar>
      </w:r>
      <w:bookmarkStart w:id="3" w:name="cbox16a35027bc4a77"/>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E42B9A8" w14:textId="77777777" w:rsidR="00353C88" w:rsidRDefault="0080249B">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862"/>
        <w:gridCol w:w="975"/>
        <w:gridCol w:w="1870"/>
        <w:gridCol w:w="1007"/>
        <w:gridCol w:w="2344"/>
      </w:tblGrid>
      <w:tr w:rsidR="00353C88" w14:paraId="6699DFBF" w14:textId="77777777" w:rsidTr="009C289D">
        <w:tc>
          <w:tcPr>
            <w:tcW w:w="15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42D512" w14:textId="77777777" w:rsidR="00353C88" w:rsidRDefault="0080249B">
            <w:pPr>
              <w:jc w:val="center"/>
            </w:pPr>
            <w:r>
              <w:rPr>
                <w:rFonts w:ascii="Arial" w:hAnsi="Arial" w:cs="Arial"/>
                <w:b/>
                <w:bCs/>
                <w:color w:val="000000"/>
                <w:position w:val="-2"/>
                <w:sz w:val="18"/>
                <w:szCs w:val="18"/>
                <w:shd w:val="clear" w:color="auto" w:fill="D1D1D1"/>
              </w:rPr>
              <w:t>Postavka</w:t>
            </w:r>
          </w:p>
        </w:tc>
        <w:tc>
          <w:tcPr>
            <w:tcW w:w="5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F4D4F4" w14:textId="77777777" w:rsidR="00353C88" w:rsidRDefault="0080249B">
            <w:pPr>
              <w:jc w:val="center"/>
            </w:pPr>
            <w:r>
              <w:rPr>
                <w:rFonts w:ascii="Arial" w:hAnsi="Arial" w:cs="Arial"/>
                <w:b/>
                <w:bCs/>
                <w:color w:val="000000"/>
                <w:position w:val="-2"/>
                <w:sz w:val="18"/>
                <w:szCs w:val="18"/>
                <w:shd w:val="clear" w:color="auto" w:fill="D1D1D1"/>
              </w:rPr>
              <w:t>Količina</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9A5E12" w14:textId="77777777" w:rsidR="00353C88" w:rsidRDefault="0080249B">
            <w:pPr>
              <w:jc w:val="center"/>
            </w:pPr>
            <w:r>
              <w:rPr>
                <w:rFonts w:ascii="Arial" w:hAnsi="Arial" w:cs="Arial"/>
                <w:b/>
                <w:bCs/>
                <w:color w:val="000000"/>
                <w:position w:val="-2"/>
                <w:sz w:val="18"/>
                <w:szCs w:val="18"/>
                <w:shd w:val="clear" w:color="auto" w:fill="D1D1D1"/>
              </w:rPr>
              <w:t>Vrednost brez DDV</w:t>
            </w:r>
          </w:p>
        </w:tc>
        <w:tc>
          <w:tcPr>
            <w:tcW w:w="5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17B2AD" w14:textId="77777777" w:rsidR="00353C88" w:rsidRDefault="0080249B">
            <w:pPr>
              <w:jc w:val="center"/>
            </w:pPr>
            <w:r>
              <w:rPr>
                <w:rFonts w:ascii="Arial" w:hAnsi="Arial" w:cs="Arial"/>
                <w:b/>
                <w:bCs/>
                <w:color w:val="000000"/>
                <w:position w:val="-2"/>
                <w:sz w:val="18"/>
                <w:szCs w:val="18"/>
                <w:shd w:val="clear" w:color="auto" w:fill="D1D1D1"/>
              </w:rPr>
              <w:t>DDV</w:t>
            </w:r>
          </w:p>
        </w:tc>
        <w:tc>
          <w:tcPr>
            <w:tcW w:w="12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2E8464" w14:textId="77777777" w:rsidR="00353C88" w:rsidRDefault="0080249B">
            <w:pPr>
              <w:jc w:val="center"/>
            </w:pPr>
            <w:r>
              <w:rPr>
                <w:rFonts w:ascii="Arial" w:hAnsi="Arial" w:cs="Arial"/>
                <w:b/>
                <w:bCs/>
                <w:color w:val="000000"/>
                <w:position w:val="-2"/>
                <w:sz w:val="18"/>
                <w:szCs w:val="18"/>
                <w:shd w:val="clear" w:color="auto" w:fill="D1D1D1"/>
              </w:rPr>
              <w:t>Vrednost z DDV</w:t>
            </w:r>
          </w:p>
        </w:tc>
      </w:tr>
      <w:tr w:rsidR="00353C88" w14:paraId="313025D6" w14:textId="77777777" w:rsidTr="009C289D">
        <w:tc>
          <w:tcPr>
            <w:tcW w:w="15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9801F" w14:textId="56E4FE30" w:rsidR="00353C88" w:rsidRDefault="0080249B" w:rsidP="009C289D">
            <w:r>
              <w:rPr>
                <w:rFonts w:ascii="Arial" w:hAnsi="Arial" w:cs="Arial"/>
                <w:color w:val="000000"/>
                <w:position w:val="-2"/>
                <w:sz w:val="18"/>
                <w:szCs w:val="18"/>
              </w:rPr>
              <w:t xml:space="preserve">Sklop 1: Mobilni UZ aparat za potrebe </w:t>
            </w:r>
            <w:r w:rsidR="009C289D">
              <w:rPr>
                <w:rFonts w:ascii="Arial" w:hAnsi="Arial" w:cs="Arial"/>
                <w:color w:val="000000"/>
                <w:position w:val="-2"/>
                <w:sz w:val="18"/>
                <w:szCs w:val="18"/>
              </w:rPr>
              <w:t>urologije</w:t>
            </w:r>
          </w:p>
        </w:tc>
        <w:tc>
          <w:tcPr>
            <w:tcW w:w="5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50805" w14:textId="77777777" w:rsidR="00353C88" w:rsidRDefault="0080249B">
            <w:r>
              <w:rPr>
                <w:rFonts w:ascii="Arial" w:hAnsi="Arial" w:cs="Arial"/>
                <w:color w:val="000000"/>
                <w:position w:val="-2"/>
                <w:sz w:val="18"/>
                <w:szCs w:val="18"/>
              </w:rPr>
              <w:t>2 kosa</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16ABA" w14:textId="77777777" w:rsidR="00353C88" w:rsidRDefault="0080249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84347" w14:textId="77777777" w:rsidR="00353C88" w:rsidRDefault="0080249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9CF3D" w14:textId="77777777" w:rsidR="00353C88" w:rsidRDefault="0080249B">
            <w:r>
              <w:rPr>
                <w:rFonts w:ascii="Arial" w:hAnsi="Arial" w:cs="Arial"/>
                <w:color w:val="000000"/>
                <w:position w:val="-2"/>
                <w:sz w:val="18"/>
                <w:szCs w:val="18"/>
              </w:rPr>
              <w:t> </w:t>
            </w:r>
          </w:p>
        </w:tc>
      </w:tr>
      <w:tr w:rsidR="00353C88" w14:paraId="7343FA4E" w14:textId="77777777" w:rsidTr="009C289D">
        <w:tc>
          <w:tcPr>
            <w:tcW w:w="15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851F2" w14:textId="0FEDEB77" w:rsidR="00353C88" w:rsidRDefault="0080249B" w:rsidP="009C289D">
            <w:r>
              <w:rPr>
                <w:rFonts w:ascii="Arial" w:hAnsi="Arial" w:cs="Arial"/>
                <w:color w:val="000000"/>
                <w:position w:val="-2"/>
                <w:sz w:val="18"/>
                <w:szCs w:val="18"/>
              </w:rPr>
              <w:t xml:space="preserve">Sklop 2: </w:t>
            </w:r>
            <w:r w:rsidR="009C289D" w:rsidRPr="009C289D">
              <w:rPr>
                <w:rFonts w:ascii="Arial" w:hAnsi="Arial" w:cs="Arial"/>
                <w:color w:val="000000"/>
                <w:position w:val="-2"/>
                <w:sz w:val="18"/>
                <w:szCs w:val="18"/>
              </w:rPr>
              <w:t xml:space="preserve">Mobilni UZ aparat za potrebe </w:t>
            </w:r>
            <w:r w:rsidR="009C289D">
              <w:rPr>
                <w:rFonts w:ascii="Arial" w:hAnsi="Arial" w:cs="Arial"/>
                <w:color w:val="000000"/>
                <w:position w:val="-2"/>
                <w:sz w:val="18"/>
                <w:szCs w:val="18"/>
              </w:rPr>
              <w:t>dializnega odseka</w:t>
            </w:r>
          </w:p>
        </w:tc>
        <w:tc>
          <w:tcPr>
            <w:tcW w:w="5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C642A" w14:textId="77777777" w:rsidR="00353C88" w:rsidRDefault="0080249B">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B8263" w14:textId="77777777" w:rsidR="00353C88" w:rsidRDefault="0080249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5F5B7" w14:textId="77777777" w:rsidR="00353C88" w:rsidRDefault="0080249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060F1" w14:textId="77777777" w:rsidR="00353C88" w:rsidRDefault="0080249B">
            <w:r>
              <w:rPr>
                <w:rFonts w:ascii="Arial" w:hAnsi="Arial" w:cs="Arial"/>
                <w:color w:val="000000"/>
                <w:position w:val="-2"/>
                <w:sz w:val="18"/>
                <w:szCs w:val="18"/>
              </w:rPr>
              <w:t> </w:t>
            </w:r>
          </w:p>
        </w:tc>
      </w:tr>
      <w:tr w:rsidR="00353C88" w14:paraId="7E353343" w14:textId="77777777" w:rsidTr="009C289D">
        <w:tc>
          <w:tcPr>
            <w:tcW w:w="15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66CD0" w14:textId="0BAA7992" w:rsidR="00353C88" w:rsidRDefault="0080249B" w:rsidP="009C289D">
            <w:r>
              <w:rPr>
                <w:rFonts w:ascii="Arial" w:hAnsi="Arial" w:cs="Arial"/>
                <w:color w:val="000000"/>
                <w:position w:val="-2"/>
                <w:sz w:val="18"/>
                <w:szCs w:val="18"/>
              </w:rPr>
              <w:t xml:space="preserve">Sklop 3: </w:t>
            </w:r>
            <w:r w:rsidR="009C289D" w:rsidRPr="009C289D">
              <w:rPr>
                <w:rFonts w:ascii="Arial" w:hAnsi="Arial" w:cs="Arial"/>
                <w:color w:val="000000"/>
                <w:position w:val="-2"/>
                <w:sz w:val="18"/>
                <w:szCs w:val="18"/>
              </w:rPr>
              <w:t xml:space="preserve">Prenosni / žepni UZ aparat za </w:t>
            </w:r>
            <w:r w:rsidR="009C289D">
              <w:rPr>
                <w:rFonts w:ascii="Arial" w:hAnsi="Arial" w:cs="Arial"/>
                <w:color w:val="000000"/>
                <w:position w:val="-2"/>
                <w:sz w:val="18"/>
                <w:szCs w:val="18"/>
              </w:rPr>
              <w:t>Službe za fizioterapijo</w:t>
            </w:r>
          </w:p>
        </w:tc>
        <w:tc>
          <w:tcPr>
            <w:tcW w:w="5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91F62" w14:textId="77777777" w:rsidR="00353C88" w:rsidRDefault="0080249B">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5D8CE" w14:textId="77777777" w:rsidR="00353C88" w:rsidRDefault="0080249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B2763" w14:textId="77777777" w:rsidR="00353C88" w:rsidRDefault="0080249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2BE8F" w14:textId="77777777" w:rsidR="00353C88" w:rsidRDefault="0080249B">
            <w:r>
              <w:rPr>
                <w:rFonts w:ascii="Arial" w:hAnsi="Arial" w:cs="Arial"/>
                <w:color w:val="000000"/>
                <w:position w:val="-2"/>
                <w:sz w:val="18"/>
                <w:szCs w:val="18"/>
              </w:rPr>
              <w:t> </w:t>
            </w:r>
          </w:p>
        </w:tc>
      </w:tr>
      <w:tr w:rsidR="00353C88" w14:paraId="7D7EEA3D" w14:textId="77777777" w:rsidTr="009C289D">
        <w:tc>
          <w:tcPr>
            <w:tcW w:w="15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C7DD6" w14:textId="213E4B70" w:rsidR="00353C88" w:rsidRDefault="0080249B" w:rsidP="009C289D">
            <w:r>
              <w:rPr>
                <w:rFonts w:ascii="Arial" w:hAnsi="Arial" w:cs="Arial"/>
                <w:color w:val="000000"/>
                <w:position w:val="-2"/>
                <w:sz w:val="18"/>
                <w:szCs w:val="18"/>
              </w:rPr>
              <w:t>Sklop 4</w:t>
            </w:r>
            <w:r w:rsidR="009C289D">
              <w:t xml:space="preserve"> </w:t>
            </w:r>
            <w:r w:rsidR="009C289D" w:rsidRPr="009C289D">
              <w:rPr>
                <w:rFonts w:ascii="Arial" w:hAnsi="Arial" w:cs="Arial"/>
                <w:color w:val="000000"/>
                <w:position w:val="-2"/>
                <w:sz w:val="18"/>
                <w:szCs w:val="18"/>
              </w:rPr>
              <w:t xml:space="preserve">Prenosni / žepni UZ aparat za </w:t>
            </w:r>
            <w:r w:rsidR="009C289D">
              <w:rPr>
                <w:rFonts w:ascii="Arial" w:hAnsi="Arial" w:cs="Arial"/>
                <w:color w:val="000000"/>
                <w:position w:val="-2"/>
                <w:sz w:val="18"/>
                <w:szCs w:val="18"/>
              </w:rPr>
              <w:t>potrebe kardiologije</w:t>
            </w:r>
          </w:p>
        </w:tc>
        <w:tc>
          <w:tcPr>
            <w:tcW w:w="5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4552E" w14:textId="77777777" w:rsidR="00353C88" w:rsidRDefault="0080249B">
            <w:pPr>
              <w:spacing w:before="135" w:after="135"/>
              <w:textAlignment w:val="center"/>
            </w:pPr>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4A8C3" w14:textId="77777777" w:rsidR="00353C88" w:rsidRDefault="0080249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B45FC" w14:textId="77777777" w:rsidR="00353C88" w:rsidRDefault="0080249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8CC35" w14:textId="77777777" w:rsidR="00353C88" w:rsidRDefault="0080249B">
            <w:r>
              <w:rPr>
                <w:rFonts w:ascii="Arial" w:hAnsi="Arial" w:cs="Arial"/>
                <w:color w:val="000000"/>
                <w:position w:val="-2"/>
                <w:sz w:val="18"/>
                <w:szCs w:val="18"/>
              </w:rPr>
              <w:t> </w:t>
            </w:r>
          </w:p>
        </w:tc>
      </w:tr>
      <w:tr w:rsidR="00353C88" w14:paraId="10FF6A00" w14:textId="77777777" w:rsidTr="009C289D">
        <w:tc>
          <w:tcPr>
            <w:tcW w:w="158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30A10B" w14:textId="77777777" w:rsidR="00353C88" w:rsidRDefault="0080249B">
            <w:pPr>
              <w:jc w:val="right"/>
            </w:pPr>
            <w:r>
              <w:rPr>
                <w:rFonts w:ascii="Arial" w:hAnsi="Arial" w:cs="Arial"/>
                <w:b/>
                <w:bCs/>
                <w:color w:val="000000"/>
                <w:position w:val="-2"/>
                <w:sz w:val="18"/>
                <w:szCs w:val="18"/>
                <w:shd w:val="clear" w:color="auto" w:fill="CCCCCC"/>
              </w:rPr>
              <w:t>Skupaj</w:t>
            </w:r>
          </w:p>
        </w:tc>
        <w:tc>
          <w:tcPr>
            <w:tcW w:w="5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EFA23" w14:textId="77777777" w:rsidR="00353C88" w:rsidRDefault="0080249B">
            <w:r>
              <w:rPr>
                <w:rFonts w:ascii="Arial" w:hAnsi="Arial" w:cs="Arial"/>
                <w:color w:val="000000"/>
                <w:position w:val="-2"/>
                <w:sz w:val="18"/>
                <w:szCs w:val="18"/>
                <w:shd w:val="clear" w:color="auto" w:fill="CCCCCC"/>
              </w:rPr>
              <w:t> </w:t>
            </w:r>
          </w:p>
        </w:tc>
        <w:tc>
          <w:tcPr>
            <w:tcW w:w="10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EEF411" w14:textId="77777777" w:rsidR="00353C88" w:rsidRDefault="0080249B">
            <w:r>
              <w:rPr>
                <w:rFonts w:ascii="Arial" w:hAnsi="Arial" w:cs="Arial"/>
                <w:color w:val="000000"/>
                <w:position w:val="-2"/>
                <w:sz w:val="18"/>
                <w:szCs w:val="18"/>
                <w:shd w:val="clear" w:color="auto" w:fill="CCCCCC"/>
              </w:rPr>
              <w:t> </w:t>
            </w:r>
          </w:p>
        </w:tc>
        <w:tc>
          <w:tcPr>
            <w:tcW w:w="55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162AD5" w14:textId="77777777" w:rsidR="00353C88" w:rsidRDefault="0080249B">
            <w:r>
              <w:rPr>
                <w:rFonts w:ascii="Arial" w:hAnsi="Arial" w:cs="Arial"/>
                <w:color w:val="000000"/>
                <w:position w:val="-2"/>
                <w:sz w:val="18"/>
                <w:szCs w:val="18"/>
                <w:shd w:val="clear" w:color="auto" w:fill="CCCCCC"/>
              </w:rPr>
              <w:t> </w:t>
            </w:r>
          </w:p>
        </w:tc>
        <w:tc>
          <w:tcPr>
            <w:tcW w:w="129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76148F" w14:textId="77777777" w:rsidR="00353C88" w:rsidRDefault="0080249B">
            <w:r>
              <w:rPr>
                <w:rFonts w:ascii="Arial" w:hAnsi="Arial" w:cs="Arial"/>
                <w:color w:val="000000"/>
                <w:position w:val="-2"/>
                <w:sz w:val="18"/>
                <w:szCs w:val="18"/>
                <w:shd w:val="clear" w:color="auto" w:fill="CCCCCC"/>
              </w:rPr>
              <w:t> </w:t>
            </w:r>
          </w:p>
        </w:tc>
      </w:tr>
    </w:tbl>
    <w:p w14:paraId="31923062" w14:textId="77777777" w:rsidR="00353C88" w:rsidRDefault="0080249B">
      <w:pPr>
        <w:spacing w:before="225" w:after="225" w:line="240" w:lineRule="auto"/>
      </w:pPr>
      <w:r>
        <w:rPr>
          <w:rFonts w:ascii="Arial" w:hAnsi="Arial" w:cs="Arial"/>
          <w:color w:val="000000"/>
          <w:sz w:val="18"/>
          <w:szCs w:val="18"/>
        </w:rPr>
        <w:lastRenderedPageBreak/>
        <w:t>Obvezne priloge k ponudbi so še:</w:t>
      </w:r>
    </w:p>
    <w:p w14:paraId="5056E3C9" w14:textId="77777777" w:rsidR="00353C88" w:rsidRDefault="0080249B">
      <w:pPr>
        <w:spacing w:before="225" w:after="225" w:line="240" w:lineRule="auto"/>
      </w:pPr>
      <w:r>
        <w:rPr>
          <w:rFonts w:ascii="Arial" w:hAnsi="Arial" w:cs="Arial"/>
          <w:color w:val="000000"/>
          <w:sz w:val="18"/>
          <w:szCs w:val="18"/>
        </w:rPr>
        <w:t>1.            Lasten predračun ponudnika za ponujeno opremo</w:t>
      </w:r>
    </w:p>
    <w:p w14:paraId="306D7B19" w14:textId="77777777" w:rsidR="00353C88" w:rsidRDefault="0080249B">
      <w:pPr>
        <w:spacing w:before="225" w:after="225" w:line="240" w:lineRule="auto"/>
      </w:pPr>
      <w:r>
        <w:rPr>
          <w:rFonts w:ascii="Arial" w:hAnsi="Arial" w:cs="Arial"/>
          <w:color w:val="000000"/>
          <w:sz w:val="18"/>
          <w:szCs w:val="18"/>
        </w:rPr>
        <w:t>2.            Cenik originalnih rezervnih delov za dobavljeno opremo na osnovi uradnega cenika proizvajalca aparatur, za vse rezervne dele, ki presegajo znesek 500 EUR brez DDV/kos.</w:t>
      </w:r>
    </w:p>
    <w:p w14:paraId="73184931" w14:textId="77777777" w:rsidR="00353C88" w:rsidRDefault="0080249B">
      <w:pPr>
        <w:spacing w:before="225" w:after="225" w:line="240" w:lineRule="auto"/>
      </w:pPr>
      <w:r>
        <w:rPr>
          <w:rFonts w:ascii="Arial" w:hAnsi="Arial" w:cs="Arial"/>
          <w:color w:val="000000"/>
          <w:sz w:val="18"/>
          <w:szCs w:val="18"/>
        </w:rPr>
        <w:t>3.            Specifikacija del preventivnega vzdrževanja, s številom potrebnih preventivnih pregledov v obdobju enega leta, ki so predpisani od proizvajalca opreme.</w:t>
      </w:r>
    </w:p>
    <w:p w14:paraId="05BCD836" w14:textId="77777777" w:rsidR="00353C88" w:rsidRDefault="0080249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38BF4963" w14:textId="77777777" w:rsidR="00353C88" w:rsidRDefault="0080249B">
      <w:pPr>
        <w:spacing w:before="225" w:after="225" w:line="240" w:lineRule="auto"/>
        <w:jc w:val="both"/>
      </w:pPr>
      <w:r>
        <w:rPr>
          <w:rFonts w:ascii="Arial" w:hAnsi="Arial" w:cs="Arial"/>
          <w:color w:val="000000"/>
          <w:sz w:val="18"/>
          <w:szCs w:val="18"/>
        </w:rPr>
        <w:t>Ponudba velja najmanj 180 dni od roka za predložitev ponudb.</w:t>
      </w:r>
    </w:p>
    <w:p w14:paraId="1D6F3688" w14:textId="77777777" w:rsidR="00353C88" w:rsidRDefault="0080249B">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4E8BB188" w14:textId="77777777" w:rsidR="00353C88" w:rsidRDefault="0080249B">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60269C1A" w14:textId="77777777" w:rsidR="00353C88" w:rsidRDefault="0080249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43F684A" w14:textId="77777777" w:rsidR="00353C88" w:rsidRDefault="0080249B">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F90A65D" w14:textId="77777777" w:rsidR="00353C88" w:rsidRDefault="0080249B">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B4B228F" w14:textId="77777777" w:rsidR="00353C88" w:rsidRDefault="0080249B">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53C88" w14:paraId="437F6F5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79D3EB" w14:textId="77777777" w:rsidR="00353C88" w:rsidRDefault="0080249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39D89" w14:textId="77777777" w:rsidR="00353C88" w:rsidRDefault="0080249B">
            <w:r>
              <w:rPr>
                <w:rFonts w:ascii="Arial" w:hAnsi="Arial" w:cs="Arial"/>
                <w:color w:val="000000"/>
                <w:position w:val="-2"/>
                <w:sz w:val="18"/>
                <w:szCs w:val="18"/>
              </w:rPr>
              <w:t> </w:t>
            </w:r>
          </w:p>
        </w:tc>
      </w:tr>
      <w:tr w:rsidR="00353C88" w14:paraId="314FED6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DECC33" w14:textId="77777777" w:rsidR="00353C88" w:rsidRDefault="0080249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C7C79" w14:textId="77777777" w:rsidR="00353C88" w:rsidRDefault="0080249B">
            <w:r>
              <w:rPr>
                <w:rFonts w:ascii="Arial" w:hAnsi="Arial" w:cs="Arial"/>
                <w:color w:val="000000"/>
                <w:position w:val="-2"/>
                <w:sz w:val="18"/>
                <w:szCs w:val="18"/>
              </w:rPr>
              <w:t> </w:t>
            </w:r>
          </w:p>
        </w:tc>
      </w:tr>
      <w:tr w:rsidR="00353C88" w14:paraId="470A7B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41C4D" w14:textId="77777777" w:rsidR="00353C88" w:rsidRDefault="0080249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EAE88" w14:textId="77777777" w:rsidR="00353C88" w:rsidRDefault="0080249B">
            <w:r>
              <w:rPr>
                <w:rFonts w:ascii="Arial" w:hAnsi="Arial" w:cs="Arial"/>
                <w:color w:val="000000"/>
                <w:position w:val="-2"/>
                <w:sz w:val="18"/>
                <w:szCs w:val="18"/>
              </w:rPr>
              <w:t> </w:t>
            </w:r>
          </w:p>
        </w:tc>
      </w:tr>
      <w:tr w:rsidR="00353C88" w14:paraId="636D54F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259E5B" w14:textId="77777777" w:rsidR="00353C88" w:rsidRDefault="0080249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8FDCC" w14:textId="77777777" w:rsidR="00353C88" w:rsidRDefault="0080249B">
            <w:r>
              <w:rPr>
                <w:rFonts w:ascii="Arial" w:hAnsi="Arial" w:cs="Arial"/>
                <w:color w:val="000000"/>
                <w:position w:val="-2"/>
                <w:sz w:val="18"/>
                <w:szCs w:val="18"/>
              </w:rPr>
              <w:t> </w:t>
            </w:r>
          </w:p>
        </w:tc>
      </w:tr>
      <w:tr w:rsidR="00353C88" w14:paraId="19F6BC6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60BFF2" w14:textId="77777777" w:rsidR="00353C88" w:rsidRDefault="0080249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0A6AB" w14:textId="77777777" w:rsidR="00353C88" w:rsidRDefault="0080249B">
            <w:r>
              <w:rPr>
                <w:rFonts w:ascii="Arial" w:hAnsi="Arial" w:cs="Arial"/>
                <w:color w:val="000000"/>
                <w:position w:val="-2"/>
                <w:sz w:val="18"/>
                <w:szCs w:val="18"/>
              </w:rPr>
              <w:t> </w:t>
            </w:r>
          </w:p>
        </w:tc>
      </w:tr>
      <w:tr w:rsidR="00353C88" w14:paraId="001114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A74DF5" w14:textId="77777777" w:rsidR="00353C88" w:rsidRDefault="0080249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677DD" w14:textId="77777777" w:rsidR="00353C88" w:rsidRDefault="0080249B">
            <w:r>
              <w:rPr>
                <w:rFonts w:ascii="Arial" w:hAnsi="Arial" w:cs="Arial"/>
                <w:color w:val="000000"/>
                <w:position w:val="-2"/>
                <w:sz w:val="18"/>
                <w:szCs w:val="18"/>
              </w:rPr>
              <w:t> </w:t>
            </w:r>
          </w:p>
        </w:tc>
      </w:tr>
      <w:tr w:rsidR="00353C88" w14:paraId="17B6E51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3FF9B6" w14:textId="77777777" w:rsidR="00353C88" w:rsidRDefault="0080249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B7C27" w14:textId="77777777" w:rsidR="00353C88" w:rsidRDefault="0080249B">
            <w:r>
              <w:rPr>
                <w:rFonts w:ascii="Arial" w:hAnsi="Arial" w:cs="Arial"/>
                <w:color w:val="000000"/>
                <w:position w:val="-2"/>
                <w:sz w:val="18"/>
                <w:szCs w:val="18"/>
              </w:rPr>
              <w:t> </w:t>
            </w:r>
          </w:p>
        </w:tc>
      </w:tr>
      <w:tr w:rsidR="00353C88" w14:paraId="6CB875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80A0F7" w14:textId="77777777" w:rsidR="00353C88" w:rsidRDefault="0080249B">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C013F" w14:textId="77777777" w:rsidR="00353C88" w:rsidRDefault="0080249B">
            <w:r>
              <w:rPr>
                <w:rFonts w:ascii="Arial" w:hAnsi="Arial" w:cs="Arial"/>
                <w:color w:val="000000"/>
                <w:position w:val="-2"/>
                <w:sz w:val="18"/>
                <w:szCs w:val="18"/>
              </w:rPr>
              <w:t> </w:t>
            </w:r>
          </w:p>
        </w:tc>
      </w:tr>
      <w:tr w:rsidR="00353C88" w14:paraId="06D309C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7BB325" w14:textId="77777777" w:rsidR="00353C88" w:rsidRDefault="0080249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949989" w14:textId="77777777" w:rsidR="00353C88" w:rsidRDefault="0080249B">
            <w:r>
              <w:rPr>
                <w:rFonts w:ascii="Arial" w:hAnsi="Arial" w:cs="Arial"/>
                <w:color w:val="000000"/>
                <w:position w:val="-2"/>
                <w:sz w:val="18"/>
                <w:szCs w:val="18"/>
              </w:rPr>
              <w:t> </w:t>
            </w:r>
          </w:p>
        </w:tc>
      </w:tr>
      <w:tr w:rsidR="00353C88" w14:paraId="27DA20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2B6F3C" w14:textId="77777777" w:rsidR="00353C88" w:rsidRDefault="0080249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73D5E" w14:textId="77777777" w:rsidR="00353C88" w:rsidRDefault="0080249B">
            <w:r>
              <w:rPr>
                <w:rFonts w:ascii="Arial" w:hAnsi="Arial" w:cs="Arial"/>
                <w:color w:val="000000"/>
                <w:position w:val="-2"/>
                <w:sz w:val="18"/>
                <w:szCs w:val="18"/>
              </w:rPr>
              <w:t> </w:t>
            </w:r>
          </w:p>
        </w:tc>
      </w:tr>
      <w:tr w:rsidR="00353C88" w14:paraId="429805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FC684" w14:textId="77777777" w:rsidR="00353C88" w:rsidRDefault="0080249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 xml:space="preserve">Ime in priimek, ulica in hišna številka, </w:t>
            </w:r>
            <w:r>
              <w:rPr>
                <w:rFonts w:ascii="Arial" w:hAnsi="Arial" w:cs="Arial"/>
                <w:i/>
                <w:iCs/>
                <w:color w:val="000000"/>
                <w:position w:val="-2"/>
                <w:sz w:val="18"/>
                <w:szCs w:val="18"/>
                <w:shd w:val="clear" w:color="auto" w:fill="CCCCCC"/>
              </w:rPr>
              <w:lastRenderedPageBreak/>
              <w:t>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FBB7A" w14:textId="77777777" w:rsidR="00353C88" w:rsidRDefault="0080249B">
            <w:r>
              <w:rPr>
                <w:rFonts w:ascii="Arial" w:hAnsi="Arial" w:cs="Arial"/>
                <w:color w:val="000000"/>
                <w:position w:val="-2"/>
                <w:sz w:val="18"/>
                <w:szCs w:val="18"/>
              </w:rPr>
              <w:lastRenderedPageBreak/>
              <w:t> </w:t>
            </w:r>
          </w:p>
        </w:tc>
      </w:tr>
    </w:tbl>
    <w:p w14:paraId="5D0B3842" w14:textId="77777777" w:rsidR="00353C88" w:rsidRDefault="00353C88"/>
    <w:tbl>
      <w:tblPr>
        <w:tblStyle w:val="NormalTablePHPDOCX"/>
        <w:tblW w:w="8745" w:type="dxa"/>
        <w:tblInd w:w="108" w:type="dxa"/>
        <w:tblLook w:val="04A0" w:firstRow="1" w:lastRow="0" w:firstColumn="1" w:lastColumn="0" w:noHBand="0" w:noVBand="1"/>
      </w:tblPr>
      <w:tblGrid>
        <w:gridCol w:w="4080"/>
        <w:gridCol w:w="4665"/>
      </w:tblGrid>
      <w:tr w:rsidR="00353C88" w14:paraId="71A678F5" w14:textId="77777777">
        <w:tc>
          <w:tcPr>
            <w:tcW w:w="4080" w:type="dxa"/>
            <w:gridSpan w:val="2"/>
            <w:tcMar>
              <w:top w:w="75" w:type="dxa"/>
              <w:bottom w:w="75" w:type="dxa"/>
            </w:tcMar>
            <w:vAlign w:val="center"/>
          </w:tcPr>
          <w:p w14:paraId="127A1C90" w14:textId="77777777" w:rsidR="00353C88" w:rsidRDefault="0080249B">
            <w:pPr>
              <w:spacing w:before="135" w:after="135"/>
              <w:textAlignment w:val="center"/>
            </w:pPr>
            <w:r>
              <w:rPr>
                <w:rFonts w:ascii="Arial" w:hAnsi="Arial" w:cs="Arial"/>
                <w:color w:val="000000"/>
                <w:position w:val="-2"/>
                <w:sz w:val="18"/>
                <w:szCs w:val="18"/>
              </w:rPr>
              <w:t> </w:t>
            </w:r>
          </w:p>
        </w:tc>
      </w:tr>
      <w:tr w:rsidR="00353C88" w14:paraId="63F5CC68" w14:textId="77777777">
        <w:tc>
          <w:tcPr>
            <w:tcW w:w="4080" w:type="dxa"/>
            <w:tcMar>
              <w:top w:w="75" w:type="dxa"/>
              <w:bottom w:w="75" w:type="dxa"/>
            </w:tcMar>
            <w:vAlign w:val="center"/>
          </w:tcPr>
          <w:p w14:paraId="1A7B3522" w14:textId="77777777" w:rsidR="00353C88" w:rsidRDefault="0080249B">
            <w:r>
              <w:rPr>
                <w:rFonts w:ascii="Arial" w:hAnsi="Arial" w:cs="Arial"/>
                <w:color w:val="000000"/>
                <w:position w:val="-2"/>
                <w:sz w:val="18"/>
                <w:szCs w:val="18"/>
              </w:rPr>
              <w:t>Kraj in datum:</w:t>
            </w:r>
          </w:p>
        </w:tc>
        <w:tc>
          <w:tcPr>
            <w:tcW w:w="0" w:type="auto"/>
            <w:tcMar>
              <w:top w:w="75" w:type="dxa"/>
              <w:bottom w:w="75" w:type="dxa"/>
            </w:tcMar>
            <w:vAlign w:val="center"/>
          </w:tcPr>
          <w:p w14:paraId="03B22303" w14:textId="77777777" w:rsidR="00353C88" w:rsidRDefault="0080249B">
            <w:pPr>
              <w:jc w:val="center"/>
            </w:pPr>
            <w:r>
              <w:rPr>
                <w:rFonts w:ascii="Arial" w:hAnsi="Arial" w:cs="Arial"/>
                <w:color w:val="000000"/>
                <w:position w:val="-2"/>
                <w:sz w:val="18"/>
                <w:szCs w:val="18"/>
              </w:rPr>
              <w:t>Ime in priimek: _____________________</w:t>
            </w:r>
          </w:p>
        </w:tc>
      </w:tr>
      <w:tr w:rsidR="00353C88" w14:paraId="4CF2E194" w14:textId="77777777">
        <w:tc>
          <w:tcPr>
            <w:tcW w:w="4080" w:type="dxa"/>
            <w:tcMar>
              <w:top w:w="75" w:type="dxa"/>
              <w:bottom w:w="75" w:type="dxa"/>
            </w:tcMar>
            <w:vAlign w:val="center"/>
          </w:tcPr>
          <w:p w14:paraId="67AF92F6" w14:textId="77777777" w:rsidR="00353C88" w:rsidRDefault="0080249B">
            <w:r>
              <w:rPr>
                <w:rFonts w:ascii="Arial" w:hAnsi="Arial" w:cs="Arial"/>
                <w:color w:val="000000"/>
                <w:position w:val="-2"/>
                <w:sz w:val="18"/>
                <w:szCs w:val="18"/>
              </w:rPr>
              <w:t> </w:t>
            </w:r>
          </w:p>
        </w:tc>
        <w:tc>
          <w:tcPr>
            <w:tcW w:w="0" w:type="auto"/>
            <w:tcMar>
              <w:top w:w="75" w:type="dxa"/>
              <w:bottom w:w="75" w:type="dxa"/>
            </w:tcMar>
            <w:vAlign w:val="center"/>
          </w:tcPr>
          <w:p w14:paraId="55A5D7C2" w14:textId="77777777" w:rsidR="00353C88" w:rsidRDefault="00353C88"/>
          <w:p w14:paraId="565318FF" w14:textId="77777777" w:rsidR="00353C88" w:rsidRDefault="0080249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CC4B6AC" w14:textId="77777777" w:rsidR="00353C88" w:rsidRDefault="00353C88">
      <w:pPr>
        <w:sectPr w:rsidR="00353C88" w:rsidSect="006E7A2B">
          <w:footerReference w:type="default" r:id="rId12"/>
          <w:pgSz w:w="11906" w:h="16838"/>
          <w:pgMar w:top="1418" w:right="1418" w:bottom="1418" w:left="1418" w:header="567" w:footer="596" w:gutter="0"/>
          <w:cols w:space="708"/>
          <w:docGrid w:linePitch="360"/>
        </w:sectPr>
      </w:pPr>
    </w:p>
    <w:p w14:paraId="41A09809"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8F569E9" w14:textId="77777777" w:rsidR="0080249B" w:rsidRPr="00252358" w:rsidRDefault="0080249B" w:rsidP="00252358"/>
    <w:p w14:paraId="09ECE4EB"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16B39B" w14:textId="77777777" w:rsidR="0080249B" w:rsidRDefault="0080249B" w:rsidP="00EB2A75">
      <w:pPr>
        <w:spacing w:after="120"/>
        <w:rPr>
          <w:rFonts w:ascii="Arial" w:hAnsi="Arial" w:cs="Arial"/>
        </w:rPr>
      </w:pPr>
    </w:p>
    <w:p w14:paraId="61F52FE7" w14:textId="5462A2F6" w:rsidR="00353C88" w:rsidRDefault="0080249B">
      <w:pPr>
        <w:spacing w:before="225" w:after="225" w:line="240" w:lineRule="auto"/>
        <w:jc w:val="both"/>
      </w:pPr>
      <w:r>
        <w:rPr>
          <w:rFonts w:ascii="Arial" w:hAnsi="Arial" w:cs="Arial"/>
          <w:color w:val="000000"/>
          <w:sz w:val="18"/>
          <w:szCs w:val="18"/>
        </w:rPr>
        <w:t>V zvezi z javnim naročilom »</w:t>
      </w:r>
      <w:r w:rsidR="009C289D">
        <w:rPr>
          <w:rFonts w:ascii="Arial" w:hAnsi="Arial" w:cs="Arial"/>
          <w:b/>
          <w:bCs/>
          <w:color w:val="000000"/>
          <w:sz w:val="18"/>
          <w:szCs w:val="18"/>
        </w:rPr>
        <w:t>NAKUP ULTRAZVOČNIH APARATOV III</w:t>
      </w:r>
      <w:r>
        <w:rPr>
          <w:rFonts w:ascii="Arial" w:hAnsi="Arial" w:cs="Arial"/>
          <w:color w:val="000000"/>
          <w:sz w:val="18"/>
          <w:szCs w:val="18"/>
        </w:rPr>
        <w:t>«,</w:t>
      </w:r>
    </w:p>
    <w:p w14:paraId="163B8EA8" w14:textId="77777777" w:rsidR="00353C88" w:rsidRDefault="0080249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5DC7F6D" w14:textId="77777777" w:rsidR="00353C88" w:rsidRDefault="0080249B">
      <w:pPr>
        <w:spacing w:before="225" w:after="225" w:line="240" w:lineRule="auto"/>
        <w:jc w:val="both"/>
      </w:pPr>
      <w:r>
        <w:rPr>
          <w:rFonts w:ascii="Arial" w:hAnsi="Arial" w:cs="Arial"/>
          <w:i/>
          <w:iCs/>
          <w:color w:val="000000"/>
          <w:sz w:val="18"/>
          <w:szCs w:val="18"/>
        </w:rPr>
        <w:t>(naziv ponudnika, partnerja v skupni ponudbi)</w:t>
      </w:r>
    </w:p>
    <w:p w14:paraId="77113B81" w14:textId="77777777" w:rsidR="00353C88" w:rsidRDefault="0080249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53C88" w14:paraId="27FCB264" w14:textId="77777777">
        <w:tc>
          <w:tcPr>
            <w:tcW w:w="0" w:type="auto"/>
            <w:tcMar>
              <w:top w:w="0" w:type="auto"/>
              <w:bottom w:w="0" w:type="auto"/>
            </w:tcMar>
          </w:tcPr>
          <w:p w14:paraId="6B24CBEE"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DB06444"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30379D0"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7651D2B"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D1CD729"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676FFE2"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435F96"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9B6D934"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6B78651"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9A8B6E1"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7CAD55"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2125652"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486435C"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DD2E369"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E6AF575"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85759D4"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A1DE911"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882FCDB"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42B2291"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5D9F9AE"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64C5C5B"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A7FE839" w14:textId="77777777" w:rsidR="00353C88" w:rsidRDefault="0080249B">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4547E72" w14:textId="77777777" w:rsidR="00353C88" w:rsidRDefault="0080249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53C88" w14:paraId="2FEA19FB" w14:textId="77777777">
        <w:tc>
          <w:tcPr>
            <w:tcW w:w="0" w:type="auto"/>
            <w:tcMar>
              <w:top w:w="0" w:type="auto"/>
              <w:bottom w:w="0" w:type="auto"/>
            </w:tcMar>
          </w:tcPr>
          <w:p w14:paraId="5883A644"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D8E6A26"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B8B1FC6"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34EE551"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4C02DF8"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BB038E5"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2836CB4"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6EE021E"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3D412BE"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9DFAE55"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52FCC45"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BC414B"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221A600" w14:textId="77777777" w:rsidR="00353C88" w:rsidRDefault="0080249B">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2F36CB4" w14:textId="77777777" w:rsidR="00353C88" w:rsidRDefault="0080249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F9E09EA" w14:textId="4D9038FA" w:rsidR="00353C88" w:rsidRDefault="0080249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sidR="009C289D">
        <w:rPr>
          <w:rFonts w:ascii="Arial" w:hAnsi="Arial" w:cs="Arial"/>
          <w:b/>
          <w:bCs/>
          <w:color w:val="000000"/>
          <w:sz w:val="18"/>
          <w:szCs w:val="18"/>
        </w:rPr>
        <w:t>NAKUP ULTRAZVOČNIH APARATOV III</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CEF054A" w14:textId="77777777" w:rsidR="00353C88" w:rsidRDefault="0080249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53C88" w14:paraId="2EC3BFAB" w14:textId="77777777">
        <w:tc>
          <w:tcPr>
            <w:tcW w:w="2500" w:type="pct"/>
            <w:tcMar>
              <w:top w:w="75" w:type="dxa"/>
              <w:bottom w:w="75" w:type="dxa"/>
            </w:tcMar>
            <w:vAlign w:val="center"/>
          </w:tcPr>
          <w:p w14:paraId="38AAB2F6" w14:textId="77777777" w:rsidR="00353C88" w:rsidRDefault="0080249B">
            <w:r>
              <w:rPr>
                <w:rFonts w:ascii="Arial" w:hAnsi="Arial" w:cs="Arial"/>
                <w:color w:val="000000"/>
                <w:position w:val="-2"/>
                <w:sz w:val="18"/>
                <w:szCs w:val="18"/>
              </w:rPr>
              <w:t>Kraj in datum:</w:t>
            </w:r>
          </w:p>
        </w:tc>
        <w:tc>
          <w:tcPr>
            <w:tcW w:w="0" w:type="auto"/>
            <w:tcMar>
              <w:top w:w="75" w:type="dxa"/>
              <w:bottom w:w="75" w:type="dxa"/>
            </w:tcMar>
            <w:vAlign w:val="center"/>
          </w:tcPr>
          <w:p w14:paraId="07A0615C" w14:textId="77777777" w:rsidR="00353C88" w:rsidRDefault="0080249B">
            <w:r>
              <w:rPr>
                <w:rFonts w:ascii="Arial" w:hAnsi="Arial" w:cs="Arial"/>
                <w:color w:val="000000"/>
                <w:position w:val="-2"/>
                <w:sz w:val="18"/>
                <w:szCs w:val="18"/>
              </w:rPr>
              <w:t>Ime in priimek: _____________________</w:t>
            </w:r>
          </w:p>
        </w:tc>
      </w:tr>
      <w:tr w:rsidR="00353C88" w14:paraId="4C0B64E2" w14:textId="77777777">
        <w:tc>
          <w:tcPr>
            <w:tcW w:w="2500" w:type="pct"/>
            <w:tcMar>
              <w:top w:w="75" w:type="dxa"/>
              <w:bottom w:w="75" w:type="dxa"/>
            </w:tcMar>
            <w:vAlign w:val="center"/>
          </w:tcPr>
          <w:p w14:paraId="269CD445" w14:textId="77777777" w:rsidR="00353C88" w:rsidRDefault="0080249B">
            <w:r>
              <w:rPr>
                <w:rFonts w:ascii="Arial" w:hAnsi="Arial" w:cs="Arial"/>
                <w:color w:val="000000"/>
                <w:position w:val="-2"/>
                <w:sz w:val="18"/>
                <w:szCs w:val="18"/>
              </w:rPr>
              <w:t> </w:t>
            </w:r>
          </w:p>
        </w:tc>
        <w:tc>
          <w:tcPr>
            <w:tcW w:w="0" w:type="auto"/>
            <w:tcMar>
              <w:top w:w="75" w:type="dxa"/>
              <w:bottom w:w="75" w:type="dxa"/>
            </w:tcMar>
            <w:vAlign w:val="center"/>
          </w:tcPr>
          <w:p w14:paraId="69882A0A" w14:textId="77777777" w:rsidR="00353C88" w:rsidRDefault="00353C88"/>
          <w:p w14:paraId="27C1ACB5" w14:textId="77777777" w:rsidR="00353C88" w:rsidRDefault="0080249B">
            <w:pPr>
              <w:jc w:val="center"/>
            </w:pPr>
            <w:r>
              <w:rPr>
                <w:rFonts w:ascii="Arial" w:hAnsi="Arial" w:cs="Arial"/>
                <w:color w:val="A9A9A9"/>
                <w:position w:val="-2"/>
                <w:sz w:val="18"/>
                <w:szCs w:val="18"/>
              </w:rPr>
              <w:t>(žig in podpis)</w:t>
            </w:r>
          </w:p>
        </w:tc>
      </w:tr>
    </w:tbl>
    <w:p w14:paraId="6C2A16BA" w14:textId="77777777" w:rsidR="00353C88" w:rsidRDefault="0080249B">
      <w:pPr>
        <w:spacing w:before="225" w:after="225" w:line="240" w:lineRule="auto"/>
        <w:jc w:val="both"/>
      </w:pPr>
      <w:r>
        <w:rPr>
          <w:rFonts w:ascii="Arial" w:hAnsi="Arial" w:cs="Arial"/>
          <w:color w:val="000000"/>
          <w:sz w:val="18"/>
          <w:szCs w:val="18"/>
        </w:rPr>
        <w:t> </w:t>
      </w:r>
    </w:p>
    <w:p w14:paraId="25B6DB9A" w14:textId="77777777" w:rsidR="00353C88" w:rsidRDefault="00353C88">
      <w:pPr>
        <w:sectPr w:rsidR="00353C88" w:rsidSect="006E7A2B">
          <w:footerReference w:type="default" r:id="rId13"/>
          <w:pgSz w:w="11906" w:h="16838"/>
          <w:pgMar w:top="1418" w:right="1418" w:bottom="1418" w:left="1418" w:header="567" w:footer="596" w:gutter="0"/>
          <w:cols w:space="708"/>
          <w:docGrid w:linePitch="360"/>
        </w:sectPr>
      </w:pPr>
    </w:p>
    <w:p w14:paraId="73136A80"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AE99C3F" w14:textId="77777777" w:rsidR="0080249B" w:rsidRPr="00252358" w:rsidRDefault="0080249B" w:rsidP="00252358"/>
    <w:p w14:paraId="7F1BFE84"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00001CA" w14:textId="77777777" w:rsidR="0080249B" w:rsidRDefault="0080249B" w:rsidP="00EB2A75">
      <w:pPr>
        <w:spacing w:after="120"/>
        <w:rPr>
          <w:rFonts w:ascii="Arial" w:hAnsi="Arial" w:cs="Arial"/>
        </w:rPr>
      </w:pPr>
    </w:p>
    <w:p w14:paraId="4B519BB1" w14:textId="77777777" w:rsidR="00353C88" w:rsidRDefault="0080249B">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4CEB224" w14:textId="77777777" w:rsidR="00353C88" w:rsidRDefault="0080249B">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894C493" w14:textId="77777777" w:rsidR="00353C88" w:rsidRDefault="0080249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E462FC4" w14:textId="77777777" w:rsidR="00353C88" w:rsidRDefault="00353C88">
      <w:pPr>
        <w:sectPr w:rsidR="00353C88" w:rsidSect="006E7A2B">
          <w:footerReference w:type="default" r:id="rId14"/>
          <w:pgSz w:w="11906" w:h="16838"/>
          <w:pgMar w:top="1418" w:right="1418" w:bottom="1418" w:left="1418" w:header="567" w:footer="596" w:gutter="0"/>
          <w:cols w:space="708"/>
          <w:docGrid w:linePitch="360"/>
        </w:sectPr>
      </w:pPr>
    </w:p>
    <w:p w14:paraId="45A34F6A"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52A6DDA" w14:textId="77777777" w:rsidR="0080249B" w:rsidRPr="00252358" w:rsidRDefault="0080249B" w:rsidP="00252358"/>
    <w:p w14:paraId="67C4FD97"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B4168F1" w14:textId="77777777" w:rsidR="0080249B" w:rsidRDefault="0080249B" w:rsidP="00EB2A75">
      <w:pPr>
        <w:spacing w:after="120"/>
        <w:rPr>
          <w:rFonts w:ascii="Arial" w:hAnsi="Arial" w:cs="Arial"/>
        </w:rPr>
      </w:pPr>
    </w:p>
    <w:p w14:paraId="6763AC48" w14:textId="77777777" w:rsidR="00353C88" w:rsidRDefault="0080249B">
      <w:pPr>
        <w:spacing w:before="225" w:after="225" w:line="240" w:lineRule="auto"/>
        <w:jc w:val="center"/>
      </w:pPr>
      <w:r>
        <w:rPr>
          <w:rFonts w:ascii="Arial" w:hAnsi="Arial" w:cs="Arial"/>
          <w:b/>
          <w:bCs/>
          <w:color w:val="000000"/>
          <w:sz w:val="18"/>
          <w:szCs w:val="18"/>
        </w:rPr>
        <w:t>SEZNAM ČLANOV ORGANOV IN ZASTOPNIKOV GOSPODARSKEGA SUBJEKTA</w:t>
      </w:r>
    </w:p>
    <w:p w14:paraId="75D531FA" w14:textId="77777777" w:rsidR="00353C88" w:rsidRDefault="0080249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53C88" w14:paraId="0F1403F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B2C46" w14:textId="77777777" w:rsidR="00353C88" w:rsidRDefault="0080249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E34FF" w14:textId="77777777" w:rsidR="00353C88" w:rsidRDefault="0080249B">
            <w:r>
              <w:rPr>
                <w:rFonts w:ascii="Arial" w:hAnsi="Arial" w:cs="Arial"/>
                <w:color w:val="000000"/>
                <w:position w:val="-2"/>
                <w:sz w:val="18"/>
                <w:szCs w:val="18"/>
              </w:rPr>
              <w:t> </w:t>
            </w:r>
          </w:p>
        </w:tc>
      </w:tr>
      <w:tr w:rsidR="00353C88" w14:paraId="785FFFB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9C360" w14:textId="77777777" w:rsidR="00353C88" w:rsidRDefault="0080249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8F1C5" w14:textId="77777777" w:rsidR="00353C88" w:rsidRDefault="0080249B">
            <w:r>
              <w:rPr>
                <w:rFonts w:ascii="Arial" w:hAnsi="Arial" w:cs="Arial"/>
                <w:color w:val="000000"/>
                <w:position w:val="-2"/>
                <w:sz w:val="18"/>
                <w:szCs w:val="18"/>
              </w:rPr>
              <w:t> </w:t>
            </w:r>
          </w:p>
        </w:tc>
      </w:tr>
      <w:tr w:rsidR="00353C88" w14:paraId="2D5EEDF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2C217" w14:textId="77777777" w:rsidR="00353C88" w:rsidRDefault="0080249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CAA52" w14:textId="77777777" w:rsidR="00353C88" w:rsidRDefault="0080249B">
            <w:r>
              <w:rPr>
                <w:rFonts w:ascii="Arial" w:hAnsi="Arial" w:cs="Arial"/>
                <w:color w:val="000000"/>
                <w:position w:val="-2"/>
                <w:sz w:val="18"/>
                <w:szCs w:val="18"/>
              </w:rPr>
              <w:t> </w:t>
            </w:r>
          </w:p>
        </w:tc>
      </w:tr>
      <w:tr w:rsidR="00353C88" w14:paraId="1A37464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B34CE" w14:textId="77777777" w:rsidR="00353C88" w:rsidRDefault="0080249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59F26" w14:textId="77777777" w:rsidR="00353C88" w:rsidRDefault="0080249B">
            <w:r>
              <w:rPr>
                <w:rFonts w:ascii="Arial" w:hAnsi="Arial" w:cs="Arial"/>
                <w:color w:val="000000"/>
                <w:position w:val="-2"/>
                <w:sz w:val="18"/>
                <w:szCs w:val="18"/>
              </w:rPr>
              <w:t> </w:t>
            </w:r>
          </w:p>
        </w:tc>
      </w:tr>
    </w:tbl>
    <w:p w14:paraId="558EF019" w14:textId="77777777" w:rsidR="00353C88" w:rsidRDefault="0080249B">
      <w:pPr>
        <w:spacing w:before="225" w:after="225" w:line="240" w:lineRule="auto"/>
        <w:jc w:val="both"/>
      </w:pPr>
      <w:r>
        <w:rPr>
          <w:rFonts w:ascii="Arial" w:hAnsi="Arial" w:cs="Arial"/>
          <w:color w:val="000000"/>
          <w:sz w:val="18"/>
          <w:szCs w:val="18"/>
        </w:rPr>
        <w:t> </w:t>
      </w:r>
    </w:p>
    <w:p w14:paraId="679DC9AB" w14:textId="77777777" w:rsidR="00353C88" w:rsidRDefault="0080249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53C88" w14:paraId="29C4B51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4E961D" w14:textId="77777777" w:rsidR="00353C88" w:rsidRDefault="0080249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E1AD15" w14:textId="77777777" w:rsidR="00353C88" w:rsidRDefault="0080249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9AA3C" w14:textId="77777777" w:rsidR="00353C88" w:rsidRDefault="0080249B">
            <w:r>
              <w:rPr>
                <w:rFonts w:ascii="Arial" w:hAnsi="Arial" w:cs="Arial"/>
                <w:color w:val="000000"/>
                <w:position w:val="-2"/>
                <w:sz w:val="18"/>
                <w:szCs w:val="18"/>
              </w:rPr>
              <w:t>EMŠO*</w:t>
            </w:r>
          </w:p>
        </w:tc>
      </w:tr>
      <w:tr w:rsidR="00353C88" w14:paraId="1AB489F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62F02A" w14:textId="77777777" w:rsidR="00353C88" w:rsidRDefault="008024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474CB" w14:textId="77777777" w:rsidR="00353C88" w:rsidRDefault="008024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215B34" w14:textId="77777777" w:rsidR="00353C88" w:rsidRDefault="0080249B">
            <w:r>
              <w:rPr>
                <w:rFonts w:ascii="Arial" w:hAnsi="Arial" w:cs="Arial"/>
                <w:color w:val="000000"/>
                <w:position w:val="-2"/>
                <w:sz w:val="18"/>
                <w:szCs w:val="18"/>
              </w:rPr>
              <w:t> </w:t>
            </w:r>
          </w:p>
        </w:tc>
      </w:tr>
      <w:tr w:rsidR="00353C88" w14:paraId="47E619D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EC6A5" w14:textId="77777777" w:rsidR="00353C88" w:rsidRDefault="008024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B762FD" w14:textId="77777777" w:rsidR="00353C88" w:rsidRDefault="008024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D3C7B" w14:textId="77777777" w:rsidR="00353C88" w:rsidRDefault="0080249B">
            <w:r>
              <w:rPr>
                <w:rFonts w:ascii="Arial" w:hAnsi="Arial" w:cs="Arial"/>
                <w:color w:val="000000"/>
                <w:position w:val="-2"/>
                <w:sz w:val="18"/>
                <w:szCs w:val="18"/>
              </w:rPr>
              <w:t> </w:t>
            </w:r>
          </w:p>
        </w:tc>
      </w:tr>
      <w:tr w:rsidR="00353C88" w14:paraId="1FC8B5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7A412B" w14:textId="77777777" w:rsidR="00353C88" w:rsidRDefault="008024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2F653" w14:textId="77777777" w:rsidR="00353C88" w:rsidRDefault="008024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0909E" w14:textId="77777777" w:rsidR="00353C88" w:rsidRDefault="0080249B">
            <w:r>
              <w:rPr>
                <w:rFonts w:ascii="Arial" w:hAnsi="Arial" w:cs="Arial"/>
                <w:color w:val="000000"/>
                <w:position w:val="-2"/>
                <w:sz w:val="18"/>
                <w:szCs w:val="18"/>
              </w:rPr>
              <w:t> </w:t>
            </w:r>
          </w:p>
        </w:tc>
      </w:tr>
      <w:tr w:rsidR="00353C88" w14:paraId="6568785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FEB6A" w14:textId="77777777" w:rsidR="00353C88" w:rsidRDefault="008024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57344D" w14:textId="77777777" w:rsidR="00353C88" w:rsidRDefault="008024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E2BF0" w14:textId="77777777" w:rsidR="00353C88" w:rsidRDefault="0080249B">
            <w:r>
              <w:rPr>
                <w:rFonts w:ascii="Arial" w:hAnsi="Arial" w:cs="Arial"/>
                <w:color w:val="000000"/>
                <w:position w:val="-2"/>
                <w:sz w:val="18"/>
                <w:szCs w:val="18"/>
              </w:rPr>
              <w:t> </w:t>
            </w:r>
          </w:p>
        </w:tc>
      </w:tr>
      <w:tr w:rsidR="00353C88" w14:paraId="7BC7F7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DD9FDB" w14:textId="77777777" w:rsidR="00353C88" w:rsidRDefault="008024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A973C" w14:textId="77777777" w:rsidR="00353C88" w:rsidRDefault="008024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98AA40" w14:textId="77777777" w:rsidR="00353C88" w:rsidRDefault="0080249B">
            <w:r>
              <w:rPr>
                <w:rFonts w:ascii="Arial" w:hAnsi="Arial" w:cs="Arial"/>
                <w:color w:val="000000"/>
                <w:position w:val="-2"/>
                <w:sz w:val="18"/>
                <w:szCs w:val="18"/>
              </w:rPr>
              <w:t> </w:t>
            </w:r>
          </w:p>
        </w:tc>
      </w:tr>
      <w:tr w:rsidR="00353C88" w14:paraId="7397E17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9D21A" w14:textId="77777777" w:rsidR="00353C88" w:rsidRDefault="008024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E05B1" w14:textId="77777777" w:rsidR="00353C88" w:rsidRDefault="008024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D0D67" w14:textId="77777777" w:rsidR="00353C88" w:rsidRDefault="0080249B">
            <w:r>
              <w:rPr>
                <w:rFonts w:ascii="Arial" w:hAnsi="Arial" w:cs="Arial"/>
                <w:color w:val="000000"/>
                <w:position w:val="-2"/>
                <w:sz w:val="18"/>
                <w:szCs w:val="18"/>
              </w:rPr>
              <w:t> </w:t>
            </w:r>
          </w:p>
        </w:tc>
      </w:tr>
      <w:tr w:rsidR="00353C88" w14:paraId="6A6638F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0684C" w14:textId="77777777" w:rsidR="00353C88" w:rsidRDefault="008024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DE096" w14:textId="77777777" w:rsidR="00353C88" w:rsidRDefault="008024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BD9E14" w14:textId="77777777" w:rsidR="00353C88" w:rsidRDefault="0080249B">
            <w:r>
              <w:rPr>
                <w:rFonts w:ascii="Arial" w:hAnsi="Arial" w:cs="Arial"/>
                <w:color w:val="000000"/>
                <w:position w:val="-2"/>
                <w:sz w:val="18"/>
                <w:szCs w:val="18"/>
              </w:rPr>
              <w:t> </w:t>
            </w:r>
          </w:p>
        </w:tc>
      </w:tr>
      <w:tr w:rsidR="00353C88" w14:paraId="7A8F945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A40B15" w14:textId="77777777" w:rsidR="00353C88" w:rsidRDefault="008024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A1D0A" w14:textId="77777777" w:rsidR="00353C88" w:rsidRDefault="008024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8DE94" w14:textId="77777777" w:rsidR="00353C88" w:rsidRDefault="0080249B">
            <w:r>
              <w:rPr>
                <w:rFonts w:ascii="Arial" w:hAnsi="Arial" w:cs="Arial"/>
                <w:color w:val="000000"/>
                <w:position w:val="-2"/>
                <w:sz w:val="18"/>
                <w:szCs w:val="18"/>
              </w:rPr>
              <w:t> </w:t>
            </w:r>
          </w:p>
        </w:tc>
      </w:tr>
      <w:tr w:rsidR="00353C88" w14:paraId="3BE82DA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3B3090" w14:textId="77777777" w:rsidR="00353C88" w:rsidRDefault="0080249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2E580" w14:textId="77777777" w:rsidR="00353C88" w:rsidRDefault="0080249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EB033D" w14:textId="77777777" w:rsidR="00353C88" w:rsidRDefault="0080249B">
            <w:r>
              <w:rPr>
                <w:rFonts w:ascii="Arial" w:hAnsi="Arial" w:cs="Arial"/>
                <w:color w:val="000000"/>
                <w:position w:val="-2"/>
                <w:sz w:val="18"/>
                <w:szCs w:val="18"/>
              </w:rPr>
              <w:t> </w:t>
            </w:r>
          </w:p>
        </w:tc>
      </w:tr>
    </w:tbl>
    <w:p w14:paraId="552C281F" w14:textId="77777777" w:rsidR="00353C88" w:rsidRDefault="0080249B">
      <w:pPr>
        <w:spacing w:before="225" w:after="225" w:line="240" w:lineRule="auto"/>
        <w:jc w:val="both"/>
      </w:pPr>
      <w:r>
        <w:rPr>
          <w:rFonts w:ascii="Arial" w:hAnsi="Arial" w:cs="Arial"/>
          <w:color w:val="000000"/>
          <w:sz w:val="18"/>
          <w:szCs w:val="18"/>
        </w:rPr>
        <w:t>* podatek je potreben za preverbo v e-Dosje</w:t>
      </w:r>
    </w:p>
    <w:p w14:paraId="1A0C1FE8" w14:textId="77777777" w:rsidR="00353C88" w:rsidRDefault="0080249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53C88" w14:paraId="140F623A" w14:textId="77777777">
        <w:tc>
          <w:tcPr>
            <w:tcW w:w="2500" w:type="pct"/>
            <w:tcMar>
              <w:top w:w="75" w:type="dxa"/>
              <w:bottom w:w="75" w:type="dxa"/>
            </w:tcMar>
            <w:vAlign w:val="center"/>
          </w:tcPr>
          <w:p w14:paraId="5E30B74F" w14:textId="77777777" w:rsidR="00353C88" w:rsidRDefault="0080249B">
            <w:r>
              <w:rPr>
                <w:rFonts w:ascii="Arial" w:hAnsi="Arial" w:cs="Arial"/>
                <w:color w:val="000000"/>
                <w:position w:val="-2"/>
                <w:sz w:val="18"/>
                <w:szCs w:val="18"/>
              </w:rPr>
              <w:t>Kraj in datum:</w:t>
            </w:r>
          </w:p>
        </w:tc>
        <w:tc>
          <w:tcPr>
            <w:tcW w:w="0" w:type="auto"/>
            <w:tcMar>
              <w:top w:w="75" w:type="dxa"/>
              <w:bottom w:w="75" w:type="dxa"/>
            </w:tcMar>
            <w:vAlign w:val="center"/>
          </w:tcPr>
          <w:p w14:paraId="0DF53C1A" w14:textId="77777777" w:rsidR="00353C88" w:rsidRDefault="0080249B">
            <w:r>
              <w:rPr>
                <w:rFonts w:ascii="Arial" w:hAnsi="Arial" w:cs="Arial"/>
                <w:color w:val="000000"/>
                <w:position w:val="-2"/>
                <w:sz w:val="18"/>
                <w:szCs w:val="18"/>
              </w:rPr>
              <w:t>Ime in priimek: _____________________</w:t>
            </w:r>
          </w:p>
        </w:tc>
      </w:tr>
      <w:tr w:rsidR="00353C88" w14:paraId="091B4CEA" w14:textId="77777777">
        <w:tc>
          <w:tcPr>
            <w:tcW w:w="2500" w:type="pct"/>
            <w:tcMar>
              <w:top w:w="75" w:type="dxa"/>
              <w:bottom w:w="75" w:type="dxa"/>
            </w:tcMar>
            <w:vAlign w:val="center"/>
          </w:tcPr>
          <w:p w14:paraId="2D380810" w14:textId="77777777" w:rsidR="00353C88" w:rsidRDefault="0080249B">
            <w:r>
              <w:rPr>
                <w:rFonts w:ascii="Arial" w:hAnsi="Arial" w:cs="Arial"/>
                <w:color w:val="000000"/>
                <w:position w:val="-2"/>
                <w:sz w:val="18"/>
                <w:szCs w:val="18"/>
              </w:rPr>
              <w:t> </w:t>
            </w:r>
          </w:p>
        </w:tc>
        <w:tc>
          <w:tcPr>
            <w:tcW w:w="0" w:type="auto"/>
            <w:tcMar>
              <w:top w:w="75" w:type="dxa"/>
              <w:bottom w:w="75" w:type="dxa"/>
            </w:tcMar>
            <w:vAlign w:val="center"/>
          </w:tcPr>
          <w:p w14:paraId="599A221B" w14:textId="77777777" w:rsidR="00353C88" w:rsidRDefault="0080249B">
            <w:pPr>
              <w:jc w:val="center"/>
            </w:pPr>
            <w:r>
              <w:rPr>
                <w:rFonts w:ascii="Arial" w:hAnsi="Arial" w:cs="Arial"/>
                <w:color w:val="A9A9A9"/>
                <w:position w:val="-2"/>
                <w:sz w:val="18"/>
                <w:szCs w:val="18"/>
              </w:rPr>
              <w:t>(podpis)</w:t>
            </w:r>
          </w:p>
        </w:tc>
      </w:tr>
    </w:tbl>
    <w:p w14:paraId="77625E15" w14:textId="77777777" w:rsidR="00353C88" w:rsidRDefault="0080249B">
      <w:pPr>
        <w:spacing w:before="225" w:after="225" w:line="240" w:lineRule="auto"/>
        <w:jc w:val="both"/>
      </w:pPr>
      <w:r>
        <w:rPr>
          <w:rFonts w:ascii="Arial" w:hAnsi="Arial" w:cs="Arial"/>
          <w:color w:val="000000"/>
          <w:sz w:val="18"/>
          <w:szCs w:val="18"/>
        </w:rPr>
        <w:t> </w:t>
      </w:r>
    </w:p>
    <w:p w14:paraId="13C04ADC" w14:textId="77777777" w:rsidR="00353C88" w:rsidRDefault="0080249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3049DE2" w14:textId="77777777" w:rsidR="00353C88" w:rsidRDefault="0080249B">
      <w:pPr>
        <w:spacing w:before="225" w:after="225" w:line="240" w:lineRule="auto"/>
        <w:jc w:val="both"/>
      </w:pPr>
      <w:r>
        <w:rPr>
          <w:rFonts w:ascii="Arial" w:hAnsi="Arial" w:cs="Arial"/>
          <w:color w:val="000000"/>
          <w:sz w:val="18"/>
          <w:szCs w:val="18"/>
        </w:rPr>
        <w:t> </w:t>
      </w:r>
    </w:p>
    <w:p w14:paraId="7329B746" w14:textId="77777777" w:rsidR="00353C88" w:rsidRDefault="00353C88">
      <w:pPr>
        <w:sectPr w:rsidR="00353C88" w:rsidSect="006E7A2B">
          <w:footerReference w:type="default" r:id="rId15"/>
          <w:pgSz w:w="11906" w:h="16838"/>
          <w:pgMar w:top="1418" w:right="1418" w:bottom="1418" w:left="1418" w:header="567" w:footer="596" w:gutter="0"/>
          <w:cols w:space="708"/>
          <w:docGrid w:linePitch="360"/>
        </w:sectPr>
      </w:pPr>
    </w:p>
    <w:p w14:paraId="2268DFE8"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C629B47" w14:textId="77777777" w:rsidR="0080249B" w:rsidRPr="00252358" w:rsidRDefault="0080249B" w:rsidP="00252358"/>
    <w:p w14:paraId="5DEBBE05"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7E5ADBE" w14:textId="77777777" w:rsidR="0080249B" w:rsidRDefault="0080249B" w:rsidP="00EB2A75">
      <w:pPr>
        <w:spacing w:after="120"/>
        <w:rPr>
          <w:rFonts w:ascii="Arial" w:hAnsi="Arial" w:cs="Arial"/>
        </w:rPr>
      </w:pPr>
    </w:p>
    <w:p w14:paraId="01472965" w14:textId="77777777" w:rsidR="00353C88" w:rsidRDefault="0080249B">
      <w:pPr>
        <w:spacing w:before="225" w:after="225" w:line="240" w:lineRule="auto"/>
      </w:pPr>
      <w:r>
        <w:rPr>
          <w:rFonts w:ascii="Arial" w:hAnsi="Arial" w:cs="Arial"/>
          <w:color w:val="000000"/>
          <w:sz w:val="18"/>
          <w:szCs w:val="18"/>
        </w:rPr>
        <w:t>ustanove o dobavi __________________________________)</w:t>
      </w:r>
    </w:p>
    <w:p w14:paraId="220BB33A" w14:textId="77777777" w:rsidR="00353C88" w:rsidRDefault="0080249B">
      <w:pPr>
        <w:spacing w:before="225" w:after="225" w:line="240" w:lineRule="auto"/>
      </w:pPr>
      <w:r>
        <w:rPr>
          <w:rFonts w:ascii="Arial" w:hAnsi="Arial" w:cs="Arial"/>
          <w:color w:val="000000"/>
          <w:sz w:val="18"/>
          <w:szCs w:val="18"/>
        </w:rPr>
        <w:t> </w:t>
      </w:r>
    </w:p>
    <w:p w14:paraId="35E78001" w14:textId="77777777" w:rsidR="00353C88" w:rsidRDefault="0080249B">
      <w:pPr>
        <w:spacing w:before="225" w:after="225" w:line="240" w:lineRule="auto"/>
      </w:pPr>
      <w:r>
        <w:rPr>
          <w:rFonts w:ascii="Arial" w:hAnsi="Arial" w:cs="Arial"/>
          <w:color w:val="000000"/>
          <w:sz w:val="18"/>
          <w:szCs w:val="18"/>
        </w:rPr>
        <w:t>Ustanova                 ___________________________________________________________________,</w:t>
      </w:r>
    </w:p>
    <w:p w14:paraId="0D2673BB" w14:textId="77777777" w:rsidR="00353C88" w:rsidRDefault="0080249B">
      <w:pPr>
        <w:spacing w:before="225" w:after="225" w:line="240" w:lineRule="auto"/>
      </w:pPr>
      <w:r>
        <w:rPr>
          <w:rFonts w:ascii="Arial" w:hAnsi="Arial" w:cs="Arial"/>
          <w:color w:val="000000"/>
          <w:sz w:val="18"/>
          <w:szCs w:val="18"/>
        </w:rPr>
        <w:t> </w:t>
      </w:r>
    </w:p>
    <w:p w14:paraId="17328223" w14:textId="13BB8960" w:rsidR="00353C88" w:rsidRDefault="0080249B">
      <w:pPr>
        <w:spacing w:before="225" w:after="225" w:line="240" w:lineRule="auto"/>
      </w:pPr>
      <w:r>
        <w:rPr>
          <w:rFonts w:ascii="Arial" w:hAnsi="Arial" w:cs="Arial"/>
          <w:color w:val="000000"/>
          <w:sz w:val="18"/>
          <w:szCs w:val="18"/>
        </w:rPr>
        <w:t xml:space="preserve">izjavljamo, da smo  v naši ustanovi redno uporabljali _______________________________(naziv </w:t>
      </w:r>
      <w:r w:rsidR="009C289D">
        <w:rPr>
          <w:rFonts w:ascii="Arial" w:hAnsi="Arial" w:cs="Arial"/>
          <w:color w:val="000000"/>
          <w:sz w:val="18"/>
          <w:szCs w:val="18"/>
        </w:rPr>
        <w:t>opreme</w:t>
      </w:r>
      <w:r>
        <w:rPr>
          <w:rFonts w:ascii="Arial" w:hAnsi="Arial" w:cs="Arial"/>
          <w:color w:val="000000"/>
          <w:sz w:val="18"/>
          <w:szCs w:val="18"/>
        </w:rPr>
        <w:t>)</w:t>
      </w:r>
    </w:p>
    <w:p w14:paraId="07B72AD8" w14:textId="4B6ECCE0" w:rsidR="00353C88" w:rsidRDefault="0080249B">
      <w:pPr>
        <w:spacing w:before="225" w:after="225" w:line="240" w:lineRule="auto"/>
      </w:pPr>
      <w:r>
        <w:rPr>
          <w:rFonts w:ascii="Arial" w:hAnsi="Arial" w:cs="Arial"/>
          <w:color w:val="000000"/>
          <w:sz w:val="18"/>
          <w:szCs w:val="18"/>
        </w:rPr>
        <w:t xml:space="preserve">proizvajalca ___________________________, </w:t>
      </w:r>
      <w:r w:rsidR="009C289D">
        <w:rPr>
          <w:rFonts w:ascii="Arial" w:hAnsi="Arial" w:cs="Arial"/>
          <w:color w:val="000000"/>
          <w:sz w:val="18"/>
          <w:szCs w:val="18"/>
        </w:rPr>
        <w:t>model/</w:t>
      </w:r>
      <w:r>
        <w:rPr>
          <w:rFonts w:ascii="Arial" w:hAnsi="Arial" w:cs="Arial"/>
          <w:color w:val="000000"/>
          <w:sz w:val="18"/>
          <w:szCs w:val="18"/>
        </w:rPr>
        <w:t>kataloška št.: ___________________, v obdobju </w:t>
      </w:r>
    </w:p>
    <w:p w14:paraId="18F367CE" w14:textId="77777777" w:rsidR="00353C88" w:rsidRDefault="0080249B">
      <w:pPr>
        <w:spacing w:before="225" w:after="225" w:line="240" w:lineRule="auto"/>
      </w:pPr>
      <w:r>
        <w:rPr>
          <w:rFonts w:ascii="Arial" w:hAnsi="Arial" w:cs="Arial"/>
          <w:color w:val="000000"/>
          <w:sz w:val="18"/>
          <w:szCs w:val="18"/>
        </w:rPr>
        <w:t>_____________________________in bili z njim zadovoljni.</w:t>
      </w:r>
    </w:p>
    <w:p w14:paraId="4CE1FA50" w14:textId="77777777" w:rsidR="00353C88" w:rsidRDefault="0080249B">
      <w:pPr>
        <w:spacing w:before="225" w:after="225" w:line="240" w:lineRule="auto"/>
      </w:pPr>
      <w:r>
        <w:rPr>
          <w:rFonts w:ascii="Arial" w:hAnsi="Arial" w:cs="Arial"/>
          <w:color w:val="000000"/>
          <w:sz w:val="18"/>
          <w:szCs w:val="18"/>
        </w:rPr>
        <w:t> </w:t>
      </w:r>
    </w:p>
    <w:p w14:paraId="144CBCE9" w14:textId="340F67AC" w:rsidR="00353C88" w:rsidRDefault="0080249B">
      <w:pPr>
        <w:spacing w:before="225" w:after="225" w:line="240" w:lineRule="auto"/>
      </w:pPr>
      <w:r>
        <w:rPr>
          <w:rFonts w:ascii="Arial" w:hAnsi="Arial" w:cs="Arial"/>
          <w:color w:val="000000"/>
          <w:sz w:val="18"/>
          <w:szCs w:val="18"/>
        </w:rPr>
        <w:t xml:space="preserve">Natančni kontaktni podatki pooblaščenega predstavnika ustanove, kjer se je vsaj </w:t>
      </w:r>
      <w:r w:rsidR="009C289D">
        <w:rPr>
          <w:rFonts w:ascii="Arial" w:hAnsi="Arial" w:cs="Arial"/>
          <w:color w:val="000000"/>
          <w:sz w:val="18"/>
          <w:szCs w:val="18"/>
        </w:rPr>
        <w:t>eno leto</w:t>
      </w:r>
      <w:r>
        <w:rPr>
          <w:rFonts w:ascii="Arial" w:hAnsi="Arial" w:cs="Arial"/>
          <w:color w:val="000000"/>
          <w:sz w:val="18"/>
          <w:szCs w:val="18"/>
        </w:rPr>
        <w:t xml:space="preserve"> v zadnjih treh letih </w:t>
      </w:r>
      <w:r w:rsidR="009C289D">
        <w:rPr>
          <w:rFonts w:ascii="Arial" w:hAnsi="Arial" w:cs="Arial"/>
          <w:color w:val="000000"/>
          <w:sz w:val="18"/>
          <w:szCs w:val="18"/>
        </w:rPr>
        <w:t>od datuma oddaje ponudbe</w:t>
      </w:r>
      <w:r>
        <w:rPr>
          <w:rFonts w:ascii="Arial" w:hAnsi="Arial" w:cs="Arial"/>
          <w:color w:val="000000"/>
          <w:sz w:val="18"/>
          <w:szCs w:val="18"/>
        </w:rPr>
        <w:t xml:space="preserve"> uporabljal navedeni material:</w:t>
      </w:r>
    </w:p>
    <w:p w14:paraId="5EF7F50F" w14:textId="77777777" w:rsidR="00353C88" w:rsidRDefault="0080249B">
      <w:pPr>
        <w:spacing w:before="225" w:after="225" w:line="240" w:lineRule="auto"/>
      </w:pPr>
      <w:r>
        <w:rPr>
          <w:rFonts w:ascii="Arial" w:hAnsi="Arial" w:cs="Arial"/>
          <w:color w:val="000000"/>
          <w:sz w:val="18"/>
          <w:szCs w:val="18"/>
        </w:rPr>
        <w:t> </w:t>
      </w:r>
    </w:p>
    <w:p w14:paraId="6981260D" w14:textId="77777777" w:rsidR="00353C88" w:rsidRDefault="0080249B">
      <w:pPr>
        <w:spacing w:before="225" w:after="225" w:line="240" w:lineRule="auto"/>
      </w:pPr>
      <w:r>
        <w:rPr>
          <w:rFonts w:ascii="Arial" w:hAnsi="Arial" w:cs="Arial"/>
          <w:color w:val="000000"/>
          <w:sz w:val="18"/>
          <w:szCs w:val="18"/>
        </w:rPr>
        <w:t>Ime in priimek: __________________________,</w:t>
      </w:r>
    </w:p>
    <w:p w14:paraId="1A9DA641" w14:textId="77777777" w:rsidR="00353C88" w:rsidRDefault="0080249B">
      <w:pPr>
        <w:spacing w:before="225" w:after="225" w:line="240" w:lineRule="auto"/>
      </w:pPr>
      <w:r>
        <w:rPr>
          <w:rFonts w:ascii="Arial" w:hAnsi="Arial" w:cs="Arial"/>
          <w:color w:val="000000"/>
          <w:sz w:val="18"/>
          <w:szCs w:val="18"/>
        </w:rPr>
        <w:t>Tel.št.: _________________________________,</w:t>
      </w:r>
    </w:p>
    <w:p w14:paraId="2CFFC3D0" w14:textId="77777777" w:rsidR="00353C88" w:rsidRDefault="0080249B">
      <w:pPr>
        <w:spacing w:before="225" w:after="225" w:line="240" w:lineRule="auto"/>
      </w:pPr>
      <w:r>
        <w:rPr>
          <w:rFonts w:ascii="Arial" w:hAnsi="Arial" w:cs="Arial"/>
          <w:color w:val="000000"/>
          <w:sz w:val="18"/>
          <w:szCs w:val="18"/>
        </w:rPr>
        <w:t>E-mail:_________________________________.</w:t>
      </w:r>
    </w:p>
    <w:p w14:paraId="6B07BEE1" w14:textId="77777777" w:rsidR="00353C88" w:rsidRDefault="0080249B">
      <w:pPr>
        <w:spacing w:before="225" w:after="225" w:line="240" w:lineRule="auto"/>
      </w:pPr>
      <w:r>
        <w:rPr>
          <w:rFonts w:ascii="Arial" w:hAnsi="Arial" w:cs="Arial"/>
          <w:color w:val="000000"/>
          <w:sz w:val="18"/>
          <w:szCs w:val="18"/>
        </w:rPr>
        <w:t> </w:t>
      </w:r>
    </w:p>
    <w:p w14:paraId="2332A00C" w14:textId="77777777" w:rsidR="00353C88" w:rsidRDefault="0080249B">
      <w:pPr>
        <w:spacing w:before="225" w:after="225" w:line="240" w:lineRule="auto"/>
      </w:pPr>
      <w:r>
        <w:rPr>
          <w:rFonts w:ascii="Arial" w:hAnsi="Arial" w:cs="Arial"/>
          <w:color w:val="000000"/>
          <w:sz w:val="18"/>
          <w:szCs w:val="18"/>
        </w:rPr>
        <w:t>Ta izjava je podana izključno za potrebe ponudnika za javno naročilo za predmet: __________________, objavljen na portalu javnih naročil dne ……..……….., pod številko objave …………….  .</w:t>
      </w:r>
    </w:p>
    <w:p w14:paraId="6832ABD2" w14:textId="77777777" w:rsidR="00353C88" w:rsidRDefault="0080249B">
      <w:pPr>
        <w:spacing w:before="225" w:after="225" w:line="240" w:lineRule="auto"/>
      </w:pPr>
      <w:r>
        <w:rPr>
          <w:rFonts w:ascii="Arial" w:hAnsi="Arial" w:cs="Arial"/>
          <w:color w:val="000000"/>
          <w:sz w:val="18"/>
          <w:szCs w:val="18"/>
        </w:rPr>
        <w:t> </w:t>
      </w:r>
    </w:p>
    <w:p w14:paraId="7AF691B8" w14:textId="77777777" w:rsidR="00353C88" w:rsidRDefault="0080249B">
      <w:pPr>
        <w:spacing w:before="225" w:after="225" w:line="240" w:lineRule="auto"/>
      </w:pPr>
      <w:r>
        <w:rPr>
          <w:rFonts w:ascii="Arial" w:hAnsi="Arial" w:cs="Arial"/>
          <w:color w:val="000000"/>
          <w:sz w:val="18"/>
          <w:szCs w:val="18"/>
        </w:rPr>
        <w:t>____________________________     žig        ____________________________________ </w:t>
      </w:r>
    </w:p>
    <w:p w14:paraId="60413867" w14:textId="77777777" w:rsidR="00353C88" w:rsidRDefault="0080249B">
      <w:pPr>
        <w:spacing w:before="225" w:after="225" w:line="240" w:lineRule="auto"/>
      </w:pPr>
      <w:r>
        <w:rPr>
          <w:rFonts w:ascii="Arial" w:hAnsi="Arial" w:cs="Arial"/>
          <w:color w:val="000000"/>
          <w:sz w:val="18"/>
          <w:szCs w:val="18"/>
        </w:rPr>
        <w:t>Kraj in datum                                                    Podpis odgovorne osebe referenčne ustanove</w:t>
      </w:r>
    </w:p>
    <w:p w14:paraId="411DAB4C" w14:textId="77777777" w:rsidR="00353C88" w:rsidRDefault="0080249B">
      <w:pPr>
        <w:spacing w:before="225" w:after="225" w:line="240" w:lineRule="auto"/>
      </w:pPr>
      <w:r>
        <w:rPr>
          <w:rFonts w:ascii="Arial" w:hAnsi="Arial" w:cs="Arial"/>
          <w:color w:val="000000"/>
          <w:sz w:val="18"/>
          <w:szCs w:val="18"/>
        </w:rPr>
        <w:t> </w:t>
      </w:r>
    </w:p>
    <w:p w14:paraId="2A416152" w14:textId="77777777" w:rsidR="00353C88" w:rsidRDefault="0080249B">
      <w:pPr>
        <w:spacing w:before="225" w:after="225" w:line="240" w:lineRule="auto"/>
      </w:pPr>
      <w:r>
        <w:rPr>
          <w:rFonts w:ascii="Arial" w:hAnsi="Arial" w:cs="Arial"/>
          <w:color w:val="000000"/>
          <w:sz w:val="18"/>
          <w:szCs w:val="18"/>
        </w:rPr>
        <w:t>Opomba: Po potrebi kopirati</w:t>
      </w:r>
    </w:p>
    <w:p w14:paraId="293F510B" w14:textId="77777777" w:rsidR="00353C88" w:rsidRDefault="00353C88">
      <w:pPr>
        <w:sectPr w:rsidR="00353C88" w:rsidSect="006E7A2B">
          <w:footerReference w:type="default" r:id="rId16"/>
          <w:pgSz w:w="11906" w:h="16838"/>
          <w:pgMar w:top="1418" w:right="1418" w:bottom="1418" w:left="1418" w:header="567" w:footer="596" w:gutter="0"/>
          <w:cols w:space="708"/>
          <w:docGrid w:linePitch="360"/>
        </w:sectPr>
      </w:pPr>
    </w:p>
    <w:p w14:paraId="7D14ED0E"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6D73F07" w14:textId="77777777" w:rsidR="0080249B" w:rsidRPr="00252358" w:rsidRDefault="0080249B" w:rsidP="00252358"/>
    <w:p w14:paraId="2A99BCA5"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6E6DC42" w14:textId="77777777" w:rsidR="0080249B" w:rsidRDefault="0080249B" w:rsidP="00EB2A75">
      <w:pPr>
        <w:spacing w:after="120"/>
        <w:rPr>
          <w:rFonts w:ascii="Arial" w:hAnsi="Arial" w:cs="Arial"/>
        </w:rPr>
      </w:pPr>
    </w:p>
    <w:p w14:paraId="419CB368" w14:textId="77777777" w:rsidR="00353C88" w:rsidRDefault="0080249B">
      <w:pPr>
        <w:spacing w:before="225" w:after="225" w:line="240" w:lineRule="auto"/>
        <w:jc w:val="both"/>
      </w:pPr>
      <w:r>
        <w:rPr>
          <w:rFonts w:ascii="Arial" w:hAnsi="Arial" w:cs="Arial"/>
          <w:i/>
          <w:iCs/>
          <w:color w:val="000000"/>
          <w:sz w:val="18"/>
          <w:szCs w:val="18"/>
        </w:rPr>
        <w:t>Glava s podatki o garantu (zavarovalnici/banki) ali SWIFT ključ</w:t>
      </w:r>
    </w:p>
    <w:p w14:paraId="339B780C" w14:textId="77777777" w:rsidR="00353C88" w:rsidRDefault="0080249B">
      <w:pPr>
        <w:spacing w:before="225" w:after="225" w:line="240" w:lineRule="auto"/>
        <w:jc w:val="both"/>
      </w:pPr>
      <w:r>
        <w:rPr>
          <w:rFonts w:ascii="Arial" w:hAnsi="Arial" w:cs="Arial"/>
          <w:color w:val="000000"/>
          <w:sz w:val="18"/>
          <w:szCs w:val="18"/>
        </w:rPr>
        <w:t>Za: SPLOŠNA BOLNIŠNICA NOVO MESTO, Šmihelska cesta 1, 8000 Novo mesto</w:t>
      </w:r>
    </w:p>
    <w:p w14:paraId="6E5920F9" w14:textId="77777777" w:rsidR="00353C88" w:rsidRDefault="0080249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C52EEA2" w14:textId="77777777" w:rsidR="00353C88" w:rsidRDefault="0080249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499B88F" w14:textId="77777777" w:rsidR="00353C88" w:rsidRDefault="0080249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84A1B97" w14:textId="77777777" w:rsidR="00353C88" w:rsidRDefault="0080249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E11614C" w14:textId="77777777" w:rsidR="00353C88" w:rsidRDefault="0080249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BCE7A99" w14:textId="77777777" w:rsidR="00353C88" w:rsidRDefault="0080249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B421F30" w14:textId="6B160A94" w:rsidR="00353C88" w:rsidRDefault="0080249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9C289D">
        <w:rPr>
          <w:rFonts w:ascii="Arial" w:hAnsi="Arial" w:cs="Arial"/>
          <w:b/>
          <w:bCs/>
          <w:color w:val="000000"/>
          <w:sz w:val="18"/>
          <w:szCs w:val="18"/>
        </w:rPr>
        <w:t>NAKUP ULTRAZVOČNIH APARATOV III</w:t>
      </w:r>
    </w:p>
    <w:p w14:paraId="62B36BF2" w14:textId="77777777" w:rsidR="00353C88" w:rsidRDefault="0080249B">
      <w:pPr>
        <w:spacing w:before="225" w:after="225" w:line="240" w:lineRule="auto"/>
        <w:jc w:val="both"/>
      </w:pPr>
      <w:r>
        <w:rPr>
          <w:rFonts w:ascii="Arial" w:hAnsi="Arial" w:cs="Arial"/>
          <w:b/>
          <w:bCs/>
          <w:color w:val="000000"/>
          <w:sz w:val="18"/>
          <w:szCs w:val="18"/>
        </w:rPr>
        <w:t>ZNESEK IN VALUTA: 10 % pogodbene vrednosti z DDV</w:t>
      </w:r>
    </w:p>
    <w:p w14:paraId="18411854" w14:textId="77777777" w:rsidR="00353C88" w:rsidRDefault="0080249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44F1A32" w14:textId="77777777" w:rsidR="00353C88" w:rsidRDefault="0080249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9ACB52C" w14:textId="77777777" w:rsidR="00353C88" w:rsidRDefault="0080249B">
      <w:pPr>
        <w:spacing w:before="225" w:after="225" w:line="240" w:lineRule="auto"/>
        <w:jc w:val="both"/>
      </w:pPr>
      <w:r>
        <w:rPr>
          <w:rFonts w:ascii="Arial" w:hAnsi="Arial" w:cs="Arial"/>
          <w:color w:val="000000"/>
          <w:sz w:val="18"/>
          <w:szCs w:val="18"/>
        </w:rPr>
        <w:t>2. Kopija garancije št. ______________</w:t>
      </w:r>
    </w:p>
    <w:p w14:paraId="31AF3DFD" w14:textId="77777777" w:rsidR="00353C88" w:rsidRDefault="0080249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AE9E70E" w14:textId="77777777" w:rsidR="00353C88" w:rsidRDefault="0080249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A51DD40" w14:textId="77777777" w:rsidR="00353C88" w:rsidRDefault="0080249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1A1BFEF" w14:textId="77777777" w:rsidR="00353C88" w:rsidRDefault="0080249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54D0BF1" w14:textId="77777777" w:rsidR="00353C88" w:rsidRDefault="0080249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7CFE767" w14:textId="77777777" w:rsidR="00353C88" w:rsidRDefault="0080249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ED45DE" w14:textId="77777777" w:rsidR="00353C88" w:rsidRDefault="0080249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29E1B41" w14:textId="77777777" w:rsidR="00353C88" w:rsidRDefault="0080249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68882FF" w14:textId="77777777" w:rsidR="00353C88" w:rsidRDefault="0080249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E16708B" w14:textId="77777777" w:rsidR="00353C88" w:rsidRDefault="0080249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53C88" w14:paraId="7CC926FC" w14:textId="77777777">
        <w:tc>
          <w:tcPr>
            <w:tcW w:w="4080" w:type="dxa"/>
            <w:tcMar>
              <w:top w:w="75" w:type="dxa"/>
              <w:bottom w:w="75" w:type="dxa"/>
            </w:tcMar>
            <w:vAlign w:val="center"/>
          </w:tcPr>
          <w:p w14:paraId="5DE83A4B" w14:textId="77777777" w:rsidR="00353C88" w:rsidRDefault="0080249B">
            <w:r>
              <w:rPr>
                <w:rFonts w:ascii="Arial" w:hAnsi="Arial" w:cs="Arial"/>
                <w:color w:val="000000"/>
                <w:position w:val="-2"/>
                <w:sz w:val="18"/>
                <w:szCs w:val="18"/>
              </w:rPr>
              <w:t> </w:t>
            </w:r>
          </w:p>
        </w:tc>
        <w:tc>
          <w:tcPr>
            <w:tcW w:w="0" w:type="auto"/>
            <w:tcMar>
              <w:top w:w="75" w:type="dxa"/>
              <w:bottom w:w="75" w:type="dxa"/>
            </w:tcMar>
            <w:vAlign w:val="center"/>
          </w:tcPr>
          <w:p w14:paraId="3111391F" w14:textId="77777777" w:rsidR="00353C88" w:rsidRDefault="0080249B">
            <w:pPr>
              <w:jc w:val="center"/>
            </w:pPr>
            <w:r>
              <w:rPr>
                <w:rFonts w:ascii="Arial" w:hAnsi="Arial" w:cs="Arial"/>
                <w:color w:val="000000"/>
                <w:position w:val="-2"/>
                <w:sz w:val="18"/>
                <w:szCs w:val="18"/>
              </w:rPr>
              <w:t>Garant</w:t>
            </w:r>
          </w:p>
        </w:tc>
      </w:tr>
      <w:tr w:rsidR="00353C88" w14:paraId="5B217E3D" w14:textId="77777777">
        <w:tc>
          <w:tcPr>
            <w:tcW w:w="4080" w:type="dxa"/>
            <w:tcMar>
              <w:top w:w="75" w:type="dxa"/>
              <w:bottom w:w="75" w:type="dxa"/>
            </w:tcMar>
            <w:vAlign w:val="center"/>
          </w:tcPr>
          <w:p w14:paraId="4BE991C0" w14:textId="77777777" w:rsidR="00353C88" w:rsidRDefault="0080249B">
            <w:r>
              <w:rPr>
                <w:rFonts w:ascii="Arial" w:hAnsi="Arial" w:cs="Arial"/>
                <w:color w:val="000000"/>
                <w:position w:val="-2"/>
                <w:sz w:val="18"/>
                <w:szCs w:val="18"/>
              </w:rPr>
              <w:t> </w:t>
            </w:r>
          </w:p>
        </w:tc>
        <w:tc>
          <w:tcPr>
            <w:tcW w:w="0" w:type="auto"/>
            <w:tcMar>
              <w:top w:w="75" w:type="dxa"/>
              <w:bottom w:w="75" w:type="dxa"/>
            </w:tcMar>
            <w:vAlign w:val="center"/>
          </w:tcPr>
          <w:p w14:paraId="5A89447F" w14:textId="77777777" w:rsidR="00353C88" w:rsidRDefault="00353C88"/>
          <w:p w14:paraId="5F159C7E" w14:textId="77777777" w:rsidR="00353C88" w:rsidRDefault="0080249B">
            <w:pPr>
              <w:jc w:val="center"/>
            </w:pPr>
            <w:r>
              <w:rPr>
                <w:rFonts w:ascii="Arial" w:hAnsi="Arial" w:cs="Arial"/>
                <w:color w:val="A9A9A9"/>
                <w:position w:val="-2"/>
                <w:sz w:val="18"/>
                <w:szCs w:val="18"/>
              </w:rPr>
              <w:t>(žig in podpis)</w:t>
            </w:r>
          </w:p>
        </w:tc>
      </w:tr>
    </w:tbl>
    <w:p w14:paraId="2EF4DCA7" w14:textId="77777777" w:rsidR="00353C88" w:rsidRDefault="0080249B">
      <w:pPr>
        <w:spacing w:before="225" w:after="225" w:line="240" w:lineRule="auto"/>
        <w:jc w:val="both"/>
      </w:pPr>
      <w:r>
        <w:rPr>
          <w:rFonts w:ascii="Arial" w:hAnsi="Arial" w:cs="Arial"/>
          <w:color w:val="000000"/>
          <w:sz w:val="18"/>
          <w:szCs w:val="18"/>
        </w:rPr>
        <w:t> </w:t>
      </w:r>
    </w:p>
    <w:p w14:paraId="02C1BB21" w14:textId="77777777" w:rsidR="00353C88" w:rsidRDefault="0080249B">
      <w:pPr>
        <w:spacing w:before="225" w:after="225" w:line="240" w:lineRule="auto"/>
        <w:jc w:val="both"/>
      </w:pPr>
      <w:r>
        <w:rPr>
          <w:rFonts w:ascii="Arial" w:hAnsi="Arial" w:cs="Arial"/>
          <w:color w:val="000000"/>
          <w:sz w:val="18"/>
          <w:szCs w:val="18"/>
        </w:rPr>
        <w:t> </w:t>
      </w:r>
    </w:p>
    <w:p w14:paraId="5D3486E7" w14:textId="77777777" w:rsidR="00353C88" w:rsidRDefault="00353C88">
      <w:pPr>
        <w:sectPr w:rsidR="00353C88" w:rsidSect="006E7A2B">
          <w:footerReference w:type="default" r:id="rId17"/>
          <w:pgSz w:w="11906" w:h="16838"/>
          <w:pgMar w:top="1418" w:right="1418" w:bottom="1418" w:left="1418" w:header="567" w:footer="596" w:gutter="0"/>
          <w:cols w:space="708"/>
          <w:docGrid w:linePitch="360"/>
        </w:sectPr>
      </w:pPr>
    </w:p>
    <w:p w14:paraId="43282250"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5B93219" w14:textId="77777777" w:rsidR="0080249B" w:rsidRPr="00252358" w:rsidRDefault="0080249B" w:rsidP="00252358"/>
    <w:p w14:paraId="5CC3DD85"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1161BA5" w14:textId="77777777" w:rsidR="0080249B" w:rsidRDefault="0080249B" w:rsidP="00EB2A75">
      <w:pPr>
        <w:spacing w:after="120"/>
        <w:rPr>
          <w:rFonts w:ascii="Arial" w:hAnsi="Arial" w:cs="Arial"/>
        </w:rPr>
      </w:pPr>
    </w:p>
    <w:p w14:paraId="282F6B19" w14:textId="77777777" w:rsidR="00353C88" w:rsidRDefault="0080249B">
      <w:pPr>
        <w:spacing w:before="225" w:after="225" w:line="240" w:lineRule="auto"/>
        <w:jc w:val="center"/>
      </w:pPr>
      <w:r>
        <w:rPr>
          <w:rFonts w:ascii="Arial" w:hAnsi="Arial" w:cs="Arial"/>
          <w:b/>
          <w:bCs/>
          <w:color w:val="000000"/>
          <w:sz w:val="24"/>
          <w:szCs w:val="24"/>
        </w:rPr>
        <w:t>MENIČNA IZJAVA</w:t>
      </w:r>
    </w:p>
    <w:p w14:paraId="3E2C75F9" w14:textId="77777777" w:rsidR="00353C88" w:rsidRDefault="0080249B">
      <w:pPr>
        <w:spacing w:before="225" w:after="225" w:line="240" w:lineRule="auto"/>
        <w:jc w:val="center"/>
      </w:pPr>
      <w:r>
        <w:rPr>
          <w:rFonts w:ascii="Arial" w:hAnsi="Arial" w:cs="Arial"/>
          <w:color w:val="000000"/>
          <w:sz w:val="21"/>
          <w:szCs w:val="21"/>
        </w:rPr>
        <w:t>s pooblastilom za izpolnitev in unovčenje menice</w:t>
      </w:r>
    </w:p>
    <w:p w14:paraId="4AB6ADC5" w14:textId="77777777" w:rsidR="00353C88" w:rsidRDefault="0080249B">
      <w:pPr>
        <w:spacing w:before="225" w:after="225" w:line="240" w:lineRule="auto"/>
        <w:jc w:val="both"/>
      </w:pPr>
      <w:r>
        <w:rPr>
          <w:rFonts w:ascii="Arial" w:hAnsi="Arial" w:cs="Arial"/>
          <w:color w:val="000000"/>
          <w:sz w:val="18"/>
          <w:szCs w:val="18"/>
        </w:rPr>
        <w:t> </w:t>
      </w:r>
    </w:p>
    <w:p w14:paraId="5D353003" w14:textId="77777777" w:rsidR="00353C88" w:rsidRDefault="0080249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C7FCDF0" w14:textId="7E99775F" w:rsidR="00353C88" w:rsidRDefault="009C289D">
      <w:pPr>
        <w:spacing w:before="225" w:after="225" w:line="240" w:lineRule="auto"/>
        <w:jc w:val="both"/>
      </w:pPr>
      <w:r>
        <w:rPr>
          <w:rFonts w:ascii="Arial" w:hAnsi="Arial" w:cs="Arial"/>
          <w:b/>
          <w:bCs/>
          <w:color w:val="000000"/>
          <w:sz w:val="18"/>
          <w:szCs w:val="18"/>
        </w:rPr>
        <w:t>NAKUP ULTRAZVOČNIH APARATOV III</w:t>
      </w:r>
      <w:r w:rsidR="0080249B">
        <w:rPr>
          <w:rFonts w:ascii="Arial" w:hAnsi="Arial" w:cs="Arial"/>
          <w:b/>
          <w:bCs/>
          <w:color w:val="000000"/>
          <w:sz w:val="18"/>
          <w:szCs w:val="18"/>
        </w:rPr>
        <w:t>, </w:t>
      </w:r>
      <w:r w:rsidR="0080249B">
        <w:rPr>
          <w:rFonts w:ascii="Arial" w:hAnsi="Arial" w:cs="Arial"/>
          <w:color w:val="000000"/>
          <w:sz w:val="18"/>
          <w:szCs w:val="18"/>
        </w:rPr>
        <w:t>16-36/26</w:t>
      </w:r>
    </w:p>
    <w:p w14:paraId="2E0C4AC7" w14:textId="77777777" w:rsidR="00353C88" w:rsidRDefault="0080249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89D7EEC" w14:textId="77777777" w:rsidR="00353C88" w:rsidRDefault="0080249B">
      <w:pPr>
        <w:spacing w:before="225" w:after="225" w:line="240" w:lineRule="auto"/>
        <w:jc w:val="both"/>
      </w:pPr>
      <w:r>
        <w:rPr>
          <w:rFonts w:ascii="Arial" w:hAnsi="Arial" w:cs="Arial"/>
          <w:color w:val="000000"/>
          <w:sz w:val="18"/>
          <w:szCs w:val="18"/>
        </w:rPr>
        <w:t> </w:t>
      </w:r>
    </w:p>
    <w:p w14:paraId="3D1AFA47" w14:textId="77777777" w:rsidR="00353C88" w:rsidRDefault="0080249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4F0047C4" w14:textId="77777777" w:rsidR="00353C88" w:rsidRDefault="0080249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8CDF91A" w14:textId="77777777" w:rsidR="00353C88" w:rsidRDefault="0080249B">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0DA3E8C" w14:textId="77777777" w:rsidR="00353C88" w:rsidRDefault="0080249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F9E7478" w14:textId="77777777" w:rsidR="00353C88" w:rsidRDefault="0080249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CE72A48" w14:textId="77777777" w:rsidR="00353C88" w:rsidRDefault="0080249B">
      <w:pPr>
        <w:spacing w:before="225" w:after="225" w:line="240" w:lineRule="auto"/>
        <w:jc w:val="both"/>
      </w:pPr>
      <w:r>
        <w:rPr>
          <w:rFonts w:ascii="Arial" w:hAnsi="Arial" w:cs="Arial"/>
          <w:color w:val="000000"/>
          <w:sz w:val="18"/>
          <w:szCs w:val="18"/>
        </w:rPr>
        <w:t> </w:t>
      </w:r>
    </w:p>
    <w:p w14:paraId="4B4E14C0" w14:textId="77777777" w:rsidR="00353C88" w:rsidRDefault="0080249B">
      <w:pPr>
        <w:spacing w:before="225" w:after="225" w:line="240" w:lineRule="auto"/>
        <w:jc w:val="both"/>
      </w:pPr>
      <w:r>
        <w:rPr>
          <w:rFonts w:ascii="Arial" w:hAnsi="Arial" w:cs="Arial"/>
          <w:color w:val="000000"/>
          <w:sz w:val="18"/>
          <w:szCs w:val="18"/>
        </w:rPr>
        <w:t>Priloga: </w:t>
      </w:r>
    </w:p>
    <w:p w14:paraId="0D7EE8B0" w14:textId="77777777" w:rsidR="00353C88" w:rsidRDefault="0080249B">
      <w:pPr>
        <w:spacing w:before="225" w:after="225" w:line="240" w:lineRule="auto"/>
        <w:jc w:val="both"/>
      </w:pPr>
      <w:r>
        <w:rPr>
          <w:rFonts w:ascii="Arial" w:hAnsi="Arial" w:cs="Arial"/>
          <w:color w:val="000000"/>
          <w:sz w:val="18"/>
          <w:szCs w:val="18"/>
        </w:rPr>
        <w:t>- bianco menica, podpisana in žigosana</w:t>
      </w:r>
    </w:p>
    <w:p w14:paraId="58B160BB" w14:textId="77777777" w:rsidR="00353C88" w:rsidRDefault="0080249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53C88" w14:paraId="5B971311" w14:textId="77777777">
        <w:tc>
          <w:tcPr>
            <w:tcW w:w="2500" w:type="pct"/>
            <w:tcMar>
              <w:top w:w="75" w:type="dxa"/>
              <w:bottom w:w="75" w:type="dxa"/>
            </w:tcMar>
            <w:vAlign w:val="center"/>
          </w:tcPr>
          <w:p w14:paraId="27D8DA00" w14:textId="77777777" w:rsidR="00353C88" w:rsidRDefault="0080249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52FF356" w14:textId="77777777" w:rsidR="00353C88" w:rsidRDefault="0080249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53C88" w14:paraId="5C0B58A4" w14:textId="77777777">
        <w:tc>
          <w:tcPr>
            <w:tcW w:w="2500" w:type="pct"/>
            <w:tcMar>
              <w:top w:w="75" w:type="dxa"/>
              <w:bottom w:w="75" w:type="dxa"/>
            </w:tcMar>
            <w:vAlign w:val="center"/>
          </w:tcPr>
          <w:p w14:paraId="4DC3516F" w14:textId="77777777" w:rsidR="00353C88" w:rsidRDefault="0080249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917FC7E" w14:textId="77777777" w:rsidR="00353C88" w:rsidRDefault="00353C88"/>
          <w:p w14:paraId="083E6091" w14:textId="77777777" w:rsidR="00353C88" w:rsidRDefault="0080249B">
            <w:pPr>
              <w:jc w:val="center"/>
            </w:pPr>
            <w:r>
              <w:rPr>
                <w:rFonts w:ascii="Arial" w:hAnsi="Arial" w:cs="Arial"/>
                <w:color w:val="A9A9A9"/>
                <w:position w:val="-2"/>
                <w:sz w:val="18"/>
                <w:szCs w:val="18"/>
              </w:rPr>
              <w:t>(žig in podpis)</w:t>
            </w:r>
          </w:p>
        </w:tc>
      </w:tr>
    </w:tbl>
    <w:p w14:paraId="3A546DBC" w14:textId="77777777" w:rsidR="00353C88" w:rsidRDefault="0080249B">
      <w:pPr>
        <w:spacing w:before="225" w:after="225" w:line="240" w:lineRule="auto"/>
        <w:jc w:val="both"/>
      </w:pPr>
      <w:r>
        <w:rPr>
          <w:rFonts w:ascii="Arial" w:hAnsi="Arial" w:cs="Arial"/>
          <w:color w:val="000000"/>
          <w:sz w:val="18"/>
          <w:szCs w:val="18"/>
        </w:rPr>
        <w:t> </w:t>
      </w:r>
    </w:p>
    <w:p w14:paraId="54029D30" w14:textId="77777777" w:rsidR="00353C88" w:rsidRDefault="0080249B">
      <w:pPr>
        <w:spacing w:before="225" w:after="225" w:line="240" w:lineRule="auto"/>
        <w:jc w:val="both"/>
      </w:pPr>
      <w:r>
        <w:rPr>
          <w:rFonts w:ascii="Arial" w:hAnsi="Arial" w:cs="Arial"/>
          <w:color w:val="000000"/>
          <w:sz w:val="18"/>
          <w:szCs w:val="18"/>
        </w:rPr>
        <w:t> </w:t>
      </w:r>
    </w:p>
    <w:p w14:paraId="035516C1" w14:textId="77777777" w:rsidR="00353C88" w:rsidRDefault="00353C88">
      <w:pPr>
        <w:sectPr w:rsidR="00353C88" w:rsidSect="006E7A2B">
          <w:footerReference w:type="default" r:id="rId18"/>
          <w:pgSz w:w="11906" w:h="16838"/>
          <w:pgMar w:top="1418" w:right="1418" w:bottom="1418" w:left="1418" w:header="567" w:footer="596" w:gutter="0"/>
          <w:cols w:space="708"/>
          <w:docGrid w:linePitch="360"/>
        </w:sectPr>
      </w:pPr>
    </w:p>
    <w:p w14:paraId="72569532"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EA68A03" w14:textId="77777777" w:rsidR="0080249B" w:rsidRPr="00252358" w:rsidRDefault="0080249B" w:rsidP="00252358"/>
    <w:p w14:paraId="560986C1"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6838915" w14:textId="77777777" w:rsidR="0080249B" w:rsidRDefault="0080249B" w:rsidP="00EB2A75">
      <w:pPr>
        <w:spacing w:after="120"/>
        <w:rPr>
          <w:rFonts w:ascii="Arial" w:hAnsi="Arial" w:cs="Arial"/>
        </w:rPr>
      </w:pPr>
    </w:p>
    <w:p w14:paraId="3F2EC4D8" w14:textId="77777777" w:rsidR="00353C88" w:rsidRDefault="0080249B">
      <w:pPr>
        <w:spacing w:before="225" w:after="225" w:line="240" w:lineRule="auto"/>
        <w:jc w:val="center"/>
      </w:pPr>
      <w:r>
        <w:rPr>
          <w:rFonts w:ascii="Arial" w:hAnsi="Arial" w:cs="Arial"/>
          <w:b/>
          <w:bCs/>
          <w:color w:val="000000"/>
          <w:sz w:val="24"/>
          <w:szCs w:val="24"/>
        </w:rPr>
        <w:t>MENIČNA IZJAVA</w:t>
      </w:r>
    </w:p>
    <w:p w14:paraId="004260A0" w14:textId="77777777" w:rsidR="00353C88" w:rsidRDefault="0080249B">
      <w:pPr>
        <w:spacing w:before="225" w:after="225" w:line="240" w:lineRule="auto"/>
        <w:jc w:val="center"/>
      </w:pPr>
      <w:r>
        <w:rPr>
          <w:rFonts w:ascii="Arial" w:hAnsi="Arial" w:cs="Arial"/>
          <w:color w:val="000000"/>
          <w:sz w:val="21"/>
          <w:szCs w:val="21"/>
        </w:rPr>
        <w:t>s pooblastilom za izpolnitev in unovčenje menice</w:t>
      </w:r>
    </w:p>
    <w:p w14:paraId="0D81788D" w14:textId="77777777" w:rsidR="00353C88" w:rsidRDefault="0080249B">
      <w:pPr>
        <w:spacing w:before="225" w:after="225" w:line="240" w:lineRule="auto"/>
        <w:jc w:val="both"/>
      </w:pPr>
      <w:r>
        <w:rPr>
          <w:rFonts w:ascii="Arial" w:hAnsi="Arial" w:cs="Arial"/>
          <w:color w:val="000000"/>
          <w:sz w:val="18"/>
          <w:szCs w:val="18"/>
        </w:rPr>
        <w:t> </w:t>
      </w:r>
    </w:p>
    <w:p w14:paraId="3AFA62F6" w14:textId="77777777" w:rsidR="00353C88" w:rsidRDefault="0080249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32B33FE1" w14:textId="7CCCC7F3" w:rsidR="00353C88" w:rsidRDefault="009C289D">
      <w:pPr>
        <w:spacing w:before="225" w:after="225" w:line="240" w:lineRule="auto"/>
        <w:jc w:val="both"/>
      </w:pPr>
      <w:r>
        <w:rPr>
          <w:rFonts w:ascii="Arial" w:hAnsi="Arial" w:cs="Arial"/>
          <w:b/>
          <w:bCs/>
          <w:color w:val="000000"/>
          <w:sz w:val="18"/>
          <w:szCs w:val="18"/>
        </w:rPr>
        <w:t>NAKUP ULTRAZVOČNIH APARATOV III</w:t>
      </w:r>
      <w:r w:rsidR="0080249B">
        <w:rPr>
          <w:rFonts w:ascii="Arial" w:hAnsi="Arial" w:cs="Arial"/>
          <w:b/>
          <w:bCs/>
          <w:color w:val="000000"/>
          <w:sz w:val="18"/>
          <w:szCs w:val="18"/>
        </w:rPr>
        <w:t>, </w:t>
      </w:r>
      <w:r w:rsidR="0080249B">
        <w:rPr>
          <w:rFonts w:ascii="Arial" w:hAnsi="Arial" w:cs="Arial"/>
          <w:color w:val="000000"/>
          <w:sz w:val="18"/>
          <w:szCs w:val="18"/>
        </w:rPr>
        <w:t>16-36/26</w:t>
      </w:r>
    </w:p>
    <w:p w14:paraId="21A675DA" w14:textId="77777777" w:rsidR="00353C88" w:rsidRDefault="0080249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A04013E" w14:textId="77777777" w:rsidR="00353C88" w:rsidRDefault="0080249B">
      <w:pPr>
        <w:spacing w:before="225" w:after="225" w:line="240" w:lineRule="auto"/>
        <w:jc w:val="both"/>
      </w:pPr>
      <w:r>
        <w:rPr>
          <w:rFonts w:ascii="Arial" w:hAnsi="Arial" w:cs="Arial"/>
          <w:color w:val="000000"/>
          <w:sz w:val="18"/>
          <w:szCs w:val="18"/>
        </w:rPr>
        <w:t> </w:t>
      </w:r>
    </w:p>
    <w:p w14:paraId="56B06138" w14:textId="77777777" w:rsidR="00353C88" w:rsidRDefault="0080249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z DDV</w:t>
      </w:r>
    </w:p>
    <w:p w14:paraId="478E75F0" w14:textId="77777777" w:rsidR="00353C88" w:rsidRDefault="0080249B">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3F4F54CD" w14:textId="77777777" w:rsidR="00353C88" w:rsidRDefault="0080249B">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6175036E" w14:textId="77777777" w:rsidR="00353C88" w:rsidRDefault="0080249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1116D53" w14:textId="77777777" w:rsidR="00353C88" w:rsidRDefault="0080249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49BE53D" w14:textId="77777777" w:rsidR="00353C88" w:rsidRDefault="0080249B">
      <w:pPr>
        <w:spacing w:before="225" w:after="225" w:line="240" w:lineRule="auto"/>
        <w:jc w:val="both"/>
      </w:pPr>
      <w:r>
        <w:rPr>
          <w:rFonts w:ascii="Arial" w:hAnsi="Arial" w:cs="Arial"/>
          <w:color w:val="000000"/>
          <w:sz w:val="18"/>
          <w:szCs w:val="18"/>
        </w:rPr>
        <w:t>Priloga: </w:t>
      </w:r>
    </w:p>
    <w:p w14:paraId="1BB63811" w14:textId="77777777" w:rsidR="00353C88" w:rsidRDefault="0080249B">
      <w:pPr>
        <w:spacing w:before="225" w:after="225" w:line="240" w:lineRule="auto"/>
        <w:jc w:val="both"/>
      </w:pPr>
      <w:r>
        <w:rPr>
          <w:rFonts w:ascii="Arial" w:hAnsi="Arial" w:cs="Arial"/>
          <w:color w:val="000000"/>
          <w:sz w:val="18"/>
          <w:szCs w:val="18"/>
        </w:rPr>
        <w:t>- bianco menica, podpisana in žigosana</w:t>
      </w:r>
    </w:p>
    <w:p w14:paraId="3891B506" w14:textId="77777777" w:rsidR="00353C88" w:rsidRDefault="0080249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53C88" w14:paraId="0EFF795A" w14:textId="77777777">
        <w:tc>
          <w:tcPr>
            <w:tcW w:w="2500" w:type="pct"/>
            <w:tcMar>
              <w:top w:w="75" w:type="dxa"/>
              <w:bottom w:w="75" w:type="dxa"/>
            </w:tcMar>
            <w:vAlign w:val="center"/>
          </w:tcPr>
          <w:p w14:paraId="48DA80A5" w14:textId="77777777" w:rsidR="00353C88" w:rsidRDefault="0080249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860F24" w14:textId="77777777" w:rsidR="00353C88" w:rsidRDefault="0080249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53C88" w14:paraId="0D68DF31" w14:textId="77777777">
        <w:tc>
          <w:tcPr>
            <w:tcW w:w="2500" w:type="pct"/>
            <w:tcMar>
              <w:top w:w="75" w:type="dxa"/>
              <w:bottom w:w="75" w:type="dxa"/>
            </w:tcMar>
            <w:vAlign w:val="center"/>
          </w:tcPr>
          <w:p w14:paraId="79DF17AF" w14:textId="77777777" w:rsidR="00353C88" w:rsidRDefault="0080249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E9C7D6F" w14:textId="77777777" w:rsidR="00353C88" w:rsidRDefault="00353C88"/>
          <w:p w14:paraId="54850049" w14:textId="77777777" w:rsidR="00353C88" w:rsidRDefault="0080249B">
            <w:pPr>
              <w:jc w:val="center"/>
            </w:pPr>
            <w:r>
              <w:rPr>
                <w:rFonts w:ascii="Arial" w:hAnsi="Arial" w:cs="Arial"/>
                <w:color w:val="A9A9A9"/>
                <w:position w:val="-2"/>
                <w:sz w:val="18"/>
                <w:szCs w:val="18"/>
              </w:rPr>
              <w:t>(žig in podpis)</w:t>
            </w:r>
          </w:p>
        </w:tc>
      </w:tr>
    </w:tbl>
    <w:p w14:paraId="0B471925" w14:textId="77777777" w:rsidR="00353C88" w:rsidRDefault="0080249B">
      <w:pPr>
        <w:spacing w:before="225" w:after="225" w:line="240" w:lineRule="auto"/>
        <w:jc w:val="both"/>
      </w:pPr>
      <w:r>
        <w:rPr>
          <w:rFonts w:ascii="Arial" w:hAnsi="Arial" w:cs="Arial"/>
          <w:color w:val="000000"/>
          <w:sz w:val="18"/>
          <w:szCs w:val="18"/>
        </w:rPr>
        <w:t> </w:t>
      </w:r>
    </w:p>
    <w:p w14:paraId="419C58B6" w14:textId="77777777" w:rsidR="00353C88" w:rsidRDefault="0080249B">
      <w:pPr>
        <w:spacing w:before="225" w:after="225" w:line="240" w:lineRule="auto"/>
        <w:jc w:val="both"/>
      </w:pPr>
      <w:r>
        <w:rPr>
          <w:rFonts w:ascii="Arial" w:hAnsi="Arial" w:cs="Arial"/>
          <w:color w:val="000000"/>
          <w:sz w:val="18"/>
          <w:szCs w:val="18"/>
        </w:rPr>
        <w:t> </w:t>
      </w:r>
    </w:p>
    <w:p w14:paraId="260427C5" w14:textId="77777777" w:rsidR="00353C88" w:rsidRDefault="00353C88">
      <w:pPr>
        <w:sectPr w:rsidR="00353C88" w:rsidSect="006E7A2B">
          <w:footerReference w:type="default" r:id="rId19"/>
          <w:pgSz w:w="11906" w:h="16838"/>
          <w:pgMar w:top="1418" w:right="1418" w:bottom="1418" w:left="1418" w:header="567" w:footer="596" w:gutter="0"/>
          <w:cols w:space="708"/>
          <w:docGrid w:linePitch="360"/>
        </w:sectPr>
      </w:pPr>
    </w:p>
    <w:p w14:paraId="08766864"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39CE362B"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Podatki o aparatu </w:t>
      </w:r>
    </w:p>
    <w:p w14:paraId="3A8D3415" w14:textId="77777777" w:rsidR="00353C88" w:rsidRDefault="0080249B">
      <w:pPr>
        <w:spacing w:before="225" w:after="225" w:line="240" w:lineRule="auto"/>
      </w:pPr>
      <w:r>
        <w:rPr>
          <w:rFonts w:ascii="Arial" w:hAnsi="Arial" w:cs="Arial"/>
          <w:color w:val="000000"/>
          <w:sz w:val="18"/>
          <w:szCs w:val="18"/>
        </w:rPr>
        <w:t>Prosimo, da izpolnite naslednje podatke:</w:t>
      </w:r>
    </w:p>
    <w:p w14:paraId="51164647" w14:textId="30E6BC24" w:rsidR="00353C88" w:rsidRDefault="0080249B" w:rsidP="009C289D">
      <w:pPr>
        <w:spacing w:before="225" w:after="225" w:line="240" w:lineRule="auto"/>
      </w:pPr>
      <w:r>
        <w:rPr>
          <w:rFonts w:ascii="Arial" w:hAnsi="Arial" w:cs="Arial"/>
          <w:color w:val="000000"/>
          <w:sz w:val="18"/>
          <w:szCs w:val="18"/>
        </w:rPr>
        <w:t> I. Aparat:</w:t>
      </w:r>
    </w:p>
    <w:p w14:paraId="5E92F4D9" w14:textId="77777777" w:rsidR="00353C88" w:rsidRDefault="0080249B">
      <w:pPr>
        <w:spacing w:before="225" w:after="225" w:line="240" w:lineRule="auto"/>
        <w:ind w:left="360"/>
      </w:pPr>
      <w:r>
        <w:rPr>
          <w:rFonts w:ascii="Arial" w:hAnsi="Arial" w:cs="Arial"/>
          <w:color w:val="000000"/>
          <w:sz w:val="18"/>
          <w:szCs w:val="18"/>
        </w:rPr>
        <w:t>- naziv aparata: __________________________________________________________________</w:t>
      </w:r>
    </w:p>
    <w:p w14:paraId="46C8079E" w14:textId="77777777" w:rsidR="00353C88" w:rsidRDefault="0080249B">
      <w:pPr>
        <w:spacing w:before="225" w:after="225" w:line="240" w:lineRule="auto"/>
        <w:ind w:left="360"/>
      </w:pPr>
      <w:r>
        <w:rPr>
          <w:rFonts w:ascii="Arial" w:hAnsi="Arial" w:cs="Arial"/>
          <w:color w:val="000000"/>
          <w:sz w:val="18"/>
          <w:szCs w:val="18"/>
        </w:rPr>
        <w:t>- model: _______________________________________________________________________</w:t>
      </w:r>
    </w:p>
    <w:p w14:paraId="02D909A0" w14:textId="77777777" w:rsidR="00353C88" w:rsidRDefault="0080249B">
      <w:pPr>
        <w:spacing w:before="225" w:after="225" w:line="240" w:lineRule="auto"/>
        <w:ind w:left="360"/>
      </w:pPr>
      <w:r>
        <w:rPr>
          <w:rFonts w:ascii="Arial" w:hAnsi="Arial" w:cs="Arial"/>
          <w:color w:val="000000"/>
          <w:sz w:val="18"/>
          <w:szCs w:val="18"/>
        </w:rPr>
        <w:t>- tip artikla:____________________________________________________________________</w:t>
      </w:r>
    </w:p>
    <w:p w14:paraId="5B52EEB4" w14:textId="77777777" w:rsidR="00353C88" w:rsidRDefault="0080249B">
      <w:pPr>
        <w:spacing w:before="225" w:after="225" w:line="240" w:lineRule="auto"/>
        <w:ind w:left="360"/>
      </w:pPr>
      <w:r>
        <w:rPr>
          <w:rFonts w:ascii="Arial" w:hAnsi="Arial" w:cs="Arial"/>
          <w:color w:val="000000"/>
          <w:sz w:val="18"/>
          <w:szCs w:val="18"/>
        </w:rPr>
        <w:t>- kataloška številka:_______________________________________________________________</w:t>
      </w:r>
    </w:p>
    <w:p w14:paraId="179C5659" w14:textId="77777777" w:rsidR="00353C88" w:rsidRDefault="0080249B">
      <w:pPr>
        <w:spacing w:before="225" w:after="225" w:line="240" w:lineRule="auto"/>
        <w:ind w:left="360"/>
      </w:pPr>
      <w:r>
        <w:rPr>
          <w:rFonts w:ascii="Arial" w:hAnsi="Arial" w:cs="Arial"/>
          <w:color w:val="000000"/>
          <w:sz w:val="18"/>
          <w:szCs w:val="18"/>
        </w:rPr>
        <w:t>- proizvajalec:___________________________________________________________________</w:t>
      </w:r>
    </w:p>
    <w:p w14:paraId="63A94E79" w14:textId="77777777" w:rsidR="00353C88" w:rsidRDefault="0080249B">
      <w:pPr>
        <w:spacing w:before="225" w:after="225" w:line="240" w:lineRule="auto"/>
        <w:ind w:left="360"/>
      </w:pPr>
      <w:r>
        <w:rPr>
          <w:rFonts w:ascii="Arial" w:hAnsi="Arial" w:cs="Arial"/>
          <w:color w:val="000000"/>
          <w:sz w:val="18"/>
          <w:szCs w:val="18"/>
        </w:rPr>
        <w:t>- serijska številka:_________________________________________________________</w:t>
      </w:r>
    </w:p>
    <w:p w14:paraId="7134765C" w14:textId="77777777" w:rsidR="00353C88" w:rsidRDefault="0080249B">
      <w:pPr>
        <w:spacing w:before="225" w:after="225" w:line="240" w:lineRule="auto"/>
        <w:ind w:left="360"/>
      </w:pPr>
      <w:r>
        <w:rPr>
          <w:rFonts w:ascii="Arial" w:hAnsi="Arial" w:cs="Arial"/>
          <w:color w:val="000000"/>
          <w:sz w:val="18"/>
          <w:szCs w:val="18"/>
        </w:rPr>
        <w:t>- pooblaščen serviser: ______________________________________________________</w:t>
      </w:r>
    </w:p>
    <w:p w14:paraId="11BA3CD8" w14:textId="1ECC8B72" w:rsidR="00353C88" w:rsidRDefault="0080249B">
      <w:pPr>
        <w:spacing w:before="225" w:after="225" w:line="240" w:lineRule="auto"/>
        <w:ind w:left="360"/>
      </w:pPr>
      <w:r>
        <w:rPr>
          <w:rFonts w:ascii="Arial" w:hAnsi="Arial" w:cs="Arial"/>
          <w:color w:val="000000"/>
          <w:sz w:val="18"/>
          <w:szCs w:val="18"/>
        </w:rPr>
        <w:t> II. Potrošni material za enkratno uporabo (vezan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5"/>
        <w:gridCol w:w="6287"/>
      </w:tblGrid>
      <w:tr w:rsidR="00353C88" w14:paraId="050DA99E"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BCD747" w14:textId="77777777" w:rsidR="00353C88" w:rsidRDefault="0080249B">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B8A18" w14:textId="77777777" w:rsidR="00353C88" w:rsidRDefault="0080249B">
            <w:pPr>
              <w:spacing w:before="135" w:after="135"/>
              <w:textAlignment w:val="center"/>
            </w:pPr>
            <w:r>
              <w:rPr>
                <w:rFonts w:ascii="Arial" w:hAnsi="Arial" w:cs="Arial"/>
                <w:color w:val="000000"/>
                <w:position w:val="-2"/>
                <w:sz w:val="18"/>
                <w:szCs w:val="18"/>
              </w:rPr>
              <w:t>Naziv blaga (navedite tudi minimalno pakiranje za naročanje)</w:t>
            </w:r>
          </w:p>
        </w:tc>
      </w:tr>
      <w:tr w:rsidR="00353C88" w14:paraId="5021E385"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30BF47" w14:textId="77777777" w:rsidR="00353C88" w:rsidRDefault="0080249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6FF6F" w14:textId="77777777" w:rsidR="00353C88" w:rsidRDefault="0080249B">
            <w:pPr>
              <w:spacing w:before="135" w:after="135"/>
              <w:textAlignment w:val="center"/>
            </w:pPr>
            <w:r>
              <w:rPr>
                <w:rFonts w:ascii="Arial" w:hAnsi="Arial" w:cs="Arial"/>
                <w:color w:val="000000"/>
                <w:position w:val="-2"/>
                <w:sz w:val="18"/>
                <w:szCs w:val="18"/>
              </w:rPr>
              <w:t> </w:t>
            </w:r>
          </w:p>
        </w:tc>
      </w:tr>
      <w:tr w:rsidR="00353C88" w14:paraId="773D123A"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2246E0" w14:textId="77777777" w:rsidR="00353C88" w:rsidRDefault="0080249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5D159" w14:textId="77777777" w:rsidR="00353C88" w:rsidRDefault="0080249B">
            <w:pPr>
              <w:spacing w:before="135" w:after="135"/>
              <w:textAlignment w:val="center"/>
            </w:pPr>
            <w:r>
              <w:rPr>
                <w:rFonts w:ascii="Arial" w:hAnsi="Arial" w:cs="Arial"/>
                <w:color w:val="000000"/>
                <w:position w:val="-2"/>
                <w:sz w:val="18"/>
                <w:szCs w:val="18"/>
              </w:rPr>
              <w:t> </w:t>
            </w:r>
          </w:p>
        </w:tc>
      </w:tr>
    </w:tbl>
    <w:p w14:paraId="57CE7185" w14:textId="280E4A24" w:rsidR="00353C88" w:rsidRDefault="0080249B" w:rsidP="009C289D">
      <w:pPr>
        <w:spacing w:before="225" w:after="225" w:line="240" w:lineRule="auto"/>
      </w:pPr>
      <w:r>
        <w:rPr>
          <w:rFonts w:ascii="Arial" w:hAnsi="Arial" w:cs="Arial"/>
          <w:color w:val="000000"/>
          <w:sz w:val="18"/>
          <w:szCs w:val="18"/>
        </w:rPr>
        <w:t> III. Potrošni material za večkratno uporabo(vezan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5"/>
        <w:gridCol w:w="6287"/>
      </w:tblGrid>
      <w:tr w:rsidR="00353C88" w14:paraId="23B0909F"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5ECE9" w14:textId="77777777" w:rsidR="00353C88" w:rsidRDefault="0080249B">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BE6836" w14:textId="77777777" w:rsidR="00353C88" w:rsidRDefault="0080249B">
            <w:pPr>
              <w:spacing w:before="135" w:after="135"/>
              <w:textAlignment w:val="center"/>
            </w:pPr>
            <w:r>
              <w:rPr>
                <w:rFonts w:ascii="Arial" w:hAnsi="Arial" w:cs="Arial"/>
                <w:color w:val="000000"/>
                <w:position w:val="-2"/>
                <w:sz w:val="18"/>
                <w:szCs w:val="18"/>
              </w:rPr>
              <w:t>Naziv blaga (navedite tudi minimalno pakiranje za naročanje)</w:t>
            </w:r>
          </w:p>
        </w:tc>
      </w:tr>
      <w:tr w:rsidR="00353C88" w14:paraId="6D35C07C"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8F5A9" w14:textId="77777777" w:rsidR="00353C88" w:rsidRDefault="0080249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527D4" w14:textId="77777777" w:rsidR="00353C88" w:rsidRDefault="0080249B">
            <w:pPr>
              <w:spacing w:before="135" w:after="135"/>
              <w:textAlignment w:val="center"/>
            </w:pPr>
            <w:r>
              <w:rPr>
                <w:rFonts w:ascii="Arial" w:hAnsi="Arial" w:cs="Arial"/>
                <w:color w:val="000000"/>
                <w:position w:val="-2"/>
                <w:sz w:val="18"/>
                <w:szCs w:val="18"/>
              </w:rPr>
              <w:t> </w:t>
            </w:r>
          </w:p>
        </w:tc>
      </w:tr>
      <w:tr w:rsidR="00353C88" w14:paraId="052DFB68"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65865" w14:textId="77777777" w:rsidR="00353C88" w:rsidRDefault="0080249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A0490" w14:textId="77777777" w:rsidR="00353C88" w:rsidRDefault="0080249B">
            <w:pPr>
              <w:spacing w:before="135" w:after="135"/>
              <w:textAlignment w:val="center"/>
            </w:pPr>
            <w:r>
              <w:rPr>
                <w:rFonts w:ascii="Arial" w:hAnsi="Arial" w:cs="Arial"/>
                <w:color w:val="000000"/>
                <w:position w:val="-2"/>
                <w:sz w:val="18"/>
                <w:szCs w:val="18"/>
              </w:rPr>
              <w:t> </w:t>
            </w:r>
          </w:p>
        </w:tc>
      </w:tr>
      <w:tr w:rsidR="00353C88" w14:paraId="5A5BB2B1"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27842" w14:textId="77777777" w:rsidR="00353C88" w:rsidRDefault="0080249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9C4DA5" w14:textId="77777777" w:rsidR="00353C88" w:rsidRDefault="0080249B">
            <w:pPr>
              <w:spacing w:before="135" w:after="135"/>
              <w:textAlignment w:val="center"/>
            </w:pPr>
            <w:r>
              <w:rPr>
                <w:rFonts w:ascii="Arial" w:hAnsi="Arial" w:cs="Arial"/>
                <w:color w:val="000000"/>
                <w:position w:val="-2"/>
                <w:sz w:val="18"/>
                <w:szCs w:val="18"/>
              </w:rPr>
              <w:t> </w:t>
            </w:r>
          </w:p>
        </w:tc>
      </w:tr>
      <w:tr w:rsidR="00353C88" w14:paraId="7BE82BFE"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E324F8" w14:textId="77777777" w:rsidR="00353C88" w:rsidRDefault="0080249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DEA74" w14:textId="77777777" w:rsidR="00353C88" w:rsidRDefault="0080249B">
            <w:pPr>
              <w:spacing w:before="135" w:after="135"/>
              <w:textAlignment w:val="center"/>
            </w:pPr>
            <w:r>
              <w:rPr>
                <w:rFonts w:ascii="Arial" w:hAnsi="Arial" w:cs="Arial"/>
                <w:color w:val="000000"/>
                <w:position w:val="-2"/>
                <w:sz w:val="18"/>
                <w:szCs w:val="18"/>
              </w:rPr>
              <w:t> </w:t>
            </w:r>
          </w:p>
        </w:tc>
      </w:tr>
      <w:tr w:rsidR="00353C88" w14:paraId="747E1894"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ECB6E6" w14:textId="77777777" w:rsidR="00353C88" w:rsidRDefault="0080249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14056" w14:textId="77777777" w:rsidR="00353C88" w:rsidRDefault="0080249B">
            <w:pPr>
              <w:spacing w:before="135" w:after="135"/>
              <w:textAlignment w:val="center"/>
            </w:pPr>
            <w:r>
              <w:rPr>
                <w:rFonts w:ascii="Arial" w:hAnsi="Arial" w:cs="Arial"/>
                <w:color w:val="000000"/>
                <w:position w:val="-2"/>
                <w:sz w:val="18"/>
                <w:szCs w:val="18"/>
              </w:rPr>
              <w:t> </w:t>
            </w:r>
          </w:p>
        </w:tc>
      </w:tr>
      <w:tr w:rsidR="00353C88" w14:paraId="59146F4C" w14:textId="77777777" w:rsidTr="009C289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1D0D7" w14:textId="77777777" w:rsidR="00353C88" w:rsidRDefault="0080249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59150" w14:textId="77777777" w:rsidR="00353C88" w:rsidRDefault="0080249B">
            <w:pPr>
              <w:spacing w:before="135" w:after="135"/>
              <w:textAlignment w:val="center"/>
            </w:pPr>
            <w:r>
              <w:rPr>
                <w:rFonts w:ascii="Arial" w:hAnsi="Arial" w:cs="Arial"/>
                <w:color w:val="000000"/>
                <w:position w:val="-2"/>
                <w:sz w:val="18"/>
                <w:szCs w:val="18"/>
              </w:rPr>
              <w:t> </w:t>
            </w:r>
          </w:p>
        </w:tc>
      </w:tr>
    </w:tbl>
    <w:p w14:paraId="14C4548F" w14:textId="77777777" w:rsidR="00353C88" w:rsidRDefault="0080249B">
      <w:pPr>
        <w:spacing w:before="225" w:after="225" w:line="240" w:lineRule="auto"/>
      </w:pPr>
      <w:r>
        <w:rPr>
          <w:rFonts w:ascii="Arial" w:hAnsi="Arial" w:cs="Arial"/>
          <w:color w:val="000000"/>
          <w:sz w:val="18"/>
          <w:szCs w:val="18"/>
        </w:rPr>
        <w:t>Prosimo, da podatke vpišete v obrazec in obrazec vrnete v SB Novo mesto (lahko istočasno z aparatom). Vpišete samo potrošni material, ki ga bo moral naročati naročnik za normalno delovanje aparata in izvajanje programa. Tu ne vpisujete rezervnih delov, ki jih lahko na aparatu menja samo serviser ob rednem ali izrednem vzdrževanju.</w:t>
      </w:r>
    </w:p>
    <w:p w14:paraId="4AECAA5F" w14:textId="77777777" w:rsidR="00353C88" w:rsidRDefault="00353C88">
      <w:pPr>
        <w:sectPr w:rsidR="00353C88" w:rsidSect="006E7A2B">
          <w:footerReference w:type="default" r:id="rId20"/>
          <w:pgSz w:w="11906" w:h="16838"/>
          <w:pgMar w:top="1418" w:right="1418" w:bottom="1418" w:left="1418" w:header="567" w:footer="596" w:gutter="0"/>
          <w:cols w:space="708"/>
          <w:docGrid w:linePitch="360"/>
        </w:sectPr>
      </w:pPr>
    </w:p>
    <w:p w14:paraId="7450CFBB" w14:textId="77777777" w:rsidR="0080249B" w:rsidRPr="00590863" w:rsidRDefault="0080249B"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5B3E353D" w14:textId="77777777" w:rsidR="0080249B" w:rsidRPr="00252358" w:rsidRDefault="0080249B" w:rsidP="00252358"/>
    <w:p w14:paraId="7C8D4C2F" w14:textId="77777777" w:rsidR="0080249B" w:rsidRDefault="0080249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3B09DE9" w14:textId="77777777" w:rsidR="0080249B" w:rsidRDefault="0080249B" w:rsidP="00EB2A75">
      <w:pPr>
        <w:spacing w:after="120"/>
        <w:rPr>
          <w:rFonts w:ascii="Arial" w:hAnsi="Arial" w:cs="Arial"/>
        </w:rPr>
      </w:pPr>
    </w:p>
    <w:p w14:paraId="39A6D0C8" w14:textId="77777777" w:rsidR="00353C88" w:rsidRDefault="0080249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FA45A07" w14:textId="77777777" w:rsidR="00353C88" w:rsidRDefault="0080249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53C88" w14:paraId="18187A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EA26B" w14:textId="77777777" w:rsidR="00353C88" w:rsidRDefault="0080249B">
            <w:pPr>
              <w:spacing w:before="135" w:after="135"/>
              <w:jc w:val="both"/>
              <w:textAlignment w:val="center"/>
            </w:pPr>
            <w:r>
              <w:rPr>
                <w:rFonts w:ascii="Arial" w:hAnsi="Arial" w:cs="Arial"/>
                <w:b/>
                <w:bCs/>
                <w:color w:val="000000"/>
                <w:position w:val="-2"/>
                <w:sz w:val="18"/>
                <w:szCs w:val="18"/>
              </w:rPr>
              <w:t>Ime in priimek</w:t>
            </w:r>
          </w:p>
          <w:p w14:paraId="0549E7F3" w14:textId="77777777" w:rsidR="00353C88" w:rsidRDefault="0080249B">
            <w:pPr>
              <w:spacing w:before="135" w:after="135"/>
              <w:jc w:val="both"/>
              <w:textAlignment w:val="center"/>
            </w:pPr>
            <w:r>
              <w:rPr>
                <w:rFonts w:ascii="Arial" w:hAnsi="Arial" w:cs="Arial"/>
                <w:b/>
                <w:bCs/>
                <w:color w:val="000000"/>
                <w:position w:val="-2"/>
                <w:sz w:val="18"/>
                <w:szCs w:val="18"/>
              </w:rPr>
              <w:t>ali</w:t>
            </w:r>
          </w:p>
          <w:p w14:paraId="7F53F92A" w14:textId="77777777" w:rsidR="00353C88" w:rsidRDefault="0080249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AC0AF" w14:textId="77777777" w:rsidR="00353C88" w:rsidRDefault="0080249B">
            <w:pPr>
              <w:spacing w:before="135" w:after="135"/>
              <w:jc w:val="both"/>
              <w:textAlignment w:val="center"/>
            </w:pPr>
            <w:r>
              <w:rPr>
                <w:rFonts w:ascii="Arial" w:hAnsi="Arial" w:cs="Arial"/>
                <w:b/>
                <w:bCs/>
                <w:color w:val="000000"/>
                <w:position w:val="-2"/>
                <w:sz w:val="18"/>
                <w:szCs w:val="18"/>
              </w:rPr>
              <w:t>Naslov prebivališča</w:t>
            </w:r>
          </w:p>
          <w:p w14:paraId="0D0EE04E" w14:textId="77777777" w:rsidR="00353C88" w:rsidRDefault="0080249B">
            <w:pPr>
              <w:spacing w:before="135" w:after="135"/>
              <w:jc w:val="both"/>
              <w:textAlignment w:val="center"/>
            </w:pPr>
            <w:r>
              <w:rPr>
                <w:rFonts w:ascii="Arial" w:hAnsi="Arial" w:cs="Arial"/>
                <w:b/>
                <w:bCs/>
                <w:color w:val="000000"/>
                <w:position w:val="-2"/>
                <w:sz w:val="18"/>
                <w:szCs w:val="18"/>
              </w:rPr>
              <w:t>ali</w:t>
            </w:r>
          </w:p>
          <w:p w14:paraId="0EBFC4F0" w14:textId="77777777" w:rsidR="00353C88" w:rsidRDefault="0080249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F2F24B" w14:textId="77777777" w:rsidR="00353C88" w:rsidRDefault="0080249B">
            <w:pPr>
              <w:spacing w:before="135" w:after="135"/>
              <w:jc w:val="both"/>
              <w:textAlignment w:val="center"/>
            </w:pPr>
            <w:r>
              <w:rPr>
                <w:rFonts w:ascii="Arial" w:hAnsi="Arial" w:cs="Arial"/>
                <w:b/>
                <w:bCs/>
                <w:color w:val="000000"/>
                <w:position w:val="-2"/>
                <w:sz w:val="18"/>
                <w:szCs w:val="18"/>
              </w:rPr>
              <w:t>Delež lastništva</w:t>
            </w:r>
          </w:p>
          <w:p w14:paraId="1C460F8C" w14:textId="77777777" w:rsidR="00353C88" w:rsidRDefault="0080249B">
            <w:pPr>
              <w:spacing w:before="135" w:after="135"/>
              <w:jc w:val="both"/>
              <w:textAlignment w:val="center"/>
            </w:pPr>
            <w:r>
              <w:rPr>
                <w:rFonts w:ascii="Arial" w:hAnsi="Arial" w:cs="Arial"/>
                <w:b/>
                <w:bCs/>
                <w:color w:val="000000"/>
                <w:position w:val="-2"/>
                <w:sz w:val="18"/>
                <w:szCs w:val="18"/>
              </w:rPr>
              <w:t>ali</w:t>
            </w:r>
          </w:p>
          <w:p w14:paraId="46CF41B4" w14:textId="77777777" w:rsidR="00353C88" w:rsidRDefault="0080249B">
            <w:pPr>
              <w:spacing w:before="135" w:after="135"/>
              <w:jc w:val="both"/>
              <w:textAlignment w:val="center"/>
            </w:pPr>
            <w:r>
              <w:rPr>
                <w:rFonts w:ascii="Arial" w:hAnsi="Arial" w:cs="Arial"/>
                <w:b/>
                <w:bCs/>
                <w:color w:val="000000"/>
                <w:position w:val="-2"/>
                <w:sz w:val="18"/>
                <w:szCs w:val="18"/>
              </w:rPr>
              <w:t>Delež lastništva gospodarskega subjekta</w:t>
            </w:r>
          </w:p>
        </w:tc>
      </w:tr>
      <w:tr w:rsidR="00353C88" w14:paraId="329DE1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0EE829"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D69E1"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38F50" w14:textId="77777777" w:rsidR="00353C88" w:rsidRDefault="0080249B">
            <w:pPr>
              <w:spacing w:before="135" w:after="135"/>
              <w:jc w:val="both"/>
              <w:textAlignment w:val="center"/>
            </w:pPr>
            <w:r>
              <w:rPr>
                <w:rFonts w:ascii="Arial" w:hAnsi="Arial" w:cs="Arial"/>
                <w:color w:val="000000"/>
                <w:position w:val="-2"/>
                <w:sz w:val="18"/>
                <w:szCs w:val="18"/>
              </w:rPr>
              <w:t> </w:t>
            </w:r>
          </w:p>
        </w:tc>
      </w:tr>
      <w:tr w:rsidR="00353C88" w14:paraId="5527B9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D56C5E"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B423E"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9142C" w14:textId="77777777" w:rsidR="00353C88" w:rsidRDefault="0080249B">
            <w:pPr>
              <w:spacing w:before="135" w:after="135"/>
              <w:jc w:val="both"/>
              <w:textAlignment w:val="center"/>
            </w:pPr>
            <w:r>
              <w:rPr>
                <w:rFonts w:ascii="Arial" w:hAnsi="Arial" w:cs="Arial"/>
                <w:color w:val="000000"/>
                <w:position w:val="-2"/>
                <w:sz w:val="18"/>
                <w:szCs w:val="18"/>
              </w:rPr>
              <w:t> </w:t>
            </w:r>
          </w:p>
        </w:tc>
      </w:tr>
      <w:tr w:rsidR="00353C88" w14:paraId="28CBD1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2CBC3"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7FDFD7"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B1970" w14:textId="77777777" w:rsidR="00353C88" w:rsidRDefault="0080249B">
            <w:pPr>
              <w:spacing w:before="135" w:after="135"/>
              <w:jc w:val="both"/>
              <w:textAlignment w:val="center"/>
            </w:pPr>
            <w:r>
              <w:rPr>
                <w:rFonts w:ascii="Arial" w:hAnsi="Arial" w:cs="Arial"/>
                <w:color w:val="000000"/>
                <w:position w:val="-2"/>
                <w:sz w:val="18"/>
                <w:szCs w:val="18"/>
              </w:rPr>
              <w:t> </w:t>
            </w:r>
          </w:p>
        </w:tc>
      </w:tr>
      <w:tr w:rsidR="00353C88" w14:paraId="5863BF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3D7A53"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A807F"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04068" w14:textId="77777777" w:rsidR="00353C88" w:rsidRDefault="0080249B">
            <w:pPr>
              <w:spacing w:before="135" w:after="135"/>
              <w:jc w:val="both"/>
              <w:textAlignment w:val="center"/>
            </w:pPr>
            <w:r>
              <w:rPr>
                <w:rFonts w:ascii="Arial" w:hAnsi="Arial" w:cs="Arial"/>
                <w:color w:val="000000"/>
                <w:position w:val="-2"/>
                <w:sz w:val="18"/>
                <w:szCs w:val="18"/>
              </w:rPr>
              <w:t> </w:t>
            </w:r>
          </w:p>
        </w:tc>
      </w:tr>
    </w:tbl>
    <w:p w14:paraId="05B3BD26" w14:textId="77777777" w:rsidR="00353C88" w:rsidRDefault="0080249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53C88" w14:paraId="4FF9747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6C1AA4" w14:textId="77777777" w:rsidR="00353C88" w:rsidRDefault="0080249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6FC7D" w14:textId="77777777" w:rsidR="00353C88" w:rsidRDefault="0080249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12B5E" w14:textId="77777777" w:rsidR="00353C88" w:rsidRDefault="0080249B">
            <w:pPr>
              <w:spacing w:before="135" w:after="135"/>
              <w:jc w:val="both"/>
              <w:textAlignment w:val="center"/>
            </w:pPr>
            <w:r>
              <w:rPr>
                <w:rFonts w:ascii="Arial" w:hAnsi="Arial" w:cs="Arial"/>
                <w:b/>
                <w:bCs/>
                <w:color w:val="000000"/>
                <w:position w:val="-2"/>
                <w:sz w:val="18"/>
                <w:szCs w:val="18"/>
              </w:rPr>
              <w:t>Delež lastništva gospodarskega subjekta</w:t>
            </w:r>
          </w:p>
        </w:tc>
      </w:tr>
      <w:tr w:rsidR="00353C88" w14:paraId="3F5005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5BF5D"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B2D3A"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2C6C4" w14:textId="77777777" w:rsidR="00353C88" w:rsidRDefault="0080249B">
            <w:pPr>
              <w:spacing w:before="135" w:after="135"/>
              <w:jc w:val="both"/>
              <w:textAlignment w:val="center"/>
            </w:pPr>
            <w:r>
              <w:rPr>
                <w:rFonts w:ascii="Arial" w:hAnsi="Arial" w:cs="Arial"/>
                <w:color w:val="000000"/>
                <w:position w:val="-2"/>
                <w:sz w:val="18"/>
                <w:szCs w:val="18"/>
              </w:rPr>
              <w:t> </w:t>
            </w:r>
          </w:p>
        </w:tc>
      </w:tr>
      <w:tr w:rsidR="00353C88" w14:paraId="6DE861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4B356"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0F48F"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02F7C7" w14:textId="77777777" w:rsidR="00353C88" w:rsidRDefault="0080249B">
            <w:pPr>
              <w:spacing w:before="135" w:after="135"/>
              <w:jc w:val="both"/>
              <w:textAlignment w:val="center"/>
            </w:pPr>
            <w:r>
              <w:rPr>
                <w:rFonts w:ascii="Arial" w:hAnsi="Arial" w:cs="Arial"/>
                <w:color w:val="000000"/>
                <w:position w:val="-2"/>
                <w:sz w:val="18"/>
                <w:szCs w:val="18"/>
              </w:rPr>
              <w:t> </w:t>
            </w:r>
          </w:p>
        </w:tc>
      </w:tr>
      <w:tr w:rsidR="00353C88" w14:paraId="669C133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EEDEDB"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E83108"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DBF99" w14:textId="77777777" w:rsidR="00353C88" w:rsidRDefault="0080249B">
            <w:pPr>
              <w:spacing w:before="135" w:after="135"/>
              <w:jc w:val="both"/>
              <w:textAlignment w:val="center"/>
            </w:pPr>
            <w:r>
              <w:rPr>
                <w:rFonts w:ascii="Arial" w:hAnsi="Arial" w:cs="Arial"/>
                <w:color w:val="000000"/>
                <w:position w:val="-2"/>
                <w:sz w:val="18"/>
                <w:szCs w:val="18"/>
              </w:rPr>
              <w:t> </w:t>
            </w:r>
          </w:p>
        </w:tc>
      </w:tr>
      <w:tr w:rsidR="00353C88" w14:paraId="579F98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992B00"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35D90" w14:textId="77777777" w:rsidR="00353C88" w:rsidRDefault="0080249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F950DA" w14:textId="77777777" w:rsidR="00353C88" w:rsidRDefault="0080249B">
            <w:pPr>
              <w:spacing w:before="135" w:after="135"/>
              <w:jc w:val="both"/>
              <w:textAlignment w:val="center"/>
            </w:pPr>
            <w:r>
              <w:rPr>
                <w:rFonts w:ascii="Arial" w:hAnsi="Arial" w:cs="Arial"/>
                <w:color w:val="000000"/>
                <w:position w:val="-2"/>
                <w:sz w:val="18"/>
                <w:szCs w:val="18"/>
              </w:rPr>
              <w:t> </w:t>
            </w:r>
          </w:p>
        </w:tc>
      </w:tr>
    </w:tbl>
    <w:p w14:paraId="20AF45BC" w14:textId="77777777" w:rsidR="00353C88" w:rsidRDefault="0080249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53C88" w14:paraId="1A5BFBC3" w14:textId="77777777">
        <w:tc>
          <w:tcPr>
            <w:tcW w:w="4080" w:type="dxa"/>
            <w:tcMar>
              <w:top w:w="75" w:type="dxa"/>
              <w:bottom w:w="75" w:type="dxa"/>
            </w:tcMar>
            <w:vAlign w:val="center"/>
          </w:tcPr>
          <w:p w14:paraId="7F1310B0" w14:textId="77777777" w:rsidR="00353C88" w:rsidRDefault="0080249B">
            <w:r>
              <w:rPr>
                <w:rFonts w:ascii="Arial" w:hAnsi="Arial" w:cs="Arial"/>
                <w:color w:val="000000"/>
                <w:position w:val="-2"/>
                <w:sz w:val="18"/>
                <w:szCs w:val="18"/>
              </w:rPr>
              <w:t>Kraj in datum:</w:t>
            </w:r>
          </w:p>
        </w:tc>
        <w:tc>
          <w:tcPr>
            <w:tcW w:w="0" w:type="auto"/>
            <w:tcMar>
              <w:top w:w="75" w:type="dxa"/>
              <w:bottom w:w="75" w:type="dxa"/>
            </w:tcMar>
            <w:vAlign w:val="center"/>
          </w:tcPr>
          <w:p w14:paraId="19743683" w14:textId="77777777" w:rsidR="00353C88" w:rsidRDefault="0080249B">
            <w:r>
              <w:rPr>
                <w:rFonts w:ascii="Arial" w:hAnsi="Arial" w:cs="Arial"/>
                <w:color w:val="000000"/>
                <w:position w:val="-2"/>
                <w:sz w:val="18"/>
                <w:szCs w:val="18"/>
              </w:rPr>
              <w:t>Ime in priimek: _____________________</w:t>
            </w:r>
          </w:p>
        </w:tc>
      </w:tr>
      <w:tr w:rsidR="00353C88" w14:paraId="51759A74" w14:textId="77777777">
        <w:tc>
          <w:tcPr>
            <w:tcW w:w="4080" w:type="dxa"/>
            <w:tcMar>
              <w:top w:w="75" w:type="dxa"/>
              <w:bottom w:w="75" w:type="dxa"/>
            </w:tcMar>
            <w:vAlign w:val="center"/>
          </w:tcPr>
          <w:p w14:paraId="55D615D8" w14:textId="77777777" w:rsidR="00353C88" w:rsidRDefault="0080249B">
            <w:r>
              <w:rPr>
                <w:rFonts w:ascii="Arial" w:hAnsi="Arial" w:cs="Arial"/>
                <w:color w:val="000000"/>
                <w:position w:val="-2"/>
                <w:sz w:val="18"/>
                <w:szCs w:val="18"/>
              </w:rPr>
              <w:t> </w:t>
            </w:r>
          </w:p>
        </w:tc>
        <w:tc>
          <w:tcPr>
            <w:tcW w:w="0" w:type="auto"/>
            <w:tcMar>
              <w:top w:w="75" w:type="dxa"/>
              <w:bottom w:w="75" w:type="dxa"/>
            </w:tcMar>
            <w:vAlign w:val="center"/>
          </w:tcPr>
          <w:p w14:paraId="1110ED8B" w14:textId="77777777" w:rsidR="00353C88" w:rsidRDefault="0080249B">
            <w:pPr>
              <w:jc w:val="center"/>
            </w:pPr>
            <w:r>
              <w:rPr>
                <w:rFonts w:ascii="Arial" w:hAnsi="Arial" w:cs="Arial"/>
                <w:color w:val="000000"/>
                <w:position w:val="-2"/>
                <w:sz w:val="18"/>
                <w:szCs w:val="18"/>
              </w:rPr>
              <w:t>(žig in podpis)</w:t>
            </w:r>
          </w:p>
        </w:tc>
      </w:tr>
    </w:tbl>
    <w:p w14:paraId="27B32D62" w14:textId="77777777" w:rsidR="00353C88" w:rsidRDefault="0080249B">
      <w:pPr>
        <w:spacing w:before="225" w:after="225" w:line="240" w:lineRule="auto"/>
        <w:jc w:val="both"/>
      </w:pPr>
      <w:r>
        <w:rPr>
          <w:rFonts w:ascii="Arial" w:hAnsi="Arial" w:cs="Arial"/>
          <w:color w:val="000000"/>
          <w:sz w:val="18"/>
          <w:szCs w:val="18"/>
        </w:rPr>
        <w:t> </w:t>
      </w:r>
    </w:p>
    <w:p w14:paraId="1FE0C8E4" w14:textId="77777777" w:rsidR="00353C88" w:rsidRDefault="0080249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D87A6D3" w14:textId="77777777" w:rsidR="00353C88" w:rsidRDefault="00353C88">
      <w:pPr>
        <w:sectPr w:rsidR="00353C88" w:rsidSect="006E7A2B">
          <w:footerReference w:type="default" r:id="rId21"/>
          <w:pgSz w:w="11906" w:h="16838"/>
          <w:pgMar w:top="1418" w:right="1418" w:bottom="1418" w:left="1418" w:header="567" w:footer="596" w:gutter="0"/>
          <w:cols w:space="708"/>
          <w:docGrid w:linePitch="360"/>
        </w:sectPr>
      </w:pPr>
    </w:p>
    <w:p w14:paraId="2817B7E2" w14:textId="77777777" w:rsidR="0080249B" w:rsidRPr="00116091" w:rsidRDefault="0080249B"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0F61AAA" w14:textId="77777777" w:rsidR="0080249B" w:rsidRDefault="0080249B" w:rsidP="00AC0380">
      <w:pPr>
        <w:rPr>
          <w:rFonts w:ascii="Arial" w:hAnsi="Arial" w:cs="Arial"/>
        </w:rPr>
      </w:pPr>
    </w:p>
    <w:p w14:paraId="6C69C31F" w14:textId="77777777" w:rsidR="00353C88" w:rsidRDefault="0080249B">
      <w:pPr>
        <w:spacing w:before="224" w:after="224" w:line="240" w:lineRule="auto"/>
        <w:jc w:val="center"/>
        <w:outlineLvl w:val="1"/>
      </w:pPr>
      <w:r>
        <w:rPr>
          <w:rFonts w:ascii="Arial" w:hAnsi="Arial" w:cs="Arial"/>
          <w:b/>
          <w:bCs/>
          <w:color w:val="000000"/>
          <w:sz w:val="27"/>
          <w:szCs w:val="27"/>
        </w:rPr>
        <w:t>POGODBA O DOBAVI MEDICINSKE OPREME</w:t>
      </w:r>
    </w:p>
    <w:p w14:paraId="306F7486" w14:textId="77777777" w:rsidR="00353C88" w:rsidRDefault="0080249B">
      <w:pPr>
        <w:spacing w:before="225" w:after="225" w:line="240" w:lineRule="auto"/>
        <w:jc w:val="center"/>
      </w:pPr>
      <w:r>
        <w:rPr>
          <w:rFonts w:ascii="Arial" w:hAnsi="Arial" w:cs="Arial"/>
          <w:color w:val="000000"/>
          <w:sz w:val="18"/>
          <w:szCs w:val="18"/>
        </w:rPr>
        <w:t>sklenjena med</w:t>
      </w:r>
    </w:p>
    <w:p w14:paraId="3ED600B0" w14:textId="77777777" w:rsidR="00353C88" w:rsidRDefault="0080249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353C88" w14:paraId="3D7FEFF1" w14:textId="77777777">
        <w:tc>
          <w:tcPr>
            <w:tcW w:w="3300" w:type="dxa"/>
            <w:tcMar>
              <w:top w:w="0" w:type="auto"/>
              <w:bottom w:w="0" w:type="auto"/>
            </w:tcMar>
            <w:vAlign w:val="center"/>
          </w:tcPr>
          <w:p w14:paraId="32E528C5" w14:textId="77777777" w:rsidR="00353C88" w:rsidRDefault="0080249B">
            <w:r>
              <w:rPr>
                <w:rFonts w:ascii="Arial" w:hAnsi="Arial" w:cs="Arial"/>
                <w:color w:val="000000"/>
                <w:position w:val="-2"/>
                <w:sz w:val="18"/>
                <w:szCs w:val="18"/>
              </w:rPr>
              <w:t>Matična številka:</w:t>
            </w:r>
          </w:p>
        </w:tc>
        <w:tc>
          <w:tcPr>
            <w:tcW w:w="0" w:type="auto"/>
            <w:tcMar>
              <w:top w:w="0" w:type="auto"/>
              <w:bottom w:w="0" w:type="auto"/>
            </w:tcMar>
            <w:vAlign w:val="center"/>
          </w:tcPr>
          <w:p w14:paraId="1C59D653" w14:textId="77777777" w:rsidR="00353C88" w:rsidRDefault="0080249B">
            <w:r>
              <w:rPr>
                <w:rFonts w:ascii="Arial" w:hAnsi="Arial" w:cs="Arial"/>
                <w:color w:val="000000"/>
                <w:position w:val="-2"/>
                <w:sz w:val="18"/>
                <w:szCs w:val="18"/>
              </w:rPr>
              <w:t>5054621000</w:t>
            </w:r>
          </w:p>
        </w:tc>
      </w:tr>
      <w:tr w:rsidR="00353C88" w14:paraId="6B954279" w14:textId="77777777">
        <w:tc>
          <w:tcPr>
            <w:tcW w:w="3300" w:type="dxa"/>
            <w:tcMar>
              <w:top w:w="0" w:type="auto"/>
              <w:bottom w:w="0" w:type="auto"/>
            </w:tcMar>
            <w:vAlign w:val="center"/>
          </w:tcPr>
          <w:p w14:paraId="7024B675" w14:textId="77777777" w:rsidR="00353C88" w:rsidRDefault="0080249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B789266" w14:textId="77777777" w:rsidR="00353C88" w:rsidRDefault="0080249B">
            <w:r>
              <w:rPr>
                <w:rFonts w:ascii="Arial" w:hAnsi="Arial" w:cs="Arial"/>
                <w:color w:val="000000"/>
                <w:position w:val="-2"/>
                <w:sz w:val="18"/>
                <w:szCs w:val="18"/>
              </w:rPr>
              <w:t>SI 82657106</w:t>
            </w:r>
          </w:p>
        </w:tc>
      </w:tr>
      <w:tr w:rsidR="00353C88" w14:paraId="6DC8FE35" w14:textId="77777777">
        <w:tc>
          <w:tcPr>
            <w:tcW w:w="3300" w:type="dxa"/>
            <w:tcMar>
              <w:top w:w="0" w:type="auto"/>
              <w:bottom w:w="0" w:type="auto"/>
            </w:tcMar>
            <w:vAlign w:val="center"/>
          </w:tcPr>
          <w:p w14:paraId="5823F99E" w14:textId="77777777" w:rsidR="00353C88" w:rsidRDefault="0080249B">
            <w:r>
              <w:rPr>
                <w:rFonts w:ascii="Arial" w:hAnsi="Arial" w:cs="Arial"/>
                <w:color w:val="000000"/>
                <w:position w:val="-2"/>
                <w:sz w:val="18"/>
                <w:szCs w:val="18"/>
              </w:rPr>
              <w:t>Transakcijski račun (TRR):</w:t>
            </w:r>
          </w:p>
        </w:tc>
        <w:tc>
          <w:tcPr>
            <w:tcW w:w="0" w:type="auto"/>
            <w:tcMar>
              <w:top w:w="0" w:type="auto"/>
              <w:bottom w:w="0" w:type="auto"/>
            </w:tcMar>
            <w:vAlign w:val="center"/>
          </w:tcPr>
          <w:p w14:paraId="772BFE55" w14:textId="77777777" w:rsidR="00353C88" w:rsidRDefault="0080249B">
            <w:r>
              <w:rPr>
                <w:rFonts w:ascii="Arial" w:hAnsi="Arial" w:cs="Arial"/>
                <w:color w:val="000000"/>
                <w:position w:val="-2"/>
                <w:sz w:val="18"/>
                <w:szCs w:val="18"/>
              </w:rPr>
              <w:t>SI56 0110 0603 0278 379</w:t>
            </w:r>
          </w:p>
        </w:tc>
      </w:tr>
    </w:tbl>
    <w:p w14:paraId="52CD36DB" w14:textId="77777777" w:rsidR="00353C88" w:rsidRDefault="00353C88"/>
    <w:p w14:paraId="25BE564A" w14:textId="77777777" w:rsidR="00353C88" w:rsidRDefault="0080249B">
      <w:pPr>
        <w:spacing w:before="225" w:after="225" w:line="240" w:lineRule="auto"/>
        <w:jc w:val="center"/>
      </w:pPr>
      <w:r>
        <w:rPr>
          <w:rFonts w:ascii="Arial" w:hAnsi="Arial" w:cs="Arial"/>
          <w:color w:val="000000"/>
          <w:sz w:val="18"/>
          <w:szCs w:val="18"/>
        </w:rPr>
        <w:t>in</w:t>
      </w:r>
    </w:p>
    <w:p w14:paraId="1201097C" w14:textId="77777777" w:rsidR="00353C88" w:rsidRDefault="0080249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53C88" w14:paraId="6406F870" w14:textId="77777777">
        <w:tc>
          <w:tcPr>
            <w:tcW w:w="3300" w:type="dxa"/>
            <w:tcMar>
              <w:top w:w="0" w:type="auto"/>
              <w:bottom w:w="0" w:type="auto"/>
            </w:tcMar>
            <w:vAlign w:val="center"/>
          </w:tcPr>
          <w:p w14:paraId="4CD5A127" w14:textId="77777777" w:rsidR="00353C88" w:rsidRDefault="0080249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A943D78" w14:textId="77777777" w:rsidR="00353C88" w:rsidRDefault="0080249B">
            <w:r>
              <w:rPr>
                <w:rFonts w:ascii="Arial" w:hAnsi="Arial" w:cs="Arial"/>
                <w:color w:val="000000"/>
                <w:position w:val="-2"/>
                <w:sz w:val="18"/>
                <w:szCs w:val="18"/>
              </w:rPr>
              <w:t> </w:t>
            </w:r>
          </w:p>
        </w:tc>
      </w:tr>
      <w:tr w:rsidR="00353C88" w14:paraId="22BADBA0" w14:textId="77777777">
        <w:tc>
          <w:tcPr>
            <w:tcW w:w="3300" w:type="dxa"/>
            <w:tcMar>
              <w:top w:w="0" w:type="auto"/>
              <w:bottom w:w="0" w:type="auto"/>
            </w:tcMar>
            <w:vAlign w:val="center"/>
          </w:tcPr>
          <w:p w14:paraId="7A75C457" w14:textId="77777777" w:rsidR="00353C88" w:rsidRDefault="0080249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2FA2DC7" w14:textId="77777777" w:rsidR="00353C88" w:rsidRDefault="0080249B">
            <w:r>
              <w:rPr>
                <w:rFonts w:ascii="Arial" w:hAnsi="Arial" w:cs="Arial"/>
                <w:color w:val="000000"/>
                <w:position w:val="-2"/>
                <w:sz w:val="18"/>
                <w:szCs w:val="18"/>
              </w:rPr>
              <w:t> </w:t>
            </w:r>
          </w:p>
        </w:tc>
      </w:tr>
      <w:tr w:rsidR="00353C88" w14:paraId="4FB75502" w14:textId="77777777">
        <w:tc>
          <w:tcPr>
            <w:tcW w:w="3300" w:type="dxa"/>
            <w:tcMar>
              <w:top w:w="0" w:type="auto"/>
              <w:bottom w:w="0" w:type="auto"/>
            </w:tcMar>
            <w:vAlign w:val="center"/>
          </w:tcPr>
          <w:p w14:paraId="758842AB" w14:textId="77777777" w:rsidR="00353C88" w:rsidRDefault="0080249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7728725" w14:textId="77777777" w:rsidR="00353C88" w:rsidRDefault="0080249B">
            <w:r>
              <w:rPr>
                <w:rFonts w:ascii="Arial" w:hAnsi="Arial" w:cs="Arial"/>
                <w:color w:val="000000"/>
                <w:position w:val="-2"/>
                <w:sz w:val="18"/>
                <w:szCs w:val="18"/>
              </w:rPr>
              <w:t> </w:t>
            </w:r>
          </w:p>
        </w:tc>
      </w:tr>
    </w:tbl>
    <w:p w14:paraId="4744FAE7" w14:textId="77777777" w:rsidR="00353C88" w:rsidRDefault="0080249B">
      <w:pPr>
        <w:spacing w:before="225" w:after="225" w:line="240" w:lineRule="auto"/>
        <w:jc w:val="both"/>
      </w:pPr>
      <w:r>
        <w:rPr>
          <w:rFonts w:ascii="Arial" w:hAnsi="Arial" w:cs="Arial"/>
          <w:color w:val="000000"/>
          <w:sz w:val="18"/>
          <w:szCs w:val="18"/>
        </w:rPr>
        <w:t> </w:t>
      </w:r>
    </w:p>
    <w:p w14:paraId="3C5A4D34" w14:textId="77777777" w:rsidR="00353C88" w:rsidRDefault="0080249B">
      <w:pPr>
        <w:spacing w:before="225" w:after="225" w:line="240" w:lineRule="auto"/>
        <w:jc w:val="both"/>
      </w:pPr>
      <w:r>
        <w:rPr>
          <w:rFonts w:ascii="Arial" w:hAnsi="Arial" w:cs="Arial"/>
          <w:b/>
          <w:bCs/>
          <w:color w:val="000000"/>
          <w:sz w:val="18"/>
          <w:szCs w:val="18"/>
        </w:rPr>
        <w:t>I. UVODNE DOLOČBE</w:t>
      </w:r>
    </w:p>
    <w:p w14:paraId="6F50A332" w14:textId="77777777" w:rsidR="00353C88" w:rsidRDefault="0080249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53C88" w14:paraId="5C98651D" w14:textId="77777777">
        <w:tc>
          <w:tcPr>
            <w:tcW w:w="0" w:type="auto"/>
            <w:tcMar>
              <w:top w:w="0" w:type="auto"/>
              <w:bottom w:w="0" w:type="auto"/>
            </w:tcMar>
          </w:tcPr>
          <w:p w14:paraId="0391B72B" w14:textId="77777777" w:rsidR="00353C88" w:rsidRDefault="0080249B">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353C88" w14:paraId="5F9F2531" w14:textId="77777777">
              <w:tc>
                <w:tcPr>
                  <w:tcW w:w="0" w:type="auto"/>
                  <w:tcMar>
                    <w:top w:w="0" w:type="auto"/>
                    <w:bottom w:w="0" w:type="auto"/>
                  </w:tcMar>
                </w:tcPr>
                <w:p w14:paraId="082CA5CC" w14:textId="74CA354A" w:rsidR="00353C88" w:rsidRDefault="0080249B">
                  <w:pPr>
                    <w:numPr>
                      <w:ilvl w:val="0"/>
                      <w:numId w:val="18"/>
                    </w:numPr>
                    <w:jc w:val="both"/>
                    <w:rPr>
                      <w:rFonts w:ascii="Arial" w:hAnsi="Arial" w:cs="Arial"/>
                      <w:color w:val="000000"/>
                      <w:sz w:val="18"/>
                      <w:szCs w:val="18"/>
                    </w:rPr>
                  </w:pPr>
                  <w:r>
                    <w:rPr>
                      <w:rFonts w:ascii="Arial" w:hAnsi="Arial" w:cs="Arial"/>
                      <w:color w:val="000000"/>
                      <w:sz w:val="18"/>
                      <w:szCs w:val="18"/>
                    </w:rPr>
                    <w:t xml:space="preserve">javnega naročila za predmet </w:t>
                  </w:r>
                  <w:r w:rsidR="009C289D">
                    <w:rPr>
                      <w:rFonts w:ascii="Arial" w:hAnsi="Arial" w:cs="Arial"/>
                      <w:color w:val="000000"/>
                      <w:sz w:val="18"/>
                      <w:szCs w:val="18"/>
                    </w:rPr>
                    <w:t>NAKUP ULTRAZVOČNIH APARATOV III</w:t>
                  </w:r>
                  <w:r>
                    <w:rPr>
                      <w:rFonts w:ascii="Arial" w:hAnsi="Arial" w:cs="Arial"/>
                      <w:color w:val="000000"/>
                      <w:sz w:val="18"/>
                      <w:szCs w:val="18"/>
                    </w:rPr>
                    <w:t xml:space="preserve"> III, objavljenega na Portalu javnih naročil številka _____________ z dne ___________ in</w:t>
                  </w:r>
                </w:p>
                <w:p w14:paraId="33E126ED" w14:textId="77777777" w:rsidR="00353C88" w:rsidRDefault="0080249B">
                  <w:pPr>
                    <w:numPr>
                      <w:ilvl w:val="0"/>
                      <w:numId w:val="1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762B37F" w14:textId="77777777" w:rsidR="00353C88" w:rsidRDefault="00353C88"/>
          <w:p w14:paraId="208D0227" w14:textId="77777777" w:rsidR="00353C88" w:rsidRDefault="0080249B">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5D6BE64B" w14:textId="77777777" w:rsidR="00353C88" w:rsidRDefault="0080249B">
      <w:pPr>
        <w:spacing w:before="225" w:after="225" w:line="240" w:lineRule="auto"/>
        <w:jc w:val="both"/>
      </w:pPr>
      <w:r>
        <w:rPr>
          <w:rFonts w:ascii="Arial" w:hAnsi="Arial" w:cs="Arial"/>
          <w:b/>
          <w:bCs/>
          <w:color w:val="000000"/>
          <w:sz w:val="18"/>
          <w:szCs w:val="18"/>
        </w:rPr>
        <w:t>II. PREDMET POGODBE</w:t>
      </w:r>
    </w:p>
    <w:p w14:paraId="0F6EC682" w14:textId="77777777" w:rsidR="00353C88" w:rsidRDefault="0080249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53C88" w14:paraId="6C655F76" w14:textId="77777777">
        <w:tc>
          <w:tcPr>
            <w:tcW w:w="0" w:type="auto"/>
            <w:tcMar>
              <w:top w:w="0" w:type="auto"/>
              <w:bottom w:w="0" w:type="auto"/>
            </w:tcMar>
          </w:tcPr>
          <w:p w14:paraId="27C214FD" w14:textId="77777777" w:rsidR="00353C88" w:rsidRDefault="0080249B">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ultrazvočni/-e aparat/-e:</w:t>
            </w:r>
          </w:p>
          <w:p w14:paraId="5BABE462" w14:textId="77777777" w:rsidR="00353C88" w:rsidRDefault="0080249B">
            <w:pPr>
              <w:spacing w:before="225" w:after="225"/>
              <w:jc w:val="both"/>
            </w:pPr>
            <w:r>
              <w:rPr>
                <w:rFonts w:ascii="Arial" w:hAnsi="Arial" w:cs="Arial"/>
                <w:b/>
                <w:bCs/>
                <w:color w:val="000000"/>
                <w:sz w:val="18"/>
                <w:szCs w:val="18"/>
              </w:rPr>
              <w:t>-___________________________.</w:t>
            </w:r>
          </w:p>
        </w:tc>
      </w:tr>
    </w:tbl>
    <w:p w14:paraId="080C263C" w14:textId="77777777" w:rsidR="00353C88" w:rsidRDefault="0080249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353C88" w14:paraId="58CBF430" w14:textId="77777777">
        <w:tc>
          <w:tcPr>
            <w:tcW w:w="0" w:type="auto"/>
            <w:tcMar>
              <w:top w:w="0" w:type="auto"/>
              <w:bottom w:w="0" w:type="auto"/>
            </w:tcMar>
          </w:tcPr>
          <w:p w14:paraId="552382B8" w14:textId="77777777" w:rsidR="00353C88" w:rsidRDefault="0080249B">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353C88" w14:paraId="01B5D14C" w14:textId="77777777">
              <w:tc>
                <w:tcPr>
                  <w:tcW w:w="0" w:type="auto"/>
                  <w:tcMar>
                    <w:top w:w="0" w:type="auto"/>
                    <w:bottom w:w="0" w:type="auto"/>
                  </w:tcMar>
                </w:tcPr>
                <w:p w14:paraId="4E5AAC27" w14:textId="77777777" w:rsidR="00353C88" w:rsidRDefault="0080249B">
                  <w:pPr>
                    <w:numPr>
                      <w:ilvl w:val="0"/>
                      <w:numId w:val="1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78B2FCF" w14:textId="77777777" w:rsidR="00353C88" w:rsidRDefault="0080249B">
                  <w:pPr>
                    <w:numPr>
                      <w:ilvl w:val="0"/>
                      <w:numId w:val="19"/>
                    </w:numPr>
                    <w:jc w:val="both"/>
                    <w:rPr>
                      <w:rFonts w:ascii="Arial" w:hAnsi="Arial" w:cs="Arial"/>
                      <w:color w:val="000000"/>
                      <w:sz w:val="18"/>
                      <w:szCs w:val="18"/>
                    </w:rPr>
                  </w:pPr>
                  <w:r>
                    <w:rPr>
                      <w:rFonts w:ascii="Arial" w:hAnsi="Arial" w:cs="Arial"/>
                      <w:color w:val="000000"/>
                      <w:sz w:val="18"/>
                      <w:szCs w:val="18"/>
                    </w:rPr>
                    <w:t>Razpisno dokumentacijo z dne __________.</w:t>
                  </w:r>
                </w:p>
              </w:tc>
            </w:tr>
          </w:tbl>
          <w:p w14:paraId="372B13D2" w14:textId="77777777" w:rsidR="00353C88" w:rsidRDefault="00353C88"/>
          <w:p w14:paraId="0AA43683" w14:textId="77777777" w:rsidR="00353C88" w:rsidRDefault="0080249B">
            <w:pPr>
              <w:spacing w:before="225" w:after="225"/>
              <w:jc w:val="both"/>
            </w:pPr>
            <w:r>
              <w:rPr>
                <w:rFonts w:ascii="Arial" w:hAnsi="Arial" w:cs="Arial"/>
                <w:color w:val="000000"/>
                <w:sz w:val="18"/>
                <w:szCs w:val="18"/>
              </w:rPr>
              <w:lastRenderedPageBreak/>
              <w:t>Predmetni dokumenti so sestavni del te pogodbe.</w:t>
            </w:r>
          </w:p>
        </w:tc>
      </w:tr>
    </w:tbl>
    <w:p w14:paraId="2363C2E9" w14:textId="77777777" w:rsidR="00353C88" w:rsidRDefault="0080249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353C88" w14:paraId="251D56E7" w14:textId="77777777">
        <w:tc>
          <w:tcPr>
            <w:tcW w:w="0" w:type="auto"/>
            <w:tcMar>
              <w:top w:w="0" w:type="auto"/>
              <w:bottom w:w="0" w:type="auto"/>
            </w:tcMar>
          </w:tcPr>
          <w:p w14:paraId="45392695" w14:textId="77777777" w:rsidR="00353C88" w:rsidRDefault="0080249B">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353C88" w14:paraId="58BF7115" w14:textId="77777777">
              <w:tc>
                <w:tcPr>
                  <w:tcW w:w="0" w:type="auto"/>
                  <w:tcMar>
                    <w:top w:w="0" w:type="auto"/>
                    <w:bottom w:w="0" w:type="auto"/>
                  </w:tcMar>
                </w:tcPr>
                <w:p w14:paraId="3C89F5F9" w14:textId="77777777" w:rsidR="00353C88" w:rsidRDefault="0080249B">
                  <w:pPr>
                    <w:numPr>
                      <w:ilvl w:val="0"/>
                      <w:numId w:val="20"/>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3AE351D" w14:textId="77777777" w:rsidR="00353C88" w:rsidRDefault="0080249B">
                  <w:pPr>
                    <w:numPr>
                      <w:ilvl w:val="0"/>
                      <w:numId w:val="20"/>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1D386358" w14:textId="77777777" w:rsidR="00353C88" w:rsidRDefault="0080249B">
                  <w:pPr>
                    <w:numPr>
                      <w:ilvl w:val="0"/>
                      <w:numId w:val="20"/>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1747D73A" w14:textId="77777777" w:rsidR="00353C88" w:rsidRDefault="0080249B">
                  <w:pPr>
                    <w:numPr>
                      <w:ilvl w:val="0"/>
                      <w:numId w:val="20"/>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577ABB9C" w14:textId="77777777" w:rsidR="00353C88" w:rsidRDefault="0080249B">
                  <w:pPr>
                    <w:numPr>
                      <w:ilvl w:val="0"/>
                      <w:numId w:val="20"/>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se bo v garancijskem obdobju enaka napaka na opremi ponovila najmanj dvakrat, bo tako opremo zamenjal za novo nerabljeno opremo enakih ali boljših karakteristik, na lastne stroške v roku 45 koledarskih dni od dne, ko se je napaka pojavila.</w:t>
                  </w:r>
                </w:p>
                <w:p w14:paraId="3A187EA6" w14:textId="77777777" w:rsidR="009C289D" w:rsidRDefault="009C289D" w:rsidP="009C289D">
                  <w:pPr>
                    <w:ind w:left="720"/>
                    <w:jc w:val="both"/>
                    <w:rPr>
                      <w:rFonts w:ascii="Arial" w:hAnsi="Arial" w:cs="Arial"/>
                      <w:color w:val="000000"/>
                      <w:sz w:val="18"/>
                      <w:szCs w:val="18"/>
                    </w:rPr>
                  </w:pPr>
                </w:p>
              </w:tc>
            </w:tr>
          </w:tbl>
          <w:p w14:paraId="4362171C" w14:textId="77777777" w:rsidR="00353C88" w:rsidRDefault="00353C88"/>
        </w:tc>
      </w:tr>
    </w:tbl>
    <w:p w14:paraId="719BAB90" w14:textId="77777777" w:rsidR="00353C88" w:rsidRDefault="0080249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53C88" w14:paraId="3DFB7238" w14:textId="77777777">
        <w:tc>
          <w:tcPr>
            <w:tcW w:w="0" w:type="auto"/>
            <w:tcMar>
              <w:top w:w="0" w:type="auto"/>
              <w:bottom w:w="0" w:type="auto"/>
            </w:tcMar>
          </w:tcPr>
          <w:p w14:paraId="7C11B6BC" w14:textId="77777777" w:rsidR="00353C88" w:rsidRDefault="0080249B">
            <w:pPr>
              <w:spacing w:before="225" w:after="225"/>
              <w:jc w:val="both"/>
            </w:pPr>
            <w:r>
              <w:rPr>
                <w:rFonts w:ascii="Arial" w:hAnsi="Arial" w:cs="Arial"/>
                <w:color w:val="000000"/>
                <w:sz w:val="18"/>
                <w:szCs w:val="18"/>
              </w:rPr>
              <w:t>Predmet te pogodbe je tudi:</w:t>
            </w:r>
          </w:p>
          <w:tbl>
            <w:tblPr>
              <w:tblStyle w:val="NormalTablePHPDOCX"/>
              <w:tblW w:w="0" w:type="auto"/>
              <w:tblLook w:val="04A0" w:firstRow="1" w:lastRow="0" w:firstColumn="1" w:lastColumn="0" w:noHBand="0" w:noVBand="1"/>
            </w:tblPr>
            <w:tblGrid>
              <w:gridCol w:w="8746"/>
            </w:tblGrid>
            <w:tr w:rsidR="00353C88" w14:paraId="7B07521F" w14:textId="77777777">
              <w:tc>
                <w:tcPr>
                  <w:tcW w:w="0" w:type="auto"/>
                  <w:tcMar>
                    <w:top w:w="0" w:type="auto"/>
                    <w:bottom w:w="0" w:type="auto"/>
                  </w:tcMar>
                </w:tcPr>
                <w:p w14:paraId="4E9C3B37" w14:textId="77777777" w:rsidR="00353C88" w:rsidRDefault="0080249B">
                  <w:pPr>
                    <w:numPr>
                      <w:ilvl w:val="0"/>
                      <w:numId w:val="21"/>
                    </w:numPr>
                    <w:jc w:val="both"/>
                    <w:rPr>
                      <w:rFonts w:ascii="Arial" w:hAnsi="Arial" w:cs="Arial"/>
                      <w:color w:val="000000"/>
                      <w:sz w:val="18"/>
                      <w:szCs w:val="18"/>
                    </w:rPr>
                  </w:pPr>
                  <w:r>
                    <w:rPr>
                      <w:rFonts w:ascii="Arial" w:hAnsi="Arial" w:cs="Arial"/>
                      <w:color w:val="000000"/>
                      <w:sz w:val="18"/>
                      <w:szCs w:val="18"/>
                    </w:rPr>
                    <w:t>izvedba šolanja naročnikovega osebja, v skladu s specifikacijo zahtev naročnika, v terminu, ki ga naknadno dogovorita naročnik in dobavitelj, v primeru, da bi naročnik to zahteval;</w:t>
                  </w:r>
                </w:p>
                <w:p w14:paraId="5A987CA1" w14:textId="77777777" w:rsidR="00353C88" w:rsidRDefault="0080249B">
                  <w:pPr>
                    <w:numPr>
                      <w:ilvl w:val="0"/>
                      <w:numId w:val="21"/>
                    </w:numPr>
                    <w:jc w:val="both"/>
                    <w:rPr>
                      <w:rFonts w:ascii="Arial" w:hAnsi="Arial" w:cs="Arial"/>
                      <w:color w:val="000000"/>
                      <w:sz w:val="18"/>
                      <w:szCs w:val="18"/>
                    </w:rPr>
                  </w:pPr>
                  <w:r>
                    <w:rPr>
                      <w:rFonts w:ascii="Arial" w:hAnsi="Arial" w:cs="Arial"/>
                      <w:color w:val="000000"/>
                      <w:sz w:val="18"/>
                      <w:szCs w:val="18"/>
                    </w:rPr>
                    <w:t>obveznost izvajalca za embalažo in transport ter da na svoje stroške ščiti in zavaruje pogodbeno opremo pred vremenskimi, tehničnimi, termičnimi, transportnimi in vsakovrstnimi drugimi škodljivimi vplivi oziroma poškodbami in da odgovarja za varno delo do zapisniške primopredaje, za splošno varnost pa do poteka garancijskih rokov;</w:t>
                  </w:r>
                </w:p>
                <w:p w14:paraId="26F2098D" w14:textId="77777777" w:rsidR="00353C88" w:rsidRDefault="0080249B">
                  <w:pPr>
                    <w:numPr>
                      <w:ilvl w:val="0"/>
                      <w:numId w:val="21"/>
                    </w:numPr>
                    <w:jc w:val="both"/>
                    <w:rPr>
                      <w:rFonts w:ascii="Arial" w:hAnsi="Arial" w:cs="Arial"/>
                      <w:color w:val="000000"/>
                      <w:sz w:val="18"/>
                      <w:szCs w:val="18"/>
                    </w:rPr>
                  </w:pPr>
                  <w:r>
                    <w:rPr>
                      <w:rFonts w:ascii="Arial" w:hAnsi="Arial" w:cs="Arial"/>
                      <w:color w:val="000000"/>
                      <w:sz w:val="18"/>
                      <w:szCs w:val="18"/>
                    </w:rPr>
                    <w:t>obveznost izvajalca,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14:paraId="2842F8E9" w14:textId="77777777" w:rsidR="00353C88" w:rsidRDefault="0080249B">
                  <w:pPr>
                    <w:numPr>
                      <w:ilvl w:val="0"/>
                      <w:numId w:val="21"/>
                    </w:numPr>
                    <w:jc w:val="both"/>
                    <w:rPr>
                      <w:rFonts w:ascii="Arial" w:hAnsi="Arial" w:cs="Arial"/>
                      <w:color w:val="000000"/>
                      <w:sz w:val="18"/>
                      <w:szCs w:val="18"/>
                    </w:rPr>
                  </w:pPr>
                  <w:r>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2E6530A1" w14:textId="77777777" w:rsidR="009C289D" w:rsidRDefault="009C289D" w:rsidP="009C289D">
                  <w:pPr>
                    <w:ind w:left="720"/>
                    <w:jc w:val="both"/>
                    <w:rPr>
                      <w:rFonts w:ascii="Arial" w:hAnsi="Arial" w:cs="Arial"/>
                      <w:color w:val="000000"/>
                      <w:sz w:val="18"/>
                      <w:szCs w:val="18"/>
                    </w:rPr>
                  </w:pPr>
                </w:p>
              </w:tc>
            </w:tr>
          </w:tbl>
          <w:p w14:paraId="62E673F5" w14:textId="77777777" w:rsidR="00353C88" w:rsidRDefault="00353C88"/>
        </w:tc>
      </w:tr>
    </w:tbl>
    <w:p w14:paraId="72599D9D" w14:textId="77777777" w:rsidR="00353C88" w:rsidRDefault="0080249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53C88" w14:paraId="5B4430E0" w14:textId="77777777">
        <w:tc>
          <w:tcPr>
            <w:tcW w:w="0" w:type="auto"/>
            <w:tcMar>
              <w:top w:w="0" w:type="auto"/>
              <w:bottom w:w="0" w:type="auto"/>
            </w:tcMar>
          </w:tcPr>
          <w:p w14:paraId="730096FA" w14:textId="77777777" w:rsidR="00353C88" w:rsidRDefault="0080249B">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8ACFA44" w14:textId="77777777" w:rsidR="00353C88" w:rsidRDefault="0080249B">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F09EFE0" w14:textId="77777777" w:rsidR="00353C88" w:rsidRDefault="0080249B">
            <w:pPr>
              <w:spacing w:before="225" w:after="225"/>
              <w:jc w:val="both"/>
            </w:pPr>
            <w:r>
              <w:rPr>
                <w:rFonts w:ascii="Arial" w:hAnsi="Arial" w:cs="Arial"/>
                <w:color w:val="000000"/>
                <w:sz w:val="18"/>
                <w:szCs w:val="18"/>
              </w:rPr>
              <w:t>Z dobaviteljem se v tem primeru sklene dodatek k osnovni pogodbi ali nova pogodba.</w:t>
            </w:r>
          </w:p>
        </w:tc>
      </w:tr>
    </w:tbl>
    <w:p w14:paraId="6213ECAC" w14:textId="77777777" w:rsidR="00353C88" w:rsidRDefault="0080249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7821"/>
      </w:tblGrid>
      <w:tr w:rsidR="00353C88" w14:paraId="62816CA6" w14:textId="77777777">
        <w:tc>
          <w:tcPr>
            <w:tcW w:w="0" w:type="auto"/>
            <w:tcMar>
              <w:top w:w="0" w:type="auto"/>
              <w:bottom w:w="0" w:type="auto"/>
            </w:tcMar>
          </w:tcPr>
          <w:p w14:paraId="316B6085" w14:textId="77777777" w:rsidR="00353C88" w:rsidRDefault="0080249B">
            <w:pPr>
              <w:spacing w:before="225" w:after="225"/>
              <w:jc w:val="both"/>
            </w:pPr>
            <w:r>
              <w:rPr>
                <w:rFonts w:ascii="Arial" w:hAnsi="Arial" w:cs="Arial"/>
                <w:color w:val="000000"/>
                <w:sz w:val="18"/>
                <w:szCs w:val="18"/>
              </w:rPr>
              <w:t>Pogodbena vrednost je dogovorjena na osnovi ponudbe dobavitelja in znaša:</w:t>
            </w:r>
          </w:p>
          <w:p w14:paraId="7F62A694" w14:textId="77777777" w:rsidR="00353C88" w:rsidRDefault="0080249B">
            <w:pPr>
              <w:spacing w:before="225" w:after="225"/>
              <w:jc w:val="both"/>
            </w:pPr>
            <w:r>
              <w:rPr>
                <w:rFonts w:ascii="Arial" w:hAnsi="Arial" w:cs="Arial"/>
                <w:color w:val="000000"/>
                <w:sz w:val="18"/>
                <w:szCs w:val="18"/>
              </w:rPr>
              <w:t>Vrednost brez davka na dodano vrednost (DDV): ____________ EUR</w:t>
            </w:r>
          </w:p>
          <w:p w14:paraId="069D7AEC" w14:textId="77777777" w:rsidR="00353C88" w:rsidRDefault="0080249B">
            <w:pPr>
              <w:spacing w:before="225" w:after="225"/>
              <w:jc w:val="both"/>
            </w:pPr>
            <w:r>
              <w:rPr>
                <w:rFonts w:ascii="Arial" w:hAnsi="Arial" w:cs="Arial"/>
                <w:color w:val="000000"/>
                <w:sz w:val="18"/>
                <w:szCs w:val="18"/>
              </w:rPr>
              <w:t>Pogodbena vrednost vključno z davkom na dodano vrednost (DDV): _________________ EUR</w:t>
            </w:r>
          </w:p>
        </w:tc>
      </w:tr>
    </w:tbl>
    <w:p w14:paraId="2583D226" w14:textId="77777777" w:rsidR="009C289D" w:rsidRDefault="009C289D">
      <w:pPr>
        <w:spacing w:after="0" w:line="240" w:lineRule="auto"/>
        <w:jc w:val="center"/>
        <w:rPr>
          <w:rFonts w:ascii="Arial" w:hAnsi="Arial" w:cs="Arial"/>
          <w:b/>
          <w:bCs/>
          <w:color w:val="000000"/>
          <w:sz w:val="18"/>
          <w:szCs w:val="18"/>
        </w:rPr>
      </w:pPr>
    </w:p>
    <w:p w14:paraId="20D548C1" w14:textId="77777777" w:rsidR="009C289D" w:rsidRDefault="009C289D">
      <w:pPr>
        <w:spacing w:after="0" w:line="240" w:lineRule="auto"/>
        <w:jc w:val="center"/>
        <w:rPr>
          <w:rFonts w:ascii="Arial" w:hAnsi="Arial" w:cs="Arial"/>
          <w:b/>
          <w:bCs/>
          <w:color w:val="000000"/>
          <w:sz w:val="18"/>
          <w:szCs w:val="18"/>
        </w:rPr>
      </w:pPr>
    </w:p>
    <w:p w14:paraId="1C20A18A" w14:textId="77777777" w:rsidR="009C289D" w:rsidRDefault="009C289D">
      <w:pPr>
        <w:spacing w:after="0" w:line="240" w:lineRule="auto"/>
        <w:jc w:val="center"/>
        <w:rPr>
          <w:rFonts w:ascii="Arial" w:hAnsi="Arial" w:cs="Arial"/>
          <w:b/>
          <w:bCs/>
          <w:color w:val="000000"/>
          <w:sz w:val="18"/>
          <w:szCs w:val="18"/>
        </w:rPr>
      </w:pPr>
    </w:p>
    <w:p w14:paraId="37FA6344" w14:textId="77777777" w:rsidR="009C289D" w:rsidRDefault="009C289D">
      <w:pPr>
        <w:spacing w:after="0" w:line="240" w:lineRule="auto"/>
        <w:jc w:val="center"/>
        <w:rPr>
          <w:rFonts w:ascii="Arial" w:hAnsi="Arial" w:cs="Arial"/>
          <w:b/>
          <w:bCs/>
          <w:color w:val="000000"/>
          <w:sz w:val="18"/>
          <w:szCs w:val="18"/>
        </w:rPr>
      </w:pPr>
    </w:p>
    <w:p w14:paraId="1A320FFF" w14:textId="2AE1EAD3" w:rsidR="00353C88" w:rsidRDefault="0080249B">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353C88" w14:paraId="4547D534" w14:textId="77777777">
        <w:tc>
          <w:tcPr>
            <w:tcW w:w="0" w:type="auto"/>
            <w:tcMar>
              <w:top w:w="0" w:type="auto"/>
              <w:bottom w:w="0" w:type="auto"/>
            </w:tcMar>
          </w:tcPr>
          <w:p w14:paraId="0D9C6E80" w14:textId="77777777" w:rsidR="00353C88" w:rsidRDefault="0080249B">
            <w:pPr>
              <w:spacing w:before="225" w:after="225"/>
              <w:jc w:val="both"/>
            </w:pPr>
            <w:r>
              <w:rPr>
                <w:rFonts w:ascii="Arial" w:hAnsi="Arial" w:cs="Arial"/>
                <w:color w:val="000000"/>
                <w:sz w:val="18"/>
                <w:szCs w:val="18"/>
              </w:rPr>
              <w:t>Plačilo se izvede v roku 30 dni od prejema pravilno izstavljenega računa, ki se izstavi po uspešni primopredaji opreme in izvedenem šolanju naročnikovega osebja za uporabo opreme.</w:t>
            </w:r>
          </w:p>
        </w:tc>
      </w:tr>
    </w:tbl>
    <w:p w14:paraId="6FCB0846" w14:textId="77777777" w:rsidR="00353C88" w:rsidRDefault="0080249B">
      <w:pPr>
        <w:spacing w:before="225" w:after="225" w:line="240" w:lineRule="auto"/>
        <w:jc w:val="both"/>
      </w:pPr>
      <w:r>
        <w:rPr>
          <w:rFonts w:ascii="Arial" w:hAnsi="Arial" w:cs="Arial"/>
          <w:b/>
          <w:bCs/>
          <w:color w:val="000000"/>
          <w:sz w:val="18"/>
          <w:szCs w:val="18"/>
        </w:rPr>
        <w:t>III. POGODBENA CENA</w:t>
      </w:r>
    </w:p>
    <w:p w14:paraId="5B096435" w14:textId="77777777" w:rsidR="00353C88" w:rsidRDefault="0080249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53C88" w14:paraId="74F15234" w14:textId="77777777">
        <w:tc>
          <w:tcPr>
            <w:tcW w:w="0" w:type="auto"/>
            <w:tcMar>
              <w:top w:w="0" w:type="auto"/>
              <w:bottom w:w="0" w:type="auto"/>
            </w:tcMar>
          </w:tcPr>
          <w:p w14:paraId="12562BFC" w14:textId="77777777" w:rsidR="00353C88" w:rsidRDefault="0080249B">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EE21726" w14:textId="77777777" w:rsidR="00353C88" w:rsidRDefault="0080249B">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129ED3EA" w14:textId="77777777" w:rsidR="00353C88" w:rsidRDefault="0080249B">
            <w:pPr>
              <w:spacing w:before="225" w:after="225"/>
              <w:jc w:val="both"/>
            </w:pPr>
            <w:r>
              <w:rPr>
                <w:rFonts w:ascii="Arial" w:hAnsi="Arial" w:cs="Arial"/>
                <w:color w:val="000000"/>
                <w:sz w:val="18"/>
                <w:szCs w:val="18"/>
              </w:rPr>
              <w:t>V kolikor naročnik računa ne zavrne v roku 8 delovnih dni od prejema, se račun šteje za potrjenega.</w:t>
            </w:r>
          </w:p>
          <w:p w14:paraId="723479F1" w14:textId="77777777" w:rsidR="00353C88" w:rsidRDefault="0080249B">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2370CC2" w14:textId="77777777" w:rsidR="00353C88" w:rsidRDefault="0080249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8EB8C06" w14:textId="77777777" w:rsidR="00353C88" w:rsidRDefault="0080249B">
      <w:pPr>
        <w:spacing w:before="225" w:after="225" w:line="240" w:lineRule="auto"/>
        <w:jc w:val="both"/>
      </w:pPr>
      <w:r>
        <w:rPr>
          <w:rFonts w:ascii="Arial" w:hAnsi="Arial" w:cs="Arial"/>
          <w:b/>
          <w:bCs/>
          <w:color w:val="000000"/>
          <w:sz w:val="18"/>
          <w:szCs w:val="18"/>
        </w:rPr>
        <w:t>IV. DOBAVNI ROK</w:t>
      </w:r>
    </w:p>
    <w:p w14:paraId="2F67BB31" w14:textId="77777777" w:rsidR="00353C88" w:rsidRDefault="0080249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53C88" w14:paraId="4D6DCAB6" w14:textId="77777777">
        <w:tc>
          <w:tcPr>
            <w:tcW w:w="0" w:type="auto"/>
            <w:tcMar>
              <w:top w:w="0" w:type="auto"/>
              <w:bottom w:w="0" w:type="auto"/>
            </w:tcMar>
          </w:tcPr>
          <w:p w14:paraId="398507B0" w14:textId="77777777" w:rsidR="00353C88" w:rsidRDefault="0080249B">
            <w:pPr>
              <w:spacing w:before="225" w:after="225"/>
              <w:jc w:val="both"/>
            </w:pPr>
            <w:r>
              <w:rPr>
                <w:rFonts w:ascii="Arial" w:hAnsi="Arial" w:cs="Arial"/>
                <w:color w:val="000000"/>
                <w:sz w:val="18"/>
                <w:szCs w:val="18"/>
              </w:rPr>
              <w:t>Izvajalec se zavezuje, da bo opremo dobavil, montiral in izvedel šolanje naročnika za varno delo s ponujeno opremo v največ 60-ih dneh po podpisu pogodbe</w:t>
            </w:r>
          </w:p>
          <w:p w14:paraId="3F84D051" w14:textId="77777777" w:rsidR="00353C88" w:rsidRDefault="0080249B">
            <w:pPr>
              <w:spacing w:before="225" w:after="225"/>
              <w:jc w:val="both"/>
            </w:pPr>
            <w:r>
              <w:rPr>
                <w:rFonts w:ascii="Arial" w:hAnsi="Arial" w:cs="Arial"/>
                <w:color w:val="000000"/>
                <w:sz w:val="18"/>
                <w:szCs w:val="18"/>
              </w:rPr>
              <w:t>Za dobavo blaga se upošteva Incoterms 2020 klavzula DDP, na sedežu naročnika, razen kadar je izrecno določeno drugo mesto dobave.</w:t>
            </w:r>
          </w:p>
          <w:p w14:paraId="6538840C" w14:textId="77777777" w:rsidR="00353C88" w:rsidRDefault="0080249B">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442EAB48" w14:textId="77777777" w:rsidR="00353C88" w:rsidRDefault="0080249B">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080694FE" w14:textId="77777777" w:rsidR="00353C88" w:rsidRDefault="0080249B">
      <w:pPr>
        <w:spacing w:before="225" w:after="225" w:line="240" w:lineRule="auto"/>
        <w:jc w:val="both"/>
      </w:pPr>
      <w:r>
        <w:rPr>
          <w:rFonts w:ascii="Arial" w:hAnsi="Arial" w:cs="Arial"/>
          <w:b/>
          <w:bCs/>
          <w:color w:val="000000"/>
          <w:sz w:val="18"/>
          <w:szCs w:val="18"/>
        </w:rPr>
        <w:t>V. PODIZVAJALCI</w:t>
      </w:r>
    </w:p>
    <w:p w14:paraId="7F8E84D3" w14:textId="77777777" w:rsidR="00353C88" w:rsidRDefault="0080249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53C88" w14:paraId="539429E6" w14:textId="77777777">
        <w:tc>
          <w:tcPr>
            <w:tcW w:w="0" w:type="auto"/>
            <w:tcMar>
              <w:top w:w="0" w:type="auto"/>
              <w:bottom w:w="0" w:type="auto"/>
            </w:tcMar>
          </w:tcPr>
          <w:p w14:paraId="198A8778" w14:textId="77777777" w:rsidR="00353C88" w:rsidRDefault="0080249B">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53C88" w14:paraId="6014FD1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7BC0F6" w14:textId="77777777" w:rsidR="00353C88" w:rsidRDefault="0080249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A68A51" w14:textId="77777777" w:rsidR="00353C88" w:rsidRDefault="00353C88"/>
              </w:tc>
            </w:tr>
            <w:tr w:rsidR="00353C88" w14:paraId="2D2790F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3E805A" w14:textId="77777777" w:rsidR="00353C88" w:rsidRDefault="0080249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CEAF20" w14:textId="77777777" w:rsidR="00353C88" w:rsidRDefault="0080249B">
                  <w:pPr>
                    <w:spacing w:before="135" w:after="135"/>
                    <w:jc w:val="both"/>
                    <w:textAlignment w:val="center"/>
                  </w:pPr>
                  <w:r>
                    <w:rPr>
                      <w:rFonts w:ascii="Arial" w:hAnsi="Arial" w:cs="Arial"/>
                      <w:color w:val="000000"/>
                      <w:position w:val="-2"/>
                      <w:sz w:val="18"/>
                      <w:szCs w:val="18"/>
                    </w:rPr>
                    <w:t>Opis del, ki jih bo izvedel podizvajalec:</w:t>
                  </w:r>
                </w:p>
                <w:p w14:paraId="4C211B77" w14:textId="77777777" w:rsidR="00353C88" w:rsidRDefault="0080249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53C88" w14:paraId="1265B50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F0A99E" w14:textId="77777777" w:rsidR="00353C88" w:rsidRDefault="0080249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8A80F74" w14:textId="77777777" w:rsidR="00353C88" w:rsidRDefault="00353C88"/>
              </w:tc>
            </w:tr>
            <w:tr w:rsidR="00353C88" w14:paraId="0C834B8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DF7A61" w14:textId="77777777" w:rsidR="00353C88" w:rsidRDefault="0080249B">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66C018" w14:textId="77777777" w:rsidR="00353C88" w:rsidRDefault="0080249B">
                  <w:pPr>
                    <w:spacing w:before="135" w:after="135"/>
                    <w:jc w:val="both"/>
                    <w:textAlignment w:val="center"/>
                  </w:pPr>
                  <w:r>
                    <w:rPr>
                      <w:rFonts w:ascii="Arial" w:hAnsi="Arial" w:cs="Arial"/>
                      <w:color w:val="000000"/>
                      <w:position w:val="-2"/>
                      <w:sz w:val="18"/>
                      <w:szCs w:val="18"/>
                    </w:rPr>
                    <w:t>Opis del, ki jih bo izvedel podizvajalec:</w:t>
                  </w:r>
                </w:p>
                <w:p w14:paraId="2AE41EEE" w14:textId="77777777" w:rsidR="00353C88" w:rsidRDefault="0080249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3F472CD" w14:textId="77777777" w:rsidR="00353C88" w:rsidRDefault="00353C88"/>
          <w:p w14:paraId="73E4DB44" w14:textId="77777777" w:rsidR="00353C88" w:rsidRDefault="0080249B">
            <w:pPr>
              <w:spacing w:before="225" w:after="225"/>
              <w:jc w:val="both"/>
            </w:pPr>
            <w:r>
              <w:rPr>
                <w:rFonts w:ascii="Arial" w:hAnsi="Arial" w:cs="Arial"/>
                <w:i/>
                <w:iCs/>
                <w:color w:val="000000"/>
                <w:sz w:val="18"/>
                <w:szCs w:val="18"/>
              </w:rPr>
              <w:t>Opomba:</w:t>
            </w:r>
          </w:p>
          <w:p w14:paraId="2DBCB3C5" w14:textId="77777777" w:rsidR="00353C88" w:rsidRDefault="0080249B">
            <w:pPr>
              <w:spacing w:before="225" w:after="225"/>
              <w:jc w:val="both"/>
            </w:pPr>
            <w:r>
              <w:rPr>
                <w:rFonts w:ascii="Arial" w:hAnsi="Arial" w:cs="Arial"/>
                <w:i/>
                <w:iCs/>
                <w:color w:val="000000"/>
                <w:sz w:val="18"/>
                <w:szCs w:val="18"/>
              </w:rPr>
              <w:t>V KOLIKOR PONUDNIK NE NASTOPA S PODIZVAJALCI SE RAZDELEK IZBRIŠE</w:t>
            </w:r>
          </w:p>
          <w:p w14:paraId="3B494DFB" w14:textId="77777777" w:rsidR="00353C88" w:rsidRDefault="0080249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6415F9E" w14:textId="77777777" w:rsidR="00353C88" w:rsidRDefault="0080249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53C88" w14:paraId="77FAEFDC" w14:textId="77777777">
              <w:tc>
                <w:tcPr>
                  <w:tcW w:w="0" w:type="auto"/>
                  <w:tcMar>
                    <w:top w:w="0" w:type="auto"/>
                    <w:bottom w:w="0" w:type="auto"/>
                  </w:tcMar>
                </w:tcPr>
                <w:p w14:paraId="14FDE42D" w14:textId="77777777" w:rsidR="00353C88" w:rsidRDefault="0080249B">
                  <w:pPr>
                    <w:numPr>
                      <w:ilvl w:val="0"/>
                      <w:numId w:val="2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B275987" w14:textId="77777777" w:rsidR="00353C88" w:rsidRDefault="0080249B">
                  <w:pPr>
                    <w:numPr>
                      <w:ilvl w:val="0"/>
                      <w:numId w:val="2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FA27F4F" w14:textId="77777777" w:rsidR="00353C88" w:rsidRDefault="0080249B">
                  <w:pPr>
                    <w:numPr>
                      <w:ilvl w:val="0"/>
                      <w:numId w:val="2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0D0B5EB" w14:textId="77777777" w:rsidR="00353C88" w:rsidRDefault="00353C88"/>
          <w:p w14:paraId="11DFE0E6" w14:textId="77777777" w:rsidR="00353C88" w:rsidRDefault="0080249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4C39A04" w14:textId="77777777" w:rsidR="00353C88" w:rsidRDefault="0080249B">
            <w:pPr>
              <w:spacing w:before="225" w:after="225"/>
              <w:jc w:val="both"/>
            </w:pPr>
            <w:r>
              <w:rPr>
                <w:rFonts w:ascii="Arial" w:hAnsi="Arial" w:cs="Arial"/>
                <w:color w:val="000000"/>
                <w:sz w:val="18"/>
                <w:szCs w:val="18"/>
              </w:rPr>
              <w:t>Plačila podizvajalcem se izvedejo v rokih in na enak način kot velja za plačila izvajalcu.</w:t>
            </w:r>
          </w:p>
          <w:p w14:paraId="6EF869B6" w14:textId="77777777" w:rsidR="00353C88" w:rsidRDefault="0080249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AFC584A" w14:textId="77777777" w:rsidR="00353C88" w:rsidRDefault="0080249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DD3DB62" w14:textId="77777777" w:rsidR="00353C88" w:rsidRDefault="0080249B">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6183A96" w14:textId="77777777" w:rsidR="00353C88" w:rsidRDefault="0080249B">
      <w:pPr>
        <w:spacing w:before="225" w:after="225" w:line="240" w:lineRule="auto"/>
        <w:jc w:val="both"/>
      </w:pPr>
      <w:r>
        <w:rPr>
          <w:rFonts w:ascii="Arial" w:hAnsi="Arial" w:cs="Arial"/>
          <w:b/>
          <w:bCs/>
          <w:color w:val="000000"/>
          <w:sz w:val="18"/>
          <w:szCs w:val="18"/>
        </w:rPr>
        <w:lastRenderedPageBreak/>
        <w:t>VI. OBVEZNOSTI DOBAVITELJA</w:t>
      </w:r>
    </w:p>
    <w:p w14:paraId="1A8C8B20" w14:textId="77777777" w:rsidR="00353C88" w:rsidRDefault="0080249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53C88" w14:paraId="42A674C1" w14:textId="77777777">
        <w:tc>
          <w:tcPr>
            <w:tcW w:w="0" w:type="auto"/>
            <w:tcMar>
              <w:top w:w="0" w:type="auto"/>
              <w:bottom w:w="0" w:type="auto"/>
            </w:tcMar>
          </w:tcPr>
          <w:p w14:paraId="1CC1FD34" w14:textId="77777777" w:rsidR="00353C88" w:rsidRDefault="0080249B">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353C88" w14:paraId="1844CB75" w14:textId="77777777">
              <w:tc>
                <w:tcPr>
                  <w:tcW w:w="0" w:type="auto"/>
                  <w:tcMar>
                    <w:top w:w="0" w:type="auto"/>
                    <w:bottom w:w="0" w:type="auto"/>
                  </w:tcMar>
                </w:tcPr>
                <w:p w14:paraId="591B7EAB" w14:textId="77777777" w:rsidR="00353C88" w:rsidRDefault="0080249B">
                  <w:pPr>
                    <w:numPr>
                      <w:ilvl w:val="0"/>
                      <w:numId w:val="23"/>
                    </w:numPr>
                    <w:jc w:val="both"/>
                    <w:rPr>
                      <w:rFonts w:ascii="Arial" w:hAnsi="Arial" w:cs="Arial"/>
                      <w:color w:val="000000"/>
                      <w:sz w:val="18"/>
                      <w:szCs w:val="18"/>
                    </w:rPr>
                  </w:pPr>
                  <w:r>
                    <w:rPr>
                      <w:rFonts w:ascii="Arial" w:hAnsi="Arial" w:cs="Arial"/>
                      <w:color w:val="000000"/>
                      <w:sz w:val="18"/>
                      <w:szCs w:val="18"/>
                    </w:rPr>
                    <w:lastRenderedPageBreak/>
                    <w:t>oprema, dobavljena po tej pogodbi, nova, nerabljena in ne obnovljena ter da predstavlja najnovejši model oz. izvedbo, ki vključuje zadnje spremembe in izboljšave v konstrukciji in materialih ter je proizvedena največ 12 mesecev pred datumom sklenitve pogodbe;</w:t>
                  </w:r>
                </w:p>
                <w:p w14:paraId="7455BFAC" w14:textId="77777777" w:rsidR="00353C88" w:rsidRDefault="0080249B">
                  <w:pPr>
                    <w:numPr>
                      <w:ilvl w:val="0"/>
                      <w:numId w:val="23"/>
                    </w:numPr>
                    <w:jc w:val="both"/>
                    <w:rPr>
                      <w:rFonts w:ascii="Arial" w:hAnsi="Arial" w:cs="Arial"/>
                      <w:color w:val="000000"/>
                      <w:sz w:val="18"/>
                      <w:szCs w:val="18"/>
                    </w:rPr>
                  </w:pPr>
                  <w:r>
                    <w:rPr>
                      <w:rFonts w:ascii="Arial" w:hAnsi="Arial" w:cs="Arial"/>
                      <w:color w:val="000000"/>
                      <w:sz w:val="18"/>
                      <w:szCs w:val="18"/>
                    </w:rPr>
                    <w:t>zagotavljal dobro organizirano in  usposobljeno servisno službo, pooblaščeno od proizvajalca ponujene opreme, s sedežem v RS Sloveniji oz. EU;</w:t>
                  </w:r>
                </w:p>
                <w:p w14:paraId="18A71F80" w14:textId="77777777" w:rsidR="00353C88" w:rsidRDefault="0080249B">
                  <w:pPr>
                    <w:numPr>
                      <w:ilvl w:val="0"/>
                      <w:numId w:val="23"/>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E702845" w14:textId="77777777" w:rsidR="00353C88" w:rsidRDefault="0080249B">
                  <w:pPr>
                    <w:numPr>
                      <w:ilvl w:val="0"/>
                      <w:numId w:val="2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0FC5D6CE" w14:textId="77777777" w:rsidR="00353C88" w:rsidRDefault="0080249B">
                  <w:pPr>
                    <w:numPr>
                      <w:ilvl w:val="0"/>
                      <w:numId w:val="2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3CE5A5A" w14:textId="77777777" w:rsidR="00353C88" w:rsidRDefault="0080249B">
                  <w:pPr>
                    <w:numPr>
                      <w:ilvl w:val="0"/>
                      <w:numId w:val="23"/>
                    </w:numPr>
                    <w:jc w:val="both"/>
                    <w:rPr>
                      <w:rFonts w:ascii="Arial" w:hAnsi="Arial" w:cs="Arial"/>
                      <w:color w:val="000000"/>
                      <w:sz w:val="18"/>
                      <w:szCs w:val="18"/>
                    </w:rPr>
                  </w:pPr>
                  <w:r>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0E6D0D68" w14:textId="77777777" w:rsidR="00353C88" w:rsidRDefault="0080249B">
                  <w:pPr>
                    <w:numPr>
                      <w:ilvl w:val="0"/>
                      <w:numId w:val="23"/>
                    </w:numPr>
                    <w:jc w:val="both"/>
                    <w:rPr>
                      <w:rFonts w:ascii="Arial" w:hAnsi="Arial" w:cs="Arial"/>
                      <w:color w:val="000000"/>
                      <w:sz w:val="18"/>
                      <w:szCs w:val="18"/>
                    </w:rPr>
                  </w:pPr>
                  <w:r>
                    <w:rPr>
                      <w:rFonts w:ascii="Arial" w:hAnsi="Arial" w:cs="Arial"/>
                      <w:color w:val="000000"/>
                      <w:sz w:val="18"/>
                      <w:szCs w:val="18"/>
                    </w:rPr>
                    <w:t>spoštoval hišni red naročnika za zunanje izvajalce, ki je objavljen na spletni strani naročnika;</w:t>
                  </w:r>
                </w:p>
                <w:p w14:paraId="08A8190A" w14:textId="77777777" w:rsidR="00353C88" w:rsidRDefault="0080249B">
                  <w:pPr>
                    <w:numPr>
                      <w:ilvl w:val="0"/>
                      <w:numId w:val="23"/>
                    </w:numPr>
                    <w:jc w:val="both"/>
                    <w:rPr>
                      <w:rFonts w:ascii="Arial" w:hAnsi="Arial" w:cs="Arial"/>
                      <w:color w:val="000000"/>
                      <w:sz w:val="18"/>
                      <w:szCs w:val="18"/>
                    </w:rPr>
                  </w:pPr>
                  <w:r>
                    <w:rPr>
                      <w:rFonts w:ascii="Arial" w:hAnsi="Arial" w:cs="Arial"/>
                      <w:color w:val="000000"/>
                      <w:sz w:val="18"/>
                      <w:szCs w:val="18"/>
                    </w:rPr>
                    <w:t>sklenil sporazum na skupnih deloviščih, ki je v prilogi te pogodbe;</w:t>
                  </w:r>
                </w:p>
                <w:p w14:paraId="33D54856" w14:textId="77777777" w:rsidR="00353C88" w:rsidRDefault="0080249B">
                  <w:pPr>
                    <w:numPr>
                      <w:ilvl w:val="0"/>
                      <w:numId w:val="23"/>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23E1488" w14:textId="77777777" w:rsidR="00353C88" w:rsidRDefault="00353C88"/>
        </w:tc>
      </w:tr>
    </w:tbl>
    <w:p w14:paraId="06D9F7AB" w14:textId="77777777" w:rsidR="00353C88" w:rsidRDefault="0080249B">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353C88" w14:paraId="71925B1A" w14:textId="77777777">
        <w:tc>
          <w:tcPr>
            <w:tcW w:w="0" w:type="auto"/>
            <w:tcMar>
              <w:top w:w="0" w:type="auto"/>
              <w:bottom w:w="0" w:type="auto"/>
            </w:tcMar>
          </w:tcPr>
          <w:p w14:paraId="72FF0FA5" w14:textId="77777777" w:rsidR="00353C88" w:rsidRDefault="0080249B">
            <w:pPr>
              <w:spacing w:before="225" w:after="225"/>
              <w:jc w:val="both"/>
            </w:pPr>
            <w:r>
              <w:rPr>
                <w:rFonts w:ascii="Arial" w:hAnsi="Arial" w:cs="Arial"/>
                <w:color w:val="000000"/>
                <w:sz w:val="18"/>
                <w:szCs w:val="18"/>
              </w:rPr>
              <w:t>Dobavitelj se zavezuje, da bo vsaj (3) dni pred načrtovano primopredajo o tem pisno obvestil nabavno službo – kontaktna oseba Marija Žefran, e naslov: marija.zefran@sb-nm.si, ki poskrbi da bo primopredaja potekala nemoteno. Brez potrditve predvidenega datuma dobave s strani naročnika, se dobava ne sme izvesti.</w:t>
            </w:r>
          </w:p>
          <w:p w14:paraId="3E081372" w14:textId="77777777" w:rsidR="00353C88" w:rsidRDefault="0080249B">
            <w:pPr>
              <w:spacing w:before="225" w:after="225"/>
              <w:jc w:val="both"/>
            </w:pPr>
            <w:r>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353C88" w14:paraId="50C260AD" w14:textId="77777777">
              <w:tc>
                <w:tcPr>
                  <w:tcW w:w="0" w:type="auto"/>
                  <w:tcMar>
                    <w:top w:w="0" w:type="auto"/>
                    <w:bottom w:w="0" w:type="auto"/>
                  </w:tcMar>
                </w:tcPr>
                <w:p w14:paraId="56DEC279" w14:textId="77777777" w:rsidR="00353C88" w:rsidRDefault="0080249B">
                  <w:pPr>
                    <w:numPr>
                      <w:ilvl w:val="0"/>
                      <w:numId w:val="24"/>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3AD76F6E" w14:textId="77777777" w:rsidR="00353C88" w:rsidRDefault="0080249B">
                  <w:pPr>
                    <w:numPr>
                      <w:ilvl w:val="0"/>
                      <w:numId w:val="24"/>
                    </w:numPr>
                    <w:jc w:val="both"/>
                    <w:rPr>
                      <w:rFonts w:ascii="Arial" w:hAnsi="Arial" w:cs="Arial"/>
                      <w:color w:val="000000"/>
                      <w:sz w:val="18"/>
                      <w:szCs w:val="18"/>
                    </w:rPr>
                  </w:pPr>
                  <w:r>
                    <w:rPr>
                      <w:rFonts w:ascii="Arial" w:hAnsi="Arial" w:cs="Arial"/>
                      <w:color w:val="000000"/>
                      <w:sz w:val="18"/>
                      <w:szCs w:val="18"/>
                    </w:rPr>
                    <w:t>datum prevzema blaga;</w:t>
                  </w:r>
                </w:p>
                <w:p w14:paraId="75DA8FC5" w14:textId="77777777" w:rsidR="00353C88" w:rsidRDefault="0080249B">
                  <w:pPr>
                    <w:numPr>
                      <w:ilvl w:val="0"/>
                      <w:numId w:val="24"/>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5CCA7D57" w14:textId="77777777" w:rsidR="00353C88" w:rsidRDefault="0080249B">
                  <w:pPr>
                    <w:numPr>
                      <w:ilvl w:val="0"/>
                      <w:numId w:val="24"/>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5F374759" w14:textId="77777777" w:rsidR="00353C88" w:rsidRDefault="0080249B">
                  <w:pPr>
                    <w:numPr>
                      <w:ilvl w:val="0"/>
                      <w:numId w:val="24"/>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66B90BE1" w14:textId="77777777" w:rsidR="00353C88" w:rsidRDefault="0080249B">
                  <w:pPr>
                    <w:numPr>
                      <w:ilvl w:val="0"/>
                      <w:numId w:val="24"/>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64099BD1" w14:textId="77777777" w:rsidR="00353C88" w:rsidRDefault="0080249B">
                  <w:pPr>
                    <w:numPr>
                      <w:ilvl w:val="0"/>
                      <w:numId w:val="24"/>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5FAB7C09" w14:textId="77777777" w:rsidR="00353C88" w:rsidRDefault="0080249B">
                  <w:pPr>
                    <w:numPr>
                      <w:ilvl w:val="0"/>
                      <w:numId w:val="24"/>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440D14E0" w14:textId="77777777" w:rsidR="00353C88" w:rsidRDefault="0080249B">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746"/>
            </w:tblGrid>
            <w:tr w:rsidR="00353C88" w14:paraId="77FED446" w14:textId="77777777">
              <w:tc>
                <w:tcPr>
                  <w:tcW w:w="0" w:type="auto"/>
                  <w:tcMar>
                    <w:top w:w="0" w:type="auto"/>
                    <w:bottom w:w="0" w:type="auto"/>
                  </w:tcMar>
                </w:tcPr>
                <w:p w14:paraId="44E6B1FD" w14:textId="77777777" w:rsidR="00353C88" w:rsidRDefault="0080249B">
                  <w:pPr>
                    <w:numPr>
                      <w:ilvl w:val="0"/>
                      <w:numId w:val="25"/>
                    </w:numPr>
                    <w:jc w:val="both"/>
                    <w:rPr>
                      <w:rFonts w:ascii="Arial" w:hAnsi="Arial" w:cs="Arial"/>
                      <w:color w:val="000000"/>
                      <w:sz w:val="18"/>
                      <w:szCs w:val="18"/>
                    </w:rPr>
                  </w:pPr>
                  <w:r>
                    <w:rPr>
                      <w:rFonts w:ascii="Arial" w:hAnsi="Arial" w:cs="Arial"/>
                      <w:color w:val="000000"/>
                      <w:sz w:val="18"/>
                      <w:szCs w:val="18"/>
                    </w:rPr>
                    <w:t>tehnično dokumentacijo dobavljene opreme;</w:t>
                  </w:r>
                </w:p>
                <w:p w14:paraId="6146FDDE" w14:textId="77777777" w:rsidR="00353C88" w:rsidRDefault="0080249B">
                  <w:pPr>
                    <w:numPr>
                      <w:ilvl w:val="0"/>
                      <w:numId w:val="25"/>
                    </w:numPr>
                    <w:jc w:val="both"/>
                    <w:rPr>
                      <w:rFonts w:ascii="Arial" w:hAnsi="Arial" w:cs="Arial"/>
                      <w:color w:val="000000"/>
                      <w:sz w:val="18"/>
                      <w:szCs w:val="18"/>
                    </w:rPr>
                  </w:pPr>
                  <w:r>
                    <w:rPr>
                      <w:rFonts w:ascii="Arial" w:hAnsi="Arial" w:cs="Arial"/>
                      <w:color w:val="000000"/>
                      <w:sz w:val="18"/>
                      <w:szCs w:val="18"/>
                    </w:rPr>
                    <w:t>A-teste (v kolikor je smiselno);</w:t>
                  </w:r>
                </w:p>
                <w:p w14:paraId="7B860802" w14:textId="77777777" w:rsidR="00353C88" w:rsidRDefault="0080249B">
                  <w:pPr>
                    <w:numPr>
                      <w:ilvl w:val="0"/>
                      <w:numId w:val="25"/>
                    </w:numPr>
                    <w:jc w:val="both"/>
                    <w:rPr>
                      <w:rFonts w:ascii="Arial" w:hAnsi="Arial" w:cs="Arial"/>
                      <w:color w:val="000000"/>
                      <w:sz w:val="18"/>
                      <w:szCs w:val="18"/>
                    </w:rPr>
                  </w:pPr>
                  <w:r>
                    <w:rPr>
                      <w:rFonts w:ascii="Arial" w:hAnsi="Arial" w:cs="Arial"/>
                      <w:color w:val="000000"/>
                      <w:sz w:val="18"/>
                      <w:szCs w:val="18"/>
                    </w:rPr>
                    <w:t>Varnostni list (v kolikor je smiselno);</w:t>
                  </w:r>
                </w:p>
                <w:p w14:paraId="5FEE372D" w14:textId="77777777" w:rsidR="00353C88" w:rsidRDefault="0080249B">
                  <w:pPr>
                    <w:numPr>
                      <w:ilvl w:val="0"/>
                      <w:numId w:val="25"/>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50C79C54" w14:textId="77777777" w:rsidR="00353C88" w:rsidRDefault="0080249B">
                  <w:pPr>
                    <w:numPr>
                      <w:ilvl w:val="0"/>
                      <w:numId w:val="25"/>
                    </w:numPr>
                    <w:jc w:val="both"/>
                    <w:rPr>
                      <w:rFonts w:ascii="Arial" w:hAnsi="Arial" w:cs="Arial"/>
                      <w:color w:val="000000"/>
                      <w:sz w:val="18"/>
                      <w:szCs w:val="18"/>
                    </w:rPr>
                  </w:pPr>
                  <w:r>
                    <w:rPr>
                      <w:rFonts w:ascii="Arial" w:hAnsi="Arial" w:cs="Arial"/>
                      <w:color w:val="000000"/>
                      <w:sz w:val="18"/>
                      <w:szCs w:val="18"/>
                    </w:rPr>
                    <w:t>Naslov pooblaščenega serviserja opreme v RS (s kontaktnimi osebami in tel/gsm številkami ter e-mail naslovi);</w:t>
                  </w:r>
                </w:p>
                <w:p w14:paraId="14C51A56" w14:textId="77777777" w:rsidR="00353C88" w:rsidRDefault="0080249B">
                  <w:pPr>
                    <w:numPr>
                      <w:ilvl w:val="0"/>
                      <w:numId w:val="25"/>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68900438" w14:textId="77777777" w:rsidR="00353C88" w:rsidRDefault="0080249B">
                  <w:pPr>
                    <w:numPr>
                      <w:ilvl w:val="0"/>
                      <w:numId w:val="25"/>
                    </w:numPr>
                    <w:jc w:val="both"/>
                    <w:rPr>
                      <w:rFonts w:ascii="Arial" w:hAnsi="Arial" w:cs="Arial"/>
                      <w:color w:val="000000"/>
                      <w:sz w:val="18"/>
                      <w:szCs w:val="18"/>
                    </w:rPr>
                  </w:pPr>
                  <w:r>
                    <w:rPr>
                      <w:rFonts w:ascii="Arial" w:hAnsi="Arial" w:cs="Arial"/>
                      <w:color w:val="000000"/>
                      <w:sz w:val="18"/>
                      <w:szCs w:val="18"/>
                    </w:rPr>
                    <w:t>Zavarovanje za odpravo napak v garancijskem roku (menica z menično izjavo 5% pog.vrednosti z DDV z veljavnostjo še 30 dni po izteku garancijskega roka).</w:t>
                  </w:r>
                </w:p>
              </w:tc>
            </w:tr>
          </w:tbl>
          <w:p w14:paraId="06226BE8" w14:textId="77777777" w:rsidR="00353C88" w:rsidRDefault="00353C88"/>
        </w:tc>
      </w:tr>
    </w:tbl>
    <w:p w14:paraId="16BDDAA6" w14:textId="77777777" w:rsidR="00353C88" w:rsidRDefault="0080249B">
      <w:pPr>
        <w:spacing w:before="225" w:after="225" w:line="240" w:lineRule="auto"/>
        <w:jc w:val="both"/>
      </w:pPr>
      <w:r>
        <w:rPr>
          <w:rFonts w:ascii="Arial" w:hAnsi="Arial" w:cs="Arial"/>
          <w:b/>
          <w:bCs/>
          <w:color w:val="000000"/>
          <w:sz w:val="18"/>
          <w:szCs w:val="18"/>
        </w:rPr>
        <w:t>VII. PREVZEM</w:t>
      </w:r>
    </w:p>
    <w:p w14:paraId="0C79E2DB" w14:textId="77777777" w:rsidR="00353C88" w:rsidRDefault="0080249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53C88" w14:paraId="3718AA26" w14:textId="77777777">
        <w:tc>
          <w:tcPr>
            <w:tcW w:w="0" w:type="auto"/>
            <w:tcMar>
              <w:top w:w="0" w:type="auto"/>
              <w:bottom w:w="0" w:type="auto"/>
            </w:tcMar>
          </w:tcPr>
          <w:p w14:paraId="3B00A926" w14:textId="77777777" w:rsidR="00353C88" w:rsidRDefault="0080249B">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2365FC7C" w14:textId="77777777" w:rsidR="00353C88" w:rsidRPr="00702765" w:rsidRDefault="0080249B">
            <w:pPr>
              <w:spacing w:before="225" w:after="225"/>
              <w:jc w:val="both"/>
            </w:pPr>
            <w:r w:rsidRPr="00702765">
              <w:rPr>
                <w:rFonts w:ascii="Arial" w:hAnsi="Arial" w:cs="Arial"/>
                <w:color w:val="000000"/>
                <w:sz w:val="18"/>
                <w:szCs w:val="18"/>
              </w:rPr>
              <w:t>Primopredaja se šteje za zaključeno, ko je aparat nameščen, uspešno povezan z naročnikovim IT okoljem in je preverjeno njegovo brezhibno delovanje v skladu s pogodbenimi zahtevami.</w:t>
            </w:r>
          </w:p>
          <w:p w14:paraId="1A93E72F" w14:textId="77777777" w:rsidR="00353C88" w:rsidRDefault="0080249B">
            <w:pPr>
              <w:spacing w:before="225" w:after="225"/>
              <w:jc w:val="both"/>
            </w:pPr>
            <w:r>
              <w:rPr>
                <w:rFonts w:ascii="Arial" w:hAnsi="Arial" w:cs="Arial"/>
                <w:color w:val="000000"/>
                <w:sz w:val="18"/>
                <w:szCs w:val="18"/>
              </w:rPr>
              <w:lastRenderedPageBreak/>
              <w:t>Dobavitelj lahko na podlagi podpisanega končnega primopredajnega zapisnika - pisno potrjenega s strani predstavnikov obeh pogodbenih strank - naročniku izstavi račun.</w:t>
            </w:r>
          </w:p>
        </w:tc>
      </w:tr>
    </w:tbl>
    <w:p w14:paraId="484456DC" w14:textId="77777777" w:rsidR="00353C88" w:rsidRDefault="0080249B">
      <w:pPr>
        <w:spacing w:before="225" w:after="225" w:line="240" w:lineRule="auto"/>
        <w:jc w:val="both"/>
      </w:pPr>
      <w:r>
        <w:rPr>
          <w:rFonts w:ascii="Arial" w:hAnsi="Arial" w:cs="Arial"/>
          <w:b/>
          <w:bCs/>
          <w:color w:val="000000"/>
          <w:sz w:val="18"/>
          <w:szCs w:val="18"/>
        </w:rPr>
        <w:lastRenderedPageBreak/>
        <w:t>VIII. VZDRŽEVANJE V GARANCIJSKI DOBI</w:t>
      </w:r>
    </w:p>
    <w:p w14:paraId="00C514B6" w14:textId="77777777" w:rsidR="00353C88" w:rsidRDefault="0080249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53C88" w14:paraId="1CEDD88E" w14:textId="77777777">
        <w:tc>
          <w:tcPr>
            <w:tcW w:w="0" w:type="auto"/>
            <w:tcMar>
              <w:top w:w="0" w:type="auto"/>
              <w:bottom w:w="0" w:type="auto"/>
            </w:tcMar>
          </w:tcPr>
          <w:p w14:paraId="23B834FA" w14:textId="77777777" w:rsidR="00353C88" w:rsidRDefault="0080249B">
            <w:pPr>
              <w:spacing w:before="225" w:after="225"/>
              <w:jc w:val="both"/>
            </w:pPr>
            <w:r>
              <w:rPr>
                <w:rFonts w:ascii="Arial" w:hAnsi="Arial" w:cs="Arial"/>
                <w:color w:val="000000"/>
                <w:sz w:val="18"/>
                <w:szCs w:val="18"/>
              </w:rPr>
              <w:t>Garancijska doba po tej pogodbi je ________ mesecev.</w:t>
            </w:r>
          </w:p>
          <w:p w14:paraId="6CD530C3" w14:textId="77777777" w:rsidR="00353C88" w:rsidRDefault="0080249B">
            <w:pPr>
              <w:spacing w:before="225" w:after="225"/>
              <w:jc w:val="both"/>
            </w:pPr>
            <w:r>
              <w:rPr>
                <w:rFonts w:ascii="Arial" w:hAnsi="Arial" w:cs="Arial"/>
                <w:color w:val="000000"/>
                <w:sz w:val="18"/>
                <w:szCs w:val="18"/>
              </w:rPr>
              <w:t>Garancijski roki začnejo teči z dnem uspešne pisne primopredaje opreme.</w:t>
            </w:r>
          </w:p>
          <w:p w14:paraId="49BC9B4B" w14:textId="77777777" w:rsidR="00353C88" w:rsidRDefault="0080249B">
            <w:pPr>
              <w:spacing w:before="225" w:after="225"/>
              <w:jc w:val="both"/>
            </w:pPr>
            <w:r>
              <w:rPr>
                <w:rFonts w:ascii="Arial" w:hAnsi="Arial" w:cs="Arial"/>
                <w:color w:val="000000"/>
                <w:sz w:val="18"/>
                <w:szCs w:val="18"/>
              </w:rPr>
              <w:t>Garancija je vezana na normalne pogoje uporabe in primerno ter strokovno vzdrževanje.</w:t>
            </w:r>
          </w:p>
          <w:p w14:paraId="639E646F" w14:textId="77777777" w:rsidR="00353C88" w:rsidRDefault="0080249B">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4E7FEE82" w14:textId="77777777" w:rsidR="00353C88" w:rsidRDefault="0080249B">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6B998591" w14:textId="77777777" w:rsidR="00353C88" w:rsidRDefault="0080249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53C88" w14:paraId="04900A33" w14:textId="77777777">
        <w:tc>
          <w:tcPr>
            <w:tcW w:w="0" w:type="auto"/>
            <w:tcMar>
              <w:top w:w="0" w:type="auto"/>
              <w:bottom w:w="0" w:type="auto"/>
            </w:tcMar>
          </w:tcPr>
          <w:p w14:paraId="7BA5FE8A" w14:textId="77777777" w:rsidR="00353C88" w:rsidRDefault="0080249B">
            <w:pPr>
              <w:spacing w:before="225" w:after="225"/>
              <w:jc w:val="both"/>
            </w:pPr>
            <w:r>
              <w:rPr>
                <w:rFonts w:ascii="Arial" w:hAnsi="Arial" w:cs="Arial"/>
                <w:color w:val="000000"/>
                <w:sz w:val="18"/>
                <w:szCs w:val="18"/>
              </w:rPr>
              <w:t>V garancijskem roku je izvajalec dolžan zagotoviti brezplačno garancijsko servisno vzdrževanje opreme za dobo ________ mesecev od uspešne primopredaje v obsegu popolnega servisiranja in vzdrževanja, ki vključuje vse potrebne postopke za zagotavljanje varnega in zanesljivega delovanja aparata.</w:t>
            </w:r>
          </w:p>
          <w:p w14:paraId="2A22DF82" w14:textId="77777777" w:rsidR="00353C88" w:rsidRDefault="0080249B">
            <w:pPr>
              <w:spacing w:before="225" w:after="225"/>
              <w:jc w:val="both"/>
            </w:pPr>
            <w:r>
              <w:rPr>
                <w:rFonts w:ascii="Arial" w:hAnsi="Arial" w:cs="Arial"/>
                <w:color w:val="000000"/>
                <w:sz w:val="18"/>
                <w:szCs w:val="18"/>
              </w:rPr>
              <w:t>Garancijsko servisno vzdrževanje opreme zajema tako preventivno in kurativno vzdrževanje opreme.</w:t>
            </w:r>
          </w:p>
          <w:p w14:paraId="16E53CF2" w14:textId="77777777" w:rsidR="00353C88" w:rsidRDefault="0080249B">
            <w:pPr>
              <w:spacing w:before="225" w:after="225"/>
              <w:jc w:val="both"/>
            </w:pPr>
            <w:r>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735FC4A9" w14:textId="77777777" w:rsidR="00353C88" w:rsidRDefault="0080249B">
            <w:pPr>
              <w:spacing w:before="225" w:after="225"/>
              <w:jc w:val="both"/>
            </w:pPr>
            <w:r>
              <w:rPr>
                <w:rFonts w:ascii="Arial" w:hAnsi="Arial" w:cs="Arial"/>
                <w:color w:val="000000"/>
                <w:sz w:val="18"/>
                <w:szCs w:val="18"/>
              </w:rPr>
              <w:t>V primeru, da je po navodilu proizvajalca potreben en preventivni pregled letno, mora izvajalec pred iztekom ___  mesečnega garancijskega roka vse preglede izvesti na svoje stroške.</w:t>
            </w:r>
          </w:p>
          <w:p w14:paraId="3C0882CD" w14:textId="77777777" w:rsidR="00353C88" w:rsidRDefault="0080249B">
            <w:pPr>
              <w:spacing w:before="225" w:after="225"/>
              <w:jc w:val="both"/>
            </w:pPr>
            <w:r>
              <w:rPr>
                <w:rFonts w:ascii="Arial" w:hAnsi="Arial" w:cs="Arial"/>
                <w:color w:val="000000"/>
                <w:sz w:val="18"/>
                <w:szCs w:val="18"/>
              </w:rPr>
              <w:t>Kurativno vzdrževanje oz. odprava napak zajema odpravo vseh napak na opremi, ki niso posledica nepravilne uporabe na strani naročnika. Izvajalec  zagotavlja odzivni čas servisa največ  8 ur po prejemu obvestila o napaki ter maksimalno 3 delovnih dni za dobavo rezervnih delov in odpravo napak (v garancijskem obdobju na stroške dobavitelja).</w:t>
            </w:r>
          </w:p>
          <w:p w14:paraId="2D8ED29B" w14:textId="77777777" w:rsidR="00353C88" w:rsidRDefault="0080249B">
            <w:pPr>
              <w:spacing w:before="225" w:after="225"/>
              <w:jc w:val="both"/>
            </w:pPr>
            <w:r>
              <w:rPr>
                <w:rFonts w:ascii="Arial" w:hAnsi="Arial" w:cs="Arial"/>
                <w:color w:val="000000"/>
                <w:sz w:val="18"/>
                <w:szCs w:val="18"/>
              </w:rPr>
              <w:t>V kolikor odprava napake ni možna v 3 delovnih dneh, mora dobavitelj naročniku dostaviti v  brezplačno uporabo kakovostno in funkcionalno najmanj enakovredno delujočo opremo za čas do odprave napake na opremi, v kolikor bi naročnik to zahteval, in sicer v garancijski in pogarancijski dobi.</w:t>
            </w:r>
          </w:p>
          <w:p w14:paraId="5B325FDF" w14:textId="77777777" w:rsidR="00353C88" w:rsidRDefault="0080249B">
            <w:pPr>
              <w:spacing w:before="225" w:after="225"/>
              <w:jc w:val="both"/>
            </w:pPr>
            <w:r>
              <w:rPr>
                <w:rFonts w:ascii="Arial" w:hAnsi="Arial" w:cs="Arial"/>
                <w:color w:val="000000"/>
                <w:sz w:val="18"/>
                <w:szCs w:val="18"/>
              </w:rPr>
              <w:t>Če dobavitelj v dogovorjenem roku ne odpravi napake in se z naročnikom ne dogovori za nov rok odprave, bo naročnik lahko odpravo napake poveril drugemu serviserju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3694C681" w14:textId="77777777" w:rsidR="00353C88" w:rsidRDefault="0080249B">
            <w:pPr>
              <w:spacing w:before="225" w:after="225"/>
              <w:jc w:val="both"/>
            </w:pPr>
            <w:r>
              <w:rPr>
                <w:rFonts w:ascii="Arial" w:hAnsi="Arial" w:cs="Arial"/>
                <w:color w:val="000000"/>
                <w:sz w:val="18"/>
                <w:szCs w:val="18"/>
              </w:rPr>
              <w:t>Za zamenjane dele v garancijski dobi prične teči nov garancijski rok z dnem zamenjave.</w:t>
            </w:r>
          </w:p>
        </w:tc>
      </w:tr>
    </w:tbl>
    <w:p w14:paraId="24E3F702" w14:textId="77777777" w:rsidR="00353C88" w:rsidRDefault="0080249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7571"/>
      </w:tblGrid>
      <w:tr w:rsidR="00353C88" w14:paraId="6D250908" w14:textId="77777777">
        <w:tc>
          <w:tcPr>
            <w:tcW w:w="0" w:type="auto"/>
            <w:tcMar>
              <w:top w:w="0" w:type="auto"/>
              <w:bottom w:w="0" w:type="auto"/>
            </w:tcMar>
          </w:tcPr>
          <w:p w14:paraId="5887CF35" w14:textId="77777777" w:rsidR="00353C88" w:rsidRDefault="0080249B">
            <w:pPr>
              <w:spacing w:before="225" w:after="225"/>
              <w:jc w:val="both"/>
            </w:pPr>
            <w:r>
              <w:rPr>
                <w:rFonts w:ascii="Arial" w:hAnsi="Arial" w:cs="Arial"/>
                <w:color w:val="000000"/>
                <w:sz w:val="18"/>
                <w:szCs w:val="18"/>
              </w:rPr>
              <w:t>Dobavitelj mora zagotavljati rezervne dele še najmanj 10 let od dneva primopredaje opreme.</w:t>
            </w:r>
          </w:p>
        </w:tc>
      </w:tr>
    </w:tbl>
    <w:p w14:paraId="40D85D82" w14:textId="77777777" w:rsidR="00353C88" w:rsidRDefault="0080249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950"/>
      </w:tblGrid>
      <w:tr w:rsidR="00353C88" w14:paraId="4DB6AFAC" w14:textId="77777777">
        <w:tc>
          <w:tcPr>
            <w:tcW w:w="0" w:type="auto"/>
            <w:tcMar>
              <w:top w:w="0" w:type="auto"/>
              <w:bottom w:w="0" w:type="auto"/>
            </w:tcMar>
          </w:tcPr>
          <w:p w14:paraId="478829C1" w14:textId="77777777" w:rsidR="00353C88" w:rsidRDefault="0080249B">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47E3C29" w14:textId="77777777" w:rsidR="00353C88" w:rsidRDefault="0080249B">
      <w:pPr>
        <w:spacing w:before="225" w:after="225" w:line="240" w:lineRule="auto"/>
        <w:jc w:val="both"/>
      </w:pPr>
      <w:r>
        <w:rPr>
          <w:rFonts w:ascii="Arial" w:hAnsi="Arial" w:cs="Arial"/>
          <w:b/>
          <w:bCs/>
          <w:color w:val="000000"/>
          <w:sz w:val="18"/>
          <w:szCs w:val="18"/>
        </w:rPr>
        <w:lastRenderedPageBreak/>
        <w:t>IX. SKRBNIKI POGODBE</w:t>
      </w:r>
    </w:p>
    <w:p w14:paraId="29D6F991" w14:textId="77777777" w:rsidR="00353C88" w:rsidRDefault="0080249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53C88" w14:paraId="1F8BED86" w14:textId="77777777">
        <w:tc>
          <w:tcPr>
            <w:tcW w:w="0" w:type="auto"/>
            <w:tcMar>
              <w:top w:w="0" w:type="auto"/>
              <w:bottom w:w="0" w:type="auto"/>
            </w:tcMar>
          </w:tcPr>
          <w:p w14:paraId="3730EF24" w14:textId="77777777" w:rsidR="00353C88" w:rsidRDefault="0080249B">
            <w:pPr>
              <w:spacing w:before="225" w:after="225"/>
              <w:jc w:val="both"/>
            </w:pPr>
            <w:r>
              <w:rPr>
                <w:rFonts w:ascii="Arial" w:hAnsi="Arial" w:cs="Arial"/>
                <w:color w:val="000000"/>
                <w:sz w:val="18"/>
                <w:szCs w:val="18"/>
              </w:rPr>
              <w:t>Skrbnik pogodbe s strani naročnika je Barbara Slak Turk, vodja službe za nabavo in skladiščenje.</w:t>
            </w:r>
          </w:p>
          <w:p w14:paraId="6B530C25" w14:textId="77777777" w:rsidR="00353C88" w:rsidRDefault="0080249B">
            <w:pPr>
              <w:spacing w:before="225" w:after="225"/>
              <w:jc w:val="both"/>
            </w:pPr>
            <w:r>
              <w:rPr>
                <w:rFonts w:ascii="Arial" w:hAnsi="Arial" w:cs="Arial"/>
                <w:color w:val="000000"/>
                <w:sz w:val="18"/>
                <w:szCs w:val="18"/>
              </w:rPr>
              <w:t>Pooblaščeni predstavnik naročnika za nadzor nad izvedbo pogodbe je Božidar Podobnik, vodja službe za energetiko in skrbnik medicinske opreme, tel. 041 604 339; bozidar.podobnik@sb-nm.si.</w:t>
            </w:r>
          </w:p>
          <w:p w14:paraId="6C05E000" w14:textId="77777777" w:rsidR="00353C88" w:rsidRDefault="0080249B">
            <w:pPr>
              <w:spacing w:before="225" w:after="225"/>
              <w:jc w:val="both"/>
            </w:pPr>
            <w:r>
              <w:rPr>
                <w:rFonts w:ascii="Arial" w:hAnsi="Arial" w:cs="Arial"/>
                <w:color w:val="000000"/>
                <w:sz w:val="18"/>
                <w:szCs w:val="18"/>
              </w:rPr>
              <w:t>Pooblaščeni predstavnik dobavitelja je _______________</w:t>
            </w:r>
          </w:p>
          <w:p w14:paraId="386F43E1" w14:textId="77777777" w:rsidR="00353C88" w:rsidRDefault="0080249B">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5623FEE7" w14:textId="77777777" w:rsidR="00353C88" w:rsidRDefault="0080249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53C88" w14:paraId="60AC284F" w14:textId="77777777">
        <w:tc>
          <w:tcPr>
            <w:tcW w:w="0" w:type="auto"/>
            <w:tcMar>
              <w:top w:w="0" w:type="auto"/>
              <w:bottom w:w="0" w:type="auto"/>
            </w:tcMar>
          </w:tcPr>
          <w:p w14:paraId="3DF6B9DC" w14:textId="77777777" w:rsidR="00353C88" w:rsidRDefault="0080249B">
            <w:pPr>
              <w:spacing w:before="225" w:after="225"/>
              <w:jc w:val="both"/>
            </w:pPr>
            <w:r>
              <w:rPr>
                <w:rFonts w:ascii="Arial" w:hAnsi="Arial" w:cs="Arial"/>
                <w:color w:val="000000"/>
                <w:sz w:val="18"/>
                <w:szCs w:val="18"/>
              </w:rPr>
              <w:t>ZAVAROVANJE ZA DOBRO IZVEDBO DOBAVE OPREME</w:t>
            </w:r>
          </w:p>
          <w:p w14:paraId="3D4513E0" w14:textId="77777777" w:rsidR="00353C88" w:rsidRDefault="0080249B">
            <w:pPr>
              <w:spacing w:before="225" w:after="225"/>
              <w:jc w:val="both"/>
            </w:pPr>
            <w:r>
              <w:rPr>
                <w:rFonts w:ascii="Arial" w:hAnsi="Arial" w:cs="Arial"/>
                <w:color w:val="000000"/>
                <w:sz w:val="18"/>
                <w:szCs w:val="18"/>
              </w:rPr>
              <w:t>Instrument zavarovanja: _____________</w:t>
            </w:r>
          </w:p>
          <w:p w14:paraId="1E1841E2" w14:textId="77777777" w:rsidR="00353C88" w:rsidRDefault="0080249B">
            <w:pPr>
              <w:spacing w:before="225" w:after="225"/>
              <w:jc w:val="both"/>
            </w:pPr>
            <w:r>
              <w:rPr>
                <w:rFonts w:ascii="Arial" w:hAnsi="Arial" w:cs="Arial"/>
                <w:color w:val="000000"/>
                <w:sz w:val="18"/>
                <w:szCs w:val="18"/>
              </w:rPr>
              <w:t>Višina zavarovanja: 10% pogodbene vrednosti z DDV</w:t>
            </w:r>
          </w:p>
          <w:p w14:paraId="23A435D9" w14:textId="77777777" w:rsidR="00353C88" w:rsidRDefault="0080249B">
            <w:pPr>
              <w:spacing w:before="225" w:after="225"/>
              <w:jc w:val="both"/>
            </w:pPr>
            <w:r>
              <w:rPr>
                <w:rFonts w:ascii="Arial" w:hAnsi="Arial" w:cs="Arial"/>
                <w:color w:val="000000"/>
                <w:sz w:val="18"/>
                <w:szCs w:val="18"/>
              </w:rPr>
              <w:t>Čas veljavnosti: do primopredaje opreme in izročitve zavarovanja za odpravo napak v garancijskem roku</w:t>
            </w:r>
          </w:p>
          <w:p w14:paraId="6DB288E4" w14:textId="77777777" w:rsidR="00353C88" w:rsidRDefault="0080249B">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753A8278" w14:textId="77777777" w:rsidR="00353C88" w:rsidRDefault="0080249B">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7933C22" w14:textId="77777777" w:rsidR="00353C88" w:rsidRDefault="0080249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53C88" w14:paraId="2007AA68" w14:textId="77777777">
        <w:tc>
          <w:tcPr>
            <w:tcW w:w="0" w:type="auto"/>
            <w:tcMar>
              <w:top w:w="0" w:type="auto"/>
              <w:bottom w:w="0" w:type="auto"/>
            </w:tcMar>
          </w:tcPr>
          <w:p w14:paraId="7676D198" w14:textId="77777777" w:rsidR="00353C88" w:rsidRDefault="0080249B">
            <w:pPr>
              <w:spacing w:before="225" w:after="225"/>
              <w:jc w:val="both"/>
            </w:pPr>
            <w:r>
              <w:rPr>
                <w:rFonts w:ascii="Arial" w:hAnsi="Arial" w:cs="Arial"/>
                <w:color w:val="000000"/>
                <w:sz w:val="18"/>
                <w:szCs w:val="18"/>
              </w:rPr>
              <w:t>ZAVAROVANJE ZA ODPRAVO NAPAK V GARANCIJSKI DOBI</w:t>
            </w:r>
          </w:p>
          <w:p w14:paraId="4753ADFA" w14:textId="77777777" w:rsidR="00353C88" w:rsidRDefault="0080249B">
            <w:pPr>
              <w:spacing w:before="225" w:after="225"/>
              <w:jc w:val="both"/>
            </w:pPr>
            <w:r>
              <w:rPr>
                <w:rFonts w:ascii="Arial" w:hAnsi="Arial" w:cs="Arial"/>
                <w:color w:val="000000"/>
                <w:sz w:val="18"/>
                <w:szCs w:val="18"/>
              </w:rPr>
              <w:t>Instrument zavarovanja: menica z menično izjavo</w:t>
            </w:r>
          </w:p>
          <w:p w14:paraId="7046301A" w14:textId="77777777" w:rsidR="00353C88" w:rsidRDefault="0080249B">
            <w:pPr>
              <w:spacing w:before="225" w:after="225"/>
              <w:jc w:val="both"/>
            </w:pPr>
            <w:r>
              <w:rPr>
                <w:rFonts w:ascii="Arial" w:hAnsi="Arial" w:cs="Arial"/>
                <w:color w:val="000000"/>
                <w:sz w:val="18"/>
                <w:szCs w:val="18"/>
              </w:rPr>
              <w:t>Višina zavarovanja: 5% pogodbene vrednosti z DDV</w:t>
            </w:r>
          </w:p>
          <w:p w14:paraId="4FB03EF2" w14:textId="77777777" w:rsidR="00353C88" w:rsidRDefault="0080249B">
            <w:pPr>
              <w:spacing w:before="225" w:after="225"/>
              <w:jc w:val="both"/>
            </w:pPr>
            <w:r>
              <w:rPr>
                <w:rFonts w:ascii="Arial" w:hAnsi="Arial" w:cs="Arial"/>
                <w:color w:val="000000"/>
                <w:sz w:val="18"/>
                <w:szCs w:val="18"/>
              </w:rPr>
              <w:t>Čas veljavnosti: še najmanj 1 mesec po izteku garancijskega roka.</w:t>
            </w:r>
          </w:p>
          <w:p w14:paraId="376B9A2A" w14:textId="77777777" w:rsidR="00353C88" w:rsidRDefault="0080249B">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6060557" w14:textId="77777777" w:rsidR="00353C88" w:rsidRDefault="0080249B">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1211C6A" w14:textId="77777777" w:rsidR="00353C88" w:rsidRDefault="0080249B">
      <w:pPr>
        <w:spacing w:before="225" w:after="225" w:line="240" w:lineRule="auto"/>
        <w:jc w:val="both"/>
      </w:pPr>
      <w:r>
        <w:rPr>
          <w:rFonts w:ascii="Arial" w:hAnsi="Arial" w:cs="Arial"/>
          <w:b/>
          <w:bCs/>
          <w:color w:val="000000"/>
          <w:sz w:val="18"/>
          <w:szCs w:val="18"/>
        </w:rPr>
        <w:t>X. ODSTOP OD POGODBE</w:t>
      </w:r>
    </w:p>
    <w:p w14:paraId="4E4BF708" w14:textId="77777777" w:rsidR="00353C88" w:rsidRDefault="0080249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53C88" w14:paraId="75D5F77F" w14:textId="77777777">
        <w:tc>
          <w:tcPr>
            <w:tcW w:w="0" w:type="auto"/>
            <w:tcMar>
              <w:top w:w="0" w:type="auto"/>
              <w:bottom w:w="0" w:type="auto"/>
            </w:tcMar>
          </w:tcPr>
          <w:p w14:paraId="5350D6A8" w14:textId="77777777" w:rsidR="00353C88" w:rsidRDefault="0080249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F47C252" w14:textId="77777777" w:rsidR="00353C88" w:rsidRDefault="0080249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53C88" w14:paraId="0C0CA511" w14:textId="77777777">
              <w:tc>
                <w:tcPr>
                  <w:tcW w:w="0" w:type="auto"/>
                  <w:tcMar>
                    <w:top w:w="0" w:type="auto"/>
                    <w:bottom w:w="0" w:type="auto"/>
                  </w:tcMar>
                </w:tcPr>
                <w:p w14:paraId="5EF6B514" w14:textId="77777777" w:rsidR="00353C88" w:rsidRDefault="0080249B">
                  <w:pPr>
                    <w:numPr>
                      <w:ilvl w:val="0"/>
                      <w:numId w:val="2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98DB2AF" w14:textId="77777777" w:rsidR="00353C88" w:rsidRDefault="0080249B">
                  <w:pPr>
                    <w:numPr>
                      <w:ilvl w:val="0"/>
                      <w:numId w:val="26"/>
                    </w:numPr>
                    <w:jc w:val="both"/>
                    <w:rPr>
                      <w:rFonts w:ascii="Arial" w:hAnsi="Arial" w:cs="Arial"/>
                      <w:color w:val="000000"/>
                      <w:sz w:val="18"/>
                      <w:szCs w:val="18"/>
                    </w:rPr>
                  </w:pPr>
                  <w:r>
                    <w:rPr>
                      <w:rFonts w:ascii="Arial" w:hAnsi="Arial" w:cs="Arial"/>
                      <w:color w:val="000000"/>
                      <w:sz w:val="18"/>
                      <w:szCs w:val="18"/>
                    </w:rPr>
                    <w:lastRenderedPageBreak/>
                    <w:t>izvajalec po svoji krivdi kasni z dobavo, oziroma če ne dosega pogodbeno dogovorjene kvalitete in standardov in je ne more vzpostaviti niti v naknadno dogovorjenem roku, ki mu ga določi naročnik.</w:t>
                  </w:r>
                </w:p>
              </w:tc>
            </w:tr>
          </w:tbl>
          <w:p w14:paraId="5C252736" w14:textId="77777777" w:rsidR="00353C88" w:rsidRDefault="00353C88"/>
          <w:p w14:paraId="185E18A3" w14:textId="77777777" w:rsidR="00353C88" w:rsidRDefault="0080249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53C88" w14:paraId="51B77537" w14:textId="77777777">
              <w:tc>
                <w:tcPr>
                  <w:tcW w:w="0" w:type="auto"/>
                  <w:tcMar>
                    <w:top w:w="0" w:type="auto"/>
                    <w:bottom w:w="0" w:type="auto"/>
                  </w:tcMar>
                </w:tcPr>
                <w:p w14:paraId="6CE3ECC5" w14:textId="77777777" w:rsidR="00353C88" w:rsidRDefault="0080249B">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EFF2D4F" w14:textId="77777777" w:rsidR="00353C88" w:rsidRDefault="0080249B">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E7A37B2" w14:textId="77777777" w:rsidR="00353C88" w:rsidRDefault="0080249B">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8A8A216" w14:textId="77777777" w:rsidR="00353C88" w:rsidRDefault="0080249B">
            <w:pPr>
              <w:spacing w:before="225" w:after="225"/>
              <w:jc w:val="both"/>
            </w:pPr>
            <w:r>
              <w:rPr>
                <w:rFonts w:ascii="Arial" w:hAnsi="Arial" w:cs="Arial"/>
                <w:color w:val="000000"/>
                <w:sz w:val="18"/>
                <w:szCs w:val="18"/>
              </w:rPr>
              <w:t>Odstop od pogodbe učinkuje z dnem, ko izvajalec prejme pisno izjavo naročnika o odstopu.</w:t>
            </w:r>
          </w:p>
          <w:p w14:paraId="785F29DD" w14:textId="77777777" w:rsidR="00353C88" w:rsidRDefault="0080249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C84B8DA" w14:textId="77777777" w:rsidR="00353C88" w:rsidRDefault="0080249B">
      <w:pPr>
        <w:spacing w:before="225" w:after="225" w:line="240" w:lineRule="auto"/>
        <w:jc w:val="both"/>
      </w:pPr>
      <w:r>
        <w:rPr>
          <w:rFonts w:ascii="Arial" w:hAnsi="Arial" w:cs="Arial"/>
          <w:b/>
          <w:bCs/>
          <w:color w:val="000000"/>
          <w:sz w:val="18"/>
          <w:szCs w:val="18"/>
        </w:rPr>
        <w:lastRenderedPageBreak/>
        <w:t>XI. ZAUPNOST IN VARSTVO OSEBNIH PODATKOV</w:t>
      </w:r>
    </w:p>
    <w:p w14:paraId="7AB44474" w14:textId="77777777" w:rsidR="00353C88" w:rsidRDefault="0080249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53C88" w14:paraId="3B1EA4AB" w14:textId="77777777">
        <w:tc>
          <w:tcPr>
            <w:tcW w:w="0" w:type="auto"/>
            <w:tcMar>
              <w:top w:w="0" w:type="auto"/>
              <w:bottom w:w="0" w:type="auto"/>
            </w:tcMar>
          </w:tcPr>
          <w:p w14:paraId="70B31E5C" w14:textId="77777777" w:rsidR="00353C88" w:rsidRDefault="0080249B">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2A091F4" w14:textId="77777777" w:rsidR="00353C88" w:rsidRDefault="0080249B">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050C1217" w14:textId="77777777" w:rsidR="00353C88" w:rsidRDefault="0080249B">
            <w:pPr>
              <w:spacing w:before="225" w:after="225"/>
              <w:jc w:val="both"/>
            </w:pPr>
            <w:r>
              <w:rPr>
                <w:rFonts w:ascii="Arial" w:hAnsi="Arial" w:cs="Arial"/>
                <w:color w:val="000000"/>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tc>
      </w:tr>
    </w:tbl>
    <w:p w14:paraId="21A00353" w14:textId="77777777" w:rsidR="00353C88" w:rsidRDefault="0080249B">
      <w:pPr>
        <w:spacing w:before="225" w:after="225" w:line="240" w:lineRule="auto"/>
        <w:jc w:val="both"/>
      </w:pPr>
      <w:r>
        <w:rPr>
          <w:rFonts w:ascii="Arial" w:hAnsi="Arial" w:cs="Arial"/>
          <w:b/>
          <w:bCs/>
          <w:color w:val="000000"/>
          <w:sz w:val="18"/>
          <w:szCs w:val="18"/>
        </w:rPr>
        <w:t>XII. SOCIALNA KLAVZULA IN RAZVEZNI POGOJ</w:t>
      </w:r>
    </w:p>
    <w:p w14:paraId="12AC3A68" w14:textId="77777777" w:rsidR="00353C88" w:rsidRDefault="0080249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53C88" w14:paraId="534A2CC6" w14:textId="77777777">
        <w:tc>
          <w:tcPr>
            <w:tcW w:w="0" w:type="auto"/>
            <w:tcMar>
              <w:top w:w="0" w:type="auto"/>
              <w:bottom w:w="0" w:type="auto"/>
            </w:tcMar>
          </w:tcPr>
          <w:p w14:paraId="7449648C" w14:textId="77777777" w:rsidR="00353C88" w:rsidRDefault="0080249B">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EA3349D" w14:textId="77777777" w:rsidR="00353C88" w:rsidRDefault="0080249B">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w:t>
            </w:r>
            <w:r>
              <w:rPr>
                <w:rFonts w:ascii="Arial" w:hAnsi="Arial" w:cs="Arial"/>
                <w:color w:val="000000"/>
                <w:sz w:val="18"/>
                <w:szCs w:val="18"/>
              </w:rPr>
              <w:lastRenderedPageBreak/>
              <w:t>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26384A" w14:textId="77777777" w:rsidR="00353C88" w:rsidRDefault="0080249B">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5FA4831E" w14:textId="77777777" w:rsidR="00353C88" w:rsidRDefault="0080249B">
      <w:pPr>
        <w:spacing w:before="225" w:after="225" w:line="240" w:lineRule="auto"/>
        <w:jc w:val="both"/>
      </w:pPr>
      <w:r>
        <w:rPr>
          <w:rFonts w:ascii="Arial" w:hAnsi="Arial" w:cs="Arial"/>
          <w:b/>
          <w:bCs/>
          <w:color w:val="000000"/>
          <w:sz w:val="18"/>
          <w:szCs w:val="18"/>
        </w:rPr>
        <w:lastRenderedPageBreak/>
        <w:t>XIII. REVIZIJSKA SLED</w:t>
      </w:r>
    </w:p>
    <w:p w14:paraId="4546F1E9" w14:textId="77777777" w:rsidR="00353C88" w:rsidRDefault="0080249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53C88" w14:paraId="2D14C62F" w14:textId="77777777">
        <w:tc>
          <w:tcPr>
            <w:tcW w:w="0" w:type="auto"/>
            <w:tcMar>
              <w:top w:w="0" w:type="auto"/>
              <w:bottom w:w="0" w:type="auto"/>
            </w:tcMar>
          </w:tcPr>
          <w:p w14:paraId="4DBB5395" w14:textId="77777777" w:rsidR="00353C88" w:rsidRDefault="0080249B">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26825019" w14:textId="77777777" w:rsidR="00353C88" w:rsidRDefault="0080249B">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047A82B" w14:textId="77777777" w:rsidR="00353C88" w:rsidRDefault="0080249B">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80B78B4" w14:textId="77777777" w:rsidR="00353C88" w:rsidRDefault="0080249B">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B224744" w14:textId="77777777" w:rsidR="00353C88" w:rsidRDefault="0080249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103C1AF" w14:textId="77777777" w:rsidR="00353C88" w:rsidRDefault="0080249B">
      <w:pPr>
        <w:spacing w:before="225" w:after="225" w:line="240" w:lineRule="auto"/>
        <w:jc w:val="both"/>
      </w:pPr>
      <w:r>
        <w:rPr>
          <w:rFonts w:ascii="Arial" w:hAnsi="Arial" w:cs="Arial"/>
          <w:b/>
          <w:bCs/>
          <w:color w:val="000000"/>
          <w:sz w:val="18"/>
          <w:szCs w:val="18"/>
        </w:rPr>
        <w:t>XIV. PROTIKORUPCIJSKA KLAVZULA</w:t>
      </w:r>
    </w:p>
    <w:p w14:paraId="582A0A6C" w14:textId="77777777" w:rsidR="00353C88" w:rsidRDefault="0080249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53C88" w14:paraId="39DB5A1E" w14:textId="77777777">
        <w:tc>
          <w:tcPr>
            <w:tcW w:w="0" w:type="auto"/>
            <w:tcMar>
              <w:top w:w="0" w:type="auto"/>
              <w:bottom w:w="0" w:type="auto"/>
            </w:tcMar>
          </w:tcPr>
          <w:p w14:paraId="5FDEC5BF" w14:textId="77777777" w:rsidR="00353C88" w:rsidRDefault="0080249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53C88" w14:paraId="6E693B74" w14:textId="77777777">
              <w:tc>
                <w:tcPr>
                  <w:tcW w:w="0" w:type="auto"/>
                  <w:tcMar>
                    <w:top w:w="0" w:type="auto"/>
                    <w:bottom w:w="0" w:type="auto"/>
                  </w:tcMar>
                </w:tcPr>
                <w:p w14:paraId="00551B8A" w14:textId="77777777" w:rsidR="00353C88" w:rsidRDefault="0080249B">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5C0E26DE" w14:textId="77777777" w:rsidR="00353C88" w:rsidRDefault="0080249B">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5F5F329" w14:textId="77777777" w:rsidR="00353C88" w:rsidRDefault="0080249B">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77E2BF5" w14:textId="77777777" w:rsidR="00353C88" w:rsidRDefault="0080249B">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561ACF18" w14:textId="77777777" w:rsidR="00353C88" w:rsidRDefault="00353C88"/>
          <w:p w14:paraId="5D87B298" w14:textId="77777777" w:rsidR="00353C88" w:rsidRDefault="0080249B">
            <w:pPr>
              <w:spacing w:before="225" w:after="225"/>
              <w:jc w:val="both"/>
            </w:pPr>
            <w:r>
              <w:rPr>
                <w:rFonts w:ascii="Arial" w:hAnsi="Arial" w:cs="Arial"/>
                <w:color w:val="000000"/>
                <w:sz w:val="18"/>
                <w:szCs w:val="18"/>
              </w:rPr>
              <w:t>je pogodba nična.</w:t>
            </w:r>
          </w:p>
        </w:tc>
      </w:tr>
    </w:tbl>
    <w:p w14:paraId="2F1D1621" w14:textId="77777777" w:rsidR="00353C88" w:rsidRDefault="0080249B">
      <w:pPr>
        <w:spacing w:before="225" w:after="225" w:line="240" w:lineRule="auto"/>
        <w:jc w:val="both"/>
      </w:pPr>
      <w:r>
        <w:rPr>
          <w:rFonts w:ascii="Arial" w:hAnsi="Arial" w:cs="Arial"/>
          <w:b/>
          <w:bCs/>
          <w:color w:val="000000"/>
          <w:sz w:val="18"/>
          <w:szCs w:val="18"/>
        </w:rPr>
        <w:t>XV. REŠEVANJE SPOROV</w:t>
      </w:r>
    </w:p>
    <w:p w14:paraId="09E6B2AE" w14:textId="77777777" w:rsidR="00353C88" w:rsidRDefault="0080249B">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53C88" w14:paraId="1D38B81D" w14:textId="77777777">
        <w:tc>
          <w:tcPr>
            <w:tcW w:w="0" w:type="auto"/>
            <w:tcMar>
              <w:top w:w="0" w:type="auto"/>
              <w:bottom w:w="0" w:type="auto"/>
            </w:tcMar>
          </w:tcPr>
          <w:p w14:paraId="726163A5" w14:textId="77777777" w:rsidR="00353C88" w:rsidRDefault="0080249B">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3FBFE17" w14:textId="77777777" w:rsidR="00353C88" w:rsidRDefault="0080249B">
      <w:pPr>
        <w:spacing w:before="225" w:after="225" w:line="240" w:lineRule="auto"/>
        <w:jc w:val="both"/>
      </w:pPr>
      <w:r>
        <w:rPr>
          <w:rFonts w:ascii="Arial" w:hAnsi="Arial" w:cs="Arial"/>
          <w:b/>
          <w:bCs/>
          <w:color w:val="000000"/>
          <w:sz w:val="18"/>
          <w:szCs w:val="18"/>
        </w:rPr>
        <w:t>XVI. KONČNE DOLOČBE</w:t>
      </w:r>
    </w:p>
    <w:p w14:paraId="154F6BC2" w14:textId="77777777" w:rsidR="00353C88" w:rsidRDefault="0080249B">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353C88" w14:paraId="263B6E8F" w14:textId="77777777">
        <w:tc>
          <w:tcPr>
            <w:tcW w:w="0" w:type="auto"/>
            <w:tcMar>
              <w:top w:w="0" w:type="auto"/>
              <w:bottom w:w="0" w:type="auto"/>
            </w:tcMar>
          </w:tcPr>
          <w:p w14:paraId="22E5BC2F" w14:textId="77777777" w:rsidR="00353C88" w:rsidRDefault="0080249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2710E38" w14:textId="77777777" w:rsidR="00353C88" w:rsidRDefault="0080249B">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10D3339" w14:textId="77777777" w:rsidR="00353C88" w:rsidRDefault="0080249B">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353C88" w14:paraId="582B13F5" w14:textId="77777777">
        <w:tc>
          <w:tcPr>
            <w:tcW w:w="0" w:type="auto"/>
            <w:tcMar>
              <w:top w:w="0" w:type="auto"/>
              <w:bottom w:w="0" w:type="auto"/>
            </w:tcMar>
          </w:tcPr>
          <w:p w14:paraId="0272F24B" w14:textId="77777777" w:rsidR="00353C88" w:rsidRDefault="0080249B">
            <w:pPr>
              <w:spacing w:before="225" w:after="225"/>
              <w:jc w:val="both"/>
            </w:pPr>
            <w:r>
              <w:rPr>
                <w:rFonts w:ascii="Arial" w:hAnsi="Arial" w:cs="Arial"/>
                <w:color w:val="000000"/>
                <w:sz w:val="18"/>
                <w:szCs w:val="18"/>
              </w:rPr>
              <w:t>Pogodba je sklenjena in prične veljati z dnem, ko jo podpišeta obe pogodbeni stranki, pod pogojem, da dobavitelj predloži finančno zavarovanje za dobro izvedbo pogodbenih obveznosti.</w:t>
            </w:r>
          </w:p>
          <w:p w14:paraId="0EC5DFE5" w14:textId="77777777" w:rsidR="00353C88" w:rsidRDefault="0080249B">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07A97E97" w14:textId="77777777" w:rsidR="00353C88" w:rsidRDefault="0080249B">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65A41098" w14:textId="65B73AB8" w:rsidR="00702765" w:rsidRDefault="00702765">
      <w:pPr>
        <w:spacing w:before="975" w:after="225" w:line="240" w:lineRule="auto"/>
        <w:jc w:val="both"/>
        <w:rPr>
          <w:rFonts w:ascii="Arial" w:hAnsi="Arial" w:cs="Arial"/>
          <w:color w:val="000000"/>
          <w:sz w:val="18"/>
          <w:szCs w:val="18"/>
        </w:rPr>
      </w:pPr>
    </w:p>
    <w:p w14:paraId="41548A26" w14:textId="77777777" w:rsidR="00702765" w:rsidRDefault="00702765">
      <w:pPr>
        <w:rPr>
          <w:rFonts w:ascii="Arial" w:hAnsi="Arial" w:cs="Arial"/>
          <w:color w:val="000000"/>
          <w:sz w:val="18"/>
          <w:szCs w:val="18"/>
        </w:rPr>
      </w:pPr>
      <w:r>
        <w:rPr>
          <w:rFonts w:ascii="Arial" w:hAnsi="Arial" w:cs="Arial"/>
          <w:color w:val="000000"/>
          <w:sz w:val="18"/>
          <w:szCs w:val="18"/>
        </w:rPr>
        <w:br w:type="page"/>
      </w:r>
    </w:p>
    <w:p w14:paraId="63449D75" w14:textId="77777777" w:rsidR="00702765" w:rsidRPr="00A54C3E" w:rsidRDefault="00702765" w:rsidP="00702765">
      <w:pPr>
        <w:keepNext/>
        <w:spacing w:after="0" w:line="240" w:lineRule="auto"/>
        <w:jc w:val="both"/>
        <w:outlineLvl w:val="0"/>
        <w:rPr>
          <w:rFonts w:ascii="Times New Roman" w:eastAsia="Times New Roman" w:hAnsi="Times New Roman" w:cs="Times New Roman"/>
          <w:b/>
          <w:bCs/>
          <w:sz w:val="18"/>
          <w:szCs w:val="18"/>
          <w:lang w:eastAsia="x-none"/>
        </w:rPr>
      </w:pPr>
      <w:bookmarkStart w:id="4" w:name="_Hlk215051544"/>
      <w:r w:rsidRPr="00A54C3E">
        <w:rPr>
          <w:rFonts w:ascii="Times New Roman" w:eastAsia="Times New Roman" w:hAnsi="Times New Roman" w:cs="Times New Roman"/>
          <w:bCs/>
          <w:sz w:val="18"/>
          <w:szCs w:val="18"/>
          <w:lang w:eastAsia="x-none"/>
        </w:rPr>
        <w:lastRenderedPageBreak/>
        <w:t xml:space="preserve">Na podlagi 39. člena Zakona o varnosti in zdravju pri delu (Ur. list RS 43/11) sklepata </w:t>
      </w:r>
    </w:p>
    <w:p w14:paraId="5A59808C" w14:textId="77777777" w:rsidR="00702765" w:rsidRPr="00A54C3E" w:rsidRDefault="00702765" w:rsidP="00702765">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36A55C0B" w14:textId="77777777" w:rsidR="00702765" w:rsidRPr="00A54C3E" w:rsidRDefault="00702765" w:rsidP="00702765">
      <w:pPr>
        <w:keepNext/>
        <w:keepLines/>
        <w:numPr>
          <w:ilvl w:val="0"/>
          <w:numId w:val="33"/>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A54C3E">
        <w:rPr>
          <w:rFonts w:ascii="Times New Roman" w:eastAsia="Arial" w:hAnsi="Times New Roman" w:cs="Times New Roman"/>
          <w:bCs/>
          <w:color w:val="000000"/>
          <w:kern w:val="1"/>
          <w:sz w:val="18"/>
          <w:szCs w:val="18"/>
          <w:lang w:eastAsia="sl-SI" w:bidi="hi-IN"/>
          <w14:ligatures w14:val="standardContextual"/>
        </w:rPr>
        <w:t xml:space="preserve">ki jo zastopa direktorica zavoda doc.dr. </w:t>
      </w:r>
      <w:r w:rsidRPr="00A54C3E">
        <w:rPr>
          <w:rFonts w:ascii="Times New Roman" w:eastAsia="Arial" w:hAnsi="Times New Roman" w:cs="Times New Roman"/>
          <w:b/>
          <w:color w:val="000000"/>
          <w:kern w:val="1"/>
          <w:sz w:val="18"/>
          <w:szCs w:val="18"/>
          <w:lang w:eastAsia="sl-SI" w:bidi="hi-IN"/>
          <w14:ligatures w14:val="standardContextual"/>
        </w:rPr>
        <w:t>Milena KRAMAR ZUPAN</w:t>
      </w:r>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(v nadaljevanju: naročnik)</w:t>
      </w:r>
    </w:p>
    <w:p w14:paraId="00C8DC08" w14:textId="77777777" w:rsidR="00702765" w:rsidRPr="00A54C3E" w:rsidRDefault="00702765" w:rsidP="00702765">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34ADBDB4" w14:textId="77777777" w:rsidR="00702765" w:rsidRPr="00A54C3E" w:rsidRDefault="00702765" w:rsidP="00702765">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Cs/>
          <w:color w:val="000000"/>
          <w:kern w:val="1"/>
          <w:sz w:val="18"/>
          <w:szCs w:val="18"/>
          <w:lang w:eastAsia="sl-SI" w:bidi="hi-IN"/>
          <w14:ligatures w14:val="standardContextual"/>
        </w:rPr>
        <w:t>in</w:t>
      </w:r>
    </w:p>
    <w:p w14:paraId="08536EF9" w14:textId="77777777" w:rsidR="00702765" w:rsidRPr="00A54C3E" w:rsidRDefault="00702765" w:rsidP="00702765">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03D4F780" w14:textId="77777777" w:rsidR="00702765" w:rsidRPr="00A54C3E" w:rsidRDefault="00702765" w:rsidP="00702765">
      <w:pPr>
        <w:keepNext/>
        <w:keepLines/>
        <w:numPr>
          <w:ilvl w:val="0"/>
          <w:numId w:val="33"/>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Izvajalec  (naziv in sedež, davčna št., zakoniti zastopnik ) (v nadaljevanju: izvajalec)</w:t>
      </w:r>
    </w:p>
    <w:p w14:paraId="1C27ABB4" w14:textId="77777777" w:rsidR="00702765" w:rsidRPr="00A54C3E" w:rsidRDefault="00702765" w:rsidP="00702765">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38F2CB15"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A54C3E">
        <w:rPr>
          <w:rFonts w:ascii="Times New Roman" w:eastAsia="Arial" w:hAnsi="Times New Roman" w:cs="Times New Roman"/>
          <w:color w:val="000000"/>
          <w:kern w:val="2"/>
          <w:sz w:val="18"/>
          <w:szCs w:val="18"/>
          <w:lang w:eastAsia="x-none"/>
          <w14:ligatures w14:val="standardContextual"/>
        </w:rPr>
        <w:t>naslednji</w:t>
      </w:r>
    </w:p>
    <w:p w14:paraId="5565A6AD"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37B82C4A" w14:textId="77777777" w:rsidR="00702765" w:rsidRPr="00A54C3E" w:rsidRDefault="00702765" w:rsidP="00702765">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spacing w:val="5"/>
          <w:kern w:val="1"/>
          <w:sz w:val="18"/>
          <w:szCs w:val="18"/>
          <w:lang w:eastAsia="sl-SI" w:bidi="hi-IN"/>
          <w14:ligatures w14:val="standardContextual"/>
        </w:rPr>
        <w:t>PISNI SPORAZUM</w:t>
      </w:r>
    </w:p>
    <w:p w14:paraId="2F87ECDF" w14:textId="77777777" w:rsidR="00702765" w:rsidRPr="00A54C3E" w:rsidRDefault="00702765" w:rsidP="00702765">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A54C3E">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0C9706A0" w14:textId="77777777" w:rsidR="00702765" w:rsidRPr="00A54C3E" w:rsidRDefault="00702765" w:rsidP="00702765">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18E5D2E9" w14:textId="77777777" w:rsidR="00702765" w:rsidRPr="00A54C3E" w:rsidRDefault="00702765" w:rsidP="00702765">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43D9039E" w14:textId="77777777" w:rsidR="00702765" w:rsidRPr="00A54C3E" w:rsidRDefault="00702765" w:rsidP="00702765">
      <w:pPr>
        <w:numPr>
          <w:ilvl w:val="0"/>
          <w:numId w:val="29"/>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76CAF78" w14:textId="77777777" w:rsidR="00702765" w:rsidRPr="00A54C3E" w:rsidRDefault="00702765" w:rsidP="0070276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1F947E17" w14:textId="77777777" w:rsidR="00702765" w:rsidRPr="00A54C3E" w:rsidRDefault="00702765" w:rsidP="0070276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1EB5F6A0" w14:textId="77777777" w:rsidR="00702765" w:rsidRPr="00A54C3E" w:rsidRDefault="00702765" w:rsidP="0070276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45C3096E" w14:textId="77777777" w:rsidR="00702765" w:rsidRPr="00A54C3E" w:rsidRDefault="00702765" w:rsidP="0070276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664D885E" w14:textId="77777777" w:rsidR="00702765" w:rsidRPr="00A54C3E" w:rsidRDefault="00702765" w:rsidP="00702765">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Podpisniki tega </w:t>
      </w:r>
      <w:r w:rsidRPr="00A54C3E">
        <w:rPr>
          <w:rFonts w:ascii="Times New Roman" w:eastAsia="Arial" w:hAnsi="Times New Roman" w:cs="Times New Roman"/>
          <w:kern w:val="2"/>
          <w:sz w:val="18"/>
          <w:szCs w:val="18"/>
          <w:lang w:eastAsia="sl-SI"/>
          <w14:ligatures w14:val="standardContextual"/>
        </w:rPr>
        <w:t xml:space="preserve">sporazuma so, </w:t>
      </w:r>
      <w:r w:rsidRPr="00A54C3E">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A54C3E">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47755BF5" w14:textId="77777777" w:rsidR="00702765" w:rsidRPr="00A54C3E" w:rsidRDefault="00702765" w:rsidP="00702765">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7C55AFB9" w14:textId="77777777" w:rsidR="00702765" w:rsidRPr="00A54C3E" w:rsidRDefault="00702765" w:rsidP="00702765">
      <w:pPr>
        <w:numPr>
          <w:ilvl w:val="0"/>
          <w:numId w:val="29"/>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E4357B8" w14:textId="77777777" w:rsidR="00702765" w:rsidRPr="00A54C3E" w:rsidRDefault="00702765" w:rsidP="00702765">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7889366F" w14:textId="77777777" w:rsidR="00702765" w:rsidRPr="00A54C3E" w:rsidRDefault="00702765" w:rsidP="00702765">
      <w:pPr>
        <w:numPr>
          <w:ilvl w:val="0"/>
          <w:numId w:val="29"/>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2FA459F"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164DC400" w14:textId="77777777" w:rsidR="00702765" w:rsidRPr="00A54C3E" w:rsidRDefault="00702765" w:rsidP="00702765">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4064E24E" w14:textId="77777777" w:rsidR="00702765" w:rsidRPr="00A54C3E" w:rsidRDefault="00702765" w:rsidP="00702765">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794AADEA" w14:textId="77777777" w:rsidR="00702765" w:rsidRPr="00A54C3E" w:rsidRDefault="00702765" w:rsidP="00702765">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40FED335" w14:textId="77777777" w:rsidR="00702765" w:rsidRPr="00A54C3E" w:rsidRDefault="00702765" w:rsidP="00702765">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0AF972FF" w14:textId="77777777" w:rsidR="00702765" w:rsidRPr="00A54C3E" w:rsidRDefault="00702765" w:rsidP="00702765">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EBD52D7"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601FD067" w14:textId="77777777" w:rsidR="00702765" w:rsidRPr="00A54C3E" w:rsidRDefault="00702765" w:rsidP="00702765">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3F8AF881" w14:textId="77777777" w:rsidR="00702765" w:rsidRPr="00A54C3E" w:rsidRDefault="00702765" w:rsidP="00702765">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516C34B8" w14:textId="77777777" w:rsidR="00702765" w:rsidRPr="00A54C3E" w:rsidRDefault="00702765" w:rsidP="00702765">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3F2F581A" w14:textId="77777777" w:rsidR="00702765" w:rsidRPr="00A54C3E" w:rsidRDefault="00702765" w:rsidP="00702765">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1653AE72" w14:textId="77777777" w:rsidR="00702765" w:rsidRPr="00A54C3E" w:rsidRDefault="00702765" w:rsidP="00702765">
      <w:pPr>
        <w:numPr>
          <w:ilvl w:val="0"/>
          <w:numId w:val="29"/>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3580C74"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03E28B19" w14:textId="77777777" w:rsidR="00702765" w:rsidRPr="00A54C3E" w:rsidRDefault="00702765" w:rsidP="0070276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24FEE01A" w14:textId="77777777" w:rsidR="00702765" w:rsidRPr="00A54C3E" w:rsidRDefault="00702765" w:rsidP="0070276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lastRenderedPageBreak/>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60E80AC1" w14:textId="77777777" w:rsidR="00702765" w:rsidRPr="00A54C3E" w:rsidRDefault="00702765" w:rsidP="0070276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40F168A0" w14:textId="77777777" w:rsidR="00702765" w:rsidRPr="00A54C3E" w:rsidRDefault="00702765" w:rsidP="00702765">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847AC27"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40A40878"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6FE5B530"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5A64EB38"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6CA0BC0D"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6D5B3076"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5E5F14E1"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00B0D8E1"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1B7CDAC0"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1FE0B545"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0A96DBEB"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celoti vodi in skrbi za varnost in zdravje svojih delavcev v skladu z veljavno zakonodajo in zahtevami naročnika, ki so opredeljene v Pogodbi;</w:t>
      </w:r>
    </w:p>
    <w:p w14:paraId="587F78E9"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2D4E5D1F"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32574195"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587BCA5E"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200F5ECD"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08B4B279"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172F70D3"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12081038"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5A62E558"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1F05593B"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2B3CF45E"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5C777C02"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6EDD4BF7" w14:textId="77777777" w:rsidR="00702765" w:rsidRPr="00A54C3E" w:rsidRDefault="00702765" w:rsidP="00702765">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3AB82A82" w14:textId="77777777" w:rsidR="00702765" w:rsidRPr="00A54C3E" w:rsidRDefault="00702765" w:rsidP="00702765">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464386BB" w14:textId="77777777" w:rsidR="00702765" w:rsidRPr="00A54C3E" w:rsidRDefault="00702765" w:rsidP="00702765">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794950B"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0A268A0F" w14:textId="77777777" w:rsidR="00702765" w:rsidRPr="00A54C3E" w:rsidRDefault="00702765" w:rsidP="00702765">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38B2ABC"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 xml:space="preserve">Izvajalec </w:t>
      </w:r>
      <w:r w:rsidRPr="00A54C3E">
        <w:rPr>
          <w:rFonts w:ascii="Times New Roman" w:eastAsia="Arial" w:hAnsi="Times New Roman" w:cs="Times New Roman"/>
          <w:color w:val="000000"/>
          <w:kern w:val="1"/>
          <w:sz w:val="18"/>
          <w:szCs w:val="18"/>
          <w:lang w:eastAsia="sl-SI" w:bidi="hi-IN"/>
          <w14:ligatures w14:val="standardContextual"/>
        </w:rPr>
        <w:t>mora skrbeti in zagotoviti :</w:t>
      </w:r>
    </w:p>
    <w:p w14:paraId="0CF31424" w14:textId="77777777" w:rsidR="00702765" w:rsidRPr="00A54C3E" w:rsidRDefault="00702765" w:rsidP="00702765">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so delavci opremljeni z ustreznimi varovalnimi sredstvi in osebno varovalno opremo in da jo pri delu dosledno in namensko uporabljajo;</w:t>
      </w:r>
    </w:p>
    <w:p w14:paraId="64585223" w14:textId="77777777" w:rsidR="00702765" w:rsidRPr="00A54C3E" w:rsidRDefault="00702765" w:rsidP="00702765">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imajo delavci opravljene občasne teoretične in praktične preizkuse znanja o poznavanju predpisov  s področja varstva pred požarom, varnosti in zdravja pri delu in tehniki varnega dela; </w:t>
      </w:r>
    </w:p>
    <w:p w14:paraId="2B53F73C" w14:textId="77777777" w:rsidR="00702765" w:rsidRPr="00A54C3E" w:rsidRDefault="00702765" w:rsidP="00702765">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lastRenderedPageBreak/>
        <w:t>da imajo delavci opravljene potrebne predhodne, obdobne in druge usmerjene preventivne zdravstvene preglede po sprejeti oceni tveganja;</w:t>
      </w:r>
    </w:p>
    <w:p w14:paraId="4F408F90" w14:textId="77777777" w:rsidR="00702765" w:rsidRPr="00A54C3E" w:rsidRDefault="00702765" w:rsidP="00702765">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7AD06E30" w14:textId="77777777" w:rsidR="00702765" w:rsidRPr="00A54C3E" w:rsidRDefault="00702765" w:rsidP="00702765">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29201057" w14:textId="77777777" w:rsidR="00702765" w:rsidRPr="00A54C3E" w:rsidRDefault="00702765" w:rsidP="00702765">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4E1F9878" w14:textId="77777777" w:rsidR="00702765" w:rsidRPr="00A54C3E" w:rsidRDefault="00702765" w:rsidP="00702765">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2D291CA5" w14:textId="77777777" w:rsidR="00702765" w:rsidRPr="00A54C3E" w:rsidRDefault="00702765" w:rsidP="00702765">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1D3CB2BF" w14:textId="77777777" w:rsidR="00702765" w:rsidRPr="00A54C3E" w:rsidRDefault="00702765" w:rsidP="00702765">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3CA203D5" w14:textId="77777777" w:rsidR="00702765" w:rsidRPr="00A54C3E" w:rsidRDefault="00702765" w:rsidP="00702765">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2E79CFEE" w14:textId="77777777" w:rsidR="00702765" w:rsidRPr="00A54C3E" w:rsidRDefault="00702765" w:rsidP="00702765">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22AB73A"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0BC3F6C7"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77DEE770" w14:textId="77777777" w:rsidR="00702765" w:rsidRPr="00A54C3E" w:rsidRDefault="00702765" w:rsidP="00702765">
      <w:pPr>
        <w:numPr>
          <w:ilvl w:val="0"/>
          <w:numId w:val="29"/>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D61A7E7"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66731844" w14:textId="77777777" w:rsidR="00702765" w:rsidRPr="00A54C3E" w:rsidRDefault="00702765" w:rsidP="00702765">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876D040"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A54C3E">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31202881" w14:textId="77777777" w:rsidR="00702765" w:rsidRPr="00A54C3E" w:rsidRDefault="00702765" w:rsidP="00702765">
      <w:pPr>
        <w:numPr>
          <w:ilvl w:val="0"/>
          <w:numId w:val="29"/>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člen</w:t>
      </w:r>
    </w:p>
    <w:p w14:paraId="39BE9D01" w14:textId="77777777" w:rsidR="00702765" w:rsidRPr="00A54C3E" w:rsidRDefault="00702765" w:rsidP="00702765">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A54C3E">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A54C3E">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A54C3E">
        <w:rPr>
          <w:rFonts w:ascii="Times New Roman" w:eastAsia="Arial" w:hAnsi="Times New Roman" w:cs="Times New Roman"/>
          <w:color w:val="000000"/>
          <w:kern w:val="1"/>
          <w:sz w:val="18"/>
          <w:szCs w:val="18"/>
          <w:lang w:eastAsia="sl-SI"/>
          <w14:ligatures w14:val="standardContextual"/>
        </w:rPr>
        <w:t xml:space="preserve"> </w:t>
      </w:r>
    </w:p>
    <w:p w14:paraId="6099F56B" w14:textId="77777777" w:rsidR="00702765" w:rsidRPr="00A54C3E" w:rsidRDefault="00702765" w:rsidP="00702765">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
          <w:color w:val="000000"/>
          <w:kern w:val="1"/>
          <w:sz w:val="18"/>
          <w:szCs w:val="18"/>
          <w:lang w:eastAsia="sl-SI"/>
          <w14:ligatures w14:val="standardContextual"/>
        </w:rPr>
        <w:t>Požarno stražo lahko izvajajo gasilci.</w:t>
      </w:r>
      <w:r w:rsidRPr="00A54C3E">
        <w:rPr>
          <w:rFonts w:ascii="Times New Roman" w:eastAsia="Arial" w:hAnsi="Times New Roman" w:cs="Times New Roman"/>
          <w:color w:val="000000"/>
          <w:kern w:val="1"/>
          <w:sz w:val="18"/>
          <w:szCs w:val="18"/>
          <w:lang w:eastAsia="sl-SI"/>
          <w14:ligatures w14:val="standardContextual"/>
        </w:rPr>
        <w:t xml:space="preserve"> </w:t>
      </w:r>
      <w:r w:rsidRPr="00A54C3E">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0D6903B5" w14:textId="77777777" w:rsidR="00702765" w:rsidRPr="00A54C3E" w:rsidRDefault="00702765" w:rsidP="00702765">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10BFF792" w14:textId="77777777" w:rsidR="00702765" w:rsidRPr="00A54C3E" w:rsidRDefault="00702765" w:rsidP="00702765">
      <w:pPr>
        <w:numPr>
          <w:ilvl w:val="0"/>
          <w:numId w:val="29"/>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F895416"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426BA4BC"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A54C3E">
        <w:rPr>
          <w:rFonts w:ascii="Times New Roman" w:eastAsia="Arial" w:hAnsi="Times New Roman" w:cs="Times New Roman"/>
          <w:b/>
          <w:color w:val="000000"/>
          <w:kern w:val="2"/>
          <w:sz w:val="18"/>
          <w:szCs w:val="18"/>
          <w:lang w:eastAsia="sl-SI"/>
          <w14:ligatures w14:val="standardContextual"/>
        </w:rPr>
        <w:t xml:space="preserve"> </w:t>
      </w:r>
      <w:r w:rsidRPr="00A54C3E">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369BAAD9"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0CF6058D"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bookmarkStart w:id="5" w:name="_Hlk1157831301"/>
      <w:bookmarkStart w:id="6" w:name="_Hlk115783130"/>
      <w:bookmarkEnd w:id="5"/>
      <w:bookmarkEnd w:id="6"/>
    </w:p>
    <w:p w14:paraId="553FA6F9" w14:textId="77777777" w:rsidR="00702765" w:rsidRPr="00A54C3E" w:rsidRDefault="00702765" w:rsidP="00702765">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Številka: </w:t>
      </w:r>
    </w:p>
    <w:p w14:paraId="05F57381"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345CD58F" w14:textId="77777777" w:rsidR="00702765" w:rsidRDefault="00702765" w:rsidP="00702765">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6879A38B" w14:textId="77777777" w:rsidR="00702765" w:rsidRDefault="00702765" w:rsidP="00702765">
      <w:pPr>
        <w:spacing w:after="0" w:line="240" w:lineRule="auto"/>
        <w:rPr>
          <w:rFonts w:ascii="Arial" w:eastAsia="Times New Roman" w:hAnsi="Arial" w:cs="Arial"/>
          <w:sz w:val="18"/>
          <w:szCs w:val="18"/>
          <w:lang w:eastAsia="sl-SI"/>
        </w:rPr>
      </w:pPr>
    </w:p>
    <w:p w14:paraId="1D83E81C" w14:textId="77777777" w:rsidR="00702765" w:rsidRDefault="00702765" w:rsidP="00702765">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686C4120" w14:textId="77777777" w:rsidR="00702765" w:rsidRDefault="00702765" w:rsidP="00702765">
      <w:pPr>
        <w:spacing w:after="0" w:line="240" w:lineRule="auto"/>
        <w:ind w:left="-142"/>
        <w:rPr>
          <w:rFonts w:ascii="Arial" w:eastAsia="Times New Roman" w:hAnsi="Arial" w:cs="Arial"/>
          <w:sz w:val="18"/>
          <w:szCs w:val="18"/>
          <w:lang w:eastAsia="sl-SI"/>
        </w:rPr>
      </w:pPr>
    </w:p>
    <w:p w14:paraId="1C0B695B" w14:textId="77777777" w:rsidR="00702765" w:rsidRDefault="00702765" w:rsidP="00702765">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7CD57DC7" w14:textId="77777777" w:rsidR="00702765" w:rsidRDefault="00702765" w:rsidP="00702765">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25474490" w14:textId="77777777" w:rsidR="00702765" w:rsidRDefault="00702765" w:rsidP="00702765">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Doc.dr. Milena Kramar Zupan</w:t>
      </w:r>
    </w:p>
    <w:p w14:paraId="3A1E1929" w14:textId="77777777" w:rsidR="00702765" w:rsidRDefault="00702765" w:rsidP="00702765">
      <w:pPr>
        <w:keepNext/>
        <w:spacing w:after="0" w:line="240" w:lineRule="auto"/>
        <w:jc w:val="both"/>
        <w:outlineLvl w:val="0"/>
        <w:rPr>
          <w:rFonts w:ascii="Times New Roman" w:eastAsia="Times New Roman" w:hAnsi="Times New Roman" w:cs="Times New Roman"/>
          <w:bCs/>
          <w:sz w:val="18"/>
          <w:szCs w:val="18"/>
          <w:lang w:eastAsia="x-none"/>
        </w:rPr>
      </w:pPr>
    </w:p>
    <w:p w14:paraId="2FB8135C"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43CB859E"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1D1C607"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17A6ED43" w14:textId="77777777" w:rsidR="00702765" w:rsidRPr="00A54C3E" w:rsidRDefault="00702765" w:rsidP="0070276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9E8DA69" w14:textId="77777777" w:rsidR="00702765" w:rsidRPr="00A54C3E" w:rsidRDefault="00702765" w:rsidP="0070276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 xml:space="preserve">Priloga 1: </w:t>
      </w:r>
      <w:r w:rsidRPr="00A54C3E">
        <w:rPr>
          <w:rFonts w:ascii="Times New Roman" w:eastAsia="Arial" w:hAnsi="Times New Roman" w:cs="Times New Roman"/>
          <w:color w:val="000000"/>
          <w:kern w:val="2"/>
          <w:sz w:val="18"/>
          <w:szCs w:val="18"/>
          <w:lang w:eastAsia="sl-SI"/>
          <w14:ligatures w14:val="standardContextual"/>
        </w:rPr>
        <w:t>Seznam podpisnikov sporazuma,</w:t>
      </w:r>
    </w:p>
    <w:p w14:paraId="750FDB63" w14:textId="77777777" w:rsidR="00702765" w:rsidRPr="00A54C3E" w:rsidRDefault="00702765" w:rsidP="0070276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2:</w:t>
      </w:r>
      <w:r w:rsidRPr="00A54C3E">
        <w:rPr>
          <w:rFonts w:ascii="Times New Roman" w:eastAsia="Arial" w:hAnsi="Times New Roman" w:cs="Times New Roman"/>
          <w:color w:val="000000"/>
          <w:kern w:val="2"/>
          <w:sz w:val="18"/>
          <w:szCs w:val="18"/>
          <w:lang w:eastAsia="sl-SI"/>
          <w14:ligatures w14:val="standardContextual"/>
        </w:rPr>
        <w:t xml:space="preserve"> </w:t>
      </w:r>
      <w:bookmarkStart w:id="7" w:name="_Hlk212188663"/>
      <w:r w:rsidRPr="00A54C3E">
        <w:rPr>
          <w:rFonts w:ascii="Times New Roman" w:eastAsia="Arial" w:hAnsi="Times New Roman" w:cs="Times New Roman"/>
          <w:color w:val="000000"/>
          <w:kern w:val="2"/>
          <w:sz w:val="18"/>
          <w:szCs w:val="18"/>
          <w:lang w:eastAsia="sl-SI"/>
          <w14:ligatures w14:val="standardContextual"/>
        </w:rPr>
        <w:t>Izjava(e) o seznanitvi delavcev izvajalca s tem sporazumom</w:t>
      </w:r>
      <w:bookmarkEnd w:id="7"/>
    </w:p>
    <w:p w14:paraId="7C605EDF" w14:textId="77777777" w:rsidR="00702765" w:rsidRPr="00A54C3E" w:rsidRDefault="00702765" w:rsidP="0070276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w:t>
      </w:r>
      <w:r w:rsidRPr="00A54C3E">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18247F3C" w14:textId="77777777" w:rsidR="00702765" w:rsidRPr="00A54C3E" w:rsidRDefault="00702765" w:rsidP="0070276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bookmarkEnd w:id="4"/>
    <w:p w14:paraId="4B31DBC4" w14:textId="77777777" w:rsidR="00702765" w:rsidRPr="00A54C3E" w:rsidRDefault="00702765" w:rsidP="00702765">
      <w:pPr>
        <w:spacing w:after="160" w:line="278" w:lineRule="auto"/>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br w:type="page"/>
      </w:r>
    </w:p>
    <w:p w14:paraId="52C8C62B" w14:textId="77777777" w:rsidR="00702765" w:rsidRPr="00A54C3E" w:rsidRDefault="00702765" w:rsidP="00702765">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7B6742E6" w14:textId="77777777" w:rsidR="00702765" w:rsidRPr="00A54C3E" w:rsidRDefault="00702765" w:rsidP="00702765">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437E653E" w14:textId="77777777" w:rsidR="00702765" w:rsidRPr="00A54C3E" w:rsidRDefault="00702765" w:rsidP="00702765">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62FEE6BE" w14:textId="77777777" w:rsidR="00702765" w:rsidRPr="00A54C3E" w:rsidRDefault="00702765" w:rsidP="0070276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67E70474" w14:textId="77777777" w:rsidR="00702765" w:rsidRPr="00A54C3E" w:rsidRDefault="00702765" w:rsidP="0070276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24A2B287" w14:textId="77777777" w:rsidR="00702765" w:rsidRPr="00A54C3E" w:rsidRDefault="00702765" w:rsidP="0070276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IZPOLNI NAROČNIK</w:t>
      </w:r>
    </w:p>
    <w:p w14:paraId="10A7BD76" w14:textId="77777777" w:rsidR="00702765" w:rsidRPr="00A54C3E" w:rsidRDefault="00702765" w:rsidP="0070276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02765" w:rsidRPr="00A54C3E" w14:paraId="64309229"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1C183C" w14:textId="77777777" w:rsidR="00702765" w:rsidRPr="00A54C3E" w:rsidRDefault="00702765" w:rsidP="00F7360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6DA6A65" w14:textId="77777777" w:rsidR="00702765" w:rsidRPr="00A54C3E" w:rsidRDefault="00702765" w:rsidP="00F7360A">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702765" w:rsidRPr="00A54C3E" w14:paraId="382C0962"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6641732" w14:textId="77777777" w:rsidR="00702765" w:rsidRPr="00A54C3E" w:rsidRDefault="00702765" w:rsidP="00F7360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DAAD02"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0C70BE69"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5C457266"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702765" w:rsidRPr="00A54C3E" w14:paraId="3FA84723"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F428BFE"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701806A"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02765" w:rsidRPr="00A54C3E" w14:paraId="47E40E89"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5BDE162"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7C3402"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02765" w:rsidRPr="00A54C3E" w14:paraId="1632532F"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30E877F"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F70D1EE"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02765" w:rsidRPr="00A54C3E" w14:paraId="7E4EA897"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3ADDCA3"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F61348"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02765" w:rsidRPr="00A54C3E" w14:paraId="453CCA8B"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AA6973A"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40454FA"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48331A86" w14:textId="77777777" w:rsidR="00702765" w:rsidRPr="00A54C3E" w:rsidRDefault="00702765" w:rsidP="0070276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6B8D7353" w14:textId="77777777" w:rsidR="00702765" w:rsidRPr="00A54C3E" w:rsidRDefault="00702765" w:rsidP="0070276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2C8E1F87"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IZPOLNI IZVAJALEC</w:t>
      </w:r>
    </w:p>
    <w:p w14:paraId="635C58EE"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702765" w:rsidRPr="00A54C3E" w14:paraId="2115E5DB"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CC88F6"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9AF31CB"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02765" w:rsidRPr="00A54C3E" w14:paraId="62CBBF7A"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1FC35F"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D96F1EC"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02765" w:rsidRPr="00A54C3E" w14:paraId="7E9E9CAE"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D7D95DE"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5EB4ABB"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02765" w:rsidRPr="00A54C3E" w14:paraId="744F7FF7"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5EDBA9F"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C1D1F88"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02765" w:rsidRPr="00A54C3E" w14:paraId="0426FF5E" w14:textId="77777777" w:rsidTr="00F7360A">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8ED2596"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CC7B2E6"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671F7C82" w14:textId="77777777" w:rsidR="00702765" w:rsidRPr="00A54C3E" w:rsidRDefault="00702765" w:rsidP="00702765">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3DF86C61"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702765" w:rsidRPr="00A54C3E" w14:paraId="56E2B78C"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62A751"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bookmarkStart w:id="8" w:name="_Hlk119330606"/>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9B9C5B7"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02765" w:rsidRPr="00A54C3E" w14:paraId="1B04AA3B"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2A86D4B"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275C49E"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D036231"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bookmarkStart w:id="9" w:name="_Hlk119330673"/>
      <w:bookmarkEnd w:id="8"/>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25DAB397"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52286DC3"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7407BDBC"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02765" w:rsidRPr="00A54C3E" w14:paraId="5BB7E6BC"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9"/>
          <w:p w14:paraId="6806C4B7"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6B57E37"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02765" w:rsidRPr="00A54C3E" w14:paraId="7A9FE8D4"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1BA392"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45EF9BE"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63B40220"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0BC2823C"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02765" w:rsidRPr="00A54C3E" w14:paraId="28F46F02"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0AEDE5"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554992"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02765" w:rsidRPr="00A54C3E" w14:paraId="41CE5289"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4537B10"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A4FEC3"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341277D"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1594B876"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02765" w:rsidRPr="00A54C3E" w14:paraId="160667C4"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5753660"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CB3BA7E"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02765" w:rsidRPr="00A54C3E" w14:paraId="045FBE70" w14:textId="77777777" w:rsidTr="00F7360A">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C78493" w14:textId="77777777" w:rsidR="00702765" w:rsidRPr="00A54C3E" w:rsidRDefault="00702765" w:rsidP="00F7360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735C1FD" w14:textId="77777777" w:rsidR="00702765" w:rsidRPr="00A54C3E" w:rsidRDefault="00702765" w:rsidP="00F7360A">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681972A7"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335051B4" w14:textId="77777777" w:rsidR="00702765" w:rsidRPr="00A54C3E" w:rsidRDefault="00702765" w:rsidP="0070276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2B5B227C" w14:textId="77777777" w:rsidR="00702765" w:rsidRPr="00A54C3E" w:rsidRDefault="00702765" w:rsidP="00702765">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br w:type="page"/>
      </w:r>
    </w:p>
    <w:p w14:paraId="6246BC72" w14:textId="77777777" w:rsidR="00702765" w:rsidRPr="00A54C3E" w:rsidRDefault="00702765" w:rsidP="00702765">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A54C3E">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702765" w:rsidRPr="00A54C3E" w14:paraId="6085FDC4" w14:textId="77777777" w:rsidTr="00F7360A">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4EB8539B"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106C3442" w14:textId="77777777" w:rsidR="00702765" w:rsidRPr="00A54C3E" w:rsidRDefault="00702765" w:rsidP="00F7360A">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221D7E60" w14:textId="77777777" w:rsidR="00702765" w:rsidRPr="00A54C3E" w:rsidRDefault="00702765" w:rsidP="00F7360A">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702765" w:rsidRPr="00A54C3E" w14:paraId="7DBCA0BE"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540B1"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F7CC6"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293CA"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702765" w:rsidRPr="00A54C3E" w14:paraId="0748A303"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F9C99"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771EB"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A4A7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64B009A4"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25879"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8DE24"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EF028"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3B77AA88"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ED3FC"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74A9B"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5F0E7"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50083279"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5EA5C"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8CCC26"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0AA0A"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3082B1C4"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53AED"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27050"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B7B38"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250335B6"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7C4E"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F81FB"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A60E0"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675664B2"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053C6"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A7F6F"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7C17C"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3A00B658"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1F8C6"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1BB4A"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AED5C"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2CEA803F"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0123A"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8271E"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180E4"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12F9C889"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6CD6C"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38E97"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1EEFB"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448285F8"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EFD6"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3A3D4"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0F9F8"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0C339507"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A63FE"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AEC80"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FD38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255DAB8F"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8E7FD"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8A276"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D62A1"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66F94FDE"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B442D"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320CE"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E49F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6BCDDF80"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9D324"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5B73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36A9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09B335DD"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422DE"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A71BF"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A70B9"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2493CE8E"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60BCB"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F408A"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BC726"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4BA8128E"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7D794"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6393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E7EEC"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7F4C0806"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C9DDE"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0FDA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0C040"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37E8710C"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CD7E6"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36701"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339A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6FB082EE"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5B2F9"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FDD96"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4A951"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619BE410" w14:textId="77777777" w:rsidR="00702765" w:rsidRPr="00A54C3E" w:rsidRDefault="00702765" w:rsidP="00702765">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3489208A" w14:textId="77777777" w:rsidR="00702765" w:rsidRPr="00A54C3E" w:rsidRDefault="00702765" w:rsidP="00702765">
      <w:pPr>
        <w:spacing w:after="4" w:line="250" w:lineRule="auto"/>
        <w:ind w:left="87" w:hanging="10"/>
        <w:jc w:val="both"/>
        <w:rPr>
          <w:rFonts w:ascii="Verdana" w:eastAsia="Arial" w:hAnsi="Verdana" w:cs="Arial"/>
          <w:color w:val="000000"/>
          <w:sz w:val="18"/>
          <w:szCs w:val="18"/>
          <w:lang w:eastAsia="sl-SI"/>
          <w14:ligatures w14:val="standardContextual"/>
        </w:rPr>
      </w:pPr>
    </w:p>
    <w:p w14:paraId="0BB22919" w14:textId="77777777" w:rsidR="00702765" w:rsidRPr="00A54C3E" w:rsidRDefault="00702765" w:rsidP="00702765">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4CDF6B30" w14:textId="77777777" w:rsidR="00702765" w:rsidRPr="00A54C3E" w:rsidRDefault="00702765" w:rsidP="00702765">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321FF8BD" w14:textId="77777777" w:rsidR="00702765" w:rsidRPr="00A54C3E" w:rsidRDefault="00702765" w:rsidP="00702765">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0F963E82" w14:textId="77777777" w:rsidR="00702765" w:rsidRPr="00A54C3E" w:rsidRDefault="00702765" w:rsidP="00702765">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11E8BE85" w14:textId="77777777" w:rsidR="00702765" w:rsidRPr="00A54C3E" w:rsidRDefault="00702765" w:rsidP="00702765">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 Izjava(e) o seznanitvi delavcev naročnika s tem sporazumom</w:t>
      </w:r>
    </w:p>
    <w:p w14:paraId="28E1BE1F" w14:textId="77777777" w:rsidR="00702765" w:rsidRPr="00A54C3E" w:rsidRDefault="00702765" w:rsidP="00702765">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702765" w:rsidRPr="00A54C3E" w14:paraId="692E8C42" w14:textId="77777777" w:rsidTr="00F7360A">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774781E0" w14:textId="77777777" w:rsidR="00702765" w:rsidRPr="00A54C3E" w:rsidRDefault="00702765" w:rsidP="00F7360A">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E6DAE" w14:textId="77777777" w:rsidR="00702765" w:rsidRPr="00A54C3E" w:rsidRDefault="00702765" w:rsidP="00F7360A">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D27711" w14:textId="77777777" w:rsidR="00702765" w:rsidRPr="00A54C3E" w:rsidRDefault="00702765" w:rsidP="00F7360A">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702765" w:rsidRPr="00A54C3E" w14:paraId="18A555C1"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7ABF3"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C594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AB884"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702765" w:rsidRPr="00A54C3E" w14:paraId="0618C205"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790A0"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416D9"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D8309"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398A9794"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7F3CF"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13CAB"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13853"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571AD0C6"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5D0ED"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CC480"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B4960"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6FC62F44"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82129"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CE495"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9F4EE"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5A26D7C4"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0379F"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2823E"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B2FD5"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16445035"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06ECB"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72D80"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9537A"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48329CDB"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5AF69"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724CA"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B2477"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6514C034"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85D2A"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B0BC5"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F538A"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240B2622"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E7A75"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CC619"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8A6FE"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2466E0D1"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2A13E"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0BEE2"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7CB80"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3E6F172F"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B7A4F"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FEE02"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A9D3E"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3C7FBD67"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940BD"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56443"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40A65"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5D280FC1"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1E3CD"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CD89B"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EA7CD"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72DA0CA8"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1465D"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5432A"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E72E2"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78CFE26F"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490F4"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9A74C"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3F377"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20C106B8"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EC418"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5ABA7"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704D3"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2EEED6EB"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B8242"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0E768"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2A5AEB"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69624A4F"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BE6E"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13941"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CE74C3"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762BAFA1"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9A112"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530B8"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9ABC04"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4FD93DB3"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DACF3"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E0AAB1"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0F58F"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02765" w:rsidRPr="00A54C3E" w14:paraId="56457F00" w14:textId="77777777" w:rsidTr="00F7360A">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0D232" w14:textId="77777777" w:rsidR="00702765" w:rsidRPr="00A54C3E" w:rsidRDefault="00702765" w:rsidP="00F7360A">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2C9DA8"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91989" w14:textId="77777777" w:rsidR="00702765" w:rsidRPr="00A54C3E" w:rsidRDefault="00702765" w:rsidP="00F7360A">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432601DC" w14:textId="77777777" w:rsidR="00702765" w:rsidRDefault="00702765" w:rsidP="00702765"/>
    <w:p w14:paraId="205E88EA" w14:textId="77777777" w:rsidR="00702765" w:rsidRDefault="00702765">
      <w:pPr>
        <w:spacing w:before="975" w:after="225" w:line="240" w:lineRule="auto"/>
        <w:jc w:val="both"/>
      </w:pPr>
    </w:p>
    <w:sectPr w:rsidR="0070276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E59C5" w14:textId="77777777" w:rsidR="00CC3D43" w:rsidRDefault="00CC3D43" w:rsidP="006975C6">
      <w:pPr>
        <w:spacing w:after="0" w:line="240" w:lineRule="auto"/>
      </w:pPr>
      <w:r>
        <w:separator/>
      </w:r>
    </w:p>
  </w:endnote>
  <w:endnote w:type="continuationSeparator" w:id="0">
    <w:p w14:paraId="4251320D" w14:textId="77777777" w:rsidR="00CC3D43" w:rsidRDefault="00CC3D4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880B5"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4240"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0C5CD"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18E1"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D2E87" w14:textId="77777777" w:rsidR="0080249B" w:rsidRPr="006F1DA5" w:rsidRDefault="00CC3D4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80249B" w:rsidRPr="006F1DA5">
          <w:rPr>
            <w:rFonts w:ascii="Arial" w:hAnsi="Arial" w:cs="Arial"/>
          </w:rPr>
          <w:fldChar w:fldCharType="begin"/>
        </w:r>
        <w:r w:rsidR="0080249B" w:rsidRPr="006F1DA5">
          <w:rPr>
            <w:rFonts w:ascii="Arial" w:hAnsi="Arial" w:cs="Arial"/>
          </w:rPr>
          <w:instrText xml:space="preserve"> PAGE   \* MERGEFORMAT </w:instrText>
        </w:r>
        <w:r w:rsidR="0080249B" w:rsidRPr="006F1DA5">
          <w:rPr>
            <w:rFonts w:ascii="Arial" w:hAnsi="Arial" w:cs="Arial"/>
          </w:rPr>
          <w:fldChar w:fldCharType="separate"/>
        </w:r>
        <w:r w:rsidR="0080249B">
          <w:rPr>
            <w:rFonts w:ascii="Arial" w:hAnsi="Arial" w:cs="Arial"/>
            <w:noProof/>
          </w:rPr>
          <w:t>1</w:t>
        </w:r>
        <w:r w:rsidR="0080249B" w:rsidRPr="006F1DA5">
          <w:rPr>
            <w:rFonts w:ascii="Arial" w:hAnsi="Arial" w:cs="Arial"/>
            <w:noProof/>
          </w:rPr>
          <w:fldChar w:fldCharType="end"/>
        </w:r>
      </w:sdtContent>
    </w:sdt>
  </w:p>
  <w:p w14:paraId="1B8EB90D" w14:textId="77777777" w:rsidR="0080249B" w:rsidRDefault="0080249B"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24058"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A562"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38D"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68D2"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1C01"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C64A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C357"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2CCD3" w14:textId="77777777" w:rsidR="00CC3D43" w:rsidRDefault="00CC3D43" w:rsidP="006975C6">
      <w:pPr>
        <w:spacing w:after="0" w:line="240" w:lineRule="auto"/>
      </w:pPr>
      <w:r>
        <w:separator/>
      </w:r>
    </w:p>
  </w:footnote>
  <w:footnote w:type="continuationSeparator" w:id="0">
    <w:p w14:paraId="3D386C45" w14:textId="77777777" w:rsidR="00CC3D43" w:rsidRDefault="00CC3D4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26012B60" w14:textId="77777777" w:rsidTr="007C4767">
      <w:trPr>
        <w:trHeight w:val="1268"/>
      </w:trPr>
      <w:tc>
        <w:tcPr>
          <w:tcW w:w="1668" w:type="dxa"/>
        </w:tcPr>
        <w:p w14:paraId="7E9B07E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C8A8448"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901788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87999A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C076D0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3EDD66C"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647A7E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5E9CF47"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5DCD8F90" w14:textId="77777777" w:rsidTr="00B169F3">
      <w:trPr>
        <w:trHeight w:val="1268"/>
      </w:trPr>
      <w:tc>
        <w:tcPr>
          <w:tcW w:w="1668" w:type="dxa"/>
        </w:tcPr>
        <w:p w14:paraId="49BBA8D9" w14:textId="77777777" w:rsidR="0080249B" w:rsidRPr="006F1DA5" w:rsidRDefault="0080249B"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91617783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F495F07" w14:textId="77777777" w:rsidR="0080249B" w:rsidRPr="006F1DA5" w:rsidRDefault="0080249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CCF7358" w14:textId="77777777" w:rsidR="0080249B" w:rsidRPr="006F1DA5" w:rsidRDefault="0080249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D88F513" w14:textId="77777777" w:rsidR="0080249B" w:rsidRPr="006F1DA5" w:rsidRDefault="0080249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A2EA85A" w14:textId="77777777" w:rsidR="0080249B" w:rsidRPr="006F1DA5" w:rsidRDefault="0080249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AFD6559" w14:textId="77777777" w:rsidR="0080249B" w:rsidRPr="006F1DA5" w:rsidRDefault="0080249B"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62613AC" w14:textId="77777777" w:rsidR="0080249B" w:rsidRPr="006F1DA5" w:rsidRDefault="0080249B"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A1AD066" wp14:editId="51B9B7EA">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2097E99" w14:textId="77777777" w:rsidR="0080249B" w:rsidRPr="006F1DA5" w:rsidRDefault="0080249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0C41057"/>
    <w:multiLevelType w:val="hybridMultilevel"/>
    <w:tmpl w:val="26E464A2"/>
    <w:lvl w:ilvl="0" w:tplc="1FF0A2AA">
      <w:start w:val="1"/>
      <w:numFmt w:val="bullet"/>
      <w:lvlText w:val=""/>
      <w:lvlJc w:val="left"/>
      <w:pPr>
        <w:ind w:left="720" w:hanging="360"/>
      </w:pPr>
      <w:rPr>
        <w:rFonts w:ascii="Symbol" w:hAnsi="Symbol" w:cs="Symbol" w:hint="default"/>
        <w:sz w:val="18"/>
        <w:szCs w:val="18"/>
      </w:rPr>
    </w:lvl>
    <w:lvl w:ilvl="1" w:tplc="F1C251E0">
      <w:start w:val="1"/>
      <w:numFmt w:val="bullet"/>
      <w:lvlText w:val="o"/>
      <w:lvlJc w:val="left"/>
      <w:pPr>
        <w:ind w:left="1440" w:hanging="360"/>
      </w:pPr>
      <w:rPr>
        <w:rFonts w:ascii="Courier New" w:hAnsi="Courier New" w:cs="Courier New" w:hint="default"/>
      </w:rPr>
    </w:lvl>
    <w:lvl w:ilvl="2" w:tplc="6D6C545C">
      <w:start w:val="1"/>
      <w:numFmt w:val="bullet"/>
      <w:lvlText w:val=""/>
      <w:lvlJc w:val="left"/>
      <w:pPr>
        <w:ind w:left="2160" w:hanging="360"/>
      </w:pPr>
      <w:rPr>
        <w:rFonts w:ascii="Wingdings" w:hAnsi="Wingdings" w:cs="Wingdings" w:hint="default"/>
      </w:rPr>
    </w:lvl>
    <w:lvl w:ilvl="3" w:tplc="A20AE56A">
      <w:start w:val="1"/>
      <w:numFmt w:val="bullet"/>
      <w:lvlText w:val=""/>
      <w:lvlJc w:val="left"/>
      <w:pPr>
        <w:ind w:left="2880" w:hanging="360"/>
      </w:pPr>
      <w:rPr>
        <w:rFonts w:ascii="Symbol" w:hAnsi="Symbol" w:cs="Symbol" w:hint="default"/>
      </w:rPr>
    </w:lvl>
    <w:lvl w:ilvl="4" w:tplc="A57C29E2">
      <w:start w:val="1"/>
      <w:numFmt w:val="bullet"/>
      <w:lvlText w:val="o"/>
      <w:lvlJc w:val="left"/>
      <w:pPr>
        <w:ind w:left="3600" w:hanging="360"/>
      </w:pPr>
      <w:rPr>
        <w:rFonts w:ascii="Courier New" w:hAnsi="Courier New" w:cs="Courier New" w:hint="default"/>
      </w:rPr>
    </w:lvl>
    <w:lvl w:ilvl="5" w:tplc="1AEEA11C">
      <w:start w:val="1"/>
      <w:numFmt w:val="bullet"/>
      <w:lvlText w:val=""/>
      <w:lvlJc w:val="left"/>
      <w:pPr>
        <w:ind w:left="4320" w:hanging="360"/>
      </w:pPr>
      <w:rPr>
        <w:rFonts w:ascii="Wingdings" w:hAnsi="Wingdings" w:cs="Wingdings" w:hint="default"/>
      </w:rPr>
    </w:lvl>
    <w:lvl w:ilvl="6" w:tplc="266AF90E">
      <w:start w:val="1"/>
      <w:numFmt w:val="bullet"/>
      <w:lvlText w:val=""/>
      <w:lvlJc w:val="left"/>
      <w:pPr>
        <w:ind w:left="5040" w:hanging="360"/>
      </w:pPr>
      <w:rPr>
        <w:rFonts w:ascii="Symbol" w:hAnsi="Symbol" w:cs="Symbol" w:hint="default"/>
      </w:rPr>
    </w:lvl>
    <w:lvl w:ilvl="7" w:tplc="487051F8">
      <w:start w:val="1"/>
      <w:numFmt w:val="bullet"/>
      <w:lvlText w:val="o"/>
      <w:lvlJc w:val="left"/>
      <w:pPr>
        <w:ind w:left="5760" w:hanging="360"/>
      </w:pPr>
      <w:rPr>
        <w:rFonts w:ascii="Courier New" w:hAnsi="Courier New" w:cs="Courier New" w:hint="default"/>
      </w:rPr>
    </w:lvl>
    <w:lvl w:ilvl="8" w:tplc="FCA02CFA">
      <w:start w:val="1"/>
      <w:numFmt w:val="bullet"/>
      <w:lvlText w:val=""/>
      <w:lvlJc w:val="left"/>
      <w:pPr>
        <w:ind w:left="6480" w:hanging="360"/>
      </w:pPr>
      <w:rPr>
        <w:rFonts w:ascii="Wingdings" w:hAnsi="Wingdings" w:cs="Wingdings" w:hint="default"/>
      </w:rPr>
    </w:lvl>
  </w:abstractNum>
  <w:abstractNum w:abstractNumId="5" w15:restartNumberingAfterBreak="0">
    <w:nsid w:val="02592C6C"/>
    <w:multiLevelType w:val="hybridMultilevel"/>
    <w:tmpl w:val="B2724D6E"/>
    <w:lvl w:ilvl="0" w:tplc="09044E04">
      <w:start w:val="1"/>
      <w:numFmt w:val="bullet"/>
      <w:lvlText w:val=""/>
      <w:lvlJc w:val="left"/>
      <w:pPr>
        <w:ind w:left="720" w:hanging="360"/>
      </w:pPr>
      <w:rPr>
        <w:rFonts w:ascii="Symbol" w:hAnsi="Symbol" w:cs="Symbol" w:hint="default"/>
        <w:sz w:val="18"/>
        <w:szCs w:val="18"/>
      </w:rPr>
    </w:lvl>
    <w:lvl w:ilvl="1" w:tplc="4BF439CA">
      <w:start w:val="1"/>
      <w:numFmt w:val="bullet"/>
      <w:lvlText w:val="o"/>
      <w:lvlJc w:val="left"/>
      <w:pPr>
        <w:ind w:left="1440" w:hanging="360"/>
      </w:pPr>
      <w:rPr>
        <w:rFonts w:ascii="Courier New" w:hAnsi="Courier New" w:cs="Courier New" w:hint="default"/>
      </w:rPr>
    </w:lvl>
    <w:lvl w:ilvl="2" w:tplc="7772C4B4">
      <w:start w:val="1"/>
      <w:numFmt w:val="bullet"/>
      <w:lvlText w:val=""/>
      <w:lvlJc w:val="left"/>
      <w:pPr>
        <w:ind w:left="2160" w:hanging="360"/>
      </w:pPr>
      <w:rPr>
        <w:rFonts w:ascii="Wingdings" w:hAnsi="Wingdings" w:cs="Wingdings" w:hint="default"/>
      </w:rPr>
    </w:lvl>
    <w:lvl w:ilvl="3" w:tplc="D6701B1A">
      <w:start w:val="1"/>
      <w:numFmt w:val="bullet"/>
      <w:lvlText w:val=""/>
      <w:lvlJc w:val="left"/>
      <w:pPr>
        <w:ind w:left="2880" w:hanging="360"/>
      </w:pPr>
      <w:rPr>
        <w:rFonts w:ascii="Symbol" w:hAnsi="Symbol" w:cs="Symbol" w:hint="default"/>
      </w:rPr>
    </w:lvl>
    <w:lvl w:ilvl="4" w:tplc="F7C001AC">
      <w:start w:val="1"/>
      <w:numFmt w:val="bullet"/>
      <w:lvlText w:val="o"/>
      <w:lvlJc w:val="left"/>
      <w:pPr>
        <w:ind w:left="3600" w:hanging="360"/>
      </w:pPr>
      <w:rPr>
        <w:rFonts w:ascii="Courier New" w:hAnsi="Courier New" w:cs="Courier New" w:hint="default"/>
      </w:rPr>
    </w:lvl>
    <w:lvl w:ilvl="5" w:tplc="A61E359A">
      <w:start w:val="1"/>
      <w:numFmt w:val="bullet"/>
      <w:lvlText w:val=""/>
      <w:lvlJc w:val="left"/>
      <w:pPr>
        <w:ind w:left="4320" w:hanging="360"/>
      </w:pPr>
      <w:rPr>
        <w:rFonts w:ascii="Wingdings" w:hAnsi="Wingdings" w:cs="Wingdings" w:hint="default"/>
      </w:rPr>
    </w:lvl>
    <w:lvl w:ilvl="6" w:tplc="E14CCF34">
      <w:start w:val="1"/>
      <w:numFmt w:val="bullet"/>
      <w:lvlText w:val=""/>
      <w:lvlJc w:val="left"/>
      <w:pPr>
        <w:ind w:left="5040" w:hanging="360"/>
      </w:pPr>
      <w:rPr>
        <w:rFonts w:ascii="Symbol" w:hAnsi="Symbol" w:cs="Symbol" w:hint="default"/>
      </w:rPr>
    </w:lvl>
    <w:lvl w:ilvl="7" w:tplc="83B2C9E2">
      <w:start w:val="1"/>
      <w:numFmt w:val="bullet"/>
      <w:lvlText w:val="o"/>
      <w:lvlJc w:val="left"/>
      <w:pPr>
        <w:ind w:left="5760" w:hanging="360"/>
      </w:pPr>
      <w:rPr>
        <w:rFonts w:ascii="Courier New" w:hAnsi="Courier New" w:cs="Courier New" w:hint="default"/>
      </w:rPr>
    </w:lvl>
    <w:lvl w:ilvl="8" w:tplc="6290C4BC">
      <w:start w:val="1"/>
      <w:numFmt w:val="bullet"/>
      <w:lvlText w:val=""/>
      <w:lvlJc w:val="left"/>
      <w:pPr>
        <w:ind w:left="6480" w:hanging="360"/>
      </w:pPr>
      <w:rPr>
        <w:rFonts w:ascii="Wingdings" w:hAnsi="Wingdings" w:cs="Wingdings" w:hint="default"/>
      </w:rPr>
    </w:lvl>
  </w:abstractNum>
  <w:abstractNum w:abstractNumId="6" w15:restartNumberingAfterBreak="0">
    <w:nsid w:val="04596EB5"/>
    <w:multiLevelType w:val="hybridMultilevel"/>
    <w:tmpl w:val="D0E81330"/>
    <w:lvl w:ilvl="0" w:tplc="8890648C">
      <w:start w:val="1"/>
      <w:numFmt w:val="bullet"/>
      <w:lvlText w:val=""/>
      <w:lvlJc w:val="left"/>
      <w:pPr>
        <w:ind w:left="720" w:hanging="360"/>
      </w:pPr>
      <w:rPr>
        <w:rFonts w:ascii="Symbol" w:hAnsi="Symbol" w:cs="Symbol" w:hint="default"/>
        <w:sz w:val="18"/>
        <w:szCs w:val="18"/>
      </w:rPr>
    </w:lvl>
    <w:lvl w:ilvl="1" w:tplc="EFCE5ACE">
      <w:start w:val="1"/>
      <w:numFmt w:val="bullet"/>
      <w:lvlText w:val="o"/>
      <w:lvlJc w:val="left"/>
      <w:pPr>
        <w:ind w:left="1440" w:hanging="360"/>
      </w:pPr>
      <w:rPr>
        <w:rFonts w:ascii="Courier New" w:hAnsi="Courier New" w:cs="Courier New" w:hint="default"/>
      </w:rPr>
    </w:lvl>
    <w:lvl w:ilvl="2" w:tplc="0F324824">
      <w:start w:val="1"/>
      <w:numFmt w:val="bullet"/>
      <w:lvlText w:val=""/>
      <w:lvlJc w:val="left"/>
      <w:pPr>
        <w:ind w:left="2160" w:hanging="360"/>
      </w:pPr>
      <w:rPr>
        <w:rFonts w:ascii="Wingdings" w:hAnsi="Wingdings" w:cs="Wingdings" w:hint="default"/>
      </w:rPr>
    </w:lvl>
    <w:lvl w:ilvl="3" w:tplc="E14A95C4">
      <w:start w:val="1"/>
      <w:numFmt w:val="bullet"/>
      <w:lvlText w:val=""/>
      <w:lvlJc w:val="left"/>
      <w:pPr>
        <w:ind w:left="2880" w:hanging="360"/>
      </w:pPr>
      <w:rPr>
        <w:rFonts w:ascii="Symbol" w:hAnsi="Symbol" w:cs="Symbol" w:hint="default"/>
      </w:rPr>
    </w:lvl>
    <w:lvl w:ilvl="4" w:tplc="2808FE30">
      <w:start w:val="1"/>
      <w:numFmt w:val="bullet"/>
      <w:lvlText w:val="o"/>
      <w:lvlJc w:val="left"/>
      <w:pPr>
        <w:ind w:left="3600" w:hanging="360"/>
      </w:pPr>
      <w:rPr>
        <w:rFonts w:ascii="Courier New" w:hAnsi="Courier New" w:cs="Courier New" w:hint="default"/>
      </w:rPr>
    </w:lvl>
    <w:lvl w:ilvl="5" w:tplc="20CED2EA">
      <w:start w:val="1"/>
      <w:numFmt w:val="bullet"/>
      <w:lvlText w:val=""/>
      <w:lvlJc w:val="left"/>
      <w:pPr>
        <w:ind w:left="4320" w:hanging="360"/>
      </w:pPr>
      <w:rPr>
        <w:rFonts w:ascii="Wingdings" w:hAnsi="Wingdings" w:cs="Wingdings" w:hint="default"/>
      </w:rPr>
    </w:lvl>
    <w:lvl w:ilvl="6" w:tplc="D29C404E">
      <w:start w:val="1"/>
      <w:numFmt w:val="bullet"/>
      <w:lvlText w:val=""/>
      <w:lvlJc w:val="left"/>
      <w:pPr>
        <w:ind w:left="5040" w:hanging="360"/>
      </w:pPr>
      <w:rPr>
        <w:rFonts w:ascii="Symbol" w:hAnsi="Symbol" w:cs="Symbol" w:hint="default"/>
      </w:rPr>
    </w:lvl>
    <w:lvl w:ilvl="7" w:tplc="7A5ED818">
      <w:start w:val="1"/>
      <w:numFmt w:val="bullet"/>
      <w:lvlText w:val="o"/>
      <w:lvlJc w:val="left"/>
      <w:pPr>
        <w:ind w:left="5760" w:hanging="360"/>
      </w:pPr>
      <w:rPr>
        <w:rFonts w:ascii="Courier New" w:hAnsi="Courier New" w:cs="Courier New" w:hint="default"/>
      </w:rPr>
    </w:lvl>
    <w:lvl w:ilvl="8" w:tplc="98D21FD8">
      <w:start w:val="1"/>
      <w:numFmt w:val="bullet"/>
      <w:lvlText w:val=""/>
      <w:lvlJc w:val="left"/>
      <w:pPr>
        <w:ind w:left="6480" w:hanging="360"/>
      </w:pPr>
      <w:rPr>
        <w:rFonts w:ascii="Wingdings" w:hAnsi="Wingdings" w:cs="Wingdings" w:hint="default"/>
      </w:rPr>
    </w:lvl>
  </w:abstractNum>
  <w:abstractNum w:abstractNumId="7" w15:restartNumberingAfterBreak="0">
    <w:nsid w:val="04723CE7"/>
    <w:multiLevelType w:val="hybridMultilevel"/>
    <w:tmpl w:val="4646426E"/>
    <w:lvl w:ilvl="0" w:tplc="DCD8D4E4">
      <w:start w:val="1"/>
      <w:numFmt w:val="bullet"/>
      <w:lvlText w:val=""/>
      <w:lvlJc w:val="left"/>
      <w:pPr>
        <w:ind w:left="720" w:hanging="360"/>
      </w:pPr>
      <w:rPr>
        <w:rFonts w:ascii="Symbol" w:hAnsi="Symbol" w:cs="Symbol" w:hint="default"/>
        <w:sz w:val="18"/>
        <w:szCs w:val="18"/>
      </w:rPr>
    </w:lvl>
    <w:lvl w:ilvl="1" w:tplc="AFD27BC4">
      <w:start w:val="1"/>
      <w:numFmt w:val="bullet"/>
      <w:lvlText w:val="o"/>
      <w:lvlJc w:val="left"/>
      <w:pPr>
        <w:ind w:left="1440" w:hanging="360"/>
      </w:pPr>
      <w:rPr>
        <w:rFonts w:ascii="Courier New" w:hAnsi="Courier New" w:cs="Courier New" w:hint="default"/>
      </w:rPr>
    </w:lvl>
    <w:lvl w:ilvl="2" w:tplc="8A00A758">
      <w:start w:val="1"/>
      <w:numFmt w:val="bullet"/>
      <w:lvlText w:val=""/>
      <w:lvlJc w:val="left"/>
      <w:pPr>
        <w:ind w:left="2160" w:hanging="360"/>
      </w:pPr>
      <w:rPr>
        <w:rFonts w:ascii="Wingdings" w:hAnsi="Wingdings" w:cs="Wingdings" w:hint="default"/>
      </w:rPr>
    </w:lvl>
    <w:lvl w:ilvl="3" w:tplc="5BF2B1E6">
      <w:start w:val="1"/>
      <w:numFmt w:val="bullet"/>
      <w:lvlText w:val=""/>
      <w:lvlJc w:val="left"/>
      <w:pPr>
        <w:ind w:left="2880" w:hanging="360"/>
      </w:pPr>
      <w:rPr>
        <w:rFonts w:ascii="Symbol" w:hAnsi="Symbol" w:cs="Symbol" w:hint="default"/>
      </w:rPr>
    </w:lvl>
    <w:lvl w:ilvl="4" w:tplc="5ADC01CC">
      <w:start w:val="1"/>
      <w:numFmt w:val="bullet"/>
      <w:lvlText w:val="o"/>
      <w:lvlJc w:val="left"/>
      <w:pPr>
        <w:ind w:left="3600" w:hanging="360"/>
      </w:pPr>
      <w:rPr>
        <w:rFonts w:ascii="Courier New" w:hAnsi="Courier New" w:cs="Courier New" w:hint="default"/>
      </w:rPr>
    </w:lvl>
    <w:lvl w:ilvl="5" w:tplc="344EFDDE">
      <w:start w:val="1"/>
      <w:numFmt w:val="bullet"/>
      <w:lvlText w:val=""/>
      <w:lvlJc w:val="left"/>
      <w:pPr>
        <w:ind w:left="4320" w:hanging="360"/>
      </w:pPr>
      <w:rPr>
        <w:rFonts w:ascii="Wingdings" w:hAnsi="Wingdings" w:cs="Wingdings" w:hint="default"/>
      </w:rPr>
    </w:lvl>
    <w:lvl w:ilvl="6" w:tplc="F05A73FE">
      <w:start w:val="1"/>
      <w:numFmt w:val="bullet"/>
      <w:lvlText w:val=""/>
      <w:lvlJc w:val="left"/>
      <w:pPr>
        <w:ind w:left="5040" w:hanging="360"/>
      </w:pPr>
      <w:rPr>
        <w:rFonts w:ascii="Symbol" w:hAnsi="Symbol" w:cs="Symbol" w:hint="default"/>
      </w:rPr>
    </w:lvl>
    <w:lvl w:ilvl="7" w:tplc="40EAB3A8">
      <w:start w:val="1"/>
      <w:numFmt w:val="bullet"/>
      <w:lvlText w:val="o"/>
      <w:lvlJc w:val="left"/>
      <w:pPr>
        <w:ind w:left="5760" w:hanging="360"/>
      </w:pPr>
      <w:rPr>
        <w:rFonts w:ascii="Courier New" w:hAnsi="Courier New" w:cs="Courier New" w:hint="default"/>
      </w:rPr>
    </w:lvl>
    <w:lvl w:ilvl="8" w:tplc="DADE1284">
      <w:start w:val="1"/>
      <w:numFmt w:val="bullet"/>
      <w:lvlText w:val=""/>
      <w:lvlJc w:val="left"/>
      <w:pPr>
        <w:ind w:left="6480" w:hanging="360"/>
      </w:pPr>
      <w:rPr>
        <w:rFonts w:ascii="Wingdings" w:hAnsi="Wingdings" w:cs="Wingdings" w:hint="default"/>
      </w:rPr>
    </w:lvl>
  </w:abstractNum>
  <w:abstractNum w:abstractNumId="8" w15:restartNumberingAfterBreak="0">
    <w:nsid w:val="075E62F1"/>
    <w:multiLevelType w:val="hybridMultilevel"/>
    <w:tmpl w:val="04684D48"/>
    <w:lvl w:ilvl="0" w:tplc="25F209C0">
      <w:start w:val="1"/>
      <w:numFmt w:val="bullet"/>
      <w:lvlText w:val=""/>
      <w:lvlJc w:val="left"/>
      <w:pPr>
        <w:ind w:left="720" w:hanging="360"/>
      </w:pPr>
      <w:rPr>
        <w:rFonts w:ascii="Symbol" w:hAnsi="Symbol" w:cs="Symbol" w:hint="default"/>
        <w:sz w:val="18"/>
        <w:szCs w:val="18"/>
      </w:rPr>
    </w:lvl>
    <w:lvl w:ilvl="1" w:tplc="5940821E">
      <w:start w:val="1"/>
      <w:numFmt w:val="bullet"/>
      <w:lvlText w:val="o"/>
      <w:lvlJc w:val="left"/>
      <w:pPr>
        <w:ind w:left="1440" w:hanging="360"/>
      </w:pPr>
      <w:rPr>
        <w:rFonts w:ascii="Courier New" w:hAnsi="Courier New" w:cs="Courier New" w:hint="default"/>
      </w:rPr>
    </w:lvl>
    <w:lvl w:ilvl="2" w:tplc="3F90D798">
      <w:start w:val="1"/>
      <w:numFmt w:val="bullet"/>
      <w:lvlText w:val=""/>
      <w:lvlJc w:val="left"/>
      <w:pPr>
        <w:ind w:left="2160" w:hanging="360"/>
      </w:pPr>
      <w:rPr>
        <w:rFonts w:ascii="Wingdings" w:hAnsi="Wingdings" w:cs="Wingdings" w:hint="default"/>
      </w:rPr>
    </w:lvl>
    <w:lvl w:ilvl="3" w:tplc="A456255A">
      <w:start w:val="1"/>
      <w:numFmt w:val="bullet"/>
      <w:lvlText w:val=""/>
      <w:lvlJc w:val="left"/>
      <w:pPr>
        <w:ind w:left="2880" w:hanging="360"/>
      </w:pPr>
      <w:rPr>
        <w:rFonts w:ascii="Symbol" w:hAnsi="Symbol" w:cs="Symbol" w:hint="default"/>
      </w:rPr>
    </w:lvl>
    <w:lvl w:ilvl="4" w:tplc="70841762">
      <w:start w:val="1"/>
      <w:numFmt w:val="bullet"/>
      <w:lvlText w:val="o"/>
      <w:lvlJc w:val="left"/>
      <w:pPr>
        <w:ind w:left="3600" w:hanging="360"/>
      </w:pPr>
      <w:rPr>
        <w:rFonts w:ascii="Courier New" w:hAnsi="Courier New" w:cs="Courier New" w:hint="default"/>
      </w:rPr>
    </w:lvl>
    <w:lvl w:ilvl="5" w:tplc="47F284C4">
      <w:start w:val="1"/>
      <w:numFmt w:val="bullet"/>
      <w:lvlText w:val=""/>
      <w:lvlJc w:val="left"/>
      <w:pPr>
        <w:ind w:left="4320" w:hanging="360"/>
      </w:pPr>
      <w:rPr>
        <w:rFonts w:ascii="Wingdings" w:hAnsi="Wingdings" w:cs="Wingdings" w:hint="default"/>
      </w:rPr>
    </w:lvl>
    <w:lvl w:ilvl="6" w:tplc="DA50E52C">
      <w:start w:val="1"/>
      <w:numFmt w:val="bullet"/>
      <w:lvlText w:val=""/>
      <w:lvlJc w:val="left"/>
      <w:pPr>
        <w:ind w:left="5040" w:hanging="360"/>
      </w:pPr>
      <w:rPr>
        <w:rFonts w:ascii="Symbol" w:hAnsi="Symbol" w:cs="Symbol" w:hint="default"/>
      </w:rPr>
    </w:lvl>
    <w:lvl w:ilvl="7" w:tplc="73227AAA">
      <w:start w:val="1"/>
      <w:numFmt w:val="bullet"/>
      <w:lvlText w:val="o"/>
      <w:lvlJc w:val="left"/>
      <w:pPr>
        <w:ind w:left="5760" w:hanging="360"/>
      </w:pPr>
      <w:rPr>
        <w:rFonts w:ascii="Courier New" w:hAnsi="Courier New" w:cs="Courier New" w:hint="default"/>
      </w:rPr>
    </w:lvl>
    <w:lvl w:ilvl="8" w:tplc="33DE4C0C">
      <w:start w:val="1"/>
      <w:numFmt w:val="bullet"/>
      <w:lvlText w:val=""/>
      <w:lvlJc w:val="left"/>
      <w:pPr>
        <w:ind w:left="6480" w:hanging="360"/>
      </w:pPr>
      <w:rPr>
        <w:rFonts w:ascii="Wingdings" w:hAnsi="Wingdings" w:cs="Wingdings" w:hint="default"/>
      </w:rPr>
    </w:lvl>
  </w:abstractNum>
  <w:abstractNum w:abstractNumId="9" w15:restartNumberingAfterBreak="0">
    <w:nsid w:val="07D76EB1"/>
    <w:multiLevelType w:val="hybridMultilevel"/>
    <w:tmpl w:val="B4246694"/>
    <w:lvl w:ilvl="0" w:tplc="D49AB520">
      <w:start w:val="1"/>
      <w:numFmt w:val="bullet"/>
      <w:lvlText w:val=""/>
      <w:lvlJc w:val="left"/>
      <w:pPr>
        <w:ind w:left="720" w:hanging="360"/>
      </w:pPr>
      <w:rPr>
        <w:rFonts w:ascii="Symbol" w:hAnsi="Symbol" w:cs="Symbol" w:hint="default"/>
        <w:sz w:val="18"/>
        <w:szCs w:val="18"/>
      </w:rPr>
    </w:lvl>
    <w:lvl w:ilvl="1" w:tplc="25B4E202">
      <w:start w:val="1"/>
      <w:numFmt w:val="bullet"/>
      <w:lvlText w:val="o"/>
      <w:lvlJc w:val="left"/>
      <w:pPr>
        <w:ind w:left="1440" w:hanging="360"/>
      </w:pPr>
      <w:rPr>
        <w:rFonts w:ascii="Courier New" w:hAnsi="Courier New" w:cs="Courier New" w:hint="default"/>
      </w:rPr>
    </w:lvl>
    <w:lvl w:ilvl="2" w:tplc="06A64724">
      <w:start w:val="1"/>
      <w:numFmt w:val="bullet"/>
      <w:lvlText w:val=""/>
      <w:lvlJc w:val="left"/>
      <w:pPr>
        <w:ind w:left="2160" w:hanging="360"/>
      </w:pPr>
      <w:rPr>
        <w:rFonts w:ascii="Wingdings" w:hAnsi="Wingdings" w:cs="Wingdings" w:hint="default"/>
      </w:rPr>
    </w:lvl>
    <w:lvl w:ilvl="3" w:tplc="91EEDC98">
      <w:start w:val="1"/>
      <w:numFmt w:val="bullet"/>
      <w:lvlText w:val=""/>
      <w:lvlJc w:val="left"/>
      <w:pPr>
        <w:ind w:left="2880" w:hanging="360"/>
      </w:pPr>
      <w:rPr>
        <w:rFonts w:ascii="Symbol" w:hAnsi="Symbol" w:cs="Symbol" w:hint="default"/>
      </w:rPr>
    </w:lvl>
    <w:lvl w:ilvl="4" w:tplc="5A8E6AE8">
      <w:start w:val="1"/>
      <w:numFmt w:val="bullet"/>
      <w:lvlText w:val="o"/>
      <w:lvlJc w:val="left"/>
      <w:pPr>
        <w:ind w:left="3600" w:hanging="360"/>
      </w:pPr>
      <w:rPr>
        <w:rFonts w:ascii="Courier New" w:hAnsi="Courier New" w:cs="Courier New" w:hint="default"/>
      </w:rPr>
    </w:lvl>
    <w:lvl w:ilvl="5" w:tplc="B274839A">
      <w:start w:val="1"/>
      <w:numFmt w:val="bullet"/>
      <w:lvlText w:val=""/>
      <w:lvlJc w:val="left"/>
      <w:pPr>
        <w:ind w:left="4320" w:hanging="360"/>
      </w:pPr>
      <w:rPr>
        <w:rFonts w:ascii="Wingdings" w:hAnsi="Wingdings" w:cs="Wingdings" w:hint="default"/>
      </w:rPr>
    </w:lvl>
    <w:lvl w:ilvl="6" w:tplc="133685D8">
      <w:start w:val="1"/>
      <w:numFmt w:val="bullet"/>
      <w:lvlText w:val=""/>
      <w:lvlJc w:val="left"/>
      <w:pPr>
        <w:ind w:left="5040" w:hanging="360"/>
      </w:pPr>
      <w:rPr>
        <w:rFonts w:ascii="Symbol" w:hAnsi="Symbol" w:cs="Symbol" w:hint="default"/>
      </w:rPr>
    </w:lvl>
    <w:lvl w:ilvl="7" w:tplc="35E2A758">
      <w:start w:val="1"/>
      <w:numFmt w:val="bullet"/>
      <w:lvlText w:val="o"/>
      <w:lvlJc w:val="left"/>
      <w:pPr>
        <w:ind w:left="5760" w:hanging="360"/>
      </w:pPr>
      <w:rPr>
        <w:rFonts w:ascii="Courier New" w:hAnsi="Courier New" w:cs="Courier New" w:hint="default"/>
      </w:rPr>
    </w:lvl>
    <w:lvl w:ilvl="8" w:tplc="69EACBF6">
      <w:start w:val="1"/>
      <w:numFmt w:val="bullet"/>
      <w:lvlText w:val=""/>
      <w:lvlJc w:val="left"/>
      <w:pPr>
        <w:ind w:left="6480" w:hanging="360"/>
      </w:pPr>
      <w:rPr>
        <w:rFonts w:ascii="Wingdings" w:hAnsi="Wingdings" w:cs="Wingdings" w:hint="default"/>
      </w:rPr>
    </w:lvl>
  </w:abstractNum>
  <w:abstractNum w:abstractNumId="10" w15:restartNumberingAfterBreak="0">
    <w:nsid w:val="0CE139C2"/>
    <w:multiLevelType w:val="hybridMultilevel"/>
    <w:tmpl w:val="2EB43D0C"/>
    <w:lvl w:ilvl="0" w:tplc="826CD346">
      <w:start w:val="1"/>
      <w:numFmt w:val="bullet"/>
      <w:lvlText w:val=""/>
      <w:lvlJc w:val="left"/>
      <w:pPr>
        <w:ind w:left="720" w:hanging="360"/>
      </w:pPr>
      <w:rPr>
        <w:rFonts w:ascii="Symbol" w:hAnsi="Symbol" w:cs="Symbol" w:hint="default"/>
        <w:sz w:val="18"/>
        <w:szCs w:val="18"/>
      </w:rPr>
    </w:lvl>
    <w:lvl w:ilvl="1" w:tplc="BB9E2022">
      <w:start w:val="1"/>
      <w:numFmt w:val="bullet"/>
      <w:lvlText w:val="o"/>
      <w:lvlJc w:val="left"/>
      <w:pPr>
        <w:ind w:left="1440" w:hanging="360"/>
      </w:pPr>
      <w:rPr>
        <w:rFonts w:ascii="Courier New" w:hAnsi="Courier New" w:cs="Courier New" w:hint="default"/>
      </w:rPr>
    </w:lvl>
    <w:lvl w:ilvl="2" w:tplc="1878F934">
      <w:start w:val="1"/>
      <w:numFmt w:val="bullet"/>
      <w:lvlText w:val=""/>
      <w:lvlJc w:val="left"/>
      <w:pPr>
        <w:ind w:left="2160" w:hanging="360"/>
      </w:pPr>
      <w:rPr>
        <w:rFonts w:ascii="Wingdings" w:hAnsi="Wingdings" w:cs="Wingdings" w:hint="default"/>
      </w:rPr>
    </w:lvl>
    <w:lvl w:ilvl="3" w:tplc="D4D2F5D0">
      <w:start w:val="1"/>
      <w:numFmt w:val="bullet"/>
      <w:lvlText w:val=""/>
      <w:lvlJc w:val="left"/>
      <w:pPr>
        <w:ind w:left="2880" w:hanging="360"/>
      </w:pPr>
      <w:rPr>
        <w:rFonts w:ascii="Symbol" w:hAnsi="Symbol" w:cs="Symbol" w:hint="default"/>
      </w:rPr>
    </w:lvl>
    <w:lvl w:ilvl="4" w:tplc="B65208A0">
      <w:start w:val="1"/>
      <w:numFmt w:val="bullet"/>
      <w:lvlText w:val="o"/>
      <w:lvlJc w:val="left"/>
      <w:pPr>
        <w:ind w:left="3600" w:hanging="360"/>
      </w:pPr>
      <w:rPr>
        <w:rFonts w:ascii="Courier New" w:hAnsi="Courier New" w:cs="Courier New" w:hint="default"/>
      </w:rPr>
    </w:lvl>
    <w:lvl w:ilvl="5" w:tplc="5BB24216">
      <w:start w:val="1"/>
      <w:numFmt w:val="bullet"/>
      <w:lvlText w:val=""/>
      <w:lvlJc w:val="left"/>
      <w:pPr>
        <w:ind w:left="4320" w:hanging="360"/>
      </w:pPr>
      <w:rPr>
        <w:rFonts w:ascii="Wingdings" w:hAnsi="Wingdings" w:cs="Wingdings" w:hint="default"/>
      </w:rPr>
    </w:lvl>
    <w:lvl w:ilvl="6" w:tplc="DADCE80C">
      <w:start w:val="1"/>
      <w:numFmt w:val="bullet"/>
      <w:lvlText w:val=""/>
      <w:lvlJc w:val="left"/>
      <w:pPr>
        <w:ind w:left="5040" w:hanging="360"/>
      </w:pPr>
      <w:rPr>
        <w:rFonts w:ascii="Symbol" w:hAnsi="Symbol" w:cs="Symbol" w:hint="default"/>
      </w:rPr>
    </w:lvl>
    <w:lvl w:ilvl="7" w:tplc="9F342F92">
      <w:start w:val="1"/>
      <w:numFmt w:val="bullet"/>
      <w:lvlText w:val="o"/>
      <w:lvlJc w:val="left"/>
      <w:pPr>
        <w:ind w:left="5760" w:hanging="360"/>
      </w:pPr>
      <w:rPr>
        <w:rFonts w:ascii="Courier New" w:hAnsi="Courier New" w:cs="Courier New" w:hint="default"/>
      </w:rPr>
    </w:lvl>
    <w:lvl w:ilvl="8" w:tplc="6930EB96">
      <w:start w:val="1"/>
      <w:numFmt w:val="bullet"/>
      <w:lvlText w:val=""/>
      <w:lvlJc w:val="left"/>
      <w:pPr>
        <w:ind w:left="6480" w:hanging="360"/>
      </w:pPr>
      <w:rPr>
        <w:rFonts w:ascii="Wingdings" w:hAnsi="Wingdings" w:cs="Wingdings" w:hint="default"/>
      </w:rPr>
    </w:lvl>
  </w:abstractNum>
  <w:abstractNum w:abstractNumId="11" w15:restartNumberingAfterBreak="0">
    <w:nsid w:val="10414CB6"/>
    <w:multiLevelType w:val="hybridMultilevel"/>
    <w:tmpl w:val="32E4CC94"/>
    <w:lvl w:ilvl="0" w:tplc="E2209786">
      <w:start w:val="1"/>
      <w:numFmt w:val="bullet"/>
      <w:lvlText w:val=""/>
      <w:lvlJc w:val="left"/>
      <w:pPr>
        <w:ind w:left="720" w:hanging="360"/>
      </w:pPr>
      <w:rPr>
        <w:rFonts w:ascii="Symbol" w:hAnsi="Symbol" w:cs="Symbol" w:hint="default"/>
        <w:sz w:val="18"/>
        <w:szCs w:val="18"/>
      </w:rPr>
    </w:lvl>
    <w:lvl w:ilvl="1" w:tplc="8E1AE2FE">
      <w:start w:val="1"/>
      <w:numFmt w:val="bullet"/>
      <w:lvlText w:val="o"/>
      <w:lvlJc w:val="left"/>
      <w:pPr>
        <w:ind w:left="1440" w:hanging="360"/>
      </w:pPr>
      <w:rPr>
        <w:rFonts w:ascii="Courier New" w:hAnsi="Courier New" w:cs="Courier New" w:hint="default"/>
      </w:rPr>
    </w:lvl>
    <w:lvl w:ilvl="2" w:tplc="C2F49C7C">
      <w:start w:val="1"/>
      <w:numFmt w:val="bullet"/>
      <w:lvlText w:val=""/>
      <w:lvlJc w:val="left"/>
      <w:pPr>
        <w:ind w:left="2160" w:hanging="360"/>
      </w:pPr>
      <w:rPr>
        <w:rFonts w:ascii="Wingdings" w:hAnsi="Wingdings" w:cs="Wingdings" w:hint="default"/>
      </w:rPr>
    </w:lvl>
    <w:lvl w:ilvl="3" w:tplc="AC1C48A6">
      <w:start w:val="1"/>
      <w:numFmt w:val="bullet"/>
      <w:lvlText w:val=""/>
      <w:lvlJc w:val="left"/>
      <w:pPr>
        <w:ind w:left="2880" w:hanging="360"/>
      </w:pPr>
      <w:rPr>
        <w:rFonts w:ascii="Symbol" w:hAnsi="Symbol" w:cs="Symbol" w:hint="default"/>
      </w:rPr>
    </w:lvl>
    <w:lvl w:ilvl="4" w:tplc="74B0F7B4">
      <w:start w:val="1"/>
      <w:numFmt w:val="bullet"/>
      <w:lvlText w:val="o"/>
      <w:lvlJc w:val="left"/>
      <w:pPr>
        <w:ind w:left="3600" w:hanging="360"/>
      </w:pPr>
      <w:rPr>
        <w:rFonts w:ascii="Courier New" w:hAnsi="Courier New" w:cs="Courier New" w:hint="default"/>
      </w:rPr>
    </w:lvl>
    <w:lvl w:ilvl="5" w:tplc="67EEAC38">
      <w:start w:val="1"/>
      <w:numFmt w:val="bullet"/>
      <w:lvlText w:val=""/>
      <w:lvlJc w:val="left"/>
      <w:pPr>
        <w:ind w:left="4320" w:hanging="360"/>
      </w:pPr>
      <w:rPr>
        <w:rFonts w:ascii="Wingdings" w:hAnsi="Wingdings" w:cs="Wingdings" w:hint="default"/>
      </w:rPr>
    </w:lvl>
    <w:lvl w:ilvl="6" w:tplc="75024E5C">
      <w:start w:val="1"/>
      <w:numFmt w:val="bullet"/>
      <w:lvlText w:val=""/>
      <w:lvlJc w:val="left"/>
      <w:pPr>
        <w:ind w:left="5040" w:hanging="360"/>
      </w:pPr>
      <w:rPr>
        <w:rFonts w:ascii="Symbol" w:hAnsi="Symbol" w:cs="Symbol" w:hint="default"/>
      </w:rPr>
    </w:lvl>
    <w:lvl w:ilvl="7" w:tplc="849E157E">
      <w:start w:val="1"/>
      <w:numFmt w:val="bullet"/>
      <w:lvlText w:val="o"/>
      <w:lvlJc w:val="left"/>
      <w:pPr>
        <w:ind w:left="5760" w:hanging="360"/>
      </w:pPr>
      <w:rPr>
        <w:rFonts w:ascii="Courier New" w:hAnsi="Courier New" w:cs="Courier New" w:hint="default"/>
      </w:rPr>
    </w:lvl>
    <w:lvl w:ilvl="8" w:tplc="F5BE20F4">
      <w:start w:val="1"/>
      <w:numFmt w:val="bullet"/>
      <w:lvlText w:val=""/>
      <w:lvlJc w:val="left"/>
      <w:pPr>
        <w:ind w:left="6480" w:hanging="360"/>
      </w:pPr>
      <w:rPr>
        <w:rFonts w:ascii="Wingdings" w:hAnsi="Wingdings" w:cs="Wingdings" w:hint="default"/>
      </w:rPr>
    </w:lvl>
  </w:abstractNum>
  <w:abstractNum w:abstractNumId="12" w15:restartNumberingAfterBreak="0">
    <w:nsid w:val="13EF7B56"/>
    <w:multiLevelType w:val="hybridMultilevel"/>
    <w:tmpl w:val="D9DEBA62"/>
    <w:lvl w:ilvl="0" w:tplc="E4F05184">
      <w:start w:val="1"/>
      <w:numFmt w:val="bullet"/>
      <w:lvlText w:val=""/>
      <w:lvlJc w:val="left"/>
      <w:pPr>
        <w:ind w:left="720" w:hanging="360"/>
      </w:pPr>
      <w:rPr>
        <w:rFonts w:ascii="Symbol" w:hAnsi="Symbol" w:cs="Symbol" w:hint="default"/>
        <w:sz w:val="18"/>
        <w:szCs w:val="18"/>
      </w:rPr>
    </w:lvl>
    <w:lvl w:ilvl="1" w:tplc="8CEEF498">
      <w:start w:val="1"/>
      <w:numFmt w:val="bullet"/>
      <w:lvlText w:val="o"/>
      <w:lvlJc w:val="left"/>
      <w:pPr>
        <w:ind w:left="1440" w:hanging="360"/>
      </w:pPr>
      <w:rPr>
        <w:rFonts w:ascii="Courier New" w:hAnsi="Courier New" w:cs="Courier New" w:hint="default"/>
      </w:rPr>
    </w:lvl>
    <w:lvl w:ilvl="2" w:tplc="0F885118">
      <w:start w:val="1"/>
      <w:numFmt w:val="bullet"/>
      <w:lvlText w:val=""/>
      <w:lvlJc w:val="left"/>
      <w:pPr>
        <w:ind w:left="2160" w:hanging="360"/>
      </w:pPr>
      <w:rPr>
        <w:rFonts w:ascii="Wingdings" w:hAnsi="Wingdings" w:cs="Wingdings" w:hint="default"/>
      </w:rPr>
    </w:lvl>
    <w:lvl w:ilvl="3" w:tplc="94C03282">
      <w:start w:val="1"/>
      <w:numFmt w:val="bullet"/>
      <w:lvlText w:val=""/>
      <w:lvlJc w:val="left"/>
      <w:pPr>
        <w:ind w:left="2880" w:hanging="360"/>
      </w:pPr>
      <w:rPr>
        <w:rFonts w:ascii="Symbol" w:hAnsi="Symbol" w:cs="Symbol" w:hint="default"/>
      </w:rPr>
    </w:lvl>
    <w:lvl w:ilvl="4" w:tplc="20ACB718">
      <w:start w:val="1"/>
      <w:numFmt w:val="bullet"/>
      <w:lvlText w:val="o"/>
      <w:lvlJc w:val="left"/>
      <w:pPr>
        <w:ind w:left="3600" w:hanging="360"/>
      </w:pPr>
      <w:rPr>
        <w:rFonts w:ascii="Courier New" w:hAnsi="Courier New" w:cs="Courier New" w:hint="default"/>
      </w:rPr>
    </w:lvl>
    <w:lvl w:ilvl="5" w:tplc="CCC6538E">
      <w:start w:val="1"/>
      <w:numFmt w:val="bullet"/>
      <w:lvlText w:val=""/>
      <w:lvlJc w:val="left"/>
      <w:pPr>
        <w:ind w:left="4320" w:hanging="360"/>
      </w:pPr>
      <w:rPr>
        <w:rFonts w:ascii="Wingdings" w:hAnsi="Wingdings" w:cs="Wingdings" w:hint="default"/>
      </w:rPr>
    </w:lvl>
    <w:lvl w:ilvl="6" w:tplc="EC10A76C">
      <w:start w:val="1"/>
      <w:numFmt w:val="bullet"/>
      <w:lvlText w:val=""/>
      <w:lvlJc w:val="left"/>
      <w:pPr>
        <w:ind w:left="5040" w:hanging="360"/>
      </w:pPr>
      <w:rPr>
        <w:rFonts w:ascii="Symbol" w:hAnsi="Symbol" w:cs="Symbol" w:hint="default"/>
      </w:rPr>
    </w:lvl>
    <w:lvl w:ilvl="7" w:tplc="70B0A542">
      <w:start w:val="1"/>
      <w:numFmt w:val="bullet"/>
      <w:lvlText w:val="o"/>
      <w:lvlJc w:val="left"/>
      <w:pPr>
        <w:ind w:left="5760" w:hanging="360"/>
      </w:pPr>
      <w:rPr>
        <w:rFonts w:ascii="Courier New" w:hAnsi="Courier New" w:cs="Courier New" w:hint="default"/>
      </w:rPr>
    </w:lvl>
    <w:lvl w:ilvl="8" w:tplc="7FBA803C">
      <w:start w:val="1"/>
      <w:numFmt w:val="bullet"/>
      <w:lvlText w:val=""/>
      <w:lvlJc w:val="left"/>
      <w:pPr>
        <w:ind w:left="6480" w:hanging="360"/>
      </w:pPr>
      <w:rPr>
        <w:rFonts w:ascii="Wingdings" w:hAnsi="Wingdings" w:cs="Wingdings" w:hint="default"/>
      </w:rPr>
    </w:lvl>
  </w:abstractNum>
  <w:abstractNum w:abstractNumId="13" w15:restartNumberingAfterBreak="0">
    <w:nsid w:val="18F05783"/>
    <w:multiLevelType w:val="hybridMultilevel"/>
    <w:tmpl w:val="2F589014"/>
    <w:lvl w:ilvl="0" w:tplc="BB72B47E">
      <w:start w:val="1"/>
      <w:numFmt w:val="bullet"/>
      <w:lvlText w:val=""/>
      <w:lvlJc w:val="left"/>
      <w:pPr>
        <w:ind w:left="720" w:hanging="360"/>
      </w:pPr>
      <w:rPr>
        <w:rFonts w:ascii="Symbol" w:hAnsi="Symbol" w:cs="Symbol" w:hint="default"/>
        <w:sz w:val="18"/>
        <w:szCs w:val="18"/>
      </w:rPr>
    </w:lvl>
    <w:lvl w:ilvl="1" w:tplc="E79A92FC">
      <w:start w:val="1"/>
      <w:numFmt w:val="bullet"/>
      <w:lvlText w:val="o"/>
      <w:lvlJc w:val="left"/>
      <w:pPr>
        <w:ind w:left="1440" w:hanging="360"/>
      </w:pPr>
      <w:rPr>
        <w:rFonts w:ascii="Courier New" w:hAnsi="Courier New" w:cs="Courier New" w:hint="default"/>
      </w:rPr>
    </w:lvl>
    <w:lvl w:ilvl="2" w:tplc="6D26B0A2">
      <w:start w:val="1"/>
      <w:numFmt w:val="bullet"/>
      <w:lvlText w:val=""/>
      <w:lvlJc w:val="left"/>
      <w:pPr>
        <w:ind w:left="2160" w:hanging="360"/>
      </w:pPr>
      <w:rPr>
        <w:rFonts w:ascii="Wingdings" w:hAnsi="Wingdings" w:cs="Wingdings" w:hint="default"/>
      </w:rPr>
    </w:lvl>
    <w:lvl w:ilvl="3" w:tplc="B5B6766C">
      <w:start w:val="1"/>
      <w:numFmt w:val="bullet"/>
      <w:lvlText w:val=""/>
      <w:lvlJc w:val="left"/>
      <w:pPr>
        <w:ind w:left="2880" w:hanging="360"/>
      </w:pPr>
      <w:rPr>
        <w:rFonts w:ascii="Symbol" w:hAnsi="Symbol" w:cs="Symbol" w:hint="default"/>
      </w:rPr>
    </w:lvl>
    <w:lvl w:ilvl="4" w:tplc="9A2403E4">
      <w:start w:val="1"/>
      <w:numFmt w:val="bullet"/>
      <w:lvlText w:val="o"/>
      <w:lvlJc w:val="left"/>
      <w:pPr>
        <w:ind w:left="3600" w:hanging="360"/>
      </w:pPr>
      <w:rPr>
        <w:rFonts w:ascii="Courier New" w:hAnsi="Courier New" w:cs="Courier New" w:hint="default"/>
      </w:rPr>
    </w:lvl>
    <w:lvl w:ilvl="5" w:tplc="841486A0">
      <w:start w:val="1"/>
      <w:numFmt w:val="bullet"/>
      <w:lvlText w:val=""/>
      <w:lvlJc w:val="left"/>
      <w:pPr>
        <w:ind w:left="4320" w:hanging="360"/>
      </w:pPr>
      <w:rPr>
        <w:rFonts w:ascii="Wingdings" w:hAnsi="Wingdings" w:cs="Wingdings" w:hint="default"/>
      </w:rPr>
    </w:lvl>
    <w:lvl w:ilvl="6" w:tplc="32043212">
      <w:start w:val="1"/>
      <w:numFmt w:val="bullet"/>
      <w:lvlText w:val=""/>
      <w:lvlJc w:val="left"/>
      <w:pPr>
        <w:ind w:left="5040" w:hanging="360"/>
      </w:pPr>
      <w:rPr>
        <w:rFonts w:ascii="Symbol" w:hAnsi="Symbol" w:cs="Symbol" w:hint="default"/>
      </w:rPr>
    </w:lvl>
    <w:lvl w:ilvl="7" w:tplc="58F6660E">
      <w:start w:val="1"/>
      <w:numFmt w:val="bullet"/>
      <w:lvlText w:val="o"/>
      <w:lvlJc w:val="left"/>
      <w:pPr>
        <w:ind w:left="5760" w:hanging="360"/>
      </w:pPr>
      <w:rPr>
        <w:rFonts w:ascii="Courier New" w:hAnsi="Courier New" w:cs="Courier New" w:hint="default"/>
      </w:rPr>
    </w:lvl>
    <w:lvl w:ilvl="8" w:tplc="84CA9A28">
      <w:start w:val="1"/>
      <w:numFmt w:val="bullet"/>
      <w:lvlText w:val=""/>
      <w:lvlJc w:val="left"/>
      <w:pPr>
        <w:ind w:left="6480" w:hanging="360"/>
      </w:pPr>
      <w:rPr>
        <w:rFonts w:ascii="Wingdings" w:hAnsi="Wingdings" w:cs="Wingdings" w:hint="default"/>
      </w:rPr>
    </w:lvl>
  </w:abstractNum>
  <w:abstractNum w:abstractNumId="1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ECB6790"/>
    <w:multiLevelType w:val="hybridMultilevel"/>
    <w:tmpl w:val="78D02A56"/>
    <w:lvl w:ilvl="0" w:tplc="9C12CACA">
      <w:start w:val="1"/>
      <w:numFmt w:val="bullet"/>
      <w:lvlText w:val=""/>
      <w:lvlJc w:val="left"/>
      <w:pPr>
        <w:ind w:left="720" w:hanging="360"/>
      </w:pPr>
      <w:rPr>
        <w:rFonts w:ascii="Symbol" w:hAnsi="Symbol" w:cs="Symbol" w:hint="default"/>
        <w:sz w:val="18"/>
        <w:szCs w:val="18"/>
      </w:rPr>
    </w:lvl>
    <w:lvl w:ilvl="1" w:tplc="5BF2E0CE">
      <w:start w:val="1"/>
      <w:numFmt w:val="bullet"/>
      <w:lvlText w:val="o"/>
      <w:lvlJc w:val="left"/>
      <w:pPr>
        <w:ind w:left="1440" w:hanging="360"/>
      </w:pPr>
      <w:rPr>
        <w:rFonts w:ascii="Courier New" w:hAnsi="Courier New" w:cs="Courier New" w:hint="default"/>
      </w:rPr>
    </w:lvl>
    <w:lvl w:ilvl="2" w:tplc="0114B4F4">
      <w:start w:val="1"/>
      <w:numFmt w:val="bullet"/>
      <w:lvlText w:val=""/>
      <w:lvlJc w:val="left"/>
      <w:pPr>
        <w:ind w:left="2160" w:hanging="360"/>
      </w:pPr>
      <w:rPr>
        <w:rFonts w:ascii="Wingdings" w:hAnsi="Wingdings" w:cs="Wingdings" w:hint="default"/>
      </w:rPr>
    </w:lvl>
    <w:lvl w:ilvl="3" w:tplc="A222975E">
      <w:start w:val="1"/>
      <w:numFmt w:val="bullet"/>
      <w:lvlText w:val=""/>
      <w:lvlJc w:val="left"/>
      <w:pPr>
        <w:ind w:left="2880" w:hanging="360"/>
      </w:pPr>
      <w:rPr>
        <w:rFonts w:ascii="Symbol" w:hAnsi="Symbol" w:cs="Symbol" w:hint="default"/>
      </w:rPr>
    </w:lvl>
    <w:lvl w:ilvl="4" w:tplc="575CD03A">
      <w:start w:val="1"/>
      <w:numFmt w:val="bullet"/>
      <w:lvlText w:val="o"/>
      <w:lvlJc w:val="left"/>
      <w:pPr>
        <w:ind w:left="3600" w:hanging="360"/>
      </w:pPr>
      <w:rPr>
        <w:rFonts w:ascii="Courier New" w:hAnsi="Courier New" w:cs="Courier New" w:hint="default"/>
      </w:rPr>
    </w:lvl>
    <w:lvl w:ilvl="5" w:tplc="C2026184">
      <w:start w:val="1"/>
      <w:numFmt w:val="bullet"/>
      <w:lvlText w:val=""/>
      <w:lvlJc w:val="left"/>
      <w:pPr>
        <w:ind w:left="4320" w:hanging="360"/>
      </w:pPr>
      <w:rPr>
        <w:rFonts w:ascii="Wingdings" w:hAnsi="Wingdings" w:cs="Wingdings" w:hint="default"/>
      </w:rPr>
    </w:lvl>
    <w:lvl w:ilvl="6" w:tplc="8ABCC320">
      <w:start w:val="1"/>
      <w:numFmt w:val="bullet"/>
      <w:lvlText w:val=""/>
      <w:lvlJc w:val="left"/>
      <w:pPr>
        <w:ind w:left="5040" w:hanging="360"/>
      </w:pPr>
      <w:rPr>
        <w:rFonts w:ascii="Symbol" w:hAnsi="Symbol" w:cs="Symbol" w:hint="default"/>
      </w:rPr>
    </w:lvl>
    <w:lvl w:ilvl="7" w:tplc="4DC25B90">
      <w:start w:val="1"/>
      <w:numFmt w:val="bullet"/>
      <w:lvlText w:val="o"/>
      <w:lvlJc w:val="left"/>
      <w:pPr>
        <w:ind w:left="5760" w:hanging="360"/>
      </w:pPr>
      <w:rPr>
        <w:rFonts w:ascii="Courier New" w:hAnsi="Courier New" w:cs="Courier New" w:hint="default"/>
      </w:rPr>
    </w:lvl>
    <w:lvl w:ilvl="8" w:tplc="2F36B8BC">
      <w:start w:val="1"/>
      <w:numFmt w:val="bullet"/>
      <w:lvlText w:val=""/>
      <w:lvlJc w:val="left"/>
      <w:pPr>
        <w:ind w:left="6480" w:hanging="360"/>
      </w:pPr>
      <w:rPr>
        <w:rFonts w:ascii="Wingdings" w:hAnsi="Wingdings" w:cs="Wingdings" w:hint="default"/>
      </w:rPr>
    </w:lvl>
  </w:abstractNum>
  <w:abstractNum w:abstractNumId="1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FA26DD3"/>
    <w:multiLevelType w:val="hybridMultilevel"/>
    <w:tmpl w:val="2598ADC8"/>
    <w:lvl w:ilvl="0" w:tplc="4576532A">
      <w:start w:val="1"/>
      <w:numFmt w:val="bullet"/>
      <w:lvlText w:val=""/>
      <w:lvlJc w:val="left"/>
      <w:pPr>
        <w:ind w:left="720" w:hanging="360"/>
      </w:pPr>
      <w:rPr>
        <w:rFonts w:ascii="Symbol" w:hAnsi="Symbol" w:cs="Symbol" w:hint="default"/>
        <w:sz w:val="18"/>
        <w:szCs w:val="18"/>
      </w:rPr>
    </w:lvl>
    <w:lvl w:ilvl="1" w:tplc="CD34E44E">
      <w:start w:val="1"/>
      <w:numFmt w:val="bullet"/>
      <w:lvlText w:val="o"/>
      <w:lvlJc w:val="left"/>
      <w:pPr>
        <w:ind w:left="1440" w:hanging="360"/>
      </w:pPr>
      <w:rPr>
        <w:rFonts w:ascii="Courier New" w:hAnsi="Courier New" w:cs="Courier New" w:hint="default"/>
      </w:rPr>
    </w:lvl>
    <w:lvl w:ilvl="2" w:tplc="0B2CDC9C">
      <w:start w:val="1"/>
      <w:numFmt w:val="bullet"/>
      <w:lvlText w:val=""/>
      <w:lvlJc w:val="left"/>
      <w:pPr>
        <w:ind w:left="2160" w:hanging="360"/>
      </w:pPr>
      <w:rPr>
        <w:rFonts w:ascii="Wingdings" w:hAnsi="Wingdings" w:cs="Wingdings" w:hint="default"/>
      </w:rPr>
    </w:lvl>
    <w:lvl w:ilvl="3" w:tplc="DF0EC40A">
      <w:start w:val="1"/>
      <w:numFmt w:val="bullet"/>
      <w:lvlText w:val=""/>
      <w:lvlJc w:val="left"/>
      <w:pPr>
        <w:ind w:left="2880" w:hanging="360"/>
      </w:pPr>
      <w:rPr>
        <w:rFonts w:ascii="Symbol" w:hAnsi="Symbol" w:cs="Symbol" w:hint="default"/>
      </w:rPr>
    </w:lvl>
    <w:lvl w:ilvl="4" w:tplc="6DBAE574">
      <w:start w:val="1"/>
      <w:numFmt w:val="bullet"/>
      <w:lvlText w:val="o"/>
      <w:lvlJc w:val="left"/>
      <w:pPr>
        <w:ind w:left="3600" w:hanging="360"/>
      </w:pPr>
      <w:rPr>
        <w:rFonts w:ascii="Courier New" w:hAnsi="Courier New" w:cs="Courier New" w:hint="default"/>
      </w:rPr>
    </w:lvl>
    <w:lvl w:ilvl="5" w:tplc="2480C5C2">
      <w:start w:val="1"/>
      <w:numFmt w:val="bullet"/>
      <w:lvlText w:val=""/>
      <w:lvlJc w:val="left"/>
      <w:pPr>
        <w:ind w:left="4320" w:hanging="360"/>
      </w:pPr>
      <w:rPr>
        <w:rFonts w:ascii="Wingdings" w:hAnsi="Wingdings" w:cs="Wingdings" w:hint="default"/>
      </w:rPr>
    </w:lvl>
    <w:lvl w:ilvl="6" w:tplc="1520A9E6">
      <w:start w:val="1"/>
      <w:numFmt w:val="bullet"/>
      <w:lvlText w:val=""/>
      <w:lvlJc w:val="left"/>
      <w:pPr>
        <w:ind w:left="5040" w:hanging="360"/>
      </w:pPr>
      <w:rPr>
        <w:rFonts w:ascii="Symbol" w:hAnsi="Symbol" w:cs="Symbol" w:hint="default"/>
      </w:rPr>
    </w:lvl>
    <w:lvl w:ilvl="7" w:tplc="75A01E60">
      <w:start w:val="1"/>
      <w:numFmt w:val="bullet"/>
      <w:lvlText w:val="o"/>
      <w:lvlJc w:val="left"/>
      <w:pPr>
        <w:ind w:left="5760" w:hanging="360"/>
      </w:pPr>
      <w:rPr>
        <w:rFonts w:ascii="Courier New" w:hAnsi="Courier New" w:cs="Courier New" w:hint="default"/>
      </w:rPr>
    </w:lvl>
    <w:lvl w:ilvl="8" w:tplc="9BA6CBFC">
      <w:start w:val="1"/>
      <w:numFmt w:val="bullet"/>
      <w:lvlText w:val=""/>
      <w:lvlJc w:val="left"/>
      <w:pPr>
        <w:ind w:left="6480" w:hanging="360"/>
      </w:pPr>
      <w:rPr>
        <w:rFonts w:ascii="Wingdings" w:hAnsi="Wingdings" w:cs="Wingdings" w:hint="default"/>
      </w:rPr>
    </w:lvl>
  </w:abstractNum>
  <w:abstractNum w:abstractNumId="18"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9" w15:restartNumberingAfterBreak="0">
    <w:nsid w:val="4C714FA3"/>
    <w:multiLevelType w:val="hybridMultilevel"/>
    <w:tmpl w:val="BB7E57AE"/>
    <w:lvl w:ilvl="0" w:tplc="0F3AA15A">
      <w:start w:val="1"/>
      <w:numFmt w:val="bullet"/>
      <w:lvlText w:val=""/>
      <w:lvlJc w:val="left"/>
      <w:pPr>
        <w:ind w:left="720" w:hanging="360"/>
      </w:pPr>
      <w:rPr>
        <w:rFonts w:ascii="Symbol" w:hAnsi="Symbol" w:cs="Symbol" w:hint="default"/>
        <w:sz w:val="18"/>
        <w:szCs w:val="18"/>
      </w:rPr>
    </w:lvl>
    <w:lvl w:ilvl="1" w:tplc="7C125C7C">
      <w:start w:val="1"/>
      <w:numFmt w:val="bullet"/>
      <w:lvlText w:val="o"/>
      <w:lvlJc w:val="left"/>
      <w:pPr>
        <w:ind w:left="1440" w:hanging="360"/>
      </w:pPr>
      <w:rPr>
        <w:rFonts w:ascii="Courier New" w:hAnsi="Courier New" w:cs="Courier New" w:hint="default"/>
      </w:rPr>
    </w:lvl>
    <w:lvl w:ilvl="2" w:tplc="84982652">
      <w:start w:val="1"/>
      <w:numFmt w:val="bullet"/>
      <w:lvlText w:val=""/>
      <w:lvlJc w:val="left"/>
      <w:pPr>
        <w:ind w:left="2160" w:hanging="360"/>
      </w:pPr>
      <w:rPr>
        <w:rFonts w:ascii="Wingdings" w:hAnsi="Wingdings" w:cs="Wingdings" w:hint="default"/>
      </w:rPr>
    </w:lvl>
    <w:lvl w:ilvl="3" w:tplc="9AE84A98">
      <w:start w:val="1"/>
      <w:numFmt w:val="bullet"/>
      <w:lvlText w:val=""/>
      <w:lvlJc w:val="left"/>
      <w:pPr>
        <w:ind w:left="2880" w:hanging="360"/>
      </w:pPr>
      <w:rPr>
        <w:rFonts w:ascii="Symbol" w:hAnsi="Symbol" w:cs="Symbol" w:hint="default"/>
      </w:rPr>
    </w:lvl>
    <w:lvl w:ilvl="4" w:tplc="195E9D0C">
      <w:start w:val="1"/>
      <w:numFmt w:val="bullet"/>
      <w:lvlText w:val="o"/>
      <w:lvlJc w:val="left"/>
      <w:pPr>
        <w:ind w:left="3600" w:hanging="360"/>
      </w:pPr>
      <w:rPr>
        <w:rFonts w:ascii="Courier New" w:hAnsi="Courier New" w:cs="Courier New" w:hint="default"/>
      </w:rPr>
    </w:lvl>
    <w:lvl w:ilvl="5" w:tplc="57FA9E1A">
      <w:start w:val="1"/>
      <w:numFmt w:val="bullet"/>
      <w:lvlText w:val=""/>
      <w:lvlJc w:val="left"/>
      <w:pPr>
        <w:ind w:left="4320" w:hanging="360"/>
      </w:pPr>
      <w:rPr>
        <w:rFonts w:ascii="Wingdings" w:hAnsi="Wingdings" w:cs="Wingdings" w:hint="default"/>
      </w:rPr>
    </w:lvl>
    <w:lvl w:ilvl="6" w:tplc="C6AA05B4">
      <w:start w:val="1"/>
      <w:numFmt w:val="bullet"/>
      <w:lvlText w:val=""/>
      <w:lvlJc w:val="left"/>
      <w:pPr>
        <w:ind w:left="5040" w:hanging="360"/>
      </w:pPr>
      <w:rPr>
        <w:rFonts w:ascii="Symbol" w:hAnsi="Symbol" w:cs="Symbol" w:hint="default"/>
      </w:rPr>
    </w:lvl>
    <w:lvl w:ilvl="7" w:tplc="3BA81382">
      <w:start w:val="1"/>
      <w:numFmt w:val="bullet"/>
      <w:lvlText w:val="o"/>
      <w:lvlJc w:val="left"/>
      <w:pPr>
        <w:ind w:left="5760" w:hanging="360"/>
      </w:pPr>
      <w:rPr>
        <w:rFonts w:ascii="Courier New" w:hAnsi="Courier New" w:cs="Courier New" w:hint="default"/>
      </w:rPr>
    </w:lvl>
    <w:lvl w:ilvl="8" w:tplc="AFB2D95A">
      <w:start w:val="1"/>
      <w:numFmt w:val="bullet"/>
      <w:lvlText w:val=""/>
      <w:lvlJc w:val="left"/>
      <w:pPr>
        <w:ind w:left="6480" w:hanging="360"/>
      </w:pPr>
      <w:rPr>
        <w:rFonts w:ascii="Wingdings" w:hAnsi="Wingdings" w:cs="Wingdings" w:hint="default"/>
      </w:rPr>
    </w:lvl>
  </w:abstractNum>
  <w:abstractNum w:abstractNumId="2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F68055F"/>
    <w:multiLevelType w:val="hybridMultilevel"/>
    <w:tmpl w:val="8EC4616A"/>
    <w:lvl w:ilvl="0" w:tplc="B8C4A7E4">
      <w:start w:val="1"/>
      <w:numFmt w:val="bullet"/>
      <w:lvlText w:val=""/>
      <w:lvlJc w:val="left"/>
      <w:pPr>
        <w:ind w:left="720" w:hanging="360"/>
      </w:pPr>
      <w:rPr>
        <w:rFonts w:ascii="Symbol" w:hAnsi="Symbol" w:cs="Symbol" w:hint="default"/>
        <w:sz w:val="18"/>
        <w:szCs w:val="18"/>
      </w:rPr>
    </w:lvl>
    <w:lvl w:ilvl="1" w:tplc="429485BA">
      <w:start w:val="1"/>
      <w:numFmt w:val="bullet"/>
      <w:lvlText w:val="o"/>
      <w:lvlJc w:val="left"/>
      <w:pPr>
        <w:ind w:left="1440" w:hanging="360"/>
      </w:pPr>
      <w:rPr>
        <w:rFonts w:ascii="Courier New" w:hAnsi="Courier New" w:cs="Courier New" w:hint="default"/>
      </w:rPr>
    </w:lvl>
    <w:lvl w:ilvl="2" w:tplc="AA18EC56">
      <w:start w:val="1"/>
      <w:numFmt w:val="bullet"/>
      <w:lvlText w:val=""/>
      <w:lvlJc w:val="left"/>
      <w:pPr>
        <w:ind w:left="2160" w:hanging="360"/>
      </w:pPr>
      <w:rPr>
        <w:rFonts w:ascii="Wingdings" w:hAnsi="Wingdings" w:cs="Wingdings" w:hint="default"/>
      </w:rPr>
    </w:lvl>
    <w:lvl w:ilvl="3" w:tplc="45B225BA">
      <w:start w:val="1"/>
      <w:numFmt w:val="bullet"/>
      <w:lvlText w:val=""/>
      <w:lvlJc w:val="left"/>
      <w:pPr>
        <w:ind w:left="2880" w:hanging="360"/>
      </w:pPr>
      <w:rPr>
        <w:rFonts w:ascii="Symbol" w:hAnsi="Symbol" w:cs="Symbol" w:hint="default"/>
      </w:rPr>
    </w:lvl>
    <w:lvl w:ilvl="4" w:tplc="CF966880">
      <w:start w:val="1"/>
      <w:numFmt w:val="bullet"/>
      <w:lvlText w:val="o"/>
      <w:lvlJc w:val="left"/>
      <w:pPr>
        <w:ind w:left="3600" w:hanging="360"/>
      </w:pPr>
      <w:rPr>
        <w:rFonts w:ascii="Courier New" w:hAnsi="Courier New" w:cs="Courier New" w:hint="default"/>
      </w:rPr>
    </w:lvl>
    <w:lvl w:ilvl="5" w:tplc="7BE6CBA2">
      <w:start w:val="1"/>
      <w:numFmt w:val="bullet"/>
      <w:lvlText w:val=""/>
      <w:lvlJc w:val="left"/>
      <w:pPr>
        <w:ind w:left="4320" w:hanging="360"/>
      </w:pPr>
      <w:rPr>
        <w:rFonts w:ascii="Wingdings" w:hAnsi="Wingdings" w:cs="Wingdings" w:hint="default"/>
      </w:rPr>
    </w:lvl>
    <w:lvl w:ilvl="6" w:tplc="93522AB4">
      <w:start w:val="1"/>
      <w:numFmt w:val="bullet"/>
      <w:lvlText w:val=""/>
      <w:lvlJc w:val="left"/>
      <w:pPr>
        <w:ind w:left="5040" w:hanging="360"/>
      </w:pPr>
      <w:rPr>
        <w:rFonts w:ascii="Symbol" w:hAnsi="Symbol" w:cs="Symbol" w:hint="default"/>
      </w:rPr>
    </w:lvl>
    <w:lvl w:ilvl="7" w:tplc="B70CD65A">
      <w:start w:val="1"/>
      <w:numFmt w:val="bullet"/>
      <w:lvlText w:val="o"/>
      <w:lvlJc w:val="left"/>
      <w:pPr>
        <w:ind w:left="5760" w:hanging="360"/>
      </w:pPr>
      <w:rPr>
        <w:rFonts w:ascii="Courier New" w:hAnsi="Courier New" w:cs="Courier New" w:hint="default"/>
      </w:rPr>
    </w:lvl>
    <w:lvl w:ilvl="8" w:tplc="E02C8CA6">
      <w:start w:val="1"/>
      <w:numFmt w:val="bullet"/>
      <w:lvlText w:val=""/>
      <w:lvlJc w:val="left"/>
      <w:pPr>
        <w:ind w:left="6480" w:hanging="360"/>
      </w:pPr>
      <w:rPr>
        <w:rFonts w:ascii="Wingdings" w:hAnsi="Wingdings" w:cs="Wingdings" w:hint="default"/>
      </w:r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4D3D8E"/>
    <w:multiLevelType w:val="hybridMultilevel"/>
    <w:tmpl w:val="873EC022"/>
    <w:lvl w:ilvl="0" w:tplc="589E0DBE">
      <w:start w:val="1"/>
      <w:numFmt w:val="bullet"/>
      <w:lvlText w:val=""/>
      <w:lvlJc w:val="left"/>
      <w:pPr>
        <w:ind w:left="720" w:hanging="360"/>
      </w:pPr>
      <w:rPr>
        <w:rFonts w:ascii="Symbol" w:hAnsi="Symbol" w:cs="Symbol" w:hint="default"/>
        <w:sz w:val="18"/>
        <w:szCs w:val="18"/>
      </w:rPr>
    </w:lvl>
    <w:lvl w:ilvl="1" w:tplc="AA0634EE">
      <w:start w:val="1"/>
      <w:numFmt w:val="bullet"/>
      <w:lvlText w:val="o"/>
      <w:lvlJc w:val="left"/>
      <w:pPr>
        <w:ind w:left="1440" w:hanging="360"/>
      </w:pPr>
      <w:rPr>
        <w:rFonts w:ascii="Courier New" w:hAnsi="Courier New" w:cs="Courier New" w:hint="default"/>
      </w:rPr>
    </w:lvl>
    <w:lvl w:ilvl="2" w:tplc="0914AEB8">
      <w:start w:val="1"/>
      <w:numFmt w:val="bullet"/>
      <w:lvlText w:val=""/>
      <w:lvlJc w:val="left"/>
      <w:pPr>
        <w:ind w:left="2160" w:hanging="360"/>
      </w:pPr>
      <w:rPr>
        <w:rFonts w:ascii="Wingdings" w:hAnsi="Wingdings" w:cs="Wingdings" w:hint="default"/>
      </w:rPr>
    </w:lvl>
    <w:lvl w:ilvl="3" w:tplc="5B7ADB06">
      <w:start w:val="1"/>
      <w:numFmt w:val="bullet"/>
      <w:lvlText w:val=""/>
      <w:lvlJc w:val="left"/>
      <w:pPr>
        <w:ind w:left="2880" w:hanging="360"/>
      </w:pPr>
      <w:rPr>
        <w:rFonts w:ascii="Symbol" w:hAnsi="Symbol" w:cs="Symbol" w:hint="default"/>
      </w:rPr>
    </w:lvl>
    <w:lvl w:ilvl="4" w:tplc="2C0E73CE">
      <w:start w:val="1"/>
      <w:numFmt w:val="bullet"/>
      <w:lvlText w:val="o"/>
      <w:lvlJc w:val="left"/>
      <w:pPr>
        <w:ind w:left="3600" w:hanging="360"/>
      </w:pPr>
      <w:rPr>
        <w:rFonts w:ascii="Courier New" w:hAnsi="Courier New" w:cs="Courier New" w:hint="default"/>
      </w:rPr>
    </w:lvl>
    <w:lvl w:ilvl="5" w:tplc="44EEBEDA">
      <w:start w:val="1"/>
      <w:numFmt w:val="bullet"/>
      <w:lvlText w:val=""/>
      <w:lvlJc w:val="left"/>
      <w:pPr>
        <w:ind w:left="4320" w:hanging="360"/>
      </w:pPr>
      <w:rPr>
        <w:rFonts w:ascii="Wingdings" w:hAnsi="Wingdings" w:cs="Wingdings" w:hint="default"/>
      </w:rPr>
    </w:lvl>
    <w:lvl w:ilvl="6" w:tplc="519416A0">
      <w:start w:val="1"/>
      <w:numFmt w:val="bullet"/>
      <w:lvlText w:val=""/>
      <w:lvlJc w:val="left"/>
      <w:pPr>
        <w:ind w:left="5040" w:hanging="360"/>
      </w:pPr>
      <w:rPr>
        <w:rFonts w:ascii="Symbol" w:hAnsi="Symbol" w:cs="Symbol" w:hint="default"/>
      </w:rPr>
    </w:lvl>
    <w:lvl w:ilvl="7" w:tplc="66183868">
      <w:start w:val="1"/>
      <w:numFmt w:val="bullet"/>
      <w:lvlText w:val="o"/>
      <w:lvlJc w:val="left"/>
      <w:pPr>
        <w:ind w:left="5760" w:hanging="360"/>
      </w:pPr>
      <w:rPr>
        <w:rFonts w:ascii="Courier New" w:hAnsi="Courier New" w:cs="Courier New" w:hint="default"/>
      </w:rPr>
    </w:lvl>
    <w:lvl w:ilvl="8" w:tplc="63F08A38">
      <w:start w:val="1"/>
      <w:numFmt w:val="bullet"/>
      <w:lvlText w:val=""/>
      <w:lvlJc w:val="left"/>
      <w:pPr>
        <w:ind w:left="6480" w:hanging="360"/>
      </w:pPr>
      <w:rPr>
        <w:rFonts w:ascii="Wingdings" w:hAnsi="Wingdings" w:cs="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6CF7D0B"/>
    <w:multiLevelType w:val="hybridMultilevel"/>
    <w:tmpl w:val="C2D2999C"/>
    <w:lvl w:ilvl="0" w:tplc="7B248022">
      <w:start w:val="1"/>
      <w:numFmt w:val="bullet"/>
      <w:lvlText w:val=""/>
      <w:lvlJc w:val="left"/>
      <w:pPr>
        <w:ind w:left="720" w:hanging="360"/>
      </w:pPr>
      <w:rPr>
        <w:rFonts w:ascii="Symbol" w:hAnsi="Symbol" w:cs="Symbol" w:hint="default"/>
        <w:sz w:val="24"/>
        <w:szCs w:val="24"/>
      </w:rPr>
    </w:lvl>
    <w:lvl w:ilvl="1" w:tplc="FF5E654C">
      <w:start w:val="1"/>
      <w:numFmt w:val="bullet"/>
      <w:lvlText w:val="o"/>
      <w:lvlJc w:val="left"/>
      <w:pPr>
        <w:ind w:left="1440" w:hanging="360"/>
      </w:pPr>
      <w:rPr>
        <w:rFonts w:ascii="Courier New" w:hAnsi="Courier New" w:cs="Courier New" w:hint="default"/>
      </w:rPr>
    </w:lvl>
    <w:lvl w:ilvl="2" w:tplc="8DE28B8E">
      <w:start w:val="1"/>
      <w:numFmt w:val="bullet"/>
      <w:lvlText w:val=""/>
      <w:lvlJc w:val="left"/>
      <w:pPr>
        <w:ind w:left="2160" w:hanging="360"/>
      </w:pPr>
      <w:rPr>
        <w:rFonts w:ascii="Wingdings" w:hAnsi="Wingdings" w:cs="Wingdings" w:hint="default"/>
      </w:rPr>
    </w:lvl>
    <w:lvl w:ilvl="3" w:tplc="5142E094">
      <w:start w:val="1"/>
      <w:numFmt w:val="bullet"/>
      <w:lvlText w:val=""/>
      <w:lvlJc w:val="left"/>
      <w:pPr>
        <w:ind w:left="2880" w:hanging="360"/>
      </w:pPr>
      <w:rPr>
        <w:rFonts w:ascii="Symbol" w:hAnsi="Symbol" w:cs="Symbol" w:hint="default"/>
      </w:rPr>
    </w:lvl>
    <w:lvl w:ilvl="4" w:tplc="331E610A">
      <w:start w:val="1"/>
      <w:numFmt w:val="bullet"/>
      <w:lvlText w:val="o"/>
      <w:lvlJc w:val="left"/>
      <w:pPr>
        <w:ind w:left="3600" w:hanging="360"/>
      </w:pPr>
      <w:rPr>
        <w:rFonts w:ascii="Courier New" w:hAnsi="Courier New" w:cs="Courier New" w:hint="default"/>
      </w:rPr>
    </w:lvl>
    <w:lvl w:ilvl="5" w:tplc="47A0357C">
      <w:start w:val="1"/>
      <w:numFmt w:val="bullet"/>
      <w:lvlText w:val=""/>
      <w:lvlJc w:val="left"/>
      <w:pPr>
        <w:ind w:left="4320" w:hanging="360"/>
      </w:pPr>
      <w:rPr>
        <w:rFonts w:ascii="Wingdings" w:hAnsi="Wingdings" w:cs="Wingdings" w:hint="default"/>
      </w:rPr>
    </w:lvl>
    <w:lvl w:ilvl="6" w:tplc="20441354">
      <w:start w:val="1"/>
      <w:numFmt w:val="bullet"/>
      <w:lvlText w:val=""/>
      <w:lvlJc w:val="left"/>
      <w:pPr>
        <w:ind w:left="5040" w:hanging="360"/>
      </w:pPr>
      <w:rPr>
        <w:rFonts w:ascii="Symbol" w:hAnsi="Symbol" w:cs="Symbol" w:hint="default"/>
      </w:rPr>
    </w:lvl>
    <w:lvl w:ilvl="7" w:tplc="C8305304">
      <w:start w:val="1"/>
      <w:numFmt w:val="bullet"/>
      <w:lvlText w:val="o"/>
      <w:lvlJc w:val="left"/>
      <w:pPr>
        <w:ind w:left="5760" w:hanging="360"/>
      </w:pPr>
      <w:rPr>
        <w:rFonts w:ascii="Courier New" w:hAnsi="Courier New" w:cs="Courier New" w:hint="default"/>
      </w:rPr>
    </w:lvl>
    <w:lvl w:ilvl="8" w:tplc="2A48578E">
      <w:start w:val="1"/>
      <w:numFmt w:val="bullet"/>
      <w:lvlText w:val=""/>
      <w:lvlJc w:val="left"/>
      <w:pPr>
        <w:ind w:left="6480" w:hanging="360"/>
      </w:pPr>
      <w:rPr>
        <w:rFonts w:ascii="Wingdings" w:hAnsi="Wingdings" w:cs="Wingdings" w:hint="default"/>
      </w:rPr>
    </w:lvl>
  </w:abstractNum>
  <w:abstractNum w:abstractNumId="27" w15:restartNumberingAfterBreak="0">
    <w:nsid w:val="57E25146"/>
    <w:multiLevelType w:val="hybridMultilevel"/>
    <w:tmpl w:val="7F486DDA"/>
    <w:lvl w:ilvl="0" w:tplc="E1204E4A">
      <w:start w:val="1"/>
      <w:numFmt w:val="bullet"/>
      <w:lvlText w:val=""/>
      <w:lvlJc w:val="left"/>
      <w:pPr>
        <w:ind w:left="720" w:hanging="360"/>
      </w:pPr>
      <w:rPr>
        <w:rFonts w:ascii="Symbol" w:hAnsi="Symbol" w:cs="Symbol" w:hint="default"/>
        <w:sz w:val="18"/>
        <w:szCs w:val="18"/>
      </w:rPr>
    </w:lvl>
    <w:lvl w:ilvl="1" w:tplc="BC86F882">
      <w:start w:val="1"/>
      <w:numFmt w:val="bullet"/>
      <w:lvlText w:val="o"/>
      <w:lvlJc w:val="left"/>
      <w:pPr>
        <w:ind w:left="1440" w:hanging="360"/>
      </w:pPr>
      <w:rPr>
        <w:rFonts w:ascii="Courier New" w:hAnsi="Courier New" w:cs="Courier New" w:hint="default"/>
      </w:rPr>
    </w:lvl>
    <w:lvl w:ilvl="2" w:tplc="207475CE">
      <w:start w:val="1"/>
      <w:numFmt w:val="bullet"/>
      <w:lvlText w:val=""/>
      <w:lvlJc w:val="left"/>
      <w:pPr>
        <w:ind w:left="2160" w:hanging="360"/>
      </w:pPr>
      <w:rPr>
        <w:rFonts w:ascii="Wingdings" w:hAnsi="Wingdings" w:cs="Wingdings" w:hint="default"/>
      </w:rPr>
    </w:lvl>
    <w:lvl w:ilvl="3" w:tplc="C9FC3FC6">
      <w:start w:val="1"/>
      <w:numFmt w:val="bullet"/>
      <w:lvlText w:val=""/>
      <w:lvlJc w:val="left"/>
      <w:pPr>
        <w:ind w:left="2880" w:hanging="360"/>
      </w:pPr>
      <w:rPr>
        <w:rFonts w:ascii="Symbol" w:hAnsi="Symbol" w:cs="Symbol" w:hint="default"/>
      </w:rPr>
    </w:lvl>
    <w:lvl w:ilvl="4" w:tplc="E6F00468">
      <w:start w:val="1"/>
      <w:numFmt w:val="bullet"/>
      <w:lvlText w:val="o"/>
      <w:lvlJc w:val="left"/>
      <w:pPr>
        <w:ind w:left="3600" w:hanging="360"/>
      </w:pPr>
      <w:rPr>
        <w:rFonts w:ascii="Courier New" w:hAnsi="Courier New" w:cs="Courier New" w:hint="default"/>
      </w:rPr>
    </w:lvl>
    <w:lvl w:ilvl="5" w:tplc="7B341E58">
      <w:start w:val="1"/>
      <w:numFmt w:val="bullet"/>
      <w:lvlText w:val=""/>
      <w:lvlJc w:val="left"/>
      <w:pPr>
        <w:ind w:left="4320" w:hanging="360"/>
      </w:pPr>
      <w:rPr>
        <w:rFonts w:ascii="Wingdings" w:hAnsi="Wingdings" w:cs="Wingdings" w:hint="default"/>
      </w:rPr>
    </w:lvl>
    <w:lvl w:ilvl="6" w:tplc="90F47DDE">
      <w:start w:val="1"/>
      <w:numFmt w:val="bullet"/>
      <w:lvlText w:val=""/>
      <w:lvlJc w:val="left"/>
      <w:pPr>
        <w:ind w:left="5040" w:hanging="360"/>
      </w:pPr>
      <w:rPr>
        <w:rFonts w:ascii="Symbol" w:hAnsi="Symbol" w:cs="Symbol" w:hint="default"/>
      </w:rPr>
    </w:lvl>
    <w:lvl w:ilvl="7" w:tplc="2272E3FA">
      <w:start w:val="1"/>
      <w:numFmt w:val="bullet"/>
      <w:lvlText w:val="o"/>
      <w:lvlJc w:val="left"/>
      <w:pPr>
        <w:ind w:left="5760" w:hanging="360"/>
      </w:pPr>
      <w:rPr>
        <w:rFonts w:ascii="Courier New" w:hAnsi="Courier New" w:cs="Courier New" w:hint="default"/>
      </w:rPr>
    </w:lvl>
    <w:lvl w:ilvl="8" w:tplc="94B69F92">
      <w:start w:val="1"/>
      <w:numFmt w:val="bullet"/>
      <w:lvlText w:val=""/>
      <w:lvlJc w:val="left"/>
      <w:pPr>
        <w:ind w:left="6480" w:hanging="360"/>
      </w:pPr>
      <w:rPr>
        <w:rFonts w:ascii="Wingdings" w:hAnsi="Wingdings" w:cs="Wingdings" w:hint="default"/>
      </w:rPr>
    </w:lvl>
  </w:abstractNum>
  <w:abstractNum w:abstractNumId="28" w15:restartNumberingAfterBreak="0">
    <w:nsid w:val="5E647F2A"/>
    <w:multiLevelType w:val="hybridMultilevel"/>
    <w:tmpl w:val="83E800CA"/>
    <w:lvl w:ilvl="0" w:tplc="6184558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C40EF"/>
    <w:multiLevelType w:val="hybridMultilevel"/>
    <w:tmpl w:val="BA68C36A"/>
    <w:lvl w:ilvl="0" w:tplc="3940D29A">
      <w:start w:val="1"/>
      <w:numFmt w:val="bullet"/>
      <w:lvlText w:val=""/>
      <w:lvlJc w:val="left"/>
      <w:pPr>
        <w:ind w:left="720" w:hanging="360"/>
      </w:pPr>
      <w:rPr>
        <w:rFonts w:ascii="Symbol" w:hAnsi="Symbol" w:cs="Symbol" w:hint="default"/>
        <w:sz w:val="18"/>
        <w:szCs w:val="18"/>
      </w:rPr>
    </w:lvl>
    <w:lvl w:ilvl="1" w:tplc="D3620A74">
      <w:start w:val="1"/>
      <w:numFmt w:val="bullet"/>
      <w:lvlText w:val="o"/>
      <w:lvlJc w:val="left"/>
      <w:pPr>
        <w:ind w:left="1440" w:hanging="360"/>
      </w:pPr>
      <w:rPr>
        <w:rFonts w:ascii="Courier New" w:hAnsi="Courier New" w:cs="Courier New" w:hint="default"/>
      </w:rPr>
    </w:lvl>
    <w:lvl w:ilvl="2" w:tplc="44FCCA74">
      <w:start w:val="1"/>
      <w:numFmt w:val="bullet"/>
      <w:lvlText w:val=""/>
      <w:lvlJc w:val="left"/>
      <w:pPr>
        <w:ind w:left="2160" w:hanging="360"/>
      </w:pPr>
      <w:rPr>
        <w:rFonts w:ascii="Wingdings" w:hAnsi="Wingdings" w:cs="Wingdings" w:hint="default"/>
      </w:rPr>
    </w:lvl>
    <w:lvl w:ilvl="3" w:tplc="6B1C7D48">
      <w:start w:val="1"/>
      <w:numFmt w:val="bullet"/>
      <w:lvlText w:val=""/>
      <w:lvlJc w:val="left"/>
      <w:pPr>
        <w:ind w:left="2880" w:hanging="360"/>
      </w:pPr>
      <w:rPr>
        <w:rFonts w:ascii="Symbol" w:hAnsi="Symbol" w:cs="Symbol" w:hint="default"/>
      </w:rPr>
    </w:lvl>
    <w:lvl w:ilvl="4" w:tplc="D7FECFEE">
      <w:start w:val="1"/>
      <w:numFmt w:val="bullet"/>
      <w:lvlText w:val="o"/>
      <w:lvlJc w:val="left"/>
      <w:pPr>
        <w:ind w:left="3600" w:hanging="360"/>
      </w:pPr>
      <w:rPr>
        <w:rFonts w:ascii="Courier New" w:hAnsi="Courier New" w:cs="Courier New" w:hint="default"/>
      </w:rPr>
    </w:lvl>
    <w:lvl w:ilvl="5" w:tplc="6958D7A8">
      <w:start w:val="1"/>
      <w:numFmt w:val="bullet"/>
      <w:lvlText w:val=""/>
      <w:lvlJc w:val="left"/>
      <w:pPr>
        <w:ind w:left="4320" w:hanging="360"/>
      </w:pPr>
      <w:rPr>
        <w:rFonts w:ascii="Wingdings" w:hAnsi="Wingdings" w:cs="Wingdings" w:hint="default"/>
      </w:rPr>
    </w:lvl>
    <w:lvl w:ilvl="6" w:tplc="EE3C32C0">
      <w:start w:val="1"/>
      <w:numFmt w:val="bullet"/>
      <w:lvlText w:val=""/>
      <w:lvlJc w:val="left"/>
      <w:pPr>
        <w:ind w:left="5040" w:hanging="360"/>
      </w:pPr>
      <w:rPr>
        <w:rFonts w:ascii="Symbol" w:hAnsi="Symbol" w:cs="Symbol" w:hint="default"/>
      </w:rPr>
    </w:lvl>
    <w:lvl w:ilvl="7" w:tplc="70DC2448">
      <w:start w:val="1"/>
      <w:numFmt w:val="bullet"/>
      <w:lvlText w:val="o"/>
      <w:lvlJc w:val="left"/>
      <w:pPr>
        <w:ind w:left="5760" w:hanging="360"/>
      </w:pPr>
      <w:rPr>
        <w:rFonts w:ascii="Courier New" w:hAnsi="Courier New" w:cs="Courier New" w:hint="default"/>
      </w:rPr>
    </w:lvl>
    <w:lvl w:ilvl="8" w:tplc="3AB8EDDE">
      <w:start w:val="1"/>
      <w:numFmt w:val="bullet"/>
      <w:lvlText w:val=""/>
      <w:lvlJc w:val="left"/>
      <w:pPr>
        <w:ind w:left="6480" w:hanging="360"/>
      </w:pPr>
      <w:rPr>
        <w:rFonts w:ascii="Wingdings" w:hAnsi="Wingdings" w:cs="Wingdings" w:hint="default"/>
      </w:rPr>
    </w:lvl>
  </w:abstractNum>
  <w:abstractNum w:abstractNumId="31" w15:restartNumberingAfterBreak="0">
    <w:nsid w:val="6FC82A16"/>
    <w:multiLevelType w:val="hybridMultilevel"/>
    <w:tmpl w:val="A418D20A"/>
    <w:lvl w:ilvl="0" w:tplc="4006AAB4">
      <w:start w:val="1"/>
      <w:numFmt w:val="bullet"/>
      <w:lvlText w:val=""/>
      <w:lvlJc w:val="left"/>
      <w:pPr>
        <w:ind w:left="720" w:hanging="360"/>
      </w:pPr>
      <w:rPr>
        <w:rFonts w:ascii="Symbol" w:hAnsi="Symbol" w:cs="Symbol" w:hint="default"/>
        <w:sz w:val="18"/>
        <w:szCs w:val="18"/>
      </w:rPr>
    </w:lvl>
    <w:lvl w:ilvl="1" w:tplc="35402EC6">
      <w:start w:val="1"/>
      <w:numFmt w:val="bullet"/>
      <w:lvlText w:val="o"/>
      <w:lvlJc w:val="left"/>
      <w:pPr>
        <w:ind w:left="1440" w:hanging="360"/>
      </w:pPr>
      <w:rPr>
        <w:rFonts w:ascii="Courier New" w:hAnsi="Courier New" w:cs="Courier New" w:hint="default"/>
      </w:rPr>
    </w:lvl>
    <w:lvl w:ilvl="2" w:tplc="B10C8C68">
      <w:start w:val="1"/>
      <w:numFmt w:val="bullet"/>
      <w:lvlText w:val=""/>
      <w:lvlJc w:val="left"/>
      <w:pPr>
        <w:ind w:left="2160" w:hanging="360"/>
      </w:pPr>
      <w:rPr>
        <w:rFonts w:ascii="Wingdings" w:hAnsi="Wingdings" w:cs="Wingdings" w:hint="default"/>
      </w:rPr>
    </w:lvl>
    <w:lvl w:ilvl="3" w:tplc="0FD22DB0">
      <w:start w:val="1"/>
      <w:numFmt w:val="bullet"/>
      <w:lvlText w:val=""/>
      <w:lvlJc w:val="left"/>
      <w:pPr>
        <w:ind w:left="2880" w:hanging="360"/>
      </w:pPr>
      <w:rPr>
        <w:rFonts w:ascii="Symbol" w:hAnsi="Symbol" w:cs="Symbol" w:hint="default"/>
      </w:rPr>
    </w:lvl>
    <w:lvl w:ilvl="4" w:tplc="FDF4310E">
      <w:start w:val="1"/>
      <w:numFmt w:val="bullet"/>
      <w:lvlText w:val="o"/>
      <w:lvlJc w:val="left"/>
      <w:pPr>
        <w:ind w:left="3600" w:hanging="360"/>
      </w:pPr>
      <w:rPr>
        <w:rFonts w:ascii="Courier New" w:hAnsi="Courier New" w:cs="Courier New" w:hint="default"/>
      </w:rPr>
    </w:lvl>
    <w:lvl w:ilvl="5" w:tplc="6B1C96E6">
      <w:start w:val="1"/>
      <w:numFmt w:val="bullet"/>
      <w:lvlText w:val=""/>
      <w:lvlJc w:val="left"/>
      <w:pPr>
        <w:ind w:left="4320" w:hanging="360"/>
      </w:pPr>
      <w:rPr>
        <w:rFonts w:ascii="Wingdings" w:hAnsi="Wingdings" w:cs="Wingdings" w:hint="default"/>
      </w:rPr>
    </w:lvl>
    <w:lvl w:ilvl="6" w:tplc="6A5473BA">
      <w:start w:val="1"/>
      <w:numFmt w:val="bullet"/>
      <w:lvlText w:val=""/>
      <w:lvlJc w:val="left"/>
      <w:pPr>
        <w:ind w:left="5040" w:hanging="360"/>
      </w:pPr>
      <w:rPr>
        <w:rFonts w:ascii="Symbol" w:hAnsi="Symbol" w:cs="Symbol" w:hint="default"/>
      </w:rPr>
    </w:lvl>
    <w:lvl w:ilvl="7" w:tplc="0A3614FA">
      <w:start w:val="1"/>
      <w:numFmt w:val="bullet"/>
      <w:lvlText w:val="o"/>
      <w:lvlJc w:val="left"/>
      <w:pPr>
        <w:ind w:left="5760" w:hanging="360"/>
      </w:pPr>
      <w:rPr>
        <w:rFonts w:ascii="Courier New" w:hAnsi="Courier New" w:cs="Courier New" w:hint="default"/>
      </w:rPr>
    </w:lvl>
    <w:lvl w:ilvl="8" w:tplc="134A6926">
      <w:start w:val="1"/>
      <w:numFmt w:val="bullet"/>
      <w:lvlText w:val=""/>
      <w:lvlJc w:val="left"/>
      <w:pPr>
        <w:ind w:left="6480" w:hanging="360"/>
      </w:pPr>
      <w:rPr>
        <w:rFonts w:ascii="Wingdings" w:hAnsi="Wingdings" w:cs="Wingdings" w:hint="default"/>
      </w:rPr>
    </w:lvl>
  </w:abstractNum>
  <w:abstractNum w:abstractNumId="32" w15:restartNumberingAfterBreak="0">
    <w:nsid w:val="74634382"/>
    <w:multiLevelType w:val="hybridMultilevel"/>
    <w:tmpl w:val="9C98FEB2"/>
    <w:lvl w:ilvl="0" w:tplc="7FEABE88">
      <w:start w:val="1"/>
      <w:numFmt w:val="bullet"/>
      <w:lvlText w:val=""/>
      <w:lvlJc w:val="left"/>
      <w:pPr>
        <w:ind w:left="720" w:hanging="360"/>
      </w:pPr>
      <w:rPr>
        <w:rFonts w:ascii="Symbol" w:hAnsi="Symbol" w:cs="Symbol" w:hint="default"/>
        <w:sz w:val="18"/>
        <w:szCs w:val="18"/>
      </w:rPr>
    </w:lvl>
    <w:lvl w:ilvl="1" w:tplc="0F86F2E8">
      <w:start w:val="1"/>
      <w:numFmt w:val="bullet"/>
      <w:lvlText w:val="o"/>
      <w:lvlJc w:val="left"/>
      <w:pPr>
        <w:ind w:left="1440" w:hanging="360"/>
      </w:pPr>
      <w:rPr>
        <w:rFonts w:ascii="Courier New" w:hAnsi="Courier New" w:cs="Courier New" w:hint="default"/>
      </w:rPr>
    </w:lvl>
    <w:lvl w:ilvl="2" w:tplc="6070094A">
      <w:start w:val="1"/>
      <w:numFmt w:val="bullet"/>
      <w:lvlText w:val=""/>
      <w:lvlJc w:val="left"/>
      <w:pPr>
        <w:ind w:left="2160" w:hanging="360"/>
      </w:pPr>
      <w:rPr>
        <w:rFonts w:ascii="Wingdings" w:hAnsi="Wingdings" w:cs="Wingdings" w:hint="default"/>
      </w:rPr>
    </w:lvl>
    <w:lvl w:ilvl="3" w:tplc="C7E4F78A">
      <w:start w:val="1"/>
      <w:numFmt w:val="bullet"/>
      <w:lvlText w:val=""/>
      <w:lvlJc w:val="left"/>
      <w:pPr>
        <w:ind w:left="2880" w:hanging="360"/>
      </w:pPr>
      <w:rPr>
        <w:rFonts w:ascii="Symbol" w:hAnsi="Symbol" w:cs="Symbol" w:hint="default"/>
      </w:rPr>
    </w:lvl>
    <w:lvl w:ilvl="4" w:tplc="F8EE51BC">
      <w:start w:val="1"/>
      <w:numFmt w:val="bullet"/>
      <w:lvlText w:val="o"/>
      <w:lvlJc w:val="left"/>
      <w:pPr>
        <w:ind w:left="3600" w:hanging="360"/>
      </w:pPr>
      <w:rPr>
        <w:rFonts w:ascii="Courier New" w:hAnsi="Courier New" w:cs="Courier New" w:hint="default"/>
      </w:rPr>
    </w:lvl>
    <w:lvl w:ilvl="5" w:tplc="0F0C8290">
      <w:start w:val="1"/>
      <w:numFmt w:val="bullet"/>
      <w:lvlText w:val=""/>
      <w:lvlJc w:val="left"/>
      <w:pPr>
        <w:ind w:left="4320" w:hanging="360"/>
      </w:pPr>
      <w:rPr>
        <w:rFonts w:ascii="Wingdings" w:hAnsi="Wingdings" w:cs="Wingdings" w:hint="default"/>
      </w:rPr>
    </w:lvl>
    <w:lvl w:ilvl="6" w:tplc="35125B70">
      <w:start w:val="1"/>
      <w:numFmt w:val="bullet"/>
      <w:lvlText w:val=""/>
      <w:lvlJc w:val="left"/>
      <w:pPr>
        <w:ind w:left="5040" w:hanging="360"/>
      </w:pPr>
      <w:rPr>
        <w:rFonts w:ascii="Symbol" w:hAnsi="Symbol" w:cs="Symbol" w:hint="default"/>
      </w:rPr>
    </w:lvl>
    <w:lvl w:ilvl="7" w:tplc="46D85F68">
      <w:start w:val="1"/>
      <w:numFmt w:val="bullet"/>
      <w:lvlText w:val="o"/>
      <w:lvlJc w:val="left"/>
      <w:pPr>
        <w:ind w:left="5760" w:hanging="360"/>
      </w:pPr>
      <w:rPr>
        <w:rFonts w:ascii="Courier New" w:hAnsi="Courier New" w:cs="Courier New" w:hint="default"/>
      </w:rPr>
    </w:lvl>
    <w:lvl w:ilvl="8" w:tplc="A1C8EE8A">
      <w:start w:val="1"/>
      <w:numFmt w:val="bullet"/>
      <w:lvlText w:val=""/>
      <w:lvlJc w:val="left"/>
      <w:pPr>
        <w:ind w:left="6480" w:hanging="360"/>
      </w:pPr>
      <w:rPr>
        <w:rFonts w:ascii="Wingdings" w:hAnsi="Wingdings" w:cs="Wingdings" w:hint="default"/>
      </w:rPr>
    </w:lvl>
  </w:abstractNum>
  <w:num w:numId="1" w16cid:durableId="133455375">
    <w:abstractNumId w:val="22"/>
  </w:num>
  <w:num w:numId="2" w16cid:durableId="755788683">
    <w:abstractNumId w:val="25"/>
  </w:num>
  <w:num w:numId="3" w16cid:durableId="1067532480">
    <w:abstractNumId w:val="29"/>
  </w:num>
  <w:num w:numId="4" w16cid:durableId="915478758">
    <w:abstractNumId w:val="24"/>
  </w:num>
  <w:num w:numId="5" w16cid:durableId="2080011100">
    <w:abstractNumId w:val="16"/>
  </w:num>
  <w:num w:numId="6" w16cid:durableId="758908796">
    <w:abstractNumId w:val="14"/>
  </w:num>
  <w:num w:numId="7" w16cid:durableId="514226652">
    <w:abstractNumId w:val="20"/>
  </w:num>
  <w:num w:numId="8" w16cid:durableId="834494813">
    <w:abstractNumId w:val="28"/>
  </w:num>
  <w:num w:numId="9" w16cid:durableId="1069381490">
    <w:abstractNumId w:val="6"/>
  </w:num>
  <w:num w:numId="10" w16cid:durableId="947352172">
    <w:abstractNumId w:val="11"/>
  </w:num>
  <w:num w:numId="11" w16cid:durableId="574126747">
    <w:abstractNumId w:val="9"/>
  </w:num>
  <w:num w:numId="12" w16cid:durableId="1535927201">
    <w:abstractNumId w:val="19"/>
  </w:num>
  <w:num w:numId="13" w16cid:durableId="273562124">
    <w:abstractNumId w:val="27"/>
  </w:num>
  <w:num w:numId="14" w16cid:durableId="860439280">
    <w:abstractNumId w:val="12"/>
  </w:num>
  <w:num w:numId="15" w16cid:durableId="425805767">
    <w:abstractNumId w:val="30"/>
  </w:num>
  <w:num w:numId="16" w16cid:durableId="799884956">
    <w:abstractNumId w:val="31"/>
  </w:num>
  <w:num w:numId="17" w16cid:durableId="2100102069">
    <w:abstractNumId w:val="15"/>
  </w:num>
  <w:num w:numId="18" w16cid:durableId="2011367873">
    <w:abstractNumId w:val="21"/>
  </w:num>
  <w:num w:numId="19" w16cid:durableId="1588417394">
    <w:abstractNumId w:val="7"/>
  </w:num>
  <w:num w:numId="20" w16cid:durableId="313146033">
    <w:abstractNumId w:val="13"/>
  </w:num>
  <w:num w:numId="21" w16cid:durableId="2121103786">
    <w:abstractNumId w:val="5"/>
  </w:num>
  <w:num w:numId="22" w16cid:durableId="691879898">
    <w:abstractNumId w:val="26"/>
  </w:num>
  <w:num w:numId="23" w16cid:durableId="1790776039">
    <w:abstractNumId w:val="8"/>
  </w:num>
  <w:num w:numId="24" w16cid:durableId="1161697031">
    <w:abstractNumId w:val="4"/>
  </w:num>
  <w:num w:numId="25" w16cid:durableId="1260142918">
    <w:abstractNumId w:val="23"/>
  </w:num>
  <w:num w:numId="26" w16cid:durableId="1280063557">
    <w:abstractNumId w:val="10"/>
  </w:num>
  <w:num w:numId="27" w16cid:durableId="351297860">
    <w:abstractNumId w:val="17"/>
  </w:num>
  <w:num w:numId="28" w16cid:durableId="779104494">
    <w:abstractNumId w:val="32"/>
  </w:num>
  <w:num w:numId="29" w16cid:durableId="1353074680">
    <w:abstractNumId w:val="0"/>
  </w:num>
  <w:num w:numId="30" w16cid:durableId="1161503571">
    <w:abstractNumId w:val="1"/>
  </w:num>
  <w:num w:numId="31" w16cid:durableId="1692412477">
    <w:abstractNumId w:val="2"/>
  </w:num>
  <w:num w:numId="32" w16cid:durableId="372466569">
    <w:abstractNumId w:val="3"/>
  </w:num>
  <w:num w:numId="33" w16cid:durableId="18653615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76D"/>
    <w:rsid w:val="00021212"/>
    <w:rsid w:val="00027F41"/>
    <w:rsid w:val="00037A49"/>
    <w:rsid w:val="00043DDE"/>
    <w:rsid w:val="00097F4A"/>
    <w:rsid w:val="000C5527"/>
    <w:rsid w:val="000E76C6"/>
    <w:rsid w:val="00116F87"/>
    <w:rsid w:val="00127127"/>
    <w:rsid w:val="00134892"/>
    <w:rsid w:val="00204EDB"/>
    <w:rsid w:val="002634AA"/>
    <w:rsid w:val="002D58B5"/>
    <w:rsid w:val="0033249E"/>
    <w:rsid w:val="00337E4D"/>
    <w:rsid w:val="00343395"/>
    <w:rsid w:val="00353C88"/>
    <w:rsid w:val="003A1AA2"/>
    <w:rsid w:val="004702FB"/>
    <w:rsid w:val="00471503"/>
    <w:rsid w:val="0049479E"/>
    <w:rsid w:val="004D1CF7"/>
    <w:rsid w:val="004D2F9F"/>
    <w:rsid w:val="004F2927"/>
    <w:rsid w:val="0052142A"/>
    <w:rsid w:val="00522613"/>
    <w:rsid w:val="0053510E"/>
    <w:rsid w:val="005423BF"/>
    <w:rsid w:val="005B6195"/>
    <w:rsid w:val="00605674"/>
    <w:rsid w:val="00626827"/>
    <w:rsid w:val="006347C3"/>
    <w:rsid w:val="006975C6"/>
    <w:rsid w:val="006A5918"/>
    <w:rsid w:val="006B2936"/>
    <w:rsid w:val="006F1DA5"/>
    <w:rsid w:val="00702765"/>
    <w:rsid w:val="007109D5"/>
    <w:rsid w:val="00755ED7"/>
    <w:rsid w:val="00785F39"/>
    <w:rsid w:val="007A5613"/>
    <w:rsid w:val="007C3EA0"/>
    <w:rsid w:val="007D6FB3"/>
    <w:rsid w:val="007E0E83"/>
    <w:rsid w:val="0080249B"/>
    <w:rsid w:val="008278F5"/>
    <w:rsid w:val="008B72CE"/>
    <w:rsid w:val="00930868"/>
    <w:rsid w:val="00960022"/>
    <w:rsid w:val="009C289D"/>
    <w:rsid w:val="00A52459"/>
    <w:rsid w:val="00AF7FB0"/>
    <w:rsid w:val="00B05771"/>
    <w:rsid w:val="00B169F3"/>
    <w:rsid w:val="00B757D1"/>
    <w:rsid w:val="00B93434"/>
    <w:rsid w:val="00BC2D61"/>
    <w:rsid w:val="00C02EF0"/>
    <w:rsid w:val="00C125C6"/>
    <w:rsid w:val="00C24613"/>
    <w:rsid w:val="00C315C9"/>
    <w:rsid w:val="00C432DB"/>
    <w:rsid w:val="00C4793C"/>
    <w:rsid w:val="00CC3D43"/>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DCA5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56</Pages>
  <Words>17052</Words>
  <Characters>97201</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5</cp:revision>
  <cp:lastPrinted>2026-06-19T09:48:00Z</cp:lastPrinted>
  <dcterms:created xsi:type="dcterms:W3CDTF">2026-06-19T08:51:00Z</dcterms:created>
  <dcterms:modified xsi:type="dcterms:W3CDTF">2026-06-26T06:13:00Z</dcterms:modified>
</cp:coreProperties>
</file>