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2973164" w14:textId="77777777" w:rsidTr="004F2927">
        <w:trPr>
          <w:trHeight w:val="1268"/>
        </w:trPr>
        <w:tc>
          <w:tcPr>
            <w:tcW w:w="1668" w:type="dxa"/>
          </w:tcPr>
          <w:p w14:paraId="4CD1F66D" w14:textId="77777777" w:rsidR="004702FB" w:rsidRPr="006F1DA5" w:rsidRDefault="004702FB" w:rsidP="004702FB">
            <w:pPr>
              <w:pStyle w:val="Glava"/>
              <w:rPr>
                <w:rFonts w:ascii="Arial" w:hAnsi="Arial" w:cs="Arial"/>
                <w:b/>
                <w:color w:val="000000" w:themeColor="text1"/>
              </w:rPr>
            </w:pPr>
          </w:p>
        </w:tc>
        <w:tc>
          <w:tcPr>
            <w:tcW w:w="3361" w:type="dxa"/>
          </w:tcPr>
          <w:p w14:paraId="2DE7899E" w14:textId="77777777" w:rsidR="004702FB" w:rsidRPr="006F1DA5" w:rsidRDefault="004702FB" w:rsidP="004702FB">
            <w:pPr>
              <w:pStyle w:val="Glava"/>
              <w:rPr>
                <w:rFonts w:ascii="Arial" w:hAnsi="Arial" w:cs="Arial"/>
                <w:b/>
                <w:color w:val="000000" w:themeColor="text1"/>
              </w:rPr>
            </w:pPr>
          </w:p>
        </w:tc>
        <w:tc>
          <w:tcPr>
            <w:tcW w:w="4209" w:type="dxa"/>
          </w:tcPr>
          <w:p w14:paraId="269739F5" w14:textId="77777777" w:rsidR="004702FB" w:rsidRPr="006F1DA5" w:rsidRDefault="004702FB" w:rsidP="004702FB">
            <w:pPr>
              <w:pStyle w:val="Glava"/>
              <w:rPr>
                <w:rFonts w:ascii="Arial" w:hAnsi="Arial" w:cs="Arial"/>
                <w:b/>
                <w:color w:val="000000" w:themeColor="text1"/>
              </w:rPr>
            </w:pPr>
          </w:p>
        </w:tc>
      </w:tr>
    </w:tbl>
    <w:p w14:paraId="4D4E8472" w14:textId="77777777" w:rsidR="004702FB" w:rsidRDefault="004702FB" w:rsidP="006975C6">
      <w:pPr>
        <w:pStyle w:val="Paragraf"/>
        <w:rPr>
          <w:rFonts w:ascii="Arial" w:hAnsi="Arial" w:cs="Arial"/>
        </w:rPr>
      </w:pPr>
    </w:p>
    <w:p w14:paraId="583BEF51"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16-39/26</w:t>
      </w:r>
    </w:p>
    <w:p w14:paraId="0E58D178"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19.06.2026</w:t>
      </w:r>
      <w:r w:rsidR="00FC2646" w:rsidRPr="006F1DA5">
        <w:rPr>
          <w:rFonts w:ascii="Arial" w:hAnsi="Arial" w:cs="Arial"/>
        </w:rPr>
        <w:tab/>
      </w:r>
    </w:p>
    <w:p w14:paraId="0068904F"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72F3682"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674E48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D6F702D"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RAZKUŽILA</w:t>
            </w:r>
          </w:p>
        </w:tc>
      </w:tr>
    </w:tbl>
    <w:p w14:paraId="394AC9A2" w14:textId="77777777" w:rsidR="00FB3258" w:rsidRPr="006F1DA5" w:rsidRDefault="00FB3258" w:rsidP="006975C6">
      <w:pPr>
        <w:pStyle w:val="Paragraf"/>
        <w:rPr>
          <w:rFonts w:ascii="Arial" w:hAnsi="Arial" w:cs="Arial"/>
        </w:rPr>
      </w:pPr>
    </w:p>
    <w:p w14:paraId="05260C5E" w14:textId="77777777" w:rsidR="00FB3258" w:rsidRPr="006F1DA5" w:rsidRDefault="00FB3258" w:rsidP="006975C6">
      <w:pPr>
        <w:pStyle w:val="Paragraf"/>
        <w:rPr>
          <w:rFonts w:ascii="Arial" w:hAnsi="Arial" w:cs="Arial"/>
        </w:rPr>
      </w:pPr>
      <w:r w:rsidRPr="006F1DA5">
        <w:rPr>
          <w:rFonts w:ascii="Arial" w:hAnsi="Arial" w:cs="Arial"/>
        </w:rPr>
        <w:t>Zaporedna številka: 16-39/26</w:t>
      </w:r>
    </w:p>
    <w:p w14:paraId="1FB534B0"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5B302CE" w14:textId="77777777" w:rsidR="00337E4D" w:rsidRDefault="00337E4D">
      <w:pPr>
        <w:rPr>
          <w:rFonts w:ascii="Arial" w:hAnsi="Arial" w:cs="Arial"/>
          <w:sz w:val="18"/>
          <w:szCs w:val="18"/>
        </w:rPr>
      </w:pPr>
    </w:p>
    <w:p w14:paraId="3F7F5B86" w14:textId="77777777" w:rsidR="00960022" w:rsidRDefault="00E55B9D">
      <w:pPr>
        <w:rPr>
          <w:rFonts w:ascii="Arial" w:hAnsi="Arial" w:cs="Arial"/>
          <w:sz w:val="18"/>
          <w:szCs w:val="18"/>
        </w:rPr>
      </w:pPr>
      <w:r>
        <w:rPr>
          <w:rFonts w:ascii="Arial" w:hAnsi="Arial" w:cs="Arial"/>
        </w:rPr>
        <w:br w:type="page"/>
      </w:r>
    </w:p>
    <w:p w14:paraId="13E6F07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9B76913" w14:textId="77777777" w:rsidTr="004F2927">
        <w:trPr>
          <w:trHeight w:val="1268"/>
        </w:trPr>
        <w:tc>
          <w:tcPr>
            <w:tcW w:w="1668" w:type="dxa"/>
          </w:tcPr>
          <w:p w14:paraId="1DA47F7E" w14:textId="77777777" w:rsidR="004702FB" w:rsidRPr="006F1DA5" w:rsidRDefault="004702FB" w:rsidP="004702FB">
            <w:pPr>
              <w:pStyle w:val="Glava"/>
              <w:rPr>
                <w:rFonts w:ascii="Arial" w:hAnsi="Arial" w:cs="Arial"/>
                <w:b/>
                <w:color w:val="000000" w:themeColor="text1"/>
              </w:rPr>
            </w:pPr>
          </w:p>
        </w:tc>
        <w:tc>
          <w:tcPr>
            <w:tcW w:w="3361" w:type="dxa"/>
          </w:tcPr>
          <w:p w14:paraId="4ABBD253" w14:textId="77777777" w:rsidR="004702FB" w:rsidRPr="006F1DA5" w:rsidRDefault="004702FB" w:rsidP="004702FB">
            <w:pPr>
              <w:pStyle w:val="Glava"/>
              <w:rPr>
                <w:rFonts w:ascii="Arial" w:hAnsi="Arial" w:cs="Arial"/>
                <w:b/>
                <w:color w:val="000000" w:themeColor="text1"/>
              </w:rPr>
            </w:pPr>
          </w:p>
        </w:tc>
        <w:tc>
          <w:tcPr>
            <w:tcW w:w="4209" w:type="dxa"/>
          </w:tcPr>
          <w:p w14:paraId="228093EB" w14:textId="77777777" w:rsidR="004702FB" w:rsidRPr="006F1DA5" w:rsidRDefault="004702FB" w:rsidP="004702FB">
            <w:pPr>
              <w:pStyle w:val="Glava"/>
              <w:rPr>
                <w:rFonts w:ascii="Arial" w:hAnsi="Arial" w:cs="Arial"/>
                <w:b/>
                <w:color w:val="000000" w:themeColor="text1"/>
              </w:rPr>
            </w:pPr>
          </w:p>
        </w:tc>
      </w:tr>
    </w:tbl>
    <w:p w14:paraId="4C46DB6A" w14:textId="77777777" w:rsidR="005C5177" w:rsidRPr="002B6779" w:rsidRDefault="005C5177"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55C3F5B" w14:textId="77777777" w:rsidR="005C5177" w:rsidRPr="00D36F2E" w:rsidRDefault="005C5177"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EF77BB2" w14:textId="77777777" w:rsidR="005811AC" w:rsidRDefault="005C5177">
      <w:pPr>
        <w:spacing w:before="225" w:after="225" w:line="240" w:lineRule="auto"/>
      </w:pPr>
      <w:r>
        <w:rPr>
          <w:rFonts w:ascii="Arial" w:hAnsi="Arial" w:cs="Arial"/>
          <w:color w:val="000000"/>
          <w:sz w:val="18"/>
          <w:szCs w:val="18"/>
        </w:rPr>
        <w:t>Sukcesivni nakup sredstev za čiščenje in razkuževanje:</w:t>
      </w:r>
    </w:p>
    <w:p w14:paraId="07513C40" w14:textId="77777777" w:rsidR="005811AC" w:rsidRDefault="005C5177">
      <w:pPr>
        <w:spacing w:before="225" w:after="225" w:line="240" w:lineRule="auto"/>
      </w:pPr>
      <w:r>
        <w:rPr>
          <w:rFonts w:ascii="Arial" w:hAnsi="Arial" w:cs="Arial"/>
          <w:color w:val="000000"/>
          <w:sz w:val="18"/>
          <w:szCs w:val="18"/>
        </w:rPr>
        <w:t>I. SREDSTVA ZA INŠTRUMENTE IN PRIPOMOČKE,</w:t>
      </w:r>
    </w:p>
    <w:p w14:paraId="52811BE5" w14:textId="77777777" w:rsidR="005811AC" w:rsidRDefault="005C5177">
      <w:pPr>
        <w:spacing w:before="225" w:after="225" w:line="240" w:lineRule="auto"/>
      </w:pPr>
      <w:r>
        <w:rPr>
          <w:rFonts w:ascii="Arial" w:hAnsi="Arial" w:cs="Arial"/>
          <w:color w:val="000000"/>
          <w:sz w:val="18"/>
          <w:szCs w:val="18"/>
        </w:rPr>
        <w:t>II. RAZKUŽILA ZA POVRŠINE IN OPREMO,</w:t>
      </w:r>
    </w:p>
    <w:p w14:paraId="3E180652" w14:textId="77777777" w:rsidR="005811AC" w:rsidRDefault="005C5177">
      <w:pPr>
        <w:spacing w:before="225" w:after="225" w:line="240" w:lineRule="auto"/>
      </w:pPr>
      <w:r>
        <w:rPr>
          <w:rFonts w:ascii="Arial" w:hAnsi="Arial" w:cs="Arial"/>
          <w:color w:val="000000"/>
          <w:sz w:val="18"/>
          <w:szCs w:val="18"/>
        </w:rPr>
        <w:t>III. RAZKUŽILA ZA KOŽO IN SLUZNICE,</w:t>
      </w:r>
    </w:p>
    <w:p w14:paraId="3AB7415F" w14:textId="77777777" w:rsidR="005811AC" w:rsidRDefault="005C5177">
      <w:pPr>
        <w:spacing w:before="225" w:after="225" w:line="240" w:lineRule="auto"/>
      </w:pPr>
      <w:r>
        <w:rPr>
          <w:rFonts w:ascii="Arial" w:hAnsi="Arial" w:cs="Arial"/>
          <w:color w:val="000000"/>
          <w:sz w:val="18"/>
          <w:szCs w:val="18"/>
        </w:rPr>
        <w:t>IV. SREDSTVA ZA HIGIENSKO IN KIRURŠKO RAZKUŽEVANJE ROK,</w:t>
      </w:r>
    </w:p>
    <w:p w14:paraId="23539B3A" w14:textId="77777777" w:rsidR="005811AC" w:rsidRDefault="005C5177">
      <w:pPr>
        <w:spacing w:before="225" w:after="225" w:line="240" w:lineRule="auto"/>
      </w:pPr>
      <w:r>
        <w:rPr>
          <w:rFonts w:ascii="Arial" w:hAnsi="Arial" w:cs="Arial"/>
          <w:color w:val="000000"/>
          <w:sz w:val="18"/>
          <w:szCs w:val="18"/>
        </w:rPr>
        <w:t>V. RAZKUŽILA ZA ČISTE PROSTORE</w:t>
      </w:r>
    </w:p>
    <w:p w14:paraId="5976BF02" w14:textId="77777777" w:rsidR="005811AC" w:rsidRDefault="005C5177">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3B8A9FBF" w14:textId="77777777" w:rsidR="005811AC" w:rsidRDefault="005C5177">
      <w:pPr>
        <w:spacing w:before="225" w:after="225" w:line="240" w:lineRule="auto"/>
      </w:pPr>
      <w:r>
        <w:rPr>
          <w:rFonts w:ascii="Arial" w:hAnsi="Arial" w:cs="Arial"/>
          <w:color w:val="000000"/>
          <w:sz w:val="18"/>
          <w:szCs w:val="18"/>
        </w:rPr>
        <w:t>Predmet javnega naročila je: RAZKUŽILA.</w:t>
      </w:r>
    </w:p>
    <w:p w14:paraId="501F2B11" w14:textId="77777777" w:rsidR="005811AC" w:rsidRDefault="005C5177">
      <w:pPr>
        <w:spacing w:before="225" w:after="225" w:line="240" w:lineRule="auto"/>
      </w:pPr>
      <w:r>
        <w:rPr>
          <w:rFonts w:ascii="Arial" w:hAnsi="Arial" w:cs="Arial"/>
          <w:color w:val="000000"/>
          <w:sz w:val="18"/>
          <w:szCs w:val="18"/>
        </w:rPr>
        <w:t>Delitev naročila na sklope. Podrobnejše informacije o sklopih se nahajajo v poglavju Sklopi.</w:t>
      </w:r>
    </w:p>
    <w:p w14:paraId="57A07120" w14:textId="14A04B7E" w:rsidR="005811AC" w:rsidRDefault="005C5177" w:rsidP="00605617">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4120C98B" w14:textId="77777777" w:rsidR="005811AC" w:rsidRDefault="005C5177">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21E0A912" w14:textId="77777777" w:rsidR="005C5177" w:rsidRPr="008806CE" w:rsidRDefault="005C5177"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42C2EDA2" w14:textId="77777777" w:rsidR="005C5177" w:rsidRDefault="005C5177"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4B232E60" w14:textId="77777777" w:rsidR="005C5177" w:rsidRDefault="005C5177" w:rsidP="00782787">
      <w:pPr>
        <w:spacing w:before="120" w:after="120"/>
        <w:jc w:val="both"/>
        <w:rPr>
          <w:rFonts w:ascii="Arial" w:hAnsi="Arial" w:cs="Arial"/>
          <w:sz w:val="18"/>
          <w:szCs w:val="18"/>
        </w:rPr>
      </w:pPr>
      <w:r>
        <w:rPr>
          <w:rFonts w:ascii="Arial" w:hAnsi="Arial" w:cs="Arial"/>
          <w:sz w:val="18"/>
          <w:szCs w:val="18"/>
        </w:rPr>
        <w:t>Okvirni sporazum se sklepa z večimi ponudniki, s ponovnim odpiranjem konkurence</w:t>
      </w:r>
    </w:p>
    <w:p w14:paraId="1FB70081" w14:textId="77777777" w:rsidR="005C5177" w:rsidRDefault="005C5177"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4A9B105B" w14:textId="77777777" w:rsidR="005811AC" w:rsidRDefault="005C5177">
      <w:pPr>
        <w:spacing w:before="225" w:after="225" w:line="240" w:lineRule="auto"/>
      </w:pPr>
      <w:r>
        <w:rPr>
          <w:rFonts w:ascii="Arial" w:hAnsi="Arial" w:cs="Arial"/>
          <w:color w:val="000000"/>
          <w:sz w:val="18"/>
          <w:szCs w:val="18"/>
        </w:rPr>
        <w:t>Naročnik bo odpiral konkurenco na 12 mesecev.</w:t>
      </w:r>
    </w:p>
    <w:p w14:paraId="39CF5571"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20D967B" w14:textId="77777777" w:rsidR="005C5177" w:rsidRDefault="005C517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3E52E2FF" w14:textId="77777777" w:rsidR="005C5177" w:rsidRDefault="005C5177"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0CDB2336" w14:textId="77777777" w:rsidR="005C5177" w:rsidRDefault="005C517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4DE28889" w14:textId="77777777" w:rsidR="005811AC" w:rsidRDefault="005C5177">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69CD946"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4A47FC50" w14:textId="77777777" w:rsidR="005C5177" w:rsidRDefault="005C5177"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811AC" w14:paraId="21A08607" w14:textId="77777777">
        <w:tc>
          <w:tcPr>
            <w:tcW w:w="0" w:type="auto"/>
            <w:tcMar>
              <w:top w:w="0" w:type="auto"/>
              <w:bottom w:w="0" w:type="auto"/>
            </w:tcMar>
          </w:tcPr>
          <w:p w14:paraId="46A77782" w14:textId="77777777" w:rsidR="005811AC" w:rsidRDefault="005C5177" w:rsidP="005C5177">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6427F2E" w14:textId="77777777" w:rsidR="005811AC" w:rsidRDefault="005C5177">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015C9DF" w14:textId="77777777" w:rsidR="005811AC" w:rsidRDefault="005C5177">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EEE58C3" w14:textId="77777777" w:rsidR="005811AC" w:rsidRDefault="005C5177">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8D00821" w14:textId="77777777" w:rsidR="005811AC" w:rsidRDefault="005C5177">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FD4CB48" w14:textId="77777777" w:rsidR="005811AC" w:rsidRDefault="005C5177">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1875535" w14:textId="77777777" w:rsidR="005811AC" w:rsidRDefault="005C5177">
      <w:pPr>
        <w:spacing w:before="225" w:after="225" w:line="240" w:lineRule="auto"/>
        <w:jc w:val="both"/>
      </w:pPr>
      <w:r>
        <w:rPr>
          <w:rFonts w:ascii="Arial" w:hAnsi="Arial" w:cs="Arial"/>
          <w:color w:val="000000"/>
          <w:sz w:val="18"/>
          <w:szCs w:val="18"/>
        </w:rPr>
        <w:t>Po preteku roka za predložitev ponudb ponudbe ne bo več mogoče oddati.</w:t>
      </w:r>
    </w:p>
    <w:p w14:paraId="1FDCBA1B"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1DC6E34" w14:textId="77777777" w:rsidR="005C5177" w:rsidRPr="00445A62" w:rsidRDefault="005C5177"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07CBD46" w14:textId="77777777" w:rsidR="005C5177" w:rsidRPr="00445A62" w:rsidRDefault="005C5177" w:rsidP="005747CB">
      <w:pPr>
        <w:spacing w:before="120" w:after="120"/>
        <w:jc w:val="both"/>
        <w:rPr>
          <w:rFonts w:ascii="Arial" w:hAnsi="Arial" w:cs="Arial"/>
          <w:b/>
          <w:sz w:val="18"/>
          <w:szCs w:val="18"/>
        </w:rPr>
      </w:pPr>
      <w:r>
        <w:rPr>
          <w:rFonts w:ascii="Arial" w:hAnsi="Arial" w:cs="Arial"/>
          <w:b/>
          <w:sz w:val="18"/>
          <w:szCs w:val="18"/>
        </w:rPr>
        <w:t>Spletna aplikacija e-JN</w:t>
      </w:r>
    </w:p>
    <w:p w14:paraId="3C75EDFD" w14:textId="77777777" w:rsidR="005811AC" w:rsidRDefault="005C5177">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337C84C"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E0BC6BA" w14:textId="77777777" w:rsidR="005C5177" w:rsidRPr="00445A62" w:rsidRDefault="005C5177"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4D3B37A" w14:textId="77777777" w:rsidR="005811AC" w:rsidRDefault="005C517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89903FF"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13B1BB7" w14:textId="77777777" w:rsidR="005C5177" w:rsidRPr="00445A62" w:rsidRDefault="005C5177"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3A2F94C" w14:textId="77777777" w:rsidR="005811AC" w:rsidRDefault="005C5177">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E42ACD4"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3EED2126" w14:textId="77777777" w:rsidR="005811AC" w:rsidRDefault="005C517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811AC" w14:paraId="4A5210A3" w14:textId="77777777">
        <w:tc>
          <w:tcPr>
            <w:tcW w:w="0" w:type="auto"/>
            <w:tcMar>
              <w:top w:w="0" w:type="auto"/>
              <w:bottom w:w="0" w:type="auto"/>
            </w:tcMar>
          </w:tcPr>
          <w:p w14:paraId="2A1D8A5E" w14:textId="77777777" w:rsidR="005811AC" w:rsidRDefault="005C5177" w:rsidP="005C5177">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9552AE9" w14:textId="77777777" w:rsidR="005811AC" w:rsidRDefault="005C5177">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635C037C" w14:textId="77777777" w:rsidR="005811AC" w:rsidRDefault="005C5177">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BFE99E4" w14:textId="77777777" w:rsidR="005811AC" w:rsidRDefault="005C5177">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162A49B" w14:textId="77777777" w:rsidR="005C5177" w:rsidRPr="00BB1848" w:rsidRDefault="005C5177" w:rsidP="00872C8A">
      <w:pPr>
        <w:pStyle w:val="Paragraf"/>
        <w:spacing w:before="0" w:after="0"/>
        <w:rPr>
          <w:rFonts w:cs="Arial"/>
        </w:rPr>
      </w:pPr>
    </w:p>
    <w:p w14:paraId="5051B3E9" w14:textId="77777777" w:rsidR="005C5177" w:rsidRPr="00445A62" w:rsidRDefault="005C5177" w:rsidP="001761E6">
      <w:pPr>
        <w:pStyle w:val="Paragraf"/>
        <w:spacing w:before="0" w:after="0"/>
        <w:jc w:val="both"/>
        <w:rPr>
          <w:rFonts w:ascii="Arial" w:hAnsi="Arial" w:cs="Arial"/>
        </w:rPr>
      </w:pPr>
    </w:p>
    <w:p w14:paraId="696FD72C" w14:textId="77777777" w:rsidR="005811AC" w:rsidRDefault="005C5177">
      <w:pPr>
        <w:spacing w:after="0" w:line="240" w:lineRule="auto"/>
        <w:rPr>
          <w:rFonts w:ascii="Arial" w:hAnsi="Arial" w:cs="Arial"/>
          <w:color w:val="000000"/>
          <w:sz w:val="18"/>
          <w:szCs w:val="18"/>
        </w:rPr>
      </w:pPr>
      <w:r>
        <w:rPr>
          <w:rFonts w:ascii="Arial" w:hAnsi="Arial" w:cs="Arial"/>
          <w:color w:val="000000"/>
          <w:sz w:val="18"/>
          <w:szCs w:val="18"/>
        </w:rPr>
        <w:t>Datum: 19.06.2026</w:t>
      </w:r>
      <w:r>
        <w:rPr>
          <w:rFonts w:ascii="Arial" w:hAnsi="Arial" w:cs="Arial"/>
          <w:color w:val="000000"/>
          <w:sz w:val="18"/>
          <w:szCs w:val="18"/>
        </w:rPr>
        <w:br/>
        <w:t>Kraj: Novo mesto</w:t>
      </w:r>
    </w:p>
    <w:p w14:paraId="23ADEF83" w14:textId="77777777" w:rsidR="00605617" w:rsidRDefault="00605617">
      <w:pPr>
        <w:spacing w:after="0" w:line="240" w:lineRule="auto"/>
        <w:rPr>
          <w:rFonts w:ascii="Arial" w:hAnsi="Arial" w:cs="Arial"/>
          <w:color w:val="000000"/>
          <w:sz w:val="18"/>
          <w:szCs w:val="18"/>
        </w:rPr>
      </w:pPr>
    </w:p>
    <w:p w14:paraId="01391CCD" w14:textId="77777777" w:rsidR="00605617" w:rsidRDefault="00605617">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5811AC" w14:paraId="4609F4A8" w14:textId="77777777">
        <w:trPr>
          <w:cantSplit/>
        </w:trPr>
        <w:tc>
          <w:tcPr>
            <w:tcW w:w="0" w:type="auto"/>
            <w:tcMar>
              <w:top w:w="135" w:type="dxa"/>
              <w:bottom w:w="135" w:type="dxa"/>
            </w:tcMar>
            <w:vAlign w:val="center"/>
          </w:tcPr>
          <w:p w14:paraId="029E918C" w14:textId="77777777" w:rsidR="005811AC" w:rsidRDefault="005C5177">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842642E" w14:textId="77777777" w:rsidR="005811AC" w:rsidRDefault="005C5177">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6FBA781" w14:textId="77777777" w:rsidR="005811AC" w:rsidRDefault="005811AC">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811AC" w14:paraId="4BF8B0D5" w14:textId="77777777">
        <w:tc>
          <w:tcPr>
            <w:tcW w:w="0" w:type="auto"/>
            <w:tcMar>
              <w:top w:w="135" w:type="dxa"/>
              <w:bottom w:w="135" w:type="dxa"/>
            </w:tcMar>
            <w:vAlign w:val="center"/>
          </w:tcPr>
          <w:p w14:paraId="7F55A480" w14:textId="77777777" w:rsidR="005811AC" w:rsidRDefault="005811AC"/>
        </w:tc>
        <w:tc>
          <w:tcPr>
            <w:tcW w:w="4000" w:type="pct"/>
            <w:shd w:val="clear" w:color="auto" w:fill="3E8BC9"/>
            <w:tcMar>
              <w:top w:w="135" w:type="dxa"/>
              <w:bottom w:w="135" w:type="dxa"/>
            </w:tcMar>
            <w:vAlign w:val="center"/>
          </w:tcPr>
          <w:p w14:paraId="1394BBE3" w14:textId="77777777" w:rsidR="005811AC" w:rsidRDefault="005C5177">
            <w:r>
              <w:rPr>
                <w:rFonts w:ascii="Arial" w:hAnsi="Arial" w:cs="Arial"/>
                <w:color w:val="FFFFFF"/>
                <w:position w:val="-2"/>
                <w:sz w:val="18"/>
                <w:szCs w:val="18"/>
                <w:shd w:val="clear" w:color="auto" w:fill="3E8BC9"/>
              </w:rPr>
              <w:t>Sklopi</w:t>
            </w:r>
          </w:p>
        </w:tc>
      </w:tr>
    </w:tbl>
    <w:p w14:paraId="1EA4AC27" w14:textId="77777777" w:rsidR="005811AC" w:rsidRDefault="005C5177">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2E6D26AA" w14:textId="77777777" w:rsidR="005811AC" w:rsidRDefault="005C5177">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2C712113" w14:textId="77777777" w:rsidR="005811AC" w:rsidRDefault="005C5177">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5811AC" w14:paraId="5CA73A2B"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0E9D2A" w14:textId="77777777" w:rsidR="005811AC" w:rsidRDefault="005C5177">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AFFDC5" w14:textId="77777777" w:rsidR="005811AC" w:rsidRDefault="005C5177">
            <w:pPr>
              <w:jc w:val="center"/>
            </w:pPr>
            <w:r>
              <w:rPr>
                <w:rFonts w:ascii="Arial" w:hAnsi="Arial" w:cs="Arial"/>
                <w:b/>
                <w:bCs/>
                <w:color w:val="000000"/>
                <w:position w:val="-2"/>
                <w:sz w:val="18"/>
                <w:szCs w:val="18"/>
                <w:shd w:val="clear" w:color="auto" w:fill="D1D1D1"/>
              </w:rPr>
              <w:t>Naziv sklopa</w:t>
            </w:r>
          </w:p>
        </w:tc>
      </w:tr>
      <w:tr w:rsidR="005811AC" w14:paraId="71175F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F6807" w14:textId="77777777" w:rsidR="005811AC" w:rsidRDefault="005C5177">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6974E" w14:textId="77777777" w:rsidR="005811AC" w:rsidRDefault="005C5177">
            <w:r>
              <w:rPr>
                <w:rFonts w:ascii="Arial" w:hAnsi="Arial" w:cs="Arial"/>
                <w:color w:val="000000"/>
                <w:position w:val="-2"/>
                <w:sz w:val="18"/>
                <w:szCs w:val="18"/>
              </w:rPr>
              <w:t>Sklop 1: SREDSTVA ZA INŠTRUMENTE IN PRIPOMOČKE</w:t>
            </w:r>
          </w:p>
        </w:tc>
      </w:tr>
      <w:tr w:rsidR="005811AC" w14:paraId="47A1DC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86B7F" w14:textId="77777777" w:rsidR="005811AC" w:rsidRDefault="005C5177">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0B523" w14:textId="77777777" w:rsidR="005811AC" w:rsidRDefault="005C5177">
            <w:r>
              <w:rPr>
                <w:rFonts w:ascii="Arial" w:hAnsi="Arial" w:cs="Arial"/>
                <w:color w:val="000000"/>
                <w:position w:val="-2"/>
                <w:sz w:val="18"/>
                <w:szCs w:val="18"/>
              </w:rPr>
              <w:t>Sklop 2: RAZKUŽILA ZA POVRŠINE IN OPREMO</w:t>
            </w:r>
          </w:p>
        </w:tc>
      </w:tr>
      <w:tr w:rsidR="005811AC" w14:paraId="3AC184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54871" w14:textId="77777777" w:rsidR="005811AC" w:rsidRDefault="005C5177">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8D073" w14:textId="77777777" w:rsidR="005811AC" w:rsidRDefault="005C5177">
            <w:r>
              <w:rPr>
                <w:rFonts w:ascii="Arial" w:hAnsi="Arial" w:cs="Arial"/>
                <w:color w:val="000000"/>
                <w:position w:val="-2"/>
                <w:sz w:val="18"/>
                <w:szCs w:val="18"/>
              </w:rPr>
              <w:t>Sklop 3: RAZKUŽILA ZA KOŽO IN SLUZNICE</w:t>
            </w:r>
          </w:p>
        </w:tc>
      </w:tr>
      <w:tr w:rsidR="005811AC" w14:paraId="7CD06E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4E93C" w14:textId="77777777" w:rsidR="005811AC" w:rsidRDefault="005C5177">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46842" w14:textId="77777777" w:rsidR="005811AC" w:rsidRDefault="005C5177">
            <w:r>
              <w:rPr>
                <w:rFonts w:ascii="Arial" w:hAnsi="Arial" w:cs="Arial"/>
                <w:color w:val="000000"/>
                <w:position w:val="-2"/>
                <w:sz w:val="18"/>
                <w:szCs w:val="18"/>
              </w:rPr>
              <w:t>Sklop 4: SREDSTVA ZA HIGIENSKO IN KIRURŠKO RAZKUŽEVANJE ROK</w:t>
            </w:r>
          </w:p>
        </w:tc>
      </w:tr>
      <w:tr w:rsidR="005811AC" w14:paraId="3091B0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B3D98" w14:textId="77777777" w:rsidR="005811AC" w:rsidRDefault="005C5177">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6CBB5" w14:textId="77777777" w:rsidR="005811AC" w:rsidRDefault="005C5177">
            <w:r>
              <w:rPr>
                <w:rFonts w:ascii="Arial" w:hAnsi="Arial" w:cs="Arial"/>
                <w:color w:val="000000"/>
                <w:position w:val="-2"/>
                <w:sz w:val="18"/>
                <w:szCs w:val="18"/>
              </w:rPr>
              <w:t>Sklop 5: RAZKUŽILA ZA ČISTE PROSTORE</w:t>
            </w:r>
          </w:p>
        </w:tc>
      </w:tr>
    </w:tbl>
    <w:p w14:paraId="60245F3E" w14:textId="77777777" w:rsidR="005811AC" w:rsidRDefault="005811AC">
      <w:pPr>
        <w:sectPr w:rsidR="005811AC" w:rsidSect="006E7A2B">
          <w:headerReference w:type="default" r:id="rId10"/>
          <w:footerReference w:type="default" r:id="rId11"/>
          <w:pgSz w:w="11906" w:h="16838"/>
          <w:pgMar w:top="1418" w:right="1418" w:bottom="1418" w:left="1418" w:header="567" w:footer="596" w:gutter="0"/>
          <w:cols w:space="708"/>
          <w:docGrid w:linePitch="360"/>
        </w:sectPr>
      </w:pPr>
    </w:p>
    <w:p w14:paraId="6E66CA5A" w14:textId="77777777" w:rsidR="005C5177" w:rsidRPr="00EF740C" w:rsidRDefault="005C5177"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86DD00F" w14:textId="77777777" w:rsidR="005C5177" w:rsidRDefault="005C517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811AC" w14:paraId="02CF570F" w14:textId="77777777">
        <w:tc>
          <w:tcPr>
            <w:tcW w:w="0" w:type="auto"/>
            <w:shd w:val="clear" w:color="auto" w:fill="000000"/>
            <w:tcMar>
              <w:top w:w="150" w:type="dxa"/>
              <w:bottom w:w="150" w:type="dxa"/>
            </w:tcMar>
            <w:vAlign w:val="center"/>
          </w:tcPr>
          <w:p w14:paraId="27D3C8E9" w14:textId="77777777" w:rsidR="005811AC" w:rsidRDefault="005C5177">
            <w:r>
              <w:rPr>
                <w:rFonts w:ascii="Arial" w:hAnsi="Arial" w:cs="Arial"/>
                <w:b/>
                <w:bCs/>
                <w:color w:val="FFFFFF"/>
                <w:position w:val="-2"/>
                <w:sz w:val="18"/>
                <w:szCs w:val="18"/>
                <w:shd w:val="clear" w:color="auto" w:fill="000000"/>
              </w:rPr>
              <w:t>1. Splošna navodila</w:t>
            </w:r>
          </w:p>
        </w:tc>
      </w:tr>
    </w:tbl>
    <w:p w14:paraId="674B87B4" w14:textId="77777777" w:rsidR="005811AC" w:rsidRDefault="005C517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7A1F981" w14:textId="77777777" w:rsidR="005811AC" w:rsidRDefault="005C517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BEDB708" w14:textId="77777777" w:rsidR="005811AC" w:rsidRDefault="005C517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993A0B2" w14:textId="77777777" w:rsidR="005811AC" w:rsidRDefault="005C517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F88B0FE" w14:textId="77777777" w:rsidR="005811AC" w:rsidRDefault="005C5177">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9FAE26F" w14:textId="77777777" w:rsidR="005811AC" w:rsidRDefault="005C517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8CD6DDA" w14:textId="77777777" w:rsidR="005811AC" w:rsidRDefault="005C5177">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0BFC2083" w14:textId="77777777" w:rsidR="005811AC" w:rsidRDefault="005811A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811AC" w14:paraId="2DBF6D55" w14:textId="77777777">
        <w:tc>
          <w:tcPr>
            <w:tcW w:w="0" w:type="auto"/>
            <w:shd w:val="clear" w:color="auto" w:fill="000000"/>
            <w:tcMar>
              <w:top w:w="150" w:type="dxa"/>
              <w:bottom w:w="150" w:type="dxa"/>
            </w:tcMar>
            <w:vAlign w:val="center"/>
          </w:tcPr>
          <w:p w14:paraId="6277ECAC" w14:textId="77777777" w:rsidR="005811AC" w:rsidRDefault="005C5177">
            <w:r>
              <w:rPr>
                <w:rFonts w:ascii="Arial" w:hAnsi="Arial" w:cs="Arial"/>
                <w:b/>
                <w:bCs/>
                <w:color w:val="FFFFFF"/>
                <w:position w:val="-2"/>
                <w:sz w:val="18"/>
                <w:szCs w:val="18"/>
                <w:shd w:val="clear" w:color="auto" w:fill="000000"/>
              </w:rPr>
              <w:t>2. Zakoni in predpisi</w:t>
            </w:r>
          </w:p>
        </w:tc>
      </w:tr>
    </w:tbl>
    <w:p w14:paraId="23D23078" w14:textId="77777777" w:rsidR="005811AC" w:rsidRDefault="005C5177">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811AC" w14:paraId="20170120" w14:textId="77777777">
        <w:tc>
          <w:tcPr>
            <w:tcW w:w="0" w:type="auto"/>
            <w:tcMar>
              <w:top w:w="0" w:type="auto"/>
              <w:bottom w:w="0" w:type="auto"/>
            </w:tcMar>
          </w:tcPr>
          <w:p w14:paraId="519A3639"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241EFF40"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4330C38"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4568B59B"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5D0BDF69"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B86B2C3"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984A0BA"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D92DE46" w14:textId="77777777" w:rsidR="005811AC" w:rsidRDefault="005C5177">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665FF5D" w14:textId="77777777" w:rsidR="005811AC" w:rsidRDefault="005C5177">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2028E1E" w14:textId="77777777" w:rsidR="005811AC" w:rsidRDefault="005C5177">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7712EE23" w14:textId="77777777" w:rsidR="005811AC" w:rsidRDefault="005C5177">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2C469B5E" w14:textId="77777777" w:rsidR="005811AC" w:rsidRDefault="005C5177">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BC3394B" w14:textId="77777777" w:rsidR="005811AC" w:rsidRDefault="005C5177">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B79CB68" w14:textId="77777777" w:rsidR="005811AC" w:rsidRDefault="005C5177">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811AC" w14:paraId="06124F36" w14:textId="77777777">
        <w:tc>
          <w:tcPr>
            <w:tcW w:w="0" w:type="auto"/>
            <w:shd w:val="clear" w:color="auto" w:fill="000000"/>
            <w:tcMar>
              <w:top w:w="150" w:type="dxa"/>
              <w:bottom w:w="150" w:type="dxa"/>
            </w:tcMar>
            <w:vAlign w:val="center"/>
          </w:tcPr>
          <w:p w14:paraId="0A7D5AD5" w14:textId="77777777" w:rsidR="005811AC" w:rsidRDefault="005C5177">
            <w:r>
              <w:rPr>
                <w:rFonts w:ascii="Arial" w:hAnsi="Arial" w:cs="Arial"/>
                <w:b/>
                <w:bCs/>
                <w:color w:val="FFFFFF"/>
                <w:position w:val="-2"/>
                <w:sz w:val="18"/>
                <w:szCs w:val="18"/>
                <w:shd w:val="clear" w:color="auto" w:fill="000000"/>
              </w:rPr>
              <w:t>3. Jezik razpisne dokumentacije in ponudbe ter oblika</w:t>
            </w:r>
          </w:p>
        </w:tc>
      </w:tr>
    </w:tbl>
    <w:p w14:paraId="07757614" w14:textId="77777777" w:rsidR="005811AC" w:rsidRDefault="005C517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03F9E3B" w14:textId="77777777" w:rsidR="005811AC" w:rsidRDefault="005C517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3A6036A" w14:textId="77777777" w:rsidR="005811AC" w:rsidRDefault="005C517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2DDEC5F" w14:textId="77777777" w:rsidR="005811AC" w:rsidRDefault="005C517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6C1E3CF" w14:textId="77777777" w:rsidR="005811AC" w:rsidRDefault="005C517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811AC" w14:paraId="0D8B8811" w14:textId="77777777">
        <w:tc>
          <w:tcPr>
            <w:tcW w:w="0" w:type="auto"/>
            <w:shd w:val="clear" w:color="auto" w:fill="000000"/>
            <w:tcMar>
              <w:top w:w="150" w:type="dxa"/>
              <w:bottom w:w="150" w:type="dxa"/>
            </w:tcMar>
            <w:vAlign w:val="center"/>
          </w:tcPr>
          <w:p w14:paraId="174D5A3D" w14:textId="77777777" w:rsidR="005811AC" w:rsidRDefault="005C5177">
            <w:r>
              <w:rPr>
                <w:rFonts w:ascii="Arial" w:hAnsi="Arial" w:cs="Arial"/>
                <w:b/>
                <w:bCs/>
                <w:color w:val="FFFFFF"/>
                <w:position w:val="-2"/>
                <w:sz w:val="18"/>
                <w:szCs w:val="18"/>
                <w:shd w:val="clear" w:color="auto" w:fill="000000"/>
              </w:rPr>
              <w:t>4. Skupna ponudba</w:t>
            </w:r>
          </w:p>
        </w:tc>
      </w:tr>
    </w:tbl>
    <w:p w14:paraId="3CEFA69A" w14:textId="77777777" w:rsidR="005811AC" w:rsidRDefault="005C517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811AC" w14:paraId="4C92A296" w14:textId="77777777">
        <w:tc>
          <w:tcPr>
            <w:tcW w:w="0" w:type="auto"/>
            <w:tcMar>
              <w:top w:w="0" w:type="auto"/>
              <w:bottom w:w="0" w:type="auto"/>
            </w:tcMar>
          </w:tcPr>
          <w:p w14:paraId="50D74526"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D84AF86"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164E9707"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0049805"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B48E5AA"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69F692D"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0743A05" w14:textId="77777777" w:rsidR="005811AC" w:rsidRDefault="005C5177">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5E2B05F" w14:textId="77777777" w:rsidR="005811AC" w:rsidRDefault="005C5177">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811AC" w14:paraId="3B346AF8" w14:textId="77777777">
        <w:tc>
          <w:tcPr>
            <w:tcW w:w="0" w:type="auto"/>
            <w:shd w:val="clear" w:color="auto" w:fill="000000"/>
            <w:tcMar>
              <w:top w:w="150" w:type="dxa"/>
              <w:bottom w:w="150" w:type="dxa"/>
            </w:tcMar>
            <w:vAlign w:val="center"/>
          </w:tcPr>
          <w:p w14:paraId="1495358F" w14:textId="77777777" w:rsidR="005811AC" w:rsidRDefault="005C5177">
            <w:r>
              <w:rPr>
                <w:rFonts w:ascii="Arial" w:hAnsi="Arial" w:cs="Arial"/>
                <w:b/>
                <w:bCs/>
                <w:color w:val="FFFFFF"/>
                <w:position w:val="-2"/>
                <w:sz w:val="18"/>
                <w:szCs w:val="18"/>
                <w:shd w:val="clear" w:color="auto" w:fill="000000"/>
              </w:rPr>
              <w:t>5. ESPD</w:t>
            </w:r>
          </w:p>
        </w:tc>
      </w:tr>
    </w:tbl>
    <w:p w14:paraId="64F87286" w14:textId="77777777" w:rsidR="005811AC" w:rsidRDefault="005C517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A4E74FE" w14:textId="77777777" w:rsidR="005811AC" w:rsidRDefault="005C5177">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EEB06D9" w14:textId="77777777" w:rsidR="005811AC" w:rsidRDefault="005811AC">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5811AC" w14:paraId="75C2EB3F" w14:textId="77777777">
        <w:tc>
          <w:tcPr>
            <w:tcW w:w="0" w:type="auto"/>
            <w:shd w:val="clear" w:color="auto" w:fill="000000"/>
            <w:tcMar>
              <w:top w:w="150" w:type="dxa"/>
              <w:bottom w:w="150" w:type="dxa"/>
            </w:tcMar>
            <w:vAlign w:val="center"/>
          </w:tcPr>
          <w:p w14:paraId="39726CC1" w14:textId="77777777" w:rsidR="005811AC" w:rsidRDefault="005C5177">
            <w:r>
              <w:rPr>
                <w:rFonts w:ascii="Arial" w:hAnsi="Arial" w:cs="Arial"/>
                <w:b/>
                <w:bCs/>
                <w:color w:val="FFFFFF"/>
                <w:position w:val="-2"/>
                <w:sz w:val="18"/>
                <w:szCs w:val="18"/>
                <w:shd w:val="clear" w:color="auto" w:fill="000000"/>
              </w:rPr>
              <w:t>6. Ponudba s podizvajalci</w:t>
            </w:r>
          </w:p>
        </w:tc>
      </w:tr>
    </w:tbl>
    <w:p w14:paraId="51C7C67F" w14:textId="77777777" w:rsidR="005811AC" w:rsidRDefault="005C5177">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816E4A7" w14:textId="77777777" w:rsidR="005811AC" w:rsidRDefault="005C5177">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5811AC" w14:paraId="68B99422" w14:textId="77777777">
        <w:tc>
          <w:tcPr>
            <w:tcW w:w="0" w:type="auto"/>
            <w:shd w:val="clear" w:color="auto" w:fill="000000"/>
            <w:tcMar>
              <w:top w:w="150" w:type="dxa"/>
              <w:bottom w:w="150" w:type="dxa"/>
            </w:tcMar>
            <w:vAlign w:val="center"/>
          </w:tcPr>
          <w:p w14:paraId="214ED7CD" w14:textId="77777777" w:rsidR="005811AC" w:rsidRDefault="005C5177">
            <w:r>
              <w:rPr>
                <w:rFonts w:ascii="Arial" w:hAnsi="Arial" w:cs="Arial"/>
                <w:b/>
                <w:bCs/>
                <w:color w:val="FFFFFF"/>
                <w:position w:val="-2"/>
                <w:sz w:val="18"/>
                <w:szCs w:val="18"/>
                <w:shd w:val="clear" w:color="auto" w:fill="000000"/>
              </w:rPr>
              <w:t>7. Ustavitev postopka, zavrnitev vseh ponudb, odstop od izvedbe javnega naročila</w:t>
            </w:r>
          </w:p>
        </w:tc>
      </w:tr>
    </w:tbl>
    <w:p w14:paraId="3274D330" w14:textId="77777777" w:rsidR="005811AC" w:rsidRDefault="005C517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811AC" w14:paraId="35FADA09" w14:textId="77777777">
        <w:tc>
          <w:tcPr>
            <w:tcW w:w="0" w:type="auto"/>
            <w:shd w:val="clear" w:color="auto" w:fill="000000"/>
            <w:tcMar>
              <w:top w:w="150" w:type="dxa"/>
              <w:bottom w:w="150" w:type="dxa"/>
            </w:tcMar>
            <w:vAlign w:val="center"/>
          </w:tcPr>
          <w:p w14:paraId="46D6B56C" w14:textId="77777777" w:rsidR="005811AC" w:rsidRDefault="005C5177">
            <w:r>
              <w:rPr>
                <w:rFonts w:ascii="Arial" w:hAnsi="Arial" w:cs="Arial"/>
                <w:b/>
                <w:bCs/>
                <w:color w:val="FFFFFF"/>
                <w:position w:val="-2"/>
                <w:sz w:val="18"/>
                <w:szCs w:val="18"/>
                <w:shd w:val="clear" w:color="auto" w:fill="000000"/>
              </w:rPr>
              <w:t>8. Zmanjšanje obsega naročila</w:t>
            </w:r>
          </w:p>
        </w:tc>
      </w:tr>
    </w:tbl>
    <w:p w14:paraId="738B5106" w14:textId="77777777" w:rsidR="005811AC" w:rsidRDefault="005C517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2B05781" w14:textId="77777777" w:rsidR="005811AC" w:rsidRDefault="005C5177">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811AC" w14:paraId="3119DE8C" w14:textId="77777777">
        <w:tc>
          <w:tcPr>
            <w:tcW w:w="0" w:type="auto"/>
            <w:shd w:val="clear" w:color="auto" w:fill="000000"/>
            <w:tcMar>
              <w:top w:w="150" w:type="dxa"/>
              <w:bottom w:w="150" w:type="dxa"/>
            </w:tcMar>
            <w:vAlign w:val="center"/>
          </w:tcPr>
          <w:p w14:paraId="0219C150" w14:textId="77777777" w:rsidR="005811AC" w:rsidRDefault="005C5177">
            <w:r>
              <w:rPr>
                <w:rFonts w:ascii="Arial" w:hAnsi="Arial" w:cs="Arial"/>
                <w:b/>
                <w:bCs/>
                <w:color w:val="FFFFFF"/>
                <w:position w:val="-2"/>
                <w:sz w:val="18"/>
                <w:szCs w:val="18"/>
                <w:shd w:val="clear" w:color="auto" w:fill="000000"/>
              </w:rPr>
              <w:t>9. Dopolnjevanje, spreminjanje ter pojasnjevanje ponudb</w:t>
            </w:r>
          </w:p>
        </w:tc>
      </w:tr>
    </w:tbl>
    <w:p w14:paraId="487B7B73" w14:textId="77777777" w:rsidR="005811AC" w:rsidRDefault="005C517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43BCC69" w14:textId="77777777" w:rsidR="005811AC" w:rsidRDefault="005C517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51DA59F" w14:textId="77777777" w:rsidR="005811AC" w:rsidRDefault="005C517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D67978F" w14:textId="77777777" w:rsidR="005811AC" w:rsidRDefault="005C517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A2E17C7" w14:textId="77777777" w:rsidR="005811AC" w:rsidRDefault="005C5177">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52E411" w14:textId="77777777" w:rsidR="005811AC" w:rsidRDefault="005C5177">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811AC" w14:paraId="73EDABBC" w14:textId="77777777">
        <w:tc>
          <w:tcPr>
            <w:tcW w:w="0" w:type="auto"/>
            <w:shd w:val="clear" w:color="auto" w:fill="000000"/>
            <w:tcMar>
              <w:top w:w="150" w:type="dxa"/>
              <w:bottom w:w="150" w:type="dxa"/>
            </w:tcMar>
            <w:vAlign w:val="center"/>
          </w:tcPr>
          <w:p w14:paraId="1804318D" w14:textId="77777777" w:rsidR="005811AC" w:rsidRDefault="005C5177">
            <w:r>
              <w:rPr>
                <w:rFonts w:ascii="Arial" w:hAnsi="Arial" w:cs="Arial"/>
                <w:b/>
                <w:bCs/>
                <w:color w:val="FFFFFF"/>
                <w:position w:val="-2"/>
                <w:sz w:val="18"/>
                <w:szCs w:val="18"/>
                <w:shd w:val="clear" w:color="auto" w:fill="000000"/>
              </w:rPr>
              <w:t>10. Obvestilo o oddaji naročila</w:t>
            </w:r>
          </w:p>
        </w:tc>
      </w:tr>
    </w:tbl>
    <w:p w14:paraId="7FE2505E" w14:textId="77777777" w:rsidR="005811AC" w:rsidRDefault="005C517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83216C4" w14:textId="77777777" w:rsidR="005811AC" w:rsidRDefault="005C517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4A03758" w14:textId="77777777" w:rsidR="005811AC" w:rsidRDefault="005C517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177F227" w14:textId="77777777" w:rsidR="005811AC" w:rsidRDefault="005C517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811AC" w14:paraId="279127A1" w14:textId="77777777">
        <w:tc>
          <w:tcPr>
            <w:tcW w:w="0" w:type="auto"/>
            <w:shd w:val="clear" w:color="auto" w:fill="000000"/>
            <w:tcMar>
              <w:top w:w="150" w:type="dxa"/>
              <w:bottom w:w="150" w:type="dxa"/>
            </w:tcMar>
            <w:vAlign w:val="center"/>
          </w:tcPr>
          <w:p w14:paraId="61918B12" w14:textId="77777777" w:rsidR="005811AC" w:rsidRDefault="005C5177">
            <w:r>
              <w:rPr>
                <w:rFonts w:ascii="Arial" w:hAnsi="Arial" w:cs="Arial"/>
                <w:b/>
                <w:bCs/>
                <w:color w:val="FFFFFF"/>
                <w:position w:val="-2"/>
                <w:sz w:val="18"/>
                <w:szCs w:val="18"/>
                <w:shd w:val="clear" w:color="auto" w:fill="000000"/>
              </w:rPr>
              <w:lastRenderedPageBreak/>
              <w:t>11. Zaupnost ponudbene dokumentacije</w:t>
            </w:r>
          </w:p>
        </w:tc>
      </w:tr>
    </w:tbl>
    <w:p w14:paraId="06AA0928" w14:textId="77777777" w:rsidR="005811AC" w:rsidRDefault="005C517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42E09D0" w14:textId="77777777" w:rsidR="005811AC" w:rsidRDefault="005C517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53B58F0" w14:textId="77777777" w:rsidR="005811AC" w:rsidRDefault="005C5177">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811AC" w14:paraId="1EEEB386" w14:textId="77777777">
        <w:tc>
          <w:tcPr>
            <w:tcW w:w="0" w:type="auto"/>
            <w:tcMar>
              <w:top w:w="0" w:type="auto"/>
              <w:bottom w:w="0" w:type="auto"/>
            </w:tcMar>
          </w:tcPr>
          <w:p w14:paraId="40CFCA00" w14:textId="77777777" w:rsidR="005811AC" w:rsidRDefault="005C5177" w:rsidP="005C5177">
            <w:pPr>
              <w:numPr>
                <w:ilvl w:val="0"/>
                <w:numId w:val="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E854188" w14:textId="77777777" w:rsidR="005811AC" w:rsidRDefault="005C5177" w:rsidP="005C5177">
            <w:pPr>
              <w:numPr>
                <w:ilvl w:val="0"/>
                <w:numId w:val="5"/>
              </w:numPr>
              <w:rPr>
                <w:rFonts w:ascii="Arial" w:hAnsi="Arial" w:cs="Arial"/>
                <w:color w:val="000000"/>
                <w:sz w:val="18"/>
                <w:szCs w:val="18"/>
              </w:rPr>
            </w:pPr>
            <w:r>
              <w:rPr>
                <w:rFonts w:ascii="Arial" w:hAnsi="Arial" w:cs="Arial"/>
                <w:color w:val="000000"/>
                <w:sz w:val="18"/>
                <w:szCs w:val="18"/>
              </w:rPr>
              <w:t>ima tržno vrednost;</w:t>
            </w:r>
          </w:p>
          <w:p w14:paraId="592FEEF3" w14:textId="77777777" w:rsidR="005811AC" w:rsidRDefault="005C5177" w:rsidP="005C5177">
            <w:pPr>
              <w:numPr>
                <w:ilvl w:val="0"/>
                <w:numId w:val="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669EDF3" w14:textId="77777777" w:rsidR="005811AC" w:rsidRDefault="005C5177">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8DA6E0C" w14:textId="77777777" w:rsidR="005811AC" w:rsidRDefault="005C5177">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EBCBC58" w14:textId="77777777" w:rsidR="005811AC" w:rsidRDefault="005C5177">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811AC" w14:paraId="0C494B04" w14:textId="77777777">
        <w:tc>
          <w:tcPr>
            <w:tcW w:w="0" w:type="auto"/>
            <w:shd w:val="clear" w:color="auto" w:fill="000000"/>
            <w:tcMar>
              <w:top w:w="150" w:type="dxa"/>
              <w:bottom w:w="150" w:type="dxa"/>
            </w:tcMar>
            <w:vAlign w:val="center"/>
          </w:tcPr>
          <w:p w14:paraId="49924AB8" w14:textId="77777777" w:rsidR="005811AC" w:rsidRDefault="005C5177">
            <w:r>
              <w:rPr>
                <w:rFonts w:ascii="Arial" w:hAnsi="Arial" w:cs="Arial"/>
                <w:b/>
                <w:bCs/>
                <w:color w:val="FFFFFF"/>
                <w:position w:val="-2"/>
                <w:sz w:val="18"/>
                <w:szCs w:val="18"/>
                <w:shd w:val="clear" w:color="auto" w:fill="000000"/>
              </w:rPr>
              <w:t>12. Način predložitve dokumentov v ponudbi</w:t>
            </w:r>
          </w:p>
        </w:tc>
      </w:tr>
    </w:tbl>
    <w:p w14:paraId="72CF8795" w14:textId="77777777" w:rsidR="005811AC" w:rsidRDefault="005C5177">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E9142A3" w14:textId="77777777" w:rsidR="005811AC" w:rsidRDefault="005C517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5B62315" w14:textId="77777777" w:rsidR="005811AC" w:rsidRDefault="005C5177">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6CBB7C" w14:textId="77777777" w:rsidR="005811AC" w:rsidRDefault="005C517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161829A" w14:textId="77777777" w:rsidR="005811AC" w:rsidRDefault="005C517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811AC" w14:paraId="7BBE6966" w14:textId="77777777">
        <w:tc>
          <w:tcPr>
            <w:tcW w:w="0" w:type="auto"/>
            <w:shd w:val="clear" w:color="auto" w:fill="000000"/>
            <w:tcMar>
              <w:top w:w="150" w:type="dxa"/>
              <w:bottom w:w="150" w:type="dxa"/>
            </w:tcMar>
            <w:vAlign w:val="center"/>
          </w:tcPr>
          <w:p w14:paraId="34DC1FD8" w14:textId="77777777" w:rsidR="005811AC" w:rsidRDefault="005C5177">
            <w:r>
              <w:rPr>
                <w:rFonts w:ascii="Arial" w:hAnsi="Arial" w:cs="Arial"/>
                <w:b/>
                <w:bCs/>
                <w:color w:val="FFFFFF"/>
                <w:position w:val="-2"/>
                <w:sz w:val="18"/>
                <w:szCs w:val="18"/>
                <w:shd w:val="clear" w:color="auto" w:fill="000000"/>
              </w:rPr>
              <w:lastRenderedPageBreak/>
              <w:t>13. Veljavnost ponudbe</w:t>
            </w:r>
          </w:p>
        </w:tc>
      </w:tr>
    </w:tbl>
    <w:p w14:paraId="52DE5647" w14:textId="77777777" w:rsidR="005811AC" w:rsidRDefault="005C5177">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6A0D51C" w14:textId="77777777" w:rsidR="005811AC" w:rsidRDefault="005C517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811AC" w14:paraId="01F11BE6" w14:textId="77777777">
        <w:tc>
          <w:tcPr>
            <w:tcW w:w="0" w:type="auto"/>
            <w:shd w:val="clear" w:color="auto" w:fill="000000"/>
            <w:tcMar>
              <w:top w:w="150" w:type="dxa"/>
              <w:bottom w:w="150" w:type="dxa"/>
            </w:tcMar>
            <w:vAlign w:val="center"/>
          </w:tcPr>
          <w:p w14:paraId="531C5B8D" w14:textId="77777777" w:rsidR="005811AC" w:rsidRDefault="005C5177">
            <w:r>
              <w:rPr>
                <w:rFonts w:ascii="Arial" w:hAnsi="Arial" w:cs="Arial"/>
                <w:b/>
                <w:bCs/>
                <w:color w:val="FFFFFF"/>
                <w:position w:val="-2"/>
                <w:sz w:val="18"/>
                <w:szCs w:val="18"/>
                <w:shd w:val="clear" w:color="auto" w:fill="000000"/>
              </w:rPr>
              <w:t>14. Pravno varstvo</w:t>
            </w:r>
          </w:p>
        </w:tc>
      </w:tr>
    </w:tbl>
    <w:p w14:paraId="19C7FAB5" w14:textId="77777777" w:rsidR="005811AC" w:rsidRDefault="005C5177">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7E9B56B" w14:textId="77777777" w:rsidR="005811AC" w:rsidRDefault="005C517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BE1952C" w14:textId="77777777" w:rsidR="005811AC" w:rsidRDefault="005C517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824A7E1" w14:textId="77777777" w:rsidR="005811AC" w:rsidRDefault="005C517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14935FC" w14:textId="77777777" w:rsidR="005811AC" w:rsidRDefault="005C517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0A8D6D2" w14:textId="77777777" w:rsidR="005811AC" w:rsidRDefault="005C517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845FAB3" w14:textId="77777777" w:rsidR="005811AC" w:rsidRDefault="005C5177">
      <w:pPr>
        <w:spacing w:before="225" w:after="225" w:line="240" w:lineRule="auto"/>
        <w:jc w:val="both"/>
      </w:pPr>
      <w:r>
        <w:rPr>
          <w:rFonts w:ascii="Arial" w:hAnsi="Arial" w:cs="Arial"/>
          <w:color w:val="000000"/>
          <w:sz w:val="18"/>
          <w:szCs w:val="18"/>
        </w:rPr>
        <w:t>https://ejn.gov.si/sistem/pravno-varstvo.html</w:t>
      </w:r>
    </w:p>
    <w:p w14:paraId="6FAF78A5" w14:textId="77777777" w:rsidR="005811AC" w:rsidRDefault="005C5177">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9B4470E" w14:textId="77777777" w:rsidR="005811AC" w:rsidRDefault="005C5177">
      <w:pPr>
        <w:spacing w:before="225" w:after="225" w:line="240" w:lineRule="auto"/>
        <w:jc w:val="both"/>
      </w:pPr>
      <w:r>
        <w:rPr>
          <w:rFonts w:ascii="Arial" w:hAnsi="Arial" w:cs="Arial"/>
          <w:color w:val="000000"/>
          <w:sz w:val="18"/>
          <w:szCs w:val="18"/>
        </w:rPr>
        <w:t>Zahtevek za revizijo se lahko vloži v roku iz 25. člena ZPVPJN.</w:t>
      </w:r>
    </w:p>
    <w:p w14:paraId="5416BA54" w14:textId="77777777" w:rsidR="005811AC" w:rsidRDefault="005C517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5811AC" w14:paraId="4D86CA34" w14:textId="77777777">
        <w:tc>
          <w:tcPr>
            <w:tcW w:w="0" w:type="auto"/>
            <w:shd w:val="clear" w:color="auto" w:fill="000000"/>
            <w:tcMar>
              <w:top w:w="150" w:type="dxa"/>
              <w:bottom w:w="150" w:type="dxa"/>
            </w:tcMar>
            <w:vAlign w:val="center"/>
          </w:tcPr>
          <w:p w14:paraId="06F704FB" w14:textId="77777777" w:rsidR="005811AC" w:rsidRDefault="005C5177">
            <w:r>
              <w:rPr>
                <w:rFonts w:ascii="Arial" w:hAnsi="Arial" w:cs="Arial"/>
                <w:b/>
                <w:bCs/>
                <w:color w:val="FFFFFF"/>
                <w:position w:val="-2"/>
                <w:sz w:val="18"/>
                <w:szCs w:val="18"/>
                <w:shd w:val="clear" w:color="auto" w:fill="000000"/>
              </w:rPr>
              <w:t>15. Sklenitev okvirnega sporazuma in pogodbe za posamezno enoletno obdobje</w:t>
            </w:r>
          </w:p>
        </w:tc>
      </w:tr>
    </w:tbl>
    <w:p w14:paraId="47080F7F" w14:textId="77777777" w:rsidR="005811AC" w:rsidRDefault="005C5177">
      <w:pPr>
        <w:spacing w:before="225" w:after="225" w:line="240" w:lineRule="auto"/>
        <w:jc w:val="both"/>
      </w:pPr>
      <w:r>
        <w:rPr>
          <w:rFonts w:ascii="Arial" w:hAnsi="Arial" w:cs="Arial"/>
          <w:color w:val="000000"/>
          <w:sz w:val="18"/>
          <w:szCs w:val="18"/>
        </w:rPr>
        <w:lastRenderedPageBreak/>
        <w:t>Naročnik bo oddal predmetno javno naročilo – sklenil okvirni sporazum za obdobje 36 mesecev (3 leta) od oddaje javnega naročila, z odpiranjem konkurence vsakih 12 mesecev.</w:t>
      </w:r>
    </w:p>
    <w:p w14:paraId="1B47567A" w14:textId="77777777" w:rsidR="005811AC" w:rsidRDefault="005C5177">
      <w:pPr>
        <w:spacing w:before="225" w:after="225" w:line="240" w:lineRule="auto"/>
        <w:jc w:val="both"/>
      </w:pPr>
      <w:r>
        <w:rPr>
          <w:rFonts w:ascii="Arial" w:hAnsi="Arial" w:cs="Arial"/>
          <w:b/>
          <w:bCs/>
          <w:color w:val="000000"/>
          <w:sz w:val="18"/>
          <w:szCs w:val="18"/>
        </w:rPr>
        <w:t>1. SKLENITEV OKVIRNEGA SPORAZUMA</w:t>
      </w:r>
    </w:p>
    <w:p w14:paraId="1ACD49E9" w14:textId="77777777" w:rsidR="005811AC" w:rsidRDefault="005C5177">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50991CFA" w14:textId="77777777" w:rsidR="005811AC" w:rsidRDefault="005C5177">
      <w:pPr>
        <w:spacing w:before="225" w:after="225" w:line="240" w:lineRule="auto"/>
        <w:jc w:val="both"/>
      </w:pPr>
      <w:r>
        <w:rPr>
          <w:rFonts w:ascii="Arial" w:hAnsi="Arial" w:cs="Arial"/>
          <w:color w:val="000000"/>
          <w:sz w:val="18"/>
          <w:szCs w:val="18"/>
        </w:rPr>
        <w:t>Okvirni sporazum je treba podpisati v roku pet (5) delovnih dni od prejema naročnikovega poziva k podpisu sporazuma.</w:t>
      </w:r>
    </w:p>
    <w:p w14:paraId="1CF9788A" w14:textId="77777777" w:rsidR="005811AC" w:rsidRDefault="005C5177">
      <w:pPr>
        <w:spacing w:before="225" w:after="225" w:line="240" w:lineRule="auto"/>
        <w:jc w:val="both"/>
      </w:pPr>
      <w:r>
        <w:rPr>
          <w:rFonts w:ascii="Arial" w:hAnsi="Arial" w:cs="Arial"/>
          <w:b/>
          <w:bCs/>
          <w:color w:val="000000"/>
          <w:sz w:val="18"/>
          <w:szCs w:val="18"/>
        </w:rPr>
        <w:t>2. SKLENITEV POGODB ZA POSAMEZNO ENOLETNO OBDOBJE</w:t>
      </w:r>
    </w:p>
    <w:p w14:paraId="2992182E" w14:textId="77777777" w:rsidR="005811AC" w:rsidRDefault="005C5177">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64B67294" w14:textId="77777777" w:rsidR="005811AC" w:rsidRDefault="005C5177">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osmih (8) delovnih dneh po pozivu k podpisu pogodbe ne bo odzval na poziv, lahko naročnik šteje, da je odstopil od ponudbe.</w:t>
      </w:r>
    </w:p>
    <w:p w14:paraId="465677C0" w14:textId="77777777" w:rsidR="005811AC" w:rsidRDefault="005811AC">
      <w:pPr>
        <w:sectPr w:rsidR="005811AC" w:rsidSect="00D931BF">
          <w:pgSz w:w="11906" w:h="16838"/>
          <w:pgMar w:top="1418" w:right="1418" w:bottom="1418" w:left="1418" w:header="567" w:footer="680" w:gutter="0"/>
          <w:cols w:space="708"/>
          <w:docGrid w:linePitch="360"/>
        </w:sectPr>
      </w:pPr>
    </w:p>
    <w:p w14:paraId="7E3CCE5F" w14:textId="77777777" w:rsidR="005C5177" w:rsidRPr="00A820C7" w:rsidRDefault="005C5177"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DC6199B" w14:textId="77777777" w:rsidR="005C5177" w:rsidRDefault="005C5177" w:rsidP="00C25086">
      <w:pPr>
        <w:rPr>
          <w:rFonts w:ascii="Arial" w:hAnsi="Arial" w:cs="Arial"/>
          <w:sz w:val="18"/>
          <w:szCs w:val="18"/>
        </w:rPr>
      </w:pPr>
    </w:p>
    <w:p w14:paraId="33D13C55" w14:textId="77777777" w:rsidR="005811AC" w:rsidRDefault="005C517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D044771" w14:textId="77777777" w:rsidR="005811AC" w:rsidRDefault="005C517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811AC" w14:paraId="25FC545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5AD98" w14:textId="77777777" w:rsidR="005811AC" w:rsidRDefault="005C5177">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1574B" w14:textId="77777777" w:rsidR="005811AC" w:rsidRDefault="005C5177">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E9F22" w14:textId="77777777" w:rsidR="005811AC" w:rsidRDefault="005C5177">
            <w:pPr>
              <w:spacing w:before="135" w:after="135"/>
              <w:jc w:val="both"/>
              <w:textAlignment w:val="center"/>
            </w:pPr>
            <w:r>
              <w:rPr>
                <w:rFonts w:ascii="Arial" w:hAnsi="Arial" w:cs="Arial"/>
                <w:b/>
                <w:bCs/>
                <w:color w:val="000000"/>
                <w:position w:val="-2"/>
                <w:sz w:val="18"/>
                <w:szCs w:val="18"/>
              </w:rPr>
              <w:t>1. Merilo za izbor strank okvirnega sporazuma</w:t>
            </w:r>
          </w:p>
          <w:p w14:paraId="577B8862" w14:textId="77777777" w:rsidR="005811AC" w:rsidRDefault="005C5177">
            <w:pPr>
              <w:spacing w:before="135" w:after="135"/>
              <w:jc w:val="both"/>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392BF7D0" w14:textId="77777777" w:rsidR="005811AC" w:rsidRDefault="005C5177">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66CEAE31" w14:textId="77777777" w:rsidR="005811AC" w:rsidRDefault="005C5177">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p w14:paraId="21FD8085" w14:textId="77777777" w:rsidR="005811AC" w:rsidRDefault="005C5177">
            <w:pPr>
              <w:spacing w:before="135" w:after="135"/>
              <w:jc w:val="both"/>
              <w:textAlignment w:val="center"/>
            </w:pPr>
            <w:r>
              <w:rPr>
                <w:rFonts w:ascii="Arial" w:hAnsi="Arial" w:cs="Arial"/>
                <w:color w:val="000000"/>
                <w:position w:val="-2"/>
                <w:sz w:val="18"/>
                <w:szCs w:val="18"/>
              </w:rPr>
              <w:t>v primeru zaprtih podsklopov: najnižja končna vrednost predračuna za podsklop;</w:t>
            </w:r>
            <w:r>
              <w:rPr>
                <w:rFonts w:ascii="Arial" w:hAnsi="Arial" w:cs="Arial"/>
                <w:color w:val="000000"/>
                <w:position w:val="-2"/>
                <w:sz w:val="18"/>
                <w:szCs w:val="18"/>
              </w:rPr>
              <w:br/>
              <w:t>v primeru odprtih podsklopov: najnižja končna vrednost predračuna za razpisano vrsto blaga.</w:t>
            </w:r>
          </w:p>
          <w:p w14:paraId="15382551" w14:textId="77777777" w:rsidR="005811AC" w:rsidRDefault="005C5177">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5C3C651F" w14:textId="77777777" w:rsidR="005811AC" w:rsidRDefault="005C5177">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14003619" w14:textId="77777777" w:rsidR="005C5177" w:rsidRPr="00C25086" w:rsidRDefault="005C5177" w:rsidP="00C25086"/>
    <w:p w14:paraId="67281CC5" w14:textId="77777777" w:rsidR="005811AC" w:rsidRDefault="005811AC">
      <w:pPr>
        <w:sectPr w:rsidR="005811AC" w:rsidSect="00D931BF">
          <w:pgSz w:w="11906" w:h="16838"/>
          <w:pgMar w:top="1418" w:right="1418" w:bottom="1418" w:left="1418" w:header="567" w:footer="680" w:gutter="0"/>
          <w:cols w:space="708"/>
          <w:docGrid w:linePitch="360"/>
        </w:sectPr>
      </w:pPr>
    </w:p>
    <w:p w14:paraId="08E49A8B" w14:textId="77777777" w:rsidR="006975C6" w:rsidRPr="00563971" w:rsidRDefault="005C5177"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5098C54" w14:textId="77777777" w:rsidR="005811AC" w:rsidRDefault="005C517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A595772" w14:textId="77777777" w:rsidR="005811AC" w:rsidRDefault="005C517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811AC" w14:paraId="72EAE72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07C7D96" w14:textId="77777777" w:rsidR="005811AC" w:rsidRDefault="005C5177">
            <w:r>
              <w:rPr>
                <w:rFonts w:ascii="Arial" w:hAnsi="Arial" w:cs="Arial"/>
                <w:color w:val="FFFFFF"/>
                <w:position w:val="-2"/>
                <w:sz w:val="18"/>
                <w:szCs w:val="18"/>
              </w:rPr>
              <w:t>Razlogi za izključitev</w:t>
            </w:r>
          </w:p>
        </w:tc>
      </w:tr>
    </w:tbl>
    <w:p w14:paraId="38B22F76"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4150A61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D3A48D" w14:textId="77777777" w:rsidR="005811AC" w:rsidRDefault="005C51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C712B" w14:textId="77777777" w:rsidR="005811AC" w:rsidRDefault="005C517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156E3E17"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11AC" w14:paraId="471283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F8602"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4DE88" w14:textId="77777777" w:rsidR="005811AC" w:rsidRDefault="005C5177">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4199DF26" w14:textId="77777777" w:rsidR="005811AC" w:rsidRDefault="005C5177">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811AC" w14:paraId="5E5333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F5567"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C1428" w14:textId="77777777" w:rsidR="005811AC" w:rsidRDefault="005C51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E5DFDCE" w14:textId="77777777" w:rsidR="005811AC" w:rsidRDefault="005C5177">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6DE6EF3" w14:textId="77777777" w:rsidR="005811AC" w:rsidRDefault="005C51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811AC" w14:paraId="5259BE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B2EBA"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C72B5"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4BE95B20" w14:textId="77777777" w:rsidR="005811AC" w:rsidRDefault="005C5177">
            <w:pPr>
              <w:spacing w:before="135" w:after="135"/>
              <w:jc w:val="both"/>
              <w:textAlignment w:val="center"/>
            </w:pPr>
            <w:r>
              <w:rPr>
                <w:rFonts w:ascii="Arial" w:hAnsi="Arial" w:cs="Arial"/>
                <w:color w:val="000000"/>
                <w:position w:val="-2"/>
                <w:sz w:val="18"/>
                <w:szCs w:val="18"/>
              </w:rPr>
              <w:t>Velja enako kot za vodilnega partnerja.</w:t>
            </w:r>
          </w:p>
        </w:tc>
      </w:tr>
      <w:tr w:rsidR="005811AC" w14:paraId="405870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E3992" w14:textId="77777777" w:rsidR="005811AC" w:rsidRDefault="005C517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386A7"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12F1B519" w14:textId="77777777" w:rsidR="005811AC" w:rsidRDefault="005C5177">
            <w:pPr>
              <w:spacing w:before="135" w:after="135"/>
              <w:jc w:val="both"/>
              <w:textAlignment w:val="center"/>
            </w:pPr>
            <w:r>
              <w:rPr>
                <w:rFonts w:ascii="Arial" w:hAnsi="Arial" w:cs="Arial"/>
                <w:color w:val="000000"/>
                <w:position w:val="-2"/>
                <w:sz w:val="18"/>
                <w:szCs w:val="18"/>
              </w:rPr>
              <w:t>Velja enako kot za ponudnika.</w:t>
            </w:r>
          </w:p>
          <w:p w14:paraId="5DBD404B" w14:textId="77777777" w:rsidR="005811AC" w:rsidRDefault="005C51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BE5EC91"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0643DB7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EB137DD" w14:textId="77777777" w:rsidR="005811AC" w:rsidRDefault="005C51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8F42C" w14:textId="77777777" w:rsidR="005811AC" w:rsidRDefault="005C517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57C227D"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11AC" w14:paraId="3047BD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75E10"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072FC"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p w14:paraId="53783265" w14:textId="77777777" w:rsidR="005811AC" w:rsidRDefault="005C517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532287B" w14:textId="77777777" w:rsidR="005811AC" w:rsidRDefault="005C5177">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5811AC" w14:paraId="53E84C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5F6D0"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A6187" w14:textId="77777777" w:rsidR="005811AC" w:rsidRDefault="005C51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D1C5B53" w14:textId="77777777" w:rsidR="005811AC" w:rsidRDefault="005C51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811AC" w14:paraId="38A6A9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ACF8C"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8DE90"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19CF16B4" w14:textId="77777777" w:rsidR="005811AC" w:rsidRDefault="005C5177">
            <w:pPr>
              <w:spacing w:before="135" w:after="135"/>
              <w:jc w:val="both"/>
              <w:textAlignment w:val="center"/>
            </w:pPr>
            <w:r>
              <w:rPr>
                <w:rFonts w:ascii="Arial" w:hAnsi="Arial" w:cs="Arial"/>
                <w:color w:val="000000"/>
                <w:position w:val="-2"/>
                <w:sz w:val="18"/>
                <w:szCs w:val="18"/>
              </w:rPr>
              <w:t>Veljajo enake zahteve kot za vodilnega partnerja.</w:t>
            </w:r>
          </w:p>
        </w:tc>
      </w:tr>
      <w:tr w:rsidR="005811AC" w14:paraId="32FFE8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F3AC6"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EBF41"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253C0E3C" w14:textId="77777777" w:rsidR="005811AC" w:rsidRDefault="005C5177">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0BFAE3C0" w14:textId="77777777" w:rsidR="005811AC" w:rsidRDefault="005C51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E98DF4A"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1B6498C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BADD04" w14:textId="77777777" w:rsidR="005811AC" w:rsidRDefault="005C5177">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DD911" w14:textId="77777777" w:rsidR="005811AC" w:rsidRDefault="005C517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E3D2942"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11AC" w14:paraId="5D7176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5CEED"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0429F"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p w14:paraId="42A8B696" w14:textId="77777777" w:rsidR="005811AC" w:rsidRDefault="005C5177">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811AC" w14:paraId="09C553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870CA"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BE40D" w14:textId="77777777" w:rsidR="005811AC" w:rsidRDefault="005C5177">
            <w:pPr>
              <w:jc w:val="both"/>
              <w:textAlignment w:val="center"/>
            </w:pPr>
            <w:r>
              <w:rPr>
                <w:rFonts w:ascii="Arial" w:hAnsi="Arial" w:cs="Arial"/>
                <w:color w:val="000000"/>
                <w:position w:val="-2"/>
                <w:sz w:val="18"/>
                <w:szCs w:val="18"/>
              </w:rPr>
              <w:t> </w:t>
            </w:r>
          </w:p>
          <w:p w14:paraId="48A8AB6D" w14:textId="77777777" w:rsidR="005811AC" w:rsidRDefault="005C5177">
            <w:r>
              <w:rPr>
                <w:rFonts w:ascii="Arial" w:hAnsi="Arial" w:cs="Arial"/>
                <w:color w:val="000000"/>
                <w:position w:val="-2"/>
                <w:sz w:val="18"/>
                <w:szCs w:val="18"/>
              </w:rPr>
              <w:t xml:space="preserve"> /</w:t>
            </w:r>
          </w:p>
        </w:tc>
      </w:tr>
      <w:tr w:rsidR="005811AC" w14:paraId="2B311F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6E814"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24BD0"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65B350D6"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tc>
      </w:tr>
      <w:tr w:rsidR="005811AC" w14:paraId="77464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9D678"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5752A"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002C8F3F" w14:textId="77777777" w:rsidR="005811AC" w:rsidRDefault="005C51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8802633" w14:textId="77777777" w:rsidR="005811AC" w:rsidRDefault="005C5177">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5D7F82A1"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40A215B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C347CE" w14:textId="77777777" w:rsidR="005811AC" w:rsidRDefault="005C517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6AA91"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EA328C"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11AC" w14:paraId="0A70DF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76E89"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856EE"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p w14:paraId="44BBEE82" w14:textId="77777777" w:rsidR="005811AC" w:rsidRDefault="005C5177">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8B9C96A" w14:textId="77777777" w:rsidR="005811AC" w:rsidRDefault="005C5177">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5811AC" w14:paraId="61846C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270A1"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79679" w14:textId="77777777" w:rsidR="005811AC" w:rsidRDefault="005C5177">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811AC" w14:paraId="2E2712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1AFCD" w14:textId="77777777" w:rsidR="005811AC" w:rsidRDefault="005C517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22981"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64FF387D"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tc>
      </w:tr>
      <w:tr w:rsidR="005811AC" w14:paraId="060EC0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00185"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711AD"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1C7DE2D5" w14:textId="77777777" w:rsidR="005811AC" w:rsidRDefault="005C51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473B5B6" w14:textId="77777777" w:rsidR="005811AC" w:rsidRDefault="005C5177">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7F020069" w14:textId="77777777" w:rsidR="005811AC" w:rsidRDefault="005811AC"/>
    <w:tbl>
      <w:tblPr>
        <w:tblStyle w:val="NormalTablePHPDOCX"/>
        <w:tblW w:w="2500" w:type="pct"/>
        <w:tblInd w:w="108" w:type="dxa"/>
        <w:tblLook w:val="04A0" w:firstRow="1" w:lastRow="0" w:firstColumn="1" w:lastColumn="0" w:noHBand="0" w:noVBand="1"/>
      </w:tblPr>
      <w:tblGrid>
        <w:gridCol w:w="4504"/>
      </w:tblGrid>
      <w:tr w:rsidR="005811AC" w14:paraId="6CAB012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AD6C75D" w14:textId="77777777" w:rsidR="005811AC" w:rsidRDefault="005C5177">
            <w:r>
              <w:rPr>
                <w:rFonts w:ascii="Arial" w:hAnsi="Arial" w:cs="Arial"/>
                <w:color w:val="FFFFFF"/>
                <w:position w:val="-2"/>
                <w:sz w:val="18"/>
                <w:szCs w:val="18"/>
              </w:rPr>
              <w:t>Poslovna in finančna sposobnost</w:t>
            </w:r>
          </w:p>
        </w:tc>
      </w:tr>
    </w:tbl>
    <w:p w14:paraId="7757B16B"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32817D1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A3E5313" w14:textId="77777777" w:rsidR="005811AC" w:rsidRDefault="005C51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5EDD2" w14:textId="77777777" w:rsidR="005811AC" w:rsidRDefault="005C5177">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5811AC" w14:paraId="5E244B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983A0"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B4C8A"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tc>
      </w:tr>
      <w:tr w:rsidR="005811AC" w14:paraId="26CF43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0F433"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5181A" w14:textId="77777777" w:rsidR="005811AC" w:rsidRDefault="005C5177">
            <w:pPr>
              <w:jc w:val="both"/>
              <w:textAlignment w:val="center"/>
            </w:pPr>
            <w:r>
              <w:rPr>
                <w:rFonts w:ascii="Arial" w:hAnsi="Arial" w:cs="Arial"/>
                <w:color w:val="000000"/>
                <w:position w:val="-2"/>
                <w:sz w:val="18"/>
                <w:szCs w:val="18"/>
              </w:rPr>
              <w:t> </w:t>
            </w:r>
          </w:p>
          <w:p w14:paraId="191A738A" w14:textId="77777777" w:rsidR="005811AC" w:rsidRDefault="005C5177">
            <w:r>
              <w:rPr>
                <w:rFonts w:ascii="Arial" w:hAnsi="Arial" w:cs="Arial"/>
                <w:color w:val="000000"/>
                <w:position w:val="-2"/>
                <w:sz w:val="18"/>
                <w:szCs w:val="18"/>
              </w:rPr>
              <w:t xml:space="preserve"> /</w:t>
            </w:r>
          </w:p>
        </w:tc>
      </w:tr>
      <w:tr w:rsidR="005811AC" w14:paraId="0320AE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36BA7"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5EDE4"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5F23FFFE" w14:textId="77777777" w:rsidR="005811AC" w:rsidRDefault="005C517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811AC" w14:paraId="1211F9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04A70"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457A6"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26D34530" w14:textId="77777777" w:rsidR="005811AC" w:rsidRDefault="005C5177">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56A39D36"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7B9987F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DD31222" w14:textId="77777777" w:rsidR="005811AC" w:rsidRDefault="005C51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 xml:space="preserve">Sposobnost za opravljanje </w:t>
            </w:r>
            <w:r>
              <w:rPr>
                <w:rFonts w:ascii="Arial" w:hAnsi="Arial" w:cs="Arial"/>
                <w:b/>
                <w:bCs/>
                <w:color w:val="FFFFFF"/>
                <w:position w:val="-2"/>
                <w:sz w:val="18"/>
                <w:szCs w:val="18"/>
              </w:rPr>
              <w:lastRenderedPageBreak/>
              <w:t>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B8350" w14:textId="77777777" w:rsidR="005811AC" w:rsidRDefault="005C5177">
            <w:pPr>
              <w:spacing w:before="135" w:after="135"/>
              <w:jc w:val="both"/>
              <w:textAlignment w:val="center"/>
            </w:pPr>
            <w:r>
              <w:rPr>
                <w:rFonts w:ascii="Arial" w:hAnsi="Arial" w:cs="Arial"/>
                <w:color w:val="000000"/>
                <w:position w:val="-2"/>
                <w:sz w:val="18"/>
                <w:szCs w:val="18"/>
              </w:rPr>
              <w:lastRenderedPageBreak/>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8994931" w14:textId="77777777" w:rsidR="005811AC" w:rsidRDefault="005C5177">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5811AC" w14:paraId="34A8B1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1B3D2" w14:textId="77777777" w:rsidR="005811AC" w:rsidRDefault="005C5177">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C55D4"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p w14:paraId="09559E5B" w14:textId="77777777" w:rsidR="005811AC" w:rsidRDefault="005C517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811AC" w14:paraId="751834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7B810"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D2930" w14:textId="77777777" w:rsidR="005811AC" w:rsidRDefault="005C51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6C1D514" w14:textId="77777777" w:rsidR="005811AC" w:rsidRDefault="005C517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811AC" w14:paraId="36297F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F794F"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DAB88"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3AAA6676" w14:textId="77777777" w:rsidR="005811AC" w:rsidRDefault="005C51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811AC" w14:paraId="36493E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C5784"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647E3"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1780765B" w14:textId="77777777" w:rsidR="005811AC" w:rsidRDefault="005C517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300D6F8"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1E958DE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243AC6E" w14:textId="77777777" w:rsidR="005811AC" w:rsidRDefault="005C517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AC49D" w14:textId="77777777" w:rsidR="005811AC" w:rsidRDefault="005C5177">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 od roka za oddajo ponudb.</w:t>
            </w:r>
          </w:p>
        </w:tc>
      </w:tr>
      <w:tr w:rsidR="005811AC" w14:paraId="6AEABC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1D312"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B58EB" w14:textId="77777777" w:rsidR="005811AC" w:rsidRDefault="005C5177">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4D4F011E" w14:textId="77777777" w:rsidR="005811AC" w:rsidRDefault="005C5177">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5811AC" w14:paraId="107791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4FA15"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AC3D5" w14:textId="77777777" w:rsidR="005811AC" w:rsidRDefault="005C5177">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5811AC" w14:paraId="7B8070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153FE"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00E0A"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32477C83" w14:textId="77777777" w:rsidR="005811AC" w:rsidRDefault="005C5177">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5811AC" w14:paraId="0060E7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A60DB" w14:textId="77777777" w:rsidR="005811AC" w:rsidRDefault="005C517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27451" w14:textId="77777777" w:rsidR="005811AC" w:rsidRDefault="005C5177">
            <w:pPr>
              <w:spacing w:before="135" w:after="135"/>
              <w:jc w:val="both"/>
              <w:textAlignment w:val="center"/>
            </w:pPr>
            <w:r>
              <w:rPr>
                <w:rFonts w:ascii="Arial" w:hAnsi="Arial" w:cs="Arial"/>
                <w:color w:val="000000"/>
                <w:position w:val="-2"/>
                <w:sz w:val="18"/>
                <w:szCs w:val="18"/>
              </w:rPr>
              <w:t>NI POTREBNO izpolnjevati pogoja</w:t>
            </w:r>
          </w:p>
          <w:p w14:paraId="6F75418E" w14:textId="77777777" w:rsidR="005811AC" w:rsidRDefault="005C5177">
            <w:pPr>
              <w:jc w:val="both"/>
              <w:textAlignment w:val="center"/>
            </w:pPr>
            <w:r>
              <w:rPr>
                <w:rFonts w:ascii="Arial" w:hAnsi="Arial" w:cs="Arial"/>
                <w:color w:val="000000"/>
                <w:position w:val="-2"/>
                <w:sz w:val="18"/>
                <w:szCs w:val="18"/>
              </w:rPr>
              <w:t> </w:t>
            </w:r>
          </w:p>
        </w:tc>
      </w:tr>
    </w:tbl>
    <w:p w14:paraId="20A8E5F5"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68523BB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A8ABCFA" w14:textId="77777777" w:rsidR="005811AC" w:rsidRDefault="005C517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Vpis podatka o naročnikovi št.pogodbe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083F0" w14:textId="05AFC06A" w:rsidR="005811AC" w:rsidRDefault="005C5177">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w:t>
            </w:r>
            <w:r w:rsidR="00605617">
              <w:rPr>
                <w:rFonts w:ascii="Arial" w:hAnsi="Arial" w:cs="Arial"/>
                <w:color w:val="000000"/>
                <w:position w:val="-2"/>
                <w:sz w:val="18"/>
                <w:szCs w:val="18"/>
              </w:rPr>
              <w:t>evilki</w:t>
            </w:r>
            <w:r>
              <w:rPr>
                <w:rFonts w:ascii="Arial" w:hAnsi="Arial" w:cs="Arial"/>
                <w:color w:val="000000"/>
                <w:position w:val="-2"/>
                <w:sz w:val="18"/>
                <w:szCs w:val="18"/>
              </w:rPr>
              <w:t xml:space="preserve"> pogodbe, v za to predvideno polje BT12 (e-slog 2.0)  na izstavljenih e-računih.  </w:t>
            </w:r>
          </w:p>
        </w:tc>
      </w:tr>
      <w:tr w:rsidR="005811AC" w14:paraId="35A693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AD2A6"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FEFFD" w14:textId="77777777" w:rsidR="005811AC" w:rsidRDefault="005C5177">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oz. bo izpolnjeval navedeni pogoj. </w:t>
            </w:r>
          </w:p>
        </w:tc>
      </w:tr>
      <w:tr w:rsidR="005811AC" w14:paraId="301CA9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4DA56"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8F1C7" w14:textId="77777777" w:rsidR="005811AC" w:rsidRDefault="005C5177">
            <w:pPr>
              <w:jc w:val="both"/>
              <w:textAlignment w:val="center"/>
            </w:pPr>
            <w:r>
              <w:rPr>
                <w:rFonts w:ascii="Arial" w:hAnsi="Arial" w:cs="Arial"/>
                <w:color w:val="000000"/>
                <w:position w:val="-2"/>
                <w:sz w:val="18"/>
                <w:szCs w:val="18"/>
              </w:rPr>
              <w:t> </w:t>
            </w:r>
          </w:p>
          <w:p w14:paraId="4B2045A5" w14:textId="77777777" w:rsidR="005811AC" w:rsidRDefault="005C5177">
            <w:r>
              <w:rPr>
                <w:rFonts w:ascii="Arial" w:hAnsi="Arial" w:cs="Arial"/>
                <w:color w:val="000000"/>
                <w:position w:val="-2"/>
                <w:sz w:val="18"/>
                <w:szCs w:val="18"/>
              </w:rPr>
              <w:t xml:space="preserve"> /</w:t>
            </w:r>
          </w:p>
        </w:tc>
      </w:tr>
      <w:tr w:rsidR="005811AC" w14:paraId="45F776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C964F"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F3B20"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24CC2014" w14:textId="77777777" w:rsidR="005811AC" w:rsidRDefault="005C51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5811AC" w14:paraId="431ECD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7965C"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0295A" w14:textId="77777777" w:rsidR="005811AC" w:rsidRDefault="005C5177">
            <w:pPr>
              <w:spacing w:before="135" w:after="135"/>
              <w:jc w:val="both"/>
              <w:textAlignment w:val="center"/>
            </w:pPr>
            <w:r>
              <w:rPr>
                <w:rFonts w:ascii="Arial" w:hAnsi="Arial" w:cs="Arial"/>
                <w:color w:val="000000"/>
                <w:position w:val="-2"/>
                <w:sz w:val="18"/>
                <w:szCs w:val="18"/>
              </w:rPr>
              <w:t>NI POTREBNO izpolnjevati pogoja</w:t>
            </w:r>
          </w:p>
          <w:p w14:paraId="3CEF4B0C" w14:textId="77777777" w:rsidR="005811AC" w:rsidRDefault="005C5177">
            <w:pPr>
              <w:jc w:val="both"/>
              <w:textAlignment w:val="center"/>
            </w:pPr>
            <w:r>
              <w:rPr>
                <w:rFonts w:ascii="Arial" w:hAnsi="Arial" w:cs="Arial"/>
                <w:color w:val="000000"/>
                <w:position w:val="-2"/>
                <w:sz w:val="18"/>
                <w:szCs w:val="18"/>
              </w:rPr>
              <w:t> </w:t>
            </w:r>
          </w:p>
        </w:tc>
      </w:tr>
    </w:tbl>
    <w:p w14:paraId="0FCACF8D"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4E9E773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2891B07" w14:textId="77777777" w:rsidR="005811AC" w:rsidRDefault="005C5177">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ECE56" w14:textId="3DFD891A" w:rsidR="005811AC" w:rsidRDefault="005C5177">
            <w:pPr>
              <w:spacing w:before="135" w:after="135"/>
              <w:jc w:val="both"/>
              <w:textAlignment w:val="center"/>
            </w:pPr>
            <w:r>
              <w:rPr>
                <w:rFonts w:ascii="Arial" w:hAnsi="Arial" w:cs="Arial"/>
                <w:color w:val="000000"/>
                <w:position w:val="-2"/>
                <w:sz w:val="18"/>
                <w:szCs w:val="18"/>
              </w:rPr>
              <w:t xml:space="preserve">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w:t>
            </w:r>
            <w:r w:rsidR="00605617">
              <w:rPr>
                <w:rFonts w:ascii="Arial" w:hAnsi="Arial" w:cs="Arial"/>
                <w:color w:val="000000"/>
                <w:position w:val="-2"/>
                <w:sz w:val="18"/>
                <w:szCs w:val="18"/>
              </w:rPr>
              <w:t>enega</w:t>
            </w:r>
            <w:r>
              <w:rPr>
                <w:rFonts w:ascii="Arial" w:hAnsi="Arial" w:cs="Arial"/>
                <w:color w:val="000000"/>
                <w:position w:val="-2"/>
                <w:sz w:val="18"/>
                <w:szCs w:val="18"/>
              </w:rPr>
              <w:t xml:space="preserve"> mesec</w:t>
            </w:r>
            <w:r w:rsidR="00605617">
              <w:rPr>
                <w:rFonts w:ascii="Arial" w:hAnsi="Arial" w:cs="Arial"/>
                <w:color w:val="000000"/>
                <w:position w:val="-2"/>
                <w:sz w:val="18"/>
                <w:szCs w:val="18"/>
              </w:rPr>
              <w:t>a</w:t>
            </w:r>
            <w:r>
              <w:rPr>
                <w:rFonts w:ascii="Arial" w:hAnsi="Arial" w:cs="Arial"/>
                <w:color w:val="000000"/>
                <w:position w:val="-2"/>
                <w:sz w:val="18"/>
                <w:szCs w:val="18"/>
              </w:rPr>
              <w:t xml:space="preserve"> po podpisu predmetne pogodbe.</w:t>
            </w:r>
          </w:p>
        </w:tc>
      </w:tr>
      <w:tr w:rsidR="005811AC" w14:paraId="2D98F7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00E69"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5AA0A" w14:textId="77777777" w:rsidR="005811AC" w:rsidRDefault="005C5177">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5811AC" w14:paraId="110E71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EE093"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A5240" w14:textId="77777777" w:rsidR="005811AC" w:rsidRDefault="005C5177">
            <w:pPr>
              <w:jc w:val="both"/>
              <w:textAlignment w:val="center"/>
            </w:pPr>
            <w:r>
              <w:rPr>
                <w:rFonts w:ascii="Arial" w:hAnsi="Arial" w:cs="Arial"/>
                <w:color w:val="000000"/>
                <w:position w:val="-2"/>
                <w:sz w:val="18"/>
                <w:szCs w:val="18"/>
              </w:rPr>
              <w:t> </w:t>
            </w:r>
          </w:p>
          <w:p w14:paraId="7C923BD6" w14:textId="77777777" w:rsidR="005811AC" w:rsidRDefault="005C5177">
            <w:r>
              <w:rPr>
                <w:rFonts w:ascii="Arial" w:hAnsi="Arial" w:cs="Arial"/>
                <w:color w:val="000000"/>
                <w:position w:val="-2"/>
                <w:sz w:val="18"/>
                <w:szCs w:val="18"/>
              </w:rPr>
              <w:t xml:space="preserve"> /</w:t>
            </w:r>
          </w:p>
        </w:tc>
      </w:tr>
      <w:tr w:rsidR="005811AC" w14:paraId="68C7EA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E0FD6"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27D13"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02253752" w14:textId="77777777" w:rsidR="005811AC" w:rsidRDefault="005C517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811AC" w14:paraId="0B4C2D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FB2B0" w14:textId="77777777" w:rsidR="005811AC" w:rsidRDefault="005C517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701D2" w14:textId="77777777" w:rsidR="005811AC" w:rsidRDefault="005C5177">
            <w:pPr>
              <w:spacing w:before="135" w:after="135"/>
              <w:jc w:val="both"/>
              <w:textAlignment w:val="center"/>
            </w:pPr>
            <w:r>
              <w:rPr>
                <w:rFonts w:ascii="Arial" w:hAnsi="Arial" w:cs="Arial"/>
                <w:color w:val="000000"/>
                <w:position w:val="-2"/>
                <w:sz w:val="18"/>
                <w:szCs w:val="18"/>
              </w:rPr>
              <w:t>NI POTREBNO izpolnjevati pogoja</w:t>
            </w:r>
          </w:p>
          <w:p w14:paraId="037DC71C" w14:textId="77777777" w:rsidR="005811AC" w:rsidRDefault="005C5177">
            <w:pPr>
              <w:jc w:val="both"/>
              <w:textAlignment w:val="center"/>
            </w:pPr>
            <w:r>
              <w:rPr>
                <w:rFonts w:ascii="Arial" w:hAnsi="Arial" w:cs="Arial"/>
                <w:color w:val="000000"/>
                <w:position w:val="-2"/>
                <w:sz w:val="18"/>
                <w:szCs w:val="18"/>
              </w:rPr>
              <w:t> </w:t>
            </w:r>
          </w:p>
        </w:tc>
      </w:tr>
    </w:tbl>
    <w:p w14:paraId="0471C7CD" w14:textId="77777777" w:rsidR="005811AC" w:rsidRDefault="005811AC"/>
    <w:tbl>
      <w:tblPr>
        <w:tblStyle w:val="NormalTablePHPDOCX"/>
        <w:tblW w:w="2500" w:type="pct"/>
        <w:tblInd w:w="108" w:type="dxa"/>
        <w:tblLook w:val="04A0" w:firstRow="1" w:lastRow="0" w:firstColumn="1" w:lastColumn="0" w:noHBand="0" w:noVBand="1"/>
      </w:tblPr>
      <w:tblGrid>
        <w:gridCol w:w="4504"/>
      </w:tblGrid>
      <w:tr w:rsidR="005811AC" w14:paraId="6113C5B7"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C0AB022" w14:textId="77777777" w:rsidR="005811AC" w:rsidRDefault="005C5177">
            <w:r>
              <w:rPr>
                <w:rFonts w:ascii="Arial" w:hAnsi="Arial" w:cs="Arial"/>
                <w:color w:val="FFFFFF"/>
                <w:position w:val="-2"/>
                <w:sz w:val="18"/>
                <w:szCs w:val="18"/>
              </w:rPr>
              <w:t>Tehnična sposobnost</w:t>
            </w:r>
          </w:p>
        </w:tc>
      </w:tr>
    </w:tbl>
    <w:p w14:paraId="4E94F49E"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0171FF7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37923E5" w14:textId="77777777" w:rsidR="005811AC" w:rsidRDefault="005C51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2E182" w14:textId="77777777" w:rsidR="005811AC" w:rsidRDefault="005C5177">
            <w:pPr>
              <w:spacing w:before="135" w:after="135"/>
              <w:jc w:val="both"/>
              <w:textAlignment w:val="center"/>
            </w:pPr>
            <w:r>
              <w:rPr>
                <w:rFonts w:ascii="Arial" w:hAnsi="Arial" w:cs="Arial"/>
                <w:color w:val="000000"/>
                <w:position w:val="-2"/>
                <w:sz w:val="18"/>
                <w:szCs w:val="18"/>
              </w:rPr>
              <w:t>Da je ponujeno blago v vseh točkah skladno z naročnikovimi tehničnimi zahtevami.</w:t>
            </w:r>
          </w:p>
        </w:tc>
      </w:tr>
      <w:tr w:rsidR="005811AC" w14:paraId="799A37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307ED"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3B457" w14:textId="77777777" w:rsidR="005811AC" w:rsidRDefault="005C5177">
            <w:pPr>
              <w:spacing w:before="135" w:after="135"/>
              <w:jc w:val="both"/>
              <w:textAlignment w:val="center"/>
            </w:pPr>
            <w:r>
              <w:rPr>
                <w:rFonts w:ascii="Arial" w:hAnsi="Arial" w:cs="Arial"/>
                <w:color w:val="000000"/>
                <w:position w:val="-3"/>
                <w:sz w:val="20"/>
                <w:szCs w:val="20"/>
              </w:rPr>
              <w:t>Izjava ponudnika (obrazec Krovna izjava) in ESPD ter priložena tehnična dokumentacija/ prospekti v skladu z navodilom v poglavju Tehnične specifikacije. </w:t>
            </w:r>
          </w:p>
        </w:tc>
      </w:tr>
      <w:tr w:rsidR="005811AC" w14:paraId="550A24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27E37"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0D847" w14:textId="77777777" w:rsidR="005811AC" w:rsidRDefault="005C5177">
            <w:pPr>
              <w:jc w:val="both"/>
              <w:textAlignment w:val="center"/>
            </w:pPr>
            <w:r>
              <w:rPr>
                <w:rFonts w:ascii="Arial" w:hAnsi="Arial" w:cs="Arial"/>
                <w:color w:val="000000"/>
                <w:position w:val="-2"/>
                <w:sz w:val="18"/>
                <w:szCs w:val="18"/>
              </w:rPr>
              <w:t> </w:t>
            </w:r>
          </w:p>
          <w:p w14:paraId="6BA5DC87" w14:textId="77777777" w:rsidR="005811AC" w:rsidRDefault="005C5177">
            <w:r>
              <w:rPr>
                <w:rFonts w:ascii="Arial" w:hAnsi="Arial" w:cs="Arial"/>
                <w:color w:val="000000"/>
                <w:position w:val="-2"/>
                <w:sz w:val="18"/>
                <w:szCs w:val="18"/>
              </w:rPr>
              <w:t xml:space="preserve"> /</w:t>
            </w:r>
          </w:p>
        </w:tc>
      </w:tr>
      <w:tr w:rsidR="005811AC" w14:paraId="41FA21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471C7"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D83B5" w14:textId="77777777" w:rsidR="005811AC" w:rsidRDefault="005C5177">
            <w:pPr>
              <w:spacing w:before="135" w:after="135"/>
              <w:jc w:val="both"/>
              <w:textAlignment w:val="center"/>
            </w:pPr>
            <w:r>
              <w:rPr>
                <w:rFonts w:ascii="Arial" w:hAnsi="Arial" w:cs="Arial"/>
                <w:color w:val="000000"/>
                <w:position w:val="-2"/>
                <w:sz w:val="18"/>
                <w:szCs w:val="18"/>
              </w:rPr>
              <w:t>KUMULATIVNO izpolnjevanje pogoja</w:t>
            </w:r>
          </w:p>
          <w:p w14:paraId="3FB29B3C" w14:textId="77777777" w:rsidR="005811AC" w:rsidRDefault="005C51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5811AC" w14:paraId="760545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6D4E8"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294A3" w14:textId="77777777" w:rsidR="005811AC" w:rsidRDefault="005C5177">
            <w:pPr>
              <w:spacing w:before="135" w:after="135"/>
              <w:jc w:val="both"/>
              <w:textAlignment w:val="center"/>
            </w:pPr>
            <w:r>
              <w:rPr>
                <w:rFonts w:ascii="Arial" w:hAnsi="Arial" w:cs="Arial"/>
                <w:color w:val="000000"/>
                <w:position w:val="-2"/>
                <w:sz w:val="18"/>
                <w:szCs w:val="18"/>
              </w:rPr>
              <w:t>NI POTREBNO izpolnjevati pogoja</w:t>
            </w:r>
          </w:p>
          <w:p w14:paraId="3E1CE836" w14:textId="77777777" w:rsidR="005811AC" w:rsidRDefault="005C5177">
            <w:pPr>
              <w:jc w:val="both"/>
              <w:textAlignment w:val="center"/>
            </w:pPr>
            <w:r>
              <w:rPr>
                <w:rFonts w:ascii="Arial" w:hAnsi="Arial" w:cs="Arial"/>
                <w:color w:val="000000"/>
                <w:position w:val="-2"/>
                <w:sz w:val="18"/>
                <w:szCs w:val="18"/>
              </w:rPr>
              <w:t> </w:t>
            </w:r>
          </w:p>
        </w:tc>
      </w:tr>
    </w:tbl>
    <w:p w14:paraId="435739B5" w14:textId="77777777" w:rsidR="005811AC" w:rsidRDefault="005811AC">
      <w:pPr>
        <w:sectPr w:rsidR="005811AC" w:rsidSect="00D931BF">
          <w:pgSz w:w="11906" w:h="16838"/>
          <w:pgMar w:top="1418" w:right="1418" w:bottom="1418" w:left="1418" w:header="567" w:footer="680" w:gutter="0"/>
          <w:cols w:space="708"/>
          <w:docGrid w:linePitch="360"/>
        </w:sectPr>
      </w:pPr>
    </w:p>
    <w:p w14:paraId="044DB497" w14:textId="77777777" w:rsidR="005C5177" w:rsidRPr="00141928" w:rsidRDefault="005C5177"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811AC" w14:paraId="4221F179" w14:textId="77777777">
        <w:tc>
          <w:tcPr>
            <w:tcW w:w="0" w:type="auto"/>
            <w:shd w:val="clear" w:color="auto" w:fill="000000"/>
            <w:tcMar>
              <w:top w:w="150" w:type="dxa"/>
              <w:bottom w:w="150" w:type="dxa"/>
            </w:tcMar>
            <w:vAlign w:val="center"/>
          </w:tcPr>
          <w:p w14:paraId="3415C48C" w14:textId="77777777" w:rsidR="005811AC" w:rsidRDefault="005C5177">
            <w:pPr>
              <w:jc w:val="center"/>
            </w:pPr>
            <w:r>
              <w:rPr>
                <w:rFonts w:ascii="Arial" w:hAnsi="Arial" w:cs="Arial"/>
                <w:b/>
                <w:bCs/>
                <w:color w:val="FFFFFF"/>
                <w:position w:val="-2"/>
                <w:sz w:val="18"/>
                <w:szCs w:val="18"/>
                <w:shd w:val="clear" w:color="auto" w:fill="000000"/>
              </w:rPr>
              <w:t>Zavarovanje za dobro izvedbo</w:t>
            </w:r>
          </w:p>
        </w:tc>
      </w:tr>
    </w:tbl>
    <w:p w14:paraId="2B3974CB" w14:textId="77777777" w:rsidR="005811AC" w:rsidRDefault="005C5177">
      <w:pPr>
        <w:spacing w:before="225" w:after="225" w:line="240" w:lineRule="auto"/>
        <w:jc w:val="both"/>
      </w:pPr>
      <w:r>
        <w:rPr>
          <w:rFonts w:ascii="Arial" w:hAnsi="Arial" w:cs="Arial"/>
          <w:color w:val="000000"/>
          <w:sz w:val="18"/>
          <w:szCs w:val="18"/>
        </w:rPr>
        <w:t>Instrument zavarovanja: bančna garancija / kavcijsko zavarovanje, menica</w:t>
      </w:r>
    </w:p>
    <w:p w14:paraId="56424E4F" w14:textId="77777777" w:rsidR="005811AC" w:rsidRDefault="005C5177">
      <w:pPr>
        <w:spacing w:before="225" w:after="225" w:line="240" w:lineRule="auto"/>
        <w:jc w:val="both"/>
      </w:pPr>
      <w:r>
        <w:rPr>
          <w:rFonts w:ascii="Arial" w:hAnsi="Arial" w:cs="Arial"/>
          <w:color w:val="000000"/>
          <w:sz w:val="18"/>
          <w:szCs w:val="18"/>
        </w:rPr>
        <w:t>Višina zavarovanja: 10 % pogodbene vrednosti z DDV</w:t>
      </w:r>
    </w:p>
    <w:p w14:paraId="48C3203D" w14:textId="77777777" w:rsidR="005811AC" w:rsidRDefault="005C5177">
      <w:pPr>
        <w:spacing w:before="225" w:after="225" w:line="240" w:lineRule="auto"/>
        <w:jc w:val="both"/>
      </w:pPr>
      <w:r>
        <w:rPr>
          <w:rFonts w:ascii="Arial" w:hAnsi="Arial" w:cs="Arial"/>
          <w:color w:val="000000"/>
          <w:sz w:val="18"/>
          <w:szCs w:val="18"/>
        </w:rPr>
        <w:t>Čas veljavnosti: do izteka posameznega pogodbenega obdobja</w:t>
      </w:r>
    </w:p>
    <w:p w14:paraId="00B8A173" w14:textId="77777777" w:rsidR="005811AC" w:rsidRDefault="005C5177">
      <w:pPr>
        <w:spacing w:before="225" w:after="225" w:line="240" w:lineRule="auto"/>
        <w:jc w:val="both"/>
      </w:pPr>
      <w:r>
        <w:rPr>
          <w:rFonts w:ascii="Arial" w:hAnsi="Arial" w:cs="Arial"/>
          <w:color w:val="000000"/>
          <w:sz w:val="18"/>
          <w:szCs w:val="18"/>
        </w:rPr>
        <w:t>Zahtevanje dokazila: ni zahtevano dokazilo</w:t>
      </w:r>
    </w:p>
    <w:p w14:paraId="461671B9" w14:textId="77777777" w:rsidR="005811AC" w:rsidRDefault="005C5177">
      <w:pPr>
        <w:spacing w:before="225" w:after="225" w:line="240" w:lineRule="auto"/>
      </w:pPr>
      <w:r>
        <w:rPr>
          <w:rFonts w:ascii="Arial" w:hAnsi="Arial" w:cs="Arial"/>
          <w:color w:val="000000"/>
          <w:sz w:val="18"/>
          <w:szCs w:val="18"/>
        </w:rPr>
        <w:t>Ponudnik z oddajo ponudbe in s podpisom krovne izjave jamči, da bo naročniku za dobro izvedbo pogodbenih obveznosti predložil zavarovanje:</w:t>
      </w:r>
    </w:p>
    <w:p w14:paraId="6615A1D8" w14:textId="77777777" w:rsidR="005811AC" w:rsidRDefault="005C5177">
      <w:pPr>
        <w:spacing w:before="225" w:after="225" w:line="240" w:lineRule="auto"/>
        <w:jc w:val="both"/>
      </w:pPr>
      <w:r>
        <w:rPr>
          <w:rFonts w:ascii="Arial" w:hAnsi="Arial" w:cs="Arial"/>
          <w:color w:val="000000"/>
          <w:sz w:val="18"/>
          <w:szCs w:val="18"/>
        </w:rPr>
        <w:t>·         menično izjavo in lastno podpisano menico s pooblastilom za njeno izpolnitev v višini 10% pogodbene vrednosti z DDV v primeru, da bo pogodbena vrednost nižja od 125.000,00 EUR z DDV.</w:t>
      </w:r>
    </w:p>
    <w:p w14:paraId="66EEC664" w14:textId="77777777" w:rsidR="005811AC" w:rsidRDefault="005C5177">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p w14:paraId="713DCBE2" w14:textId="77777777" w:rsidR="005811AC" w:rsidRDefault="005C5177">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6AC389F8" w14:textId="77777777" w:rsidR="005811AC" w:rsidRDefault="005811AC">
      <w:pPr>
        <w:sectPr w:rsidR="005811AC" w:rsidSect="00D931BF">
          <w:pgSz w:w="11906" w:h="16838"/>
          <w:pgMar w:top="1418" w:right="1418" w:bottom="1418" w:left="1418" w:header="567" w:footer="680" w:gutter="0"/>
          <w:cols w:space="708"/>
          <w:docGrid w:linePitch="360"/>
        </w:sectPr>
      </w:pPr>
    </w:p>
    <w:p w14:paraId="6A90EC72" w14:textId="77777777" w:rsidR="005C5177" w:rsidRPr="00A207D9" w:rsidRDefault="005C5177"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4CBCD32" w14:textId="77777777" w:rsidR="005C5177" w:rsidRDefault="005C5177"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811AC" w14:paraId="7445606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98BD3B4" w14:textId="77777777" w:rsidR="005811AC" w:rsidRDefault="005C5177">
            <w:r>
              <w:rPr>
                <w:rFonts w:ascii="Arial" w:hAnsi="Arial" w:cs="Arial"/>
                <w:b/>
                <w:bCs/>
                <w:color w:val="000000"/>
                <w:position w:val="-2"/>
                <w:sz w:val="18"/>
                <w:szCs w:val="18"/>
                <w:shd w:val="clear" w:color="auto" w:fill="FFFFFF"/>
              </w:rPr>
              <w:t>Splošne specifikacije</w:t>
            </w:r>
          </w:p>
        </w:tc>
      </w:tr>
    </w:tbl>
    <w:p w14:paraId="248F47BA" w14:textId="77777777" w:rsidR="005811AC" w:rsidRDefault="005C5177">
      <w:pPr>
        <w:spacing w:before="225" w:after="225" w:line="240" w:lineRule="auto"/>
      </w:pPr>
      <w:r>
        <w:rPr>
          <w:rFonts w:ascii="Arial" w:hAnsi="Arial" w:cs="Arial"/>
          <w:color w:val="000000"/>
          <w:sz w:val="18"/>
          <w:szCs w:val="18"/>
        </w:rPr>
        <w:t>1. Vsi ponujeni medicinski pripomočki morajo biti v skladu:</w:t>
      </w:r>
    </w:p>
    <w:p w14:paraId="27BF5FFF" w14:textId="77777777" w:rsidR="005811AC" w:rsidRDefault="005C5177">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73D280AA" w14:textId="77777777" w:rsidR="005811AC" w:rsidRDefault="005C5177">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6D9F0173" w14:textId="77777777" w:rsidR="005811AC" w:rsidRDefault="005C5177">
      <w:pPr>
        <w:spacing w:before="225" w:after="225" w:line="240" w:lineRule="auto"/>
      </w:pPr>
      <w:r>
        <w:rPr>
          <w:rFonts w:ascii="Arial" w:hAnsi="Arial" w:cs="Arial"/>
          <w:color w:val="000000"/>
          <w:sz w:val="18"/>
          <w:szCs w:val="18"/>
        </w:rPr>
        <w:t>2. Vrste in količine razpisanega blaga so podane v Predračunu-seznamu razpisanega blaga. Razpisane količine so okvirne za obdobje enega leta.</w:t>
      </w:r>
    </w:p>
    <w:p w14:paraId="0807972F" w14:textId="77777777" w:rsidR="005811AC" w:rsidRDefault="005C5177">
      <w:pPr>
        <w:spacing w:before="225" w:after="225" w:line="240" w:lineRule="auto"/>
      </w:pPr>
      <w:r>
        <w:rPr>
          <w:rFonts w:ascii="Arial" w:hAnsi="Arial" w:cs="Arial"/>
          <w:color w:val="000000"/>
          <w:sz w:val="18"/>
          <w:szCs w:val="18"/>
        </w:rPr>
        <w:t>3. Rok dobave: kot je navedeno v vzorcu pogodbe</w:t>
      </w:r>
    </w:p>
    <w:p w14:paraId="263FAA09" w14:textId="77777777" w:rsidR="005811AC" w:rsidRDefault="005C5177">
      <w:pPr>
        <w:spacing w:before="225" w:after="225" w:line="240" w:lineRule="auto"/>
      </w:pPr>
      <w:r>
        <w:rPr>
          <w:rFonts w:ascii="Arial" w:hAnsi="Arial" w:cs="Arial"/>
          <w:color w:val="000000"/>
          <w:sz w:val="18"/>
          <w:szCs w:val="18"/>
        </w:rPr>
        <w:t>4. Skladnost z naročnikovimi  strokovnimi zahtevami</w:t>
      </w:r>
    </w:p>
    <w:p w14:paraId="736AEB71" w14:textId="77777777" w:rsidR="005811AC" w:rsidRDefault="005C5177">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67D73586" w14:textId="77777777" w:rsidR="005811AC" w:rsidRDefault="005C5177">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p w14:paraId="462D500A" w14:textId="77777777" w:rsidR="005811AC" w:rsidRDefault="005C5177">
      <w:pPr>
        <w:spacing w:before="225" w:after="225" w:line="240" w:lineRule="auto"/>
      </w:pPr>
      <w:r>
        <w:rPr>
          <w:rFonts w:ascii="Arial" w:hAnsi="Arial" w:cs="Arial"/>
          <w:color w:val="000000"/>
          <w:sz w:val="18"/>
          <w:szCs w:val="18"/>
        </w:rPr>
        <w:t>a) 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53645ADC" w14:textId="77777777" w:rsidR="005811AC" w:rsidRDefault="005C5177">
      <w:pPr>
        <w:spacing w:before="225" w:after="225" w:line="240" w:lineRule="auto"/>
      </w:pPr>
      <w:r>
        <w:rPr>
          <w:rFonts w:ascii="Arial" w:hAnsi="Arial" w:cs="Arial"/>
          <w:color w:val="000000"/>
          <w:sz w:val="18"/>
          <w:szCs w:val="18"/>
        </w:rPr>
        <w:t>b) 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4BFE91D9" w14:textId="77777777" w:rsidR="005811AC" w:rsidRDefault="005C5177">
      <w:pPr>
        <w:spacing w:before="225" w:after="225" w:line="240" w:lineRule="auto"/>
      </w:pPr>
      <w:r>
        <w:rPr>
          <w:rFonts w:ascii="Arial" w:hAnsi="Arial" w:cs="Arial"/>
          <w:color w:val="000000"/>
          <w:sz w:val="18"/>
          <w:szCs w:val="18"/>
        </w:rPr>
        <w:t>c) Ponudnik lahko navede tudi samo povezavo  - spletni naslov na katerem lahko naročnik preveri ustreznost ponujenega blaga, če obstajajo spletni katalogi ponujenega blaga.</w:t>
      </w:r>
    </w:p>
    <w:p w14:paraId="002E0934" w14:textId="77777777" w:rsidR="005811AC" w:rsidRDefault="005C5177">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0123BB6E" w14:textId="77777777" w:rsidR="005811AC" w:rsidRDefault="005C5177">
      <w:pPr>
        <w:spacing w:before="225" w:after="225" w:line="240" w:lineRule="auto"/>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2DA0C88" w14:textId="77777777" w:rsidR="005811AC" w:rsidRDefault="005C5177">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121F8DA5" w14:textId="77777777" w:rsidR="005811AC" w:rsidRDefault="005C5177">
      <w:pPr>
        <w:spacing w:before="225" w:after="225" w:line="240" w:lineRule="auto"/>
      </w:pPr>
      <w:r>
        <w:rPr>
          <w:rFonts w:ascii="Arial" w:hAnsi="Arial" w:cs="Arial"/>
          <w:color w:val="000000"/>
          <w:sz w:val="18"/>
          <w:szCs w:val="18"/>
        </w:rPr>
        <w:lastRenderedPageBreak/>
        <w:t>5. Plačilni pogoji: kot je navedeno v vzorcu pogodbe</w:t>
      </w:r>
    </w:p>
    <w:p w14:paraId="5F89AFA2" w14:textId="77777777" w:rsidR="005811AC" w:rsidRDefault="005C5177">
      <w:pPr>
        <w:spacing w:before="225" w:after="225" w:line="240" w:lineRule="auto"/>
      </w:pPr>
      <w:r>
        <w:rPr>
          <w:rFonts w:ascii="Arial" w:hAnsi="Arial" w:cs="Arial"/>
          <w:color w:val="000000"/>
          <w:sz w:val="18"/>
          <w:szCs w:val="18"/>
        </w:rPr>
        <w:t>6. Sledljivost blaga</w:t>
      </w:r>
    </w:p>
    <w:p w14:paraId="4023B8A3" w14:textId="77777777" w:rsidR="005811AC" w:rsidRDefault="005C5177">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356F1670" w14:textId="77777777" w:rsidR="005811AC" w:rsidRDefault="005C5177">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01BC9CA2" w14:textId="77777777" w:rsidR="005811AC" w:rsidRDefault="005C5177">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3BD1B371" w14:textId="77777777" w:rsidR="005811AC" w:rsidRDefault="005C5177">
      <w:pPr>
        <w:spacing w:before="225" w:after="225" w:line="240" w:lineRule="auto"/>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76DDBF8E" w14:textId="77777777" w:rsidR="005811AC" w:rsidRDefault="005C5177">
      <w:pPr>
        <w:spacing w:before="225" w:after="225" w:line="240" w:lineRule="auto"/>
      </w:pPr>
      <w:r>
        <w:rPr>
          <w:rFonts w:ascii="Arial" w:hAnsi="Arial" w:cs="Arial"/>
          <w:color w:val="000000"/>
          <w:sz w:val="18"/>
          <w:szCs w:val="18"/>
        </w:rPr>
        <w:t>7. Vzorčenje blaga</w:t>
      </w:r>
    </w:p>
    <w:p w14:paraId="340AA2B2" w14:textId="77777777" w:rsidR="005811AC" w:rsidRDefault="005C5177">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17106719" w14:textId="77777777" w:rsidR="005811AC" w:rsidRDefault="005C5177">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6B4FFB27" w14:textId="77777777" w:rsidR="005811AC" w:rsidRDefault="005C5177">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7662F589" w14:textId="77777777" w:rsidR="005811AC" w:rsidRDefault="005811AC">
      <w:pPr>
        <w:spacing w:before="225" w:after="225" w:line="240" w:lineRule="auto"/>
      </w:pPr>
    </w:p>
    <w:tbl>
      <w:tblPr>
        <w:tblStyle w:val="NormalTablePHPDOCX"/>
        <w:tblW w:w="5258" w:type="pct"/>
        <w:tblInd w:w="108" w:type="dxa"/>
        <w:tblLook w:val="04A0" w:firstRow="1" w:lastRow="0" w:firstColumn="1" w:lastColumn="0" w:noHBand="0" w:noVBand="1"/>
      </w:tblPr>
      <w:tblGrid>
        <w:gridCol w:w="9525"/>
      </w:tblGrid>
      <w:tr w:rsidR="00605617" w:rsidRPr="00605617" w14:paraId="3B73E76F" w14:textId="77777777" w:rsidTr="00605617">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tcPr>
          <w:p w14:paraId="4D72780A" w14:textId="211A21C7" w:rsidR="00605617" w:rsidRPr="00605617" w:rsidRDefault="00605617" w:rsidP="00605617">
            <w:pPr>
              <w:rPr>
                <w:rFonts w:ascii="Arial" w:hAnsi="Arial" w:cs="Arial"/>
                <w:b/>
                <w:bCs/>
              </w:rPr>
            </w:pPr>
            <w:r w:rsidRPr="00605617">
              <w:rPr>
                <w:rFonts w:ascii="Arial" w:hAnsi="Arial" w:cs="Arial"/>
                <w:b/>
                <w:bCs/>
              </w:rPr>
              <w:t>Strokovne zahteve po posameznih vrstah blaga</w:t>
            </w:r>
          </w:p>
        </w:tc>
      </w:tr>
    </w:tbl>
    <w:p w14:paraId="688251F5" w14:textId="77777777" w:rsidR="005811AC" w:rsidRDefault="005C5177">
      <w:pPr>
        <w:spacing w:after="0" w:line="240" w:lineRule="auto"/>
        <w:jc w:val="both"/>
      </w:pPr>
      <w:r>
        <w:rPr>
          <w:rFonts w:ascii="Arial" w:hAnsi="Arial" w:cs="Arial"/>
          <w:color w:val="000000"/>
          <w:sz w:val="18"/>
          <w:szCs w:val="18"/>
        </w:rPr>
        <w:t> </w:t>
      </w:r>
    </w:p>
    <w:p w14:paraId="382357F4" w14:textId="77777777" w:rsidR="00605617" w:rsidRPr="006D2374" w:rsidRDefault="00605617" w:rsidP="00605617">
      <w:pPr>
        <w:keepNext/>
        <w:keepLines/>
        <w:spacing w:after="0"/>
        <w:ind w:left="118" w:hanging="432"/>
        <w:outlineLvl w:val="0"/>
      </w:pPr>
      <w:r w:rsidRPr="006D2374">
        <w:rPr>
          <w:rFonts w:ascii="Arial" w:eastAsia="Aptos Display" w:hAnsi="Arial" w:cs="Arial"/>
          <w:b/>
          <w:bCs/>
          <w:spacing w:val="-1"/>
          <w:sz w:val="18"/>
          <w:szCs w:val="18"/>
          <w:u w:val="thick" w:color="000000"/>
        </w:rPr>
        <w:t>SKLOP</w:t>
      </w:r>
      <w:r w:rsidRPr="006D2374">
        <w:rPr>
          <w:rFonts w:ascii="Arial" w:eastAsia="Aptos Display" w:hAnsi="Arial" w:cs="Arial"/>
          <w:b/>
          <w:bCs/>
          <w:spacing w:val="-9"/>
          <w:sz w:val="18"/>
          <w:szCs w:val="18"/>
          <w:u w:val="thick" w:color="000000"/>
        </w:rPr>
        <w:t xml:space="preserve"> </w:t>
      </w:r>
      <w:r w:rsidRPr="006D2374">
        <w:rPr>
          <w:rFonts w:ascii="Arial" w:eastAsia="Aptos Display" w:hAnsi="Arial" w:cs="Arial"/>
          <w:b/>
          <w:bCs/>
          <w:sz w:val="18"/>
          <w:szCs w:val="18"/>
          <w:u w:val="thick" w:color="000000"/>
        </w:rPr>
        <w:t>I:</w:t>
      </w:r>
      <w:r w:rsidRPr="006D2374">
        <w:rPr>
          <w:rFonts w:ascii="Arial" w:eastAsia="Aptos Display" w:hAnsi="Arial" w:cs="Arial"/>
          <w:b/>
          <w:bCs/>
          <w:spacing w:val="-10"/>
          <w:sz w:val="18"/>
          <w:szCs w:val="18"/>
          <w:u w:val="thick" w:color="000000"/>
        </w:rPr>
        <w:t xml:space="preserve"> </w:t>
      </w:r>
      <w:r w:rsidRPr="006D2374">
        <w:rPr>
          <w:rFonts w:ascii="Arial" w:eastAsia="Aptos Display" w:hAnsi="Arial" w:cs="Arial"/>
          <w:b/>
          <w:bCs/>
          <w:spacing w:val="-1"/>
          <w:sz w:val="18"/>
          <w:szCs w:val="18"/>
          <w:u w:val="thick" w:color="000000"/>
        </w:rPr>
        <w:t>SREDSTVA</w:t>
      </w:r>
      <w:r w:rsidRPr="006D2374">
        <w:rPr>
          <w:rFonts w:ascii="Arial" w:eastAsia="Aptos Display" w:hAnsi="Arial" w:cs="Arial"/>
          <w:b/>
          <w:bCs/>
          <w:spacing w:val="-11"/>
          <w:sz w:val="18"/>
          <w:szCs w:val="18"/>
          <w:u w:val="thick" w:color="000000"/>
        </w:rPr>
        <w:t xml:space="preserve"> </w:t>
      </w:r>
      <w:r w:rsidRPr="006D2374">
        <w:rPr>
          <w:rFonts w:ascii="Arial" w:eastAsia="Aptos Display" w:hAnsi="Arial" w:cs="Arial"/>
          <w:b/>
          <w:bCs/>
          <w:spacing w:val="1"/>
          <w:sz w:val="18"/>
          <w:szCs w:val="18"/>
          <w:u w:val="thick" w:color="000000"/>
        </w:rPr>
        <w:t>ZA</w:t>
      </w:r>
      <w:r w:rsidRPr="006D2374">
        <w:rPr>
          <w:rFonts w:ascii="Arial" w:eastAsia="Aptos Display" w:hAnsi="Arial" w:cs="Arial"/>
          <w:b/>
          <w:bCs/>
          <w:spacing w:val="-11"/>
          <w:sz w:val="18"/>
          <w:szCs w:val="18"/>
          <w:u w:val="thick" w:color="000000"/>
        </w:rPr>
        <w:t xml:space="preserve"> </w:t>
      </w:r>
      <w:r w:rsidRPr="006D2374">
        <w:rPr>
          <w:rFonts w:ascii="Arial" w:eastAsia="Aptos Display" w:hAnsi="Arial" w:cs="Arial"/>
          <w:b/>
          <w:bCs/>
          <w:sz w:val="18"/>
          <w:szCs w:val="18"/>
          <w:u w:val="thick" w:color="000000"/>
        </w:rPr>
        <w:t>INŠTRUMENTE</w:t>
      </w:r>
      <w:r w:rsidRPr="006D2374">
        <w:rPr>
          <w:rFonts w:ascii="Arial" w:eastAsia="Aptos Display" w:hAnsi="Arial" w:cs="Arial"/>
          <w:b/>
          <w:bCs/>
          <w:spacing w:val="-9"/>
          <w:sz w:val="18"/>
          <w:szCs w:val="18"/>
          <w:u w:val="thick" w:color="000000"/>
        </w:rPr>
        <w:t xml:space="preserve"> </w:t>
      </w:r>
      <w:r w:rsidRPr="006D2374">
        <w:rPr>
          <w:rFonts w:ascii="Arial" w:eastAsia="Aptos Display" w:hAnsi="Arial" w:cs="Arial"/>
          <w:b/>
          <w:bCs/>
          <w:sz w:val="18"/>
          <w:szCs w:val="18"/>
          <w:u w:val="thick" w:color="000000"/>
        </w:rPr>
        <w:t>IN</w:t>
      </w:r>
      <w:r w:rsidRPr="006D2374">
        <w:rPr>
          <w:rFonts w:ascii="Arial" w:eastAsia="Aptos Display" w:hAnsi="Arial" w:cs="Arial"/>
          <w:b/>
          <w:bCs/>
          <w:spacing w:val="-9"/>
          <w:sz w:val="18"/>
          <w:szCs w:val="18"/>
          <w:u w:val="thick" w:color="000000"/>
        </w:rPr>
        <w:t xml:space="preserve"> </w:t>
      </w:r>
      <w:r w:rsidRPr="006D2374">
        <w:rPr>
          <w:rFonts w:ascii="Arial" w:eastAsia="Aptos Display" w:hAnsi="Arial" w:cs="Arial"/>
          <w:b/>
          <w:bCs/>
          <w:spacing w:val="-1"/>
          <w:sz w:val="18"/>
          <w:szCs w:val="18"/>
          <w:u w:val="thick" w:color="000000"/>
        </w:rPr>
        <w:t>PRIPOMOČKE</w:t>
      </w:r>
    </w:p>
    <w:p w14:paraId="3EF20CF9" w14:textId="77777777" w:rsidR="00605617" w:rsidRPr="006D2374" w:rsidRDefault="00605617" w:rsidP="00605617">
      <w:pPr>
        <w:spacing w:after="0"/>
        <w:rPr>
          <w:rFonts w:ascii="Arial" w:eastAsia="Arial" w:hAnsi="Arial" w:cs="Arial"/>
          <w:bCs/>
          <w:sz w:val="18"/>
          <w:szCs w:val="18"/>
        </w:rPr>
      </w:pPr>
    </w:p>
    <w:p w14:paraId="66E8846C" w14:textId="77777777" w:rsidR="00605617" w:rsidRPr="006D2374" w:rsidRDefault="00605617" w:rsidP="005C5177">
      <w:pPr>
        <w:widowControl w:val="0"/>
        <w:numPr>
          <w:ilvl w:val="1"/>
          <w:numId w:val="42"/>
        </w:numPr>
        <w:tabs>
          <w:tab w:val="left" w:pos="522"/>
        </w:tabs>
        <w:suppressAutoHyphens/>
        <w:spacing w:after="0" w:line="240" w:lineRule="auto"/>
        <w:contextualSpacing/>
      </w:pPr>
      <w:r w:rsidRPr="006D2374">
        <w:rPr>
          <w:rFonts w:ascii="Arial" w:hAnsi="Arial" w:cs="Arial"/>
          <w:b/>
          <w:spacing w:val="-1"/>
          <w:sz w:val="18"/>
          <w:szCs w:val="18"/>
        </w:rPr>
        <w:t>POLIENCIMATSKO SREDSTVO</w:t>
      </w:r>
      <w:r w:rsidRPr="006D2374">
        <w:rPr>
          <w:rFonts w:ascii="Arial" w:hAnsi="Arial" w:cs="Arial"/>
          <w:b/>
          <w:spacing w:val="-12"/>
          <w:sz w:val="18"/>
          <w:szCs w:val="18"/>
        </w:rPr>
        <w:t xml:space="preserve"> </w:t>
      </w:r>
      <w:r w:rsidRPr="006D2374">
        <w:rPr>
          <w:rFonts w:ascii="Arial" w:hAnsi="Arial" w:cs="Arial"/>
          <w:b/>
          <w:sz w:val="18"/>
          <w:szCs w:val="18"/>
        </w:rPr>
        <w:t>ZA</w:t>
      </w:r>
      <w:r w:rsidRPr="006D2374">
        <w:rPr>
          <w:rFonts w:ascii="Arial" w:hAnsi="Arial" w:cs="Arial"/>
          <w:b/>
          <w:i/>
          <w:iCs/>
          <w:spacing w:val="-13"/>
          <w:sz w:val="18"/>
          <w:szCs w:val="18"/>
        </w:rPr>
        <w:t xml:space="preserve"> </w:t>
      </w:r>
      <w:r w:rsidRPr="006D2374">
        <w:rPr>
          <w:rFonts w:ascii="Arial" w:hAnsi="Arial"/>
          <w:b/>
          <w:sz w:val="18"/>
          <w:szCs w:val="18"/>
        </w:rPr>
        <w:t>INŠTRUMENTE IN PRIPOMOČKE</w:t>
      </w:r>
    </w:p>
    <w:p w14:paraId="012D0685" w14:textId="77777777" w:rsidR="00605617" w:rsidRPr="006D2374" w:rsidRDefault="00605617" w:rsidP="00605617">
      <w:pPr>
        <w:spacing w:after="0"/>
        <w:rPr>
          <w:rFonts w:ascii="Arial" w:eastAsia="Arial" w:hAnsi="Arial" w:cs="Arial"/>
          <w:bCs/>
          <w:sz w:val="18"/>
          <w:szCs w:val="18"/>
        </w:rPr>
      </w:pPr>
    </w:p>
    <w:p w14:paraId="375FC348" w14:textId="77777777" w:rsidR="00605617" w:rsidRPr="006D2374" w:rsidRDefault="00605617" w:rsidP="005C5177">
      <w:pPr>
        <w:widowControl w:val="0"/>
        <w:numPr>
          <w:ilvl w:val="3"/>
          <w:numId w:val="42"/>
        </w:numPr>
        <w:tabs>
          <w:tab w:val="left" w:pos="839"/>
        </w:tabs>
        <w:suppressAutoHyphens/>
        <w:spacing w:after="0" w:line="207" w:lineRule="exact"/>
        <w:ind w:hanging="271"/>
      </w:pPr>
      <w:r w:rsidRPr="006D2374">
        <w:rPr>
          <w:rFonts w:ascii="Arial" w:eastAsia="Arial" w:hAnsi="Arial" w:cs="Arial"/>
          <w:spacing w:val="-1"/>
          <w:sz w:val="18"/>
          <w:szCs w:val="18"/>
          <w:u w:val="single" w:color="000000"/>
        </w:rPr>
        <w:t xml:space="preserve"> Strokovne</w:t>
      </w:r>
      <w:r w:rsidRPr="006D2374">
        <w:rPr>
          <w:rFonts w:ascii="Arial" w:eastAsia="Arial" w:hAnsi="Arial" w:cs="Arial"/>
          <w:spacing w:val="-15"/>
          <w:sz w:val="18"/>
          <w:szCs w:val="18"/>
          <w:u w:val="single" w:color="000000"/>
        </w:rPr>
        <w:t xml:space="preserve"> </w:t>
      </w:r>
      <w:r w:rsidRPr="006D2374">
        <w:rPr>
          <w:rFonts w:ascii="Arial" w:eastAsia="Arial" w:hAnsi="Arial" w:cs="Arial"/>
          <w:spacing w:val="-1"/>
          <w:sz w:val="18"/>
          <w:szCs w:val="18"/>
          <w:u w:val="single" w:color="000000"/>
        </w:rPr>
        <w:t>zahteve:</w:t>
      </w:r>
    </w:p>
    <w:p w14:paraId="6FD36604" w14:textId="77777777" w:rsidR="00605617" w:rsidRPr="006D2374" w:rsidRDefault="00605617" w:rsidP="005C5177">
      <w:pPr>
        <w:widowControl w:val="0"/>
        <w:numPr>
          <w:ilvl w:val="4"/>
          <w:numId w:val="42"/>
        </w:numPr>
        <w:tabs>
          <w:tab w:val="left" w:pos="1919"/>
        </w:tabs>
        <w:suppressAutoHyphens/>
        <w:spacing w:after="0" w:line="206" w:lineRule="exact"/>
      </w:pPr>
      <w:r w:rsidRPr="006D2374">
        <w:rPr>
          <w:rFonts w:ascii="Arial" w:eastAsia="Arial" w:hAnsi="Arial" w:cs="Arial"/>
          <w:sz w:val="18"/>
          <w:szCs w:val="18"/>
        </w:rPr>
        <w:t xml:space="preserve">aktivne komponente so kvaterni amonijev karbonat in </w:t>
      </w:r>
      <w:r w:rsidRPr="006D2374">
        <w:rPr>
          <w:rFonts w:ascii="Arial" w:eastAsia="Arial" w:hAnsi="Arial" w:cs="Arial"/>
          <w:sz w:val="19"/>
          <w:szCs w:val="18"/>
        </w:rPr>
        <w:t xml:space="preserve">neionski </w:t>
      </w:r>
      <w:r w:rsidRPr="006D2374">
        <w:rPr>
          <w:rFonts w:ascii="Arial" w:eastAsia="Arial" w:hAnsi="Arial" w:cs="Arial"/>
          <w:spacing w:val="-1"/>
          <w:sz w:val="18"/>
          <w:szCs w:val="18"/>
        </w:rPr>
        <w:t>surfaktanti</w:t>
      </w:r>
    </w:p>
    <w:p w14:paraId="1BFD89FD" w14:textId="77777777" w:rsidR="00605617" w:rsidRPr="006D2374" w:rsidRDefault="00605617" w:rsidP="005C5177">
      <w:pPr>
        <w:widowControl w:val="0"/>
        <w:numPr>
          <w:ilvl w:val="4"/>
          <w:numId w:val="42"/>
        </w:numPr>
        <w:tabs>
          <w:tab w:val="left" w:pos="1919"/>
        </w:tabs>
        <w:suppressAutoHyphens/>
        <w:spacing w:after="0" w:line="206" w:lineRule="exact"/>
      </w:pPr>
      <w:r w:rsidRPr="006D2374">
        <w:rPr>
          <w:rFonts w:ascii="Arial" w:eastAsia="Arial" w:hAnsi="Arial" w:cs="Arial"/>
          <w:spacing w:val="-1"/>
          <w:sz w:val="18"/>
          <w:szCs w:val="18"/>
        </w:rPr>
        <w:t>dodan</w:t>
      </w:r>
      <w:r w:rsidRPr="006D2374">
        <w:rPr>
          <w:rFonts w:ascii="Arial" w:eastAsia="Arial" w:hAnsi="Arial" w:cs="Arial"/>
          <w:spacing w:val="-10"/>
          <w:sz w:val="18"/>
          <w:szCs w:val="18"/>
        </w:rPr>
        <w:t xml:space="preserve"> </w:t>
      </w:r>
      <w:r w:rsidRPr="006D2374">
        <w:rPr>
          <w:rFonts w:ascii="Arial" w:eastAsia="Arial" w:hAnsi="Arial" w:cs="Arial"/>
          <w:spacing w:val="-1"/>
          <w:sz w:val="18"/>
          <w:szCs w:val="18"/>
        </w:rPr>
        <w:t>encimski kompleks (proteaza, amilaza, mananaza)</w:t>
      </w:r>
    </w:p>
    <w:p w14:paraId="68A35CFD" w14:textId="77777777" w:rsidR="00605617" w:rsidRPr="006D2374" w:rsidRDefault="00605617" w:rsidP="005C5177">
      <w:pPr>
        <w:widowControl w:val="0"/>
        <w:numPr>
          <w:ilvl w:val="4"/>
          <w:numId w:val="42"/>
        </w:numPr>
        <w:tabs>
          <w:tab w:val="left" w:pos="1935"/>
        </w:tabs>
        <w:suppressAutoHyphens/>
        <w:spacing w:after="0" w:line="206" w:lineRule="exact"/>
        <w:ind w:left="1968" w:hanging="410"/>
        <w:rPr>
          <w:u w:color="000000"/>
        </w:rPr>
      </w:pPr>
      <w:r w:rsidRPr="006D2374">
        <w:rPr>
          <w:rFonts w:ascii="Arial" w:eastAsia="Arial" w:hAnsi="Arial" w:cs="Arial"/>
          <w:spacing w:val="-1"/>
          <w:sz w:val="18"/>
          <w:szCs w:val="18"/>
          <w:u w:color="000000"/>
        </w:rPr>
        <w:t>tekoči koncentrat</w:t>
      </w:r>
    </w:p>
    <w:p w14:paraId="5E334AF2" w14:textId="77777777" w:rsidR="00605617" w:rsidRPr="006D2374" w:rsidRDefault="00605617" w:rsidP="005C5177">
      <w:pPr>
        <w:widowControl w:val="0"/>
        <w:numPr>
          <w:ilvl w:val="4"/>
          <w:numId w:val="42"/>
        </w:numPr>
        <w:tabs>
          <w:tab w:val="left" w:pos="1919"/>
        </w:tabs>
        <w:suppressAutoHyphens/>
        <w:spacing w:after="0" w:line="207" w:lineRule="exact"/>
        <w:rPr>
          <w:rFonts w:ascii="Arial" w:hAnsi="Arial"/>
        </w:rPr>
      </w:pPr>
      <w:r w:rsidRPr="006D2374">
        <w:rPr>
          <w:rFonts w:ascii="Arial" w:eastAsia="Arial" w:hAnsi="Arial" w:cs="Arial"/>
          <w:spacing w:val="-1"/>
          <w:sz w:val="18"/>
          <w:szCs w:val="18"/>
        </w:rPr>
        <w:t>dnevna</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priprava</w:t>
      </w:r>
      <w:r w:rsidRPr="006D2374">
        <w:rPr>
          <w:rFonts w:ascii="Arial" w:eastAsia="Arial" w:hAnsi="Arial" w:cs="Arial"/>
          <w:spacing w:val="-11"/>
          <w:sz w:val="18"/>
          <w:szCs w:val="18"/>
        </w:rPr>
        <w:t xml:space="preserve"> </w:t>
      </w:r>
      <w:r w:rsidRPr="006D2374">
        <w:rPr>
          <w:rFonts w:ascii="Arial" w:eastAsia="Arial" w:hAnsi="Arial" w:cs="Arial"/>
          <w:spacing w:val="-1"/>
          <w:sz w:val="18"/>
          <w:szCs w:val="18"/>
        </w:rPr>
        <w:t>delovne</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raztopine z vodovodno vodo</w:t>
      </w:r>
    </w:p>
    <w:p w14:paraId="70CF1B79" w14:textId="77777777" w:rsidR="00605617" w:rsidRPr="006D2374" w:rsidRDefault="00605617" w:rsidP="005C5177">
      <w:pPr>
        <w:widowControl w:val="0"/>
        <w:numPr>
          <w:ilvl w:val="4"/>
          <w:numId w:val="42"/>
        </w:numPr>
        <w:tabs>
          <w:tab w:val="left" w:pos="1919"/>
        </w:tabs>
        <w:suppressAutoHyphens/>
        <w:spacing w:after="0" w:line="207" w:lineRule="exact"/>
      </w:pPr>
      <w:r w:rsidRPr="006D2374">
        <w:rPr>
          <w:rFonts w:ascii="Arial" w:eastAsia="Arial" w:hAnsi="Arial" w:cs="Arial"/>
          <w:sz w:val="18"/>
          <w:szCs w:val="18"/>
        </w:rPr>
        <w:t>visoki</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čistilni</w:t>
      </w:r>
      <w:r w:rsidRPr="006D2374">
        <w:rPr>
          <w:rFonts w:ascii="Arial" w:eastAsia="Arial" w:hAnsi="Arial" w:cs="Arial"/>
          <w:spacing w:val="-7"/>
          <w:sz w:val="18"/>
          <w:szCs w:val="18"/>
        </w:rPr>
        <w:t xml:space="preserve"> </w:t>
      </w:r>
      <w:r w:rsidRPr="006D2374">
        <w:rPr>
          <w:rFonts w:ascii="Arial" w:eastAsia="Arial" w:hAnsi="Arial" w:cs="Arial"/>
          <w:sz w:val="18"/>
          <w:szCs w:val="18"/>
        </w:rPr>
        <w:t>in</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razkužilni</w:t>
      </w:r>
      <w:r w:rsidRPr="006D2374">
        <w:rPr>
          <w:rFonts w:ascii="Arial" w:eastAsia="Arial" w:hAnsi="Arial" w:cs="Arial"/>
          <w:spacing w:val="-4"/>
          <w:sz w:val="18"/>
          <w:szCs w:val="18"/>
        </w:rPr>
        <w:t xml:space="preserve"> </w:t>
      </w:r>
      <w:r w:rsidRPr="006D2374">
        <w:rPr>
          <w:rFonts w:ascii="Arial" w:eastAsia="Arial" w:hAnsi="Arial" w:cs="Arial"/>
          <w:spacing w:val="-1"/>
          <w:sz w:val="18"/>
          <w:szCs w:val="18"/>
        </w:rPr>
        <w:t>učinki</w:t>
      </w:r>
      <w:r w:rsidRPr="006D2374">
        <w:rPr>
          <w:rFonts w:ascii="Arial" w:eastAsia="Arial" w:hAnsi="Arial" w:cs="Arial"/>
          <w:spacing w:val="-5"/>
          <w:sz w:val="18"/>
          <w:szCs w:val="18"/>
        </w:rPr>
        <w:t xml:space="preserve"> </w:t>
      </w:r>
      <w:r w:rsidRPr="006D2374">
        <w:rPr>
          <w:rFonts w:ascii="Arial" w:eastAsia="Arial" w:hAnsi="Arial" w:cs="Arial"/>
          <w:sz w:val="18"/>
          <w:szCs w:val="18"/>
        </w:rPr>
        <w:t>v</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kontaktnem</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času 15 minut</w:t>
      </w:r>
    </w:p>
    <w:p w14:paraId="545DF0EF" w14:textId="77777777" w:rsidR="00605617" w:rsidRPr="006D2374" w:rsidRDefault="00605617" w:rsidP="005C5177">
      <w:pPr>
        <w:widowControl w:val="0"/>
        <w:numPr>
          <w:ilvl w:val="4"/>
          <w:numId w:val="42"/>
        </w:numPr>
        <w:tabs>
          <w:tab w:val="left" w:pos="1919"/>
        </w:tabs>
        <w:suppressAutoHyphens/>
        <w:spacing w:after="0" w:line="207" w:lineRule="exact"/>
      </w:pPr>
      <w:r w:rsidRPr="006D2374">
        <w:rPr>
          <w:rFonts w:ascii="Arial" w:eastAsia="Arial" w:hAnsi="Arial" w:cs="Arial"/>
          <w:spacing w:val="-1"/>
          <w:sz w:val="18"/>
          <w:szCs w:val="18"/>
        </w:rPr>
        <w:t>namenjeno</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je</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dekontaminaciji,</w:t>
      </w:r>
      <w:r w:rsidRPr="006D2374">
        <w:rPr>
          <w:rFonts w:ascii="Arial" w:eastAsia="Arial" w:hAnsi="Arial" w:cs="Arial"/>
          <w:spacing w:val="-10"/>
          <w:sz w:val="18"/>
          <w:szCs w:val="18"/>
        </w:rPr>
        <w:t xml:space="preserve"> </w:t>
      </w:r>
      <w:r w:rsidRPr="006D2374">
        <w:rPr>
          <w:rFonts w:ascii="Arial" w:eastAsia="Arial" w:hAnsi="Arial" w:cs="Arial"/>
          <w:spacing w:val="-1"/>
          <w:sz w:val="18"/>
          <w:szCs w:val="18"/>
        </w:rPr>
        <w:t>čiščenju</w:t>
      </w:r>
      <w:r w:rsidRPr="006D2374">
        <w:rPr>
          <w:rFonts w:ascii="Arial" w:eastAsia="Arial" w:hAnsi="Arial" w:cs="Arial"/>
          <w:spacing w:val="-9"/>
          <w:sz w:val="18"/>
          <w:szCs w:val="18"/>
        </w:rPr>
        <w:t xml:space="preserve"> </w:t>
      </w:r>
      <w:r w:rsidRPr="006D2374">
        <w:rPr>
          <w:rFonts w:ascii="Arial" w:eastAsia="Arial" w:hAnsi="Arial" w:cs="Arial"/>
          <w:sz w:val="18"/>
          <w:szCs w:val="18"/>
        </w:rPr>
        <w:t>in</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razkuževanju</w:t>
      </w:r>
      <w:r w:rsidRPr="006D2374">
        <w:rPr>
          <w:rFonts w:ascii="Arial" w:eastAsia="Arial" w:hAnsi="Arial" w:cs="Arial"/>
          <w:spacing w:val="-9"/>
          <w:sz w:val="18"/>
          <w:szCs w:val="18"/>
        </w:rPr>
        <w:t xml:space="preserve"> </w:t>
      </w:r>
      <w:r w:rsidRPr="006D2374">
        <w:rPr>
          <w:rFonts w:ascii="Arial" w:eastAsia="Arial" w:hAnsi="Arial" w:cs="Arial"/>
          <w:spacing w:val="-1"/>
          <w:sz w:val="18"/>
          <w:szCs w:val="18"/>
        </w:rPr>
        <w:t>pripomočkov</w:t>
      </w:r>
      <w:r w:rsidRPr="006D2374">
        <w:rPr>
          <w:rFonts w:ascii="Arial" w:eastAsia="Arial" w:hAnsi="Arial" w:cs="Arial"/>
          <w:spacing w:val="-9"/>
          <w:sz w:val="18"/>
          <w:szCs w:val="18"/>
        </w:rPr>
        <w:t xml:space="preserve"> </w:t>
      </w:r>
      <w:r w:rsidRPr="006D2374">
        <w:rPr>
          <w:rFonts w:ascii="Arial" w:eastAsia="Arial" w:hAnsi="Arial" w:cs="Arial"/>
          <w:sz w:val="18"/>
          <w:szCs w:val="18"/>
        </w:rPr>
        <w:t>in</w:t>
      </w:r>
      <w:r w:rsidRPr="006D2374">
        <w:rPr>
          <w:rFonts w:ascii="Arial" w:eastAsia="Arial" w:hAnsi="Arial" w:cs="Arial"/>
          <w:spacing w:val="-10"/>
          <w:sz w:val="18"/>
          <w:szCs w:val="18"/>
        </w:rPr>
        <w:t xml:space="preserve"> </w:t>
      </w:r>
      <w:r w:rsidRPr="006D2374">
        <w:rPr>
          <w:rFonts w:ascii="Arial" w:eastAsia="Arial" w:hAnsi="Arial" w:cs="Arial"/>
          <w:spacing w:val="-1"/>
          <w:sz w:val="18"/>
          <w:szCs w:val="18"/>
        </w:rPr>
        <w:t>inštrumentov</w:t>
      </w:r>
    </w:p>
    <w:p w14:paraId="32F0E3F5" w14:textId="77777777" w:rsidR="00605617" w:rsidRPr="006D2374" w:rsidRDefault="00605617" w:rsidP="005C5177">
      <w:pPr>
        <w:widowControl w:val="0"/>
        <w:numPr>
          <w:ilvl w:val="3"/>
          <w:numId w:val="42"/>
        </w:numPr>
        <w:tabs>
          <w:tab w:val="left" w:pos="839"/>
        </w:tabs>
        <w:suppressAutoHyphens/>
        <w:spacing w:after="0" w:line="207" w:lineRule="exact"/>
      </w:pPr>
      <w:r w:rsidRPr="006D2374">
        <w:rPr>
          <w:rFonts w:ascii="Arial" w:eastAsia="Arial" w:hAnsi="Arial" w:cs="Arial"/>
          <w:spacing w:val="-1"/>
          <w:sz w:val="18"/>
          <w:szCs w:val="18"/>
          <w:u w:val="single" w:color="000000"/>
        </w:rPr>
        <w:t>Varnost</w:t>
      </w:r>
      <w:r w:rsidRPr="006D2374">
        <w:rPr>
          <w:rFonts w:ascii="Arial" w:eastAsia="Arial" w:hAnsi="Arial" w:cs="Arial"/>
          <w:spacing w:val="-9"/>
          <w:sz w:val="18"/>
          <w:szCs w:val="18"/>
          <w:u w:val="single" w:color="000000"/>
        </w:rPr>
        <w:t xml:space="preserve"> </w:t>
      </w:r>
      <w:r w:rsidRPr="006D2374">
        <w:rPr>
          <w:rFonts w:ascii="Arial" w:eastAsia="Arial" w:hAnsi="Arial" w:cs="Arial"/>
          <w:sz w:val="18"/>
          <w:szCs w:val="18"/>
          <w:u w:val="single" w:color="000000"/>
        </w:rPr>
        <w:t>in</w:t>
      </w:r>
      <w:r w:rsidRPr="006D2374">
        <w:rPr>
          <w:rFonts w:ascii="Arial" w:eastAsia="Arial" w:hAnsi="Arial" w:cs="Arial"/>
          <w:spacing w:val="-10"/>
          <w:sz w:val="18"/>
          <w:szCs w:val="18"/>
          <w:u w:val="single" w:color="000000"/>
        </w:rPr>
        <w:t xml:space="preserve"> </w:t>
      </w:r>
      <w:r w:rsidRPr="006D2374">
        <w:rPr>
          <w:rFonts w:ascii="Arial" w:eastAsia="Arial" w:hAnsi="Arial" w:cs="Arial"/>
          <w:spacing w:val="-1"/>
          <w:sz w:val="18"/>
          <w:szCs w:val="18"/>
          <w:u w:val="single" w:color="000000"/>
        </w:rPr>
        <w:t>testiranja:</w:t>
      </w:r>
    </w:p>
    <w:p w14:paraId="5E65ED64" w14:textId="77777777" w:rsidR="00605617" w:rsidRPr="006D2374" w:rsidRDefault="00605617" w:rsidP="005C5177">
      <w:pPr>
        <w:widowControl w:val="0"/>
        <w:numPr>
          <w:ilvl w:val="0"/>
          <w:numId w:val="45"/>
        </w:numPr>
        <w:tabs>
          <w:tab w:val="left" w:pos="1935"/>
        </w:tabs>
        <w:suppressAutoHyphens/>
        <w:spacing w:after="0" w:line="240" w:lineRule="auto"/>
        <w:ind w:left="1928" w:right="113" w:hanging="340"/>
      </w:pPr>
      <w:r w:rsidRPr="006D2374">
        <w:rPr>
          <w:rFonts w:ascii="Arial" w:hAnsi="Arial"/>
          <w:sz w:val="18"/>
          <w:szCs w:val="18"/>
        </w:rPr>
        <w:t>učinkovitost zagotovljena v skladu s standardi</w:t>
      </w:r>
      <w:r w:rsidRPr="006D2374">
        <w:rPr>
          <w:rFonts w:ascii="Arial" w:eastAsia="Arial" w:hAnsi="Arial" w:cs="Arial"/>
          <w:i/>
          <w:iCs/>
          <w:spacing w:val="27"/>
          <w:sz w:val="18"/>
          <w:szCs w:val="18"/>
        </w:rPr>
        <w:t xml:space="preserve"> </w:t>
      </w:r>
      <w:r w:rsidRPr="006D2374">
        <w:rPr>
          <w:rFonts w:ascii="Arial" w:eastAsia="Arial" w:hAnsi="Arial" w:cs="Arial"/>
          <w:spacing w:val="-1"/>
          <w:sz w:val="18"/>
          <w:szCs w:val="18"/>
        </w:rPr>
        <w:t>EN 13727,</w:t>
      </w:r>
      <w:r w:rsidRPr="006D2374">
        <w:rPr>
          <w:rFonts w:ascii="Arial" w:eastAsia="Arial" w:hAnsi="Arial" w:cs="Arial"/>
          <w:i/>
          <w:iCs/>
          <w:spacing w:val="26"/>
          <w:sz w:val="18"/>
          <w:szCs w:val="18"/>
        </w:rPr>
        <w:t xml:space="preserve"> </w:t>
      </w:r>
      <w:r w:rsidRPr="006D2374">
        <w:rPr>
          <w:rFonts w:ascii="Arial" w:eastAsia="Arial" w:hAnsi="Arial" w:cs="Arial"/>
          <w:spacing w:val="-1"/>
          <w:sz w:val="18"/>
          <w:szCs w:val="18"/>
        </w:rPr>
        <w:t>EN 14561,</w:t>
      </w:r>
      <w:r w:rsidRPr="006D2374">
        <w:rPr>
          <w:rFonts w:ascii="Arial" w:eastAsia="Arial" w:hAnsi="Arial" w:cs="Arial"/>
          <w:spacing w:val="26"/>
          <w:sz w:val="18"/>
          <w:szCs w:val="18"/>
        </w:rPr>
        <w:t xml:space="preserve"> </w:t>
      </w:r>
      <w:r w:rsidRPr="006D2374">
        <w:rPr>
          <w:rFonts w:ascii="Arial" w:eastAsia="Arial" w:hAnsi="Arial" w:cs="Arial"/>
          <w:spacing w:val="-1"/>
          <w:sz w:val="18"/>
          <w:szCs w:val="18"/>
        </w:rPr>
        <w:t>EN 14348, EN 14563, EN 13624,</w:t>
      </w:r>
      <w:r w:rsidRPr="006D2374">
        <w:rPr>
          <w:rFonts w:ascii="Arial" w:eastAsia="Arial" w:hAnsi="Arial" w:cs="Arial"/>
          <w:spacing w:val="25"/>
          <w:sz w:val="18"/>
          <w:szCs w:val="18"/>
        </w:rPr>
        <w:t xml:space="preserve"> </w:t>
      </w:r>
      <w:r w:rsidRPr="006D2374">
        <w:rPr>
          <w:rFonts w:ascii="Arial" w:eastAsia="Arial" w:hAnsi="Arial" w:cs="Arial"/>
          <w:spacing w:val="-1"/>
          <w:sz w:val="18"/>
          <w:szCs w:val="18"/>
        </w:rPr>
        <w:t>EN 14562,</w:t>
      </w:r>
      <w:r w:rsidRPr="006D2374">
        <w:rPr>
          <w:rFonts w:ascii="Arial" w:eastAsia="Arial" w:hAnsi="Arial" w:cs="Arial"/>
          <w:spacing w:val="26"/>
          <w:sz w:val="18"/>
          <w:szCs w:val="18"/>
        </w:rPr>
        <w:t xml:space="preserve"> </w:t>
      </w:r>
      <w:r w:rsidRPr="006D2374">
        <w:rPr>
          <w:rFonts w:ascii="Arial" w:eastAsia="Arial" w:hAnsi="Arial" w:cs="Arial"/>
          <w:spacing w:val="-1"/>
          <w:sz w:val="18"/>
          <w:szCs w:val="18"/>
        </w:rPr>
        <w:t>EN 14476</w:t>
      </w:r>
      <w:r>
        <w:rPr>
          <w:rFonts w:ascii="Arial" w:eastAsia="Arial" w:hAnsi="Arial" w:cs="Arial"/>
          <w:spacing w:val="-1"/>
          <w:sz w:val="18"/>
          <w:szCs w:val="18"/>
        </w:rPr>
        <w:t>, EN 17111</w:t>
      </w:r>
    </w:p>
    <w:p w14:paraId="075108CC" w14:textId="77777777" w:rsidR="00605617" w:rsidRPr="006D2374" w:rsidRDefault="00605617" w:rsidP="005C5177">
      <w:pPr>
        <w:widowControl w:val="0"/>
        <w:numPr>
          <w:ilvl w:val="0"/>
          <w:numId w:val="45"/>
        </w:numPr>
        <w:tabs>
          <w:tab w:val="left" w:pos="1935"/>
        </w:tabs>
        <w:suppressAutoHyphens/>
        <w:spacing w:after="0" w:line="240" w:lineRule="auto"/>
        <w:ind w:left="1928" w:right="113" w:hanging="340"/>
      </w:pPr>
      <w:r w:rsidRPr="006D2374">
        <w:rPr>
          <w:rFonts w:ascii="Arial" w:eastAsia="Arial" w:hAnsi="Arial" w:cs="Arial"/>
          <w:spacing w:val="-1"/>
          <w:sz w:val="18"/>
          <w:szCs w:val="18"/>
        </w:rPr>
        <w:t>priloženi</w:t>
      </w:r>
      <w:r w:rsidRPr="006D2374">
        <w:rPr>
          <w:rFonts w:ascii="Arial" w:eastAsia="Arial" w:hAnsi="Arial" w:cs="Arial"/>
          <w:spacing w:val="-17"/>
          <w:sz w:val="18"/>
          <w:szCs w:val="18"/>
        </w:rPr>
        <w:t xml:space="preserve"> </w:t>
      </w:r>
      <w:r w:rsidRPr="006D2374">
        <w:rPr>
          <w:rFonts w:ascii="Arial" w:eastAsia="Arial" w:hAnsi="Arial" w:cs="Arial"/>
          <w:spacing w:val="-1"/>
          <w:sz w:val="18"/>
          <w:szCs w:val="18"/>
        </w:rPr>
        <w:t>morajo</w:t>
      </w:r>
      <w:r w:rsidRPr="006D2374">
        <w:rPr>
          <w:rFonts w:ascii="Arial" w:eastAsia="Arial" w:hAnsi="Arial" w:cs="Arial"/>
          <w:spacing w:val="-16"/>
          <w:sz w:val="18"/>
          <w:szCs w:val="18"/>
        </w:rPr>
        <w:t xml:space="preserve"> </w:t>
      </w:r>
      <w:r w:rsidRPr="006D2374">
        <w:rPr>
          <w:rFonts w:ascii="Arial" w:eastAsia="Arial" w:hAnsi="Arial" w:cs="Arial"/>
          <w:sz w:val="18"/>
          <w:szCs w:val="18"/>
        </w:rPr>
        <w:t>biti</w:t>
      </w:r>
      <w:r w:rsidRPr="006D2374">
        <w:rPr>
          <w:rFonts w:ascii="Arial" w:eastAsia="Arial" w:hAnsi="Arial" w:cs="Arial"/>
          <w:spacing w:val="-17"/>
          <w:sz w:val="18"/>
          <w:szCs w:val="18"/>
        </w:rPr>
        <w:t xml:space="preserve"> </w:t>
      </w:r>
      <w:r w:rsidRPr="006D2374">
        <w:rPr>
          <w:rFonts w:ascii="Arial" w:eastAsia="Arial" w:hAnsi="Arial" w:cs="Arial"/>
          <w:spacing w:val="-1"/>
          <w:sz w:val="18"/>
          <w:szCs w:val="18"/>
        </w:rPr>
        <w:t>podatki</w:t>
      </w:r>
      <w:r w:rsidRPr="006D2374">
        <w:rPr>
          <w:rFonts w:ascii="Arial" w:eastAsia="Arial" w:hAnsi="Arial" w:cs="Arial"/>
          <w:spacing w:val="-16"/>
          <w:sz w:val="18"/>
          <w:szCs w:val="18"/>
        </w:rPr>
        <w:t xml:space="preserve"> </w:t>
      </w:r>
      <w:r w:rsidRPr="006D2374">
        <w:rPr>
          <w:rFonts w:ascii="Arial" w:eastAsia="Arial" w:hAnsi="Arial" w:cs="Arial"/>
          <w:sz w:val="18"/>
          <w:szCs w:val="18"/>
        </w:rPr>
        <w:t>o</w:t>
      </w:r>
      <w:r w:rsidRPr="006D2374">
        <w:rPr>
          <w:rFonts w:ascii="Arial" w:eastAsia="Arial" w:hAnsi="Arial" w:cs="Arial"/>
          <w:spacing w:val="-15"/>
          <w:sz w:val="18"/>
          <w:szCs w:val="18"/>
        </w:rPr>
        <w:t xml:space="preserve"> </w:t>
      </w:r>
      <w:r w:rsidRPr="006D2374">
        <w:rPr>
          <w:rFonts w:ascii="Arial" w:eastAsia="Arial" w:hAnsi="Arial" w:cs="Arial"/>
          <w:spacing w:val="-1"/>
          <w:sz w:val="18"/>
          <w:szCs w:val="18"/>
        </w:rPr>
        <w:t>testiranjih</w:t>
      </w:r>
      <w:r w:rsidRPr="006D2374">
        <w:rPr>
          <w:rFonts w:ascii="Arial" w:eastAsia="Arial" w:hAnsi="Arial" w:cs="Arial"/>
          <w:spacing w:val="-16"/>
          <w:sz w:val="18"/>
          <w:szCs w:val="18"/>
        </w:rPr>
        <w:t xml:space="preserve"> </w:t>
      </w:r>
      <w:r w:rsidRPr="006D2374">
        <w:rPr>
          <w:rFonts w:ascii="Arial" w:eastAsia="Arial" w:hAnsi="Arial" w:cs="Arial"/>
          <w:sz w:val="18"/>
          <w:szCs w:val="18"/>
        </w:rPr>
        <w:t>na</w:t>
      </w:r>
      <w:r w:rsidRPr="006D2374">
        <w:rPr>
          <w:rFonts w:ascii="Arial" w:eastAsia="Arial" w:hAnsi="Arial" w:cs="Arial"/>
          <w:spacing w:val="-15"/>
          <w:sz w:val="18"/>
          <w:szCs w:val="18"/>
        </w:rPr>
        <w:t xml:space="preserve"> </w:t>
      </w:r>
      <w:r w:rsidRPr="006D2374">
        <w:rPr>
          <w:rFonts w:ascii="Arial" w:eastAsia="Arial" w:hAnsi="Arial" w:cs="Arial"/>
          <w:spacing w:val="-1"/>
          <w:sz w:val="18"/>
          <w:szCs w:val="18"/>
        </w:rPr>
        <w:t>različnih</w:t>
      </w:r>
      <w:r w:rsidRPr="006D2374">
        <w:rPr>
          <w:rFonts w:ascii="Arial" w:eastAsia="Arial" w:hAnsi="Arial" w:cs="Arial"/>
          <w:spacing w:val="-16"/>
          <w:sz w:val="18"/>
          <w:szCs w:val="18"/>
        </w:rPr>
        <w:t xml:space="preserve"> </w:t>
      </w:r>
      <w:r w:rsidRPr="006D2374">
        <w:rPr>
          <w:rFonts w:ascii="Arial" w:eastAsia="Arial" w:hAnsi="Arial" w:cs="Arial"/>
          <w:spacing w:val="-1"/>
          <w:sz w:val="18"/>
          <w:szCs w:val="18"/>
        </w:rPr>
        <w:t>materialih</w:t>
      </w:r>
      <w:r w:rsidRPr="006D2374">
        <w:rPr>
          <w:rFonts w:ascii="Arial" w:eastAsia="Arial" w:hAnsi="Arial" w:cs="Arial"/>
          <w:spacing w:val="-15"/>
          <w:sz w:val="18"/>
          <w:szCs w:val="18"/>
        </w:rPr>
        <w:t xml:space="preserve"> </w:t>
      </w:r>
      <w:r w:rsidRPr="006D2374">
        <w:rPr>
          <w:rFonts w:ascii="Arial" w:eastAsia="Arial" w:hAnsi="Arial" w:cs="Arial"/>
          <w:spacing w:val="-1"/>
          <w:sz w:val="18"/>
          <w:szCs w:val="18"/>
        </w:rPr>
        <w:t>(npr.</w:t>
      </w:r>
      <w:r w:rsidRPr="006D2374">
        <w:rPr>
          <w:rFonts w:ascii="Arial" w:eastAsia="Arial" w:hAnsi="Arial" w:cs="Arial"/>
          <w:spacing w:val="-15"/>
          <w:sz w:val="18"/>
          <w:szCs w:val="18"/>
        </w:rPr>
        <w:t xml:space="preserve"> </w:t>
      </w:r>
      <w:r w:rsidRPr="006D2374">
        <w:rPr>
          <w:rFonts w:ascii="Arial" w:eastAsia="Arial" w:hAnsi="Arial" w:cs="Arial"/>
          <w:spacing w:val="-1"/>
          <w:sz w:val="18"/>
          <w:szCs w:val="18"/>
        </w:rPr>
        <w:t>nerjaveče</w:t>
      </w:r>
      <w:r w:rsidRPr="006D2374">
        <w:rPr>
          <w:rFonts w:ascii="Arial" w:eastAsia="Arial" w:hAnsi="Arial" w:cs="Arial"/>
          <w:spacing w:val="-16"/>
          <w:sz w:val="18"/>
          <w:szCs w:val="18"/>
        </w:rPr>
        <w:t xml:space="preserve"> </w:t>
      </w:r>
      <w:r w:rsidRPr="006D2374">
        <w:rPr>
          <w:rFonts w:ascii="Arial" w:eastAsia="Arial" w:hAnsi="Arial" w:cs="Arial"/>
          <w:spacing w:val="-1"/>
          <w:sz w:val="18"/>
          <w:szCs w:val="18"/>
        </w:rPr>
        <w:t>jeklo,</w:t>
      </w:r>
      <w:r w:rsidRPr="006D2374">
        <w:rPr>
          <w:rFonts w:ascii="Arial" w:eastAsia="Arial" w:hAnsi="Arial" w:cs="Arial"/>
          <w:spacing w:val="-18"/>
          <w:sz w:val="18"/>
          <w:szCs w:val="18"/>
        </w:rPr>
        <w:t xml:space="preserve"> </w:t>
      </w:r>
      <w:r w:rsidRPr="006D2374">
        <w:rPr>
          <w:rFonts w:ascii="Arial" w:eastAsia="Arial" w:hAnsi="Arial" w:cs="Arial"/>
          <w:spacing w:val="-1"/>
          <w:sz w:val="18"/>
          <w:szCs w:val="18"/>
        </w:rPr>
        <w:t>baker,</w:t>
      </w:r>
      <w:r w:rsidRPr="006D2374">
        <w:rPr>
          <w:rFonts w:ascii="Arial" w:eastAsia="Arial" w:hAnsi="Arial" w:cs="Arial"/>
          <w:spacing w:val="-19"/>
          <w:sz w:val="18"/>
          <w:szCs w:val="18"/>
        </w:rPr>
        <w:t xml:space="preserve"> </w:t>
      </w:r>
      <w:r w:rsidRPr="006D2374">
        <w:rPr>
          <w:rFonts w:ascii="Arial" w:eastAsia="Arial" w:hAnsi="Arial" w:cs="Arial"/>
          <w:spacing w:val="-1"/>
          <w:sz w:val="18"/>
          <w:szCs w:val="18"/>
        </w:rPr>
        <w:t>guma, plastika)</w:t>
      </w:r>
      <w:r w:rsidRPr="006D2374">
        <w:rPr>
          <w:rFonts w:ascii="Arial" w:eastAsia="Arial" w:hAnsi="Arial" w:cs="Arial"/>
          <w:spacing w:val="-7"/>
          <w:sz w:val="18"/>
          <w:szCs w:val="18"/>
        </w:rPr>
        <w:t xml:space="preserve"> </w:t>
      </w:r>
      <w:r w:rsidRPr="006D2374">
        <w:rPr>
          <w:rFonts w:ascii="Arial" w:eastAsia="Arial" w:hAnsi="Arial" w:cs="Arial"/>
          <w:sz w:val="18"/>
          <w:szCs w:val="18"/>
        </w:rPr>
        <w:t>in</w:t>
      </w:r>
      <w:r w:rsidRPr="006D2374">
        <w:rPr>
          <w:rFonts w:ascii="Arial" w:eastAsia="Arial" w:hAnsi="Arial" w:cs="Arial"/>
          <w:spacing w:val="-9"/>
          <w:sz w:val="18"/>
          <w:szCs w:val="18"/>
        </w:rPr>
        <w:t xml:space="preserve"> </w:t>
      </w:r>
      <w:r w:rsidRPr="006D2374">
        <w:rPr>
          <w:rFonts w:ascii="Arial" w:eastAsia="Arial" w:hAnsi="Arial" w:cs="Arial"/>
          <w:spacing w:val="-1"/>
          <w:sz w:val="18"/>
          <w:szCs w:val="18"/>
        </w:rPr>
        <w:t>dokazujejo</w:t>
      </w:r>
      <w:r w:rsidRPr="006D2374">
        <w:rPr>
          <w:rFonts w:ascii="Arial" w:eastAsia="Arial" w:hAnsi="Arial" w:cs="Arial"/>
          <w:spacing w:val="-9"/>
          <w:sz w:val="18"/>
          <w:szCs w:val="18"/>
        </w:rPr>
        <w:t xml:space="preserve"> </w:t>
      </w:r>
      <w:r w:rsidRPr="006D2374">
        <w:rPr>
          <w:rFonts w:ascii="Arial" w:eastAsia="Arial" w:hAnsi="Arial" w:cs="Arial"/>
          <w:spacing w:val="-1"/>
          <w:sz w:val="18"/>
          <w:szCs w:val="18"/>
        </w:rPr>
        <w:t>kompatibilnost</w:t>
      </w:r>
      <w:r w:rsidRPr="006D2374">
        <w:rPr>
          <w:rFonts w:ascii="Arial" w:eastAsia="Arial" w:hAnsi="Arial" w:cs="Arial"/>
          <w:spacing w:val="-9"/>
          <w:sz w:val="18"/>
          <w:szCs w:val="18"/>
        </w:rPr>
        <w:t xml:space="preserve"> </w:t>
      </w:r>
      <w:r w:rsidRPr="006D2374">
        <w:rPr>
          <w:rFonts w:ascii="Arial" w:eastAsia="Arial" w:hAnsi="Arial" w:cs="Arial"/>
          <w:sz w:val="18"/>
          <w:szCs w:val="18"/>
        </w:rPr>
        <w:t>in</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nadzor</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korozije</w:t>
      </w:r>
    </w:p>
    <w:p w14:paraId="4ACB2A10" w14:textId="77777777" w:rsidR="00605617" w:rsidRPr="006D2374" w:rsidRDefault="00605617" w:rsidP="005C5177">
      <w:pPr>
        <w:widowControl w:val="0"/>
        <w:numPr>
          <w:ilvl w:val="0"/>
          <w:numId w:val="45"/>
        </w:numPr>
        <w:tabs>
          <w:tab w:val="left" w:pos="1935"/>
        </w:tabs>
        <w:suppressAutoHyphens/>
        <w:spacing w:after="0" w:line="207" w:lineRule="exact"/>
        <w:ind w:left="1928" w:hanging="340"/>
      </w:pPr>
      <w:r w:rsidRPr="006D2374">
        <w:rPr>
          <w:rFonts w:ascii="Arial" w:eastAsia="Arial" w:hAnsi="Arial" w:cs="Arial"/>
          <w:spacing w:val="-1"/>
          <w:sz w:val="18"/>
          <w:szCs w:val="18"/>
        </w:rPr>
        <w:t>varnostni</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list</w:t>
      </w:r>
      <w:r w:rsidRPr="006D2374">
        <w:rPr>
          <w:rFonts w:ascii="Arial" w:eastAsia="Arial" w:hAnsi="Arial" w:cs="Arial"/>
          <w:spacing w:val="-6"/>
          <w:sz w:val="18"/>
          <w:szCs w:val="18"/>
        </w:rPr>
        <w:t xml:space="preserve"> </w:t>
      </w:r>
      <w:r w:rsidRPr="006D2374">
        <w:rPr>
          <w:rFonts w:ascii="Arial" w:eastAsia="Arial" w:hAnsi="Arial" w:cs="Arial"/>
          <w:sz w:val="18"/>
          <w:szCs w:val="18"/>
        </w:rPr>
        <w:t>v</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slovenskem</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jeziku</w:t>
      </w:r>
    </w:p>
    <w:p w14:paraId="6F198B3D" w14:textId="77777777" w:rsidR="00605617" w:rsidRPr="006D2374" w:rsidRDefault="00605617" w:rsidP="005C5177">
      <w:pPr>
        <w:widowControl w:val="0"/>
        <w:numPr>
          <w:ilvl w:val="3"/>
          <w:numId w:val="42"/>
        </w:numPr>
        <w:tabs>
          <w:tab w:val="left" w:pos="839"/>
        </w:tabs>
        <w:suppressAutoHyphens/>
        <w:spacing w:after="0" w:line="207" w:lineRule="exact"/>
      </w:pPr>
      <w:r w:rsidRPr="006D2374">
        <w:rPr>
          <w:rFonts w:ascii="Arial" w:eastAsia="Arial" w:hAnsi="Arial" w:cs="Arial"/>
          <w:sz w:val="18"/>
          <w:szCs w:val="18"/>
          <w:u w:val="single" w:color="000000"/>
        </w:rPr>
        <w:t>Oprema:</w:t>
      </w:r>
    </w:p>
    <w:p w14:paraId="41FFA4C9" w14:textId="77777777" w:rsidR="00605617" w:rsidRPr="006D2374" w:rsidRDefault="00605617" w:rsidP="005C5177">
      <w:pPr>
        <w:widowControl w:val="0"/>
        <w:numPr>
          <w:ilvl w:val="2"/>
          <w:numId w:val="46"/>
        </w:numPr>
        <w:tabs>
          <w:tab w:val="left" w:pos="1985"/>
        </w:tabs>
        <w:suppressAutoHyphens/>
        <w:spacing w:after="0" w:line="207" w:lineRule="exact"/>
        <w:ind w:hanging="600"/>
      </w:pPr>
      <w:r w:rsidRPr="006D2374">
        <w:rPr>
          <w:rFonts w:ascii="Arial" w:eastAsia="Arial" w:hAnsi="Arial" w:cs="Arial"/>
          <w:spacing w:val="-1"/>
          <w:sz w:val="18"/>
          <w:szCs w:val="18"/>
        </w:rPr>
        <w:t>embalaža 1 - 2 L</w:t>
      </w:r>
    </w:p>
    <w:p w14:paraId="07619627" w14:textId="77777777" w:rsidR="00605617" w:rsidRPr="006D2374" w:rsidRDefault="00605617" w:rsidP="005C5177">
      <w:pPr>
        <w:widowControl w:val="0"/>
        <w:numPr>
          <w:ilvl w:val="2"/>
          <w:numId w:val="46"/>
        </w:numPr>
        <w:tabs>
          <w:tab w:val="left" w:pos="1985"/>
        </w:tabs>
        <w:suppressAutoHyphens/>
        <w:spacing w:after="0" w:line="207" w:lineRule="exact"/>
        <w:ind w:left="2041" w:hanging="510"/>
      </w:pPr>
      <w:r w:rsidRPr="006D2374">
        <w:rPr>
          <w:rFonts w:ascii="Arial" w:eastAsia="Arial" w:hAnsi="Arial" w:cs="Arial"/>
          <w:spacing w:val="-1"/>
          <w:sz w:val="18"/>
          <w:szCs w:val="18"/>
        </w:rPr>
        <w:t>embalaža</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mora</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imeti</w:t>
      </w:r>
      <w:r w:rsidRPr="006D2374">
        <w:rPr>
          <w:rFonts w:ascii="Arial" w:eastAsia="Arial" w:hAnsi="Arial" w:cs="Arial"/>
          <w:spacing w:val="-4"/>
          <w:sz w:val="18"/>
          <w:szCs w:val="18"/>
        </w:rPr>
        <w:t xml:space="preserve"> </w:t>
      </w:r>
      <w:r w:rsidRPr="006D2374">
        <w:rPr>
          <w:rFonts w:ascii="Arial" w:eastAsia="Arial" w:hAnsi="Arial" w:cs="Arial"/>
          <w:spacing w:val="-1"/>
          <w:sz w:val="18"/>
          <w:szCs w:val="18"/>
        </w:rPr>
        <w:t>dozirni</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sistem,</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ki</w:t>
      </w:r>
      <w:r w:rsidRPr="006D2374">
        <w:rPr>
          <w:rFonts w:ascii="Arial" w:eastAsia="Arial" w:hAnsi="Arial" w:cs="Arial"/>
          <w:spacing w:val="-4"/>
          <w:sz w:val="18"/>
          <w:szCs w:val="18"/>
        </w:rPr>
        <w:t xml:space="preserve"> </w:t>
      </w:r>
      <w:r w:rsidRPr="006D2374">
        <w:rPr>
          <w:rFonts w:ascii="Arial" w:eastAsia="Arial" w:hAnsi="Arial" w:cs="Arial"/>
          <w:sz w:val="18"/>
          <w:szCs w:val="18"/>
        </w:rPr>
        <w:t>je</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enostaven</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za</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uporabo in omogoča natančno doziranje sredstva</w:t>
      </w:r>
    </w:p>
    <w:p w14:paraId="45CA158F" w14:textId="77777777" w:rsidR="00605617" w:rsidRPr="006D2374" w:rsidRDefault="00605617" w:rsidP="005C5177">
      <w:pPr>
        <w:widowControl w:val="0"/>
        <w:numPr>
          <w:ilvl w:val="2"/>
          <w:numId w:val="46"/>
        </w:numPr>
        <w:tabs>
          <w:tab w:val="left" w:pos="1985"/>
        </w:tabs>
        <w:suppressAutoHyphens/>
        <w:spacing w:after="0" w:line="207" w:lineRule="exact"/>
        <w:ind w:hanging="600"/>
      </w:pPr>
      <w:r w:rsidRPr="006D2374">
        <w:rPr>
          <w:rFonts w:ascii="Arial" w:eastAsia="Arial" w:hAnsi="Arial" w:cs="Arial"/>
          <w:spacing w:val="-1"/>
          <w:sz w:val="18"/>
          <w:szCs w:val="18"/>
        </w:rPr>
        <w:t>ponudnik</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mora</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navesti</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količino</w:t>
      </w:r>
      <w:r w:rsidRPr="006D2374">
        <w:rPr>
          <w:rFonts w:ascii="Arial" w:eastAsia="Arial" w:hAnsi="Arial" w:cs="Arial"/>
          <w:spacing w:val="-6"/>
          <w:sz w:val="18"/>
          <w:szCs w:val="18"/>
        </w:rPr>
        <w:t xml:space="preserve"> </w:t>
      </w:r>
      <w:r w:rsidRPr="006D2374">
        <w:rPr>
          <w:rFonts w:ascii="Arial" w:eastAsia="Arial" w:hAnsi="Arial" w:cs="Arial"/>
          <w:sz w:val="18"/>
          <w:szCs w:val="18"/>
        </w:rPr>
        <w:t>ob</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enkratni</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aktivaciji</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dozirnega</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sistema</w:t>
      </w:r>
    </w:p>
    <w:p w14:paraId="74A9DC0C" w14:textId="77777777" w:rsidR="00605617" w:rsidRPr="006D2374" w:rsidRDefault="00605617" w:rsidP="00605617">
      <w:pPr>
        <w:spacing w:after="0"/>
        <w:rPr>
          <w:rFonts w:ascii="Arial" w:eastAsia="Arial" w:hAnsi="Arial" w:cs="Arial"/>
          <w:sz w:val="18"/>
          <w:szCs w:val="18"/>
        </w:rPr>
      </w:pPr>
    </w:p>
    <w:p w14:paraId="336BB50B" w14:textId="77777777" w:rsidR="00605617" w:rsidRPr="00665A3D" w:rsidRDefault="00605617" w:rsidP="00605617">
      <w:pPr>
        <w:spacing w:after="0"/>
        <w:rPr>
          <w:rFonts w:ascii="Arial" w:eastAsia="Arial" w:hAnsi="Arial" w:cs="Arial"/>
          <w:sz w:val="18"/>
          <w:szCs w:val="18"/>
        </w:rPr>
      </w:pPr>
    </w:p>
    <w:p w14:paraId="460D2410" w14:textId="77777777" w:rsidR="00605617" w:rsidRPr="00665A3D" w:rsidRDefault="00605617" w:rsidP="005C5177">
      <w:pPr>
        <w:numPr>
          <w:ilvl w:val="1"/>
          <w:numId w:val="42"/>
        </w:numPr>
        <w:tabs>
          <w:tab w:val="left" w:pos="510"/>
        </w:tabs>
        <w:suppressAutoHyphens/>
        <w:spacing w:after="0"/>
        <w:ind w:left="510" w:hanging="397"/>
        <w:contextualSpacing/>
      </w:pPr>
      <w:r w:rsidRPr="00665A3D">
        <w:rPr>
          <w:rFonts w:ascii="Arial" w:eastAsia="Arial" w:hAnsi="Arial" w:cs="Arial"/>
          <w:b/>
          <w:sz w:val="18"/>
          <w:szCs w:val="18"/>
        </w:rPr>
        <w:lastRenderedPageBreak/>
        <w:t xml:space="preserve">PENA ZA </w:t>
      </w:r>
      <w:r w:rsidRPr="00665A3D">
        <w:rPr>
          <w:rFonts w:ascii="Arial" w:hAnsi="Arial"/>
          <w:b/>
          <w:sz w:val="18"/>
          <w:szCs w:val="18"/>
        </w:rPr>
        <w:t>DEKONTAMINACIJO INŠTRUMENTOV IN PRIPOMOČKOV ZA SUHI TRANSPORT</w:t>
      </w:r>
    </w:p>
    <w:p w14:paraId="012D5514" w14:textId="77777777" w:rsidR="00605617" w:rsidRPr="00665A3D" w:rsidRDefault="00605617" w:rsidP="00605617">
      <w:pPr>
        <w:spacing w:after="0"/>
        <w:ind w:left="521"/>
        <w:contextualSpacing/>
        <w:rPr>
          <w:rFonts w:ascii="Arial" w:eastAsia="Arial" w:hAnsi="Arial" w:cs="Arial"/>
          <w:b/>
          <w:sz w:val="18"/>
          <w:szCs w:val="18"/>
        </w:rPr>
      </w:pPr>
    </w:p>
    <w:p w14:paraId="43259CE2" w14:textId="77777777" w:rsidR="00605617" w:rsidRPr="00665A3D" w:rsidRDefault="00605617" w:rsidP="005C5177">
      <w:pPr>
        <w:widowControl w:val="0"/>
        <w:numPr>
          <w:ilvl w:val="3"/>
          <w:numId w:val="42"/>
        </w:numPr>
        <w:tabs>
          <w:tab w:val="left" w:pos="839"/>
        </w:tabs>
        <w:suppressAutoHyphens/>
        <w:spacing w:after="0" w:line="207" w:lineRule="exact"/>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150061EC" w14:textId="77777777" w:rsidR="00605617" w:rsidRPr="00665A3D" w:rsidRDefault="00605617" w:rsidP="005C5177">
      <w:pPr>
        <w:widowControl w:val="0"/>
        <w:numPr>
          <w:ilvl w:val="4"/>
          <w:numId w:val="42"/>
        </w:numPr>
        <w:tabs>
          <w:tab w:val="left" w:pos="1919"/>
        </w:tabs>
        <w:suppressAutoHyphens/>
        <w:spacing w:after="0" w:line="206" w:lineRule="exact"/>
      </w:pPr>
      <w:r w:rsidRPr="00665A3D">
        <w:rPr>
          <w:rFonts w:ascii="Arial" w:eastAsia="Arial" w:hAnsi="Arial" w:cs="Arial"/>
          <w:spacing w:val="-1"/>
          <w:sz w:val="18"/>
          <w:szCs w:val="18"/>
        </w:rPr>
        <w:t>aktivna komponenta so neionski surfaktanti</w:t>
      </w:r>
    </w:p>
    <w:p w14:paraId="4AB9552E" w14:textId="77777777" w:rsidR="00605617" w:rsidRPr="00665A3D" w:rsidRDefault="00605617" w:rsidP="005C5177">
      <w:pPr>
        <w:widowControl w:val="0"/>
        <w:numPr>
          <w:ilvl w:val="4"/>
          <w:numId w:val="42"/>
        </w:numPr>
        <w:tabs>
          <w:tab w:val="left" w:pos="1919"/>
        </w:tabs>
        <w:suppressAutoHyphens/>
        <w:spacing w:after="0" w:line="206" w:lineRule="exact"/>
      </w:pPr>
      <w:r w:rsidRPr="00665A3D">
        <w:rPr>
          <w:rFonts w:ascii="Arial" w:eastAsia="Arial" w:hAnsi="Arial" w:cs="Arial"/>
          <w:spacing w:val="-1"/>
          <w:sz w:val="18"/>
          <w:szCs w:val="18"/>
        </w:rPr>
        <w:t>dodan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encimski kompleks (proteaza, amilaza, lipaza)</w:t>
      </w:r>
    </w:p>
    <w:p w14:paraId="43059343" w14:textId="77777777" w:rsidR="00605617" w:rsidRPr="00665A3D" w:rsidRDefault="00605617" w:rsidP="005C5177">
      <w:pPr>
        <w:widowControl w:val="0"/>
        <w:numPr>
          <w:ilvl w:val="4"/>
          <w:numId w:val="42"/>
        </w:numPr>
        <w:tabs>
          <w:tab w:val="left" w:pos="1919"/>
        </w:tabs>
        <w:suppressAutoHyphens/>
        <w:spacing w:after="0" w:line="206" w:lineRule="exact"/>
      </w:pPr>
      <w:r w:rsidRPr="00665A3D">
        <w:rPr>
          <w:rFonts w:ascii="Arial" w:eastAsia="Arial" w:hAnsi="Arial" w:cs="Arial"/>
          <w:spacing w:val="-1"/>
          <w:sz w:val="18"/>
          <w:szCs w:val="18"/>
        </w:rPr>
        <w:t>dodan inhibitor korozije</w:t>
      </w:r>
    </w:p>
    <w:p w14:paraId="47EF4B1B" w14:textId="77777777" w:rsidR="00605617" w:rsidRPr="00665A3D" w:rsidRDefault="00605617" w:rsidP="005C5177">
      <w:pPr>
        <w:widowControl w:val="0"/>
        <w:numPr>
          <w:ilvl w:val="4"/>
          <w:numId w:val="42"/>
        </w:numPr>
        <w:tabs>
          <w:tab w:val="left" w:pos="1969"/>
        </w:tabs>
        <w:suppressAutoHyphens/>
        <w:spacing w:after="0" w:line="206" w:lineRule="exact"/>
        <w:ind w:left="1928" w:hanging="397"/>
      </w:pPr>
      <w:r w:rsidRPr="00665A3D">
        <w:rPr>
          <w:rFonts w:ascii="Arial" w:eastAsia="Arial" w:hAnsi="Arial" w:cs="Arial"/>
          <w:spacing w:val="-1"/>
          <w:sz w:val="18"/>
          <w:szCs w:val="18"/>
        </w:rPr>
        <w:t>pena, ki preprečuje zasušitev nečistoč</w:t>
      </w:r>
    </w:p>
    <w:p w14:paraId="42211583" w14:textId="77777777" w:rsidR="00605617" w:rsidRPr="00665A3D" w:rsidRDefault="00605617" w:rsidP="005C5177">
      <w:pPr>
        <w:widowControl w:val="0"/>
        <w:numPr>
          <w:ilvl w:val="4"/>
          <w:numId w:val="42"/>
        </w:numPr>
        <w:tabs>
          <w:tab w:val="left" w:pos="1919"/>
        </w:tabs>
        <w:suppressAutoHyphens/>
        <w:spacing w:after="0" w:line="207" w:lineRule="exact"/>
      </w:pPr>
      <w:r w:rsidRPr="00665A3D">
        <w:rPr>
          <w:rFonts w:ascii="Arial" w:eastAsia="Arial" w:hAnsi="Arial" w:cs="Arial"/>
          <w:spacing w:val="-1"/>
          <w:sz w:val="18"/>
          <w:szCs w:val="18"/>
        </w:rPr>
        <w:t>namenjeno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dekontaminaciji</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inštrumentov neposredno po uporabi</w:t>
      </w:r>
    </w:p>
    <w:p w14:paraId="0A43201B" w14:textId="77777777" w:rsidR="00605617" w:rsidRPr="00665A3D" w:rsidRDefault="00605617" w:rsidP="005C5177">
      <w:pPr>
        <w:widowControl w:val="0"/>
        <w:numPr>
          <w:ilvl w:val="4"/>
          <w:numId w:val="42"/>
        </w:numPr>
        <w:tabs>
          <w:tab w:val="left" w:pos="1919"/>
        </w:tabs>
        <w:suppressAutoHyphens/>
        <w:spacing w:after="0" w:line="207" w:lineRule="exact"/>
        <w:rPr>
          <w:rFonts w:ascii="Arial" w:eastAsia="Arial" w:hAnsi="Arial" w:cs="Arial"/>
          <w:spacing w:val="-1"/>
          <w:sz w:val="18"/>
          <w:szCs w:val="18"/>
        </w:rPr>
      </w:pPr>
      <w:r w:rsidRPr="00665A3D">
        <w:rPr>
          <w:rFonts w:ascii="Arial" w:eastAsia="Arial" w:hAnsi="Arial" w:cs="Arial"/>
          <w:spacing w:val="-1"/>
          <w:sz w:val="18"/>
          <w:szCs w:val="18"/>
        </w:rPr>
        <w:t xml:space="preserve">kontaktni čas 15 minut </w:t>
      </w:r>
    </w:p>
    <w:p w14:paraId="4C33534C" w14:textId="77777777" w:rsidR="00605617" w:rsidRPr="00665A3D" w:rsidRDefault="00605617" w:rsidP="005C5177">
      <w:pPr>
        <w:widowControl w:val="0"/>
        <w:numPr>
          <w:ilvl w:val="3"/>
          <w:numId w:val="42"/>
        </w:numPr>
        <w:tabs>
          <w:tab w:val="left" w:pos="839"/>
        </w:tabs>
        <w:suppressAutoHyphens/>
        <w:spacing w:after="0" w:line="207" w:lineRule="exact"/>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680F59E2" w14:textId="77777777" w:rsidR="00605617" w:rsidRPr="00665A3D" w:rsidRDefault="00605617" w:rsidP="005C5177">
      <w:pPr>
        <w:widowControl w:val="0"/>
        <w:numPr>
          <w:ilvl w:val="0"/>
          <w:numId w:val="45"/>
        </w:numPr>
        <w:tabs>
          <w:tab w:val="left" w:pos="1935"/>
        </w:tabs>
        <w:suppressAutoHyphens/>
        <w:spacing w:after="0" w:line="240" w:lineRule="auto"/>
        <w:ind w:left="1928" w:right="113" w:hanging="340"/>
      </w:pPr>
      <w:r w:rsidRPr="00665A3D">
        <w:rPr>
          <w:rFonts w:ascii="Arial" w:eastAsia="Arial" w:hAnsi="Arial" w:cs="Arial"/>
          <w:spacing w:val="-1"/>
          <w:sz w:val="18"/>
          <w:szCs w:val="18"/>
        </w:rPr>
        <w:t>učinkovitost zagotovljena v skladu s standardi</w:t>
      </w:r>
      <w:r w:rsidRPr="00665A3D">
        <w:rPr>
          <w:rFonts w:ascii="Arial" w:eastAsia="Arial" w:hAnsi="Arial" w:cs="Arial"/>
          <w:i/>
          <w:iCs/>
          <w:spacing w:val="27"/>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26"/>
          <w:sz w:val="18"/>
          <w:szCs w:val="18"/>
        </w:rPr>
        <w:t xml:space="preserve"> </w:t>
      </w:r>
      <w:r w:rsidRPr="00665A3D">
        <w:rPr>
          <w:rFonts w:ascii="Arial" w:eastAsia="Arial" w:hAnsi="Arial" w:cs="Arial"/>
          <w:spacing w:val="-1"/>
          <w:sz w:val="18"/>
          <w:szCs w:val="18"/>
        </w:rPr>
        <w:t>EN 13624,</w:t>
      </w:r>
      <w:r w:rsidRPr="00665A3D">
        <w:rPr>
          <w:rFonts w:ascii="Arial" w:eastAsia="Arial" w:hAnsi="Arial" w:cs="Arial"/>
          <w:spacing w:val="25"/>
          <w:sz w:val="18"/>
          <w:szCs w:val="18"/>
        </w:rPr>
        <w:t xml:space="preserve"> </w:t>
      </w:r>
      <w:r w:rsidRPr="00665A3D">
        <w:rPr>
          <w:rFonts w:ascii="Arial" w:eastAsia="Arial" w:hAnsi="Arial" w:cs="Arial"/>
          <w:spacing w:val="-1"/>
          <w:sz w:val="18"/>
          <w:szCs w:val="18"/>
        </w:rPr>
        <w:t>EN 14348</w:t>
      </w:r>
    </w:p>
    <w:p w14:paraId="2FF813AF" w14:textId="77777777" w:rsidR="00605617" w:rsidRPr="00665A3D" w:rsidRDefault="00605617" w:rsidP="005C5177">
      <w:pPr>
        <w:widowControl w:val="0"/>
        <w:numPr>
          <w:ilvl w:val="0"/>
          <w:numId w:val="45"/>
        </w:numPr>
        <w:tabs>
          <w:tab w:val="left" w:pos="1559"/>
        </w:tabs>
        <w:suppressAutoHyphens/>
        <w:spacing w:after="0" w:line="240" w:lineRule="auto"/>
        <w:ind w:right="109"/>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 plastika)</w:t>
      </w:r>
      <w:r w:rsidRPr="00665A3D">
        <w:rPr>
          <w:rFonts w:ascii="Arial" w:eastAsia="Arial" w:hAnsi="Arial" w:cs="Arial"/>
          <w:spacing w:val="-7"/>
          <w:sz w:val="18"/>
          <w:szCs w:val="18"/>
        </w:rPr>
        <w:t xml:space="preserve"> </w:t>
      </w:r>
      <w:r w:rsidRPr="00665A3D">
        <w:rPr>
          <w:rFonts w:ascii="Arial" w:eastAsia="Arial" w:hAnsi="Arial" w:cs="Arial"/>
          <w:sz w:val="18"/>
          <w:szCs w:val="18"/>
        </w:rPr>
        <w:t>in</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nadzor</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korozije</w:t>
      </w:r>
    </w:p>
    <w:p w14:paraId="5B17FF95" w14:textId="77777777" w:rsidR="00605617" w:rsidRPr="00665A3D" w:rsidRDefault="00605617" w:rsidP="005C5177">
      <w:pPr>
        <w:widowControl w:val="0"/>
        <w:numPr>
          <w:ilvl w:val="0"/>
          <w:numId w:val="45"/>
        </w:numPr>
        <w:tabs>
          <w:tab w:val="left" w:pos="1559"/>
        </w:tabs>
        <w:suppressAutoHyphens/>
        <w:spacing w:after="0" w:line="207" w:lineRule="exact"/>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2B4DD42" w14:textId="77777777" w:rsidR="00605617" w:rsidRPr="00665A3D" w:rsidRDefault="00605617" w:rsidP="005C5177">
      <w:pPr>
        <w:widowControl w:val="0"/>
        <w:numPr>
          <w:ilvl w:val="3"/>
          <w:numId w:val="42"/>
        </w:numPr>
        <w:tabs>
          <w:tab w:val="left" w:pos="839"/>
        </w:tabs>
        <w:suppressAutoHyphens/>
        <w:spacing w:after="0" w:line="207" w:lineRule="exact"/>
      </w:pPr>
      <w:r w:rsidRPr="00665A3D">
        <w:rPr>
          <w:rFonts w:ascii="Arial" w:eastAsia="Arial" w:hAnsi="Arial" w:cs="Arial"/>
          <w:sz w:val="18"/>
          <w:szCs w:val="18"/>
          <w:u w:val="single" w:color="000000"/>
        </w:rPr>
        <w:t>Oprema:</w:t>
      </w:r>
    </w:p>
    <w:p w14:paraId="2F98F68F" w14:textId="77777777" w:rsidR="00605617" w:rsidRPr="00665A3D" w:rsidRDefault="00605617" w:rsidP="005C5177">
      <w:pPr>
        <w:widowControl w:val="0"/>
        <w:numPr>
          <w:ilvl w:val="2"/>
          <w:numId w:val="46"/>
        </w:numPr>
        <w:tabs>
          <w:tab w:val="left" w:pos="1985"/>
        </w:tabs>
        <w:suppressAutoHyphens/>
        <w:spacing w:after="0" w:line="207" w:lineRule="exact"/>
        <w:ind w:hanging="600"/>
      </w:pPr>
      <w:r w:rsidRPr="00665A3D">
        <w:rPr>
          <w:rFonts w:ascii="Arial" w:eastAsia="Arial" w:hAnsi="Arial" w:cs="Arial"/>
          <w:spacing w:val="-1"/>
          <w:sz w:val="18"/>
          <w:szCs w:val="18"/>
        </w:rPr>
        <w:t>embalaža do 1000 mL</w:t>
      </w:r>
    </w:p>
    <w:p w14:paraId="1A378DAA" w14:textId="77777777" w:rsidR="00605617" w:rsidRPr="00665A3D" w:rsidRDefault="00605617" w:rsidP="005C5177">
      <w:pPr>
        <w:widowControl w:val="0"/>
        <w:numPr>
          <w:ilvl w:val="2"/>
          <w:numId w:val="46"/>
        </w:numPr>
        <w:tabs>
          <w:tab w:val="left" w:pos="1985"/>
        </w:tabs>
        <w:suppressAutoHyphens/>
        <w:spacing w:after="0" w:line="207" w:lineRule="exact"/>
        <w:ind w:hanging="600"/>
      </w:pPr>
      <w:r w:rsidRPr="00665A3D">
        <w:rPr>
          <w:rFonts w:ascii="Arial" w:eastAsia="Arial" w:hAnsi="Arial" w:cs="Arial"/>
          <w:spacing w:val="-1"/>
          <w:sz w:val="18"/>
          <w:szCs w:val="18"/>
        </w:rPr>
        <w:t>embalaža</w:t>
      </w:r>
      <w:r w:rsidRPr="00665A3D">
        <w:rPr>
          <w:rFonts w:ascii="Arial" w:eastAsia="Arial" w:hAnsi="Arial" w:cs="Arial"/>
          <w:spacing w:val="-5"/>
          <w:sz w:val="18"/>
          <w:szCs w:val="18"/>
        </w:rPr>
        <w:t xml:space="preserve"> z </w:t>
      </w:r>
      <w:r w:rsidRPr="00665A3D">
        <w:rPr>
          <w:rFonts w:ascii="Arial" w:eastAsia="Arial" w:hAnsi="Arial" w:cs="Arial"/>
          <w:spacing w:val="-1"/>
          <w:sz w:val="18"/>
          <w:szCs w:val="18"/>
        </w:rPr>
        <w:t xml:space="preserve">integrirano pršilko/razpršilni šobo, ki naredi peno </w:t>
      </w:r>
    </w:p>
    <w:p w14:paraId="604271B2" w14:textId="77777777" w:rsidR="00605617" w:rsidRPr="00665A3D" w:rsidRDefault="00605617" w:rsidP="00605617">
      <w:pPr>
        <w:widowControl w:val="0"/>
        <w:tabs>
          <w:tab w:val="left" w:pos="1985"/>
        </w:tabs>
        <w:spacing w:after="0" w:line="207" w:lineRule="exact"/>
        <w:ind w:left="2160"/>
        <w:rPr>
          <w:rFonts w:ascii="Arial" w:eastAsia="Arial" w:hAnsi="Arial" w:cs="Arial"/>
          <w:i/>
          <w:iCs/>
          <w:sz w:val="18"/>
          <w:szCs w:val="18"/>
        </w:rPr>
      </w:pPr>
    </w:p>
    <w:p w14:paraId="7010A9AE" w14:textId="77777777" w:rsidR="00605617" w:rsidRPr="00665A3D" w:rsidRDefault="00605617" w:rsidP="00605617">
      <w:pPr>
        <w:spacing w:after="0"/>
        <w:rPr>
          <w:rFonts w:ascii="Arial" w:eastAsia="Arial" w:hAnsi="Arial" w:cs="Arial"/>
          <w:sz w:val="18"/>
          <w:szCs w:val="18"/>
        </w:rPr>
      </w:pPr>
    </w:p>
    <w:p w14:paraId="4A4A6741" w14:textId="77777777" w:rsidR="00605617" w:rsidRPr="00665A3D" w:rsidRDefault="00605617" w:rsidP="005C5177">
      <w:pPr>
        <w:keepNext/>
        <w:widowControl w:val="0"/>
        <w:numPr>
          <w:ilvl w:val="1"/>
          <w:numId w:val="42"/>
        </w:numPr>
        <w:tabs>
          <w:tab w:val="left" w:pos="522"/>
        </w:tabs>
        <w:suppressAutoHyphens/>
        <w:spacing w:after="0" w:line="240" w:lineRule="auto"/>
        <w:outlineLvl w:val="0"/>
      </w:pPr>
      <w:r w:rsidRPr="00665A3D">
        <w:rPr>
          <w:rFonts w:ascii="Arial" w:eastAsia="Aptos Display" w:hAnsi="Arial" w:cs="Arial"/>
          <w:b/>
          <w:spacing w:val="-1"/>
          <w:sz w:val="18"/>
          <w:szCs w:val="18"/>
        </w:rPr>
        <w:t>SREDSTVO</w:t>
      </w:r>
      <w:r w:rsidRPr="00665A3D">
        <w:rPr>
          <w:rFonts w:ascii="Arial" w:eastAsia="Aptos Display" w:hAnsi="Arial" w:cs="Arial"/>
          <w:b/>
          <w:spacing w:val="-11"/>
          <w:sz w:val="18"/>
          <w:szCs w:val="18"/>
        </w:rPr>
        <w:t xml:space="preserve"> </w:t>
      </w:r>
      <w:r w:rsidRPr="00665A3D">
        <w:rPr>
          <w:rFonts w:ascii="Arial" w:eastAsia="Aptos Display" w:hAnsi="Arial" w:cs="Arial"/>
          <w:b/>
          <w:sz w:val="18"/>
          <w:szCs w:val="18"/>
        </w:rPr>
        <w:t>ZA</w:t>
      </w:r>
      <w:r w:rsidRPr="00665A3D">
        <w:rPr>
          <w:rFonts w:ascii="Arial" w:eastAsia="Aptos Display" w:hAnsi="Arial" w:cs="Arial"/>
          <w:b/>
          <w:spacing w:val="-13"/>
          <w:sz w:val="18"/>
          <w:szCs w:val="18"/>
        </w:rPr>
        <w:t xml:space="preserve"> </w:t>
      </w:r>
      <w:r w:rsidRPr="00665A3D">
        <w:rPr>
          <w:rFonts w:ascii="Arial" w:eastAsia="Aptos Display" w:hAnsi="Arial" w:cs="Arial"/>
          <w:b/>
          <w:spacing w:val="-1"/>
          <w:sz w:val="18"/>
          <w:szCs w:val="18"/>
        </w:rPr>
        <w:t>ROČNO</w:t>
      </w:r>
      <w:r w:rsidRPr="00665A3D">
        <w:rPr>
          <w:rFonts w:ascii="Arial" w:eastAsia="Aptos Display" w:hAnsi="Arial" w:cs="Arial"/>
          <w:b/>
          <w:spacing w:val="-8"/>
          <w:sz w:val="18"/>
          <w:szCs w:val="18"/>
        </w:rPr>
        <w:t xml:space="preserve"> </w:t>
      </w:r>
      <w:r w:rsidRPr="00665A3D">
        <w:rPr>
          <w:rFonts w:ascii="Arial" w:eastAsia="Aptos Display" w:hAnsi="Arial" w:cs="Arial"/>
          <w:b/>
          <w:spacing w:val="-1"/>
          <w:sz w:val="18"/>
          <w:szCs w:val="18"/>
        </w:rPr>
        <w:t>ČIŠČENJE</w:t>
      </w:r>
      <w:r w:rsidRPr="00665A3D">
        <w:rPr>
          <w:rFonts w:ascii="Arial" w:eastAsia="Aptos Display" w:hAnsi="Arial" w:cs="Arial"/>
          <w:b/>
          <w:spacing w:val="-10"/>
          <w:sz w:val="18"/>
          <w:szCs w:val="18"/>
        </w:rPr>
        <w:t xml:space="preserve"> LABORATORIJSKE </w:t>
      </w:r>
      <w:r w:rsidRPr="00665A3D">
        <w:rPr>
          <w:rFonts w:ascii="Arial" w:eastAsia="Aptos Display" w:hAnsi="Arial" w:cs="Arial"/>
          <w:b/>
          <w:spacing w:val="-1"/>
          <w:sz w:val="18"/>
          <w:szCs w:val="18"/>
        </w:rPr>
        <w:t>STEKLOVINE</w:t>
      </w:r>
    </w:p>
    <w:p w14:paraId="236809F2" w14:textId="77777777" w:rsidR="00605617" w:rsidRPr="00665A3D" w:rsidRDefault="00605617" w:rsidP="00605617">
      <w:pPr>
        <w:spacing w:after="0"/>
        <w:rPr>
          <w:rFonts w:ascii="Arial" w:eastAsia="Arial" w:hAnsi="Arial" w:cs="Arial"/>
          <w:bCs/>
          <w:sz w:val="18"/>
          <w:szCs w:val="18"/>
        </w:rPr>
      </w:pPr>
    </w:p>
    <w:p w14:paraId="695260E1" w14:textId="77777777" w:rsidR="00605617" w:rsidRPr="00665A3D" w:rsidRDefault="00605617" w:rsidP="005C5177">
      <w:pPr>
        <w:widowControl w:val="0"/>
        <w:numPr>
          <w:ilvl w:val="3"/>
          <w:numId w:val="42"/>
        </w:numPr>
        <w:tabs>
          <w:tab w:val="left" w:pos="839"/>
        </w:tabs>
        <w:suppressAutoHyphens/>
        <w:spacing w:after="0" w:line="240" w:lineRule="auto"/>
        <w:rPr>
          <w:rFonts w:ascii="Arial" w:hAnsi="Arial"/>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185B7B05" w14:textId="77777777" w:rsidR="00605617" w:rsidRPr="00665A3D" w:rsidRDefault="00605617" w:rsidP="005C5177">
      <w:pPr>
        <w:widowControl w:val="0"/>
        <w:numPr>
          <w:ilvl w:val="4"/>
          <w:numId w:val="42"/>
        </w:numPr>
        <w:tabs>
          <w:tab w:val="left" w:pos="1919"/>
        </w:tabs>
        <w:suppressAutoHyphens/>
        <w:spacing w:after="0" w:line="207" w:lineRule="exact"/>
        <w:rPr>
          <w:rFonts w:ascii="Arial" w:hAnsi="Arial"/>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8"/>
          <w:sz w:val="18"/>
          <w:szCs w:val="18"/>
        </w:rPr>
        <w:t xml:space="preserve"> </w:t>
      </w:r>
      <w:r w:rsidRPr="00665A3D">
        <w:rPr>
          <w:rFonts w:ascii="Arial" w:eastAsia="Arial" w:hAnsi="Arial" w:cs="Arial"/>
          <w:sz w:val="18"/>
          <w:szCs w:val="18"/>
        </w:rPr>
        <w:t>so</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neionske</w:t>
      </w:r>
      <w:r w:rsidRPr="00665A3D">
        <w:rPr>
          <w:rFonts w:ascii="Arial" w:eastAsia="Arial" w:hAnsi="Arial" w:cs="Arial"/>
          <w:spacing w:val="-5"/>
          <w:sz w:val="18"/>
          <w:szCs w:val="18"/>
        </w:rPr>
        <w:t xml:space="preserve"> </w:t>
      </w:r>
      <w:r w:rsidRPr="00665A3D">
        <w:rPr>
          <w:rFonts w:ascii="Arial" w:eastAsia="Arial" w:hAnsi="Arial" w:cs="Arial"/>
          <w:sz w:val="18"/>
          <w:szCs w:val="18"/>
        </w:rPr>
        <w:t>in</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amfoterne</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površinsko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aktivne</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snovi</w:t>
      </w:r>
    </w:p>
    <w:p w14:paraId="088B3C25" w14:textId="77777777" w:rsidR="00605617" w:rsidRPr="00665A3D" w:rsidRDefault="00605617" w:rsidP="005C5177">
      <w:pPr>
        <w:widowControl w:val="0"/>
        <w:numPr>
          <w:ilvl w:val="4"/>
          <w:numId w:val="42"/>
        </w:numPr>
        <w:tabs>
          <w:tab w:val="left" w:pos="1919"/>
        </w:tabs>
        <w:suppressAutoHyphens/>
        <w:spacing w:after="0" w:line="207" w:lineRule="exact"/>
        <w:rPr>
          <w:rFonts w:ascii="Arial" w:hAnsi="Arial"/>
          <w:sz w:val="18"/>
          <w:szCs w:val="18"/>
        </w:rPr>
      </w:pPr>
      <w:r w:rsidRPr="00665A3D">
        <w:rPr>
          <w:rFonts w:ascii="Arial" w:eastAsia="Arial" w:hAnsi="Arial" w:cs="Arial"/>
          <w:spacing w:val="-1"/>
          <w:sz w:val="18"/>
          <w:szCs w:val="18"/>
        </w:rPr>
        <w:t xml:space="preserve">vsebuje tudi inhibitorje korozije in </w:t>
      </w:r>
      <w:r w:rsidRPr="00665A3D">
        <w:rPr>
          <w:rFonts w:ascii="Arial" w:hAnsi="Arial"/>
          <w:sz w:val="18"/>
          <w:szCs w:val="18"/>
        </w:rPr>
        <w:t>sredstva proti penjenju</w:t>
      </w:r>
    </w:p>
    <w:p w14:paraId="608F1C4D" w14:textId="77777777" w:rsidR="00605617" w:rsidRPr="00665A3D" w:rsidRDefault="00605617" w:rsidP="005C5177">
      <w:pPr>
        <w:widowControl w:val="0"/>
        <w:numPr>
          <w:ilvl w:val="4"/>
          <w:numId w:val="42"/>
        </w:numPr>
        <w:tabs>
          <w:tab w:val="left" w:pos="1919"/>
        </w:tabs>
        <w:suppressAutoHyphens/>
        <w:spacing w:after="0" w:line="240" w:lineRule="auto"/>
        <w:ind w:right="185"/>
        <w:rPr>
          <w:rFonts w:ascii="Arial" w:hAnsi="Arial"/>
        </w:rPr>
      </w:pPr>
      <w:r w:rsidRPr="00665A3D">
        <w:rPr>
          <w:rFonts w:ascii="Arial" w:eastAsia="Arial" w:hAnsi="Arial" w:cs="Arial"/>
          <w:spacing w:val="-1"/>
          <w:sz w:val="18"/>
          <w:szCs w:val="18"/>
        </w:rPr>
        <w:t>tekoči koncentrat</w:t>
      </w:r>
    </w:p>
    <w:p w14:paraId="6D3D8D09" w14:textId="77777777" w:rsidR="00605617" w:rsidRPr="00665A3D" w:rsidRDefault="00605617" w:rsidP="005C5177">
      <w:pPr>
        <w:widowControl w:val="0"/>
        <w:numPr>
          <w:ilvl w:val="4"/>
          <w:numId w:val="42"/>
        </w:numPr>
        <w:tabs>
          <w:tab w:val="left" w:pos="1919"/>
        </w:tabs>
        <w:suppressAutoHyphens/>
        <w:spacing w:after="0" w:line="207" w:lineRule="exact"/>
        <w:rPr>
          <w:rFonts w:ascii="Arial" w:hAnsi="Arial"/>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vodovodno vodo</w:t>
      </w:r>
    </w:p>
    <w:p w14:paraId="6D589504" w14:textId="77777777" w:rsidR="00605617" w:rsidRPr="00665A3D" w:rsidRDefault="00605617" w:rsidP="005C5177">
      <w:pPr>
        <w:widowControl w:val="0"/>
        <w:numPr>
          <w:ilvl w:val="4"/>
          <w:numId w:val="42"/>
        </w:numPr>
        <w:tabs>
          <w:tab w:val="left" w:pos="1919"/>
        </w:tabs>
        <w:suppressAutoHyphens/>
        <w:spacing w:after="0" w:line="240" w:lineRule="auto"/>
        <w:ind w:right="185"/>
        <w:rPr>
          <w:rFonts w:ascii="Arial" w:hAnsi="Arial"/>
          <w:i/>
          <w:iCs/>
        </w:rPr>
      </w:pPr>
      <w:r w:rsidRPr="00665A3D">
        <w:rPr>
          <w:rFonts w:ascii="Arial" w:eastAsia="Arial" w:hAnsi="Arial" w:cs="Arial"/>
          <w:spacing w:val="-1"/>
          <w:sz w:val="18"/>
          <w:szCs w:val="18"/>
        </w:rPr>
        <w:t>močni</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12"/>
          <w:sz w:val="18"/>
          <w:szCs w:val="18"/>
        </w:rPr>
        <w:t xml:space="preserve"> </w:t>
      </w:r>
      <w:r w:rsidRPr="00665A3D">
        <w:rPr>
          <w:rFonts w:ascii="Arial" w:eastAsia="Arial" w:hAnsi="Arial" w:cs="Arial"/>
          <w:sz w:val="18"/>
          <w:szCs w:val="18"/>
        </w:rPr>
        <w:t>pri</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trdovratni</w:t>
      </w:r>
      <w:r w:rsidRPr="00665A3D">
        <w:rPr>
          <w:rFonts w:ascii="Arial" w:eastAsia="Arial" w:hAnsi="Arial" w:cs="Arial"/>
          <w:spacing w:val="13"/>
          <w:sz w:val="18"/>
          <w:szCs w:val="18"/>
        </w:rPr>
        <w:t xml:space="preserve"> </w:t>
      </w:r>
      <w:r w:rsidRPr="00665A3D">
        <w:rPr>
          <w:rFonts w:ascii="Arial" w:eastAsia="Arial" w:hAnsi="Arial" w:cs="Arial"/>
          <w:spacing w:val="-1"/>
          <w:sz w:val="18"/>
          <w:szCs w:val="18"/>
        </w:rPr>
        <w:t>umazaniji in</w:t>
      </w:r>
      <w:r w:rsidRPr="00665A3D">
        <w:rPr>
          <w:rFonts w:ascii="Arial" w:eastAsia="Arial" w:hAnsi="Arial" w:cs="Arial"/>
          <w:spacing w:val="10"/>
          <w:sz w:val="18"/>
          <w:szCs w:val="18"/>
        </w:rPr>
        <w:t xml:space="preserve"> odstranjevanje biofilma</w:t>
      </w:r>
    </w:p>
    <w:p w14:paraId="7A59B94E" w14:textId="77777777" w:rsidR="00605617" w:rsidRPr="00665A3D" w:rsidRDefault="00605617" w:rsidP="005C5177">
      <w:pPr>
        <w:widowControl w:val="0"/>
        <w:numPr>
          <w:ilvl w:val="4"/>
          <w:numId w:val="42"/>
        </w:numPr>
        <w:tabs>
          <w:tab w:val="left" w:pos="1919"/>
        </w:tabs>
        <w:suppressAutoHyphens/>
        <w:spacing w:after="0" w:line="240" w:lineRule="auto"/>
        <w:ind w:right="185"/>
        <w:rPr>
          <w:rFonts w:ascii="Arial" w:hAnsi="Arial"/>
        </w:rPr>
      </w:pPr>
      <w:r w:rsidRPr="00665A3D">
        <w:rPr>
          <w:rFonts w:ascii="Arial" w:eastAsia="Arial" w:hAnsi="Arial" w:cs="Arial"/>
          <w:spacing w:val="-1"/>
          <w:sz w:val="18"/>
          <w:szCs w:val="18"/>
        </w:rPr>
        <w:t>kontaktni čas 5 – 10 minut</w:t>
      </w:r>
    </w:p>
    <w:p w14:paraId="5F26D31B" w14:textId="77777777" w:rsidR="00605617" w:rsidRPr="00665A3D" w:rsidRDefault="00605617" w:rsidP="005C5177">
      <w:pPr>
        <w:widowControl w:val="0"/>
        <w:numPr>
          <w:ilvl w:val="3"/>
          <w:numId w:val="42"/>
        </w:numPr>
        <w:tabs>
          <w:tab w:val="left" w:pos="851"/>
        </w:tabs>
        <w:suppressAutoHyphens/>
        <w:spacing w:after="0" w:line="206" w:lineRule="exact"/>
        <w:ind w:left="1198" w:hanging="772"/>
        <w:rPr>
          <w:rFonts w:ascii="Arial" w:hAnsi="Arial"/>
        </w:rPr>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6F7D90B1" w14:textId="77777777" w:rsidR="00605617" w:rsidRPr="00665A3D" w:rsidRDefault="00605617" w:rsidP="005C5177">
      <w:pPr>
        <w:widowControl w:val="0"/>
        <w:numPr>
          <w:ilvl w:val="4"/>
          <w:numId w:val="42"/>
        </w:numPr>
        <w:tabs>
          <w:tab w:val="left" w:pos="1560"/>
        </w:tabs>
        <w:suppressAutoHyphens/>
        <w:spacing w:after="0" w:line="207" w:lineRule="exact"/>
        <w:rPr>
          <w:rFonts w:ascii="Arial" w:hAnsi="Arial"/>
        </w:rPr>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3F24C6FE" w14:textId="77777777" w:rsidR="00605617" w:rsidRPr="00665A3D" w:rsidRDefault="00605617" w:rsidP="005C5177">
      <w:pPr>
        <w:widowControl w:val="0"/>
        <w:numPr>
          <w:ilvl w:val="3"/>
          <w:numId w:val="42"/>
        </w:numPr>
        <w:tabs>
          <w:tab w:val="left" w:pos="851"/>
        </w:tabs>
        <w:suppressAutoHyphens/>
        <w:spacing w:after="0" w:line="206" w:lineRule="exact"/>
        <w:ind w:left="1198" w:hanging="797"/>
        <w:rPr>
          <w:rFonts w:ascii="Arial" w:hAnsi="Arial"/>
        </w:rPr>
      </w:pPr>
      <w:r w:rsidRPr="00665A3D">
        <w:rPr>
          <w:rFonts w:ascii="Arial" w:eastAsia="Arial" w:hAnsi="Arial" w:cs="Arial"/>
          <w:sz w:val="18"/>
          <w:szCs w:val="18"/>
          <w:u w:val="single" w:color="000000"/>
        </w:rPr>
        <w:t>Oprema:</w:t>
      </w:r>
    </w:p>
    <w:p w14:paraId="00F2DF4F" w14:textId="77777777" w:rsidR="00605617" w:rsidRPr="00665A3D" w:rsidRDefault="00605617" w:rsidP="005C5177">
      <w:pPr>
        <w:widowControl w:val="0"/>
        <w:numPr>
          <w:ilvl w:val="4"/>
          <w:numId w:val="42"/>
        </w:numPr>
        <w:suppressAutoHyphens/>
        <w:spacing w:after="0" w:line="207" w:lineRule="exact"/>
        <w:rPr>
          <w:rFonts w:ascii="Arial" w:hAnsi="Arial"/>
          <w:sz w:val="18"/>
          <w:szCs w:val="18"/>
        </w:rPr>
      </w:pPr>
      <w:r w:rsidRPr="00665A3D">
        <w:rPr>
          <w:rFonts w:ascii="Arial" w:hAnsi="Arial"/>
          <w:sz w:val="18"/>
          <w:szCs w:val="18"/>
        </w:rPr>
        <w:t>embalaža 2 - 5 L</w:t>
      </w:r>
    </w:p>
    <w:p w14:paraId="006D95CC" w14:textId="77777777" w:rsidR="00605617" w:rsidRPr="00665A3D" w:rsidRDefault="00605617" w:rsidP="005C5177">
      <w:pPr>
        <w:widowControl w:val="0"/>
        <w:numPr>
          <w:ilvl w:val="4"/>
          <w:numId w:val="42"/>
        </w:numPr>
        <w:suppressAutoHyphens/>
        <w:spacing w:after="0" w:line="207" w:lineRule="exact"/>
        <w:rPr>
          <w:rFonts w:ascii="Arial" w:hAnsi="Arial"/>
        </w:rPr>
      </w:pPr>
      <w:r w:rsidRPr="00665A3D">
        <w:rPr>
          <w:rFonts w:ascii="Arial" w:eastAsia="Arial" w:hAnsi="Arial" w:cs="Arial"/>
          <w:spacing w:val="-1"/>
          <w:sz w:val="18"/>
          <w:szCs w:val="18"/>
        </w:rPr>
        <w:t>embalaža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mora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imeti</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dozirni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sistem,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ki</w:t>
      </w:r>
      <w:r w:rsidRPr="00665A3D">
        <w:rPr>
          <w:rFonts w:ascii="Arial" w:eastAsia="Arial" w:hAnsi="Arial" w:cs="Arial"/>
          <w:spacing w:val="-4"/>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enostaven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uporabo</w:t>
      </w:r>
    </w:p>
    <w:p w14:paraId="07185A27" w14:textId="77777777" w:rsidR="00605617" w:rsidRPr="00665A3D" w:rsidRDefault="00605617" w:rsidP="005C5177">
      <w:pPr>
        <w:widowControl w:val="0"/>
        <w:numPr>
          <w:ilvl w:val="4"/>
          <w:numId w:val="42"/>
        </w:numPr>
        <w:suppressAutoHyphens/>
        <w:spacing w:after="0" w:line="207" w:lineRule="exact"/>
        <w:rPr>
          <w:rFonts w:ascii="Arial" w:hAnsi="Arial"/>
        </w:rPr>
      </w:pPr>
      <w:r w:rsidRPr="00665A3D">
        <w:rPr>
          <w:rFonts w:ascii="Arial" w:eastAsia="Arial" w:hAnsi="Arial" w:cs="Arial"/>
          <w:spacing w:val="-1"/>
          <w:sz w:val="18"/>
          <w:szCs w:val="18"/>
        </w:rPr>
        <w:t>ponudnik</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mora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navesti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količino</w:t>
      </w:r>
      <w:r w:rsidRPr="00665A3D">
        <w:rPr>
          <w:rFonts w:ascii="Arial" w:eastAsia="Arial" w:hAnsi="Arial" w:cs="Arial"/>
          <w:spacing w:val="-6"/>
          <w:sz w:val="18"/>
          <w:szCs w:val="18"/>
        </w:rPr>
        <w:t xml:space="preserve"> </w:t>
      </w:r>
      <w:r w:rsidRPr="00665A3D">
        <w:rPr>
          <w:rFonts w:ascii="Arial" w:eastAsia="Arial" w:hAnsi="Arial" w:cs="Arial"/>
          <w:sz w:val="18"/>
          <w:szCs w:val="18"/>
        </w:rPr>
        <w:t>ob</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enkratni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aktivaciji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dozirnega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sistema</w:t>
      </w:r>
    </w:p>
    <w:p w14:paraId="4C473B21" w14:textId="77777777" w:rsidR="00605617" w:rsidRPr="00665A3D" w:rsidRDefault="00605617" w:rsidP="00605617">
      <w:pPr>
        <w:widowControl w:val="0"/>
        <w:spacing w:after="0" w:line="207" w:lineRule="exact"/>
        <w:ind w:left="1558" w:hanging="360"/>
        <w:rPr>
          <w:rFonts w:ascii="Arial" w:eastAsia="Arial" w:hAnsi="Arial" w:cs="Arial"/>
          <w:i/>
          <w:iCs/>
          <w:spacing w:val="-1"/>
          <w:sz w:val="18"/>
          <w:szCs w:val="18"/>
        </w:rPr>
      </w:pPr>
    </w:p>
    <w:p w14:paraId="63B451F3" w14:textId="77777777" w:rsidR="00605617" w:rsidRPr="00665A3D" w:rsidRDefault="00605617" w:rsidP="00605617">
      <w:pPr>
        <w:spacing w:after="0"/>
        <w:rPr>
          <w:rFonts w:ascii="Arial" w:eastAsia="Arial" w:hAnsi="Arial" w:cs="Arial"/>
          <w:sz w:val="18"/>
          <w:szCs w:val="18"/>
        </w:rPr>
      </w:pPr>
    </w:p>
    <w:p w14:paraId="17B8CCC5" w14:textId="77777777" w:rsidR="00605617" w:rsidRPr="00665A3D" w:rsidRDefault="00605617" w:rsidP="00605617">
      <w:pPr>
        <w:keepNext/>
        <w:widowControl w:val="0"/>
        <w:tabs>
          <w:tab w:val="left" w:pos="640"/>
        </w:tabs>
        <w:spacing w:after="0" w:line="271" w:lineRule="auto"/>
        <w:ind w:left="432" w:right="185" w:hanging="432"/>
        <w:outlineLvl w:val="0"/>
        <w:rPr>
          <w:rFonts w:ascii="Arial" w:hAnsi="Arial"/>
        </w:rPr>
      </w:pPr>
      <w:bookmarkStart w:id="0" w:name="__DdeLink__5321_485231835"/>
      <w:r w:rsidRPr="009B4CAE">
        <w:rPr>
          <w:rFonts w:ascii="Arial" w:eastAsia="Aptos Display" w:hAnsi="Arial" w:cs="Arial"/>
          <w:b/>
          <w:spacing w:val="-1"/>
          <w:sz w:val="18"/>
          <w:szCs w:val="18"/>
        </w:rPr>
        <w:t>I.</w:t>
      </w:r>
      <w:r w:rsidRPr="00665A3D">
        <w:rPr>
          <w:rFonts w:ascii="Arial" w:eastAsia="Aptos Display" w:hAnsi="Arial" w:cs="Arial"/>
          <w:b/>
          <w:spacing w:val="-1"/>
          <w:sz w:val="18"/>
          <w:szCs w:val="18"/>
        </w:rPr>
        <w:t xml:space="preserve">4 </w:t>
      </w:r>
      <w:bookmarkEnd w:id="0"/>
      <w:r w:rsidRPr="00665A3D">
        <w:rPr>
          <w:rFonts w:ascii="Arial" w:eastAsia="Aptos Display" w:hAnsi="Arial" w:cs="Arial"/>
          <w:b/>
          <w:spacing w:val="-1"/>
          <w:sz w:val="18"/>
          <w:szCs w:val="18"/>
        </w:rPr>
        <w:tab/>
        <w:t>SREDSTVO</w:t>
      </w:r>
      <w:r w:rsidRPr="00665A3D">
        <w:rPr>
          <w:rFonts w:ascii="Arial" w:eastAsia="Aptos Display" w:hAnsi="Arial" w:cs="Arial"/>
          <w:b/>
          <w:sz w:val="18"/>
          <w:szCs w:val="18"/>
        </w:rPr>
        <w:t xml:space="preserve"> ZA ČIŠČENJE IN </w:t>
      </w:r>
      <w:r w:rsidRPr="00665A3D">
        <w:rPr>
          <w:rFonts w:ascii="Arial" w:eastAsia="Aptos Display" w:hAnsi="Arial" w:cs="Arial"/>
          <w:b/>
          <w:spacing w:val="-1"/>
          <w:sz w:val="18"/>
          <w:szCs w:val="18"/>
        </w:rPr>
        <w:t>RAZKUŽEVANJE</w:t>
      </w:r>
      <w:r w:rsidRPr="00665A3D">
        <w:rPr>
          <w:rFonts w:ascii="Arial" w:eastAsia="Aptos Display" w:hAnsi="Arial" w:cs="Arial"/>
          <w:b/>
          <w:spacing w:val="10"/>
          <w:sz w:val="18"/>
          <w:szCs w:val="18"/>
        </w:rPr>
        <w:t xml:space="preserve"> </w:t>
      </w:r>
      <w:r w:rsidRPr="00665A3D">
        <w:rPr>
          <w:rFonts w:ascii="Arial" w:eastAsia="Aptos Display" w:hAnsi="Arial" w:cs="Arial"/>
          <w:b/>
          <w:spacing w:val="1"/>
          <w:sz w:val="18"/>
          <w:szCs w:val="18"/>
        </w:rPr>
        <w:t>INŠTRUMENTOV IN</w:t>
      </w:r>
      <w:r w:rsidRPr="00665A3D">
        <w:rPr>
          <w:rFonts w:ascii="Arial" w:eastAsia="Aptos Display" w:hAnsi="Arial" w:cs="Arial"/>
          <w:b/>
          <w:spacing w:val="69"/>
          <w:w w:val="99"/>
          <w:sz w:val="18"/>
          <w:szCs w:val="18"/>
        </w:rPr>
        <w:t xml:space="preserve"> </w:t>
      </w:r>
      <w:r w:rsidRPr="00665A3D">
        <w:rPr>
          <w:rFonts w:ascii="Arial" w:eastAsia="Aptos Display" w:hAnsi="Arial" w:cs="Arial"/>
          <w:b/>
          <w:spacing w:val="-1"/>
          <w:sz w:val="18"/>
          <w:szCs w:val="18"/>
        </w:rPr>
        <w:t>MEDICINSKIH</w:t>
      </w:r>
      <w:r w:rsidRPr="00665A3D">
        <w:rPr>
          <w:rFonts w:ascii="Arial" w:eastAsia="Aptos Display" w:hAnsi="Arial" w:cs="Arial"/>
          <w:b/>
          <w:spacing w:val="-26"/>
          <w:sz w:val="18"/>
          <w:szCs w:val="18"/>
        </w:rPr>
        <w:t xml:space="preserve"> </w:t>
      </w:r>
      <w:r w:rsidRPr="00665A3D">
        <w:rPr>
          <w:rFonts w:ascii="Arial" w:eastAsia="Aptos Display" w:hAnsi="Arial" w:cs="Arial"/>
          <w:b/>
          <w:spacing w:val="-1"/>
          <w:sz w:val="18"/>
          <w:szCs w:val="18"/>
        </w:rPr>
        <w:t>PRIPOMOČKOV</w:t>
      </w:r>
    </w:p>
    <w:p w14:paraId="27944DDA" w14:textId="77777777" w:rsidR="00605617" w:rsidRPr="00665A3D" w:rsidRDefault="00605617" w:rsidP="00605617">
      <w:pPr>
        <w:spacing w:after="0"/>
        <w:rPr>
          <w:rFonts w:ascii="Arial" w:eastAsia="Arial" w:hAnsi="Arial" w:cs="Arial"/>
          <w:b/>
          <w:bCs/>
          <w:i/>
          <w:iCs/>
          <w:sz w:val="18"/>
          <w:szCs w:val="18"/>
        </w:rPr>
      </w:pPr>
    </w:p>
    <w:p w14:paraId="7F7B6514" w14:textId="77777777" w:rsidR="00605617" w:rsidRPr="00665A3D" w:rsidRDefault="00605617" w:rsidP="00605617">
      <w:pPr>
        <w:spacing w:after="0"/>
        <w:ind w:left="397" w:hanging="397"/>
        <w:rPr>
          <w:rFonts w:ascii="Arial" w:hAnsi="Arial"/>
        </w:rPr>
      </w:pPr>
      <w:r w:rsidRPr="00665A3D">
        <w:rPr>
          <w:rFonts w:ascii="Arial" w:eastAsia="Arial" w:hAnsi="Arial" w:cs="Arial"/>
          <w:b/>
          <w:bCs/>
          <w:sz w:val="18"/>
          <w:szCs w:val="18"/>
        </w:rPr>
        <w:t>I.4.1 TEKOČE SREDSTVO ZA ČIŠČENJE IN RAZKUŽEVANJE OBČUTLJIVIH INŠTRUMENTOV IN MEDICINSKIH PRIPOMOČKOV</w:t>
      </w:r>
    </w:p>
    <w:p w14:paraId="3BE1BC02" w14:textId="77777777" w:rsidR="00605617" w:rsidRPr="00665A3D" w:rsidRDefault="00605617" w:rsidP="00605617">
      <w:pPr>
        <w:spacing w:after="0"/>
        <w:rPr>
          <w:rFonts w:eastAsia="Arial" w:cs="Arial"/>
          <w:b/>
          <w:bCs/>
          <w:sz w:val="18"/>
          <w:szCs w:val="18"/>
        </w:rPr>
      </w:pPr>
    </w:p>
    <w:p w14:paraId="5DF6696C" w14:textId="77777777" w:rsidR="00605617" w:rsidRPr="00665A3D" w:rsidRDefault="00605617" w:rsidP="005C5177">
      <w:pPr>
        <w:widowControl w:val="0"/>
        <w:numPr>
          <w:ilvl w:val="0"/>
          <w:numId w:val="65"/>
        </w:numPr>
        <w:tabs>
          <w:tab w:val="left" w:pos="630"/>
        </w:tabs>
        <w:suppressAutoHyphens/>
        <w:spacing w:after="0" w:line="240" w:lineRule="auto"/>
        <w:ind w:left="397" w:firstLine="57"/>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51374620" w14:textId="77777777" w:rsidR="00605617" w:rsidRPr="00665A3D" w:rsidRDefault="00605617" w:rsidP="005C5177">
      <w:pPr>
        <w:widowControl w:val="0"/>
        <w:numPr>
          <w:ilvl w:val="4"/>
          <w:numId w:val="66"/>
        </w:numPr>
        <w:tabs>
          <w:tab w:val="left" w:pos="1919"/>
        </w:tabs>
        <w:suppressAutoHyphens/>
        <w:spacing w:after="0" w:line="207" w:lineRule="exact"/>
        <w:ind w:hanging="2878"/>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7"/>
          <w:sz w:val="18"/>
        </w:rPr>
        <w:t>kokospropilendiamin</w:t>
      </w:r>
    </w:p>
    <w:p w14:paraId="508A170F" w14:textId="77777777" w:rsidR="00605617" w:rsidRPr="00665A3D" w:rsidRDefault="00605617" w:rsidP="005C5177">
      <w:pPr>
        <w:widowControl w:val="0"/>
        <w:numPr>
          <w:ilvl w:val="4"/>
          <w:numId w:val="66"/>
        </w:numPr>
        <w:tabs>
          <w:tab w:val="left" w:pos="1919"/>
        </w:tabs>
        <w:suppressAutoHyphens/>
        <w:spacing w:after="0" w:line="206" w:lineRule="exact"/>
        <w:ind w:hanging="2878"/>
      </w:pPr>
      <w:r w:rsidRPr="00665A3D">
        <w:rPr>
          <w:rFonts w:ascii="Arial" w:eastAsia="Arial" w:hAnsi="Arial" w:cs="Arial"/>
          <w:sz w:val="18"/>
          <w:szCs w:val="18"/>
        </w:rPr>
        <w:t>vsebuje tudi površinsko aktivne snovi, inhibitorje korozije</w:t>
      </w:r>
    </w:p>
    <w:p w14:paraId="5CA387B1" w14:textId="77777777" w:rsidR="00605617" w:rsidRPr="00665A3D" w:rsidRDefault="00605617" w:rsidP="005C5177">
      <w:pPr>
        <w:widowControl w:val="0"/>
        <w:numPr>
          <w:ilvl w:val="4"/>
          <w:numId w:val="66"/>
        </w:numPr>
        <w:tabs>
          <w:tab w:val="left" w:pos="1919"/>
        </w:tabs>
        <w:suppressAutoHyphens/>
        <w:spacing w:after="0" w:line="207" w:lineRule="exact"/>
        <w:ind w:hanging="2878"/>
        <w:rPr>
          <w:rFonts w:ascii="Arial" w:hAnsi="Arial"/>
          <w:i/>
          <w:iCs/>
          <w:sz w:val="18"/>
          <w:szCs w:val="18"/>
        </w:rPr>
      </w:pPr>
      <w:r w:rsidRPr="00665A3D">
        <w:rPr>
          <w:rFonts w:ascii="Arial" w:eastAsia="Arial" w:hAnsi="Arial" w:cs="Arial"/>
          <w:spacing w:val="-1"/>
          <w:sz w:val="18"/>
          <w:szCs w:val="18"/>
        </w:rPr>
        <w:t>tekoči koncentrat</w:t>
      </w:r>
    </w:p>
    <w:p w14:paraId="08998B10" w14:textId="77777777" w:rsidR="00605617" w:rsidRPr="00665A3D" w:rsidRDefault="00605617" w:rsidP="005C5177">
      <w:pPr>
        <w:widowControl w:val="0"/>
        <w:numPr>
          <w:ilvl w:val="4"/>
          <w:numId w:val="66"/>
        </w:numPr>
        <w:tabs>
          <w:tab w:val="left" w:pos="1919"/>
        </w:tabs>
        <w:suppressAutoHyphens/>
        <w:spacing w:after="0" w:line="207" w:lineRule="exact"/>
        <w:ind w:left="1984" w:hanging="397"/>
        <w:rPr>
          <w:rFonts w:ascii="Arial" w:hAnsi="Arial"/>
          <w:sz w:val="18"/>
          <w:szCs w:val="18"/>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w:t>
      </w:r>
    </w:p>
    <w:p w14:paraId="05789EA9" w14:textId="77777777" w:rsidR="00605617" w:rsidRPr="00665A3D" w:rsidRDefault="00605617" w:rsidP="005C5177">
      <w:pPr>
        <w:widowControl w:val="0"/>
        <w:numPr>
          <w:ilvl w:val="4"/>
          <w:numId w:val="66"/>
        </w:numPr>
        <w:tabs>
          <w:tab w:val="left" w:pos="1919"/>
        </w:tabs>
        <w:suppressAutoHyphens/>
        <w:spacing w:after="0" w:line="206" w:lineRule="exact"/>
        <w:ind w:hanging="2878"/>
        <w:rPr>
          <w:rFonts w:ascii="Arial" w:hAnsi="Arial"/>
          <w:sz w:val="18"/>
          <w:szCs w:val="18"/>
        </w:rPr>
      </w:pPr>
      <w:r w:rsidRPr="00665A3D">
        <w:rPr>
          <w:rFonts w:ascii="Arial" w:eastAsia="Arial" w:hAnsi="Arial" w:cs="Arial"/>
          <w:sz w:val="18"/>
          <w:szCs w:val="18"/>
        </w:rPr>
        <w:t>dobri</w:t>
      </w:r>
      <w:r w:rsidRPr="00665A3D">
        <w:rPr>
          <w:rFonts w:ascii="Arial" w:eastAsia="Arial" w:hAnsi="Arial" w:cs="Arial"/>
          <w:spacing w:val="-7"/>
          <w:sz w:val="18"/>
          <w:szCs w:val="18"/>
        </w:rPr>
        <w:t xml:space="preserve"> čistilni in </w:t>
      </w:r>
      <w:r w:rsidRPr="00665A3D">
        <w:rPr>
          <w:rFonts w:ascii="Arial" w:eastAsia="Arial" w:hAnsi="Arial" w:cs="Arial"/>
          <w:spacing w:val="-1"/>
          <w:sz w:val="18"/>
          <w:szCs w:val="18"/>
        </w:rPr>
        <w:t>razkužilni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kontaktnem</w:t>
      </w:r>
      <w:r w:rsidRPr="00665A3D">
        <w:rPr>
          <w:rFonts w:ascii="Arial" w:eastAsia="Arial" w:hAnsi="Arial" w:cs="Arial"/>
          <w:spacing w:val="-4"/>
          <w:sz w:val="18"/>
          <w:szCs w:val="18"/>
        </w:rPr>
        <w:t xml:space="preserve"> </w:t>
      </w:r>
      <w:r w:rsidRPr="00665A3D">
        <w:rPr>
          <w:rFonts w:ascii="Arial" w:eastAsia="Arial" w:hAnsi="Arial" w:cs="Arial"/>
          <w:sz w:val="18"/>
          <w:szCs w:val="18"/>
        </w:rPr>
        <w:t>času</w:t>
      </w:r>
      <w:r w:rsidRPr="00665A3D">
        <w:rPr>
          <w:rFonts w:ascii="Arial" w:eastAsia="Arial" w:hAnsi="Arial" w:cs="Arial"/>
          <w:spacing w:val="-1"/>
          <w:sz w:val="18"/>
          <w:szCs w:val="18"/>
        </w:rPr>
        <w:t xml:space="preserve"> 20 minut </w:t>
      </w:r>
    </w:p>
    <w:p w14:paraId="7F6B758F" w14:textId="77777777" w:rsidR="00605617" w:rsidRPr="00665A3D" w:rsidRDefault="00605617" w:rsidP="005C5177">
      <w:pPr>
        <w:widowControl w:val="0"/>
        <w:numPr>
          <w:ilvl w:val="4"/>
          <w:numId w:val="66"/>
        </w:numPr>
        <w:tabs>
          <w:tab w:val="left" w:pos="1919"/>
        </w:tabs>
        <w:suppressAutoHyphens/>
        <w:spacing w:after="0" w:line="206" w:lineRule="exact"/>
        <w:ind w:hanging="2878"/>
        <w:rPr>
          <w:rFonts w:ascii="Arial" w:hAnsi="Arial"/>
          <w:sz w:val="18"/>
          <w:szCs w:val="18"/>
        </w:rPr>
      </w:pPr>
      <w:r w:rsidRPr="00665A3D">
        <w:rPr>
          <w:rFonts w:ascii="Arial" w:eastAsia="Arial" w:hAnsi="Arial" w:cs="Arial"/>
          <w:spacing w:val="-1"/>
          <w:sz w:val="18"/>
          <w:szCs w:val="18"/>
        </w:rPr>
        <w:t>primeren za č</w:t>
      </w:r>
      <w:r w:rsidRPr="00665A3D">
        <w:rPr>
          <w:rFonts w:ascii="Arial" w:hAnsi="Arial"/>
          <w:sz w:val="18"/>
          <w:szCs w:val="18"/>
        </w:rPr>
        <w:t>iščenje in razkuževanje inštrumentov za okulistiko</w:t>
      </w:r>
    </w:p>
    <w:p w14:paraId="5889E9AE" w14:textId="77777777" w:rsidR="00605617" w:rsidRPr="00665A3D" w:rsidRDefault="00605617" w:rsidP="00605617">
      <w:pPr>
        <w:widowControl w:val="0"/>
        <w:tabs>
          <w:tab w:val="left" w:pos="1919"/>
        </w:tabs>
        <w:spacing w:after="0" w:line="207" w:lineRule="exact"/>
        <w:ind w:left="567"/>
        <w:rPr>
          <w:rFonts w:ascii="Arial" w:hAnsi="Arial"/>
          <w:sz w:val="18"/>
          <w:szCs w:val="18"/>
        </w:rPr>
      </w:pPr>
      <w:r w:rsidRPr="00665A3D">
        <w:rPr>
          <w:rFonts w:ascii="Arial" w:eastAsia="Arial" w:hAnsi="Arial" w:cs="Arial"/>
          <w:b/>
          <w:bCs/>
          <w:spacing w:val="-1"/>
          <w:sz w:val="18"/>
          <w:szCs w:val="18"/>
          <w:u w:color="000000"/>
        </w:rPr>
        <w:t xml:space="preserve">b)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3DD6A66E" w14:textId="77777777" w:rsidR="00605617" w:rsidRPr="00665A3D" w:rsidRDefault="00605617" w:rsidP="005C5177">
      <w:pPr>
        <w:widowControl w:val="0"/>
        <w:numPr>
          <w:ilvl w:val="4"/>
          <w:numId w:val="67"/>
        </w:numPr>
        <w:tabs>
          <w:tab w:val="left" w:pos="1559"/>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40"/>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40"/>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40"/>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41"/>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40"/>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fungicidno in</w:t>
      </w:r>
      <w:r w:rsidRPr="00665A3D">
        <w:rPr>
          <w:rFonts w:ascii="Arial" w:eastAsia="Arial" w:hAnsi="Arial" w:cs="Arial"/>
          <w:spacing w:val="93"/>
          <w:w w:val="99"/>
          <w:sz w:val="18"/>
          <w:szCs w:val="18"/>
        </w:rPr>
        <w:t xml:space="preserve"> </w:t>
      </w:r>
      <w:r w:rsidRPr="00665A3D">
        <w:rPr>
          <w:rFonts w:ascii="Arial" w:eastAsia="Arial" w:hAnsi="Arial" w:cs="Arial"/>
          <w:spacing w:val="-1"/>
          <w:sz w:val="18"/>
          <w:szCs w:val="18"/>
        </w:rPr>
        <w:t>tuberkulocidno</w:t>
      </w:r>
      <w:r w:rsidRPr="00665A3D">
        <w:rPr>
          <w:rFonts w:ascii="Arial" w:eastAsia="Arial" w:hAnsi="Arial" w:cs="Arial"/>
          <w:strike/>
          <w:spacing w:val="-13"/>
          <w:sz w:val="18"/>
          <w:szCs w:val="18"/>
        </w:rPr>
        <w:t xml:space="preserve"> </w:t>
      </w:r>
    </w:p>
    <w:p w14:paraId="6EBBAB37" w14:textId="77777777" w:rsidR="00605617" w:rsidRPr="00665A3D" w:rsidRDefault="00605617" w:rsidP="005C5177">
      <w:pPr>
        <w:widowControl w:val="0"/>
        <w:numPr>
          <w:ilvl w:val="4"/>
          <w:numId w:val="67"/>
        </w:numPr>
        <w:tabs>
          <w:tab w:val="left" w:pos="1559"/>
        </w:tabs>
        <w:suppressAutoHyphens/>
        <w:spacing w:after="0" w:line="207" w:lineRule="exact"/>
        <w:ind w:left="1985" w:hanging="425"/>
        <w:rPr>
          <w:rFonts w:ascii="Arial" w:hAnsi="Arial"/>
          <w:i/>
          <w:iCs/>
          <w:sz w:val="18"/>
          <w:szCs w:val="18"/>
        </w:rPr>
      </w:pPr>
      <w:r w:rsidRPr="00665A3D">
        <w:rPr>
          <w:rFonts w:ascii="Arial" w:hAnsi="Arial"/>
          <w:sz w:val="18"/>
          <w:szCs w:val="18"/>
        </w:rPr>
        <w:t>učinkovitost zagotovljena v skladu s standardi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EN 13727,</w:t>
      </w:r>
      <w:r w:rsidRPr="00665A3D">
        <w:rPr>
          <w:rFonts w:ascii="Arial" w:eastAsia="Arial" w:hAnsi="Arial" w:cs="Arial"/>
          <w:i/>
          <w:iCs/>
          <w:spacing w:val="-11"/>
          <w:sz w:val="18"/>
          <w:szCs w:val="18"/>
        </w:rPr>
        <w:t xml:space="preserve"> </w:t>
      </w:r>
      <w:r w:rsidRPr="00665A3D">
        <w:rPr>
          <w:rFonts w:ascii="Arial" w:eastAsia="Arial" w:hAnsi="Arial" w:cs="Arial"/>
          <w:spacing w:val="-1"/>
          <w:sz w:val="18"/>
          <w:szCs w:val="18"/>
        </w:rPr>
        <w:t>EN 14561,</w:t>
      </w:r>
      <w:r w:rsidRPr="00665A3D">
        <w:rPr>
          <w:rFonts w:ascii="Arial" w:eastAsia="Arial" w:hAnsi="Arial" w:cs="Arial"/>
          <w:spacing w:val="-9"/>
          <w:sz w:val="18"/>
          <w:szCs w:val="18"/>
        </w:rPr>
        <w:t xml:space="preserve"> EN 13624, EN 14562, </w:t>
      </w:r>
      <w:r w:rsidRPr="00665A3D">
        <w:rPr>
          <w:rFonts w:ascii="Arial" w:eastAsia="Arial" w:hAnsi="Arial" w:cs="Arial"/>
          <w:spacing w:val="-1"/>
          <w:sz w:val="18"/>
          <w:szCs w:val="18"/>
        </w:rPr>
        <w:t>EN 14348, EN 14563, EN 14476</w:t>
      </w:r>
    </w:p>
    <w:p w14:paraId="30A45458" w14:textId="77777777" w:rsidR="00605617" w:rsidRPr="00665A3D" w:rsidRDefault="00605617" w:rsidP="005C5177">
      <w:pPr>
        <w:widowControl w:val="0"/>
        <w:numPr>
          <w:ilvl w:val="4"/>
          <w:numId w:val="67"/>
        </w:numPr>
        <w:tabs>
          <w:tab w:val="left" w:pos="1559"/>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2B447515" w14:textId="77777777" w:rsidR="00605617" w:rsidRPr="00665A3D" w:rsidRDefault="00605617" w:rsidP="005C5177">
      <w:pPr>
        <w:widowControl w:val="0"/>
        <w:numPr>
          <w:ilvl w:val="5"/>
          <w:numId w:val="67"/>
        </w:numPr>
        <w:tabs>
          <w:tab w:val="left" w:pos="1559"/>
        </w:tabs>
        <w:suppressAutoHyphens/>
        <w:spacing w:after="0" w:line="240" w:lineRule="auto"/>
        <w:ind w:left="1985" w:right="109" w:hanging="425"/>
        <w:rPr>
          <w:rFonts w:ascii="Arial" w:hAnsi="Arial"/>
          <w:sz w:val="18"/>
          <w:szCs w:val="18"/>
        </w:rPr>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89"/>
          <w:w w:val="99"/>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10"/>
          <w:sz w:val="18"/>
          <w:szCs w:val="18"/>
        </w:rPr>
        <w:t xml:space="preserve"> </w:t>
      </w:r>
      <w:r w:rsidRPr="00665A3D">
        <w:rPr>
          <w:rFonts w:ascii="Arial" w:eastAsia="Arial" w:hAnsi="Arial" w:cs="Arial"/>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nekorozivnost</w:t>
      </w:r>
    </w:p>
    <w:p w14:paraId="7C4C7A8C" w14:textId="77777777" w:rsidR="00605617" w:rsidRPr="00665A3D" w:rsidRDefault="00605617" w:rsidP="005C5177">
      <w:pPr>
        <w:widowControl w:val="0"/>
        <w:numPr>
          <w:ilvl w:val="4"/>
          <w:numId w:val="67"/>
        </w:numPr>
        <w:tabs>
          <w:tab w:val="left" w:pos="1438"/>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9"/>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1D06377C" w14:textId="77777777" w:rsidR="00605617" w:rsidRPr="00665A3D" w:rsidRDefault="00605617" w:rsidP="00605617">
      <w:pPr>
        <w:widowControl w:val="0"/>
        <w:tabs>
          <w:tab w:val="left" w:pos="1438"/>
        </w:tabs>
        <w:spacing w:after="0" w:line="207" w:lineRule="exact"/>
        <w:ind w:left="624"/>
        <w:rPr>
          <w:rFonts w:ascii="Arial" w:hAnsi="Arial"/>
          <w:sz w:val="18"/>
          <w:szCs w:val="18"/>
        </w:rPr>
      </w:pPr>
      <w:r w:rsidRPr="00665A3D">
        <w:rPr>
          <w:rFonts w:ascii="Arial" w:eastAsia="Arial" w:hAnsi="Arial" w:cs="Arial"/>
          <w:b/>
          <w:bCs/>
          <w:w w:val="99"/>
          <w:sz w:val="18"/>
          <w:szCs w:val="18"/>
          <w:u w:color="000000"/>
        </w:rPr>
        <w:t>c)</w:t>
      </w:r>
      <w:r w:rsidRPr="00665A3D">
        <w:rPr>
          <w:rFonts w:ascii="Arial" w:eastAsia="Arial" w:hAnsi="Arial" w:cs="Arial"/>
          <w:w w:val="99"/>
          <w:sz w:val="18"/>
          <w:szCs w:val="18"/>
          <w:u w:color="000000"/>
        </w:rPr>
        <w:t xml:space="preserve">    </w:t>
      </w:r>
      <w:r w:rsidRPr="00665A3D">
        <w:rPr>
          <w:rFonts w:ascii="Arial" w:eastAsia="Arial" w:hAnsi="Arial" w:cs="Arial"/>
          <w:w w:val="99"/>
          <w:sz w:val="18"/>
          <w:szCs w:val="18"/>
          <w:u w:val="single" w:color="000000"/>
        </w:rPr>
        <w:t xml:space="preserve"> </w:t>
      </w:r>
      <w:r w:rsidRPr="00665A3D">
        <w:rPr>
          <w:rFonts w:ascii="Arial" w:eastAsia="Arial" w:hAnsi="Arial" w:cs="Arial"/>
          <w:sz w:val="18"/>
          <w:szCs w:val="18"/>
          <w:u w:val="single" w:color="000000"/>
        </w:rPr>
        <w:t>Oprema:</w:t>
      </w:r>
    </w:p>
    <w:p w14:paraId="128B55CF" w14:textId="77777777" w:rsidR="00605617" w:rsidRPr="00665A3D" w:rsidRDefault="00605617" w:rsidP="005C5177">
      <w:pPr>
        <w:widowControl w:val="0"/>
        <w:numPr>
          <w:ilvl w:val="0"/>
          <w:numId w:val="43"/>
        </w:numPr>
        <w:tabs>
          <w:tab w:val="left" w:pos="839"/>
        </w:tabs>
        <w:suppressAutoHyphens/>
        <w:spacing w:after="0" w:line="207" w:lineRule="exact"/>
        <w:ind w:hanging="358"/>
        <w:rPr>
          <w:rFonts w:ascii="Arial" w:hAnsi="Arial"/>
        </w:rPr>
      </w:pPr>
      <w:r w:rsidRPr="00665A3D">
        <w:rPr>
          <w:rFonts w:ascii="Arial" w:eastAsia="Arial" w:hAnsi="Arial" w:cs="Arial"/>
          <w:spacing w:val="-1"/>
          <w:sz w:val="18"/>
          <w:szCs w:val="18"/>
        </w:rPr>
        <w:t>plastenka 1000 mL z ozkim izlivnikom</w:t>
      </w:r>
    </w:p>
    <w:p w14:paraId="06679DCD" w14:textId="77777777" w:rsidR="00605617" w:rsidRPr="00665A3D" w:rsidRDefault="00605617" w:rsidP="00605617">
      <w:pPr>
        <w:spacing w:after="0"/>
        <w:rPr>
          <w:rFonts w:ascii="Arial" w:eastAsia="Arial" w:hAnsi="Arial" w:cs="Arial"/>
          <w:b/>
          <w:i/>
          <w:iCs/>
          <w:sz w:val="18"/>
          <w:szCs w:val="18"/>
        </w:rPr>
      </w:pPr>
    </w:p>
    <w:p w14:paraId="501D6C68" w14:textId="77777777" w:rsidR="00605617" w:rsidRPr="00665A3D" w:rsidRDefault="00605617" w:rsidP="00605617">
      <w:pPr>
        <w:spacing w:after="0"/>
        <w:rPr>
          <w:rFonts w:ascii="Arial" w:eastAsia="Arial" w:hAnsi="Arial" w:cs="Arial"/>
          <w:b/>
          <w:i/>
          <w:iCs/>
          <w:sz w:val="18"/>
          <w:szCs w:val="18"/>
        </w:rPr>
      </w:pPr>
    </w:p>
    <w:p w14:paraId="13D4AEB2" w14:textId="77777777" w:rsidR="00605617" w:rsidRPr="00665A3D" w:rsidRDefault="00605617" w:rsidP="00605617">
      <w:pPr>
        <w:spacing w:after="0"/>
        <w:ind w:left="397" w:hanging="397"/>
        <w:rPr>
          <w:rFonts w:ascii="Arial" w:hAnsi="Arial"/>
        </w:rPr>
      </w:pPr>
      <w:r w:rsidRPr="00665A3D">
        <w:rPr>
          <w:rFonts w:ascii="Arial" w:eastAsia="Arial" w:hAnsi="Arial" w:cs="Arial"/>
          <w:b/>
          <w:sz w:val="18"/>
          <w:szCs w:val="18"/>
        </w:rPr>
        <w:lastRenderedPageBreak/>
        <w:t>I.4.2 TEKOČE SREDSTVO</w:t>
      </w:r>
      <w:r w:rsidRPr="00665A3D">
        <w:rPr>
          <w:rFonts w:ascii="Arial" w:eastAsia="Arial" w:hAnsi="Arial" w:cs="Arial"/>
          <w:b/>
          <w:i/>
          <w:iCs/>
          <w:sz w:val="18"/>
          <w:szCs w:val="18"/>
        </w:rPr>
        <w:t xml:space="preserve"> </w:t>
      </w:r>
      <w:r w:rsidRPr="00665A3D">
        <w:rPr>
          <w:rFonts w:ascii="Arial" w:hAnsi="Arial"/>
          <w:b/>
          <w:sz w:val="18"/>
          <w:szCs w:val="18"/>
        </w:rPr>
        <w:t>ZA ČIŠČENJE IN RAZKUŽEVANJE INŠTRUMENTOV IN MEDICINSKIH PRIPOMOČKOV</w:t>
      </w:r>
    </w:p>
    <w:p w14:paraId="613E9F21" w14:textId="77777777" w:rsidR="00605617" w:rsidRPr="00665A3D" w:rsidRDefault="00605617" w:rsidP="00605617">
      <w:pPr>
        <w:spacing w:after="0"/>
        <w:rPr>
          <w:rFonts w:eastAsia="Arial" w:cs="Arial"/>
          <w:b/>
        </w:rPr>
      </w:pPr>
    </w:p>
    <w:p w14:paraId="3A6BA53B" w14:textId="77777777" w:rsidR="00605617" w:rsidRPr="00665A3D" w:rsidRDefault="00605617" w:rsidP="00605617">
      <w:pPr>
        <w:widowControl w:val="0"/>
        <w:tabs>
          <w:tab w:val="left" w:pos="988"/>
        </w:tabs>
        <w:spacing w:after="0" w:line="207" w:lineRule="exact"/>
        <w:ind w:left="1558" w:right="5891" w:hanging="991"/>
        <w:rPr>
          <w:rFonts w:ascii="Arial" w:hAnsi="Arial"/>
          <w:sz w:val="18"/>
          <w:szCs w:val="18"/>
        </w:rPr>
      </w:pPr>
      <w:r w:rsidRPr="00665A3D">
        <w:rPr>
          <w:rFonts w:ascii="Arial" w:eastAsia="Arial" w:hAnsi="Arial" w:cs="Arial"/>
          <w:b/>
          <w:bCs/>
          <w:spacing w:val="-1"/>
          <w:sz w:val="18"/>
          <w:szCs w:val="18"/>
          <w:u w:color="000000"/>
        </w:rPr>
        <w:t xml:space="preserve">a)     </w:t>
      </w: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4EAEA605" w14:textId="77777777" w:rsidR="00605617" w:rsidRPr="00665A3D" w:rsidRDefault="00605617" w:rsidP="005C5177">
      <w:pPr>
        <w:widowControl w:val="0"/>
        <w:numPr>
          <w:ilvl w:val="4"/>
          <w:numId w:val="68"/>
        </w:numPr>
        <w:tabs>
          <w:tab w:val="left" w:pos="2040"/>
        </w:tabs>
        <w:suppressAutoHyphens/>
        <w:spacing w:after="0" w:line="207" w:lineRule="exact"/>
        <w:ind w:left="1928" w:hanging="340"/>
      </w:pPr>
      <w:r w:rsidRPr="00665A3D">
        <w:rPr>
          <w:rFonts w:ascii="Arial" w:eastAsia="Arial" w:hAnsi="Arial" w:cs="Arial"/>
          <w:spacing w:val="-1"/>
          <w:sz w:val="18"/>
          <w:szCs w:val="18"/>
        </w:rPr>
        <w:t>aktivna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10"/>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glukoprotamin ali podobna učinkovina na osnovi kokospropilendiamina,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neionski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surfaktanti</w:t>
      </w:r>
    </w:p>
    <w:p w14:paraId="1D23E2A3" w14:textId="77777777" w:rsidR="00605617" w:rsidRPr="00665A3D" w:rsidRDefault="00605617" w:rsidP="005C5177">
      <w:pPr>
        <w:widowControl w:val="0"/>
        <w:numPr>
          <w:ilvl w:val="4"/>
          <w:numId w:val="68"/>
        </w:numPr>
        <w:tabs>
          <w:tab w:val="left" w:pos="1919"/>
        </w:tabs>
        <w:suppressAutoHyphens/>
        <w:spacing w:after="0" w:line="207" w:lineRule="exact"/>
        <w:ind w:hanging="2878"/>
        <w:rPr>
          <w:rFonts w:ascii="Arial" w:hAnsi="Arial"/>
          <w:sz w:val="18"/>
          <w:szCs w:val="18"/>
        </w:rPr>
      </w:pPr>
      <w:r w:rsidRPr="00665A3D">
        <w:rPr>
          <w:rFonts w:ascii="Arial" w:eastAsia="Arial" w:hAnsi="Arial" w:cs="Arial"/>
          <w:sz w:val="18"/>
          <w:szCs w:val="18"/>
        </w:rPr>
        <w:t>tekoči koncentrat</w:t>
      </w:r>
    </w:p>
    <w:p w14:paraId="04BA525F" w14:textId="77777777" w:rsidR="00605617" w:rsidRPr="00665A3D" w:rsidRDefault="00605617" w:rsidP="005C5177">
      <w:pPr>
        <w:widowControl w:val="0"/>
        <w:numPr>
          <w:ilvl w:val="4"/>
          <w:numId w:val="68"/>
        </w:numPr>
        <w:tabs>
          <w:tab w:val="left" w:pos="1919"/>
        </w:tabs>
        <w:suppressAutoHyphens/>
        <w:spacing w:after="0" w:line="207" w:lineRule="exact"/>
        <w:ind w:hanging="2878"/>
        <w:rPr>
          <w:rFonts w:ascii="Arial" w:hAnsi="Arial"/>
          <w:sz w:val="18"/>
          <w:szCs w:val="18"/>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vodovodno vodo</w:t>
      </w:r>
    </w:p>
    <w:p w14:paraId="7AF6C11A" w14:textId="77777777" w:rsidR="00605617" w:rsidRPr="00665A3D" w:rsidRDefault="00605617" w:rsidP="005C5177">
      <w:pPr>
        <w:widowControl w:val="0"/>
        <w:numPr>
          <w:ilvl w:val="4"/>
          <w:numId w:val="68"/>
        </w:numPr>
        <w:tabs>
          <w:tab w:val="left" w:pos="1919"/>
        </w:tabs>
        <w:suppressAutoHyphens/>
        <w:spacing w:after="0" w:line="207" w:lineRule="exact"/>
        <w:ind w:hanging="2878"/>
        <w:rPr>
          <w:rFonts w:ascii="Arial" w:hAnsi="Arial"/>
          <w:sz w:val="18"/>
          <w:szCs w:val="18"/>
        </w:rPr>
      </w:pPr>
      <w:r w:rsidRPr="00665A3D">
        <w:rPr>
          <w:rFonts w:ascii="Arial" w:eastAsia="Arial" w:hAnsi="Arial" w:cs="Arial"/>
          <w:sz w:val="18"/>
          <w:szCs w:val="18"/>
        </w:rPr>
        <w:t>dobri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6"/>
          <w:sz w:val="18"/>
          <w:szCs w:val="18"/>
        </w:rPr>
        <w:t xml:space="preserve"> </w:t>
      </w:r>
      <w:r w:rsidRPr="00665A3D">
        <w:rPr>
          <w:rFonts w:ascii="Arial" w:eastAsia="Arial" w:hAnsi="Arial" w:cs="Arial"/>
          <w:sz w:val="18"/>
          <w:szCs w:val="18"/>
        </w:rPr>
        <w:t>in</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razkužilni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kontaktnem</w:t>
      </w:r>
      <w:r w:rsidRPr="00665A3D">
        <w:rPr>
          <w:rFonts w:ascii="Arial" w:eastAsia="Arial" w:hAnsi="Arial" w:cs="Arial"/>
          <w:spacing w:val="-6"/>
          <w:sz w:val="18"/>
          <w:szCs w:val="18"/>
        </w:rPr>
        <w:t xml:space="preserve"> </w:t>
      </w:r>
      <w:r w:rsidRPr="00665A3D">
        <w:rPr>
          <w:rFonts w:ascii="Arial" w:eastAsia="Arial" w:hAnsi="Arial" w:cs="Arial"/>
          <w:sz w:val="18"/>
          <w:szCs w:val="18"/>
        </w:rPr>
        <w:t>času 15 min</w:t>
      </w:r>
    </w:p>
    <w:p w14:paraId="675B044B" w14:textId="77777777" w:rsidR="00605617" w:rsidRPr="00665A3D" w:rsidRDefault="00605617" w:rsidP="00605617">
      <w:pPr>
        <w:widowControl w:val="0"/>
        <w:tabs>
          <w:tab w:val="left" w:pos="1919"/>
        </w:tabs>
        <w:spacing w:after="0" w:line="207" w:lineRule="exact"/>
        <w:ind w:left="567"/>
        <w:rPr>
          <w:rFonts w:ascii="Arial" w:hAnsi="Arial"/>
          <w:sz w:val="18"/>
          <w:szCs w:val="18"/>
        </w:rPr>
      </w:pPr>
      <w:r w:rsidRPr="00665A3D">
        <w:rPr>
          <w:rFonts w:ascii="Arial" w:eastAsia="Arial" w:hAnsi="Arial" w:cs="Arial"/>
          <w:b/>
          <w:bCs/>
          <w:spacing w:val="-1"/>
          <w:sz w:val="18"/>
          <w:szCs w:val="18"/>
          <w:u w:color="000000"/>
        </w:rPr>
        <w:t>b)</w:t>
      </w: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29C0A935" w14:textId="77777777" w:rsidR="00605617" w:rsidRPr="00665A3D" w:rsidRDefault="00605617" w:rsidP="005C5177">
      <w:pPr>
        <w:widowControl w:val="0"/>
        <w:numPr>
          <w:ilvl w:val="0"/>
          <w:numId w:val="41"/>
        </w:numPr>
        <w:tabs>
          <w:tab w:val="left" w:pos="1558"/>
        </w:tabs>
        <w:suppressAutoHyphens/>
        <w:spacing w:after="0" w:line="207" w:lineRule="exact"/>
        <w:ind w:left="1985" w:hanging="412"/>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97"/>
          <w:w w:val="99"/>
          <w:sz w:val="18"/>
          <w:szCs w:val="18"/>
        </w:rPr>
        <w:t xml:space="preserve"> </w:t>
      </w:r>
      <w:r w:rsidRPr="00665A3D">
        <w:rPr>
          <w:rFonts w:ascii="Arial" w:eastAsia="Arial" w:hAnsi="Arial" w:cs="Arial"/>
          <w:spacing w:val="-1"/>
          <w:sz w:val="18"/>
          <w:szCs w:val="18"/>
        </w:rPr>
        <w:t>tuberkulocidno</w:t>
      </w:r>
    </w:p>
    <w:p w14:paraId="5F2828AC" w14:textId="77777777" w:rsidR="00605617" w:rsidRPr="00665A3D" w:rsidRDefault="00605617" w:rsidP="005C5177">
      <w:pPr>
        <w:widowControl w:val="0"/>
        <w:numPr>
          <w:ilvl w:val="0"/>
          <w:numId w:val="41"/>
        </w:numPr>
        <w:tabs>
          <w:tab w:val="left" w:pos="1558"/>
        </w:tabs>
        <w:suppressAutoHyphens/>
        <w:spacing w:after="0" w:line="207" w:lineRule="exact"/>
        <w:ind w:left="1985" w:hanging="412"/>
        <w:rPr>
          <w:rFonts w:ascii="Arial" w:hAnsi="Arial"/>
          <w:sz w:val="18"/>
          <w:szCs w:val="18"/>
        </w:rPr>
      </w:pPr>
      <w:r w:rsidRPr="00665A3D">
        <w:rPr>
          <w:rFonts w:ascii="Arial" w:eastAsia="Arial" w:hAnsi="Arial" w:cs="Arial"/>
          <w:spacing w:val="-1"/>
          <w:sz w:val="18"/>
          <w:szCs w:val="18"/>
        </w:rPr>
        <w:t>učinkovitost zagotovljena v skladu s standardi</w:t>
      </w:r>
      <w:r w:rsidRPr="00665A3D">
        <w:rPr>
          <w:rFonts w:ascii="Arial" w:eastAsia="Arial" w:hAnsi="Arial" w:cs="Arial"/>
          <w:i/>
          <w:iCs/>
          <w:spacing w:val="-8"/>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EN 14348,</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EN 13624, EN 14476</w:t>
      </w:r>
    </w:p>
    <w:p w14:paraId="22AD4732" w14:textId="77777777" w:rsidR="00605617" w:rsidRPr="00665A3D" w:rsidRDefault="00605617" w:rsidP="005C5177">
      <w:pPr>
        <w:widowControl w:val="0"/>
        <w:numPr>
          <w:ilvl w:val="0"/>
          <w:numId w:val="41"/>
        </w:numPr>
        <w:tabs>
          <w:tab w:val="left" w:pos="1558"/>
        </w:tabs>
        <w:suppressAutoHyphens/>
        <w:spacing w:after="0" w:line="207" w:lineRule="exact"/>
        <w:ind w:left="1985" w:hanging="412"/>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6C91148A" w14:textId="77777777" w:rsidR="00605617" w:rsidRPr="00665A3D" w:rsidRDefault="00605617" w:rsidP="005C5177">
      <w:pPr>
        <w:widowControl w:val="0"/>
        <w:numPr>
          <w:ilvl w:val="0"/>
          <w:numId w:val="41"/>
        </w:numPr>
        <w:tabs>
          <w:tab w:val="left" w:pos="839"/>
        </w:tabs>
        <w:suppressAutoHyphens/>
        <w:spacing w:after="0" w:line="240" w:lineRule="auto"/>
        <w:ind w:left="1985" w:right="185" w:hanging="412"/>
        <w:jc w:val="both"/>
        <w:rPr>
          <w:rFonts w:ascii="Arial" w:hAnsi="Arial"/>
          <w:sz w:val="18"/>
          <w:szCs w:val="18"/>
        </w:rPr>
      </w:pPr>
      <w:r w:rsidRPr="00665A3D">
        <w:rPr>
          <w:rFonts w:ascii="Arial" w:eastAsia="Arial" w:hAnsi="Arial" w:cs="Arial"/>
          <w:spacing w:val="-1"/>
          <w:sz w:val="18"/>
          <w:szCs w:val="18"/>
        </w:rPr>
        <w:t>priloženi</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biti</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4"/>
          <w:sz w:val="18"/>
          <w:szCs w:val="18"/>
        </w:rPr>
        <w:t xml:space="preserve"> </w:t>
      </w:r>
      <w:r w:rsidRPr="00665A3D">
        <w:rPr>
          <w:rFonts w:ascii="Arial" w:eastAsia="Arial" w:hAnsi="Arial" w:cs="Arial"/>
          <w:sz w:val="18"/>
          <w:szCs w:val="18"/>
        </w:rPr>
        <w:t>(npr.</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9"/>
          <w:w w:val="99"/>
          <w:sz w:val="18"/>
          <w:szCs w:val="18"/>
        </w:rPr>
        <w:t xml:space="preserve"> </w:t>
      </w:r>
      <w:r w:rsidRPr="00665A3D">
        <w:rPr>
          <w:rFonts w:ascii="Arial" w:eastAsia="Arial" w:hAnsi="Arial" w:cs="Arial"/>
          <w:sz w:val="18"/>
          <w:szCs w:val="18"/>
        </w:rPr>
        <w:t>in</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nekorozivnost</w:t>
      </w:r>
    </w:p>
    <w:p w14:paraId="14CDE7FF" w14:textId="77777777" w:rsidR="00605617" w:rsidRPr="00665A3D" w:rsidRDefault="00605617" w:rsidP="005C5177">
      <w:pPr>
        <w:widowControl w:val="0"/>
        <w:numPr>
          <w:ilvl w:val="4"/>
          <w:numId w:val="68"/>
        </w:numPr>
        <w:tabs>
          <w:tab w:val="left" w:pos="1985"/>
        </w:tabs>
        <w:suppressAutoHyphens/>
        <w:spacing w:after="0" w:line="240" w:lineRule="auto"/>
        <w:ind w:right="1645" w:hanging="2878"/>
        <w:rPr>
          <w:rFonts w:ascii="Arial" w:hAnsi="Arial"/>
          <w:sz w:val="18"/>
          <w:szCs w:val="18"/>
        </w:rPr>
      </w:pPr>
      <w:r w:rsidRPr="00665A3D">
        <w:rPr>
          <w:noProof/>
          <w:lang w:eastAsia="sl-SI"/>
        </w:rPr>
        <mc:AlternateContent>
          <mc:Choice Requires="wpg">
            <w:drawing>
              <wp:anchor distT="0" distB="0" distL="3810" distR="4445" simplePos="0" relativeHeight="251659264" behindDoc="1" locked="0" layoutInCell="0" allowOverlap="1" wp14:anchorId="5E258E9A" wp14:editId="61DC837C">
                <wp:simplePos x="0" y="0"/>
                <wp:positionH relativeFrom="page">
                  <wp:posOffset>1510030</wp:posOffset>
                </wp:positionH>
                <wp:positionV relativeFrom="paragraph">
                  <wp:posOffset>78105</wp:posOffset>
                </wp:positionV>
                <wp:extent cx="39370" cy="7620"/>
                <wp:effectExtent l="3810" t="0" r="4445" b="0"/>
                <wp:wrapNone/>
                <wp:docPr id="639687565" name="Group 2"/>
                <wp:cNvGraphicFramePr/>
                <a:graphic xmlns:a="http://schemas.openxmlformats.org/drawingml/2006/main">
                  <a:graphicData uri="http://schemas.microsoft.com/office/word/2010/wordprocessingGroup">
                    <wpg:wgp>
                      <wpg:cNvGrpSpPr/>
                      <wpg:grpSpPr>
                        <a:xfrm>
                          <a:off x="0" y="0"/>
                          <a:ext cx="39240" cy="7560"/>
                          <a:chOff x="0" y="0"/>
                          <a:chExt cx="39240" cy="7560"/>
                        </a:xfrm>
                      </wpg:grpSpPr>
                      <wps:wsp>
                        <wps:cNvPr id="1464186752" name="Prostoročno 2"/>
                        <wps:cNvSpPr/>
                        <wps:spPr>
                          <a:xfrm>
                            <a:off x="0" y="0"/>
                            <a:ext cx="39240" cy="7560"/>
                          </a:xfrm>
                          <a:custGeom>
                            <a:avLst/>
                            <a:gdLst>
                              <a:gd name="textAreaLeft" fmla="*/ 0 w 22320"/>
                              <a:gd name="textAreaRight" fmla="*/ 23400 w 22320"/>
                              <a:gd name="textAreaTop" fmla="*/ 0 h 4320"/>
                              <a:gd name="textAreaBottom" fmla="*/ 5400 h 4320"/>
                            </a:gdLst>
                            <a:ahLst/>
                            <a:cxnLst/>
                            <a:rect l="textAreaLeft" t="textAreaTop" r="textAreaRight" b="textAreaBottom"/>
                            <a:pathLst>
                              <a:path w="60" h="10">
                                <a:moveTo>
                                  <a:pt x="0" y="5"/>
                                </a:moveTo>
                                <a:lnTo>
                                  <a:pt x="60" y="5"/>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1D4A02A" id="Group 2" o:spid="_x0000_s1026" style="position:absolute;margin-left:118.9pt;margin-top:6.15pt;width:3.1pt;height:.6pt;z-index:-251657216;mso-wrap-distance-left:.3pt;mso-wrap-distance-right:.35pt;mso-position-horizontal-relative:page" coordsize="39240,7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" o:allowincell="f">
                <v:shape id="Prostoročno 2" o:spid="_x0000_s1027" style="position:absolute;width:39240;height:7560;visibility:visible;mso-wrap-style:square;v-text-anchor:top" coordsize="6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" path="m,5r60,e" filled="f" strokeweight=".19mm">
                  <v:path arrowok="t" textboxrect="0,0,63,13"/>
                </v:shape>
                <w10:wrap anchorx="page"/>
              </v:group>
            </w:pict>
          </mc:Fallback>
        </mc:AlternateContent>
      </w: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3A49F0D6" w14:textId="77777777" w:rsidR="00605617" w:rsidRPr="00665A3D" w:rsidRDefault="00605617" w:rsidP="00605617">
      <w:pPr>
        <w:widowControl w:val="0"/>
        <w:tabs>
          <w:tab w:val="left" w:pos="570"/>
          <w:tab w:val="left" w:pos="1980"/>
          <w:tab w:val="left" w:pos="1985"/>
        </w:tabs>
        <w:spacing w:after="0" w:line="240" w:lineRule="auto"/>
        <w:ind w:left="567" w:right="1644"/>
        <w:rPr>
          <w:rFonts w:ascii="Arial" w:hAnsi="Arial"/>
          <w:sz w:val="18"/>
          <w:szCs w:val="18"/>
        </w:rPr>
      </w:pPr>
      <w:r w:rsidRPr="00665A3D">
        <w:rPr>
          <w:rFonts w:ascii="Arial" w:eastAsia="Arial" w:hAnsi="Arial" w:cs="Arial"/>
          <w:b/>
          <w:bCs/>
          <w:spacing w:val="-1"/>
          <w:sz w:val="18"/>
          <w:szCs w:val="18"/>
          <w:u w:color="000000"/>
        </w:rPr>
        <w:t xml:space="preserve">c)     </w:t>
      </w:r>
      <w:r w:rsidRPr="00665A3D">
        <w:rPr>
          <w:rFonts w:ascii="Arial" w:eastAsia="Arial" w:hAnsi="Arial" w:cs="Arial"/>
          <w:spacing w:val="-1"/>
          <w:sz w:val="18"/>
          <w:szCs w:val="18"/>
          <w:u w:val="single" w:color="000000"/>
        </w:rPr>
        <w:t>Oprema:</w:t>
      </w:r>
    </w:p>
    <w:p w14:paraId="41A91B5B" w14:textId="77777777" w:rsidR="00605617" w:rsidRPr="00665A3D" w:rsidRDefault="00605617" w:rsidP="005C5177">
      <w:pPr>
        <w:widowControl w:val="0"/>
        <w:numPr>
          <w:ilvl w:val="0"/>
          <w:numId w:val="44"/>
        </w:numPr>
        <w:suppressAutoHyphens/>
        <w:spacing w:after="0" w:line="240" w:lineRule="auto"/>
        <w:ind w:left="1984" w:hanging="397"/>
        <w:rPr>
          <w:rFonts w:ascii="Arial" w:hAnsi="Arial"/>
          <w:sz w:val="18"/>
          <w:szCs w:val="18"/>
        </w:rPr>
      </w:pPr>
      <w:r w:rsidRPr="00665A3D">
        <w:rPr>
          <w:rFonts w:ascii="Arial" w:eastAsia="Arial" w:hAnsi="Arial" w:cs="Arial"/>
          <w:sz w:val="18"/>
          <w:szCs w:val="18"/>
        </w:rPr>
        <w:t>embalaža 1 - 2 L</w:t>
      </w:r>
    </w:p>
    <w:p w14:paraId="0F8B5531" w14:textId="77777777" w:rsidR="00605617" w:rsidRPr="00665A3D" w:rsidRDefault="00605617" w:rsidP="00605617">
      <w:pPr>
        <w:spacing w:after="0"/>
        <w:rPr>
          <w:rFonts w:ascii="Arial" w:eastAsia="Arial" w:hAnsi="Arial" w:cs="Arial"/>
          <w:b/>
          <w:i/>
          <w:iCs/>
          <w:sz w:val="18"/>
          <w:szCs w:val="18"/>
        </w:rPr>
      </w:pPr>
    </w:p>
    <w:p w14:paraId="6F4FF830" w14:textId="77777777" w:rsidR="00605617" w:rsidRPr="00665A3D" w:rsidRDefault="00605617" w:rsidP="00605617">
      <w:pPr>
        <w:spacing w:after="0"/>
        <w:rPr>
          <w:rFonts w:ascii="Arial" w:eastAsia="Arial" w:hAnsi="Arial" w:cs="Arial"/>
          <w:b/>
          <w:i/>
          <w:iCs/>
          <w:sz w:val="18"/>
          <w:szCs w:val="18"/>
        </w:rPr>
      </w:pPr>
    </w:p>
    <w:p w14:paraId="69F13CE6" w14:textId="77777777" w:rsidR="00605617" w:rsidRPr="00665A3D" w:rsidRDefault="00605617" w:rsidP="00605617">
      <w:pPr>
        <w:spacing w:after="0"/>
        <w:ind w:left="397" w:hanging="397"/>
        <w:rPr>
          <w:rFonts w:ascii="Arial" w:hAnsi="Arial"/>
        </w:rPr>
      </w:pPr>
      <w:r w:rsidRPr="00665A3D">
        <w:rPr>
          <w:rFonts w:ascii="Arial" w:eastAsia="Arial" w:hAnsi="Arial" w:cs="Arial"/>
          <w:b/>
          <w:sz w:val="18"/>
          <w:szCs w:val="18"/>
        </w:rPr>
        <w:t xml:space="preserve">I.4.3 PRAŠKASTO SREDSTVO </w:t>
      </w:r>
      <w:r w:rsidRPr="00665A3D">
        <w:rPr>
          <w:rFonts w:ascii="Arial" w:hAnsi="Arial"/>
          <w:b/>
          <w:sz w:val="18"/>
          <w:szCs w:val="18"/>
        </w:rPr>
        <w:t>ZA ČIŠČENJE IN RAZKUŽEVANJE INŠTRUMENTOV IN MEDICINSKIH PRIPOMOČKOV</w:t>
      </w:r>
    </w:p>
    <w:p w14:paraId="66BA404F" w14:textId="77777777" w:rsidR="00605617" w:rsidRPr="00665A3D" w:rsidRDefault="00605617" w:rsidP="00605617">
      <w:pPr>
        <w:spacing w:after="0"/>
        <w:rPr>
          <w:rFonts w:eastAsia="Arial" w:cs="Arial"/>
          <w:b/>
        </w:rPr>
      </w:pPr>
    </w:p>
    <w:p w14:paraId="1242011A" w14:textId="77777777" w:rsidR="00605617" w:rsidRPr="00665A3D" w:rsidRDefault="00605617" w:rsidP="005C5177">
      <w:pPr>
        <w:widowControl w:val="0"/>
        <w:numPr>
          <w:ilvl w:val="0"/>
          <w:numId w:val="47"/>
        </w:numPr>
        <w:tabs>
          <w:tab w:val="left" w:pos="988"/>
        </w:tabs>
        <w:suppressAutoHyphens/>
        <w:spacing w:after="0" w:line="207" w:lineRule="exact"/>
        <w:ind w:left="737" w:right="5896" w:hanging="170"/>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0930F33A" w14:textId="77777777" w:rsidR="00605617" w:rsidRPr="00665A3D" w:rsidRDefault="00605617" w:rsidP="005C5177">
      <w:pPr>
        <w:widowControl w:val="0"/>
        <w:numPr>
          <w:ilvl w:val="0"/>
          <w:numId w:val="48"/>
        </w:numPr>
        <w:tabs>
          <w:tab w:val="left" w:pos="1980"/>
        </w:tabs>
        <w:suppressAutoHyphens/>
        <w:spacing w:after="0" w:line="207" w:lineRule="exact"/>
        <w:ind w:left="2041" w:hanging="454"/>
        <w:rPr>
          <w:rFonts w:ascii="Arial" w:hAnsi="Arial"/>
          <w:sz w:val="18"/>
          <w:szCs w:val="18"/>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perocetna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kislina</w:t>
      </w:r>
    </w:p>
    <w:p w14:paraId="35EFB510" w14:textId="77777777" w:rsidR="00605617" w:rsidRPr="00665A3D" w:rsidRDefault="00605617" w:rsidP="005C5177">
      <w:pPr>
        <w:widowControl w:val="0"/>
        <w:numPr>
          <w:ilvl w:val="0"/>
          <w:numId w:val="48"/>
        </w:numPr>
        <w:tabs>
          <w:tab w:val="left" w:pos="993"/>
          <w:tab w:val="left" w:pos="1980"/>
        </w:tabs>
        <w:suppressAutoHyphens/>
        <w:spacing w:after="0" w:line="240" w:lineRule="auto"/>
        <w:ind w:left="2098" w:right="170" w:hanging="510"/>
        <w:rPr>
          <w:rFonts w:ascii="Arial" w:hAnsi="Arial"/>
          <w:sz w:val="18"/>
          <w:szCs w:val="18"/>
        </w:rPr>
      </w:pPr>
      <w:r w:rsidRPr="00665A3D">
        <w:rPr>
          <w:rFonts w:ascii="Arial" w:hAnsi="Arial"/>
          <w:sz w:val="18"/>
          <w:szCs w:val="18"/>
        </w:rPr>
        <w:t>koncentrirano praškasto sredstvo</w:t>
      </w:r>
    </w:p>
    <w:p w14:paraId="4801FB1B" w14:textId="77777777" w:rsidR="00605617" w:rsidRPr="00665A3D" w:rsidRDefault="00605617" w:rsidP="005C5177">
      <w:pPr>
        <w:widowControl w:val="0"/>
        <w:numPr>
          <w:ilvl w:val="4"/>
          <w:numId w:val="48"/>
        </w:numPr>
        <w:tabs>
          <w:tab w:val="left" w:pos="1980"/>
        </w:tabs>
        <w:suppressAutoHyphens/>
        <w:spacing w:after="0" w:line="207" w:lineRule="exact"/>
        <w:ind w:left="2835" w:hanging="1275"/>
        <w:rPr>
          <w:rFonts w:ascii="Arial" w:hAnsi="Arial"/>
          <w:sz w:val="18"/>
          <w:szCs w:val="18"/>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vodovodno vodo</w:t>
      </w:r>
    </w:p>
    <w:p w14:paraId="0F0B21EA" w14:textId="77777777" w:rsidR="00605617" w:rsidRPr="00665A3D" w:rsidRDefault="00605617" w:rsidP="005C5177">
      <w:pPr>
        <w:widowControl w:val="0"/>
        <w:numPr>
          <w:ilvl w:val="0"/>
          <w:numId w:val="48"/>
        </w:numPr>
        <w:suppressAutoHyphens/>
        <w:spacing w:after="0" w:line="207" w:lineRule="exact"/>
        <w:ind w:left="1984" w:hanging="397"/>
        <w:rPr>
          <w:rFonts w:ascii="Arial" w:hAnsi="Arial"/>
          <w:sz w:val="18"/>
          <w:szCs w:val="18"/>
        </w:rPr>
      </w:pPr>
      <w:r w:rsidRPr="00665A3D">
        <w:rPr>
          <w:rFonts w:ascii="Arial" w:eastAsia="Arial" w:hAnsi="Arial" w:cs="Arial"/>
          <w:sz w:val="18"/>
          <w:szCs w:val="18"/>
        </w:rPr>
        <w:t>dobri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6"/>
          <w:sz w:val="18"/>
          <w:szCs w:val="18"/>
        </w:rPr>
        <w:t xml:space="preserve"> </w:t>
      </w:r>
      <w:r w:rsidRPr="00665A3D">
        <w:rPr>
          <w:rFonts w:ascii="Arial" w:eastAsia="Arial" w:hAnsi="Arial" w:cs="Arial"/>
          <w:sz w:val="18"/>
          <w:szCs w:val="18"/>
        </w:rPr>
        <w:t>in</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razkužilni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kontaktnem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 xml:space="preserve">času </w:t>
      </w:r>
      <w:r w:rsidRPr="00665A3D">
        <w:rPr>
          <w:rFonts w:ascii="Arial" w:hAnsi="Arial"/>
          <w:sz w:val="18"/>
          <w:szCs w:val="18"/>
        </w:rPr>
        <w:t>15 minut</w:t>
      </w:r>
    </w:p>
    <w:p w14:paraId="3920BF16" w14:textId="77777777" w:rsidR="00605617" w:rsidRPr="00665A3D" w:rsidRDefault="00605617" w:rsidP="005C5177">
      <w:pPr>
        <w:widowControl w:val="0"/>
        <w:numPr>
          <w:ilvl w:val="0"/>
          <w:numId w:val="48"/>
        </w:numPr>
        <w:suppressAutoHyphens/>
        <w:spacing w:after="0" w:line="240" w:lineRule="auto"/>
        <w:ind w:left="1984" w:right="1928" w:hanging="397"/>
        <w:rPr>
          <w:rFonts w:ascii="Arial" w:hAnsi="Arial"/>
          <w:sz w:val="18"/>
          <w:szCs w:val="18"/>
        </w:rPr>
      </w:pPr>
      <w:r w:rsidRPr="00665A3D">
        <w:rPr>
          <w:rFonts w:ascii="Arial" w:eastAsia="Arial" w:hAnsi="Arial" w:cs="Arial"/>
          <w:spacing w:val="-1"/>
          <w:sz w:val="18"/>
          <w:szCs w:val="18"/>
        </w:rPr>
        <w:t>omogočena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kontrola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testnimi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59"/>
          <w:w w:val="99"/>
          <w:sz w:val="18"/>
          <w:szCs w:val="18"/>
        </w:rPr>
        <w:t xml:space="preserve"> </w:t>
      </w:r>
    </w:p>
    <w:p w14:paraId="384F87DC" w14:textId="77777777" w:rsidR="00605617" w:rsidRPr="00665A3D" w:rsidRDefault="00605617" w:rsidP="005C5177">
      <w:pPr>
        <w:widowControl w:val="0"/>
        <w:numPr>
          <w:ilvl w:val="0"/>
          <w:numId w:val="47"/>
        </w:numPr>
        <w:tabs>
          <w:tab w:val="left" w:pos="839"/>
        </w:tabs>
        <w:suppressAutoHyphens/>
        <w:spacing w:after="0" w:line="240" w:lineRule="auto"/>
        <w:ind w:right="4354"/>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5E1BC6BB" w14:textId="77777777" w:rsidR="00605617" w:rsidRPr="00665A3D" w:rsidRDefault="00605617" w:rsidP="005C5177">
      <w:pPr>
        <w:widowControl w:val="0"/>
        <w:numPr>
          <w:ilvl w:val="1"/>
          <w:numId w:val="40"/>
        </w:numPr>
        <w:tabs>
          <w:tab w:val="left" w:pos="1985"/>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2"/>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tuberkulocidno</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105"/>
          <w:w w:val="99"/>
          <w:sz w:val="18"/>
          <w:szCs w:val="18"/>
        </w:rPr>
        <w:t xml:space="preserve"> </w:t>
      </w:r>
      <w:r w:rsidRPr="00665A3D">
        <w:rPr>
          <w:rFonts w:ascii="Arial" w:eastAsia="Arial" w:hAnsi="Arial" w:cs="Arial"/>
          <w:spacing w:val="-1"/>
          <w:sz w:val="18"/>
          <w:szCs w:val="18"/>
        </w:rPr>
        <w:t>sporocidno</w:t>
      </w:r>
    </w:p>
    <w:p w14:paraId="6AA3DC88" w14:textId="77777777" w:rsidR="00605617" w:rsidRPr="00665A3D" w:rsidRDefault="00605617" w:rsidP="005C5177">
      <w:pPr>
        <w:widowControl w:val="0"/>
        <w:numPr>
          <w:ilvl w:val="1"/>
          <w:numId w:val="40"/>
        </w:numPr>
        <w:tabs>
          <w:tab w:val="left" w:pos="1985"/>
        </w:tabs>
        <w:suppressAutoHyphens/>
        <w:spacing w:after="0" w:line="207" w:lineRule="exact"/>
        <w:ind w:left="1985" w:hanging="425"/>
      </w:pPr>
      <w:r w:rsidRPr="00665A3D">
        <w:rPr>
          <w:rFonts w:ascii="Arial" w:eastAsia="Arial" w:hAnsi="Arial" w:cs="Arial"/>
          <w:spacing w:val="-1"/>
          <w:sz w:val="18"/>
          <w:szCs w:val="18"/>
        </w:rPr>
        <w:t>učinkovitost zagotovljena v skladu s standardi</w:t>
      </w:r>
      <w:r w:rsidRPr="00665A3D">
        <w:rPr>
          <w:rFonts w:ascii="Arial" w:eastAsia="Arial" w:hAnsi="Arial" w:cs="Arial"/>
          <w:i/>
          <w:iCs/>
          <w:spacing w:val="-9"/>
          <w:sz w:val="18"/>
          <w:szCs w:val="18"/>
        </w:rPr>
        <w:t xml:space="preserve"> </w:t>
      </w:r>
      <w:r w:rsidRPr="00665A3D">
        <w:rPr>
          <w:rFonts w:ascii="Arial" w:eastAsia="Arial" w:hAnsi="Arial" w:cs="Arial"/>
          <w:spacing w:val="-1"/>
          <w:sz w:val="18"/>
          <w:szCs w:val="18"/>
        </w:rPr>
        <w:t>EN13727,</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EN14348,</w:t>
      </w:r>
      <w:r w:rsidRPr="00665A3D">
        <w:rPr>
          <w:rFonts w:ascii="Arial" w:eastAsia="Arial" w:hAnsi="Arial" w:cs="Arial"/>
          <w:i/>
          <w:iCs/>
          <w:spacing w:val="-9"/>
          <w:sz w:val="18"/>
          <w:szCs w:val="18"/>
        </w:rPr>
        <w:t xml:space="preserve"> </w:t>
      </w:r>
      <w:r w:rsidRPr="00665A3D">
        <w:rPr>
          <w:rFonts w:ascii="Arial" w:eastAsia="Arial" w:hAnsi="Arial" w:cs="Arial"/>
          <w:spacing w:val="-1"/>
          <w:sz w:val="18"/>
          <w:szCs w:val="18"/>
        </w:rPr>
        <w:t>EN13624,</w:t>
      </w:r>
      <w:r w:rsidRPr="00665A3D">
        <w:rPr>
          <w:rFonts w:ascii="Arial" w:eastAsia="Arial" w:hAnsi="Arial" w:cs="Arial"/>
          <w:i/>
          <w:iCs/>
          <w:spacing w:val="-9"/>
          <w:sz w:val="18"/>
          <w:szCs w:val="18"/>
        </w:rPr>
        <w:t xml:space="preserve"> </w:t>
      </w:r>
      <w:r w:rsidRPr="00665A3D">
        <w:rPr>
          <w:rFonts w:ascii="Arial" w:eastAsia="Arial" w:hAnsi="Arial" w:cs="Arial"/>
          <w:spacing w:val="-1"/>
          <w:sz w:val="18"/>
          <w:szCs w:val="18"/>
        </w:rPr>
        <w:t>EN14476,</w:t>
      </w:r>
      <w:r w:rsidRPr="00665A3D">
        <w:rPr>
          <w:rFonts w:ascii="Arial" w:eastAsia="Arial" w:hAnsi="Arial" w:cs="Arial"/>
          <w:strike/>
          <w:spacing w:val="-9"/>
          <w:sz w:val="18"/>
          <w:szCs w:val="18"/>
        </w:rPr>
        <w:t xml:space="preserve"> </w:t>
      </w:r>
      <w:r w:rsidRPr="00665A3D">
        <w:rPr>
          <w:rFonts w:ascii="Arial" w:eastAsia="Arial" w:hAnsi="Arial" w:cs="Arial"/>
          <w:iCs/>
          <w:spacing w:val="-1"/>
          <w:sz w:val="18"/>
          <w:szCs w:val="18"/>
        </w:rPr>
        <w:t>EN17126</w:t>
      </w:r>
    </w:p>
    <w:p w14:paraId="2B503D20" w14:textId="77777777" w:rsidR="00605617" w:rsidRPr="00665A3D" w:rsidRDefault="00605617" w:rsidP="005C5177">
      <w:pPr>
        <w:widowControl w:val="0"/>
        <w:numPr>
          <w:ilvl w:val="1"/>
          <w:numId w:val="40"/>
        </w:numPr>
        <w:tabs>
          <w:tab w:val="left" w:pos="1985"/>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4045C7CC" w14:textId="77777777" w:rsidR="00605617" w:rsidRPr="00665A3D" w:rsidRDefault="00605617" w:rsidP="005C5177">
      <w:pPr>
        <w:widowControl w:val="0"/>
        <w:numPr>
          <w:ilvl w:val="1"/>
          <w:numId w:val="40"/>
        </w:numPr>
        <w:suppressAutoHyphens/>
        <w:spacing w:after="0" w:line="240" w:lineRule="auto"/>
        <w:ind w:left="1985" w:right="109" w:hanging="425"/>
        <w:rPr>
          <w:rFonts w:ascii="Arial" w:hAnsi="Arial"/>
          <w:sz w:val="18"/>
          <w:szCs w:val="18"/>
        </w:rPr>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89"/>
          <w:w w:val="99"/>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10"/>
          <w:sz w:val="18"/>
          <w:szCs w:val="18"/>
        </w:rPr>
        <w:t xml:space="preserve"> </w:t>
      </w:r>
      <w:r w:rsidRPr="00665A3D">
        <w:rPr>
          <w:rFonts w:ascii="Arial" w:eastAsia="Arial" w:hAnsi="Arial" w:cs="Arial"/>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nekorozivnost</w:t>
      </w:r>
    </w:p>
    <w:p w14:paraId="500EA869" w14:textId="77777777" w:rsidR="00605617" w:rsidRPr="00665A3D" w:rsidRDefault="00605617" w:rsidP="005C5177">
      <w:pPr>
        <w:widowControl w:val="0"/>
        <w:numPr>
          <w:ilvl w:val="1"/>
          <w:numId w:val="40"/>
        </w:numPr>
        <w:tabs>
          <w:tab w:val="left" w:pos="839"/>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5D5FB309" w14:textId="77777777" w:rsidR="00605617" w:rsidRPr="00665A3D" w:rsidRDefault="00605617" w:rsidP="005C5177">
      <w:pPr>
        <w:widowControl w:val="0"/>
        <w:numPr>
          <w:ilvl w:val="0"/>
          <w:numId w:val="47"/>
        </w:numPr>
        <w:suppressAutoHyphens/>
        <w:spacing w:after="0" w:line="206" w:lineRule="exact"/>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Oprema:</w:t>
      </w:r>
    </w:p>
    <w:p w14:paraId="3B6459E1" w14:textId="77777777" w:rsidR="00605617" w:rsidRPr="00665A3D" w:rsidRDefault="00605617" w:rsidP="005C5177">
      <w:pPr>
        <w:widowControl w:val="0"/>
        <w:numPr>
          <w:ilvl w:val="0"/>
          <w:numId w:val="49"/>
        </w:numPr>
        <w:tabs>
          <w:tab w:val="left" w:pos="1307"/>
        </w:tabs>
        <w:suppressAutoHyphens/>
        <w:spacing w:after="0" w:line="207" w:lineRule="exact"/>
        <w:ind w:left="1985" w:hanging="425"/>
        <w:rPr>
          <w:rFonts w:ascii="Arial" w:hAnsi="Arial"/>
          <w:i/>
          <w:iCs/>
        </w:rPr>
      </w:pPr>
      <w:r w:rsidRPr="00665A3D">
        <w:rPr>
          <w:rFonts w:ascii="Arial" w:eastAsia="Arial" w:hAnsi="Arial" w:cs="Arial"/>
          <w:spacing w:val="-1"/>
          <w:sz w:val="18"/>
          <w:szCs w:val="18"/>
        </w:rPr>
        <w:t>vedro</w:t>
      </w:r>
      <w:r w:rsidRPr="00665A3D">
        <w:rPr>
          <w:rFonts w:ascii="Arial" w:eastAsia="Arial" w:hAnsi="Arial" w:cs="Arial"/>
          <w:spacing w:val="-6"/>
          <w:sz w:val="18"/>
          <w:szCs w:val="18"/>
        </w:rPr>
        <w:t xml:space="preserve"> </w:t>
      </w:r>
      <w:r w:rsidRPr="00665A3D">
        <w:rPr>
          <w:rFonts w:ascii="Arial" w:eastAsia="Arial" w:hAnsi="Arial" w:cs="Arial"/>
          <w:sz w:val="18"/>
          <w:szCs w:val="18"/>
        </w:rPr>
        <w:t>s</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praškom, do 6 kg</w:t>
      </w:r>
    </w:p>
    <w:p w14:paraId="13D8DF03" w14:textId="77777777" w:rsidR="00605617" w:rsidRPr="00665A3D" w:rsidRDefault="00605617" w:rsidP="005C5177">
      <w:pPr>
        <w:widowControl w:val="0"/>
        <w:numPr>
          <w:ilvl w:val="0"/>
          <w:numId w:val="49"/>
        </w:numPr>
        <w:tabs>
          <w:tab w:val="left" w:pos="839"/>
        </w:tabs>
        <w:suppressAutoHyphens/>
        <w:spacing w:after="0" w:line="240" w:lineRule="auto"/>
        <w:ind w:left="1985" w:hanging="425"/>
        <w:rPr>
          <w:rFonts w:ascii="Arial" w:hAnsi="Arial"/>
        </w:rPr>
      </w:pPr>
      <w:r w:rsidRPr="00665A3D">
        <w:rPr>
          <w:rFonts w:ascii="Arial" w:eastAsia="Arial" w:hAnsi="Arial" w:cs="Arial"/>
          <w:spacing w:val="-1"/>
          <w:sz w:val="18"/>
          <w:szCs w:val="18"/>
        </w:rPr>
        <w:t>testni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ločeni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embalaži</w:t>
      </w:r>
    </w:p>
    <w:p w14:paraId="01F03A81" w14:textId="77777777" w:rsidR="00605617" w:rsidRPr="00665A3D" w:rsidRDefault="00605617" w:rsidP="00605617">
      <w:pPr>
        <w:keepNext/>
        <w:widowControl w:val="0"/>
        <w:tabs>
          <w:tab w:val="left" w:pos="522"/>
        </w:tabs>
        <w:spacing w:after="0" w:line="240" w:lineRule="auto"/>
        <w:outlineLvl w:val="0"/>
        <w:rPr>
          <w:rFonts w:ascii="Arial" w:eastAsia="Arial" w:hAnsi="Arial" w:cs="Arial"/>
          <w:b/>
          <w:i/>
          <w:iCs/>
          <w:sz w:val="18"/>
          <w:szCs w:val="18"/>
        </w:rPr>
      </w:pPr>
    </w:p>
    <w:p w14:paraId="7801141E" w14:textId="77777777" w:rsidR="00605617" w:rsidRPr="00665A3D" w:rsidRDefault="00605617" w:rsidP="00605617">
      <w:pPr>
        <w:widowControl w:val="0"/>
        <w:tabs>
          <w:tab w:val="left" w:pos="522"/>
        </w:tabs>
        <w:spacing w:after="0" w:line="240" w:lineRule="auto"/>
        <w:outlineLvl w:val="0"/>
        <w:rPr>
          <w:rFonts w:ascii="Arial" w:eastAsia="Arial" w:hAnsi="Arial" w:cs="Arial"/>
          <w:b/>
          <w:i/>
          <w:iCs/>
          <w:sz w:val="18"/>
          <w:szCs w:val="18"/>
        </w:rPr>
      </w:pPr>
    </w:p>
    <w:p w14:paraId="5C6DB803" w14:textId="77777777" w:rsidR="00605617" w:rsidRPr="00665A3D" w:rsidRDefault="00605617" w:rsidP="00605617">
      <w:pPr>
        <w:widowControl w:val="0"/>
        <w:tabs>
          <w:tab w:val="left" w:pos="522"/>
        </w:tabs>
        <w:spacing w:after="0" w:line="240" w:lineRule="auto"/>
        <w:ind w:left="432" w:hanging="432"/>
        <w:outlineLvl w:val="0"/>
        <w:rPr>
          <w:rFonts w:eastAsia="Aptos Display" w:cs="Arial"/>
          <w:b/>
          <w:spacing w:val="-1"/>
          <w:sz w:val="18"/>
          <w:szCs w:val="18"/>
        </w:rPr>
      </w:pPr>
    </w:p>
    <w:p w14:paraId="78393842" w14:textId="77777777" w:rsidR="00605617" w:rsidRPr="00665A3D" w:rsidRDefault="00605617" w:rsidP="00605617">
      <w:pPr>
        <w:keepNext/>
        <w:widowControl w:val="0"/>
        <w:tabs>
          <w:tab w:val="left" w:pos="522"/>
        </w:tabs>
        <w:spacing w:after="0" w:line="240" w:lineRule="auto"/>
        <w:outlineLvl w:val="0"/>
        <w:rPr>
          <w:rFonts w:ascii="Arial" w:hAnsi="Arial"/>
        </w:rPr>
      </w:pPr>
      <w:r w:rsidRPr="00665A3D">
        <w:rPr>
          <w:rFonts w:ascii="Arial" w:eastAsia="Aptos Display" w:hAnsi="Arial" w:cs="Arial"/>
          <w:b/>
          <w:spacing w:val="-1"/>
          <w:sz w:val="18"/>
          <w:szCs w:val="18"/>
        </w:rPr>
        <w:t>I.5. SREDSTVO ZA VISOKO UČINKOVITO RAZKUŽEVANJE ENDOSKOPOV</w:t>
      </w:r>
    </w:p>
    <w:p w14:paraId="46302EC4" w14:textId="77777777" w:rsidR="00605617" w:rsidRPr="00665A3D" w:rsidRDefault="00605617" w:rsidP="00605617">
      <w:pPr>
        <w:widowControl w:val="0"/>
        <w:tabs>
          <w:tab w:val="left" w:pos="522"/>
        </w:tabs>
        <w:spacing w:after="0" w:line="240" w:lineRule="auto"/>
        <w:outlineLvl w:val="0"/>
        <w:rPr>
          <w:rFonts w:eastAsia="Aptos Display" w:cs="Arial"/>
          <w:b/>
          <w:spacing w:val="-1"/>
          <w:sz w:val="18"/>
          <w:szCs w:val="18"/>
        </w:rPr>
      </w:pPr>
    </w:p>
    <w:p w14:paraId="417EF988" w14:textId="77777777" w:rsidR="00605617" w:rsidRPr="00665A3D" w:rsidRDefault="00605617" w:rsidP="005C5177">
      <w:pPr>
        <w:widowControl w:val="0"/>
        <w:numPr>
          <w:ilvl w:val="3"/>
          <w:numId w:val="84"/>
        </w:numPr>
        <w:tabs>
          <w:tab w:val="left" w:pos="1418"/>
        </w:tabs>
        <w:suppressAutoHyphens/>
        <w:spacing w:after="0" w:line="207" w:lineRule="exact"/>
        <w:rPr>
          <w:rFonts w:ascii="Arial" w:hAnsi="Arial"/>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F37B890" w14:textId="77777777" w:rsidR="00605617" w:rsidRPr="00665A3D" w:rsidRDefault="00605617" w:rsidP="005C5177">
      <w:pPr>
        <w:widowControl w:val="0"/>
        <w:numPr>
          <w:ilvl w:val="0"/>
          <w:numId w:val="43"/>
        </w:numPr>
        <w:tabs>
          <w:tab w:val="left" w:pos="1535"/>
          <w:tab w:val="left" w:pos="1980"/>
        </w:tabs>
        <w:suppressAutoHyphens/>
        <w:spacing w:after="0" w:line="207" w:lineRule="exact"/>
        <w:ind w:left="1984" w:hanging="397"/>
        <w:rPr>
          <w:rFonts w:ascii="Arial" w:hAnsi="Arial"/>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perocetna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kislina</w:t>
      </w:r>
    </w:p>
    <w:p w14:paraId="57B04434" w14:textId="77777777" w:rsidR="00605617" w:rsidRPr="00665A3D" w:rsidRDefault="00605617" w:rsidP="005C5177">
      <w:pPr>
        <w:widowControl w:val="0"/>
        <w:numPr>
          <w:ilvl w:val="0"/>
          <w:numId w:val="43"/>
        </w:numPr>
        <w:tabs>
          <w:tab w:val="left" w:pos="1875"/>
        </w:tabs>
        <w:suppressAutoHyphens/>
        <w:spacing w:after="0" w:line="207" w:lineRule="exact"/>
        <w:ind w:left="1871" w:hanging="283"/>
        <w:rPr>
          <w:rFonts w:ascii="Arial" w:hAnsi="Arial"/>
          <w:sz w:val="18"/>
          <w:szCs w:val="18"/>
        </w:rPr>
      </w:pPr>
      <w:r w:rsidRPr="00665A3D">
        <w:rPr>
          <w:rFonts w:ascii="Arial" w:hAnsi="Arial"/>
          <w:sz w:val="18"/>
          <w:szCs w:val="18"/>
        </w:rPr>
        <w:t xml:space="preserve">  dvokomponentno tekoče sredstvo (generator + aktivator)</w:t>
      </w:r>
    </w:p>
    <w:p w14:paraId="20355B34" w14:textId="77777777" w:rsidR="00605617" w:rsidRPr="00665A3D" w:rsidRDefault="00605617" w:rsidP="005C5177">
      <w:pPr>
        <w:widowControl w:val="0"/>
        <w:numPr>
          <w:ilvl w:val="0"/>
          <w:numId w:val="43"/>
        </w:numPr>
        <w:tabs>
          <w:tab w:val="left" w:pos="1650"/>
          <w:tab w:val="left" w:pos="1875"/>
          <w:tab w:val="left" w:pos="1935"/>
          <w:tab w:val="left" w:pos="2040"/>
        </w:tabs>
        <w:suppressAutoHyphens/>
        <w:spacing w:after="0" w:line="206" w:lineRule="exact"/>
        <w:ind w:left="1984" w:hanging="397"/>
        <w:rPr>
          <w:rFonts w:ascii="Arial" w:hAnsi="Arial"/>
        </w:rPr>
      </w:pPr>
      <w:r w:rsidRPr="00665A3D">
        <w:rPr>
          <w:rFonts w:ascii="Arial" w:eastAsia="Arial" w:hAnsi="Arial" w:cs="Arial"/>
          <w:sz w:val="18"/>
          <w:szCs w:val="18"/>
        </w:rPr>
        <w:t xml:space="preserve">       dobri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7"/>
          <w:sz w:val="18"/>
          <w:szCs w:val="18"/>
        </w:rPr>
        <w:t xml:space="preserve"> </w:t>
      </w:r>
      <w:r w:rsidRPr="00665A3D">
        <w:rPr>
          <w:rFonts w:ascii="Arial" w:eastAsia="Arial" w:hAnsi="Arial" w:cs="Arial"/>
          <w:sz w:val="18"/>
          <w:szCs w:val="18"/>
        </w:rPr>
        <w:t>in</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razkužilni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kontaktnem</w:t>
      </w:r>
      <w:r w:rsidRPr="00665A3D">
        <w:rPr>
          <w:rFonts w:ascii="Arial" w:eastAsia="Arial" w:hAnsi="Arial" w:cs="Arial"/>
          <w:spacing w:val="-4"/>
          <w:sz w:val="18"/>
          <w:szCs w:val="18"/>
        </w:rPr>
        <w:t xml:space="preserve"> </w:t>
      </w:r>
      <w:r w:rsidRPr="00665A3D">
        <w:rPr>
          <w:rFonts w:ascii="Arial" w:eastAsia="Arial" w:hAnsi="Arial" w:cs="Arial"/>
          <w:sz w:val="18"/>
          <w:szCs w:val="18"/>
        </w:rPr>
        <w:t>času</w:t>
      </w:r>
      <w:r w:rsidRPr="00665A3D">
        <w:rPr>
          <w:rFonts w:ascii="Arial" w:eastAsia="Arial" w:hAnsi="Arial" w:cs="Arial"/>
          <w:spacing w:val="-7"/>
          <w:sz w:val="18"/>
          <w:szCs w:val="18"/>
        </w:rPr>
        <w:t xml:space="preserve"> </w:t>
      </w:r>
      <w:r w:rsidRPr="00665A3D">
        <w:rPr>
          <w:rFonts w:ascii="Arial" w:eastAsia="Arial" w:hAnsi="Arial" w:cs="Arial"/>
          <w:sz w:val="18"/>
          <w:szCs w:val="18"/>
        </w:rPr>
        <w:t>5</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minut</w:t>
      </w:r>
    </w:p>
    <w:p w14:paraId="39F8AB57" w14:textId="77777777" w:rsidR="00605617" w:rsidRPr="00665A3D" w:rsidRDefault="00605617" w:rsidP="005C5177">
      <w:pPr>
        <w:widowControl w:val="0"/>
        <w:numPr>
          <w:ilvl w:val="0"/>
          <w:numId w:val="43"/>
        </w:numPr>
        <w:tabs>
          <w:tab w:val="left" w:pos="1980"/>
          <w:tab w:val="left" w:pos="2040"/>
        </w:tabs>
        <w:suppressAutoHyphens/>
        <w:spacing w:after="0" w:line="206" w:lineRule="exact"/>
        <w:ind w:left="1984" w:hanging="397"/>
        <w:rPr>
          <w:rFonts w:ascii="Arial" w:hAnsi="Arial"/>
        </w:rPr>
      </w:pPr>
      <w:r w:rsidRPr="00665A3D">
        <w:rPr>
          <w:rFonts w:ascii="Arial" w:eastAsia="Arial" w:hAnsi="Arial" w:cs="Arial"/>
          <w:spacing w:val="-1"/>
          <w:sz w:val="18"/>
          <w:szCs w:val="18"/>
        </w:rPr>
        <w:t>preprečuje nastanek biofilma</w:t>
      </w:r>
    </w:p>
    <w:p w14:paraId="13D1ED18" w14:textId="77777777" w:rsidR="00605617" w:rsidRPr="00665A3D" w:rsidRDefault="00605617" w:rsidP="005C5177">
      <w:pPr>
        <w:widowControl w:val="0"/>
        <w:numPr>
          <w:ilvl w:val="0"/>
          <w:numId w:val="43"/>
        </w:numPr>
        <w:tabs>
          <w:tab w:val="left" w:pos="1875"/>
          <w:tab w:val="left" w:pos="1980"/>
        </w:tabs>
        <w:suppressAutoHyphens/>
        <w:spacing w:after="0" w:line="240" w:lineRule="auto"/>
        <w:ind w:left="1871" w:hanging="283"/>
        <w:rPr>
          <w:rFonts w:ascii="Arial" w:hAnsi="Arial"/>
        </w:rPr>
      </w:pPr>
      <w:r w:rsidRPr="00665A3D">
        <w:rPr>
          <w:rFonts w:ascii="Arial" w:eastAsia="Arial" w:hAnsi="Arial" w:cs="Arial"/>
          <w:spacing w:val="-1"/>
          <w:sz w:val="18"/>
          <w:szCs w:val="18"/>
        </w:rPr>
        <w:t xml:space="preserve">   omogočena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kontrola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testnimi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p>
    <w:p w14:paraId="778165F1" w14:textId="77777777" w:rsidR="00605617" w:rsidRPr="00665A3D" w:rsidRDefault="00605617" w:rsidP="005C5177">
      <w:pPr>
        <w:widowControl w:val="0"/>
        <w:numPr>
          <w:ilvl w:val="3"/>
          <w:numId w:val="84"/>
        </w:numPr>
        <w:tabs>
          <w:tab w:val="left" w:pos="993"/>
        </w:tabs>
        <w:suppressAutoHyphens/>
        <w:spacing w:after="0" w:line="207" w:lineRule="exact"/>
        <w:ind w:left="1276" w:hanging="709"/>
        <w:rPr>
          <w:rFonts w:ascii="Arial" w:hAnsi="Arial"/>
        </w:rPr>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3A30BF8B" w14:textId="77777777" w:rsidR="00605617" w:rsidRPr="00665A3D" w:rsidRDefault="00605617" w:rsidP="005C5177">
      <w:pPr>
        <w:widowControl w:val="0"/>
        <w:numPr>
          <w:ilvl w:val="4"/>
          <w:numId w:val="84"/>
        </w:numPr>
        <w:tabs>
          <w:tab w:val="left" w:pos="1980"/>
        </w:tabs>
        <w:suppressAutoHyphens/>
        <w:spacing w:after="0" w:line="207" w:lineRule="exact"/>
        <w:ind w:left="2041" w:hanging="454"/>
      </w:pPr>
      <w:r w:rsidRPr="00665A3D">
        <w:rPr>
          <w:rFonts w:ascii="Arial" w:eastAsia="Arial" w:hAnsi="Arial" w:cs="Arial"/>
          <w:spacing w:val="-1"/>
          <w:sz w:val="18"/>
          <w:szCs w:val="18"/>
        </w:rPr>
        <w:t xml:space="preserve"> popoln </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 xml:space="preserve">protimikrobni </w:t>
      </w:r>
      <w:r w:rsidRPr="00665A3D">
        <w:rPr>
          <w:rFonts w:ascii="Arial" w:eastAsia="Arial" w:hAnsi="Arial" w:cs="Arial"/>
          <w:spacing w:val="36"/>
          <w:sz w:val="18"/>
          <w:szCs w:val="18"/>
        </w:rPr>
        <w:t xml:space="preserve"> </w:t>
      </w:r>
      <w:r w:rsidRPr="00665A3D">
        <w:rPr>
          <w:rFonts w:ascii="Arial" w:eastAsia="Arial" w:hAnsi="Arial" w:cs="Arial"/>
          <w:spacing w:val="-1"/>
          <w:sz w:val="18"/>
          <w:szCs w:val="18"/>
        </w:rPr>
        <w:t xml:space="preserve">spekter </w:t>
      </w:r>
      <w:r w:rsidRPr="00665A3D">
        <w:rPr>
          <w:rFonts w:ascii="Arial" w:eastAsia="Arial" w:hAnsi="Arial" w:cs="Arial"/>
          <w:spacing w:val="35"/>
          <w:sz w:val="18"/>
          <w:szCs w:val="18"/>
        </w:rPr>
        <w:t xml:space="preserve"> </w:t>
      </w:r>
      <w:r w:rsidRPr="00665A3D">
        <w:rPr>
          <w:rFonts w:ascii="Arial" w:eastAsia="Arial" w:hAnsi="Arial" w:cs="Arial"/>
          <w:spacing w:val="-1"/>
          <w:sz w:val="18"/>
          <w:szCs w:val="18"/>
        </w:rPr>
        <w:t xml:space="preserve">delovanja: </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baktericidno, virucidno (HBV, HIV), fungicidno,</w:t>
      </w:r>
      <w:r w:rsidRPr="00665A3D">
        <w:rPr>
          <w:rFonts w:ascii="Arial" w:eastAsia="Arial" w:hAnsi="Arial" w:cs="Arial"/>
          <w:spacing w:val="93"/>
          <w:w w:val="99"/>
          <w:sz w:val="18"/>
          <w:szCs w:val="18"/>
        </w:rPr>
        <w:t xml:space="preserve"> </w:t>
      </w:r>
      <w:r w:rsidRPr="00665A3D">
        <w:rPr>
          <w:rFonts w:ascii="Arial" w:eastAsia="Arial" w:hAnsi="Arial" w:cs="Arial"/>
          <w:spacing w:val="-1"/>
          <w:sz w:val="18"/>
          <w:szCs w:val="18"/>
        </w:rPr>
        <w:t>tuberkulocidno</w:t>
      </w:r>
      <w:r w:rsidRPr="00665A3D">
        <w:rPr>
          <w:rFonts w:ascii="Arial" w:eastAsia="Arial" w:hAnsi="Arial" w:cs="Arial"/>
          <w:spacing w:val="-13"/>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13"/>
          <w:sz w:val="18"/>
          <w:szCs w:val="18"/>
        </w:rPr>
        <w:t xml:space="preserve"> </w:t>
      </w:r>
      <w:r w:rsidRPr="00665A3D">
        <w:rPr>
          <w:rFonts w:ascii="Arial" w:eastAsia="Arial" w:hAnsi="Arial" w:cs="Arial"/>
          <w:spacing w:val="-1"/>
          <w:sz w:val="18"/>
          <w:szCs w:val="18"/>
        </w:rPr>
        <w:t>sporocidno</w:t>
      </w:r>
    </w:p>
    <w:p w14:paraId="7B310E09" w14:textId="77777777" w:rsidR="00605617" w:rsidRPr="00665A3D" w:rsidRDefault="00605617" w:rsidP="005C5177">
      <w:pPr>
        <w:widowControl w:val="0"/>
        <w:numPr>
          <w:ilvl w:val="4"/>
          <w:numId w:val="84"/>
        </w:numPr>
        <w:tabs>
          <w:tab w:val="left" w:pos="1559"/>
        </w:tabs>
        <w:suppressAutoHyphens/>
        <w:spacing w:after="0" w:line="207" w:lineRule="exact"/>
        <w:ind w:left="2041" w:hanging="454"/>
      </w:pPr>
      <w:r w:rsidRPr="00665A3D">
        <w:rPr>
          <w:rFonts w:eastAsia="Arial" w:cs="Arial"/>
          <w:spacing w:val="-1"/>
          <w:sz w:val="18"/>
          <w:szCs w:val="18"/>
        </w:rPr>
        <w:t>učinkovitost zagotovljena v skladu s standardi</w:t>
      </w:r>
      <w:r w:rsidRPr="00665A3D">
        <w:rPr>
          <w:rFonts w:eastAsia="Arial" w:cs="Arial"/>
          <w:spacing w:val="-9"/>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EN 13624,</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EN 14348,</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EN 14476,</w:t>
      </w:r>
      <w:r w:rsidRPr="00665A3D">
        <w:rPr>
          <w:rFonts w:ascii="Arial" w:eastAsia="Arial" w:hAnsi="Arial" w:cs="Arial"/>
          <w:i/>
          <w:iCs/>
          <w:spacing w:val="-1"/>
          <w:sz w:val="18"/>
          <w:szCs w:val="18"/>
        </w:rPr>
        <w:t xml:space="preserve"> </w:t>
      </w:r>
      <w:r w:rsidRPr="00665A3D">
        <w:rPr>
          <w:rFonts w:ascii="Arial" w:eastAsia="Arial" w:hAnsi="Arial" w:cs="Arial"/>
          <w:spacing w:val="-1"/>
          <w:sz w:val="18"/>
          <w:szCs w:val="18"/>
        </w:rPr>
        <w:t>EN17126</w:t>
      </w:r>
    </w:p>
    <w:p w14:paraId="23F4679B" w14:textId="77777777" w:rsidR="00605617" w:rsidRPr="00665A3D" w:rsidRDefault="00605617" w:rsidP="005C5177">
      <w:pPr>
        <w:widowControl w:val="0"/>
        <w:numPr>
          <w:ilvl w:val="4"/>
          <w:numId w:val="84"/>
        </w:numPr>
        <w:tabs>
          <w:tab w:val="left" w:pos="1559"/>
        </w:tabs>
        <w:suppressAutoHyphens/>
        <w:spacing w:after="0" w:line="207" w:lineRule="exact"/>
        <w:ind w:left="2041" w:hanging="454"/>
        <w:rPr>
          <w:rFonts w:ascii="Arial" w:hAnsi="Arial"/>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7237745B" w14:textId="77777777" w:rsidR="00605617" w:rsidRPr="00665A3D" w:rsidRDefault="00605617" w:rsidP="005C5177">
      <w:pPr>
        <w:widowControl w:val="0"/>
        <w:numPr>
          <w:ilvl w:val="4"/>
          <w:numId w:val="84"/>
        </w:numPr>
        <w:tabs>
          <w:tab w:val="left" w:pos="1559"/>
        </w:tabs>
        <w:suppressAutoHyphens/>
        <w:spacing w:after="0" w:line="240" w:lineRule="auto"/>
        <w:ind w:left="2041" w:right="113" w:hanging="454"/>
        <w:rPr>
          <w:rFonts w:ascii="Arial" w:hAnsi="Arial"/>
          <w:i/>
          <w:iCs/>
        </w:rPr>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89"/>
          <w:w w:val="99"/>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10"/>
          <w:sz w:val="18"/>
          <w:szCs w:val="18"/>
        </w:rPr>
        <w:t xml:space="preserve"> </w:t>
      </w:r>
      <w:r w:rsidRPr="00665A3D">
        <w:rPr>
          <w:rFonts w:ascii="Arial" w:eastAsia="Arial" w:hAnsi="Arial" w:cs="Arial"/>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nekorozivnost</w:t>
      </w:r>
    </w:p>
    <w:p w14:paraId="5477B919" w14:textId="77777777" w:rsidR="00605617" w:rsidRPr="00665A3D" w:rsidRDefault="00605617" w:rsidP="00605617">
      <w:pPr>
        <w:widowControl w:val="0"/>
        <w:tabs>
          <w:tab w:val="left" w:pos="2040"/>
        </w:tabs>
        <w:spacing w:after="0" w:line="206" w:lineRule="exact"/>
        <w:ind w:left="2041" w:hanging="454"/>
        <w:rPr>
          <w:rFonts w:ascii="Arial" w:hAnsi="Arial"/>
        </w:rPr>
      </w:pPr>
      <w:r w:rsidRPr="00665A3D">
        <w:rPr>
          <w:rFonts w:ascii="Arial" w:eastAsia="Arial" w:hAnsi="Arial" w:cs="Arial"/>
          <w:w w:val="95"/>
          <w:sz w:val="18"/>
          <w:szCs w:val="18"/>
        </w:rPr>
        <w:lastRenderedPageBreak/>
        <w:t>-</w:t>
      </w:r>
      <w:r w:rsidRPr="00665A3D">
        <w:rPr>
          <w:rFonts w:ascii="Arial" w:eastAsia="Arial" w:hAnsi="Arial" w:cs="Arial"/>
          <w:w w:val="95"/>
          <w:sz w:val="18"/>
          <w:szCs w:val="18"/>
        </w:rPr>
        <w:tab/>
      </w: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1004DF9B" w14:textId="77777777" w:rsidR="00605617" w:rsidRPr="00665A3D" w:rsidRDefault="00605617" w:rsidP="005C5177">
      <w:pPr>
        <w:widowControl w:val="0"/>
        <w:numPr>
          <w:ilvl w:val="3"/>
          <w:numId w:val="84"/>
        </w:numPr>
        <w:tabs>
          <w:tab w:val="left" w:pos="1276"/>
        </w:tabs>
        <w:suppressAutoHyphens/>
        <w:spacing w:after="0" w:line="206" w:lineRule="exact"/>
        <w:ind w:left="993" w:hanging="413"/>
        <w:rPr>
          <w:rFonts w:ascii="Arial" w:hAnsi="Arial"/>
        </w:rPr>
      </w:pPr>
      <w:r w:rsidRPr="00665A3D">
        <w:rPr>
          <w:rFonts w:ascii="Arial" w:eastAsia="Arial" w:hAnsi="Arial" w:cs="Arial"/>
          <w:sz w:val="18"/>
          <w:szCs w:val="18"/>
          <w:u w:val="single" w:color="000000"/>
        </w:rPr>
        <w:t>Oprema:</w:t>
      </w:r>
    </w:p>
    <w:p w14:paraId="260309E3" w14:textId="77777777" w:rsidR="00605617" w:rsidRPr="00665A3D" w:rsidRDefault="00605617" w:rsidP="005C5177">
      <w:pPr>
        <w:widowControl w:val="0"/>
        <w:numPr>
          <w:ilvl w:val="4"/>
          <w:numId w:val="84"/>
        </w:numPr>
        <w:tabs>
          <w:tab w:val="left" w:pos="2040"/>
        </w:tabs>
        <w:suppressAutoHyphens/>
        <w:spacing w:after="0" w:line="207" w:lineRule="exact"/>
        <w:ind w:left="2098" w:hanging="510"/>
        <w:rPr>
          <w:rFonts w:ascii="Arial" w:hAnsi="Arial"/>
        </w:rPr>
      </w:pPr>
      <w:r w:rsidRPr="00665A3D">
        <w:rPr>
          <w:rFonts w:ascii="Arial" w:eastAsia="Arial" w:hAnsi="Arial" w:cs="Arial"/>
          <w:spacing w:val="-1"/>
          <w:sz w:val="18"/>
          <w:szCs w:val="18"/>
        </w:rPr>
        <w:t>embalaža do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5 L</w:t>
      </w:r>
    </w:p>
    <w:p w14:paraId="5D9F155E" w14:textId="77777777" w:rsidR="00605617" w:rsidRPr="00665A3D" w:rsidRDefault="00605617" w:rsidP="005C5177">
      <w:pPr>
        <w:widowControl w:val="0"/>
        <w:numPr>
          <w:ilvl w:val="4"/>
          <w:numId w:val="84"/>
        </w:numPr>
        <w:tabs>
          <w:tab w:val="left" w:pos="2040"/>
        </w:tabs>
        <w:suppressAutoHyphens/>
        <w:spacing w:after="0" w:line="207" w:lineRule="exact"/>
        <w:ind w:left="2041" w:hanging="454"/>
        <w:rPr>
          <w:rFonts w:ascii="Arial" w:hAnsi="Arial"/>
        </w:rPr>
      </w:pPr>
      <w:r w:rsidRPr="00665A3D">
        <w:rPr>
          <w:rFonts w:ascii="Arial" w:eastAsia="Arial" w:hAnsi="Arial" w:cs="Arial"/>
          <w:spacing w:val="-1"/>
          <w:sz w:val="18"/>
          <w:szCs w:val="18"/>
        </w:rPr>
        <w:t>testni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ločeni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embalaži (1 pakiranje testnih lističev (cca 50 lističev) na 1 kanister sredstva)</w:t>
      </w:r>
    </w:p>
    <w:p w14:paraId="3B039110" w14:textId="77777777" w:rsidR="00605617" w:rsidRPr="00665A3D" w:rsidRDefault="00605617" w:rsidP="00605617">
      <w:pPr>
        <w:spacing w:after="0"/>
        <w:rPr>
          <w:rFonts w:ascii="Arial" w:hAnsi="Arial" w:cs="Aptos"/>
          <w:i/>
          <w:iCs/>
          <w:sz w:val="18"/>
          <w:szCs w:val="18"/>
        </w:rPr>
      </w:pPr>
    </w:p>
    <w:p w14:paraId="12E0EB75" w14:textId="77777777" w:rsidR="00605617" w:rsidRPr="00665A3D" w:rsidRDefault="00605617" w:rsidP="00605617">
      <w:pPr>
        <w:spacing w:after="0"/>
        <w:rPr>
          <w:rFonts w:ascii="Arial" w:hAnsi="Arial" w:cs="Aptos"/>
          <w:i/>
          <w:iCs/>
          <w:sz w:val="18"/>
          <w:szCs w:val="18"/>
        </w:rPr>
      </w:pPr>
    </w:p>
    <w:p w14:paraId="59B59668" w14:textId="77777777" w:rsidR="00605617" w:rsidRPr="00665A3D" w:rsidRDefault="00605617" w:rsidP="00605617">
      <w:pPr>
        <w:widowControl w:val="0"/>
        <w:spacing w:after="0" w:line="240" w:lineRule="auto"/>
        <w:rPr>
          <w:rFonts w:ascii="Arial" w:hAnsi="Arial"/>
        </w:rPr>
      </w:pPr>
      <w:r w:rsidRPr="00665A3D">
        <w:rPr>
          <w:rFonts w:ascii="Arial" w:hAnsi="Arial" w:cs="Arial"/>
          <w:b/>
          <w:sz w:val="18"/>
          <w:szCs w:val="18"/>
        </w:rPr>
        <w:t>I.</w:t>
      </w:r>
      <w:r>
        <w:rPr>
          <w:rFonts w:ascii="Arial" w:hAnsi="Arial" w:cs="Arial"/>
          <w:b/>
          <w:sz w:val="18"/>
          <w:szCs w:val="18"/>
        </w:rPr>
        <w:t>6</w:t>
      </w:r>
      <w:r w:rsidRPr="00665A3D">
        <w:rPr>
          <w:rFonts w:ascii="Arial" w:hAnsi="Arial" w:cs="Arial"/>
          <w:b/>
          <w:sz w:val="18"/>
          <w:szCs w:val="18"/>
        </w:rPr>
        <w:t xml:space="preserve"> SREDSTVO</w:t>
      </w:r>
      <w:r w:rsidRPr="00665A3D">
        <w:rPr>
          <w:rFonts w:ascii="Arial" w:hAnsi="Arial" w:cs="Arial"/>
          <w:b/>
          <w:spacing w:val="-12"/>
          <w:sz w:val="18"/>
          <w:szCs w:val="18"/>
        </w:rPr>
        <w:t xml:space="preserve"> </w:t>
      </w:r>
      <w:r w:rsidRPr="00665A3D">
        <w:rPr>
          <w:rFonts w:ascii="Arial" w:hAnsi="Arial" w:cs="Arial"/>
          <w:b/>
          <w:sz w:val="18"/>
          <w:szCs w:val="18"/>
        </w:rPr>
        <w:t>ZA</w:t>
      </w:r>
      <w:r w:rsidRPr="00665A3D">
        <w:rPr>
          <w:rFonts w:ascii="Arial" w:hAnsi="Arial" w:cs="Arial"/>
          <w:b/>
          <w:spacing w:val="-13"/>
          <w:sz w:val="18"/>
          <w:szCs w:val="18"/>
        </w:rPr>
        <w:t xml:space="preserve"> </w:t>
      </w:r>
      <w:r w:rsidRPr="00665A3D">
        <w:rPr>
          <w:rFonts w:ascii="Arial" w:hAnsi="Arial" w:cs="Arial"/>
          <w:b/>
          <w:sz w:val="18"/>
          <w:szCs w:val="18"/>
        </w:rPr>
        <w:t>VISOKO STOPNJO RAZKUŽEVANJA</w:t>
      </w:r>
      <w:r w:rsidRPr="00665A3D">
        <w:rPr>
          <w:rFonts w:ascii="Arial" w:hAnsi="Arial" w:cs="Arial"/>
          <w:b/>
          <w:spacing w:val="-11"/>
          <w:sz w:val="18"/>
          <w:szCs w:val="18"/>
        </w:rPr>
        <w:t xml:space="preserve"> </w:t>
      </w:r>
      <w:r w:rsidRPr="00665A3D">
        <w:rPr>
          <w:rFonts w:ascii="Arial" w:hAnsi="Arial" w:cs="Arial"/>
          <w:b/>
          <w:sz w:val="18"/>
          <w:szCs w:val="18"/>
        </w:rPr>
        <w:t>INŠTRUMENTOV</w:t>
      </w:r>
    </w:p>
    <w:p w14:paraId="265808BF" w14:textId="77777777" w:rsidR="00605617" w:rsidRPr="00665A3D" w:rsidRDefault="00605617" w:rsidP="00605617">
      <w:pPr>
        <w:spacing w:after="0"/>
        <w:rPr>
          <w:rFonts w:ascii="Arial" w:eastAsia="Arial" w:hAnsi="Arial" w:cs="Arial"/>
          <w:b/>
          <w:bCs/>
          <w:i/>
          <w:iCs/>
          <w:sz w:val="18"/>
          <w:szCs w:val="18"/>
        </w:rPr>
      </w:pPr>
    </w:p>
    <w:p w14:paraId="1A544F9F" w14:textId="77777777" w:rsidR="00605617" w:rsidRPr="00665A3D" w:rsidRDefault="00605617" w:rsidP="005C5177">
      <w:pPr>
        <w:widowControl w:val="0"/>
        <w:numPr>
          <w:ilvl w:val="0"/>
          <w:numId w:val="61"/>
        </w:numPr>
        <w:tabs>
          <w:tab w:val="left" w:pos="988"/>
        </w:tabs>
        <w:suppressAutoHyphens/>
        <w:spacing w:after="0" w:line="207" w:lineRule="exact"/>
        <w:ind w:right="5891"/>
        <w:rPr>
          <w:rFonts w:ascii="Arial" w:hAnsi="Arial"/>
          <w:sz w:val="18"/>
          <w:szCs w:val="18"/>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F7F3E23" w14:textId="77777777" w:rsidR="00605617" w:rsidRPr="00665A3D" w:rsidRDefault="00605617" w:rsidP="005C5177">
      <w:pPr>
        <w:widowControl w:val="0"/>
        <w:numPr>
          <w:ilvl w:val="0"/>
          <w:numId w:val="48"/>
        </w:numPr>
        <w:suppressAutoHyphens/>
        <w:spacing w:after="0" w:line="207" w:lineRule="exact"/>
        <w:ind w:left="2041" w:hanging="454"/>
        <w:rPr>
          <w:rFonts w:ascii="Arial" w:hAnsi="Arial"/>
          <w:sz w:val="18"/>
          <w:szCs w:val="18"/>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ortoftalaldehid</w:t>
      </w:r>
    </w:p>
    <w:p w14:paraId="3F7F811B" w14:textId="77777777" w:rsidR="00605617" w:rsidRPr="00665A3D" w:rsidRDefault="00605617" w:rsidP="005C5177">
      <w:pPr>
        <w:widowControl w:val="0"/>
        <w:numPr>
          <w:ilvl w:val="0"/>
          <w:numId w:val="48"/>
        </w:numPr>
        <w:suppressAutoHyphens/>
        <w:spacing w:after="0" w:line="207" w:lineRule="exact"/>
        <w:ind w:left="2041" w:hanging="454"/>
        <w:rPr>
          <w:rFonts w:ascii="Arial" w:hAnsi="Arial"/>
          <w:sz w:val="18"/>
          <w:szCs w:val="18"/>
        </w:rPr>
      </w:pPr>
      <w:r w:rsidRPr="00665A3D">
        <w:rPr>
          <w:rFonts w:ascii="Arial" w:eastAsia="Arial" w:hAnsi="Arial" w:cs="Arial"/>
          <w:spacing w:val="-1"/>
          <w:sz w:val="18"/>
          <w:szCs w:val="18"/>
        </w:rPr>
        <w:t>tekoče razkužilo</w:t>
      </w:r>
    </w:p>
    <w:p w14:paraId="1988D216" w14:textId="77777777" w:rsidR="00605617" w:rsidRPr="00665A3D" w:rsidRDefault="00605617" w:rsidP="005C5177">
      <w:pPr>
        <w:widowControl w:val="0"/>
        <w:numPr>
          <w:ilvl w:val="0"/>
          <w:numId w:val="48"/>
        </w:numPr>
        <w:suppressAutoHyphens/>
        <w:spacing w:after="0" w:line="207" w:lineRule="exact"/>
        <w:ind w:left="2041" w:hanging="454"/>
        <w:rPr>
          <w:rFonts w:ascii="Arial" w:hAnsi="Arial"/>
          <w:i/>
          <w:iCs/>
          <w:sz w:val="18"/>
          <w:szCs w:val="18"/>
        </w:rPr>
      </w:pPr>
      <w:r w:rsidRPr="00665A3D">
        <w:rPr>
          <w:rFonts w:ascii="Arial" w:eastAsia="Arial" w:hAnsi="Arial" w:cs="Arial"/>
          <w:sz w:val="18"/>
          <w:szCs w:val="18"/>
        </w:rPr>
        <w:t>dobri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6"/>
          <w:sz w:val="18"/>
          <w:szCs w:val="18"/>
        </w:rPr>
        <w:t xml:space="preserve"> </w:t>
      </w:r>
      <w:r w:rsidRPr="00665A3D">
        <w:rPr>
          <w:rFonts w:ascii="Arial" w:eastAsia="Arial" w:hAnsi="Arial" w:cs="Arial"/>
          <w:sz w:val="18"/>
          <w:szCs w:val="18"/>
        </w:rPr>
        <w:t>in</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razkužilni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7"/>
          <w:sz w:val="18"/>
          <w:szCs w:val="18"/>
        </w:rPr>
        <w:t xml:space="preserve"> </w:t>
      </w:r>
      <w:r w:rsidRPr="00665A3D">
        <w:rPr>
          <w:rFonts w:ascii="Arial" w:eastAsia="Arial" w:hAnsi="Arial" w:cs="Arial"/>
          <w:sz w:val="18"/>
          <w:szCs w:val="18"/>
        </w:rPr>
        <w:t xml:space="preserve">v </w:t>
      </w:r>
      <w:r w:rsidRPr="00665A3D">
        <w:rPr>
          <w:rFonts w:ascii="Arial" w:eastAsia="Arial" w:hAnsi="Arial" w:cs="Arial"/>
          <w:spacing w:val="-1"/>
          <w:sz w:val="18"/>
          <w:szCs w:val="18"/>
        </w:rPr>
        <w:t>kontaktnem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času 5 minut</w:t>
      </w:r>
    </w:p>
    <w:p w14:paraId="30F05156" w14:textId="77777777" w:rsidR="00605617" w:rsidRPr="00665A3D" w:rsidRDefault="00605617" w:rsidP="005C5177">
      <w:pPr>
        <w:widowControl w:val="0"/>
        <w:numPr>
          <w:ilvl w:val="0"/>
          <w:numId w:val="48"/>
        </w:numPr>
        <w:suppressAutoHyphens/>
        <w:spacing w:after="0" w:line="240" w:lineRule="auto"/>
        <w:ind w:left="2041" w:right="1928" w:hanging="454"/>
        <w:rPr>
          <w:rFonts w:ascii="Arial" w:hAnsi="Arial"/>
          <w:sz w:val="18"/>
          <w:szCs w:val="18"/>
        </w:rPr>
      </w:pPr>
      <w:r w:rsidRPr="00665A3D">
        <w:rPr>
          <w:rFonts w:ascii="Arial" w:eastAsia="Arial" w:hAnsi="Arial" w:cs="Arial"/>
          <w:spacing w:val="-1"/>
          <w:sz w:val="18"/>
          <w:szCs w:val="18"/>
        </w:rPr>
        <w:t>omogočena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kontrola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testnimi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59"/>
          <w:w w:val="99"/>
          <w:sz w:val="18"/>
          <w:szCs w:val="18"/>
        </w:rPr>
        <w:t xml:space="preserve"> </w:t>
      </w:r>
    </w:p>
    <w:p w14:paraId="0E6D24B1" w14:textId="77777777" w:rsidR="00605617" w:rsidRPr="00665A3D" w:rsidRDefault="00605617" w:rsidP="005C5177">
      <w:pPr>
        <w:widowControl w:val="0"/>
        <w:numPr>
          <w:ilvl w:val="0"/>
          <w:numId w:val="61"/>
        </w:numPr>
        <w:tabs>
          <w:tab w:val="left" w:pos="839"/>
        </w:tabs>
        <w:suppressAutoHyphens/>
        <w:spacing w:after="0" w:line="240" w:lineRule="auto"/>
        <w:ind w:right="4354"/>
        <w:rPr>
          <w:rFonts w:ascii="Arial" w:hAnsi="Arial"/>
          <w:sz w:val="18"/>
          <w:szCs w:val="18"/>
        </w:rPr>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0C25429E" w14:textId="77777777" w:rsidR="00605617" w:rsidRPr="00665A3D" w:rsidRDefault="00605617" w:rsidP="005C5177">
      <w:pPr>
        <w:widowControl w:val="0"/>
        <w:numPr>
          <w:ilvl w:val="1"/>
          <w:numId w:val="40"/>
        </w:numPr>
        <w:tabs>
          <w:tab w:val="left" w:pos="1985"/>
        </w:tabs>
        <w:suppressAutoHyphens/>
        <w:spacing w:after="0" w:line="207" w:lineRule="exact"/>
        <w:ind w:left="2041" w:hanging="454"/>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2"/>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tuberkulocidno</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105"/>
          <w:w w:val="99"/>
          <w:sz w:val="18"/>
          <w:szCs w:val="18"/>
        </w:rPr>
        <w:t xml:space="preserve"> </w:t>
      </w:r>
      <w:r w:rsidRPr="00665A3D">
        <w:rPr>
          <w:rFonts w:ascii="Arial" w:eastAsia="Arial" w:hAnsi="Arial" w:cs="Arial"/>
          <w:spacing w:val="-1"/>
          <w:sz w:val="18"/>
          <w:szCs w:val="18"/>
        </w:rPr>
        <w:t>sporocidno</w:t>
      </w:r>
    </w:p>
    <w:p w14:paraId="0C79503D" w14:textId="77777777" w:rsidR="00605617" w:rsidRPr="00665A3D" w:rsidRDefault="00605617" w:rsidP="005C5177">
      <w:pPr>
        <w:widowControl w:val="0"/>
        <w:numPr>
          <w:ilvl w:val="1"/>
          <w:numId w:val="40"/>
        </w:numPr>
        <w:tabs>
          <w:tab w:val="left" w:pos="2040"/>
        </w:tabs>
        <w:suppressAutoHyphens/>
        <w:spacing w:after="0" w:line="206" w:lineRule="exact"/>
        <w:ind w:left="1984" w:hanging="397"/>
        <w:rPr>
          <w:rFonts w:ascii="Arial" w:hAnsi="Arial"/>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 EN13727,</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EN14348,</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EN13624,</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EN14476,</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EN17126</w:t>
      </w:r>
    </w:p>
    <w:p w14:paraId="2507E76A" w14:textId="77777777" w:rsidR="00605617" w:rsidRPr="00665A3D" w:rsidRDefault="00605617" w:rsidP="005C5177">
      <w:pPr>
        <w:widowControl w:val="0"/>
        <w:numPr>
          <w:ilvl w:val="1"/>
          <w:numId w:val="40"/>
        </w:numPr>
        <w:tabs>
          <w:tab w:val="left" w:pos="1980"/>
        </w:tabs>
        <w:suppressAutoHyphens/>
        <w:spacing w:after="0" w:line="207" w:lineRule="exact"/>
        <w:ind w:left="1984" w:hanging="397"/>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3B458A46" w14:textId="77777777" w:rsidR="00605617" w:rsidRPr="00665A3D" w:rsidRDefault="00605617" w:rsidP="005C5177">
      <w:pPr>
        <w:widowControl w:val="0"/>
        <w:numPr>
          <w:ilvl w:val="1"/>
          <w:numId w:val="40"/>
        </w:numPr>
        <w:suppressAutoHyphens/>
        <w:spacing w:after="0" w:line="240" w:lineRule="auto"/>
        <w:ind w:left="1985" w:right="109" w:hanging="425"/>
        <w:rPr>
          <w:rFonts w:ascii="Arial" w:hAnsi="Arial"/>
          <w:sz w:val="18"/>
          <w:szCs w:val="18"/>
        </w:rPr>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89"/>
          <w:w w:val="99"/>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10"/>
          <w:sz w:val="18"/>
          <w:szCs w:val="18"/>
        </w:rPr>
        <w:t xml:space="preserve"> </w:t>
      </w:r>
      <w:r w:rsidRPr="00665A3D">
        <w:rPr>
          <w:rFonts w:ascii="Arial" w:eastAsia="Arial" w:hAnsi="Arial" w:cs="Arial"/>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nekorozivnost</w:t>
      </w:r>
    </w:p>
    <w:p w14:paraId="75D6852E" w14:textId="77777777" w:rsidR="00605617" w:rsidRPr="00665A3D" w:rsidRDefault="00605617" w:rsidP="005C5177">
      <w:pPr>
        <w:widowControl w:val="0"/>
        <w:numPr>
          <w:ilvl w:val="1"/>
          <w:numId w:val="40"/>
        </w:numPr>
        <w:tabs>
          <w:tab w:val="left" w:pos="839"/>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1C0292D" w14:textId="77777777" w:rsidR="00605617" w:rsidRPr="00665A3D" w:rsidRDefault="00605617" w:rsidP="005C5177">
      <w:pPr>
        <w:widowControl w:val="0"/>
        <w:numPr>
          <w:ilvl w:val="0"/>
          <w:numId w:val="61"/>
        </w:numPr>
        <w:suppressAutoHyphens/>
        <w:spacing w:after="0" w:line="206" w:lineRule="exact"/>
        <w:rPr>
          <w:rFonts w:ascii="Arial" w:hAnsi="Arial"/>
        </w:rPr>
      </w:pPr>
      <w:r w:rsidRPr="00665A3D">
        <w:rPr>
          <w:rFonts w:ascii="Arial" w:eastAsia="Arial" w:hAnsi="Arial" w:cs="Arial"/>
          <w:spacing w:val="-1"/>
          <w:sz w:val="18"/>
          <w:szCs w:val="18"/>
          <w:u w:val="single" w:color="000000"/>
        </w:rPr>
        <w:t>Oprema:</w:t>
      </w:r>
    </w:p>
    <w:p w14:paraId="03F879BE" w14:textId="77777777" w:rsidR="00605617" w:rsidRPr="00665A3D" w:rsidRDefault="00605617" w:rsidP="005C5177">
      <w:pPr>
        <w:widowControl w:val="0"/>
        <w:numPr>
          <w:ilvl w:val="0"/>
          <w:numId w:val="49"/>
        </w:numPr>
        <w:tabs>
          <w:tab w:val="left" w:pos="1307"/>
        </w:tabs>
        <w:suppressAutoHyphens/>
        <w:spacing w:after="0" w:line="207" w:lineRule="exact"/>
        <w:ind w:left="1985" w:hanging="425"/>
      </w:pPr>
      <w:r w:rsidRPr="00665A3D">
        <w:rPr>
          <w:rFonts w:ascii="Arial" w:eastAsia="Arial" w:hAnsi="Arial" w:cs="Arial"/>
          <w:spacing w:val="-1"/>
          <w:sz w:val="18"/>
          <w:szCs w:val="18"/>
        </w:rPr>
        <w:t>plastenka do 5 L</w:t>
      </w:r>
    </w:p>
    <w:p w14:paraId="6E63320E" w14:textId="77777777" w:rsidR="00605617" w:rsidRPr="00665A3D" w:rsidRDefault="00605617" w:rsidP="005C5177">
      <w:pPr>
        <w:widowControl w:val="0"/>
        <w:numPr>
          <w:ilvl w:val="0"/>
          <w:numId w:val="49"/>
        </w:numPr>
        <w:tabs>
          <w:tab w:val="left" w:pos="839"/>
        </w:tabs>
        <w:suppressAutoHyphens/>
        <w:spacing w:after="0" w:line="240" w:lineRule="auto"/>
        <w:ind w:left="1985" w:hanging="425"/>
        <w:rPr>
          <w:rFonts w:ascii="Arial" w:hAnsi="Arial"/>
        </w:rPr>
      </w:pPr>
      <w:r w:rsidRPr="00665A3D">
        <w:rPr>
          <w:rFonts w:ascii="Arial" w:eastAsia="Arial" w:hAnsi="Arial" w:cs="Arial"/>
          <w:spacing w:val="-1"/>
          <w:sz w:val="18"/>
          <w:szCs w:val="18"/>
        </w:rPr>
        <w:t>testni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ločeni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embalaži (1 pakiranje testnih lističev (cca 50 lističev) na 1 kanister sredstva)</w:t>
      </w:r>
    </w:p>
    <w:p w14:paraId="6E844097" w14:textId="77777777" w:rsidR="00605617" w:rsidRPr="00665A3D" w:rsidRDefault="00605617" w:rsidP="00605617">
      <w:pPr>
        <w:spacing w:after="0"/>
        <w:rPr>
          <w:rFonts w:ascii="Arial" w:eastAsia="Arial" w:hAnsi="Arial" w:cs="Arial"/>
          <w:b/>
          <w:bCs/>
          <w:i/>
          <w:iCs/>
          <w:sz w:val="18"/>
          <w:szCs w:val="18"/>
        </w:rPr>
      </w:pPr>
    </w:p>
    <w:p w14:paraId="62AEC449" w14:textId="77777777" w:rsidR="00605617" w:rsidRPr="00665A3D" w:rsidRDefault="00605617" w:rsidP="00605617">
      <w:pPr>
        <w:widowControl w:val="0"/>
        <w:tabs>
          <w:tab w:val="left" w:pos="1418"/>
        </w:tabs>
        <w:spacing w:after="0" w:line="207" w:lineRule="exact"/>
        <w:rPr>
          <w:rFonts w:ascii="Arial" w:eastAsia="Arial" w:hAnsi="Arial" w:cs="Arial"/>
          <w:i/>
          <w:iCs/>
          <w:sz w:val="18"/>
          <w:szCs w:val="18"/>
        </w:rPr>
      </w:pPr>
    </w:p>
    <w:p w14:paraId="65ACFFDB" w14:textId="77777777" w:rsidR="00605617" w:rsidRPr="00665A3D" w:rsidRDefault="00605617" w:rsidP="00605617">
      <w:pPr>
        <w:keepNext/>
        <w:widowControl w:val="0"/>
        <w:tabs>
          <w:tab w:val="left" w:pos="522"/>
        </w:tabs>
        <w:spacing w:after="0" w:line="240" w:lineRule="auto"/>
        <w:outlineLvl w:val="0"/>
        <w:rPr>
          <w:rFonts w:ascii="Arial" w:hAnsi="Arial"/>
        </w:rPr>
      </w:pPr>
      <w:r w:rsidRPr="00665A3D">
        <w:rPr>
          <w:rFonts w:ascii="Arial" w:hAnsi="Arial" w:cs="Arial"/>
          <w:b/>
          <w:sz w:val="18"/>
          <w:szCs w:val="18"/>
        </w:rPr>
        <w:t>I.</w:t>
      </w:r>
      <w:r>
        <w:rPr>
          <w:rFonts w:ascii="Arial" w:hAnsi="Arial" w:cs="Arial"/>
          <w:b/>
          <w:sz w:val="18"/>
          <w:szCs w:val="18"/>
        </w:rPr>
        <w:t xml:space="preserve">7 </w:t>
      </w:r>
      <w:r w:rsidRPr="00665A3D">
        <w:rPr>
          <w:rFonts w:ascii="Arial" w:hAnsi="Arial" w:cs="Arial"/>
          <w:b/>
          <w:sz w:val="18"/>
          <w:szCs w:val="18"/>
        </w:rPr>
        <w:t xml:space="preserve"> </w:t>
      </w:r>
      <w:r w:rsidRPr="00665A3D">
        <w:rPr>
          <w:rFonts w:ascii="Arial" w:eastAsia="Aptos Display" w:hAnsi="Arial" w:cs="Arial"/>
          <w:b/>
          <w:spacing w:val="-1"/>
          <w:sz w:val="18"/>
          <w:szCs w:val="18"/>
        </w:rPr>
        <w:t>SREDSTVO</w:t>
      </w:r>
      <w:r w:rsidRPr="00665A3D">
        <w:rPr>
          <w:rFonts w:ascii="Arial" w:eastAsia="Aptos Display" w:hAnsi="Arial" w:cs="Arial"/>
          <w:b/>
          <w:spacing w:val="-11"/>
          <w:sz w:val="18"/>
          <w:szCs w:val="18"/>
        </w:rPr>
        <w:t xml:space="preserve"> </w:t>
      </w:r>
      <w:r w:rsidRPr="00665A3D">
        <w:rPr>
          <w:rFonts w:ascii="Arial" w:eastAsia="Aptos Display" w:hAnsi="Arial" w:cs="Arial"/>
          <w:b/>
          <w:sz w:val="18"/>
          <w:szCs w:val="18"/>
        </w:rPr>
        <w:t>ZA</w:t>
      </w:r>
      <w:r w:rsidRPr="00665A3D">
        <w:rPr>
          <w:rFonts w:ascii="Arial" w:eastAsia="Aptos Display" w:hAnsi="Arial" w:cs="Arial"/>
          <w:b/>
          <w:spacing w:val="-12"/>
          <w:sz w:val="18"/>
          <w:szCs w:val="18"/>
        </w:rPr>
        <w:t xml:space="preserve"> </w:t>
      </w:r>
      <w:r w:rsidRPr="00665A3D">
        <w:rPr>
          <w:rFonts w:ascii="Arial" w:eastAsia="Aptos Display" w:hAnsi="Arial" w:cs="Arial"/>
          <w:b/>
          <w:spacing w:val="-1"/>
          <w:sz w:val="18"/>
          <w:szCs w:val="18"/>
        </w:rPr>
        <w:t>OBNOVO</w:t>
      </w:r>
      <w:r w:rsidRPr="00665A3D">
        <w:rPr>
          <w:rFonts w:ascii="Arial" w:eastAsia="Aptos Display" w:hAnsi="Arial" w:cs="Arial"/>
          <w:b/>
          <w:spacing w:val="-10"/>
          <w:sz w:val="18"/>
          <w:szCs w:val="18"/>
        </w:rPr>
        <w:t xml:space="preserve"> </w:t>
      </w:r>
      <w:r w:rsidRPr="00665A3D">
        <w:rPr>
          <w:rFonts w:ascii="Arial" w:eastAsia="Aptos Display" w:hAnsi="Arial" w:cs="Arial"/>
          <w:b/>
          <w:spacing w:val="-1"/>
          <w:sz w:val="18"/>
          <w:szCs w:val="18"/>
        </w:rPr>
        <w:t>INŠTRUMENTOV</w:t>
      </w:r>
      <w:r w:rsidRPr="00665A3D">
        <w:rPr>
          <w:rFonts w:ascii="Arial" w:eastAsia="Aptos Display" w:hAnsi="Arial" w:cs="Arial"/>
          <w:b/>
          <w:spacing w:val="-10"/>
          <w:sz w:val="18"/>
          <w:szCs w:val="18"/>
        </w:rPr>
        <w:t xml:space="preserve"> </w:t>
      </w:r>
      <w:r w:rsidRPr="00665A3D">
        <w:rPr>
          <w:rFonts w:ascii="Arial" w:eastAsia="Aptos Display" w:hAnsi="Arial" w:cs="Arial"/>
          <w:b/>
          <w:sz w:val="18"/>
          <w:szCs w:val="18"/>
        </w:rPr>
        <w:t>IZ</w:t>
      </w:r>
      <w:r w:rsidRPr="00665A3D">
        <w:rPr>
          <w:rFonts w:ascii="Arial" w:eastAsia="Aptos Display" w:hAnsi="Arial" w:cs="Arial"/>
          <w:b/>
          <w:spacing w:val="-9"/>
          <w:sz w:val="18"/>
          <w:szCs w:val="18"/>
        </w:rPr>
        <w:t xml:space="preserve"> </w:t>
      </w:r>
      <w:r w:rsidRPr="00665A3D">
        <w:rPr>
          <w:rFonts w:ascii="Arial" w:eastAsia="Aptos Display" w:hAnsi="Arial" w:cs="Arial"/>
          <w:b/>
          <w:spacing w:val="-1"/>
          <w:sz w:val="18"/>
          <w:szCs w:val="18"/>
        </w:rPr>
        <w:t>NERJAVEČEGA</w:t>
      </w:r>
      <w:r w:rsidRPr="00665A3D">
        <w:rPr>
          <w:rFonts w:ascii="Arial" w:eastAsia="Aptos Display" w:hAnsi="Arial" w:cs="Arial"/>
          <w:b/>
          <w:spacing w:val="-12"/>
          <w:sz w:val="18"/>
          <w:szCs w:val="18"/>
        </w:rPr>
        <w:t xml:space="preserve"> </w:t>
      </w:r>
      <w:r w:rsidRPr="00665A3D">
        <w:rPr>
          <w:rFonts w:ascii="Arial" w:eastAsia="Aptos Display" w:hAnsi="Arial" w:cs="Arial"/>
          <w:b/>
          <w:sz w:val="18"/>
          <w:szCs w:val="18"/>
        </w:rPr>
        <w:t>JEKLA</w:t>
      </w:r>
    </w:p>
    <w:p w14:paraId="38E05E82" w14:textId="77777777" w:rsidR="00605617" w:rsidRPr="00665A3D" w:rsidRDefault="00605617" w:rsidP="00605617">
      <w:pPr>
        <w:widowControl w:val="0"/>
        <w:tabs>
          <w:tab w:val="left" w:pos="522"/>
          <w:tab w:val="left" w:pos="855"/>
        </w:tabs>
        <w:spacing w:after="0" w:line="240" w:lineRule="auto"/>
        <w:ind w:left="397"/>
        <w:outlineLvl w:val="0"/>
        <w:rPr>
          <w:rFonts w:eastAsia="Aptos Display" w:cs="Arial"/>
          <w:spacing w:val="-1"/>
          <w:sz w:val="18"/>
          <w:szCs w:val="18"/>
        </w:rPr>
      </w:pPr>
    </w:p>
    <w:p w14:paraId="129674ED" w14:textId="77777777" w:rsidR="00605617" w:rsidRPr="00665A3D" w:rsidRDefault="00605617" w:rsidP="00605617">
      <w:pPr>
        <w:widowControl w:val="0"/>
        <w:tabs>
          <w:tab w:val="left" w:pos="522"/>
          <w:tab w:val="left" w:pos="855"/>
        </w:tabs>
        <w:spacing w:after="0" w:line="240" w:lineRule="auto"/>
        <w:ind w:left="397"/>
        <w:outlineLvl w:val="0"/>
        <w:rPr>
          <w:rFonts w:ascii="Arial" w:hAnsi="Arial"/>
          <w:u w:val="single"/>
        </w:rPr>
      </w:pPr>
      <w:r w:rsidRPr="00665A3D">
        <w:rPr>
          <w:rFonts w:ascii="Arial" w:eastAsia="Aptos Display" w:hAnsi="Arial" w:cs="Arial"/>
          <w:b/>
          <w:bCs/>
          <w:spacing w:val="-1"/>
          <w:sz w:val="18"/>
          <w:szCs w:val="18"/>
        </w:rPr>
        <w:t xml:space="preserve">a)     </w:t>
      </w:r>
      <w:r w:rsidRPr="00665A3D">
        <w:rPr>
          <w:rFonts w:ascii="Arial" w:eastAsia="Aptos Display" w:hAnsi="Arial" w:cs="Arial"/>
          <w:spacing w:val="-1"/>
          <w:sz w:val="18"/>
          <w:szCs w:val="18"/>
          <w:u w:val="single"/>
        </w:rPr>
        <w:t>Strokovne</w:t>
      </w:r>
      <w:r w:rsidRPr="00665A3D">
        <w:rPr>
          <w:rFonts w:ascii="Arial" w:eastAsia="Aptos Display" w:hAnsi="Arial" w:cs="Arial"/>
          <w:spacing w:val="-15"/>
          <w:sz w:val="18"/>
          <w:szCs w:val="18"/>
          <w:u w:val="single"/>
        </w:rPr>
        <w:t xml:space="preserve"> </w:t>
      </w:r>
      <w:r w:rsidRPr="00665A3D">
        <w:rPr>
          <w:rFonts w:ascii="Arial" w:eastAsia="Aptos Display" w:hAnsi="Arial" w:cs="Arial"/>
          <w:spacing w:val="-1"/>
          <w:sz w:val="18"/>
          <w:szCs w:val="18"/>
          <w:u w:val="single"/>
        </w:rPr>
        <w:t>zahteve:</w:t>
      </w:r>
    </w:p>
    <w:p w14:paraId="31105774" w14:textId="77777777" w:rsidR="00605617" w:rsidRPr="00665A3D" w:rsidRDefault="00605617" w:rsidP="005C5177">
      <w:pPr>
        <w:widowControl w:val="0"/>
        <w:numPr>
          <w:ilvl w:val="4"/>
          <w:numId w:val="84"/>
        </w:numPr>
        <w:tabs>
          <w:tab w:val="left" w:pos="1919"/>
        </w:tabs>
        <w:suppressAutoHyphens/>
        <w:spacing w:after="0" w:line="206" w:lineRule="exact"/>
        <w:rPr>
          <w:rFonts w:ascii="Arial" w:hAnsi="Arial"/>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fosforna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kislina in neionski surfaktanti</w:t>
      </w:r>
    </w:p>
    <w:p w14:paraId="5AF7CF30" w14:textId="77777777" w:rsidR="00605617" w:rsidRPr="00665A3D" w:rsidRDefault="00605617" w:rsidP="005C5177">
      <w:pPr>
        <w:widowControl w:val="0"/>
        <w:numPr>
          <w:ilvl w:val="4"/>
          <w:numId w:val="84"/>
        </w:numPr>
        <w:tabs>
          <w:tab w:val="left" w:pos="1919"/>
        </w:tabs>
        <w:suppressAutoHyphens/>
        <w:spacing w:after="0" w:line="207" w:lineRule="exact"/>
        <w:rPr>
          <w:rFonts w:ascii="Arial" w:hAnsi="Arial"/>
        </w:rPr>
      </w:pPr>
      <w:r w:rsidRPr="00665A3D">
        <w:rPr>
          <w:rFonts w:ascii="Arial" w:eastAsia="Arial" w:hAnsi="Arial" w:cs="Arial"/>
          <w:spacing w:val="-1"/>
          <w:sz w:val="18"/>
          <w:szCs w:val="18"/>
        </w:rPr>
        <w:t>tekoči koncentrat</w:t>
      </w:r>
    </w:p>
    <w:p w14:paraId="6FD43A4D" w14:textId="77777777" w:rsidR="00605617" w:rsidRPr="00665A3D" w:rsidRDefault="00605617" w:rsidP="005C5177">
      <w:pPr>
        <w:widowControl w:val="0"/>
        <w:numPr>
          <w:ilvl w:val="4"/>
          <w:numId w:val="84"/>
        </w:numPr>
        <w:tabs>
          <w:tab w:val="left" w:pos="1919"/>
        </w:tabs>
        <w:suppressAutoHyphens/>
        <w:spacing w:after="0" w:line="207" w:lineRule="exact"/>
        <w:ind w:left="4438" w:hanging="2878"/>
        <w:rPr>
          <w:rFonts w:ascii="Arial" w:hAnsi="Arial"/>
          <w:sz w:val="18"/>
          <w:szCs w:val="18"/>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vodovodno vodo</w:t>
      </w:r>
    </w:p>
    <w:p w14:paraId="3BCDA252" w14:textId="77777777" w:rsidR="00605617" w:rsidRPr="00665A3D" w:rsidRDefault="00605617" w:rsidP="005C5177">
      <w:pPr>
        <w:widowControl w:val="0"/>
        <w:numPr>
          <w:ilvl w:val="4"/>
          <w:numId w:val="84"/>
        </w:numPr>
        <w:tabs>
          <w:tab w:val="left" w:pos="1919"/>
        </w:tabs>
        <w:suppressAutoHyphens/>
        <w:spacing w:after="0" w:line="240" w:lineRule="auto"/>
        <w:ind w:right="185"/>
        <w:rPr>
          <w:rFonts w:ascii="Arial" w:hAnsi="Arial"/>
        </w:rPr>
      </w:pPr>
      <w:r w:rsidRPr="00665A3D">
        <w:rPr>
          <w:rFonts w:ascii="Arial" w:eastAsia="Arial" w:hAnsi="Arial" w:cs="Arial"/>
          <w:spacing w:val="-1"/>
          <w:sz w:val="18"/>
          <w:szCs w:val="18"/>
        </w:rPr>
        <w:t>namenjeno</w:t>
      </w:r>
      <w:r w:rsidRPr="00665A3D">
        <w:rPr>
          <w:rFonts w:ascii="Arial" w:eastAsia="Arial" w:hAnsi="Arial" w:cs="Arial"/>
          <w:spacing w:val="44"/>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45"/>
          <w:sz w:val="18"/>
          <w:szCs w:val="18"/>
        </w:rPr>
        <w:t xml:space="preserve"> </w:t>
      </w:r>
      <w:r w:rsidRPr="00665A3D">
        <w:rPr>
          <w:rFonts w:ascii="Arial" w:eastAsia="Arial" w:hAnsi="Arial" w:cs="Arial"/>
          <w:spacing w:val="-1"/>
          <w:sz w:val="18"/>
          <w:szCs w:val="18"/>
        </w:rPr>
        <w:t>učinkovitemu</w:t>
      </w:r>
      <w:r w:rsidRPr="00665A3D">
        <w:rPr>
          <w:rFonts w:ascii="Arial" w:eastAsia="Arial" w:hAnsi="Arial" w:cs="Arial"/>
          <w:spacing w:val="43"/>
          <w:sz w:val="18"/>
          <w:szCs w:val="18"/>
        </w:rPr>
        <w:t xml:space="preserve"> </w:t>
      </w:r>
      <w:r w:rsidRPr="00665A3D">
        <w:rPr>
          <w:rFonts w:ascii="Arial" w:eastAsia="Arial" w:hAnsi="Arial" w:cs="Arial"/>
          <w:spacing w:val="-1"/>
          <w:sz w:val="18"/>
          <w:szCs w:val="18"/>
        </w:rPr>
        <w:t>odstranjevanju</w:t>
      </w:r>
      <w:r w:rsidRPr="00665A3D">
        <w:rPr>
          <w:rFonts w:ascii="Arial" w:eastAsia="Arial" w:hAnsi="Arial" w:cs="Arial"/>
          <w:spacing w:val="45"/>
          <w:sz w:val="18"/>
          <w:szCs w:val="18"/>
        </w:rPr>
        <w:t xml:space="preserve"> </w:t>
      </w:r>
      <w:r w:rsidRPr="00665A3D">
        <w:rPr>
          <w:rFonts w:ascii="Arial" w:eastAsia="Arial" w:hAnsi="Arial" w:cs="Arial"/>
          <w:spacing w:val="-1"/>
          <w:sz w:val="18"/>
          <w:szCs w:val="18"/>
        </w:rPr>
        <w:t>ostankov</w:t>
      </w:r>
      <w:r w:rsidRPr="00665A3D">
        <w:rPr>
          <w:rFonts w:ascii="Arial" w:eastAsia="Arial" w:hAnsi="Arial" w:cs="Arial"/>
          <w:spacing w:val="42"/>
          <w:sz w:val="18"/>
          <w:szCs w:val="18"/>
        </w:rPr>
        <w:t xml:space="preserve"> </w:t>
      </w:r>
      <w:r w:rsidRPr="00665A3D">
        <w:rPr>
          <w:rFonts w:ascii="Arial" w:eastAsia="Arial" w:hAnsi="Arial" w:cs="Arial"/>
          <w:spacing w:val="-1"/>
          <w:sz w:val="18"/>
          <w:szCs w:val="18"/>
        </w:rPr>
        <w:t>proteinov,</w:t>
      </w:r>
      <w:r w:rsidRPr="00665A3D">
        <w:rPr>
          <w:rFonts w:ascii="Arial" w:eastAsia="Arial" w:hAnsi="Arial" w:cs="Arial"/>
          <w:spacing w:val="45"/>
          <w:sz w:val="18"/>
          <w:szCs w:val="18"/>
        </w:rPr>
        <w:t xml:space="preserve"> </w:t>
      </w:r>
      <w:r w:rsidRPr="00665A3D">
        <w:rPr>
          <w:rFonts w:ascii="Arial" w:eastAsia="Arial" w:hAnsi="Arial" w:cs="Arial"/>
          <w:spacing w:val="-1"/>
          <w:sz w:val="18"/>
          <w:szCs w:val="18"/>
        </w:rPr>
        <w:t>rje</w:t>
      </w:r>
      <w:r w:rsidRPr="00665A3D">
        <w:rPr>
          <w:rFonts w:ascii="Arial" w:eastAsia="Arial" w:hAnsi="Arial" w:cs="Arial"/>
          <w:spacing w:val="45"/>
          <w:sz w:val="18"/>
          <w:szCs w:val="18"/>
        </w:rPr>
        <w:t xml:space="preserve"> </w:t>
      </w:r>
      <w:r w:rsidRPr="00665A3D">
        <w:rPr>
          <w:rFonts w:ascii="Arial" w:eastAsia="Arial" w:hAnsi="Arial" w:cs="Arial"/>
          <w:sz w:val="18"/>
          <w:szCs w:val="18"/>
        </w:rPr>
        <w:t>in</w:t>
      </w:r>
      <w:r w:rsidRPr="00665A3D">
        <w:rPr>
          <w:rFonts w:ascii="Arial" w:eastAsia="Arial" w:hAnsi="Arial" w:cs="Arial"/>
          <w:spacing w:val="43"/>
          <w:sz w:val="18"/>
          <w:szCs w:val="18"/>
        </w:rPr>
        <w:t xml:space="preserve"> </w:t>
      </w:r>
      <w:r w:rsidRPr="00665A3D">
        <w:rPr>
          <w:rFonts w:ascii="Arial" w:eastAsia="Arial" w:hAnsi="Arial" w:cs="Arial"/>
          <w:spacing w:val="-1"/>
          <w:sz w:val="18"/>
          <w:szCs w:val="18"/>
        </w:rPr>
        <w:t>ostalih</w:t>
      </w:r>
      <w:r w:rsidRPr="00665A3D">
        <w:rPr>
          <w:rFonts w:ascii="Arial" w:eastAsia="Arial" w:hAnsi="Arial" w:cs="Arial"/>
          <w:spacing w:val="45"/>
          <w:sz w:val="18"/>
          <w:szCs w:val="18"/>
        </w:rPr>
        <w:t xml:space="preserve"> </w:t>
      </w:r>
      <w:r w:rsidRPr="00665A3D">
        <w:rPr>
          <w:rFonts w:ascii="Arial" w:eastAsia="Arial" w:hAnsi="Arial" w:cs="Arial"/>
          <w:spacing w:val="-1"/>
          <w:sz w:val="18"/>
          <w:szCs w:val="18"/>
        </w:rPr>
        <w:t>oblog</w:t>
      </w:r>
      <w:r w:rsidRPr="00665A3D">
        <w:rPr>
          <w:rFonts w:ascii="Arial" w:eastAsia="Arial" w:hAnsi="Arial" w:cs="Arial"/>
          <w:spacing w:val="4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75"/>
          <w:w w:val="99"/>
          <w:sz w:val="18"/>
          <w:szCs w:val="18"/>
        </w:rPr>
        <w:t xml:space="preserve"> </w:t>
      </w:r>
      <w:r w:rsidRPr="00665A3D">
        <w:rPr>
          <w:rFonts w:ascii="Arial" w:eastAsia="Arial" w:hAnsi="Arial" w:cs="Arial"/>
          <w:spacing w:val="-1"/>
          <w:sz w:val="18"/>
          <w:szCs w:val="18"/>
        </w:rPr>
        <w:t>inštrumentih</w:t>
      </w:r>
    </w:p>
    <w:p w14:paraId="5AD8F17D" w14:textId="77777777" w:rsidR="00605617" w:rsidRPr="00665A3D" w:rsidRDefault="00605617" w:rsidP="00605617">
      <w:pPr>
        <w:widowControl w:val="0"/>
        <w:tabs>
          <w:tab w:val="left" w:pos="1919"/>
        </w:tabs>
        <w:spacing w:after="0" w:line="206" w:lineRule="exact"/>
        <w:ind w:left="397"/>
        <w:rPr>
          <w:rFonts w:ascii="Arial" w:hAnsi="Arial"/>
        </w:rPr>
      </w:pPr>
      <w:r w:rsidRPr="00665A3D">
        <w:rPr>
          <w:rFonts w:ascii="Arial" w:eastAsia="Arial" w:hAnsi="Arial" w:cs="Arial"/>
          <w:b/>
          <w:bCs/>
          <w:spacing w:val="-1"/>
          <w:sz w:val="18"/>
          <w:szCs w:val="18"/>
          <w:u w:color="000000"/>
        </w:rPr>
        <w:t xml:space="preserve">b)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4FB5301C" w14:textId="77777777" w:rsidR="00605617" w:rsidRPr="00665A3D" w:rsidRDefault="00605617" w:rsidP="005C5177">
      <w:pPr>
        <w:widowControl w:val="0"/>
        <w:numPr>
          <w:ilvl w:val="4"/>
          <w:numId w:val="84"/>
        </w:numPr>
        <w:tabs>
          <w:tab w:val="left" w:pos="1559"/>
        </w:tabs>
        <w:suppressAutoHyphens/>
        <w:spacing w:after="0" w:line="207" w:lineRule="exact"/>
        <w:rPr>
          <w:rFonts w:ascii="Arial" w:hAnsi="Arial"/>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75038AFE" w14:textId="77777777" w:rsidR="00605617" w:rsidRPr="00665A3D" w:rsidRDefault="00605617" w:rsidP="005C5177">
      <w:pPr>
        <w:widowControl w:val="0"/>
        <w:numPr>
          <w:ilvl w:val="4"/>
          <w:numId w:val="84"/>
        </w:numPr>
        <w:tabs>
          <w:tab w:val="left" w:pos="1559"/>
        </w:tabs>
        <w:suppressAutoHyphens/>
        <w:spacing w:after="0" w:line="207" w:lineRule="exact"/>
        <w:rPr>
          <w:rFonts w:ascii="Arial" w:hAnsi="Arial"/>
          <w:sz w:val="18"/>
          <w:szCs w:val="18"/>
        </w:rPr>
      </w:pPr>
      <w:r w:rsidRPr="00665A3D">
        <w:rPr>
          <w:rFonts w:ascii="Arial" w:hAnsi="Arial"/>
          <w:sz w:val="18"/>
          <w:szCs w:val="18"/>
        </w:rPr>
        <w:t>varnostni list v slovenskem jeziku</w:t>
      </w:r>
    </w:p>
    <w:p w14:paraId="23F836E6" w14:textId="77777777" w:rsidR="00605617" w:rsidRPr="00665A3D" w:rsidRDefault="00605617" w:rsidP="00605617">
      <w:pPr>
        <w:widowControl w:val="0"/>
        <w:tabs>
          <w:tab w:val="left" w:pos="1559"/>
        </w:tabs>
        <w:spacing w:after="0" w:line="207" w:lineRule="exact"/>
        <w:ind w:left="397"/>
        <w:rPr>
          <w:rFonts w:ascii="Arial" w:hAnsi="Arial"/>
        </w:rPr>
      </w:pPr>
      <w:r w:rsidRPr="00665A3D">
        <w:rPr>
          <w:rFonts w:ascii="Arial" w:eastAsia="Arial" w:hAnsi="Arial" w:cs="Arial"/>
          <w:b/>
          <w:bCs/>
          <w:spacing w:val="-1"/>
          <w:sz w:val="18"/>
          <w:szCs w:val="18"/>
          <w:u w:color="000000"/>
        </w:rPr>
        <w:t xml:space="preserve">c)    </w:t>
      </w:r>
      <w:r w:rsidRPr="00665A3D">
        <w:rPr>
          <w:rFonts w:ascii="Arial" w:eastAsia="Arial" w:hAnsi="Arial" w:cs="Arial"/>
          <w:sz w:val="18"/>
          <w:szCs w:val="18"/>
          <w:u w:val="single" w:color="000000"/>
        </w:rPr>
        <w:t>Oprema:</w:t>
      </w:r>
    </w:p>
    <w:p w14:paraId="045EDC84" w14:textId="77777777" w:rsidR="00605617" w:rsidRPr="00665A3D" w:rsidRDefault="00605617" w:rsidP="005C5177">
      <w:pPr>
        <w:numPr>
          <w:ilvl w:val="4"/>
          <w:numId w:val="84"/>
        </w:numPr>
        <w:suppressAutoHyphens/>
        <w:spacing w:after="0"/>
        <w:rPr>
          <w:sz w:val="18"/>
          <w:szCs w:val="18"/>
        </w:rPr>
      </w:pPr>
      <w:r w:rsidRPr="00665A3D">
        <w:rPr>
          <w:rFonts w:ascii="Arial" w:eastAsia="Arial" w:hAnsi="Arial" w:cs="Arial"/>
          <w:spacing w:val="-1"/>
          <w:sz w:val="18"/>
          <w:szCs w:val="18"/>
        </w:rPr>
        <w:t>plastenka 1 L</w:t>
      </w:r>
    </w:p>
    <w:p w14:paraId="463E67F4" w14:textId="77777777" w:rsidR="00605617" w:rsidRPr="00665A3D" w:rsidRDefault="00605617" w:rsidP="005C5177">
      <w:pPr>
        <w:widowControl w:val="0"/>
        <w:numPr>
          <w:ilvl w:val="4"/>
          <w:numId w:val="84"/>
        </w:numPr>
        <w:tabs>
          <w:tab w:val="left" w:pos="838"/>
        </w:tabs>
        <w:suppressAutoHyphens/>
        <w:spacing w:after="0" w:line="207" w:lineRule="exact"/>
        <w:rPr>
          <w:rFonts w:ascii="Arial" w:hAnsi="Arial"/>
        </w:rPr>
      </w:pPr>
      <w:r w:rsidRPr="00665A3D">
        <w:rPr>
          <w:rFonts w:ascii="Arial" w:eastAsia="Arial" w:hAnsi="Arial" w:cs="Arial"/>
          <w:spacing w:val="-1"/>
          <w:sz w:val="18"/>
          <w:szCs w:val="18"/>
        </w:rPr>
        <w:t>embalaža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mora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imeti</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dozirni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sistem,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ki</w:t>
      </w:r>
      <w:r w:rsidRPr="00665A3D">
        <w:rPr>
          <w:rFonts w:ascii="Arial" w:eastAsia="Arial" w:hAnsi="Arial" w:cs="Arial"/>
          <w:spacing w:val="-4"/>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enostaven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uporabo</w:t>
      </w:r>
    </w:p>
    <w:p w14:paraId="6326D7BA" w14:textId="77777777" w:rsidR="00605617" w:rsidRPr="00665A3D" w:rsidRDefault="00605617" w:rsidP="00605617">
      <w:pPr>
        <w:spacing w:after="0"/>
        <w:rPr>
          <w:rFonts w:ascii="Arial" w:eastAsia="Arial" w:hAnsi="Arial" w:cs="Arial"/>
          <w:i/>
          <w:iCs/>
          <w:sz w:val="18"/>
          <w:szCs w:val="18"/>
        </w:rPr>
      </w:pPr>
    </w:p>
    <w:p w14:paraId="642EDD79" w14:textId="77777777" w:rsidR="00605617" w:rsidRPr="00665A3D" w:rsidRDefault="00605617" w:rsidP="00605617">
      <w:pPr>
        <w:spacing w:after="0"/>
        <w:rPr>
          <w:rFonts w:ascii="Arial" w:eastAsia="Arial" w:hAnsi="Arial" w:cs="Arial"/>
          <w:i/>
          <w:iCs/>
          <w:sz w:val="18"/>
          <w:szCs w:val="18"/>
        </w:rPr>
      </w:pPr>
    </w:p>
    <w:p w14:paraId="74F3622A" w14:textId="77777777" w:rsidR="00605617" w:rsidRPr="00665A3D" w:rsidRDefault="00605617" w:rsidP="005C5177">
      <w:pPr>
        <w:keepNext/>
        <w:widowControl w:val="0"/>
        <w:numPr>
          <w:ilvl w:val="0"/>
          <w:numId w:val="39"/>
        </w:numPr>
        <w:tabs>
          <w:tab w:val="left" w:pos="270"/>
          <w:tab w:val="left" w:pos="426"/>
        </w:tabs>
        <w:suppressAutoHyphens/>
        <w:spacing w:after="0" w:line="240" w:lineRule="auto"/>
        <w:ind w:right="2268"/>
        <w:outlineLvl w:val="0"/>
      </w:pPr>
      <w:r w:rsidRPr="00665A3D">
        <w:rPr>
          <w:rFonts w:ascii="Arial" w:eastAsia="Aptos Display" w:hAnsi="Arial" w:cs="Arial"/>
          <w:b/>
          <w:bCs/>
          <w:spacing w:val="-1"/>
          <w:sz w:val="18"/>
          <w:szCs w:val="18"/>
          <w:u w:val="thick" w:color="000000"/>
        </w:rPr>
        <w:t>SREDSTVA ZA RAZKUŽEVANJE</w:t>
      </w:r>
      <w:r w:rsidRPr="00665A3D">
        <w:rPr>
          <w:rFonts w:ascii="Arial" w:eastAsia="Aptos Display" w:hAnsi="Arial" w:cs="Arial"/>
          <w:b/>
          <w:bCs/>
          <w:spacing w:val="-11"/>
          <w:sz w:val="18"/>
          <w:szCs w:val="18"/>
          <w:u w:val="thick" w:color="000000"/>
        </w:rPr>
        <w:t xml:space="preserve"> </w:t>
      </w:r>
      <w:r w:rsidRPr="00665A3D">
        <w:rPr>
          <w:rFonts w:ascii="Arial" w:eastAsia="Aptos Display" w:hAnsi="Arial" w:cs="Arial"/>
          <w:b/>
          <w:bCs/>
          <w:spacing w:val="-1"/>
          <w:sz w:val="18"/>
          <w:szCs w:val="18"/>
          <w:u w:val="thick" w:color="000000"/>
        </w:rPr>
        <w:t>POVRŠIN</w:t>
      </w:r>
      <w:r w:rsidRPr="00665A3D">
        <w:rPr>
          <w:rFonts w:ascii="Arial" w:eastAsia="Aptos Display" w:hAnsi="Arial" w:cs="Arial"/>
          <w:b/>
          <w:bCs/>
          <w:spacing w:val="-9"/>
          <w:sz w:val="18"/>
          <w:szCs w:val="18"/>
          <w:u w:val="thick" w:color="000000"/>
        </w:rPr>
        <w:t xml:space="preserve"> </w:t>
      </w:r>
      <w:r w:rsidRPr="00665A3D">
        <w:rPr>
          <w:rFonts w:ascii="Arial" w:eastAsia="Aptos Display" w:hAnsi="Arial" w:cs="Arial"/>
          <w:b/>
          <w:bCs/>
          <w:spacing w:val="1"/>
          <w:sz w:val="18"/>
          <w:szCs w:val="18"/>
          <w:u w:val="thick" w:color="000000"/>
        </w:rPr>
        <w:t>IN</w:t>
      </w:r>
      <w:r w:rsidRPr="00665A3D">
        <w:rPr>
          <w:rFonts w:ascii="Arial" w:eastAsia="Aptos Display" w:hAnsi="Arial" w:cs="Arial"/>
          <w:b/>
          <w:bCs/>
          <w:spacing w:val="-8"/>
          <w:sz w:val="18"/>
          <w:szCs w:val="18"/>
          <w:u w:val="thick" w:color="000000"/>
        </w:rPr>
        <w:t xml:space="preserve"> </w:t>
      </w:r>
      <w:r w:rsidRPr="00665A3D">
        <w:rPr>
          <w:rFonts w:ascii="Arial" w:eastAsia="Aptos Display" w:hAnsi="Arial" w:cs="Arial"/>
          <w:b/>
          <w:bCs/>
          <w:spacing w:val="-1"/>
          <w:sz w:val="18"/>
          <w:szCs w:val="18"/>
          <w:u w:val="thick" w:color="000000"/>
        </w:rPr>
        <w:t>OPREME</w:t>
      </w:r>
    </w:p>
    <w:p w14:paraId="3809E516" w14:textId="77777777" w:rsidR="00605617" w:rsidRPr="00665A3D" w:rsidRDefault="00605617" w:rsidP="00605617">
      <w:pPr>
        <w:spacing w:after="0"/>
        <w:rPr>
          <w:rFonts w:ascii="Arial" w:eastAsia="Arial" w:hAnsi="Arial" w:cs="Arial"/>
          <w:bCs/>
          <w:i/>
          <w:iCs/>
          <w:sz w:val="18"/>
          <w:szCs w:val="18"/>
        </w:rPr>
      </w:pPr>
    </w:p>
    <w:p w14:paraId="6EA65255" w14:textId="77777777" w:rsidR="00605617" w:rsidRPr="00665A3D" w:rsidRDefault="00605617" w:rsidP="00605617">
      <w:pPr>
        <w:spacing w:after="0" w:line="240" w:lineRule="auto"/>
        <w:rPr>
          <w:rFonts w:ascii="Arial" w:hAnsi="Arial"/>
          <w:sz w:val="18"/>
          <w:szCs w:val="18"/>
        </w:rPr>
      </w:pPr>
      <w:r w:rsidRPr="00665A3D">
        <w:rPr>
          <w:rFonts w:ascii="Arial" w:eastAsia="Arial" w:hAnsi="Arial" w:cs="Arial"/>
          <w:b/>
          <w:bCs/>
          <w:sz w:val="18"/>
          <w:szCs w:val="18"/>
        </w:rPr>
        <w:t>II.1 TEKOČE</w:t>
      </w:r>
      <w:r w:rsidRPr="00665A3D">
        <w:rPr>
          <w:rFonts w:ascii="Arial" w:eastAsia="Arial" w:hAnsi="Arial" w:cs="Arial"/>
          <w:bCs/>
          <w:sz w:val="18"/>
          <w:szCs w:val="18"/>
        </w:rPr>
        <w:t xml:space="preserve"> </w:t>
      </w:r>
      <w:r w:rsidRPr="00665A3D">
        <w:rPr>
          <w:rFonts w:ascii="Arial" w:eastAsia="Arial" w:hAnsi="Arial" w:cs="Arial"/>
          <w:b/>
          <w:sz w:val="18"/>
          <w:szCs w:val="18"/>
        </w:rPr>
        <w:t>SREDSTVO ZA RAZKUŽEVANJE VE</w:t>
      </w:r>
      <w:r w:rsidRPr="00665A3D">
        <w:rPr>
          <w:rFonts w:ascii="Arial" w:hAnsi="Arial"/>
          <w:b/>
          <w:sz w:val="18"/>
          <w:szCs w:val="18"/>
        </w:rPr>
        <w:t xml:space="preserve">ČJIH IN MANJŠIH </w:t>
      </w:r>
      <w:r w:rsidRPr="00665A3D">
        <w:rPr>
          <w:rFonts w:ascii="Arial" w:eastAsia="Arial" w:hAnsi="Arial" w:cs="Arial"/>
          <w:b/>
          <w:sz w:val="18"/>
          <w:szCs w:val="18"/>
        </w:rPr>
        <w:t>POVRŠIN</w:t>
      </w:r>
    </w:p>
    <w:p w14:paraId="7DB182CF" w14:textId="77777777" w:rsidR="00605617" w:rsidRPr="00665A3D" w:rsidRDefault="00605617" w:rsidP="00605617">
      <w:pPr>
        <w:spacing w:after="0" w:line="240" w:lineRule="auto"/>
        <w:rPr>
          <w:rFonts w:ascii="Arial" w:eastAsia="Arial" w:hAnsi="Arial" w:cs="Arial"/>
          <w:b/>
          <w:sz w:val="18"/>
          <w:szCs w:val="18"/>
        </w:rPr>
      </w:pPr>
    </w:p>
    <w:p w14:paraId="1DF429D3" w14:textId="77777777" w:rsidR="00605617" w:rsidRPr="00665A3D" w:rsidRDefault="00605617" w:rsidP="005C5177">
      <w:pPr>
        <w:widowControl w:val="0"/>
        <w:numPr>
          <w:ilvl w:val="0"/>
          <w:numId w:val="36"/>
        </w:numPr>
        <w:tabs>
          <w:tab w:val="left" w:pos="993"/>
        </w:tabs>
        <w:suppressAutoHyphens/>
        <w:spacing w:after="0" w:line="240" w:lineRule="auto"/>
        <w:ind w:left="1558" w:hanging="991"/>
        <w:rPr>
          <w:rFonts w:ascii="Arial" w:hAnsi="Arial"/>
          <w:sz w:val="18"/>
          <w:szCs w:val="18"/>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AF54969" w14:textId="77777777" w:rsidR="00605617" w:rsidRPr="00665A3D" w:rsidRDefault="00605617" w:rsidP="005C5177">
      <w:pPr>
        <w:widowControl w:val="0"/>
        <w:numPr>
          <w:ilvl w:val="0"/>
          <w:numId w:val="50"/>
        </w:numPr>
        <w:suppressAutoHyphens/>
        <w:spacing w:after="0" w:line="240" w:lineRule="auto"/>
        <w:ind w:left="1928" w:hanging="340"/>
        <w:rPr>
          <w:rFonts w:ascii="Arial" w:hAnsi="Arial"/>
          <w:sz w:val="18"/>
          <w:szCs w:val="18"/>
        </w:rPr>
      </w:pPr>
      <w:r w:rsidRPr="00665A3D">
        <w:rPr>
          <w:rFonts w:ascii="Arial" w:eastAsia="Arial" w:hAnsi="Arial" w:cs="Arial"/>
          <w:spacing w:val="-1"/>
          <w:sz w:val="18"/>
          <w:szCs w:val="18"/>
        </w:rPr>
        <w:t>aktivne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komponente: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 propanol</w:t>
      </w:r>
    </w:p>
    <w:p w14:paraId="6F0E1F1A" w14:textId="77777777" w:rsidR="00605617" w:rsidRPr="00665A3D" w:rsidRDefault="00605617" w:rsidP="005C5177">
      <w:pPr>
        <w:numPr>
          <w:ilvl w:val="0"/>
          <w:numId w:val="50"/>
        </w:numPr>
        <w:suppressAutoHyphens/>
        <w:spacing w:after="0" w:line="240" w:lineRule="auto"/>
        <w:ind w:left="1928" w:hanging="340"/>
        <w:rPr>
          <w:rFonts w:ascii="Arial" w:hAnsi="Arial"/>
          <w:sz w:val="18"/>
          <w:szCs w:val="18"/>
        </w:rPr>
      </w:pPr>
      <w:r w:rsidRPr="00665A3D">
        <w:rPr>
          <w:rFonts w:ascii="Arial" w:eastAsia="Arial" w:hAnsi="Arial" w:cs="Arial"/>
          <w:spacing w:val="-1"/>
          <w:sz w:val="18"/>
          <w:szCs w:val="18"/>
        </w:rPr>
        <w:t>pripravljeno teko</w:t>
      </w:r>
      <w:r w:rsidRPr="00665A3D">
        <w:rPr>
          <w:rFonts w:ascii="Arial" w:hAnsi="Arial"/>
          <w:sz w:val="18"/>
          <w:szCs w:val="18"/>
        </w:rPr>
        <w:t>če razkužilo za uporabo</w:t>
      </w:r>
    </w:p>
    <w:p w14:paraId="0BCC201C" w14:textId="77777777" w:rsidR="00605617" w:rsidRPr="00665A3D" w:rsidRDefault="00605617" w:rsidP="005C5177">
      <w:pPr>
        <w:numPr>
          <w:ilvl w:val="0"/>
          <w:numId w:val="50"/>
        </w:numPr>
        <w:suppressAutoHyphens/>
        <w:spacing w:after="0" w:line="240" w:lineRule="auto"/>
        <w:ind w:left="1928" w:hanging="340"/>
        <w:rPr>
          <w:rFonts w:ascii="Arial" w:hAnsi="Arial"/>
          <w:sz w:val="18"/>
          <w:szCs w:val="18"/>
        </w:rPr>
      </w:pPr>
      <w:r w:rsidRPr="00665A3D">
        <w:rPr>
          <w:rFonts w:ascii="Arial" w:eastAsia="Arial" w:hAnsi="Arial" w:cs="Arial"/>
          <w:spacing w:val="-1"/>
          <w:sz w:val="18"/>
          <w:szCs w:val="18"/>
        </w:rPr>
        <w:t>sredstvo</w:t>
      </w:r>
      <w:r w:rsidRPr="00665A3D">
        <w:rPr>
          <w:rFonts w:ascii="Arial" w:eastAsia="Arial" w:hAnsi="Arial" w:cs="Arial"/>
          <w:spacing w:val="-5"/>
          <w:sz w:val="18"/>
          <w:szCs w:val="18"/>
        </w:rPr>
        <w:t xml:space="preserve"> </w:t>
      </w:r>
      <w:r w:rsidRPr="00665A3D">
        <w:rPr>
          <w:rFonts w:ascii="Arial" w:eastAsia="Arial" w:hAnsi="Arial" w:cs="Arial"/>
          <w:sz w:val="18"/>
          <w:szCs w:val="18"/>
        </w:rPr>
        <w:t>je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namenjeno</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površin iz materialov,</w:t>
      </w:r>
      <w:r w:rsidRPr="00665A3D">
        <w:rPr>
          <w:rFonts w:ascii="Arial" w:eastAsia="Arial" w:hAnsi="Arial" w:cs="Arial"/>
          <w:i/>
          <w:iCs/>
          <w:spacing w:val="-1"/>
          <w:sz w:val="18"/>
          <w:szCs w:val="18"/>
        </w:rPr>
        <w:t xml:space="preserve"> </w:t>
      </w:r>
      <w:r w:rsidRPr="00665A3D">
        <w:rPr>
          <w:rFonts w:ascii="Arial" w:eastAsia="Arial" w:hAnsi="Arial" w:cs="Arial"/>
          <w:spacing w:val="-1"/>
          <w:sz w:val="18"/>
          <w:szCs w:val="18"/>
        </w:rPr>
        <w:t>ki so odporni na alkohol</w:t>
      </w:r>
    </w:p>
    <w:p w14:paraId="30F888CC" w14:textId="77777777" w:rsidR="00605617" w:rsidRPr="00665A3D" w:rsidRDefault="00605617" w:rsidP="005C5177">
      <w:pPr>
        <w:widowControl w:val="0"/>
        <w:numPr>
          <w:ilvl w:val="0"/>
          <w:numId w:val="50"/>
        </w:numPr>
        <w:suppressAutoHyphens/>
        <w:spacing w:after="0" w:line="240" w:lineRule="auto"/>
        <w:ind w:left="1928" w:right="397" w:hanging="340"/>
        <w:rPr>
          <w:rFonts w:ascii="Arial" w:hAnsi="Arial"/>
          <w:sz w:val="18"/>
          <w:szCs w:val="18"/>
        </w:rPr>
      </w:pPr>
      <w:r w:rsidRPr="00665A3D">
        <w:rPr>
          <w:rFonts w:ascii="Arial" w:eastAsia="Arial" w:hAnsi="Arial" w:cs="Arial"/>
          <w:spacing w:val="-1"/>
          <w:sz w:val="18"/>
          <w:szCs w:val="18"/>
        </w:rPr>
        <w:t>kontaktni</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4"/>
          <w:sz w:val="18"/>
          <w:szCs w:val="18"/>
        </w:rPr>
        <w:t xml:space="preserve"> </w:t>
      </w:r>
      <w:r w:rsidRPr="00665A3D">
        <w:rPr>
          <w:rFonts w:ascii="Arial" w:eastAsia="Arial" w:hAnsi="Arial" w:cs="Arial"/>
          <w:sz w:val="18"/>
          <w:szCs w:val="18"/>
        </w:rPr>
        <w:t>je</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do</w:t>
      </w:r>
      <w:r w:rsidRPr="00665A3D">
        <w:rPr>
          <w:rFonts w:ascii="Arial" w:eastAsia="Arial" w:hAnsi="Arial" w:cs="Arial"/>
          <w:spacing w:val="-3"/>
          <w:sz w:val="18"/>
          <w:szCs w:val="18"/>
        </w:rPr>
        <w:t xml:space="preserve"> </w:t>
      </w:r>
      <w:r w:rsidRPr="00665A3D">
        <w:rPr>
          <w:rFonts w:ascii="Arial" w:eastAsia="Arial" w:hAnsi="Arial" w:cs="Arial"/>
          <w:sz w:val="18"/>
          <w:szCs w:val="18"/>
        </w:rPr>
        <w:t>5 minut</w:t>
      </w:r>
    </w:p>
    <w:p w14:paraId="49A4BD8B" w14:textId="77777777" w:rsidR="00605617" w:rsidRPr="00665A3D" w:rsidRDefault="00605617" w:rsidP="005C5177">
      <w:pPr>
        <w:widowControl w:val="0"/>
        <w:numPr>
          <w:ilvl w:val="0"/>
          <w:numId w:val="36"/>
        </w:numPr>
        <w:tabs>
          <w:tab w:val="left" w:pos="839"/>
        </w:tabs>
        <w:suppressAutoHyphens/>
        <w:spacing w:after="0" w:line="240" w:lineRule="auto"/>
        <w:ind w:right="6225" w:firstLine="288"/>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5008699E" w14:textId="77777777" w:rsidR="00605617" w:rsidRPr="00665A3D" w:rsidRDefault="00605617" w:rsidP="005C5177">
      <w:pPr>
        <w:widowControl w:val="0"/>
        <w:numPr>
          <w:ilvl w:val="0"/>
          <w:numId w:val="51"/>
        </w:numPr>
        <w:tabs>
          <w:tab w:val="left" w:pos="1276"/>
        </w:tabs>
        <w:suppressAutoHyphens/>
        <w:spacing w:after="0" w:line="240" w:lineRule="auto"/>
        <w:ind w:left="1928" w:right="227" w:hanging="340"/>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2"/>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tuberkulocidno</w:t>
      </w:r>
    </w:p>
    <w:p w14:paraId="6DC8B05B" w14:textId="77777777" w:rsidR="00605617" w:rsidRPr="00665A3D" w:rsidRDefault="00605617" w:rsidP="005C5177">
      <w:pPr>
        <w:widowControl w:val="0"/>
        <w:numPr>
          <w:ilvl w:val="0"/>
          <w:numId w:val="51"/>
        </w:numPr>
        <w:tabs>
          <w:tab w:val="left" w:pos="1276"/>
        </w:tabs>
        <w:suppressAutoHyphens/>
        <w:spacing w:after="0" w:line="240" w:lineRule="auto"/>
        <w:ind w:left="1928" w:right="227" w:hanging="340"/>
        <w:rPr>
          <w:rFonts w:ascii="Arial" w:hAnsi="Arial"/>
          <w:i/>
          <w:iCs/>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 xml:space="preserve">standardi </w:t>
      </w:r>
      <w:r w:rsidRPr="00665A3D">
        <w:rPr>
          <w:rFonts w:ascii="Arial" w:eastAsia="Arial" w:hAnsi="Arial" w:cs="Arial"/>
          <w:spacing w:val="-8"/>
          <w:sz w:val="18"/>
          <w:szCs w:val="18"/>
        </w:rPr>
        <w:t>EN 13727,</w:t>
      </w:r>
      <w:r w:rsidRPr="00665A3D">
        <w:rPr>
          <w:rFonts w:ascii="Arial" w:eastAsia="Arial" w:hAnsi="Arial" w:cs="Arial"/>
          <w:i/>
          <w:iCs/>
          <w:spacing w:val="-8"/>
          <w:sz w:val="18"/>
          <w:szCs w:val="18"/>
        </w:rPr>
        <w:t xml:space="preserve"> </w:t>
      </w:r>
      <w:r w:rsidRPr="00665A3D">
        <w:rPr>
          <w:rFonts w:ascii="Arial" w:eastAsia="Arial" w:hAnsi="Arial" w:cs="Arial"/>
          <w:spacing w:val="-8"/>
          <w:sz w:val="18"/>
          <w:szCs w:val="18"/>
        </w:rPr>
        <w:t>EN 13624, EN 14348, EN 14476, EN 16777</w:t>
      </w:r>
    </w:p>
    <w:p w14:paraId="47228AB8" w14:textId="77777777" w:rsidR="00605617" w:rsidRPr="00665A3D" w:rsidRDefault="00605617" w:rsidP="005C5177">
      <w:pPr>
        <w:widowControl w:val="0"/>
        <w:numPr>
          <w:ilvl w:val="0"/>
          <w:numId w:val="51"/>
        </w:numPr>
        <w:tabs>
          <w:tab w:val="left" w:pos="1276"/>
        </w:tabs>
        <w:suppressAutoHyphens/>
        <w:spacing w:after="0" w:line="240" w:lineRule="auto"/>
        <w:ind w:left="1928" w:right="227" w:hanging="397"/>
        <w:rPr>
          <w:rFonts w:ascii="Arial" w:hAnsi="Arial"/>
          <w:i/>
          <w:iCs/>
          <w:sz w:val="18"/>
          <w:szCs w:val="18"/>
        </w:rPr>
      </w:pPr>
      <w:r w:rsidRPr="00665A3D">
        <w:rPr>
          <w:rFonts w:ascii="Arial" w:eastAsia="Arial" w:hAnsi="Arial" w:cs="Arial"/>
          <w:spacing w:val="-8"/>
          <w:sz w:val="18"/>
          <w:szCs w:val="18"/>
        </w:rPr>
        <w:t>varnostni list v slovenskem jeziku</w:t>
      </w:r>
    </w:p>
    <w:p w14:paraId="133091D5" w14:textId="77777777" w:rsidR="00605617" w:rsidRPr="00665A3D" w:rsidRDefault="00605617" w:rsidP="005C5177">
      <w:pPr>
        <w:widowControl w:val="0"/>
        <w:numPr>
          <w:ilvl w:val="0"/>
          <w:numId w:val="36"/>
        </w:numPr>
        <w:tabs>
          <w:tab w:val="left" w:pos="993"/>
        </w:tabs>
        <w:suppressAutoHyphens/>
        <w:spacing w:after="0" w:line="240" w:lineRule="auto"/>
        <w:ind w:left="851" w:right="3839" w:hanging="284"/>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Oprema:</w:t>
      </w:r>
      <w:r w:rsidRPr="00665A3D">
        <w:rPr>
          <w:rFonts w:ascii="Arial" w:eastAsia="Arial" w:hAnsi="Arial" w:cs="Arial"/>
          <w:sz w:val="18"/>
          <w:szCs w:val="18"/>
        </w:rPr>
        <w:t xml:space="preserve"> </w:t>
      </w:r>
    </w:p>
    <w:p w14:paraId="49575BD0" w14:textId="77777777" w:rsidR="00605617" w:rsidRPr="00665A3D" w:rsidRDefault="00605617" w:rsidP="005C5177">
      <w:pPr>
        <w:numPr>
          <w:ilvl w:val="1"/>
          <w:numId w:val="36"/>
        </w:numPr>
        <w:suppressAutoHyphens/>
        <w:spacing w:after="0" w:line="240" w:lineRule="auto"/>
        <w:ind w:left="1928" w:hanging="340"/>
        <w:rPr>
          <w:rFonts w:ascii="Arial" w:hAnsi="Arial"/>
          <w:sz w:val="18"/>
          <w:szCs w:val="18"/>
        </w:rPr>
      </w:pPr>
      <w:r w:rsidRPr="00665A3D">
        <w:rPr>
          <w:rFonts w:ascii="Arial" w:eastAsia="Arial" w:hAnsi="Arial" w:cs="Arial"/>
          <w:bCs/>
          <w:sz w:val="18"/>
          <w:szCs w:val="18"/>
        </w:rPr>
        <w:t>plastenka 1 000 mL z ozkim izlivnikom</w:t>
      </w:r>
    </w:p>
    <w:p w14:paraId="376A26AF" w14:textId="77777777" w:rsidR="00605617" w:rsidRPr="001B1E3E" w:rsidRDefault="00605617" w:rsidP="00605617">
      <w:pPr>
        <w:spacing w:after="0" w:line="240" w:lineRule="auto"/>
        <w:rPr>
          <w:rFonts w:ascii="Arial" w:eastAsia="Arial" w:hAnsi="Arial" w:cs="Arial"/>
          <w:bCs/>
          <w:i/>
          <w:iCs/>
          <w:color w:val="943634" w:themeColor="accent2" w:themeShade="BF"/>
          <w:sz w:val="18"/>
          <w:szCs w:val="18"/>
        </w:rPr>
      </w:pPr>
    </w:p>
    <w:p w14:paraId="7E5AE588" w14:textId="77777777" w:rsidR="00605617" w:rsidRPr="006D2374" w:rsidRDefault="00605617" w:rsidP="00605617">
      <w:pPr>
        <w:spacing w:after="0" w:line="240" w:lineRule="auto"/>
        <w:rPr>
          <w:rFonts w:ascii="Arial" w:eastAsia="Arial" w:hAnsi="Arial" w:cs="Arial"/>
          <w:bCs/>
          <w:sz w:val="18"/>
          <w:szCs w:val="18"/>
        </w:rPr>
      </w:pPr>
    </w:p>
    <w:p w14:paraId="00248A12" w14:textId="77777777" w:rsidR="00605617" w:rsidRPr="006D2374" w:rsidRDefault="00605617" w:rsidP="00605617">
      <w:pPr>
        <w:spacing w:after="0" w:line="240" w:lineRule="auto"/>
        <w:rPr>
          <w:rFonts w:ascii="Arial" w:hAnsi="Arial"/>
          <w:sz w:val="18"/>
          <w:szCs w:val="18"/>
        </w:rPr>
      </w:pPr>
      <w:r w:rsidRPr="006D2374">
        <w:rPr>
          <w:rFonts w:ascii="Arial" w:eastAsia="Arial" w:hAnsi="Arial" w:cs="Arial"/>
          <w:b/>
          <w:bCs/>
          <w:sz w:val="18"/>
          <w:szCs w:val="18"/>
        </w:rPr>
        <w:t xml:space="preserve">II.2 PENA ZA </w:t>
      </w:r>
      <w:r w:rsidRPr="006D2374">
        <w:rPr>
          <w:rFonts w:ascii="Arial" w:hAnsi="Arial"/>
          <w:b/>
          <w:sz w:val="18"/>
          <w:szCs w:val="18"/>
        </w:rPr>
        <w:t>ČIŠČENJE IN RAZKUŽEVANJE MANJŠIH POVRŠIN IN OPREME</w:t>
      </w:r>
    </w:p>
    <w:p w14:paraId="14D18B2A" w14:textId="77777777" w:rsidR="00605617" w:rsidRPr="006D2374" w:rsidRDefault="00605617" w:rsidP="00605617">
      <w:pPr>
        <w:spacing w:after="0" w:line="240" w:lineRule="auto"/>
        <w:rPr>
          <w:rFonts w:eastAsia="Arial" w:cs="Arial"/>
          <w:b/>
          <w:bCs/>
        </w:rPr>
      </w:pPr>
    </w:p>
    <w:p w14:paraId="45D48DB2" w14:textId="77777777" w:rsidR="00605617" w:rsidRPr="006D2374" w:rsidRDefault="00605617" w:rsidP="005C5177">
      <w:pPr>
        <w:widowControl w:val="0"/>
        <w:numPr>
          <w:ilvl w:val="0"/>
          <w:numId w:val="71"/>
        </w:numPr>
        <w:tabs>
          <w:tab w:val="left" w:pos="993"/>
        </w:tabs>
        <w:suppressAutoHyphens/>
        <w:spacing w:after="0" w:line="240" w:lineRule="auto"/>
        <w:ind w:left="1558" w:hanging="991"/>
        <w:rPr>
          <w:rFonts w:ascii="Arial" w:hAnsi="Arial"/>
          <w:sz w:val="18"/>
          <w:szCs w:val="18"/>
        </w:rPr>
      </w:pPr>
      <w:r w:rsidRPr="006D2374">
        <w:rPr>
          <w:rFonts w:ascii="Arial" w:eastAsia="Arial" w:hAnsi="Arial" w:cs="Arial"/>
          <w:spacing w:val="-1"/>
          <w:sz w:val="18"/>
          <w:szCs w:val="18"/>
          <w:u w:val="single" w:color="000000"/>
        </w:rPr>
        <w:t>Strokovne</w:t>
      </w:r>
      <w:r w:rsidRPr="006D2374">
        <w:rPr>
          <w:rFonts w:ascii="Arial" w:eastAsia="Arial" w:hAnsi="Arial" w:cs="Arial"/>
          <w:spacing w:val="-15"/>
          <w:sz w:val="18"/>
          <w:szCs w:val="18"/>
          <w:u w:val="single" w:color="000000"/>
        </w:rPr>
        <w:t xml:space="preserve"> </w:t>
      </w:r>
      <w:r w:rsidRPr="006D2374">
        <w:rPr>
          <w:rFonts w:ascii="Arial" w:eastAsia="Arial" w:hAnsi="Arial" w:cs="Arial"/>
          <w:spacing w:val="-1"/>
          <w:sz w:val="18"/>
          <w:szCs w:val="18"/>
          <w:u w:val="single" w:color="000000"/>
        </w:rPr>
        <w:t>zahteve:</w:t>
      </w:r>
    </w:p>
    <w:p w14:paraId="064CB9CB" w14:textId="77777777" w:rsidR="00605617" w:rsidRPr="006D2374" w:rsidRDefault="00605617" w:rsidP="005C5177">
      <w:pPr>
        <w:widowControl w:val="0"/>
        <w:numPr>
          <w:ilvl w:val="0"/>
          <w:numId w:val="50"/>
        </w:numPr>
        <w:suppressAutoHyphens/>
        <w:spacing w:after="0" w:line="240" w:lineRule="auto"/>
        <w:ind w:left="1984" w:hanging="340"/>
        <w:rPr>
          <w:rFonts w:ascii="Arial" w:hAnsi="Arial"/>
          <w:sz w:val="18"/>
          <w:szCs w:val="18"/>
        </w:rPr>
      </w:pPr>
      <w:r w:rsidRPr="006D2374">
        <w:rPr>
          <w:rFonts w:ascii="Arial" w:eastAsia="Arial" w:hAnsi="Arial" w:cs="Arial"/>
          <w:spacing w:val="-1"/>
          <w:sz w:val="18"/>
          <w:szCs w:val="18"/>
        </w:rPr>
        <w:t>aktivne</w:t>
      </w:r>
      <w:r w:rsidRPr="006D2374">
        <w:rPr>
          <w:rFonts w:ascii="Arial" w:eastAsia="Arial" w:hAnsi="Arial" w:cs="Arial"/>
          <w:spacing w:val="-9"/>
          <w:sz w:val="18"/>
          <w:szCs w:val="18"/>
        </w:rPr>
        <w:t xml:space="preserve"> </w:t>
      </w:r>
      <w:r w:rsidRPr="006D2374">
        <w:rPr>
          <w:rFonts w:ascii="Arial" w:eastAsia="Arial" w:hAnsi="Arial" w:cs="Arial"/>
          <w:spacing w:val="-1"/>
          <w:sz w:val="18"/>
          <w:szCs w:val="18"/>
        </w:rPr>
        <w:t>komponente:</w:t>
      </w:r>
      <w:r w:rsidRPr="006D2374">
        <w:rPr>
          <w:rFonts w:ascii="Arial" w:eastAsia="Arial" w:hAnsi="Arial" w:cs="Arial"/>
          <w:spacing w:val="-8"/>
          <w:sz w:val="18"/>
          <w:szCs w:val="18"/>
        </w:rPr>
        <w:t xml:space="preserve"> amino propilglicin, </w:t>
      </w:r>
      <w:r w:rsidRPr="006D2374">
        <w:rPr>
          <w:rFonts w:ascii="Arial" w:eastAsia="Arial" w:hAnsi="Arial" w:cs="Arial"/>
          <w:spacing w:val="-1"/>
          <w:sz w:val="18"/>
          <w:szCs w:val="18"/>
        </w:rPr>
        <w:t>etanol, propanol</w:t>
      </w:r>
    </w:p>
    <w:p w14:paraId="48805B6A" w14:textId="77777777" w:rsidR="00605617" w:rsidRPr="006D2374" w:rsidRDefault="00605617" w:rsidP="005C5177">
      <w:pPr>
        <w:widowControl w:val="0"/>
        <w:numPr>
          <w:ilvl w:val="0"/>
          <w:numId w:val="50"/>
        </w:numPr>
        <w:suppressAutoHyphens/>
        <w:spacing w:after="0" w:line="240" w:lineRule="auto"/>
        <w:ind w:left="1984" w:hanging="340"/>
        <w:rPr>
          <w:rFonts w:ascii="Arial" w:hAnsi="Arial"/>
          <w:sz w:val="18"/>
          <w:szCs w:val="18"/>
        </w:rPr>
      </w:pPr>
      <w:r w:rsidRPr="006D2374">
        <w:rPr>
          <w:rFonts w:ascii="Arial" w:eastAsia="Arial" w:hAnsi="Arial" w:cs="Arial"/>
          <w:spacing w:val="-1"/>
          <w:sz w:val="18"/>
          <w:szCs w:val="18"/>
        </w:rPr>
        <w:t>sredstvo</w:t>
      </w:r>
      <w:r w:rsidRPr="006D2374">
        <w:rPr>
          <w:rFonts w:ascii="Arial" w:eastAsia="Arial" w:hAnsi="Arial" w:cs="Arial"/>
          <w:spacing w:val="-5"/>
          <w:sz w:val="18"/>
          <w:szCs w:val="18"/>
        </w:rPr>
        <w:t xml:space="preserve"> </w:t>
      </w:r>
      <w:r w:rsidRPr="006D2374">
        <w:rPr>
          <w:rFonts w:ascii="Arial" w:eastAsia="Arial" w:hAnsi="Arial" w:cs="Arial"/>
          <w:sz w:val="18"/>
          <w:szCs w:val="18"/>
        </w:rPr>
        <w:t>je</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namenjeno</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čiščenju in razkuževanju</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manjših</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površin</w:t>
      </w:r>
      <w:r w:rsidRPr="006D2374">
        <w:rPr>
          <w:rFonts w:ascii="Arial" w:eastAsia="Arial" w:hAnsi="Arial" w:cs="Arial"/>
          <w:spacing w:val="-5"/>
          <w:sz w:val="18"/>
          <w:szCs w:val="18"/>
        </w:rPr>
        <w:t xml:space="preserve"> </w:t>
      </w:r>
      <w:r w:rsidRPr="006D2374">
        <w:rPr>
          <w:rFonts w:ascii="Arial" w:eastAsia="Arial" w:hAnsi="Arial" w:cs="Arial"/>
          <w:sz w:val="18"/>
          <w:szCs w:val="18"/>
        </w:rPr>
        <w:t>in</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opreme iz materialov,</w:t>
      </w:r>
      <w:r w:rsidRPr="006D2374">
        <w:rPr>
          <w:rFonts w:ascii="Arial" w:eastAsia="Arial" w:hAnsi="Arial" w:cs="Arial"/>
          <w:spacing w:val="-7"/>
          <w:sz w:val="18"/>
          <w:szCs w:val="18"/>
        </w:rPr>
        <w:t xml:space="preserve"> </w:t>
      </w:r>
      <w:r w:rsidRPr="006D2374">
        <w:rPr>
          <w:rFonts w:ascii="Arial" w:eastAsia="Arial" w:hAnsi="Arial" w:cs="Arial"/>
          <w:sz w:val="18"/>
          <w:szCs w:val="18"/>
        </w:rPr>
        <w:t>ki</w:t>
      </w:r>
      <w:r w:rsidRPr="006D2374">
        <w:rPr>
          <w:rFonts w:ascii="Arial" w:eastAsia="Arial" w:hAnsi="Arial" w:cs="Arial"/>
          <w:spacing w:val="-8"/>
          <w:sz w:val="18"/>
          <w:szCs w:val="18"/>
        </w:rPr>
        <w:t xml:space="preserve"> </w:t>
      </w:r>
      <w:r w:rsidRPr="006D2374">
        <w:rPr>
          <w:rFonts w:ascii="Arial" w:eastAsia="Arial" w:hAnsi="Arial" w:cs="Arial"/>
          <w:sz w:val="18"/>
          <w:szCs w:val="18"/>
        </w:rPr>
        <w:t>so</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občutljivi</w:t>
      </w:r>
      <w:r w:rsidRPr="006D2374">
        <w:rPr>
          <w:rFonts w:ascii="Arial" w:eastAsia="Arial" w:hAnsi="Arial" w:cs="Arial"/>
          <w:spacing w:val="-4"/>
          <w:sz w:val="18"/>
          <w:szCs w:val="18"/>
        </w:rPr>
        <w:t xml:space="preserve"> </w:t>
      </w:r>
      <w:r w:rsidRPr="006D2374">
        <w:rPr>
          <w:rFonts w:ascii="Arial" w:eastAsia="Arial" w:hAnsi="Arial" w:cs="Arial"/>
          <w:sz w:val="18"/>
          <w:szCs w:val="18"/>
        </w:rPr>
        <w:t>na</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alkohol</w:t>
      </w:r>
    </w:p>
    <w:p w14:paraId="7F3FD3F6" w14:textId="77777777" w:rsidR="00605617" w:rsidRPr="006D2374" w:rsidRDefault="00605617" w:rsidP="005C5177">
      <w:pPr>
        <w:widowControl w:val="0"/>
        <w:numPr>
          <w:ilvl w:val="0"/>
          <w:numId w:val="50"/>
        </w:numPr>
        <w:suppressAutoHyphens/>
        <w:spacing w:after="0" w:line="240" w:lineRule="auto"/>
        <w:ind w:left="1984" w:hanging="340"/>
        <w:rPr>
          <w:rFonts w:ascii="Arial" w:hAnsi="Arial"/>
          <w:sz w:val="18"/>
          <w:szCs w:val="18"/>
        </w:rPr>
      </w:pPr>
      <w:r w:rsidRPr="006D2374">
        <w:rPr>
          <w:rFonts w:ascii="Arial" w:eastAsia="Arial" w:hAnsi="Arial" w:cs="Arial"/>
          <w:spacing w:val="-1"/>
          <w:sz w:val="18"/>
          <w:szCs w:val="18"/>
        </w:rPr>
        <w:t xml:space="preserve">sredstvo je kompatibilno z občutljivo opremo in manjšimi površinami (ultrazvočne sonde, endoskopska oprema, inkubatorji, posteljice za fototerapijo …) </w:t>
      </w:r>
    </w:p>
    <w:p w14:paraId="4EB37821" w14:textId="77777777" w:rsidR="00605617" w:rsidRPr="006D2374" w:rsidRDefault="00605617" w:rsidP="005C5177">
      <w:pPr>
        <w:widowControl w:val="0"/>
        <w:numPr>
          <w:ilvl w:val="0"/>
          <w:numId w:val="50"/>
        </w:numPr>
        <w:suppressAutoHyphens/>
        <w:spacing w:after="0" w:line="240" w:lineRule="auto"/>
        <w:ind w:left="1984" w:hanging="340"/>
        <w:rPr>
          <w:rFonts w:ascii="Arial" w:hAnsi="Arial"/>
          <w:sz w:val="18"/>
          <w:szCs w:val="18"/>
        </w:rPr>
      </w:pPr>
      <w:r w:rsidRPr="006D2374">
        <w:rPr>
          <w:rFonts w:ascii="Arial" w:eastAsia="Arial" w:hAnsi="Arial" w:cs="Arial"/>
          <w:spacing w:val="-1"/>
          <w:sz w:val="18"/>
          <w:szCs w:val="18"/>
        </w:rPr>
        <w:t>sredstvo ne pušča madežev na opremi in površinah</w:t>
      </w:r>
    </w:p>
    <w:p w14:paraId="56147C41" w14:textId="77777777" w:rsidR="00605617" w:rsidRPr="006D2374"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D2374">
        <w:rPr>
          <w:rFonts w:ascii="Arial" w:eastAsia="Arial" w:hAnsi="Arial" w:cs="Arial"/>
          <w:spacing w:val="-1"/>
          <w:sz w:val="18"/>
          <w:szCs w:val="18"/>
        </w:rPr>
        <w:t>kontaktni</w:t>
      </w:r>
      <w:r w:rsidRPr="006D2374">
        <w:rPr>
          <w:rFonts w:ascii="Arial" w:eastAsia="Arial" w:hAnsi="Arial" w:cs="Arial"/>
          <w:spacing w:val="-4"/>
          <w:sz w:val="18"/>
          <w:szCs w:val="18"/>
        </w:rPr>
        <w:t xml:space="preserve"> </w:t>
      </w:r>
      <w:r w:rsidRPr="006D2374">
        <w:rPr>
          <w:rFonts w:ascii="Arial" w:eastAsia="Arial" w:hAnsi="Arial" w:cs="Arial"/>
          <w:spacing w:val="-1"/>
          <w:sz w:val="18"/>
          <w:szCs w:val="18"/>
        </w:rPr>
        <w:t>čas</w:t>
      </w:r>
      <w:r w:rsidRPr="006D2374">
        <w:rPr>
          <w:rFonts w:ascii="Arial" w:eastAsia="Arial" w:hAnsi="Arial" w:cs="Arial"/>
          <w:spacing w:val="-4"/>
          <w:sz w:val="18"/>
          <w:szCs w:val="18"/>
        </w:rPr>
        <w:t xml:space="preserve"> </w:t>
      </w:r>
      <w:r w:rsidRPr="006D2374">
        <w:rPr>
          <w:rFonts w:ascii="Arial" w:eastAsia="Arial" w:hAnsi="Arial" w:cs="Arial"/>
          <w:sz w:val="18"/>
          <w:szCs w:val="18"/>
        </w:rPr>
        <w:t>je</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do</w:t>
      </w:r>
      <w:r w:rsidRPr="006D2374">
        <w:rPr>
          <w:rFonts w:ascii="Arial" w:eastAsia="Arial" w:hAnsi="Arial" w:cs="Arial"/>
          <w:spacing w:val="-3"/>
          <w:sz w:val="18"/>
          <w:szCs w:val="18"/>
        </w:rPr>
        <w:t xml:space="preserve"> </w:t>
      </w:r>
      <w:r w:rsidRPr="006D2374">
        <w:rPr>
          <w:rFonts w:ascii="Arial" w:eastAsia="Arial" w:hAnsi="Arial" w:cs="Arial"/>
          <w:sz w:val="18"/>
          <w:szCs w:val="18"/>
        </w:rPr>
        <w:t>3</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minute (tudi za tuberkulocidno delovanje)</w:t>
      </w:r>
    </w:p>
    <w:p w14:paraId="6AEFA386" w14:textId="77777777" w:rsidR="00605617" w:rsidRPr="006D2374" w:rsidRDefault="00605617" w:rsidP="005C5177">
      <w:pPr>
        <w:widowControl w:val="0"/>
        <w:numPr>
          <w:ilvl w:val="0"/>
          <w:numId w:val="71"/>
        </w:numPr>
        <w:tabs>
          <w:tab w:val="left" w:pos="839"/>
        </w:tabs>
        <w:suppressAutoHyphens/>
        <w:spacing w:after="0" w:line="240" w:lineRule="auto"/>
        <w:ind w:right="6225" w:firstLine="288"/>
        <w:rPr>
          <w:rFonts w:ascii="Arial" w:hAnsi="Arial"/>
          <w:sz w:val="18"/>
          <w:szCs w:val="18"/>
        </w:rPr>
      </w:pPr>
      <w:r w:rsidRPr="006D2374">
        <w:rPr>
          <w:rFonts w:ascii="Arial" w:eastAsia="Arial" w:hAnsi="Arial" w:cs="Arial"/>
          <w:spacing w:val="-1"/>
          <w:sz w:val="18"/>
          <w:szCs w:val="18"/>
          <w:u w:color="000000"/>
        </w:rPr>
        <w:t xml:space="preserve"> </w:t>
      </w:r>
      <w:r w:rsidRPr="006D2374">
        <w:rPr>
          <w:rFonts w:ascii="Arial" w:eastAsia="Arial" w:hAnsi="Arial" w:cs="Arial"/>
          <w:spacing w:val="-1"/>
          <w:sz w:val="18"/>
          <w:szCs w:val="18"/>
          <w:u w:val="single" w:color="000000"/>
        </w:rPr>
        <w:t>Varnost</w:t>
      </w:r>
      <w:r w:rsidRPr="006D2374">
        <w:rPr>
          <w:rFonts w:ascii="Arial" w:eastAsia="Arial" w:hAnsi="Arial" w:cs="Arial"/>
          <w:spacing w:val="-9"/>
          <w:sz w:val="18"/>
          <w:szCs w:val="18"/>
          <w:u w:val="single" w:color="000000"/>
        </w:rPr>
        <w:t xml:space="preserve"> </w:t>
      </w:r>
      <w:r w:rsidRPr="006D2374">
        <w:rPr>
          <w:rFonts w:ascii="Arial" w:eastAsia="Arial" w:hAnsi="Arial" w:cs="Arial"/>
          <w:spacing w:val="-1"/>
          <w:sz w:val="18"/>
          <w:szCs w:val="18"/>
          <w:u w:val="single" w:color="000000"/>
        </w:rPr>
        <w:t>in</w:t>
      </w:r>
      <w:r w:rsidRPr="006D2374">
        <w:rPr>
          <w:rFonts w:ascii="Arial" w:eastAsia="Arial" w:hAnsi="Arial" w:cs="Arial"/>
          <w:spacing w:val="-8"/>
          <w:sz w:val="18"/>
          <w:szCs w:val="18"/>
          <w:u w:val="single" w:color="000000"/>
        </w:rPr>
        <w:t xml:space="preserve"> </w:t>
      </w:r>
      <w:r w:rsidRPr="006D2374">
        <w:rPr>
          <w:rFonts w:ascii="Arial" w:eastAsia="Arial" w:hAnsi="Arial" w:cs="Arial"/>
          <w:spacing w:val="-1"/>
          <w:sz w:val="18"/>
          <w:szCs w:val="18"/>
          <w:u w:val="single" w:color="000000"/>
        </w:rPr>
        <w:t>testiranja:</w:t>
      </w:r>
    </w:p>
    <w:p w14:paraId="06614AB0" w14:textId="77777777" w:rsidR="00605617" w:rsidRPr="006D2374" w:rsidRDefault="00605617" w:rsidP="005C5177">
      <w:pPr>
        <w:widowControl w:val="0"/>
        <w:numPr>
          <w:ilvl w:val="0"/>
          <w:numId w:val="51"/>
        </w:numPr>
        <w:suppressAutoHyphens/>
        <w:spacing w:after="0" w:line="240" w:lineRule="auto"/>
        <w:ind w:left="1984" w:hanging="454"/>
        <w:rPr>
          <w:rFonts w:ascii="Arial" w:hAnsi="Arial"/>
          <w:sz w:val="18"/>
          <w:szCs w:val="18"/>
        </w:rPr>
      </w:pPr>
      <w:r w:rsidRPr="006D2374">
        <w:rPr>
          <w:rFonts w:ascii="Arial" w:eastAsia="Arial" w:hAnsi="Arial" w:cs="Arial"/>
          <w:spacing w:val="-1"/>
          <w:sz w:val="18"/>
          <w:szCs w:val="18"/>
        </w:rPr>
        <w:t>popoln</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protimikrobni</w:t>
      </w:r>
      <w:r w:rsidRPr="006D2374">
        <w:rPr>
          <w:rFonts w:ascii="Arial" w:eastAsia="Arial" w:hAnsi="Arial" w:cs="Arial"/>
          <w:spacing w:val="-5"/>
          <w:sz w:val="18"/>
          <w:szCs w:val="18"/>
        </w:rPr>
        <w:t xml:space="preserve"> </w:t>
      </w:r>
      <w:r w:rsidRPr="006D2374">
        <w:rPr>
          <w:rFonts w:ascii="Arial" w:eastAsia="Arial" w:hAnsi="Arial" w:cs="Arial"/>
          <w:sz w:val="18"/>
          <w:szCs w:val="18"/>
        </w:rPr>
        <w:t>spekter</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delovanja:</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baktericidno,</w:t>
      </w:r>
      <w:r w:rsidRPr="006D2374">
        <w:rPr>
          <w:rFonts w:ascii="Arial" w:eastAsia="Arial" w:hAnsi="Arial" w:cs="Arial"/>
          <w:spacing w:val="-2"/>
          <w:sz w:val="18"/>
          <w:szCs w:val="18"/>
        </w:rPr>
        <w:t xml:space="preserve"> </w:t>
      </w:r>
      <w:r w:rsidRPr="006D2374">
        <w:rPr>
          <w:rFonts w:ascii="Arial" w:eastAsia="Arial" w:hAnsi="Arial" w:cs="Arial"/>
          <w:spacing w:val="-1"/>
          <w:sz w:val="18"/>
          <w:szCs w:val="18"/>
        </w:rPr>
        <w:t>virucidno</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(HBV,</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HIV),</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fungicidno,</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tuberkulocidno</w:t>
      </w:r>
    </w:p>
    <w:p w14:paraId="5D7AF0EB" w14:textId="77777777" w:rsidR="00605617" w:rsidRPr="006D2374" w:rsidRDefault="00605617" w:rsidP="005C5177">
      <w:pPr>
        <w:widowControl w:val="0"/>
        <w:numPr>
          <w:ilvl w:val="0"/>
          <w:numId w:val="51"/>
        </w:numPr>
        <w:tabs>
          <w:tab w:val="left" w:pos="1935"/>
        </w:tabs>
        <w:suppressAutoHyphens/>
        <w:spacing w:after="0" w:line="240" w:lineRule="auto"/>
        <w:ind w:left="1985" w:right="113" w:hanging="425"/>
      </w:pPr>
      <w:r w:rsidRPr="006D2374">
        <w:rPr>
          <w:rFonts w:ascii="Arial" w:hAnsi="Arial"/>
          <w:sz w:val="18"/>
          <w:szCs w:val="18"/>
        </w:rPr>
        <w:t>učinkovitost zagotovljena v skladu s standardi</w:t>
      </w:r>
      <w:r w:rsidRPr="006D2374">
        <w:rPr>
          <w:rFonts w:ascii="Arial" w:eastAsia="Arial" w:hAnsi="Arial" w:cs="Arial"/>
          <w:i/>
          <w:iCs/>
          <w:spacing w:val="27"/>
          <w:sz w:val="18"/>
          <w:szCs w:val="18"/>
        </w:rPr>
        <w:t xml:space="preserve"> </w:t>
      </w:r>
      <w:r w:rsidRPr="006D2374">
        <w:rPr>
          <w:rFonts w:ascii="Arial" w:eastAsia="Arial" w:hAnsi="Arial" w:cs="Arial"/>
          <w:spacing w:val="-1"/>
          <w:sz w:val="18"/>
          <w:szCs w:val="18"/>
        </w:rPr>
        <w:t>EN 13727,</w:t>
      </w:r>
      <w:r w:rsidRPr="006D2374">
        <w:rPr>
          <w:rFonts w:ascii="Arial" w:eastAsia="Arial" w:hAnsi="Arial" w:cs="Arial"/>
          <w:i/>
          <w:iCs/>
          <w:spacing w:val="26"/>
          <w:sz w:val="18"/>
          <w:szCs w:val="18"/>
        </w:rPr>
        <w:t xml:space="preserve"> </w:t>
      </w:r>
      <w:r w:rsidRPr="006D2374">
        <w:rPr>
          <w:rFonts w:ascii="Arial" w:eastAsia="Arial" w:hAnsi="Arial" w:cs="Arial"/>
          <w:spacing w:val="-1"/>
          <w:sz w:val="18"/>
          <w:szCs w:val="18"/>
        </w:rPr>
        <w:t>EN 14561,</w:t>
      </w:r>
      <w:r w:rsidRPr="006D2374">
        <w:rPr>
          <w:rFonts w:ascii="Arial" w:eastAsia="Arial" w:hAnsi="Arial" w:cs="Arial"/>
          <w:spacing w:val="26"/>
          <w:sz w:val="18"/>
          <w:szCs w:val="18"/>
        </w:rPr>
        <w:t xml:space="preserve"> </w:t>
      </w:r>
      <w:r w:rsidRPr="006D2374">
        <w:rPr>
          <w:rFonts w:ascii="Arial" w:eastAsia="Arial" w:hAnsi="Arial" w:cs="Arial"/>
          <w:spacing w:val="-1"/>
          <w:sz w:val="18"/>
          <w:szCs w:val="18"/>
        </w:rPr>
        <w:t>EN 14348, EN 14563, EN 13624,</w:t>
      </w:r>
      <w:r w:rsidRPr="006D2374">
        <w:rPr>
          <w:rFonts w:ascii="Arial" w:eastAsia="Arial" w:hAnsi="Arial" w:cs="Arial"/>
          <w:spacing w:val="25"/>
          <w:sz w:val="18"/>
          <w:szCs w:val="18"/>
        </w:rPr>
        <w:t xml:space="preserve"> </w:t>
      </w:r>
      <w:r w:rsidRPr="006D2374">
        <w:rPr>
          <w:rFonts w:ascii="Arial" w:eastAsia="Arial" w:hAnsi="Arial" w:cs="Arial"/>
          <w:spacing w:val="-1"/>
          <w:sz w:val="18"/>
          <w:szCs w:val="18"/>
        </w:rPr>
        <w:t>EN 14562,</w:t>
      </w:r>
      <w:r w:rsidRPr="006D2374">
        <w:rPr>
          <w:rFonts w:ascii="Arial" w:eastAsia="Arial" w:hAnsi="Arial" w:cs="Arial"/>
          <w:spacing w:val="26"/>
          <w:sz w:val="18"/>
          <w:szCs w:val="18"/>
        </w:rPr>
        <w:t xml:space="preserve"> </w:t>
      </w:r>
      <w:r w:rsidRPr="006D2374">
        <w:rPr>
          <w:rFonts w:ascii="Arial" w:eastAsia="Arial" w:hAnsi="Arial" w:cs="Arial"/>
          <w:spacing w:val="-1"/>
          <w:sz w:val="18"/>
          <w:szCs w:val="18"/>
        </w:rPr>
        <w:t>EN 14476</w:t>
      </w:r>
      <w:r>
        <w:rPr>
          <w:rFonts w:ascii="Arial" w:eastAsia="Arial" w:hAnsi="Arial" w:cs="Arial"/>
          <w:spacing w:val="-1"/>
          <w:sz w:val="18"/>
          <w:szCs w:val="18"/>
        </w:rPr>
        <w:t>, EN 17111</w:t>
      </w:r>
    </w:p>
    <w:p w14:paraId="50793CF0" w14:textId="77777777" w:rsidR="00605617" w:rsidRPr="006D2374" w:rsidRDefault="00605617" w:rsidP="005C5177">
      <w:pPr>
        <w:widowControl w:val="0"/>
        <w:numPr>
          <w:ilvl w:val="0"/>
          <w:numId w:val="51"/>
        </w:numPr>
        <w:suppressAutoHyphens/>
        <w:spacing w:after="0" w:line="240" w:lineRule="auto"/>
        <w:ind w:left="1984" w:right="227" w:hanging="397"/>
        <w:rPr>
          <w:rFonts w:ascii="Arial" w:hAnsi="Arial"/>
          <w:sz w:val="18"/>
          <w:szCs w:val="18"/>
        </w:rPr>
      </w:pPr>
      <w:r w:rsidRPr="006D2374">
        <w:rPr>
          <w:rFonts w:ascii="Arial" w:eastAsia="Arial" w:hAnsi="Arial" w:cs="Arial"/>
          <w:spacing w:val="-1"/>
          <w:sz w:val="18"/>
          <w:szCs w:val="18"/>
        </w:rPr>
        <w:t>biološko</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razgradljivo</w:t>
      </w:r>
    </w:p>
    <w:p w14:paraId="5623ADA9" w14:textId="77777777" w:rsidR="00605617" w:rsidRPr="006D2374"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D2374">
        <w:rPr>
          <w:rFonts w:ascii="Arial" w:eastAsia="Arial" w:hAnsi="Arial" w:cs="Arial"/>
          <w:spacing w:val="-8"/>
          <w:sz w:val="18"/>
          <w:szCs w:val="18"/>
        </w:rPr>
        <w:t>varnostni list v slovenskem jeziku</w:t>
      </w:r>
    </w:p>
    <w:p w14:paraId="31CA0A81" w14:textId="77777777" w:rsidR="00605617" w:rsidRPr="006D2374" w:rsidRDefault="00605617" w:rsidP="005C5177">
      <w:pPr>
        <w:widowControl w:val="0"/>
        <w:numPr>
          <w:ilvl w:val="0"/>
          <w:numId w:val="71"/>
        </w:numPr>
        <w:tabs>
          <w:tab w:val="left" w:pos="993"/>
        </w:tabs>
        <w:suppressAutoHyphens/>
        <w:spacing w:after="0" w:line="240" w:lineRule="auto"/>
        <w:ind w:left="851" w:right="3839" w:hanging="284"/>
        <w:rPr>
          <w:rFonts w:ascii="Arial" w:hAnsi="Arial"/>
          <w:sz w:val="18"/>
          <w:szCs w:val="18"/>
        </w:rPr>
      </w:pPr>
      <w:r w:rsidRPr="006D2374">
        <w:rPr>
          <w:rFonts w:ascii="Arial" w:eastAsia="Arial" w:hAnsi="Arial" w:cs="Arial"/>
          <w:spacing w:val="-1"/>
          <w:sz w:val="18"/>
          <w:szCs w:val="18"/>
          <w:u w:color="000000"/>
        </w:rPr>
        <w:t xml:space="preserve"> </w:t>
      </w:r>
      <w:r w:rsidRPr="006D2374">
        <w:rPr>
          <w:rFonts w:ascii="Arial" w:eastAsia="Arial" w:hAnsi="Arial" w:cs="Arial"/>
          <w:spacing w:val="-1"/>
          <w:sz w:val="18"/>
          <w:szCs w:val="18"/>
          <w:u w:val="single" w:color="000000"/>
        </w:rPr>
        <w:t>Oprema:</w:t>
      </w:r>
      <w:r w:rsidRPr="006D2374">
        <w:rPr>
          <w:rFonts w:ascii="Arial" w:eastAsia="Arial" w:hAnsi="Arial" w:cs="Arial"/>
          <w:sz w:val="18"/>
          <w:szCs w:val="18"/>
        </w:rPr>
        <w:t xml:space="preserve"> </w:t>
      </w:r>
    </w:p>
    <w:p w14:paraId="2F01D619" w14:textId="16401499" w:rsidR="00605617" w:rsidRPr="006D2374" w:rsidRDefault="00605617" w:rsidP="005C5177">
      <w:pPr>
        <w:numPr>
          <w:ilvl w:val="1"/>
          <w:numId w:val="71"/>
        </w:numPr>
        <w:suppressAutoHyphens/>
        <w:spacing w:after="0" w:line="240" w:lineRule="auto"/>
        <w:ind w:left="1984" w:hanging="397"/>
        <w:rPr>
          <w:rFonts w:ascii="Arial" w:hAnsi="Arial"/>
          <w:sz w:val="18"/>
          <w:szCs w:val="18"/>
        </w:rPr>
      </w:pPr>
      <w:r w:rsidRPr="006D2374">
        <w:rPr>
          <w:rFonts w:ascii="Arial" w:eastAsia="Arial" w:hAnsi="Arial" w:cs="Arial"/>
          <w:bCs/>
          <w:sz w:val="18"/>
          <w:szCs w:val="18"/>
        </w:rPr>
        <w:t>750 mL - 1000 mL plastenka z</w:t>
      </w:r>
      <w:r w:rsidRPr="006D2374">
        <w:rPr>
          <w:rFonts w:ascii="Arial" w:eastAsia="Arial" w:hAnsi="Arial" w:cs="Arial"/>
          <w:bCs/>
          <w:spacing w:val="-5"/>
          <w:sz w:val="18"/>
          <w:szCs w:val="18"/>
        </w:rPr>
        <w:t xml:space="preserve"> </w:t>
      </w:r>
      <w:r w:rsidRPr="006D2374">
        <w:rPr>
          <w:rFonts w:ascii="Arial" w:eastAsia="Arial" w:hAnsi="Arial" w:cs="Arial"/>
          <w:bCs/>
          <w:spacing w:val="-1"/>
          <w:sz w:val="18"/>
          <w:szCs w:val="18"/>
        </w:rPr>
        <w:t xml:space="preserve">integrirano </w:t>
      </w:r>
      <w:r w:rsidRPr="006D2374">
        <w:rPr>
          <w:rFonts w:ascii="Arial" w:eastAsia="Arial" w:hAnsi="Arial" w:cs="Arial"/>
          <w:bCs/>
          <w:sz w:val="18"/>
          <w:szCs w:val="18"/>
        </w:rPr>
        <w:t>razpršilno šobo</w:t>
      </w:r>
      <w:r w:rsidRPr="006D2374">
        <w:rPr>
          <w:rFonts w:ascii="Arial" w:eastAsia="Arial" w:hAnsi="Arial" w:cs="Arial"/>
          <w:bCs/>
          <w:spacing w:val="-1"/>
          <w:sz w:val="18"/>
          <w:szCs w:val="18"/>
        </w:rPr>
        <w:t xml:space="preserve">, ki naredi peno </w:t>
      </w:r>
    </w:p>
    <w:p w14:paraId="747F51C0" w14:textId="77777777" w:rsidR="00605617" w:rsidRPr="00665A3D" w:rsidRDefault="00605617" w:rsidP="00605617">
      <w:pPr>
        <w:spacing w:after="0" w:line="240" w:lineRule="auto"/>
        <w:rPr>
          <w:rFonts w:ascii="Arial" w:eastAsia="Arial" w:hAnsi="Arial" w:cs="Arial"/>
          <w:bCs/>
          <w:i/>
          <w:iCs/>
          <w:sz w:val="18"/>
          <w:szCs w:val="18"/>
        </w:rPr>
      </w:pPr>
    </w:p>
    <w:p w14:paraId="53701654" w14:textId="77777777" w:rsidR="00605617" w:rsidRPr="00665A3D" w:rsidRDefault="00605617" w:rsidP="00605617">
      <w:pPr>
        <w:spacing w:after="0" w:line="240" w:lineRule="auto"/>
        <w:rPr>
          <w:rFonts w:ascii="Arial" w:eastAsia="Arial" w:hAnsi="Arial" w:cs="Arial"/>
          <w:bCs/>
          <w:i/>
          <w:iCs/>
          <w:sz w:val="18"/>
          <w:szCs w:val="18"/>
        </w:rPr>
      </w:pPr>
    </w:p>
    <w:p w14:paraId="0E157DCB" w14:textId="77777777" w:rsidR="00605617" w:rsidRPr="00665A3D" w:rsidRDefault="00605617" w:rsidP="00605617">
      <w:pPr>
        <w:spacing w:after="0" w:line="240" w:lineRule="auto"/>
        <w:rPr>
          <w:rFonts w:ascii="Arial" w:hAnsi="Arial"/>
          <w:i/>
          <w:iCs/>
          <w:sz w:val="18"/>
          <w:szCs w:val="18"/>
        </w:rPr>
      </w:pPr>
      <w:r w:rsidRPr="00665A3D">
        <w:rPr>
          <w:rFonts w:ascii="Arial" w:eastAsia="Arial" w:hAnsi="Arial" w:cs="Arial"/>
          <w:b/>
          <w:bCs/>
          <w:sz w:val="18"/>
          <w:szCs w:val="18"/>
        </w:rPr>
        <w:t>II.3 SREDSTVO ZA DEKONTAMINACIJO IN RAZKUŽEVANJE VEČJIH POVRŠIN V PRAHU/GRANULAH</w:t>
      </w:r>
    </w:p>
    <w:p w14:paraId="69879016" w14:textId="77777777" w:rsidR="00605617" w:rsidRPr="00665A3D" w:rsidRDefault="00605617" w:rsidP="00605617">
      <w:pPr>
        <w:spacing w:after="0" w:line="240" w:lineRule="auto"/>
        <w:rPr>
          <w:rFonts w:eastAsia="Arial" w:cs="Arial"/>
          <w:b/>
          <w:bCs/>
        </w:rPr>
      </w:pPr>
    </w:p>
    <w:p w14:paraId="10AF96CE" w14:textId="77777777" w:rsidR="00605617" w:rsidRPr="00665A3D" w:rsidRDefault="00605617" w:rsidP="005C5177">
      <w:pPr>
        <w:widowControl w:val="0"/>
        <w:numPr>
          <w:ilvl w:val="0"/>
          <w:numId w:val="69"/>
        </w:numPr>
        <w:tabs>
          <w:tab w:val="left" w:pos="993"/>
        </w:tabs>
        <w:suppressAutoHyphens/>
        <w:spacing w:after="0" w:line="240" w:lineRule="auto"/>
        <w:rPr>
          <w:rFonts w:ascii="Arial" w:hAnsi="Arial"/>
          <w:sz w:val="18"/>
          <w:szCs w:val="18"/>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B390526"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aktivne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komponente:</w:t>
      </w:r>
      <w:r w:rsidRPr="00665A3D">
        <w:rPr>
          <w:rFonts w:ascii="Arial" w:eastAsia="Arial" w:hAnsi="Arial" w:cs="Arial"/>
          <w:spacing w:val="-8"/>
          <w:sz w:val="18"/>
          <w:szCs w:val="18"/>
        </w:rPr>
        <w:t xml:space="preserve"> perocetna kislina, kvaterne amonijeve spojine, neionske površinsko aktivne snovi</w:t>
      </w:r>
    </w:p>
    <w:p w14:paraId="15875202"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8"/>
          <w:sz w:val="18"/>
          <w:szCs w:val="18"/>
        </w:rPr>
        <w:t xml:space="preserve">koncentrirano </w:t>
      </w:r>
      <w:r w:rsidRPr="00665A3D">
        <w:rPr>
          <w:rFonts w:ascii="Arial" w:hAnsi="Arial"/>
          <w:sz w:val="18"/>
          <w:szCs w:val="18"/>
        </w:rPr>
        <w:t>sredstvo v obliki prahu/granulata</w:t>
      </w:r>
    </w:p>
    <w:p w14:paraId="0361C9FB"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hAnsi="Arial"/>
          <w:sz w:val="18"/>
          <w:szCs w:val="18"/>
        </w:rPr>
        <w:t>priprava delovne raztopine z vodovodno vodo</w:t>
      </w:r>
    </w:p>
    <w:p w14:paraId="598E5EF3"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w:t>
      </w:r>
      <w:r w:rsidRPr="00665A3D">
        <w:rPr>
          <w:rFonts w:ascii="Arial" w:eastAsia="Arial" w:hAnsi="Arial" w:cs="Arial"/>
          <w:spacing w:val="-5"/>
          <w:sz w:val="18"/>
          <w:szCs w:val="18"/>
        </w:rPr>
        <w:t xml:space="preserve"> </w:t>
      </w:r>
      <w:r w:rsidRPr="00665A3D">
        <w:rPr>
          <w:rFonts w:ascii="Arial" w:eastAsia="Arial" w:hAnsi="Arial" w:cs="Arial"/>
          <w:sz w:val="18"/>
          <w:szCs w:val="18"/>
        </w:rPr>
        <w:t>je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namenjeno</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čiščenju in razkuževanju</w:t>
      </w:r>
      <w:r w:rsidRPr="00665A3D">
        <w:rPr>
          <w:rFonts w:ascii="Arial" w:eastAsia="Arial" w:hAnsi="Arial" w:cs="Arial"/>
          <w:spacing w:val="-7"/>
          <w:sz w:val="18"/>
          <w:szCs w:val="18"/>
        </w:rPr>
        <w:t xml:space="preserve"> večjih </w:t>
      </w:r>
      <w:r w:rsidRPr="00665A3D">
        <w:rPr>
          <w:rFonts w:ascii="Arial" w:eastAsia="Arial" w:hAnsi="Arial" w:cs="Arial"/>
          <w:spacing w:val="-1"/>
          <w:sz w:val="18"/>
          <w:szCs w:val="18"/>
        </w:rPr>
        <w:t>površin</w:t>
      </w:r>
    </w:p>
    <w:p w14:paraId="45DD7608" w14:textId="77777777" w:rsidR="00605617" w:rsidRPr="00665A3D" w:rsidRDefault="00605617" w:rsidP="005C5177">
      <w:pPr>
        <w:widowControl w:val="0"/>
        <w:numPr>
          <w:ilvl w:val="0"/>
          <w:numId w:val="50"/>
        </w:numPr>
        <w:suppressAutoHyphens/>
        <w:spacing w:after="0" w:line="240" w:lineRule="auto"/>
        <w:ind w:left="1984" w:right="397" w:hanging="340"/>
      </w:pPr>
      <w:r w:rsidRPr="00665A3D">
        <w:rPr>
          <w:rFonts w:ascii="Arial" w:eastAsia="Arial" w:hAnsi="Arial" w:cs="Arial"/>
          <w:spacing w:val="-1"/>
          <w:sz w:val="18"/>
          <w:szCs w:val="18"/>
        </w:rPr>
        <w:t>kontaktni</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4"/>
          <w:sz w:val="18"/>
          <w:szCs w:val="18"/>
        </w:rPr>
        <w:t xml:space="preserve"> </w:t>
      </w:r>
      <w:r w:rsidRPr="00665A3D">
        <w:rPr>
          <w:rFonts w:ascii="Arial" w:eastAsia="Arial" w:hAnsi="Arial" w:cs="Arial"/>
          <w:sz w:val="18"/>
          <w:szCs w:val="18"/>
        </w:rPr>
        <w:t>je</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15 minut, za sporocidnost do 60 minut</w:t>
      </w:r>
    </w:p>
    <w:p w14:paraId="5C05DE02" w14:textId="77777777" w:rsidR="00605617" w:rsidRPr="00665A3D" w:rsidRDefault="00605617" w:rsidP="005C5177">
      <w:pPr>
        <w:widowControl w:val="0"/>
        <w:numPr>
          <w:ilvl w:val="0"/>
          <w:numId w:val="69"/>
        </w:numPr>
        <w:tabs>
          <w:tab w:val="left" w:pos="839"/>
        </w:tabs>
        <w:suppressAutoHyphens/>
        <w:spacing w:after="0" w:line="240" w:lineRule="auto"/>
        <w:ind w:right="6225"/>
        <w:rPr>
          <w:rFonts w:ascii="Arial" w:hAnsi="Arial"/>
          <w:sz w:val="18"/>
          <w:szCs w:val="18"/>
        </w:rPr>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6822C90B" w14:textId="77777777" w:rsidR="00605617" w:rsidRPr="00665A3D" w:rsidRDefault="00605617" w:rsidP="005C5177">
      <w:pPr>
        <w:widowControl w:val="0"/>
        <w:numPr>
          <w:ilvl w:val="0"/>
          <w:numId w:val="51"/>
        </w:numPr>
        <w:suppressAutoHyphens/>
        <w:spacing w:after="0" w:line="240" w:lineRule="auto"/>
        <w:ind w:left="1984" w:hanging="397"/>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5"/>
          <w:sz w:val="18"/>
          <w:szCs w:val="18"/>
        </w:rPr>
        <w:t xml:space="preserve"> </w:t>
      </w:r>
      <w:r w:rsidRPr="00665A3D">
        <w:rPr>
          <w:rFonts w:ascii="Arial" w:eastAsia="Arial" w:hAnsi="Arial" w:cs="Arial"/>
          <w:sz w:val="18"/>
          <w:szCs w:val="18"/>
        </w:rPr>
        <w:t>spekter</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2"/>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tuberkulocidno, sporocidno</w:t>
      </w:r>
    </w:p>
    <w:p w14:paraId="19878E6E" w14:textId="77777777" w:rsidR="00605617" w:rsidRPr="00665A3D"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 xml:space="preserve">standardi </w:t>
      </w:r>
      <w:r w:rsidRPr="00665A3D">
        <w:rPr>
          <w:rFonts w:ascii="Arial" w:eastAsia="Arial" w:hAnsi="Arial" w:cs="Arial"/>
          <w:spacing w:val="-8"/>
          <w:sz w:val="18"/>
          <w:szCs w:val="18"/>
        </w:rPr>
        <w:t>EN 13727,</w:t>
      </w:r>
      <w:r w:rsidRPr="00665A3D">
        <w:rPr>
          <w:rFonts w:ascii="Arial" w:eastAsia="Arial" w:hAnsi="Arial" w:cs="Arial"/>
          <w:i/>
          <w:iCs/>
          <w:spacing w:val="-8"/>
          <w:sz w:val="18"/>
          <w:szCs w:val="18"/>
        </w:rPr>
        <w:t xml:space="preserve"> </w:t>
      </w:r>
      <w:r w:rsidRPr="00665A3D">
        <w:rPr>
          <w:rFonts w:ascii="Arial" w:eastAsia="Arial" w:hAnsi="Arial" w:cs="Arial"/>
          <w:spacing w:val="-8"/>
          <w:sz w:val="18"/>
          <w:szCs w:val="18"/>
        </w:rPr>
        <w:t>EN 14348,</w:t>
      </w:r>
      <w:r w:rsidRPr="00665A3D">
        <w:rPr>
          <w:rFonts w:ascii="Arial" w:eastAsia="Arial" w:hAnsi="Arial" w:cs="Arial"/>
          <w:i/>
          <w:iCs/>
          <w:spacing w:val="-8"/>
          <w:sz w:val="18"/>
          <w:szCs w:val="18"/>
        </w:rPr>
        <w:t xml:space="preserve"> </w:t>
      </w:r>
      <w:r w:rsidRPr="00665A3D">
        <w:rPr>
          <w:rFonts w:ascii="Arial" w:eastAsia="Arial" w:hAnsi="Arial" w:cs="Arial"/>
          <w:spacing w:val="-8"/>
          <w:sz w:val="18"/>
          <w:szCs w:val="18"/>
        </w:rPr>
        <w:t>EN 14476, EN13624, EN17126</w:t>
      </w:r>
    </w:p>
    <w:p w14:paraId="006FC6DD" w14:textId="77777777" w:rsidR="00605617" w:rsidRPr="00665A3D" w:rsidRDefault="00605617" w:rsidP="005C5177">
      <w:pPr>
        <w:widowControl w:val="0"/>
        <w:numPr>
          <w:ilvl w:val="0"/>
          <w:numId w:val="51"/>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razgradljivo</w:t>
      </w:r>
    </w:p>
    <w:p w14:paraId="5B2CC8E7"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i/>
          <w:iCs/>
          <w:sz w:val="18"/>
          <w:szCs w:val="18"/>
        </w:rPr>
      </w:pPr>
      <w:r w:rsidRPr="00665A3D">
        <w:rPr>
          <w:rFonts w:ascii="Arial" w:eastAsia="Arial" w:hAnsi="Arial" w:cs="Arial"/>
          <w:spacing w:val="-8"/>
          <w:sz w:val="18"/>
          <w:szCs w:val="18"/>
        </w:rPr>
        <w:t>varnostni list v slovenskem jeziku</w:t>
      </w:r>
    </w:p>
    <w:p w14:paraId="60241DBC" w14:textId="77777777" w:rsidR="00605617" w:rsidRPr="00665A3D" w:rsidRDefault="00605617" w:rsidP="005C5177">
      <w:pPr>
        <w:widowControl w:val="0"/>
        <w:numPr>
          <w:ilvl w:val="0"/>
          <w:numId w:val="69"/>
        </w:numPr>
        <w:tabs>
          <w:tab w:val="left" w:pos="993"/>
        </w:tabs>
        <w:suppressAutoHyphens/>
        <w:spacing w:after="0" w:line="240" w:lineRule="auto"/>
        <w:ind w:left="851" w:right="3839" w:hanging="284"/>
        <w:rPr>
          <w:rFonts w:ascii="Arial" w:hAnsi="Arial"/>
          <w:sz w:val="18"/>
          <w:szCs w:val="18"/>
        </w:rPr>
      </w:pPr>
      <w:r w:rsidRPr="00665A3D">
        <w:rPr>
          <w:rFonts w:ascii="Arial" w:eastAsia="Arial" w:hAnsi="Arial" w:cs="Arial"/>
          <w:spacing w:val="-1"/>
          <w:sz w:val="18"/>
          <w:szCs w:val="18"/>
          <w:u w:val="single" w:color="000000"/>
        </w:rPr>
        <w:t>Oprema:</w:t>
      </w:r>
      <w:r w:rsidRPr="00665A3D">
        <w:rPr>
          <w:rFonts w:ascii="Arial" w:eastAsia="Arial" w:hAnsi="Arial" w:cs="Arial"/>
          <w:sz w:val="18"/>
          <w:szCs w:val="18"/>
        </w:rPr>
        <w:t xml:space="preserve"> </w:t>
      </w:r>
    </w:p>
    <w:p w14:paraId="6495961A" w14:textId="77777777" w:rsidR="00605617" w:rsidRPr="00665A3D" w:rsidRDefault="00605617" w:rsidP="005C5177">
      <w:pPr>
        <w:numPr>
          <w:ilvl w:val="0"/>
          <w:numId w:val="51"/>
        </w:numPr>
        <w:suppressAutoHyphens/>
        <w:spacing w:after="0" w:line="240" w:lineRule="auto"/>
        <w:ind w:left="1984" w:hanging="397"/>
        <w:rPr>
          <w:rFonts w:ascii="Arial" w:hAnsi="Arial"/>
          <w:sz w:val="18"/>
          <w:szCs w:val="18"/>
        </w:rPr>
      </w:pPr>
      <w:r w:rsidRPr="00665A3D">
        <w:rPr>
          <w:rFonts w:ascii="Arial" w:eastAsia="Arial" w:hAnsi="Arial" w:cs="Arial"/>
          <w:bCs/>
          <w:sz w:val="18"/>
          <w:szCs w:val="18"/>
        </w:rPr>
        <w:t>pakiranje po 25 g ali do 1000 g</w:t>
      </w:r>
    </w:p>
    <w:p w14:paraId="59AC575C" w14:textId="77777777" w:rsidR="00605617" w:rsidRPr="00665A3D" w:rsidRDefault="00605617" w:rsidP="00605617">
      <w:pPr>
        <w:spacing w:after="0" w:line="240" w:lineRule="auto"/>
        <w:ind w:left="851"/>
        <w:rPr>
          <w:rFonts w:ascii="Arial" w:eastAsia="Arial" w:hAnsi="Arial" w:cs="Arial"/>
          <w:bCs/>
          <w:i/>
          <w:iCs/>
          <w:sz w:val="18"/>
          <w:szCs w:val="18"/>
        </w:rPr>
      </w:pPr>
    </w:p>
    <w:p w14:paraId="43A03E30" w14:textId="77777777" w:rsidR="00605617" w:rsidRPr="00665A3D" w:rsidRDefault="00605617" w:rsidP="00605617">
      <w:pPr>
        <w:spacing w:after="0" w:line="240" w:lineRule="auto"/>
        <w:ind w:left="851"/>
        <w:rPr>
          <w:rFonts w:ascii="Arial" w:eastAsia="Arial" w:hAnsi="Arial" w:cs="Arial"/>
          <w:bCs/>
          <w:i/>
          <w:iCs/>
          <w:sz w:val="18"/>
          <w:szCs w:val="18"/>
        </w:rPr>
      </w:pPr>
    </w:p>
    <w:p w14:paraId="757E8223" w14:textId="77777777" w:rsidR="00605617" w:rsidRPr="00665A3D" w:rsidRDefault="00605617" w:rsidP="00605617">
      <w:pPr>
        <w:spacing w:after="0" w:line="240" w:lineRule="auto"/>
        <w:rPr>
          <w:rFonts w:ascii="Arial" w:hAnsi="Arial"/>
          <w:sz w:val="18"/>
          <w:szCs w:val="18"/>
        </w:rPr>
      </w:pPr>
      <w:r w:rsidRPr="00665A3D">
        <w:rPr>
          <w:rFonts w:ascii="Arial" w:eastAsia="Arial" w:hAnsi="Arial" w:cs="Arial"/>
          <w:b/>
          <w:bCs/>
          <w:sz w:val="18"/>
          <w:szCs w:val="18"/>
        </w:rPr>
        <w:t>II.4 TEKOČA SREDSTVA ZA ČIŠČENJE IN RAZKUŽEVANJE VEČJIH POVRŠIN</w:t>
      </w:r>
    </w:p>
    <w:p w14:paraId="11537C98" w14:textId="77777777" w:rsidR="00605617" w:rsidRPr="00665A3D" w:rsidRDefault="00605617" w:rsidP="00605617">
      <w:pPr>
        <w:spacing w:after="0" w:line="240" w:lineRule="auto"/>
        <w:rPr>
          <w:rFonts w:ascii="Arial" w:eastAsia="Arial" w:hAnsi="Arial" w:cs="Arial"/>
          <w:b/>
          <w:bCs/>
          <w:i/>
          <w:iCs/>
          <w:sz w:val="18"/>
          <w:szCs w:val="18"/>
        </w:rPr>
      </w:pPr>
    </w:p>
    <w:p w14:paraId="4ADF7AB5" w14:textId="77777777" w:rsidR="00605617" w:rsidRPr="00665A3D" w:rsidRDefault="00605617" w:rsidP="00605617">
      <w:pPr>
        <w:spacing w:after="0" w:line="240" w:lineRule="auto"/>
        <w:rPr>
          <w:rFonts w:ascii="Arial" w:hAnsi="Arial"/>
          <w:sz w:val="18"/>
          <w:szCs w:val="18"/>
        </w:rPr>
      </w:pPr>
      <w:r w:rsidRPr="00665A3D">
        <w:rPr>
          <w:rFonts w:ascii="Arial" w:eastAsia="Arial" w:hAnsi="Arial" w:cs="Arial"/>
          <w:b/>
          <w:bCs/>
          <w:sz w:val="18"/>
          <w:szCs w:val="18"/>
        </w:rPr>
        <w:t>II.4.1. TEKOČE SREDSTVO ZA ČIŠČENJE IN RAZKUŽEVANJE VEČJIH POVRŠIN - VEČJE PAKIRANJE</w:t>
      </w:r>
    </w:p>
    <w:p w14:paraId="7A734106" w14:textId="77777777" w:rsidR="00605617" w:rsidRPr="00665A3D" w:rsidRDefault="00605617" w:rsidP="00605617">
      <w:pPr>
        <w:spacing w:after="0" w:line="240" w:lineRule="auto"/>
        <w:rPr>
          <w:rFonts w:eastAsia="Arial" w:cs="Arial"/>
          <w:b/>
          <w:bCs/>
        </w:rPr>
      </w:pPr>
    </w:p>
    <w:p w14:paraId="32928A20" w14:textId="77777777" w:rsidR="00605617" w:rsidRPr="00665A3D" w:rsidRDefault="00605617" w:rsidP="005C5177">
      <w:pPr>
        <w:widowControl w:val="0"/>
        <w:numPr>
          <w:ilvl w:val="0"/>
          <w:numId w:val="78"/>
        </w:numPr>
        <w:tabs>
          <w:tab w:val="left" w:pos="851"/>
        </w:tabs>
        <w:suppressAutoHyphens/>
        <w:spacing w:after="0" w:line="240" w:lineRule="auto"/>
        <w:ind w:left="1558" w:hanging="991"/>
        <w:rPr>
          <w:rFonts w:ascii="Arial" w:hAnsi="Arial"/>
          <w:sz w:val="18"/>
          <w:szCs w:val="18"/>
        </w:rPr>
      </w:pPr>
      <w:r w:rsidRPr="00665A3D">
        <w:rPr>
          <w:rFonts w:ascii="Arial" w:eastAsia="Arial" w:hAnsi="Arial" w:cs="Arial"/>
          <w:spacing w:val="-1"/>
          <w:sz w:val="18"/>
          <w:szCs w:val="18"/>
          <w:u w:val="single" w:color="000000"/>
        </w:rPr>
        <w:t xml:space="preserve"> 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AC9CCB6"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aktivne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komponente: fenoksietanol, dodecil diamin, benzalkonijev klorid</w:t>
      </w:r>
    </w:p>
    <w:p w14:paraId="6ABF28D9"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tekoči koncentrat</w:t>
      </w:r>
    </w:p>
    <w:p w14:paraId="428EF8A7"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priprava delovne raztopine z vodovodno vodo</w:t>
      </w:r>
    </w:p>
    <w:p w14:paraId="01E6071F"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 omogoča pripravo delovne raztopine</w:t>
      </w:r>
      <w:r w:rsidRPr="00665A3D">
        <w:rPr>
          <w:rFonts w:ascii="Arial" w:eastAsia="Arial" w:hAnsi="Arial" w:cs="Arial"/>
          <w:strike/>
          <w:spacing w:val="-1"/>
          <w:sz w:val="18"/>
          <w:szCs w:val="18"/>
        </w:rPr>
        <w:t xml:space="preserve"> </w:t>
      </w:r>
      <w:r w:rsidRPr="00665A3D">
        <w:rPr>
          <w:rFonts w:ascii="Arial" w:eastAsia="Arial" w:hAnsi="Arial" w:cs="Arial"/>
          <w:spacing w:val="-1"/>
          <w:sz w:val="18"/>
          <w:szCs w:val="18"/>
        </w:rPr>
        <w:t xml:space="preserve"> z napravo za pripravo delovne raztopine</w:t>
      </w:r>
    </w:p>
    <w:p w14:paraId="70ABEBAD"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w:t>
      </w:r>
      <w:r w:rsidRPr="00665A3D">
        <w:rPr>
          <w:rFonts w:ascii="Arial" w:eastAsia="Arial" w:hAnsi="Arial" w:cs="Arial"/>
          <w:spacing w:val="-5"/>
          <w:sz w:val="18"/>
          <w:szCs w:val="18"/>
        </w:rPr>
        <w:t xml:space="preserve"> </w:t>
      </w:r>
      <w:r w:rsidRPr="00665A3D">
        <w:rPr>
          <w:rFonts w:ascii="Arial" w:eastAsia="Arial" w:hAnsi="Arial" w:cs="Arial"/>
          <w:sz w:val="18"/>
          <w:szCs w:val="18"/>
        </w:rPr>
        <w:t>je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namenjeno</w:t>
      </w:r>
      <w:r w:rsidRPr="00665A3D">
        <w:rPr>
          <w:rFonts w:ascii="Arial" w:eastAsia="Arial" w:hAnsi="Arial" w:cs="Arial"/>
          <w:spacing w:val="-5"/>
          <w:sz w:val="18"/>
          <w:szCs w:val="18"/>
        </w:rPr>
        <w:t xml:space="preserve"> čiščenju in </w:t>
      </w:r>
      <w:r w:rsidRPr="00665A3D">
        <w:rPr>
          <w:rFonts w:ascii="Arial" w:eastAsia="Arial" w:hAnsi="Arial" w:cs="Arial"/>
          <w:spacing w:val="-1"/>
          <w:sz w:val="18"/>
          <w:szCs w:val="18"/>
        </w:rPr>
        <w:t>razkuževanju</w:t>
      </w:r>
      <w:r w:rsidRPr="00665A3D">
        <w:rPr>
          <w:rFonts w:ascii="Arial" w:eastAsia="Arial" w:hAnsi="Arial" w:cs="Arial"/>
          <w:spacing w:val="-7"/>
          <w:sz w:val="18"/>
          <w:szCs w:val="18"/>
        </w:rPr>
        <w:t xml:space="preserve"> večjih </w:t>
      </w:r>
      <w:r w:rsidRPr="00665A3D">
        <w:rPr>
          <w:rFonts w:ascii="Arial" w:eastAsia="Arial" w:hAnsi="Arial" w:cs="Arial"/>
          <w:spacing w:val="-1"/>
          <w:sz w:val="18"/>
          <w:szCs w:val="18"/>
        </w:rPr>
        <w:t>površin iz različnih materialov</w:t>
      </w:r>
    </w:p>
    <w:p w14:paraId="0E7D4DA1" w14:textId="77777777" w:rsidR="00605617" w:rsidRPr="00665A3D"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65A3D">
        <w:rPr>
          <w:rFonts w:ascii="Arial" w:eastAsia="Arial" w:hAnsi="Arial" w:cs="Arial"/>
          <w:spacing w:val="-1"/>
          <w:sz w:val="18"/>
          <w:szCs w:val="18"/>
        </w:rPr>
        <w:t>čim krajši kontaktni čas</w:t>
      </w:r>
    </w:p>
    <w:p w14:paraId="7817D4C1" w14:textId="77777777" w:rsidR="00605617" w:rsidRPr="00665A3D"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65A3D">
        <w:rPr>
          <w:rFonts w:ascii="Arial" w:eastAsia="Arial" w:hAnsi="Arial" w:cs="Arial"/>
          <w:spacing w:val="-1"/>
          <w:sz w:val="18"/>
          <w:szCs w:val="18"/>
        </w:rPr>
        <w:t>sredstvo ne pušča madežev in se hitro suši</w:t>
      </w:r>
    </w:p>
    <w:p w14:paraId="4549E3F4" w14:textId="77777777" w:rsidR="00605617" w:rsidRPr="00665A3D" w:rsidRDefault="00605617" w:rsidP="005C5177">
      <w:pPr>
        <w:widowControl w:val="0"/>
        <w:numPr>
          <w:ilvl w:val="0"/>
          <w:numId w:val="78"/>
        </w:numPr>
        <w:tabs>
          <w:tab w:val="left" w:pos="839"/>
        </w:tabs>
        <w:suppressAutoHyphens/>
        <w:spacing w:after="0" w:line="240" w:lineRule="auto"/>
        <w:ind w:right="6225" w:firstLine="288"/>
        <w:rPr>
          <w:rFonts w:ascii="Arial" w:hAnsi="Arial"/>
          <w:sz w:val="18"/>
          <w:szCs w:val="18"/>
        </w:rPr>
      </w:pPr>
      <w:r w:rsidRPr="00665A3D">
        <w:rPr>
          <w:rFonts w:ascii="Arial" w:eastAsia="Arial" w:hAnsi="Arial" w:cs="Arial"/>
          <w:spacing w:val="-1"/>
          <w:sz w:val="18"/>
          <w:szCs w:val="18"/>
          <w:u w:val="single" w:color="000000"/>
        </w:rPr>
        <w:t xml:space="preserve"> 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3EBADA96"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sz w:val="18"/>
          <w:szCs w:val="18"/>
        </w:rPr>
      </w:pPr>
      <w:r w:rsidRPr="00665A3D">
        <w:rPr>
          <w:rFonts w:ascii="Arial" w:hAnsi="Arial"/>
          <w:sz w:val="18"/>
          <w:szCs w:val="18"/>
        </w:rPr>
        <w:t>popoln protimikrobni spekter delovanja: baktericidno, virucidno (HBV, HIV), fungicidno, tuberkulocidno</w:t>
      </w:r>
    </w:p>
    <w:p w14:paraId="21608941"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sz w:val="18"/>
          <w:szCs w:val="18"/>
        </w:rPr>
      </w:pPr>
      <w:r w:rsidRPr="00665A3D">
        <w:rPr>
          <w:rFonts w:ascii="Arial" w:hAnsi="Arial"/>
          <w:sz w:val="18"/>
          <w:szCs w:val="18"/>
        </w:rPr>
        <w:t>sredstvo deluje tudi na viruse brez ovojnice, večkratno odporne bakterije ...</w:t>
      </w:r>
    </w:p>
    <w:p w14:paraId="0F7E5783" w14:textId="77777777" w:rsidR="00605617" w:rsidRPr="00665A3D"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 xml:space="preserve">standardi </w:t>
      </w:r>
      <w:r w:rsidRPr="00665A3D">
        <w:rPr>
          <w:rFonts w:ascii="Arial" w:eastAsia="Arial" w:hAnsi="Arial" w:cs="Arial"/>
          <w:spacing w:val="-8"/>
          <w:sz w:val="18"/>
          <w:szCs w:val="18"/>
        </w:rPr>
        <w:t>EN 13727, EN 13624, EN 14348, EN 14476, EN 17111</w:t>
      </w:r>
    </w:p>
    <w:p w14:paraId="7CEFE858" w14:textId="77777777" w:rsidR="00605617" w:rsidRPr="00665A3D"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8"/>
          <w:sz w:val="18"/>
          <w:szCs w:val="18"/>
        </w:rPr>
        <w:t>varnostni list v slovenskem jeziku</w:t>
      </w:r>
    </w:p>
    <w:p w14:paraId="1AB17B2C" w14:textId="77777777" w:rsidR="00605617" w:rsidRPr="00665A3D" w:rsidRDefault="00605617" w:rsidP="005C5177">
      <w:pPr>
        <w:widowControl w:val="0"/>
        <w:numPr>
          <w:ilvl w:val="0"/>
          <w:numId w:val="78"/>
        </w:numPr>
        <w:tabs>
          <w:tab w:val="left" w:pos="993"/>
        </w:tabs>
        <w:suppressAutoHyphens/>
        <w:spacing w:after="0" w:line="240" w:lineRule="auto"/>
        <w:ind w:left="851" w:right="3839" w:hanging="284"/>
        <w:rPr>
          <w:rFonts w:ascii="Arial" w:hAnsi="Arial"/>
          <w:sz w:val="18"/>
          <w:szCs w:val="18"/>
        </w:rPr>
      </w:pPr>
      <w:r w:rsidRPr="00665A3D">
        <w:rPr>
          <w:rFonts w:ascii="Arial" w:eastAsia="Arial" w:hAnsi="Arial" w:cs="Arial"/>
          <w:spacing w:val="-1"/>
          <w:sz w:val="18"/>
          <w:szCs w:val="18"/>
          <w:u w:val="single" w:color="000000"/>
        </w:rPr>
        <w:t>Oprema:</w:t>
      </w:r>
      <w:r w:rsidRPr="00665A3D">
        <w:rPr>
          <w:rFonts w:ascii="Arial" w:eastAsia="Arial" w:hAnsi="Arial" w:cs="Arial"/>
          <w:sz w:val="18"/>
          <w:szCs w:val="18"/>
        </w:rPr>
        <w:t xml:space="preserve"> </w:t>
      </w:r>
    </w:p>
    <w:p w14:paraId="25CEFC8F" w14:textId="77777777" w:rsidR="00605617" w:rsidRPr="00665A3D" w:rsidRDefault="00605617" w:rsidP="005C5177">
      <w:pPr>
        <w:numPr>
          <w:ilvl w:val="1"/>
          <w:numId w:val="78"/>
        </w:numPr>
        <w:suppressAutoHyphens/>
        <w:spacing w:after="0" w:line="240" w:lineRule="auto"/>
        <w:ind w:left="1984" w:hanging="397"/>
        <w:rPr>
          <w:rFonts w:ascii="Arial" w:hAnsi="Arial"/>
          <w:sz w:val="18"/>
          <w:szCs w:val="18"/>
        </w:rPr>
      </w:pPr>
      <w:r w:rsidRPr="00665A3D">
        <w:rPr>
          <w:rFonts w:ascii="Arial" w:eastAsia="Arial" w:hAnsi="Arial" w:cs="Arial"/>
          <w:bCs/>
          <w:sz w:val="18"/>
          <w:szCs w:val="18"/>
        </w:rPr>
        <w:t>plastenka/kanister 5000 mL - 6000 mL</w:t>
      </w:r>
    </w:p>
    <w:p w14:paraId="10BBCEEC" w14:textId="77777777" w:rsidR="00605617" w:rsidRPr="00665A3D" w:rsidRDefault="00605617" w:rsidP="00605617">
      <w:pPr>
        <w:spacing w:after="0" w:line="240" w:lineRule="auto"/>
        <w:rPr>
          <w:rFonts w:ascii="Arial" w:eastAsia="Arial" w:hAnsi="Arial" w:cs="Arial"/>
          <w:bCs/>
          <w:i/>
          <w:iCs/>
          <w:sz w:val="18"/>
          <w:szCs w:val="18"/>
        </w:rPr>
      </w:pPr>
    </w:p>
    <w:p w14:paraId="0FFDE677" w14:textId="77777777" w:rsidR="00605617" w:rsidRPr="00665A3D" w:rsidRDefault="00605617" w:rsidP="00605617">
      <w:pPr>
        <w:spacing w:after="0" w:line="240" w:lineRule="auto"/>
        <w:rPr>
          <w:rFonts w:ascii="Arial" w:eastAsia="Arial" w:hAnsi="Arial" w:cs="Arial"/>
          <w:bCs/>
          <w:sz w:val="18"/>
          <w:szCs w:val="18"/>
        </w:rPr>
      </w:pPr>
    </w:p>
    <w:p w14:paraId="1A7F1596" w14:textId="77777777" w:rsidR="00605617" w:rsidRPr="00665A3D" w:rsidRDefault="00605617" w:rsidP="00605617">
      <w:pPr>
        <w:spacing w:after="0" w:line="240" w:lineRule="auto"/>
        <w:rPr>
          <w:rFonts w:ascii="Arial" w:hAnsi="Arial"/>
          <w:sz w:val="18"/>
          <w:szCs w:val="18"/>
        </w:rPr>
      </w:pPr>
      <w:r w:rsidRPr="00665A3D">
        <w:rPr>
          <w:rFonts w:ascii="Arial" w:eastAsia="Arial" w:hAnsi="Arial" w:cs="Arial"/>
          <w:b/>
          <w:bCs/>
          <w:sz w:val="18"/>
          <w:szCs w:val="18"/>
        </w:rPr>
        <w:t>II.4.2. TEKOČE SREDSTVO ZA ČIŠČENJE IN RAZKUŽEVANJE VEČJIH POVRŠIN - MANJŠE PAKIRANJE</w:t>
      </w:r>
    </w:p>
    <w:p w14:paraId="186BD15E" w14:textId="77777777" w:rsidR="00605617" w:rsidRPr="00665A3D" w:rsidRDefault="00605617" w:rsidP="00605617">
      <w:pPr>
        <w:spacing w:after="0" w:line="240" w:lineRule="auto"/>
        <w:rPr>
          <w:rFonts w:eastAsia="Arial" w:cs="Arial"/>
          <w:b/>
          <w:bCs/>
        </w:rPr>
      </w:pPr>
    </w:p>
    <w:p w14:paraId="7B4BCDA0" w14:textId="77777777" w:rsidR="00605617" w:rsidRPr="00665A3D" w:rsidRDefault="00605617" w:rsidP="005C5177">
      <w:pPr>
        <w:widowControl w:val="0"/>
        <w:numPr>
          <w:ilvl w:val="0"/>
          <w:numId w:val="79"/>
        </w:numPr>
        <w:tabs>
          <w:tab w:val="left" w:pos="851"/>
        </w:tabs>
        <w:suppressAutoHyphens/>
        <w:spacing w:after="0" w:line="240" w:lineRule="auto"/>
        <w:ind w:left="1558" w:hanging="991"/>
        <w:rPr>
          <w:rFonts w:ascii="Arial" w:hAnsi="Arial"/>
          <w:sz w:val="18"/>
          <w:szCs w:val="18"/>
        </w:rPr>
      </w:pPr>
      <w:r w:rsidRPr="00665A3D">
        <w:rPr>
          <w:rFonts w:ascii="Arial" w:eastAsia="Arial" w:hAnsi="Arial" w:cs="Arial"/>
          <w:spacing w:val="-1"/>
          <w:sz w:val="18"/>
          <w:szCs w:val="18"/>
          <w:u w:val="single" w:color="000000"/>
        </w:rPr>
        <w:t xml:space="preserve"> 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61C6219" w14:textId="77777777" w:rsidR="00605617" w:rsidRPr="00665A3D" w:rsidRDefault="00605617" w:rsidP="005C5177">
      <w:pPr>
        <w:widowControl w:val="0"/>
        <w:numPr>
          <w:ilvl w:val="0"/>
          <w:numId w:val="50"/>
        </w:numPr>
        <w:suppressAutoHyphens/>
        <w:spacing w:after="0" w:line="240" w:lineRule="auto"/>
        <w:ind w:left="1984" w:hanging="340"/>
        <w:rPr>
          <w:rFonts w:ascii="Arial" w:hAnsi="Arial"/>
          <w:i/>
          <w:iCs/>
          <w:sz w:val="18"/>
          <w:szCs w:val="18"/>
        </w:rPr>
      </w:pPr>
      <w:r w:rsidRPr="00665A3D">
        <w:rPr>
          <w:rFonts w:ascii="Arial" w:eastAsia="Arial" w:hAnsi="Arial" w:cs="Arial"/>
          <w:spacing w:val="-1"/>
          <w:sz w:val="18"/>
          <w:szCs w:val="18"/>
        </w:rPr>
        <w:t>aktivne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komponente: dodecil diamin, didecil dimetil amonijev klorid, neionski tenzidi</w:t>
      </w:r>
    </w:p>
    <w:p w14:paraId="29EC0D02"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tekoči koncentrat</w:t>
      </w:r>
    </w:p>
    <w:p w14:paraId="5FBBDAD8"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priprava delovne raztopine z vodovodno vodo</w:t>
      </w:r>
    </w:p>
    <w:p w14:paraId="44C7777F"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 omogoča pripravo delovne raztopine</w:t>
      </w:r>
      <w:r w:rsidRPr="00665A3D">
        <w:rPr>
          <w:rFonts w:ascii="Arial" w:eastAsia="Arial" w:hAnsi="Arial" w:cs="Arial"/>
          <w:strike/>
          <w:spacing w:val="-1"/>
          <w:sz w:val="18"/>
          <w:szCs w:val="18"/>
        </w:rPr>
        <w:t xml:space="preserve"> </w:t>
      </w:r>
      <w:r w:rsidRPr="00665A3D">
        <w:rPr>
          <w:rFonts w:ascii="Arial" w:eastAsia="Arial" w:hAnsi="Arial" w:cs="Arial"/>
          <w:spacing w:val="-1"/>
          <w:sz w:val="18"/>
          <w:szCs w:val="18"/>
        </w:rPr>
        <w:t>z napravo za pripravo delovne raztopine</w:t>
      </w:r>
    </w:p>
    <w:p w14:paraId="3340139C"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w:t>
      </w:r>
      <w:r w:rsidRPr="00665A3D">
        <w:rPr>
          <w:rFonts w:ascii="Arial" w:eastAsia="Arial" w:hAnsi="Arial" w:cs="Arial"/>
          <w:spacing w:val="-5"/>
          <w:sz w:val="18"/>
          <w:szCs w:val="18"/>
        </w:rPr>
        <w:t xml:space="preserve"> </w:t>
      </w:r>
      <w:r w:rsidRPr="00665A3D">
        <w:rPr>
          <w:rFonts w:ascii="Arial" w:eastAsia="Arial" w:hAnsi="Arial" w:cs="Arial"/>
          <w:sz w:val="18"/>
          <w:szCs w:val="18"/>
        </w:rPr>
        <w:t>je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namenjeno</w:t>
      </w:r>
      <w:r w:rsidRPr="00665A3D">
        <w:rPr>
          <w:rFonts w:ascii="Arial" w:eastAsia="Arial" w:hAnsi="Arial" w:cs="Arial"/>
          <w:spacing w:val="-5"/>
          <w:sz w:val="18"/>
          <w:szCs w:val="18"/>
        </w:rPr>
        <w:t xml:space="preserve"> čiščenju in </w:t>
      </w:r>
      <w:r w:rsidRPr="00665A3D">
        <w:rPr>
          <w:rFonts w:ascii="Arial" w:eastAsia="Arial" w:hAnsi="Arial" w:cs="Arial"/>
          <w:spacing w:val="-1"/>
          <w:sz w:val="18"/>
          <w:szCs w:val="18"/>
        </w:rPr>
        <w:t>razkuževanju</w:t>
      </w:r>
      <w:r w:rsidRPr="00665A3D">
        <w:rPr>
          <w:rFonts w:ascii="Arial" w:eastAsia="Arial" w:hAnsi="Arial" w:cs="Arial"/>
          <w:spacing w:val="-7"/>
          <w:sz w:val="18"/>
          <w:szCs w:val="18"/>
        </w:rPr>
        <w:t xml:space="preserve"> večjih </w:t>
      </w:r>
      <w:r w:rsidRPr="00665A3D">
        <w:rPr>
          <w:rFonts w:ascii="Arial" w:eastAsia="Arial" w:hAnsi="Arial" w:cs="Arial"/>
          <w:spacing w:val="-1"/>
          <w:sz w:val="18"/>
          <w:szCs w:val="18"/>
        </w:rPr>
        <w:t>površin iz različnih materialov</w:t>
      </w:r>
    </w:p>
    <w:p w14:paraId="3C3D24A9" w14:textId="77777777" w:rsidR="00605617" w:rsidRPr="00665A3D"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65A3D">
        <w:rPr>
          <w:rFonts w:ascii="Arial" w:eastAsia="Arial" w:hAnsi="Arial" w:cs="Arial"/>
          <w:spacing w:val="-1"/>
          <w:sz w:val="18"/>
          <w:szCs w:val="18"/>
        </w:rPr>
        <w:t>čim krajši kontaktni čas</w:t>
      </w:r>
    </w:p>
    <w:p w14:paraId="10B42AD5" w14:textId="77777777" w:rsidR="00605617" w:rsidRPr="00665A3D"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65A3D">
        <w:rPr>
          <w:rFonts w:ascii="Arial" w:eastAsia="Arial" w:hAnsi="Arial" w:cs="Arial"/>
          <w:spacing w:val="-1"/>
          <w:sz w:val="18"/>
          <w:szCs w:val="18"/>
        </w:rPr>
        <w:t>sredstvo ne pušča madežev in se hitro suši</w:t>
      </w:r>
    </w:p>
    <w:p w14:paraId="6ADBF323" w14:textId="77777777" w:rsidR="00605617" w:rsidRPr="00665A3D" w:rsidRDefault="00605617" w:rsidP="005C5177">
      <w:pPr>
        <w:widowControl w:val="0"/>
        <w:numPr>
          <w:ilvl w:val="0"/>
          <w:numId w:val="79"/>
        </w:numPr>
        <w:tabs>
          <w:tab w:val="left" w:pos="839"/>
        </w:tabs>
        <w:suppressAutoHyphens/>
        <w:spacing w:after="0" w:line="240" w:lineRule="auto"/>
        <w:ind w:right="6225" w:firstLine="288"/>
        <w:rPr>
          <w:rFonts w:ascii="Arial" w:hAnsi="Arial"/>
          <w:sz w:val="18"/>
          <w:szCs w:val="18"/>
        </w:rPr>
      </w:pPr>
      <w:r w:rsidRPr="00665A3D">
        <w:rPr>
          <w:rFonts w:ascii="Arial" w:eastAsia="Arial" w:hAnsi="Arial" w:cs="Arial"/>
          <w:spacing w:val="-1"/>
          <w:sz w:val="18"/>
          <w:szCs w:val="18"/>
          <w:u w:val="single" w:color="000000"/>
        </w:rPr>
        <w:t xml:space="preserve"> 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130B63AE"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i/>
          <w:iCs/>
          <w:sz w:val="18"/>
          <w:szCs w:val="18"/>
        </w:rPr>
      </w:pPr>
      <w:r w:rsidRPr="00665A3D">
        <w:rPr>
          <w:rFonts w:ascii="Arial" w:eastAsia="Arial" w:hAnsi="Arial" w:cs="Arial"/>
          <w:spacing w:val="-1"/>
          <w:sz w:val="18"/>
          <w:szCs w:val="18"/>
        </w:rPr>
        <w:t>popoln protimikrobni spekter delovanja: baktericidno, virucidno (HBV, HIV), fungicidno, tuberkulocidno</w:t>
      </w:r>
    </w:p>
    <w:p w14:paraId="36FBB54C"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sz w:val="18"/>
          <w:szCs w:val="18"/>
        </w:rPr>
      </w:pPr>
      <w:r w:rsidRPr="00665A3D">
        <w:rPr>
          <w:rFonts w:ascii="Arial" w:hAnsi="Arial"/>
          <w:sz w:val="18"/>
          <w:szCs w:val="18"/>
        </w:rPr>
        <w:t>sredstvo deluje tudi na viruse brez ovojnice, večkratno odporne bakterije ...</w:t>
      </w:r>
    </w:p>
    <w:p w14:paraId="7166E917" w14:textId="77777777" w:rsidR="00605617" w:rsidRPr="00665A3D"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 xml:space="preserve">standardi </w:t>
      </w:r>
      <w:r w:rsidRPr="00665A3D">
        <w:rPr>
          <w:rFonts w:ascii="Arial" w:eastAsia="Arial" w:hAnsi="Arial" w:cs="Arial"/>
          <w:spacing w:val="-8"/>
          <w:sz w:val="18"/>
          <w:szCs w:val="18"/>
        </w:rPr>
        <w:t xml:space="preserve"> EN 13727, EN 13624,</w:t>
      </w:r>
      <w:r w:rsidRPr="00665A3D">
        <w:rPr>
          <w:rFonts w:ascii="Arial" w:eastAsia="Arial" w:hAnsi="Arial" w:cs="Arial"/>
          <w:i/>
          <w:iCs/>
          <w:spacing w:val="-8"/>
          <w:sz w:val="18"/>
          <w:szCs w:val="18"/>
        </w:rPr>
        <w:t xml:space="preserve"> </w:t>
      </w:r>
      <w:r w:rsidRPr="00665A3D">
        <w:rPr>
          <w:rFonts w:ascii="Arial" w:eastAsia="Arial" w:hAnsi="Arial" w:cs="Arial"/>
          <w:spacing w:val="-8"/>
          <w:sz w:val="18"/>
          <w:szCs w:val="18"/>
        </w:rPr>
        <w:t>EN 14348,</w:t>
      </w:r>
      <w:r w:rsidRPr="00665A3D">
        <w:rPr>
          <w:rFonts w:ascii="Arial" w:eastAsia="Arial" w:hAnsi="Arial" w:cs="Arial"/>
          <w:i/>
          <w:iCs/>
          <w:spacing w:val="-8"/>
          <w:sz w:val="18"/>
          <w:szCs w:val="18"/>
        </w:rPr>
        <w:t xml:space="preserve"> </w:t>
      </w:r>
      <w:r w:rsidRPr="00665A3D">
        <w:rPr>
          <w:rFonts w:ascii="Arial" w:eastAsia="Arial" w:hAnsi="Arial" w:cs="Arial"/>
          <w:strike/>
          <w:spacing w:val="-8"/>
          <w:sz w:val="18"/>
          <w:szCs w:val="18"/>
        </w:rPr>
        <w:t>144476</w:t>
      </w:r>
      <w:r w:rsidRPr="00665A3D">
        <w:rPr>
          <w:rFonts w:ascii="Arial" w:eastAsia="Arial" w:hAnsi="Arial" w:cs="Arial"/>
          <w:spacing w:val="-8"/>
          <w:sz w:val="18"/>
          <w:szCs w:val="18"/>
        </w:rPr>
        <w:t>, EN 14476</w:t>
      </w:r>
    </w:p>
    <w:p w14:paraId="1409184F" w14:textId="77777777" w:rsidR="00605617" w:rsidRPr="00665A3D"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8"/>
          <w:sz w:val="18"/>
          <w:szCs w:val="18"/>
        </w:rPr>
        <w:t>varnostni list v slovenskem jeziku</w:t>
      </w:r>
    </w:p>
    <w:p w14:paraId="3BF65967" w14:textId="77777777" w:rsidR="00605617" w:rsidRPr="00665A3D" w:rsidRDefault="00605617" w:rsidP="005C5177">
      <w:pPr>
        <w:widowControl w:val="0"/>
        <w:numPr>
          <w:ilvl w:val="0"/>
          <w:numId w:val="79"/>
        </w:numPr>
        <w:tabs>
          <w:tab w:val="left" w:pos="993"/>
        </w:tabs>
        <w:suppressAutoHyphens/>
        <w:spacing w:after="0" w:line="240" w:lineRule="auto"/>
        <w:ind w:left="851" w:right="3839" w:hanging="284"/>
        <w:rPr>
          <w:rFonts w:ascii="Arial" w:hAnsi="Arial"/>
          <w:sz w:val="18"/>
          <w:szCs w:val="18"/>
        </w:rPr>
      </w:pPr>
      <w:r w:rsidRPr="00665A3D">
        <w:rPr>
          <w:rFonts w:ascii="Arial" w:eastAsia="Arial" w:hAnsi="Arial" w:cs="Arial"/>
          <w:spacing w:val="-1"/>
          <w:sz w:val="18"/>
          <w:szCs w:val="18"/>
          <w:u w:val="single" w:color="000000"/>
        </w:rPr>
        <w:t>Oprema:</w:t>
      </w:r>
      <w:r w:rsidRPr="00665A3D">
        <w:rPr>
          <w:rFonts w:ascii="Arial" w:eastAsia="Arial" w:hAnsi="Arial" w:cs="Arial"/>
          <w:sz w:val="18"/>
          <w:szCs w:val="18"/>
        </w:rPr>
        <w:t xml:space="preserve"> </w:t>
      </w:r>
    </w:p>
    <w:p w14:paraId="74D0A1ED" w14:textId="77777777" w:rsidR="00605617" w:rsidRPr="00665A3D" w:rsidRDefault="00605617" w:rsidP="005C5177">
      <w:pPr>
        <w:numPr>
          <w:ilvl w:val="1"/>
          <w:numId w:val="79"/>
        </w:numPr>
        <w:tabs>
          <w:tab w:val="left" w:pos="1980"/>
        </w:tabs>
        <w:suppressAutoHyphens/>
        <w:spacing w:after="0" w:line="240" w:lineRule="auto"/>
        <w:ind w:left="283" w:firstLine="1304"/>
        <w:rPr>
          <w:rFonts w:ascii="Arial" w:hAnsi="Arial"/>
          <w:sz w:val="18"/>
          <w:szCs w:val="18"/>
        </w:rPr>
      </w:pPr>
      <w:r w:rsidRPr="00665A3D">
        <w:rPr>
          <w:rFonts w:ascii="Arial" w:eastAsia="Arial" w:hAnsi="Arial" w:cs="Arial"/>
          <w:bCs/>
          <w:sz w:val="18"/>
          <w:szCs w:val="18"/>
        </w:rPr>
        <w:t>plastenka/kanister z dozirnim sistemom do 5000 mL</w:t>
      </w:r>
    </w:p>
    <w:p w14:paraId="02E0F551" w14:textId="77777777" w:rsidR="00605617" w:rsidRPr="00665A3D" w:rsidRDefault="00605617" w:rsidP="00605617">
      <w:pPr>
        <w:spacing w:after="0" w:line="240" w:lineRule="auto"/>
        <w:rPr>
          <w:rFonts w:ascii="Arial" w:eastAsia="Arial" w:hAnsi="Arial" w:cs="Arial"/>
          <w:bCs/>
          <w:i/>
          <w:iCs/>
          <w:sz w:val="18"/>
          <w:szCs w:val="18"/>
        </w:rPr>
      </w:pPr>
    </w:p>
    <w:p w14:paraId="0B2FCD6A" w14:textId="77777777" w:rsidR="00605617" w:rsidRPr="00665A3D" w:rsidRDefault="00605617" w:rsidP="00605617">
      <w:pPr>
        <w:spacing w:after="0" w:line="240" w:lineRule="auto"/>
        <w:rPr>
          <w:rFonts w:ascii="Arial" w:eastAsia="Arial" w:hAnsi="Arial" w:cs="Arial"/>
          <w:bCs/>
          <w:i/>
          <w:iCs/>
          <w:sz w:val="18"/>
          <w:szCs w:val="18"/>
        </w:rPr>
      </w:pPr>
    </w:p>
    <w:p w14:paraId="43E81CB3" w14:textId="77777777" w:rsidR="00605617" w:rsidRPr="00665A3D" w:rsidRDefault="00605617" w:rsidP="00605617">
      <w:pPr>
        <w:spacing w:after="0" w:line="240" w:lineRule="auto"/>
        <w:rPr>
          <w:sz w:val="18"/>
          <w:szCs w:val="18"/>
        </w:rPr>
      </w:pPr>
      <w:r w:rsidRPr="00665A3D">
        <w:rPr>
          <w:rFonts w:ascii="Arial" w:eastAsia="Arial" w:hAnsi="Arial" w:cs="Arial"/>
          <w:b/>
          <w:bCs/>
          <w:sz w:val="18"/>
          <w:szCs w:val="18"/>
        </w:rPr>
        <w:t>II.4.3. NAPRAVA ZA DOZIRANJE SREDSTEV ZA RAZKUŽEVANJE IN ČIŠČENJE VEČJIH POVRŠIN</w:t>
      </w:r>
    </w:p>
    <w:p w14:paraId="3AA1CA8C" w14:textId="77777777" w:rsidR="00605617" w:rsidRPr="00665A3D" w:rsidRDefault="00605617" w:rsidP="00605617">
      <w:pPr>
        <w:spacing w:after="0" w:line="240" w:lineRule="auto"/>
        <w:rPr>
          <w:rFonts w:ascii="Arial" w:eastAsia="Arial" w:hAnsi="Arial" w:cs="Arial"/>
          <w:b/>
          <w:bCs/>
        </w:rPr>
      </w:pPr>
    </w:p>
    <w:p w14:paraId="6BE42B02" w14:textId="77777777" w:rsidR="00605617" w:rsidRPr="00665A3D" w:rsidRDefault="00605617" w:rsidP="005C5177">
      <w:pPr>
        <w:widowControl w:val="0"/>
        <w:numPr>
          <w:ilvl w:val="0"/>
          <w:numId w:val="80"/>
        </w:numPr>
        <w:tabs>
          <w:tab w:val="left" w:pos="851"/>
        </w:tabs>
        <w:suppressAutoHyphens/>
        <w:spacing w:after="0" w:line="240" w:lineRule="auto"/>
        <w:ind w:left="1558" w:hanging="991"/>
        <w:rPr>
          <w:sz w:val="18"/>
          <w:szCs w:val="18"/>
        </w:rPr>
      </w:pPr>
      <w:r w:rsidRPr="00665A3D">
        <w:rPr>
          <w:rFonts w:ascii="Arial" w:eastAsia="Arial" w:hAnsi="Arial" w:cs="Arial"/>
          <w:spacing w:val="-1"/>
          <w:sz w:val="18"/>
          <w:szCs w:val="18"/>
          <w:u w:val="single" w:color="000000"/>
        </w:rPr>
        <w:t xml:space="preserve"> 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B52D6E0"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naprava omogoča enostavno dnevno pripravo delovne raztopine z vodovodno vodo v različnih koncentracijah</w:t>
      </w:r>
    </w:p>
    <w:p w14:paraId="240A1FA0"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zaprt sistem in brez neposrednega stika s kemikalijami</w:t>
      </w:r>
    </w:p>
    <w:p w14:paraId="336C0535"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delovna raztopina se enostavno nalije v manjše plastenke</w:t>
      </w:r>
    </w:p>
    <w:p w14:paraId="5210920D"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velikost naprave do 30 cm v višino</w:t>
      </w:r>
    </w:p>
    <w:p w14:paraId="60BFE7B8"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dvakrat letno je potrebno na napravi opraviti kalibracijo z ustreznim poročilom</w:t>
      </w:r>
    </w:p>
    <w:p w14:paraId="3D29665F" w14:textId="77777777" w:rsidR="00605617" w:rsidRPr="00665A3D" w:rsidRDefault="00605617" w:rsidP="00605617">
      <w:pPr>
        <w:spacing w:after="0" w:line="240" w:lineRule="auto"/>
        <w:rPr>
          <w:rFonts w:ascii="Arial" w:eastAsia="Arial" w:hAnsi="Arial" w:cs="Arial"/>
          <w:bCs/>
          <w:i/>
          <w:iCs/>
          <w:sz w:val="18"/>
          <w:szCs w:val="18"/>
        </w:rPr>
      </w:pPr>
    </w:p>
    <w:p w14:paraId="78490CE5" w14:textId="77777777" w:rsidR="00605617" w:rsidRPr="00665A3D" w:rsidRDefault="00605617" w:rsidP="00605617">
      <w:pPr>
        <w:spacing w:after="0" w:line="240" w:lineRule="auto"/>
        <w:rPr>
          <w:rFonts w:ascii="Arial" w:eastAsia="Arial" w:hAnsi="Arial" w:cs="Arial"/>
          <w:bCs/>
          <w:sz w:val="18"/>
          <w:szCs w:val="18"/>
        </w:rPr>
      </w:pPr>
    </w:p>
    <w:p w14:paraId="2580AAD9" w14:textId="77777777" w:rsidR="00605617" w:rsidRPr="002316FF" w:rsidRDefault="00605617" w:rsidP="00605617">
      <w:pPr>
        <w:spacing w:after="0" w:line="240" w:lineRule="auto"/>
        <w:rPr>
          <w:sz w:val="18"/>
          <w:szCs w:val="18"/>
        </w:rPr>
      </w:pPr>
      <w:r w:rsidRPr="002316FF">
        <w:rPr>
          <w:rFonts w:ascii="Arial" w:eastAsia="Arial" w:hAnsi="Arial" w:cs="Arial"/>
          <w:b/>
          <w:bCs/>
          <w:sz w:val="18"/>
          <w:szCs w:val="18"/>
        </w:rPr>
        <w:t>II.5 RAZKUŽILNI ROBČKI ZA MANJŠE POVRŠINE IN OPREMO</w:t>
      </w:r>
    </w:p>
    <w:p w14:paraId="542711D6" w14:textId="77777777" w:rsidR="00605617" w:rsidRPr="002316FF" w:rsidRDefault="00605617" w:rsidP="00605617">
      <w:pPr>
        <w:spacing w:after="0" w:line="240" w:lineRule="auto"/>
        <w:rPr>
          <w:rFonts w:ascii="Arial" w:eastAsia="Arial" w:hAnsi="Arial" w:cs="Arial"/>
          <w:b/>
          <w:bCs/>
        </w:rPr>
      </w:pPr>
    </w:p>
    <w:p w14:paraId="79E411C2" w14:textId="77777777" w:rsidR="00605617" w:rsidRPr="002316FF" w:rsidRDefault="00605617" w:rsidP="00605617">
      <w:pPr>
        <w:spacing w:after="0" w:line="240" w:lineRule="auto"/>
        <w:rPr>
          <w:sz w:val="18"/>
          <w:szCs w:val="18"/>
        </w:rPr>
      </w:pPr>
      <w:r w:rsidRPr="002316FF">
        <w:rPr>
          <w:rFonts w:ascii="Arial" w:eastAsia="Arial" w:hAnsi="Arial" w:cs="Arial"/>
          <w:b/>
          <w:bCs/>
          <w:sz w:val="18"/>
          <w:szCs w:val="18"/>
        </w:rPr>
        <w:t>II.5.1 RAZKUŽILNI ROBČKI ZA MANJŠE POVRŠINE IN OPREMO - NA OSNOVI ALKOHOLA</w:t>
      </w:r>
    </w:p>
    <w:p w14:paraId="3D8A4992" w14:textId="77777777" w:rsidR="00605617" w:rsidRPr="002316FF" w:rsidRDefault="00605617" w:rsidP="00605617">
      <w:pPr>
        <w:spacing w:after="0" w:line="240" w:lineRule="auto"/>
        <w:rPr>
          <w:rFonts w:ascii="Arial" w:eastAsia="Arial" w:hAnsi="Arial" w:cs="Arial"/>
          <w:b/>
          <w:bCs/>
        </w:rPr>
      </w:pPr>
    </w:p>
    <w:p w14:paraId="7D3536E2" w14:textId="77777777" w:rsidR="00605617" w:rsidRPr="002316FF" w:rsidRDefault="00605617" w:rsidP="005C5177">
      <w:pPr>
        <w:widowControl w:val="0"/>
        <w:numPr>
          <w:ilvl w:val="3"/>
          <w:numId w:val="38"/>
        </w:numPr>
        <w:tabs>
          <w:tab w:val="left" w:pos="906"/>
        </w:tabs>
        <w:suppressAutoHyphens/>
        <w:spacing w:after="0" w:line="240" w:lineRule="auto"/>
        <w:ind w:hanging="479"/>
        <w:rPr>
          <w:sz w:val="18"/>
          <w:szCs w:val="18"/>
        </w:rPr>
      </w:pPr>
      <w:r w:rsidRPr="002316FF">
        <w:rPr>
          <w:rFonts w:ascii="Arial" w:eastAsia="Arial" w:hAnsi="Arial" w:cs="Arial"/>
          <w:spacing w:val="-1"/>
          <w:sz w:val="18"/>
          <w:szCs w:val="18"/>
          <w:u w:val="single" w:color="000000"/>
        </w:rPr>
        <w:t>Strokovne</w:t>
      </w:r>
      <w:r w:rsidRPr="002316FF">
        <w:rPr>
          <w:rFonts w:ascii="Arial" w:eastAsia="Arial" w:hAnsi="Arial" w:cs="Arial"/>
          <w:spacing w:val="-15"/>
          <w:sz w:val="18"/>
          <w:szCs w:val="18"/>
          <w:u w:val="single" w:color="000000"/>
        </w:rPr>
        <w:t xml:space="preserve"> </w:t>
      </w:r>
      <w:r w:rsidRPr="002316FF">
        <w:rPr>
          <w:rFonts w:ascii="Arial" w:eastAsia="Arial" w:hAnsi="Arial" w:cs="Arial"/>
          <w:spacing w:val="-1"/>
          <w:sz w:val="18"/>
          <w:szCs w:val="18"/>
          <w:u w:val="single" w:color="000000"/>
        </w:rPr>
        <w:t>zahteve:</w:t>
      </w:r>
    </w:p>
    <w:p w14:paraId="7D877BED" w14:textId="77777777" w:rsidR="00605617" w:rsidRPr="002316FF" w:rsidRDefault="00605617" w:rsidP="005C5177">
      <w:pPr>
        <w:widowControl w:val="0"/>
        <w:numPr>
          <w:ilvl w:val="4"/>
          <w:numId w:val="38"/>
        </w:numPr>
        <w:tabs>
          <w:tab w:val="left" w:pos="1365"/>
          <w:tab w:val="left" w:pos="1919"/>
        </w:tabs>
        <w:suppressAutoHyphens/>
        <w:spacing w:after="0" w:line="240" w:lineRule="auto"/>
        <w:ind w:left="1984" w:hanging="283"/>
        <w:rPr>
          <w:sz w:val="18"/>
          <w:szCs w:val="18"/>
        </w:rPr>
      </w:pPr>
      <w:r w:rsidRPr="002316FF">
        <w:rPr>
          <w:rFonts w:ascii="Arial" w:eastAsia="Arial" w:hAnsi="Arial" w:cs="Arial"/>
          <w:spacing w:val="-1"/>
          <w:sz w:val="18"/>
          <w:szCs w:val="18"/>
        </w:rPr>
        <w:t>aktivna</w:t>
      </w:r>
      <w:r w:rsidRPr="002316FF">
        <w:rPr>
          <w:rFonts w:ascii="Arial" w:eastAsia="Arial" w:hAnsi="Arial" w:cs="Arial"/>
          <w:spacing w:val="-10"/>
          <w:sz w:val="18"/>
          <w:szCs w:val="18"/>
        </w:rPr>
        <w:t xml:space="preserve"> </w:t>
      </w:r>
      <w:r w:rsidRPr="002316FF">
        <w:rPr>
          <w:rFonts w:ascii="Arial" w:eastAsia="Arial" w:hAnsi="Arial" w:cs="Arial"/>
          <w:spacing w:val="-1"/>
          <w:sz w:val="18"/>
          <w:szCs w:val="18"/>
        </w:rPr>
        <w:t>komponenta:</w:t>
      </w:r>
      <w:r w:rsidRPr="002316FF">
        <w:rPr>
          <w:rFonts w:ascii="Arial" w:eastAsia="Arial" w:hAnsi="Arial" w:cs="Arial"/>
          <w:spacing w:val="-7"/>
          <w:sz w:val="18"/>
          <w:szCs w:val="18"/>
        </w:rPr>
        <w:t xml:space="preserve"> </w:t>
      </w:r>
      <w:r w:rsidRPr="002316FF">
        <w:rPr>
          <w:rFonts w:ascii="Arial" w:eastAsia="Arial" w:hAnsi="Arial" w:cs="Arial"/>
          <w:spacing w:val="-9"/>
          <w:sz w:val="18"/>
          <w:szCs w:val="18"/>
        </w:rPr>
        <w:t>70% izopropanol</w:t>
      </w:r>
    </w:p>
    <w:p w14:paraId="51AA2ECE" w14:textId="77777777" w:rsidR="00605617" w:rsidRPr="002316FF" w:rsidRDefault="00605617" w:rsidP="005C5177">
      <w:pPr>
        <w:widowControl w:val="0"/>
        <w:numPr>
          <w:ilvl w:val="4"/>
          <w:numId w:val="38"/>
        </w:numPr>
        <w:tabs>
          <w:tab w:val="left" w:pos="1919"/>
        </w:tabs>
        <w:suppressAutoHyphens/>
        <w:spacing w:after="0" w:line="240" w:lineRule="auto"/>
        <w:ind w:left="1928" w:hanging="283"/>
        <w:rPr>
          <w:sz w:val="18"/>
          <w:szCs w:val="18"/>
        </w:rPr>
      </w:pPr>
      <w:r w:rsidRPr="002316FF">
        <w:rPr>
          <w:rFonts w:ascii="Arial" w:eastAsia="Arial" w:hAnsi="Arial" w:cs="Arial"/>
          <w:spacing w:val="-1"/>
          <w:sz w:val="18"/>
          <w:szCs w:val="18"/>
        </w:rPr>
        <w:t>sredstvo</w:t>
      </w:r>
      <w:r w:rsidRPr="002316FF">
        <w:rPr>
          <w:rFonts w:ascii="Arial" w:eastAsia="Arial" w:hAnsi="Arial" w:cs="Arial"/>
          <w:spacing w:val="-7"/>
          <w:sz w:val="18"/>
          <w:szCs w:val="18"/>
        </w:rPr>
        <w:t xml:space="preserve"> </w:t>
      </w:r>
      <w:r w:rsidRPr="002316FF">
        <w:rPr>
          <w:rFonts w:ascii="Arial" w:eastAsia="Arial" w:hAnsi="Arial" w:cs="Arial"/>
          <w:sz w:val="18"/>
          <w:szCs w:val="18"/>
        </w:rPr>
        <w:t>je</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namenjeno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vmesnemu</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razkuževanju</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manjših</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površin</w:t>
      </w:r>
      <w:r w:rsidRPr="002316FF">
        <w:rPr>
          <w:rFonts w:ascii="Arial" w:eastAsia="Arial" w:hAnsi="Arial" w:cs="Arial"/>
          <w:spacing w:val="-6"/>
          <w:sz w:val="18"/>
          <w:szCs w:val="18"/>
        </w:rPr>
        <w:t xml:space="preserve"> </w:t>
      </w:r>
      <w:r w:rsidRPr="002316FF">
        <w:rPr>
          <w:rFonts w:ascii="Arial" w:eastAsia="Arial" w:hAnsi="Arial" w:cs="Arial"/>
          <w:sz w:val="18"/>
          <w:szCs w:val="18"/>
        </w:rPr>
        <w:t>in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opreme iz materialov,</w:t>
      </w:r>
      <w:r w:rsidRPr="002316FF">
        <w:rPr>
          <w:rFonts w:ascii="Arial" w:eastAsia="Arial" w:hAnsi="Arial" w:cs="Arial"/>
          <w:i/>
          <w:iCs/>
          <w:spacing w:val="-1"/>
          <w:sz w:val="18"/>
          <w:szCs w:val="18"/>
        </w:rPr>
        <w:t xml:space="preserve"> </w:t>
      </w:r>
      <w:r w:rsidRPr="002316FF">
        <w:rPr>
          <w:rFonts w:ascii="Arial" w:eastAsia="Arial" w:hAnsi="Arial" w:cs="Arial"/>
          <w:spacing w:val="-1"/>
          <w:sz w:val="18"/>
          <w:szCs w:val="18"/>
        </w:rPr>
        <w:t>ki so odporni na alkohol</w:t>
      </w:r>
    </w:p>
    <w:p w14:paraId="08D26A7C" w14:textId="77777777" w:rsidR="00605617" w:rsidRPr="002316FF" w:rsidRDefault="00605617" w:rsidP="005C5177">
      <w:pPr>
        <w:widowControl w:val="0"/>
        <w:numPr>
          <w:ilvl w:val="4"/>
          <w:numId w:val="38"/>
        </w:numPr>
        <w:tabs>
          <w:tab w:val="left" w:pos="1919"/>
        </w:tabs>
        <w:suppressAutoHyphens/>
        <w:spacing w:after="0" w:line="240" w:lineRule="auto"/>
        <w:ind w:left="1928" w:hanging="283"/>
        <w:rPr>
          <w:sz w:val="18"/>
          <w:szCs w:val="18"/>
        </w:rPr>
      </w:pPr>
      <w:r w:rsidRPr="002316FF">
        <w:rPr>
          <w:rFonts w:ascii="Arial" w:eastAsia="Arial" w:hAnsi="Arial" w:cs="Arial"/>
          <w:spacing w:val="-1"/>
          <w:sz w:val="18"/>
          <w:szCs w:val="18"/>
        </w:rPr>
        <w:t>kontaktni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čas</w:t>
      </w:r>
      <w:r w:rsidRPr="002316FF">
        <w:rPr>
          <w:rFonts w:ascii="Arial" w:eastAsia="Arial" w:hAnsi="Arial" w:cs="Arial"/>
          <w:spacing w:val="-4"/>
          <w:sz w:val="18"/>
          <w:szCs w:val="18"/>
        </w:rPr>
        <w:t xml:space="preserve"> </w:t>
      </w:r>
      <w:r w:rsidRPr="002316FF">
        <w:rPr>
          <w:rFonts w:ascii="Arial" w:eastAsia="Arial" w:hAnsi="Arial" w:cs="Arial"/>
          <w:sz w:val="18"/>
          <w:szCs w:val="18"/>
        </w:rPr>
        <w:t>je</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do 2 minuti</w:t>
      </w:r>
    </w:p>
    <w:p w14:paraId="0B4BBBC4" w14:textId="77777777" w:rsidR="00605617" w:rsidRPr="002316FF" w:rsidRDefault="00605617" w:rsidP="005C5177">
      <w:pPr>
        <w:widowControl w:val="0"/>
        <w:numPr>
          <w:ilvl w:val="4"/>
          <w:numId w:val="38"/>
        </w:numPr>
        <w:tabs>
          <w:tab w:val="left" w:pos="1919"/>
        </w:tabs>
        <w:suppressAutoHyphens/>
        <w:spacing w:after="0" w:line="240" w:lineRule="auto"/>
        <w:ind w:left="1928" w:hanging="283"/>
        <w:rPr>
          <w:sz w:val="18"/>
          <w:szCs w:val="18"/>
        </w:rPr>
      </w:pPr>
      <w:r w:rsidRPr="002316FF">
        <w:rPr>
          <w:rFonts w:ascii="Arial" w:eastAsia="Arial" w:hAnsi="Arial" w:cs="Arial"/>
          <w:spacing w:val="-1"/>
          <w:sz w:val="18"/>
          <w:szCs w:val="18"/>
        </w:rPr>
        <w:t>robčki</w:t>
      </w:r>
      <w:r w:rsidRPr="002316FF">
        <w:rPr>
          <w:rFonts w:ascii="Arial" w:eastAsia="Arial" w:hAnsi="Arial" w:cs="Arial"/>
          <w:spacing w:val="-7"/>
          <w:sz w:val="18"/>
          <w:szCs w:val="18"/>
        </w:rPr>
        <w:t xml:space="preserve"> </w:t>
      </w:r>
      <w:r w:rsidRPr="002316FF">
        <w:rPr>
          <w:rFonts w:ascii="Arial" w:eastAsia="Arial" w:hAnsi="Arial" w:cs="Arial"/>
          <w:spacing w:val="-3"/>
          <w:sz w:val="18"/>
          <w:szCs w:val="18"/>
        </w:rPr>
        <w:t xml:space="preserve">morajo biti </w:t>
      </w:r>
      <w:r w:rsidRPr="002316FF">
        <w:rPr>
          <w:rFonts w:ascii="Arial" w:eastAsia="Arial" w:hAnsi="Arial" w:cs="Arial"/>
          <w:spacing w:val="-1"/>
          <w:sz w:val="18"/>
          <w:szCs w:val="18"/>
        </w:rPr>
        <w:t>dobro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prepojeni</w:t>
      </w:r>
      <w:r w:rsidRPr="002316FF">
        <w:rPr>
          <w:rFonts w:ascii="Arial" w:eastAsia="Arial" w:hAnsi="Arial" w:cs="Arial"/>
          <w:spacing w:val="-4"/>
          <w:sz w:val="18"/>
          <w:szCs w:val="18"/>
        </w:rPr>
        <w:t xml:space="preserve"> (teža robčka vsaj 23g/m²)</w:t>
      </w:r>
    </w:p>
    <w:p w14:paraId="736F01D3" w14:textId="77777777" w:rsidR="00605617" w:rsidRPr="002316FF" w:rsidRDefault="00605617" w:rsidP="005C5177">
      <w:pPr>
        <w:widowControl w:val="0"/>
        <w:numPr>
          <w:ilvl w:val="3"/>
          <w:numId w:val="38"/>
        </w:numPr>
        <w:tabs>
          <w:tab w:val="left" w:pos="906"/>
        </w:tabs>
        <w:suppressAutoHyphens/>
        <w:spacing w:after="0" w:line="240" w:lineRule="auto"/>
        <w:ind w:hanging="479"/>
        <w:rPr>
          <w:sz w:val="18"/>
          <w:szCs w:val="18"/>
        </w:rPr>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testiranja:</w:t>
      </w:r>
    </w:p>
    <w:p w14:paraId="04A601A1" w14:textId="77777777" w:rsidR="00605617" w:rsidRPr="002316FF" w:rsidRDefault="00605617" w:rsidP="005C5177">
      <w:pPr>
        <w:widowControl w:val="0"/>
        <w:numPr>
          <w:ilvl w:val="4"/>
          <w:numId w:val="38"/>
        </w:numPr>
        <w:tabs>
          <w:tab w:val="left" w:pos="1985"/>
        </w:tabs>
        <w:suppressAutoHyphens/>
        <w:spacing w:after="0" w:line="240" w:lineRule="auto"/>
        <w:ind w:left="1928" w:hanging="283"/>
        <w:rPr>
          <w:sz w:val="18"/>
          <w:szCs w:val="18"/>
        </w:rPr>
      </w:pPr>
      <w:r w:rsidRPr="002316FF">
        <w:rPr>
          <w:sz w:val="18"/>
          <w:szCs w:val="18"/>
        </w:rPr>
        <w:t xml:space="preserve">učinkovitost zagotovljena v skladu s standardi </w:t>
      </w:r>
      <w:r w:rsidRPr="002316FF">
        <w:rPr>
          <w:rFonts w:ascii="Arial" w:eastAsia="Arial" w:hAnsi="Arial" w:cs="Arial"/>
          <w:spacing w:val="-1"/>
          <w:sz w:val="18"/>
          <w:szCs w:val="18"/>
        </w:rPr>
        <w:t>EN 13727,</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EN 13624,</w:t>
      </w:r>
      <w:r w:rsidRPr="002316FF">
        <w:rPr>
          <w:rFonts w:ascii="Arial" w:eastAsia="Arial" w:hAnsi="Arial" w:cs="Arial"/>
          <w:i/>
          <w:iCs/>
          <w:spacing w:val="-10"/>
          <w:sz w:val="18"/>
          <w:szCs w:val="18"/>
        </w:rPr>
        <w:t xml:space="preserve"> </w:t>
      </w:r>
      <w:r w:rsidRPr="002316FF">
        <w:rPr>
          <w:rFonts w:ascii="Arial" w:eastAsia="Arial" w:hAnsi="Arial" w:cs="Arial"/>
          <w:spacing w:val="-1"/>
          <w:sz w:val="18"/>
          <w:szCs w:val="18"/>
        </w:rPr>
        <w:t>EN 14476,</w:t>
      </w:r>
      <w:r w:rsidRPr="002316FF">
        <w:rPr>
          <w:rFonts w:ascii="Arial" w:eastAsia="Arial" w:hAnsi="Arial" w:cs="Arial"/>
          <w:spacing w:val="-7"/>
          <w:sz w:val="18"/>
          <w:szCs w:val="18"/>
        </w:rPr>
        <w:t xml:space="preserve"> </w:t>
      </w:r>
      <w:r w:rsidRPr="002316FF">
        <w:rPr>
          <w:rFonts w:ascii="Arial" w:eastAsia="Arial" w:hAnsi="Arial" w:cs="Arial"/>
          <w:sz w:val="18"/>
          <w:szCs w:val="18"/>
        </w:rPr>
        <w:t>EN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14348,</w:t>
      </w:r>
      <w:r w:rsidRPr="002316FF">
        <w:rPr>
          <w:rFonts w:ascii="Arial" w:eastAsia="Arial" w:hAnsi="Arial" w:cs="Arial"/>
          <w:i/>
          <w:iCs/>
          <w:spacing w:val="-1"/>
          <w:sz w:val="18"/>
          <w:szCs w:val="18"/>
        </w:rPr>
        <w:t xml:space="preserve"> </w:t>
      </w:r>
      <w:r w:rsidRPr="002316FF">
        <w:rPr>
          <w:rFonts w:ascii="Arial" w:eastAsia="Arial" w:hAnsi="Arial" w:cs="Arial"/>
          <w:spacing w:val="-1"/>
          <w:sz w:val="18"/>
          <w:szCs w:val="18"/>
        </w:rPr>
        <w:t>EN 16615</w:t>
      </w:r>
    </w:p>
    <w:p w14:paraId="6F992845" w14:textId="77777777" w:rsidR="00605617" w:rsidRPr="002316FF" w:rsidRDefault="00605617" w:rsidP="005C5177">
      <w:pPr>
        <w:widowControl w:val="0"/>
        <w:numPr>
          <w:ilvl w:val="4"/>
          <w:numId w:val="38"/>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biološko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razgradljivo</w:t>
      </w:r>
    </w:p>
    <w:p w14:paraId="61AAD467" w14:textId="77777777" w:rsidR="00605617" w:rsidRPr="002316FF" w:rsidRDefault="00605617" w:rsidP="005C5177">
      <w:pPr>
        <w:widowControl w:val="0"/>
        <w:numPr>
          <w:ilvl w:val="4"/>
          <w:numId w:val="38"/>
        </w:numPr>
        <w:tabs>
          <w:tab w:val="left" w:pos="1985"/>
        </w:tabs>
        <w:suppressAutoHyphens/>
        <w:spacing w:after="0" w:line="240" w:lineRule="auto"/>
        <w:ind w:left="1928" w:hanging="283"/>
        <w:rPr>
          <w:sz w:val="18"/>
          <w:szCs w:val="18"/>
        </w:rPr>
      </w:pPr>
      <w:r w:rsidRPr="002316FF">
        <w:rPr>
          <w:sz w:val="18"/>
          <w:szCs w:val="18"/>
        </w:rPr>
        <w:t>varnostni list v slovenskem jeziku</w:t>
      </w:r>
    </w:p>
    <w:p w14:paraId="71A35EA3" w14:textId="77777777" w:rsidR="00605617" w:rsidRPr="002316FF" w:rsidRDefault="00605617" w:rsidP="005C5177">
      <w:pPr>
        <w:widowControl w:val="0"/>
        <w:numPr>
          <w:ilvl w:val="3"/>
          <w:numId w:val="38"/>
        </w:numPr>
        <w:tabs>
          <w:tab w:val="left" w:pos="906"/>
        </w:tabs>
        <w:suppressAutoHyphens/>
        <w:spacing w:after="0" w:line="240" w:lineRule="auto"/>
        <w:ind w:hanging="479"/>
        <w:rPr>
          <w:sz w:val="18"/>
          <w:szCs w:val="18"/>
        </w:rPr>
      </w:pPr>
      <w:r w:rsidRPr="002316FF">
        <w:rPr>
          <w:rFonts w:ascii="Arial" w:eastAsia="Arial" w:hAnsi="Arial" w:cs="Arial"/>
          <w:sz w:val="18"/>
          <w:szCs w:val="18"/>
          <w:u w:val="single" w:color="000000"/>
        </w:rPr>
        <w:t>Oprema:</w:t>
      </w:r>
    </w:p>
    <w:p w14:paraId="237290A6"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z w:val="18"/>
          <w:szCs w:val="18"/>
        </w:rPr>
        <w:t>PVC</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doza (trda doza ali mehko pakiranje s trdim pokrovom)</w:t>
      </w:r>
    </w:p>
    <w:p w14:paraId="7D23E679"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robčki se lahko izvlečejo iz doze</w:t>
      </w:r>
    </w:p>
    <w:p w14:paraId="654DBCAC"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pokrov</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doze</w:t>
      </w:r>
      <w:r w:rsidRPr="002316FF">
        <w:rPr>
          <w:rFonts w:ascii="Arial" w:eastAsia="Arial" w:hAnsi="Arial" w:cs="Arial"/>
          <w:spacing w:val="-3"/>
          <w:sz w:val="18"/>
          <w:szCs w:val="18"/>
        </w:rPr>
        <w:t xml:space="preserve"> omogoča učinkovito </w:t>
      </w:r>
      <w:r w:rsidRPr="002316FF">
        <w:rPr>
          <w:rFonts w:ascii="Arial" w:eastAsia="Arial" w:hAnsi="Arial" w:cs="Arial"/>
          <w:spacing w:val="-1"/>
          <w:sz w:val="18"/>
          <w:szCs w:val="18"/>
        </w:rPr>
        <w:t>zapiranje (preprečuje izsuševanje)</w:t>
      </w:r>
    </w:p>
    <w:p w14:paraId="724BF11E"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velikost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robčkov</w:t>
      </w:r>
      <w:r w:rsidRPr="002316FF">
        <w:rPr>
          <w:rFonts w:ascii="Arial" w:eastAsia="Arial" w:hAnsi="Arial" w:cs="Arial"/>
          <w:spacing w:val="-7"/>
          <w:sz w:val="18"/>
          <w:szCs w:val="18"/>
        </w:rPr>
        <w:t xml:space="preserve"> </w:t>
      </w:r>
      <w:r w:rsidRPr="002316FF">
        <w:rPr>
          <w:rFonts w:ascii="Arial" w:eastAsia="Arial" w:hAnsi="Arial" w:cs="Arial"/>
          <w:sz w:val="18"/>
          <w:szCs w:val="18"/>
        </w:rPr>
        <w:t>je</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najmanj</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200</w:t>
      </w:r>
      <w:r w:rsidRPr="002316FF">
        <w:rPr>
          <w:rFonts w:ascii="Arial" w:eastAsia="Arial" w:hAnsi="Arial" w:cs="Arial"/>
          <w:spacing w:val="-4"/>
          <w:sz w:val="18"/>
          <w:szCs w:val="18"/>
        </w:rPr>
        <w:t xml:space="preserve"> x</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200 mm</w:t>
      </w:r>
    </w:p>
    <w:p w14:paraId="666DF58C"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število robčkov je 80 - 200 robčkov v pakiranju</w:t>
      </w:r>
    </w:p>
    <w:p w14:paraId="2371DA32" w14:textId="77777777" w:rsidR="00605617" w:rsidRPr="002316FF" w:rsidRDefault="00605617" w:rsidP="00605617">
      <w:pPr>
        <w:widowControl w:val="0"/>
        <w:tabs>
          <w:tab w:val="left" w:pos="1985"/>
        </w:tabs>
        <w:spacing w:after="0" w:line="240" w:lineRule="auto"/>
        <w:rPr>
          <w:rFonts w:ascii="Arial" w:eastAsia="Arial" w:hAnsi="Arial" w:cs="Arial"/>
          <w:i/>
          <w:iCs/>
          <w:sz w:val="18"/>
          <w:szCs w:val="18"/>
        </w:rPr>
      </w:pPr>
    </w:p>
    <w:p w14:paraId="61CC7DF0" w14:textId="77777777" w:rsidR="00605617" w:rsidRPr="00F163EF" w:rsidRDefault="00605617" w:rsidP="00605617">
      <w:pPr>
        <w:widowControl w:val="0"/>
        <w:tabs>
          <w:tab w:val="left" w:pos="1985"/>
        </w:tabs>
        <w:spacing w:after="0" w:line="240" w:lineRule="auto"/>
        <w:rPr>
          <w:rFonts w:ascii="Arial" w:eastAsia="Arial" w:hAnsi="Arial" w:cs="Arial"/>
          <w:i/>
          <w:iCs/>
          <w:sz w:val="18"/>
          <w:szCs w:val="18"/>
        </w:rPr>
      </w:pPr>
    </w:p>
    <w:p w14:paraId="7D084EDA" w14:textId="77777777" w:rsidR="00605617" w:rsidRPr="00F163EF" w:rsidRDefault="00605617" w:rsidP="00605617">
      <w:pPr>
        <w:spacing w:after="0" w:line="240" w:lineRule="auto"/>
        <w:rPr>
          <w:i/>
          <w:iCs/>
          <w:sz w:val="18"/>
          <w:szCs w:val="18"/>
        </w:rPr>
      </w:pPr>
      <w:r w:rsidRPr="00F163EF">
        <w:rPr>
          <w:rFonts w:ascii="Arial" w:eastAsia="Arial" w:hAnsi="Arial" w:cs="Arial"/>
          <w:b/>
          <w:bCs/>
          <w:sz w:val="18"/>
          <w:szCs w:val="18"/>
        </w:rPr>
        <w:t>II.5.2 RAZKUŽILNI ROBČKI ZA MANJŠE POVRŠINE IN OPREMO - ZA OBČUTLJIVE MATERIALE, BLAGO ALKOHOLNI ROBČKI</w:t>
      </w:r>
    </w:p>
    <w:p w14:paraId="42C60C43" w14:textId="77777777" w:rsidR="00605617" w:rsidRPr="00F163EF" w:rsidRDefault="00605617" w:rsidP="00605617">
      <w:pPr>
        <w:spacing w:after="0" w:line="240" w:lineRule="auto"/>
        <w:rPr>
          <w:rFonts w:ascii="Arial" w:eastAsia="Arial" w:hAnsi="Arial" w:cs="Arial"/>
          <w:b/>
          <w:bCs/>
        </w:rPr>
      </w:pPr>
    </w:p>
    <w:p w14:paraId="42D144F9" w14:textId="77777777" w:rsidR="00605617" w:rsidRPr="00F163EF" w:rsidRDefault="00605617" w:rsidP="005C5177">
      <w:pPr>
        <w:widowControl w:val="0"/>
        <w:numPr>
          <w:ilvl w:val="0"/>
          <w:numId w:val="90"/>
        </w:numPr>
        <w:tabs>
          <w:tab w:val="left" w:pos="993"/>
        </w:tabs>
        <w:suppressAutoHyphens/>
        <w:spacing w:after="0" w:line="240" w:lineRule="auto"/>
        <w:rPr>
          <w:sz w:val="18"/>
          <w:szCs w:val="18"/>
        </w:rPr>
      </w:pPr>
      <w:r w:rsidRPr="00F163EF">
        <w:rPr>
          <w:rFonts w:ascii="Arial" w:eastAsia="Arial" w:hAnsi="Arial" w:cs="Arial"/>
          <w:spacing w:val="-1"/>
          <w:sz w:val="18"/>
          <w:szCs w:val="18"/>
          <w:u w:val="single" w:color="000000"/>
        </w:rPr>
        <w:t>Strokovne</w:t>
      </w:r>
      <w:r w:rsidRPr="00F163EF">
        <w:rPr>
          <w:rFonts w:ascii="Arial" w:eastAsia="Arial" w:hAnsi="Arial" w:cs="Arial"/>
          <w:spacing w:val="-15"/>
          <w:sz w:val="18"/>
          <w:szCs w:val="18"/>
          <w:u w:val="single" w:color="000000"/>
        </w:rPr>
        <w:t xml:space="preserve"> </w:t>
      </w:r>
      <w:r w:rsidRPr="00F163EF">
        <w:rPr>
          <w:rFonts w:ascii="Arial" w:eastAsia="Arial" w:hAnsi="Arial" w:cs="Arial"/>
          <w:spacing w:val="-1"/>
          <w:sz w:val="18"/>
          <w:szCs w:val="18"/>
          <w:u w:val="single" w:color="000000"/>
        </w:rPr>
        <w:t>zahteve:</w:t>
      </w:r>
    </w:p>
    <w:p w14:paraId="714FEE1A" w14:textId="77777777" w:rsidR="00605617" w:rsidRPr="00F163EF" w:rsidRDefault="00605617" w:rsidP="005C5177">
      <w:pPr>
        <w:widowControl w:val="0"/>
        <w:numPr>
          <w:ilvl w:val="0"/>
          <w:numId w:val="50"/>
        </w:numPr>
        <w:suppressAutoHyphens/>
        <w:spacing w:after="0" w:line="240" w:lineRule="auto"/>
        <w:ind w:left="1928" w:hanging="340"/>
        <w:rPr>
          <w:sz w:val="18"/>
          <w:szCs w:val="18"/>
        </w:rPr>
      </w:pPr>
      <w:r w:rsidRPr="00F163EF">
        <w:rPr>
          <w:rFonts w:ascii="Arial" w:eastAsia="Arial" w:hAnsi="Arial" w:cs="Arial"/>
          <w:spacing w:val="-1"/>
          <w:sz w:val="18"/>
          <w:szCs w:val="18"/>
        </w:rPr>
        <w:t>aktivne</w:t>
      </w:r>
      <w:r w:rsidRPr="00F163EF">
        <w:rPr>
          <w:rFonts w:ascii="Arial" w:eastAsia="Arial" w:hAnsi="Arial" w:cs="Arial"/>
          <w:spacing w:val="-9"/>
          <w:sz w:val="18"/>
          <w:szCs w:val="18"/>
        </w:rPr>
        <w:t xml:space="preserve"> </w:t>
      </w:r>
      <w:r w:rsidRPr="00F163EF">
        <w:rPr>
          <w:rFonts w:ascii="Arial" w:eastAsia="Arial" w:hAnsi="Arial" w:cs="Arial"/>
          <w:spacing w:val="-1"/>
          <w:sz w:val="18"/>
          <w:szCs w:val="18"/>
        </w:rPr>
        <w:t>komponente:</w:t>
      </w:r>
      <w:r w:rsidRPr="00F163EF">
        <w:rPr>
          <w:rFonts w:ascii="Arial" w:eastAsia="Arial" w:hAnsi="Arial" w:cs="Arial"/>
          <w:spacing w:val="-8"/>
          <w:sz w:val="18"/>
          <w:szCs w:val="18"/>
        </w:rPr>
        <w:t xml:space="preserve"> amino propilglicin, </w:t>
      </w:r>
      <w:r w:rsidRPr="00F163EF">
        <w:rPr>
          <w:rFonts w:ascii="Arial" w:eastAsia="Arial" w:hAnsi="Arial" w:cs="Arial"/>
          <w:spacing w:val="-1"/>
          <w:sz w:val="18"/>
          <w:szCs w:val="18"/>
        </w:rPr>
        <w:t>etanol, propanol</w:t>
      </w:r>
    </w:p>
    <w:p w14:paraId="226E5FFF" w14:textId="77777777" w:rsidR="00605617" w:rsidRPr="00F163EF" w:rsidRDefault="00605617" w:rsidP="005C5177">
      <w:pPr>
        <w:widowControl w:val="0"/>
        <w:numPr>
          <w:ilvl w:val="0"/>
          <w:numId w:val="50"/>
        </w:numPr>
        <w:suppressAutoHyphens/>
        <w:spacing w:after="0" w:line="240" w:lineRule="auto"/>
        <w:ind w:left="1928" w:hanging="340"/>
        <w:rPr>
          <w:sz w:val="18"/>
          <w:szCs w:val="18"/>
        </w:rPr>
      </w:pPr>
      <w:r w:rsidRPr="00F163EF">
        <w:rPr>
          <w:rFonts w:ascii="Arial" w:eastAsia="Arial" w:hAnsi="Arial" w:cs="Arial"/>
          <w:spacing w:val="-1"/>
          <w:sz w:val="18"/>
          <w:szCs w:val="18"/>
        </w:rPr>
        <w:t>sredstvo</w:t>
      </w:r>
      <w:r w:rsidRPr="00F163EF">
        <w:rPr>
          <w:rFonts w:ascii="Arial" w:eastAsia="Arial" w:hAnsi="Arial" w:cs="Arial"/>
          <w:spacing w:val="-5"/>
          <w:sz w:val="18"/>
          <w:szCs w:val="18"/>
        </w:rPr>
        <w:t xml:space="preserve"> </w:t>
      </w:r>
      <w:r w:rsidRPr="00F163EF">
        <w:rPr>
          <w:rFonts w:ascii="Arial" w:eastAsia="Arial" w:hAnsi="Arial" w:cs="Arial"/>
          <w:sz w:val="18"/>
          <w:szCs w:val="18"/>
        </w:rPr>
        <w:t>je</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namenjeno</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čiščenju in razkuževanju</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manjših</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površin</w:t>
      </w:r>
      <w:r w:rsidRPr="00F163EF">
        <w:rPr>
          <w:rFonts w:ascii="Arial" w:eastAsia="Arial" w:hAnsi="Arial" w:cs="Arial"/>
          <w:spacing w:val="-5"/>
          <w:sz w:val="18"/>
          <w:szCs w:val="18"/>
        </w:rPr>
        <w:t xml:space="preserve"> </w:t>
      </w:r>
      <w:r w:rsidRPr="00F163EF">
        <w:rPr>
          <w:rFonts w:ascii="Arial" w:eastAsia="Arial" w:hAnsi="Arial" w:cs="Arial"/>
          <w:sz w:val="18"/>
          <w:szCs w:val="18"/>
        </w:rPr>
        <w:t>in</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opreme,</w:t>
      </w:r>
      <w:r w:rsidRPr="00F163EF">
        <w:rPr>
          <w:rFonts w:ascii="Arial" w:eastAsia="Arial" w:hAnsi="Arial" w:cs="Arial"/>
          <w:spacing w:val="-7"/>
          <w:sz w:val="18"/>
          <w:szCs w:val="18"/>
        </w:rPr>
        <w:t xml:space="preserve"> </w:t>
      </w:r>
      <w:r w:rsidRPr="00F163EF">
        <w:rPr>
          <w:rFonts w:ascii="Arial" w:eastAsia="Arial" w:hAnsi="Arial" w:cs="Arial"/>
          <w:sz w:val="18"/>
          <w:szCs w:val="18"/>
        </w:rPr>
        <w:t>ki</w:t>
      </w:r>
      <w:r w:rsidRPr="00F163EF">
        <w:rPr>
          <w:rFonts w:ascii="Arial" w:eastAsia="Arial" w:hAnsi="Arial" w:cs="Arial"/>
          <w:spacing w:val="-8"/>
          <w:sz w:val="18"/>
          <w:szCs w:val="18"/>
        </w:rPr>
        <w:t xml:space="preserve"> </w:t>
      </w:r>
      <w:r w:rsidRPr="00F163EF">
        <w:rPr>
          <w:rFonts w:ascii="Arial" w:eastAsia="Arial" w:hAnsi="Arial" w:cs="Arial"/>
          <w:sz w:val="18"/>
          <w:szCs w:val="18"/>
        </w:rPr>
        <w:t>so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 xml:space="preserve">iz </w:t>
      </w:r>
      <w:r w:rsidRPr="00F163EF">
        <w:rPr>
          <w:rFonts w:ascii="Arial" w:eastAsia="Arial" w:hAnsi="Arial" w:cs="Arial"/>
          <w:spacing w:val="-1"/>
          <w:sz w:val="18"/>
          <w:szCs w:val="18"/>
        </w:rPr>
        <w:lastRenderedPageBreak/>
        <w:t>občutljivih materialov</w:t>
      </w:r>
    </w:p>
    <w:p w14:paraId="7F65798C" w14:textId="77777777" w:rsidR="00605617" w:rsidRPr="00F163EF" w:rsidRDefault="00605617" w:rsidP="005C5177">
      <w:pPr>
        <w:widowControl w:val="0"/>
        <w:numPr>
          <w:ilvl w:val="0"/>
          <w:numId w:val="50"/>
        </w:numPr>
        <w:tabs>
          <w:tab w:val="left" w:pos="1980"/>
        </w:tabs>
        <w:suppressAutoHyphens/>
        <w:spacing w:after="0" w:line="240" w:lineRule="auto"/>
        <w:ind w:left="1928" w:hanging="340"/>
        <w:rPr>
          <w:rFonts w:ascii="Arial" w:hAnsi="Arial"/>
          <w:sz w:val="18"/>
          <w:szCs w:val="18"/>
        </w:rPr>
      </w:pPr>
      <w:r w:rsidRPr="00F163EF">
        <w:rPr>
          <w:rFonts w:ascii="Arial" w:eastAsia="Arial" w:hAnsi="Arial" w:cs="Arial"/>
          <w:spacing w:val="-1"/>
          <w:sz w:val="18"/>
          <w:szCs w:val="18"/>
        </w:rPr>
        <w:t>sredstvo ne pušča madežev na opremi in površinah</w:t>
      </w:r>
    </w:p>
    <w:p w14:paraId="72F4EDBC" w14:textId="77777777" w:rsidR="00605617" w:rsidRPr="00F163EF" w:rsidRDefault="00605617" w:rsidP="005C5177">
      <w:pPr>
        <w:widowControl w:val="0"/>
        <w:numPr>
          <w:ilvl w:val="0"/>
          <w:numId w:val="50"/>
        </w:numPr>
        <w:suppressAutoHyphens/>
        <w:spacing w:after="0" w:line="240" w:lineRule="auto"/>
        <w:ind w:left="1928" w:right="397" w:hanging="340"/>
        <w:rPr>
          <w:sz w:val="18"/>
          <w:szCs w:val="18"/>
        </w:rPr>
      </w:pPr>
      <w:r w:rsidRPr="00F163EF">
        <w:rPr>
          <w:rFonts w:ascii="Arial" w:eastAsia="Arial" w:hAnsi="Arial" w:cs="Arial"/>
          <w:spacing w:val="-1"/>
          <w:sz w:val="18"/>
          <w:szCs w:val="18"/>
        </w:rPr>
        <w:t>kontaktni</w:t>
      </w:r>
      <w:r w:rsidRPr="00F163EF">
        <w:rPr>
          <w:rFonts w:ascii="Arial" w:eastAsia="Arial" w:hAnsi="Arial" w:cs="Arial"/>
          <w:spacing w:val="-4"/>
          <w:sz w:val="18"/>
          <w:szCs w:val="18"/>
        </w:rPr>
        <w:t xml:space="preserve"> </w:t>
      </w:r>
      <w:r w:rsidRPr="00F163EF">
        <w:rPr>
          <w:rFonts w:ascii="Arial" w:eastAsia="Arial" w:hAnsi="Arial" w:cs="Arial"/>
          <w:spacing w:val="-1"/>
          <w:sz w:val="18"/>
          <w:szCs w:val="18"/>
        </w:rPr>
        <w:t>čas</w:t>
      </w:r>
      <w:r w:rsidRPr="00F163EF">
        <w:rPr>
          <w:rFonts w:ascii="Arial" w:eastAsia="Arial" w:hAnsi="Arial" w:cs="Arial"/>
          <w:spacing w:val="-4"/>
          <w:sz w:val="18"/>
          <w:szCs w:val="18"/>
        </w:rPr>
        <w:t xml:space="preserve"> </w:t>
      </w:r>
      <w:r w:rsidRPr="00F163EF">
        <w:rPr>
          <w:rFonts w:ascii="Arial" w:eastAsia="Arial" w:hAnsi="Arial" w:cs="Arial"/>
          <w:spacing w:val="-1"/>
          <w:sz w:val="18"/>
          <w:szCs w:val="18"/>
        </w:rPr>
        <w:t>je</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do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1</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minute</w:t>
      </w:r>
      <w:r w:rsidRPr="00F163EF">
        <w:rPr>
          <w:rFonts w:ascii="Arial" w:eastAsia="Arial" w:hAnsi="Arial" w:cs="Arial"/>
          <w:spacing w:val="27"/>
          <w:w w:val="99"/>
          <w:sz w:val="18"/>
          <w:szCs w:val="18"/>
        </w:rPr>
        <w:t xml:space="preserve"> </w:t>
      </w:r>
    </w:p>
    <w:p w14:paraId="39514B7F" w14:textId="77777777" w:rsidR="00605617" w:rsidRPr="00F163EF" w:rsidRDefault="00605617" w:rsidP="005C5177">
      <w:pPr>
        <w:widowControl w:val="0"/>
        <w:numPr>
          <w:ilvl w:val="0"/>
          <w:numId w:val="50"/>
        </w:numPr>
        <w:suppressAutoHyphens/>
        <w:spacing w:after="0" w:line="240" w:lineRule="auto"/>
        <w:ind w:left="1928" w:hanging="340"/>
        <w:rPr>
          <w:sz w:val="18"/>
          <w:szCs w:val="18"/>
        </w:rPr>
      </w:pPr>
      <w:r w:rsidRPr="00F163EF">
        <w:rPr>
          <w:rFonts w:ascii="Arial" w:eastAsia="Arial" w:hAnsi="Arial" w:cs="Arial"/>
          <w:sz w:val="18"/>
          <w:szCs w:val="18"/>
        </w:rPr>
        <w:t>robčki morajo biti iz PET materiala, dobro prepojeni (vsaj 2,7mL)</w:t>
      </w:r>
    </w:p>
    <w:p w14:paraId="7ECA06E6" w14:textId="77777777" w:rsidR="00605617" w:rsidRPr="00F163EF" w:rsidRDefault="00605617" w:rsidP="005C5177">
      <w:pPr>
        <w:widowControl w:val="0"/>
        <w:numPr>
          <w:ilvl w:val="0"/>
          <w:numId w:val="90"/>
        </w:numPr>
        <w:tabs>
          <w:tab w:val="left" w:pos="839"/>
        </w:tabs>
        <w:suppressAutoHyphens/>
        <w:spacing w:after="0" w:line="240" w:lineRule="auto"/>
        <w:ind w:right="6225"/>
        <w:rPr>
          <w:sz w:val="18"/>
          <w:szCs w:val="18"/>
        </w:rPr>
      </w:pPr>
      <w:r w:rsidRPr="00F163EF">
        <w:rPr>
          <w:rFonts w:ascii="Arial" w:eastAsia="Arial" w:hAnsi="Arial" w:cs="Arial"/>
          <w:spacing w:val="-1"/>
          <w:sz w:val="18"/>
          <w:szCs w:val="18"/>
          <w:u w:val="single" w:color="000000"/>
        </w:rPr>
        <w:t xml:space="preserve"> Varnost</w:t>
      </w:r>
      <w:r w:rsidRPr="00F163EF">
        <w:rPr>
          <w:rFonts w:ascii="Arial" w:eastAsia="Arial" w:hAnsi="Arial" w:cs="Arial"/>
          <w:spacing w:val="-9"/>
          <w:sz w:val="18"/>
          <w:szCs w:val="18"/>
          <w:u w:val="single" w:color="000000"/>
        </w:rPr>
        <w:t xml:space="preserve"> </w:t>
      </w:r>
      <w:r w:rsidRPr="00F163EF">
        <w:rPr>
          <w:rFonts w:ascii="Arial" w:eastAsia="Arial" w:hAnsi="Arial" w:cs="Arial"/>
          <w:spacing w:val="-1"/>
          <w:sz w:val="18"/>
          <w:szCs w:val="18"/>
          <w:u w:val="single" w:color="000000"/>
        </w:rPr>
        <w:t>in</w:t>
      </w:r>
      <w:r w:rsidRPr="00F163EF">
        <w:rPr>
          <w:rFonts w:ascii="Arial" w:eastAsia="Arial" w:hAnsi="Arial" w:cs="Arial"/>
          <w:spacing w:val="-8"/>
          <w:sz w:val="18"/>
          <w:szCs w:val="18"/>
          <w:u w:val="single" w:color="000000"/>
        </w:rPr>
        <w:t xml:space="preserve"> </w:t>
      </w:r>
      <w:r w:rsidRPr="00F163EF">
        <w:rPr>
          <w:rFonts w:ascii="Arial" w:eastAsia="Arial" w:hAnsi="Arial" w:cs="Arial"/>
          <w:spacing w:val="-1"/>
          <w:sz w:val="18"/>
          <w:szCs w:val="18"/>
          <w:u w:val="single" w:color="000000"/>
        </w:rPr>
        <w:t>testiranja:</w:t>
      </w:r>
    </w:p>
    <w:p w14:paraId="27779580" w14:textId="77777777" w:rsidR="00605617" w:rsidRPr="00F163EF" w:rsidRDefault="00605617" w:rsidP="005C5177">
      <w:pPr>
        <w:widowControl w:val="0"/>
        <w:numPr>
          <w:ilvl w:val="0"/>
          <w:numId w:val="51"/>
        </w:numPr>
        <w:suppressAutoHyphens/>
        <w:spacing w:after="0" w:line="240" w:lineRule="auto"/>
        <w:ind w:left="1928" w:right="227" w:hanging="397"/>
        <w:rPr>
          <w:sz w:val="18"/>
          <w:szCs w:val="18"/>
        </w:rPr>
      </w:pPr>
      <w:r w:rsidRPr="00F163EF">
        <w:rPr>
          <w:rFonts w:ascii="Arial" w:eastAsia="Arial" w:hAnsi="Arial" w:cs="Arial"/>
          <w:spacing w:val="-1"/>
          <w:sz w:val="18"/>
          <w:szCs w:val="18"/>
        </w:rPr>
        <w:t>popoln</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protimikrobni</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spekter</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delovanja:</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baktericidno,</w:t>
      </w:r>
      <w:r w:rsidRPr="00F163EF">
        <w:rPr>
          <w:rFonts w:ascii="Arial" w:eastAsia="Arial" w:hAnsi="Arial" w:cs="Arial"/>
          <w:spacing w:val="-2"/>
          <w:sz w:val="18"/>
          <w:szCs w:val="18"/>
        </w:rPr>
        <w:t xml:space="preserve"> </w:t>
      </w:r>
      <w:r w:rsidRPr="00F163EF">
        <w:rPr>
          <w:rFonts w:ascii="Arial" w:eastAsia="Arial" w:hAnsi="Arial" w:cs="Arial"/>
          <w:spacing w:val="-1"/>
          <w:sz w:val="18"/>
          <w:szCs w:val="18"/>
        </w:rPr>
        <w:t>virucidno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(HBV,</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HIV),</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fungicidno,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tuberkulocidno</w:t>
      </w:r>
    </w:p>
    <w:p w14:paraId="31AF115D" w14:textId="77777777" w:rsidR="00605617" w:rsidRPr="00F163EF" w:rsidRDefault="00605617" w:rsidP="005C5177">
      <w:pPr>
        <w:widowControl w:val="0"/>
        <w:numPr>
          <w:ilvl w:val="0"/>
          <w:numId w:val="51"/>
        </w:numPr>
        <w:tabs>
          <w:tab w:val="left" w:pos="1276"/>
        </w:tabs>
        <w:suppressAutoHyphens/>
        <w:spacing w:after="0" w:line="240" w:lineRule="auto"/>
        <w:ind w:left="1928" w:hanging="397"/>
        <w:rPr>
          <w:sz w:val="18"/>
          <w:szCs w:val="18"/>
        </w:rPr>
      </w:pPr>
      <w:r w:rsidRPr="00F163EF">
        <w:rPr>
          <w:sz w:val="18"/>
          <w:szCs w:val="18"/>
        </w:rPr>
        <w:t>učinkovitost zagotovljena v skladu s standardi E</w:t>
      </w:r>
      <w:r w:rsidRPr="00F163EF">
        <w:rPr>
          <w:rFonts w:ascii="Arial" w:eastAsia="Arial" w:hAnsi="Arial" w:cs="Arial"/>
          <w:spacing w:val="-8"/>
          <w:sz w:val="18"/>
          <w:szCs w:val="18"/>
        </w:rPr>
        <w:t>N 13727, EN 13624, EN 16615, EN 14348, EN 14476, EN 16777</w:t>
      </w:r>
    </w:p>
    <w:p w14:paraId="2439E9AA" w14:textId="77777777" w:rsidR="00605617" w:rsidRPr="00F163EF" w:rsidRDefault="00605617" w:rsidP="005C5177">
      <w:pPr>
        <w:widowControl w:val="0"/>
        <w:numPr>
          <w:ilvl w:val="0"/>
          <w:numId w:val="51"/>
        </w:numPr>
        <w:suppressAutoHyphens/>
        <w:spacing w:after="0" w:line="240" w:lineRule="auto"/>
        <w:ind w:left="1928" w:hanging="397"/>
        <w:rPr>
          <w:sz w:val="18"/>
          <w:szCs w:val="18"/>
        </w:rPr>
      </w:pPr>
      <w:r w:rsidRPr="00F163EF">
        <w:rPr>
          <w:rFonts w:ascii="Arial" w:eastAsia="Arial" w:hAnsi="Arial" w:cs="Arial"/>
          <w:spacing w:val="-1"/>
          <w:sz w:val="18"/>
          <w:szCs w:val="18"/>
        </w:rPr>
        <w:t>biološko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razgradljivo</w:t>
      </w:r>
    </w:p>
    <w:p w14:paraId="5CC5E02B" w14:textId="77777777" w:rsidR="00605617" w:rsidRDefault="00605617" w:rsidP="005C5177">
      <w:pPr>
        <w:widowControl w:val="0"/>
        <w:numPr>
          <w:ilvl w:val="0"/>
          <w:numId w:val="51"/>
        </w:numPr>
        <w:suppressAutoHyphens/>
        <w:spacing w:after="0" w:line="240" w:lineRule="auto"/>
        <w:ind w:left="1928" w:right="227" w:hanging="397"/>
        <w:rPr>
          <w:sz w:val="18"/>
          <w:szCs w:val="18"/>
        </w:rPr>
      </w:pPr>
      <w:r w:rsidRPr="00F163EF">
        <w:rPr>
          <w:sz w:val="18"/>
          <w:szCs w:val="18"/>
        </w:rPr>
        <w:t>varnostni list v slovenskem jeziku</w:t>
      </w:r>
    </w:p>
    <w:p w14:paraId="2E35C16A" w14:textId="77777777" w:rsidR="00605617" w:rsidRPr="00F163EF" w:rsidRDefault="00605617" w:rsidP="005C5177">
      <w:pPr>
        <w:widowControl w:val="0"/>
        <w:numPr>
          <w:ilvl w:val="0"/>
          <w:numId w:val="90"/>
        </w:numPr>
        <w:tabs>
          <w:tab w:val="left" w:pos="685"/>
        </w:tabs>
        <w:suppressAutoHyphens/>
        <w:spacing w:after="0" w:line="240" w:lineRule="auto"/>
        <w:ind w:right="3839"/>
        <w:rPr>
          <w:sz w:val="18"/>
          <w:szCs w:val="18"/>
        </w:rPr>
      </w:pPr>
      <w:r w:rsidRPr="00F163EF">
        <w:rPr>
          <w:rFonts w:ascii="Arial" w:eastAsia="Arial" w:hAnsi="Arial" w:cs="Arial"/>
          <w:spacing w:val="-1"/>
          <w:sz w:val="18"/>
          <w:szCs w:val="18"/>
          <w:u w:val="single" w:color="000000"/>
        </w:rPr>
        <w:t xml:space="preserve"> Oprema:</w:t>
      </w:r>
      <w:r w:rsidRPr="00F163EF">
        <w:rPr>
          <w:rFonts w:ascii="Arial" w:eastAsia="Arial" w:hAnsi="Arial" w:cs="Arial"/>
          <w:sz w:val="18"/>
          <w:szCs w:val="18"/>
        </w:rPr>
        <w:t xml:space="preserve"> </w:t>
      </w:r>
    </w:p>
    <w:p w14:paraId="5F49D9A5" w14:textId="77777777" w:rsidR="00605617" w:rsidRPr="00F163EF" w:rsidRDefault="00605617" w:rsidP="005C5177">
      <w:pPr>
        <w:widowControl w:val="0"/>
        <w:numPr>
          <w:ilvl w:val="0"/>
          <w:numId w:val="52"/>
        </w:numPr>
        <w:tabs>
          <w:tab w:val="left" w:pos="1276"/>
        </w:tabs>
        <w:suppressAutoHyphens/>
        <w:spacing w:after="0" w:line="240" w:lineRule="auto"/>
        <w:ind w:left="1928" w:hanging="397"/>
        <w:rPr>
          <w:sz w:val="18"/>
          <w:szCs w:val="18"/>
        </w:rPr>
      </w:pPr>
      <w:r w:rsidRPr="00F163EF">
        <w:rPr>
          <w:rFonts w:ascii="Arial" w:eastAsia="Arial" w:hAnsi="Arial" w:cs="Arial"/>
          <w:sz w:val="18"/>
          <w:szCs w:val="18"/>
        </w:rPr>
        <w:t>PVC doza (trda doza ali mehko pakiranje s trdim pokrovom)</w:t>
      </w:r>
    </w:p>
    <w:p w14:paraId="2F2F7C7D" w14:textId="77777777" w:rsidR="00605617" w:rsidRPr="00F163EF" w:rsidRDefault="00605617" w:rsidP="005C5177">
      <w:pPr>
        <w:widowControl w:val="0"/>
        <w:numPr>
          <w:ilvl w:val="0"/>
          <w:numId w:val="52"/>
        </w:numPr>
        <w:tabs>
          <w:tab w:val="left" w:pos="1985"/>
        </w:tabs>
        <w:suppressAutoHyphens/>
        <w:spacing w:after="0" w:line="240" w:lineRule="auto"/>
        <w:ind w:left="1928" w:hanging="397"/>
        <w:rPr>
          <w:sz w:val="18"/>
          <w:szCs w:val="18"/>
        </w:rPr>
      </w:pPr>
      <w:r w:rsidRPr="00F163EF">
        <w:rPr>
          <w:rFonts w:ascii="Arial" w:eastAsia="Arial" w:hAnsi="Arial" w:cs="Arial"/>
          <w:spacing w:val="-1"/>
          <w:sz w:val="18"/>
          <w:szCs w:val="18"/>
        </w:rPr>
        <w:t>robčki se lahko izvlečejo iz doze</w:t>
      </w:r>
    </w:p>
    <w:p w14:paraId="4BC79051" w14:textId="77777777" w:rsidR="00605617" w:rsidRPr="00F163EF" w:rsidRDefault="00605617" w:rsidP="005C5177">
      <w:pPr>
        <w:widowControl w:val="0"/>
        <w:numPr>
          <w:ilvl w:val="0"/>
          <w:numId w:val="52"/>
        </w:numPr>
        <w:tabs>
          <w:tab w:val="left" w:pos="1276"/>
          <w:tab w:val="left" w:pos="1985"/>
        </w:tabs>
        <w:suppressAutoHyphens/>
        <w:spacing w:after="0" w:line="240" w:lineRule="auto"/>
        <w:ind w:left="1928" w:hanging="397"/>
        <w:rPr>
          <w:sz w:val="18"/>
          <w:szCs w:val="18"/>
        </w:rPr>
      </w:pPr>
      <w:r w:rsidRPr="00F163EF">
        <w:rPr>
          <w:rFonts w:ascii="Arial" w:eastAsia="Arial" w:hAnsi="Arial" w:cs="Arial"/>
          <w:spacing w:val="-1"/>
          <w:sz w:val="18"/>
          <w:szCs w:val="18"/>
        </w:rPr>
        <w:t>pokrov</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pakiranja</w:t>
      </w:r>
      <w:r w:rsidRPr="00F163EF">
        <w:rPr>
          <w:rFonts w:ascii="Arial" w:eastAsia="Arial" w:hAnsi="Arial" w:cs="Arial"/>
          <w:spacing w:val="-3"/>
          <w:sz w:val="18"/>
          <w:szCs w:val="18"/>
        </w:rPr>
        <w:t xml:space="preserve"> omogoča učinkovito </w:t>
      </w:r>
      <w:r w:rsidRPr="00F163EF">
        <w:rPr>
          <w:rFonts w:ascii="Arial" w:eastAsia="Arial" w:hAnsi="Arial" w:cs="Arial"/>
          <w:spacing w:val="-1"/>
          <w:sz w:val="18"/>
          <w:szCs w:val="18"/>
        </w:rPr>
        <w:t>zapiranje (preprečuje izsuševanje)</w:t>
      </w:r>
    </w:p>
    <w:p w14:paraId="41F84326" w14:textId="77777777" w:rsidR="00605617" w:rsidRPr="00F163EF" w:rsidRDefault="00605617" w:rsidP="005C5177">
      <w:pPr>
        <w:widowControl w:val="0"/>
        <w:numPr>
          <w:ilvl w:val="0"/>
          <w:numId w:val="52"/>
        </w:numPr>
        <w:tabs>
          <w:tab w:val="left" w:pos="685"/>
          <w:tab w:val="left" w:pos="1935"/>
        </w:tabs>
        <w:suppressAutoHyphens/>
        <w:spacing w:after="0" w:line="240" w:lineRule="auto"/>
        <w:ind w:left="737" w:right="113" w:firstLine="794"/>
        <w:rPr>
          <w:sz w:val="18"/>
          <w:szCs w:val="18"/>
        </w:rPr>
      </w:pPr>
      <w:r w:rsidRPr="00F163EF">
        <w:rPr>
          <w:rFonts w:ascii="Arial" w:eastAsia="Arial" w:hAnsi="Arial" w:cs="Arial"/>
          <w:spacing w:val="-1"/>
          <w:sz w:val="18"/>
          <w:szCs w:val="18"/>
        </w:rPr>
        <w:t>velikost</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robčkov</w:t>
      </w:r>
      <w:r w:rsidRPr="00F163EF">
        <w:rPr>
          <w:rFonts w:ascii="Arial" w:eastAsia="Arial" w:hAnsi="Arial" w:cs="Arial"/>
          <w:spacing w:val="-7"/>
          <w:sz w:val="18"/>
          <w:szCs w:val="18"/>
        </w:rPr>
        <w:t xml:space="preserve"> </w:t>
      </w:r>
      <w:r w:rsidRPr="00F163EF">
        <w:rPr>
          <w:rFonts w:ascii="Arial" w:eastAsia="Arial" w:hAnsi="Arial" w:cs="Arial"/>
          <w:sz w:val="18"/>
          <w:szCs w:val="18"/>
        </w:rPr>
        <w:t>je</w:t>
      </w:r>
      <w:r w:rsidRPr="00F163EF">
        <w:rPr>
          <w:rFonts w:ascii="Arial" w:eastAsia="Arial" w:hAnsi="Arial" w:cs="Arial"/>
          <w:spacing w:val="-1"/>
          <w:sz w:val="18"/>
          <w:szCs w:val="18"/>
        </w:rPr>
        <w:t xml:space="preserve"> najmanj 200 x 200 mm</w:t>
      </w:r>
    </w:p>
    <w:p w14:paraId="6C34ECD5" w14:textId="77777777" w:rsidR="00605617" w:rsidRPr="00F163EF" w:rsidRDefault="00605617" w:rsidP="005C5177">
      <w:pPr>
        <w:widowControl w:val="0"/>
        <w:numPr>
          <w:ilvl w:val="0"/>
          <w:numId w:val="52"/>
        </w:numPr>
        <w:tabs>
          <w:tab w:val="left" w:pos="1935"/>
          <w:tab w:val="left" w:pos="1985"/>
        </w:tabs>
        <w:suppressAutoHyphens/>
        <w:spacing w:after="0" w:line="240" w:lineRule="auto"/>
        <w:ind w:left="1928" w:hanging="397"/>
        <w:rPr>
          <w:sz w:val="18"/>
          <w:szCs w:val="18"/>
        </w:rPr>
      </w:pPr>
      <w:r w:rsidRPr="00F163EF">
        <w:rPr>
          <w:rFonts w:ascii="Arial" w:eastAsia="Arial" w:hAnsi="Arial" w:cs="Arial"/>
          <w:spacing w:val="-1"/>
          <w:sz w:val="18"/>
          <w:szCs w:val="18"/>
        </w:rPr>
        <w:t>število robčkov je 80 - 200 robčkov v pakiranju</w:t>
      </w:r>
    </w:p>
    <w:p w14:paraId="456E9406" w14:textId="77777777" w:rsidR="00605617" w:rsidRPr="00F163EF" w:rsidRDefault="00605617" w:rsidP="00605617">
      <w:pPr>
        <w:widowControl w:val="0"/>
        <w:tabs>
          <w:tab w:val="left" w:pos="1276"/>
        </w:tabs>
        <w:spacing w:after="0" w:line="240" w:lineRule="auto"/>
        <w:ind w:left="1276" w:right="228"/>
        <w:rPr>
          <w:rFonts w:ascii="Arial" w:eastAsia="Arial" w:hAnsi="Arial" w:cs="Arial"/>
          <w:spacing w:val="-8"/>
        </w:rPr>
      </w:pPr>
    </w:p>
    <w:p w14:paraId="3E3192B5" w14:textId="77777777" w:rsidR="00605617" w:rsidRPr="00F163EF" w:rsidRDefault="00605617" w:rsidP="00605617">
      <w:pPr>
        <w:spacing w:after="0" w:line="240" w:lineRule="auto"/>
        <w:rPr>
          <w:rFonts w:ascii="Arial" w:eastAsia="Arial" w:hAnsi="Arial" w:cs="Arial"/>
          <w:bCs/>
          <w:i/>
          <w:iCs/>
          <w:sz w:val="18"/>
          <w:szCs w:val="18"/>
        </w:rPr>
      </w:pPr>
    </w:p>
    <w:p w14:paraId="0ED5EC25" w14:textId="77777777" w:rsidR="00605617" w:rsidRPr="00F163EF" w:rsidRDefault="00605617" w:rsidP="00605617">
      <w:pPr>
        <w:spacing w:after="0" w:line="240" w:lineRule="auto"/>
        <w:rPr>
          <w:i/>
          <w:iCs/>
          <w:sz w:val="18"/>
          <w:szCs w:val="18"/>
        </w:rPr>
      </w:pPr>
      <w:r w:rsidRPr="00F163EF">
        <w:rPr>
          <w:rFonts w:ascii="Arial" w:eastAsia="Arial" w:hAnsi="Arial" w:cs="Arial"/>
          <w:b/>
          <w:bCs/>
          <w:sz w:val="18"/>
          <w:szCs w:val="18"/>
        </w:rPr>
        <w:t>II.5.3 RAZKUŽILNI ROBČKI ZA MANJŠE POVRŠINE IN OPREMO - ZA OBČUTLJIVE MATERIALE, BREZ ALKOHOLA</w:t>
      </w:r>
    </w:p>
    <w:p w14:paraId="3FD0F85F" w14:textId="77777777" w:rsidR="00605617" w:rsidRPr="00F163EF" w:rsidRDefault="00605617" w:rsidP="00605617">
      <w:pPr>
        <w:spacing w:after="0" w:line="240" w:lineRule="auto"/>
        <w:rPr>
          <w:rFonts w:ascii="Arial" w:eastAsia="Arial" w:hAnsi="Arial" w:cs="Arial"/>
          <w:b/>
          <w:bCs/>
        </w:rPr>
      </w:pPr>
    </w:p>
    <w:p w14:paraId="4ED51F70" w14:textId="77777777" w:rsidR="00605617" w:rsidRPr="00F163EF" w:rsidRDefault="00605617" w:rsidP="005C5177">
      <w:pPr>
        <w:widowControl w:val="0"/>
        <w:numPr>
          <w:ilvl w:val="0"/>
          <w:numId w:val="70"/>
        </w:numPr>
        <w:tabs>
          <w:tab w:val="left" w:pos="993"/>
        </w:tabs>
        <w:suppressAutoHyphens/>
        <w:spacing w:after="0" w:line="240" w:lineRule="auto"/>
        <w:rPr>
          <w:sz w:val="18"/>
          <w:szCs w:val="18"/>
        </w:rPr>
      </w:pPr>
      <w:r w:rsidRPr="00F163EF">
        <w:rPr>
          <w:rFonts w:ascii="Arial" w:eastAsia="Arial" w:hAnsi="Arial" w:cs="Arial"/>
          <w:spacing w:val="-1"/>
          <w:sz w:val="18"/>
          <w:szCs w:val="18"/>
          <w:u w:val="single" w:color="000000"/>
        </w:rPr>
        <w:t>Strokovne</w:t>
      </w:r>
      <w:r w:rsidRPr="00F163EF">
        <w:rPr>
          <w:rFonts w:ascii="Arial" w:eastAsia="Arial" w:hAnsi="Arial" w:cs="Arial"/>
          <w:spacing w:val="-15"/>
          <w:sz w:val="18"/>
          <w:szCs w:val="18"/>
          <w:u w:val="single" w:color="000000"/>
        </w:rPr>
        <w:t xml:space="preserve"> </w:t>
      </w:r>
      <w:r w:rsidRPr="00F163EF">
        <w:rPr>
          <w:rFonts w:ascii="Arial" w:eastAsia="Arial" w:hAnsi="Arial" w:cs="Arial"/>
          <w:spacing w:val="-1"/>
          <w:sz w:val="18"/>
          <w:szCs w:val="18"/>
          <w:u w:val="single" w:color="000000"/>
        </w:rPr>
        <w:t>zahteve:</w:t>
      </w:r>
    </w:p>
    <w:p w14:paraId="6123FE1A" w14:textId="77777777" w:rsidR="00605617" w:rsidRPr="00F163EF" w:rsidRDefault="00605617" w:rsidP="005C5177">
      <w:pPr>
        <w:widowControl w:val="0"/>
        <w:numPr>
          <w:ilvl w:val="0"/>
          <w:numId w:val="50"/>
        </w:numPr>
        <w:suppressAutoHyphens/>
        <w:spacing w:after="0" w:line="240" w:lineRule="auto"/>
        <w:ind w:left="1928" w:hanging="340"/>
      </w:pPr>
      <w:r w:rsidRPr="00F163EF">
        <w:rPr>
          <w:rFonts w:ascii="Arial" w:eastAsia="Arial" w:hAnsi="Arial" w:cs="Arial"/>
          <w:spacing w:val="-1"/>
          <w:sz w:val="18"/>
          <w:szCs w:val="18"/>
        </w:rPr>
        <w:t>aktivne</w:t>
      </w:r>
      <w:r w:rsidRPr="00F163EF">
        <w:rPr>
          <w:rFonts w:ascii="Arial" w:eastAsia="Arial" w:hAnsi="Arial" w:cs="Arial"/>
          <w:spacing w:val="-9"/>
          <w:sz w:val="18"/>
          <w:szCs w:val="18"/>
        </w:rPr>
        <w:t xml:space="preserve"> </w:t>
      </w:r>
      <w:r w:rsidRPr="00F163EF">
        <w:rPr>
          <w:rFonts w:ascii="Arial" w:eastAsia="Arial" w:hAnsi="Arial" w:cs="Arial"/>
          <w:spacing w:val="-1"/>
          <w:sz w:val="18"/>
          <w:szCs w:val="18"/>
        </w:rPr>
        <w:t>komponente:</w:t>
      </w:r>
      <w:r w:rsidRPr="00F163EF">
        <w:rPr>
          <w:rFonts w:ascii="Arial" w:eastAsia="Arial" w:hAnsi="Arial" w:cs="Arial"/>
          <w:spacing w:val="-8"/>
          <w:sz w:val="18"/>
          <w:szCs w:val="18"/>
        </w:rPr>
        <w:t xml:space="preserve"> kvaterne amonijeve spojine</w:t>
      </w:r>
    </w:p>
    <w:p w14:paraId="3CD8134C" w14:textId="77777777" w:rsidR="00605617" w:rsidRPr="00F163EF" w:rsidRDefault="00605617" w:rsidP="005C5177">
      <w:pPr>
        <w:widowControl w:val="0"/>
        <w:numPr>
          <w:ilvl w:val="0"/>
          <w:numId w:val="50"/>
        </w:numPr>
        <w:suppressAutoHyphens/>
        <w:spacing w:after="0" w:line="240" w:lineRule="auto"/>
        <w:ind w:left="1928" w:hanging="340"/>
        <w:rPr>
          <w:sz w:val="18"/>
          <w:szCs w:val="18"/>
        </w:rPr>
      </w:pPr>
      <w:r w:rsidRPr="00F163EF">
        <w:rPr>
          <w:rFonts w:ascii="Arial" w:eastAsia="Arial" w:hAnsi="Arial" w:cs="Arial"/>
          <w:spacing w:val="-1"/>
          <w:sz w:val="18"/>
          <w:szCs w:val="18"/>
        </w:rPr>
        <w:t>sredstvo</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je</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namenjeno</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čiščenju in razkuževanju</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manjših</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površin</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in</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opreme iz materialov,</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ki</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so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občutljivi</w:t>
      </w:r>
      <w:r w:rsidRPr="00F163EF">
        <w:rPr>
          <w:rFonts w:ascii="Arial" w:eastAsia="Arial" w:hAnsi="Arial" w:cs="Arial"/>
          <w:spacing w:val="-4"/>
          <w:sz w:val="18"/>
          <w:szCs w:val="18"/>
        </w:rPr>
        <w:t xml:space="preserve"> </w:t>
      </w:r>
      <w:r w:rsidRPr="00F163EF">
        <w:rPr>
          <w:rFonts w:ascii="Arial" w:eastAsia="Arial" w:hAnsi="Arial" w:cs="Arial"/>
          <w:spacing w:val="-1"/>
          <w:sz w:val="18"/>
          <w:szCs w:val="18"/>
        </w:rPr>
        <w:t>na</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alkohol</w:t>
      </w:r>
      <w:r>
        <w:rPr>
          <w:rFonts w:ascii="Arial" w:eastAsia="Arial" w:hAnsi="Arial" w:cs="Arial"/>
          <w:spacing w:val="-1"/>
          <w:sz w:val="18"/>
          <w:szCs w:val="18"/>
        </w:rPr>
        <w:t>;</w:t>
      </w:r>
    </w:p>
    <w:p w14:paraId="48691B02" w14:textId="77777777" w:rsidR="00605617" w:rsidRPr="004F2220" w:rsidRDefault="00605617" w:rsidP="005C5177">
      <w:pPr>
        <w:widowControl w:val="0"/>
        <w:numPr>
          <w:ilvl w:val="0"/>
          <w:numId w:val="50"/>
        </w:numPr>
        <w:suppressAutoHyphens/>
        <w:spacing w:after="0" w:line="240" w:lineRule="auto"/>
        <w:ind w:left="1928" w:hanging="340"/>
        <w:rPr>
          <w:sz w:val="18"/>
          <w:szCs w:val="18"/>
        </w:rPr>
      </w:pPr>
      <w:r w:rsidRPr="004F2220">
        <w:rPr>
          <w:sz w:val="18"/>
          <w:szCs w:val="18"/>
        </w:rPr>
        <w:t>sredstvo mora biti  kompatibilno z občutljivo opremo, kot so zasloni  na dotik, ultrazvočne sonde, endoskopska oprema, monitorji, tipkovnice, …);</w:t>
      </w:r>
    </w:p>
    <w:p w14:paraId="033DF1C0" w14:textId="72CAB9A8" w:rsidR="00605617" w:rsidRPr="0006434D" w:rsidRDefault="00605617" w:rsidP="005C5177">
      <w:pPr>
        <w:widowControl w:val="0"/>
        <w:numPr>
          <w:ilvl w:val="0"/>
          <w:numId w:val="50"/>
        </w:numPr>
        <w:suppressAutoHyphens/>
        <w:spacing w:after="0" w:line="240" w:lineRule="auto"/>
        <w:ind w:left="1928" w:hanging="340"/>
        <w:rPr>
          <w:sz w:val="18"/>
          <w:szCs w:val="18"/>
        </w:rPr>
      </w:pPr>
      <w:r w:rsidRPr="0006434D">
        <w:rPr>
          <w:sz w:val="18"/>
          <w:szCs w:val="18"/>
        </w:rPr>
        <w:t xml:space="preserve">pisno dokazilo s strani proizvajalca robčkov, da se proizvod lahko uporablja na občutljivi opremi, kot so medicinski monitorji, sonde in ostale medicinske naprave (izjava proizvajalca, </w:t>
      </w:r>
      <w:r w:rsidR="0006434D" w:rsidRPr="0006434D">
        <w:rPr>
          <w:sz w:val="18"/>
          <w:szCs w:val="18"/>
        </w:rPr>
        <w:t>tehnični list</w:t>
      </w:r>
      <w:r w:rsidRPr="0006434D">
        <w:rPr>
          <w:sz w:val="18"/>
          <w:szCs w:val="18"/>
        </w:rPr>
        <w:t>,…)</w:t>
      </w:r>
    </w:p>
    <w:p w14:paraId="7A6FF3F1" w14:textId="77777777" w:rsidR="00605617" w:rsidRPr="0006434D" w:rsidRDefault="00605617" w:rsidP="005C5177">
      <w:pPr>
        <w:widowControl w:val="0"/>
        <w:numPr>
          <w:ilvl w:val="0"/>
          <w:numId w:val="50"/>
        </w:numPr>
        <w:suppressAutoHyphens/>
        <w:spacing w:after="0" w:line="240" w:lineRule="auto"/>
        <w:ind w:left="1928" w:hanging="340"/>
        <w:rPr>
          <w:sz w:val="18"/>
          <w:szCs w:val="18"/>
        </w:rPr>
      </w:pPr>
      <w:r w:rsidRPr="0006434D">
        <w:rPr>
          <w:sz w:val="18"/>
          <w:szCs w:val="18"/>
        </w:rPr>
        <w:t>po uporabi ne pušča vidnih ostankov oziroma lepljivega filma na obdelani površini;</w:t>
      </w:r>
    </w:p>
    <w:p w14:paraId="33EE504D" w14:textId="77777777" w:rsidR="00605617" w:rsidRPr="00F163EF" w:rsidRDefault="00605617" w:rsidP="005C5177">
      <w:pPr>
        <w:widowControl w:val="0"/>
        <w:numPr>
          <w:ilvl w:val="0"/>
          <w:numId w:val="50"/>
        </w:numPr>
        <w:suppressAutoHyphens/>
        <w:spacing w:after="0" w:line="240" w:lineRule="auto"/>
        <w:ind w:left="1928" w:right="397" w:hanging="340"/>
        <w:rPr>
          <w:sz w:val="18"/>
          <w:szCs w:val="18"/>
        </w:rPr>
      </w:pPr>
      <w:r w:rsidRPr="00F163EF">
        <w:rPr>
          <w:rFonts w:ascii="Arial" w:eastAsia="Arial" w:hAnsi="Arial" w:cs="Arial"/>
          <w:spacing w:val="-1"/>
          <w:sz w:val="18"/>
          <w:szCs w:val="18"/>
        </w:rPr>
        <w:t>kontaktni</w:t>
      </w:r>
      <w:r w:rsidRPr="00F163EF">
        <w:rPr>
          <w:rFonts w:ascii="Arial" w:eastAsia="Arial" w:hAnsi="Arial" w:cs="Arial"/>
          <w:spacing w:val="-4"/>
          <w:sz w:val="18"/>
          <w:szCs w:val="18"/>
        </w:rPr>
        <w:t xml:space="preserve"> </w:t>
      </w:r>
      <w:r w:rsidRPr="00F163EF">
        <w:rPr>
          <w:rFonts w:ascii="Arial" w:eastAsia="Arial" w:hAnsi="Arial" w:cs="Arial"/>
          <w:spacing w:val="-1"/>
          <w:sz w:val="18"/>
          <w:szCs w:val="18"/>
        </w:rPr>
        <w:t>čas</w:t>
      </w:r>
      <w:r w:rsidRPr="00F163EF">
        <w:rPr>
          <w:rFonts w:ascii="Arial" w:eastAsia="Arial" w:hAnsi="Arial" w:cs="Arial"/>
          <w:spacing w:val="-4"/>
          <w:sz w:val="18"/>
          <w:szCs w:val="18"/>
        </w:rPr>
        <w:t xml:space="preserve"> </w:t>
      </w:r>
      <w:r w:rsidRPr="00F163EF">
        <w:rPr>
          <w:rFonts w:ascii="Arial" w:eastAsia="Arial" w:hAnsi="Arial" w:cs="Arial"/>
          <w:sz w:val="18"/>
          <w:szCs w:val="18"/>
        </w:rPr>
        <w:t>je</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do</w:t>
      </w:r>
      <w:r w:rsidRPr="00F163EF">
        <w:rPr>
          <w:rFonts w:ascii="Arial" w:eastAsia="Arial" w:hAnsi="Arial" w:cs="Arial"/>
          <w:spacing w:val="-3"/>
          <w:sz w:val="18"/>
          <w:szCs w:val="18"/>
        </w:rPr>
        <w:t xml:space="preserve"> </w:t>
      </w:r>
      <w:r w:rsidRPr="00F163EF">
        <w:rPr>
          <w:rFonts w:ascii="Arial" w:eastAsia="Arial" w:hAnsi="Arial" w:cs="Arial"/>
          <w:sz w:val="18"/>
          <w:szCs w:val="18"/>
        </w:rPr>
        <w:t>1</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minute</w:t>
      </w:r>
      <w:r w:rsidRPr="00F163EF">
        <w:rPr>
          <w:rFonts w:ascii="Arial" w:eastAsia="Arial" w:hAnsi="Arial" w:cs="Arial"/>
          <w:spacing w:val="27"/>
          <w:w w:val="99"/>
          <w:sz w:val="18"/>
          <w:szCs w:val="18"/>
        </w:rPr>
        <w:t xml:space="preserve"> </w:t>
      </w:r>
    </w:p>
    <w:p w14:paraId="588B6C2B" w14:textId="77777777" w:rsidR="00605617" w:rsidRPr="00F163EF" w:rsidRDefault="00605617" w:rsidP="005C5177">
      <w:pPr>
        <w:widowControl w:val="0"/>
        <w:numPr>
          <w:ilvl w:val="0"/>
          <w:numId w:val="50"/>
        </w:numPr>
        <w:tabs>
          <w:tab w:val="left" w:pos="1935"/>
        </w:tabs>
        <w:suppressAutoHyphens/>
        <w:spacing w:after="0" w:line="240" w:lineRule="auto"/>
        <w:ind w:left="1928" w:hanging="340"/>
        <w:rPr>
          <w:sz w:val="18"/>
          <w:szCs w:val="18"/>
        </w:rPr>
      </w:pPr>
      <w:r w:rsidRPr="00F163EF">
        <w:rPr>
          <w:rFonts w:ascii="Arial" w:eastAsia="Arial" w:hAnsi="Arial" w:cs="Arial"/>
          <w:sz w:val="18"/>
          <w:szCs w:val="18"/>
        </w:rPr>
        <w:t>robčki morajo biti iz PET materiala, dobro prepojeni (vsaj 2,7mL)</w:t>
      </w:r>
    </w:p>
    <w:p w14:paraId="77C1916C" w14:textId="77777777" w:rsidR="00605617" w:rsidRPr="00F163EF" w:rsidRDefault="00605617" w:rsidP="005C5177">
      <w:pPr>
        <w:widowControl w:val="0"/>
        <w:numPr>
          <w:ilvl w:val="0"/>
          <w:numId w:val="70"/>
        </w:numPr>
        <w:tabs>
          <w:tab w:val="left" w:pos="839"/>
        </w:tabs>
        <w:suppressAutoHyphens/>
        <w:spacing w:after="0" w:line="240" w:lineRule="auto"/>
        <w:ind w:right="6225"/>
        <w:rPr>
          <w:sz w:val="18"/>
          <w:szCs w:val="18"/>
        </w:rPr>
      </w:pPr>
      <w:r w:rsidRPr="00F163EF">
        <w:rPr>
          <w:rFonts w:ascii="Arial" w:eastAsia="Arial" w:hAnsi="Arial" w:cs="Arial"/>
          <w:spacing w:val="-1"/>
          <w:sz w:val="18"/>
          <w:szCs w:val="18"/>
          <w:u w:val="single" w:color="000000"/>
        </w:rPr>
        <w:t xml:space="preserve"> Varnost</w:t>
      </w:r>
      <w:r w:rsidRPr="00F163EF">
        <w:rPr>
          <w:rFonts w:ascii="Arial" w:eastAsia="Arial" w:hAnsi="Arial" w:cs="Arial"/>
          <w:spacing w:val="-9"/>
          <w:sz w:val="18"/>
          <w:szCs w:val="18"/>
          <w:u w:val="single" w:color="000000"/>
        </w:rPr>
        <w:t xml:space="preserve"> </w:t>
      </w:r>
      <w:r w:rsidRPr="00F163EF">
        <w:rPr>
          <w:rFonts w:ascii="Arial" w:eastAsia="Arial" w:hAnsi="Arial" w:cs="Arial"/>
          <w:spacing w:val="-1"/>
          <w:sz w:val="18"/>
          <w:szCs w:val="18"/>
          <w:u w:val="single" w:color="000000"/>
        </w:rPr>
        <w:t>in</w:t>
      </w:r>
      <w:r w:rsidRPr="00F163EF">
        <w:rPr>
          <w:rFonts w:ascii="Arial" w:eastAsia="Arial" w:hAnsi="Arial" w:cs="Arial"/>
          <w:spacing w:val="-8"/>
          <w:sz w:val="18"/>
          <w:szCs w:val="18"/>
          <w:u w:val="single" w:color="000000"/>
        </w:rPr>
        <w:t xml:space="preserve"> </w:t>
      </w:r>
      <w:r w:rsidRPr="00F163EF">
        <w:rPr>
          <w:rFonts w:ascii="Arial" w:eastAsia="Arial" w:hAnsi="Arial" w:cs="Arial"/>
          <w:spacing w:val="-1"/>
          <w:sz w:val="18"/>
          <w:szCs w:val="18"/>
          <w:u w:val="single" w:color="000000"/>
        </w:rPr>
        <w:t>testiranja:</w:t>
      </w:r>
    </w:p>
    <w:p w14:paraId="57F4DA56" w14:textId="77777777" w:rsidR="00605617" w:rsidRPr="00F163EF" w:rsidRDefault="00605617" w:rsidP="005C5177">
      <w:pPr>
        <w:widowControl w:val="0"/>
        <w:numPr>
          <w:ilvl w:val="0"/>
          <w:numId w:val="51"/>
        </w:numPr>
        <w:suppressAutoHyphens/>
        <w:spacing w:after="0" w:line="240" w:lineRule="auto"/>
        <w:ind w:left="1928" w:hanging="397"/>
        <w:rPr>
          <w:sz w:val="18"/>
          <w:szCs w:val="18"/>
        </w:rPr>
      </w:pPr>
      <w:r w:rsidRPr="00F163EF">
        <w:rPr>
          <w:rFonts w:ascii="Arial" w:eastAsia="Arial" w:hAnsi="Arial" w:cs="Arial"/>
          <w:spacing w:val="-1"/>
          <w:sz w:val="18"/>
          <w:szCs w:val="18"/>
        </w:rPr>
        <w:t>popoln</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protimikrobni</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spekter</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delovanja:</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baktericidno,</w:t>
      </w:r>
      <w:r w:rsidRPr="00F163EF">
        <w:rPr>
          <w:rFonts w:ascii="Arial" w:eastAsia="Arial" w:hAnsi="Arial" w:cs="Arial"/>
          <w:spacing w:val="-2"/>
          <w:sz w:val="18"/>
          <w:szCs w:val="18"/>
        </w:rPr>
        <w:t xml:space="preserve"> </w:t>
      </w:r>
      <w:r w:rsidRPr="00F163EF">
        <w:rPr>
          <w:rFonts w:ascii="Arial" w:eastAsia="Arial" w:hAnsi="Arial" w:cs="Arial"/>
          <w:spacing w:val="-1"/>
          <w:sz w:val="18"/>
          <w:szCs w:val="18"/>
        </w:rPr>
        <w:t>virucidno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(HBV,</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HIV),</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fungicidno,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tuberkulocidno</w:t>
      </w:r>
    </w:p>
    <w:p w14:paraId="67690A0E" w14:textId="77777777" w:rsidR="00605617" w:rsidRPr="00F163EF" w:rsidRDefault="00605617" w:rsidP="005C5177">
      <w:pPr>
        <w:widowControl w:val="0"/>
        <w:numPr>
          <w:ilvl w:val="0"/>
          <w:numId w:val="51"/>
        </w:numPr>
        <w:tabs>
          <w:tab w:val="left" w:pos="1276"/>
        </w:tabs>
        <w:suppressAutoHyphens/>
        <w:spacing w:after="0" w:line="240" w:lineRule="auto"/>
        <w:ind w:left="1928" w:right="227" w:hanging="397"/>
        <w:rPr>
          <w:i/>
          <w:iCs/>
          <w:sz w:val="18"/>
          <w:szCs w:val="18"/>
        </w:rPr>
      </w:pPr>
      <w:r w:rsidRPr="00F163EF">
        <w:rPr>
          <w:rFonts w:ascii="Arial" w:eastAsia="Arial" w:hAnsi="Arial" w:cs="Arial"/>
          <w:spacing w:val="-1"/>
          <w:sz w:val="18"/>
          <w:szCs w:val="18"/>
        </w:rPr>
        <w:t>učinkovitost zagotovljena v skladu s standardi E</w:t>
      </w:r>
      <w:r w:rsidRPr="00F163EF">
        <w:rPr>
          <w:rFonts w:ascii="Arial" w:eastAsia="Arial" w:hAnsi="Arial" w:cs="Arial"/>
          <w:spacing w:val="-8"/>
          <w:sz w:val="18"/>
          <w:szCs w:val="18"/>
        </w:rPr>
        <w:t>N 13727,</w:t>
      </w:r>
      <w:r w:rsidRPr="00F163EF">
        <w:rPr>
          <w:rFonts w:ascii="Arial" w:eastAsia="Arial" w:hAnsi="Arial" w:cs="Arial"/>
          <w:i/>
          <w:iCs/>
          <w:spacing w:val="-8"/>
          <w:sz w:val="18"/>
          <w:szCs w:val="18"/>
        </w:rPr>
        <w:t xml:space="preserve"> </w:t>
      </w:r>
      <w:r w:rsidRPr="00F163EF">
        <w:rPr>
          <w:rFonts w:ascii="Arial" w:eastAsia="Arial" w:hAnsi="Arial" w:cs="Arial"/>
          <w:spacing w:val="-8"/>
          <w:sz w:val="18"/>
          <w:szCs w:val="18"/>
        </w:rPr>
        <w:t>EN 13624, EN 16615, EN 14348, EN 14476, EN 13704</w:t>
      </w:r>
    </w:p>
    <w:p w14:paraId="43B39BBE" w14:textId="77777777" w:rsidR="00605617" w:rsidRPr="00F163EF" w:rsidRDefault="00605617" w:rsidP="005C5177">
      <w:pPr>
        <w:widowControl w:val="0"/>
        <w:numPr>
          <w:ilvl w:val="0"/>
          <w:numId w:val="51"/>
        </w:numPr>
        <w:suppressAutoHyphens/>
        <w:spacing w:after="0" w:line="240" w:lineRule="auto"/>
        <w:ind w:left="1928" w:hanging="397"/>
        <w:rPr>
          <w:sz w:val="18"/>
          <w:szCs w:val="18"/>
        </w:rPr>
      </w:pPr>
      <w:r w:rsidRPr="00F163EF">
        <w:rPr>
          <w:rFonts w:ascii="Arial" w:eastAsia="Arial" w:hAnsi="Arial" w:cs="Arial"/>
          <w:spacing w:val="-1"/>
          <w:sz w:val="18"/>
          <w:szCs w:val="18"/>
        </w:rPr>
        <w:t>biološko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razgradljivo</w:t>
      </w:r>
    </w:p>
    <w:p w14:paraId="5C6AAE00" w14:textId="77777777" w:rsidR="00605617" w:rsidRPr="00F163EF" w:rsidRDefault="00605617" w:rsidP="005C5177">
      <w:pPr>
        <w:widowControl w:val="0"/>
        <w:numPr>
          <w:ilvl w:val="0"/>
          <w:numId w:val="51"/>
        </w:numPr>
        <w:suppressAutoHyphens/>
        <w:spacing w:after="0" w:line="240" w:lineRule="auto"/>
        <w:ind w:left="1928" w:hanging="397"/>
        <w:rPr>
          <w:sz w:val="18"/>
          <w:szCs w:val="18"/>
        </w:rPr>
      </w:pPr>
      <w:r>
        <w:rPr>
          <w:rFonts w:ascii="Arial" w:eastAsia="Arial" w:hAnsi="Arial" w:cs="Arial"/>
          <w:spacing w:val="-1"/>
          <w:sz w:val="18"/>
          <w:szCs w:val="18"/>
        </w:rPr>
        <w:t>dovoljena uporaba brez zaščitnih rokavic</w:t>
      </w:r>
    </w:p>
    <w:p w14:paraId="03A21803" w14:textId="77777777" w:rsidR="00605617" w:rsidRPr="00F163EF" w:rsidRDefault="00605617" w:rsidP="005C5177">
      <w:pPr>
        <w:widowControl w:val="0"/>
        <w:numPr>
          <w:ilvl w:val="0"/>
          <w:numId w:val="51"/>
        </w:numPr>
        <w:tabs>
          <w:tab w:val="left" w:pos="1276"/>
        </w:tabs>
        <w:suppressAutoHyphens/>
        <w:spacing w:after="0" w:line="240" w:lineRule="auto"/>
        <w:ind w:left="1928" w:right="227" w:hanging="397"/>
        <w:rPr>
          <w:sz w:val="18"/>
          <w:szCs w:val="18"/>
        </w:rPr>
      </w:pPr>
      <w:r w:rsidRPr="00F163EF">
        <w:rPr>
          <w:rFonts w:ascii="Arial" w:eastAsia="Arial" w:hAnsi="Arial" w:cs="Arial"/>
          <w:spacing w:val="-8"/>
          <w:sz w:val="18"/>
          <w:szCs w:val="18"/>
        </w:rPr>
        <w:t>varnostni list v slovenskem jeziku</w:t>
      </w:r>
    </w:p>
    <w:p w14:paraId="7C7FCEAD" w14:textId="77777777" w:rsidR="00605617" w:rsidRPr="00F163EF" w:rsidRDefault="00605617" w:rsidP="005C5177">
      <w:pPr>
        <w:widowControl w:val="0"/>
        <w:numPr>
          <w:ilvl w:val="0"/>
          <w:numId w:val="70"/>
        </w:numPr>
        <w:tabs>
          <w:tab w:val="left" w:pos="685"/>
        </w:tabs>
        <w:suppressAutoHyphens/>
        <w:spacing w:after="0" w:line="240" w:lineRule="auto"/>
        <w:ind w:right="3839"/>
        <w:rPr>
          <w:sz w:val="18"/>
          <w:szCs w:val="18"/>
        </w:rPr>
      </w:pPr>
      <w:r w:rsidRPr="00F163EF">
        <w:rPr>
          <w:rFonts w:ascii="Arial" w:eastAsia="Arial" w:hAnsi="Arial" w:cs="Arial"/>
          <w:spacing w:val="-1"/>
          <w:sz w:val="18"/>
          <w:szCs w:val="18"/>
          <w:u w:val="single" w:color="000000"/>
        </w:rPr>
        <w:t xml:space="preserve"> Oprema:</w:t>
      </w:r>
      <w:r w:rsidRPr="00F163EF">
        <w:rPr>
          <w:rFonts w:ascii="Arial" w:eastAsia="Arial" w:hAnsi="Arial" w:cs="Arial"/>
          <w:sz w:val="18"/>
          <w:szCs w:val="18"/>
        </w:rPr>
        <w:t xml:space="preserve"> </w:t>
      </w:r>
    </w:p>
    <w:p w14:paraId="4E28CDC4" w14:textId="77777777" w:rsidR="00605617" w:rsidRPr="00F163EF" w:rsidRDefault="00605617" w:rsidP="005C5177">
      <w:pPr>
        <w:widowControl w:val="0"/>
        <w:numPr>
          <w:ilvl w:val="0"/>
          <w:numId w:val="52"/>
        </w:numPr>
        <w:tabs>
          <w:tab w:val="left" w:pos="1276"/>
        </w:tabs>
        <w:suppressAutoHyphens/>
        <w:spacing w:after="0" w:line="240" w:lineRule="auto"/>
        <w:ind w:left="1984" w:hanging="454"/>
        <w:rPr>
          <w:sz w:val="18"/>
          <w:szCs w:val="18"/>
        </w:rPr>
      </w:pPr>
      <w:r w:rsidRPr="00F163EF">
        <w:rPr>
          <w:rFonts w:ascii="Arial" w:eastAsia="Arial" w:hAnsi="Arial" w:cs="Arial"/>
          <w:sz w:val="18"/>
          <w:szCs w:val="18"/>
        </w:rPr>
        <w:t>PVC doza (trda doza ali mehko pakiranje s trdim pokrovom)</w:t>
      </w:r>
    </w:p>
    <w:p w14:paraId="0E6AA90E" w14:textId="77777777" w:rsidR="00605617" w:rsidRPr="00F163EF" w:rsidRDefault="00605617" w:rsidP="005C5177">
      <w:pPr>
        <w:widowControl w:val="0"/>
        <w:numPr>
          <w:ilvl w:val="0"/>
          <w:numId w:val="52"/>
        </w:numPr>
        <w:tabs>
          <w:tab w:val="left" w:pos="685"/>
          <w:tab w:val="left" w:pos="1276"/>
          <w:tab w:val="left" w:pos="2010"/>
          <w:tab w:val="left" w:pos="2040"/>
        </w:tabs>
        <w:suppressAutoHyphens/>
        <w:spacing w:after="0" w:line="240" w:lineRule="auto"/>
        <w:ind w:left="737" w:right="113" w:firstLine="794"/>
        <w:rPr>
          <w:sz w:val="18"/>
          <w:szCs w:val="18"/>
        </w:rPr>
      </w:pPr>
      <w:r w:rsidRPr="00F163EF">
        <w:rPr>
          <w:rFonts w:ascii="Arial" w:eastAsia="Arial" w:hAnsi="Arial" w:cs="Arial"/>
          <w:spacing w:val="-1"/>
          <w:sz w:val="18"/>
          <w:szCs w:val="18"/>
        </w:rPr>
        <w:t>robčki se lahko izvlečejo iz doze</w:t>
      </w:r>
    </w:p>
    <w:p w14:paraId="2CE43130" w14:textId="77777777" w:rsidR="00605617" w:rsidRPr="00F163EF" w:rsidRDefault="00605617" w:rsidP="005C5177">
      <w:pPr>
        <w:widowControl w:val="0"/>
        <w:numPr>
          <w:ilvl w:val="0"/>
          <w:numId w:val="52"/>
        </w:numPr>
        <w:tabs>
          <w:tab w:val="left" w:pos="1276"/>
          <w:tab w:val="left" w:pos="1985"/>
        </w:tabs>
        <w:suppressAutoHyphens/>
        <w:spacing w:after="0" w:line="240" w:lineRule="auto"/>
        <w:ind w:left="1984" w:hanging="454"/>
        <w:rPr>
          <w:sz w:val="18"/>
          <w:szCs w:val="18"/>
        </w:rPr>
      </w:pPr>
      <w:r w:rsidRPr="00F163EF">
        <w:rPr>
          <w:rFonts w:ascii="Arial" w:eastAsia="Arial" w:hAnsi="Arial" w:cs="Arial"/>
          <w:spacing w:val="-1"/>
          <w:sz w:val="18"/>
          <w:szCs w:val="18"/>
        </w:rPr>
        <w:t>pokrov</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pakiranja</w:t>
      </w:r>
      <w:r w:rsidRPr="00F163EF">
        <w:rPr>
          <w:rFonts w:ascii="Arial" w:eastAsia="Arial" w:hAnsi="Arial" w:cs="Arial"/>
          <w:spacing w:val="-3"/>
          <w:sz w:val="18"/>
          <w:szCs w:val="18"/>
        </w:rPr>
        <w:t xml:space="preserve"> omogoča učinkovito </w:t>
      </w:r>
      <w:r w:rsidRPr="00F163EF">
        <w:rPr>
          <w:rFonts w:ascii="Arial" w:eastAsia="Arial" w:hAnsi="Arial" w:cs="Arial"/>
          <w:spacing w:val="-1"/>
          <w:sz w:val="18"/>
          <w:szCs w:val="18"/>
        </w:rPr>
        <w:t>zapiranje (preprečuje izsuševanje)</w:t>
      </w:r>
    </w:p>
    <w:p w14:paraId="493FD3A1" w14:textId="77777777" w:rsidR="00605617" w:rsidRPr="00F163EF" w:rsidRDefault="00605617" w:rsidP="005C5177">
      <w:pPr>
        <w:widowControl w:val="0"/>
        <w:numPr>
          <w:ilvl w:val="0"/>
          <w:numId w:val="52"/>
        </w:numPr>
        <w:tabs>
          <w:tab w:val="left" w:pos="685"/>
          <w:tab w:val="left" w:pos="1276"/>
          <w:tab w:val="left" w:pos="1980"/>
        </w:tabs>
        <w:suppressAutoHyphens/>
        <w:spacing w:after="0" w:line="240" w:lineRule="auto"/>
        <w:ind w:left="737" w:right="113" w:firstLine="794"/>
        <w:rPr>
          <w:sz w:val="18"/>
          <w:szCs w:val="18"/>
        </w:rPr>
      </w:pPr>
      <w:r w:rsidRPr="00F163EF">
        <w:rPr>
          <w:rFonts w:ascii="Arial" w:eastAsia="Arial" w:hAnsi="Arial" w:cs="Arial"/>
          <w:spacing w:val="-1"/>
          <w:sz w:val="18"/>
          <w:szCs w:val="18"/>
        </w:rPr>
        <w:t>velikost</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robčkov</w:t>
      </w:r>
      <w:r w:rsidRPr="00F163EF">
        <w:rPr>
          <w:rFonts w:ascii="Arial" w:eastAsia="Arial" w:hAnsi="Arial" w:cs="Arial"/>
          <w:spacing w:val="-7"/>
          <w:sz w:val="18"/>
          <w:szCs w:val="18"/>
        </w:rPr>
        <w:t xml:space="preserve"> </w:t>
      </w:r>
      <w:r w:rsidRPr="00F163EF">
        <w:rPr>
          <w:rFonts w:ascii="Arial" w:eastAsia="Arial" w:hAnsi="Arial" w:cs="Arial"/>
          <w:sz w:val="18"/>
          <w:szCs w:val="18"/>
        </w:rPr>
        <w:t>je</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najmanj 200 x 200 mm</w:t>
      </w:r>
    </w:p>
    <w:p w14:paraId="30A6B57C" w14:textId="77777777" w:rsidR="00605617" w:rsidRPr="00F163EF" w:rsidRDefault="00605617" w:rsidP="005C5177">
      <w:pPr>
        <w:widowControl w:val="0"/>
        <w:numPr>
          <w:ilvl w:val="0"/>
          <w:numId w:val="51"/>
        </w:numPr>
        <w:tabs>
          <w:tab w:val="left" w:pos="1276"/>
          <w:tab w:val="left" w:pos="1985"/>
        </w:tabs>
        <w:suppressAutoHyphens/>
        <w:spacing w:after="0" w:line="240" w:lineRule="auto"/>
        <w:ind w:left="1984" w:hanging="454"/>
        <w:rPr>
          <w:sz w:val="18"/>
          <w:szCs w:val="18"/>
        </w:rPr>
      </w:pPr>
      <w:r w:rsidRPr="00F163EF">
        <w:rPr>
          <w:spacing w:val="-1"/>
          <w:sz w:val="18"/>
          <w:szCs w:val="18"/>
        </w:rPr>
        <w:t>število robčkov je 80 - 200 robčkov v pakiranju</w:t>
      </w:r>
    </w:p>
    <w:p w14:paraId="068D2267" w14:textId="77777777" w:rsidR="00605617" w:rsidRPr="00F163EF" w:rsidRDefault="00605617" w:rsidP="00605617">
      <w:pPr>
        <w:spacing w:after="0" w:line="240" w:lineRule="auto"/>
        <w:rPr>
          <w:rFonts w:ascii="Arial" w:eastAsia="Arial" w:hAnsi="Arial" w:cs="Arial"/>
          <w:bCs/>
          <w:i/>
          <w:iCs/>
          <w:sz w:val="18"/>
          <w:szCs w:val="18"/>
        </w:rPr>
      </w:pPr>
    </w:p>
    <w:p w14:paraId="6F6D806A" w14:textId="77777777" w:rsidR="00605617" w:rsidRPr="00F163EF" w:rsidRDefault="00605617" w:rsidP="00605617">
      <w:pPr>
        <w:spacing w:after="0" w:line="240" w:lineRule="auto"/>
        <w:rPr>
          <w:rFonts w:ascii="Arial" w:eastAsia="Arial" w:hAnsi="Arial" w:cs="Arial"/>
          <w:b/>
          <w:bCs/>
        </w:rPr>
      </w:pPr>
    </w:p>
    <w:p w14:paraId="56E448C9" w14:textId="77777777" w:rsidR="00605617" w:rsidRPr="00F163EF" w:rsidRDefault="00605617" w:rsidP="00605617">
      <w:pPr>
        <w:spacing w:after="0" w:line="240" w:lineRule="auto"/>
        <w:rPr>
          <w:i/>
          <w:iCs/>
          <w:sz w:val="18"/>
          <w:szCs w:val="18"/>
        </w:rPr>
      </w:pPr>
      <w:r w:rsidRPr="00F163EF">
        <w:rPr>
          <w:rFonts w:ascii="Arial" w:eastAsia="Arial" w:hAnsi="Arial" w:cs="Arial"/>
          <w:b/>
          <w:bCs/>
          <w:sz w:val="18"/>
          <w:szCs w:val="18"/>
        </w:rPr>
        <w:t>II.5.4</w:t>
      </w:r>
      <w:r w:rsidRPr="00F163EF">
        <w:rPr>
          <w:rFonts w:ascii="Arial" w:eastAsia="Arial" w:hAnsi="Arial" w:cs="Arial"/>
          <w:b/>
          <w:bCs/>
          <w:i/>
          <w:iCs/>
          <w:sz w:val="18"/>
          <w:szCs w:val="18"/>
        </w:rPr>
        <w:t xml:space="preserve"> </w:t>
      </w:r>
      <w:r w:rsidRPr="00F163EF">
        <w:rPr>
          <w:rFonts w:ascii="Arial" w:eastAsia="Arial" w:hAnsi="Arial" w:cs="Arial"/>
          <w:b/>
          <w:bCs/>
          <w:sz w:val="18"/>
          <w:szCs w:val="18"/>
        </w:rPr>
        <w:t>RAZKUŽILNI ROBČKI ZA ULTRAZVOČNE SONDE - BREZ ALKOHOLA</w:t>
      </w:r>
    </w:p>
    <w:p w14:paraId="0EC91E9D" w14:textId="77777777" w:rsidR="00605617" w:rsidRPr="00F163EF" w:rsidRDefault="00605617" w:rsidP="00605617">
      <w:pPr>
        <w:spacing w:after="0" w:line="240" w:lineRule="auto"/>
        <w:rPr>
          <w:rFonts w:ascii="Arial" w:eastAsia="Arial" w:hAnsi="Arial" w:cs="Arial"/>
          <w:b/>
          <w:bCs/>
        </w:rPr>
      </w:pPr>
    </w:p>
    <w:p w14:paraId="54A82D79" w14:textId="77777777" w:rsidR="00605617" w:rsidRPr="00F163EF" w:rsidRDefault="00605617" w:rsidP="005C5177">
      <w:pPr>
        <w:widowControl w:val="0"/>
        <w:numPr>
          <w:ilvl w:val="0"/>
          <w:numId w:val="53"/>
        </w:numPr>
        <w:suppressAutoHyphens/>
        <w:spacing w:after="0" w:line="240" w:lineRule="auto"/>
        <w:ind w:left="851" w:hanging="284"/>
        <w:rPr>
          <w:sz w:val="18"/>
          <w:szCs w:val="18"/>
        </w:rPr>
      </w:pPr>
      <w:r w:rsidRPr="00F163EF">
        <w:rPr>
          <w:rFonts w:ascii="Arial" w:eastAsia="Arial" w:hAnsi="Arial" w:cs="Arial"/>
          <w:sz w:val="18"/>
          <w:szCs w:val="18"/>
          <w:u w:val="single"/>
        </w:rPr>
        <w:t>Strokovne zahteve:</w:t>
      </w:r>
    </w:p>
    <w:p w14:paraId="52E55CE3" w14:textId="77777777" w:rsidR="00605617" w:rsidRPr="00F163EF" w:rsidRDefault="00605617" w:rsidP="005C5177">
      <w:pPr>
        <w:widowControl w:val="0"/>
        <w:numPr>
          <w:ilvl w:val="4"/>
          <w:numId w:val="57"/>
        </w:numPr>
        <w:suppressAutoHyphens/>
        <w:spacing w:after="0" w:line="240" w:lineRule="auto"/>
        <w:ind w:left="1984" w:hanging="397"/>
        <w:rPr>
          <w:sz w:val="18"/>
          <w:szCs w:val="18"/>
        </w:rPr>
      </w:pPr>
      <w:r w:rsidRPr="00F163EF">
        <w:rPr>
          <w:rFonts w:ascii="Arial" w:eastAsia="Arial" w:hAnsi="Arial" w:cs="Arial"/>
          <w:spacing w:val="-1"/>
          <w:sz w:val="18"/>
          <w:szCs w:val="18"/>
        </w:rPr>
        <w:t>aktivne</w:t>
      </w:r>
      <w:r w:rsidRPr="00F163EF">
        <w:rPr>
          <w:rFonts w:ascii="Arial" w:eastAsia="Arial" w:hAnsi="Arial" w:cs="Arial"/>
          <w:spacing w:val="-10"/>
          <w:sz w:val="18"/>
          <w:szCs w:val="18"/>
        </w:rPr>
        <w:t xml:space="preserve"> </w:t>
      </w:r>
      <w:r w:rsidRPr="00F163EF">
        <w:rPr>
          <w:rFonts w:ascii="Arial" w:eastAsia="Arial" w:hAnsi="Arial" w:cs="Arial"/>
          <w:spacing w:val="-1"/>
          <w:sz w:val="18"/>
          <w:szCs w:val="18"/>
        </w:rPr>
        <w:t>komponente:</w:t>
      </w:r>
      <w:r w:rsidRPr="00F163EF">
        <w:rPr>
          <w:rFonts w:ascii="Arial" w:eastAsia="Arial" w:hAnsi="Arial" w:cs="Arial"/>
          <w:spacing w:val="-9"/>
          <w:sz w:val="18"/>
          <w:szCs w:val="18"/>
        </w:rPr>
        <w:t xml:space="preserve"> didecil dimetil amonijev klorid, kvaterne amonijeve spojine</w:t>
      </w:r>
    </w:p>
    <w:p w14:paraId="442959D0" w14:textId="77777777" w:rsidR="00605617" w:rsidRPr="00F163EF" w:rsidRDefault="00605617" w:rsidP="005C5177">
      <w:pPr>
        <w:widowControl w:val="0"/>
        <w:numPr>
          <w:ilvl w:val="4"/>
          <w:numId w:val="57"/>
        </w:numPr>
        <w:suppressAutoHyphens/>
        <w:spacing w:after="0" w:line="240" w:lineRule="auto"/>
        <w:ind w:left="1984" w:hanging="397"/>
      </w:pPr>
      <w:r w:rsidRPr="00F163EF">
        <w:rPr>
          <w:rFonts w:ascii="Arial" w:eastAsia="Arial" w:hAnsi="Arial" w:cs="Arial"/>
          <w:spacing w:val="-9"/>
          <w:sz w:val="18"/>
          <w:szCs w:val="18"/>
        </w:rPr>
        <w:t xml:space="preserve">sredstvo je namenjeno razkuževanju UZ sond </w:t>
      </w:r>
      <w:r w:rsidRPr="00F163EF">
        <w:rPr>
          <w:rFonts w:ascii="Arial" w:eastAsia="Arial" w:hAnsi="Arial" w:cs="Arial"/>
          <w:spacing w:val="-9"/>
          <w:sz w:val="20"/>
          <w:szCs w:val="20"/>
        </w:rPr>
        <w:t>(</w:t>
      </w:r>
      <w:r w:rsidRPr="00F163EF">
        <w:rPr>
          <w:rFonts w:ascii="Arial" w:eastAsia="Arial" w:hAnsi="Arial" w:cs="Arial"/>
          <w:spacing w:val="-9"/>
          <w:sz w:val="18"/>
          <w:szCs w:val="18"/>
        </w:rPr>
        <w:t>aparat Philips CVx3D)</w:t>
      </w:r>
    </w:p>
    <w:p w14:paraId="0167693E" w14:textId="77777777" w:rsidR="00605617" w:rsidRPr="00F163EF" w:rsidRDefault="00605617" w:rsidP="005C5177">
      <w:pPr>
        <w:widowControl w:val="0"/>
        <w:numPr>
          <w:ilvl w:val="4"/>
          <w:numId w:val="57"/>
        </w:numPr>
        <w:suppressAutoHyphens/>
        <w:spacing w:after="0" w:line="240" w:lineRule="auto"/>
        <w:ind w:left="1984" w:hanging="397"/>
        <w:rPr>
          <w:sz w:val="18"/>
          <w:szCs w:val="18"/>
        </w:rPr>
      </w:pPr>
      <w:r w:rsidRPr="00F163EF">
        <w:rPr>
          <w:rFonts w:ascii="Arial" w:eastAsia="Arial" w:hAnsi="Arial" w:cs="Arial"/>
          <w:spacing w:val="-9"/>
          <w:sz w:val="18"/>
          <w:szCs w:val="18"/>
        </w:rPr>
        <w:t>pisna izjava proizvajalcev UZ sond (Toshiba, Siemens, Philips) o kompatibilnosti razkužilnega sredstva z UZ sondami</w:t>
      </w:r>
    </w:p>
    <w:p w14:paraId="773D197B" w14:textId="77777777" w:rsidR="00605617" w:rsidRPr="00F163EF" w:rsidRDefault="00605617" w:rsidP="005C5177">
      <w:pPr>
        <w:widowControl w:val="0"/>
        <w:numPr>
          <w:ilvl w:val="4"/>
          <w:numId w:val="57"/>
        </w:numPr>
        <w:suppressAutoHyphens/>
        <w:spacing w:after="0" w:line="240" w:lineRule="auto"/>
        <w:ind w:left="1984" w:hanging="397"/>
        <w:rPr>
          <w:sz w:val="18"/>
          <w:szCs w:val="18"/>
        </w:rPr>
      </w:pPr>
      <w:r w:rsidRPr="00F163EF">
        <w:rPr>
          <w:rFonts w:ascii="Arial" w:eastAsia="Arial" w:hAnsi="Arial" w:cs="Arial"/>
          <w:spacing w:val="-9"/>
          <w:sz w:val="18"/>
          <w:szCs w:val="18"/>
        </w:rPr>
        <w:t>kontaktni čas je 1 minuta</w:t>
      </w:r>
    </w:p>
    <w:p w14:paraId="7E077918" w14:textId="77777777" w:rsidR="00605617" w:rsidRPr="00F163EF" w:rsidRDefault="00605617" w:rsidP="005C5177">
      <w:pPr>
        <w:widowControl w:val="0"/>
        <w:numPr>
          <w:ilvl w:val="0"/>
          <w:numId w:val="53"/>
        </w:numPr>
        <w:suppressAutoHyphens/>
        <w:spacing w:after="0" w:line="240" w:lineRule="auto"/>
        <w:ind w:left="851" w:hanging="284"/>
        <w:rPr>
          <w:sz w:val="18"/>
          <w:szCs w:val="18"/>
        </w:rPr>
      </w:pPr>
      <w:r w:rsidRPr="00F163EF">
        <w:rPr>
          <w:rFonts w:ascii="Arial" w:eastAsia="Arial" w:hAnsi="Arial" w:cs="Arial"/>
          <w:sz w:val="18"/>
          <w:szCs w:val="18"/>
          <w:u w:val="single"/>
        </w:rPr>
        <w:t>Varnost in testiranje:</w:t>
      </w:r>
    </w:p>
    <w:p w14:paraId="7FBD8B5F" w14:textId="77777777" w:rsidR="00605617" w:rsidRPr="00F163EF" w:rsidRDefault="00605617" w:rsidP="005C5177">
      <w:pPr>
        <w:widowControl w:val="0"/>
        <w:numPr>
          <w:ilvl w:val="4"/>
          <w:numId w:val="57"/>
        </w:numPr>
        <w:tabs>
          <w:tab w:val="left" w:pos="1276"/>
        </w:tabs>
        <w:suppressAutoHyphens/>
        <w:spacing w:after="0" w:line="240" w:lineRule="auto"/>
        <w:ind w:left="1984" w:hanging="454"/>
        <w:rPr>
          <w:sz w:val="18"/>
          <w:szCs w:val="18"/>
        </w:rPr>
      </w:pPr>
      <w:r w:rsidRPr="00F163EF">
        <w:rPr>
          <w:rFonts w:ascii="Arial" w:eastAsia="Arial" w:hAnsi="Arial" w:cs="Arial"/>
          <w:sz w:val="18"/>
          <w:szCs w:val="18"/>
        </w:rPr>
        <w:t xml:space="preserve">učinkovitost zagotovljena v skladu s standardi </w:t>
      </w:r>
      <w:r w:rsidRPr="00F163EF">
        <w:rPr>
          <w:rFonts w:ascii="Arial" w:eastAsia="Arial" w:hAnsi="Arial" w:cs="Arial"/>
          <w:spacing w:val="-1"/>
          <w:sz w:val="18"/>
          <w:szCs w:val="18"/>
        </w:rPr>
        <w:t>EN 13727,</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EN 13624,</w:t>
      </w:r>
      <w:r w:rsidRPr="00F163EF">
        <w:rPr>
          <w:rFonts w:ascii="Arial" w:eastAsia="Arial" w:hAnsi="Arial" w:cs="Arial"/>
          <w:spacing w:val="-10"/>
          <w:sz w:val="18"/>
          <w:szCs w:val="18"/>
        </w:rPr>
        <w:t xml:space="preserve"> </w:t>
      </w:r>
      <w:r w:rsidRPr="00F163EF">
        <w:rPr>
          <w:rFonts w:ascii="Arial" w:eastAsia="Arial" w:hAnsi="Arial" w:cs="Arial"/>
          <w:spacing w:val="-1"/>
          <w:sz w:val="18"/>
          <w:szCs w:val="18"/>
        </w:rPr>
        <w:t>EN 14476,</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EN 16615</w:t>
      </w:r>
    </w:p>
    <w:p w14:paraId="2598ACE1" w14:textId="77777777" w:rsidR="00605617" w:rsidRPr="00F163EF" w:rsidRDefault="00605617" w:rsidP="005C5177">
      <w:pPr>
        <w:widowControl w:val="0"/>
        <w:numPr>
          <w:ilvl w:val="4"/>
          <w:numId w:val="57"/>
        </w:numPr>
        <w:tabs>
          <w:tab w:val="left" w:pos="1276"/>
        </w:tabs>
        <w:suppressAutoHyphens/>
        <w:spacing w:after="0" w:line="240" w:lineRule="auto"/>
        <w:ind w:left="1984" w:hanging="397"/>
        <w:rPr>
          <w:sz w:val="18"/>
          <w:szCs w:val="18"/>
        </w:rPr>
      </w:pPr>
      <w:r w:rsidRPr="00F163EF">
        <w:rPr>
          <w:rFonts w:ascii="Arial" w:eastAsia="Arial" w:hAnsi="Arial" w:cs="Arial"/>
          <w:spacing w:val="-1"/>
          <w:sz w:val="18"/>
          <w:szCs w:val="18"/>
        </w:rPr>
        <w:t>biološko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razgradljivo</w:t>
      </w:r>
    </w:p>
    <w:p w14:paraId="6D2D06D5" w14:textId="77777777" w:rsidR="00605617" w:rsidRPr="00F163EF" w:rsidRDefault="00605617" w:rsidP="005C5177">
      <w:pPr>
        <w:widowControl w:val="0"/>
        <w:numPr>
          <w:ilvl w:val="4"/>
          <w:numId w:val="57"/>
        </w:numPr>
        <w:suppressAutoHyphens/>
        <w:spacing w:after="0" w:line="240" w:lineRule="auto"/>
        <w:ind w:left="1984" w:hanging="397"/>
        <w:rPr>
          <w:sz w:val="18"/>
          <w:szCs w:val="18"/>
        </w:rPr>
      </w:pPr>
      <w:r w:rsidRPr="00F163EF">
        <w:rPr>
          <w:rFonts w:ascii="Arial" w:eastAsia="Arial" w:hAnsi="Arial" w:cs="Arial"/>
          <w:spacing w:val="-1"/>
          <w:sz w:val="18"/>
          <w:szCs w:val="18"/>
        </w:rPr>
        <w:t>varnostni list v slovenskem jeziku</w:t>
      </w:r>
    </w:p>
    <w:p w14:paraId="736C0413" w14:textId="77777777" w:rsidR="00605617" w:rsidRPr="00F163EF" w:rsidRDefault="00605617" w:rsidP="005C5177">
      <w:pPr>
        <w:widowControl w:val="0"/>
        <w:numPr>
          <w:ilvl w:val="0"/>
          <w:numId w:val="53"/>
        </w:numPr>
        <w:suppressAutoHyphens/>
        <w:spacing w:after="0" w:line="240" w:lineRule="auto"/>
        <w:ind w:left="851" w:hanging="284"/>
        <w:rPr>
          <w:sz w:val="18"/>
          <w:szCs w:val="18"/>
        </w:rPr>
      </w:pPr>
      <w:r w:rsidRPr="00F163EF">
        <w:rPr>
          <w:rFonts w:ascii="Arial" w:eastAsia="Arial" w:hAnsi="Arial" w:cs="Arial"/>
          <w:sz w:val="18"/>
          <w:szCs w:val="18"/>
          <w:u w:val="single"/>
        </w:rPr>
        <w:lastRenderedPageBreak/>
        <w:t>Oprema</w:t>
      </w:r>
    </w:p>
    <w:p w14:paraId="11E53FEC" w14:textId="77777777" w:rsidR="00605617" w:rsidRPr="00F163EF" w:rsidRDefault="00605617" w:rsidP="00605617">
      <w:pPr>
        <w:widowControl w:val="0"/>
        <w:tabs>
          <w:tab w:val="left" w:pos="1650"/>
        </w:tabs>
        <w:spacing w:after="0" w:line="240" w:lineRule="auto"/>
        <w:ind w:left="1587"/>
        <w:rPr>
          <w:sz w:val="18"/>
          <w:szCs w:val="18"/>
        </w:rPr>
      </w:pPr>
      <w:r w:rsidRPr="00F163EF">
        <w:rPr>
          <w:rFonts w:ascii="Arial" w:eastAsia="Arial" w:hAnsi="Arial" w:cs="Arial"/>
          <w:spacing w:val="-1"/>
          <w:sz w:val="18"/>
          <w:szCs w:val="18"/>
        </w:rPr>
        <w:t>-      PVC</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doza (trda doza ali mehko pakiranje s trdim pokrovom)</w:t>
      </w:r>
    </w:p>
    <w:p w14:paraId="22D1ED52" w14:textId="77777777" w:rsidR="00605617" w:rsidRPr="00F163EF" w:rsidRDefault="00605617" w:rsidP="005C5177">
      <w:pPr>
        <w:widowControl w:val="0"/>
        <w:numPr>
          <w:ilvl w:val="4"/>
          <w:numId w:val="57"/>
        </w:numPr>
        <w:suppressAutoHyphens/>
        <w:spacing w:after="0" w:line="240" w:lineRule="auto"/>
        <w:ind w:left="1928" w:hanging="397"/>
        <w:rPr>
          <w:sz w:val="18"/>
          <w:szCs w:val="18"/>
        </w:rPr>
      </w:pPr>
      <w:r w:rsidRPr="00F163EF">
        <w:rPr>
          <w:sz w:val="18"/>
          <w:szCs w:val="18"/>
        </w:rPr>
        <w:t>robčki se lahko izvlečejo iz doze</w:t>
      </w:r>
    </w:p>
    <w:p w14:paraId="6A8A192F" w14:textId="77777777" w:rsidR="00605617" w:rsidRPr="00F163EF" w:rsidRDefault="00605617" w:rsidP="005C5177">
      <w:pPr>
        <w:widowControl w:val="0"/>
        <w:numPr>
          <w:ilvl w:val="4"/>
          <w:numId w:val="57"/>
        </w:numPr>
        <w:suppressAutoHyphens/>
        <w:spacing w:after="0" w:line="240" w:lineRule="auto"/>
        <w:ind w:left="1928" w:hanging="340"/>
        <w:rPr>
          <w:i/>
          <w:iCs/>
          <w:sz w:val="18"/>
          <w:szCs w:val="18"/>
        </w:rPr>
      </w:pPr>
      <w:r w:rsidRPr="00F163EF">
        <w:rPr>
          <w:rFonts w:ascii="Arial" w:eastAsia="Arial" w:hAnsi="Arial" w:cs="Arial"/>
          <w:spacing w:val="-1"/>
          <w:sz w:val="18"/>
          <w:szCs w:val="18"/>
        </w:rPr>
        <w:t>pokrov</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doze</w:t>
      </w:r>
      <w:r w:rsidRPr="00F163EF">
        <w:rPr>
          <w:rFonts w:ascii="Arial" w:eastAsia="Arial" w:hAnsi="Arial" w:cs="Arial"/>
          <w:spacing w:val="-3"/>
          <w:sz w:val="18"/>
          <w:szCs w:val="18"/>
        </w:rPr>
        <w:t xml:space="preserve"> omogoča učinkovito </w:t>
      </w:r>
      <w:r w:rsidRPr="00F163EF">
        <w:rPr>
          <w:rFonts w:ascii="Arial" w:eastAsia="Arial" w:hAnsi="Arial" w:cs="Arial"/>
          <w:spacing w:val="-1"/>
          <w:sz w:val="18"/>
          <w:szCs w:val="18"/>
        </w:rPr>
        <w:t>zapiranje (preprečuje izsuševanje)</w:t>
      </w:r>
    </w:p>
    <w:p w14:paraId="4EF51B55" w14:textId="77777777" w:rsidR="00605617" w:rsidRPr="00F163EF" w:rsidRDefault="00605617" w:rsidP="005C5177">
      <w:pPr>
        <w:widowControl w:val="0"/>
        <w:numPr>
          <w:ilvl w:val="4"/>
          <w:numId w:val="57"/>
        </w:numPr>
        <w:suppressAutoHyphens/>
        <w:spacing w:after="0" w:line="240" w:lineRule="auto"/>
        <w:ind w:left="1928" w:hanging="397"/>
        <w:rPr>
          <w:sz w:val="18"/>
          <w:szCs w:val="18"/>
        </w:rPr>
      </w:pPr>
      <w:r w:rsidRPr="00F163EF">
        <w:rPr>
          <w:rFonts w:ascii="Arial" w:eastAsia="Arial" w:hAnsi="Arial" w:cs="Arial"/>
          <w:spacing w:val="-1"/>
          <w:sz w:val="18"/>
          <w:szCs w:val="18"/>
        </w:rPr>
        <w:t xml:space="preserve">velikost robčkov je najmanj 140 x 200 mm </w:t>
      </w:r>
    </w:p>
    <w:p w14:paraId="2C265E00" w14:textId="77777777" w:rsidR="00605617" w:rsidRPr="00665A3D" w:rsidRDefault="00605617" w:rsidP="005C5177">
      <w:pPr>
        <w:widowControl w:val="0"/>
        <w:numPr>
          <w:ilvl w:val="4"/>
          <w:numId w:val="57"/>
        </w:numPr>
        <w:suppressAutoHyphens/>
        <w:spacing w:after="0" w:line="240" w:lineRule="auto"/>
        <w:ind w:left="1928" w:hanging="397"/>
        <w:rPr>
          <w:sz w:val="18"/>
          <w:szCs w:val="18"/>
        </w:rPr>
      </w:pPr>
      <w:r w:rsidRPr="00F163EF">
        <w:rPr>
          <w:rFonts w:ascii="Arial" w:eastAsia="Arial" w:hAnsi="Arial" w:cs="Arial"/>
          <w:spacing w:val="-1"/>
          <w:sz w:val="18"/>
          <w:szCs w:val="18"/>
        </w:rPr>
        <w:t>število robčkov je do maksimalno 125 robčkov v pakiranju</w:t>
      </w:r>
    </w:p>
    <w:p w14:paraId="56F102D6" w14:textId="77777777" w:rsidR="00605617" w:rsidRPr="00665A3D" w:rsidRDefault="00605617" w:rsidP="00605617">
      <w:pPr>
        <w:widowControl w:val="0"/>
        <w:spacing w:after="0" w:line="240" w:lineRule="auto"/>
        <w:ind w:left="1276"/>
        <w:rPr>
          <w:rFonts w:ascii="Arial" w:eastAsia="Arial" w:hAnsi="Arial" w:cs="Arial"/>
          <w:spacing w:val="-1"/>
        </w:rPr>
      </w:pPr>
    </w:p>
    <w:p w14:paraId="7706A79A" w14:textId="77777777" w:rsidR="00605617" w:rsidRPr="00665A3D" w:rsidRDefault="00605617" w:rsidP="00605617">
      <w:pPr>
        <w:spacing w:after="0" w:line="240" w:lineRule="auto"/>
        <w:rPr>
          <w:rFonts w:ascii="Arial" w:eastAsia="Arial" w:hAnsi="Arial" w:cs="Arial"/>
          <w:bCs/>
          <w:i/>
          <w:iCs/>
          <w:sz w:val="18"/>
          <w:szCs w:val="18"/>
        </w:rPr>
      </w:pPr>
    </w:p>
    <w:p w14:paraId="5558B34F" w14:textId="77777777" w:rsidR="00605617" w:rsidRPr="00665A3D" w:rsidRDefault="00605617" w:rsidP="00605617">
      <w:pPr>
        <w:spacing w:after="0" w:line="240" w:lineRule="auto"/>
        <w:rPr>
          <w:i/>
          <w:iCs/>
          <w:sz w:val="18"/>
          <w:szCs w:val="18"/>
        </w:rPr>
      </w:pPr>
      <w:r w:rsidRPr="00665A3D">
        <w:rPr>
          <w:rFonts w:ascii="Arial" w:eastAsia="Arial" w:hAnsi="Arial" w:cs="Arial"/>
          <w:b/>
          <w:bCs/>
          <w:sz w:val="18"/>
          <w:szCs w:val="18"/>
        </w:rPr>
        <w:t>II. 6.1 in 6.2 DOZE ZA AEROGENO RAZKUŽEVANJE PROSTOROV IN POVRŠIN</w:t>
      </w:r>
    </w:p>
    <w:p w14:paraId="46E3BAFC" w14:textId="77777777" w:rsidR="00605617" w:rsidRPr="00665A3D" w:rsidRDefault="00605617" w:rsidP="00605617">
      <w:pPr>
        <w:spacing w:after="0" w:line="240" w:lineRule="auto"/>
        <w:rPr>
          <w:rFonts w:ascii="Arial" w:eastAsia="Arial" w:hAnsi="Arial" w:cs="Arial"/>
          <w:b/>
          <w:bCs/>
        </w:rPr>
      </w:pPr>
    </w:p>
    <w:p w14:paraId="298934DB" w14:textId="77777777" w:rsidR="00605617" w:rsidRPr="00665A3D" w:rsidRDefault="00605617" w:rsidP="005C5177">
      <w:pPr>
        <w:widowControl w:val="0"/>
        <w:numPr>
          <w:ilvl w:val="0"/>
          <w:numId w:val="62"/>
        </w:numPr>
        <w:suppressAutoHyphens/>
        <w:spacing w:after="0" w:line="240" w:lineRule="auto"/>
        <w:ind w:left="851" w:hanging="284"/>
        <w:rPr>
          <w:sz w:val="18"/>
          <w:szCs w:val="18"/>
        </w:rPr>
      </w:pPr>
      <w:r w:rsidRPr="00665A3D">
        <w:rPr>
          <w:rFonts w:ascii="Arial" w:eastAsia="Arial" w:hAnsi="Arial" w:cs="Arial"/>
          <w:sz w:val="18"/>
          <w:szCs w:val="18"/>
          <w:u w:val="single"/>
        </w:rPr>
        <w:t>Strokovne zahteve:</w:t>
      </w:r>
    </w:p>
    <w:p w14:paraId="0FBD9133" w14:textId="77777777" w:rsidR="00605617" w:rsidRPr="00665A3D" w:rsidRDefault="00605617" w:rsidP="005C5177">
      <w:pPr>
        <w:widowControl w:val="0"/>
        <w:numPr>
          <w:ilvl w:val="4"/>
          <w:numId w:val="57"/>
        </w:numPr>
        <w:suppressAutoHyphens/>
        <w:spacing w:after="0" w:line="240" w:lineRule="auto"/>
        <w:ind w:left="1984" w:hanging="397"/>
        <w:rPr>
          <w:sz w:val="18"/>
          <w:szCs w:val="18"/>
        </w:rPr>
      </w:pPr>
      <w:r w:rsidRPr="00665A3D">
        <w:rPr>
          <w:rFonts w:ascii="Arial" w:eastAsia="Arial" w:hAnsi="Arial" w:cs="Arial"/>
          <w:spacing w:val="-1"/>
          <w:sz w:val="18"/>
          <w:szCs w:val="18"/>
        </w:rPr>
        <w:t>aktivne</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komponente:</w:t>
      </w:r>
      <w:r w:rsidRPr="00665A3D">
        <w:rPr>
          <w:rFonts w:ascii="Arial" w:eastAsia="Arial" w:hAnsi="Arial" w:cs="Arial"/>
          <w:spacing w:val="-9"/>
          <w:sz w:val="18"/>
          <w:szCs w:val="18"/>
        </w:rPr>
        <w:t xml:space="preserve"> didecil dimetil amonijev klorid, fenoksietanol</w:t>
      </w:r>
    </w:p>
    <w:p w14:paraId="76780A9F" w14:textId="77777777" w:rsidR="00605617" w:rsidRPr="00665A3D" w:rsidRDefault="00605617" w:rsidP="005C5177">
      <w:pPr>
        <w:widowControl w:val="0"/>
        <w:numPr>
          <w:ilvl w:val="4"/>
          <w:numId w:val="57"/>
        </w:numPr>
        <w:suppressAutoHyphens/>
        <w:spacing w:after="0" w:line="240" w:lineRule="auto"/>
        <w:ind w:left="1984" w:hanging="397"/>
        <w:rPr>
          <w:sz w:val="18"/>
          <w:szCs w:val="18"/>
        </w:rPr>
      </w:pPr>
      <w:r w:rsidRPr="00665A3D">
        <w:rPr>
          <w:rFonts w:ascii="Arial" w:eastAsia="Arial" w:hAnsi="Arial" w:cs="Arial"/>
          <w:spacing w:val="-9"/>
          <w:sz w:val="18"/>
          <w:szCs w:val="18"/>
        </w:rPr>
        <w:t>sredstvo je namenjeno razkuževanju prostorov in površin</w:t>
      </w:r>
    </w:p>
    <w:p w14:paraId="763C5F55" w14:textId="77777777" w:rsidR="00605617" w:rsidRPr="00665A3D" w:rsidRDefault="00605617" w:rsidP="005C5177">
      <w:pPr>
        <w:widowControl w:val="0"/>
        <w:numPr>
          <w:ilvl w:val="4"/>
          <w:numId w:val="57"/>
        </w:numPr>
        <w:suppressAutoHyphens/>
        <w:spacing w:after="0" w:line="240" w:lineRule="auto"/>
        <w:ind w:left="1984" w:hanging="397"/>
        <w:rPr>
          <w:sz w:val="18"/>
          <w:szCs w:val="18"/>
        </w:rPr>
      </w:pPr>
      <w:r w:rsidRPr="00665A3D">
        <w:rPr>
          <w:rFonts w:ascii="Arial" w:eastAsia="Arial" w:hAnsi="Arial" w:cs="Arial"/>
          <w:spacing w:val="-9"/>
          <w:sz w:val="18"/>
          <w:szCs w:val="18"/>
        </w:rPr>
        <w:t>kontaktni čas je cca 60 minut</w:t>
      </w:r>
    </w:p>
    <w:p w14:paraId="05223D8A" w14:textId="77777777" w:rsidR="00605617" w:rsidRPr="00665A3D" w:rsidRDefault="00605617" w:rsidP="005C5177">
      <w:pPr>
        <w:widowControl w:val="0"/>
        <w:numPr>
          <w:ilvl w:val="0"/>
          <w:numId w:val="62"/>
        </w:numPr>
        <w:suppressAutoHyphens/>
        <w:spacing w:after="0" w:line="240" w:lineRule="auto"/>
        <w:ind w:left="851" w:hanging="284"/>
        <w:rPr>
          <w:sz w:val="18"/>
          <w:szCs w:val="18"/>
        </w:rPr>
      </w:pPr>
      <w:r w:rsidRPr="00665A3D">
        <w:rPr>
          <w:rFonts w:ascii="Arial" w:eastAsia="Arial" w:hAnsi="Arial" w:cs="Arial"/>
          <w:sz w:val="18"/>
          <w:szCs w:val="18"/>
          <w:u w:val="single"/>
        </w:rPr>
        <w:t>Varnost in testiranje:</w:t>
      </w:r>
    </w:p>
    <w:p w14:paraId="0D9F7BC7" w14:textId="77777777" w:rsidR="00605617" w:rsidRPr="00665A3D" w:rsidRDefault="00605617" w:rsidP="005C5177">
      <w:pPr>
        <w:widowControl w:val="0"/>
        <w:numPr>
          <w:ilvl w:val="4"/>
          <w:numId w:val="57"/>
        </w:numPr>
        <w:suppressAutoHyphens/>
        <w:spacing w:after="0" w:line="240" w:lineRule="auto"/>
        <w:ind w:left="2041" w:hanging="454"/>
        <w:rPr>
          <w:sz w:val="18"/>
          <w:szCs w:val="18"/>
        </w:rPr>
      </w:pPr>
      <w:r w:rsidRPr="00665A3D">
        <w:rPr>
          <w:rFonts w:ascii="Arial" w:eastAsia="Arial" w:hAnsi="Arial" w:cs="Arial"/>
          <w:sz w:val="18"/>
          <w:szCs w:val="18"/>
        </w:rPr>
        <w:t xml:space="preserve">učinkovitost zagotovljena v skladu s standardi </w:t>
      </w:r>
      <w:r w:rsidRPr="00665A3D">
        <w:rPr>
          <w:rFonts w:ascii="Arial" w:eastAsia="Arial" w:hAnsi="Arial" w:cs="Arial"/>
          <w:spacing w:val="-1"/>
          <w:sz w:val="18"/>
          <w:szCs w:val="18"/>
        </w:rPr>
        <w:t>EN 13727,</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 13697,</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EN 13624,</w:t>
      </w:r>
      <w:r w:rsidRPr="00665A3D">
        <w:rPr>
          <w:rFonts w:ascii="Arial" w:eastAsia="Arial" w:hAnsi="Arial" w:cs="Arial"/>
          <w:spacing w:val="-7"/>
          <w:sz w:val="18"/>
          <w:szCs w:val="18"/>
        </w:rPr>
        <w:t xml:space="preserve"> </w:t>
      </w:r>
      <w:r w:rsidRPr="00665A3D">
        <w:rPr>
          <w:rFonts w:ascii="Arial" w:eastAsia="Arial" w:hAnsi="Arial" w:cs="Arial"/>
          <w:sz w:val="18"/>
          <w:szCs w:val="18"/>
        </w:rPr>
        <w:t>EN</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 xml:space="preserve">14476, EN 14348 </w:t>
      </w:r>
    </w:p>
    <w:p w14:paraId="3A5C2DF3" w14:textId="77777777" w:rsidR="00605617" w:rsidRPr="00665A3D" w:rsidRDefault="00605617" w:rsidP="005C5177">
      <w:pPr>
        <w:widowControl w:val="0"/>
        <w:numPr>
          <w:ilvl w:val="4"/>
          <w:numId w:val="57"/>
        </w:numPr>
        <w:tabs>
          <w:tab w:val="left" w:pos="1590"/>
        </w:tabs>
        <w:suppressAutoHyphens/>
        <w:spacing w:after="0" w:line="240" w:lineRule="auto"/>
        <w:ind w:left="2041" w:hanging="454"/>
        <w:rPr>
          <w:sz w:val="18"/>
          <w:szCs w:val="18"/>
        </w:rPr>
      </w:pPr>
      <w:r w:rsidRPr="00665A3D">
        <w:rPr>
          <w:rFonts w:ascii="Arial" w:eastAsia="Arial" w:hAnsi="Arial" w:cs="Arial"/>
          <w:spacing w:val="-1"/>
          <w:sz w:val="18"/>
          <w:szCs w:val="18"/>
        </w:rPr>
        <w:t>biološko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razgradljivo</w:t>
      </w:r>
    </w:p>
    <w:p w14:paraId="7D5BA701" w14:textId="77777777" w:rsidR="00605617" w:rsidRPr="00665A3D" w:rsidRDefault="00605617" w:rsidP="005C5177">
      <w:pPr>
        <w:widowControl w:val="0"/>
        <w:numPr>
          <w:ilvl w:val="4"/>
          <w:numId w:val="57"/>
        </w:numPr>
        <w:suppressAutoHyphens/>
        <w:spacing w:after="0" w:line="240" w:lineRule="auto"/>
        <w:ind w:left="2041" w:hanging="454"/>
        <w:rPr>
          <w:sz w:val="18"/>
          <w:szCs w:val="18"/>
        </w:rPr>
      </w:pPr>
      <w:r w:rsidRPr="00665A3D">
        <w:rPr>
          <w:rFonts w:ascii="Arial" w:eastAsia="Arial" w:hAnsi="Arial" w:cs="Arial"/>
          <w:spacing w:val="-1"/>
          <w:sz w:val="18"/>
          <w:szCs w:val="18"/>
        </w:rPr>
        <w:t>varnostni list v slovenskem jeziku</w:t>
      </w:r>
    </w:p>
    <w:p w14:paraId="4022C880" w14:textId="77777777" w:rsidR="00605617" w:rsidRPr="00665A3D" w:rsidRDefault="00605617" w:rsidP="005C5177">
      <w:pPr>
        <w:widowControl w:val="0"/>
        <w:numPr>
          <w:ilvl w:val="3"/>
          <w:numId w:val="63"/>
        </w:numPr>
        <w:suppressAutoHyphens/>
        <w:spacing w:after="0" w:line="240" w:lineRule="auto"/>
        <w:rPr>
          <w:sz w:val="18"/>
          <w:szCs w:val="18"/>
        </w:rPr>
      </w:pPr>
      <w:r w:rsidRPr="00665A3D">
        <w:rPr>
          <w:rFonts w:ascii="Arial" w:eastAsia="Arial" w:hAnsi="Arial" w:cs="Arial"/>
          <w:sz w:val="18"/>
          <w:szCs w:val="18"/>
          <w:u w:val="single"/>
        </w:rPr>
        <w:t>Oprema</w:t>
      </w:r>
    </w:p>
    <w:p w14:paraId="1172A926" w14:textId="77777777" w:rsidR="00605617" w:rsidRPr="00665A3D" w:rsidRDefault="00605617" w:rsidP="005C5177">
      <w:pPr>
        <w:widowControl w:val="0"/>
        <w:numPr>
          <w:ilvl w:val="4"/>
          <w:numId w:val="63"/>
        </w:numPr>
        <w:suppressAutoHyphens/>
        <w:spacing w:after="0" w:line="240" w:lineRule="auto"/>
        <w:ind w:left="2041" w:hanging="397"/>
        <w:rPr>
          <w:sz w:val="18"/>
          <w:szCs w:val="18"/>
        </w:rPr>
      </w:pPr>
      <w:r w:rsidRPr="00665A3D">
        <w:rPr>
          <w:rFonts w:ascii="Arial" w:eastAsia="Arial" w:hAnsi="Arial" w:cs="Arial"/>
          <w:sz w:val="18"/>
          <w:szCs w:val="18"/>
        </w:rPr>
        <w:t>50 mL doza</w:t>
      </w:r>
    </w:p>
    <w:p w14:paraId="76CFD7B1" w14:textId="77777777" w:rsidR="00605617" w:rsidRPr="00665A3D" w:rsidRDefault="00605617" w:rsidP="005C5177">
      <w:pPr>
        <w:widowControl w:val="0"/>
        <w:numPr>
          <w:ilvl w:val="4"/>
          <w:numId w:val="63"/>
        </w:numPr>
        <w:suppressAutoHyphens/>
        <w:spacing w:after="0" w:line="240" w:lineRule="auto"/>
        <w:ind w:left="2041" w:hanging="397"/>
        <w:rPr>
          <w:sz w:val="18"/>
          <w:szCs w:val="18"/>
        </w:rPr>
      </w:pPr>
      <w:r w:rsidRPr="00665A3D">
        <w:rPr>
          <w:rFonts w:ascii="Arial" w:eastAsia="Arial" w:hAnsi="Arial" w:cs="Arial"/>
          <w:sz w:val="18"/>
          <w:szCs w:val="18"/>
        </w:rPr>
        <w:t>300 mL doza</w:t>
      </w:r>
    </w:p>
    <w:p w14:paraId="1E9286AE" w14:textId="77777777" w:rsidR="00605617" w:rsidRPr="00665A3D" w:rsidRDefault="00605617" w:rsidP="005C5177">
      <w:pPr>
        <w:widowControl w:val="0"/>
        <w:numPr>
          <w:ilvl w:val="4"/>
          <w:numId w:val="63"/>
        </w:numPr>
        <w:suppressAutoHyphens/>
        <w:spacing w:after="0" w:line="240" w:lineRule="auto"/>
        <w:ind w:left="2041" w:hanging="397"/>
        <w:rPr>
          <w:sz w:val="18"/>
          <w:szCs w:val="18"/>
        </w:rPr>
      </w:pPr>
      <w:r w:rsidRPr="00665A3D">
        <w:rPr>
          <w:rFonts w:ascii="Arial" w:eastAsia="Arial" w:hAnsi="Arial" w:cs="Arial"/>
          <w:spacing w:val="-9"/>
          <w:sz w:val="18"/>
          <w:szCs w:val="18"/>
        </w:rPr>
        <w:t>enostavna aktivacija doze</w:t>
      </w:r>
    </w:p>
    <w:p w14:paraId="764591E8" w14:textId="77777777" w:rsidR="00605617" w:rsidRPr="00665A3D" w:rsidRDefault="00605617" w:rsidP="005C5177">
      <w:pPr>
        <w:widowControl w:val="0"/>
        <w:numPr>
          <w:ilvl w:val="4"/>
          <w:numId w:val="63"/>
        </w:numPr>
        <w:tabs>
          <w:tab w:val="left" w:pos="2040"/>
        </w:tabs>
        <w:suppressAutoHyphens/>
        <w:spacing w:after="0" w:line="240" w:lineRule="auto"/>
        <w:ind w:left="2041" w:hanging="397"/>
        <w:rPr>
          <w:sz w:val="18"/>
          <w:szCs w:val="18"/>
        </w:rPr>
      </w:pPr>
      <w:r w:rsidRPr="00665A3D">
        <w:rPr>
          <w:rFonts w:ascii="Arial" w:eastAsia="Arial" w:hAnsi="Arial" w:cs="Arial"/>
          <w:spacing w:val="-9"/>
          <w:sz w:val="18"/>
          <w:szCs w:val="18"/>
        </w:rPr>
        <w:t>enkratni izpust skozi ventil omogoča razpršitev celotne vsebine izdelka</w:t>
      </w:r>
    </w:p>
    <w:p w14:paraId="65FB632C" w14:textId="77777777" w:rsidR="00605617" w:rsidRPr="00665A3D" w:rsidRDefault="00605617" w:rsidP="00605617">
      <w:pPr>
        <w:spacing w:after="0" w:line="240" w:lineRule="auto"/>
        <w:rPr>
          <w:rFonts w:ascii="Arial" w:eastAsia="Arial" w:hAnsi="Arial" w:cs="Arial"/>
          <w:bCs/>
          <w:sz w:val="18"/>
          <w:szCs w:val="18"/>
        </w:rPr>
      </w:pPr>
    </w:p>
    <w:p w14:paraId="78186C6B" w14:textId="77777777" w:rsidR="00605617" w:rsidRPr="00665A3D" w:rsidRDefault="00605617" w:rsidP="00605617">
      <w:pPr>
        <w:spacing w:after="0" w:line="240" w:lineRule="auto"/>
        <w:rPr>
          <w:rFonts w:ascii="Arial" w:eastAsia="Arial" w:hAnsi="Arial" w:cs="Arial"/>
          <w:bCs/>
          <w:sz w:val="18"/>
          <w:szCs w:val="18"/>
        </w:rPr>
      </w:pPr>
    </w:p>
    <w:p w14:paraId="5C04321D" w14:textId="77777777" w:rsidR="00605617" w:rsidRPr="00665A3D" w:rsidRDefault="00605617" w:rsidP="005C5177">
      <w:pPr>
        <w:keepNext/>
        <w:widowControl w:val="0"/>
        <w:numPr>
          <w:ilvl w:val="0"/>
          <w:numId w:val="39"/>
        </w:numPr>
        <w:tabs>
          <w:tab w:val="left" w:pos="0"/>
          <w:tab w:val="left" w:pos="426"/>
        </w:tabs>
        <w:suppressAutoHyphens/>
        <w:spacing w:after="0" w:line="240" w:lineRule="auto"/>
        <w:outlineLvl w:val="0"/>
      </w:pPr>
      <w:r w:rsidRPr="00665A3D">
        <w:rPr>
          <w:rFonts w:ascii="Arial" w:eastAsia="Aptos Display" w:hAnsi="Arial" w:cs="Arial"/>
          <w:b/>
          <w:bCs/>
          <w:spacing w:val="-1"/>
          <w:sz w:val="18"/>
          <w:szCs w:val="18"/>
          <w:u w:val="thick" w:color="000000"/>
        </w:rPr>
        <w:t>RAZKUŽILA</w:t>
      </w:r>
      <w:r w:rsidRPr="00665A3D">
        <w:rPr>
          <w:rFonts w:ascii="Arial" w:eastAsia="Aptos Display" w:hAnsi="Arial" w:cs="Arial"/>
          <w:b/>
          <w:bCs/>
          <w:spacing w:val="-11"/>
          <w:sz w:val="18"/>
          <w:szCs w:val="18"/>
          <w:u w:val="thick" w:color="000000"/>
        </w:rPr>
        <w:t xml:space="preserve"> </w:t>
      </w:r>
      <w:r w:rsidRPr="00665A3D">
        <w:rPr>
          <w:rFonts w:ascii="Arial" w:eastAsia="Aptos Display" w:hAnsi="Arial" w:cs="Arial"/>
          <w:b/>
          <w:bCs/>
          <w:spacing w:val="1"/>
          <w:sz w:val="18"/>
          <w:szCs w:val="18"/>
          <w:u w:val="thick" w:color="000000"/>
        </w:rPr>
        <w:t>ZA</w:t>
      </w:r>
      <w:r w:rsidRPr="00665A3D">
        <w:rPr>
          <w:rFonts w:ascii="Arial" w:eastAsia="Aptos Display" w:hAnsi="Arial" w:cs="Arial"/>
          <w:b/>
          <w:bCs/>
          <w:spacing w:val="-10"/>
          <w:sz w:val="18"/>
          <w:szCs w:val="18"/>
          <w:u w:val="thick" w:color="000000"/>
        </w:rPr>
        <w:t xml:space="preserve"> </w:t>
      </w:r>
      <w:r w:rsidRPr="00665A3D">
        <w:rPr>
          <w:rFonts w:ascii="Arial" w:eastAsia="Aptos Display" w:hAnsi="Arial" w:cs="Arial"/>
          <w:b/>
          <w:bCs/>
          <w:spacing w:val="-1"/>
          <w:sz w:val="18"/>
          <w:szCs w:val="18"/>
          <w:u w:val="thick" w:color="000000"/>
        </w:rPr>
        <w:t>KOŽO</w:t>
      </w:r>
      <w:r w:rsidRPr="00665A3D">
        <w:rPr>
          <w:rFonts w:ascii="Arial" w:eastAsia="Aptos Display" w:hAnsi="Arial" w:cs="Arial"/>
          <w:b/>
          <w:bCs/>
          <w:spacing w:val="-9"/>
          <w:sz w:val="18"/>
          <w:szCs w:val="18"/>
          <w:u w:val="thick" w:color="000000"/>
        </w:rPr>
        <w:t xml:space="preserve"> </w:t>
      </w:r>
      <w:r w:rsidRPr="00665A3D">
        <w:rPr>
          <w:rFonts w:ascii="Arial" w:eastAsia="Aptos Display" w:hAnsi="Arial" w:cs="Arial"/>
          <w:b/>
          <w:bCs/>
          <w:sz w:val="18"/>
          <w:szCs w:val="18"/>
          <w:u w:val="thick" w:color="000000"/>
        </w:rPr>
        <w:t>IN</w:t>
      </w:r>
      <w:r w:rsidRPr="00665A3D">
        <w:rPr>
          <w:rFonts w:ascii="Arial" w:eastAsia="Aptos Display" w:hAnsi="Arial" w:cs="Arial"/>
          <w:b/>
          <w:bCs/>
          <w:spacing w:val="-8"/>
          <w:sz w:val="18"/>
          <w:szCs w:val="18"/>
          <w:u w:val="thick" w:color="000000"/>
        </w:rPr>
        <w:t xml:space="preserve"> </w:t>
      </w:r>
      <w:r w:rsidRPr="00665A3D">
        <w:rPr>
          <w:rFonts w:ascii="Arial" w:eastAsia="Aptos Display" w:hAnsi="Arial" w:cs="Arial"/>
          <w:b/>
          <w:bCs/>
          <w:spacing w:val="-1"/>
          <w:sz w:val="18"/>
          <w:szCs w:val="18"/>
          <w:u w:val="thick" w:color="000000"/>
        </w:rPr>
        <w:t>SLUZNICE</w:t>
      </w:r>
    </w:p>
    <w:p w14:paraId="28037C72" w14:textId="77777777" w:rsidR="00605617" w:rsidRPr="00665A3D" w:rsidRDefault="00605617" w:rsidP="00605617">
      <w:pPr>
        <w:spacing w:after="0"/>
        <w:rPr>
          <w:rFonts w:ascii="Arial" w:eastAsia="Arial" w:hAnsi="Arial" w:cs="Arial"/>
          <w:bCs/>
          <w:i/>
          <w:iCs/>
          <w:sz w:val="18"/>
          <w:szCs w:val="18"/>
        </w:rPr>
      </w:pPr>
    </w:p>
    <w:p w14:paraId="28C9E932" w14:textId="77777777" w:rsidR="00605617" w:rsidRPr="00665A3D" w:rsidRDefault="00605617" w:rsidP="00605617">
      <w:pPr>
        <w:spacing w:after="0"/>
      </w:pPr>
      <w:r w:rsidRPr="00665A3D">
        <w:rPr>
          <w:rFonts w:ascii="Arial" w:hAnsi="Arial" w:cs="Arial"/>
          <w:b/>
          <w:sz w:val="18"/>
          <w:szCs w:val="18"/>
        </w:rPr>
        <w:t>III</w:t>
      </w:r>
      <w:r w:rsidRPr="00665A3D">
        <w:rPr>
          <w:rFonts w:ascii="Arial" w:hAnsi="Arial" w:cs="Arial"/>
          <w:b/>
          <w:spacing w:val="-7"/>
          <w:sz w:val="18"/>
          <w:szCs w:val="18"/>
        </w:rPr>
        <w:t xml:space="preserve"> </w:t>
      </w:r>
      <w:r w:rsidRPr="00665A3D">
        <w:rPr>
          <w:rFonts w:ascii="Arial" w:hAnsi="Arial" w:cs="Arial"/>
          <w:b/>
          <w:sz w:val="18"/>
          <w:szCs w:val="18"/>
        </w:rPr>
        <w:t>1.</w:t>
      </w:r>
      <w:r w:rsidRPr="00665A3D">
        <w:rPr>
          <w:rFonts w:ascii="Arial" w:hAnsi="Arial" w:cs="Arial"/>
          <w:b/>
          <w:spacing w:val="-8"/>
          <w:sz w:val="18"/>
          <w:szCs w:val="18"/>
        </w:rPr>
        <w:t xml:space="preserve"> </w:t>
      </w:r>
      <w:r w:rsidRPr="00665A3D">
        <w:rPr>
          <w:rFonts w:ascii="Arial" w:hAnsi="Arial" w:cs="Arial"/>
          <w:b/>
          <w:sz w:val="18"/>
          <w:szCs w:val="18"/>
        </w:rPr>
        <w:t>1,2</w:t>
      </w:r>
      <w:r w:rsidRPr="00665A3D">
        <w:rPr>
          <w:rFonts w:ascii="Arial" w:hAnsi="Arial" w:cs="Arial"/>
          <w:b/>
          <w:spacing w:val="-5"/>
          <w:sz w:val="18"/>
          <w:szCs w:val="18"/>
        </w:rPr>
        <w:t xml:space="preserve"> </w:t>
      </w:r>
      <w:r w:rsidRPr="00665A3D">
        <w:rPr>
          <w:rFonts w:ascii="Arial" w:hAnsi="Arial" w:cs="Arial"/>
          <w:b/>
          <w:spacing w:val="-1"/>
          <w:sz w:val="18"/>
          <w:szCs w:val="18"/>
        </w:rPr>
        <w:t>RAZKUŽILO</w:t>
      </w:r>
      <w:r w:rsidRPr="00665A3D">
        <w:rPr>
          <w:rFonts w:ascii="Arial" w:hAnsi="Arial" w:cs="Arial"/>
          <w:b/>
          <w:spacing w:val="-7"/>
          <w:sz w:val="18"/>
          <w:szCs w:val="18"/>
        </w:rPr>
        <w:t xml:space="preserve"> </w:t>
      </w:r>
      <w:r w:rsidRPr="00665A3D">
        <w:rPr>
          <w:rFonts w:ascii="Arial" w:hAnsi="Arial" w:cs="Arial"/>
          <w:b/>
          <w:sz w:val="18"/>
          <w:szCs w:val="18"/>
        </w:rPr>
        <w:t>ZA</w:t>
      </w:r>
      <w:r w:rsidRPr="00665A3D">
        <w:rPr>
          <w:rFonts w:ascii="Arial" w:hAnsi="Arial" w:cs="Arial"/>
          <w:b/>
          <w:spacing w:val="-9"/>
          <w:sz w:val="18"/>
          <w:szCs w:val="18"/>
        </w:rPr>
        <w:t xml:space="preserve"> </w:t>
      </w:r>
      <w:r w:rsidRPr="00665A3D">
        <w:rPr>
          <w:rFonts w:ascii="Arial" w:hAnsi="Arial" w:cs="Arial"/>
          <w:b/>
          <w:sz w:val="18"/>
          <w:szCs w:val="18"/>
        </w:rPr>
        <w:t>KOŽO</w:t>
      </w:r>
      <w:r w:rsidRPr="00665A3D">
        <w:rPr>
          <w:rFonts w:ascii="Arial" w:hAnsi="Arial" w:cs="Arial"/>
          <w:b/>
          <w:spacing w:val="-7"/>
          <w:sz w:val="18"/>
          <w:szCs w:val="18"/>
        </w:rPr>
        <w:t xml:space="preserve"> Z ALKOHOLOM, </w:t>
      </w:r>
      <w:r w:rsidRPr="00665A3D">
        <w:rPr>
          <w:rFonts w:ascii="Arial" w:hAnsi="Arial" w:cs="Arial"/>
          <w:b/>
          <w:spacing w:val="-1"/>
          <w:sz w:val="18"/>
          <w:szCs w:val="18"/>
        </w:rPr>
        <w:t>NEOBARVANO</w:t>
      </w:r>
    </w:p>
    <w:p w14:paraId="6503FD73" w14:textId="77777777" w:rsidR="00605617" w:rsidRPr="00665A3D" w:rsidRDefault="00605617" w:rsidP="00605617">
      <w:pPr>
        <w:spacing w:after="0"/>
        <w:rPr>
          <w:rFonts w:ascii="Arial" w:hAnsi="Arial" w:cs="Arial"/>
          <w:b/>
          <w:spacing w:val="-1"/>
          <w:sz w:val="18"/>
          <w:szCs w:val="18"/>
        </w:rPr>
      </w:pPr>
    </w:p>
    <w:p w14:paraId="651F2042" w14:textId="77777777" w:rsidR="00605617" w:rsidRPr="00665A3D" w:rsidRDefault="00605617" w:rsidP="005C5177">
      <w:pPr>
        <w:widowControl w:val="0"/>
        <w:numPr>
          <w:ilvl w:val="0"/>
          <w:numId w:val="35"/>
        </w:numPr>
        <w:tabs>
          <w:tab w:val="left" w:pos="839"/>
        </w:tabs>
        <w:suppressAutoHyphens/>
        <w:spacing w:after="0" w:line="207" w:lineRule="exact"/>
        <w:ind w:hanging="271"/>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76256B00" w14:textId="77777777" w:rsidR="00605617" w:rsidRPr="00665A3D" w:rsidRDefault="00605617" w:rsidP="005C5177">
      <w:pPr>
        <w:widowControl w:val="0"/>
        <w:numPr>
          <w:ilvl w:val="0"/>
          <w:numId w:val="54"/>
        </w:numPr>
        <w:tabs>
          <w:tab w:val="left" w:pos="2100"/>
        </w:tabs>
        <w:suppressAutoHyphens/>
        <w:spacing w:after="0" w:line="207" w:lineRule="exact"/>
        <w:ind w:left="2041" w:hanging="397"/>
        <w:jc w:val="both"/>
        <w:rPr>
          <w:i/>
          <w:iCs/>
        </w:rPr>
      </w:pPr>
      <w:r w:rsidRPr="00665A3D">
        <w:rPr>
          <w:rFonts w:ascii="Arial" w:eastAsia="Arial" w:hAnsi="Arial" w:cs="Arial"/>
          <w:sz w:val="18"/>
          <w:szCs w:val="18"/>
        </w:rPr>
        <w:t>na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alkoholni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osnovi,</w:t>
      </w:r>
      <w:r w:rsidRPr="00665A3D">
        <w:rPr>
          <w:rFonts w:ascii="Arial" w:eastAsia="Arial" w:hAnsi="Arial" w:cs="Arial"/>
          <w:i/>
          <w:iCs/>
          <w:spacing w:val="-1"/>
          <w:sz w:val="18"/>
          <w:szCs w:val="18"/>
        </w:rPr>
        <w:t xml:space="preserve"> </w:t>
      </w:r>
      <w:r w:rsidRPr="00665A3D">
        <w:rPr>
          <w:rFonts w:ascii="Arial" w:eastAsia="Arial" w:hAnsi="Arial" w:cs="Arial"/>
          <w:spacing w:val="-1"/>
          <w:sz w:val="18"/>
          <w:szCs w:val="18"/>
        </w:rPr>
        <w:t>sestava na 100g: 70g</w:t>
      </w:r>
      <w:r w:rsidRPr="00665A3D">
        <w:rPr>
          <w:rFonts w:ascii="Arial" w:eastAsia="Arial" w:hAnsi="Arial" w:cs="Arial"/>
          <w:i/>
          <w:iCs/>
          <w:spacing w:val="-1"/>
          <w:sz w:val="18"/>
          <w:szCs w:val="18"/>
        </w:rPr>
        <w:t xml:space="preserve"> </w:t>
      </w:r>
      <w:r w:rsidRPr="00665A3D">
        <w:rPr>
          <w:rFonts w:ascii="Arial" w:eastAsia="Arial" w:hAnsi="Arial" w:cs="Arial"/>
          <w:spacing w:val="-1"/>
          <w:sz w:val="18"/>
          <w:szCs w:val="18"/>
        </w:rPr>
        <w:t>izopropanol,</w:t>
      </w:r>
      <w:r w:rsidRPr="00665A3D">
        <w:rPr>
          <w:rFonts w:ascii="Arial" w:eastAsia="Arial" w:hAnsi="Arial" w:cs="Arial"/>
          <w:spacing w:val="-7"/>
          <w:sz w:val="18"/>
          <w:szCs w:val="18"/>
        </w:rPr>
        <w:t xml:space="preserve"> 0,5g </w:t>
      </w:r>
      <w:r w:rsidRPr="00665A3D">
        <w:rPr>
          <w:rFonts w:ascii="Arial" w:eastAsia="Arial" w:hAnsi="Arial" w:cs="Arial"/>
          <w:spacing w:val="-1"/>
          <w:sz w:val="18"/>
          <w:szCs w:val="18"/>
        </w:rPr>
        <w:t>klorheksidin</w:t>
      </w:r>
      <w:r w:rsidRPr="00665A3D">
        <w:rPr>
          <w:rFonts w:ascii="Arial" w:eastAsia="Arial" w:hAnsi="Arial" w:cs="Arial"/>
          <w:spacing w:val="-6"/>
          <w:sz w:val="18"/>
          <w:szCs w:val="18"/>
        </w:rPr>
        <w:t xml:space="preserve"> di</w:t>
      </w:r>
      <w:r w:rsidRPr="00665A3D">
        <w:rPr>
          <w:rFonts w:ascii="Arial" w:eastAsia="Arial" w:hAnsi="Arial" w:cs="Arial"/>
          <w:spacing w:val="-1"/>
          <w:sz w:val="18"/>
          <w:szCs w:val="18"/>
        </w:rPr>
        <w:t>glukonat</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i/>
          <w:iCs/>
          <w:spacing w:val="-6"/>
          <w:sz w:val="18"/>
          <w:szCs w:val="18"/>
        </w:rPr>
        <w:t xml:space="preserve"> </w:t>
      </w:r>
      <w:r w:rsidRPr="00665A3D">
        <w:rPr>
          <w:rFonts w:ascii="Arial" w:eastAsia="Arial" w:hAnsi="Arial" w:cs="Arial"/>
          <w:spacing w:val="-6"/>
          <w:sz w:val="18"/>
          <w:szCs w:val="18"/>
        </w:rPr>
        <w:t xml:space="preserve">0, 45 g </w:t>
      </w:r>
      <w:r w:rsidRPr="00665A3D">
        <w:rPr>
          <w:rFonts w:ascii="Arial" w:eastAsia="Arial" w:hAnsi="Arial" w:cs="Arial"/>
          <w:spacing w:val="-1"/>
          <w:sz w:val="18"/>
          <w:szCs w:val="18"/>
        </w:rPr>
        <w:t>vodikov</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peroksid</w:t>
      </w:r>
    </w:p>
    <w:p w14:paraId="1486D5D7" w14:textId="77777777" w:rsidR="00605617" w:rsidRPr="00665A3D" w:rsidRDefault="00605617" w:rsidP="005C5177">
      <w:pPr>
        <w:widowControl w:val="0"/>
        <w:numPr>
          <w:ilvl w:val="0"/>
          <w:numId w:val="54"/>
        </w:numPr>
        <w:tabs>
          <w:tab w:val="left" w:pos="1560"/>
        </w:tabs>
        <w:suppressAutoHyphens/>
        <w:spacing w:after="0" w:line="207" w:lineRule="exact"/>
        <w:ind w:left="2041" w:hanging="397"/>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13C64FE2" w14:textId="77777777" w:rsidR="00605617" w:rsidRPr="00665A3D" w:rsidRDefault="00605617" w:rsidP="005C5177">
      <w:pPr>
        <w:widowControl w:val="0"/>
        <w:numPr>
          <w:ilvl w:val="0"/>
          <w:numId w:val="54"/>
        </w:numPr>
        <w:tabs>
          <w:tab w:val="left" w:pos="2040"/>
        </w:tabs>
        <w:suppressAutoHyphens/>
        <w:spacing w:after="0" w:line="240" w:lineRule="auto"/>
        <w:ind w:left="2041" w:right="113" w:hanging="397"/>
        <w:rPr>
          <w:i/>
          <w:iCs/>
        </w:rPr>
      </w:pPr>
      <w:r w:rsidRPr="00665A3D">
        <w:rPr>
          <w:rFonts w:ascii="Arial" w:eastAsia="Arial" w:hAnsi="Arial" w:cs="Arial"/>
          <w:spacing w:val="-1"/>
          <w:sz w:val="18"/>
          <w:szCs w:val="18"/>
        </w:rPr>
        <w:t>namenjeno</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15"/>
          <w:sz w:val="18"/>
          <w:szCs w:val="18"/>
        </w:rPr>
        <w:t xml:space="preserve"> </w:t>
      </w:r>
      <w:r w:rsidRPr="00665A3D">
        <w:rPr>
          <w:rFonts w:ascii="Arial" w:eastAsia="Arial" w:hAnsi="Arial" w:cs="Arial"/>
          <w:sz w:val="18"/>
          <w:szCs w:val="18"/>
        </w:rPr>
        <w:t>pred</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injekcijami,</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infuzijami,</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punkcijami,</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odvzemom</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krvi,</w:t>
      </w:r>
      <w:r w:rsidRPr="00665A3D">
        <w:rPr>
          <w:rFonts w:ascii="Arial" w:eastAsia="Arial" w:hAnsi="Arial" w:cs="Arial"/>
          <w:spacing w:val="61"/>
          <w:w w:val="99"/>
          <w:sz w:val="18"/>
          <w:szCs w:val="18"/>
        </w:rPr>
        <w:t xml:space="preserve"> </w:t>
      </w:r>
      <w:r w:rsidRPr="00665A3D">
        <w:rPr>
          <w:rFonts w:ascii="Arial" w:eastAsia="Arial" w:hAnsi="Arial" w:cs="Arial"/>
          <w:spacing w:val="-1"/>
          <w:sz w:val="18"/>
          <w:szCs w:val="18"/>
        </w:rPr>
        <w:t>cepljenjem</w:t>
      </w:r>
    </w:p>
    <w:p w14:paraId="39F33C1C" w14:textId="77777777" w:rsidR="00605617" w:rsidRPr="00665A3D" w:rsidRDefault="00605617" w:rsidP="005C5177">
      <w:pPr>
        <w:widowControl w:val="0"/>
        <w:numPr>
          <w:ilvl w:val="0"/>
          <w:numId w:val="54"/>
        </w:numPr>
        <w:tabs>
          <w:tab w:val="left" w:pos="1560"/>
        </w:tabs>
        <w:suppressAutoHyphens/>
        <w:spacing w:after="0" w:line="207" w:lineRule="exact"/>
        <w:ind w:left="2041" w:hanging="397"/>
        <w:rPr>
          <w:i/>
          <w:iCs/>
        </w:rPr>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30 </w:t>
      </w:r>
      <w:r w:rsidRPr="00665A3D">
        <w:rPr>
          <w:rFonts w:ascii="Arial" w:eastAsia="Arial" w:hAnsi="Arial" w:cs="Arial"/>
          <w:spacing w:val="-1"/>
          <w:sz w:val="18"/>
          <w:szCs w:val="18"/>
        </w:rPr>
        <w:t>sekund do 5 min (odvisno od posega)</w:t>
      </w:r>
    </w:p>
    <w:p w14:paraId="4355E20D" w14:textId="77777777" w:rsidR="00605617" w:rsidRPr="00665A3D" w:rsidRDefault="00605617" w:rsidP="005C5177">
      <w:pPr>
        <w:widowControl w:val="0"/>
        <w:numPr>
          <w:ilvl w:val="0"/>
          <w:numId w:val="35"/>
        </w:numPr>
        <w:tabs>
          <w:tab w:val="left" w:pos="839"/>
        </w:tabs>
        <w:suppressAutoHyphens/>
        <w:spacing w:after="0" w:line="207" w:lineRule="exact"/>
        <w:ind w:hanging="271"/>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50CDEB6E" w14:textId="77777777" w:rsidR="00605617" w:rsidRPr="00665A3D" w:rsidRDefault="00605617" w:rsidP="005C5177">
      <w:pPr>
        <w:widowControl w:val="0"/>
        <w:numPr>
          <w:ilvl w:val="1"/>
          <w:numId w:val="35"/>
        </w:numPr>
        <w:tabs>
          <w:tab w:val="left" w:pos="2040"/>
        </w:tabs>
        <w:suppressAutoHyphens/>
        <w:spacing w:after="0" w:line="207" w:lineRule="exact"/>
        <w:ind w:left="2041" w:hanging="340"/>
        <w:rPr>
          <w:i/>
          <w:iCs/>
        </w:rPr>
      </w:pPr>
      <w:r w:rsidRPr="00665A3D">
        <w:rPr>
          <w:rFonts w:ascii="Arial" w:eastAsia="Arial" w:hAnsi="Arial" w:cs="Arial"/>
          <w:spacing w:val="-1"/>
          <w:sz w:val="18"/>
          <w:szCs w:val="18"/>
        </w:rPr>
        <w:t>učinkovitost</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9"/>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strike/>
          <w:spacing w:val="-7"/>
          <w:sz w:val="18"/>
          <w:szCs w:val="18"/>
        </w:rPr>
        <w:t xml:space="preserve"> </w:t>
      </w:r>
      <w:r w:rsidRPr="00665A3D">
        <w:rPr>
          <w:rFonts w:ascii="Arial" w:eastAsia="Arial" w:hAnsi="Arial" w:cs="Arial"/>
          <w:spacing w:val="-1"/>
          <w:sz w:val="18"/>
          <w:szCs w:val="18"/>
        </w:rPr>
        <w:t>EN13727,</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EN13624, EN 14348, EN 14476</w:t>
      </w:r>
    </w:p>
    <w:p w14:paraId="06CDCB95" w14:textId="77777777" w:rsidR="00605617" w:rsidRPr="00665A3D" w:rsidRDefault="00605617" w:rsidP="005C5177">
      <w:pPr>
        <w:widowControl w:val="0"/>
        <w:numPr>
          <w:ilvl w:val="1"/>
          <w:numId w:val="35"/>
        </w:numPr>
        <w:tabs>
          <w:tab w:val="left" w:pos="1559"/>
        </w:tabs>
        <w:suppressAutoHyphens/>
        <w:spacing w:after="0" w:line="207" w:lineRule="exact"/>
        <w:ind w:left="2041" w:hanging="340"/>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2007C6D5" w14:textId="77777777" w:rsidR="00605617" w:rsidRPr="00665A3D" w:rsidRDefault="00605617" w:rsidP="005C5177">
      <w:pPr>
        <w:widowControl w:val="0"/>
        <w:numPr>
          <w:ilvl w:val="1"/>
          <w:numId w:val="35"/>
        </w:numPr>
        <w:tabs>
          <w:tab w:val="left" w:pos="1559"/>
        </w:tabs>
        <w:suppressAutoHyphens/>
        <w:spacing w:after="0" w:line="207" w:lineRule="exact"/>
        <w:ind w:left="2041" w:hanging="340"/>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65639997" w14:textId="77777777" w:rsidR="00605617" w:rsidRPr="00665A3D" w:rsidRDefault="00605617" w:rsidP="005C5177">
      <w:pPr>
        <w:widowControl w:val="0"/>
        <w:numPr>
          <w:ilvl w:val="1"/>
          <w:numId w:val="35"/>
        </w:numPr>
        <w:suppressAutoHyphens/>
        <w:spacing w:after="0" w:line="206" w:lineRule="exact"/>
        <w:ind w:left="2041" w:hanging="340"/>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3908293F" w14:textId="77777777" w:rsidR="00605617" w:rsidRPr="00665A3D" w:rsidRDefault="00605617" w:rsidP="005C5177">
      <w:pPr>
        <w:widowControl w:val="0"/>
        <w:numPr>
          <w:ilvl w:val="1"/>
          <w:numId w:val="35"/>
        </w:numPr>
        <w:tabs>
          <w:tab w:val="left" w:pos="2040"/>
        </w:tabs>
        <w:suppressAutoHyphens/>
        <w:spacing w:after="0" w:line="206" w:lineRule="exact"/>
        <w:ind w:left="2041" w:hanging="340"/>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0923253D" w14:textId="77777777" w:rsidR="00605617" w:rsidRPr="00665A3D" w:rsidRDefault="00605617" w:rsidP="005C5177">
      <w:pPr>
        <w:widowControl w:val="0"/>
        <w:numPr>
          <w:ilvl w:val="1"/>
          <w:numId w:val="35"/>
        </w:numPr>
        <w:tabs>
          <w:tab w:val="left" w:pos="2040"/>
        </w:tabs>
        <w:suppressAutoHyphens/>
        <w:spacing w:after="0" w:line="207" w:lineRule="exact"/>
        <w:ind w:left="2041" w:hanging="340"/>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2458565A" w14:textId="77777777" w:rsidR="00605617" w:rsidRPr="00665A3D" w:rsidRDefault="00605617" w:rsidP="005C5177">
      <w:pPr>
        <w:widowControl w:val="0"/>
        <w:numPr>
          <w:ilvl w:val="0"/>
          <w:numId w:val="35"/>
        </w:numPr>
        <w:tabs>
          <w:tab w:val="left" w:pos="839"/>
        </w:tabs>
        <w:suppressAutoHyphens/>
        <w:spacing w:after="0" w:line="207" w:lineRule="exact"/>
        <w:ind w:hanging="271"/>
      </w:pPr>
      <w:r w:rsidRPr="00665A3D">
        <w:rPr>
          <w:rFonts w:ascii="Arial" w:eastAsia="Arial" w:hAnsi="Arial" w:cs="Arial"/>
          <w:sz w:val="18"/>
          <w:szCs w:val="18"/>
          <w:u w:val="single" w:color="000000"/>
        </w:rPr>
        <w:t>Oprema:</w:t>
      </w:r>
    </w:p>
    <w:p w14:paraId="6BF56F38" w14:textId="77777777" w:rsidR="00605617" w:rsidRPr="00665A3D" w:rsidRDefault="00605617" w:rsidP="005C5177">
      <w:pPr>
        <w:widowControl w:val="0"/>
        <w:numPr>
          <w:ilvl w:val="1"/>
          <w:numId w:val="35"/>
        </w:numPr>
        <w:tabs>
          <w:tab w:val="left" w:pos="1559"/>
        </w:tabs>
        <w:suppressAutoHyphens/>
        <w:spacing w:after="0" w:line="207" w:lineRule="exact"/>
        <w:ind w:left="1587" w:firstLine="113"/>
      </w:pPr>
      <w:r w:rsidRPr="00665A3D">
        <w:rPr>
          <w:rFonts w:ascii="Arial" w:eastAsia="Arial" w:hAnsi="Arial" w:cs="Arial"/>
          <w:spacing w:val="-1"/>
          <w:sz w:val="18"/>
          <w:szCs w:val="18"/>
        </w:rPr>
        <w:t>dve</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velikosti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plastenk:</w:t>
      </w:r>
    </w:p>
    <w:p w14:paraId="41B89DD9" w14:textId="77777777" w:rsidR="00605617" w:rsidRPr="00665A3D" w:rsidRDefault="00605617" w:rsidP="00605617">
      <w:pPr>
        <w:widowControl w:val="0"/>
        <w:tabs>
          <w:tab w:val="left" w:pos="1559"/>
        </w:tabs>
        <w:spacing w:after="0" w:line="207" w:lineRule="exact"/>
        <w:ind w:left="1198"/>
        <w:rPr>
          <w:i/>
          <w:iCs/>
        </w:rPr>
      </w:pPr>
      <w:r w:rsidRPr="00665A3D">
        <w:rPr>
          <w:rFonts w:ascii="Arial" w:eastAsia="Arial" w:hAnsi="Arial" w:cs="Arial"/>
          <w:i/>
          <w:iCs/>
          <w:sz w:val="18"/>
          <w:szCs w:val="18"/>
        </w:rPr>
        <w:tab/>
      </w:r>
      <w:r w:rsidRPr="00665A3D">
        <w:rPr>
          <w:rFonts w:ascii="Arial" w:eastAsia="Arial" w:hAnsi="Arial" w:cs="Arial"/>
          <w:sz w:val="18"/>
          <w:szCs w:val="18"/>
        </w:rPr>
        <w:tab/>
        <w:t>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200-350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6"/>
          <w:sz w:val="18"/>
          <w:szCs w:val="18"/>
        </w:rPr>
        <w:t xml:space="preserve"> plastenka </w:t>
      </w:r>
      <w:r w:rsidRPr="00665A3D">
        <w:rPr>
          <w:rFonts w:ascii="Arial" w:eastAsia="Arial" w:hAnsi="Arial" w:cs="Arial"/>
          <w:sz w:val="18"/>
          <w:szCs w:val="18"/>
        </w:rPr>
        <w:t>s</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pršilko</w:t>
      </w:r>
    </w:p>
    <w:p w14:paraId="628C53E3" w14:textId="77777777" w:rsidR="00605617" w:rsidRPr="00665A3D" w:rsidRDefault="00605617" w:rsidP="00605617">
      <w:pPr>
        <w:widowControl w:val="0"/>
        <w:spacing w:after="0" w:line="206" w:lineRule="exact"/>
        <w:ind w:left="1558" w:firstLine="602"/>
      </w:pPr>
      <w:r w:rsidRPr="00665A3D">
        <w:rPr>
          <w:rFonts w:ascii="Arial" w:eastAsia="Arial" w:hAnsi="Arial" w:cs="Arial"/>
          <w:sz w:val="18"/>
          <w:szCs w:val="18"/>
        </w:rPr>
        <w:t>b)</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500</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ml</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plastenka</w:t>
      </w:r>
      <w:r w:rsidRPr="00665A3D">
        <w:rPr>
          <w:rFonts w:ascii="Arial" w:eastAsia="Arial" w:hAnsi="Arial" w:cs="Arial"/>
          <w:spacing w:val="-4"/>
          <w:sz w:val="18"/>
          <w:szCs w:val="18"/>
        </w:rPr>
        <w:t xml:space="preserve"> </w:t>
      </w:r>
      <w:r w:rsidRPr="00665A3D">
        <w:rPr>
          <w:rFonts w:ascii="Arial" w:eastAsia="Arial" w:hAnsi="Arial" w:cs="Arial"/>
          <w:sz w:val="18"/>
          <w:szCs w:val="18"/>
        </w:rPr>
        <w:t>z</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izlivnikom in zapiralom, ki omogoča enoročno zapiranje</w:t>
      </w:r>
    </w:p>
    <w:p w14:paraId="3C7B254C" w14:textId="77777777" w:rsidR="00605617" w:rsidRPr="00665A3D" w:rsidRDefault="00605617" w:rsidP="00605617">
      <w:pPr>
        <w:spacing w:after="0"/>
        <w:rPr>
          <w:rFonts w:ascii="Arial" w:eastAsia="Arial" w:hAnsi="Arial" w:cs="Arial"/>
          <w:i/>
          <w:iCs/>
          <w:sz w:val="18"/>
          <w:szCs w:val="18"/>
        </w:rPr>
      </w:pPr>
    </w:p>
    <w:p w14:paraId="5B52BBC9" w14:textId="77777777" w:rsidR="00605617" w:rsidRPr="00665A3D" w:rsidRDefault="00605617" w:rsidP="00605617">
      <w:pPr>
        <w:spacing w:after="0"/>
        <w:rPr>
          <w:rFonts w:ascii="Arial" w:eastAsia="Arial" w:hAnsi="Arial" w:cs="Arial"/>
          <w:i/>
          <w:iCs/>
          <w:sz w:val="18"/>
          <w:szCs w:val="18"/>
        </w:rPr>
      </w:pPr>
    </w:p>
    <w:p w14:paraId="0FFAEC6F" w14:textId="77777777" w:rsidR="00605617" w:rsidRPr="00665A3D" w:rsidRDefault="00605617" w:rsidP="00605617">
      <w:pPr>
        <w:keepNext/>
        <w:keepLines/>
        <w:spacing w:after="0"/>
        <w:ind w:left="118"/>
        <w:outlineLvl w:val="0"/>
      </w:pPr>
      <w:r w:rsidRPr="00665A3D">
        <w:rPr>
          <w:rFonts w:ascii="Arial" w:eastAsia="Aptos Display" w:hAnsi="Arial" w:cs="Arial"/>
          <w:b/>
          <w:sz w:val="18"/>
          <w:szCs w:val="18"/>
        </w:rPr>
        <w:t>III</w:t>
      </w:r>
      <w:r w:rsidRPr="00665A3D">
        <w:rPr>
          <w:rFonts w:ascii="Arial" w:eastAsia="Aptos Display" w:hAnsi="Arial" w:cs="Arial"/>
          <w:b/>
          <w:spacing w:val="-8"/>
          <w:sz w:val="18"/>
          <w:szCs w:val="18"/>
        </w:rPr>
        <w:t xml:space="preserve"> </w:t>
      </w:r>
      <w:r w:rsidRPr="00665A3D">
        <w:rPr>
          <w:rFonts w:ascii="Arial" w:eastAsia="Aptos Display" w:hAnsi="Arial" w:cs="Arial"/>
          <w:b/>
          <w:spacing w:val="-1"/>
          <w:sz w:val="18"/>
          <w:szCs w:val="18"/>
        </w:rPr>
        <w:t>2. 1,2</w:t>
      </w:r>
      <w:r w:rsidRPr="00665A3D">
        <w:rPr>
          <w:rFonts w:ascii="Arial" w:eastAsia="Aptos Display" w:hAnsi="Arial" w:cs="Arial"/>
          <w:b/>
          <w:spacing w:val="-6"/>
          <w:sz w:val="18"/>
          <w:szCs w:val="18"/>
        </w:rPr>
        <w:t xml:space="preserve"> </w:t>
      </w:r>
      <w:r w:rsidRPr="00665A3D">
        <w:rPr>
          <w:rFonts w:ascii="Arial" w:eastAsia="Aptos Display" w:hAnsi="Arial" w:cs="Arial"/>
          <w:b/>
          <w:spacing w:val="-1"/>
          <w:sz w:val="18"/>
          <w:szCs w:val="18"/>
        </w:rPr>
        <w:t>RAZKUŽILO</w:t>
      </w:r>
      <w:r w:rsidRPr="00665A3D">
        <w:rPr>
          <w:rFonts w:ascii="Arial" w:eastAsia="Aptos Display" w:hAnsi="Arial" w:cs="Arial"/>
          <w:b/>
          <w:spacing w:val="-9"/>
          <w:sz w:val="18"/>
          <w:szCs w:val="18"/>
        </w:rPr>
        <w:t xml:space="preserve"> </w:t>
      </w:r>
      <w:r w:rsidRPr="00665A3D">
        <w:rPr>
          <w:rFonts w:ascii="Arial" w:eastAsia="Aptos Display" w:hAnsi="Arial" w:cs="Arial"/>
          <w:b/>
          <w:sz w:val="18"/>
          <w:szCs w:val="18"/>
        </w:rPr>
        <w:t>ZA</w:t>
      </w:r>
      <w:r w:rsidRPr="00665A3D">
        <w:rPr>
          <w:rFonts w:ascii="Arial" w:eastAsia="Aptos Display" w:hAnsi="Arial" w:cs="Arial"/>
          <w:b/>
          <w:spacing w:val="-10"/>
          <w:sz w:val="18"/>
          <w:szCs w:val="18"/>
        </w:rPr>
        <w:t xml:space="preserve"> </w:t>
      </w:r>
      <w:r w:rsidRPr="00665A3D">
        <w:rPr>
          <w:rFonts w:ascii="Arial" w:eastAsia="Aptos Display" w:hAnsi="Arial" w:cs="Arial"/>
          <w:b/>
          <w:sz w:val="18"/>
          <w:szCs w:val="18"/>
        </w:rPr>
        <w:t>KOŽO</w:t>
      </w:r>
      <w:r w:rsidRPr="00665A3D">
        <w:rPr>
          <w:rFonts w:ascii="Arial" w:eastAsia="Aptos Display" w:hAnsi="Arial" w:cs="Arial"/>
          <w:b/>
          <w:spacing w:val="-8"/>
          <w:sz w:val="18"/>
          <w:szCs w:val="18"/>
        </w:rPr>
        <w:t xml:space="preserve"> S PODALJŠANIM DELOVANJEM, </w:t>
      </w:r>
      <w:r w:rsidRPr="00665A3D">
        <w:rPr>
          <w:rFonts w:ascii="Arial" w:eastAsia="Aptos Display" w:hAnsi="Arial" w:cs="Arial"/>
          <w:b/>
          <w:spacing w:val="-1"/>
          <w:sz w:val="18"/>
          <w:szCs w:val="18"/>
        </w:rPr>
        <w:t>NEOBARVANO</w:t>
      </w:r>
    </w:p>
    <w:p w14:paraId="284D0CB5" w14:textId="77777777" w:rsidR="00605617" w:rsidRPr="00665A3D" w:rsidRDefault="00605617" w:rsidP="00605617">
      <w:pPr>
        <w:spacing w:after="0"/>
        <w:ind w:left="118"/>
        <w:outlineLvl w:val="0"/>
        <w:rPr>
          <w:rFonts w:ascii="Arial" w:eastAsia="Aptos Display" w:hAnsi="Arial" w:cs="Arial"/>
          <w:b/>
          <w:spacing w:val="-1"/>
          <w:sz w:val="18"/>
          <w:szCs w:val="18"/>
        </w:rPr>
      </w:pPr>
    </w:p>
    <w:p w14:paraId="2EED3FF1" w14:textId="77777777" w:rsidR="00605617" w:rsidRPr="00665A3D" w:rsidRDefault="00605617" w:rsidP="005C5177">
      <w:pPr>
        <w:widowControl w:val="0"/>
        <w:numPr>
          <w:ilvl w:val="0"/>
          <w:numId w:val="34"/>
        </w:numPr>
        <w:tabs>
          <w:tab w:val="left" w:pos="851"/>
        </w:tabs>
        <w:suppressAutoHyphens/>
        <w:spacing w:after="0" w:line="207" w:lineRule="exact"/>
        <w:ind w:hanging="655"/>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5EBABF44" w14:textId="77777777" w:rsidR="00605617" w:rsidRPr="00665A3D" w:rsidRDefault="00605617" w:rsidP="005C5177">
      <w:pPr>
        <w:widowControl w:val="0"/>
        <w:numPr>
          <w:ilvl w:val="0"/>
          <w:numId w:val="55"/>
        </w:numPr>
        <w:tabs>
          <w:tab w:val="left" w:pos="1919"/>
        </w:tabs>
        <w:suppressAutoHyphens/>
        <w:spacing w:after="0" w:line="207" w:lineRule="exact"/>
        <w:ind w:left="2041" w:hanging="397"/>
      </w:pP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etanola/izopropanola (vsaj</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70%)</w:t>
      </w:r>
      <w:r w:rsidRPr="00665A3D">
        <w:rPr>
          <w:rFonts w:ascii="Arial" w:eastAsia="Arial" w:hAnsi="Arial" w:cs="Arial"/>
          <w:spacing w:val="-8"/>
          <w:sz w:val="18"/>
          <w:szCs w:val="18"/>
        </w:rPr>
        <w:t xml:space="preserve"> </w:t>
      </w:r>
      <w:r w:rsidRPr="00665A3D">
        <w:rPr>
          <w:rFonts w:ascii="Arial" w:eastAsia="Arial" w:hAnsi="Arial" w:cs="Arial"/>
          <w:sz w:val="18"/>
          <w:szCs w:val="18"/>
        </w:rPr>
        <w:t>in</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2% klorheksidin</w:t>
      </w:r>
      <w:r w:rsidRPr="00665A3D">
        <w:rPr>
          <w:rFonts w:ascii="Arial" w:eastAsia="Arial" w:hAnsi="Arial" w:cs="Arial"/>
          <w:spacing w:val="-8"/>
          <w:sz w:val="18"/>
          <w:szCs w:val="18"/>
        </w:rPr>
        <w:t xml:space="preserve"> di</w:t>
      </w:r>
      <w:r w:rsidRPr="00665A3D">
        <w:rPr>
          <w:rFonts w:ascii="Arial" w:eastAsia="Arial" w:hAnsi="Arial" w:cs="Arial"/>
          <w:spacing w:val="-1"/>
          <w:sz w:val="18"/>
          <w:szCs w:val="18"/>
        </w:rPr>
        <w:t>glukonat</w:t>
      </w:r>
    </w:p>
    <w:p w14:paraId="3D486ED1" w14:textId="77777777" w:rsidR="00605617" w:rsidRPr="00665A3D" w:rsidRDefault="00605617" w:rsidP="005C5177">
      <w:pPr>
        <w:widowControl w:val="0"/>
        <w:numPr>
          <w:ilvl w:val="0"/>
          <w:numId w:val="55"/>
        </w:numPr>
        <w:tabs>
          <w:tab w:val="left" w:pos="1919"/>
          <w:tab w:val="left" w:pos="1935"/>
        </w:tabs>
        <w:suppressAutoHyphens/>
        <w:spacing w:after="0" w:line="206" w:lineRule="exact"/>
        <w:ind w:left="1928" w:hanging="283"/>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1ED01CF9" w14:textId="77777777" w:rsidR="00605617" w:rsidRPr="00665A3D" w:rsidRDefault="00605617" w:rsidP="005C5177">
      <w:pPr>
        <w:widowControl w:val="0"/>
        <w:numPr>
          <w:ilvl w:val="0"/>
          <w:numId w:val="55"/>
        </w:numPr>
        <w:tabs>
          <w:tab w:val="left" w:pos="1919"/>
        </w:tabs>
        <w:suppressAutoHyphens/>
        <w:spacing w:after="0" w:line="240" w:lineRule="auto"/>
        <w:ind w:left="1928" w:right="-57" w:hanging="283"/>
        <w:rPr>
          <w:i/>
          <w:iCs/>
        </w:rPr>
      </w:pPr>
      <w:r w:rsidRPr="00665A3D">
        <w:rPr>
          <w:rFonts w:ascii="Arial" w:eastAsia="Arial" w:hAnsi="Arial" w:cs="Arial"/>
          <w:spacing w:val="-1"/>
          <w:sz w:val="18"/>
          <w:szCs w:val="18"/>
        </w:rPr>
        <w:t>namenjeno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9"/>
          <w:sz w:val="18"/>
          <w:szCs w:val="18"/>
        </w:rPr>
        <w:t xml:space="preserve"> </w:t>
      </w:r>
      <w:r w:rsidRPr="00665A3D">
        <w:rPr>
          <w:rFonts w:ascii="Arial" w:eastAsia="Arial" w:hAnsi="Arial" w:cs="Arial"/>
          <w:sz w:val="18"/>
          <w:szCs w:val="18"/>
        </w:rPr>
        <w:t>pred</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velikimi</w:t>
      </w:r>
      <w:r w:rsidRPr="00665A3D">
        <w:rPr>
          <w:rFonts w:ascii="Arial" w:eastAsia="Arial" w:hAnsi="Arial" w:cs="Arial"/>
          <w:spacing w:val="-11"/>
          <w:sz w:val="18"/>
          <w:szCs w:val="18"/>
        </w:rPr>
        <w:t xml:space="preserve"> </w:t>
      </w:r>
      <w:r w:rsidRPr="00665A3D">
        <w:rPr>
          <w:rFonts w:ascii="Arial" w:eastAsia="Arial" w:hAnsi="Arial" w:cs="Arial"/>
          <w:sz w:val="18"/>
          <w:szCs w:val="18"/>
        </w:rPr>
        <w:t>in</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malimi</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posegi,</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kot</w:t>
      </w:r>
      <w:r w:rsidRPr="00665A3D">
        <w:rPr>
          <w:rFonts w:ascii="Arial" w:eastAsia="Arial" w:hAnsi="Arial" w:cs="Arial"/>
          <w:spacing w:val="-12"/>
          <w:sz w:val="18"/>
          <w:szCs w:val="18"/>
        </w:rPr>
        <w:t xml:space="preserve"> </w:t>
      </w:r>
      <w:r w:rsidRPr="00665A3D">
        <w:rPr>
          <w:rFonts w:ascii="Arial" w:eastAsia="Arial" w:hAnsi="Arial" w:cs="Arial"/>
          <w:sz w:val="18"/>
          <w:szCs w:val="18"/>
        </w:rPr>
        <w:t>so</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vstavljanje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venskih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65"/>
          <w:w w:val="99"/>
          <w:sz w:val="18"/>
          <w:szCs w:val="18"/>
        </w:rPr>
        <w:t xml:space="preserve"> </w:t>
      </w:r>
      <w:r w:rsidRPr="00665A3D">
        <w:rPr>
          <w:rFonts w:ascii="Arial" w:eastAsia="Arial" w:hAnsi="Arial" w:cs="Arial"/>
          <w:spacing w:val="-1"/>
          <w:sz w:val="18"/>
          <w:szCs w:val="18"/>
        </w:rPr>
        <w:t>arterijskih,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perifernih</w:t>
      </w:r>
      <w:r w:rsidRPr="00665A3D">
        <w:rPr>
          <w:rFonts w:ascii="Arial" w:eastAsia="Arial" w:hAnsi="Arial" w:cs="Arial"/>
          <w:spacing w:val="-7"/>
          <w:sz w:val="18"/>
          <w:szCs w:val="18"/>
        </w:rPr>
        <w:t xml:space="preserve"> </w:t>
      </w:r>
      <w:r w:rsidRPr="00665A3D">
        <w:rPr>
          <w:rFonts w:ascii="Arial" w:eastAsia="Arial" w:hAnsi="Arial" w:cs="Arial"/>
          <w:sz w:val="18"/>
          <w:szCs w:val="18"/>
        </w:rPr>
        <w:t>in</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centralnih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kanalov,</w:t>
      </w:r>
      <w:r w:rsidRPr="00665A3D">
        <w:rPr>
          <w:rFonts w:ascii="Arial" w:eastAsia="Arial" w:hAnsi="Arial" w:cs="Arial"/>
          <w:i/>
          <w:iCs/>
          <w:spacing w:val="-7"/>
          <w:sz w:val="18"/>
          <w:szCs w:val="18"/>
        </w:rPr>
        <w:t xml:space="preserve"> </w:t>
      </w:r>
      <w:r w:rsidRPr="00665A3D">
        <w:rPr>
          <w:rFonts w:ascii="Arial" w:eastAsia="Arial" w:hAnsi="Arial" w:cs="Arial"/>
          <w:spacing w:val="-1"/>
          <w:sz w:val="18"/>
          <w:szCs w:val="18"/>
        </w:rPr>
        <w:t>biopsijami</w:t>
      </w:r>
      <w:r w:rsidRPr="00665A3D">
        <w:rPr>
          <w:rFonts w:ascii="Arial" w:eastAsia="Arial" w:hAnsi="Arial" w:cs="Arial"/>
          <w:i/>
          <w:iCs/>
          <w:spacing w:val="-1"/>
          <w:sz w:val="18"/>
          <w:szCs w:val="18"/>
        </w:rPr>
        <w:t>,</w:t>
      </w:r>
      <w:r w:rsidRPr="00665A3D">
        <w:rPr>
          <w:rFonts w:ascii="Arial" w:eastAsia="Arial" w:hAnsi="Arial" w:cs="Arial"/>
          <w:i/>
          <w:iCs/>
          <w:spacing w:val="-7"/>
          <w:sz w:val="18"/>
          <w:szCs w:val="18"/>
        </w:rPr>
        <w:t xml:space="preserve"> </w:t>
      </w:r>
      <w:r w:rsidRPr="00665A3D">
        <w:rPr>
          <w:rFonts w:ascii="Arial" w:eastAsia="Arial" w:hAnsi="Arial" w:cs="Arial"/>
          <w:spacing w:val="-1"/>
          <w:sz w:val="18"/>
          <w:szCs w:val="18"/>
        </w:rPr>
        <w:t>odvzemi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krvi,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kirurškimi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posegi</w:t>
      </w:r>
    </w:p>
    <w:p w14:paraId="30F43627" w14:textId="77777777" w:rsidR="00605617" w:rsidRPr="00665A3D" w:rsidRDefault="00605617" w:rsidP="005C5177">
      <w:pPr>
        <w:widowControl w:val="0"/>
        <w:numPr>
          <w:ilvl w:val="0"/>
          <w:numId w:val="55"/>
        </w:numPr>
        <w:tabs>
          <w:tab w:val="left" w:pos="359"/>
          <w:tab w:val="left" w:pos="1919"/>
        </w:tabs>
        <w:suppressAutoHyphens/>
        <w:spacing w:after="0" w:line="207" w:lineRule="exact"/>
        <w:ind w:left="1928" w:right="3912" w:hanging="283"/>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w:t>
      </w:r>
      <w:r w:rsidRPr="00665A3D">
        <w:rPr>
          <w:rFonts w:ascii="Arial" w:eastAsia="Arial" w:hAnsi="Arial" w:cs="Arial"/>
          <w:sz w:val="18"/>
          <w:szCs w:val="18"/>
        </w:rPr>
        <w:t>15</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sekund</w:t>
      </w:r>
    </w:p>
    <w:p w14:paraId="23CE4AC4" w14:textId="77777777" w:rsidR="00605617" w:rsidRPr="00665A3D" w:rsidRDefault="00605617" w:rsidP="005C5177">
      <w:pPr>
        <w:widowControl w:val="0"/>
        <w:numPr>
          <w:ilvl w:val="0"/>
          <w:numId w:val="34"/>
        </w:numPr>
        <w:suppressAutoHyphens/>
        <w:spacing w:after="0" w:line="206" w:lineRule="exact"/>
        <w:ind w:left="851" w:hanging="284"/>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3C16F774" w14:textId="77777777" w:rsidR="00605617" w:rsidRPr="00665A3D" w:rsidRDefault="00605617" w:rsidP="005C5177">
      <w:pPr>
        <w:widowControl w:val="0"/>
        <w:numPr>
          <w:ilvl w:val="1"/>
          <w:numId w:val="34"/>
        </w:numPr>
        <w:tabs>
          <w:tab w:val="left" w:pos="1935"/>
        </w:tabs>
        <w:suppressAutoHyphens/>
        <w:spacing w:after="0" w:line="207" w:lineRule="exact"/>
        <w:ind w:left="1928" w:hanging="340"/>
        <w:rPr>
          <w:i/>
          <w:iCs/>
        </w:rPr>
      </w:pPr>
      <w:r w:rsidRPr="00665A3D">
        <w:rPr>
          <w:rFonts w:ascii="Arial" w:eastAsia="Arial" w:hAnsi="Arial" w:cs="Arial"/>
          <w:spacing w:val="-1"/>
          <w:sz w:val="18"/>
          <w:szCs w:val="18"/>
        </w:rPr>
        <w:t>učinkovitost</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5"/>
          <w:sz w:val="18"/>
          <w:szCs w:val="18"/>
        </w:rPr>
        <w:t>,</w:t>
      </w:r>
      <w:r w:rsidRPr="00665A3D">
        <w:rPr>
          <w:rFonts w:ascii="Arial" w:eastAsia="Arial" w:hAnsi="Arial" w:cs="Arial"/>
          <w:spacing w:val="-1"/>
          <w:sz w:val="18"/>
          <w:szCs w:val="18"/>
        </w:rPr>
        <w:t xml:space="preserve"> EN 13624, EN14348</w:t>
      </w:r>
    </w:p>
    <w:p w14:paraId="581FE419" w14:textId="77777777" w:rsidR="00605617" w:rsidRPr="00665A3D" w:rsidRDefault="00605617" w:rsidP="005C5177">
      <w:pPr>
        <w:widowControl w:val="0"/>
        <w:numPr>
          <w:ilvl w:val="1"/>
          <w:numId w:val="34"/>
        </w:numPr>
        <w:tabs>
          <w:tab w:val="left" w:pos="1559"/>
        </w:tabs>
        <w:suppressAutoHyphens/>
        <w:spacing w:after="0" w:line="207" w:lineRule="exact"/>
        <w:ind w:left="1928" w:hanging="340"/>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5A7E6D72" w14:textId="77777777" w:rsidR="00605617" w:rsidRPr="00665A3D" w:rsidRDefault="00605617" w:rsidP="005C5177">
      <w:pPr>
        <w:widowControl w:val="0"/>
        <w:numPr>
          <w:ilvl w:val="1"/>
          <w:numId w:val="34"/>
        </w:numPr>
        <w:tabs>
          <w:tab w:val="left" w:pos="1935"/>
        </w:tabs>
        <w:suppressAutoHyphens/>
        <w:spacing w:after="0" w:line="206" w:lineRule="exact"/>
        <w:ind w:left="1928" w:hanging="340"/>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3F398A80" w14:textId="77777777" w:rsidR="00605617" w:rsidRPr="00665A3D" w:rsidRDefault="00605617" w:rsidP="005C5177">
      <w:pPr>
        <w:widowControl w:val="0"/>
        <w:numPr>
          <w:ilvl w:val="1"/>
          <w:numId w:val="34"/>
        </w:numPr>
        <w:tabs>
          <w:tab w:val="left" w:pos="1559"/>
        </w:tabs>
        <w:suppressAutoHyphens/>
        <w:spacing w:after="0" w:line="206" w:lineRule="exact"/>
        <w:ind w:left="1928" w:hanging="340"/>
      </w:pPr>
      <w:r w:rsidRPr="00665A3D">
        <w:rPr>
          <w:rFonts w:ascii="Arial" w:eastAsia="Arial" w:hAnsi="Arial" w:cs="Arial"/>
          <w:spacing w:val="-1"/>
          <w:sz w:val="18"/>
          <w:szCs w:val="18"/>
        </w:rPr>
        <w:lastRenderedPageBreak/>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1D833368" w14:textId="77777777" w:rsidR="00605617" w:rsidRPr="00665A3D" w:rsidRDefault="00605617" w:rsidP="005C5177">
      <w:pPr>
        <w:widowControl w:val="0"/>
        <w:numPr>
          <w:ilvl w:val="1"/>
          <w:numId w:val="34"/>
        </w:numPr>
        <w:suppressAutoHyphens/>
        <w:spacing w:after="0" w:line="207" w:lineRule="exact"/>
        <w:ind w:left="1928" w:hanging="340"/>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D57EDA1" w14:textId="77777777" w:rsidR="00605617" w:rsidRPr="00665A3D" w:rsidRDefault="00605617" w:rsidP="005C5177">
      <w:pPr>
        <w:widowControl w:val="0"/>
        <w:numPr>
          <w:ilvl w:val="1"/>
          <w:numId w:val="34"/>
        </w:numPr>
        <w:tabs>
          <w:tab w:val="left" w:pos="1559"/>
        </w:tabs>
        <w:suppressAutoHyphens/>
        <w:spacing w:after="0" w:line="207" w:lineRule="exact"/>
        <w:ind w:left="1928" w:hanging="340"/>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14412F4" w14:textId="77777777" w:rsidR="00605617" w:rsidRPr="00665A3D" w:rsidRDefault="00605617" w:rsidP="005C5177">
      <w:pPr>
        <w:widowControl w:val="0"/>
        <w:numPr>
          <w:ilvl w:val="0"/>
          <w:numId w:val="34"/>
        </w:numPr>
        <w:tabs>
          <w:tab w:val="left" w:pos="851"/>
        </w:tabs>
        <w:suppressAutoHyphens/>
        <w:spacing w:after="0" w:line="206" w:lineRule="exact"/>
        <w:ind w:left="993" w:hanging="426"/>
      </w:pPr>
      <w:r w:rsidRPr="00665A3D">
        <w:rPr>
          <w:rFonts w:ascii="Arial" w:eastAsia="Arial" w:hAnsi="Arial" w:cs="Arial"/>
          <w:sz w:val="18"/>
          <w:szCs w:val="18"/>
          <w:u w:val="single" w:color="000000"/>
        </w:rPr>
        <w:t>Oprema:</w:t>
      </w:r>
    </w:p>
    <w:p w14:paraId="6B97EFD5" w14:textId="77777777" w:rsidR="00605617" w:rsidRPr="00665A3D" w:rsidRDefault="00605617" w:rsidP="005C5177">
      <w:pPr>
        <w:widowControl w:val="0"/>
        <w:numPr>
          <w:ilvl w:val="1"/>
          <w:numId w:val="34"/>
        </w:numPr>
        <w:tabs>
          <w:tab w:val="left" w:pos="1559"/>
        </w:tabs>
        <w:suppressAutoHyphens/>
        <w:spacing w:after="0" w:line="207" w:lineRule="exact"/>
        <w:ind w:left="1928" w:hanging="340"/>
      </w:pPr>
      <w:r w:rsidRPr="00665A3D">
        <w:rPr>
          <w:rFonts w:ascii="Arial" w:eastAsia="Arial" w:hAnsi="Arial" w:cs="Arial"/>
          <w:spacing w:val="-1"/>
          <w:sz w:val="18"/>
          <w:szCs w:val="18"/>
        </w:rPr>
        <w:t>dve</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velikosti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plastenk:</w:t>
      </w:r>
      <w:r w:rsidRPr="00665A3D">
        <w:rPr>
          <w:rFonts w:ascii="Arial" w:eastAsia="Arial" w:hAnsi="Arial" w:cs="Arial"/>
          <w:spacing w:val="-7"/>
          <w:sz w:val="18"/>
          <w:szCs w:val="18"/>
        </w:rPr>
        <w:t xml:space="preserve"> </w:t>
      </w:r>
    </w:p>
    <w:p w14:paraId="3ED8AC60" w14:textId="77777777" w:rsidR="00605617" w:rsidRPr="00665A3D" w:rsidRDefault="00605617" w:rsidP="00605617">
      <w:pPr>
        <w:widowControl w:val="0"/>
        <w:tabs>
          <w:tab w:val="left" w:pos="1530"/>
          <w:tab w:val="left" w:pos="1935"/>
        </w:tabs>
        <w:spacing w:after="0" w:line="207" w:lineRule="exact"/>
        <w:ind w:left="1198"/>
      </w:pPr>
      <w:r w:rsidRPr="00665A3D">
        <w:rPr>
          <w:rFonts w:ascii="Arial" w:eastAsia="Arial" w:hAnsi="Arial" w:cs="Arial"/>
          <w:sz w:val="18"/>
          <w:szCs w:val="18"/>
        </w:rPr>
        <w:tab/>
      </w:r>
      <w:r w:rsidRPr="00665A3D">
        <w:rPr>
          <w:rFonts w:ascii="Arial" w:eastAsia="Arial" w:hAnsi="Arial" w:cs="Arial"/>
          <w:sz w:val="18"/>
          <w:szCs w:val="18"/>
        </w:rPr>
        <w:tab/>
        <w:t>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200-350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4"/>
          <w:sz w:val="18"/>
          <w:szCs w:val="18"/>
        </w:rPr>
        <w:t xml:space="preserve"> </w:t>
      </w:r>
      <w:r w:rsidRPr="00665A3D">
        <w:rPr>
          <w:rFonts w:ascii="Arial" w:eastAsia="Arial" w:hAnsi="Arial" w:cs="Arial"/>
          <w:spacing w:val="-6"/>
          <w:sz w:val="18"/>
          <w:szCs w:val="18"/>
        </w:rPr>
        <w:t xml:space="preserve">plastenka </w:t>
      </w:r>
      <w:r w:rsidRPr="00665A3D">
        <w:rPr>
          <w:rFonts w:ascii="Arial" w:eastAsia="Arial" w:hAnsi="Arial" w:cs="Arial"/>
          <w:sz w:val="18"/>
          <w:szCs w:val="18"/>
        </w:rPr>
        <w:t>z</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 in zapiralom, ki omogoča enoročno zapiranje</w:t>
      </w:r>
    </w:p>
    <w:p w14:paraId="1959AB3B" w14:textId="77777777" w:rsidR="00605617" w:rsidRPr="00665A3D" w:rsidRDefault="00605617" w:rsidP="00605617">
      <w:pPr>
        <w:widowControl w:val="0"/>
        <w:tabs>
          <w:tab w:val="left" w:pos="1559"/>
          <w:tab w:val="left" w:pos="1935"/>
        </w:tabs>
        <w:spacing w:after="0" w:line="207" w:lineRule="exact"/>
        <w:ind w:left="1198"/>
      </w:pPr>
      <w:r w:rsidRPr="00665A3D">
        <w:rPr>
          <w:rFonts w:ascii="Arial" w:eastAsia="Arial" w:hAnsi="Arial" w:cs="Arial"/>
          <w:sz w:val="18"/>
          <w:szCs w:val="18"/>
        </w:rPr>
        <w:tab/>
      </w:r>
      <w:r w:rsidRPr="00665A3D">
        <w:rPr>
          <w:rFonts w:ascii="Arial" w:eastAsia="Arial" w:hAnsi="Arial" w:cs="Arial"/>
          <w:sz w:val="18"/>
          <w:szCs w:val="18"/>
        </w:rPr>
        <w:tab/>
        <w:t xml:space="preserve">b) 500 ml </w:t>
      </w:r>
      <w:r w:rsidRPr="00665A3D">
        <w:rPr>
          <w:rFonts w:ascii="Arial" w:eastAsia="Arial" w:hAnsi="Arial" w:cs="Arial"/>
          <w:spacing w:val="-6"/>
          <w:sz w:val="18"/>
          <w:szCs w:val="18"/>
        </w:rPr>
        <w:t xml:space="preserve">plastenka </w:t>
      </w:r>
      <w:r w:rsidRPr="00665A3D">
        <w:rPr>
          <w:rFonts w:ascii="Arial" w:eastAsia="Arial" w:hAnsi="Arial" w:cs="Arial"/>
          <w:sz w:val="18"/>
          <w:szCs w:val="18"/>
        </w:rPr>
        <w:t>z</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 in zapiralom, ki omogoča enoročno zapiranje</w:t>
      </w:r>
    </w:p>
    <w:p w14:paraId="200AAD6F" w14:textId="77777777" w:rsidR="00605617" w:rsidRPr="00665A3D" w:rsidRDefault="00605617" w:rsidP="00605617">
      <w:pPr>
        <w:spacing w:after="0"/>
        <w:rPr>
          <w:rFonts w:ascii="Arial" w:eastAsia="Arial" w:hAnsi="Arial" w:cs="Arial"/>
          <w:i/>
          <w:iCs/>
          <w:sz w:val="18"/>
          <w:szCs w:val="18"/>
        </w:rPr>
      </w:pPr>
    </w:p>
    <w:p w14:paraId="54AC3B3D" w14:textId="77777777" w:rsidR="00605617" w:rsidRPr="00665A3D" w:rsidRDefault="00605617" w:rsidP="00605617">
      <w:pPr>
        <w:spacing w:after="0"/>
        <w:rPr>
          <w:rFonts w:ascii="Arial" w:eastAsia="Arial" w:hAnsi="Arial" w:cs="Arial"/>
          <w:i/>
          <w:iCs/>
          <w:sz w:val="18"/>
          <w:szCs w:val="18"/>
        </w:rPr>
      </w:pPr>
    </w:p>
    <w:p w14:paraId="6E696AAD" w14:textId="77777777" w:rsidR="00605617" w:rsidRPr="00665A3D" w:rsidRDefault="00605617" w:rsidP="00605617">
      <w:pPr>
        <w:keepNext/>
        <w:widowControl w:val="0"/>
        <w:tabs>
          <w:tab w:val="left" w:pos="572"/>
        </w:tabs>
        <w:spacing w:after="0" w:line="240" w:lineRule="auto"/>
        <w:ind w:left="432" w:hanging="432"/>
        <w:outlineLvl w:val="0"/>
      </w:pPr>
      <w:r w:rsidRPr="00665A3D">
        <w:rPr>
          <w:rFonts w:ascii="Arial" w:eastAsia="Aptos Display" w:hAnsi="Arial" w:cs="Arial"/>
          <w:b/>
          <w:spacing w:val="-7"/>
          <w:sz w:val="18"/>
          <w:szCs w:val="18"/>
        </w:rPr>
        <w:t xml:space="preserve">III.3. </w:t>
      </w:r>
      <w:r w:rsidRPr="00665A3D">
        <w:rPr>
          <w:rFonts w:ascii="Arial" w:eastAsia="Aptos Display" w:hAnsi="Arial" w:cs="Arial"/>
          <w:b/>
          <w:spacing w:val="-1"/>
          <w:sz w:val="18"/>
          <w:szCs w:val="18"/>
        </w:rPr>
        <w:t>RAZKUŽILO</w:t>
      </w:r>
      <w:r w:rsidRPr="00665A3D">
        <w:rPr>
          <w:rFonts w:ascii="Arial" w:eastAsia="Aptos Display" w:hAnsi="Arial" w:cs="Arial"/>
          <w:b/>
          <w:spacing w:val="-9"/>
          <w:sz w:val="18"/>
          <w:szCs w:val="18"/>
        </w:rPr>
        <w:t xml:space="preserve"> </w:t>
      </w:r>
      <w:r w:rsidRPr="00665A3D">
        <w:rPr>
          <w:rFonts w:ascii="Arial" w:eastAsia="Aptos Display" w:hAnsi="Arial" w:cs="Arial"/>
          <w:b/>
          <w:sz w:val="18"/>
          <w:szCs w:val="18"/>
        </w:rPr>
        <w:t>ZA</w:t>
      </w:r>
      <w:r w:rsidRPr="00665A3D">
        <w:rPr>
          <w:rFonts w:ascii="Arial" w:eastAsia="Aptos Display" w:hAnsi="Arial" w:cs="Arial"/>
          <w:b/>
          <w:spacing w:val="-10"/>
          <w:sz w:val="18"/>
          <w:szCs w:val="18"/>
        </w:rPr>
        <w:t xml:space="preserve"> </w:t>
      </w:r>
      <w:r w:rsidRPr="00665A3D">
        <w:rPr>
          <w:rFonts w:ascii="Arial" w:eastAsia="Aptos Display" w:hAnsi="Arial" w:cs="Arial"/>
          <w:b/>
          <w:sz w:val="18"/>
          <w:szCs w:val="18"/>
        </w:rPr>
        <w:t>KOŽO,</w:t>
      </w:r>
      <w:r w:rsidRPr="00665A3D">
        <w:rPr>
          <w:rFonts w:ascii="Arial" w:eastAsia="Aptos Display" w:hAnsi="Arial" w:cs="Arial"/>
          <w:b/>
          <w:spacing w:val="-8"/>
          <w:sz w:val="18"/>
          <w:szCs w:val="18"/>
        </w:rPr>
        <w:t xml:space="preserve"> </w:t>
      </w:r>
      <w:r w:rsidRPr="00665A3D">
        <w:rPr>
          <w:rFonts w:ascii="Arial" w:eastAsia="Aptos Display" w:hAnsi="Arial" w:cs="Arial"/>
          <w:b/>
          <w:spacing w:val="-1"/>
          <w:sz w:val="18"/>
          <w:szCs w:val="18"/>
        </w:rPr>
        <w:t>OBARVANO</w:t>
      </w:r>
    </w:p>
    <w:p w14:paraId="5D2E4EAE" w14:textId="77777777" w:rsidR="00605617" w:rsidRPr="00665A3D" w:rsidRDefault="00605617" w:rsidP="00605617">
      <w:pPr>
        <w:spacing w:after="0"/>
        <w:rPr>
          <w:rFonts w:ascii="Arial" w:eastAsia="Arial" w:hAnsi="Arial" w:cs="Arial"/>
          <w:b/>
          <w:i/>
          <w:iCs/>
          <w:sz w:val="18"/>
          <w:szCs w:val="18"/>
        </w:rPr>
      </w:pPr>
    </w:p>
    <w:p w14:paraId="548D4F56" w14:textId="77777777" w:rsidR="00605617" w:rsidRPr="00665A3D" w:rsidRDefault="00605617" w:rsidP="00605617">
      <w:pPr>
        <w:spacing w:after="0"/>
      </w:pPr>
      <w:r w:rsidRPr="00665A3D">
        <w:rPr>
          <w:rFonts w:ascii="Arial" w:eastAsia="Arial" w:hAnsi="Arial" w:cs="Arial"/>
          <w:b/>
          <w:sz w:val="18"/>
          <w:szCs w:val="18"/>
        </w:rPr>
        <w:t>III.3.1 RAZKUŽILO NA ALKOHOLNI OSNOVI</w:t>
      </w:r>
    </w:p>
    <w:p w14:paraId="4C29862F" w14:textId="77777777" w:rsidR="00605617" w:rsidRPr="00665A3D" w:rsidRDefault="00605617" w:rsidP="00605617">
      <w:pPr>
        <w:spacing w:after="0"/>
        <w:rPr>
          <w:rFonts w:ascii="Arial" w:eastAsia="Arial" w:hAnsi="Arial" w:cs="Arial"/>
          <w:b/>
          <w:sz w:val="18"/>
          <w:szCs w:val="18"/>
        </w:rPr>
      </w:pPr>
    </w:p>
    <w:p w14:paraId="700DA126" w14:textId="77777777" w:rsidR="00605617" w:rsidRPr="00665A3D" w:rsidRDefault="00605617" w:rsidP="005C5177">
      <w:pPr>
        <w:widowControl w:val="0"/>
        <w:numPr>
          <w:ilvl w:val="3"/>
          <w:numId w:val="39"/>
        </w:numPr>
        <w:tabs>
          <w:tab w:val="left" w:pos="839"/>
        </w:tabs>
        <w:suppressAutoHyphens/>
        <w:spacing w:after="0" w:line="207" w:lineRule="exact"/>
        <w:ind w:left="1276" w:hanging="709"/>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55EC141B" w14:textId="77777777" w:rsidR="00605617" w:rsidRPr="00665A3D" w:rsidRDefault="00605617" w:rsidP="005C5177">
      <w:pPr>
        <w:widowControl w:val="0"/>
        <w:numPr>
          <w:ilvl w:val="4"/>
          <w:numId w:val="72"/>
        </w:numPr>
        <w:tabs>
          <w:tab w:val="left" w:pos="1935"/>
        </w:tabs>
        <w:suppressAutoHyphens/>
        <w:spacing w:after="0" w:line="207" w:lineRule="exact"/>
        <w:ind w:left="1928" w:hanging="397"/>
      </w:pPr>
      <w:r w:rsidRPr="00665A3D">
        <w:rPr>
          <w:rFonts w:ascii="Arial" w:eastAsia="Arial" w:hAnsi="Arial" w:cs="Arial"/>
          <w:spacing w:val="-1"/>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etanola in izopropanola (skupaj vsaj</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70%), benzilalkohola in z</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dodanim</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barvilom</w:t>
      </w:r>
    </w:p>
    <w:p w14:paraId="5CCC3FD3" w14:textId="77777777" w:rsidR="00605617" w:rsidRPr="00665A3D" w:rsidRDefault="00605617" w:rsidP="005C5177">
      <w:pPr>
        <w:widowControl w:val="0"/>
        <w:numPr>
          <w:ilvl w:val="4"/>
          <w:numId w:val="72"/>
        </w:numPr>
        <w:tabs>
          <w:tab w:val="left" w:pos="1935"/>
        </w:tabs>
        <w:suppressAutoHyphens/>
        <w:spacing w:after="0" w:line="207" w:lineRule="exact"/>
        <w:ind w:left="1928" w:hanging="397"/>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22B970B3" w14:textId="77777777" w:rsidR="00605617" w:rsidRPr="00665A3D" w:rsidRDefault="00605617" w:rsidP="005C5177">
      <w:pPr>
        <w:widowControl w:val="0"/>
        <w:numPr>
          <w:ilvl w:val="4"/>
          <w:numId w:val="72"/>
        </w:numPr>
        <w:tabs>
          <w:tab w:val="left" w:pos="1935"/>
        </w:tabs>
        <w:suppressAutoHyphens/>
        <w:spacing w:after="0" w:line="240" w:lineRule="auto"/>
        <w:ind w:left="1928" w:right="113" w:hanging="397"/>
      </w:pPr>
      <w:r w:rsidRPr="00665A3D">
        <w:rPr>
          <w:rFonts w:ascii="Arial" w:eastAsia="Arial" w:hAnsi="Arial" w:cs="Arial"/>
          <w:spacing w:val="-1"/>
          <w:sz w:val="18"/>
          <w:szCs w:val="18"/>
        </w:rPr>
        <w:t>namenjeno</w:t>
      </w:r>
      <w:r w:rsidRPr="00665A3D">
        <w:rPr>
          <w:rFonts w:ascii="Arial" w:eastAsia="Arial" w:hAnsi="Arial" w:cs="Arial"/>
          <w:spacing w:val="28"/>
          <w:sz w:val="18"/>
          <w:szCs w:val="18"/>
        </w:rPr>
        <w:t xml:space="preserve"> </w:t>
      </w:r>
      <w:r w:rsidRPr="00665A3D">
        <w:rPr>
          <w:rFonts w:ascii="Arial" w:eastAsia="Arial" w:hAnsi="Arial" w:cs="Arial"/>
          <w:sz w:val="18"/>
          <w:szCs w:val="18"/>
        </w:rPr>
        <w:t>je</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28"/>
          <w:sz w:val="18"/>
          <w:szCs w:val="18"/>
        </w:rPr>
        <w:t xml:space="preserve"> </w:t>
      </w:r>
      <w:r w:rsidRPr="00665A3D">
        <w:rPr>
          <w:rFonts w:ascii="Arial" w:eastAsia="Arial" w:hAnsi="Arial" w:cs="Arial"/>
          <w:spacing w:val="-2"/>
          <w:sz w:val="18"/>
          <w:szCs w:val="18"/>
        </w:rPr>
        <w:t>kože</w:t>
      </w:r>
      <w:r w:rsidRPr="00665A3D">
        <w:rPr>
          <w:rFonts w:ascii="Arial" w:eastAsia="Arial" w:hAnsi="Arial" w:cs="Arial"/>
          <w:spacing w:val="30"/>
          <w:sz w:val="18"/>
          <w:szCs w:val="18"/>
        </w:rPr>
        <w:t xml:space="preserve"> </w:t>
      </w:r>
      <w:r w:rsidRPr="00665A3D">
        <w:rPr>
          <w:rFonts w:ascii="Arial" w:eastAsia="Arial" w:hAnsi="Arial" w:cs="Arial"/>
          <w:sz w:val="18"/>
          <w:szCs w:val="18"/>
        </w:rPr>
        <w:t>pred</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malimi</w:t>
      </w:r>
      <w:r w:rsidRPr="00665A3D">
        <w:rPr>
          <w:rFonts w:ascii="Arial" w:eastAsia="Arial" w:hAnsi="Arial" w:cs="Arial"/>
          <w:spacing w:val="28"/>
          <w:sz w:val="18"/>
          <w:szCs w:val="18"/>
        </w:rPr>
        <w:t xml:space="preserve"> </w:t>
      </w:r>
      <w:r w:rsidRPr="00665A3D">
        <w:rPr>
          <w:rFonts w:ascii="Arial" w:eastAsia="Arial" w:hAnsi="Arial" w:cs="Arial"/>
          <w:sz w:val="18"/>
          <w:szCs w:val="18"/>
        </w:rPr>
        <w:t>in</w:t>
      </w:r>
      <w:r w:rsidRPr="00665A3D">
        <w:rPr>
          <w:rFonts w:ascii="Arial" w:eastAsia="Arial" w:hAnsi="Arial" w:cs="Arial"/>
          <w:spacing w:val="29"/>
          <w:sz w:val="18"/>
          <w:szCs w:val="18"/>
        </w:rPr>
        <w:t xml:space="preserve"> </w:t>
      </w:r>
      <w:r w:rsidRPr="00665A3D">
        <w:rPr>
          <w:rFonts w:ascii="Arial" w:eastAsia="Arial" w:hAnsi="Arial" w:cs="Arial"/>
          <w:spacing w:val="-1"/>
          <w:sz w:val="18"/>
          <w:szCs w:val="18"/>
        </w:rPr>
        <w:t>velikimi</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posegi (vstavljanje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centralnih</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perifernih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kanalov,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kirurški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posegi,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biopsije)</w:t>
      </w:r>
    </w:p>
    <w:p w14:paraId="3F253DD9" w14:textId="77777777" w:rsidR="00605617" w:rsidRPr="00665A3D" w:rsidRDefault="00605617" w:rsidP="005C5177">
      <w:pPr>
        <w:widowControl w:val="0"/>
        <w:numPr>
          <w:ilvl w:val="4"/>
          <w:numId w:val="72"/>
        </w:numPr>
        <w:tabs>
          <w:tab w:val="left" w:pos="1935"/>
        </w:tabs>
        <w:suppressAutoHyphens/>
        <w:spacing w:after="0" w:line="207" w:lineRule="exact"/>
        <w:ind w:left="1928" w:hanging="397"/>
      </w:pPr>
      <w:r w:rsidRPr="00665A3D">
        <w:rPr>
          <w:rFonts w:ascii="Arial" w:eastAsia="Arial" w:hAnsi="Arial" w:cs="Arial"/>
          <w:sz w:val="18"/>
          <w:szCs w:val="18"/>
        </w:rPr>
        <w:t>dobro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markira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OP</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polje</w:t>
      </w:r>
    </w:p>
    <w:p w14:paraId="12C277DD" w14:textId="77777777" w:rsidR="00605617" w:rsidRPr="00665A3D" w:rsidRDefault="00605617" w:rsidP="005C5177">
      <w:pPr>
        <w:widowControl w:val="0"/>
        <w:numPr>
          <w:ilvl w:val="3"/>
          <w:numId w:val="39"/>
        </w:numPr>
        <w:tabs>
          <w:tab w:val="left" w:pos="839"/>
        </w:tabs>
        <w:suppressAutoHyphens/>
        <w:spacing w:after="0" w:line="207" w:lineRule="exact"/>
        <w:ind w:hanging="2411"/>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497D1E72" w14:textId="77777777" w:rsidR="00605617" w:rsidRPr="00665A3D" w:rsidRDefault="00605617" w:rsidP="005C5177">
      <w:pPr>
        <w:widowControl w:val="0"/>
        <w:numPr>
          <w:ilvl w:val="0"/>
          <w:numId w:val="74"/>
        </w:numPr>
        <w:tabs>
          <w:tab w:val="left" w:pos="1980"/>
        </w:tabs>
        <w:suppressAutoHyphens/>
        <w:spacing w:after="0" w:line="207" w:lineRule="exact"/>
        <w:ind w:left="1984" w:hanging="397"/>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i/>
          <w:iCs/>
          <w:spacing w:val="-4"/>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5"/>
          <w:sz w:val="18"/>
          <w:szCs w:val="18"/>
        </w:rPr>
        <w:t>,</w:t>
      </w:r>
      <w:r w:rsidRPr="00665A3D">
        <w:rPr>
          <w:rFonts w:ascii="Arial" w:eastAsia="Arial" w:hAnsi="Arial" w:cs="Arial"/>
          <w:strike/>
          <w:spacing w:val="-1"/>
          <w:sz w:val="18"/>
          <w:szCs w:val="18"/>
        </w:rPr>
        <w:t xml:space="preserve"> </w:t>
      </w:r>
      <w:r w:rsidRPr="00665A3D">
        <w:rPr>
          <w:rFonts w:ascii="Arial" w:eastAsia="Arial" w:hAnsi="Arial" w:cs="Arial"/>
          <w:spacing w:val="-1"/>
          <w:sz w:val="18"/>
          <w:szCs w:val="18"/>
        </w:rPr>
        <w:t>EN 13624, EN14348</w:t>
      </w:r>
    </w:p>
    <w:p w14:paraId="6005C7FD" w14:textId="77777777" w:rsidR="00605617" w:rsidRPr="00665A3D" w:rsidRDefault="00605617" w:rsidP="005C5177">
      <w:pPr>
        <w:widowControl w:val="0"/>
        <w:numPr>
          <w:ilvl w:val="4"/>
          <w:numId w:val="73"/>
        </w:numPr>
        <w:tabs>
          <w:tab w:val="left" w:pos="1980"/>
        </w:tabs>
        <w:suppressAutoHyphens/>
        <w:spacing w:after="0" w:line="206" w:lineRule="exact"/>
        <w:ind w:left="3912" w:hanging="2268"/>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58D6272D" w14:textId="77777777" w:rsidR="00605617" w:rsidRPr="00665A3D" w:rsidRDefault="00605617" w:rsidP="005C5177">
      <w:pPr>
        <w:widowControl w:val="0"/>
        <w:numPr>
          <w:ilvl w:val="4"/>
          <w:numId w:val="73"/>
        </w:numPr>
        <w:tabs>
          <w:tab w:val="left" w:pos="1980"/>
        </w:tabs>
        <w:suppressAutoHyphens/>
        <w:spacing w:after="0" w:line="207" w:lineRule="exact"/>
        <w:ind w:left="3912" w:hanging="2268"/>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2AA9C343" w14:textId="77777777" w:rsidR="00605617" w:rsidRPr="00665A3D" w:rsidRDefault="00605617" w:rsidP="005C5177">
      <w:pPr>
        <w:widowControl w:val="0"/>
        <w:numPr>
          <w:ilvl w:val="4"/>
          <w:numId w:val="73"/>
        </w:numPr>
        <w:suppressAutoHyphens/>
        <w:spacing w:after="0" w:line="207" w:lineRule="exact"/>
        <w:ind w:left="1984" w:hanging="397"/>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4DB4B9FB" w14:textId="77777777" w:rsidR="00605617" w:rsidRPr="00665A3D" w:rsidRDefault="00605617" w:rsidP="005C5177">
      <w:pPr>
        <w:widowControl w:val="0"/>
        <w:numPr>
          <w:ilvl w:val="4"/>
          <w:numId w:val="73"/>
        </w:numPr>
        <w:tabs>
          <w:tab w:val="left" w:pos="1559"/>
        </w:tabs>
        <w:suppressAutoHyphens/>
        <w:spacing w:after="0" w:line="206" w:lineRule="exact"/>
        <w:ind w:left="1984" w:hanging="454"/>
        <w:rPr>
          <w:i/>
          <w:iCs/>
        </w:rPr>
      </w:pPr>
      <w:r w:rsidRPr="00665A3D">
        <w:rPr>
          <w:rFonts w:ascii="Arial" w:eastAsia="Arial" w:hAnsi="Arial" w:cs="Arial"/>
          <w:spacing w:val="-1"/>
          <w:sz w:val="18"/>
          <w:szCs w:val="18"/>
        </w:rPr>
        <w:t>podatki</w:t>
      </w:r>
      <w:r w:rsidRPr="00665A3D">
        <w:rPr>
          <w:rFonts w:ascii="Arial" w:eastAsia="Arial" w:hAnsi="Arial" w:cs="Arial"/>
          <w:spacing w:val="-7"/>
          <w:sz w:val="18"/>
          <w:szCs w:val="18"/>
        </w:rPr>
        <w:t xml:space="preserve"> </w:t>
      </w:r>
      <w:r w:rsidRPr="00665A3D">
        <w:rPr>
          <w:rFonts w:ascii="Arial" w:eastAsia="Arial" w:hAnsi="Arial" w:cs="Arial"/>
          <w:sz w:val="18"/>
          <w:szCs w:val="18"/>
        </w:rPr>
        <w:t>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vplivu</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celjenje</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ran</w:t>
      </w:r>
    </w:p>
    <w:p w14:paraId="294FA774" w14:textId="77777777" w:rsidR="00605617" w:rsidRPr="00665A3D" w:rsidRDefault="00605617" w:rsidP="005C5177">
      <w:pPr>
        <w:widowControl w:val="0"/>
        <w:numPr>
          <w:ilvl w:val="4"/>
          <w:numId w:val="73"/>
        </w:numPr>
        <w:tabs>
          <w:tab w:val="left" w:pos="1559"/>
          <w:tab w:val="left" w:pos="1980"/>
        </w:tabs>
        <w:suppressAutoHyphens/>
        <w:spacing w:after="0" w:line="206" w:lineRule="exact"/>
        <w:ind w:left="2041" w:hanging="454"/>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6FD7DBBD" w14:textId="77777777" w:rsidR="00605617" w:rsidRPr="00665A3D" w:rsidRDefault="00605617" w:rsidP="005C5177">
      <w:pPr>
        <w:widowControl w:val="0"/>
        <w:numPr>
          <w:ilvl w:val="4"/>
          <w:numId w:val="73"/>
        </w:numPr>
        <w:tabs>
          <w:tab w:val="left" w:pos="1559"/>
        </w:tabs>
        <w:suppressAutoHyphens/>
        <w:spacing w:after="0" w:line="207" w:lineRule="exact"/>
        <w:ind w:left="1984" w:hanging="454"/>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715D041" w14:textId="77777777" w:rsidR="00605617" w:rsidRPr="00665A3D" w:rsidRDefault="00605617" w:rsidP="005C5177">
      <w:pPr>
        <w:widowControl w:val="0"/>
        <w:numPr>
          <w:ilvl w:val="3"/>
          <w:numId w:val="39"/>
        </w:numPr>
        <w:tabs>
          <w:tab w:val="left" w:pos="839"/>
        </w:tabs>
        <w:suppressAutoHyphens/>
        <w:spacing w:after="0" w:line="195" w:lineRule="exact"/>
        <w:ind w:hanging="2411"/>
      </w:pPr>
      <w:r w:rsidRPr="00665A3D">
        <w:rPr>
          <w:rFonts w:ascii="Arial" w:eastAsia="Arial" w:hAnsi="Arial" w:cs="Arial"/>
          <w:sz w:val="18"/>
          <w:szCs w:val="18"/>
          <w:u w:val="single" w:color="000000"/>
        </w:rPr>
        <w:t>Oprema:</w:t>
      </w:r>
    </w:p>
    <w:p w14:paraId="2AE32B5A" w14:textId="77777777" w:rsidR="00605617" w:rsidRPr="00665A3D" w:rsidRDefault="00605617" w:rsidP="005C5177">
      <w:pPr>
        <w:widowControl w:val="0"/>
        <w:numPr>
          <w:ilvl w:val="0"/>
          <w:numId w:val="56"/>
        </w:numPr>
        <w:tabs>
          <w:tab w:val="left" w:pos="1980"/>
        </w:tabs>
        <w:suppressAutoHyphens/>
        <w:spacing w:after="0" w:line="206" w:lineRule="exact"/>
        <w:ind w:left="1587" w:hanging="57"/>
      </w:pPr>
      <w:r w:rsidRPr="00665A3D">
        <w:rPr>
          <w:rFonts w:ascii="Arial" w:eastAsia="Arial" w:hAnsi="Arial" w:cs="Arial"/>
          <w:sz w:val="18"/>
          <w:szCs w:val="18"/>
        </w:rPr>
        <w:t>500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plastenka</w:t>
      </w:r>
      <w:r w:rsidRPr="00665A3D">
        <w:rPr>
          <w:rFonts w:ascii="Arial" w:eastAsia="Arial" w:hAnsi="Arial" w:cs="Arial"/>
          <w:spacing w:val="-7"/>
          <w:sz w:val="18"/>
          <w:szCs w:val="18"/>
        </w:rPr>
        <w:t xml:space="preserve"> </w:t>
      </w:r>
      <w:r w:rsidRPr="00665A3D">
        <w:rPr>
          <w:rFonts w:ascii="Arial" w:eastAsia="Arial" w:hAnsi="Arial" w:cs="Arial"/>
          <w:sz w:val="18"/>
          <w:szCs w:val="18"/>
        </w:rPr>
        <w:t>z</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 in zapiralom, ki omogoča enoročno zapiranje</w:t>
      </w:r>
    </w:p>
    <w:p w14:paraId="6802D816" w14:textId="77777777" w:rsidR="00605617" w:rsidRPr="00665A3D" w:rsidRDefault="00605617" w:rsidP="00605617">
      <w:pPr>
        <w:widowControl w:val="0"/>
        <w:spacing w:after="0" w:line="206" w:lineRule="exact"/>
        <w:ind w:left="1560" w:hanging="426"/>
        <w:rPr>
          <w:rFonts w:ascii="Arial" w:eastAsia="Arial" w:hAnsi="Arial" w:cs="Arial"/>
          <w:spacing w:val="-1"/>
          <w:sz w:val="18"/>
          <w:szCs w:val="18"/>
          <w:highlight w:val="yellow"/>
        </w:rPr>
      </w:pPr>
    </w:p>
    <w:p w14:paraId="5028AD44" w14:textId="77777777" w:rsidR="00605617" w:rsidRPr="00665A3D" w:rsidRDefault="00605617" w:rsidP="00605617">
      <w:pPr>
        <w:widowControl w:val="0"/>
        <w:spacing w:after="0" w:line="206" w:lineRule="exact"/>
        <w:ind w:left="1560" w:hanging="426"/>
        <w:rPr>
          <w:rFonts w:ascii="Arial" w:eastAsia="Arial" w:hAnsi="Arial" w:cs="Arial"/>
          <w:spacing w:val="-1"/>
          <w:sz w:val="18"/>
          <w:szCs w:val="18"/>
          <w:highlight w:val="yellow"/>
        </w:rPr>
      </w:pPr>
    </w:p>
    <w:p w14:paraId="438BEB69" w14:textId="77777777" w:rsidR="00605617" w:rsidRPr="00665A3D" w:rsidRDefault="00605617" w:rsidP="00605617">
      <w:pPr>
        <w:spacing w:after="0"/>
      </w:pPr>
      <w:r w:rsidRPr="00665A3D">
        <w:rPr>
          <w:rFonts w:ascii="Arial" w:eastAsia="Arial" w:hAnsi="Arial" w:cs="Arial"/>
          <w:b/>
          <w:sz w:val="18"/>
          <w:szCs w:val="18"/>
        </w:rPr>
        <w:t>III.3.2 RAZKUŽILO NA ALKOHOLNI OSNOVI S KLORHEKSIDIN DIGLUKONATOM</w:t>
      </w:r>
    </w:p>
    <w:p w14:paraId="69D2EF96" w14:textId="77777777" w:rsidR="00605617" w:rsidRPr="00665A3D" w:rsidRDefault="00605617" w:rsidP="00605617">
      <w:pPr>
        <w:spacing w:after="0"/>
        <w:rPr>
          <w:rFonts w:ascii="Arial" w:eastAsia="Arial" w:hAnsi="Arial" w:cs="Arial"/>
          <w:b/>
          <w:sz w:val="18"/>
          <w:szCs w:val="18"/>
        </w:rPr>
      </w:pPr>
    </w:p>
    <w:p w14:paraId="5C3E4287" w14:textId="77777777" w:rsidR="00605617" w:rsidRPr="00665A3D" w:rsidRDefault="00605617" w:rsidP="005C5177">
      <w:pPr>
        <w:widowControl w:val="0"/>
        <w:numPr>
          <w:ilvl w:val="3"/>
          <w:numId w:val="85"/>
        </w:numPr>
        <w:tabs>
          <w:tab w:val="left" w:pos="839"/>
        </w:tabs>
        <w:suppressAutoHyphens/>
        <w:spacing w:after="0" w:line="207" w:lineRule="exact"/>
        <w:ind w:hanging="2411"/>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5B8B2A9B" w14:textId="77777777" w:rsidR="00605617" w:rsidRPr="00665A3D" w:rsidRDefault="00605617" w:rsidP="005C5177">
      <w:pPr>
        <w:widowControl w:val="0"/>
        <w:numPr>
          <w:ilvl w:val="4"/>
          <w:numId w:val="72"/>
        </w:numPr>
        <w:tabs>
          <w:tab w:val="left" w:pos="1609"/>
        </w:tabs>
        <w:suppressAutoHyphens/>
        <w:spacing w:after="0" w:line="207" w:lineRule="exact"/>
        <w:ind w:left="1984" w:hanging="397"/>
      </w:pP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etanola/izopropanola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(vsaj</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70%)</w:t>
      </w:r>
      <w:r w:rsidRPr="00665A3D">
        <w:rPr>
          <w:rFonts w:ascii="Arial" w:eastAsia="Arial" w:hAnsi="Arial" w:cs="Arial"/>
          <w:spacing w:val="-8"/>
          <w:sz w:val="18"/>
          <w:szCs w:val="18"/>
        </w:rPr>
        <w:t xml:space="preserve"> </w:t>
      </w:r>
      <w:r w:rsidRPr="00665A3D">
        <w:rPr>
          <w:rFonts w:ascii="Arial" w:eastAsia="Arial" w:hAnsi="Arial" w:cs="Arial"/>
          <w:sz w:val="18"/>
          <w:szCs w:val="18"/>
        </w:rPr>
        <w:t>in</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2% klorheksidin</w:t>
      </w:r>
      <w:r w:rsidRPr="00665A3D">
        <w:rPr>
          <w:rFonts w:ascii="Arial" w:eastAsia="Arial" w:hAnsi="Arial" w:cs="Arial"/>
          <w:spacing w:val="-8"/>
          <w:sz w:val="18"/>
          <w:szCs w:val="18"/>
        </w:rPr>
        <w:t xml:space="preserve"> di</w:t>
      </w:r>
      <w:r w:rsidRPr="00665A3D">
        <w:rPr>
          <w:rFonts w:ascii="Arial" w:eastAsia="Arial" w:hAnsi="Arial" w:cs="Arial"/>
          <w:spacing w:val="-1"/>
          <w:sz w:val="18"/>
          <w:szCs w:val="18"/>
        </w:rPr>
        <w:t>glukonat</w:t>
      </w:r>
      <w:r w:rsidRPr="00665A3D">
        <w:rPr>
          <w:rFonts w:ascii="Arial" w:eastAsia="Arial" w:hAnsi="Arial" w:cs="Arial"/>
          <w:sz w:val="18"/>
          <w:szCs w:val="18"/>
        </w:rPr>
        <w:t xml:space="preserve"> z</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dodanim</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barvilom</w:t>
      </w:r>
    </w:p>
    <w:p w14:paraId="04EE55ED" w14:textId="77777777" w:rsidR="00605617" w:rsidRPr="00665A3D" w:rsidRDefault="00605617" w:rsidP="005C5177">
      <w:pPr>
        <w:widowControl w:val="0"/>
        <w:numPr>
          <w:ilvl w:val="4"/>
          <w:numId w:val="72"/>
        </w:numPr>
        <w:tabs>
          <w:tab w:val="left" w:pos="1980"/>
        </w:tabs>
        <w:suppressAutoHyphens/>
        <w:spacing w:after="0" w:line="207" w:lineRule="exact"/>
        <w:ind w:left="1984" w:hanging="397"/>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466321DD" w14:textId="77777777" w:rsidR="00605617" w:rsidRPr="00665A3D" w:rsidRDefault="00605617" w:rsidP="005C5177">
      <w:pPr>
        <w:widowControl w:val="0"/>
        <w:numPr>
          <w:ilvl w:val="4"/>
          <w:numId w:val="72"/>
        </w:numPr>
        <w:tabs>
          <w:tab w:val="left" w:pos="1609"/>
        </w:tabs>
        <w:suppressAutoHyphens/>
        <w:spacing w:after="0" w:line="240" w:lineRule="auto"/>
        <w:ind w:left="1984" w:right="113" w:hanging="397"/>
      </w:pPr>
      <w:r w:rsidRPr="00665A3D">
        <w:rPr>
          <w:rFonts w:ascii="Arial" w:eastAsia="Arial" w:hAnsi="Arial" w:cs="Arial"/>
          <w:spacing w:val="-1"/>
          <w:sz w:val="18"/>
          <w:szCs w:val="18"/>
        </w:rPr>
        <w:t>namenjeno</w:t>
      </w:r>
      <w:r w:rsidRPr="00665A3D">
        <w:rPr>
          <w:rFonts w:ascii="Arial" w:eastAsia="Arial" w:hAnsi="Arial" w:cs="Arial"/>
          <w:spacing w:val="28"/>
          <w:sz w:val="18"/>
          <w:szCs w:val="18"/>
        </w:rPr>
        <w:t xml:space="preserve"> </w:t>
      </w:r>
      <w:r w:rsidRPr="00665A3D">
        <w:rPr>
          <w:rFonts w:ascii="Arial" w:eastAsia="Arial" w:hAnsi="Arial" w:cs="Arial"/>
          <w:sz w:val="18"/>
          <w:szCs w:val="18"/>
        </w:rPr>
        <w:t>je</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28"/>
          <w:sz w:val="18"/>
          <w:szCs w:val="18"/>
        </w:rPr>
        <w:t xml:space="preserve"> </w:t>
      </w:r>
      <w:r w:rsidRPr="00665A3D">
        <w:rPr>
          <w:rFonts w:ascii="Arial" w:eastAsia="Arial" w:hAnsi="Arial" w:cs="Arial"/>
          <w:spacing w:val="-2"/>
          <w:sz w:val="18"/>
          <w:szCs w:val="18"/>
        </w:rPr>
        <w:t>kože</w:t>
      </w:r>
      <w:r w:rsidRPr="00665A3D">
        <w:rPr>
          <w:rFonts w:ascii="Arial" w:eastAsia="Arial" w:hAnsi="Arial" w:cs="Arial"/>
          <w:spacing w:val="30"/>
          <w:sz w:val="18"/>
          <w:szCs w:val="18"/>
        </w:rPr>
        <w:t xml:space="preserve"> </w:t>
      </w:r>
      <w:r w:rsidRPr="00665A3D">
        <w:rPr>
          <w:rFonts w:ascii="Arial" w:eastAsia="Arial" w:hAnsi="Arial" w:cs="Arial"/>
          <w:sz w:val="18"/>
          <w:szCs w:val="18"/>
        </w:rPr>
        <w:t>pred</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malimi</w:t>
      </w:r>
      <w:r w:rsidRPr="00665A3D">
        <w:rPr>
          <w:rFonts w:ascii="Arial" w:eastAsia="Arial" w:hAnsi="Arial" w:cs="Arial"/>
          <w:spacing w:val="28"/>
          <w:sz w:val="18"/>
          <w:szCs w:val="18"/>
        </w:rPr>
        <w:t xml:space="preserve"> </w:t>
      </w:r>
      <w:r w:rsidRPr="00665A3D">
        <w:rPr>
          <w:rFonts w:ascii="Arial" w:eastAsia="Arial" w:hAnsi="Arial" w:cs="Arial"/>
          <w:sz w:val="18"/>
          <w:szCs w:val="18"/>
        </w:rPr>
        <w:t>in</w:t>
      </w:r>
      <w:r w:rsidRPr="00665A3D">
        <w:rPr>
          <w:rFonts w:ascii="Arial" w:eastAsia="Arial" w:hAnsi="Arial" w:cs="Arial"/>
          <w:spacing w:val="29"/>
          <w:sz w:val="18"/>
          <w:szCs w:val="18"/>
        </w:rPr>
        <w:t xml:space="preserve"> </w:t>
      </w:r>
      <w:r w:rsidRPr="00665A3D">
        <w:rPr>
          <w:rFonts w:ascii="Arial" w:eastAsia="Arial" w:hAnsi="Arial" w:cs="Arial"/>
          <w:spacing w:val="-1"/>
          <w:sz w:val="18"/>
          <w:szCs w:val="18"/>
        </w:rPr>
        <w:t>velikimi</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posegi (vstavljanje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centralnih</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perifernih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kanalov,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kirurški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posegi,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biopsije)</w:t>
      </w:r>
    </w:p>
    <w:p w14:paraId="64170109" w14:textId="77777777" w:rsidR="00605617" w:rsidRPr="00665A3D" w:rsidRDefault="00605617" w:rsidP="005C5177">
      <w:pPr>
        <w:widowControl w:val="0"/>
        <w:numPr>
          <w:ilvl w:val="4"/>
          <w:numId w:val="72"/>
        </w:numPr>
        <w:tabs>
          <w:tab w:val="left" w:pos="1609"/>
        </w:tabs>
        <w:suppressAutoHyphens/>
        <w:spacing w:after="0" w:line="207" w:lineRule="exact"/>
        <w:ind w:left="1984" w:hanging="397"/>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w:t>
      </w:r>
      <w:r w:rsidRPr="00665A3D">
        <w:rPr>
          <w:rFonts w:ascii="Arial" w:eastAsia="Arial" w:hAnsi="Arial" w:cs="Arial"/>
          <w:sz w:val="18"/>
          <w:szCs w:val="18"/>
        </w:rPr>
        <w:t>15</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sekund</w:t>
      </w:r>
    </w:p>
    <w:p w14:paraId="618FA9BB" w14:textId="77777777" w:rsidR="00605617" w:rsidRPr="00665A3D" w:rsidRDefault="00605617" w:rsidP="005C5177">
      <w:pPr>
        <w:widowControl w:val="0"/>
        <w:numPr>
          <w:ilvl w:val="4"/>
          <w:numId w:val="72"/>
        </w:numPr>
        <w:tabs>
          <w:tab w:val="left" w:pos="1609"/>
        </w:tabs>
        <w:suppressAutoHyphens/>
        <w:spacing w:after="0" w:line="207" w:lineRule="exact"/>
        <w:ind w:left="1984" w:hanging="397"/>
      </w:pPr>
      <w:r w:rsidRPr="00665A3D">
        <w:rPr>
          <w:rFonts w:ascii="Arial" w:eastAsia="Arial" w:hAnsi="Arial" w:cs="Arial"/>
          <w:sz w:val="18"/>
          <w:szCs w:val="18"/>
        </w:rPr>
        <w:t>dobro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markira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OP</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polje</w:t>
      </w:r>
    </w:p>
    <w:p w14:paraId="5F6F679D" w14:textId="77777777" w:rsidR="00605617" w:rsidRPr="00665A3D" w:rsidRDefault="00605617" w:rsidP="005C5177">
      <w:pPr>
        <w:widowControl w:val="0"/>
        <w:numPr>
          <w:ilvl w:val="3"/>
          <w:numId w:val="85"/>
        </w:numPr>
        <w:tabs>
          <w:tab w:val="left" w:pos="839"/>
        </w:tabs>
        <w:suppressAutoHyphens/>
        <w:spacing w:after="0" w:line="207" w:lineRule="exact"/>
        <w:ind w:hanging="2411"/>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4FE6D577" w14:textId="77777777" w:rsidR="00605617" w:rsidRPr="00665A3D" w:rsidRDefault="00605617" w:rsidP="005C5177">
      <w:pPr>
        <w:widowControl w:val="0"/>
        <w:numPr>
          <w:ilvl w:val="0"/>
          <w:numId w:val="74"/>
        </w:numPr>
        <w:suppressAutoHyphens/>
        <w:spacing w:after="0" w:line="207" w:lineRule="exact"/>
        <w:ind w:left="1984" w:hanging="397"/>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i/>
          <w:iCs/>
          <w:spacing w:val="-4"/>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EN 13624, EN14348</w:t>
      </w:r>
    </w:p>
    <w:p w14:paraId="6598117E" w14:textId="77777777" w:rsidR="00605617" w:rsidRPr="00665A3D" w:rsidRDefault="00605617" w:rsidP="005C5177">
      <w:pPr>
        <w:widowControl w:val="0"/>
        <w:numPr>
          <w:ilvl w:val="4"/>
          <w:numId w:val="73"/>
        </w:numPr>
        <w:tabs>
          <w:tab w:val="left" w:pos="1559"/>
        </w:tabs>
        <w:suppressAutoHyphens/>
        <w:spacing w:after="0" w:line="206" w:lineRule="exact"/>
        <w:ind w:left="1984" w:hanging="397"/>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15E3F1C2" w14:textId="77777777" w:rsidR="00605617" w:rsidRPr="00665A3D" w:rsidRDefault="00605617" w:rsidP="005C5177">
      <w:pPr>
        <w:widowControl w:val="0"/>
        <w:numPr>
          <w:ilvl w:val="4"/>
          <w:numId w:val="73"/>
        </w:numPr>
        <w:tabs>
          <w:tab w:val="left" w:pos="1559"/>
          <w:tab w:val="left" w:pos="1590"/>
        </w:tabs>
        <w:suppressAutoHyphens/>
        <w:spacing w:after="0" w:line="207" w:lineRule="exact"/>
        <w:ind w:left="1984" w:hanging="397"/>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64BE50ED" w14:textId="77777777" w:rsidR="00605617" w:rsidRPr="00665A3D" w:rsidRDefault="00605617" w:rsidP="005C5177">
      <w:pPr>
        <w:widowControl w:val="0"/>
        <w:numPr>
          <w:ilvl w:val="4"/>
          <w:numId w:val="73"/>
        </w:numPr>
        <w:tabs>
          <w:tab w:val="left" w:pos="1559"/>
        </w:tabs>
        <w:suppressAutoHyphens/>
        <w:spacing w:after="0" w:line="207" w:lineRule="exact"/>
        <w:ind w:left="1984" w:hanging="397"/>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74338FCD" w14:textId="77777777" w:rsidR="00605617" w:rsidRPr="00665A3D" w:rsidRDefault="00605617" w:rsidP="005C5177">
      <w:pPr>
        <w:widowControl w:val="0"/>
        <w:numPr>
          <w:ilvl w:val="4"/>
          <w:numId w:val="73"/>
        </w:numPr>
        <w:tabs>
          <w:tab w:val="left" w:pos="1559"/>
        </w:tabs>
        <w:suppressAutoHyphens/>
        <w:spacing w:after="0" w:line="206" w:lineRule="exact"/>
        <w:ind w:left="1984" w:hanging="397"/>
      </w:pPr>
      <w:r w:rsidRPr="00665A3D">
        <w:rPr>
          <w:rFonts w:ascii="Arial" w:eastAsia="Arial" w:hAnsi="Arial" w:cs="Arial"/>
          <w:spacing w:val="-1"/>
          <w:sz w:val="18"/>
          <w:szCs w:val="18"/>
        </w:rPr>
        <w:t>podatki</w:t>
      </w:r>
      <w:r w:rsidRPr="00665A3D">
        <w:rPr>
          <w:rFonts w:ascii="Arial" w:eastAsia="Arial" w:hAnsi="Arial" w:cs="Arial"/>
          <w:spacing w:val="-7"/>
          <w:sz w:val="18"/>
          <w:szCs w:val="18"/>
        </w:rPr>
        <w:t xml:space="preserve"> </w:t>
      </w:r>
      <w:r w:rsidRPr="00665A3D">
        <w:rPr>
          <w:rFonts w:ascii="Arial" w:eastAsia="Arial" w:hAnsi="Arial" w:cs="Arial"/>
          <w:sz w:val="18"/>
          <w:szCs w:val="18"/>
        </w:rPr>
        <w:t>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vplivu</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celjenje</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ran</w:t>
      </w:r>
    </w:p>
    <w:p w14:paraId="7920A767" w14:textId="77777777" w:rsidR="00605617" w:rsidRPr="00665A3D" w:rsidRDefault="00605617" w:rsidP="005C5177">
      <w:pPr>
        <w:widowControl w:val="0"/>
        <w:numPr>
          <w:ilvl w:val="4"/>
          <w:numId w:val="73"/>
        </w:numPr>
        <w:tabs>
          <w:tab w:val="left" w:pos="1559"/>
          <w:tab w:val="left" w:pos="2040"/>
        </w:tabs>
        <w:suppressAutoHyphens/>
        <w:spacing w:after="0" w:line="206" w:lineRule="exact"/>
        <w:ind w:left="1984" w:hanging="397"/>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74C3050A" w14:textId="77777777" w:rsidR="00605617" w:rsidRPr="00665A3D" w:rsidRDefault="00605617" w:rsidP="005C5177">
      <w:pPr>
        <w:widowControl w:val="0"/>
        <w:numPr>
          <w:ilvl w:val="4"/>
          <w:numId w:val="73"/>
        </w:numPr>
        <w:tabs>
          <w:tab w:val="left" w:pos="1559"/>
        </w:tabs>
        <w:suppressAutoHyphens/>
        <w:spacing w:after="0" w:line="207" w:lineRule="exact"/>
        <w:ind w:left="1984" w:hanging="397"/>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78A53CC0" w14:textId="77777777" w:rsidR="00605617" w:rsidRPr="00665A3D" w:rsidRDefault="00605617" w:rsidP="005C5177">
      <w:pPr>
        <w:widowControl w:val="0"/>
        <w:numPr>
          <w:ilvl w:val="3"/>
          <w:numId w:val="85"/>
        </w:numPr>
        <w:tabs>
          <w:tab w:val="left" w:pos="839"/>
        </w:tabs>
        <w:suppressAutoHyphens/>
        <w:spacing w:after="0" w:line="195" w:lineRule="exact"/>
        <w:ind w:hanging="2411"/>
      </w:pPr>
      <w:r w:rsidRPr="00665A3D">
        <w:rPr>
          <w:rFonts w:ascii="Arial" w:eastAsia="Arial" w:hAnsi="Arial" w:cs="Arial"/>
          <w:sz w:val="18"/>
          <w:szCs w:val="18"/>
          <w:u w:val="single" w:color="000000"/>
        </w:rPr>
        <w:t>Oprema:</w:t>
      </w:r>
    </w:p>
    <w:p w14:paraId="76189625" w14:textId="77777777" w:rsidR="00605617" w:rsidRPr="00665A3D" w:rsidRDefault="00605617" w:rsidP="005C5177">
      <w:pPr>
        <w:widowControl w:val="0"/>
        <w:numPr>
          <w:ilvl w:val="0"/>
          <w:numId w:val="56"/>
        </w:numPr>
        <w:suppressAutoHyphens/>
        <w:spacing w:after="0" w:line="206" w:lineRule="exact"/>
        <w:ind w:left="1984" w:hanging="397"/>
      </w:pPr>
      <w:r w:rsidRPr="00665A3D">
        <w:rPr>
          <w:rFonts w:ascii="Arial" w:eastAsia="Arial" w:hAnsi="Arial" w:cs="Arial"/>
          <w:sz w:val="18"/>
          <w:szCs w:val="18"/>
        </w:rPr>
        <w:t>500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plastenka</w:t>
      </w:r>
      <w:r w:rsidRPr="00665A3D">
        <w:rPr>
          <w:rFonts w:ascii="Arial" w:eastAsia="Arial" w:hAnsi="Arial" w:cs="Arial"/>
          <w:spacing w:val="-7"/>
          <w:sz w:val="18"/>
          <w:szCs w:val="18"/>
        </w:rPr>
        <w:t xml:space="preserve"> </w:t>
      </w:r>
      <w:r w:rsidRPr="00665A3D">
        <w:rPr>
          <w:rFonts w:ascii="Arial" w:eastAsia="Arial" w:hAnsi="Arial" w:cs="Arial"/>
          <w:sz w:val="18"/>
          <w:szCs w:val="18"/>
        </w:rPr>
        <w:t>z</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 in zapiralom, ki omogoča enoročno zapiranje</w:t>
      </w:r>
    </w:p>
    <w:p w14:paraId="28450826" w14:textId="77777777" w:rsidR="00605617" w:rsidRDefault="00605617" w:rsidP="00605617">
      <w:pPr>
        <w:widowControl w:val="0"/>
        <w:spacing w:after="0" w:line="206" w:lineRule="exact"/>
        <w:rPr>
          <w:rFonts w:ascii="Arial" w:eastAsia="Arial" w:hAnsi="Arial" w:cs="Arial"/>
          <w:spacing w:val="-1"/>
          <w:sz w:val="18"/>
          <w:szCs w:val="18"/>
          <w:highlight w:val="yellow"/>
        </w:rPr>
      </w:pPr>
    </w:p>
    <w:p w14:paraId="7B565345" w14:textId="77777777" w:rsidR="00605617" w:rsidRPr="00847591" w:rsidRDefault="00605617" w:rsidP="00605617">
      <w:pPr>
        <w:keepNext/>
        <w:keepLines/>
        <w:widowControl w:val="0"/>
        <w:tabs>
          <w:tab w:val="left" w:pos="620"/>
        </w:tabs>
        <w:spacing w:after="0" w:line="240" w:lineRule="auto"/>
        <w:ind w:left="118"/>
        <w:outlineLvl w:val="0"/>
        <w:rPr>
          <w:rFonts w:ascii="Aptos Display" w:eastAsia="Aptos Display" w:hAnsi="Aptos Display" w:cs="Aptos Display"/>
          <w:color w:val="0F4761"/>
          <w:sz w:val="40"/>
          <w:szCs w:val="40"/>
        </w:rPr>
      </w:pPr>
      <w:r w:rsidRPr="00847591">
        <w:rPr>
          <w:rFonts w:ascii="Arial" w:eastAsia="Aptos Display" w:hAnsi="Arial" w:cs="Arial"/>
          <w:b/>
          <w:color w:val="00000A"/>
          <w:spacing w:val="-1"/>
          <w:sz w:val="18"/>
          <w:szCs w:val="18"/>
        </w:rPr>
        <w:t>III.4 RAZKUŽILO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pacing w:val="-1"/>
          <w:sz w:val="18"/>
          <w:szCs w:val="18"/>
        </w:rPr>
        <w:t>KOŽO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z w:val="18"/>
          <w:szCs w:val="18"/>
        </w:rPr>
        <w:t>Z</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JODOM</w:t>
      </w:r>
    </w:p>
    <w:p w14:paraId="39C58A7C" w14:textId="77777777" w:rsidR="00605617" w:rsidRPr="00847591" w:rsidRDefault="00605617" w:rsidP="005C5177">
      <w:pPr>
        <w:widowControl w:val="0"/>
        <w:numPr>
          <w:ilvl w:val="3"/>
          <w:numId w:val="93"/>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6A5E79CE" w14:textId="77777777" w:rsidR="00605617" w:rsidRPr="00847591" w:rsidRDefault="00605617" w:rsidP="005C5177">
      <w:pPr>
        <w:widowControl w:val="0"/>
        <w:numPr>
          <w:ilvl w:val="4"/>
          <w:numId w:val="93"/>
        </w:numPr>
        <w:tabs>
          <w:tab w:val="left" w:pos="1609"/>
        </w:tabs>
        <w:spacing w:after="0" w:line="240" w:lineRule="auto"/>
        <w:ind w:right="185" w:hanging="332"/>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vodni</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osnovi, jodiran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povidon</w:t>
      </w:r>
      <w:r w:rsidRPr="00847591">
        <w:rPr>
          <w:rFonts w:ascii="Arial" w:eastAsia="Arial" w:hAnsi="Arial" w:cs="Arial"/>
          <w:color w:val="00000A"/>
          <w:spacing w:val="1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83"/>
          <w:w w:val="99"/>
          <w:sz w:val="18"/>
          <w:szCs w:val="18"/>
        </w:rPr>
        <w:t xml:space="preserve"> </w:t>
      </w:r>
      <w:r w:rsidRPr="00847591">
        <w:rPr>
          <w:rFonts w:ascii="Arial" w:eastAsia="Arial" w:hAnsi="Arial" w:cs="Arial"/>
          <w:color w:val="00000A"/>
          <w:sz w:val="18"/>
          <w:szCs w:val="18"/>
        </w:rPr>
        <w:t>10%</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razpoložljivim</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jodom</w:t>
      </w:r>
    </w:p>
    <w:p w14:paraId="4573CDF8" w14:textId="77777777" w:rsidR="00605617" w:rsidRPr="00847591" w:rsidRDefault="00605617" w:rsidP="005C5177">
      <w:pPr>
        <w:widowControl w:val="0"/>
        <w:numPr>
          <w:ilvl w:val="4"/>
          <w:numId w:val="93"/>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06B17FC9" w14:textId="77777777" w:rsidR="00605617" w:rsidRPr="00847591" w:rsidRDefault="00605617" w:rsidP="005C5177">
      <w:pPr>
        <w:widowControl w:val="0"/>
        <w:numPr>
          <w:ilvl w:val="4"/>
          <w:numId w:val="93"/>
        </w:numPr>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namenjeno je higienskemu in kirurškemu razkuževanju kože pred posegi (vstavljanje centralnih in perifernih kanalov, kirurški posegi, biopsije)</w:t>
      </w:r>
    </w:p>
    <w:p w14:paraId="627FE994" w14:textId="77777777" w:rsidR="00605617" w:rsidRPr="00847591" w:rsidRDefault="00605617" w:rsidP="005C5177">
      <w:pPr>
        <w:widowControl w:val="0"/>
        <w:numPr>
          <w:ilvl w:val="4"/>
          <w:numId w:val="93"/>
        </w:numPr>
        <w:spacing w:after="0" w:line="240" w:lineRule="auto"/>
        <w:rPr>
          <w:rFonts w:ascii="Arial" w:eastAsia="Arial" w:hAnsi="Arial" w:cs="Arial"/>
          <w:color w:val="00000A"/>
          <w:sz w:val="18"/>
          <w:szCs w:val="18"/>
        </w:rPr>
      </w:pPr>
      <w:r w:rsidRPr="00847591">
        <w:rPr>
          <w:rFonts w:ascii="Arial" w:eastAsia="Arial" w:hAnsi="Arial" w:cs="Arial"/>
          <w:color w:val="00000A"/>
          <w:sz w:val="18"/>
          <w:szCs w:val="18"/>
        </w:rPr>
        <w:t>dobro markira OP polje</w:t>
      </w:r>
    </w:p>
    <w:p w14:paraId="6030CF5F" w14:textId="77777777" w:rsidR="00605617" w:rsidRPr="00847591" w:rsidRDefault="00605617" w:rsidP="005C5177">
      <w:pPr>
        <w:widowControl w:val="0"/>
        <w:numPr>
          <w:ilvl w:val="3"/>
          <w:numId w:val="93"/>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B904BF9" w14:textId="77777777" w:rsidR="00605617" w:rsidRPr="00847591" w:rsidRDefault="00605617" w:rsidP="005C5177">
      <w:pPr>
        <w:widowControl w:val="0"/>
        <w:numPr>
          <w:ilvl w:val="4"/>
          <w:numId w:val="9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EN13624,</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EN12791</w:t>
      </w:r>
    </w:p>
    <w:p w14:paraId="79BF6ED6" w14:textId="77777777" w:rsidR="00605617" w:rsidRPr="00847591" w:rsidRDefault="00605617" w:rsidP="005C5177">
      <w:pPr>
        <w:widowControl w:val="0"/>
        <w:numPr>
          <w:ilvl w:val="4"/>
          <w:numId w:val="93"/>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400C10B6" w14:textId="77777777" w:rsidR="00605617" w:rsidRPr="00847591" w:rsidRDefault="00605617" w:rsidP="005C5177">
      <w:pPr>
        <w:widowControl w:val="0"/>
        <w:numPr>
          <w:ilvl w:val="4"/>
          <w:numId w:val="9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29E9F175" w14:textId="77777777" w:rsidR="00605617" w:rsidRPr="00847591" w:rsidRDefault="00605617" w:rsidP="005C5177">
      <w:pPr>
        <w:widowControl w:val="0"/>
        <w:numPr>
          <w:ilvl w:val="4"/>
          <w:numId w:val="9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0EE0D918" w14:textId="77777777" w:rsidR="00605617" w:rsidRPr="00847591" w:rsidRDefault="00605617" w:rsidP="005C5177">
      <w:pPr>
        <w:widowControl w:val="0"/>
        <w:numPr>
          <w:ilvl w:val="4"/>
          <w:numId w:val="93"/>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62F51B0C" w14:textId="77777777" w:rsidR="00605617" w:rsidRPr="00847591" w:rsidRDefault="00605617" w:rsidP="005C5177">
      <w:pPr>
        <w:widowControl w:val="0"/>
        <w:numPr>
          <w:ilvl w:val="4"/>
          <w:numId w:val="93"/>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701B9770" w14:textId="77777777" w:rsidR="00605617" w:rsidRPr="00847591" w:rsidRDefault="00605617" w:rsidP="005C5177">
      <w:pPr>
        <w:widowControl w:val="0"/>
        <w:numPr>
          <w:ilvl w:val="4"/>
          <w:numId w:val="9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6D8D9C18" w14:textId="77777777" w:rsidR="00605617" w:rsidRPr="00847591" w:rsidRDefault="00605617" w:rsidP="005C5177">
      <w:pPr>
        <w:widowControl w:val="0"/>
        <w:numPr>
          <w:ilvl w:val="3"/>
          <w:numId w:val="93"/>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6CAA4106" w14:textId="77777777" w:rsidR="00605617" w:rsidRPr="00847591" w:rsidRDefault="00605617" w:rsidP="005C5177">
      <w:pPr>
        <w:widowControl w:val="0"/>
        <w:numPr>
          <w:ilvl w:val="4"/>
          <w:numId w:val="93"/>
        </w:numPr>
        <w:tabs>
          <w:tab w:val="left" w:pos="949"/>
        </w:tabs>
        <w:spacing w:after="0" w:line="207" w:lineRule="exact"/>
        <w:ind w:left="948" w:right="796" w:hanging="239"/>
        <w:jc w:val="center"/>
        <w:rPr>
          <w:rFonts w:ascii="Arial" w:eastAsia="Arial" w:hAnsi="Arial" w:cs="Arial"/>
          <w:color w:val="00000A"/>
          <w:sz w:val="18"/>
          <w:szCs w:val="18"/>
        </w:rPr>
      </w:pPr>
      <w:r w:rsidRPr="00847591">
        <w:rPr>
          <w:rFonts w:ascii="Arial" w:eastAsia="Arial" w:hAnsi="Arial" w:cs="Arial"/>
          <w:color w:val="00000A"/>
          <w:sz w:val="18"/>
          <w:szCs w:val="18"/>
        </w:rPr>
        <w:t>1000</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izlivnikom in zapiralom, ki omogoča enoročno zapiranje</w:t>
      </w:r>
    </w:p>
    <w:p w14:paraId="5A8D6A34" w14:textId="77777777" w:rsidR="00605617" w:rsidRPr="00665A3D" w:rsidRDefault="00605617" w:rsidP="00605617">
      <w:pPr>
        <w:widowControl w:val="0"/>
        <w:spacing w:after="0" w:line="206" w:lineRule="exact"/>
        <w:rPr>
          <w:rFonts w:ascii="Arial" w:eastAsia="Arial" w:hAnsi="Arial" w:cs="Arial"/>
          <w:spacing w:val="-1"/>
          <w:sz w:val="18"/>
          <w:szCs w:val="18"/>
          <w:highlight w:val="yellow"/>
        </w:rPr>
      </w:pPr>
    </w:p>
    <w:p w14:paraId="7E3043CC" w14:textId="77777777" w:rsidR="00605617" w:rsidRPr="00665A3D" w:rsidRDefault="00605617" w:rsidP="00605617">
      <w:pPr>
        <w:spacing w:after="0"/>
        <w:rPr>
          <w:rFonts w:ascii="Arial" w:eastAsia="Arial" w:hAnsi="Arial" w:cs="Arial"/>
          <w:iCs/>
          <w:sz w:val="18"/>
          <w:szCs w:val="18"/>
        </w:rPr>
      </w:pPr>
    </w:p>
    <w:p w14:paraId="1CA5F36E" w14:textId="77777777" w:rsidR="00605617" w:rsidRPr="00665A3D" w:rsidRDefault="00605617" w:rsidP="00605617">
      <w:pPr>
        <w:keepNext/>
        <w:keepLines/>
        <w:tabs>
          <w:tab w:val="left" w:pos="620"/>
        </w:tabs>
        <w:spacing w:after="0"/>
        <w:ind w:left="432" w:hanging="432"/>
        <w:outlineLvl w:val="0"/>
        <w:rPr>
          <w:i/>
          <w:iCs/>
        </w:rPr>
      </w:pPr>
      <w:r w:rsidRPr="00665A3D">
        <w:rPr>
          <w:rFonts w:ascii="Arial" w:eastAsia="Aptos Display" w:hAnsi="Arial" w:cs="Arial"/>
          <w:b/>
          <w:spacing w:val="-1"/>
          <w:sz w:val="18"/>
          <w:szCs w:val="18"/>
        </w:rPr>
        <w:t>III.</w:t>
      </w:r>
      <w:r>
        <w:rPr>
          <w:rFonts w:ascii="Arial" w:eastAsia="Aptos Display" w:hAnsi="Arial" w:cs="Arial"/>
          <w:b/>
          <w:spacing w:val="-1"/>
          <w:sz w:val="18"/>
          <w:szCs w:val="18"/>
        </w:rPr>
        <w:t>5</w:t>
      </w:r>
      <w:r w:rsidRPr="00665A3D">
        <w:rPr>
          <w:rFonts w:ascii="Arial" w:eastAsia="Aptos Display" w:hAnsi="Arial" w:cs="Arial"/>
          <w:spacing w:val="-1"/>
          <w:sz w:val="18"/>
          <w:szCs w:val="18"/>
        </w:rPr>
        <w:t xml:space="preserve"> </w:t>
      </w:r>
      <w:r w:rsidRPr="00665A3D">
        <w:rPr>
          <w:rFonts w:ascii="Arial" w:eastAsia="Aptos Display" w:hAnsi="Arial" w:cs="Arial"/>
          <w:b/>
          <w:spacing w:val="-1"/>
          <w:sz w:val="18"/>
          <w:szCs w:val="18"/>
        </w:rPr>
        <w:t>RAZKUŽILO</w:t>
      </w:r>
      <w:r w:rsidRPr="00665A3D">
        <w:rPr>
          <w:rFonts w:ascii="Arial" w:eastAsia="Aptos Display" w:hAnsi="Arial" w:cs="Arial"/>
          <w:b/>
          <w:spacing w:val="-15"/>
          <w:sz w:val="18"/>
          <w:szCs w:val="18"/>
        </w:rPr>
        <w:t xml:space="preserve"> </w:t>
      </w:r>
      <w:r w:rsidRPr="00665A3D">
        <w:rPr>
          <w:rFonts w:ascii="Arial" w:eastAsia="Aptos Display" w:hAnsi="Arial" w:cs="Arial"/>
          <w:b/>
          <w:spacing w:val="1"/>
          <w:sz w:val="18"/>
          <w:szCs w:val="18"/>
        </w:rPr>
        <w:t>ZA</w:t>
      </w:r>
      <w:r w:rsidRPr="00665A3D">
        <w:rPr>
          <w:rFonts w:ascii="Arial" w:eastAsia="Aptos Display" w:hAnsi="Arial" w:cs="Arial"/>
          <w:b/>
          <w:spacing w:val="-15"/>
          <w:sz w:val="18"/>
          <w:szCs w:val="18"/>
        </w:rPr>
        <w:t xml:space="preserve"> </w:t>
      </w:r>
      <w:r w:rsidRPr="00665A3D">
        <w:rPr>
          <w:rFonts w:ascii="Arial" w:eastAsia="Aptos Display" w:hAnsi="Arial" w:cs="Arial"/>
          <w:b/>
          <w:spacing w:val="-1"/>
          <w:sz w:val="18"/>
          <w:szCs w:val="18"/>
        </w:rPr>
        <w:t>SLUZNICE</w:t>
      </w:r>
      <w:r w:rsidRPr="00665A3D">
        <w:rPr>
          <w:rFonts w:ascii="Arial" w:eastAsia="Aptos Display" w:hAnsi="Arial" w:cs="Arial"/>
          <w:b/>
          <w:i/>
          <w:iCs/>
          <w:spacing w:val="-1"/>
          <w:sz w:val="18"/>
          <w:szCs w:val="18"/>
        </w:rPr>
        <w:t xml:space="preserve"> </w:t>
      </w:r>
      <w:r w:rsidRPr="00665A3D">
        <w:rPr>
          <w:rFonts w:ascii="Arial" w:eastAsia="Aptos Display" w:hAnsi="Arial" w:cs="Arial"/>
          <w:b/>
          <w:spacing w:val="-1"/>
          <w:sz w:val="18"/>
          <w:szCs w:val="18"/>
        </w:rPr>
        <w:t>S KLORHEKSIDINOM NA VODNI OSNOVI</w:t>
      </w:r>
    </w:p>
    <w:p w14:paraId="2578826D" w14:textId="77777777" w:rsidR="00605617" w:rsidRPr="00665A3D" w:rsidRDefault="00605617" w:rsidP="00605617">
      <w:pPr>
        <w:tabs>
          <w:tab w:val="left" w:pos="620"/>
        </w:tabs>
        <w:spacing w:after="0"/>
        <w:ind w:left="432" w:hanging="432"/>
        <w:outlineLvl w:val="0"/>
        <w:rPr>
          <w:rFonts w:ascii="Arial" w:eastAsia="Aptos Display" w:hAnsi="Arial" w:cs="Arial"/>
          <w:b/>
          <w:spacing w:val="-1"/>
          <w:sz w:val="18"/>
          <w:szCs w:val="18"/>
        </w:rPr>
      </w:pPr>
    </w:p>
    <w:p w14:paraId="1B3063AB" w14:textId="77777777" w:rsidR="00605617" w:rsidRPr="00665A3D" w:rsidRDefault="00605617" w:rsidP="005C5177">
      <w:pPr>
        <w:widowControl w:val="0"/>
        <w:numPr>
          <w:ilvl w:val="3"/>
          <w:numId w:val="33"/>
        </w:numPr>
        <w:tabs>
          <w:tab w:val="left" w:pos="839"/>
        </w:tabs>
        <w:suppressAutoHyphens/>
        <w:spacing w:after="0" w:line="240" w:lineRule="auto"/>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A6C6952" w14:textId="77777777" w:rsidR="00605617" w:rsidRPr="00665A3D" w:rsidRDefault="00605617" w:rsidP="005C5177">
      <w:pPr>
        <w:widowControl w:val="0"/>
        <w:numPr>
          <w:ilvl w:val="4"/>
          <w:numId w:val="33"/>
        </w:numPr>
        <w:tabs>
          <w:tab w:val="left" w:pos="1609"/>
        </w:tabs>
        <w:suppressAutoHyphens/>
        <w:spacing w:after="0" w:line="207" w:lineRule="exact"/>
        <w:ind w:left="1984" w:hanging="340"/>
      </w:pPr>
      <w:r w:rsidRPr="00665A3D">
        <w:rPr>
          <w:rFonts w:ascii="Arial" w:eastAsia="Arial" w:hAnsi="Arial" w:cs="Arial"/>
          <w:spacing w:val="-1"/>
          <w:sz w:val="18"/>
          <w:szCs w:val="18"/>
        </w:rPr>
        <w:t xml:space="preserve">na vodni osnovi in 2% klorheksidin diglukonat </w:t>
      </w:r>
    </w:p>
    <w:p w14:paraId="1C112C3C" w14:textId="77777777" w:rsidR="00605617" w:rsidRPr="00665A3D" w:rsidRDefault="00605617" w:rsidP="005C5177">
      <w:pPr>
        <w:widowControl w:val="0"/>
        <w:numPr>
          <w:ilvl w:val="4"/>
          <w:numId w:val="33"/>
        </w:numPr>
        <w:tabs>
          <w:tab w:val="left" w:pos="1609"/>
        </w:tabs>
        <w:suppressAutoHyphens/>
        <w:spacing w:after="0" w:line="206" w:lineRule="exact"/>
        <w:ind w:left="1984" w:hanging="340"/>
      </w:pPr>
      <w:r w:rsidRPr="00665A3D">
        <w:rPr>
          <w:rFonts w:ascii="Arial" w:eastAsia="Arial" w:hAnsi="Arial" w:cs="Arial"/>
          <w:sz w:val="18"/>
          <w:szCs w:val="18"/>
        </w:rPr>
        <w:t>s</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podaljšanim</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delovanjem</w:t>
      </w:r>
    </w:p>
    <w:p w14:paraId="59DAAB2C" w14:textId="77777777" w:rsidR="00605617" w:rsidRPr="00665A3D" w:rsidRDefault="00605617" w:rsidP="005C5177">
      <w:pPr>
        <w:widowControl w:val="0"/>
        <w:numPr>
          <w:ilvl w:val="4"/>
          <w:numId w:val="33"/>
        </w:numPr>
        <w:tabs>
          <w:tab w:val="left" w:pos="1609"/>
        </w:tabs>
        <w:suppressAutoHyphens/>
        <w:spacing w:after="0" w:line="206" w:lineRule="exact"/>
        <w:ind w:left="1984" w:hanging="340"/>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34E5ABB9" w14:textId="77777777" w:rsidR="00605617" w:rsidRPr="00665A3D" w:rsidRDefault="00605617" w:rsidP="005C5177">
      <w:pPr>
        <w:widowControl w:val="0"/>
        <w:numPr>
          <w:ilvl w:val="4"/>
          <w:numId w:val="33"/>
        </w:numPr>
        <w:tabs>
          <w:tab w:val="left" w:pos="1980"/>
        </w:tabs>
        <w:suppressAutoHyphens/>
        <w:spacing w:after="0" w:line="240" w:lineRule="auto"/>
        <w:ind w:left="1984" w:right="113" w:hanging="340"/>
      </w:pPr>
      <w:r w:rsidRPr="00665A3D">
        <w:rPr>
          <w:rFonts w:ascii="Arial" w:eastAsia="Arial" w:hAnsi="Arial" w:cs="Arial"/>
          <w:spacing w:val="-1"/>
          <w:sz w:val="18"/>
          <w:szCs w:val="18"/>
        </w:rPr>
        <w:t>namenjeno</w:t>
      </w:r>
      <w:r w:rsidRPr="00665A3D">
        <w:rPr>
          <w:rFonts w:ascii="Arial" w:eastAsia="Arial" w:hAnsi="Arial" w:cs="Arial"/>
          <w:spacing w:val="4"/>
          <w:sz w:val="18"/>
          <w:szCs w:val="18"/>
        </w:rPr>
        <w:t xml:space="preserve"> </w:t>
      </w:r>
      <w:r w:rsidRPr="00665A3D">
        <w:rPr>
          <w:rFonts w:ascii="Arial" w:eastAsia="Arial" w:hAnsi="Arial" w:cs="Arial"/>
          <w:sz w:val="18"/>
          <w:szCs w:val="18"/>
        </w:rPr>
        <w:t xml:space="preserve">je </w:t>
      </w:r>
      <w:r w:rsidRPr="00665A3D">
        <w:rPr>
          <w:rFonts w:ascii="Arial" w:eastAsia="Arial" w:hAnsi="Arial" w:cs="Arial"/>
          <w:spacing w:val="-1"/>
          <w:sz w:val="18"/>
          <w:szCs w:val="18"/>
        </w:rPr>
        <w:t>razkuževanju</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sluznic</w:t>
      </w:r>
      <w:r w:rsidRPr="00665A3D">
        <w:rPr>
          <w:rFonts w:ascii="Arial" w:eastAsia="Arial" w:hAnsi="Arial" w:cs="Arial"/>
          <w:spacing w:val="75"/>
          <w:w w:val="99"/>
          <w:sz w:val="18"/>
          <w:szCs w:val="18"/>
        </w:rPr>
        <w:t xml:space="preserve"> </w:t>
      </w:r>
      <w:r w:rsidRPr="00665A3D">
        <w:rPr>
          <w:rFonts w:ascii="Arial" w:eastAsia="Arial" w:hAnsi="Arial" w:cs="Arial"/>
          <w:spacing w:val="-1"/>
          <w:sz w:val="18"/>
          <w:szCs w:val="18"/>
        </w:rPr>
        <w:t>urovaginalnega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področja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pred</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OP,</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transuretralnimi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posegi</w:t>
      </w:r>
    </w:p>
    <w:p w14:paraId="69F9B1E5" w14:textId="77777777" w:rsidR="00605617" w:rsidRPr="00665A3D" w:rsidRDefault="00605617" w:rsidP="005C5177">
      <w:pPr>
        <w:widowControl w:val="0"/>
        <w:numPr>
          <w:ilvl w:val="4"/>
          <w:numId w:val="33"/>
        </w:numPr>
        <w:tabs>
          <w:tab w:val="left" w:pos="1609"/>
        </w:tabs>
        <w:suppressAutoHyphens/>
        <w:spacing w:after="0" w:line="207" w:lineRule="exact"/>
        <w:ind w:left="1984" w:hanging="340"/>
      </w:pPr>
      <w:r w:rsidRPr="00665A3D">
        <w:rPr>
          <w:rFonts w:ascii="Arial" w:eastAsia="Arial" w:hAnsi="Arial" w:cs="Arial"/>
          <w:spacing w:val="-1"/>
          <w:sz w:val="18"/>
          <w:szCs w:val="18"/>
        </w:rPr>
        <w:t>fiziološki</w:t>
      </w:r>
      <w:r w:rsidRPr="00665A3D">
        <w:rPr>
          <w:rFonts w:ascii="Arial" w:eastAsia="Arial" w:hAnsi="Arial" w:cs="Arial"/>
          <w:spacing w:val="-9"/>
          <w:sz w:val="18"/>
          <w:szCs w:val="18"/>
        </w:rPr>
        <w:t xml:space="preserve"> </w:t>
      </w:r>
      <w:r w:rsidRPr="00665A3D">
        <w:rPr>
          <w:rFonts w:ascii="Arial" w:eastAsia="Arial" w:hAnsi="Arial" w:cs="Arial"/>
          <w:sz w:val="18"/>
          <w:szCs w:val="18"/>
        </w:rPr>
        <w:t>pH</w:t>
      </w:r>
    </w:p>
    <w:p w14:paraId="2B2A884B" w14:textId="77777777" w:rsidR="00605617" w:rsidRPr="00665A3D" w:rsidRDefault="00605617" w:rsidP="005C5177">
      <w:pPr>
        <w:widowControl w:val="0"/>
        <w:numPr>
          <w:ilvl w:val="3"/>
          <w:numId w:val="33"/>
        </w:numPr>
        <w:tabs>
          <w:tab w:val="left" w:pos="839"/>
        </w:tabs>
        <w:suppressAutoHyphens/>
        <w:spacing w:after="0" w:line="206" w:lineRule="exact"/>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19BB6084" w14:textId="77777777" w:rsidR="00605617" w:rsidRPr="00665A3D" w:rsidRDefault="00605617" w:rsidP="005C5177">
      <w:pPr>
        <w:widowControl w:val="0"/>
        <w:numPr>
          <w:ilvl w:val="4"/>
          <w:numId w:val="33"/>
        </w:numPr>
        <w:tabs>
          <w:tab w:val="left" w:pos="1980"/>
        </w:tabs>
        <w:suppressAutoHyphens/>
        <w:spacing w:after="0" w:line="207" w:lineRule="exact"/>
        <w:ind w:left="1984" w:hanging="340"/>
      </w:pPr>
      <w:r w:rsidRPr="00665A3D">
        <w:rPr>
          <w:rFonts w:ascii="Arial" w:eastAsia="Arial" w:hAnsi="Arial" w:cs="Arial"/>
          <w:spacing w:val="-1"/>
          <w:sz w:val="18"/>
          <w:szCs w:val="18"/>
        </w:rPr>
        <w:t>učinkovitost</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9"/>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standardi </w:t>
      </w:r>
      <w:r w:rsidRPr="00665A3D">
        <w:rPr>
          <w:rFonts w:ascii="Arial" w:eastAsia="Arial" w:hAnsi="Arial" w:cs="Arial"/>
          <w:spacing w:val="-1"/>
          <w:sz w:val="18"/>
          <w:szCs w:val="18"/>
        </w:rPr>
        <w:t>EN 13727,</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 13624,</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EN 12791</w:t>
      </w:r>
    </w:p>
    <w:p w14:paraId="4472756E" w14:textId="77777777" w:rsidR="00605617" w:rsidRPr="00665A3D" w:rsidRDefault="00605617" w:rsidP="005C5177">
      <w:pPr>
        <w:widowControl w:val="0"/>
        <w:numPr>
          <w:ilvl w:val="4"/>
          <w:numId w:val="33"/>
        </w:numPr>
        <w:tabs>
          <w:tab w:val="left" w:pos="1559"/>
        </w:tabs>
        <w:suppressAutoHyphens/>
        <w:spacing w:after="0" w:line="207" w:lineRule="exact"/>
        <w:ind w:left="1984" w:hanging="340"/>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760FCFC1" w14:textId="77777777" w:rsidR="00605617" w:rsidRPr="00665A3D" w:rsidRDefault="00605617" w:rsidP="005C5177">
      <w:pPr>
        <w:widowControl w:val="0"/>
        <w:numPr>
          <w:ilvl w:val="4"/>
          <w:numId w:val="33"/>
        </w:numPr>
        <w:suppressAutoHyphens/>
        <w:spacing w:after="0" w:line="206" w:lineRule="exact"/>
        <w:ind w:left="1984" w:hanging="340"/>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57A2144D" w14:textId="77777777" w:rsidR="00605617" w:rsidRPr="00665A3D" w:rsidRDefault="00605617" w:rsidP="005C5177">
      <w:pPr>
        <w:widowControl w:val="0"/>
        <w:numPr>
          <w:ilvl w:val="4"/>
          <w:numId w:val="33"/>
        </w:numPr>
        <w:tabs>
          <w:tab w:val="left" w:pos="1980"/>
        </w:tabs>
        <w:suppressAutoHyphens/>
        <w:spacing w:after="0" w:line="207" w:lineRule="exact"/>
        <w:ind w:left="1984" w:hanging="340"/>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7FF1AB1B" w14:textId="77777777" w:rsidR="00605617" w:rsidRPr="00665A3D" w:rsidRDefault="00605617" w:rsidP="005C5177">
      <w:pPr>
        <w:widowControl w:val="0"/>
        <w:numPr>
          <w:ilvl w:val="4"/>
          <w:numId w:val="33"/>
        </w:numPr>
        <w:tabs>
          <w:tab w:val="left" w:pos="1559"/>
        </w:tabs>
        <w:suppressAutoHyphens/>
        <w:spacing w:after="0" w:line="207" w:lineRule="exact"/>
        <w:ind w:left="1984" w:hanging="340"/>
      </w:pPr>
      <w:r w:rsidRPr="00665A3D">
        <w:rPr>
          <w:rFonts w:ascii="Arial" w:eastAsia="Arial" w:hAnsi="Arial" w:cs="Arial"/>
          <w:spacing w:val="-1"/>
          <w:sz w:val="18"/>
          <w:szCs w:val="18"/>
        </w:rPr>
        <w:t>podatki</w:t>
      </w:r>
      <w:r w:rsidRPr="00665A3D">
        <w:rPr>
          <w:rFonts w:ascii="Arial" w:eastAsia="Arial" w:hAnsi="Arial" w:cs="Arial"/>
          <w:spacing w:val="-7"/>
          <w:sz w:val="18"/>
          <w:szCs w:val="18"/>
        </w:rPr>
        <w:t xml:space="preserve"> </w:t>
      </w:r>
      <w:r w:rsidRPr="00665A3D">
        <w:rPr>
          <w:rFonts w:ascii="Arial" w:eastAsia="Arial" w:hAnsi="Arial" w:cs="Arial"/>
          <w:sz w:val="18"/>
          <w:szCs w:val="18"/>
        </w:rPr>
        <w:t>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vplivu</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celjenje</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ran</w:t>
      </w:r>
    </w:p>
    <w:p w14:paraId="753E228B" w14:textId="77777777" w:rsidR="00605617" w:rsidRPr="00665A3D" w:rsidRDefault="00605617" w:rsidP="005C5177">
      <w:pPr>
        <w:widowControl w:val="0"/>
        <w:numPr>
          <w:ilvl w:val="4"/>
          <w:numId w:val="33"/>
        </w:numPr>
        <w:tabs>
          <w:tab w:val="left" w:pos="1980"/>
        </w:tabs>
        <w:suppressAutoHyphens/>
        <w:spacing w:after="0" w:line="206" w:lineRule="exact"/>
        <w:ind w:left="1984" w:hanging="340"/>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6BC01286" w14:textId="77777777" w:rsidR="00605617" w:rsidRPr="00665A3D" w:rsidRDefault="00605617" w:rsidP="005C5177">
      <w:pPr>
        <w:widowControl w:val="0"/>
        <w:numPr>
          <w:ilvl w:val="4"/>
          <w:numId w:val="33"/>
        </w:numPr>
        <w:tabs>
          <w:tab w:val="left" w:pos="1980"/>
        </w:tabs>
        <w:suppressAutoHyphens/>
        <w:spacing w:after="0" w:line="206" w:lineRule="exact"/>
        <w:ind w:left="1984" w:hanging="340"/>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2938B67" w14:textId="77777777" w:rsidR="00605617" w:rsidRPr="00665A3D" w:rsidRDefault="00605617" w:rsidP="005C5177">
      <w:pPr>
        <w:widowControl w:val="0"/>
        <w:numPr>
          <w:ilvl w:val="4"/>
          <w:numId w:val="33"/>
        </w:numPr>
        <w:tabs>
          <w:tab w:val="left" w:pos="1980"/>
        </w:tabs>
        <w:suppressAutoHyphens/>
        <w:spacing w:after="0" w:line="207" w:lineRule="exact"/>
        <w:ind w:left="1984" w:hanging="340"/>
      </w:pPr>
      <w:r w:rsidRPr="00665A3D">
        <w:rPr>
          <w:rFonts w:ascii="Arial" w:eastAsia="Arial" w:hAnsi="Arial" w:cs="Arial"/>
          <w:spacing w:val="-1"/>
          <w:sz w:val="18"/>
          <w:szCs w:val="18"/>
        </w:rPr>
        <w:t>dostopni</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9"/>
          <w:sz w:val="18"/>
          <w:szCs w:val="18"/>
        </w:rPr>
        <w:t xml:space="preserve"> </w:t>
      </w:r>
      <w:r w:rsidRPr="00665A3D">
        <w:rPr>
          <w:rFonts w:ascii="Arial" w:eastAsia="Arial" w:hAnsi="Arial" w:cs="Arial"/>
          <w:sz w:val="18"/>
          <w:szCs w:val="18"/>
        </w:rPr>
        <w:t>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kontraindikacijah</w:t>
      </w:r>
    </w:p>
    <w:p w14:paraId="3157B779" w14:textId="77777777" w:rsidR="00605617" w:rsidRPr="00665A3D" w:rsidRDefault="00605617" w:rsidP="005C5177">
      <w:pPr>
        <w:widowControl w:val="0"/>
        <w:numPr>
          <w:ilvl w:val="3"/>
          <w:numId w:val="33"/>
        </w:numPr>
        <w:tabs>
          <w:tab w:val="left" w:pos="839"/>
        </w:tabs>
        <w:suppressAutoHyphens/>
        <w:spacing w:after="0" w:line="207" w:lineRule="exact"/>
      </w:pPr>
      <w:r w:rsidRPr="00665A3D">
        <w:rPr>
          <w:rFonts w:ascii="Arial" w:eastAsia="Arial" w:hAnsi="Arial" w:cs="Arial"/>
          <w:sz w:val="18"/>
          <w:szCs w:val="18"/>
          <w:u w:val="single" w:color="000000"/>
        </w:rPr>
        <w:t>Oprema:</w:t>
      </w:r>
    </w:p>
    <w:p w14:paraId="0D267A9F" w14:textId="77777777" w:rsidR="00605617" w:rsidRPr="00665A3D" w:rsidRDefault="00605617" w:rsidP="005C5177">
      <w:pPr>
        <w:widowControl w:val="0"/>
        <w:numPr>
          <w:ilvl w:val="4"/>
          <w:numId w:val="33"/>
        </w:numPr>
        <w:tabs>
          <w:tab w:val="left" w:pos="1980"/>
        </w:tabs>
        <w:suppressAutoHyphens/>
        <w:spacing w:after="0" w:line="207" w:lineRule="exact"/>
        <w:ind w:left="1984" w:hanging="340"/>
      </w:pPr>
      <w:r w:rsidRPr="00665A3D">
        <w:rPr>
          <w:rFonts w:ascii="Arial" w:eastAsia="Arial" w:hAnsi="Arial" w:cs="Arial"/>
          <w:sz w:val="18"/>
          <w:szCs w:val="18"/>
        </w:rPr>
        <w:t>250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plastenka</w:t>
      </w:r>
      <w:r w:rsidRPr="00665A3D">
        <w:rPr>
          <w:rFonts w:ascii="Arial" w:eastAsia="Arial" w:hAnsi="Arial" w:cs="Arial"/>
          <w:spacing w:val="-4"/>
          <w:sz w:val="18"/>
          <w:szCs w:val="18"/>
        </w:rPr>
        <w:t xml:space="preserve"> </w:t>
      </w:r>
      <w:r w:rsidRPr="00665A3D">
        <w:rPr>
          <w:rFonts w:ascii="Arial" w:eastAsia="Arial" w:hAnsi="Arial" w:cs="Arial"/>
          <w:sz w:val="18"/>
          <w:szCs w:val="18"/>
        </w:rPr>
        <w:t>z</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w:t>
      </w:r>
    </w:p>
    <w:p w14:paraId="183ADB30" w14:textId="77777777" w:rsidR="00605617" w:rsidRPr="00665A3D" w:rsidRDefault="00605617" w:rsidP="00605617">
      <w:pPr>
        <w:widowControl w:val="0"/>
        <w:tabs>
          <w:tab w:val="left" w:pos="1559"/>
        </w:tabs>
        <w:spacing w:after="0" w:line="207" w:lineRule="exact"/>
        <w:rPr>
          <w:rFonts w:ascii="Arial" w:eastAsia="Arial" w:hAnsi="Arial" w:cs="Arial"/>
          <w:b/>
          <w:sz w:val="18"/>
          <w:szCs w:val="18"/>
        </w:rPr>
      </w:pPr>
    </w:p>
    <w:p w14:paraId="24F78779" w14:textId="77777777" w:rsidR="00605617" w:rsidRPr="00665A3D" w:rsidRDefault="00605617" w:rsidP="00605617">
      <w:pPr>
        <w:widowControl w:val="0"/>
        <w:tabs>
          <w:tab w:val="left" w:pos="1559"/>
        </w:tabs>
        <w:spacing w:after="0" w:line="207" w:lineRule="exact"/>
        <w:rPr>
          <w:rFonts w:ascii="Arial" w:eastAsia="Arial" w:hAnsi="Arial" w:cs="Arial"/>
          <w:b/>
          <w:sz w:val="18"/>
          <w:szCs w:val="18"/>
        </w:rPr>
      </w:pPr>
    </w:p>
    <w:p w14:paraId="4714E7ED" w14:textId="77777777" w:rsidR="00605617" w:rsidRPr="001A1CFB" w:rsidRDefault="00605617" w:rsidP="005C5177">
      <w:pPr>
        <w:keepNext/>
        <w:widowControl w:val="0"/>
        <w:numPr>
          <w:ilvl w:val="0"/>
          <w:numId w:val="32"/>
        </w:numPr>
        <w:tabs>
          <w:tab w:val="left" w:pos="371"/>
        </w:tabs>
        <w:suppressAutoHyphens/>
        <w:spacing w:after="0" w:line="240" w:lineRule="auto"/>
        <w:outlineLvl w:val="0"/>
      </w:pPr>
      <w:r>
        <w:rPr>
          <w:rFonts w:ascii="Arial" w:eastAsia="Aptos Display" w:hAnsi="Arial" w:cs="Arial"/>
          <w:b/>
          <w:spacing w:val="-1"/>
          <w:sz w:val="18"/>
          <w:szCs w:val="18"/>
        </w:rPr>
        <w:t>6</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RAZKUŽILNI</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ROBČKI</w:t>
      </w:r>
      <w:r w:rsidRPr="001A1CFB">
        <w:rPr>
          <w:rFonts w:ascii="Arial" w:eastAsia="Aptos Display" w:hAnsi="Arial" w:cs="Arial"/>
          <w:b/>
          <w:spacing w:val="-4"/>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9"/>
          <w:sz w:val="18"/>
          <w:szCs w:val="18"/>
        </w:rPr>
        <w:t xml:space="preserve"> </w:t>
      </w:r>
      <w:r w:rsidRPr="001A1CFB">
        <w:rPr>
          <w:rFonts w:ascii="Arial" w:eastAsia="Aptos Display" w:hAnsi="Arial" w:cs="Arial"/>
          <w:b/>
          <w:spacing w:val="-1"/>
          <w:sz w:val="18"/>
          <w:szCs w:val="18"/>
        </w:rPr>
        <w:t>KOŽO</w:t>
      </w:r>
    </w:p>
    <w:p w14:paraId="08124711" w14:textId="77777777" w:rsidR="00605617" w:rsidRPr="001A1CFB" w:rsidRDefault="00605617" w:rsidP="00605617">
      <w:pPr>
        <w:widowControl w:val="0"/>
        <w:tabs>
          <w:tab w:val="left" w:pos="371"/>
        </w:tabs>
        <w:spacing w:after="0" w:line="240" w:lineRule="auto"/>
        <w:ind w:left="370"/>
        <w:outlineLvl w:val="0"/>
        <w:rPr>
          <w:rFonts w:ascii="Arial" w:eastAsia="Aptos Display" w:hAnsi="Arial" w:cs="Arial"/>
          <w:b/>
          <w:spacing w:val="-1"/>
          <w:sz w:val="18"/>
          <w:szCs w:val="18"/>
        </w:rPr>
      </w:pPr>
    </w:p>
    <w:p w14:paraId="403D1418" w14:textId="77777777" w:rsidR="00605617" w:rsidRPr="001A1CFB" w:rsidRDefault="00605617" w:rsidP="005C5177">
      <w:pPr>
        <w:widowControl w:val="0"/>
        <w:numPr>
          <w:ilvl w:val="1"/>
          <w:numId w:val="32"/>
        </w:numPr>
        <w:tabs>
          <w:tab w:val="left" w:pos="839"/>
        </w:tabs>
        <w:suppressAutoHyphens/>
        <w:spacing w:after="0" w:line="207" w:lineRule="exact"/>
        <w:ind w:hanging="412"/>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0238AA0D" w14:textId="77777777" w:rsidR="00605617" w:rsidRPr="001A1CFB" w:rsidRDefault="00605617" w:rsidP="00605617">
      <w:pPr>
        <w:widowControl w:val="0"/>
        <w:tabs>
          <w:tab w:val="left" w:pos="839"/>
          <w:tab w:val="left" w:pos="1980"/>
          <w:tab w:val="left" w:pos="2070"/>
        </w:tabs>
        <w:spacing w:after="0" w:line="207" w:lineRule="exact"/>
        <w:ind w:left="1587"/>
      </w:pPr>
      <w:r w:rsidRPr="001A1CFB">
        <w:rPr>
          <w:rFonts w:ascii="Arial" w:eastAsia="Arial" w:hAnsi="Arial" w:cs="Arial"/>
          <w:spacing w:val="-1"/>
          <w:sz w:val="18"/>
          <w:szCs w:val="18"/>
          <w:u w:color="000000"/>
        </w:rPr>
        <w:t xml:space="preserve">-      </w:t>
      </w:r>
      <w:r w:rsidRPr="001A1CFB">
        <w:rPr>
          <w:rFonts w:ascii="Arial" w:eastAsia="Arial" w:hAnsi="Arial" w:cs="Arial"/>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alkoholni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osnovi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(vsaj</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70%</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etanol/izopropanol)</w:t>
      </w:r>
    </w:p>
    <w:p w14:paraId="52E05338" w14:textId="77777777" w:rsidR="00605617" w:rsidRPr="001A1CFB" w:rsidRDefault="00605617" w:rsidP="00605617">
      <w:pPr>
        <w:widowControl w:val="0"/>
        <w:tabs>
          <w:tab w:val="left" w:pos="839"/>
          <w:tab w:val="left" w:pos="1695"/>
          <w:tab w:val="left" w:pos="2070"/>
        </w:tabs>
        <w:spacing w:after="0" w:line="207" w:lineRule="exact"/>
        <w:ind w:left="1531"/>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 xml:space="preserve">   namenjeno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razkuževanju</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5"/>
          <w:sz w:val="18"/>
          <w:szCs w:val="18"/>
        </w:rPr>
        <w:t xml:space="preserve"> </w:t>
      </w:r>
      <w:r w:rsidRPr="001A1CFB">
        <w:rPr>
          <w:rFonts w:ascii="Arial" w:eastAsia="Arial" w:hAnsi="Arial" w:cs="Arial"/>
          <w:sz w:val="18"/>
          <w:szCs w:val="18"/>
        </w:rPr>
        <w:t>pred</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posegi</w:t>
      </w:r>
      <w:r w:rsidRPr="001A1CFB">
        <w:rPr>
          <w:rFonts w:ascii="Arial" w:eastAsia="Arial" w:hAnsi="Arial" w:cs="Arial"/>
          <w:spacing w:val="-6"/>
          <w:sz w:val="18"/>
          <w:szCs w:val="18"/>
        </w:rPr>
        <w:t xml:space="preserve"> </w:t>
      </w:r>
      <w:r w:rsidRPr="001A1CFB">
        <w:rPr>
          <w:rFonts w:ascii="Arial" w:eastAsia="Arial" w:hAnsi="Arial" w:cs="Arial"/>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manjšim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tveganjem</w:t>
      </w:r>
    </w:p>
    <w:p w14:paraId="02E5626B" w14:textId="77777777" w:rsidR="00605617" w:rsidRPr="001A1CFB" w:rsidRDefault="00605617" w:rsidP="00605617">
      <w:pPr>
        <w:widowControl w:val="0"/>
        <w:tabs>
          <w:tab w:val="left" w:pos="839"/>
          <w:tab w:val="left" w:pos="1650"/>
          <w:tab w:val="left" w:pos="2070"/>
        </w:tabs>
        <w:spacing w:after="0" w:line="207" w:lineRule="exact"/>
        <w:ind w:left="1644"/>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robčki</w:t>
      </w:r>
      <w:r w:rsidRPr="001A1CFB">
        <w:rPr>
          <w:rFonts w:ascii="Arial" w:eastAsia="Arial" w:hAnsi="Arial" w:cs="Arial"/>
          <w:spacing w:val="-8"/>
          <w:sz w:val="18"/>
          <w:szCs w:val="18"/>
        </w:rPr>
        <w:t xml:space="preserve"> </w:t>
      </w:r>
      <w:r w:rsidRPr="001A1CFB">
        <w:rPr>
          <w:rFonts w:ascii="Arial" w:eastAsia="Arial" w:hAnsi="Arial" w:cs="Arial"/>
          <w:sz w:val="18"/>
          <w:szCs w:val="18"/>
        </w:rPr>
        <w:t>so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enkratno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uporabo</w:t>
      </w:r>
    </w:p>
    <w:p w14:paraId="34FD4989" w14:textId="77777777" w:rsidR="00605617" w:rsidRPr="001A1CFB" w:rsidRDefault="00605617" w:rsidP="00605617">
      <w:pPr>
        <w:widowControl w:val="0"/>
        <w:tabs>
          <w:tab w:val="left" w:pos="839"/>
          <w:tab w:val="left" w:pos="1695"/>
          <w:tab w:val="left" w:pos="2070"/>
        </w:tabs>
        <w:spacing w:after="0" w:line="207" w:lineRule="exact"/>
        <w:ind w:left="1644"/>
      </w:pPr>
      <w:r w:rsidRPr="001A1CFB">
        <w:rPr>
          <w:rFonts w:ascii="Arial" w:eastAsia="Arial" w:hAnsi="Arial" w:cs="Arial"/>
          <w:spacing w:val="-1"/>
          <w:sz w:val="18"/>
          <w:szCs w:val="18"/>
        </w:rPr>
        <w:t>-     velikost</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robčka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30-50</w:t>
      </w:r>
      <w:r w:rsidRPr="001A1CFB">
        <w:rPr>
          <w:rFonts w:ascii="Arial" w:eastAsia="Arial" w:hAnsi="Arial" w:cs="Arial"/>
          <w:spacing w:val="-5"/>
          <w:sz w:val="18"/>
          <w:szCs w:val="18"/>
        </w:rPr>
        <w:t xml:space="preserve"> </w:t>
      </w:r>
      <w:r w:rsidRPr="001A1CFB">
        <w:rPr>
          <w:rFonts w:ascii="Arial" w:eastAsia="Arial" w:hAnsi="Arial" w:cs="Arial"/>
          <w:sz w:val="18"/>
          <w:szCs w:val="18"/>
        </w:rPr>
        <w:t>x</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60-80 mm</w:t>
      </w:r>
    </w:p>
    <w:p w14:paraId="73FADC1E" w14:textId="77777777" w:rsidR="00605617" w:rsidRPr="001A1CFB" w:rsidRDefault="00605617" w:rsidP="00605617">
      <w:pPr>
        <w:widowControl w:val="0"/>
        <w:tabs>
          <w:tab w:val="left" w:pos="839"/>
          <w:tab w:val="left" w:pos="1695"/>
          <w:tab w:val="left" w:pos="2070"/>
        </w:tabs>
        <w:spacing w:after="0" w:line="207"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kontaktni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čas</w:t>
      </w:r>
      <w:r w:rsidRPr="001A1CFB">
        <w:rPr>
          <w:rFonts w:ascii="Arial" w:eastAsia="Arial" w:hAnsi="Arial" w:cs="Arial"/>
          <w:spacing w:val="-7"/>
          <w:sz w:val="18"/>
          <w:szCs w:val="18"/>
        </w:rPr>
        <w:t xml:space="preserve"> 30 </w:t>
      </w:r>
      <w:r w:rsidRPr="001A1CFB">
        <w:rPr>
          <w:rFonts w:ascii="Arial" w:eastAsia="Arial" w:hAnsi="Arial" w:cs="Arial"/>
          <w:spacing w:val="-1"/>
          <w:sz w:val="18"/>
          <w:szCs w:val="18"/>
        </w:rPr>
        <w:t>sekund</w:t>
      </w:r>
    </w:p>
    <w:p w14:paraId="79DB6973" w14:textId="77777777" w:rsidR="00605617" w:rsidRPr="001A1CFB" w:rsidRDefault="00605617" w:rsidP="005C5177">
      <w:pPr>
        <w:widowControl w:val="0"/>
        <w:numPr>
          <w:ilvl w:val="1"/>
          <w:numId w:val="32"/>
        </w:numPr>
        <w:tabs>
          <w:tab w:val="left" w:pos="839"/>
        </w:tabs>
        <w:suppressAutoHyphens/>
        <w:spacing w:after="0" w:line="206" w:lineRule="exact"/>
        <w:ind w:hanging="412"/>
      </w:pPr>
      <w:r w:rsidRPr="001A1CFB">
        <w:rPr>
          <w:rFonts w:ascii="Arial" w:eastAsia="Arial" w:hAnsi="Arial" w:cs="Arial"/>
          <w:spacing w:val="-1"/>
          <w:sz w:val="18"/>
          <w:szCs w:val="18"/>
          <w:u w:val="single" w:color="000000"/>
        </w:rPr>
        <w:t>Varnost</w:t>
      </w:r>
      <w:r w:rsidRPr="001A1CFB">
        <w:rPr>
          <w:rFonts w:ascii="Arial" w:eastAsia="Arial" w:hAnsi="Arial" w:cs="Arial"/>
          <w:spacing w:val="-9"/>
          <w:sz w:val="18"/>
          <w:szCs w:val="18"/>
          <w:u w:val="single" w:color="000000"/>
        </w:rPr>
        <w:t xml:space="preserve"> </w:t>
      </w:r>
      <w:r w:rsidRPr="001A1CFB">
        <w:rPr>
          <w:rFonts w:ascii="Arial" w:eastAsia="Arial" w:hAnsi="Arial" w:cs="Arial"/>
          <w:sz w:val="18"/>
          <w:szCs w:val="18"/>
          <w:u w:val="single" w:color="000000"/>
        </w:rPr>
        <w:t>in</w:t>
      </w:r>
      <w:r w:rsidRPr="001A1CFB">
        <w:rPr>
          <w:rFonts w:ascii="Arial" w:eastAsia="Arial" w:hAnsi="Arial" w:cs="Arial"/>
          <w:spacing w:val="-10"/>
          <w:sz w:val="18"/>
          <w:szCs w:val="18"/>
          <w:u w:val="single" w:color="000000"/>
        </w:rPr>
        <w:t xml:space="preserve"> </w:t>
      </w:r>
      <w:r w:rsidRPr="001A1CFB">
        <w:rPr>
          <w:rFonts w:ascii="Arial" w:eastAsia="Arial" w:hAnsi="Arial" w:cs="Arial"/>
          <w:spacing w:val="-1"/>
          <w:sz w:val="18"/>
          <w:szCs w:val="18"/>
          <w:u w:val="single" w:color="000000"/>
        </w:rPr>
        <w:t>testiranja:</w:t>
      </w:r>
    </w:p>
    <w:p w14:paraId="71695909" w14:textId="77777777" w:rsidR="00605617" w:rsidRPr="001A1CFB" w:rsidRDefault="00605617" w:rsidP="00605617">
      <w:pPr>
        <w:widowControl w:val="0"/>
        <w:tabs>
          <w:tab w:val="left" w:pos="839"/>
        </w:tabs>
        <w:spacing w:after="0" w:line="206" w:lineRule="exact"/>
        <w:ind w:left="1587"/>
      </w:pPr>
      <w:r w:rsidRPr="001A1CFB">
        <w:rPr>
          <w:rFonts w:ascii="Arial" w:eastAsia="Arial" w:hAnsi="Arial" w:cs="Arial"/>
          <w:spacing w:val="-1"/>
          <w:sz w:val="18"/>
          <w:szCs w:val="18"/>
          <w:u w:color="000000"/>
        </w:rPr>
        <w:t xml:space="preserve">-      </w:t>
      </w:r>
      <w:r w:rsidRPr="001A1CFB">
        <w:rPr>
          <w:rFonts w:ascii="Arial" w:eastAsia="Arial" w:hAnsi="Arial" w:cs="Arial"/>
          <w:spacing w:val="-1"/>
          <w:sz w:val="18"/>
          <w:szCs w:val="18"/>
        </w:rPr>
        <w:t>učinkovitost</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8"/>
          <w:sz w:val="18"/>
          <w:szCs w:val="18"/>
        </w:rPr>
        <w:t xml:space="preserve"> </w:t>
      </w:r>
      <w:r w:rsidRPr="001A1CFB">
        <w:rPr>
          <w:rFonts w:ascii="Arial" w:eastAsia="Arial" w:hAnsi="Arial" w:cs="Arial"/>
          <w:sz w:val="18"/>
          <w:szCs w:val="18"/>
        </w:rPr>
        <w:t>s</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EN 13727,</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EN 13624</w:t>
      </w:r>
    </w:p>
    <w:p w14:paraId="71899CA3" w14:textId="77777777" w:rsidR="00605617" w:rsidRPr="001A1CFB" w:rsidRDefault="00605617" w:rsidP="00605617">
      <w:pPr>
        <w:widowControl w:val="0"/>
        <w:tabs>
          <w:tab w:val="left" w:pos="839"/>
        </w:tabs>
        <w:spacing w:after="0" w:line="206"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dokazila</w:t>
      </w:r>
      <w:r w:rsidRPr="001A1CFB">
        <w:rPr>
          <w:rFonts w:ascii="Arial" w:eastAsia="Arial" w:hAnsi="Arial" w:cs="Arial"/>
          <w:spacing w:val="-7"/>
          <w:sz w:val="18"/>
          <w:szCs w:val="18"/>
        </w:rPr>
        <w:t xml:space="preserve"> </w:t>
      </w:r>
      <w:r w:rsidRPr="001A1CFB">
        <w:rPr>
          <w:rFonts w:ascii="Arial" w:eastAsia="Arial" w:hAnsi="Arial" w:cs="Arial"/>
          <w:sz w:val="18"/>
          <w:szCs w:val="18"/>
        </w:rPr>
        <w:t>o</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netoksičnosti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nealergenosti</w:t>
      </w:r>
    </w:p>
    <w:p w14:paraId="474B087C" w14:textId="77777777" w:rsidR="00605617" w:rsidRPr="001A1CFB" w:rsidRDefault="00605617" w:rsidP="00605617">
      <w:pPr>
        <w:widowControl w:val="0"/>
        <w:tabs>
          <w:tab w:val="left" w:pos="839"/>
        </w:tabs>
        <w:spacing w:after="0" w:line="206"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dokazila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toleranci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proizvod</w:t>
      </w:r>
    </w:p>
    <w:p w14:paraId="24914CD9" w14:textId="77777777" w:rsidR="00605617" w:rsidRPr="001A1CFB" w:rsidRDefault="00605617" w:rsidP="00605617">
      <w:pPr>
        <w:widowControl w:val="0"/>
        <w:tabs>
          <w:tab w:val="left" w:pos="839"/>
        </w:tabs>
        <w:spacing w:after="0" w:line="206"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navodila</w:t>
      </w:r>
      <w:r w:rsidRPr="001A1CFB">
        <w:rPr>
          <w:rFonts w:ascii="Arial" w:eastAsia="Arial" w:hAnsi="Arial" w:cs="Arial"/>
          <w:spacing w:val="-6"/>
          <w:sz w:val="18"/>
          <w:szCs w:val="18"/>
        </w:rPr>
        <w:t xml:space="preserve"> </w:t>
      </w: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embalaži</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753DE577" w14:textId="77777777" w:rsidR="00605617" w:rsidRPr="001A1CFB" w:rsidRDefault="00605617" w:rsidP="00605617">
      <w:pPr>
        <w:widowControl w:val="0"/>
        <w:tabs>
          <w:tab w:val="left" w:pos="839"/>
        </w:tabs>
        <w:spacing w:after="0" w:line="206"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varnostni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list</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6298EEC1" w14:textId="77777777" w:rsidR="00605617" w:rsidRPr="001A1CFB" w:rsidRDefault="00605617" w:rsidP="005C5177">
      <w:pPr>
        <w:widowControl w:val="0"/>
        <w:numPr>
          <w:ilvl w:val="1"/>
          <w:numId w:val="32"/>
        </w:numPr>
        <w:tabs>
          <w:tab w:val="left" w:pos="839"/>
        </w:tabs>
        <w:suppressAutoHyphens/>
        <w:spacing w:after="0" w:line="206" w:lineRule="exact"/>
        <w:ind w:left="850" w:hanging="454"/>
      </w:pPr>
      <w:r w:rsidRPr="001A1CFB">
        <w:rPr>
          <w:rFonts w:ascii="Arial" w:eastAsia="Arial" w:hAnsi="Arial" w:cs="Arial"/>
          <w:sz w:val="18"/>
          <w:szCs w:val="18"/>
          <w:u w:val="single" w:color="000000"/>
        </w:rPr>
        <w:t>Oprema:</w:t>
      </w:r>
    </w:p>
    <w:p w14:paraId="200C4AF1" w14:textId="77777777" w:rsidR="00605617" w:rsidRPr="001A1CFB" w:rsidRDefault="00605617" w:rsidP="00605617">
      <w:pPr>
        <w:widowControl w:val="0"/>
        <w:spacing w:after="0" w:line="206" w:lineRule="exact"/>
        <w:ind w:left="1644"/>
        <w:rPr>
          <w:u w:color="000000"/>
        </w:rPr>
      </w:pPr>
      <w:r w:rsidRPr="001A1CFB">
        <w:rPr>
          <w:rFonts w:ascii="Arial" w:eastAsia="Arial" w:hAnsi="Arial" w:cs="Arial"/>
          <w:sz w:val="18"/>
          <w:szCs w:val="18"/>
          <w:u w:color="000000"/>
        </w:rPr>
        <w:t xml:space="preserve">-    robčki so posamično pakirani </w:t>
      </w:r>
    </w:p>
    <w:p w14:paraId="12A3B773" w14:textId="77777777" w:rsidR="00605617" w:rsidRPr="001A1CFB" w:rsidRDefault="00605617" w:rsidP="00605617">
      <w:pPr>
        <w:widowControl w:val="0"/>
        <w:tabs>
          <w:tab w:val="left" w:pos="839"/>
          <w:tab w:val="left" w:pos="1680"/>
          <w:tab w:val="left" w:pos="1815"/>
        </w:tabs>
        <w:spacing w:after="0" w:line="206" w:lineRule="exact"/>
        <w:ind w:left="1644"/>
      </w:pPr>
      <w:r w:rsidRPr="001A1CFB">
        <w:rPr>
          <w:rFonts w:ascii="Arial" w:eastAsia="Arial" w:hAnsi="Arial" w:cs="Arial"/>
          <w:sz w:val="18"/>
          <w:szCs w:val="18"/>
          <w:u w:color="000000"/>
        </w:rPr>
        <w:t>-    m</w:t>
      </w:r>
      <w:r w:rsidRPr="001A1CFB">
        <w:rPr>
          <w:rFonts w:ascii="Arial" w:eastAsia="Arial" w:hAnsi="Arial" w:cs="Arial"/>
          <w:sz w:val="18"/>
          <w:szCs w:val="18"/>
        </w:rPr>
        <w:t>ax. 200</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robčkov v paketu/škatli</w:t>
      </w:r>
    </w:p>
    <w:p w14:paraId="2DC17D96" w14:textId="77777777" w:rsidR="00605617" w:rsidRPr="001A1CFB" w:rsidRDefault="00605617" w:rsidP="00605617">
      <w:pPr>
        <w:spacing w:after="0"/>
        <w:rPr>
          <w:rFonts w:ascii="Arial" w:eastAsia="Arial" w:hAnsi="Arial" w:cs="Arial"/>
          <w:i/>
          <w:iCs/>
          <w:sz w:val="18"/>
          <w:szCs w:val="18"/>
        </w:rPr>
      </w:pPr>
    </w:p>
    <w:p w14:paraId="72FBAFEB" w14:textId="77777777" w:rsidR="00605617" w:rsidRPr="001A1CFB" w:rsidRDefault="00605617" w:rsidP="00605617">
      <w:pPr>
        <w:spacing w:after="0"/>
        <w:rPr>
          <w:rFonts w:ascii="Arial" w:eastAsia="Arial" w:hAnsi="Arial" w:cs="Arial"/>
          <w:i/>
          <w:iCs/>
          <w:sz w:val="18"/>
          <w:szCs w:val="18"/>
        </w:rPr>
      </w:pPr>
    </w:p>
    <w:p w14:paraId="3C98AEB3" w14:textId="77777777" w:rsidR="00605617" w:rsidRPr="001A1CFB" w:rsidRDefault="00605617" w:rsidP="00605617">
      <w:pPr>
        <w:keepNext/>
        <w:widowControl w:val="0"/>
        <w:tabs>
          <w:tab w:val="left" w:pos="472"/>
        </w:tabs>
        <w:spacing w:after="0" w:line="240" w:lineRule="auto"/>
        <w:ind w:left="118"/>
        <w:outlineLvl w:val="0"/>
      </w:pPr>
      <w:r w:rsidRPr="001A1CFB">
        <w:rPr>
          <w:rFonts w:ascii="Arial" w:eastAsia="Aptos Display" w:hAnsi="Arial" w:cs="Arial"/>
          <w:b/>
          <w:spacing w:val="-1"/>
          <w:sz w:val="18"/>
          <w:szCs w:val="18"/>
        </w:rPr>
        <w:t>III.</w:t>
      </w:r>
      <w:r>
        <w:rPr>
          <w:rFonts w:ascii="Arial" w:eastAsia="Aptos Display" w:hAnsi="Arial" w:cs="Arial"/>
          <w:b/>
          <w:spacing w:val="-1"/>
          <w:sz w:val="18"/>
          <w:szCs w:val="18"/>
        </w:rPr>
        <w:t>7</w:t>
      </w:r>
      <w:r w:rsidRPr="001A1CFB">
        <w:rPr>
          <w:rFonts w:ascii="Arial" w:eastAsia="Aptos Display" w:hAnsi="Arial" w:cs="Arial"/>
          <w:b/>
          <w:spacing w:val="-1"/>
          <w:sz w:val="18"/>
          <w:szCs w:val="18"/>
        </w:rPr>
        <w:t xml:space="preserve"> SREDSTVA</w:t>
      </w:r>
      <w:r w:rsidRPr="001A1CFB">
        <w:rPr>
          <w:rFonts w:ascii="Arial" w:eastAsia="Aptos Display" w:hAnsi="Arial" w:cs="Arial"/>
          <w:b/>
          <w:spacing w:val="-15"/>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14"/>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13"/>
          <w:sz w:val="18"/>
          <w:szCs w:val="18"/>
        </w:rPr>
        <w:t xml:space="preserve"> </w:t>
      </w:r>
      <w:r w:rsidRPr="001A1CFB">
        <w:rPr>
          <w:rFonts w:ascii="Arial" w:eastAsia="Aptos Display" w:hAnsi="Arial" w:cs="Arial"/>
          <w:b/>
          <w:sz w:val="18"/>
          <w:szCs w:val="18"/>
        </w:rPr>
        <w:t>S</w:t>
      </w:r>
      <w:r w:rsidRPr="001A1CFB">
        <w:rPr>
          <w:rFonts w:ascii="Arial" w:eastAsia="Aptos Display" w:hAnsi="Arial" w:cs="Arial"/>
          <w:b/>
          <w:spacing w:val="-11"/>
          <w:sz w:val="18"/>
          <w:szCs w:val="18"/>
        </w:rPr>
        <w:t xml:space="preserve"> </w:t>
      </w:r>
      <w:r w:rsidRPr="001A1CFB">
        <w:rPr>
          <w:rFonts w:ascii="Arial" w:eastAsia="Aptos Display" w:hAnsi="Arial" w:cs="Arial"/>
          <w:b/>
          <w:spacing w:val="-1"/>
          <w:sz w:val="18"/>
          <w:szCs w:val="18"/>
        </w:rPr>
        <w:t>POLIHEKSANIDOM</w:t>
      </w:r>
    </w:p>
    <w:p w14:paraId="4872EB42" w14:textId="77777777" w:rsidR="00605617" w:rsidRPr="001A1CFB" w:rsidRDefault="00605617" w:rsidP="00605617">
      <w:pPr>
        <w:spacing w:after="0"/>
        <w:rPr>
          <w:rFonts w:ascii="Arial" w:eastAsia="Arial" w:hAnsi="Arial" w:cs="Arial"/>
          <w:b/>
          <w:bCs/>
          <w:i/>
          <w:iCs/>
          <w:sz w:val="18"/>
          <w:szCs w:val="18"/>
        </w:rPr>
      </w:pPr>
    </w:p>
    <w:p w14:paraId="7BB821D5" w14:textId="77777777" w:rsidR="00605617" w:rsidRPr="001A1CFB" w:rsidRDefault="00605617" w:rsidP="00605617">
      <w:pPr>
        <w:widowControl w:val="0"/>
        <w:tabs>
          <w:tab w:val="left" w:pos="620"/>
        </w:tabs>
        <w:spacing w:after="0" w:line="240" w:lineRule="auto"/>
        <w:ind w:left="118"/>
        <w:rPr>
          <w:i/>
          <w:iCs/>
        </w:rPr>
      </w:pPr>
      <w:r w:rsidRPr="001A1CFB">
        <w:rPr>
          <w:rFonts w:ascii="Arial" w:eastAsia="Arial" w:hAnsi="Arial" w:cs="Arial"/>
          <w:b/>
          <w:bCs/>
          <w:spacing w:val="-1"/>
          <w:sz w:val="18"/>
          <w:szCs w:val="18"/>
        </w:rPr>
        <w:t>III.</w:t>
      </w:r>
      <w:r>
        <w:rPr>
          <w:rFonts w:ascii="Arial" w:eastAsia="Arial" w:hAnsi="Arial" w:cs="Arial"/>
          <w:b/>
          <w:bCs/>
          <w:spacing w:val="-1"/>
          <w:sz w:val="18"/>
          <w:szCs w:val="18"/>
        </w:rPr>
        <w:t>7</w:t>
      </w:r>
      <w:r w:rsidRPr="001A1CFB">
        <w:rPr>
          <w:rFonts w:ascii="Arial" w:eastAsia="Arial" w:hAnsi="Arial" w:cs="Arial"/>
          <w:b/>
          <w:bCs/>
          <w:spacing w:val="-1"/>
          <w:sz w:val="18"/>
          <w:szCs w:val="18"/>
        </w:rPr>
        <w:t>.1 Sredstvo</w:t>
      </w:r>
      <w:r w:rsidRPr="001A1CFB">
        <w:rPr>
          <w:rFonts w:ascii="Arial" w:eastAsia="Arial" w:hAnsi="Arial" w:cs="Arial"/>
          <w:b/>
          <w:bCs/>
          <w:spacing w:val="-7"/>
          <w:sz w:val="18"/>
          <w:szCs w:val="18"/>
        </w:rPr>
        <w:t xml:space="preserve"> </w:t>
      </w:r>
      <w:r w:rsidRPr="001A1CFB">
        <w:rPr>
          <w:rFonts w:ascii="Arial" w:eastAsia="Arial" w:hAnsi="Arial" w:cs="Arial"/>
          <w:b/>
          <w:bCs/>
          <w:spacing w:val="-1"/>
          <w:sz w:val="18"/>
          <w:szCs w:val="18"/>
        </w:rPr>
        <w:t>za</w:t>
      </w:r>
      <w:r w:rsidRPr="001A1CFB">
        <w:rPr>
          <w:rFonts w:ascii="Arial" w:eastAsia="Arial" w:hAnsi="Arial" w:cs="Arial"/>
          <w:b/>
          <w:bCs/>
          <w:spacing w:val="-6"/>
          <w:sz w:val="18"/>
          <w:szCs w:val="18"/>
        </w:rPr>
        <w:t xml:space="preserve"> </w:t>
      </w:r>
      <w:r w:rsidRPr="001A1CFB">
        <w:rPr>
          <w:rFonts w:ascii="Arial" w:eastAsia="Arial" w:hAnsi="Arial" w:cs="Arial"/>
          <w:b/>
          <w:bCs/>
          <w:spacing w:val="-1"/>
          <w:sz w:val="18"/>
          <w:szCs w:val="18"/>
        </w:rPr>
        <w:t>dekolonizacijo</w:t>
      </w:r>
      <w:r w:rsidRPr="001A1CFB">
        <w:rPr>
          <w:rFonts w:ascii="Arial" w:eastAsia="Arial" w:hAnsi="Arial" w:cs="Arial"/>
          <w:b/>
          <w:bCs/>
          <w:spacing w:val="-9"/>
          <w:sz w:val="18"/>
          <w:szCs w:val="18"/>
        </w:rPr>
        <w:t xml:space="preserve"> </w:t>
      </w:r>
      <w:r w:rsidRPr="001A1CFB">
        <w:rPr>
          <w:rFonts w:ascii="Arial" w:eastAsia="Arial" w:hAnsi="Arial" w:cs="Arial"/>
          <w:b/>
          <w:bCs/>
          <w:sz w:val="18"/>
          <w:szCs w:val="18"/>
        </w:rPr>
        <w:t>–</w:t>
      </w:r>
      <w:r w:rsidRPr="001A1CFB">
        <w:rPr>
          <w:rFonts w:ascii="Arial" w:eastAsia="Arial" w:hAnsi="Arial" w:cs="Arial"/>
          <w:b/>
          <w:bCs/>
          <w:spacing w:val="-5"/>
          <w:sz w:val="18"/>
          <w:szCs w:val="18"/>
        </w:rPr>
        <w:t xml:space="preserve"> </w:t>
      </w:r>
      <w:r w:rsidRPr="001A1CFB">
        <w:rPr>
          <w:rFonts w:ascii="Arial" w:eastAsia="Arial" w:hAnsi="Arial" w:cs="Arial"/>
          <w:b/>
          <w:bCs/>
          <w:spacing w:val="-1"/>
          <w:sz w:val="18"/>
          <w:szCs w:val="18"/>
        </w:rPr>
        <w:t>pena</w:t>
      </w:r>
    </w:p>
    <w:p w14:paraId="61F6E6EE" w14:textId="77777777" w:rsidR="00605617" w:rsidRPr="001A1CFB" w:rsidRDefault="00605617" w:rsidP="00605617">
      <w:pPr>
        <w:widowControl w:val="0"/>
        <w:tabs>
          <w:tab w:val="left" w:pos="620"/>
        </w:tabs>
        <w:spacing w:after="0" w:line="240" w:lineRule="auto"/>
        <w:ind w:left="118"/>
        <w:rPr>
          <w:rFonts w:ascii="Arial" w:eastAsia="Arial" w:hAnsi="Arial" w:cs="Arial"/>
          <w:b/>
          <w:bCs/>
          <w:spacing w:val="-1"/>
          <w:sz w:val="18"/>
          <w:szCs w:val="18"/>
        </w:rPr>
      </w:pPr>
    </w:p>
    <w:p w14:paraId="580630B8" w14:textId="77777777" w:rsidR="00605617" w:rsidRPr="001A1CFB" w:rsidRDefault="00605617" w:rsidP="005C5177">
      <w:pPr>
        <w:widowControl w:val="0"/>
        <w:numPr>
          <w:ilvl w:val="3"/>
          <w:numId w:val="31"/>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0087F124" w14:textId="77777777" w:rsidR="00605617" w:rsidRPr="001A1CFB" w:rsidRDefault="00605617" w:rsidP="005C5177">
      <w:pPr>
        <w:widowControl w:val="0"/>
        <w:numPr>
          <w:ilvl w:val="4"/>
          <w:numId w:val="31"/>
        </w:numPr>
        <w:tabs>
          <w:tab w:val="left" w:pos="1935"/>
        </w:tabs>
        <w:suppressAutoHyphens/>
        <w:spacing w:after="0" w:line="207" w:lineRule="exact"/>
        <w:ind w:left="1928" w:hanging="397"/>
      </w:pPr>
      <w:r w:rsidRPr="001A1CFB">
        <w:rPr>
          <w:rFonts w:ascii="Arial" w:eastAsia="Arial" w:hAnsi="Arial" w:cs="Arial"/>
          <w:spacing w:val="-1"/>
          <w:sz w:val="18"/>
          <w:szCs w:val="18"/>
        </w:rPr>
        <w:t>aktivna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poliheksanid,</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betain</w:t>
      </w:r>
    </w:p>
    <w:p w14:paraId="7A3AB3F0" w14:textId="77777777" w:rsidR="00605617" w:rsidRPr="001A1CFB" w:rsidRDefault="00605617" w:rsidP="005C5177">
      <w:pPr>
        <w:widowControl w:val="0"/>
        <w:numPr>
          <w:ilvl w:val="4"/>
          <w:numId w:val="31"/>
        </w:numPr>
        <w:tabs>
          <w:tab w:val="left" w:pos="1379"/>
        </w:tabs>
        <w:suppressAutoHyphens/>
        <w:spacing w:after="0" w:line="207" w:lineRule="exact"/>
        <w:ind w:left="1928" w:hanging="340"/>
      </w:pPr>
      <w:r w:rsidRPr="001A1CFB">
        <w:rPr>
          <w:rFonts w:ascii="Arial" w:eastAsia="Arial" w:hAnsi="Arial" w:cs="Arial"/>
          <w:spacing w:val="-1"/>
          <w:sz w:val="18"/>
          <w:szCs w:val="18"/>
        </w:rPr>
        <w:t>učinkovit</w:t>
      </w:r>
      <w:r w:rsidRPr="001A1CFB">
        <w:rPr>
          <w:rFonts w:ascii="Arial" w:eastAsia="Arial" w:hAnsi="Arial" w:cs="Arial"/>
          <w:spacing w:val="46"/>
          <w:sz w:val="18"/>
          <w:szCs w:val="18"/>
        </w:rPr>
        <w:t xml:space="preserve"> </w:t>
      </w:r>
      <w:r w:rsidRPr="001A1CFB">
        <w:rPr>
          <w:rFonts w:ascii="Arial" w:eastAsia="Arial" w:hAnsi="Arial" w:cs="Arial"/>
          <w:spacing w:val="-1"/>
          <w:sz w:val="18"/>
          <w:szCs w:val="18"/>
        </w:rPr>
        <w:t>pri</w:t>
      </w:r>
      <w:r w:rsidRPr="001A1CFB">
        <w:rPr>
          <w:rFonts w:ascii="Arial" w:eastAsia="Arial" w:hAnsi="Arial" w:cs="Arial"/>
          <w:spacing w:val="47"/>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47"/>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46"/>
          <w:sz w:val="18"/>
          <w:szCs w:val="18"/>
        </w:rPr>
        <w:t xml:space="preserve"> </w:t>
      </w:r>
      <w:r w:rsidRPr="001A1CFB">
        <w:rPr>
          <w:rFonts w:ascii="Arial" w:eastAsia="Arial" w:hAnsi="Arial" w:cs="Arial"/>
          <w:sz w:val="18"/>
          <w:szCs w:val="18"/>
        </w:rPr>
        <w:t>z</w:t>
      </w:r>
      <w:r w:rsidRPr="001A1CFB">
        <w:rPr>
          <w:rFonts w:ascii="Arial" w:eastAsia="Arial" w:hAnsi="Arial" w:cs="Arial"/>
          <w:spacing w:val="45"/>
          <w:sz w:val="18"/>
          <w:szCs w:val="18"/>
        </w:rPr>
        <w:t xml:space="preserve"> </w:t>
      </w:r>
      <w:r w:rsidRPr="001A1CFB">
        <w:rPr>
          <w:rFonts w:ascii="Arial" w:eastAsia="Arial" w:hAnsi="Arial" w:cs="Arial"/>
          <w:spacing w:val="-1"/>
          <w:sz w:val="18"/>
          <w:szCs w:val="18"/>
        </w:rPr>
        <w:t>MRSA</w:t>
      </w:r>
    </w:p>
    <w:p w14:paraId="3915F16E" w14:textId="77777777" w:rsidR="00605617" w:rsidRPr="001A1CFB" w:rsidRDefault="00605617" w:rsidP="005C5177">
      <w:pPr>
        <w:widowControl w:val="0"/>
        <w:numPr>
          <w:ilvl w:val="4"/>
          <w:numId w:val="31"/>
        </w:numPr>
        <w:tabs>
          <w:tab w:val="left" w:pos="1379"/>
        </w:tabs>
        <w:suppressAutoHyphens/>
        <w:spacing w:after="0" w:line="207" w:lineRule="exact"/>
        <w:ind w:left="1928" w:hanging="340"/>
      </w:pPr>
      <w:r w:rsidRPr="001A1CFB">
        <w:rPr>
          <w:rFonts w:ascii="Arial" w:eastAsia="Arial" w:hAnsi="Arial" w:cs="Arial"/>
          <w:spacing w:val="-1"/>
          <w:sz w:val="18"/>
          <w:szCs w:val="18"/>
        </w:rPr>
        <w:t>namenjena za umivanje</w:t>
      </w:r>
      <w:r w:rsidRPr="001A1CFB">
        <w:rPr>
          <w:rFonts w:ascii="Arial" w:eastAsia="Arial" w:hAnsi="Arial" w:cs="Arial"/>
          <w:spacing w:val="46"/>
          <w:sz w:val="18"/>
          <w:szCs w:val="18"/>
        </w:rPr>
        <w:t xml:space="preserve"> </w:t>
      </w:r>
      <w:r w:rsidRPr="001A1CFB">
        <w:rPr>
          <w:rFonts w:ascii="Arial" w:eastAsia="Arial" w:hAnsi="Arial" w:cs="Arial"/>
          <w:spacing w:val="-1"/>
          <w:sz w:val="18"/>
          <w:szCs w:val="18"/>
        </w:rPr>
        <w:t>las in</w:t>
      </w:r>
      <w:r w:rsidRPr="001A1CFB">
        <w:rPr>
          <w:rFonts w:ascii="Arial" w:eastAsia="Arial" w:hAnsi="Arial" w:cs="Arial"/>
          <w:i/>
          <w:iCs/>
          <w:spacing w:val="47"/>
          <w:sz w:val="18"/>
          <w:szCs w:val="18"/>
        </w:rPr>
        <w:t xml:space="preserve"> </w:t>
      </w:r>
      <w:r w:rsidRPr="001A1CFB">
        <w:rPr>
          <w:rFonts w:ascii="Arial" w:eastAsia="Arial" w:hAnsi="Arial" w:cs="Arial"/>
          <w:spacing w:val="-1"/>
          <w:sz w:val="18"/>
          <w:szCs w:val="18"/>
        </w:rPr>
        <w:t>odstranjevanje</w:t>
      </w:r>
      <w:r w:rsidRPr="001A1CFB">
        <w:rPr>
          <w:rFonts w:ascii="Arial" w:eastAsia="Arial" w:hAnsi="Arial" w:cs="Arial"/>
          <w:spacing w:val="46"/>
          <w:sz w:val="18"/>
          <w:szCs w:val="18"/>
        </w:rPr>
        <w:t xml:space="preserve"> </w:t>
      </w:r>
      <w:r w:rsidRPr="001A1CFB">
        <w:rPr>
          <w:rFonts w:ascii="Arial" w:eastAsia="Arial" w:hAnsi="Arial" w:cs="Arial"/>
          <w:spacing w:val="-1"/>
          <w:sz w:val="18"/>
          <w:szCs w:val="18"/>
        </w:rPr>
        <w:t>neprijetnih</w:t>
      </w:r>
      <w:r w:rsidRPr="001A1CFB">
        <w:rPr>
          <w:rFonts w:ascii="Arial" w:eastAsia="Arial" w:hAnsi="Arial" w:cs="Arial"/>
          <w:spacing w:val="44"/>
          <w:sz w:val="18"/>
          <w:szCs w:val="18"/>
        </w:rPr>
        <w:t xml:space="preserve"> </w:t>
      </w:r>
      <w:r w:rsidRPr="001A1CFB">
        <w:rPr>
          <w:rFonts w:ascii="Arial" w:eastAsia="Arial" w:hAnsi="Arial" w:cs="Arial"/>
          <w:spacing w:val="-1"/>
          <w:sz w:val="18"/>
          <w:szCs w:val="18"/>
        </w:rPr>
        <w:t>vonjav ter čiščenje</w:t>
      </w:r>
      <w:r w:rsidRPr="001A1CFB">
        <w:rPr>
          <w:rFonts w:ascii="Arial" w:eastAsia="Arial" w:hAnsi="Arial" w:cs="Arial"/>
          <w:spacing w:val="-6"/>
          <w:sz w:val="18"/>
          <w:szCs w:val="18"/>
        </w:rPr>
        <w:t xml:space="preserve"> in </w:t>
      </w:r>
      <w:r w:rsidRPr="001A1CFB">
        <w:rPr>
          <w:rFonts w:ascii="Arial" w:eastAsia="Arial" w:hAnsi="Arial" w:cs="Arial"/>
          <w:spacing w:val="-1"/>
          <w:sz w:val="18"/>
          <w:szCs w:val="18"/>
        </w:rPr>
        <w:t>nego</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občutljive</w:t>
      </w:r>
      <w:r w:rsidRPr="001A1CFB">
        <w:rPr>
          <w:rFonts w:ascii="Arial" w:eastAsia="Arial" w:hAnsi="Arial" w:cs="Arial"/>
          <w:spacing w:val="-5"/>
          <w:sz w:val="18"/>
          <w:szCs w:val="18"/>
        </w:rPr>
        <w:t xml:space="preserve"> </w:t>
      </w:r>
      <w:r w:rsidRPr="001A1CFB">
        <w:rPr>
          <w:rFonts w:ascii="Arial" w:eastAsia="Arial" w:hAnsi="Arial" w:cs="Arial"/>
          <w:sz w:val="18"/>
          <w:szCs w:val="18"/>
        </w:rPr>
        <w:t>in</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problematične</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p>
    <w:p w14:paraId="19DBD5EA" w14:textId="77777777" w:rsidR="00605617" w:rsidRPr="001A1CFB" w:rsidRDefault="00605617" w:rsidP="005C5177">
      <w:pPr>
        <w:widowControl w:val="0"/>
        <w:numPr>
          <w:ilvl w:val="4"/>
          <w:numId w:val="31"/>
        </w:numPr>
        <w:suppressAutoHyphens/>
        <w:spacing w:after="0" w:line="206" w:lineRule="exact"/>
        <w:ind w:left="1928" w:right="3402" w:hanging="340"/>
      </w:pPr>
      <w:r w:rsidRPr="001A1CFB">
        <w:rPr>
          <w:rFonts w:ascii="Arial" w:eastAsia="Arial" w:hAnsi="Arial" w:cs="Arial"/>
          <w:spacing w:val="-1"/>
          <w:sz w:val="18"/>
          <w:szCs w:val="18"/>
        </w:rPr>
        <w:t>dodatno izpiranje ni potrebno</w:t>
      </w:r>
    </w:p>
    <w:p w14:paraId="21AA3A64" w14:textId="77777777" w:rsidR="00605617" w:rsidRPr="001A1CFB" w:rsidRDefault="00605617" w:rsidP="005C5177">
      <w:pPr>
        <w:widowControl w:val="0"/>
        <w:numPr>
          <w:ilvl w:val="4"/>
          <w:numId w:val="31"/>
        </w:numPr>
        <w:suppressAutoHyphens/>
        <w:spacing w:after="0" w:line="206" w:lineRule="exact"/>
        <w:ind w:left="1928" w:right="-113" w:hanging="340"/>
      </w:pPr>
      <w:r w:rsidRPr="001A1CFB">
        <w:rPr>
          <w:rFonts w:ascii="Arial" w:eastAsia="Arial" w:hAnsi="Arial" w:cs="Arial"/>
          <w:spacing w:val="-1"/>
          <w:sz w:val="18"/>
          <w:szCs w:val="18"/>
        </w:rPr>
        <w:t>brezbarvna raztopina, ki je pripravljena za takojšnjo porabo</w:t>
      </w:r>
    </w:p>
    <w:p w14:paraId="1A8ED3A4" w14:textId="77777777" w:rsidR="00605617" w:rsidRPr="001A1CFB" w:rsidRDefault="00605617" w:rsidP="005C5177">
      <w:pPr>
        <w:widowControl w:val="0"/>
        <w:numPr>
          <w:ilvl w:val="3"/>
          <w:numId w:val="31"/>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7459EEBA" w14:textId="77777777" w:rsidR="00605617" w:rsidRPr="001A1CFB" w:rsidRDefault="00605617" w:rsidP="005C5177">
      <w:pPr>
        <w:widowControl w:val="0"/>
        <w:numPr>
          <w:ilvl w:val="4"/>
          <w:numId w:val="31"/>
        </w:numPr>
        <w:suppressAutoHyphens/>
        <w:spacing w:after="0" w:line="207" w:lineRule="exact"/>
        <w:ind w:left="1928" w:hanging="454"/>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39283F98" w14:textId="77777777" w:rsidR="00605617" w:rsidRPr="001A1CFB" w:rsidRDefault="00605617" w:rsidP="005C5177">
      <w:pPr>
        <w:widowControl w:val="0"/>
        <w:numPr>
          <w:ilvl w:val="4"/>
          <w:numId w:val="31"/>
        </w:numPr>
        <w:suppressAutoHyphens/>
        <w:spacing w:after="0" w:line="207" w:lineRule="exact"/>
        <w:ind w:left="1928" w:hanging="454"/>
      </w:pPr>
      <w:r w:rsidRPr="001A1CFB">
        <w:rPr>
          <w:rFonts w:ascii="Arial" w:eastAsia="Arial" w:hAnsi="Arial" w:cs="Arial"/>
          <w:spacing w:val="-1"/>
          <w:sz w:val="18"/>
          <w:szCs w:val="18"/>
        </w:rPr>
        <w:t>opravljeno</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klinično</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testiranje</w:t>
      </w:r>
    </w:p>
    <w:p w14:paraId="581C84F5" w14:textId="77777777" w:rsidR="00605617" w:rsidRPr="001A1CFB" w:rsidRDefault="00605617" w:rsidP="005C5177">
      <w:pPr>
        <w:widowControl w:val="0"/>
        <w:numPr>
          <w:ilvl w:val="3"/>
          <w:numId w:val="31"/>
        </w:numPr>
        <w:tabs>
          <w:tab w:val="left" w:pos="839"/>
        </w:tabs>
        <w:suppressAutoHyphens/>
        <w:spacing w:after="0" w:line="206" w:lineRule="exact"/>
        <w:rPr>
          <w:u w:val="single"/>
        </w:rPr>
      </w:pPr>
      <w:r w:rsidRPr="001A1CFB">
        <w:rPr>
          <w:rFonts w:ascii="Arial" w:eastAsia="Arial" w:hAnsi="Arial" w:cs="Arial"/>
          <w:sz w:val="18"/>
          <w:szCs w:val="18"/>
          <w:u w:val="single"/>
        </w:rPr>
        <w:lastRenderedPageBreak/>
        <w:t>Oprema:</w:t>
      </w:r>
    </w:p>
    <w:p w14:paraId="59258391" w14:textId="77777777" w:rsidR="00605617" w:rsidRPr="001A1CFB" w:rsidRDefault="00605617" w:rsidP="005C5177">
      <w:pPr>
        <w:widowControl w:val="0"/>
        <w:numPr>
          <w:ilvl w:val="4"/>
          <w:numId w:val="31"/>
        </w:numPr>
        <w:tabs>
          <w:tab w:val="left" w:pos="1935"/>
        </w:tabs>
        <w:suppressAutoHyphens/>
        <w:spacing w:after="0" w:line="207" w:lineRule="exact"/>
        <w:ind w:left="1928" w:hanging="340"/>
      </w:pPr>
      <w:r w:rsidRPr="001A1CFB">
        <w:rPr>
          <w:rFonts w:ascii="Arial" w:eastAsia="Arial" w:hAnsi="Arial" w:cs="Arial"/>
          <w:sz w:val="18"/>
          <w:szCs w:val="18"/>
        </w:rPr>
        <w:t>200</w:t>
      </w:r>
      <w:r w:rsidRPr="001A1CFB">
        <w:rPr>
          <w:rFonts w:ascii="Arial" w:eastAsia="Arial" w:hAnsi="Arial" w:cs="Arial"/>
          <w:spacing w:val="-8"/>
          <w:sz w:val="18"/>
          <w:szCs w:val="18"/>
        </w:rPr>
        <w:t xml:space="preserve"> </w:t>
      </w:r>
      <w:r w:rsidRPr="001A1CFB">
        <w:rPr>
          <w:rFonts w:ascii="Arial" w:eastAsia="Arial" w:hAnsi="Arial" w:cs="Arial"/>
          <w:sz w:val="18"/>
          <w:szCs w:val="18"/>
        </w:rPr>
        <w:t>ml</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penilna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plastenka, ki</w:t>
      </w:r>
      <w:r w:rsidRPr="001A1CFB">
        <w:rPr>
          <w:rFonts w:ascii="Arial" w:eastAsia="Arial" w:hAnsi="Arial" w:cs="Arial"/>
          <w:spacing w:val="-8"/>
          <w:sz w:val="18"/>
          <w:szCs w:val="18"/>
        </w:rPr>
        <w:t xml:space="preserve"> </w:t>
      </w:r>
      <w:r w:rsidRPr="001A1CFB">
        <w:rPr>
          <w:rFonts w:ascii="Arial" w:eastAsia="Arial" w:hAnsi="Arial" w:cs="Arial"/>
          <w:strike/>
          <w:spacing w:val="-5"/>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uporabo</w:t>
      </w:r>
    </w:p>
    <w:p w14:paraId="0F354658" w14:textId="77777777" w:rsidR="00605617" w:rsidRPr="001A1CFB" w:rsidRDefault="00605617" w:rsidP="00605617">
      <w:pPr>
        <w:spacing w:after="0"/>
        <w:rPr>
          <w:rFonts w:ascii="Arial" w:eastAsia="Arial" w:hAnsi="Arial" w:cs="Arial"/>
          <w:i/>
          <w:iCs/>
          <w:sz w:val="18"/>
          <w:szCs w:val="18"/>
        </w:rPr>
      </w:pPr>
    </w:p>
    <w:p w14:paraId="09D84A54" w14:textId="77777777" w:rsidR="00605617" w:rsidRPr="001A1CFB" w:rsidRDefault="00605617" w:rsidP="00605617">
      <w:pPr>
        <w:spacing w:after="0"/>
        <w:rPr>
          <w:rFonts w:ascii="Arial" w:eastAsia="Arial" w:hAnsi="Arial" w:cs="Arial"/>
          <w:i/>
          <w:iCs/>
          <w:sz w:val="18"/>
          <w:szCs w:val="18"/>
        </w:rPr>
      </w:pPr>
    </w:p>
    <w:p w14:paraId="49A8405F" w14:textId="77777777" w:rsidR="00605617" w:rsidRPr="001A1CFB" w:rsidRDefault="00605617" w:rsidP="00605617">
      <w:pPr>
        <w:keepNext/>
        <w:widowControl w:val="0"/>
        <w:tabs>
          <w:tab w:val="left" w:pos="620"/>
        </w:tabs>
        <w:spacing w:after="0" w:line="240" w:lineRule="auto"/>
        <w:ind w:left="118"/>
        <w:outlineLvl w:val="0"/>
      </w:pPr>
      <w:r w:rsidRPr="001A1CFB">
        <w:rPr>
          <w:rFonts w:ascii="Arial" w:eastAsia="Aptos Display" w:hAnsi="Arial" w:cs="Arial"/>
          <w:b/>
          <w:spacing w:val="-1"/>
          <w:sz w:val="18"/>
          <w:szCs w:val="18"/>
        </w:rPr>
        <w:t>III.</w:t>
      </w:r>
      <w:r>
        <w:rPr>
          <w:rFonts w:ascii="Arial" w:eastAsia="Aptos Display" w:hAnsi="Arial" w:cs="Arial"/>
          <w:b/>
          <w:spacing w:val="-1"/>
          <w:sz w:val="18"/>
          <w:szCs w:val="18"/>
        </w:rPr>
        <w:t>7</w:t>
      </w:r>
      <w:r w:rsidRPr="001A1CFB">
        <w:rPr>
          <w:rFonts w:ascii="Arial" w:eastAsia="Aptos Display" w:hAnsi="Arial" w:cs="Arial"/>
          <w:b/>
          <w:spacing w:val="-1"/>
          <w:sz w:val="18"/>
          <w:szCs w:val="18"/>
        </w:rPr>
        <w:t>.2 Sredstvo</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6"/>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w:t>
      </w:r>
      <w:r w:rsidRPr="001A1CFB">
        <w:rPr>
          <w:rFonts w:ascii="Arial" w:eastAsia="Aptos Display" w:hAnsi="Arial" w:cs="Arial"/>
          <w:b/>
          <w:spacing w:val="-5"/>
          <w:sz w:val="18"/>
          <w:szCs w:val="18"/>
        </w:rPr>
        <w:t xml:space="preserve"> pripravljena </w:t>
      </w:r>
      <w:r w:rsidRPr="001A1CFB">
        <w:rPr>
          <w:rFonts w:ascii="Arial" w:eastAsia="Aptos Display" w:hAnsi="Arial" w:cs="Arial"/>
          <w:b/>
          <w:spacing w:val="-1"/>
          <w:sz w:val="18"/>
          <w:szCs w:val="18"/>
        </w:rPr>
        <w:t>raztopina</w:t>
      </w:r>
      <w:r w:rsidRPr="001A1CFB">
        <w:rPr>
          <w:rFonts w:ascii="Arial" w:eastAsia="Aptos Display" w:hAnsi="Arial" w:cs="Arial"/>
          <w:b/>
          <w:spacing w:val="36"/>
          <w:sz w:val="18"/>
          <w:szCs w:val="18"/>
        </w:rPr>
        <w:t xml:space="preserve"> </w:t>
      </w:r>
      <w:r w:rsidRPr="001A1CFB">
        <w:rPr>
          <w:rFonts w:ascii="Arial" w:eastAsia="Aptos Display" w:hAnsi="Arial" w:cs="Arial"/>
          <w:b/>
          <w:spacing w:val="-1"/>
          <w:sz w:val="18"/>
          <w:szCs w:val="18"/>
        </w:rPr>
        <w:t>za telo</w:t>
      </w:r>
    </w:p>
    <w:p w14:paraId="56BA5DC5" w14:textId="77777777" w:rsidR="00605617" w:rsidRPr="001A1CFB" w:rsidRDefault="00605617" w:rsidP="00605617">
      <w:pPr>
        <w:widowControl w:val="0"/>
        <w:tabs>
          <w:tab w:val="left" w:pos="620"/>
        </w:tabs>
        <w:spacing w:after="0" w:line="240" w:lineRule="auto"/>
        <w:ind w:left="118"/>
        <w:outlineLvl w:val="0"/>
        <w:rPr>
          <w:rFonts w:ascii="Arial" w:eastAsia="Aptos Display" w:hAnsi="Arial" w:cs="Arial"/>
          <w:b/>
          <w:spacing w:val="-1"/>
          <w:sz w:val="18"/>
          <w:szCs w:val="18"/>
        </w:rPr>
      </w:pPr>
    </w:p>
    <w:p w14:paraId="46AC1F90" w14:textId="77777777" w:rsidR="00605617" w:rsidRPr="001A1CFB" w:rsidRDefault="00605617" w:rsidP="005C5177">
      <w:pPr>
        <w:widowControl w:val="0"/>
        <w:numPr>
          <w:ilvl w:val="3"/>
          <w:numId w:val="87"/>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5443BEB6" w14:textId="77777777" w:rsidR="00605617" w:rsidRPr="001A1CFB" w:rsidRDefault="00605617" w:rsidP="005C5177">
      <w:pPr>
        <w:widowControl w:val="0"/>
        <w:numPr>
          <w:ilvl w:val="4"/>
          <w:numId w:val="87"/>
        </w:numPr>
        <w:tabs>
          <w:tab w:val="left" w:pos="1379"/>
        </w:tabs>
        <w:suppressAutoHyphens/>
        <w:spacing w:after="0" w:line="207" w:lineRule="exact"/>
        <w:ind w:left="1928" w:hanging="340"/>
      </w:pPr>
      <w:r w:rsidRPr="001A1CFB">
        <w:rPr>
          <w:rFonts w:ascii="Arial" w:eastAsia="Arial" w:hAnsi="Arial" w:cs="Arial"/>
          <w:spacing w:val="-1"/>
          <w:sz w:val="18"/>
          <w:szCs w:val="18"/>
        </w:rPr>
        <w:t>aktivna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poliheksanid,</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betain</w:t>
      </w:r>
    </w:p>
    <w:p w14:paraId="45F83F6F" w14:textId="77777777" w:rsidR="00605617" w:rsidRPr="001A1CFB" w:rsidRDefault="00605617" w:rsidP="005C5177">
      <w:pPr>
        <w:widowControl w:val="0"/>
        <w:numPr>
          <w:ilvl w:val="4"/>
          <w:numId w:val="87"/>
        </w:numPr>
        <w:tabs>
          <w:tab w:val="left" w:pos="1379"/>
        </w:tabs>
        <w:suppressAutoHyphens/>
        <w:spacing w:after="0" w:line="207" w:lineRule="exact"/>
        <w:ind w:left="1928" w:hanging="340"/>
      </w:pPr>
      <w:r w:rsidRPr="001A1CFB">
        <w:rPr>
          <w:rFonts w:ascii="Arial" w:eastAsia="Arial" w:hAnsi="Arial" w:cs="Arial"/>
          <w:spacing w:val="-1"/>
          <w:sz w:val="18"/>
          <w:szCs w:val="18"/>
        </w:rPr>
        <w:t>učinkovit</w:t>
      </w:r>
      <w:r w:rsidRPr="001A1CFB">
        <w:rPr>
          <w:rFonts w:ascii="Arial" w:eastAsia="Arial" w:hAnsi="Arial" w:cs="Arial"/>
          <w:spacing w:val="-9"/>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2"/>
          <w:sz w:val="18"/>
          <w:szCs w:val="18"/>
        </w:rPr>
        <w:t>MRSA</w:t>
      </w:r>
    </w:p>
    <w:p w14:paraId="5FA64DB4" w14:textId="77777777" w:rsidR="00605617" w:rsidRPr="001A1CFB" w:rsidRDefault="00605617" w:rsidP="005C5177">
      <w:pPr>
        <w:widowControl w:val="0"/>
        <w:numPr>
          <w:ilvl w:val="4"/>
          <w:numId w:val="87"/>
        </w:numPr>
        <w:tabs>
          <w:tab w:val="left" w:pos="1379"/>
        </w:tabs>
        <w:suppressAutoHyphens/>
        <w:spacing w:after="0" w:line="206" w:lineRule="exact"/>
        <w:ind w:left="1928" w:hanging="340"/>
      </w:pPr>
      <w:r w:rsidRPr="001A1CFB">
        <w:rPr>
          <w:rFonts w:ascii="Arial" w:eastAsia="Arial" w:hAnsi="Arial" w:cs="Arial"/>
          <w:spacing w:val="-1"/>
          <w:sz w:val="18"/>
          <w:szCs w:val="18"/>
        </w:rPr>
        <w:t>namenjena</w:t>
      </w:r>
      <w:r w:rsidRPr="001A1CFB">
        <w:rPr>
          <w:rFonts w:ascii="Arial" w:eastAsia="Arial" w:hAnsi="Arial" w:cs="Arial"/>
          <w:spacing w:val="-13"/>
          <w:sz w:val="18"/>
          <w:szCs w:val="18"/>
        </w:rPr>
        <w:t xml:space="preserve"> za </w:t>
      </w:r>
      <w:r w:rsidRPr="001A1CFB">
        <w:rPr>
          <w:rFonts w:ascii="Arial" w:eastAsia="Arial" w:hAnsi="Arial" w:cs="Arial"/>
          <w:spacing w:val="-11"/>
          <w:sz w:val="18"/>
          <w:szCs w:val="18"/>
        </w:rPr>
        <w:t xml:space="preserve">antiseptično </w:t>
      </w:r>
      <w:r w:rsidRPr="001A1CFB">
        <w:rPr>
          <w:rFonts w:ascii="Arial" w:eastAsia="Arial" w:hAnsi="Arial" w:cs="Arial"/>
          <w:spacing w:val="-1"/>
          <w:sz w:val="18"/>
          <w:szCs w:val="18"/>
        </w:rPr>
        <w:t>čiščenje</w:t>
      </w:r>
      <w:r w:rsidRPr="001A1CFB">
        <w:rPr>
          <w:rFonts w:ascii="Arial" w:eastAsia="Arial" w:hAnsi="Arial" w:cs="Arial"/>
          <w:spacing w:val="-13"/>
          <w:sz w:val="18"/>
          <w:szCs w:val="18"/>
        </w:rPr>
        <w:t xml:space="preserve"> </w:t>
      </w:r>
      <w:r w:rsidRPr="001A1CFB">
        <w:rPr>
          <w:rFonts w:ascii="Arial" w:eastAsia="Arial" w:hAnsi="Arial" w:cs="Arial"/>
          <w:sz w:val="18"/>
          <w:szCs w:val="18"/>
        </w:rPr>
        <w:t>in</w:t>
      </w:r>
      <w:r w:rsidRPr="001A1CFB">
        <w:rPr>
          <w:rFonts w:ascii="Arial" w:eastAsia="Arial" w:hAnsi="Arial" w:cs="Arial"/>
          <w:spacing w:val="-12"/>
          <w:sz w:val="18"/>
          <w:szCs w:val="18"/>
        </w:rPr>
        <w:t xml:space="preserve"> </w:t>
      </w:r>
      <w:r w:rsidRPr="001A1CFB">
        <w:rPr>
          <w:rFonts w:ascii="Arial" w:eastAsia="Arial" w:hAnsi="Arial" w:cs="Arial"/>
          <w:spacing w:val="-1"/>
          <w:sz w:val="18"/>
          <w:szCs w:val="18"/>
        </w:rPr>
        <w:t>nego</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telesa,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primerna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tudi</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čiščenje</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vhodnega</w:t>
      </w:r>
      <w:r w:rsidRPr="001A1CFB">
        <w:rPr>
          <w:rFonts w:ascii="Arial" w:eastAsia="Arial" w:hAnsi="Arial" w:cs="Arial"/>
          <w:spacing w:val="-13"/>
          <w:sz w:val="18"/>
          <w:szCs w:val="18"/>
        </w:rPr>
        <w:t xml:space="preserve"> </w:t>
      </w:r>
      <w:r w:rsidRPr="001A1CFB">
        <w:rPr>
          <w:rFonts w:ascii="Arial" w:eastAsia="Arial" w:hAnsi="Arial" w:cs="Arial"/>
          <w:sz w:val="18"/>
          <w:szCs w:val="18"/>
        </w:rPr>
        <w:t>mesta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katetra</w:t>
      </w:r>
    </w:p>
    <w:p w14:paraId="09FFDE11" w14:textId="77777777" w:rsidR="00605617" w:rsidRPr="001A1CFB" w:rsidRDefault="00605617" w:rsidP="005C5177">
      <w:pPr>
        <w:widowControl w:val="0"/>
        <w:numPr>
          <w:ilvl w:val="4"/>
          <w:numId w:val="87"/>
        </w:numPr>
        <w:tabs>
          <w:tab w:val="left" w:pos="1379"/>
        </w:tabs>
        <w:suppressAutoHyphens/>
        <w:spacing w:after="0" w:line="206" w:lineRule="exact"/>
        <w:ind w:left="1928" w:hanging="340"/>
      </w:pPr>
      <w:r w:rsidRPr="001A1CFB">
        <w:rPr>
          <w:rFonts w:ascii="Arial" w:eastAsia="Arial" w:hAnsi="Arial" w:cs="Arial"/>
          <w:spacing w:val="-1"/>
          <w:sz w:val="18"/>
          <w:szCs w:val="18"/>
        </w:rPr>
        <w:t>brezbarvna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raztopina,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ki</w:t>
      </w:r>
      <w:r w:rsidRPr="001A1CFB">
        <w:rPr>
          <w:rFonts w:ascii="Arial" w:eastAsia="Arial" w:hAnsi="Arial" w:cs="Arial"/>
          <w:spacing w:val="-6"/>
          <w:sz w:val="18"/>
          <w:szCs w:val="18"/>
        </w:rPr>
        <w:t xml:space="preserve"> </w:t>
      </w:r>
      <w:r w:rsidRPr="001A1CFB">
        <w:rPr>
          <w:rFonts w:ascii="Arial" w:eastAsia="Arial" w:hAnsi="Arial" w:cs="Arial"/>
          <w:sz w:val="18"/>
          <w:szCs w:val="18"/>
        </w:rPr>
        <w:t>je</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pripravljena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uporabo</w:t>
      </w:r>
    </w:p>
    <w:p w14:paraId="37F6E654" w14:textId="77777777" w:rsidR="00605617" w:rsidRPr="001A1CFB" w:rsidRDefault="00605617" w:rsidP="005C5177">
      <w:pPr>
        <w:widowControl w:val="0"/>
        <w:numPr>
          <w:ilvl w:val="4"/>
          <w:numId w:val="87"/>
        </w:numPr>
        <w:tabs>
          <w:tab w:val="left" w:pos="1379"/>
        </w:tabs>
        <w:suppressAutoHyphens/>
        <w:spacing w:after="0" w:line="207" w:lineRule="exact"/>
        <w:ind w:left="1928" w:hanging="340"/>
      </w:pPr>
      <w:r w:rsidRPr="001A1CFB">
        <w:rPr>
          <w:rFonts w:ascii="Arial" w:eastAsia="Arial" w:hAnsi="Arial" w:cs="Arial"/>
          <w:spacing w:val="-1"/>
          <w:sz w:val="18"/>
          <w:szCs w:val="18"/>
        </w:rPr>
        <w:t>primeren</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tudi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bolnike</w:t>
      </w:r>
      <w:r w:rsidRPr="001A1CFB">
        <w:rPr>
          <w:rFonts w:ascii="Arial" w:eastAsia="Arial" w:hAnsi="Arial" w:cs="Arial"/>
          <w:spacing w:val="-5"/>
          <w:sz w:val="18"/>
          <w:szCs w:val="18"/>
        </w:rPr>
        <w:t xml:space="preserve"> </w:t>
      </w:r>
      <w:r w:rsidRPr="001A1CFB">
        <w:rPr>
          <w:rFonts w:ascii="Arial" w:eastAsia="Arial" w:hAnsi="Arial" w:cs="Arial"/>
          <w:sz w:val="18"/>
          <w:szCs w:val="18"/>
        </w:rPr>
        <w:t>z</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občutljivo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kožo</w:t>
      </w:r>
    </w:p>
    <w:p w14:paraId="15EEE82E" w14:textId="77777777" w:rsidR="00605617" w:rsidRPr="001A1CFB" w:rsidRDefault="00605617" w:rsidP="005C5177">
      <w:pPr>
        <w:widowControl w:val="0"/>
        <w:numPr>
          <w:ilvl w:val="4"/>
          <w:numId w:val="87"/>
        </w:numPr>
        <w:tabs>
          <w:tab w:val="left" w:pos="1379"/>
        </w:tabs>
        <w:suppressAutoHyphens/>
        <w:spacing w:after="0" w:line="207" w:lineRule="exact"/>
        <w:ind w:left="1928" w:hanging="340"/>
      </w:pPr>
      <w:r w:rsidRPr="001A1CFB">
        <w:rPr>
          <w:rFonts w:ascii="Arial" w:eastAsia="Arial" w:hAnsi="Arial" w:cs="Arial"/>
          <w:spacing w:val="-1"/>
          <w:sz w:val="18"/>
          <w:szCs w:val="18"/>
        </w:rPr>
        <w:t>dodatno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izpiranje</w:t>
      </w:r>
      <w:r w:rsidRPr="001A1CFB">
        <w:rPr>
          <w:rFonts w:ascii="Arial" w:eastAsia="Arial" w:hAnsi="Arial" w:cs="Arial"/>
          <w:spacing w:val="-5"/>
          <w:sz w:val="18"/>
          <w:szCs w:val="18"/>
        </w:rPr>
        <w:t xml:space="preserve"> </w:t>
      </w:r>
      <w:r w:rsidRPr="001A1CFB">
        <w:rPr>
          <w:rFonts w:ascii="Arial" w:eastAsia="Arial" w:hAnsi="Arial" w:cs="Arial"/>
          <w:sz w:val="18"/>
          <w:szCs w:val="18"/>
        </w:rPr>
        <w:t>po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ni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potrebno</w:t>
      </w:r>
    </w:p>
    <w:p w14:paraId="094DE104" w14:textId="77777777" w:rsidR="00605617" w:rsidRPr="001A1CFB" w:rsidRDefault="00605617" w:rsidP="005C5177">
      <w:pPr>
        <w:widowControl w:val="0"/>
        <w:numPr>
          <w:ilvl w:val="3"/>
          <w:numId w:val="87"/>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0BBE01B1" w14:textId="77777777" w:rsidR="00605617" w:rsidRPr="001A1CFB" w:rsidRDefault="00605617" w:rsidP="005C5177">
      <w:pPr>
        <w:widowControl w:val="0"/>
        <w:numPr>
          <w:ilvl w:val="4"/>
          <w:numId w:val="87"/>
        </w:numPr>
        <w:tabs>
          <w:tab w:val="left" w:pos="1935"/>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13538F5D" w14:textId="77777777" w:rsidR="00605617" w:rsidRPr="001A1CFB" w:rsidRDefault="00605617" w:rsidP="005C5177">
      <w:pPr>
        <w:widowControl w:val="0"/>
        <w:numPr>
          <w:ilvl w:val="4"/>
          <w:numId w:val="87"/>
        </w:numPr>
        <w:tabs>
          <w:tab w:val="left" w:pos="1875"/>
        </w:tabs>
        <w:suppressAutoHyphens/>
        <w:spacing w:after="0" w:line="207" w:lineRule="exact"/>
        <w:ind w:left="1871" w:hanging="340"/>
      </w:pPr>
      <w:r w:rsidRPr="001A1CFB">
        <w:rPr>
          <w:rFonts w:ascii="Arial" w:eastAsia="Arial" w:hAnsi="Arial" w:cs="Arial"/>
          <w:spacing w:val="-1"/>
          <w:sz w:val="18"/>
          <w:szCs w:val="18"/>
        </w:rPr>
        <w:t>opravljeno</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klinično</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testiranje</w:t>
      </w:r>
    </w:p>
    <w:p w14:paraId="07AF8EC6" w14:textId="77777777" w:rsidR="00605617" w:rsidRPr="001A1CFB" w:rsidRDefault="00605617" w:rsidP="005C5177">
      <w:pPr>
        <w:widowControl w:val="0"/>
        <w:numPr>
          <w:ilvl w:val="3"/>
          <w:numId w:val="87"/>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7504E6F1" w14:textId="77777777" w:rsidR="00605617" w:rsidRPr="001A1CFB" w:rsidRDefault="00605617" w:rsidP="005C5177">
      <w:pPr>
        <w:widowControl w:val="0"/>
        <w:numPr>
          <w:ilvl w:val="4"/>
          <w:numId w:val="87"/>
        </w:numPr>
        <w:tabs>
          <w:tab w:val="left" w:pos="1875"/>
        </w:tabs>
        <w:suppressAutoHyphens/>
        <w:spacing w:after="0" w:line="207" w:lineRule="exact"/>
        <w:ind w:left="1871" w:hanging="340"/>
      </w:pPr>
      <w:r w:rsidRPr="001A1CFB">
        <w:rPr>
          <w:rFonts w:ascii="Arial" w:eastAsia="Arial" w:hAnsi="Arial" w:cs="Arial"/>
          <w:sz w:val="18"/>
          <w:szCs w:val="18"/>
        </w:rPr>
        <w:t>500</w:t>
      </w:r>
      <w:r w:rsidRPr="001A1CFB">
        <w:rPr>
          <w:rFonts w:ascii="Arial" w:eastAsia="Arial" w:hAnsi="Arial" w:cs="Arial"/>
          <w:spacing w:val="-7"/>
          <w:sz w:val="18"/>
          <w:szCs w:val="18"/>
        </w:rPr>
        <w:t xml:space="preserve"> </w:t>
      </w:r>
      <w:r w:rsidRPr="001A1CFB">
        <w:rPr>
          <w:rFonts w:ascii="Arial" w:eastAsia="Arial" w:hAnsi="Arial" w:cs="Arial"/>
          <w:sz w:val="18"/>
          <w:szCs w:val="18"/>
        </w:rPr>
        <w:t>ml</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embalaža</w:t>
      </w:r>
      <w:r w:rsidRPr="001A1CFB">
        <w:rPr>
          <w:rFonts w:ascii="Arial" w:eastAsia="Arial" w:hAnsi="Arial" w:cs="Arial"/>
          <w:spacing w:val="-4"/>
          <w:sz w:val="18"/>
          <w:szCs w:val="18"/>
        </w:rPr>
        <w:t xml:space="preserve"> </w:t>
      </w:r>
      <w:r w:rsidRPr="001A1CFB">
        <w:rPr>
          <w:rFonts w:ascii="Arial" w:eastAsia="Arial" w:hAnsi="Arial" w:cs="Arial"/>
          <w:sz w:val="18"/>
          <w:szCs w:val="18"/>
        </w:rPr>
        <w:t>z</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zaporko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ozkim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izlivnikom, ki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uporabo</w:t>
      </w:r>
    </w:p>
    <w:p w14:paraId="581CA169" w14:textId="77777777" w:rsidR="00605617" w:rsidRPr="001A1CFB" w:rsidRDefault="00605617" w:rsidP="00605617">
      <w:pPr>
        <w:spacing w:after="0"/>
        <w:rPr>
          <w:rFonts w:ascii="Arial" w:eastAsia="Arial" w:hAnsi="Arial" w:cs="Arial"/>
          <w:i/>
          <w:iCs/>
          <w:sz w:val="18"/>
          <w:szCs w:val="18"/>
        </w:rPr>
      </w:pPr>
    </w:p>
    <w:p w14:paraId="5D692EB5" w14:textId="77777777" w:rsidR="00605617" w:rsidRPr="001A1CFB" w:rsidRDefault="00605617" w:rsidP="00605617">
      <w:pPr>
        <w:spacing w:after="0"/>
        <w:rPr>
          <w:rFonts w:ascii="Arial" w:eastAsia="Arial" w:hAnsi="Arial" w:cs="Arial"/>
          <w:i/>
          <w:iCs/>
          <w:sz w:val="18"/>
          <w:szCs w:val="18"/>
        </w:rPr>
      </w:pPr>
    </w:p>
    <w:p w14:paraId="2731AF5F" w14:textId="77777777" w:rsidR="00605617" w:rsidRPr="001A1CFB" w:rsidRDefault="00605617" w:rsidP="00605617">
      <w:pPr>
        <w:keepNext/>
        <w:widowControl w:val="0"/>
        <w:tabs>
          <w:tab w:val="left" w:pos="621"/>
        </w:tabs>
        <w:spacing w:after="0" w:line="240" w:lineRule="auto"/>
        <w:ind w:left="432" w:hanging="432"/>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7</w:t>
      </w:r>
      <w:r w:rsidRPr="001A1CFB">
        <w:rPr>
          <w:rFonts w:ascii="Arial" w:eastAsia="Aptos Display" w:hAnsi="Arial" w:cs="Arial"/>
          <w:b/>
          <w:spacing w:val="-1"/>
          <w:sz w:val="18"/>
          <w:szCs w:val="18"/>
        </w:rPr>
        <w:t>.3 Sredstvo</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5"/>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9"/>
          <w:sz w:val="18"/>
          <w:szCs w:val="18"/>
        </w:rPr>
        <w:t xml:space="preserve"> </w:t>
      </w:r>
      <w:r w:rsidRPr="001A1CFB">
        <w:rPr>
          <w:rFonts w:ascii="Arial" w:eastAsia="Aptos Display" w:hAnsi="Arial" w:cs="Arial"/>
          <w:b/>
          <w:sz w:val="18"/>
          <w:szCs w:val="18"/>
        </w:rPr>
        <w:t>–</w:t>
      </w:r>
      <w:r w:rsidRPr="001A1CFB">
        <w:rPr>
          <w:rFonts w:ascii="Arial" w:eastAsia="Aptos Display" w:hAnsi="Arial" w:cs="Arial"/>
          <w:b/>
          <w:spacing w:val="-5"/>
          <w:sz w:val="18"/>
          <w:szCs w:val="18"/>
        </w:rPr>
        <w:t xml:space="preserve"> </w:t>
      </w:r>
      <w:r w:rsidRPr="001A1CFB">
        <w:rPr>
          <w:rFonts w:ascii="Arial" w:eastAsia="Aptos Display" w:hAnsi="Arial" w:cs="Arial"/>
          <w:b/>
          <w:spacing w:val="-1"/>
          <w:sz w:val="18"/>
          <w:szCs w:val="18"/>
        </w:rPr>
        <w:t>raztopina</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9"/>
          <w:sz w:val="18"/>
          <w:szCs w:val="18"/>
        </w:rPr>
        <w:t xml:space="preserve"> </w:t>
      </w:r>
      <w:r w:rsidRPr="001A1CFB">
        <w:rPr>
          <w:rFonts w:ascii="Arial" w:eastAsia="Aptos Display" w:hAnsi="Arial" w:cs="Arial"/>
          <w:b/>
          <w:spacing w:val="-1"/>
          <w:sz w:val="18"/>
          <w:szCs w:val="18"/>
        </w:rPr>
        <w:t>izpiranje</w:t>
      </w:r>
      <w:r w:rsidRPr="001A1CFB">
        <w:rPr>
          <w:rFonts w:ascii="Arial" w:eastAsia="Aptos Display" w:hAnsi="Arial" w:cs="Arial"/>
          <w:b/>
          <w:spacing w:val="-8"/>
          <w:sz w:val="18"/>
          <w:szCs w:val="18"/>
        </w:rPr>
        <w:t xml:space="preserve"> </w:t>
      </w:r>
      <w:r w:rsidRPr="001A1CFB">
        <w:rPr>
          <w:rFonts w:ascii="Arial" w:eastAsia="Aptos Display" w:hAnsi="Arial" w:cs="Arial"/>
          <w:b/>
          <w:spacing w:val="-1"/>
          <w:sz w:val="18"/>
          <w:szCs w:val="18"/>
        </w:rPr>
        <w:t>ust</w:t>
      </w:r>
    </w:p>
    <w:p w14:paraId="38218C48" w14:textId="77777777" w:rsidR="00605617" w:rsidRPr="001A1CFB" w:rsidRDefault="00605617" w:rsidP="00605617">
      <w:pPr>
        <w:widowControl w:val="0"/>
        <w:tabs>
          <w:tab w:val="left" w:pos="621"/>
        </w:tabs>
        <w:spacing w:after="0" w:line="240" w:lineRule="auto"/>
        <w:ind w:left="432" w:hanging="432"/>
        <w:outlineLvl w:val="0"/>
        <w:rPr>
          <w:rFonts w:ascii="Arial" w:eastAsia="Aptos Display" w:hAnsi="Arial" w:cs="Arial"/>
          <w:b/>
          <w:spacing w:val="-1"/>
          <w:sz w:val="18"/>
          <w:szCs w:val="18"/>
        </w:rPr>
      </w:pPr>
    </w:p>
    <w:p w14:paraId="7A0F658B" w14:textId="77777777" w:rsidR="00605617" w:rsidRPr="001A1CFB" w:rsidRDefault="00605617" w:rsidP="005C5177">
      <w:pPr>
        <w:widowControl w:val="0"/>
        <w:numPr>
          <w:ilvl w:val="3"/>
          <w:numId w:val="83"/>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3BB778F6" w14:textId="77777777" w:rsidR="00605617" w:rsidRPr="001A1CFB" w:rsidRDefault="00605617" w:rsidP="005C5177">
      <w:pPr>
        <w:widowControl w:val="0"/>
        <w:numPr>
          <w:ilvl w:val="4"/>
          <w:numId w:val="83"/>
        </w:numPr>
        <w:tabs>
          <w:tab w:val="left" w:pos="1379"/>
        </w:tabs>
        <w:suppressAutoHyphens/>
        <w:spacing w:after="0" w:line="207" w:lineRule="exact"/>
        <w:ind w:left="1871" w:hanging="340"/>
      </w:pPr>
      <w:r w:rsidRPr="001A1CFB">
        <w:rPr>
          <w:rFonts w:ascii="Arial" w:eastAsia="Arial" w:hAnsi="Arial" w:cs="Arial"/>
          <w:spacing w:val="-1"/>
          <w:sz w:val="18"/>
          <w:szCs w:val="18"/>
        </w:rPr>
        <w:t>aktivna</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poliheksanid,</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betain</w:t>
      </w:r>
    </w:p>
    <w:p w14:paraId="08A84BC3" w14:textId="77777777" w:rsidR="00605617" w:rsidRPr="001A1CFB" w:rsidRDefault="00605617" w:rsidP="005C5177">
      <w:pPr>
        <w:widowControl w:val="0"/>
        <w:numPr>
          <w:ilvl w:val="4"/>
          <w:numId w:val="83"/>
        </w:numPr>
        <w:tabs>
          <w:tab w:val="left" w:pos="1379"/>
        </w:tabs>
        <w:suppressAutoHyphens/>
        <w:spacing w:after="0" w:line="207"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8"/>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z w:val="18"/>
          <w:szCs w:val="18"/>
        </w:rPr>
        <w:t>z</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MRSA</w:t>
      </w:r>
    </w:p>
    <w:p w14:paraId="3B6F3BE0" w14:textId="77777777" w:rsidR="00605617" w:rsidRPr="001A1CFB" w:rsidRDefault="00605617" w:rsidP="005C5177">
      <w:pPr>
        <w:widowControl w:val="0"/>
        <w:numPr>
          <w:ilvl w:val="4"/>
          <w:numId w:val="83"/>
        </w:numPr>
        <w:tabs>
          <w:tab w:val="left" w:pos="1379"/>
        </w:tabs>
        <w:suppressAutoHyphens/>
        <w:spacing w:after="0" w:line="207" w:lineRule="exact"/>
        <w:ind w:left="1871" w:hanging="340"/>
        <w:rPr>
          <w:i/>
          <w:iCs/>
        </w:rPr>
      </w:pPr>
      <w:r w:rsidRPr="001A1CFB">
        <w:rPr>
          <w:rFonts w:ascii="Arial" w:eastAsia="Arial" w:hAnsi="Arial" w:cs="Arial"/>
          <w:spacing w:val="-1"/>
          <w:sz w:val="18"/>
          <w:szCs w:val="18"/>
        </w:rPr>
        <w:t>namenjena</w:t>
      </w:r>
      <w:r w:rsidRPr="001A1CFB">
        <w:rPr>
          <w:rFonts w:ascii="Arial" w:eastAsia="Arial" w:hAnsi="Arial" w:cs="Arial"/>
          <w:spacing w:val="-13"/>
          <w:sz w:val="18"/>
          <w:szCs w:val="18"/>
        </w:rPr>
        <w:t xml:space="preserve"> za </w:t>
      </w:r>
      <w:r w:rsidRPr="001A1CFB">
        <w:rPr>
          <w:rFonts w:ascii="Arial" w:eastAsia="Arial" w:hAnsi="Arial" w:cs="Arial"/>
          <w:spacing w:val="-1"/>
          <w:sz w:val="18"/>
          <w:szCs w:val="18"/>
        </w:rPr>
        <w:t>vzdrževanje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ustne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flore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dnevno</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higieno</w:t>
      </w:r>
    </w:p>
    <w:p w14:paraId="3558D785" w14:textId="77777777" w:rsidR="00605617" w:rsidRPr="001A1CFB" w:rsidRDefault="00605617" w:rsidP="005C5177">
      <w:pPr>
        <w:widowControl w:val="0"/>
        <w:numPr>
          <w:ilvl w:val="4"/>
          <w:numId w:val="83"/>
        </w:numPr>
        <w:tabs>
          <w:tab w:val="left" w:pos="1379"/>
        </w:tabs>
        <w:suppressAutoHyphens/>
        <w:spacing w:after="0" w:line="206" w:lineRule="exact"/>
        <w:ind w:left="1871" w:hanging="340"/>
      </w:pPr>
      <w:r w:rsidRPr="001A1CFB">
        <w:rPr>
          <w:rFonts w:ascii="Arial" w:eastAsia="Arial" w:hAnsi="Arial" w:cs="Arial"/>
          <w:spacing w:val="-1"/>
          <w:sz w:val="18"/>
          <w:szCs w:val="18"/>
        </w:rPr>
        <w:t>brezbarvn</w:t>
      </w:r>
      <w:r w:rsidRPr="001A1CFB">
        <w:rPr>
          <w:rFonts w:ascii="Arial" w:eastAsia="Arial" w:hAnsi="Arial" w:cs="Arial"/>
          <w:strike/>
          <w:spacing w:val="-1"/>
          <w:sz w:val="18"/>
          <w:szCs w:val="18"/>
        </w:rPr>
        <w:t>o</w:t>
      </w:r>
      <w:r w:rsidRPr="001A1CFB">
        <w:rPr>
          <w:rFonts w:ascii="Arial" w:eastAsia="Arial" w:hAnsi="Arial" w:cs="Arial"/>
          <w:spacing w:val="-1"/>
          <w:sz w:val="18"/>
          <w:szCs w:val="18"/>
        </w:rPr>
        <w:t>a raztopina, ki je</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pripravljeno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uporabo</w:t>
      </w:r>
    </w:p>
    <w:p w14:paraId="2C50C64F" w14:textId="77777777" w:rsidR="00605617" w:rsidRPr="001A1CFB" w:rsidRDefault="00605617" w:rsidP="005C5177">
      <w:pPr>
        <w:widowControl w:val="0"/>
        <w:numPr>
          <w:ilvl w:val="4"/>
          <w:numId w:val="83"/>
        </w:numPr>
        <w:tabs>
          <w:tab w:val="left" w:pos="1379"/>
        </w:tabs>
        <w:suppressAutoHyphens/>
        <w:spacing w:after="0" w:line="206" w:lineRule="exact"/>
        <w:ind w:left="1871" w:hanging="340"/>
      </w:pPr>
      <w:r w:rsidRPr="001A1CFB">
        <w:rPr>
          <w:rFonts w:ascii="Arial" w:eastAsia="Arial" w:hAnsi="Arial" w:cs="Arial"/>
          <w:spacing w:val="-1"/>
          <w:sz w:val="18"/>
          <w:szCs w:val="18"/>
        </w:rPr>
        <w:t>primeren</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tudi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bolnike</w:t>
      </w:r>
      <w:r w:rsidRPr="001A1CFB">
        <w:rPr>
          <w:rFonts w:ascii="Arial" w:eastAsia="Arial" w:hAnsi="Arial" w:cs="Arial"/>
          <w:spacing w:val="-5"/>
          <w:sz w:val="18"/>
          <w:szCs w:val="18"/>
        </w:rPr>
        <w:t xml:space="preserve"> </w:t>
      </w:r>
      <w:r w:rsidRPr="001A1CFB">
        <w:rPr>
          <w:rFonts w:ascii="Arial" w:eastAsia="Arial" w:hAnsi="Arial" w:cs="Arial"/>
          <w:sz w:val="18"/>
          <w:szCs w:val="18"/>
        </w:rPr>
        <w:t>z</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občutljivo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kožo</w:t>
      </w:r>
    </w:p>
    <w:p w14:paraId="31D498FF" w14:textId="77777777" w:rsidR="00605617" w:rsidRPr="001A1CFB" w:rsidRDefault="00605617" w:rsidP="005C5177">
      <w:pPr>
        <w:widowControl w:val="0"/>
        <w:numPr>
          <w:ilvl w:val="4"/>
          <w:numId w:val="83"/>
        </w:numPr>
        <w:tabs>
          <w:tab w:val="left" w:pos="1379"/>
        </w:tabs>
        <w:suppressAutoHyphens/>
        <w:spacing w:after="0" w:line="207" w:lineRule="exact"/>
        <w:ind w:left="1871" w:hanging="340"/>
      </w:pPr>
      <w:r w:rsidRPr="001A1CFB">
        <w:rPr>
          <w:rFonts w:ascii="Arial" w:eastAsia="Arial" w:hAnsi="Arial" w:cs="Arial"/>
          <w:spacing w:val="-1"/>
          <w:sz w:val="18"/>
          <w:szCs w:val="18"/>
        </w:rPr>
        <w:t>dodatno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izpiranje</w:t>
      </w:r>
      <w:r w:rsidRPr="001A1CFB">
        <w:rPr>
          <w:rFonts w:ascii="Arial" w:eastAsia="Arial" w:hAnsi="Arial" w:cs="Arial"/>
          <w:spacing w:val="-5"/>
          <w:sz w:val="18"/>
          <w:szCs w:val="18"/>
        </w:rPr>
        <w:t xml:space="preserve"> </w:t>
      </w:r>
      <w:r w:rsidRPr="001A1CFB">
        <w:rPr>
          <w:rFonts w:ascii="Arial" w:eastAsia="Arial" w:hAnsi="Arial" w:cs="Arial"/>
          <w:sz w:val="18"/>
          <w:szCs w:val="18"/>
        </w:rPr>
        <w:t>po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ni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potrebno</w:t>
      </w:r>
    </w:p>
    <w:p w14:paraId="43FE2F60" w14:textId="77777777" w:rsidR="00605617" w:rsidRPr="001A1CFB" w:rsidRDefault="00605617" w:rsidP="005C5177">
      <w:pPr>
        <w:widowControl w:val="0"/>
        <w:numPr>
          <w:ilvl w:val="3"/>
          <w:numId w:val="83"/>
        </w:numPr>
        <w:tabs>
          <w:tab w:val="left" w:pos="839"/>
        </w:tabs>
        <w:suppressAutoHyphens/>
        <w:spacing w:after="0" w:line="207" w:lineRule="exact"/>
        <w:rPr>
          <w:u w:val="single"/>
        </w:rPr>
      </w:pPr>
      <w:r w:rsidRPr="001A1CFB">
        <w:rPr>
          <w:rFonts w:ascii="Arial" w:eastAsia="Arial" w:hAnsi="Arial" w:cs="Arial"/>
          <w:spacing w:val="-1"/>
          <w:sz w:val="18"/>
          <w:szCs w:val="18"/>
          <w:u w:val="single"/>
        </w:rPr>
        <w:t>Varnost:</w:t>
      </w:r>
    </w:p>
    <w:p w14:paraId="096C4D52" w14:textId="77777777" w:rsidR="00605617" w:rsidRPr="001A1CFB" w:rsidRDefault="00605617" w:rsidP="005C5177">
      <w:pPr>
        <w:widowControl w:val="0"/>
        <w:numPr>
          <w:ilvl w:val="4"/>
          <w:numId w:val="83"/>
        </w:numPr>
        <w:tabs>
          <w:tab w:val="left" w:pos="1875"/>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1ADEF54B" w14:textId="77777777" w:rsidR="00605617" w:rsidRPr="001A1CFB" w:rsidRDefault="00605617" w:rsidP="005C5177">
      <w:pPr>
        <w:widowControl w:val="0"/>
        <w:numPr>
          <w:ilvl w:val="4"/>
          <w:numId w:val="83"/>
        </w:numPr>
        <w:tabs>
          <w:tab w:val="left" w:pos="1875"/>
        </w:tabs>
        <w:suppressAutoHyphens/>
        <w:spacing w:after="0" w:line="206" w:lineRule="exact"/>
        <w:ind w:left="1871" w:hanging="340"/>
      </w:pPr>
      <w:r w:rsidRPr="001A1CFB">
        <w:rPr>
          <w:rFonts w:ascii="Arial" w:eastAsia="Arial" w:hAnsi="Arial" w:cs="Arial"/>
          <w:spacing w:val="-1"/>
          <w:sz w:val="18"/>
          <w:szCs w:val="18"/>
        </w:rPr>
        <w:t>opravljena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klinična</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testiranja</w:t>
      </w:r>
    </w:p>
    <w:p w14:paraId="7675020E" w14:textId="77777777" w:rsidR="00605617" w:rsidRPr="001A1CFB" w:rsidRDefault="00605617" w:rsidP="005C5177">
      <w:pPr>
        <w:widowControl w:val="0"/>
        <w:numPr>
          <w:ilvl w:val="3"/>
          <w:numId w:val="83"/>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01DCBBB1" w14:textId="77777777" w:rsidR="00605617" w:rsidRPr="001A1CFB" w:rsidRDefault="00605617" w:rsidP="005C5177">
      <w:pPr>
        <w:widowControl w:val="0"/>
        <w:numPr>
          <w:ilvl w:val="4"/>
          <w:numId w:val="83"/>
        </w:numPr>
        <w:tabs>
          <w:tab w:val="left" w:pos="1875"/>
        </w:tabs>
        <w:suppressAutoHyphens/>
        <w:spacing w:after="0" w:line="240" w:lineRule="auto"/>
        <w:ind w:left="1871" w:hanging="340"/>
      </w:pPr>
      <w:r w:rsidRPr="001A1CFB">
        <w:rPr>
          <w:rFonts w:ascii="Arial" w:eastAsia="Arial" w:hAnsi="Arial" w:cs="Arial"/>
          <w:sz w:val="18"/>
          <w:szCs w:val="18"/>
        </w:rPr>
        <w:t>250</w:t>
      </w:r>
      <w:r w:rsidRPr="001A1CFB">
        <w:rPr>
          <w:rFonts w:ascii="Arial" w:eastAsia="Arial" w:hAnsi="Arial" w:cs="Arial"/>
          <w:spacing w:val="-8"/>
          <w:sz w:val="18"/>
          <w:szCs w:val="18"/>
        </w:rPr>
        <w:t xml:space="preserve"> </w:t>
      </w:r>
      <w:r w:rsidRPr="001A1CFB">
        <w:rPr>
          <w:rFonts w:ascii="Arial" w:eastAsia="Arial" w:hAnsi="Arial" w:cs="Arial"/>
          <w:sz w:val="18"/>
          <w:szCs w:val="18"/>
        </w:rPr>
        <w:t>ml</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embalaža,</w:t>
      </w:r>
      <w:r w:rsidRPr="001A1CFB">
        <w:rPr>
          <w:rFonts w:ascii="Arial" w:eastAsia="Arial" w:hAnsi="Arial" w:cs="Arial"/>
          <w:spacing w:val="-7"/>
          <w:sz w:val="18"/>
          <w:szCs w:val="18"/>
        </w:rPr>
        <w:t xml:space="preserve"> </w:t>
      </w:r>
      <w:r w:rsidRPr="001A1CFB">
        <w:rPr>
          <w:rFonts w:ascii="Arial" w:eastAsia="Arial" w:hAnsi="Arial" w:cs="Arial"/>
          <w:sz w:val="18"/>
          <w:szCs w:val="18"/>
        </w:rPr>
        <w:t>ki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uporabo</w:t>
      </w:r>
    </w:p>
    <w:p w14:paraId="0C19184C" w14:textId="77777777" w:rsidR="00605617" w:rsidRPr="001A1CFB" w:rsidRDefault="00605617" w:rsidP="00605617">
      <w:pPr>
        <w:spacing w:after="0"/>
        <w:rPr>
          <w:rFonts w:ascii="Arial" w:eastAsia="Arial" w:hAnsi="Arial" w:cs="Arial"/>
          <w:b/>
          <w:i/>
          <w:iCs/>
          <w:sz w:val="18"/>
          <w:szCs w:val="18"/>
        </w:rPr>
      </w:pPr>
    </w:p>
    <w:p w14:paraId="39C5C86B" w14:textId="77777777" w:rsidR="00605617" w:rsidRPr="001A1CFB" w:rsidRDefault="00605617" w:rsidP="00605617">
      <w:pPr>
        <w:spacing w:after="0"/>
        <w:rPr>
          <w:rFonts w:ascii="Arial" w:eastAsia="Arial" w:hAnsi="Arial" w:cs="Arial"/>
          <w:b/>
          <w:i/>
          <w:iCs/>
          <w:sz w:val="18"/>
          <w:szCs w:val="18"/>
        </w:rPr>
      </w:pPr>
    </w:p>
    <w:p w14:paraId="73A6932A" w14:textId="77777777" w:rsidR="00605617" w:rsidRPr="001A1CFB" w:rsidRDefault="00605617" w:rsidP="00605617">
      <w:pPr>
        <w:keepNext/>
        <w:widowControl w:val="0"/>
        <w:tabs>
          <w:tab w:val="left" w:pos="621"/>
        </w:tabs>
        <w:spacing w:after="0" w:line="240" w:lineRule="auto"/>
        <w:ind w:left="521" w:hanging="521"/>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7</w:t>
      </w:r>
      <w:r w:rsidRPr="001A1CFB">
        <w:rPr>
          <w:rFonts w:ascii="Arial" w:eastAsia="Aptos Display" w:hAnsi="Arial" w:cs="Arial"/>
          <w:b/>
          <w:spacing w:val="-1"/>
          <w:sz w:val="18"/>
          <w:szCs w:val="18"/>
        </w:rPr>
        <w:t>.4 Sredstvo</w:t>
      </w:r>
      <w:r w:rsidRPr="001A1CFB">
        <w:rPr>
          <w:rFonts w:ascii="Arial" w:eastAsia="Aptos Display" w:hAnsi="Arial" w:cs="Arial"/>
          <w:b/>
          <w:spacing w:val="-6"/>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5"/>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w:t>
      </w:r>
      <w:r w:rsidRPr="001A1CFB">
        <w:rPr>
          <w:rFonts w:ascii="Arial" w:eastAsia="Aptos Display" w:hAnsi="Arial" w:cs="Arial"/>
          <w:b/>
          <w:spacing w:val="-5"/>
          <w:sz w:val="18"/>
          <w:szCs w:val="18"/>
        </w:rPr>
        <w:t xml:space="preserve"> </w:t>
      </w:r>
      <w:r w:rsidRPr="001A1CFB">
        <w:rPr>
          <w:rFonts w:ascii="Arial" w:eastAsia="Aptos Display" w:hAnsi="Arial" w:cs="Arial"/>
          <w:b/>
          <w:sz w:val="18"/>
          <w:szCs w:val="18"/>
        </w:rPr>
        <w:t>gel</w:t>
      </w:r>
      <w:r w:rsidRPr="001A1CFB">
        <w:rPr>
          <w:rFonts w:ascii="Arial" w:eastAsia="Aptos Display" w:hAnsi="Arial" w:cs="Arial"/>
          <w:b/>
          <w:spacing w:val="-7"/>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1"/>
          <w:sz w:val="18"/>
          <w:szCs w:val="18"/>
        </w:rPr>
        <w:t xml:space="preserve"> nos</w:t>
      </w:r>
    </w:p>
    <w:p w14:paraId="5868AF2A" w14:textId="77777777" w:rsidR="00605617" w:rsidRPr="001A1CFB" w:rsidRDefault="00605617" w:rsidP="00605617">
      <w:pPr>
        <w:widowControl w:val="0"/>
        <w:tabs>
          <w:tab w:val="left" w:pos="621"/>
        </w:tabs>
        <w:spacing w:after="0" w:line="240" w:lineRule="auto"/>
        <w:ind w:left="521" w:hanging="521"/>
        <w:outlineLvl w:val="0"/>
        <w:rPr>
          <w:rFonts w:ascii="Arial" w:eastAsia="Aptos Display" w:hAnsi="Arial" w:cs="Arial"/>
          <w:b/>
          <w:spacing w:val="-1"/>
          <w:sz w:val="18"/>
          <w:szCs w:val="18"/>
        </w:rPr>
      </w:pPr>
    </w:p>
    <w:p w14:paraId="4314B04E" w14:textId="77777777" w:rsidR="00605617" w:rsidRPr="001A1CFB" w:rsidRDefault="00605617" w:rsidP="005C5177">
      <w:pPr>
        <w:widowControl w:val="0"/>
        <w:numPr>
          <w:ilvl w:val="3"/>
          <w:numId w:val="86"/>
        </w:numPr>
        <w:tabs>
          <w:tab w:val="left" w:pos="839"/>
        </w:tabs>
        <w:suppressAutoHyphens/>
        <w:spacing w:after="0" w:line="240" w:lineRule="auto"/>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0BBC7635" w14:textId="77777777" w:rsidR="00605617" w:rsidRPr="001A1CFB" w:rsidRDefault="00605617" w:rsidP="005C5177">
      <w:pPr>
        <w:widowControl w:val="0"/>
        <w:numPr>
          <w:ilvl w:val="4"/>
          <w:numId w:val="86"/>
        </w:numPr>
        <w:tabs>
          <w:tab w:val="left" w:pos="1875"/>
        </w:tabs>
        <w:suppressAutoHyphens/>
        <w:spacing w:after="0" w:line="207" w:lineRule="exact"/>
        <w:ind w:left="1871" w:hanging="340"/>
        <w:rPr>
          <w:i/>
          <w:iCs/>
        </w:rPr>
      </w:pPr>
      <w:r w:rsidRPr="001A1CFB">
        <w:rPr>
          <w:rFonts w:ascii="Arial" w:eastAsia="Arial" w:hAnsi="Arial" w:cs="Arial"/>
          <w:spacing w:val="-1"/>
          <w:sz w:val="18"/>
          <w:szCs w:val="18"/>
        </w:rPr>
        <w:t>aktivna</w:t>
      </w:r>
      <w:r w:rsidRPr="001A1CFB">
        <w:rPr>
          <w:rFonts w:ascii="Arial" w:eastAsia="Arial" w:hAnsi="Arial" w:cs="Arial"/>
          <w:spacing w:val="-14"/>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poliheksanid,</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betain</w:t>
      </w:r>
    </w:p>
    <w:p w14:paraId="580F88DF" w14:textId="77777777" w:rsidR="00605617" w:rsidRPr="001A1CFB" w:rsidRDefault="00605617" w:rsidP="005C5177">
      <w:pPr>
        <w:widowControl w:val="0"/>
        <w:numPr>
          <w:ilvl w:val="4"/>
          <w:numId w:val="86"/>
        </w:numPr>
        <w:tabs>
          <w:tab w:val="left" w:pos="1875"/>
        </w:tabs>
        <w:suppressAutoHyphens/>
        <w:spacing w:after="0" w:line="206"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7"/>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7"/>
          <w:sz w:val="18"/>
          <w:szCs w:val="18"/>
        </w:rPr>
        <w:t xml:space="preserve"> </w:t>
      </w:r>
      <w:r w:rsidRPr="001A1CFB">
        <w:rPr>
          <w:rFonts w:ascii="Arial" w:eastAsia="Arial" w:hAnsi="Arial" w:cs="Arial"/>
          <w:sz w:val="18"/>
          <w:szCs w:val="18"/>
        </w:rPr>
        <w:t>z</w:t>
      </w:r>
      <w:r w:rsidRPr="001A1CFB">
        <w:rPr>
          <w:rFonts w:ascii="Arial" w:eastAsia="Arial" w:hAnsi="Arial" w:cs="Arial"/>
          <w:spacing w:val="-6"/>
          <w:sz w:val="18"/>
          <w:szCs w:val="18"/>
        </w:rPr>
        <w:t xml:space="preserve"> </w:t>
      </w:r>
      <w:r w:rsidRPr="001A1CFB">
        <w:rPr>
          <w:rFonts w:ascii="Arial" w:eastAsia="Arial" w:hAnsi="Arial" w:cs="Arial"/>
          <w:spacing w:val="-2"/>
          <w:sz w:val="18"/>
          <w:szCs w:val="18"/>
        </w:rPr>
        <w:t>MRSA</w:t>
      </w:r>
    </w:p>
    <w:p w14:paraId="6702C700" w14:textId="77777777" w:rsidR="00605617" w:rsidRPr="001A1CFB" w:rsidRDefault="00605617" w:rsidP="005C5177">
      <w:pPr>
        <w:widowControl w:val="0"/>
        <w:numPr>
          <w:ilvl w:val="4"/>
          <w:numId w:val="86"/>
        </w:numPr>
        <w:tabs>
          <w:tab w:val="left" w:pos="1875"/>
        </w:tabs>
        <w:suppressAutoHyphens/>
        <w:spacing w:after="0" w:line="207" w:lineRule="exact"/>
        <w:ind w:left="1871" w:hanging="340"/>
      </w:pPr>
      <w:r w:rsidRPr="001A1CFB">
        <w:rPr>
          <w:rFonts w:ascii="Arial" w:eastAsia="Arial" w:hAnsi="Arial" w:cs="Arial"/>
          <w:spacing w:val="-1"/>
          <w:sz w:val="18"/>
          <w:szCs w:val="18"/>
        </w:rPr>
        <w:t>namenjen</w:t>
      </w:r>
      <w:r w:rsidRPr="001A1CFB">
        <w:rPr>
          <w:rFonts w:ascii="Arial" w:eastAsia="Arial" w:hAnsi="Arial" w:cs="Arial"/>
          <w:spacing w:val="-13"/>
          <w:sz w:val="18"/>
          <w:szCs w:val="18"/>
        </w:rPr>
        <w:t xml:space="preserve"> za</w:t>
      </w:r>
      <w:r w:rsidRPr="001A1CFB">
        <w:rPr>
          <w:rFonts w:ascii="Arial" w:eastAsia="Arial" w:hAnsi="Arial" w:cs="Arial"/>
          <w:spacing w:val="-13"/>
          <w:sz w:val="19"/>
          <w:szCs w:val="18"/>
        </w:rPr>
        <w:t xml:space="preserve"> </w:t>
      </w:r>
      <w:r w:rsidRPr="001A1CFB">
        <w:rPr>
          <w:rFonts w:ascii="Arial" w:hAnsi="Arial"/>
          <w:sz w:val="19"/>
        </w:rPr>
        <w:t>dekolonizacijo nosne sluznice</w:t>
      </w:r>
    </w:p>
    <w:p w14:paraId="70992BBB" w14:textId="77777777" w:rsidR="00605617" w:rsidRPr="001A1CFB" w:rsidRDefault="00605617" w:rsidP="005C5177">
      <w:pPr>
        <w:widowControl w:val="0"/>
        <w:numPr>
          <w:ilvl w:val="4"/>
          <w:numId w:val="86"/>
        </w:numPr>
        <w:tabs>
          <w:tab w:val="left" w:pos="1875"/>
        </w:tabs>
        <w:suppressAutoHyphens/>
        <w:spacing w:after="0" w:line="206" w:lineRule="exact"/>
        <w:ind w:left="1871" w:hanging="340"/>
      </w:pPr>
      <w:r w:rsidRPr="001A1CFB">
        <w:rPr>
          <w:rFonts w:ascii="Arial" w:eastAsia="Arial" w:hAnsi="Arial" w:cs="Arial"/>
          <w:spacing w:val="-1"/>
          <w:sz w:val="18"/>
          <w:szCs w:val="18"/>
        </w:rPr>
        <w:t xml:space="preserve">brezbarvni gel, ki je </w:t>
      </w:r>
      <w:r w:rsidRPr="001A1CFB">
        <w:rPr>
          <w:rFonts w:ascii="Arial" w:eastAsia="Arial" w:hAnsi="Arial" w:cs="Arial"/>
          <w:strike/>
          <w:spacing w:val="-1"/>
          <w:sz w:val="18"/>
          <w:szCs w:val="18"/>
        </w:rPr>
        <w:t>in</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pripravljen</w:t>
      </w:r>
      <w:r w:rsidRPr="001A1CFB">
        <w:rPr>
          <w:rFonts w:ascii="Arial" w:eastAsia="Arial" w:hAnsi="Arial" w:cs="Arial"/>
          <w:strike/>
          <w:spacing w:val="-1"/>
          <w:sz w:val="18"/>
          <w:szCs w:val="18"/>
        </w:rPr>
        <w:t>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uporabo</w:t>
      </w:r>
    </w:p>
    <w:p w14:paraId="3F2F91E1" w14:textId="77777777" w:rsidR="00605617" w:rsidRPr="001A1CFB" w:rsidRDefault="00605617" w:rsidP="005C5177">
      <w:pPr>
        <w:widowControl w:val="0"/>
        <w:numPr>
          <w:ilvl w:val="4"/>
          <w:numId w:val="86"/>
        </w:numPr>
        <w:tabs>
          <w:tab w:val="left" w:pos="1875"/>
        </w:tabs>
        <w:suppressAutoHyphens/>
        <w:spacing w:after="0" w:line="206" w:lineRule="exact"/>
        <w:ind w:left="1871" w:hanging="340"/>
      </w:pPr>
      <w:r w:rsidRPr="001A1CFB">
        <w:rPr>
          <w:rFonts w:ascii="Arial" w:eastAsia="Arial" w:hAnsi="Arial" w:cs="Arial"/>
          <w:spacing w:val="-1"/>
          <w:sz w:val="18"/>
          <w:szCs w:val="18"/>
        </w:rPr>
        <w:t>dodatno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izpiranje</w:t>
      </w:r>
      <w:r w:rsidRPr="001A1CFB">
        <w:rPr>
          <w:rFonts w:ascii="Arial" w:eastAsia="Arial" w:hAnsi="Arial" w:cs="Arial"/>
          <w:spacing w:val="-5"/>
          <w:sz w:val="18"/>
          <w:szCs w:val="18"/>
        </w:rPr>
        <w:t xml:space="preserve"> </w:t>
      </w:r>
      <w:r w:rsidRPr="001A1CFB">
        <w:rPr>
          <w:rFonts w:ascii="Arial" w:eastAsia="Arial" w:hAnsi="Arial" w:cs="Arial"/>
          <w:sz w:val="18"/>
          <w:szCs w:val="18"/>
        </w:rPr>
        <w:t>po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ni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potrebno</w:t>
      </w:r>
    </w:p>
    <w:p w14:paraId="1EFC42C7" w14:textId="77777777" w:rsidR="00605617" w:rsidRPr="001A1CFB" w:rsidRDefault="00605617" w:rsidP="005C5177">
      <w:pPr>
        <w:widowControl w:val="0"/>
        <w:numPr>
          <w:ilvl w:val="4"/>
          <w:numId w:val="86"/>
        </w:numPr>
        <w:tabs>
          <w:tab w:val="left" w:pos="1875"/>
        </w:tabs>
        <w:suppressAutoHyphens/>
        <w:spacing w:after="0" w:line="207" w:lineRule="exact"/>
        <w:ind w:left="1871" w:hanging="340"/>
      </w:pPr>
      <w:r w:rsidRPr="001A1CFB">
        <w:rPr>
          <w:rFonts w:ascii="Arial" w:eastAsia="Arial" w:hAnsi="Arial" w:cs="Arial"/>
          <w:spacing w:val="-1"/>
          <w:sz w:val="18"/>
          <w:szCs w:val="18"/>
        </w:rPr>
        <w:t>uporaben</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do</w:t>
      </w:r>
      <w:r w:rsidRPr="001A1CFB">
        <w:rPr>
          <w:rFonts w:ascii="Arial" w:eastAsia="Arial" w:hAnsi="Arial" w:cs="Arial"/>
          <w:spacing w:val="-4"/>
          <w:sz w:val="18"/>
          <w:szCs w:val="18"/>
        </w:rPr>
        <w:t xml:space="preserve"> </w:t>
      </w:r>
      <w:r w:rsidRPr="001A1CFB">
        <w:rPr>
          <w:rFonts w:ascii="Arial" w:eastAsia="Arial" w:hAnsi="Arial" w:cs="Arial"/>
          <w:sz w:val="18"/>
          <w:szCs w:val="18"/>
        </w:rPr>
        <w:t>8</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tednov</w:t>
      </w:r>
      <w:r w:rsidRPr="001A1CFB">
        <w:rPr>
          <w:rFonts w:ascii="Arial" w:eastAsia="Arial" w:hAnsi="Arial" w:cs="Arial"/>
          <w:spacing w:val="-5"/>
          <w:sz w:val="18"/>
          <w:szCs w:val="18"/>
        </w:rPr>
        <w:t xml:space="preserve"> </w:t>
      </w:r>
      <w:r w:rsidRPr="001A1CFB">
        <w:rPr>
          <w:rFonts w:ascii="Arial" w:eastAsia="Arial" w:hAnsi="Arial" w:cs="Arial"/>
          <w:sz w:val="18"/>
          <w:szCs w:val="18"/>
        </w:rPr>
        <w:t>po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prvem</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odprtju</w:t>
      </w:r>
    </w:p>
    <w:p w14:paraId="4E9A7E32" w14:textId="77777777" w:rsidR="00605617" w:rsidRPr="001A1CFB" w:rsidRDefault="00605617" w:rsidP="005C5177">
      <w:pPr>
        <w:widowControl w:val="0"/>
        <w:numPr>
          <w:ilvl w:val="3"/>
          <w:numId w:val="86"/>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17E81CF5" w14:textId="77777777" w:rsidR="00605617" w:rsidRPr="001A1CFB" w:rsidRDefault="00605617" w:rsidP="005C5177">
      <w:pPr>
        <w:widowControl w:val="0"/>
        <w:numPr>
          <w:ilvl w:val="4"/>
          <w:numId w:val="86"/>
        </w:numPr>
        <w:tabs>
          <w:tab w:val="left" w:pos="1875"/>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3EAB9FD9" w14:textId="77777777" w:rsidR="00605617" w:rsidRPr="001A1CFB" w:rsidRDefault="00605617" w:rsidP="005C5177">
      <w:pPr>
        <w:widowControl w:val="0"/>
        <w:numPr>
          <w:ilvl w:val="4"/>
          <w:numId w:val="86"/>
        </w:numPr>
        <w:tabs>
          <w:tab w:val="left" w:pos="1875"/>
        </w:tabs>
        <w:suppressAutoHyphens/>
        <w:spacing w:after="0" w:line="206" w:lineRule="exact"/>
        <w:ind w:left="1871" w:hanging="340"/>
      </w:pPr>
      <w:r w:rsidRPr="001A1CFB">
        <w:rPr>
          <w:rFonts w:ascii="Arial" w:eastAsia="Arial" w:hAnsi="Arial" w:cs="Arial"/>
          <w:spacing w:val="-1"/>
          <w:sz w:val="18"/>
          <w:szCs w:val="18"/>
        </w:rPr>
        <w:t>opravljena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klinična</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testiranja</w:t>
      </w:r>
    </w:p>
    <w:p w14:paraId="59200E30" w14:textId="77777777" w:rsidR="00605617" w:rsidRPr="001A1CFB" w:rsidRDefault="00605617" w:rsidP="005C5177">
      <w:pPr>
        <w:widowControl w:val="0"/>
        <w:numPr>
          <w:ilvl w:val="3"/>
          <w:numId w:val="86"/>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3DCD36C8" w14:textId="77777777" w:rsidR="00605617" w:rsidRPr="001A1CFB" w:rsidRDefault="00605617" w:rsidP="005C5177">
      <w:pPr>
        <w:widowControl w:val="0"/>
        <w:numPr>
          <w:ilvl w:val="4"/>
          <w:numId w:val="86"/>
        </w:numPr>
        <w:tabs>
          <w:tab w:val="left" w:pos="1875"/>
        </w:tabs>
        <w:suppressAutoHyphens/>
        <w:spacing w:after="0" w:line="240" w:lineRule="auto"/>
        <w:ind w:left="1871" w:hanging="340"/>
      </w:pPr>
      <w:r w:rsidRPr="001A1CFB">
        <w:rPr>
          <w:rFonts w:ascii="Arial" w:eastAsia="Arial" w:hAnsi="Arial" w:cs="Arial"/>
          <w:sz w:val="18"/>
          <w:szCs w:val="18"/>
        </w:rPr>
        <w:t>30</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ml</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embalaža,</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ki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aplikacijo</w:t>
      </w:r>
      <w:r w:rsidRPr="001A1CFB">
        <w:rPr>
          <w:rFonts w:ascii="Arial" w:eastAsia="Arial" w:hAnsi="Arial" w:cs="Arial"/>
          <w:spacing w:val="-4"/>
          <w:sz w:val="18"/>
          <w:szCs w:val="18"/>
        </w:rPr>
        <w:t xml:space="preserve"> </w:t>
      </w:r>
      <w:r w:rsidRPr="001A1CFB">
        <w:rPr>
          <w:rFonts w:ascii="Arial" w:eastAsia="Arial" w:hAnsi="Arial" w:cs="Arial"/>
          <w:sz w:val="18"/>
          <w:szCs w:val="18"/>
        </w:rPr>
        <w:t>v</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nos in večkratno uporabo</w:t>
      </w:r>
    </w:p>
    <w:p w14:paraId="04BB6D5A" w14:textId="77777777" w:rsidR="00605617" w:rsidRPr="001A1CFB" w:rsidRDefault="00605617" w:rsidP="00605617">
      <w:pPr>
        <w:widowControl w:val="0"/>
        <w:tabs>
          <w:tab w:val="left" w:pos="1535"/>
        </w:tabs>
        <w:spacing w:after="0" w:line="240" w:lineRule="auto"/>
        <w:ind w:left="1534" w:hanging="329"/>
        <w:rPr>
          <w:rFonts w:ascii="Arial" w:eastAsia="Arial" w:hAnsi="Arial" w:cs="Arial"/>
          <w:i/>
          <w:iCs/>
          <w:sz w:val="18"/>
          <w:szCs w:val="18"/>
        </w:rPr>
      </w:pPr>
    </w:p>
    <w:p w14:paraId="255ECF3E" w14:textId="77777777" w:rsidR="00605617" w:rsidRPr="001A1CFB" w:rsidRDefault="00605617" w:rsidP="00605617">
      <w:pPr>
        <w:widowControl w:val="0"/>
        <w:tabs>
          <w:tab w:val="left" w:pos="1535"/>
        </w:tabs>
        <w:spacing w:after="0" w:line="240" w:lineRule="auto"/>
        <w:ind w:left="1534" w:hanging="329"/>
        <w:rPr>
          <w:rFonts w:ascii="Arial" w:eastAsia="Arial" w:hAnsi="Arial" w:cs="Arial"/>
          <w:i/>
          <w:iCs/>
          <w:sz w:val="18"/>
          <w:szCs w:val="18"/>
        </w:rPr>
      </w:pPr>
    </w:p>
    <w:p w14:paraId="4141442E" w14:textId="77777777" w:rsidR="00605617" w:rsidRPr="001A1CFB" w:rsidRDefault="00605617" w:rsidP="00605617">
      <w:pPr>
        <w:keepNext/>
        <w:widowControl w:val="0"/>
        <w:tabs>
          <w:tab w:val="left" w:pos="472"/>
        </w:tabs>
        <w:spacing w:after="0" w:line="240" w:lineRule="auto"/>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8</w:t>
      </w:r>
      <w:r w:rsidRPr="001A1CFB">
        <w:rPr>
          <w:rFonts w:ascii="Arial" w:eastAsia="Aptos Display" w:hAnsi="Arial" w:cs="Arial"/>
          <w:b/>
          <w:spacing w:val="-1"/>
          <w:sz w:val="18"/>
          <w:szCs w:val="18"/>
        </w:rPr>
        <w:t xml:space="preserve"> SREDSTVA</w:t>
      </w:r>
      <w:r w:rsidRPr="001A1CFB">
        <w:rPr>
          <w:rFonts w:ascii="Arial" w:eastAsia="Aptos Display" w:hAnsi="Arial" w:cs="Arial"/>
          <w:b/>
          <w:spacing w:val="-14"/>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14"/>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i/>
          <w:iCs/>
          <w:spacing w:val="-12"/>
          <w:sz w:val="18"/>
          <w:szCs w:val="18"/>
        </w:rPr>
        <w:t xml:space="preserve"> </w:t>
      </w:r>
      <w:r w:rsidRPr="001A1CFB">
        <w:rPr>
          <w:rFonts w:ascii="Arial" w:eastAsia="Aptos Display" w:hAnsi="Arial" w:cs="Arial"/>
          <w:b/>
          <w:sz w:val="18"/>
          <w:szCs w:val="18"/>
        </w:rPr>
        <w:t>S</w:t>
      </w:r>
      <w:r w:rsidRPr="001A1CFB">
        <w:rPr>
          <w:rFonts w:ascii="Arial" w:eastAsia="Aptos Display" w:hAnsi="Arial" w:cs="Arial"/>
          <w:b/>
          <w:spacing w:val="-12"/>
          <w:sz w:val="18"/>
          <w:szCs w:val="18"/>
        </w:rPr>
        <w:t xml:space="preserve"> </w:t>
      </w:r>
      <w:r w:rsidRPr="001A1CFB">
        <w:rPr>
          <w:rFonts w:ascii="Arial" w:eastAsia="Aptos Display" w:hAnsi="Arial" w:cs="Arial"/>
          <w:b/>
          <w:spacing w:val="-1"/>
          <w:sz w:val="18"/>
          <w:szCs w:val="18"/>
        </w:rPr>
        <w:t>KLORHEKSIDIN</w:t>
      </w:r>
      <w:r w:rsidRPr="001A1CFB">
        <w:rPr>
          <w:rFonts w:ascii="Arial" w:eastAsia="Aptos Display" w:hAnsi="Arial" w:cs="Arial"/>
          <w:b/>
          <w:spacing w:val="-10"/>
          <w:sz w:val="18"/>
          <w:szCs w:val="18"/>
        </w:rPr>
        <w:t xml:space="preserve"> DI</w:t>
      </w:r>
      <w:r w:rsidRPr="001A1CFB">
        <w:rPr>
          <w:rFonts w:ascii="Arial" w:eastAsia="Aptos Display" w:hAnsi="Arial" w:cs="Arial"/>
          <w:b/>
          <w:spacing w:val="-1"/>
          <w:sz w:val="18"/>
          <w:szCs w:val="18"/>
        </w:rPr>
        <w:t>GLUKONATOM</w:t>
      </w:r>
    </w:p>
    <w:p w14:paraId="7FE17D90" w14:textId="77777777" w:rsidR="00605617" w:rsidRPr="001A1CFB" w:rsidRDefault="00605617" w:rsidP="00605617">
      <w:pPr>
        <w:spacing w:after="0"/>
        <w:rPr>
          <w:rFonts w:ascii="Arial" w:eastAsia="Arial" w:hAnsi="Arial" w:cs="Arial"/>
          <w:b/>
          <w:bCs/>
          <w:i/>
          <w:iCs/>
          <w:sz w:val="18"/>
          <w:szCs w:val="18"/>
        </w:rPr>
      </w:pPr>
    </w:p>
    <w:p w14:paraId="089AE9E3" w14:textId="77777777" w:rsidR="00605617" w:rsidRPr="001A1CFB" w:rsidRDefault="00605617" w:rsidP="00605617">
      <w:pPr>
        <w:widowControl w:val="0"/>
        <w:tabs>
          <w:tab w:val="left" w:pos="621"/>
        </w:tabs>
        <w:spacing w:after="0" w:line="240" w:lineRule="auto"/>
        <w:rPr>
          <w:i/>
          <w:iCs/>
        </w:rPr>
      </w:pPr>
      <w:r w:rsidRPr="001A1CFB">
        <w:rPr>
          <w:rFonts w:ascii="Arial" w:hAnsi="Arial" w:cs="Arial"/>
          <w:b/>
          <w:spacing w:val="-1"/>
          <w:sz w:val="18"/>
          <w:szCs w:val="18"/>
        </w:rPr>
        <w:t>III.</w:t>
      </w:r>
      <w:r>
        <w:rPr>
          <w:rFonts w:ascii="Arial" w:hAnsi="Arial" w:cs="Arial"/>
          <w:b/>
          <w:spacing w:val="-1"/>
          <w:sz w:val="18"/>
          <w:szCs w:val="18"/>
        </w:rPr>
        <w:t>8</w:t>
      </w:r>
      <w:r w:rsidRPr="001A1CFB">
        <w:rPr>
          <w:rFonts w:ascii="Arial" w:hAnsi="Arial" w:cs="Arial"/>
          <w:b/>
          <w:spacing w:val="-1"/>
          <w:sz w:val="18"/>
          <w:szCs w:val="18"/>
        </w:rPr>
        <w:t>.1 Antibakterijsko</w:t>
      </w:r>
      <w:r w:rsidRPr="001A1CFB">
        <w:rPr>
          <w:rFonts w:ascii="Arial" w:hAnsi="Arial" w:cs="Arial"/>
          <w:b/>
          <w:spacing w:val="-8"/>
          <w:sz w:val="18"/>
          <w:szCs w:val="18"/>
        </w:rPr>
        <w:t xml:space="preserve"> </w:t>
      </w:r>
      <w:r w:rsidRPr="001A1CFB">
        <w:rPr>
          <w:rFonts w:ascii="Arial" w:hAnsi="Arial" w:cs="Arial"/>
          <w:b/>
          <w:sz w:val="18"/>
          <w:szCs w:val="18"/>
        </w:rPr>
        <w:t>milo</w:t>
      </w:r>
      <w:r w:rsidRPr="001A1CFB">
        <w:rPr>
          <w:rFonts w:ascii="Arial" w:hAnsi="Arial" w:cs="Arial"/>
          <w:b/>
          <w:i/>
          <w:iCs/>
          <w:spacing w:val="-7"/>
          <w:sz w:val="18"/>
          <w:szCs w:val="18"/>
        </w:rPr>
        <w:t xml:space="preserve"> </w:t>
      </w:r>
      <w:r w:rsidRPr="001A1CFB">
        <w:rPr>
          <w:rFonts w:ascii="Arial" w:hAnsi="Arial" w:cs="Arial"/>
          <w:b/>
          <w:sz w:val="18"/>
          <w:szCs w:val="18"/>
        </w:rPr>
        <w:t>za</w:t>
      </w:r>
      <w:r w:rsidRPr="001A1CFB">
        <w:rPr>
          <w:rFonts w:ascii="Arial" w:hAnsi="Arial" w:cs="Arial"/>
          <w:b/>
          <w:spacing w:val="-5"/>
          <w:sz w:val="18"/>
          <w:szCs w:val="18"/>
        </w:rPr>
        <w:t xml:space="preserve"> umivanje rok, celega telesa in lasišča</w:t>
      </w:r>
    </w:p>
    <w:p w14:paraId="3A0B6495" w14:textId="77777777" w:rsidR="00605617" w:rsidRPr="001A1CFB" w:rsidRDefault="00605617" w:rsidP="00605617">
      <w:pPr>
        <w:widowControl w:val="0"/>
        <w:tabs>
          <w:tab w:val="left" w:pos="621"/>
        </w:tabs>
        <w:spacing w:after="0" w:line="240" w:lineRule="auto"/>
        <w:ind w:left="620"/>
        <w:rPr>
          <w:rFonts w:ascii="Arial" w:eastAsia="Arial" w:hAnsi="Arial" w:cs="Arial"/>
          <w:sz w:val="18"/>
          <w:szCs w:val="18"/>
        </w:rPr>
      </w:pPr>
    </w:p>
    <w:p w14:paraId="621E8E08" w14:textId="77777777" w:rsidR="00605617" w:rsidRPr="001A1CFB" w:rsidRDefault="00605617" w:rsidP="005C5177">
      <w:pPr>
        <w:widowControl w:val="0"/>
        <w:numPr>
          <w:ilvl w:val="3"/>
          <w:numId w:val="75"/>
        </w:numPr>
        <w:tabs>
          <w:tab w:val="left" w:pos="839"/>
        </w:tabs>
        <w:suppressAutoHyphens/>
        <w:spacing w:after="0" w:line="207" w:lineRule="exact"/>
        <w:rPr>
          <w:sz w:val="18"/>
          <w:szCs w:val="18"/>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493BA3F2"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sz w:val="18"/>
          <w:szCs w:val="18"/>
        </w:rPr>
      </w:pPr>
      <w:r w:rsidRPr="001A1CFB">
        <w:rPr>
          <w:rFonts w:ascii="Arial" w:eastAsia="Arial" w:hAnsi="Arial" w:cs="Arial"/>
          <w:spacing w:val="-1"/>
          <w:sz w:val="18"/>
          <w:szCs w:val="18"/>
        </w:rPr>
        <w:t>aktivna</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2</w:t>
      </w:r>
      <w:r w:rsidRPr="001A1CFB">
        <w:rPr>
          <w:rFonts w:ascii="Arial" w:eastAsia="Arial" w:hAnsi="Arial" w:cs="Arial"/>
          <w:sz w:val="18"/>
          <w:szCs w:val="18"/>
        </w:rPr>
        <w:t>%</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klorheksinid</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diglukonat,</w:t>
      </w:r>
      <w:r w:rsidRPr="001A1CFB">
        <w:rPr>
          <w:rFonts w:ascii="Arial" w:eastAsia="Arial" w:hAnsi="Arial" w:cs="Arial"/>
          <w:spacing w:val="-6"/>
          <w:sz w:val="18"/>
          <w:szCs w:val="18"/>
        </w:rPr>
        <w:t xml:space="preserve"> površinsko aktivne snovi</w:t>
      </w:r>
    </w:p>
    <w:p w14:paraId="100D48FE"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i/>
          <w:iCs/>
          <w:sz w:val="18"/>
          <w:szCs w:val="18"/>
        </w:rPr>
      </w:pPr>
      <w:r w:rsidRPr="001A1CFB">
        <w:rPr>
          <w:rFonts w:ascii="Arial" w:eastAsia="Arial" w:hAnsi="Arial" w:cs="Aptos"/>
          <w:spacing w:val="-6"/>
          <w:sz w:val="18"/>
          <w:szCs w:val="18"/>
        </w:rPr>
        <w:t xml:space="preserve">namenjeno </w:t>
      </w:r>
      <w:r w:rsidRPr="001A1CFB">
        <w:rPr>
          <w:rFonts w:ascii="Arial" w:eastAsia="Arial" w:hAnsi="Arial" w:cs="Aptos"/>
          <w:strike/>
          <w:spacing w:val="-6"/>
          <w:sz w:val="18"/>
          <w:szCs w:val="18"/>
        </w:rPr>
        <w:t xml:space="preserve"> </w:t>
      </w:r>
      <w:r w:rsidRPr="001A1CFB">
        <w:rPr>
          <w:rFonts w:ascii="Arial" w:eastAsia="Arial" w:hAnsi="Arial" w:cs="Aptos"/>
          <w:spacing w:val="-6"/>
          <w:sz w:val="18"/>
          <w:szCs w:val="18"/>
        </w:rPr>
        <w:t>umivanju rok in dekolonizaciji nepoškodovane kože pri bolnišničnih okužbah</w:t>
      </w:r>
    </w:p>
    <w:p w14:paraId="68B5F616"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sz w:val="18"/>
          <w:szCs w:val="18"/>
        </w:rPr>
      </w:pPr>
      <w:r w:rsidRPr="001A1CFB">
        <w:rPr>
          <w:rFonts w:ascii="Arial" w:eastAsia="Arial" w:hAnsi="Arial" w:cs="Arial"/>
          <w:spacing w:val="-1"/>
          <w:sz w:val="18"/>
          <w:szCs w:val="18"/>
        </w:rPr>
        <w:t>učinkovit</w:t>
      </w:r>
      <w:r w:rsidRPr="001A1CFB">
        <w:rPr>
          <w:rFonts w:ascii="Arial" w:eastAsia="Arial" w:hAnsi="Arial" w:cs="Arial"/>
          <w:spacing w:val="-9"/>
          <w:sz w:val="18"/>
          <w:szCs w:val="18"/>
        </w:rPr>
        <w:t xml:space="preserve"> </w:t>
      </w:r>
      <w:r w:rsidRPr="001A1CFB">
        <w:rPr>
          <w:rFonts w:ascii="Arial" w:eastAsia="Arial" w:hAnsi="Arial" w:cs="Arial"/>
          <w:spacing w:val="-6"/>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pacing w:val="-6"/>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2"/>
          <w:sz w:val="18"/>
          <w:szCs w:val="18"/>
        </w:rPr>
        <w:t>MRSA</w:t>
      </w:r>
    </w:p>
    <w:p w14:paraId="27AEA494"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sz w:val="18"/>
          <w:szCs w:val="18"/>
        </w:rPr>
      </w:pPr>
      <w:r w:rsidRPr="001A1CFB">
        <w:rPr>
          <w:rFonts w:ascii="Arial" w:eastAsia="Arial" w:hAnsi="Arial" w:cs="Arial"/>
          <w:spacing w:val="-1"/>
          <w:sz w:val="18"/>
          <w:szCs w:val="18"/>
        </w:rPr>
        <w:t>pripravljeno</w:t>
      </w:r>
      <w:r w:rsidRPr="001A1CFB">
        <w:rPr>
          <w:rFonts w:ascii="Arial" w:eastAsia="Arial" w:hAnsi="Arial" w:cs="Arial"/>
          <w:spacing w:val="-4"/>
          <w:sz w:val="18"/>
          <w:szCs w:val="18"/>
        </w:rPr>
        <w:t xml:space="preserve"> milo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uporabo</w:t>
      </w:r>
    </w:p>
    <w:p w14:paraId="71EC7B88"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sz w:val="18"/>
          <w:szCs w:val="18"/>
        </w:rPr>
      </w:pPr>
      <w:r w:rsidRPr="001A1CFB">
        <w:rPr>
          <w:rFonts w:ascii="Arial" w:eastAsia="Arial" w:hAnsi="Arial" w:cs="Arial"/>
          <w:spacing w:val="-1"/>
          <w:sz w:val="18"/>
          <w:szCs w:val="18"/>
        </w:rPr>
        <w:t>brez dišav in barvil</w:t>
      </w:r>
    </w:p>
    <w:p w14:paraId="184C1256" w14:textId="77777777" w:rsidR="00605617" w:rsidRPr="001A1CFB" w:rsidRDefault="00605617" w:rsidP="005C5177">
      <w:pPr>
        <w:widowControl w:val="0"/>
        <w:numPr>
          <w:ilvl w:val="3"/>
          <w:numId w:val="75"/>
        </w:numPr>
        <w:tabs>
          <w:tab w:val="left" w:pos="839"/>
        </w:tabs>
        <w:suppressAutoHyphens/>
        <w:spacing w:after="0" w:line="207" w:lineRule="exact"/>
        <w:rPr>
          <w:u w:val="single"/>
        </w:rPr>
      </w:pPr>
      <w:r w:rsidRPr="001A1CFB">
        <w:rPr>
          <w:rFonts w:ascii="Arial" w:eastAsia="Arial" w:hAnsi="Arial" w:cs="Arial"/>
          <w:spacing w:val="-1"/>
          <w:sz w:val="18"/>
          <w:szCs w:val="18"/>
          <w:u w:val="single"/>
        </w:rPr>
        <w:lastRenderedPageBreak/>
        <w:t>Varnost:</w:t>
      </w:r>
    </w:p>
    <w:p w14:paraId="39681F85" w14:textId="77777777" w:rsidR="00605617" w:rsidRPr="001A1CFB" w:rsidRDefault="00605617" w:rsidP="005C5177">
      <w:pPr>
        <w:widowControl w:val="0"/>
        <w:numPr>
          <w:ilvl w:val="4"/>
          <w:numId w:val="75"/>
        </w:numPr>
        <w:tabs>
          <w:tab w:val="left" w:pos="1875"/>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6A8E0695" w14:textId="77777777" w:rsidR="00605617" w:rsidRPr="001A1CFB" w:rsidRDefault="00605617" w:rsidP="005C5177">
      <w:pPr>
        <w:widowControl w:val="0"/>
        <w:numPr>
          <w:ilvl w:val="4"/>
          <w:numId w:val="75"/>
        </w:numPr>
        <w:tabs>
          <w:tab w:val="left" w:pos="1559"/>
        </w:tabs>
        <w:suppressAutoHyphens/>
        <w:spacing w:after="0" w:line="207" w:lineRule="exact"/>
        <w:ind w:left="1871" w:hanging="340"/>
        <w:rPr>
          <w:i/>
          <w:iCs/>
        </w:rPr>
      </w:pPr>
      <w:r w:rsidRPr="001A1CFB">
        <w:rPr>
          <w:rFonts w:ascii="Arial" w:eastAsia="Arial" w:hAnsi="Arial" w:cs="Aptos"/>
          <w:sz w:val="20"/>
          <w:szCs w:val="20"/>
        </w:rPr>
        <w:t>ustreza standardom EN 1499,</w:t>
      </w:r>
      <w:r w:rsidRPr="001A1CFB">
        <w:rPr>
          <w:rFonts w:ascii="Arial" w:eastAsia="Arial" w:hAnsi="Arial" w:cs="Aptos"/>
          <w:i/>
          <w:iCs/>
          <w:sz w:val="20"/>
          <w:szCs w:val="20"/>
        </w:rPr>
        <w:t xml:space="preserve"> </w:t>
      </w:r>
      <w:r w:rsidRPr="001A1CFB">
        <w:rPr>
          <w:rFonts w:ascii="Arial" w:eastAsia="Arial" w:hAnsi="Arial" w:cs="Aptos"/>
          <w:sz w:val="20"/>
          <w:szCs w:val="20"/>
        </w:rPr>
        <w:t xml:space="preserve">EN 13727, </w:t>
      </w:r>
      <w:r w:rsidRPr="001A1CFB">
        <w:rPr>
          <w:rFonts w:ascii="Arial" w:eastAsia="Arial" w:hAnsi="Arial" w:cs="Arial"/>
          <w:spacing w:val="-1"/>
          <w:sz w:val="18"/>
          <w:szCs w:val="18"/>
        </w:rPr>
        <w:t>EN 13624</w:t>
      </w:r>
    </w:p>
    <w:p w14:paraId="659F7717" w14:textId="77777777" w:rsidR="00605617" w:rsidRPr="001A1CFB" w:rsidRDefault="00605617" w:rsidP="005C5177">
      <w:pPr>
        <w:widowControl w:val="0"/>
        <w:numPr>
          <w:ilvl w:val="4"/>
          <w:numId w:val="75"/>
        </w:numPr>
        <w:tabs>
          <w:tab w:val="left" w:pos="1875"/>
        </w:tabs>
        <w:suppressAutoHyphens/>
        <w:spacing w:after="0" w:line="207" w:lineRule="exact"/>
        <w:ind w:left="1871" w:hanging="340"/>
      </w:pPr>
      <w:r w:rsidRPr="001A1CFB">
        <w:rPr>
          <w:rFonts w:ascii="Arial" w:eastAsia="Arial" w:hAnsi="Arial" w:cs="Arial"/>
          <w:spacing w:val="-1"/>
          <w:sz w:val="18"/>
          <w:szCs w:val="18"/>
        </w:rPr>
        <w:t>navodila</w:t>
      </w:r>
      <w:r w:rsidRPr="001A1CFB">
        <w:rPr>
          <w:rFonts w:ascii="Arial" w:eastAsia="Arial" w:hAnsi="Arial" w:cs="Arial"/>
          <w:spacing w:val="-6"/>
          <w:sz w:val="18"/>
          <w:szCs w:val="18"/>
        </w:rPr>
        <w:t xml:space="preserve"> </w:t>
      </w: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embalaži</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31A89BF3" w14:textId="77777777" w:rsidR="00605617" w:rsidRPr="001A1CFB" w:rsidRDefault="00605617" w:rsidP="005C5177">
      <w:pPr>
        <w:widowControl w:val="0"/>
        <w:numPr>
          <w:ilvl w:val="4"/>
          <w:numId w:val="75"/>
        </w:numPr>
        <w:tabs>
          <w:tab w:val="left" w:pos="1875"/>
        </w:tabs>
        <w:suppressAutoHyphens/>
        <w:spacing w:after="0" w:line="207" w:lineRule="exact"/>
        <w:ind w:left="1871" w:hanging="340"/>
      </w:pPr>
      <w:r w:rsidRPr="001A1CFB">
        <w:rPr>
          <w:rFonts w:ascii="Arial" w:eastAsia="Arial" w:hAnsi="Arial" w:cs="Arial"/>
          <w:spacing w:val="-1"/>
          <w:sz w:val="18"/>
          <w:szCs w:val="18"/>
        </w:rPr>
        <w:t>varnostni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list</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2C739704" w14:textId="77777777" w:rsidR="00605617" w:rsidRPr="001A1CFB" w:rsidRDefault="00605617" w:rsidP="005C5177">
      <w:pPr>
        <w:widowControl w:val="0"/>
        <w:numPr>
          <w:ilvl w:val="3"/>
          <w:numId w:val="75"/>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697530D8" w14:textId="77777777" w:rsidR="00605617" w:rsidRPr="001A1CFB" w:rsidRDefault="00605617" w:rsidP="005C5177">
      <w:pPr>
        <w:widowControl w:val="0"/>
        <w:numPr>
          <w:ilvl w:val="4"/>
          <w:numId w:val="75"/>
        </w:numPr>
        <w:suppressAutoHyphens/>
        <w:spacing w:after="0" w:line="207" w:lineRule="exact"/>
        <w:ind w:left="1871" w:hanging="340"/>
      </w:pPr>
      <w:r w:rsidRPr="001A1CFB">
        <w:rPr>
          <w:rFonts w:ascii="Arial" w:eastAsia="Arial" w:hAnsi="Arial" w:cs="Arial"/>
          <w:sz w:val="18"/>
          <w:szCs w:val="18"/>
        </w:rPr>
        <w:t>500</w:t>
      </w:r>
      <w:r w:rsidRPr="001A1CFB">
        <w:rPr>
          <w:rFonts w:ascii="Arial" w:eastAsia="Arial" w:hAnsi="Arial" w:cs="Arial"/>
          <w:spacing w:val="-7"/>
          <w:sz w:val="18"/>
          <w:szCs w:val="18"/>
        </w:rPr>
        <w:t xml:space="preserve"> </w:t>
      </w:r>
      <w:r w:rsidRPr="001A1CFB">
        <w:rPr>
          <w:rFonts w:ascii="Arial" w:eastAsia="Arial" w:hAnsi="Arial" w:cs="Arial"/>
          <w:sz w:val="18"/>
          <w:szCs w:val="18"/>
        </w:rPr>
        <w:t>ml</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plastenka</w:t>
      </w:r>
      <w:r w:rsidRPr="001A1CFB">
        <w:rPr>
          <w:rFonts w:ascii="Arial" w:eastAsia="Arial" w:hAnsi="Arial" w:cs="Arial"/>
          <w:spacing w:val="-4"/>
          <w:sz w:val="18"/>
          <w:szCs w:val="18"/>
        </w:rPr>
        <w:t xml:space="preserve"> </w:t>
      </w:r>
      <w:r w:rsidRPr="001A1CFB">
        <w:rPr>
          <w:rFonts w:ascii="Arial" w:eastAsia="Arial" w:hAnsi="Arial" w:cs="Arial"/>
          <w:sz w:val="18"/>
          <w:szCs w:val="18"/>
        </w:rPr>
        <w:t>z</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zaporko</w:t>
      </w:r>
      <w:r w:rsidRPr="001A1CFB">
        <w:rPr>
          <w:rFonts w:ascii="Arial" w:eastAsia="Arial" w:hAnsi="Arial" w:cs="Arial"/>
          <w:spacing w:val="-4"/>
          <w:sz w:val="18"/>
          <w:szCs w:val="18"/>
        </w:rPr>
        <w:t xml:space="preserve"> in </w:t>
      </w:r>
      <w:r w:rsidRPr="001A1CFB">
        <w:rPr>
          <w:rFonts w:ascii="Arial" w:eastAsia="Arial" w:hAnsi="Arial" w:cs="Arial"/>
          <w:sz w:val="18"/>
          <w:szCs w:val="18"/>
        </w:rPr>
        <w:t>z</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ozkim</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izlivnikom</w:t>
      </w:r>
    </w:p>
    <w:p w14:paraId="4FDFB7BE" w14:textId="77777777" w:rsidR="00605617" w:rsidRPr="001A1CFB" w:rsidRDefault="00605617" w:rsidP="00605617">
      <w:pPr>
        <w:widowControl w:val="0"/>
        <w:tabs>
          <w:tab w:val="left" w:pos="1535"/>
        </w:tabs>
        <w:spacing w:after="0" w:line="207" w:lineRule="exact"/>
        <w:rPr>
          <w:rFonts w:ascii="Arial" w:eastAsia="Arial" w:hAnsi="Arial" w:cs="Arial"/>
          <w:b/>
          <w:i/>
          <w:iCs/>
          <w:spacing w:val="-1"/>
          <w:sz w:val="18"/>
          <w:szCs w:val="18"/>
        </w:rPr>
      </w:pPr>
    </w:p>
    <w:p w14:paraId="5498D5BB" w14:textId="77777777" w:rsidR="00605617" w:rsidRPr="001A1CFB" w:rsidRDefault="00605617" w:rsidP="00605617">
      <w:pPr>
        <w:widowControl w:val="0"/>
        <w:tabs>
          <w:tab w:val="left" w:pos="1535"/>
        </w:tabs>
        <w:spacing w:after="0" w:line="207" w:lineRule="exact"/>
        <w:rPr>
          <w:rFonts w:ascii="Arial" w:eastAsia="Arial" w:hAnsi="Arial" w:cs="Arial"/>
          <w:b/>
          <w:spacing w:val="-1"/>
          <w:sz w:val="18"/>
          <w:szCs w:val="18"/>
        </w:rPr>
      </w:pPr>
    </w:p>
    <w:p w14:paraId="064C3B62" w14:textId="77777777" w:rsidR="00605617" w:rsidRPr="001A1CFB" w:rsidRDefault="00605617" w:rsidP="00605617">
      <w:pPr>
        <w:keepNext/>
        <w:widowControl w:val="0"/>
        <w:tabs>
          <w:tab w:val="left" w:pos="472"/>
        </w:tabs>
        <w:spacing w:after="0" w:line="240" w:lineRule="auto"/>
        <w:ind w:left="432" w:hanging="432"/>
        <w:outlineLvl w:val="0"/>
      </w:pPr>
      <w:r w:rsidRPr="001A1CFB">
        <w:rPr>
          <w:rFonts w:ascii="Arial" w:eastAsia="Aptos Display" w:hAnsi="Arial" w:cs="Arial"/>
          <w:b/>
          <w:spacing w:val="-1"/>
          <w:sz w:val="18"/>
          <w:szCs w:val="18"/>
        </w:rPr>
        <w:t>III.</w:t>
      </w:r>
      <w:r>
        <w:rPr>
          <w:rFonts w:ascii="Arial" w:eastAsia="Aptos Display" w:hAnsi="Arial" w:cs="Arial"/>
          <w:b/>
          <w:spacing w:val="-1"/>
          <w:sz w:val="18"/>
          <w:szCs w:val="18"/>
        </w:rPr>
        <w:t>9</w:t>
      </w:r>
      <w:r w:rsidRPr="001A1CFB">
        <w:rPr>
          <w:rFonts w:ascii="Arial" w:eastAsia="Aptos Display" w:hAnsi="Arial" w:cs="Arial"/>
          <w:b/>
          <w:spacing w:val="-1"/>
          <w:sz w:val="18"/>
          <w:szCs w:val="18"/>
        </w:rPr>
        <w:t xml:space="preserve"> SREDSTVA</w:t>
      </w:r>
      <w:r w:rsidRPr="001A1CFB">
        <w:rPr>
          <w:rFonts w:ascii="Arial" w:eastAsia="Aptos Display" w:hAnsi="Arial" w:cs="Arial"/>
          <w:b/>
          <w:spacing w:val="-14"/>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13"/>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12"/>
          <w:sz w:val="18"/>
          <w:szCs w:val="18"/>
        </w:rPr>
        <w:t xml:space="preserve"> </w:t>
      </w:r>
      <w:r w:rsidRPr="001A1CFB">
        <w:rPr>
          <w:rFonts w:ascii="Arial" w:eastAsia="Aptos Display" w:hAnsi="Arial" w:cs="Arial"/>
          <w:b/>
          <w:sz w:val="18"/>
          <w:szCs w:val="18"/>
        </w:rPr>
        <w:t>Z</w:t>
      </w:r>
      <w:r w:rsidRPr="001A1CFB">
        <w:rPr>
          <w:rFonts w:ascii="Arial" w:eastAsia="Aptos Display" w:hAnsi="Arial" w:cs="Arial"/>
          <w:b/>
          <w:spacing w:val="-11"/>
          <w:sz w:val="18"/>
          <w:szCs w:val="18"/>
        </w:rPr>
        <w:t xml:space="preserve"> </w:t>
      </w:r>
      <w:r w:rsidRPr="001A1CFB">
        <w:rPr>
          <w:rFonts w:ascii="Arial" w:eastAsia="Aptos Display" w:hAnsi="Arial" w:cs="Arial"/>
          <w:b/>
          <w:spacing w:val="-1"/>
          <w:sz w:val="18"/>
          <w:szCs w:val="18"/>
        </w:rPr>
        <w:t>OKTENIDINIJEVIM DIKLORIDOM</w:t>
      </w:r>
    </w:p>
    <w:p w14:paraId="358EC6EA" w14:textId="77777777" w:rsidR="00605617" w:rsidRPr="001A1CFB" w:rsidRDefault="00605617" w:rsidP="00605617">
      <w:pPr>
        <w:spacing w:after="0"/>
        <w:rPr>
          <w:rFonts w:ascii="Arial" w:eastAsia="Arial" w:hAnsi="Arial" w:cs="Arial"/>
          <w:b/>
          <w:bCs/>
          <w:sz w:val="18"/>
          <w:szCs w:val="18"/>
        </w:rPr>
      </w:pPr>
    </w:p>
    <w:p w14:paraId="4171CE35" w14:textId="77777777" w:rsidR="00605617" w:rsidRPr="001A1CFB" w:rsidRDefault="00605617" w:rsidP="00605617">
      <w:pPr>
        <w:widowControl w:val="0"/>
        <w:tabs>
          <w:tab w:val="left" w:pos="620"/>
        </w:tabs>
        <w:spacing w:after="0" w:line="240" w:lineRule="auto"/>
        <w:rPr>
          <w:i/>
          <w:iCs/>
        </w:rPr>
      </w:pPr>
      <w:r w:rsidRPr="001A1CFB">
        <w:rPr>
          <w:rFonts w:ascii="Arial" w:eastAsia="Arial" w:hAnsi="Arial" w:cs="Arial"/>
          <w:b/>
          <w:bCs/>
          <w:spacing w:val="-1"/>
          <w:sz w:val="18"/>
          <w:szCs w:val="18"/>
        </w:rPr>
        <w:t xml:space="preserve">III </w:t>
      </w:r>
      <w:r>
        <w:rPr>
          <w:rFonts w:ascii="Arial" w:eastAsia="Arial" w:hAnsi="Arial" w:cs="Arial"/>
          <w:b/>
          <w:bCs/>
          <w:spacing w:val="-1"/>
          <w:sz w:val="18"/>
          <w:szCs w:val="18"/>
        </w:rPr>
        <w:t>9</w:t>
      </w:r>
      <w:r w:rsidRPr="001A1CFB">
        <w:rPr>
          <w:rFonts w:ascii="Arial" w:eastAsia="Arial" w:hAnsi="Arial" w:cs="Arial"/>
          <w:b/>
          <w:bCs/>
          <w:spacing w:val="-1"/>
          <w:sz w:val="18"/>
          <w:szCs w:val="18"/>
        </w:rPr>
        <w:t>.1 Sredstvo</w:t>
      </w:r>
      <w:r w:rsidRPr="001A1CFB">
        <w:rPr>
          <w:rFonts w:ascii="Arial" w:eastAsia="Arial" w:hAnsi="Arial" w:cs="Arial"/>
          <w:b/>
          <w:bCs/>
          <w:spacing w:val="-7"/>
          <w:sz w:val="18"/>
          <w:szCs w:val="18"/>
        </w:rPr>
        <w:t xml:space="preserve"> </w:t>
      </w:r>
      <w:r w:rsidRPr="001A1CFB">
        <w:rPr>
          <w:rFonts w:ascii="Arial" w:eastAsia="Arial" w:hAnsi="Arial" w:cs="Arial"/>
          <w:b/>
          <w:bCs/>
          <w:spacing w:val="-1"/>
          <w:sz w:val="18"/>
          <w:szCs w:val="18"/>
        </w:rPr>
        <w:t>za</w:t>
      </w:r>
      <w:r w:rsidRPr="001A1CFB">
        <w:rPr>
          <w:rFonts w:ascii="Arial" w:eastAsia="Arial" w:hAnsi="Arial" w:cs="Arial"/>
          <w:b/>
          <w:bCs/>
          <w:spacing w:val="-6"/>
          <w:sz w:val="18"/>
          <w:szCs w:val="18"/>
        </w:rPr>
        <w:t xml:space="preserve"> </w:t>
      </w:r>
      <w:r w:rsidRPr="001A1CFB">
        <w:rPr>
          <w:rFonts w:ascii="Arial" w:eastAsia="Arial" w:hAnsi="Arial" w:cs="Arial"/>
          <w:b/>
          <w:bCs/>
          <w:spacing w:val="-1"/>
          <w:sz w:val="18"/>
          <w:szCs w:val="18"/>
        </w:rPr>
        <w:t>dekolonizacijo</w:t>
      </w:r>
      <w:r w:rsidRPr="001A1CFB">
        <w:rPr>
          <w:rFonts w:ascii="Arial" w:eastAsia="Arial" w:hAnsi="Arial" w:cs="Arial"/>
          <w:b/>
          <w:bCs/>
          <w:spacing w:val="-8"/>
          <w:sz w:val="18"/>
          <w:szCs w:val="18"/>
        </w:rPr>
        <w:t xml:space="preserve"> </w:t>
      </w:r>
      <w:r w:rsidRPr="001A1CFB">
        <w:rPr>
          <w:rFonts w:ascii="Arial" w:eastAsia="Arial" w:hAnsi="Arial" w:cs="Arial"/>
          <w:b/>
          <w:bCs/>
          <w:sz w:val="18"/>
          <w:szCs w:val="18"/>
        </w:rPr>
        <w:t>–</w:t>
      </w:r>
      <w:r w:rsidRPr="001A1CFB">
        <w:rPr>
          <w:rFonts w:ascii="Arial" w:eastAsia="Arial" w:hAnsi="Arial" w:cs="Arial"/>
          <w:b/>
          <w:bCs/>
          <w:spacing w:val="-5"/>
          <w:sz w:val="18"/>
          <w:szCs w:val="18"/>
        </w:rPr>
        <w:t xml:space="preserve"> </w:t>
      </w:r>
      <w:r w:rsidRPr="001A1CFB">
        <w:rPr>
          <w:rFonts w:ascii="Arial" w:eastAsia="Arial" w:hAnsi="Arial" w:cs="Arial"/>
          <w:b/>
          <w:bCs/>
          <w:spacing w:val="-1"/>
          <w:sz w:val="18"/>
          <w:szCs w:val="18"/>
        </w:rPr>
        <w:t>raztopina</w:t>
      </w:r>
      <w:r w:rsidRPr="001A1CFB">
        <w:rPr>
          <w:rFonts w:ascii="Arial" w:eastAsia="Arial" w:hAnsi="Arial" w:cs="Arial"/>
          <w:b/>
          <w:bCs/>
          <w:spacing w:val="-9"/>
          <w:sz w:val="18"/>
          <w:szCs w:val="18"/>
        </w:rPr>
        <w:t xml:space="preserve"> </w:t>
      </w:r>
      <w:r w:rsidRPr="001A1CFB">
        <w:rPr>
          <w:rFonts w:ascii="Arial" w:eastAsia="Arial" w:hAnsi="Arial" w:cs="Arial"/>
          <w:b/>
          <w:bCs/>
          <w:sz w:val="18"/>
          <w:szCs w:val="18"/>
        </w:rPr>
        <w:t>za</w:t>
      </w:r>
      <w:r w:rsidRPr="001A1CFB">
        <w:rPr>
          <w:rFonts w:ascii="Arial" w:eastAsia="Arial" w:hAnsi="Arial" w:cs="Arial"/>
          <w:b/>
          <w:bCs/>
          <w:spacing w:val="-8"/>
          <w:sz w:val="18"/>
          <w:szCs w:val="18"/>
        </w:rPr>
        <w:t xml:space="preserve"> </w:t>
      </w:r>
      <w:r w:rsidRPr="001A1CFB">
        <w:rPr>
          <w:rFonts w:ascii="Arial" w:eastAsia="Arial" w:hAnsi="Arial" w:cs="Arial"/>
          <w:b/>
          <w:bCs/>
          <w:spacing w:val="-1"/>
          <w:sz w:val="18"/>
          <w:szCs w:val="18"/>
        </w:rPr>
        <w:t>umivanje</w:t>
      </w:r>
      <w:r w:rsidRPr="001A1CFB">
        <w:rPr>
          <w:rFonts w:ascii="Arial" w:eastAsia="Arial" w:hAnsi="Arial" w:cs="Arial"/>
          <w:b/>
          <w:bCs/>
          <w:spacing w:val="-5"/>
          <w:sz w:val="18"/>
          <w:szCs w:val="18"/>
        </w:rPr>
        <w:t xml:space="preserve"> </w:t>
      </w:r>
      <w:r w:rsidRPr="001A1CFB">
        <w:rPr>
          <w:rFonts w:ascii="Arial" w:eastAsia="Arial" w:hAnsi="Arial" w:cs="Arial"/>
          <w:b/>
          <w:bCs/>
          <w:spacing w:val="-1"/>
          <w:sz w:val="18"/>
          <w:szCs w:val="18"/>
        </w:rPr>
        <w:t>celega</w:t>
      </w:r>
      <w:r w:rsidRPr="001A1CFB">
        <w:rPr>
          <w:rFonts w:ascii="Arial" w:eastAsia="Arial" w:hAnsi="Arial" w:cs="Arial"/>
          <w:b/>
          <w:bCs/>
          <w:spacing w:val="-6"/>
          <w:sz w:val="18"/>
          <w:szCs w:val="18"/>
        </w:rPr>
        <w:t xml:space="preserve"> </w:t>
      </w:r>
      <w:r w:rsidRPr="001A1CFB">
        <w:rPr>
          <w:rFonts w:ascii="Arial" w:eastAsia="Arial" w:hAnsi="Arial" w:cs="Arial"/>
          <w:b/>
          <w:bCs/>
          <w:spacing w:val="-1"/>
          <w:sz w:val="18"/>
          <w:szCs w:val="18"/>
        </w:rPr>
        <w:t>telesa in lasišča</w:t>
      </w:r>
    </w:p>
    <w:p w14:paraId="4600A0DE" w14:textId="77777777" w:rsidR="00605617" w:rsidRPr="001A1CFB" w:rsidRDefault="00605617" w:rsidP="00605617">
      <w:pPr>
        <w:widowControl w:val="0"/>
        <w:tabs>
          <w:tab w:val="left" w:pos="620"/>
        </w:tabs>
        <w:spacing w:after="0" w:line="240" w:lineRule="auto"/>
        <w:rPr>
          <w:rFonts w:ascii="Arial" w:eastAsia="Arial" w:hAnsi="Arial" w:cs="Arial"/>
          <w:b/>
          <w:bCs/>
          <w:spacing w:val="-1"/>
          <w:sz w:val="18"/>
          <w:szCs w:val="18"/>
        </w:rPr>
      </w:pPr>
    </w:p>
    <w:p w14:paraId="212847C8" w14:textId="77777777" w:rsidR="00605617" w:rsidRPr="001A1CFB" w:rsidRDefault="00605617" w:rsidP="005C5177">
      <w:pPr>
        <w:widowControl w:val="0"/>
        <w:numPr>
          <w:ilvl w:val="3"/>
          <w:numId w:val="30"/>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2156830C" w14:textId="77777777" w:rsidR="00605617" w:rsidRPr="001A1CFB" w:rsidRDefault="00605617" w:rsidP="005C5177">
      <w:pPr>
        <w:widowControl w:val="0"/>
        <w:numPr>
          <w:ilvl w:val="4"/>
          <w:numId w:val="30"/>
        </w:numPr>
        <w:tabs>
          <w:tab w:val="left" w:pos="1379"/>
        </w:tabs>
        <w:suppressAutoHyphens/>
        <w:spacing w:after="0" w:line="207" w:lineRule="exact"/>
        <w:ind w:left="1871" w:hanging="340"/>
      </w:pPr>
      <w:r w:rsidRPr="001A1CFB">
        <w:rPr>
          <w:rFonts w:ascii="Arial" w:eastAsia="Arial" w:hAnsi="Arial" w:cs="Arial"/>
          <w:spacing w:val="-1"/>
          <w:sz w:val="18"/>
          <w:szCs w:val="18"/>
        </w:rPr>
        <w:t>aktivna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oktenidinijev diklorid</w:t>
      </w:r>
    </w:p>
    <w:p w14:paraId="0EEE3077" w14:textId="77777777" w:rsidR="00605617" w:rsidRPr="001A1CFB" w:rsidRDefault="00605617" w:rsidP="005C5177">
      <w:pPr>
        <w:widowControl w:val="0"/>
        <w:numPr>
          <w:ilvl w:val="4"/>
          <w:numId w:val="30"/>
        </w:numPr>
        <w:tabs>
          <w:tab w:val="left" w:pos="1379"/>
        </w:tabs>
        <w:suppressAutoHyphens/>
        <w:spacing w:after="0" w:line="207"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9"/>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2"/>
          <w:sz w:val="18"/>
          <w:szCs w:val="18"/>
        </w:rPr>
        <w:t>MRSA</w:t>
      </w:r>
    </w:p>
    <w:p w14:paraId="62C5F52F" w14:textId="77777777" w:rsidR="00605617" w:rsidRPr="001A1CFB" w:rsidRDefault="00605617" w:rsidP="005C5177">
      <w:pPr>
        <w:widowControl w:val="0"/>
        <w:numPr>
          <w:ilvl w:val="4"/>
          <w:numId w:val="30"/>
        </w:numPr>
        <w:tabs>
          <w:tab w:val="left" w:pos="1379"/>
        </w:tabs>
        <w:suppressAutoHyphens/>
        <w:spacing w:after="0" w:line="207" w:lineRule="exact"/>
        <w:ind w:left="1871" w:hanging="340"/>
      </w:pPr>
      <w:r w:rsidRPr="001A1CFB">
        <w:rPr>
          <w:rFonts w:ascii="Arial" w:eastAsia="Arial" w:hAnsi="Arial" w:cs="Arial"/>
          <w:spacing w:val="-1"/>
          <w:sz w:val="18"/>
          <w:szCs w:val="18"/>
        </w:rPr>
        <w:t>brezbarvno,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brez</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dišav</w:t>
      </w:r>
      <w:r w:rsidRPr="001A1CFB">
        <w:rPr>
          <w:rFonts w:ascii="Arial" w:eastAsia="Arial" w:hAnsi="Arial" w:cs="Arial"/>
          <w:spacing w:val="-7"/>
          <w:sz w:val="18"/>
          <w:szCs w:val="18"/>
        </w:rPr>
        <w:t xml:space="preserve"> in </w:t>
      </w:r>
      <w:r w:rsidRPr="001A1CFB">
        <w:rPr>
          <w:rFonts w:ascii="Arial" w:eastAsia="Arial" w:hAnsi="Arial" w:cs="Arial"/>
          <w:sz w:val="18"/>
          <w:szCs w:val="18"/>
        </w:rPr>
        <w:t>mil</w:t>
      </w:r>
      <w:r w:rsidRPr="001A1CFB">
        <w:rPr>
          <w:rFonts w:ascii="Arial" w:eastAsia="Arial" w:hAnsi="Arial" w:cs="Arial"/>
          <w:spacing w:val="-8"/>
          <w:sz w:val="18"/>
          <w:szCs w:val="18"/>
        </w:rPr>
        <w:t xml:space="preserve"> </w:t>
      </w:r>
    </w:p>
    <w:p w14:paraId="5F5BEF81" w14:textId="77777777" w:rsidR="00605617" w:rsidRPr="001A1CFB" w:rsidRDefault="00605617" w:rsidP="005C5177">
      <w:pPr>
        <w:widowControl w:val="0"/>
        <w:numPr>
          <w:ilvl w:val="4"/>
          <w:numId w:val="30"/>
        </w:numPr>
        <w:tabs>
          <w:tab w:val="left" w:pos="1379"/>
        </w:tabs>
        <w:suppressAutoHyphens/>
        <w:spacing w:after="0" w:line="207" w:lineRule="exact"/>
        <w:ind w:left="1871" w:hanging="340"/>
      </w:pPr>
      <w:r w:rsidRPr="001A1CFB">
        <w:rPr>
          <w:rFonts w:ascii="Arial" w:eastAsia="Arial" w:hAnsi="Arial" w:cs="Arial"/>
          <w:spacing w:val="-1"/>
          <w:sz w:val="18"/>
          <w:szCs w:val="18"/>
        </w:rPr>
        <w:t>pripravljeno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uporabo</w:t>
      </w:r>
    </w:p>
    <w:p w14:paraId="65000320" w14:textId="77777777" w:rsidR="00605617" w:rsidRPr="001A1CFB" w:rsidRDefault="00605617" w:rsidP="005C5177">
      <w:pPr>
        <w:widowControl w:val="0"/>
        <w:numPr>
          <w:ilvl w:val="4"/>
          <w:numId w:val="30"/>
        </w:numPr>
        <w:tabs>
          <w:tab w:val="left" w:pos="1379"/>
        </w:tabs>
        <w:suppressAutoHyphens/>
        <w:spacing w:after="0" w:line="206" w:lineRule="exact"/>
        <w:ind w:left="1871" w:hanging="340"/>
        <w:rPr>
          <w:i/>
          <w:iCs/>
        </w:rPr>
      </w:pPr>
      <w:r w:rsidRPr="001A1CFB">
        <w:rPr>
          <w:rFonts w:ascii="Arial" w:eastAsia="Arial" w:hAnsi="Arial" w:cs="Arial"/>
          <w:spacing w:val="-1"/>
          <w:sz w:val="18"/>
          <w:szCs w:val="18"/>
        </w:rPr>
        <w:t>namenjeno</w:t>
      </w:r>
      <w:r w:rsidRPr="001A1CFB">
        <w:rPr>
          <w:rFonts w:ascii="Arial" w:eastAsia="Arial" w:hAnsi="Arial" w:cs="Arial"/>
          <w:i/>
          <w:iCs/>
          <w:spacing w:val="-8"/>
          <w:sz w:val="18"/>
          <w:szCs w:val="18"/>
        </w:rPr>
        <w:t xml:space="preserve"> </w:t>
      </w:r>
      <w:r w:rsidRPr="001A1CFB">
        <w:rPr>
          <w:rFonts w:ascii="Arial" w:eastAsia="Arial" w:hAnsi="Arial" w:cs="Arial"/>
          <w:spacing w:val="-8"/>
          <w:sz w:val="18"/>
          <w:szCs w:val="18"/>
        </w:rPr>
        <w:t>za</w:t>
      </w:r>
      <w:r w:rsidRPr="001A1CFB">
        <w:rPr>
          <w:rFonts w:ascii="Arial" w:eastAsia="Arial" w:hAnsi="Arial" w:cs="Arial"/>
          <w:strike/>
          <w:spacing w:val="-10"/>
          <w:sz w:val="18"/>
          <w:szCs w:val="18"/>
        </w:rPr>
        <w:t xml:space="preserve"> </w:t>
      </w:r>
      <w:r w:rsidRPr="001A1CFB">
        <w:rPr>
          <w:rFonts w:ascii="Arial" w:eastAsia="Arial" w:hAnsi="Arial" w:cs="Arial"/>
          <w:spacing w:val="-1"/>
          <w:sz w:val="18"/>
          <w:szCs w:val="18"/>
        </w:rPr>
        <w:t>umivanje celega telesa in</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lasišča</w:t>
      </w:r>
    </w:p>
    <w:p w14:paraId="4C84C59B" w14:textId="77777777" w:rsidR="00605617" w:rsidRPr="001A1CFB" w:rsidRDefault="00605617" w:rsidP="005C5177">
      <w:pPr>
        <w:widowControl w:val="0"/>
        <w:numPr>
          <w:ilvl w:val="3"/>
          <w:numId w:val="30"/>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1C9DA321" w14:textId="77777777" w:rsidR="00605617" w:rsidRPr="001A1CFB" w:rsidRDefault="00605617" w:rsidP="005C5177">
      <w:pPr>
        <w:widowControl w:val="0"/>
        <w:numPr>
          <w:ilvl w:val="4"/>
          <w:numId w:val="30"/>
        </w:numPr>
        <w:tabs>
          <w:tab w:val="left" w:pos="1559"/>
        </w:tabs>
        <w:suppressAutoHyphens/>
        <w:spacing w:after="0" w:line="207" w:lineRule="exact"/>
        <w:ind w:left="1871" w:hanging="340"/>
      </w:pPr>
      <w:r w:rsidRPr="001A1CFB">
        <w:rPr>
          <w:rFonts w:ascii="Arial" w:eastAsia="Arial" w:hAnsi="Arial" w:cs="Arial"/>
          <w:spacing w:val="-1"/>
          <w:sz w:val="18"/>
          <w:szCs w:val="18"/>
        </w:rPr>
        <w:t>učinkovitost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9"/>
          <w:sz w:val="18"/>
          <w:szCs w:val="18"/>
        </w:rPr>
        <w:t xml:space="preserve"> </w:t>
      </w:r>
      <w:r w:rsidRPr="001A1CFB">
        <w:rPr>
          <w:rFonts w:ascii="Arial" w:eastAsia="Arial" w:hAnsi="Arial" w:cs="Arial"/>
          <w:sz w:val="18"/>
          <w:szCs w:val="18"/>
        </w:rPr>
        <w:t>s</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EN12054</w:t>
      </w:r>
    </w:p>
    <w:p w14:paraId="6687D7F7" w14:textId="77777777" w:rsidR="00605617" w:rsidRPr="001A1CFB" w:rsidRDefault="00605617" w:rsidP="005C5177">
      <w:pPr>
        <w:widowControl w:val="0"/>
        <w:numPr>
          <w:ilvl w:val="4"/>
          <w:numId w:val="30"/>
        </w:numPr>
        <w:tabs>
          <w:tab w:val="left" w:pos="1559"/>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04751AAA" w14:textId="77777777" w:rsidR="00605617" w:rsidRPr="001A1CFB" w:rsidRDefault="00605617" w:rsidP="005C5177">
      <w:pPr>
        <w:widowControl w:val="0"/>
        <w:numPr>
          <w:ilvl w:val="3"/>
          <w:numId w:val="30"/>
        </w:numPr>
        <w:tabs>
          <w:tab w:val="left" w:pos="839"/>
        </w:tabs>
        <w:suppressAutoHyphens/>
        <w:spacing w:after="0" w:line="206" w:lineRule="exact"/>
        <w:rPr>
          <w:i/>
          <w:iCs/>
          <w:u w:val="single"/>
        </w:rPr>
      </w:pPr>
      <w:r w:rsidRPr="001A1CFB">
        <w:rPr>
          <w:rFonts w:ascii="Arial" w:eastAsia="Arial" w:hAnsi="Arial" w:cs="Arial"/>
          <w:i/>
          <w:iCs/>
          <w:sz w:val="18"/>
          <w:szCs w:val="18"/>
          <w:u w:val="single"/>
        </w:rPr>
        <w:t>Oprema:</w:t>
      </w:r>
    </w:p>
    <w:p w14:paraId="1B8CAFDF" w14:textId="77777777" w:rsidR="00605617" w:rsidRPr="001A1CFB" w:rsidRDefault="00605617" w:rsidP="005C5177">
      <w:pPr>
        <w:widowControl w:val="0"/>
        <w:numPr>
          <w:ilvl w:val="4"/>
          <w:numId w:val="30"/>
        </w:numPr>
        <w:tabs>
          <w:tab w:val="left" w:pos="1875"/>
        </w:tabs>
        <w:suppressAutoHyphens/>
        <w:spacing w:after="0" w:line="207" w:lineRule="exact"/>
        <w:ind w:left="1871" w:hanging="340"/>
        <w:rPr>
          <w:i/>
          <w:iCs/>
        </w:rPr>
      </w:pPr>
      <w:r w:rsidRPr="001A1CFB">
        <w:rPr>
          <w:rFonts w:ascii="Arial" w:eastAsia="Arial" w:hAnsi="Arial" w:cs="Arial"/>
          <w:spacing w:val="-1"/>
          <w:sz w:val="18"/>
          <w:szCs w:val="18"/>
        </w:rPr>
        <w:t>500 ml embalaža,</w:t>
      </w:r>
      <w:r w:rsidRPr="001A1CFB">
        <w:rPr>
          <w:rFonts w:ascii="Arial" w:eastAsia="Arial" w:hAnsi="Arial" w:cs="Arial"/>
          <w:spacing w:val="-10"/>
          <w:sz w:val="18"/>
          <w:szCs w:val="18"/>
        </w:rPr>
        <w:t xml:space="preserve"> </w:t>
      </w:r>
      <w:r w:rsidRPr="001A1CFB">
        <w:rPr>
          <w:rFonts w:ascii="Arial" w:eastAsia="Arial" w:hAnsi="Arial" w:cs="Arial"/>
          <w:sz w:val="18"/>
          <w:szCs w:val="18"/>
        </w:rPr>
        <w:t>ki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uporabo</w:t>
      </w:r>
    </w:p>
    <w:p w14:paraId="7F43B5C1" w14:textId="77777777" w:rsidR="00605617" w:rsidRPr="001A1CFB" w:rsidRDefault="00605617" w:rsidP="00605617">
      <w:pPr>
        <w:spacing w:after="0"/>
        <w:rPr>
          <w:rFonts w:ascii="Arial" w:eastAsia="Arial" w:hAnsi="Arial" w:cs="Arial"/>
          <w:b/>
          <w:i/>
          <w:iCs/>
          <w:sz w:val="18"/>
          <w:szCs w:val="18"/>
        </w:rPr>
      </w:pPr>
    </w:p>
    <w:p w14:paraId="63A0B2B5" w14:textId="77777777" w:rsidR="00605617" w:rsidRPr="001A1CFB" w:rsidRDefault="00605617" w:rsidP="00605617">
      <w:pPr>
        <w:spacing w:after="0"/>
        <w:rPr>
          <w:rFonts w:ascii="Arial" w:eastAsia="Arial" w:hAnsi="Arial" w:cs="Arial"/>
          <w:b/>
          <w:i/>
          <w:iCs/>
          <w:sz w:val="18"/>
          <w:szCs w:val="18"/>
        </w:rPr>
      </w:pPr>
    </w:p>
    <w:p w14:paraId="26F4C4DD" w14:textId="77777777" w:rsidR="00605617" w:rsidRPr="001A1CFB" w:rsidRDefault="00605617" w:rsidP="00605617">
      <w:pPr>
        <w:keepNext/>
        <w:widowControl w:val="0"/>
        <w:tabs>
          <w:tab w:val="left" w:pos="671"/>
        </w:tabs>
        <w:spacing w:after="0" w:line="240" w:lineRule="auto"/>
        <w:ind w:left="432" w:hanging="432"/>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9</w:t>
      </w:r>
      <w:r w:rsidRPr="001A1CFB">
        <w:rPr>
          <w:rFonts w:ascii="Arial" w:eastAsia="Aptos Display" w:hAnsi="Arial" w:cs="Arial"/>
          <w:b/>
          <w:spacing w:val="-1"/>
          <w:sz w:val="18"/>
          <w:szCs w:val="18"/>
        </w:rPr>
        <w:t>.2 Sredstvo</w:t>
      </w:r>
      <w:r w:rsidRPr="001A1CFB">
        <w:rPr>
          <w:rFonts w:ascii="Arial" w:eastAsia="Aptos Display" w:hAnsi="Arial" w:cs="Arial"/>
          <w:b/>
          <w:spacing w:val="-6"/>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4"/>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w:t>
      </w:r>
      <w:r w:rsidRPr="001A1CFB">
        <w:rPr>
          <w:rFonts w:ascii="Arial" w:eastAsia="Aptos Display" w:hAnsi="Arial" w:cs="Arial"/>
          <w:b/>
          <w:spacing w:val="-4"/>
          <w:sz w:val="18"/>
          <w:szCs w:val="18"/>
        </w:rPr>
        <w:t xml:space="preserve"> </w:t>
      </w:r>
      <w:r w:rsidRPr="001A1CFB">
        <w:rPr>
          <w:rFonts w:ascii="Arial" w:eastAsia="Aptos Display" w:hAnsi="Arial" w:cs="Arial"/>
          <w:b/>
          <w:spacing w:val="-1"/>
          <w:sz w:val="18"/>
          <w:szCs w:val="18"/>
        </w:rPr>
        <w:t>raztopina</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spiranje</w:t>
      </w:r>
      <w:r w:rsidRPr="001A1CFB">
        <w:rPr>
          <w:rFonts w:ascii="Arial" w:eastAsia="Aptos Display" w:hAnsi="Arial" w:cs="Arial"/>
          <w:b/>
          <w:spacing w:val="-7"/>
          <w:sz w:val="18"/>
          <w:szCs w:val="18"/>
        </w:rPr>
        <w:t xml:space="preserve"> </w:t>
      </w:r>
      <w:r w:rsidRPr="001A1CFB">
        <w:rPr>
          <w:rFonts w:ascii="Arial" w:eastAsia="Aptos Display" w:hAnsi="Arial" w:cs="Arial"/>
          <w:b/>
          <w:sz w:val="18"/>
          <w:szCs w:val="18"/>
        </w:rPr>
        <w:t>ust</w:t>
      </w:r>
      <w:r w:rsidRPr="001A1CFB">
        <w:rPr>
          <w:rFonts w:ascii="Arial" w:eastAsia="Aptos Display" w:hAnsi="Arial" w:cs="Arial"/>
          <w:b/>
          <w:spacing w:val="-5"/>
          <w:sz w:val="18"/>
          <w:szCs w:val="18"/>
        </w:rPr>
        <w:t xml:space="preserve"> </w:t>
      </w:r>
      <w:r w:rsidRPr="001A1CFB">
        <w:rPr>
          <w:rFonts w:ascii="Arial" w:eastAsia="Aptos Display" w:hAnsi="Arial" w:cs="Arial"/>
          <w:b/>
          <w:sz w:val="18"/>
          <w:szCs w:val="18"/>
        </w:rPr>
        <w:t>in</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žrela</w:t>
      </w:r>
    </w:p>
    <w:p w14:paraId="17311679" w14:textId="77777777" w:rsidR="00605617" w:rsidRPr="001A1CFB" w:rsidRDefault="00605617" w:rsidP="00605617">
      <w:pPr>
        <w:widowControl w:val="0"/>
        <w:tabs>
          <w:tab w:val="left" w:pos="671"/>
        </w:tabs>
        <w:spacing w:after="0" w:line="240" w:lineRule="auto"/>
        <w:ind w:left="432" w:hanging="432"/>
        <w:outlineLvl w:val="0"/>
        <w:rPr>
          <w:rFonts w:ascii="Arial" w:eastAsia="Aptos Display" w:hAnsi="Arial" w:cs="Arial"/>
          <w:b/>
          <w:sz w:val="18"/>
          <w:szCs w:val="18"/>
        </w:rPr>
      </w:pPr>
    </w:p>
    <w:p w14:paraId="5137DEAC" w14:textId="77777777" w:rsidR="00605617" w:rsidRPr="001A1CFB" w:rsidRDefault="00605617" w:rsidP="005C5177">
      <w:pPr>
        <w:widowControl w:val="0"/>
        <w:numPr>
          <w:ilvl w:val="3"/>
          <w:numId w:val="88"/>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67664798" w14:textId="77777777" w:rsidR="00605617" w:rsidRPr="001A1CFB" w:rsidRDefault="00605617" w:rsidP="005C5177">
      <w:pPr>
        <w:widowControl w:val="0"/>
        <w:numPr>
          <w:ilvl w:val="4"/>
          <w:numId w:val="88"/>
        </w:numPr>
        <w:tabs>
          <w:tab w:val="left" w:pos="1875"/>
        </w:tabs>
        <w:suppressAutoHyphens/>
        <w:spacing w:after="0" w:line="207" w:lineRule="exact"/>
        <w:ind w:left="1871" w:hanging="340"/>
      </w:pPr>
      <w:r w:rsidRPr="001A1CFB">
        <w:rPr>
          <w:rFonts w:ascii="Arial" w:eastAsia="Arial" w:hAnsi="Arial" w:cs="Arial"/>
          <w:spacing w:val="-1"/>
          <w:sz w:val="18"/>
          <w:szCs w:val="18"/>
        </w:rPr>
        <w:t>aktivna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oktenidinijev diklorid</w:t>
      </w:r>
    </w:p>
    <w:p w14:paraId="59D58DA0" w14:textId="77777777" w:rsidR="00605617" w:rsidRPr="001A1CFB" w:rsidRDefault="00605617" w:rsidP="005C5177">
      <w:pPr>
        <w:widowControl w:val="0"/>
        <w:numPr>
          <w:ilvl w:val="4"/>
          <w:numId w:val="88"/>
        </w:numPr>
        <w:tabs>
          <w:tab w:val="left" w:pos="1875"/>
        </w:tabs>
        <w:suppressAutoHyphens/>
        <w:spacing w:after="0" w:line="207"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7"/>
          <w:sz w:val="18"/>
          <w:szCs w:val="18"/>
        </w:rPr>
        <w:t xml:space="preserve"> </w:t>
      </w:r>
      <w:r w:rsidRPr="001A1CFB">
        <w:rPr>
          <w:rFonts w:ascii="Arial" w:eastAsia="Arial" w:hAnsi="Arial" w:cs="Arial"/>
          <w:sz w:val="18"/>
          <w:szCs w:val="18"/>
        </w:rPr>
        <w:t>pri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7"/>
          <w:sz w:val="18"/>
          <w:szCs w:val="18"/>
        </w:rPr>
        <w:t xml:space="preserve"> </w:t>
      </w:r>
      <w:r w:rsidRPr="001A1CFB">
        <w:rPr>
          <w:rFonts w:ascii="Arial" w:eastAsia="Arial" w:hAnsi="Arial" w:cs="Arial"/>
          <w:sz w:val="18"/>
          <w:szCs w:val="18"/>
        </w:rPr>
        <w:t>z</w:t>
      </w:r>
      <w:r w:rsidRPr="001A1CFB">
        <w:rPr>
          <w:rFonts w:ascii="Arial" w:eastAsia="Arial" w:hAnsi="Arial" w:cs="Arial"/>
          <w:spacing w:val="-5"/>
          <w:sz w:val="18"/>
          <w:szCs w:val="18"/>
        </w:rPr>
        <w:t xml:space="preserve"> </w:t>
      </w:r>
      <w:r w:rsidRPr="001A1CFB">
        <w:rPr>
          <w:rFonts w:ascii="Arial" w:eastAsia="Arial" w:hAnsi="Arial" w:cs="Arial"/>
          <w:spacing w:val="-2"/>
          <w:sz w:val="18"/>
          <w:szCs w:val="18"/>
        </w:rPr>
        <w:t>MRSA</w:t>
      </w:r>
      <w:r w:rsidRPr="001A1CFB">
        <w:rPr>
          <w:rFonts w:ascii="Arial" w:eastAsia="Arial" w:hAnsi="Arial" w:cs="Arial"/>
          <w:spacing w:val="-3"/>
          <w:sz w:val="18"/>
          <w:szCs w:val="18"/>
        </w:rPr>
        <w:t xml:space="preserve"> </w:t>
      </w:r>
    </w:p>
    <w:p w14:paraId="70A7132E" w14:textId="77777777" w:rsidR="00605617" w:rsidRPr="001A1CFB" w:rsidRDefault="00605617" w:rsidP="005C5177">
      <w:pPr>
        <w:widowControl w:val="0"/>
        <w:numPr>
          <w:ilvl w:val="4"/>
          <w:numId w:val="88"/>
        </w:numPr>
        <w:tabs>
          <w:tab w:val="left" w:pos="1875"/>
        </w:tabs>
        <w:suppressAutoHyphens/>
        <w:spacing w:after="0" w:line="206" w:lineRule="exact"/>
        <w:ind w:left="1871" w:hanging="340"/>
      </w:pPr>
      <w:r w:rsidRPr="001A1CFB">
        <w:rPr>
          <w:rFonts w:ascii="Arial" w:eastAsia="Arial" w:hAnsi="Arial" w:cs="Arial"/>
          <w:sz w:val="18"/>
          <w:szCs w:val="18"/>
        </w:rPr>
        <w:t>brez</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alkohola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klorheksidina</w:t>
      </w:r>
    </w:p>
    <w:p w14:paraId="5497C6AB" w14:textId="77777777" w:rsidR="00605617" w:rsidRPr="001A1CFB" w:rsidRDefault="00605617" w:rsidP="005C5177">
      <w:pPr>
        <w:widowControl w:val="0"/>
        <w:numPr>
          <w:ilvl w:val="4"/>
          <w:numId w:val="88"/>
        </w:numPr>
        <w:tabs>
          <w:tab w:val="left" w:pos="1875"/>
        </w:tabs>
        <w:suppressAutoHyphens/>
        <w:spacing w:after="0" w:line="207" w:lineRule="exact"/>
        <w:ind w:left="1871" w:hanging="340"/>
      </w:pPr>
      <w:r w:rsidRPr="001A1CFB">
        <w:rPr>
          <w:rFonts w:ascii="Arial" w:eastAsia="Arial" w:hAnsi="Arial" w:cs="Arial"/>
          <w:spacing w:val="-1"/>
          <w:sz w:val="18"/>
          <w:szCs w:val="18"/>
        </w:rPr>
        <w:t>pripravljeno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uporabo</w:t>
      </w:r>
    </w:p>
    <w:p w14:paraId="5DAD6ACE" w14:textId="77777777" w:rsidR="00605617" w:rsidRPr="001A1CFB" w:rsidRDefault="00605617" w:rsidP="005C5177">
      <w:pPr>
        <w:widowControl w:val="0"/>
        <w:numPr>
          <w:ilvl w:val="4"/>
          <w:numId w:val="88"/>
        </w:numPr>
        <w:tabs>
          <w:tab w:val="left" w:pos="1875"/>
        </w:tabs>
        <w:suppressAutoHyphens/>
        <w:spacing w:after="0" w:line="206" w:lineRule="exact"/>
        <w:ind w:left="1871" w:hanging="340"/>
      </w:pPr>
      <w:r w:rsidRPr="001A1CFB">
        <w:rPr>
          <w:rFonts w:ascii="Arial" w:eastAsia="Arial" w:hAnsi="Arial" w:cs="Arial"/>
          <w:spacing w:val="-1"/>
          <w:sz w:val="18"/>
          <w:szCs w:val="18"/>
        </w:rPr>
        <w:t>kontaktni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čas</w:t>
      </w:r>
      <w:r w:rsidRPr="001A1CFB">
        <w:rPr>
          <w:rFonts w:ascii="Arial" w:eastAsia="Arial" w:hAnsi="Arial" w:cs="Arial"/>
          <w:spacing w:val="-6"/>
          <w:sz w:val="18"/>
          <w:szCs w:val="18"/>
        </w:rPr>
        <w:t xml:space="preserve"> </w:t>
      </w:r>
      <w:r w:rsidRPr="001A1CFB">
        <w:rPr>
          <w:rFonts w:ascii="Arial" w:eastAsia="Arial" w:hAnsi="Arial" w:cs="Arial"/>
          <w:sz w:val="18"/>
          <w:szCs w:val="18"/>
        </w:rPr>
        <w:t>je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15</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sekund</w:t>
      </w:r>
    </w:p>
    <w:p w14:paraId="60E7551F" w14:textId="77777777" w:rsidR="00605617" w:rsidRPr="001A1CFB" w:rsidRDefault="00605617" w:rsidP="005C5177">
      <w:pPr>
        <w:widowControl w:val="0"/>
        <w:numPr>
          <w:ilvl w:val="3"/>
          <w:numId w:val="88"/>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25B982DF" w14:textId="77777777" w:rsidR="00605617" w:rsidRPr="001A1CFB" w:rsidRDefault="00605617" w:rsidP="005C5177">
      <w:pPr>
        <w:widowControl w:val="0"/>
        <w:numPr>
          <w:ilvl w:val="4"/>
          <w:numId w:val="88"/>
        </w:numPr>
        <w:tabs>
          <w:tab w:val="left" w:pos="1875"/>
        </w:tabs>
        <w:suppressAutoHyphens/>
        <w:spacing w:after="0" w:line="207" w:lineRule="exact"/>
        <w:ind w:left="1871" w:hanging="340"/>
      </w:pPr>
      <w:r w:rsidRPr="001A1CFB">
        <w:rPr>
          <w:rFonts w:ascii="Arial" w:eastAsia="Arial" w:hAnsi="Arial" w:cs="Arial"/>
          <w:spacing w:val="-1"/>
          <w:sz w:val="18"/>
          <w:szCs w:val="18"/>
        </w:rPr>
        <w:t>učinkovitost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8"/>
          <w:sz w:val="18"/>
          <w:szCs w:val="18"/>
        </w:rPr>
        <w:t xml:space="preserve"> </w:t>
      </w:r>
      <w:r w:rsidRPr="001A1CFB">
        <w:rPr>
          <w:rFonts w:ascii="Arial" w:eastAsia="Arial" w:hAnsi="Arial" w:cs="Arial"/>
          <w:sz w:val="18"/>
          <w:szCs w:val="18"/>
        </w:rPr>
        <w:t>s</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EN1650</w:t>
      </w:r>
    </w:p>
    <w:p w14:paraId="58DE5B1C" w14:textId="77777777" w:rsidR="00605617" w:rsidRPr="001A1CFB" w:rsidRDefault="00605617" w:rsidP="005C5177">
      <w:pPr>
        <w:widowControl w:val="0"/>
        <w:numPr>
          <w:ilvl w:val="4"/>
          <w:numId w:val="88"/>
        </w:numPr>
        <w:tabs>
          <w:tab w:val="left" w:pos="1875"/>
        </w:tabs>
        <w:suppressAutoHyphens/>
        <w:spacing w:after="0" w:line="206" w:lineRule="exact"/>
        <w:ind w:left="1871" w:hanging="340"/>
      </w:pPr>
      <w:r w:rsidRPr="001A1CFB">
        <w:rPr>
          <w:rFonts w:ascii="Arial" w:eastAsia="Arial" w:hAnsi="Arial" w:cs="Arial"/>
          <w:sz w:val="18"/>
          <w:szCs w:val="18"/>
        </w:rPr>
        <w:t>ne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sluznic</w:t>
      </w:r>
    </w:p>
    <w:p w14:paraId="655A208E" w14:textId="77777777" w:rsidR="00605617" w:rsidRPr="001A1CFB" w:rsidRDefault="00605617" w:rsidP="005C5177">
      <w:pPr>
        <w:widowControl w:val="0"/>
        <w:numPr>
          <w:ilvl w:val="3"/>
          <w:numId w:val="88"/>
        </w:numPr>
        <w:tabs>
          <w:tab w:val="left" w:pos="839"/>
        </w:tabs>
        <w:suppressAutoHyphens/>
        <w:spacing w:after="0" w:line="206" w:lineRule="exact"/>
        <w:rPr>
          <w:i/>
          <w:iCs/>
          <w:u w:val="single"/>
        </w:rPr>
      </w:pPr>
      <w:r w:rsidRPr="001A1CFB">
        <w:rPr>
          <w:rFonts w:ascii="Arial" w:eastAsia="Arial" w:hAnsi="Arial" w:cs="Arial"/>
          <w:i/>
          <w:iCs/>
          <w:sz w:val="18"/>
          <w:szCs w:val="18"/>
          <w:u w:val="single"/>
        </w:rPr>
        <w:t>Oprema:</w:t>
      </w:r>
    </w:p>
    <w:p w14:paraId="4D9FCA31" w14:textId="77777777" w:rsidR="00605617" w:rsidRPr="001A1CFB" w:rsidRDefault="00605617" w:rsidP="005C5177">
      <w:pPr>
        <w:widowControl w:val="0"/>
        <w:numPr>
          <w:ilvl w:val="4"/>
          <w:numId w:val="88"/>
        </w:numPr>
        <w:suppressAutoHyphens/>
        <w:spacing w:after="0" w:line="207" w:lineRule="exact"/>
        <w:ind w:left="1871" w:hanging="340"/>
        <w:rPr>
          <w:i/>
          <w:iCs/>
        </w:rPr>
      </w:pPr>
      <w:r w:rsidRPr="001A1CFB">
        <w:rPr>
          <w:rFonts w:ascii="Arial" w:eastAsia="Arial" w:hAnsi="Arial" w:cs="Arial"/>
          <w:spacing w:val="-1"/>
          <w:sz w:val="18"/>
          <w:szCs w:val="18"/>
        </w:rPr>
        <w:t>250</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ml embalaža,</w:t>
      </w:r>
      <w:r w:rsidRPr="001A1CFB">
        <w:rPr>
          <w:rFonts w:ascii="Arial" w:eastAsia="Arial" w:hAnsi="Arial" w:cs="Arial"/>
          <w:spacing w:val="-10"/>
          <w:sz w:val="18"/>
          <w:szCs w:val="18"/>
        </w:rPr>
        <w:t xml:space="preserve"> </w:t>
      </w:r>
      <w:r w:rsidRPr="001A1CFB">
        <w:rPr>
          <w:rFonts w:ascii="Arial" w:eastAsia="Arial" w:hAnsi="Arial" w:cs="Arial"/>
          <w:sz w:val="18"/>
          <w:szCs w:val="18"/>
        </w:rPr>
        <w:t>ki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uporabo</w:t>
      </w:r>
    </w:p>
    <w:p w14:paraId="061C9524" w14:textId="77777777" w:rsidR="00605617" w:rsidRPr="001A1CFB" w:rsidRDefault="00605617" w:rsidP="00605617">
      <w:pPr>
        <w:spacing w:after="0"/>
        <w:rPr>
          <w:rFonts w:ascii="Arial" w:eastAsia="Arial" w:hAnsi="Arial" w:cs="Arial"/>
          <w:i/>
          <w:iCs/>
          <w:sz w:val="18"/>
          <w:szCs w:val="18"/>
        </w:rPr>
      </w:pPr>
    </w:p>
    <w:p w14:paraId="119249AB" w14:textId="77777777" w:rsidR="00605617" w:rsidRPr="001A1CFB" w:rsidRDefault="00605617" w:rsidP="00605617">
      <w:pPr>
        <w:spacing w:after="0"/>
        <w:rPr>
          <w:rFonts w:ascii="Arial" w:eastAsia="Arial" w:hAnsi="Arial" w:cs="Arial"/>
          <w:i/>
          <w:iCs/>
          <w:sz w:val="18"/>
          <w:szCs w:val="18"/>
        </w:rPr>
      </w:pPr>
    </w:p>
    <w:p w14:paraId="3420D274" w14:textId="77777777" w:rsidR="00605617" w:rsidRPr="001A1CFB" w:rsidRDefault="00605617" w:rsidP="00605617">
      <w:pPr>
        <w:keepNext/>
        <w:widowControl w:val="0"/>
        <w:tabs>
          <w:tab w:val="left" w:pos="620"/>
        </w:tabs>
        <w:spacing w:after="0" w:line="240" w:lineRule="auto"/>
        <w:ind w:left="432" w:hanging="432"/>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9</w:t>
      </w:r>
      <w:r w:rsidRPr="001A1CFB">
        <w:rPr>
          <w:rFonts w:ascii="Arial" w:eastAsia="Aptos Display" w:hAnsi="Arial" w:cs="Arial"/>
          <w:b/>
          <w:spacing w:val="-1"/>
          <w:sz w:val="18"/>
          <w:szCs w:val="18"/>
        </w:rPr>
        <w:t>.3 Sredstvo</w:t>
      </w:r>
      <w:r w:rsidRPr="001A1CFB">
        <w:rPr>
          <w:rFonts w:ascii="Arial" w:eastAsia="Aptos Display" w:hAnsi="Arial" w:cs="Arial"/>
          <w:b/>
          <w:spacing w:val="-6"/>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5"/>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7"/>
          <w:sz w:val="18"/>
          <w:szCs w:val="18"/>
        </w:rPr>
        <w:t xml:space="preserve"> </w:t>
      </w:r>
      <w:r w:rsidRPr="001A1CFB">
        <w:rPr>
          <w:rFonts w:ascii="Arial" w:eastAsia="Aptos Display" w:hAnsi="Arial" w:cs="Arial"/>
          <w:b/>
          <w:sz w:val="18"/>
          <w:szCs w:val="18"/>
        </w:rPr>
        <w:t>–</w:t>
      </w:r>
      <w:r w:rsidRPr="001A1CFB">
        <w:rPr>
          <w:rFonts w:ascii="Arial" w:eastAsia="Aptos Display" w:hAnsi="Arial" w:cs="Arial"/>
          <w:b/>
          <w:i/>
          <w:iCs/>
          <w:spacing w:val="-5"/>
          <w:sz w:val="18"/>
          <w:szCs w:val="18"/>
        </w:rPr>
        <w:t xml:space="preserve"> </w:t>
      </w:r>
      <w:r w:rsidRPr="001A1CFB">
        <w:rPr>
          <w:rFonts w:ascii="Arial" w:eastAsia="Aptos Display" w:hAnsi="Arial" w:cs="Arial"/>
          <w:b/>
          <w:spacing w:val="-1"/>
          <w:sz w:val="18"/>
          <w:szCs w:val="18"/>
        </w:rPr>
        <w:t>gel</w:t>
      </w:r>
      <w:r w:rsidRPr="001A1CFB">
        <w:rPr>
          <w:rFonts w:ascii="Arial" w:eastAsia="Aptos Display" w:hAnsi="Arial" w:cs="Arial"/>
          <w:b/>
          <w:spacing w:val="-6"/>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5"/>
          <w:sz w:val="18"/>
          <w:szCs w:val="18"/>
        </w:rPr>
        <w:t xml:space="preserve"> </w:t>
      </w:r>
      <w:r w:rsidRPr="001A1CFB">
        <w:rPr>
          <w:rFonts w:ascii="Arial" w:eastAsia="Aptos Display" w:hAnsi="Arial" w:cs="Arial"/>
          <w:b/>
          <w:sz w:val="18"/>
          <w:szCs w:val="18"/>
        </w:rPr>
        <w:t>nos</w:t>
      </w:r>
    </w:p>
    <w:p w14:paraId="6A3681DB" w14:textId="77777777" w:rsidR="00605617" w:rsidRPr="001A1CFB" w:rsidRDefault="00605617" w:rsidP="00605617">
      <w:pPr>
        <w:widowControl w:val="0"/>
        <w:tabs>
          <w:tab w:val="left" w:pos="620"/>
        </w:tabs>
        <w:spacing w:after="0" w:line="240" w:lineRule="auto"/>
        <w:ind w:left="432" w:hanging="432"/>
        <w:outlineLvl w:val="0"/>
        <w:rPr>
          <w:rFonts w:ascii="Arial" w:eastAsia="Aptos Display" w:hAnsi="Arial" w:cs="Arial"/>
          <w:b/>
          <w:sz w:val="18"/>
          <w:szCs w:val="18"/>
        </w:rPr>
      </w:pPr>
    </w:p>
    <w:p w14:paraId="4820A6F8" w14:textId="77777777" w:rsidR="00605617" w:rsidRPr="001A1CFB" w:rsidRDefault="00605617" w:rsidP="005C5177">
      <w:pPr>
        <w:widowControl w:val="0"/>
        <w:numPr>
          <w:ilvl w:val="3"/>
          <w:numId w:val="89"/>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27B24DF7" w14:textId="77777777" w:rsidR="00605617" w:rsidRPr="001A1CFB" w:rsidRDefault="00605617" w:rsidP="005C5177">
      <w:pPr>
        <w:widowControl w:val="0"/>
        <w:numPr>
          <w:ilvl w:val="4"/>
          <w:numId w:val="89"/>
        </w:numPr>
        <w:tabs>
          <w:tab w:val="left" w:pos="1875"/>
        </w:tabs>
        <w:suppressAutoHyphens/>
        <w:spacing w:after="0" w:line="207" w:lineRule="exact"/>
        <w:ind w:left="1871" w:hanging="340"/>
      </w:pPr>
      <w:r w:rsidRPr="001A1CFB">
        <w:rPr>
          <w:rFonts w:ascii="Arial" w:eastAsia="Arial" w:hAnsi="Arial" w:cs="Arial"/>
          <w:spacing w:val="-1"/>
          <w:sz w:val="18"/>
          <w:szCs w:val="18"/>
        </w:rPr>
        <w:t>aktivna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oktenidinijev diklorid</w:t>
      </w:r>
    </w:p>
    <w:p w14:paraId="7E65B659" w14:textId="77777777" w:rsidR="00605617" w:rsidRPr="001A1CFB" w:rsidRDefault="00605617" w:rsidP="005C5177">
      <w:pPr>
        <w:widowControl w:val="0"/>
        <w:numPr>
          <w:ilvl w:val="4"/>
          <w:numId w:val="89"/>
        </w:numPr>
        <w:tabs>
          <w:tab w:val="left" w:pos="1875"/>
        </w:tabs>
        <w:suppressAutoHyphens/>
        <w:spacing w:after="0" w:line="206"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9"/>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2"/>
          <w:sz w:val="18"/>
          <w:szCs w:val="18"/>
        </w:rPr>
        <w:t>MRSA</w:t>
      </w:r>
    </w:p>
    <w:p w14:paraId="1F116853" w14:textId="77777777" w:rsidR="00605617" w:rsidRPr="001A1CFB" w:rsidRDefault="00605617" w:rsidP="005C5177">
      <w:pPr>
        <w:widowControl w:val="0"/>
        <w:numPr>
          <w:ilvl w:val="4"/>
          <w:numId w:val="89"/>
        </w:numPr>
        <w:tabs>
          <w:tab w:val="left" w:pos="1875"/>
        </w:tabs>
        <w:suppressAutoHyphens/>
        <w:spacing w:after="0" w:line="207" w:lineRule="exact"/>
        <w:ind w:left="1871" w:hanging="340"/>
      </w:pPr>
      <w:r w:rsidRPr="001A1CFB">
        <w:rPr>
          <w:rFonts w:ascii="Arial" w:eastAsia="Arial" w:hAnsi="Arial" w:cs="Arial"/>
          <w:spacing w:val="-1"/>
          <w:sz w:val="18"/>
          <w:szCs w:val="18"/>
        </w:rPr>
        <w:t>namenjen</w:t>
      </w:r>
      <w:r w:rsidRPr="001A1CFB">
        <w:rPr>
          <w:rFonts w:ascii="Arial" w:eastAsia="Arial" w:hAnsi="Arial" w:cs="Arial"/>
          <w:spacing w:val="-13"/>
          <w:sz w:val="18"/>
          <w:szCs w:val="18"/>
        </w:rPr>
        <w:t xml:space="preserve"> za</w:t>
      </w:r>
      <w:r w:rsidRPr="001A1CFB">
        <w:rPr>
          <w:rFonts w:ascii="Arial" w:eastAsia="Arial" w:hAnsi="Arial" w:cs="Arial"/>
          <w:spacing w:val="-13"/>
          <w:sz w:val="19"/>
          <w:szCs w:val="18"/>
        </w:rPr>
        <w:t xml:space="preserve"> uporabo v nosu</w:t>
      </w:r>
      <w:r w:rsidRPr="001A1CFB">
        <w:rPr>
          <w:rFonts w:ascii="Arial" w:eastAsia="Arial" w:hAnsi="Arial" w:cs="Arial"/>
          <w:spacing w:val="-2"/>
          <w:sz w:val="19"/>
          <w:szCs w:val="18"/>
        </w:rPr>
        <w:t xml:space="preserve">, </w:t>
      </w:r>
      <w:r w:rsidRPr="001A1CFB">
        <w:rPr>
          <w:rFonts w:ascii="Arial" w:eastAsia="Arial" w:hAnsi="Arial" w:cs="Arial"/>
          <w:sz w:val="18"/>
          <w:szCs w:val="18"/>
        </w:rPr>
        <w:t>v</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obliki</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gela</w:t>
      </w:r>
    </w:p>
    <w:p w14:paraId="79DBF285" w14:textId="77777777" w:rsidR="00605617" w:rsidRPr="001A1CFB" w:rsidRDefault="00605617" w:rsidP="005C5177">
      <w:pPr>
        <w:widowControl w:val="0"/>
        <w:numPr>
          <w:ilvl w:val="4"/>
          <w:numId w:val="89"/>
        </w:numPr>
        <w:tabs>
          <w:tab w:val="left" w:pos="1875"/>
        </w:tabs>
        <w:suppressAutoHyphens/>
        <w:spacing w:after="0" w:line="207" w:lineRule="exact"/>
        <w:ind w:left="1871" w:hanging="340"/>
      </w:pPr>
      <w:r w:rsidRPr="001A1CFB">
        <w:rPr>
          <w:rFonts w:ascii="Arial" w:eastAsia="Arial" w:hAnsi="Arial" w:cs="Arial"/>
          <w:spacing w:val="-1"/>
          <w:sz w:val="18"/>
          <w:szCs w:val="18"/>
        </w:rPr>
        <w:t>pripravljeno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uporabo</w:t>
      </w:r>
    </w:p>
    <w:p w14:paraId="05F3C544" w14:textId="77777777" w:rsidR="00605617" w:rsidRPr="001A1CFB" w:rsidRDefault="00605617" w:rsidP="005C5177">
      <w:pPr>
        <w:widowControl w:val="0"/>
        <w:numPr>
          <w:ilvl w:val="3"/>
          <w:numId w:val="89"/>
        </w:numPr>
        <w:tabs>
          <w:tab w:val="left" w:pos="839"/>
        </w:tabs>
        <w:suppressAutoHyphens/>
        <w:spacing w:after="0" w:line="207" w:lineRule="exact"/>
        <w:rPr>
          <w:u w:val="single"/>
        </w:rPr>
      </w:pPr>
      <w:r w:rsidRPr="001A1CFB">
        <w:rPr>
          <w:rFonts w:ascii="Arial" w:eastAsia="Arial" w:hAnsi="Arial" w:cs="Arial"/>
          <w:spacing w:val="-1"/>
          <w:sz w:val="18"/>
          <w:szCs w:val="18"/>
          <w:u w:val="single"/>
        </w:rPr>
        <w:t>Varnost:</w:t>
      </w:r>
    </w:p>
    <w:p w14:paraId="73E3795F" w14:textId="77777777" w:rsidR="00605617" w:rsidRPr="001A1CFB" w:rsidRDefault="00605617" w:rsidP="005C5177">
      <w:pPr>
        <w:widowControl w:val="0"/>
        <w:numPr>
          <w:ilvl w:val="4"/>
          <w:numId w:val="89"/>
        </w:numPr>
        <w:tabs>
          <w:tab w:val="left" w:pos="1559"/>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78B43023" w14:textId="77777777" w:rsidR="00605617" w:rsidRPr="001A1CFB" w:rsidRDefault="00605617" w:rsidP="005C5177">
      <w:pPr>
        <w:widowControl w:val="0"/>
        <w:numPr>
          <w:ilvl w:val="3"/>
          <w:numId w:val="89"/>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33A7AE05" w14:textId="77777777" w:rsidR="00605617" w:rsidRPr="001A1CFB" w:rsidRDefault="00605617" w:rsidP="005C5177">
      <w:pPr>
        <w:widowControl w:val="0"/>
        <w:numPr>
          <w:ilvl w:val="4"/>
          <w:numId w:val="89"/>
        </w:numPr>
        <w:suppressAutoHyphens/>
        <w:spacing w:after="0" w:line="206" w:lineRule="exact"/>
        <w:ind w:left="1871" w:hanging="340"/>
        <w:rPr>
          <w:i/>
          <w:iCs/>
        </w:rPr>
      </w:pPr>
      <w:r w:rsidRPr="001A1CFB">
        <w:rPr>
          <w:rFonts w:ascii="Arial" w:hAnsi="Arial" w:cs="Arial"/>
          <w:sz w:val="18"/>
          <w:szCs w:val="18"/>
        </w:rPr>
        <w:t xml:space="preserve">embalaža, ki omogoča </w:t>
      </w:r>
      <w:r w:rsidRPr="001A1CFB">
        <w:rPr>
          <w:rFonts w:ascii="Arial" w:eastAsia="Arial" w:hAnsi="Arial" w:cs="Arial"/>
          <w:spacing w:val="-1"/>
          <w:sz w:val="18"/>
          <w:szCs w:val="18"/>
        </w:rPr>
        <w:t>aplikacijo</w:t>
      </w:r>
      <w:r w:rsidRPr="001A1CFB">
        <w:rPr>
          <w:rFonts w:ascii="Arial" w:eastAsia="Arial" w:hAnsi="Arial" w:cs="Arial"/>
          <w:spacing w:val="-4"/>
          <w:sz w:val="18"/>
          <w:szCs w:val="18"/>
        </w:rPr>
        <w:t xml:space="preserve"> </w:t>
      </w:r>
      <w:r w:rsidRPr="001A1CFB">
        <w:rPr>
          <w:rFonts w:ascii="Arial" w:eastAsia="Arial" w:hAnsi="Arial" w:cs="Arial"/>
          <w:sz w:val="18"/>
          <w:szCs w:val="18"/>
        </w:rPr>
        <w:t>v</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 xml:space="preserve">nos in </w:t>
      </w:r>
      <w:r w:rsidRPr="001A1CFB">
        <w:rPr>
          <w:rFonts w:ascii="Arial" w:hAnsi="Arial" w:cs="Arial"/>
          <w:sz w:val="18"/>
          <w:szCs w:val="18"/>
        </w:rPr>
        <w:t>večkratno uporabo</w:t>
      </w:r>
    </w:p>
    <w:p w14:paraId="42CBC0AC" w14:textId="77777777" w:rsidR="00605617" w:rsidRPr="001A1CFB" w:rsidRDefault="00605617" w:rsidP="00605617">
      <w:pPr>
        <w:widowControl w:val="0"/>
        <w:spacing w:after="0" w:line="206" w:lineRule="exact"/>
        <w:ind w:left="1378"/>
        <w:rPr>
          <w:rFonts w:ascii="Arial" w:hAnsi="Arial" w:cs="Arial"/>
          <w:i/>
          <w:iCs/>
          <w:sz w:val="18"/>
          <w:szCs w:val="18"/>
        </w:rPr>
      </w:pPr>
    </w:p>
    <w:p w14:paraId="1DAB4B92" w14:textId="77777777" w:rsidR="00605617" w:rsidRPr="001A1CFB" w:rsidRDefault="00605617" w:rsidP="00605617">
      <w:pPr>
        <w:widowControl w:val="0"/>
        <w:spacing w:after="0" w:line="206" w:lineRule="exact"/>
        <w:ind w:left="1378"/>
        <w:rPr>
          <w:rFonts w:ascii="Arial" w:hAnsi="Arial" w:cs="Arial"/>
          <w:i/>
          <w:iCs/>
          <w:sz w:val="18"/>
          <w:szCs w:val="18"/>
        </w:rPr>
      </w:pPr>
    </w:p>
    <w:p w14:paraId="4F7EE5A6" w14:textId="77777777" w:rsidR="00605617" w:rsidRPr="001A1CFB" w:rsidRDefault="00605617" w:rsidP="005C5177">
      <w:pPr>
        <w:keepNext/>
        <w:widowControl w:val="0"/>
        <w:numPr>
          <w:ilvl w:val="0"/>
          <w:numId w:val="32"/>
        </w:numPr>
        <w:tabs>
          <w:tab w:val="left" w:pos="440"/>
        </w:tabs>
        <w:suppressAutoHyphens/>
        <w:spacing w:after="0" w:line="240" w:lineRule="auto"/>
        <w:outlineLvl w:val="0"/>
      </w:pPr>
      <w:r w:rsidRPr="001A1CFB">
        <w:rPr>
          <w:rFonts w:ascii="Arial" w:eastAsia="Aptos Display" w:hAnsi="Arial" w:cs="Arial"/>
          <w:b/>
          <w:bCs/>
          <w:spacing w:val="-1"/>
          <w:sz w:val="18"/>
          <w:szCs w:val="18"/>
          <w:u w:val="thick" w:color="000000"/>
        </w:rPr>
        <w:t>SREDSTVA ZA HIGIENSKO IN KIRURŠKO RAZKUŽEVANJE ROK</w:t>
      </w:r>
    </w:p>
    <w:p w14:paraId="523CE154" w14:textId="77777777" w:rsidR="00605617" w:rsidRPr="001A1CFB" w:rsidRDefault="00605617" w:rsidP="00605617">
      <w:pPr>
        <w:keepNext/>
        <w:widowControl w:val="0"/>
        <w:tabs>
          <w:tab w:val="left" w:pos="440"/>
        </w:tabs>
        <w:spacing w:after="0" w:line="240" w:lineRule="auto"/>
        <w:ind w:left="370"/>
        <w:outlineLvl w:val="0"/>
        <w:rPr>
          <w:rFonts w:ascii="Arial" w:eastAsia="Aptos Display" w:hAnsi="Arial" w:cs="Arial"/>
          <w:b/>
          <w:bCs/>
          <w:i/>
          <w:iCs/>
          <w:sz w:val="18"/>
          <w:szCs w:val="18"/>
        </w:rPr>
      </w:pPr>
    </w:p>
    <w:p w14:paraId="049D2D0F" w14:textId="77777777" w:rsidR="00605617" w:rsidRPr="001A1CFB" w:rsidRDefault="00605617" w:rsidP="00605617">
      <w:pPr>
        <w:keepNext/>
        <w:keepLines/>
        <w:tabs>
          <w:tab w:val="left" w:pos="440"/>
        </w:tabs>
        <w:spacing w:after="0"/>
        <w:ind w:left="432" w:hanging="432"/>
        <w:outlineLvl w:val="0"/>
      </w:pPr>
      <w:r w:rsidRPr="001A1CFB">
        <w:rPr>
          <w:rFonts w:ascii="Arial" w:eastAsia="Aptos Display" w:hAnsi="Arial" w:cs="Arial"/>
          <w:b/>
          <w:sz w:val="18"/>
          <w:szCs w:val="18"/>
        </w:rPr>
        <w:t>IV.1. SREDSTVO ZA RAZKUŽEVANJE ROK ZA NEXA DOZATOR</w:t>
      </w:r>
    </w:p>
    <w:p w14:paraId="1CD64E40" w14:textId="77777777" w:rsidR="00605617" w:rsidRPr="001A1CFB" w:rsidRDefault="00605617" w:rsidP="00605617">
      <w:pPr>
        <w:widowControl w:val="0"/>
        <w:tabs>
          <w:tab w:val="left" w:pos="851"/>
        </w:tabs>
        <w:spacing w:after="0" w:line="207" w:lineRule="exact"/>
        <w:ind w:left="838"/>
        <w:rPr>
          <w:rFonts w:ascii="Arial" w:eastAsia="Aptos Display" w:hAnsi="Arial" w:cs="Arial"/>
          <w:b/>
          <w:spacing w:val="-1"/>
          <w:sz w:val="18"/>
          <w:szCs w:val="18"/>
          <w:u w:val="single" w:color="000000"/>
        </w:rPr>
      </w:pPr>
    </w:p>
    <w:p w14:paraId="6484B0C2" w14:textId="77777777" w:rsidR="00605617" w:rsidRPr="001A1CFB" w:rsidRDefault="00605617" w:rsidP="005C5177">
      <w:pPr>
        <w:widowControl w:val="0"/>
        <w:numPr>
          <w:ilvl w:val="3"/>
          <w:numId w:val="64"/>
        </w:numPr>
        <w:tabs>
          <w:tab w:val="left" w:pos="851"/>
        </w:tabs>
        <w:suppressAutoHyphens/>
        <w:spacing w:after="0" w:line="207" w:lineRule="exact"/>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517DF591" w14:textId="77777777" w:rsidR="00605617" w:rsidRPr="001A1CFB" w:rsidRDefault="00605617" w:rsidP="005C5177">
      <w:pPr>
        <w:widowControl w:val="0"/>
        <w:numPr>
          <w:ilvl w:val="0"/>
          <w:numId w:val="55"/>
        </w:numPr>
        <w:tabs>
          <w:tab w:val="left" w:pos="1919"/>
        </w:tabs>
        <w:suppressAutoHyphens/>
        <w:spacing w:after="0" w:line="207" w:lineRule="exact"/>
        <w:ind w:left="1871" w:hanging="397"/>
      </w:pP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osnovi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etanola (min. 73g) z dodanimi premaščevalci</w:t>
      </w:r>
    </w:p>
    <w:p w14:paraId="68429583" w14:textId="77777777" w:rsidR="00605617" w:rsidRPr="001A1CFB" w:rsidRDefault="00605617" w:rsidP="005C5177">
      <w:pPr>
        <w:widowControl w:val="0"/>
        <w:numPr>
          <w:ilvl w:val="0"/>
          <w:numId w:val="55"/>
        </w:numPr>
        <w:tabs>
          <w:tab w:val="left" w:pos="1875"/>
          <w:tab w:val="left" w:pos="1919"/>
        </w:tabs>
        <w:suppressAutoHyphens/>
        <w:spacing w:after="0" w:line="206" w:lineRule="exact"/>
        <w:ind w:left="1871" w:hanging="397"/>
      </w:pPr>
      <w:r w:rsidRPr="001A1CFB">
        <w:rPr>
          <w:rFonts w:ascii="Arial" w:eastAsia="Arial" w:hAnsi="Arial" w:cs="Arial"/>
          <w:spacing w:val="-1"/>
          <w:sz w:val="18"/>
          <w:szCs w:val="18"/>
        </w:rPr>
        <w:t>pripravljena pena za Nexa sistem</w:t>
      </w:r>
    </w:p>
    <w:p w14:paraId="5D6EBAA0" w14:textId="77777777" w:rsidR="00605617" w:rsidRPr="001A1CFB" w:rsidRDefault="00605617" w:rsidP="005C5177">
      <w:pPr>
        <w:widowControl w:val="0"/>
        <w:numPr>
          <w:ilvl w:val="0"/>
          <w:numId w:val="55"/>
        </w:numPr>
        <w:tabs>
          <w:tab w:val="left" w:pos="1919"/>
        </w:tabs>
        <w:suppressAutoHyphens/>
        <w:spacing w:after="0" w:line="240" w:lineRule="auto"/>
        <w:ind w:left="1871" w:right="-57" w:hanging="397"/>
      </w:pPr>
      <w:r w:rsidRPr="001A1CFB">
        <w:rPr>
          <w:rFonts w:ascii="Arial" w:eastAsia="Arial" w:hAnsi="Arial" w:cs="Arial"/>
          <w:spacing w:val="-1"/>
          <w:sz w:val="18"/>
          <w:szCs w:val="18"/>
        </w:rPr>
        <w:t>namenjeno</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9"/>
          <w:sz w:val="18"/>
          <w:szCs w:val="18"/>
        </w:rPr>
        <w:t xml:space="preserve"> higienskemu </w:t>
      </w:r>
      <w:r w:rsidRPr="001A1CFB">
        <w:rPr>
          <w:rFonts w:ascii="Arial" w:eastAsia="Arial" w:hAnsi="Arial" w:cs="Arial"/>
          <w:spacing w:val="-1"/>
          <w:sz w:val="18"/>
          <w:szCs w:val="18"/>
        </w:rPr>
        <w:t>razkuževanju rok</w:t>
      </w:r>
    </w:p>
    <w:p w14:paraId="7BFA6583" w14:textId="77777777" w:rsidR="00605617" w:rsidRPr="001A1CFB" w:rsidRDefault="00605617" w:rsidP="005C5177">
      <w:pPr>
        <w:widowControl w:val="0"/>
        <w:numPr>
          <w:ilvl w:val="0"/>
          <w:numId w:val="55"/>
        </w:numPr>
        <w:tabs>
          <w:tab w:val="left" w:pos="359"/>
          <w:tab w:val="left" w:pos="1919"/>
        </w:tabs>
        <w:suppressAutoHyphens/>
        <w:spacing w:after="0" w:line="207" w:lineRule="exact"/>
        <w:ind w:left="1871" w:right="3912" w:hanging="397"/>
      </w:pPr>
      <w:r w:rsidRPr="001A1CFB">
        <w:rPr>
          <w:rFonts w:ascii="Arial" w:eastAsia="Arial" w:hAnsi="Arial" w:cs="Arial"/>
          <w:spacing w:val="-1"/>
          <w:sz w:val="18"/>
          <w:szCs w:val="18"/>
        </w:rPr>
        <w:t>kontaktni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čas</w:t>
      </w:r>
      <w:r w:rsidRPr="001A1CFB">
        <w:rPr>
          <w:rFonts w:ascii="Arial" w:eastAsia="Arial" w:hAnsi="Arial" w:cs="Arial"/>
          <w:spacing w:val="-7"/>
          <w:sz w:val="18"/>
          <w:szCs w:val="18"/>
        </w:rPr>
        <w:t xml:space="preserve"> </w:t>
      </w:r>
      <w:r w:rsidRPr="001A1CFB">
        <w:rPr>
          <w:rFonts w:ascii="Arial" w:eastAsia="Arial" w:hAnsi="Arial" w:cs="Arial"/>
          <w:sz w:val="18"/>
          <w:szCs w:val="18"/>
        </w:rPr>
        <w:t>30</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sekund</w:t>
      </w:r>
    </w:p>
    <w:p w14:paraId="5015472D" w14:textId="77777777" w:rsidR="00605617" w:rsidRPr="001A1CFB" w:rsidRDefault="00605617" w:rsidP="005C5177">
      <w:pPr>
        <w:widowControl w:val="0"/>
        <w:numPr>
          <w:ilvl w:val="3"/>
          <w:numId w:val="64"/>
        </w:numPr>
        <w:suppressAutoHyphens/>
        <w:spacing w:after="0" w:line="206" w:lineRule="exact"/>
      </w:pPr>
      <w:r w:rsidRPr="001A1CFB">
        <w:rPr>
          <w:rFonts w:ascii="Arial" w:eastAsia="Arial" w:hAnsi="Arial" w:cs="Arial"/>
          <w:spacing w:val="-1"/>
          <w:sz w:val="18"/>
          <w:szCs w:val="18"/>
          <w:u w:val="single" w:color="000000"/>
        </w:rPr>
        <w:lastRenderedPageBreak/>
        <w:t>Varnost</w:t>
      </w:r>
      <w:r w:rsidRPr="001A1CFB">
        <w:rPr>
          <w:rFonts w:ascii="Arial" w:eastAsia="Arial" w:hAnsi="Arial" w:cs="Arial"/>
          <w:spacing w:val="-9"/>
          <w:sz w:val="18"/>
          <w:szCs w:val="18"/>
          <w:u w:val="single" w:color="000000"/>
        </w:rPr>
        <w:t xml:space="preserve"> </w:t>
      </w:r>
      <w:r w:rsidRPr="001A1CFB">
        <w:rPr>
          <w:rFonts w:ascii="Arial" w:eastAsia="Arial" w:hAnsi="Arial" w:cs="Arial"/>
          <w:sz w:val="18"/>
          <w:szCs w:val="18"/>
          <w:u w:val="single" w:color="000000"/>
        </w:rPr>
        <w:t>in</w:t>
      </w:r>
      <w:r w:rsidRPr="001A1CFB">
        <w:rPr>
          <w:rFonts w:ascii="Arial" w:eastAsia="Arial" w:hAnsi="Arial" w:cs="Arial"/>
          <w:spacing w:val="-10"/>
          <w:sz w:val="18"/>
          <w:szCs w:val="18"/>
          <w:u w:val="single" w:color="000000"/>
        </w:rPr>
        <w:t xml:space="preserve"> </w:t>
      </w:r>
      <w:r w:rsidRPr="001A1CFB">
        <w:rPr>
          <w:rFonts w:ascii="Arial" w:eastAsia="Arial" w:hAnsi="Arial" w:cs="Arial"/>
          <w:spacing w:val="-1"/>
          <w:sz w:val="18"/>
          <w:szCs w:val="18"/>
          <w:u w:val="single" w:color="000000"/>
        </w:rPr>
        <w:t>testiranja:</w:t>
      </w:r>
    </w:p>
    <w:p w14:paraId="5B587B76"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učinkovitost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8"/>
          <w:sz w:val="18"/>
          <w:szCs w:val="18"/>
        </w:rPr>
        <w:t xml:space="preserve"> </w:t>
      </w:r>
      <w:r w:rsidRPr="001A1CFB">
        <w:rPr>
          <w:rFonts w:ascii="Arial" w:eastAsia="Arial" w:hAnsi="Arial" w:cs="Arial"/>
          <w:sz w:val="18"/>
          <w:szCs w:val="18"/>
        </w:rPr>
        <w:t>s</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EN 1500, EN 14476, EN 13727, EN 13624, EN 14348</w:t>
      </w:r>
    </w:p>
    <w:p w14:paraId="6C855035"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popoln virucid</w:t>
      </w:r>
    </w:p>
    <w:p w14:paraId="5162E223"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testiranja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učinkovitosti</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izvedena</w:t>
      </w:r>
      <w:r w:rsidRPr="001A1CFB">
        <w:rPr>
          <w:rFonts w:ascii="Arial" w:eastAsia="Arial" w:hAnsi="Arial" w:cs="Arial"/>
          <w:spacing w:val="-7"/>
          <w:sz w:val="18"/>
          <w:szCs w:val="18"/>
        </w:rPr>
        <w:t xml:space="preserve"> </w:t>
      </w:r>
      <w:r w:rsidRPr="001A1CFB">
        <w:rPr>
          <w:rFonts w:ascii="Arial" w:eastAsia="Arial" w:hAnsi="Arial" w:cs="Arial"/>
          <w:sz w:val="18"/>
          <w:szCs w:val="18"/>
        </w:rPr>
        <w:t>v</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akreditiranem</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laboratoriju</w:t>
      </w:r>
      <w:r w:rsidRPr="001A1CFB">
        <w:rPr>
          <w:rFonts w:ascii="Arial" w:eastAsia="Arial" w:hAnsi="Arial" w:cs="Arial"/>
          <w:spacing w:val="-10"/>
          <w:sz w:val="18"/>
          <w:szCs w:val="18"/>
        </w:rPr>
        <w:t xml:space="preserve"> </w:t>
      </w:r>
      <w:r w:rsidRPr="001A1CFB">
        <w:rPr>
          <w:rFonts w:ascii="Arial" w:eastAsia="Arial" w:hAnsi="Arial" w:cs="Arial"/>
          <w:sz w:val="18"/>
          <w:szCs w:val="18"/>
        </w:rPr>
        <w:t>EU</w:t>
      </w:r>
    </w:p>
    <w:p w14:paraId="598A2D4F" w14:textId="77777777" w:rsidR="00605617" w:rsidRPr="001A1CFB" w:rsidRDefault="00605617" w:rsidP="005C5177">
      <w:pPr>
        <w:widowControl w:val="0"/>
        <w:numPr>
          <w:ilvl w:val="1"/>
          <w:numId w:val="59"/>
        </w:numPr>
        <w:tabs>
          <w:tab w:val="left" w:pos="1875"/>
        </w:tabs>
        <w:suppressAutoHyphens/>
        <w:spacing w:after="0" w:line="206" w:lineRule="exact"/>
        <w:ind w:left="1871" w:hanging="397"/>
      </w:pPr>
      <w:r w:rsidRPr="001A1CFB">
        <w:rPr>
          <w:rFonts w:ascii="Arial" w:eastAsia="Arial" w:hAnsi="Arial" w:cs="Arial"/>
          <w:spacing w:val="-1"/>
          <w:sz w:val="18"/>
          <w:szCs w:val="18"/>
        </w:rPr>
        <w:t>izdelana</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toksikološka</w:t>
      </w:r>
      <w:r w:rsidRPr="001A1CFB">
        <w:rPr>
          <w:rFonts w:ascii="Arial" w:eastAsia="Arial" w:hAnsi="Arial" w:cs="Arial"/>
          <w:spacing w:val="-12"/>
          <w:sz w:val="18"/>
          <w:szCs w:val="18"/>
        </w:rPr>
        <w:t xml:space="preserve"> </w:t>
      </w:r>
      <w:r w:rsidRPr="001A1CFB">
        <w:rPr>
          <w:rFonts w:ascii="Arial" w:eastAsia="Arial" w:hAnsi="Arial" w:cs="Arial"/>
          <w:spacing w:val="-1"/>
          <w:sz w:val="18"/>
          <w:szCs w:val="18"/>
        </w:rPr>
        <w:t>ocena</w:t>
      </w:r>
    </w:p>
    <w:p w14:paraId="24F90C50" w14:textId="77777777" w:rsidR="00605617" w:rsidRPr="001A1CFB" w:rsidRDefault="00605617" w:rsidP="005C5177">
      <w:pPr>
        <w:widowControl w:val="0"/>
        <w:numPr>
          <w:ilvl w:val="1"/>
          <w:numId w:val="59"/>
        </w:numPr>
        <w:tabs>
          <w:tab w:val="left" w:pos="1875"/>
        </w:tabs>
        <w:suppressAutoHyphens/>
        <w:spacing w:after="0" w:line="206" w:lineRule="exact"/>
        <w:ind w:left="1871" w:hanging="397"/>
      </w:pPr>
      <w:r w:rsidRPr="001A1CFB">
        <w:rPr>
          <w:rFonts w:ascii="Arial" w:eastAsia="Arial" w:hAnsi="Arial" w:cs="Arial"/>
          <w:spacing w:val="-1"/>
          <w:sz w:val="18"/>
          <w:szCs w:val="18"/>
        </w:rPr>
        <w:t>dokazila</w:t>
      </w:r>
      <w:r w:rsidRPr="001A1CFB">
        <w:rPr>
          <w:rFonts w:ascii="Arial" w:eastAsia="Arial" w:hAnsi="Arial" w:cs="Arial"/>
          <w:spacing w:val="-5"/>
          <w:sz w:val="18"/>
          <w:szCs w:val="18"/>
        </w:rPr>
        <w:t xml:space="preserve"> </w:t>
      </w:r>
      <w:r w:rsidRPr="001A1CFB">
        <w:rPr>
          <w:rFonts w:ascii="Arial" w:eastAsia="Arial" w:hAnsi="Arial" w:cs="Arial"/>
          <w:sz w:val="18"/>
          <w:szCs w:val="18"/>
        </w:rPr>
        <w:t>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toleranci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4"/>
          <w:sz w:val="18"/>
          <w:szCs w:val="18"/>
        </w:rPr>
        <w:t xml:space="preserve"> </w:t>
      </w:r>
      <w:r w:rsidRPr="001A1CFB">
        <w:rPr>
          <w:rFonts w:ascii="Arial" w:eastAsia="Arial" w:hAnsi="Arial" w:cs="Arial"/>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proizvod</w:t>
      </w:r>
    </w:p>
    <w:p w14:paraId="015A2006"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navodila</w:t>
      </w:r>
      <w:r w:rsidRPr="001A1CFB">
        <w:rPr>
          <w:rFonts w:ascii="Arial" w:eastAsia="Arial" w:hAnsi="Arial" w:cs="Arial"/>
          <w:spacing w:val="-6"/>
          <w:sz w:val="18"/>
          <w:szCs w:val="18"/>
        </w:rPr>
        <w:t xml:space="preserve"> </w:t>
      </w: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embalaži</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798B3A2D"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varnostni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list</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6D43D2CC" w14:textId="77777777" w:rsidR="00605617" w:rsidRPr="001A1CFB" w:rsidRDefault="00605617" w:rsidP="005C5177">
      <w:pPr>
        <w:widowControl w:val="0"/>
        <w:numPr>
          <w:ilvl w:val="3"/>
          <w:numId w:val="58"/>
        </w:numPr>
        <w:tabs>
          <w:tab w:val="left" w:pos="851"/>
        </w:tabs>
        <w:suppressAutoHyphens/>
        <w:spacing w:after="0" w:line="206" w:lineRule="exact"/>
      </w:pPr>
      <w:r w:rsidRPr="001A1CFB">
        <w:rPr>
          <w:rFonts w:ascii="Arial" w:eastAsia="Arial" w:hAnsi="Arial" w:cs="Arial"/>
          <w:sz w:val="18"/>
          <w:szCs w:val="18"/>
          <w:u w:val="single" w:color="000000"/>
        </w:rPr>
        <w:t>Oprema:</w:t>
      </w:r>
    </w:p>
    <w:p w14:paraId="5DFACAA1" w14:textId="77777777" w:rsidR="00605617" w:rsidRPr="001A1CFB" w:rsidRDefault="00605617" w:rsidP="005C5177">
      <w:pPr>
        <w:widowControl w:val="0"/>
        <w:numPr>
          <w:ilvl w:val="4"/>
          <w:numId w:val="58"/>
        </w:numPr>
        <w:tabs>
          <w:tab w:val="left" w:pos="851"/>
        </w:tabs>
        <w:suppressAutoHyphens/>
        <w:spacing w:after="0" w:line="206" w:lineRule="exact"/>
        <w:ind w:left="1871" w:hanging="397"/>
      </w:pPr>
      <w:r w:rsidRPr="001A1CFB">
        <w:rPr>
          <w:rFonts w:ascii="Arial" w:eastAsia="Arial" w:hAnsi="Arial" w:cs="Arial"/>
          <w:spacing w:val="-5"/>
          <w:sz w:val="18"/>
          <w:szCs w:val="18"/>
        </w:rPr>
        <w:t>p</w:t>
      </w:r>
      <w:r w:rsidRPr="001A1CFB">
        <w:rPr>
          <w:rFonts w:ascii="Arial" w:eastAsia="Arial" w:hAnsi="Arial" w:cs="Arial"/>
          <w:spacing w:val="-1"/>
          <w:sz w:val="18"/>
          <w:szCs w:val="18"/>
        </w:rPr>
        <w:t>olnilo za Nexa dozator (zagotovljena mora biti kompatibilnost)</w:t>
      </w:r>
    </w:p>
    <w:p w14:paraId="793C5954" w14:textId="77777777" w:rsidR="00605617" w:rsidRPr="00665A3D" w:rsidRDefault="00605617" w:rsidP="00605617">
      <w:pPr>
        <w:widowControl w:val="0"/>
        <w:tabs>
          <w:tab w:val="left" w:pos="851"/>
        </w:tabs>
        <w:spacing w:after="0" w:line="206" w:lineRule="exact"/>
        <w:rPr>
          <w:rFonts w:ascii="Arial" w:eastAsia="Arial" w:hAnsi="Arial" w:cs="Arial"/>
          <w:i/>
          <w:iCs/>
          <w:spacing w:val="-1"/>
          <w:sz w:val="18"/>
          <w:szCs w:val="18"/>
        </w:rPr>
      </w:pPr>
    </w:p>
    <w:p w14:paraId="1B3BD95D" w14:textId="77777777" w:rsidR="00605617" w:rsidRPr="00665A3D" w:rsidRDefault="00605617" w:rsidP="00605617">
      <w:pPr>
        <w:widowControl w:val="0"/>
        <w:tabs>
          <w:tab w:val="left" w:pos="851"/>
        </w:tabs>
        <w:spacing w:after="0" w:line="206" w:lineRule="exact"/>
        <w:rPr>
          <w:rFonts w:ascii="Arial" w:eastAsia="Arial" w:hAnsi="Arial" w:cs="Arial"/>
          <w:i/>
          <w:iCs/>
          <w:spacing w:val="-1"/>
          <w:sz w:val="18"/>
          <w:szCs w:val="18"/>
        </w:rPr>
      </w:pPr>
    </w:p>
    <w:p w14:paraId="620E8359" w14:textId="77777777" w:rsidR="00605617" w:rsidRPr="00665A3D" w:rsidRDefault="00605617" w:rsidP="00605617">
      <w:pPr>
        <w:widowControl w:val="0"/>
        <w:tabs>
          <w:tab w:val="left" w:pos="851"/>
        </w:tabs>
        <w:spacing w:after="0" w:line="206" w:lineRule="exact"/>
      </w:pPr>
      <w:r w:rsidRPr="00665A3D">
        <w:rPr>
          <w:rFonts w:ascii="Arial" w:eastAsia="Arial" w:hAnsi="Arial" w:cs="Arial"/>
          <w:b/>
          <w:spacing w:val="-1"/>
          <w:sz w:val="18"/>
          <w:szCs w:val="18"/>
        </w:rPr>
        <w:t>IV.</w:t>
      </w:r>
      <w:r>
        <w:rPr>
          <w:rFonts w:ascii="Arial" w:eastAsia="Arial" w:hAnsi="Arial" w:cs="Arial"/>
          <w:b/>
          <w:spacing w:val="-1"/>
          <w:sz w:val="18"/>
          <w:szCs w:val="18"/>
        </w:rPr>
        <w:t xml:space="preserve">2. </w:t>
      </w:r>
      <w:r w:rsidRPr="00665A3D">
        <w:rPr>
          <w:rFonts w:ascii="Arial" w:eastAsia="Arial" w:hAnsi="Arial" w:cs="Arial"/>
          <w:b/>
          <w:spacing w:val="-1"/>
          <w:sz w:val="18"/>
          <w:szCs w:val="18"/>
        </w:rPr>
        <w:t>SREDSTVO ZA RAZKUŽEVANJE ROK – NA OSNOVI ETANOLA</w:t>
      </w:r>
    </w:p>
    <w:p w14:paraId="61D1E0DF" w14:textId="77777777" w:rsidR="00605617" w:rsidRPr="00665A3D" w:rsidRDefault="00605617" w:rsidP="00605617">
      <w:pPr>
        <w:widowControl w:val="0"/>
        <w:tabs>
          <w:tab w:val="left" w:pos="851"/>
        </w:tabs>
        <w:spacing w:after="0" w:line="206" w:lineRule="exact"/>
        <w:rPr>
          <w:rFonts w:ascii="Arial" w:eastAsia="Arial" w:hAnsi="Arial" w:cs="Arial"/>
          <w:b/>
          <w:spacing w:val="-1"/>
          <w:sz w:val="18"/>
          <w:szCs w:val="18"/>
        </w:rPr>
      </w:pPr>
    </w:p>
    <w:p w14:paraId="4BACA84C" w14:textId="77777777" w:rsidR="00605617" w:rsidRPr="00665A3D" w:rsidRDefault="00605617" w:rsidP="005C5177">
      <w:pPr>
        <w:widowControl w:val="0"/>
        <w:numPr>
          <w:ilvl w:val="3"/>
          <w:numId w:val="76"/>
        </w:numPr>
        <w:tabs>
          <w:tab w:val="left" w:pos="851"/>
        </w:tabs>
        <w:suppressAutoHyphens/>
        <w:spacing w:after="0" w:line="207" w:lineRule="exact"/>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9C14AEB" w14:textId="77777777" w:rsidR="00605617" w:rsidRPr="00665A3D" w:rsidRDefault="00605617" w:rsidP="005C5177">
      <w:pPr>
        <w:widowControl w:val="0"/>
        <w:numPr>
          <w:ilvl w:val="0"/>
          <w:numId w:val="55"/>
        </w:numPr>
        <w:tabs>
          <w:tab w:val="left" w:pos="1919"/>
        </w:tabs>
        <w:suppressAutoHyphens/>
        <w:spacing w:after="0" w:line="207" w:lineRule="exact"/>
        <w:ind w:left="1871" w:hanging="397"/>
      </w:pP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etanola (min. 85g) + dodani premaščevalci</w:t>
      </w:r>
    </w:p>
    <w:p w14:paraId="4763F502" w14:textId="77777777" w:rsidR="00605617" w:rsidRPr="00665A3D" w:rsidRDefault="00605617" w:rsidP="005C5177">
      <w:pPr>
        <w:widowControl w:val="0"/>
        <w:numPr>
          <w:ilvl w:val="0"/>
          <w:numId w:val="55"/>
        </w:numPr>
        <w:tabs>
          <w:tab w:val="left" w:pos="1919"/>
        </w:tabs>
        <w:suppressAutoHyphens/>
        <w:spacing w:after="0" w:line="240" w:lineRule="auto"/>
        <w:ind w:left="1871" w:right="-57" w:hanging="397"/>
      </w:pPr>
      <w:r w:rsidRPr="00665A3D">
        <w:rPr>
          <w:rFonts w:ascii="Arial" w:eastAsia="Arial" w:hAnsi="Arial" w:cs="Arial"/>
          <w:spacing w:val="-1"/>
          <w:sz w:val="18"/>
          <w:szCs w:val="18"/>
        </w:rPr>
        <w:t>namenjeno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9"/>
          <w:sz w:val="18"/>
          <w:szCs w:val="18"/>
        </w:rPr>
        <w:t xml:space="preserve"> higienskemu in kirurškemu </w:t>
      </w:r>
      <w:r w:rsidRPr="00665A3D">
        <w:rPr>
          <w:rFonts w:ascii="Arial" w:eastAsia="Arial" w:hAnsi="Arial" w:cs="Arial"/>
          <w:spacing w:val="-1"/>
          <w:sz w:val="18"/>
          <w:szCs w:val="18"/>
        </w:rPr>
        <w:t>razkuževanju rok</w:t>
      </w:r>
    </w:p>
    <w:p w14:paraId="60BB2D2F" w14:textId="77777777" w:rsidR="00605617" w:rsidRPr="00665A3D" w:rsidRDefault="00605617" w:rsidP="005C5177">
      <w:pPr>
        <w:widowControl w:val="0"/>
        <w:numPr>
          <w:ilvl w:val="0"/>
          <w:numId w:val="55"/>
        </w:numPr>
        <w:tabs>
          <w:tab w:val="left" w:pos="359"/>
          <w:tab w:val="left" w:pos="1919"/>
        </w:tabs>
        <w:suppressAutoHyphens/>
        <w:spacing w:after="0" w:line="207" w:lineRule="exact"/>
        <w:ind w:left="1871" w:right="3912" w:hanging="397"/>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w:t>
      </w:r>
      <w:r w:rsidRPr="00665A3D">
        <w:rPr>
          <w:rFonts w:ascii="Arial" w:eastAsia="Arial" w:hAnsi="Arial" w:cs="Arial"/>
          <w:sz w:val="18"/>
          <w:szCs w:val="18"/>
        </w:rPr>
        <w:t>30</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sekund</w:t>
      </w:r>
    </w:p>
    <w:p w14:paraId="07C14DA7" w14:textId="77777777" w:rsidR="00605617" w:rsidRPr="00665A3D" w:rsidRDefault="00605617" w:rsidP="005C5177">
      <w:pPr>
        <w:widowControl w:val="0"/>
        <w:numPr>
          <w:ilvl w:val="3"/>
          <w:numId w:val="76"/>
        </w:numPr>
        <w:suppressAutoHyphens/>
        <w:spacing w:after="0" w:line="206" w:lineRule="exact"/>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1DCCB086"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učinkovitost</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EN 1500, EN 12791, EN 13727, EN 13624, EN 14476, EN 14348</w:t>
      </w:r>
    </w:p>
    <w:p w14:paraId="509CC8A4"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popoln virucid</w:t>
      </w:r>
    </w:p>
    <w:p w14:paraId="29CA0BC1"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4731AC3A" w14:textId="77777777" w:rsidR="00605617" w:rsidRPr="00665A3D" w:rsidRDefault="00605617" w:rsidP="005C5177">
      <w:pPr>
        <w:widowControl w:val="0"/>
        <w:numPr>
          <w:ilvl w:val="1"/>
          <w:numId w:val="59"/>
        </w:numPr>
        <w:tabs>
          <w:tab w:val="left" w:pos="1875"/>
        </w:tabs>
        <w:suppressAutoHyphens/>
        <w:spacing w:after="0" w:line="206" w:lineRule="exact"/>
        <w:ind w:left="1871" w:hanging="397"/>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57A900FD" w14:textId="77777777" w:rsidR="00605617" w:rsidRPr="00665A3D" w:rsidRDefault="00605617" w:rsidP="005C5177">
      <w:pPr>
        <w:widowControl w:val="0"/>
        <w:numPr>
          <w:ilvl w:val="1"/>
          <w:numId w:val="59"/>
        </w:numPr>
        <w:tabs>
          <w:tab w:val="left" w:pos="1875"/>
        </w:tabs>
        <w:suppressAutoHyphens/>
        <w:spacing w:after="0" w:line="206" w:lineRule="exact"/>
        <w:ind w:left="1871" w:hanging="397"/>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0997D489"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20C15174"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335EA622" w14:textId="77777777" w:rsidR="00605617" w:rsidRPr="00665A3D" w:rsidRDefault="00605617" w:rsidP="005C5177">
      <w:pPr>
        <w:widowControl w:val="0"/>
        <w:numPr>
          <w:ilvl w:val="3"/>
          <w:numId w:val="58"/>
        </w:numPr>
        <w:tabs>
          <w:tab w:val="left" w:pos="851"/>
        </w:tabs>
        <w:suppressAutoHyphens/>
        <w:spacing w:after="0" w:line="206" w:lineRule="exact"/>
      </w:pPr>
      <w:r w:rsidRPr="00665A3D">
        <w:rPr>
          <w:rFonts w:ascii="Arial" w:eastAsia="Arial" w:hAnsi="Arial" w:cs="Arial"/>
          <w:sz w:val="18"/>
          <w:szCs w:val="18"/>
          <w:u w:val="single" w:color="000000"/>
        </w:rPr>
        <w:t>Oprema:</w:t>
      </w:r>
    </w:p>
    <w:p w14:paraId="51183BC5" w14:textId="77777777" w:rsidR="00605617" w:rsidRPr="00665A3D" w:rsidRDefault="00605617" w:rsidP="005C5177">
      <w:pPr>
        <w:pStyle w:val="Odstavekseznama"/>
        <w:numPr>
          <w:ilvl w:val="4"/>
          <w:numId w:val="58"/>
        </w:numPr>
        <w:suppressAutoHyphens/>
        <w:ind w:left="1871" w:hanging="397"/>
        <w:rPr>
          <w:i/>
          <w:iCs/>
        </w:rPr>
      </w:pPr>
      <w:bookmarkStart w:id="1" w:name="_Hlk176954911"/>
      <w:r w:rsidRPr="00665A3D">
        <w:rPr>
          <w:rFonts w:ascii="Arial" w:eastAsia="Arial" w:hAnsi="Arial" w:cs="Arial"/>
          <w:spacing w:val="-5"/>
          <w:sz w:val="18"/>
          <w:szCs w:val="18"/>
        </w:rPr>
        <w:t xml:space="preserve">500 mL plastenka, ki je kompatibilna z obstoječimi stenskimi dozatorji </w:t>
      </w:r>
      <w:bookmarkEnd w:id="1"/>
    </w:p>
    <w:p w14:paraId="29B9D11B" w14:textId="77777777" w:rsidR="00605617" w:rsidRPr="00665A3D" w:rsidRDefault="00605617" w:rsidP="005C5177">
      <w:pPr>
        <w:pStyle w:val="Odstavekseznama"/>
        <w:numPr>
          <w:ilvl w:val="4"/>
          <w:numId w:val="58"/>
        </w:numPr>
        <w:tabs>
          <w:tab w:val="left" w:pos="1875"/>
        </w:tabs>
        <w:suppressAutoHyphens/>
        <w:spacing w:after="0" w:line="240" w:lineRule="auto"/>
        <w:ind w:left="1871" w:hanging="397"/>
        <w:contextualSpacing w:val="0"/>
      </w:pPr>
      <w:r w:rsidRPr="00665A3D">
        <w:rPr>
          <w:rFonts w:ascii="Arial" w:hAnsi="Arial"/>
          <w:sz w:val="18"/>
          <w:szCs w:val="18"/>
        </w:rPr>
        <w:t>plastenka z integrirano ali priloženo dozirno pumpico/ročico, dolžina ročice 5 cm</w:t>
      </w:r>
    </w:p>
    <w:p w14:paraId="5897B8CC" w14:textId="77777777" w:rsidR="00605617" w:rsidRPr="00665A3D" w:rsidRDefault="00605617" w:rsidP="00605617">
      <w:pPr>
        <w:widowControl w:val="0"/>
        <w:tabs>
          <w:tab w:val="left" w:pos="851"/>
        </w:tabs>
        <w:spacing w:after="0" w:line="240" w:lineRule="auto"/>
        <w:rPr>
          <w:rFonts w:ascii="Arial" w:eastAsia="Arial" w:hAnsi="Arial" w:cs="Arial"/>
          <w:i/>
          <w:iCs/>
          <w:spacing w:val="-1"/>
          <w:sz w:val="18"/>
          <w:szCs w:val="18"/>
        </w:rPr>
      </w:pPr>
    </w:p>
    <w:p w14:paraId="4F994898" w14:textId="77777777" w:rsidR="00605617" w:rsidRPr="00665A3D" w:rsidRDefault="00605617" w:rsidP="00605617">
      <w:pPr>
        <w:widowControl w:val="0"/>
        <w:tabs>
          <w:tab w:val="left" w:pos="851"/>
        </w:tabs>
        <w:spacing w:after="0" w:line="240" w:lineRule="auto"/>
        <w:rPr>
          <w:rFonts w:ascii="Arial" w:eastAsia="Arial" w:hAnsi="Arial" w:cs="Arial"/>
          <w:spacing w:val="-1"/>
          <w:sz w:val="18"/>
          <w:szCs w:val="18"/>
        </w:rPr>
      </w:pPr>
    </w:p>
    <w:p w14:paraId="4682CAEE" w14:textId="77777777" w:rsidR="00605617" w:rsidRPr="00665A3D" w:rsidRDefault="00605617" w:rsidP="00605617">
      <w:pPr>
        <w:widowControl w:val="0"/>
        <w:tabs>
          <w:tab w:val="left" w:pos="851"/>
        </w:tabs>
        <w:spacing w:after="0" w:line="240" w:lineRule="auto"/>
      </w:pPr>
      <w:r w:rsidRPr="00665A3D">
        <w:rPr>
          <w:rFonts w:ascii="Arial" w:eastAsia="Arial" w:hAnsi="Arial" w:cs="Arial"/>
          <w:b/>
          <w:spacing w:val="-1"/>
          <w:sz w:val="18"/>
          <w:szCs w:val="18"/>
        </w:rPr>
        <w:t>IV.</w:t>
      </w:r>
      <w:r>
        <w:rPr>
          <w:rFonts w:ascii="Arial" w:eastAsia="Arial" w:hAnsi="Arial" w:cs="Arial"/>
          <w:b/>
          <w:spacing w:val="-1"/>
          <w:sz w:val="18"/>
          <w:szCs w:val="18"/>
        </w:rPr>
        <w:t xml:space="preserve">3 </w:t>
      </w:r>
      <w:r w:rsidRPr="00665A3D">
        <w:rPr>
          <w:rFonts w:ascii="Arial" w:eastAsia="Arial" w:hAnsi="Arial" w:cs="Arial"/>
          <w:b/>
          <w:spacing w:val="-1"/>
          <w:sz w:val="18"/>
          <w:szCs w:val="18"/>
        </w:rPr>
        <w:t>SREDSTVO ZA RAZKUŽEVANJE ROK – NA OSNOVI IZOPROPANOLA</w:t>
      </w:r>
    </w:p>
    <w:p w14:paraId="22AFF2E4" w14:textId="77777777" w:rsidR="00605617" w:rsidRPr="00665A3D" w:rsidRDefault="00605617" w:rsidP="00605617">
      <w:pPr>
        <w:widowControl w:val="0"/>
        <w:tabs>
          <w:tab w:val="left" w:pos="851"/>
        </w:tabs>
        <w:spacing w:after="0" w:line="240" w:lineRule="auto"/>
        <w:rPr>
          <w:rFonts w:ascii="Arial" w:eastAsia="Arial" w:hAnsi="Arial" w:cs="Arial"/>
          <w:spacing w:val="-1"/>
          <w:sz w:val="18"/>
          <w:szCs w:val="18"/>
        </w:rPr>
      </w:pPr>
    </w:p>
    <w:p w14:paraId="5305D3EB" w14:textId="77777777" w:rsidR="00605617" w:rsidRPr="00665A3D" w:rsidRDefault="00605617" w:rsidP="005C5177">
      <w:pPr>
        <w:widowControl w:val="0"/>
        <w:numPr>
          <w:ilvl w:val="3"/>
          <w:numId w:val="81"/>
        </w:numPr>
        <w:tabs>
          <w:tab w:val="left" w:pos="851"/>
        </w:tabs>
        <w:suppressAutoHyphens/>
        <w:spacing w:after="0" w:line="207" w:lineRule="exact"/>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19FB5F7" w14:textId="77777777" w:rsidR="00605617" w:rsidRPr="00665A3D" w:rsidRDefault="00605617" w:rsidP="005C5177">
      <w:pPr>
        <w:widowControl w:val="0"/>
        <w:numPr>
          <w:ilvl w:val="0"/>
          <w:numId w:val="55"/>
        </w:numPr>
        <w:tabs>
          <w:tab w:val="left" w:pos="1919"/>
        </w:tabs>
        <w:suppressAutoHyphens/>
        <w:spacing w:after="0" w:line="207" w:lineRule="exact"/>
        <w:ind w:left="1871" w:hanging="397"/>
      </w:pP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izopropanola (min. 75g) in fenoksietanola + dodani premaščevalci</w:t>
      </w:r>
    </w:p>
    <w:p w14:paraId="0714852C" w14:textId="77777777" w:rsidR="00605617" w:rsidRPr="00665A3D" w:rsidRDefault="00605617" w:rsidP="005C5177">
      <w:pPr>
        <w:widowControl w:val="0"/>
        <w:numPr>
          <w:ilvl w:val="0"/>
          <w:numId w:val="55"/>
        </w:numPr>
        <w:tabs>
          <w:tab w:val="left" w:pos="1919"/>
        </w:tabs>
        <w:suppressAutoHyphens/>
        <w:spacing w:after="0" w:line="240" w:lineRule="auto"/>
        <w:ind w:left="1871" w:right="-57" w:hanging="397"/>
      </w:pPr>
      <w:r w:rsidRPr="00665A3D">
        <w:rPr>
          <w:rFonts w:ascii="Arial" w:eastAsia="Arial" w:hAnsi="Arial" w:cs="Arial"/>
          <w:spacing w:val="-1"/>
          <w:sz w:val="18"/>
          <w:szCs w:val="18"/>
        </w:rPr>
        <w:t>namenjeno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9"/>
          <w:sz w:val="18"/>
          <w:szCs w:val="18"/>
        </w:rPr>
        <w:t xml:space="preserve"> higienskemu in kirurškemu </w:t>
      </w:r>
      <w:r w:rsidRPr="00665A3D">
        <w:rPr>
          <w:rFonts w:ascii="Arial" w:eastAsia="Arial" w:hAnsi="Arial" w:cs="Arial"/>
          <w:spacing w:val="-1"/>
          <w:sz w:val="18"/>
          <w:szCs w:val="18"/>
        </w:rPr>
        <w:t>razkuževanju rok</w:t>
      </w:r>
    </w:p>
    <w:p w14:paraId="3945A48E" w14:textId="77777777" w:rsidR="00605617" w:rsidRPr="00665A3D" w:rsidRDefault="00605617" w:rsidP="005C5177">
      <w:pPr>
        <w:widowControl w:val="0"/>
        <w:numPr>
          <w:ilvl w:val="0"/>
          <w:numId w:val="55"/>
        </w:numPr>
        <w:tabs>
          <w:tab w:val="left" w:pos="359"/>
          <w:tab w:val="left" w:pos="1919"/>
        </w:tabs>
        <w:suppressAutoHyphens/>
        <w:spacing w:after="0" w:line="207" w:lineRule="exact"/>
        <w:ind w:left="1871" w:right="3912" w:hanging="397"/>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w:t>
      </w:r>
      <w:r w:rsidRPr="00665A3D">
        <w:rPr>
          <w:rFonts w:ascii="Arial" w:eastAsia="Arial" w:hAnsi="Arial" w:cs="Arial"/>
          <w:sz w:val="18"/>
          <w:szCs w:val="18"/>
        </w:rPr>
        <w:t>30</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sekund</w:t>
      </w:r>
    </w:p>
    <w:p w14:paraId="3FC69E92" w14:textId="77777777" w:rsidR="00605617" w:rsidRPr="00665A3D" w:rsidRDefault="00605617" w:rsidP="005C5177">
      <w:pPr>
        <w:widowControl w:val="0"/>
        <w:numPr>
          <w:ilvl w:val="3"/>
          <w:numId w:val="81"/>
        </w:numPr>
        <w:suppressAutoHyphens/>
        <w:spacing w:after="0" w:line="206" w:lineRule="exact"/>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41BE2FB7"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učinkovitost</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EN 1500, EN 12791, EN 13727, EN 13624, EN 14476, EN 14348</w:t>
      </w:r>
    </w:p>
    <w:p w14:paraId="38394FCE"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popoln virucid</w:t>
      </w:r>
    </w:p>
    <w:p w14:paraId="09B760E4"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5B0CB024" w14:textId="77777777" w:rsidR="00605617" w:rsidRPr="00665A3D" w:rsidRDefault="00605617" w:rsidP="005C5177">
      <w:pPr>
        <w:widowControl w:val="0"/>
        <w:numPr>
          <w:ilvl w:val="1"/>
          <w:numId w:val="59"/>
        </w:numPr>
        <w:tabs>
          <w:tab w:val="left" w:pos="1875"/>
        </w:tabs>
        <w:suppressAutoHyphens/>
        <w:spacing w:after="0" w:line="206" w:lineRule="exact"/>
        <w:ind w:left="1871" w:hanging="397"/>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10CE4074" w14:textId="77777777" w:rsidR="00605617" w:rsidRPr="00665A3D" w:rsidRDefault="00605617" w:rsidP="005C5177">
      <w:pPr>
        <w:widowControl w:val="0"/>
        <w:numPr>
          <w:ilvl w:val="1"/>
          <w:numId w:val="59"/>
        </w:numPr>
        <w:tabs>
          <w:tab w:val="left" w:pos="1815"/>
        </w:tabs>
        <w:suppressAutoHyphens/>
        <w:spacing w:after="0" w:line="206" w:lineRule="exact"/>
        <w:ind w:left="1871" w:hanging="397"/>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538B60C8" w14:textId="77777777" w:rsidR="00605617" w:rsidRPr="00665A3D" w:rsidRDefault="00605617" w:rsidP="005C5177">
      <w:pPr>
        <w:widowControl w:val="0"/>
        <w:numPr>
          <w:ilvl w:val="1"/>
          <w:numId w:val="59"/>
        </w:numPr>
        <w:tabs>
          <w:tab w:val="left" w:pos="1815"/>
        </w:tabs>
        <w:suppressAutoHyphens/>
        <w:spacing w:after="0" w:line="207" w:lineRule="exact"/>
        <w:ind w:left="1871" w:hanging="397"/>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250CACCD" w14:textId="77777777" w:rsidR="00605617" w:rsidRPr="00665A3D" w:rsidRDefault="00605617" w:rsidP="005C5177">
      <w:pPr>
        <w:widowControl w:val="0"/>
        <w:numPr>
          <w:ilvl w:val="1"/>
          <w:numId w:val="59"/>
        </w:numPr>
        <w:tabs>
          <w:tab w:val="left" w:pos="1815"/>
        </w:tabs>
        <w:suppressAutoHyphens/>
        <w:spacing w:after="0" w:line="207" w:lineRule="exact"/>
        <w:ind w:left="1871" w:hanging="397"/>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724E0DA2" w14:textId="77777777" w:rsidR="00605617" w:rsidRPr="00665A3D" w:rsidRDefault="00605617" w:rsidP="005C5177">
      <w:pPr>
        <w:widowControl w:val="0"/>
        <w:numPr>
          <w:ilvl w:val="3"/>
          <w:numId w:val="82"/>
        </w:numPr>
        <w:tabs>
          <w:tab w:val="left" w:pos="851"/>
        </w:tabs>
        <w:suppressAutoHyphens/>
        <w:spacing w:after="0" w:line="206" w:lineRule="exact"/>
      </w:pPr>
      <w:r w:rsidRPr="00665A3D">
        <w:rPr>
          <w:rFonts w:ascii="Arial" w:eastAsia="Arial" w:hAnsi="Arial" w:cs="Arial"/>
          <w:sz w:val="18"/>
          <w:szCs w:val="18"/>
          <w:u w:val="single" w:color="000000"/>
        </w:rPr>
        <w:t>Oprema:</w:t>
      </w:r>
    </w:p>
    <w:p w14:paraId="376E05E6" w14:textId="77777777" w:rsidR="00605617" w:rsidRPr="00665A3D" w:rsidRDefault="00605617" w:rsidP="005C5177">
      <w:pPr>
        <w:pStyle w:val="Odstavekseznama"/>
        <w:numPr>
          <w:ilvl w:val="4"/>
          <w:numId w:val="82"/>
        </w:numPr>
        <w:suppressAutoHyphens/>
        <w:ind w:left="1814" w:hanging="340"/>
        <w:rPr>
          <w:i/>
          <w:iCs/>
        </w:rPr>
      </w:pPr>
      <w:bookmarkStart w:id="2" w:name="Kopija__Hlk176954911_1"/>
      <w:r w:rsidRPr="00665A3D">
        <w:rPr>
          <w:rFonts w:ascii="Arial" w:eastAsia="Arial" w:hAnsi="Arial" w:cs="Arial"/>
          <w:spacing w:val="-5"/>
          <w:sz w:val="18"/>
          <w:szCs w:val="18"/>
        </w:rPr>
        <w:t xml:space="preserve">500 mL plastenka, ki je kompatibilna z obstoječimi stenskimi dozatorji </w:t>
      </w:r>
      <w:bookmarkEnd w:id="2"/>
    </w:p>
    <w:p w14:paraId="12E520C0" w14:textId="77777777" w:rsidR="00605617" w:rsidRPr="00665A3D" w:rsidRDefault="00605617" w:rsidP="005C5177">
      <w:pPr>
        <w:pStyle w:val="Odstavekseznama"/>
        <w:numPr>
          <w:ilvl w:val="4"/>
          <w:numId w:val="82"/>
        </w:numPr>
        <w:tabs>
          <w:tab w:val="left" w:pos="1815"/>
        </w:tabs>
        <w:suppressAutoHyphens/>
        <w:spacing w:after="0" w:line="240" w:lineRule="auto"/>
        <w:ind w:left="1814" w:hanging="340"/>
        <w:contextualSpacing w:val="0"/>
      </w:pPr>
      <w:r w:rsidRPr="00665A3D">
        <w:rPr>
          <w:rFonts w:ascii="Arial" w:eastAsia="Arial" w:hAnsi="Arial" w:cs="Arial"/>
          <w:spacing w:val="-5"/>
          <w:sz w:val="18"/>
          <w:szCs w:val="18"/>
        </w:rPr>
        <w:t>plastenka z integrirano ali priloženo dozirno pumpico/ročico, dolžina ročice 5 cm</w:t>
      </w:r>
    </w:p>
    <w:p w14:paraId="7B261135" w14:textId="77777777" w:rsidR="00605617" w:rsidRPr="00665A3D" w:rsidRDefault="00605617" w:rsidP="00605617">
      <w:pPr>
        <w:widowControl w:val="0"/>
        <w:tabs>
          <w:tab w:val="left" w:pos="851"/>
        </w:tabs>
        <w:spacing w:after="0" w:line="206" w:lineRule="exact"/>
        <w:rPr>
          <w:rFonts w:ascii="Arial" w:eastAsia="Arial" w:hAnsi="Arial" w:cs="Arial"/>
          <w:i/>
          <w:iCs/>
          <w:spacing w:val="-1"/>
          <w:sz w:val="18"/>
          <w:szCs w:val="18"/>
        </w:rPr>
      </w:pPr>
    </w:p>
    <w:p w14:paraId="7E6F0594" w14:textId="77777777" w:rsidR="00605617" w:rsidRPr="00665A3D" w:rsidRDefault="00605617" w:rsidP="00605617">
      <w:pPr>
        <w:widowControl w:val="0"/>
        <w:tabs>
          <w:tab w:val="left" w:pos="851"/>
        </w:tabs>
        <w:spacing w:after="0" w:line="206" w:lineRule="exact"/>
        <w:rPr>
          <w:rFonts w:ascii="Arial" w:eastAsia="Arial" w:hAnsi="Arial" w:cs="Arial"/>
          <w:spacing w:val="-1"/>
          <w:sz w:val="18"/>
          <w:szCs w:val="18"/>
        </w:rPr>
      </w:pPr>
    </w:p>
    <w:p w14:paraId="0435EB31" w14:textId="77777777" w:rsidR="00605617" w:rsidRPr="001A1CFB" w:rsidRDefault="00605617" w:rsidP="00605617">
      <w:pPr>
        <w:widowControl w:val="0"/>
        <w:tabs>
          <w:tab w:val="left" w:pos="851"/>
        </w:tabs>
        <w:spacing w:after="0" w:line="206" w:lineRule="exact"/>
        <w:ind w:left="142"/>
      </w:pPr>
      <w:r w:rsidRPr="001A1CFB">
        <w:rPr>
          <w:rFonts w:ascii="Arial" w:eastAsia="Arial" w:hAnsi="Arial" w:cs="Arial"/>
          <w:b/>
          <w:spacing w:val="-1"/>
          <w:sz w:val="18"/>
          <w:szCs w:val="18"/>
        </w:rPr>
        <w:t>IV.</w:t>
      </w:r>
      <w:r>
        <w:rPr>
          <w:rFonts w:ascii="Arial" w:eastAsia="Arial" w:hAnsi="Arial" w:cs="Arial"/>
          <w:b/>
          <w:spacing w:val="-1"/>
          <w:sz w:val="18"/>
          <w:szCs w:val="18"/>
        </w:rPr>
        <w:t>4</w:t>
      </w:r>
      <w:r w:rsidRPr="001A1CFB">
        <w:rPr>
          <w:rFonts w:ascii="Arial" w:eastAsia="Arial" w:hAnsi="Arial" w:cs="Arial"/>
          <w:b/>
          <w:spacing w:val="-1"/>
          <w:sz w:val="18"/>
          <w:szCs w:val="18"/>
        </w:rPr>
        <w:t xml:space="preserve">  ROBČKI ZA HIGIENO ROK NEPOKRETNIH PACIENTOV</w:t>
      </w:r>
    </w:p>
    <w:p w14:paraId="238C63FC" w14:textId="77777777" w:rsidR="00605617" w:rsidRPr="001A1CFB" w:rsidRDefault="00605617" w:rsidP="00605617">
      <w:pPr>
        <w:widowControl w:val="0"/>
        <w:tabs>
          <w:tab w:val="left" w:pos="851"/>
        </w:tabs>
        <w:spacing w:after="0" w:line="206" w:lineRule="exact"/>
        <w:rPr>
          <w:rFonts w:ascii="Arial" w:eastAsia="Arial" w:hAnsi="Arial" w:cs="Arial"/>
          <w:spacing w:val="-1"/>
          <w:sz w:val="18"/>
          <w:szCs w:val="18"/>
        </w:rPr>
      </w:pPr>
    </w:p>
    <w:p w14:paraId="5BE48254" w14:textId="77777777" w:rsidR="00605617" w:rsidRPr="001A1CFB" w:rsidRDefault="00605617" w:rsidP="005C5177">
      <w:pPr>
        <w:widowControl w:val="0"/>
        <w:numPr>
          <w:ilvl w:val="3"/>
          <w:numId w:val="77"/>
        </w:numPr>
        <w:tabs>
          <w:tab w:val="left" w:pos="851"/>
        </w:tabs>
        <w:suppressAutoHyphens/>
        <w:spacing w:after="0" w:line="207" w:lineRule="exact"/>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6868AACD" w14:textId="77777777" w:rsidR="00605617" w:rsidRPr="001A1CFB" w:rsidRDefault="00605617" w:rsidP="005C5177">
      <w:pPr>
        <w:widowControl w:val="0"/>
        <w:numPr>
          <w:ilvl w:val="0"/>
          <w:numId w:val="55"/>
        </w:numPr>
        <w:tabs>
          <w:tab w:val="left" w:pos="1815"/>
          <w:tab w:val="left" w:pos="1919"/>
        </w:tabs>
        <w:suppressAutoHyphens/>
        <w:spacing w:after="0" w:line="207" w:lineRule="exact"/>
        <w:ind w:left="1701" w:hanging="425"/>
      </w:pP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osnovi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fenoksietanola, didecil dimetil amonijevega klorida</w:t>
      </w:r>
    </w:p>
    <w:p w14:paraId="126D75F5" w14:textId="77777777" w:rsidR="00605617" w:rsidRPr="001A1CFB" w:rsidRDefault="00605617" w:rsidP="005C5177">
      <w:pPr>
        <w:widowControl w:val="0"/>
        <w:numPr>
          <w:ilvl w:val="0"/>
          <w:numId w:val="55"/>
        </w:numPr>
        <w:tabs>
          <w:tab w:val="left" w:pos="1919"/>
        </w:tabs>
        <w:suppressAutoHyphens/>
        <w:spacing w:after="0" w:line="206" w:lineRule="exact"/>
        <w:ind w:left="1701" w:hanging="425"/>
      </w:pPr>
      <w:r w:rsidRPr="001A1CFB">
        <w:rPr>
          <w:rFonts w:ascii="Arial" w:eastAsia="Arial" w:hAnsi="Arial" w:cs="Arial"/>
          <w:spacing w:val="-1"/>
          <w:sz w:val="18"/>
          <w:szCs w:val="18"/>
        </w:rPr>
        <w:t>velikost robčka je 25-30x20-25 cm</w:t>
      </w:r>
    </w:p>
    <w:p w14:paraId="0C52F8AC" w14:textId="77777777" w:rsidR="00605617" w:rsidRPr="001A1CFB" w:rsidRDefault="00605617" w:rsidP="005C5177">
      <w:pPr>
        <w:widowControl w:val="0"/>
        <w:numPr>
          <w:ilvl w:val="0"/>
          <w:numId w:val="55"/>
        </w:numPr>
        <w:tabs>
          <w:tab w:val="left" w:pos="1919"/>
        </w:tabs>
        <w:suppressAutoHyphens/>
        <w:spacing w:after="0" w:line="240" w:lineRule="auto"/>
        <w:ind w:left="1701" w:right="-54" w:hanging="425"/>
      </w:pPr>
      <w:r w:rsidRPr="001A1CFB">
        <w:rPr>
          <w:rFonts w:ascii="Arial" w:eastAsia="Arial" w:hAnsi="Arial" w:cs="Arial"/>
          <w:spacing w:val="-1"/>
          <w:sz w:val="18"/>
          <w:szCs w:val="18"/>
        </w:rPr>
        <w:t>izdelek je namenjen čiščenju in razkuževanju rok pacientov</w:t>
      </w:r>
    </w:p>
    <w:p w14:paraId="661A8898" w14:textId="77777777" w:rsidR="00605617" w:rsidRPr="001A1CFB" w:rsidRDefault="00605617" w:rsidP="005C5177">
      <w:pPr>
        <w:widowControl w:val="0"/>
        <w:numPr>
          <w:ilvl w:val="0"/>
          <w:numId w:val="55"/>
        </w:numPr>
        <w:tabs>
          <w:tab w:val="left" w:pos="1919"/>
        </w:tabs>
        <w:suppressAutoHyphens/>
        <w:spacing w:after="0" w:line="240" w:lineRule="auto"/>
        <w:ind w:left="1701" w:right="-54" w:hanging="425"/>
      </w:pPr>
      <w:r w:rsidRPr="001A1CFB">
        <w:rPr>
          <w:rFonts w:ascii="Arial" w:eastAsia="Arial" w:hAnsi="Arial" w:cs="Arial"/>
          <w:spacing w:val="-1"/>
          <w:sz w:val="18"/>
          <w:szCs w:val="18"/>
        </w:rPr>
        <w:t>ne  sme vsebovati alkohola in parabenov</w:t>
      </w:r>
    </w:p>
    <w:p w14:paraId="22F70C35" w14:textId="77777777" w:rsidR="00605617" w:rsidRPr="001A1CFB" w:rsidRDefault="00605617" w:rsidP="005C5177">
      <w:pPr>
        <w:widowControl w:val="0"/>
        <w:numPr>
          <w:ilvl w:val="0"/>
          <w:numId w:val="55"/>
        </w:numPr>
        <w:tabs>
          <w:tab w:val="left" w:pos="359"/>
          <w:tab w:val="left" w:pos="1919"/>
        </w:tabs>
        <w:suppressAutoHyphens/>
        <w:spacing w:after="0" w:line="207" w:lineRule="exact"/>
        <w:ind w:left="1701" w:right="3887" w:hanging="425"/>
      </w:pPr>
      <w:r w:rsidRPr="001A1CFB">
        <w:rPr>
          <w:rFonts w:ascii="Arial" w:eastAsia="Arial" w:hAnsi="Arial" w:cs="Arial"/>
          <w:spacing w:val="-1"/>
          <w:sz w:val="18"/>
          <w:szCs w:val="18"/>
        </w:rPr>
        <w:t>kontaktni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čas</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30</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sekund</w:t>
      </w:r>
    </w:p>
    <w:p w14:paraId="7A9C10B0" w14:textId="77777777" w:rsidR="00605617" w:rsidRPr="001A1CFB" w:rsidRDefault="00605617" w:rsidP="005C5177">
      <w:pPr>
        <w:widowControl w:val="0"/>
        <w:numPr>
          <w:ilvl w:val="3"/>
          <w:numId w:val="77"/>
        </w:numPr>
        <w:suppressAutoHyphens/>
        <w:spacing w:after="0" w:line="206" w:lineRule="exact"/>
      </w:pPr>
      <w:r w:rsidRPr="001A1CFB">
        <w:rPr>
          <w:rFonts w:ascii="Arial" w:eastAsia="Arial" w:hAnsi="Arial" w:cs="Arial"/>
          <w:spacing w:val="-1"/>
          <w:sz w:val="18"/>
          <w:szCs w:val="18"/>
          <w:u w:val="single" w:color="000000"/>
        </w:rPr>
        <w:t>Varnost</w:t>
      </w:r>
      <w:r w:rsidRPr="001A1CFB">
        <w:rPr>
          <w:rFonts w:ascii="Arial" w:eastAsia="Arial" w:hAnsi="Arial" w:cs="Arial"/>
          <w:spacing w:val="-9"/>
          <w:sz w:val="18"/>
          <w:szCs w:val="18"/>
          <w:u w:val="single" w:color="000000"/>
        </w:rPr>
        <w:t xml:space="preserve"> </w:t>
      </w:r>
      <w:r w:rsidRPr="001A1CFB">
        <w:rPr>
          <w:rFonts w:ascii="Arial" w:eastAsia="Arial" w:hAnsi="Arial" w:cs="Arial"/>
          <w:sz w:val="18"/>
          <w:szCs w:val="18"/>
          <w:u w:val="single" w:color="000000"/>
        </w:rPr>
        <w:t>in</w:t>
      </w:r>
      <w:r w:rsidRPr="001A1CFB">
        <w:rPr>
          <w:rFonts w:ascii="Arial" w:eastAsia="Arial" w:hAnsi="Arial" w:cs="Arial"/>
          <w:spacing w:val="-10"/>
          <w:sz w:val="18"/>
          <w:szCs w:val="18"/>
          <w:u w:val="single" w:color="000000"/>
        </w:rPr>
        <w:t xml:space="preserve"> </w:t>
      </w:r>
      <w:r w:rsidRPr="001A1CFB">
        <w:rPr>
          <w:rFonts w:ascii="Arial" w:eastAsia="Arial" w:hAnsi="Arial" w:cs="Arial"/>
          <w:spacing w:val="-1"/>
          <w:sz w:val="18"/>
          <w:szCs w:val="18"/>
          <w:u w:val="single" w:color="000000"/>
        </w:rPr>
        <w:t>testiranja:</w:t>
      </w:r>
    </w:p>
    <w:p w14:paraId="50391C0F" w14:textId="77777777" w:rsidR="00605617" w:rsidRPr="001A1CFB" w:rsidRDefault="00605617" w:rsidP="005C5177">
      <w:pPr>
        <w:widowControl w:val="0"/>
        <w:numPr>
          <w:ilvl w:val="1"/>
          <w:numId w:val="59"/>
        </w:numPr>
        <w:tabs>
          <w:tab w:val="left" w:pos="1701"/>
        </w:tabs>
        <w:suppressAutoHyphens/>
        <w:spacing w:after="0" w:line="207" w:lineRule="exact"/>
        <w:ind w:left="1843" w:hanging="567"/>
        <w:rPr>
          <w:i/>
          <w:iCs/>
        </w:rPr>
      </w:pPr>
      <w:r w:rsidRPr="001A1CFB">
        <w:rPr>
          <w:rFonts w:ascii="Arial" w:eastAsia="Arial" w:hAnsi="Arial" w:cs="Arial"/>
          <w:spacing w:val="-1"/>
          <w:sz w:val="18"/>
          <w:szCs w:val="18"/>
        </w:rPr>
        <w:t>učinkovitost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8"/>
          <w:sz w:val="18"/>
          <w:szCs w:val="18"/>
        </w:rPr>
        <w:t xml:space="preserve"> </w:t>
      </w:r>
      <w:r w:rsidRPr="001A1CFB">
        <w:rPr>
          <w:rFonts w:ascii="Arial" w:eastAsia="Arial" w:hAnsi="Arial" w:cs="Arial"/>
          <w:sz w:val="18"/>
          <w:szCs w:val="18"/>
        </w:rPr>
        <w:t>s</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 xml:space="preserve">EN 1500, EN 13727, </w:t>
      </w:r>
      <w:r w:rsidRPr="001A1CFB">
        <w:rPr>
          <w:rFonts w:ascii="Arial" w:eastAsia="Arial" w:hAnsi="Arial" w:cs="Arial"/>
          <w:i/>
          <w:iCs/>
          <w:spacing w:val="-1"/>
          <w:sz w:val="18"/>
          <w:szCs w:val="18"/>
        </w:rPr>
        <w:t>EN 14476,</w:t>
      </w:r>
      <w:r w:rsidRPr="001A1CFB">
        <w:rPr>
          <w:rFonts w:ascii="Arial" w:eastAsia="Arial" w:hAnsi="Arial" w:cs="Arial"/>
          <w:spacing w:val="-1"/>
          <w:sz w:val="18"/>
          <w:szCs w:val="18"/>
        </w:rPr>
        <w:t xml:space="preserve"> EN 13624</w:t>
      </w:r>
    </w:p>
    <w:p w14:paraId="39F6497C" w14:textId="77777777" w:rsidR="00605617" w:rsidRPr="001A1CFB" w:rsidRDefault="00605617" w:rsidP="005C5177">
      <w:pPr>
        <w:widowControl w:val="0"/>
        <w:numPr>
          <w:ilvl w:val="1"/>
          <w:numId w:val="59"/>
        </w:numPr>
        <w:tabs>
          <w:tab w:val="left" w:pos="1701"/>
        </w:tabs>
        <w:suppressAutoHyphens/>
        <w:spacing w:after="0" w:line="207" w:lineRule="exact"/>
        <w:ind w:left="1843" w:hanging="567"/>
        <w:rPr>
          <w:i/>
          <w:iCs/>
        </w:rPr>
      </w:pPr>
      <w:r w:rsidRPr="001A1CFB">
        <w:rPr>
          <w:rFonts w:ascii="Arial" w:eastAsia="Arial" w:hAnsi="Arial" w:cs="Arial"/>
          <w:spacing w:val="-1"/>
          <w:sz w:val="18"/>
          <w:szCs w:val="18"/>
        </w:rPr>
        <w:t>testiranja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učinkovitosti</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izvedena</w:t>
      </w:r>
      <w:r w:rsidRPr="001A1CFB">
        <w:rPr>
          <w:rFonts w:ascii="Arial" w:eastAsia="Arial" w:hAnsi="Arial" w:cs="Arial"/>
          <w:spacing w:val="-7"/>
          <w:sz w:val="18"/>
          <w:szCs w:val="18"/>
        </w:rPr>
        <w:t xml:space="preserve"> </w:t>
      </w:r>
      <w:r w:rsidRPr="001A1CFB">
        <w:rPr>
          <w:rFonts w:ascii="Arial" w:eastAsia="Arial" w:hAnsi="Arial" w:cs="Arial"/>
          <w:sz w:val="18"/>
          <w:szCs w:val="18"/>
        </w:rPr>
        <w:t>v</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akreditiranem</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laboratoriju</w:t>
      </w:r>
      <w:r w:rsidRPr="001A1CFB">
        <w:rPr>
          <w:rFonts w:ascii="Arial" w:eastAsia="Arial" w:hAnsi="Arial" w:cs="Arial"/>
          <w:spacing w:val="-10"/>
          <w:sz w:val="18"/>
          <w:szCs w:val="18"/>
        </w:rPr>
        <w:t xml:space="preserve"> </w:t>
      </w:r>
      <w:r w:rsidRPr="001A1CFB">
        <w:rPr>
          <w:rFonts w:ascii="Arial" w:eastAsia="Arial" w:hAnsi="Arial" w:cs="Arial"/>
          <w:sz w:val="18"/>
          <w:szCs w:val="18"/>
        </w:rPr>
        <w:t>EU</w:t>
      </w:r>
    </w:p>
    <w:p w14:paraId="386DF250" w14:textId="77777777" w:rsidR="00605617" w:rsidRPr="001A1CFB" w:rsidRDefault="00605617" w:rsidP="005C5177">
      <w:pPr>
        <w:widowControl w:val="0"/>
        <w:numPr>
          <w:ilvl w:val="1"/>
          <w:numId w:val="59"/>
        </w:numPr>
        <w:tabs>
          <w:tab w:val="left" w:pos="1701"/>
        </w:tabs>
        <w:suppressAutoHyphens/>
        <w:spacing w:after="0" w:line="206" w:lineRule="exact"/>
        <w:ind w:left="1843" w:hanging="567"/>
      </w:pPr>
      <w:r w:rsidRPr="001A1CFB">
        <w:rPr>
          <w:rFonts w:ascii="Arial" w:eastAsia="Arial" w:hAnsi="Arial" w:cs="Arial"/>
          <w:spacing w:val="-1"/>
          <w:sz w:val="18"/>
          <w:szCs w:val="18"/>
        </w:rPr>
        <w:lastRenderedPageBreak/>
        <w:t>dokazila</w:t>
      </w:r>
      <w:r w:rsidRPr="001A1CFB">
        <w:rPr>
          <w:rFonts w:ascii="Arial" w:eastAsia="Arial" w:hAnsi="Arial" w:cs="Arial"/>
          <w:spacing w:val="-5"/>
          <w:sz w:val="18"/>
          <w:szCs w:val="18"/>
        </w:rPr>
        <w:t xml:space="preserve"> </w:t>
      </w:r>
      <w:r w:rsidRPr="001A1CFB">
        <w:rPr>
          <w:rFonts w:ascii="Arial" w:eastAsia="Arial" w:hAnsi="Arial" w:cs="Arial"/>
          <w:sz w:val="18"/>
          <w:szCs w:val="18"/>
        </w:rPr>
        <w:t>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toleranci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4"/>
          <w:sz w:val="18"/>
          <w:szCs w:val="18"/>
        </w:rPr>
        <w:t xml:space="preserve"> </w:t>
      </w:r>
      <w:r w:rsidRPr="001A1CFB">
        <w:rPr>
          <w:rFonts w:ascii="Arial" w:eastAsia="Arial" w:hAnsi="Arial" w:cs="Arial"/>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proizvod oz. dermatološko testiran</w:t>
      </w:r>
    </w:p>
    <w:p w14:paraId="6CF5BFDA" w14:textId="77777777" w:rsidR="00605617" w:rsidRPr="001A1CFB" w:rsidRDefault="00605617" w:rsidP="005C5177">
      <w:pPr>
        <w:widowControl w:val="0"/>
        <w:numPr>
          <w:ilvl w:val="1"/>
          <w:numId w:val="59"/>
        </w:numPr>
        <w:tabs>
          <w:tab w:val="left" w:pos="1701"/>
        </w:tabs>
        <w:suppressAutoHyphens/>
        <w:spacing w:after="0" w:line="207" w:lineRule="exact"/>
        <w:ind w:left="1843" w:hanging="567"/>
      </w:pPr>
      <w:r w:rsidRPr="001A1CFB">
        <w:rPr>
          <w:rFonts w:ascii="Arial" w:eastAsia="Arial" w:hAnsi="Arial" w:cs="Arial"/>
          <w:spacing w:val="-1"/>
          <w:sz w:val="18"/>
          <w:szCs w:val="18"/>
        </w:rPr>
        <w:t>navodila</w:t>
      </w:r>
      <w:r w:rsidRPr="001A1CFB">
        <w:rPr>
          <w:rFonts w:ascii="Arial" w:eastAsia="Arial" w:hAnsi="Arial" w:cs="Arial"/>
          <w:spacing w:val="-6"/>
          <w:sz w:val="18"/>
          <w:szCs w:val="18"/>
        </w:rPr>
        <w:t xml:space="preserve"> </w:t>
      </w: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embalaži</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2ACDF167" w14:textId="77777777" w:rsidR="00605617" w:rsidRPr="001A1CFB" w:rsidRDefault="00605617" w:rsidP="005C5177">
      <w:pPr>
        <w:widowControl w:val="0"/>
        <w:numPr>
          <w:ilvl w:val="1"/>
          <w:numId w:val="59"/>
        </w:numPr>
        <w:tabs>
          <w:tab w:val="left" w:pos="1701"/>
        </w:tabs>
        <w:suppressAutoHyphens/>
        <w:spacing w:after="0" w:line="207" w:lineRule="exact"/>
        <w:ind w:left="1843" w:hanging="567"/>
      </w:pPr>
      <w:r w:rsidRPr="001A1CFB">
        <w:rPr>
          <w:rFonts w:ascii="Arial" w:eastAsia="Arial" w:hAnsi="Arial" w:cs="Arial"/>
          <w:spacing w:val="-1"/>
          <w:sz w:val="18"/>
          <w:szCs w:val="18"/>
        </w:rPr>
        <w:t>varnostni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list</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39B2C2C7" w14:textId="77777777" w:rsidR="00605617" w:rsidRPr="001A1CFB" w:rsidRDefault="00605617" w:rsidP="005C5177">
      <w:pPr>
        <w:widowControl w:val="0"/>
        <w:numPr>
          <w:ilvl w:val="3"/>
          <w:numId w:val="77"/>
        </w:numPr>
        <w:tabs>
          <w:tab w:val="left" w:pos="1559"/>
        </w:tabs>
        <w:suppressAutoHyphens/>
        <w:spacing w:after="0" w:line="207" w:lineRule="exact"/>
        <w:rPr>
          <w:u w:val="single"/>
        </w:rPr>
      </w:pPr>
      <w:r w:rsidRPr="001A1CFB">
        <w:rPr>
          <w:rFonts w:ascii="Arial" w:eastAsia="Arial" w:hAnsi="Arial" w:cs="Arial"/>
          <w:spacing w:val="-1"/>
          <w:sz w:val="18"/>
          <w:szCs w:val="18"/>
          <w:u w:val="single"/>
        </w:rPr>
        <w:t>Oprema:</w:t>
      </w:r>
    </w:p>
    <w:p w14:paraId="19E71547" w14:textId="77777777" w:rsidR="00605617" w:rsidRPr="001A1CFB" w:rsidRDefault="00605617" w:rsidP="005C5177">
      <w:pPr>
        <w:widowControl w:val="0"/>
        <w:numPr>
          <w:ilvl w:val="4"/>
          <w:numId w:val="77"/>
        </w:numPr>
        <w:tabs>
          <w:tab w:val="left" w:pos="1701"/>
        </w:tabs>
        <w:suppressAutoHyphens/>
        <w:spacing w:after="0" w:line="207" w:lineRule="exact"/>
        <w:ind w:left="1701" w:hanging="425"/>
        <w:rPr>
          <w:i/>
          <w:iCs/>
        </w:rPr>
      </w:pPr>
      <w:r w:rsidRPr="001A1CFB">
        <w:rPr>
          <w:rFonts w:ascii="Arial" w:eastAsia="Arial" w:hAnsi="Arial" w:cs="Arial"/>
          <w:sz w:val="18"/>
          <w:szCs w:val="18"/>
        </w:rPr>
        <w:t>doza ali mehko pakiranje,100-200 robčkov</w:t>
      </w:r>
    </w:p>
    <w:p w14:paraId="5127F51F" w14:textId="77777777" w:rsidR="00605617" w:rsidRPr="001A1CFB" w:rsidRDefault="00605617" w:rsidP="005C5177">
      <w:pPr>
        <w:widowControl w:val="0"/>
        <w:numPr>
          <w:ilvl w:val="4"/>
          <w:numId w:val="77"/>
        </w:numPr>
        <w:tabs>
          <w:tab w:val="left" w:pos="1701"/>
        </w:tabs>
        <w:suppressAutoHyphens/>
        <w:spacing w:after="0" w:line="207" w:lineRule="exact"/>
        <w:ind w:left="1701" w:hanging="425"/>
      </w:pPr>
      <w:r w:rsidRPr="001A1CFB">
        <w:rPr>
          <w:rFonts w:ascii="Arial" w:eastAsia="Arial" w:hAnsi="Arial" w:cs="Arial"/>
          <w:sz w:val="18"/>
          <w:szCs w:val="18"/>
        </w:rPr>
        <w:t>pokrov doze omogoča učinkovito zapiranje (</w:t>
      </w:r>
      <w:r w:rsidRPr="001A1CFB">
        <w:rPr>
          <w:rFonts w:ascii="Arial" w:hAnsi="Arial"/>
          <w:sz w:val="18"/>
          <w:szCs w:val="18"/>
        </w:rPr>
        <w:t>preprečuje izsuševanje)</w:t>
      </w:r>
    </w:p>
    <w:p w14:paraId="04F3862D" w14:textId="77777777" w:rsidR="00605617" w:rsidRPr="001A1CFB" w:rsidRDefault="00605617" w:rsidP="00605617">
      <w:pPr>
        <w:tabs>
          <w:tab w:val="left" w:pos="1755"/>
        </w:tabs>
        <w:spacing w:after="0"/>
        <w:ind w:left="1757" w:hanging="454"/>
      </w:pPr>
      <w:r w:rsidRPr="001A1CFB">
        <w:rPr>
          <w:rFonts w:ascii="Arial" w:hAnsi="Arial"/>
          <w:sz w:val="18"/>
          <w:szCs w:val="18"/>
        </w:rPr>
        <w:t xml:space="preserve">-       robčki se morajo enostavno izvleči iz pakiranja, brez nevarnosti kontakta z naslednjim robčkom v pakiranju </w:t>
      </w:r>
    </w:p>
    <w:p w14:paraId="0D6F0CA5" w14:textId="77777777" w:rsidR="00605617" w:rsidRPr="001A1CFB" w:rsidRDefault="00605617" w:rsidP="00605617">
      <w:pPr>
        <w:widowControl w:val="0"/>
        <w:tabs>
          <w:tab w:val="left" w:pos="851"/>
        </w:tabs>
        <w:spacing w:after="0" w:line="206" w:lineRule="exact"/>
        <w:rPr>
          <w:rFonts w:ascii="Arial" w:eastAsia="Arial" w:hAnsi="Arial" w:cs="Arial"/>
          <w:i/>
          <w:iCs/>
          <w:spacing w:val="-1"/>
          <w:sz w:val="18"/>
          <w:szCs w:val="18"/>
        </w:rPr>
      </w:pPr>
    </w:p>
    <w:p w14:paraId="7844D46E" w14:textId="77777777" w:rsidR="00605617" w:rsidRPr="001A1CFB" w:rsidRDefault="00605617" w:rsidP="00605617">
      <w:pPr>
        <w:widowControl w:val="0"/>
        <w:tabs>
          <w:tab w:val="left" w:pos="851"/>
        </w:tabs>
        <w:spacing w:after="0" w:line="206" w:lineRule="exact"/>
        <w:rPr>
          <w:rFonts w:ascii="Arial" w:eastAsia="Arial" w:hAnsi="Arial" w:cs="Arial"/>
          <w:spacing w:val="-1"/>
          <w:sz w:val="18"/>
          <w:szCs w:val="18"/>
        </w:rPr>
      </w:pPr>
    </w:p>
    <w:p w14:paraId="03966C89" w14:textId="77777777" w:rsidR="00605617" w:rsidRPr="001A1CFB" w:rsidRDefault="00605617" w:rsidP="00605617">
      <w:pPr>
        <w:keepNext/>
        <w:keepLines/>
        <w:tabs>
          <w:tab w:val="left" w:pos="440"/>
        </w:tabs>
        <w:spacing w:after="0"/>
        <w:ind w:left="432" w:hanging="432"/>
        <w:outlineLvl w:val="0"/>
      </w:pPr>
      <w:r w:rsidRPr="001A1CFB">
        <w:rPr>
          <w:rFonts w:ascii="Arial" w:eastAsia="Aptos Display" w:hAnsi="Arial" w:cs="Arial"/>
          <w:b/>
          <w:sz w:val="18"/>
          <w:szCs w:val="18"/>
        </w:rPr>
        <w:t>IV.</w:t>
      </w:r>
      <w:r>
        <w:rPr>
          <w:rFonts w:ascii="Arial" w:eastAsia="Aptos Display" w:hAnsi="Arial" w:cs="Arial"/>
          <w:b/>
          <w:sz w:val="18"/>
          <w:szCs w:val="18"/>
        </w:rPr>
        <w:t>5</w:t>
      </w:r>
      <w:r w:rsidRPr="001A1CFB">
        <w:rPr>
          <w:rFonts w:ascii="Arial" w:eastAsia="Aptos Display" w:hAnsi="Arial" w:cs="Arial"/>
          <w:b/>
          <w:sz w:val="18"/>
          <w:szCs w:val="18"/>
        </w:rPr>
        <w:t>. SREDSTVO ZA TESTIRANJE UČINKOVITOSTI RAZKUŽEVANJA ROK</w:t>
      </w:r>
    </w:p>
    <w:p w14:paraId="3CCE7EE3" w14:textId="77777777" w:rsidR="00605617" w:rsidRPr="001A1CFB" w:rsidRDefault="00605617" w:rsidP="00605617">
      <w:pPr>
        <w:tabs>
          <w:tab w:val="left" w:pos="440"/>
        </w:tabs>
        <w:spacing w:after="0"/>
        <w:ind w:left="432" w:hanging="432"/>
        <w:outlineLvl w:val="0"/>
        <w:rPr>
          <w:rFonts w:ascii="Arial" w:eastAsia="Aptos Display" w:hAnsi="Arial" w:cs="Arial"/>
          <w:b/>
          <w:sz w:val="18"/>
          <w:szCs w:val="18"/>
        </w:rPr>
      </w:pPr>
    </w:p>
    <w:p w14:paraId="58E6B05E" w14:textId="77777777" w:rsidR="00605617" w:rsidRPr="001A1CFB" w:rsidRDefault="00605617" w:rsidP="005C5177">
      <w:pPr>
        <w:widowControl w:val="0"/>
        <w:numPr>
          <w:ilvl w:val="0"/>
          <w:numId w:val="91"/>
        </w:numPr>
        <w:tabs>
          <w:tab w:val="clear" w:pos="720"/>
          <w:tab w:val="left" w:pos="839"/>
        </w:tabs>
        <w:suppressAutoHyphens/>
        <w:spacing w:after="0" w:line="240" w:lineRule="auto"/>
        <w:rPr>
          <w:u w:val="single" w:color="000000"/>
        </w:rPr>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2508E130"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izdelek</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namenjen</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preverjanju</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učinkovitosti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postopka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razkuževanja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rok</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pod</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svetlobo</w:t>
      </w:r>
    </w:p>
    <w:p w14:paraId="60B3BC83"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spacing w:val="-1"/>
          <w:sz w:val="18"/>
          <w:szCs w:val="18"/>
        </w:rPr>
        <w:t>-     brezbarvno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ne</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pušča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barvnih</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sledi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koži</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rok</w:t>
      </w:r>
    </w:p>
    <w:p w14:paraId="6A53D1C4"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spacing w:val="-1"/>
          <w:sz w:val="18"/>
          <w:szCs w:val="18"/>
        </w:rPr>
        <w:t>-     izdelek</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ni</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namenjen</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higienskemu</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in/ali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kirurškemu</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razkuževanju</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rok</w:t>
      </w:r>
    </w:p>
    <w:p w14:paraId="2CA346CA" w14:textId="77777777" w:rsidR="00605617" w:rsidRPr="001A1CFB" w:rsidRDefault="00605617" w:rsidP="005C5177">
      <w:pPr>
        <w:widowControl w:val="0"/>
        <w:numPr>
          <w:ilvl w:val="0"/>
          <w:numId w:val="91"/>
        </w:numPr>
        <w:tabs>
          <w:tab w:val="clear" w:pos="720"/>
          <w:tab w:val="left" w:pos="839"/>
        </w:tabs>
        <w:suppressAutoHyphens/>
        <w:spacing w:after="0" w:line="240" w:lineRule="auto"/>
        <w:rPr>
          <w:rFonts w:ascii="Arial" w:hAnsi="Arial"/>
          <w:sz w:val="18"/>
          <w:szCs w:val="18"/>
          <w:u w:val="single" w:color="000000"/>
        </w:rPr>
      </w:pPr>
      <w:r w:rsidRPr="001A1CFB">
        <w:rPr>
          <w:rFonts w:ascii="Arial" w:hAnsi="Arial"/>
          <w:sz w:val="18"/>
          <w:szCs w:val="18"/>
          <w:u w:val="single" w:color="000000"/>
        </w:rPr>
        <w:t>Varnost in testiranja:</w:t>
      </w:r>
    </w:p>
    <w:p w14:paraId="0EDF6D28" w14:textId="77777777" w:rsidR="00605617" w:rsidRPr="001A1CFB" w:rsidRDefault="00605617" w:rsidP="00605617">
      <w:pPr>
        <w:widowControl w:val="0"/>
        <w:tabs>
          <w:tab w:val="left" w:pos="839"/>
        </w:tabs>
        <w:spacing w:after="0" w:line="240" w:lineRule="auto"/>
        <w:ind w:left="1247"/>
        <w:rPr>
          <w:rFonts w:ascii="Arial" w:hAnsi="Arial"/>
          <w:sz w:val="18"/>
          <w:szCs w:val="18"/>
          <w:u w:color="000000"/>
        </w:rPr>
      </w:pPr>
      <w:r w:rsidRPr="001A1CFB">
        <w:rPr>
          <w:rFonts w:ascii="Arial" w:hAnsi="Arial"/>
          <w:sz w:val="18"/>
          <w:szCs w:val="18"/>
          <w:u w:color="000000"/>
        </w:rPr>
        <w:t xml:space="preserve">-    </w:t>
      </w:r>
      <w:r w:rsidRPr="001A1CFB">
        <w:rPr>
          <w:rFonts w:ascii="Arial" w:eastAsia="Arial" w:hAnsi="Arial" w:cs="Arial"/>
          <w:spacing w:val="-1"/>
          <w:sz w:val="18"/>
          <w:szCs w:val="18"/>
          <w:u w:color="000000"/>
        </w:rPr>
        <w:t>dokazilo</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o</w:t>
      </w:r>
      <w:r w:rsidRPr="001A1CFB">
        <w:rPr>
          <w:rFonts w:ascii="Arial" w:eastAsia="Arial" w:hAnsi="Arial" w:cs="Arial"/>
          <w:spacing w:val="-8"/>
          <w:sz w:val="18"/>
          <w:szCs w:val="18"/>
          <w:u w:color="000000"/>
        </w:rPr>
        <w:t xml:space="preserve"> </w:t>
      </w:r>
      <w:r w:rsidRPr="001A1CFB">
        <w:rPr>
          <w:rFonts w:ascii="Arial" w:eastAsia="Arial" w:hAnsi="Arial" w:cs="Arial"/>
          <w:spacing w:val="-1"/>
          <w:sz w:val="18"/>
          <w:szCs w:val="18"/>
          <w:u w:color="000000"/>
        </w:rPr>
        <w:t>netoksičnosti</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in</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nealergenosti</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ter</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toleranci</w:t>
      </w:r>
      <w:r w:rsidRPr="001A1CFB">
        <w:rPr>
          <w:rFonts w:ascii="Arial" w:eastAsia="Arial" w:hAnsi="Arial" w:cs="Arial"/>
          <w:spacing w:val="-8"/>
          <w:sz w:val="18"/>
          <w:szCs w:val="18"/>
          <w:u w:color="000000"/>
        </w:rPr>
        <w:t xml:space="preserve"> </w:t>
      </w:r>
      <w:r w:rsidRPr="001A1CFB">
        <w:rPr>
          <w:rFonts w:ascii="Arial" w:eastAsia="Arial" w:hAnsi="Arial" w:cs="Arial"/>
          <w:spacing w:val="-1"/>
          <w:sz w:val="18"/>
          <w:szCs w:val="18"/>
          <w:u w:color="000000"/>
        </w:rPr>
        <w:t>kože</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na</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proizvod</w:t>
      </w:r>
    </w:p>
    <w:p w14:paraId="2C6B4CBB" w14:textId="77777777" w:rsidR="00605617" w:rsidRPr="001A1CFB" w:rsidRDefault="00605617" w:rsidP="00605617">
      <w:pPr>
        <w:widowControl w:val="0"/>
        <w:tabs>
          <w:tab w:val="left" w:pos="839"/>
        </w:tabs>
        <w:spacing w:after="0" w:line="240" w:lineRule="auto"/>
        <w:ind w:left="1247"/>
        <w:rPr>
          <w:rFonts w:ascii="Arial" w:hAnsi="Arial"/>
          <w:sz w:val="18"/>
          <w:szCs w:val="18"/>
          <w:u w:color="000000"/>
        </w:rPr>
      </w:pPr>
      <w:r w:rsidRPr="001A1CFB">
        <w:rPr>
          <w:rFonts w:ascii="Arial" w:eastAsia="Arial" w:hAnsi="Arial" w:cs="Arial"/>
          <w:spacing w:val="-1"/>
          <w:sz w:val="18"/>
          <w:szCs w:val="18"/>
          <w:u w:color="000000"/>
        </w:rPr>
        <w:t>-    navodila</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na</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embalaži</w:t>
      </w:r>
      <w:r w:rsidRPr="001A1CFB">
        <w:rPr>
          <w:rFonts w:ascii="Arial" w:eastAsia="Arial" w:hAnsi="Arial" w:cs="Arial"/>
          <w:spacing w:val="-7"/>
          <w:sz w:val="18"/>
          <w:szCs w:val="18"/>
          <w:u w:color="000000"/>
        </w:rPr>
        <w:t xml:space="preserve"> </w:t>
      </w:r>
      <w:r w:rsidRPr="001A1CFB">
        <w:rPr>
          <w:rFonts w:ascii="Arial" w:eastAsia="Arial" w:hAnsi="Arial" w:cs="Arial"/>
          <w:sz w:val="18"/>
          <w:szCs w:val="18"/>
          <w:u w:color="000000"/>
        </w:rPr>
        <w:t>in</w:t>
      </w:r>
      <w:r w:rsidRPr="001A1CFB">
        <w:rPr>
          <w:rFonts w:ascii="Arial" w:eastAsia="Arial" w:hAnsi="Arial" w:cs="Arial"/>
          <w:spacing w:val="-4"/>
          <w:sz w:val="18"/>
          <w:szCs w:val="18"/>
          <w:u w:color="000000"/>
        </w:rPr>
        <w:t xml:space="preserve"> </w:t>
      </w:r>
      <w:r w:rsidRPr="001A1CFB">
        <w:rPr>
          <w:rFonts w:ascii="Arial" w:eastAsia="Arial" w:hAnsi="Arial" w:cs="Arial"/>
          <w:spacing w:val="-1"/>
          <w:sz w:val="18"/>
          <w:szCs w:val="18"/>
          <w:u w:color="000000"/>
        </w:rPr>
        <w:t>varnostni</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list</w:t>
      </w:r>
      <w:r w:rsidRPr="001A1CFB">
        <w:rPr>
          <w:rFonts w:ascii="Arial" w:eastAsia="Arial" w:hAnsi="Arial" w:cs="Arial"/>
          <w:spacing w:val="-6"/>
          <w:sz w:val="18"/>
          <w:szCs w:val="18"/>
          <w:u w:color="000000"/>
        </w:rPr>
        <w:t xml:space="preserve"> </w:t>
      </w:r>
      <w:r w:rsidRPr="001A1CFB">
        <w:rPr>
          <w:rFonts w:ascii="Arial" w:eastAsia="Arial" w:hAnsi="Arial" w:cs="Arial"/>
          <w:sz w:val="18"/>
          <w:szCs w:val="18"/>
          <w:u w:color="000000"/>
        </w:rPr>
        <w:t>v</w:t>
      </w:r>
      <w:r w:rsidRPr="001A1CFB">
        <w:rPr>
          <w:rFonts w:ascii="Arial" w:eastAsia="Arial" w:hAnsi="Arial" w:cs="Arial"/>
          <w:spacing w:val="-6"/>
          <w:sz w:val="18"/>
          <w:szCs w:val="18"/>
          <w:u w:color="000000"/>
        </w:rPr>
        <w:t xml:space="preserve"> </w:t>
      </w:r>
      <w:r w:rsidRPr="001A1CFB">
        <w:rPr>
          <w:rFonts w:ascii="Arial" w:eastAsia="Arial" w:hAnsi="Arial" w:cs="Arial"/>
          <w:spacing w:val="-1"/>
          <w:sz w:val="18"/>
          <w:szCs w:val="18"/>
          <w:u w:color="000000"/>
        </w:rPr>
        <w:t>slovenskem</w:t>
      </w:r>
      <w:r w:rsidRPr="001A1CFB">
        <w:rPr>
          <w:rFonts w:ascii="Arial" w:eastAsia="Arial" w:hAnsi="Arial" w:cs="Arial"/>
          <w:spacing w:val="-4"/>
          <w:sz w:val="18"/>
          <w:szCs w:val="18"/>
          <w:u w:color="000000"/>
        </w:rPr>
        <w:t xml:space="preserve"> </w:t>
      </w:r>
      <w:r w:rsidRPr="001A1CFB">
        <w:rPr>
          <w:rFonts w:ascii="Arial" w:eastAsia="Arial" w:hAnsi="Arial" w:cs="Arial"/>
          <w:spacing w:val="-1"/>
          <w:sz w:val="18"/>
          <w:szCs w:val="18"/>
          <w:u w:color="000000"/>
        </w:rPr>
        <w:t>jeziku</w:t>
      </w:r>
    </w:p>
    <w:p w14:paraId="2B6B7A6D" w14:textId="77777777" w:rsidR="00605617" w:rsidRPr="001A1CFB" w:rsidRDefault="00605617" w:rsidP="005C5177">
      <w:pPr>
        <w:widowControl w:val="0"/>
        <w:numPr>
          <w:ilvl w:val="0"/>
          <w:numId w:val="91"/>
        </w:numPr>
        <w:tabs>
          <w:tab w:val="clear" w:pos="720"/>
          <w:tab w:val="left" w:pos="839"/>
        </w:tabs>
        <w:suppressAutoHyphens/>
        <w:spacing w:after="0" w:line="240" w:lineRule="auto"/>
        <w:rPr>
          <w:rFonts w:ascii="Arial" w:hAnsi="Arial"/>
          <w:sz w:val="18"/>
          <w:szCs w:val="18"/>
          <w:u w:val="single" w:color="000000"/>
        </w:rPr>
      </w:pPr>
      <w:r w:rsidRPr="001A1CFB">
        <w:rPr>
          <w:rFonts w:ascii="Arial" w:hAnsi="Arial"/>
          <w:sz w:val="18"/>
          <w:szCs w:val="18"/>
          <w:u w:val="single" w:color="000000"/>
        </w:rPr>
        <w:t>Oprema:</w:t>
      </w:r>
    </w:p>
    <w:p w14:paraId="55446EEE" w14:textId="77777777" w:rsidR="00605617" w:rsidRPr="001A1CFB" w:rsidRDefault="00605617" w:rsidP="005C5177">
      <w:pPr>
        <w:widowControl w:val="0"/>
        <w:numPr>
          <w:ilvl w:val="3"/>
          <w:numId w:val="60"/>
        </w:numPr>
        <w:tabs>
          <w:tab w:val="left" w:pos="839"/>
        </w:tabs>
        <w:suppressAutoHyphens/>
        <w:spacing w:after="0" w:line="240" w:lineRule="auto"/>
        <w:rPr>
          <w:i/>
          <w:iCs/>
          <w:sz w:val="18"/>
          <w:szCs w:val="18"/>
        </w:rPr>
      </w:pPr>
      <w:r w:rsidRPr="001A1CFB">
        <w:rPr>
          <w:rFonts w:ascii="Arial" w:eastAsia="Arial" w:hAnsi="Arial" w:cs="Arial"/>
          <w:iCs/>
          <w:sz w:val="18"/>
          <w:szCs w:val="18"/>
          <w:u w:color="000000"/>
        </w:rPr>
        <w:t xml:space="preserve">plastenka z </w:t>
      </w:r>
      <w:r w:rsidRPr="001A1CFB">
        <w:rPr>
          <w:rFonts w:ascii="Arial" w:eastAsia="Arial" w:hAnsi="Arial" w:cs="Arial"/>
          <w:iCs/>
          <w:sz w:val="18"/>
          <w:szCs w:val="18"/>
        </w:rPr>
        <w:t xml:space="preserve">razkužilom za roke na alkoholni osnovi in </w:t>
      </w:r>
      <w:r w:rsidRPr="001A1CFB">
        <w:rPr>
          <w:rFonts w:ascii="Arial" w:eastAsia="Arial" w:hAnsi="Arial" w:cs="Arial"/>
          <w:iCs/>
          <w:sz w:val="18"/>
          <w:szCs w:val="18"/>
          <w:u w:color="000000"/>
        </w:rPr>
        <w:t xml:space="preserve">dodanim sredstvom za nadzor pod UV svetlobo ali </w:t>
      </w:r>
    </w:p>
    <w:p w14:paraId="3D60774E" w14:textId="77777777" w:rsidR="00605617" w:rsidRPr="001A1CFB" w:rsidRDefault="00605617" w:rsidP="00605617">
      <w:pPr>
        <w:tabs>
          <w:tab w:val="left" w:pos="1755"/>
        </w:tabs>
        <w:spacing w:after="0" w:line="240" w:lineRule="auto"/>
        <w:ind w:left="1587" w:hanging="397"/>
        <w:rPr>
          <w:sz w:val="18"/>
          <w:szCs w:val="18"/>
        </w:rPr>
      </w:pPr>
      <w:r w:rsidRPr="001A1CFB">
        <w:rPr>
          <w:rFonts w:ascii="Arial" w:hAnsi="Arial"/>
          <w:sz w:val="18"/>
          <w:szCs w:val="18"/>
        </w:rPr>
        <w:t>-      koncentrat in poleg še 500 ml razkužilo za roke na alkoholni osnovi</w:t>
      </w:r>
    </w:p>
    <w:p w14:paraId="38CDB2D1" w14:textId="77777777" w:rsidR="00605617" w:rsidRDefault="00605617" w:rsidP="00605617">
      <w:pPr>
        <w:widowControl w:val="0"/>
        <w:tabs>
          <w:tab w:val="left" w:pos="839"/>
        </w:tabs>
        <w:spacing w:after="0" w:line="240" w:lineRule="auto"/>
        <w:rPr>
          <w:rFonts w:ascii="Arial" w:eastAsia="Arial" w:hAnsi="Arial" w:cs="Arial"/>
          <w:i/>
          <w:iCs/>
          <w:sz w:val="18"/>
          <w:szCs w:val="18"/>
        </w:rPr>
      </w:pPr>
    </w:p>
    <w:p w14:paraId="330C27A8" w14:textId="77777777" w:rsidR="004F2220" w:rsidRPr="001A1CFB" w:rsidRDefault="004F2220" w:rsidP="00605617">
      <w:pPr>
        <w:widowControl w:val="0"/>
        <w:tabs>
          <w:tab w:val="left" w:pos="839"/>
        </w:tabs>
        <w:spacing w:after="0" w:line="240" w:lineRule="auto"/>
        <w:rPr>
          <w:rFonts w:ascii="Arial" w:eastAsia="Arial" w:hAnsi="Arial" w:cs="Arial"/>
          <w:i/>
          <w:iCs/>
          <w:sz w:val="18"/>
          <w:szCs w:val="18"/>
        </w:rPr>
      </w:pPr>
    </w:p>
    <w:p w14:paraId="2C4B7BCE" w14:textId="77777777" w:rsidR="00605617" w:rsidRPr="001A1CFB" w:rsidRDefault="00605617" w:rsidP="00605617">
      <w:pPr>
        <w:widowControl w:val="0"/>
        <w:tabs>
          <w:tab w:val="left" w:pos="839"/>
        </w:tabs>
        <w:spacing w:after="0" w:line="240" w:lineRule="auto"/>
        <w:rPr>
          <w:rFonts w:ascii="Arial" w:eastAsia="Arial" w:hAnsi="Arial" w:cs="Arial"/>
          <w:b/>
          <w:sz w:val="18"/>
          <w:szCs w:val="18"/>
        </w:rPr>
      </w:pPr>
      <w:r w:rsidRPr="001A1CFB">
        <w:rPr>
          <w:rFonts w:ascii="Arial" w:eastAsia="Arial" w:hAnsi="Arial" w:cs="Arial"/>
          <w:b/>
          <w:sz w:val="18"/>
          <w:szCs w:val="18"/>
        </w:rPr>
        <w:t>IV.</w:t>
      </w:r>
      <w:r>
        <w:rPr>
          <w:rFonts w:ascii="Arial" w:eastAsia="Arial" w:hAnsi="Arial" w:cs="Arial"/>
          <w:b/>
          <w:sz w:val="18"/>
          <w:szCs w:val="18"/>
        </w:rPr>
        <w:t>6</w:t>
      </w:r>
      <w:r w:rsidRPr="001A1CFB">
        <w:rPr>
          <w:rFonts w:ascii="Arial" w:eastAsia="Arial" w:hAnsi="Arial" w:cs="Arial"/>
          <w:b/>
          <w:sz w:val="18"/>
          <w:szCs w:val="18"/>
        </w:rPr>
        <w:t xml:space="preserve"> KOMPLET ZA RAZLITE TEKOČE PACIENTOVE IZLOČKE IN KRI</w:t>
      </w:r>
    </w:p>
    <w:p w14:paraId="66D94608" w14:textId="77777777" w:rsidR="00605617" w:rsidRPr="001A1CFB" w:rsidRDefault="00605617" w:rsidP="00605617">
      <w:pPr>
        <w:widowControl w:val="0"/>
        <w:tabs>
          <w:tab w:val="left" w:pos="839"/>
        </w:tabs>
        <w:spacing w:after="0" w:line="240" w:lineRule="auto"/>
        <w:rPr>
          <w:rFonts w:ascii="Arial" w:eastAsia="Arial" w:hAnsi="Arial" w:cs="Arial"/>
          <w:sz w:val="18"/>
          <w:szCs w:val="18"/>
        </w:rPr>
      </w:pPr>
    </w:p>
    <w:p w14:paraId="38608396" w14:textId="77777777" w:rsidR="00605617" w:rsidRPr="001A1CFB" w:rsidRDefault="00605617" w:rsidP="005C5177">
      <w:pPr>
        <w:widowControl w:val="0"/>
        <w:numPr>
          <w:ilvl w:val="0"/>
          <w:numId w:val="92"/>
        </w:numPr>
        <w:tabs>
          <w:tab w:val="left" w:pos="839"/>
        </w:tabs>
        <w:suppressAutoHyphens/>
        <w:spacing w:after="0" w:line="240" w:lineRule="auto"/>
        <w:rPr>
          <w:u w:val="single" w:color="000000"/>
        </w:rPr>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69A4F3CC"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izdelek</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namenjen</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enostavnemu in varnemu odstranjevanju razlitih izločkov in krvi</w:t>
      </w:r>
    </w:p>
    <w:p w14:paraId="7829BEEF"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spacing w:val="-1"/>
          <w:sz w:val="18"/>
          <w:szCs w:val="18"/>
        </w:rPr>
        <w:t>-     v paket so vključeni absorbcijska krpa, ki vpije do 350 ml tekočine v velikosti 40x40 cm in razkužilni robček na bazi perocetne kisline</w:t>
      </w:r>
    </w:p>
    <w:p w14:paraId="748ED141" w14:textId="77777777" w:rsidR="00605617" w:rsidRPr="001A1CFB" w:rsidRDefault="00605617" w:rsidP="005C5177">
      <w:pPr>
        <w:widowControl w:val="0"/>
        <w:numPr>
          <w:ilvl w:val="0"/>
          <w:numId w:val="92"/>
        </w:numPr>
        <w:tabs>
          <w:tab w:val="left" w:pos="839"/>
        </w:tabs>
        <w:suppressAutoHyphens/>
        <w:spacing w:after="0" w:line="240" w:lineRule="auto"/>
        <w:rPr>
          <w:rFonts w:ascii="Arial" w:hAnsi="Arial"/>
          <w:sz w:val="18"/>
          <w:szCs w:val="18"/>
          <w:u w:val="single" w:color="000000"/>
        </w:rPr>
      </w:pPr>
      <w:r w:rsidRPr="001A1CFB">
        <w:rPr>
          <w:rFonts w:ascii="Arial" w:hAnsi="Arial"/>
          <w:sz w:val="18"/>
          <w:szCs w:val="18"/>
          <w:u w:val="single" w:color="000000"/>
        </w:rPr>
        <w:t>Varnost in testiranja:</w:t>
      </w:r>
    </w:p>
    <w:p w14:paraId="25FEA353" w14:textId="77777777" w:rsidR="00605617" w:rsidRPr="001A1CFB" w:rsidRDefault="00605617" w:rsidP="00605617">
      <w:pPr>
        <w:widowControl w:val="0"/>
        <w:tabs>
          <w:tab w:val="left" w:pos="839"/>
        </w:tabs>
        <w:spacing w:after="0" w:line="240" w:lineRule="auto"/>
        <w:ind w:left="1247"/>
        <w:rPr>
          <w:rFonts w:ascii="Arial" w:hAnsi="Arial"/>
          <w:sz w:val="18"/>
          <w:szCs w:val="18"/>
          <w:u w:color="000000"/>
        </w:rPr>
      </w:pPr>
      <w:r w:rsidRPr="001A1CFB">
        <w:rPr>
          <w:rFonts w:ascii="Arial" w:hAnsi="Arial"/>
          <w:sz w:val="18"/>
          <w:szCs w:val="18"/>
          <w:u w:color="000000"/>
        </w:rPr>
        <w:t xml:space="preserve">-    </w:t>
      </w:r>
      <w:r w:rsidRPr="001A1CFB">
        <w:rPr>
          <w:rFonts w:ascii="Arial" w:eastAsia="Arial" w:hAnsi="Arial" w:cs="Arial"/>
          <w:spacing w:val="-1"/>
          <w:sz w:val="18"/>
          <w:szCs w:val="18"/>
          <w:u w:color="000000"/>
        </w:rPr>
        <w:t>dokazilo</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o</w:t>
      </w:r>
      <w:r w:rsidRPr="001A1CFB">
        <w:rPr>
          <w:rFonts w:ascii="Arial" w:eastAsia="Arial" w:hAnsi="Arial" w:cs="Arial"/>
          <w:spacing w:val="-8"/>
          <w:sz w:val="18"/>
          <w:szCs w:val="18"/>
          <w:u w:color="000000"/>
        </w:rPr>
        <w:t xml:space="preserve"> </w:t>
      </w:r>
      <w:r w:rsidRPr="001A1CFB">
        <w:rPr>
          <w:rFonts w:ascii="Arial" w:eastAsia="Arial" w:hAnsi="Arial" w:cs="Arial"/>
          <w:spacing w:val="-1"/>
          <w:sz w:val="18"/>
          <w:szCs w:val="18"/>
          <w:u w:color="000000"/>
        </w:rPr>
        <w:t>netoksičnosti</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in</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nealergenosti</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ter</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toleranci</w:t>
      </w:r>
      <w:r w:rsidRPr="001A1CFB">
        <w:rPr>
          <w:rFonts w:ascii="Arial" w:eastAsia="Arial" w:hAnsi="Arial" w:cs="Arial"/>
          <w:spacing w:val="-8"/>
          <w:sz w:val="18"/>
          <w:szCs w:val="18"/>
          <w:u w:color="000000"/>
        </w:rPr>
        <w:t xml:space="preserve"> </w:t>
      </w:r>
      <w:r w:rsidRPr="001A1CFB">
        <w:rPr>
          <w:rFonts w:ascii="Arial" w:eastAsia="Arial" w:hAnsi="Arial" w:cs="Arial"/>
          <w:spacing w:val="-1"/>
          <w:sz w:val="18"/>
          <w:szCs w:val="18"/>
          <w:u w:color="000000"/>
        </w:rPr>
        <w:t>kože</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na</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proizvod</w:t>
      </w:r>
    </w:p>
    <w:p w14:paraId="34CC729B" w14:textId="77777777" w:rsidR="00605617" w:rsidRPr="001A1CFB" w:rsidRDefault="00605617" w:rsidP="00605617">
      <w:pPr>
        <w:widowControl w:val="0"/>
        <w:tabs>
          <w:tab w:val="left" w:pos="839"/>
        </w:tabs>
        <w:spacing w:after="0" w:line="240" w:lineRule="auto"/>
        <w:ind w:left="1247"/>
        <w:rPr>
          <w:rFonts w:ascii="Arial" w:hAnsi="Arial"/>
          <w:sz w:val="18"/>
          <w:szCs w:val="18"/>
          <w:u w:color="000000"/>
        </w:rPr>
      </w:pPr>
      <w:r w:rsidRPr="001A1CFB">
        <w:rPr>
          <w:rFonts w:ascii="Arial" w:eastAsia="Arial" w:hAnsi="Arial" w:cs="Arial"/>
          <w:spacing w:val="-1"/>
          <w:sz w:val="18"/>
          <w:szCs w:val="18"/>
          <w:u w:color="000000"/>
        </w:rPr>
        <w:t>-    navodila</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na</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embalaži</w:t>
      </w:r>
      <w:r w:rsidRPr="001A1CFB">
        <w:rPr>
          <w:rFonts w:ascii="Arial" w:eastAsia="Arial" w:hAnsi="Arial" w:cs="Arial"/>
          <w:spacing w:val="-7"/>
          <w:sz w:val="18"/>
          <w:szCs w:val="18"/>
          <w:u w:color="000000"/>
        </w:rPr>
        <w:t xml:space="preserve"> </w:t>
      </w:r>
      <w:r w:rsidRPr="001A1CFB">
        <w:rPr>
          <w:rFonts w:ascii="Arial" w:eastAsia="Arial" w:hAnsi="Arial" w:cs="Arial"/>
          <w:sz w:val="18"/>
          <w:szCs w:val="18"/>
          <w:u w:color="000000"/>
        </w:rPr>
        <w:t>in</w:t>
      </w:r>
      <w:r w:rsidRPr="001A1CFB">
        <w:rPr>
          <w:rFonts w:ascii="Arial" w:eastAsia="Arial" w:hAnsi="Arial" w:cs="Arial"/>
          <w:spacing w:val="-4"/>
          <w:sz w:val="18"/>
          <w:szCs w:val="18"/>
          <w:u w:color="000000"/>
        </w:rPr>
        <w:t xml:space="preserve"> </w:t>
      </w:r>
      <w:r w:rsidRPr="001A1CFB">
        <w:rPr>
          <w:rFonts w:ascii="Arial" w:eastAsia="Arial" w:hAnsi="Arial" w:cs="Arial"/>
          <w:spacing w:val="-1"/>
          <w:sz w:val="18"/>
          <w:szCs w:val="18"/>
          <w:u w:color="000000"/>
        </w:rPr>
        <w:t>varnostni</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list</w:t>
      </w:r>
      <w:r w:rsidRPr="001A1CFB">
        <w:rPr>
          <w:rFonts w:ascii="Arial" w:eastAsia="Arial" w:hAnsi="Arial" w:cs="Arial"/>
          <w:spacing w:val="-6"/>
          <w:sz w:val="18"/>
          <w:szCs w:val="18"/>
          <w:u w:color="000000"/>
        </w:rPr>
        <w:t xml:space="preserve"> </w:t>
      </w:r>
      <w:r w:rsidRPr="001A1CFB">
        <w:rPr>
          <w:rFonts w:ascii="Arial" w:eastAsia="Arial" w:hAnsi="Arial" w:cs="Arial"/>
          <w:sz w:val="18"/>
          <w:szCs w:val="18"/>
          <w:u w:color="000000"/>
        </w:rPr>
        <w:t>v</w:t>
      </w:r>
      <w:r w:rsidRPr="001A1CFB">
        <w:rPr>
          <w:rFonts w:ascii="Arial" w:eastAsia="Arial" w:hAnsi="Arial" w:cs="Arial"/>
          <w:spacing w:val="-6"/>
          <w:sz w:val="18"/>
          <w:szCs w:val="18"/>
          <w:u w:color="000000"/>
        </w:rPr>
        <w:t xml:space="preserve"> </w:t>
      </w:r>
      <w:r w:rsidRPr="001A1CFB">
        <w:rPr>
          <w:rFonts w:ascii="Arial" w:eastAsia="Arial" w:hAnsi="Arial" w:cs="Arial"/>
          <w:spacing w:val="-1"/>
          <w:sz w:val="18"/>
          <w:szCs w:val="18"/>
          <w:u w:color="000000"/>
        </w:rPr>
        <w:t>slovenskem</w:t>
      </w:r>
      <w:r w:rsidRPr="001A1CFB">
        <w:rPr>
          <w:rFonts w:ascii="Arial" w:eastAsia="Arial" w:hAnsi="Arial" w:cs="Arial"/>
          <w:spacing w:val="-4"/>
          <w:sz w:val="18"/>
          <w:szCs w:val="18"/>
          <w:u w:color="000000"/>
        </w:rPr>
        <w:t xml:space="preserve"> </w:t>
      </w:r>
      <w:r w:rsidRPr="001A1CFB">
        <w:rPr>
          <w:rFonts w:ascii="Arial" w:eastAsia="Arial" w:hAnsi="Arial" w:cs="Arial"/>
          <w:spacing w:val="-1"/>
          <w:sz w:val="18"/>
          <w:szCs w:val="18"/>
          <w:u w:color="000000"/>
        </w:rPr>
        <w:t>jeziku</w:t>
      </w:r>
    </w:p>
    <w:p w14:paraId="22557AC7" w14:textId="77777777" w:rsidR="00605617" w:rsidRPr="001A1CFB" w:rsidRDefault="00605617" w:rsidP="005C5177">
      <w:pPr>
        <w:widowControl w:val="0"/>
        <w:numPr>
          <w:ilvl w:val="0"/>
          <w:numId w:val="92"/>
        </w:numPr>
        <w:tabs>
          <w:tab w:val="left" w:pos="839"/>
        </w:tabs>
        <w:suppressAutoHyphens/>
        <w:spacing w:after="0" w:line="240" w:lineRule="auto"/>
        <w:rPr>
          <w:rFonts w:ascii="Arial" w:hAnsi="Arial"/>
          <w:sz w:val="18"/>
          <w:szCs w:val="18"/>
          <w:u w:val="single" w:color="000000"/>
        </w:rPr>
      </w:pPr>
      <w:r w:rsidRPr="001A1CFB">
        <w:rPr>
          <w:rFonts w:ascii="Arial" w:hAnsi="Arial"/>
          <w:sz w:val="18"/>
          <w:szCs w:val="18"/>
          <w:u w:val="single" w:color="000000"/>
        </w:rPr>
        <w:t>Oprema:</w:t>
      </w:r>
    </w:p>
    <w:p w14:paraId="4453EF4C" w14:textId="77777777" w:rsidR="00605617" w:rsidRPr="001A1CFB" w:rsidRDefault="00605617" w:rsidP="005C5177">
      <w:pPr>
        <w:pStyle w:val="Odstavekseznama"/>
        <w:numPr>
          <w:ilvl w:val="3"/>
          <w:numId w:val="60"/>
        </w:numPr>
        <w:tabs>
          <w:tab w:val="left" w:pos="1755"/>
        </w:tabs>
        <w:suppressAutoHyphens/>
        <w:spacing w:after="0" w:line="240" w:lineRule="auto"/>
        <w:rPr>
          <w:sz w:val="18"/>
          <w:szCs w:val="18"/>
        </w:rPr>
      </w:pPr>
      <w:r w:rsidRPr="001A1CFB">
        <w:rPr>
          <w:sz w:val="18"/>
          <w:szCs w:val="18"/>
        </w:rPr>
        <w:t>v kompletu za enkratno uporabo</w:t>
      </w:r>
    </w:p>
    <w:p w14:paraId="794E4937" w14:textId="77777777" w:rsidR="00605617" w:rsidRPr="001A1CFB" w:rsidRDefault="00605617" w:rsidP="00605617">
      <w:pPr>
        <w:widowControl w:val="0"/>
        <w:tabs>
          <w:tab w:val="left" w:pos="839"/>
        </w:tabs>
        <w:spacing w:after="0" w:line="240" w:lineRule="auto"/>
        <w:rPr>
          <w:rFonts w:ascii="Arial" w:eastAsia="Arial" w:hAnsi="Arial" w:cs="Arial"/>
          <w:sz w:val="18"/>
          <w:szCs w:val="18"/>
        </w:rPr>
      </w:pPr>
    </w:p>
    <w:p w14:paraId="4B5BBA1E" w14:textId="77777777" w:rsidR="00605617" w:rsidRPr="001A1CFB" w:rsidRDefault="00605617" w:rsidP="00605617">
      <w:pPr>
        <w:widowControl w:val="0"/>
        <w:tabs>
          <w:tab w:val="left" w:pos="839"/>
        </w:tabs>
        <w:spacing w:after="0" w:line="240" w:lineRule="auto"/>
        <w:rPr>
          <w:rFonts w:ascii="Arial" w:eastAsia="Arial" w:hAnsi="Arial" w:cs="Arial"/>
          <w:sz w:val="18"/>
          <w:szCs w:val="18"/>
        </w:rPr>
      </w:pPr>
    </w:p>
    <w:p w14:paraId="18FFE38C" w14:textId="77777777" w:rsidR="00605617" w:rsidRPr="002316FF" w:rsidRDefault="00605617" w:rsidP="005C5177">
      <w:pPr>
        <w:keepNext/>
        <w:widowControl w:val="0"/>
        <w:numPr>
          <w:ilvl w:val="0"/>
          <w:numId w:val="29"/>
        </w:numPr>
        <w:tabs>
          <w:tab w:val="left" w:pos="289"/>
        </w:tabs>
        <w:suppressAutoHyphens/>
        <w:spacing w:after="0" w:line="240" w:lineRule="auto"/>
        <w:outlineLvl w:val="0"/>
      </w:pPr>
      <w:r w:rsidRPr="002316FF">
        <w:rPr>
          <w:rFonts w:ascii="Arial" w:eastAsia="Aptos Display" w:hAnsi="Arial" w:cs="Arial"/>
          <w:b/>
          <w:bCs/>
          <w:spacing w:val="-1"/>
          <w:sz w:val="18"/>
          <w:szCs w:val="18"/>
          <w:u w:val="thick" w:color="000000"/>
        </w:rPr>
        <w:t xml:space="preserve"> RAZKUŽILA</w:t>
      </w:r>
      <w:r w:rsidRPr="002316FF">
        <w:rPr>
          <w:rFonts w:ascii="Arial" w:eastAsia="Aptos Display" w:hAnsi="Arial" w:cs="Arial"/>
          <w:b/>
          <w:bCs/>
          <w:spacing w:val="-13"/>
          <w:sz w:val="18"/>
          <w:szCs w:val="18"/>
          <w:u w:val="thick" w:color="000000"/>
        </w:rPr>
        <w:t xml:space="preserve"> </w:t>
      </w:r>
      <w:r w:rsidRPr="002316FF">
        <w:rPr>
          <w:rFonts w:ascii="Arial" w:eastAsia="Aptos Display" w:hAnsi="Arial" w:cs="Arial"/>
          <w:b/>
          <w:bCs/>
          <w:spacing w:val="1"/>
          <w:sz w:val="18"/>
          <w:szCs w:val="18"/>
          <w:u w:val="thick" w:color="000000"/>
        </w:rPr>
        <w:t>ZA</w:t>
      </w:r>
      <w:r w:rsidRPr="002316FF">
        <w:rPr>
          <w:rFonts w:ascii="Arial" w:eastAsia="Aptos Display" w:hAnsi="Arial" w:cs="Arial"/>
          <w:b/>
          <w:bCs/>
          <w:spacing w:val="-13"/>
          <w:sz w:val="18"/>
          <w:szCs w:val="18"/>
          <w:u w:val="thick" w:color="000000"/>
        </w:rPr>
        <w:t xml:space="preserve"> </w:t>
      </w:r>
      <w:r w:rsidRPr="002316FF">
        <w:rPr>
          <w:rFonts w:ascii="Arial" w:eastAsia="Aptos Display" w:hAnsi="Arial" w:cs="Arial"/>
          <w:b/>
          <w:bCs/>
          <w:spacing w:val="-1"/>
          <w:sz w:val="18"/>
          <w:szCs w:val="18"/>
          <w:u w:val="thick" w:color="000000"/>
        </w:rPr>
        <w:t>ČISTE</w:t>
      </w:r>
      <w:r w:rsidRPr="002316FF">
        <w:rPr>
          <w:rFonts w:ascii="Arial" w:eastAsia="Aptos Display" w:hAnsi="Arial" w:cs="Arial"/>
          <w:b/>
          <w:bCs/>
          <w:spacing w:val="-10"/>
          <w:sz w:val="18"/>
          <w:szCs w:val="18"/>
          <w:u w:val="thick" w:color="000000"/>
        </w:rPr>
        <w:t xml:space="preserve"> </w:t>
      </w:r>
      <w:r w:rsidRPr="002316FF">
        <w:rPr>
          <w:rFonts w:ascii="Arial" w:eastAsia="Aptos Display" w:hAnsi="Arial" w:cs="Arial"/>
          <w:b/>
          <w:bCs/>
          <w:spacing w:val="-1"/>
          <w:sz w:val="18"/>
          <w:szCs w:val="18"/>
          <w:u w:val="thick" w:color="000000"/>
        </w:rPr>
        <w:t>PROSTORE</w:t>
      </w:r>
    </w:p>
    <w:p w14:paraId="2BC932C0" w14:textId="77777777" w:rsidR="00605617" w:rsidRPr="002316FF" w:rsidRDefault="00605617" w:rsidP="00605617">
      <w:pPr>
        <w:spacing w:after="0" w:line="240" w:lineRule="auto"/>
        <w:rPr>
          <w:rFonts w:ascii="Arial" w:eastAsia="Arial" w:hAnsi="Arial" w:cs="Arial"/>
          <w:b/>
          <w:bCs/>
          <w:sz w:val="18"/>
          <w:szCs w:val="18"/>
        </w:rPr>
      </w:pPr>
    </w:p>
    <w:p w14:paraId="60ACAEC3" w14:textId="77777777" w:rsidR="00605617" w:rsidRPr="002316FF" w:rsidRDefault="00605617" w:rsidP="00605617">
      <w:pPr>
        <w:spacing w:after="0" w:line="240" w:lineRule="auto"/>
        <w:ind w:left="118"/>
      </w:pPr>
      <w:r w:rsidRPr="002316FF">
        <w:rPr>
          <w:rFonts w:ascii="Arial" w:hAnsi="Arial" w:cs="Arial"/>
          <w:spacing w:val="-1"/>
          <w:sz w:val="18"/>
          <w:szCs w:val="18"/>
        </w:rPr>
        <w:t>Proizvodi</w:t>
      </w:r>
      <w:r w:rsidRPr="002316FF">
        <w:rPr>
          <w:rFonts w:ascii="Arial" w:hAnsi="Arial" w:cs="Arial"/>
          <w:spacing w:val="-4"/>
          <w:sz w:val="18"/>
          <w:szCs w:val="18"/>
        </w:rPr>
        <w:t xml:space="preserve"> </w:t>
      </w:r>
      <w:r w:rsidRPr="002316FF">
        <w:rPr>
          <w:rFonts w:ascii="Arial" w:hAnsi="Arial" w:cs="Arial"/>
          <w:spacing w:val="-1"/>
          <w:sz w:val="18"/>
          <w:szCs w:val="18"/>
        </w:rPr>
        <w:t>morajo</w:t>
      </w:r>
      <w:r w:rsidRPr="002316FF">
        <w:rPr>
          <w:rFonts w:ascii="Arial" w:hAnsi="Arial" w:cs="Arial"/>
          <w:spacing w:val="-7"/>
          <w:sz w:val="18"/>
          <w:szCs w:val="18"/>
        </w:rPr>
        <w:t xml:space="preserve"> </w:t>
      </w:r>
      <w:r w:rsidRPr="002316FF">
        <w:rPr>
          <w:rFonts w:ascii="Arial" w:hAnsi="Arial" w:cs="Arial"/>
          <w:spacing w:val="-1"/>
          <w:sz w:val="18"/>
          <w:szCs w:val="18"/>
        </w:rPr>
        <w:t>biti</w:t>
      </w:r>
      <w:r w:rsidRPr="002316FF">
        <w:rPr>
          <w:rFonts w:ascii="Arial" w:hAnsi="Arial" w:cs="Arial"/>
          <w:spacing w:val="-3"/>
          <w:sz w:val="18"/>
          <w:szCs w:val="18"/>
        </w:rPr>
        <w:t xml:space="preserve"> </w:t>
      </w:r>
      <w:r w:rsidRPr="002316FF">
        <w:rPr>
          <w:rFonts w:ascii="Arial" w:hAnsi="Arial" w:cs="Arial"/>
          <w:sz w:val="18"/>
          <w:szCs w:val="18"/>
        </w:rPr>
        <w:t>v</w:t>
      </w:r>
      <w:r w:rsidRPr="002316FF">
        <w:rPr>
          <w:rFonts w:ascii="Arial" w:hAnsi="Arial" w:cs="Arial"/>
          <w:spacing w:val="-6"/>
          <w:sz w:val="18"/>
          <w:szCs w:val="18"/>
        </w:rPr>
        <w:t xml:space="preserve"> </w:t>
      </w:r>
      <w:r w:rsidRPr="002316FF">
        <w:rPr>
          <w:rFonts w:ascii="Arial" w:hAnsi="Arial" w:cs="Arial"/>
          <w:spacing w:val="-1"/>
          <w:sz w:val="18"/>
          <w:szCs w:val="18"/>
        </w:rPr>
        <w:t>skladu</w:t>
      </w:r>
      <w:r w:rsidRPr="002316FF">
        <w:rPr>
          <w:rFonts w:ascii="Arial" w:hAnsi="Arial" w:cs="Arial"/>
          <w:spacing w:val="-6"/>
          <w:sz w:val="18"/>
          <w:szCs w:val="18"/>
        </w:rPr>
        <w:t xml:space="preserve"> </w:t>
      </w:r>
      <w:r w:rsidRPr="002316FF">
        <w:rPr>
          <w:rFonts w:ascii="Arial" w:hAnsi="Arial" w:cs="Arial"/>
          <w:sz w:val="18"/>
          <w:szCs w:val="18"/>
        </w:rPr>
        <w:t>z</w:t>
      </w:r>
      <w:r w:rsidRPr="002316FF">
        <w:rPr>
          <w:rFonts w:ascii="Arial" w:hAnsi="Arial" w:cs="Arial"/>
          <w:spacing w:val="-6"/>
          <w:sz w:val="18"/>
          <w:szCs w:val="18"/>
        </w:rPr>
        <w:t xml:space="preserve"> </w:t>
      </w:r>
      <w:r w:rsidRPr="002316FF">
        <w:rPr>
          <w:rFonts w:ascii="Arial" w:hAnsi="Arial" w:cs="Arial"/>
          <w:b/>
          <w:sz w:val="18"/>
          <w:szCs w:val="18"/>
        </w:rPr>
        <w:t>Zakon</w:t>
      </w:r>
      <w:r w:rsidRPr="002316FF">
        <w:rPr>
          <w:rFonts w:ascii="Arial" w:hAnsi="Arial" w:cs="Arial"/>
          <w:b/>
          <w:spacing w:val="-4"/>
          <w:sz w:val="18"/>
          <w:szCs w:val="18"/>
        </w:rPr>
        <w:t xml:space="preserve"> </w:t>
      </w:r>
      <w:r w:rsidRPr="002316FF">
        <w:rPr>
          <w:rFonts w:ascii="Arial" w:hAnsi="Arial" w:cs="Arial"/>
          <w:b/>
          <w:sz w:val="18"/>
          <w:szCs w:val="18"/>
        </w:rPr>
        <w:t>o</w:t>
      </w:r>
      <w:r w:rsidRPr="002316FF">
        <w:rPr>
          <w:rFonts w:ascii="Arial" w:hAnsi="Arial" w:cs="Arial"/>
          <w:b/>
          <w:spacing w:val="-7"/>
          <w:sz w:val="18"/>
          <w:szCs w:val="18"/>
        </w:rPr>
        <w:t xml:space="preserve"> </w:t>
      </w:r>
      <w:r w:rsidRPr="002316FF">
        <w:rPr>
          <w:rFonts w:ascii="Arial" w:hAnsi="Arial" w:cs="Arial"/>
          <w:b/>
          <w:spacing w:val="-1"/>
          <w:sz w:val="18"/>
          <w:szCs w:val="18"/>
        </w:rPr>
        <w:t>kemikalijah</w:t>
      </w:r>
      <w:r w:rsidRPr="002316FF">
        <w:rPr>
          <w:rFonts w:ascii="Arial" w:hAnsi="Arial" w:cs="Arial"/>
          <w:b/>
          <w:spacing w:val="42"/>
          <w:sz w:val="18"/>
          <w:szCs w:val="18"/>
        </w:rPr>
        <w:t xml:space="preserve"> </w:t>
      </w:r>
      <w:r w:rsidRPr="002316FF">
        <w:rPr>
          <w:rFonts w:ascii="Arial" w:hAnsi="Arial" w:cs="Arial"/>
          <w:b/>
          <w:spacing w:val="-1"/>
          <w:sz w:val="18"/>
          <w:szCs w:val="18"/>
        </w:rPr>
        <w:t>in</w:t>
      </w:r>
      <w:r w:rsidRPr="002316FF">
        <w:rPr>
          <w:rFonts w:ascii="Arial" w:hAnsi="Arial" w:cs="Arial"/>
          <w:b/>
          <w:spacing w:val="-4"/>
          <w:sz w:val="18"/>
          <w:szCs w:val="18"/>
        </w:rPr>
        <w:t xml:space="preserve"> </w:t>
      </w:r>
      <w:r w:rsidRPr="002316FF">
        <w:rPr>
          <w:rFonts w:ascii="Arial" w:hAnsi="Arial" w:cs="Arial"/>
          <w:b/>
          <w:spacing w:val="-1"/>
          <w:sz w:val="18"/>
          <w:szCs w:val="18"/>
        </w:rPr>
        <w:t>Pravilnikom</w:t>
      </w:r>
      <w:r w:rsidRPr="002316FF">
        <w:rPr>
          <w:rFonts w:ascii="Arial" w:hAnsi="Arial" w:cs="Arial"/>
          <w:b/>
          <w:spacing w:val="-4"/>
          <w:sz w:val="18"/>
          <w:szCs w:val="18"/>
        </w:rPr>
        <w:t xml:space="preserve"> </w:t>
      </w:r>
      <w:r w:rsidRPr="002316FF">
        <w:rPr>
          <w:rFonts w:ascii="Arial" w:hAnsi="Arial" w:cs="Arial"/>
          <w:b/>
          <w:sz w:val="18"/>
          <w:szCs w:val="18"/>
        </w:rPr>
        <w:t>o</w:t>
      </w:r>
      <w:r w:rsidRPr="002316FF">
        <w:rPr>
          <w:rFonts w:ascii="Arial" w:hAnsi="Arial" w:cs="Arial"/>
          <w:b/>
          <w:spacing w:val="-5"/>
          <w:sz w:val="18"/>
          <w:szCs w:val="18"/>
        </w:rPr>
        <w:t xml:space="preserve"> </w:t>
      </w:r>
      <w:r w:rsidRPr="002316FF">
        <w:rPr>
          <w:rFonts w:ascii="Arial" w:hAnsi="Arial" w:cs="Arial"/>
          <w:b/>
          <w:spacing w:val="-1"/>
          <w:sz w:val="18"/>
          <w:szCs w:val="18"/>
        </w:rPr>
        <w:t>dajanju</w:t>
      </w:r>
      <w:r w:rsidRPr="002316FF">
        <w:rPr>
          <w:rFonts w:ascii="Arial" w:hAnsi="Arial" w:cs="Arial"/>
          <w:b/>
          <w:spacing w:val="-4"/>
          <w:sz w:val="18"/>
          <w:szCs w:val="18"/>
        </w:rPr>
        <w:t xml:space="preserve"> </w:t>
      </w:r>
      <w:r w:rsidRPr="002316FF">
        <w:rPr>
          <w:rFonts w:ascii="Arial" w:hAnsi="Arial" w:cs="Arial"/>
          <w:b/>
          <w:spacing w:val="-1"/>
          <w:sz w:val="18"/>
          <w:szCs w:val="18"/>
        </w:rPr>
        <w:t>biocidov</w:t>
      </w:r>
      <w:r w:rsidRPr="002316FF">
        <w:rPr>
          <w:rFonts w:ascii="Arial" w:hAnsi="Arial" w:cs="Arial"/>
          <w:b/>
          <w:spacing w:val="-9"/>
          <w:sz w:val="18"/>
          <w:szCs w:val="18"/>
        </w:rPr>
        <w:t xml:space="preserve"> </w:t>
      </w:r>
      <w:r w:rsidRPr="002316FF">
        <w:rPr>
          <w:rFonts w:ascii="Arial" w:hAnsi="Arial" w:cs="Arial"/>
          <w:b/>
          <w:sz w:val="18"/>
          <w:szCs w:val="18"/>
        </w:rPr>
        <w:t>v</w:t>
      </w:r>
      <w:r w:rsidRPr="002316FF">
        <w:rPr>
          <w:rFonts w:ascii="Arial" w:hAnsi="Arial" w:cs="Arial"/>
          <w:b/>
          <w:spacing w:val="-6"/>
          <w:sz w:val="18"/>
          <w:szCs w:val="18"/>
        </w:rPr>
        <w:t xml:space="preserve"> </w:t>
      </w:r>
      <w:r w:rsidRPr="002316FF">
        <w:rPr>
          <w:rFonts w:ascii="Arial" w:hAnsi="Arial" w:cs="Arial"/>
          <w:b/>
          <w:spacing w:val="-1"/>
          <w:sz w:val="18"/>
          <w:szCs w:val="18"/>
        </w:rPr>
        <w:t>promet.</w:t>
      </w:r>
    </w:p>
    <w:p w14:paraId="5BB965D3" w14:textId="77777777" w:rsidR="00605617" w:rsidRPr="002316FF" w:rsidRDefault="00605617" w:rsidP="00605617">
      <w:pPr>
        <w:keepNext/>
        <w:widowControl w:val="0"/>
        <w:tabs>
          <w:tab w:val="left" w:pos="491"/>
        </w:tabs>
        <w:spacing w:after="0" w:line="240" w:lineRule="auto"/>
        <w:ind w:left="490"/>
        <w:outlineLvl w:val="0"/>
        <w:rPr>
          <w:rFonts w:ascii="Arial" w:eastAsia="Aptos Display" w:hAnsi="Arial" w:cs="Arial"/>
          <w:b/>
          <w:bCs/>
          <w:sz w:val="18"/>
          <w:szCs w:val="18"/>
        </w:rPr>
      </w:pPr>
    </w:p>
    <w:p w14:paraId="72843A92" w14:textId="77777777" w:rsidR="00605617" w:rsidRPr="002316FF" w:rsidRDefault="00605617" w:rsidP="005C5177">
      <w:pPr>
        <w:keepNext/>
        <w:widowControl w:val="0"/>
        <w:numPr>
          <w:ilvl w:val="1"/>
          <w:numId w:val="29"/>
        </w:numPr>
        <w:tabs>
          <w:tab w:val="left" w:pos="491"/>
        </w:tabs>
        <w:suppressAutoHyphens/>
        <w:spacing w:after="0" w:line="240" w:lineRule="auto"/>
        <w:outlineLvl w:val="0"/>
        <w:rPr>
          <w:b/>
          <w:bCs/>
        </w:rPr>
      </w:pPr>
      <w:r w:rsidRPr="002316FF">
        <w:rPr>
          <w:rFonts w:ascii="Arial" w:eastAsia="Aptos Display" w:hAnsi="Arial" w:cs="Arial"/>
          <w:b/>
          <w:bCs/>
          <w:spacing w:val="-1"/>
          <w:sz w:val="18"/>
          <w:szCs w:val="18"/>
        </w:rPr>
        <w:t>RAZKUŽILA</w:t>
      </w:r>
      <w:r w:rsidRPr="002316FF">
        <w:rPr>
          <w:rFonts w:ascii="Arial" w:eastAsia="Aptos Display" w:hAnsi="Arial" w:cs="Arial"/>
          <w:b/>
          <w:bCs/>
          <w:spacing w:val="-12"/>
          <w:sz w:val="18"/>
          <w:szCs w:val="18"/>
        </w:rPr>
        <w:t xml:space="preserve"> </w:t>
      </w:r>
      <w:r w:rsidRPr="002316FF">
        <w:rPr>
          <w:rFonts w:ascii="Arial" w:eastAsia="Aptos Display" w:hAnsi="Arial" w:cs="Arial"/>
          <w:b/>
          <w:bCs/>
          <w:sz w:val="18"/>
          <w:szCs w:val="18"/>
        </w:rPr>
        <w:t>IN</w:t>
      </w:r>
      <w:r w:rsidRPr="002316FF">
        <w:rPr>
          <w:rFonts w:ascii="Arial" w:eastAsia="Aptos Display" w:hAnsi="Arial" w:cs="Arial"/>
          <w:b/>
          <w:bCs/>
          <w:spacing w:val="-8"/>
          <w:sz w:val="18"/>
          <w:szCs w:val="18"/>
        </w:rPr>
        <w:t xml:space="preserve"> </w:t>
      </w:r>
      <w:r w:rsidRPr="002316FF">
        <w:rPr>
          <w:rFonts w:ascii="Arial" w:eastAsia="Aptos Display" w:hAnsi="Arial" w:cs="Arial"/>
          <w:b/>
          <w:bCs/>
          <w:spacing w:val="-1"/>
          <w:sz w:val="18"/>
          <w:szCs w:val="18"/>
        </w:rPr>
        <w:t>KRPICE</w:t>
      </w:r>
      <w:r w:rsidRPr="002316FF">
        <w:rPr>
          <w:rFonts w:ascii="Arial" w:eastAsia="Aptos Display" w:hAnsi="Arial" w:cs="Arial"/>
          <w:b/>
          <w:bCs/>
          <w:spacing w:val="-7"/>
          <w:sz w:val="18"/>
          <w:szCs w:val="18"/>
        </w:rPr>
        <w:t xml:space="preserve"> </w:t>
      </w:r>
      <w:r w:rsidRPr="002316FF">
        <w:rPr>
          <w:rFonts w:ascii="Arial" w:eastAsia="Aptos Display" w:hAnsi="Arial" w:cs="Arial"/>
          <w:b/>
          <w:bCs/>
          <w:sz w:val="18"/>
          <w:szCs w:val="18"/>
        </w:rPr>
        <w:t>ZA</w:t>
      </w:r>
      <w:r w:rsidRPr="002316FF">
        <w:rPr>
          <w:rFonts w:ascii="Arial" w:eastAsia="Aptos Display" w:hAnsi="Arial" w:cs="Arial"/>
          <w:b/>
          <w:bCs/>
          <w:spacing w:val="-12"/>
          <w:sz w:val="18"/>
          <w:szCs w:val="18"/>
        </w:rPr>
        <w:t xml:space="preserve"> </w:t>
      </w:r>
      <w:r w:rsidRPr="002316FF">
        <w:rPr>
          <w:rFonts w:ascii="Arial" w:eastAsia="Aptos Display" w:hAnsi="Arial" w:cs="Arial"/>
          <w:b/>
          <w:bCs/>
          <w:spacing w:val="-1"/>
          <w:sz w:val="18"/>
          <w:szCs w:val="18"/>
        </w:rPr>
        <w:t>RAZKUŽEVANJE</w:t>
      </w:r>
      <w:r w:rsidRPr="002316FF">
        <w:rPr>
          <w:rFonts w:ascii="Arial" w:eastAsia="Aptos Display" w:hAnsi="Arial" w:cs="Arial"/>
          <w:b/>
          <w:bCs/>
          <w:spacing w:val="-8"/>
          <w:sz w:val="18"/>
          <w:szCs w:val="18"/>
        </w:rPr>
        <w:t xml:space="preserve"> </w:t>
      </w:r>
      <w:r w:rsidRPr="002316FF">
        <w:rPr>
          <w:rFonts w:ascii="Arial" w:eastAsia="Aptos Display" w:hAnsi="Arial" w:cs="Arial"/>
          <w:b/>
          <w:bCs/>
          <w:spacing w:val="-1"/>
          <w:sz w:val="18"/>
          <w:szCs w:val="18"/>
        </w:rPr>
        <w:t>ČISTIH</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PROSTOROV,</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sterilno</w:t>
      </w:r>
    </w:p>
    <w:p w14:paraId="55C7FAF5" w14:textId="77777777" w:rsidR="00605617" w:rsidRPr="002316FF" w:rsidRDefault="00605617" w:rsidP="00605617">
      <w:pPr>
        <w:spacing w:after="0" w:line="240" w:lineRule="auto"/>
        <w:rPr>
          <w:rFonts w:ascii="Arial" w:eastAsia="Arial" w:hAnsi="Arial" w:cs="Arial"/>
          <w:b/>
          <w:bCs/>
          <w:sz w:val="18"/>
          <w:szCs w:val="18"/>
        </w:rPr>
      </w:pPr>
    </w:p>
    <w:p w14:paraId="73F37606" w14:textId="77777777" w:rsidR="00605617" w:rsidRPr="002316FF" w:rsidRDefault="00605617" w:rsidP="005C5177">
      <w:pPr>
        <w:widowControl w:val="0"/>
        <w:numPr>
          <w:ilvl w:val="2"/>
          <w:numId w:val="29"/>
        </w:numPr>
        <w:tabs>
          <w:tab w:val="left" w:pos="642"/>
        </w:tabs>
        <w:suppressAutoHyphens/>
        <w:spacing w:after="0" w:line="240" w:lineRule="auto"/>
        <w:ind w:hanging="523"/>
      </w:pPr>
      <w:r w:rsidRPr="002316FF">
        <w:rPr>
          <w:rFonts w:ascii="Arial" w:hAnsi="Arial" w:cs="Arial"/>
          <w:b/>
          <w:spacing w:val="-1"/>
          <w:sz w:val="18"/>
          <w:szCs w:val="18"/>
        </w:rPr>
        <w:t xml:space="preserve">STERILNI </w:t>
      </w:r>
      <w:r w:rsidRPr="002316FF">
        <w:rPr>
          <w:rFonts w:ascii="Arial" w:hAnsi="Arial" w:cs="Arial"/>
          <w:b/>
          <w:spacing w:val="-6"/>
          <w:sz w:val="18"/>
          <w:szCs w:val="18"/>
        </w:rPr>
        <w:t xml:space="preserve">DENATURIRANI ETANOL </w:t>
      </w:r>
      <w:r w:rsidRPr="002316FF">
        <w:rPr>
          <w:rFonts w:ascii="Arial" w:hAnsi="Arial" w:cs="Arial"/>
          <w:b/>
          <w:spacing w:val="-1"/>
          <w:sz w:val="18"/>
          <w:szCs w:val="18"/>
        </w:rPr>
        <w:t>70% v/v</w:t>
      </w:r>
      <w:r w:rsidRPr="002316FF">
        <w:rPr>
          <w:rFonts w:ascii="Arial" w:hAnsi="Arial" w:cs="Arial"/>
          <w:b/>
          <w:spacing w:val="-4"/>
          <w:sz w:val="18"/>
          <w:szCs w:val="18"/>
        </w:rPr>
        <w:t xml:space="preserve"> V RAZPRŠILU</w:t>
      </w:r>
      <w:r w:rsidRPr="002316FF">
        <w:rPr>
          <w:rFonts w:ascii="Arial" w:hAnsi="Arial" w:cs="Arial"/>
          <w:b/>
          <w:spacing w:val="-1"/>
          <w:sz w:val="18"/>
          <w:szCs w:val="18"/>
        </w:rPr>
        <w:t>,</w:t>
      </w:r>
      <w:r w:rsidRPr="002316FF">
        <w:rPr>
          <w:rFonts w:ascii="Arial" w:hAnsi="Arial" w:cs="Arial"/>
          <w:b/>
          <w:spacing w:val="-6"/>
          <w:sz w:val="18"/>
          <w:szCs w:val="18"/>
        </w:rPr>
        <w:t xml:space="preserve"> RAZREDČEN Z VODO</w:t>
      </w:r>
      <w:r w:rsidRPr="002316FF">
        <w:rPr>
          <w:rFonts w:ascii="Arial" w:hAnsi="Arial" w:cs="Arial"/>
          <w:b/>
          <w:spacing w:val="-7"/>
          <w:sz w:val="18"/>
          <w:szCs w:val="18"/>
        </w:rPr>
        <w:t xml:space="preserve"> ZA INJEKCIJE, BREZ SPOR</w:t>
      </w:r>
    </w:p>
    <w:p w14:paraId="5E03A908" w14:textId="77777777" w:rsidR="00605617" w:rsidRPr="002316FF" w:rsidRDefault="00605617" w:rsidP="00605617">
      <w:pPr>
        <w:spacing w:after="0" w:line="240" w:lineRule="auto"/>
        <w:rPr>
          <w:rFonts w:ascii="Arial" w:eastAsia="Arial" w:hAnsi="Arial" w:cs="Arial"/>
          <w:b/>
          <w:bCs/>
          <w:sz w:val="18"/>
          <w:szCs w:val="18"/>
        </w:rPr>
      </w:pPr>
    </w:p>
    <w:p w14:paraId="4D7884A0" w14:textId="77777777" w:rsidR="00605617" w:rsidRPr="002316FF" w:rsidRDefault="00605617" w:rsidP="005C5177">
      <w:pPr>
        <w:widowControl w:val="0"/>
        <w:numPr>
          <w:ilvl w:val="3"/>
          <w:numId w:val="29"/>
        </w:numPr>
        <w:tabs>
          <w:tab w:val="left" w:pos="899"/>
        </w:tabs>
        <w:suppressAutoHyphens/>
        <w:spacing w:after="0" w:line="240" w:lineRule="auto"/>
      </w:pPr>
      <w:r w:rsidRPr="002316FF">
        <w:rPr>
          <w:rFonts w:ascii="Arial" w:eastAsia="Arial" w:hAnsi="Arial" w:cs="Arial"/>
          <w:spacing w:val="-1"/>
          <w:sz w:val="18"/>
          <w:szCs w:val="18"/>
          <w:u w:val="single" w:color="000000"/>
        </w:rPr>
        <w:t>Strokovne</w:t>
      </w:r>
      <w:r w:rsidRPr="002316FF">
        <w:rPr>
          <w:rFonts w:ascii="Arial" w:eastAsia="Arial" w:hAnsi="Arial" w:cs="Arial"/>
          <w:spacing w:val="-15"/>
          <w:sz w:val="18"/>
          <w:szCs w:val="18"/>
          <w:u w:val="single" w:color="000000"/>
        </w:rPr>
        <w:t xml:space="preserve"> </w:t>
      </w:r>
      <w:r w:rsidRPr="002316FF">
        <w:rPr>
          <w:rFonts w:ascii="Arial" w:eastAsia="Arial" w:hAnsi="Arial" w:cs="Arial"/>
          <w:spacing w:val="-1"/>
          <w:sz w:val="18"/>
          <w:szCs w:val="18"/>
          <w:u w:val="single" w:color="000000"/>
        </w:rPr>
        <w:t>zahteve:</w:t>
      </w:r>
    </w:p>
    <w:p w14:paraId="2384DD78" w14:textId="77777777" w:rsidR="00605617" w:rsidRPr="002316FF" w:rsidRDefault="00605617" w:rsidP="005C5177">
      <w:pPr>
        <w:widowControl w:val="0"/>
        <w:numPr>
          <w:ilvl w:val="4"/>
          <w:numId w:val="29"/>
        </w:numPr>
        <w:tabs>
          <w:tab w:val="left" w:pos="1530"/>
        </w:tabs>
        <w:suppressAutoHyphens/>
        <w:spacing w:after="0" w:line="240" w:lineRule="auto"/>
        <w:ind w:left="1587" w:right="397" w:hanging="340"/>
      </w:pPr>
      <w:r w:rsidRPr="002316FF">
        <w:rPr>
          <w:rFonts w:ascii="Arial" w:eastAsia="Arial" w:hAnsi="Arial" w:cs="Arial"/>
          <w:spacing w:val="-1"/>
          <w:sz w:val="18"/>
          <w:szCs w:val="18"/>
        </w:rPr>
        <w:t>sterilni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denaturirani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etanol</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70% v/v,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razredčen</w:t>
      </w:r>
      <w:r w:rsidRPr="002316FF">
        <w:rPr>
          <w:rFonts w:ascii="Arial" w:eastAsia="Arial" w:hAnsi="Arial" w:cs="Arial"/>
          <w:spacing w:val="-5"/>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vodo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injekcije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(kakovost</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vode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injekcije</w:t>
      </w:r>
      <w:r w:rsidRPr="002316FF">
        <w:rPr>
          <w:rFonts w:ascii="Arial" w:eastAsia="Arial" w:hAnsi="Arial" w:cs="Arial"/>
          <w:spacing w:val="-7"/>
          <w:sz w:val="18"/>
          <w:szCs w:val="18"/>
        </w:rPr>
        <w:t xml:space="preserve"> </w:t>
      </w:r>
      <w:r w:rsidRPr="002316FF">
        <w:rPr>
          <w:rFonts w:ascii="Arial" w:eastAsia="Arial" w:hAnsi="Arial" w:cs="Arial"/>
          <w:sz w:val="18"/>
          <w:szCs w:val="18"/>
        </w:rPr>
        <w:t>po</w:t>
      </w:r>
      <w:r w:rsidRPr="002316FF">
        <w:rPr>
          <w:rFonts w:ascii="Arial" w:eastAsia="Arial" w:hAnsi="Arial" w:cs="Arial"/>
          <w:spacing w:val="85"/>
          <w:w w:val="99"/>
          <w:sz w:val="18"/>
          <w:szCs w:val="18"/>
        </w:rPr>
        <w:t xml:space="preserve"> </w:t>
      </w:r>
      <w:r w:rsidRPr="002316FF">
        <w:rPr>
          <w:rFonts w:ascii="Arial" w:eastAsia="Arial" w:hAnsi="Arial" w:cs="Arial"/>
          <w:sz w:val="18"/>
          <w:szCs w:val="18"/>
        </w:rPr>
        <w:t>Ph.</w:t>
      </w:r>
      <w:r w:rsidRPr="002316FF">
        <w:rPr>
          <w:rFonts w:ascii="Arial" w:eastAsia="Arial" w:hAnsi="Arial" w:cs="Arial"/>
          <w:spacing w:val="-5"/>
          <w:sz w:val="18"/>
          <w:szCs w:val="18"/>
        </w:rPr>
        <w:t xml:space="preserve"> </w:t>
      </w:r>
      <w:r w:rsidRPr="002316FF">
        <w:rPr>
          <w:rFonts w:ascii="Arial" w:eastAsia="Arial" w:hAnsi="Arial" w:cs="Arial"/>
          <w:sz w:val="18"/>
          <w:szCs w:val="18"/>
        </w:rPr>
        <w:t>Eur.),</w:t>
      </w:r>
      <w:r w:rsidRPr="002316FF">
        <w:rPr>
          <w:rFonts w:ascii="Arial" w:eastAsia="Arial" w:hAnsi="Arial" w:cs="Arial"/>
          <w:spacing w:val="-7"/>
          <w:sz w:val="18"/>
          <w:szCs w:val="18"/>
        </w:rPr>
        <w:t xml:space="preserve"> </w:t>
      </w:r>
      <w:r w:rsidRPr="002316FF">
        <w:rPr>
          <w:rFonts w:ascii="Arial" w:eastAsia="Arial" w:hAnsi="Arial" w:cs="Arial"/>
          <w:sz w:val="18"/>
          <w:szCs w:val="18"/>
        </w:rPr>
        <w:t>brez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spor</w:t>
      </w:r>
    </w:p>
    <w:p w14:paraId="3B311B49" w14:textId="77777777" w:rsidR="00605617" w:rsidRPr="002316FF" w:rsidRDefault="00605617" w:rsidP="005C5177">
      <w:pPr>
        <w:widowControl w:val="0"/>
        <w:numPr>
          <w:ilvl w:val="4"/>
          <w:numId w:val="29"/>
        </w:numPr>
        <w:tabs>
          <w:tab w:val="left" w:pos="1530"/>
        </w:tabs>
        <w:suppressAutoHyphens/>
        <w:spacing w:after="0" w:line="240" w:lineRule="auto"/>
        <w:ind w:left="1531" w:hanging="340"/>
      </w:pPr>
      <w:r w:rsidRPr="002316FF">
        <w:rPr>
          <w:rFonts w:ascii="Arial" w:eastAsia="Arial" w:hAnsi="Arial" w:cs="Arial"/>
          <w:spacing w:val="-1"/>
          <w:sz w:val="18"/>
          <w:szCs w:val="18"/>
        </w:rPr>
        <w:t>raven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endotoksinov:</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zagotovljena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pod</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0,25</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EU/ml</w:t>
      </w:r>
    </w:p>
    <w:p w14:paraId="65F09F6D" w14:textId="77777777" w:rsidR="00605617" w:rsidRPr="002316FF" w:rsidRDefault="00605617" w:rsidP="005C5177">
      <w:pPr>
        <w:widowControl w:val="0"/>
        <w:numPr>
          <w:ilvl w:val="4"/>
          <w:numId w:val="29"/>
        </w:numPr>
        <w:tabs>
          <w:tab w:val="left" w:pos="1199"/>
        </w:tabs>
        <w:suppressAutoHyphens/>
        <w:spacing w:after="0" w:line="240" w:lineRule="auto"/>
        <w:ind w:left="1531" w:right="283" w:hanging="340"/>
      </w:pPr>
      <w:r w:rsidRPr="002316FF">
        <w:rPr>
          <w:rFonts w:ascii="Arial" w:eastAsia="Arial" w:hAnsi="Arial" w:cs="Arial"/>
          <w:spacing w:val="-1"/>
          <w:sz w:val="18"/>
          <w:szCs w:val="18"/>
        </w:rPr>
        <w:t>proizvodnja</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čistem</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prostoru</w:t>
      </w:r>
      <w:r w:rsidRPr="002316FF">
        <w:rPr>
          <w:rFonts w:ascii="Arial" w:eastAsia="Arial" w:hAnsi="Arial" w:cs="Arial"/>
          <w:spacing w:val="-6"/>
          <w:sz w:val="18"/>
          <w:szCs w:val="18"/>
        </w:rPr>
        <w:t xml:space="preserve"> </w:t>
      </w:r>
      <w:r w:rsidRPr="002316FF">
        <w:rPr>
          <w:rFonts w:ascii="Arial" w:eastAsia="Arial" w:hAnsi="Arial" w:cs="Arial"/>
          <w:sz w:val="18"/>
          <w:szCs w:val="18"/>
        </w:rPr>
        <w:t>klase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100</w:t>
      </w:r>
      <w:r w:rsidRPr="002316FF">
        <w:rPr>
          <w:rFonts w:ascii="Arial" w:eastAsia="Arial" w:hAnsi="Arial" w:cs="Arial"/>
          <w:spacing w:val="-4"/>
          <w:sz w:val="18"/>
          <w:szCs w:val="18"/>
        </w:rPr>
        <w:t xml:space="preserve"> </w:t>
      </w:r>
      <w:r w:rsidRPr="002316FF">
        <w:rPr>
          <w:rFonts w:ascii="Arial" w:eastAsia="Arial" w:hAnsi="Arial" w:cs="Arial"/>
          <w:sz w:val="18"/>
          <w:szCs w:val="18"/>
        </w:rPr>
        <w:t>(ISO</w:t>
      </w:r>
      <w:r w:rsidRPr="002316FF">
        <w:rPr>
          <w:rFonts w:ascii="Arial" w:eastAsia="Arial" w:hAnsi="Arial" w:cs="Arial"/>
          <w:spacing w:val="-6"/>
          <w:sz w:val="18"/>
          <w:szCs w:val="18"/>
        </w:rPr>
        <w:t xml:space="preserve"> </w:t>
      </w:r>
      <w:r w:rsidRPr="002316FF">
        <w:rPr>
          <w:rFonts w:ascii="Arial" w:eastAsia="Arial" w:hAnsi="Arial" w:cs="Arial"/>
          <w:sz w:val="18"/>
          <w:szCs w:val="18"/>
        </w:rPr>
        <w:t>5,</w:t>
      </w:r>
      <w:r w:rsidRPr="002316FF">
        <w:rPr>
          <w:rFonts w:ascii="Arial" w:eastAsia="Arial" w:hAnsi="Arial" w:cs="Arial"/>
          <w:spacing w:val="-6"/>
          <w:sz w:val="18"/>
          <w:szCs w:val="18"/>
        </w:rPr>
        <w:t xml:space="preserve"> </w:t>
      </w:r>
      <w:r w:rsidRPr="002316FF">
        <w:rPr>
          <w:rFonts w:ascii="Arial" w:eastAsia="Arial" w:hAnsi="Arial" w:cs="Arial"/>
          <w:spacing w:val="-2"/>
          <w:sz w:val="18"/>
          <w:szCs w:val="18"/>
        </w:rPr>
        <w:t>GMP</w:t>
      </w:r>
      <w:r w:rsidRPr="002316FF">
        <w:rPr>
          <w:rFonts w:ascii="Arial" w:eastAsia="Arial" w:hAnsi="Arial" w:cs="Arial"/>
          <w:spacing w:val="-5"/>
          <w:sz w:val="18"/>
          <w:szCs w:val="18"/>
        </w:rPr>
        <w:t xml:space="preserve"> </w:t>
      </w:r>
      <w:r w:rsidRPr="002316FF">
        <w:rPr>
          <w:rFonts w:ascii="Arial" w:eastAsia="Arial" w:hAnsi="Arial" w:cs="Arial"/>
          <w:sz w:val="18"/>
          <w:szCs w:val="18"/>
        </w:rPr>
        <w:t>A), razkužilo</w:t>
      </w:r>
      <w:r w:rsidRPr="002316FF">
        <w:rPr>
          <w:rFonts w:ascii="Arial" w:eastAsia="Arial" w:hAnsi="Arial" w:cs="Arial"/>
          <w:spacing w:val="-5"/>
          <w:sz w:val="18"/>
          <w:szCs w:val="18"/>
        </w:rPr>
        <w:t xml:space="preserve"> </w:t>
      </w:r>
      <w:r w:rsidRPr="002316FF">
        <w:rPr>
          <w:rFonts w:ascii="Arial" w:eastAsia="Arial" w:hAnsi="Arial" w:cs="Arial"/>
          <w:sz w:val="18"/>
          <w:szCs w:val="18"/>
        </w:rPr>
        <w:t>filtrirano</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skozi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0,2-mikronski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filter,</w:t>
      </w:r>
      <w:r w:rsidRPr="002316FF">
        <w:rPr>
          <w:rFonts w:ascii="Arial" w:eastAsia="Arial" w:hAnsi="Arial" w:cs="Arial"/>
          <w:spacing w:val="-6"/>
          <w:sz w:val="18"/>
          <w:szCs w:val="18"/>
        </w:rPr>
        <w:t xml:space="preserve"> </w:t>
      </w:r>
      <w:r w:rsidRPr="002316FF">
        <w:rPr>
          <w:rFonts w:ascii="Arial" w:eastAsia="Arial" w:hAnsi="Arial" w:cs="Arial"/>
          <w:sz w:val="18"/>
          <w:szCs w:val="18"/>
        </w:rPr>
        <w:t>končna</w:t>
      </w:r>
      <w:r w:rsidRPr="002316FF">
        <w:rPr>
          <w:rFonts w:ascii="Arial" w:eastAsia="Arial" w:hAnsi="Arial" w:cs="Arial"/>
          <w:spacing w:val="65"/>
          <w:w w:val="99"/>
          <w:sz w:val="18"/>
          <w:szCs w:val="18"/>
        </w:rPr>
        <w:t xml:space="preserve"> </w:t>
      </w:r>
      <w:r w:rsidRPr="002316FF">
        <w:rPr>
          <w:rFonts w:ascii="Arial" w:eastAsia="Arial" w:hAnsi="Arial" w:cs="Arial"/>
          <w:spacing w:val="-1"/>
          <w:sz w:val="18"/>
          <w:szCs w:val="18"/>
        </w:rPr>
        <w:t>sterilizacija</w:t>
      </w:r>
      <w:r w:rsidRPr="002316FF">
        <w:rPr>
          <w:rFonts w:ascii="Arial" w:eastAsia="Arial" w:hAnsi="Arial" w:cs="Arial"/>
          <w:spacing w:val="-9"/>
          <w:sz w:val="18"/>
          <w:szCs w:val="18"/>
        </w:rPr>
        <w:t xml:space="preserve"> </w:t>
      </w:r>
      <w:r w:rsidRPr="002316FF">
        <w:rPr>
          <w:rFonts w:ascii="Arial" w:eastAsia="Arial" w:hAnsi="Arial" w:cs="Arial"/>
          <w:sz w:val="18"/>
          <w:szCs w:val="18"/>
        </w:rPr>
        <w:t>z</w:t>
      </w:r>
      <w:r w:rsidRPr="002316FF">
        <w:rPr>
          <w:rFonts w:ascii="Arial" w:eastAsia="Arial" w:hAnsi="Arial" w:cs="Arial"/>
          <w:spacing w:val="-10"/>
          <w:sz w:val="18"/>
          <w:szCs w:val="18"/>
        </w:rPr>
        <w:t xml:space="preserve"> </w:t>
      </w:r>
      <w:r w:rsidRPr="002316FF">
        <w:rPr>
          <w:rFonts w:ascii="Arial" w:eastAsia="Arial" w:hAnsi="Arial" w:cs="Arial"/>
          <w:spacing w:val="-1"/>
          <w:sz w:val="18"/>
          <w:szCs w:val="18"/>
        </w:rPr>
        <w:t>obsevanjem:</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25kGym</w:t>
      </w:r>
    </w:p>
    <w:p w14:paraId="5B21059E" w14:textId="77777777" w:rsidR="00605617" w:rsidRPr="002316FF" w:rsidRDefault="00605617" w:rsidP="005C5177">
      <w:pPr>
        <w:widowControl w:val="0"/>
        <w:numPr>
          <w:ilvl w:val="3"/>
          <w:numId w:val="29"/>
        </w:numPr>
        <w:tabs>
          <w:tab w:val="left" w:pos="839"/>
        </w:tabs>
        <w:suppressAutoHyphens/>
        <w:spacing w:after="0" w:line="240" w:lineRule="auto"/>
        <w:ind w:left="838"/>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testiranja:</w:t>
      </w:r>
    </w:p>
    <w:p w14:paraId="1CE16341" w14:textId="77777777" w:rsidR="00605617" w:rsidRPr="002316FF" w:rsidRDefault="00605617" w:rsidP="005C5177">
      <w:pPr>
        <w:widowControl w:val="0"/>
        <w:numPr>
          <w:ilvl w:val="0"/>
          <w:numId w:val="28"/>
        </w:numPr>
        <w:tabs>
          <w:tab w:val="left" w:pos="1530"/>
        </w:tabs>
        <w:suppressAutoHyphens/>
        <w:spacing w:after="0" w:line="240" w:lineRule="auto"/>
        <w:ind w:left="1531" w:hanging="397"/>
      </w:pPr>
      <w:r w:rsidRPr="002316FF">
        <w:rPr>
          <w:rFonts w:ascii="Arial" w:eastAsia="Arial" w:hAnsi="Arial" w:cs="Arial"/>
          <w:spacing w:val="-1"/>
          <w:sz w:val="18"/>
          <w:szCs w:val="18"/>
        </w:rPr>
        <w:t>sterilnost</w:t>
      </w:r>
      <w:r w:rsidRPr="002316FF">
        <w:rPr>
          <w:rFonts w:ascii="Arial" w:eastAsia="Arial" w:hAnsi="Arial" w:cs="Arial"/>
          <w:spacing w:val="-9"/>
          <w:sz w:val="18"/>
          <w:szCs w:val="18"/>
        </w:rPr>
        <w:t xml:space="preserve"> </w:t>
      </w:r>
      <w:r w:rsidRPr="002316FF">
        <w:rPr>
          <w:rFonts w:ascii="Arial" w:eastAsia="Arial" w:hAnsi="Arial" w:cs="Arial"/>
          <w:sz w:val="18"/>
          <w:szCs w:val="18"/>
        </w:rPr>
        <w:t>in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endotoksini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testirani</w:t>
      </w:r>
      <w:r w:rsidRPr="002316FF">
        <w:rPr>
          <w:rFonts w:ascii="Arial" w:eastAsia="Arial" w:hAnsi="Arial" w:cs="Arial"/>
          <w:spacing w:val="-6"/>
          <w:sz w:val="18"/>
          <w:szCs w:val="18"/>
        </w:rPr>
        <w:t xml:space="preserve"> </w:t>
      </w:r>
      <w:r w:rsidRPr="002316FF">
        <w:rPr>
          <w:rFonts w:ascii="Arial" w:eastAsia="Arial" w:hAnsi="Arial" w:cs="Arial"/>
          <w:sz w:val="18"/>
          <w:szCs w:val="18"/>
        </w:rPr>
        <w:t>po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veljavni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farmakopejski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metodi</w:t>
      </w:r>
      <w:r w:rsidRPr="002316FF">
        <w:rPr>
          <w:rFonts w:ascii="Arial" w:eastAsia="Arial" w:hAnsi="Arial" w:cs="Arial"/>
          <w:spacing w:val="-9"/>
          <w:sz w:val="18"/>
          <w:szCs w:val="18"/>
        </w:rPr>
        <w:t xml:space="preserve"> </w:t>
      </w:r>
      <w:r w:rsidRPr="002316FF">
        <w:rPr>
          <w:rFonts w:ascii="Arial" w:eastAsia="Arial" w:hAnsi="Arial" w:cs="Arial"/>
          <w:sz w:val="18"/>
          <w:szCs w:val="18"/>
        </w:rPr>
        <w:t>(Ph.</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Eur.).</w:t>
      </w:r>
    </w:p>
    <w:p w14:paraId="0DA97AD3" w14:textId="77777777" w:rsidR="00605617" w:rsidRPr="002316FF" w:rsidRDefault="00605617" w:rsidP="005C5177">
      <w:pPr>
        <w:widowControl w:val="0"/>
        <w:numPr>
          <w:ilvl w:val="0"/>
          <w:numId w:val="28"/>
        </w:numPr>
        <w:suppressAutoHyphens/>
        <w:spacing w:after="0" w:line="240" w:lineRule="auto"/>
        <w:ind w:left="1531" w:right="907" w:hanging="397"/>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proizvodna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analizni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obsevanja,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kvantitativni</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10"/>
          <w:sz w:val="18"/>
          <w:szCs w:val="18"/>
        </w:rPr>
        <w:t xml:space="preserve"> </w:t>
      </w:r>
      <w:r w:rsidRPr="002316FF">
        <w:rPr>
          <w:rFonts w:ascii="Arial" w:eastAsia="Arial" w:hAnsi="Arial" w:cs="Arial"/>
          <w:spacing w:val="-1"/>
          <w:sz w:val="18"/>
          <w:szCs w:val="18"/>
        </w:rPr>
        <w:t>ravni</w:t>
      </w:r>
      <w:r w:rsidRPr="002316FF">
        <w:rPr>
          <w:rFonts w:ascii="Arial" w:eastAsia="Arial" w:hAnsi="Arial" w:cs="Arial"/>
          <w:spacing w:val="95"/>
          <w:w w:val="99"/>
          <w:sz w:val="18"/>
          <w:szCs w:val="18"/>
        </w:rPr>
        <w:t xml:space="preserve"> </w:t>
      </w:r>
      <w:r w:rsidRPr="002316FF">
        <w:rPr>
          <w:rFonts w:ascii="Arial" w:eastAsia="Arial" w:hAnsi="Arial" w:cs="Arial"/>
          <w:spacing w:val="-1"/>
          <w:sz w:val="18"/>
          <w:szCs w:val="18"/>
        </w:rPr>
        <w:t>endotoksinov</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pod</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0,25EU/ml</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sterilnosti</w:t>
      </w:r>
    </w:p>
    <w:p w14:paraId="39D9ABB2" w14:textId="77777777" w:rsidR="00605617" w:rsidRPr="002316FF" w:rsidRDefault="00605617" w:rsidP="005C5177">
      <w:pPr>
        <w:widowControl w:val="0"/>
        <w:numPr>
          <w:ilvl w:val="0"/>
          <w:numId w:val="28"/>
        </w:numPr>
        <w:tabs>
          <w:tab w:val="left" w:pos="1530"/>
        </w:tabs>
        <w:suppressAutoHyphens/>
        <w:spacing w:after="0" w:line="240" w:lineRule="auto"/>
        <w:ind w:left="1531" w:hanging="397"/>
      </w:pPr>
      <w:r w:rsidRPr="002316FF">
        <w:rPr>
          <w:rFonts w:ascii="Arial" w:eastAsia="Arial" w:hAnsi="Arial" w:cs="Arial"/>
          <w:spacing w:val="-1"/>
          <w:sz w:val="18"/>
          <w:szCs w:val="18"/>
        </w:rPr>
        <w:t>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skladu</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3"/>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EC</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(Annex</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1)</w:t>
      </w:r>
    </w:p>
    <w:p w14:paraId="6E9CAA98" w14:textId="77777777" w:rsidR="00605617" w:rsidRPr="002316FF" w:rsidRDefault="00605617" w:rsidP="005C5177">
      <w:pPr>
        <w:widowControl w:val="0"/>
        <w:numPr>
          <w:ilvl w:val="0"/>
          <w:numId w:val="28"/>
        </w:numPr>
        <w:tabs>
          <w:tab w:val="left" w:pos="839"/>
        </w:tabs>
        <w:suppressAutoHyphens/>
        <w:spacing w:after="0" w:line="240" w:lineRule="auto"/>
        <w:ind w:left="1531" w:hanging="397"/>
      </w:pPr>
      <w:r w:rsidRPr="002316FF">
        <w:rPr>
          <w:rFonts w:ascii="Arial" w:eastAsia="Arial" w:hAnsi="Arial" w:cs="Arial"/>
          <w:spacing w:val="-1"/>
          <w:sz w:val="18"/>
          <w:szCs w:val="18"/>
        </w:rPr>
        <w:t>izdelek</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ustreza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EN1276</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baktericidno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učinkovitost</w:t>
      </w:r>
    </w:p>
    <w:p w14:paraId="0B498EBF" w14:textId="77777777" w:rsidR="00605617" w:rsidRPr="002316FF" w:rsidRDefault="00605617" w:rsidP="005C5177">
      <w:pPr>
        <w:widowControl w:val="0"/>
        <w:numPr>
          <w:ilvl w:val="0"/>
          <w:numId w:val="28"/>
        </w:numPr>
        <w:suppressAutoHyphens/>
        <w:spacing w:after="0" w:line="240" w:lineRule="auto"/>
        <w:ind w:left="1531" w:hanging="397"/>
      </w:pPr>
      <w:r w:rsidRPr="002316FF">
        <w:rPr>
          <w:rFonts w:ascii="Arial" w:eastAsia="Arial" w:hAnsi="Arial" w:cs="Arial"/>
          <w:spacing w:val="-1"/>
          <w:sz w:val="18"/>
          <w:szCs w:val="18"/>
        </w:rPr>
        <w:t>varnostni</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list</w:t>
      </w:r>
      <w:r w:rsidRPr="002316FF">
        <w:rPr>
          <w:rFonts w:ascii="Arial" w:eastAsia="Arial" w:hAnsi="Arial" w:cs="Arial"/>
          <w:spacing w:val="-6"/>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slovenskem</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jeziku</w:t>
      </w:r>
    </w:p>
    <w:p w14:paraId="1FF5DCE0" w14:textId="77777777" w:rsidR="00605617" w:rsidRPr="002316FF" w:rsidRDefault="00605617" w:rsidP="00605617">
      <w:pPr>
        <w:widowControl w:val="0"/>
        <w:tabs>
          <w:tab w:val="left" w:pos="450"/>
        </w:tabs>
        <w:spacing w:after="0" w:line="240" w:lineRule="auto"/>
        <w:ind w:left="454"/>
      </w:pPr>
      <w:r w:rsidRPr="002316FF">
        <w:rPr>
          <w:rFonts w:ascii="Arial" w:eastAsia="Arial" w:hAnsi="Arial" w:cs="Arial"/>
          <w:sz w:val="18"/>
          <w:szCs w:val="18"/>
          <w:u w:color="000000"/>
        </w:rPr>
        <w:t xml:space="preserve">c)     </w:t>
      </w:r>
      <w:r w:rsidRPr="002316FF">
        <w:rPr>
          <w:rFonts w:ascii="Arial" w:eastAsia="Arial" w:hAnsi="Arial" w:cs="Arial"/>
          <w:sz w:val="18"/>
          <w:szCs w:val="18"/>
          <w:u w:val="single" w:color="000000"/>
        </w:rPr>
        <w:t>Oprema:</w:t>
      </w:r>
    </w:p>
    <w:p w14:paraId="36274CA6" w14:textId="77777777" w:rsidR="00605617" w:rsidRPr="002316FF" w:rsidRDefault="00605617" w:rsidP="005C5177">
      <w:pPr>
        <w:widowControl w:val="0"/>
        <w:numPr>
          <w:ilvl w:val="1"/>
          <w:numId w:val="27"/>
        </w:numPr>
        <w:tabs>
          <w:tab w:val="left" w:pos="1530"/>
        </w:tabs>
        <w:suppressAutoHyphens/>
        <w:spacing w:after="0" w:line="240" w:lineRule="auto"/>
        <w:ind w:left="1531" w:hanging="397"/>
      </w:pPr>
      <w:r w:rsidRPr="002316FF">
        <w:rPr>
          <w:rFonts w:ascii="Arial" w:eastAsia="Arial" w:hAnsi="Arial" w:cs="Arial"/>
          <w:spacing w:val="-1"/>
          <w:sz w:val="18"/>
          <w:szCs w:val="18"/>
        </w:rPr>
        <w:t>1000 ml</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7"/>
          <w:sz w:val="18"/>
          <w:szCs w:val="18"/>
        </w:rPr>
        <w:t xml:space="preserve"> </w:t>
      </w:r>
      <w:r w:rsidRPr="002316FF">
        <w:rPr>
          <w:rFonts w:ascii="Arial" w:eastAsia="Arial" w:hAnsi="Arial" w:cs="Arial"/>
          <w:sz w:val="18"/>
          <w:szCs w:val="18"/>
        </w:rPr>
        <w:t>z</w:t>
      </w:r>
      <w:r w:rsidRPr="002316FF">
        <w:rPr>
          <w:rFonts w:ascii="Arial" w:eastAsia="Arial" w:hAnsi="Arial" w:cs="Arial"/>
          <w:spacing w:val="-10"/>
          <w:sz w:val="18"/>
          <w:szCs w:val="18"/>
        </w:rPr>
        <w:t xml:space="preserve"> </w:t>
      </w:r>
      <w:r w:rsidRPr="002316FF">
        <w:rPr>
          <w:rFonts w:ascii="Arial" w:eastAsia="Arial" w:hAnsi="Arial" w:cs="Arial"/>
          <w:spacing w:val="-1"/>
          <w:sz w:val="18"/>
          <w:szCs w:val="18"/>
        </w:rPr>
        <w:t>razpršilnikom, b</w:t>
      </w:r>
      <w:r w:rsidRPr="002316FF">
        <w:rPr>
          <w:rFonts w:ascii="Arial" w:eastAsia="Arial" w:hAnsi="Arial" w:cs="Arial"/>
          <w:sz w:val="18"/>
          <w:szCs w:val="18"/>
        </w:rPr>
        <w:t>rez</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potisnega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plina</w:t>
      </w:r>
    </w:p>
    <w:p w14:paraId="1CB45CE4" w14:textId="77777777" w:rsidR="00605617" w:rsidRPr="002316FF" w:rsidRDefault="00605617" w:rsidP="005C5177">
      <w:pPr>
        <w:widowControl w:val="0"/>
        <w:numPr>
          <w:ilvl w:val="1"/>
          <w:numId w:val="27"/>
        </w:numPr>
        <w:tabs>
          <w:tab w:val="left" w:pos="1559"/>
        </w:tabs>
        <w:suppressAutoHyphens/>
        <w:spacing w:after="0" w:line="240" w:lineRule="auto"/>
        <w:ind w:left="1531" w:hanging="397"/>
      </w:pPr>
      <w:r w:rsidRPr="002316FF">
        <w:rPr>
          <w:rFonts w:ascii="Arial" w:eastAsia="Arial" w:hAnsi="Arial" w:cs="Arial"/>
          <w:spacing w:val="-1"/>
          <w:sz w:val="18"/>
          <w:szCs w:val="18"/>
        </w:rPr>
        <w:t>vsaka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biti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sterilno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pakirana</w:t>
      </w:r>
      <w:r w:rsidRPr="002316FF">
        <w:rPr>
          <w:rFonts w:ascii="Arial" w:eastAsia="Arial" w:hAnsi="Arial" w:cs="Arial"/>
          <w:spacing w:val="-8"/>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trojno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neprašno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ovojnino</w:t>
      </w:r>
    </w:p>
    <w:p w14:paraId="4E5C4F79" w14:textId="77777777" w:rsidR="00605617" w:rsidRPr="002316FF" w:rsidRDefault="00605617" w:rsidP="005C5177">
      <w:pPr>
        <w:widowControl w:val="0"/>
        <w:numPr>
          <w:ilvl w:val="1"/>
          <w:numId w:val="27"/>
        </w:numPr>
        <w:tabs>
          <w:tab w:val="left" w:pos="1530"/>
        </w:tabs>
        <w:suppressAutoHyphens/>
        <w:spacing w:after="0" w:line="240" w:lineRule="auto"/>
        <w:ind w:left="1587" w:right="170" w:hanging="454"/>
      </w:pPr>
      <w:r w:rsidRPr="002316FF">
        <w:rPr>
          <w:rFonts w:ascii="Arial" w:eastAsia="Arial" w:hAnsi="Arial" w:cs="Arial"/>
          <w:spacing w:val="-1"/>
          <w:sz w:val="18"/>
          <w:szCs w:val="18"/>
        </w:rPr>
        <w:lastRenderedPageBreak/>
        <w:t>plastenka</w:t>
      </w:r>
      <w:r w:rsidRPr="002316FF">
        <w:rPr>
          <w:rFonts w:ascii="Arial" w:eastAsia="Arial" w:hAnsi="Arial" w:cs="Arial"/>
          <w:spacing w:val="40"/>
          <w:sz w:val="18"/>
          <w:szCs w:val="18"/>
        </w:rPr>
        <w:t xml:space="preserve"> </w:t>
      </w:r>
      <w:r w:rsidRPr="002316FF">
        <w:rPr>
          <w:rFonts w:ascii="Arial" w:eastAsia="Arial" w:hAnsi="Arial" w:cs="Arial"/>
          <w:sz w:val="18"/>
          <w:szCs w:val="18"/>
        </w:rPr>
        <w:t>z</w:t>
      </w:r>
      <w:r w:rsidRPr="002316FF">
        <w:rPr>
          <w:rFonts w:ascii="Arial" w:eastAsia="Arial" w:hAnsi="Arial" w:cs="Arial"/>
          <w:spacing w:val="38"/>
          <w:sz w:val="18"/>
          <w:szCs w:val="18"/>
        </w:rPr>
        <w:t xml:space="preserve"> </w:t>
      </w:r>
      <w:r w:rsidRPr="002316FF">
        <w:rPr>
          <w:rFonts w:ascii="Arial" w:eastAsia="Arial" w:hAnsi="Arial" w:cs="Arial"/>
          <w:spacing w:val="-1"/>
          <w:sz w:val="18"/>
          <w:szCs w:val="18"/>
        </w:rPr>
        <w:t>razpršilnikom</w:t>
      </w:r>
      <w:r w:rsidRPr="002316FF">
        <w:rPr>
          <w:rFonts w:ascii="Arial" w:eastAsia="Arial" w:hAnsi="Arial" w:cs="Arial"/>
          <w:spacing w:val="38"/>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zagotavljati</w:t>
      </w:r>
      <w:r w:rsidRPr="002316FF">
        <w:rPr>
          <w:rFonts w:ascii="Arial" w:eastAsia="Arial" w:hAnsi="Arial" w:cs="Arial"/>
          <w:spacing w:val="38"/>
          <w:sz w:val="18"/>
          <w:szCs w:val="18"/>
        </w:rPr>
        <w:t xml:space="preserve"> </w:t>
      </w:r>
      <w:r w:rsidRPr="002316FF">
        <w:rPr>
          <w:rFonts w:ascii="Arial" w:eastAsia="Arial" w:hAnsi="Arial" w:cs="Arial"/>
          <w:spacing w:val="-1"/>
          <w:sz w:val="18"/>
          <w:szCs w:val="18"/>
        </w:rPr>
        <w:t>sterilnost</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vsebine</w:t>
      </w:r>
      <w:r w:rsidRPr="002316FF">
        <w:rPr>
          <w:rFonts w:ascii="Arial" w:eastAsia="Arial" w:hAnsi="Arial" w:cs="Arial"/>
          <w:spacing w:val="38"/>
          <w:sz w:val="18"/>
          <w:szCs w:val="18"/>
        </w:rPr>
        <w:t xml:space="preserve"> </w:t>
      </w:r>
      <w:r w:rsidRPr="002316FF">
        <w:rPr>
          <w:rFonts w:ascii="Arial" w:eastAsia="Arial" w:hAnsi="Arial" w:cs="Arial"/>
          <w:sz w:val="18"/>
          <w:szCs w:val="18"/>
        </w:rPr>
        <w:t>med</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uporabo</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še</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najmanj</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tri</w:t>
      </w:r>
      <w:r w:rsidRPr="002316FF">
        <w:rPr>
          <w:rFonts w:ascii="Arial" w:eastAsia="Arial" w:hAnsi="Arial" w:cs="Arial"/>
          <w:spacing w:val="83"/>
          <w:w w:val="99"/>
          <w:sz w:val="18"/>
          <w:szCs w:val="18"/>
        </w:rPr>
        <w:t xml:space="preserve"> </w:t>
      </w:r>
      <w:r w:rsidRPr="002316FF">
        <w:rPr>
          <w:rFonts w:ascii="Arial" w:eastAsia="Arial" w:hAnsi="Arial" w:cs="Arial"/>
          <w:sz w:val="18"/>
          <w:szCs w:val="18"/>
        </w:rPr>
        <w:t>mesece</w:t>
      </w:r>
      <w:r w:rsidRPr="002316FF">
        <w:rPr>
          <w:rFonts w:ascii="Arial" w:eastAsia="Arial" w:hAnsi="Arial" w:cs="Arial"/>
          <w:spacing w:val="-9"/>
          <w:sz w:val="18"/>
          <w:szCs w:val="18"/>
        </w:rPr>
        <w:t xml:space="preserve"> </w:t>
      </w:r>
      <w:r w:rsidRPr="002316FF">
        <w:rPr>
          <w:rFonts w:ascii="Arial" w:eastAsia="Arial" w:hAnsi="Arial" w:cs="Arial"/>
          <w:sz w:val="18"/>
          <w:szCs w:val="18"/>
        </w:rPr>
        <w:t>od</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začetka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uporabe</w:t>
      </w:r>
    </w:p>
    <w:p w14:paraId="4661BB16" w14:textId="77777777" w:rsidR="00605617" w:rsidRPr="002316FF" w:rsidRDefault="00605617" w:rsidP="00605617">
      <w:pPr>
        <w:spacing w:after="0" w:line="240" w:lineRule="auto"/>
        <w:rPr>
          <w:rFonts w:ascii="Arial" w:eastAsia="Arial" w:hAnsi="Arial" w:cs="Arial"/>
          <w:sz w:val="18"/>
          <w:szCs w:val="18"/>
        </w:rPr>
      </w:pPr>
    </w:p>
    <w:p w14:paraId="2E530493" w14:textId="77777777" w:rsidR="00605617" w:rsidRPr="002316FF" w:rsidRDefault="00605617" w:rsidP="00605617">
      <w:pPr>
        <w:spacing w:after="0" w:line="240" w:lineRule="auto"/>
        <w:rPr>
          <w:rFonts w:ascii="Arial" w:eastAsia="Arial" w:hAnsi="Arial" w:cs="Arial"/>
          <w:sz w:val="18"/>
          <w:szCs w:val="18"/>
        </w:rPr>
      </w:pPr>
    </w:p>
    <w:p w14:paraId="41E33D1D" w14:textId="77777777" w:rsidR="00605617" w:rsidRPr="002316FF" w:rsidRDefault="00605617" w:rsidP="005C5177">
      <w:pPr>
        <w:keepNext/>
        <w:widowControl w:val="0"/>
        <w:numPr>
          <w:ilvl w:val="2"/>
          <w:numId w:val="29"/>
        </w:numPr>
        <w:tabs>
          <w:tab w:val="left" w:pos="642"/>
        </w:tabs>
        <w:suppressAutoHyphens/>
        <w:spacing w:after="0" w:line="240" w:lineRule="auto"/>
        <w:ind w:hanging="523"/>
        <w:outlineLvl w:val="0"/>
      </w:pPr>
      <w:r w:rsidRPr="002316FF">
        <w:rPr>
          <w:rFonts w:ascii="Arial" w:eastAsia="Aptos Display" w:hAnsi="Arial" w:cs="Arial"/>
          <w:b/>
          <w:bCs/>
          <w:spacing w:val="-1"/>
          <w:sz w:val="18"/>
          <w:szCs w:val="18"/>
        </w:rPr>
        <w:t>STERILNE KRPICE V DOZI, PREPOJENE Z DENATURIRANIM ETANOLOM</w:t>
      </w:r>
      <w:r w:rsidRPr="002316FF">
        <w:rPr>
          <w:rFonts w:ascii="Arial" w:eastAsia="Aptos Display" w:hAnsi="Arial" w:cs="Arial"/>
          <w:spacing w:val="39"/>
          <w:sz w:val="18"/>
          <w:szCs w:val="18"/>
        </w:rPr>
        <w:t xml:space="preserve"> </w:t>
      </w:r>
      <w:r w:rsidRPr="002316FF">
        <w:rPr>
          <w:rFonts w:ascii="Arial" w:eastAsia="Aptos Display" w:hAnsi="Arial" w:cs="Arial"/>
          <w:b/>
          <w:bCs/>
          <w:spacing w:val="-1"/>
          <w:sz w:val="18"/>
          <w:szCs w:val="18"/>
        </w:rPr>
        <w:t>70%v/v,</w:t>
      </w:r>
      <w:r w:rsidRPr="002316FF">
        <w:rPr>
          <w:rFonts w:ascii="Arial" w:eastAsia="Aptos Display" w:hAnsi="Arial" w:cs="Arial"/>
          <w:spacing w:val="-5"/>
          <w:sz w:val="18"/>
          <w:szCs w:val="18"/>
        </w:rPr>
        <w:t xml:space="preserve"> </w:t>
      </w:r>
      <w:r w:rsidRPr="002316FF">
        <w:rPr>
          <w:rFonts w:ascii="Arial" w:eastAsia="Aptos Display" w:hAnsi="Arial" w:cs="Arial"/>
          <w:b/>
          <w:bCs/>
          <w:spacing w:val="-5"/>
          <w:sz w:val="18"/>
          <w:szCs w:val="18"/>
        </w:rPr>
        <w:t>BREZ SPOR</w:t>
      </w:r>
    </w:p>
    <w:p w14:paraId="45AC66D7" w14:textId="77777777" w:rsidR="00605617" w:rsidRPr="002316FF" w:rsidRDefault="00605617" w:rsidP="00605617">
      <w:pPr>
        <w:spacing w:after="0" w:line="240" w:lineRule="auto"/>
        <w:rPr>
          <w:rFonts w:ascii="Arial" w:eastAsia="Arial" w:hAnsi="Arial" w:cs="Arial"/>
          <w:b/>
          <w:bCs/>
          <w:sz w:val="18"/>
          <w:szCs w:val="18"/>
        </w:rPr>
      </w:pPr>
    </w:p>
    <w:p w14:paraId="01F20FC4" w14:textId="77777777" w:rsidR="00605617" w:rsidRPr="002316FF" w:rsidRDefault="00605617" w:rsidP="005C5177">
      <w:pPr>
        <w:widowControl w:val="0"/>
        <w:numPr>
          <w:ilvl w:val="3"/>
          <w:numId w:val="29"/>
        </w:numPr>
        <w:tabs>
          <w:tab w:val="left" w:pos="839"/>
        </w:tabs>
        <w:suppressAutoHyphens/>
        <w:spacing w:after="0" w:line="240" w:lineRule="auto"/>
        <w:ind w:left="838"/>
      </w:pPr>
      <w:r w:rsidRPr="002316FF">
        <w:rPr>
          <w:rFonts w:ascii="Arial" w:eastAsia="Arial" w:hAnsi="Arial" w:cs="Arial"/>
          <w:spacing w:val="-1"/>
          <w:sz w:val="18"/>
          <w:szCs w:val="18"/>
          <w:u w:val="single" w:color="000000"/>
        </w:rPr>
        <w:t>Strokovne zahteve</w:t>
      </w:r>
      <w:r w:rsidRPr="002316FF">
        <w:rPr>
          <w:rFonts w:ascii="Arial" w:eastAsia="Arial" w:hAnsi="Arial" w:cs="Arial"/>
          <w:spacing w:val="-1"/>
          <w:sz w:val="18"/>
          <w:szCs w:val="18"/>
        </w:rPr>
        <w:t>:</w:t>
      </w:r>
    </w:p>
    <w:p w14:paraId="3E537485" w14:textId="77777777" w:rsidR="00605617" w:rsidRPr="002316FF" w:rsidRDefault="00605617" w:rsidP="005C5177">
      <w:pPr>
        <w:widowControl w:val="0"/>
        <w:numPr>
          <w:ilvl w:val="4"/>
          <w:numId w:val="29"/>
        </w:numPr>
        <w:tabs>
          <w:tab w:val="left" w:pos="1379"/>
        </w:tabs>
        <w:suppressAutoHyphens/>
        <w:spacing w:after="0" w:line="240" w:lineRule="auto"/>
        <w:ind w:left="1378" w:right="185"/>
        <w:rPr>
          <w:i/>
          <w:iCs/>
        </w:rPr>
      </w:pPr>
      <w:r w:rsidRPr="002316FF">
        <w:rPr>
          <w:rFonts w:ascii="Arial" w:eastAsia="Arial" w:hAnsi="Arial" w:cs="Arial"/>
          <w:sz w:val="18"/>
          <w:szCs w:val="18"/>
        </w:rPr>
        <w:t>sterilne bele</w:t>
      </w:r>
      <w:r w:rsidRPr="002316FF">
        <w:rPr>
          <w:rFonts w:ascii="Arial" w:eastAsia="Arial" w:hAnsi="Arial" w:cs="Arial"/>
          <w:spacing w:val="-7"/>
          <w:sz w:val="18"/>
          <w:szCs w:val="18"/>
        </w:rPr>
        <w:t xml:space="preserve"> </w:t>
      </w:r>
      <w:r w:rsidRPr="002316FF">
        <w:rPr>
          <w:rFonts w:ascii="Arial" w:eastAsia="Arial" w:hAnsi="Arial" w:cs="Arial"/>
          <w:sz w:val="18"/>
          <w:szCs w:val="18"/>
        </w:rPr>
        <w:t>krpice,</w:t>
      </w:r>
      <w:r w:rsidRPr="002316FF">
        <w:rPr>
          <w:rFonts w:ascii="Arial" w:eastAsia="Arial" w:hAnsi="Arial" w:cs="Arial"/>
          <w:spacing w:val="-7"/>
          <w:sz w:val="18"/>
          <w:szCs w:val="18"/>
        </w:rPr>
        <w:t xml:space="preserve"> </w:t>
      </w:r>
      <w:r w:rsidRPr="002316FF">
        <w:rPr>
          <w:rFonts w:ascii="Arial" w:eastAsia="Arial" w:hAnsi="Arial" w:cs="Arial"/>
          <w:sz w:val="18"/>
          <w:szCs w:val="18"/>
        </w:rPr>
        <w:t>ki</w:t>
      </w:r>
      <w:r w:rsidRPr="002316FF">
        <w:rPr>
          <w:rFonts w:ascii="Arial" w:eastAsia="Arial" w:hAnsi="Arial" w:cs="Arial"/>
          <w:spacing w:val="-6"/>
          <w:sz w:val="18"/>
          <w:szCs w:val="18"/>
        </w:rPr>
        <w:t xml:space="preserve"> </w:t>
      </w:r>
      <w:r w:rsidRPr="002316FF">
        <w:rPr>
          <w:rFonts w:ascii="Arial" w:eastAsia="Arial" w:hAnsi="Arial" w:cs="Arial"/>
          <w:sz w:val="18"/>
          <w:szCs w:val="18"/>
        </w:rPr>
        <w:t>ne</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odpuščajo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delcev</w:t>
      </w:r>
      <w:r w:rsidRPr="002316FF">
        <w:rPr>
          <w:rFonts w:ascii="Arial" w:eastAsia="Arial" w:hAnsi="Arial" w:cs="Arial"/>
          <w:spacing w:val="-6"/>
          <w:sz w:val="18"/>
          <w:szCs w:val="18"/>
        </w:rPr>
        <w:t xml:space="preserve"> </w:t>
      </w:r>
    </w:p>
    <w:p w14:paraId="22A9F381" w14:textId="77777777" w:rsidR="00605617" w:rsidRPr="002316FF" w:rsidRDefault="00605617" w:rsidP="005C5177">
      <w:pPr>
        <w:widowControl w:val="0"/>
        <w:numPr>
          <w:ilvl w:val="4"/>
          <w:numId w:val="29"/>
        </w:numPr>
        <w:tabs>
          <w:tab w:val="left" w:pos="1379"/>
        </w:tabs>
        <w:suppressAutoHyphens/>
        <w:spacing w:after="0" w:line="240" w:lineRule="auto"/>
        <w:ind w:left="1378" w:right="185"/>
        <w:rPr>
          <w:i/>
          <w:iCs/>
        </w:rPr>
      </w:pPr>
      <w:r w:rsidRPr="002316FF">
        <w:rPr>
          <w:rFonts w:ascii="Arial" w:eastAsia="Arial" w:hAnsi="Arial" w:cs="Arial"/>
          <w:spacing w:val="-6"/>
          <w:sz w:val="18"/>
          <w:szCs w:val="18"/>
        </w:rPr>
        <w:t xml:space="preserve">krpice </w:t>
      </w:r>
      <w:r w:rsidRPr="002316FF">
        <w:rPr>
          <w:rFonts w:ascii="Arial" w:eastAsia="Arial" w:hAnsi="Arial" w:cs="Arial"/>
          <w:spacing w:val="-1"/>
          <w:sz w:val="18"/>
          <w:szCs w:val="18"/>
        </w:rPr>
        <w:t>so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prepojene</w:t>
      </w:r>
      <w:r w:rsidRPr="002316FF">
        <w:rPr>
          <w:rFonts w:ascii="Arial" w:eastAsia="Arial" w:hAnsi="Arial" w:cs="Arial"/>
          <w:spacing w:val="-6"/>
          <w:sz w:val="18"/>
          <w:szCs w:val="18"/>
        </w:rPr>
        <w:t xml:space="preserve"> </w:t>
      </w:r>
      <w:r w:rsidRPr="002316FF">
        <w:rPr>
          <w:rFonts w:ascii="Arial" w:eastAsia="Arial" w:hAnsi="Arial" w:cs="Arial"/>
          <w:sz w:val="18"/>
          <w:szCs w:val="18"/>
        </w:rPr>
        <w:t>s</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sterilnim</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denaturiranim</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etanolom</w:t>
      </w:r>
      <w:r w:rsidRPr="002316FF">
        <w:rPr>
          <w:rFonts w:ascii="Arial" w:eastAsia="Arial" w:hAnsi="Arial" w:cs="Arial"/>
          <w:spacing w:val="42"/>
          <w:sz w:val="18"/>
          <w:szCs w:val="18"/>
        </w:rPr>
        <w:t xml:space="preserve"> </w:t>
      </w:r>
      <w:r w:rsidRPr="002316FF">
        <w:rPr>
          <w:rFonts w:ascii="Arial" w:eastAsia="Arial" w:hAnsi="Arial" w:cs="Arial"/>
          <w:spacing w:val="-2"/>
          <w:sz w:val="18"/>
          <w:szCs w:val="18"/>
        </w:rPr>
        <w:t>70% v/v,</w:t>
      </w:r>
      <w:r w:rsidRPr="002316FF">
        <w:rPr>
          <w:rFonts w:ascii="Arial" w:eastAsia="Arial" w:hAnsi="Arial" w:cs="Arial"/>
          <w:spacing w:val="-5"/>
          <w:sz w:val="18"/>
          <w:szCs w:val="18"/>
        </w:rPr>
        <w:t xml:space="preserve"> </w:t>
      </w:r>
      <w:r w:rsidRPr="002316FF">
        <w:rPr>
          <w:rFonts w:ascii="Arial" w:eastAsia="Arial" w:hAnsi="Arial" w:cs="Arial"/>
          <w:sz w:val="18"/>
          <w:szCs w:val="18"/>
        </w:rPr>
        <w:t>ki</w:t>
      </w:r>
      <w:r w:rsidRPr="002316FF">
        <w:rPr>
          <w:rFonts w:ascii="Arial" w:eastAsia="Arial" w:hAnsi="Arial" w:cs="Arial"/>
          <w:spacing w:val="75"/>
          <w:w w:val="99"/>
          <w:sz w:val="18"/>
          <w:szCs w:val="18"/>
        </w:rPr>
        <w:t xml:space="preserve"> </w:t>
      </w:r>
      <w:r w:rsidRPr="002316FF">
        <w:rPr>
          <w:rFonts w:ascii="Arial" w:eastAsia="Arial" w:hAnsi="Arial" w:cs="Arial"/>
          <w:sz w:val="18"/>
          <w:szCs w:val="18"/>
        </w:rPr>
        <w:t>je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razredčenim</w:t>
      </w:r>
      <w:r w:rsidRPr="002316FF">
        <w:rPr>
          <w:rFonts w:ascii="Arial" w:eastAsia="Arial" w:hAnsi="Arial" w:cs="Arial"/>
          <w:spacing w:val="-6"/>
          <w:sz w:val="18"/>
          <w:szCs w:val="18"/>
        </w:rPr>
        <w:t xml:space="preserve"> </w:t>
      </w:r>
      <w:r w:rsidRPr="002316FF">
        <w:rPr>
          <w:rFonts w:ascii="Arial" w:eastAsia="Arial" w:hAnsi="Arial" w:cs="Arial"/>
          <w:sz w:val="18"/>
          <w:szCs w:val="18"/>
        </w:rPr>
        <w:t>s</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prečiščeno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vodo,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brez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spor</w:t>
      </w:r>
      <w:r w:rsidRPr="002316FF">
        <w:rPr>
          <w:rFonts w:ascii="Arial" w:eastAsia="Arial" w:hAnsi="Arial" w:cs="Arial"/>
          <w:spacing w:val="-5"/>
          <w:sz w:val="18"/>
          <w:szCs w:val="18"/>
        </w:rPr>
        <w:t xml:space="preserve"> </w:t>
      </w:r>
      <w:r w:rsidRPr="002316FF">
        <w:rPr>
          <w:rFonts w:ascii="Arial" w:eastAsia="Arial" w:hAnsi="Arial" w:cs="Arial"/>
          <w:sz w:val="18"/>
          <w:szCs w:val="18"/>
        </w:rPr>
        <w:t>in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filtriran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skozi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0,2-mikronski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filter</w:t>
      </w:r>
    </w:p>
    <w:p w14:paraId="6CEF5688" w14:textId="77777777" w:rsidR="00605617" w:rsidRPr="002316FF" w:rsidRDefault="00605617" w:rsidP="005C5177">
      <w:pPr>
        <w:widowControl w:val="0"/>
        <w:numPr>
          <w:ilvl w:val="4"/>
          <w:numId w:val="29"/>
        </w:numPr>
        <w:tabs>
          <w:tab w:val="left" w:pos="1379"/>
        </w:tabs>
        <w:suppressAutoHyphens/>
        <w:spacing w:after="0" w:line="240" w:lineRule="auto"/>
        <w:ind w:left="1378"/>
      </w:pPr>
      <w:r w:rsidRPr="002316FF">
        <w:rPr>
          <w:rFonts w:ascii="Arial" w:eastAsia="Arial" w:hAnsi="Arial" w:cs="Arial"/>
          <w:spacing w:val="-1"/>
          <w:sz w:val="18"/>
          <w:szCs w:val="18"/>
        </w:rPr>
        <w:t>dimenzija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krpice: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20-25</w:t>
      </w:r>
      <w:r w:rsidRPr="002316FF">
        <w:rPr>
          <w:rFonts w:ascii="Arial" w:eastAsia="Arial" w:hAnsi="Arial" w:cs="Arial"/>
          <w:spacing w:val="-6"/>
          <w:sz w:val="18"/>
          <w:szCs w:val="18"/>
        </w:rPr>
        <w:t xml:space="preserve"> </w:t>
      </w:r>
      <w:r w:rsidRPr="002316FF">
        <w:rPr>
          <w:rFonts w:ascii="Arial" w:eastAsia="Arial" w:hAnsi="Arial" w:cs="Arial"/>
          <w:sz w:val="18"/>
          <w:szCs w:val="18"/>
        </w:rPr>
        <w:t>cm</w:t>
      </w:r>
      <w:r w:rsidRPr="002316FF">
        <w:rPr>
          <w:rFonts w:ascii="Arial" w:eastAsia="Arial" w:hAnsi="Arial" w:cs="Arial"/>
          <w:spacing w:val="-5"/>
          <w:sz w:val="18"/>
          <w:szCs w:val="18"/>
        </w:rPr>
        <w:t xml:space="preserve"> </w:t>
      </w:r>
      <w:r w:rsidRPr="002316FF">
        <w:rPr>
          <w:rFonts w:ascii="Arial" w:eastAsia="Arial" w:hAnsi="Arial" w:cs="Arial"/>
          <w:sz w:val="18"/>
          <w:szCs w:val="18"/>
        </w:rPr>
        <w:t>x</w:t>
      </w:r>
      <w:r w:rsidRPr="002316FF">
        <w:rPr>
          <w:rFonts w:ascii="Arial" w:eastAsia="Arial" w:hAnsi="Arial" w:cs="Arial"/>
          <w:spacing w:val="-5"/>
          <w:sz w:val="18"/>
          <w:szCs w:val="18"/>
        </w:rPr>
        <w:t xml:space="preserve"> </w:t>
      </w:r>
      <w:r w:rsidRPr="002316FF">
        <w:rPr>
          <w:rFonts w:ascii="Arial" w:eastAsia="Arial" w:hAnsi="Arial" w:cs="Arial"/>
          <w:sz w:val="18"/>
          <w:szCs w:val="18"/>
        </w:rPr>
        <w:t>20-</w:t>
      </w:r>
      <w:r w:rsidRPr="002316FF">
        <w:rPr>
          <w:rFonts w:ascii="Arial" w:eastAsia="Arial" w:hAnsi="Arial" w:cs="Arial"/>
          <w:spacing w:val="-4"/>
          <w:sz w:val="18"/>
          <w:szCs w:val="18"/>
        </w:rPr>
        <w:t xml:space="preserve"> </w:t>
      </w:r>
      <w:r w:rsidRPr="002316FF">
        <w:rPr>
          <w:rFonts w:ascii="Arial" w:eastAsia="Arial" w:hAnsi="Arial" w:cs="Arial"/>
          <w:sz w:val="18"/>
          <w:szCs w:val="18"/>
        </w:rPr>
        <w:t>25</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cm</w:t>
      </w:r>
    </w:p>
    <w:p w14:paraId="34D781DD" w14:textId="77777777" w:rsidR="00605617" w:rsidRPr="002316FF" w:rsidRDefault="00605617" w:rsidP="005C5177">
      <w:pPr>
        <w:widowControl w:val="0"/>
        <w:numPr>
          <w:ilvl w:val="3"/>
          <w:numId w:val="29"/>
        </w:numPr>
        <w:tabs>
          <w:tab w:val="left" w:pos="839"/>
        </w:tabs>
        <w:suppressAutoHyphens/>
        <w:spacing w:after="0" w:line="240" w:lineRule="auto"/>
        <w:ind w:left="838"/>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testiranje:</w:t>
      </w:r>
    </w:p>
    <w:p w14:paraId="4A9DC8D6" w14:textId="77777777" w:rsidR="00605617" w:rsidRPr="002316FF" w:rsidRDefault="00605617" w:rsidP="005C5177">
      <w:pPr>
        <w:widowControl w:val="0"/>
        <w:numPr>
          <w:ilvl w:val="4"/>
          <w:numId w:val="29"/>
        </w:numPr>
        <w:tabs>
          <w:tab w:val="left" w:pos="1559"/>
        </w:tabs>
        <w:suppressAutoHyphens/>
        <w:spacing w:after="0" w:line="240" w:lineRule="auto"/>
        <w:ind w:left="1417" w:hanging="397"/>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proizvodna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8"/>
          <w:sz w:val="18"/>
          <w:szCs w:val="18"/>
        </w:rPr>
        <w:t xml:space="preserve"> </w:t>
      </w:r>
      <w:r w:rsidRPr="002316FF">
        <w:rPr>
          <w:rFonts w:ascii="Arial" w:eastAsia="Arial" w:hAnsi="Arial" w:cs="Arial"/>
          <w:sz w:val="18"/>
          <w:szCs w:val="18"/>
        </w:rPr>
        <w:t>in</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sterilnosti</w:t>
      </w:r>
    </w:p>
    <w:p w14:paraId="222E9382" w14:textId="77777777" w:rsidR="00605617" w:rsidRPr="002316FF" w:rsidRDefault="00605617" w:rsidP="005C5177">
      <w:pPr>
        <w:widowControl w:val="0"/>
        <w:numPr>
          <w:ilvl w:val="4"/>
          <w:numId w:val="29"/>
        </w:numPr>
        <w:tabs>
          <w:tab w:val="left" w:pos="1379"/>
        </w:tabs>
        <w:suppressAutoHyphens/>
        <w:spacing w:after="0" w:line="240" w:lineRule="auto"/>
        <w:ind w:left="1378"/>
      </w:pPr>
      <w:r w:rsidRPr="002316FF">
        <w:rPr>
          <w:rFonts w:ascii="Arial" w:eastAsia="Arial" w:hAnsi="Arial" w:cs="Arial"/>
          <w:spacing w:val="-5"/>
          <w:sz w:val="18"/>
          <w:szCs w:val="18"/>
        </w:rPr>
        <w:t xml:space="preserve">v </w:t>
      </w:r>
      <w:r w:rsidRPr="002316FF">
        <w:rPr>
          <w:rFonts w:ascii="Arial" w:eastAsia="Arial" w:hAnsi="Arial" w:cs="Arial"/>
          <w:sz w:val="18"/>
          <w:szCs w:val="18"/>
        </w:rPr>
        <w:t>skladu</w:t>
      </w:r>
      <w:r w:rsidRPr="002316FF">
        <w:rPr>
          <w:rFonts w:ascii="Arial" w:eastAsia="Arial" w:hAnsi="Arial" w:cs="Arial"/>
          <w:spacing w:val="-3"/>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3"/>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3"/>
          <w:sz w:val="18"/>
          <w:szCs w:val="18"/>
        </w:rPr>
        <w:t xml:space="preserve"> </w:t>
      </w:r>
      <w:r w:rsidRPr="002316FF">
        <w:rPr>
          <w:rFonts w:ascii="Arial" w:eastAsia="Arial" w:hAnsi="Arial" w:cs="Arial"/>
          <w:sz w:val="18"/>
          <w:szCs w:val="18"/>
        </w:rPr>
        <w:t>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6"/>
          <w:sz w:val="18"/>
          <w:szCs w:val="18"/>
        </w:rPr>
        <w:t xml:space="preserve"> </w:t>
      </w:r>
      <w:r w:rsidRPr="002316FF">
        <w:rPr>
          <w:rFonts w:ascii="Arial" w:eastAsia="Arial" w:hAnsi="Arial" w:cs="Arial"/>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5"/>
          <w:sz w:val="18"/>
          <w:szCs w:val="18"/>
        </w:rPr>
        <w:t xml:space="preserve"> </w:t>
      </w:r>
      <w:r w:rsidRPr="002316FF">
        <w:rPr>
          <w:rFonts w:ascii="Arial" w:eastAsia="Arial" w:hAnsi="Arial" w:cs="Arial"/>
          <w:sz w:val="18"/>
          <w:szCs w:val="18"/>
        </w:rPr>
        <w:t>EC</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4"/>
          <w:sz w:val="18"/>
          <w:szCs w:val="18"/>
        </w:rPr>
        <w:t xml:space="preserve"> </w:t>
      </w:r>
      <w:r w:rsidRPr="002316FF">
        <w:rPr>
          <w:rFonts w:ascii="Arial" w:eastAsia="Arial" w:hAnsi="Arial" w:cs="Arial"/>
          <w:sz w:val="18"/>
          <w:szCs w:val="18"/>
        </w:rPr>
        <w:t>(Annex</w:t>
      </w:r>
      <w:r w:rsidRPr="002316FF">
        <w:rPr>
          <w:rFonts w:ascii="Arial" w:eastAsia="Arial" w:hAnsi="Arial" w:cs="Arial"/>
          <w:spacing w:val="-8"/>
          <w:sz w:val="18"/>
          <w:szCs w:val="18"/>
        </w:rPr>
        <w:t xml:space="preserve"> </w:t>
      </w:r>
      <w:r w:rsidRPr="002316FF">
        <w:rPr>
          <w:rFonts w:ascii="Arial" w:eastAsia="Arial" w:hAnsi="Arial" w:cs="Arial"/>
          <w:sz w:val="18"/>
          <w:szCs w:val="18"/>
        </w:rPr>
        <w:t>1)</w:t>
      </w:r>
    </w:p>
    <w:p w14:paraId="6FDDACED" w14:textId="77777777" w:rsidR="00605617" w:rsidRPr="002316FF" w:rsidRDefault="00605617" w:rsidP="005C5177">
      <w:pPr>
        <w:widowControl w:val="0"/>
        <w:numPr>
          <w:ilvl w:val="4"/>
          <w:numId w:val="29"/>
        </w:numPr>
        <w:tabs>
          <w:tab w:val="left" w:pos="1379"/>
        </w:tabs>
        <w:suppressAutoHyphens/>
        <w:spacing w:after="0" w:line="240" w:lineRule="auto"/>
        <w:ind w:left="1378"/>
      </w:pPr>
      <w:r w:rsidRPr="002316FF">
        <w:rPr>
          <w:rFonts w:ascii="Arial" w:hAnsi="Arial"/>
          <w:sz w:val="18"/>
          <w:szCs w:val="18"/>
        </w:rPr>
        <w:t>Varnostni list v slovenskem jeziku</w:t>
      </w:r>
    </w:p>
    <w:p w14:paraId="264003F9" w14:textId="77777777" w:rsidR="00605617" w:rsidRPr="002316FF" w:rsidRDefault="00605617" w:rsidP="005C5177">
      <w:pPr>
        <w:widowControl w:val="0"/>
        <w:numPr>
          <w:ilvl w:val="3"/>
          <w:numId w:val="29"/>
        </w:numPr>
        <w:tabs>
          <w:tab w:val="left" w:pos="839"/>
        </w:tabs>
        <w:suppressAutoHyphens/>
        <w:spacing w:after="0" w:line="240" w:lineRule="auto"/>
        <w:ind w:left="838"/>
      </w:pPr>
      <w:r w:rsidRPr="002316FF">
        <w:rPr>
          <w:rFonts w:ascii="Arial" w:eastAsia="Arial" w:hAnsi="Arial" w:cs="Arial"/>
          <w:sz w:val="18"/>
          <w:szCs w:val="18"/>
          <w:u w:val="single" w:color="000000"/>
        </w:rPr>
        <w:t>Oprema:</w:t>
      </w:r>
    </w:p>
    <w:p w14:paraId="00E53550" w14:textId="77777777" w:rsidR="00605617" w:rsidRPr="002316FF" w:rsidRDefault="00605617" w:rsidP="005C5177">
      <w:pPr>
        <w:widowControl w:val="0"/>
        <w:numPr>
          <w:ilvl w:val="4"/>
          <w:numId w:val="29"/>
        </w:numPr>
        <w:tabs>
          <w:tab w:val="left" w:pos="839"/>
        </w:tabs>
        <w:suppressAutoHyphens/>
        <w:spacing w:after="0" w:line="240" w:lineRule="auto"/>
        <w:ind w:left="1417" w:hanging="397"/>
      </w:pPr>
      <w:r w:rsidRPr="002316FF">
        <w:rPr>
          <w:rFonts w:ascii="Arial" w:eastAsia="Arial" w:hAnsi="Arial" w:cs="Arial"/>
          <w:sz w:val="18"/>
          <w:szCs w:val="18"/>
        </w:rPr>
        <w:t>pakirano do 100 krpic v dozi</w:t>
      </w:r>
    </w:p>
    <w:p w14:paraId="743AE6F8" w14:textId="77777777" w:rsidR="00605617" w:rsidRPr="002316FF" w:rsidRDefault="00605617" w:rsidP="005C5177">
      <w:pPr>
        <w:widowControl w:val="0"/>
        <w:numPr>
          <w:ilvl w:val="4"/>
          <w:numId w:val="29"/>
        </w:numPr>
        <w:tabs>
          <w:tab w:val="left" w:pos="839"/>
        </w:tabs>
        <w:suppressAutoHyphens/>
        <w:spacing w:after="0" w:line="240" w:lineRule="auto"/>
        <w:ind w:left="1417" w:hanging="397"/>
      </w:pPr>
      <w:r w:rsidRPr="002316FF">
        <w:rPr>
          <w:rFonts w:ascii="Arial" w:eastAsia="Arial" w:hAnsi="Arial" w:cs="Arial"/>
          <w:sz w:val="18"/>
          <w:szCs w:val="18"/>
        </w:rPr>
        <w:t>vsaka doza mora biti sterilno pakirana v dvojno ovojnino</w:t>
      </w:r>
    </w:p>
    <w:p w14:paraId="12BBBF0B" w14:textId="77777777" w:rsidR="00605617" w:rsidRPr="002316FF" w:rsidRDefault="00605617" w:rsidP="00605617">
      <w:pPr>
        <w:widowControl w:val="0"/>
        <w:tabs>
          <w:tab w:val="left" w:pos="839"/>
        </w:tabs>
        <w:spacing w:after="0" w:line="240" w:lineRule="auto"/>
        <w:ind w:left="1198"/>
        <w:rPr>
          <w:rFonts w:ascii="Arial" w:eastAsia="Arial" w:hAnsi="Arial" w:cs="Arial"/>
          <w:sz w:val="18"/>
          <w:szCs w:val="18"/>
        </w:rPr>
      </w:pPr>
    </w:p>
    <w:p w14:paraId="479CCD41" w14:textId="77777777" w:rsidR="00605617" w:rsidRPr="002316FF" w:rsidRDefault="00605617" w:rsidP="00605617">
      <w:pPr>
        <w:widowControl w:val="0"/>
        <w:tabs>
          <w:tab w:val="left" w:pos="839"/>
        </w:tabs>
        <w:spacing w:after="0" w:line="240" w:lineRule="auto"/>
        <w:ind w:left="1198"/>
        <w:rPr>
          <w:rFonts w:ascii="Arial" w:eastAsia="Arial" w:hAnsi="Arial" w:cs="Arial"/>
          <w:b/>
          <w:bCs/>
          <w:sz w:val="18"/>
          <w:szCs w:val="18"/>
        </w:rPr>
      </w:pPr>
    </w:p>
    <w:p w14:paraId="657B22A8" w14:textId="77777777" w:rsidR="00605617" w:rsidRPr="002316FF" w:rsidRDefault="00605617" w:rsidP="005C5177">
      <w:pPr>
        <w:keepNext/>
        <w:widowControl w:val="0"/>
        <w:numPr>
          <w:ilvl w:val="2"/>
          <w:numId w:val="29"/>
        </w:numPr>
        <w:tabs>
          <w:tab w:val="left" w:pos="642"/>
        </w:tabs>
        <w:suppressAutoHyphens/>
        <w:spacing w:after="0" w:line="240" w:lineRule="auto"/>
        <w:ind w:hanging="523"/>
        <w:outlineLvl w:val="0"/>
        <w:rPr>
          <w:b/>
          <w:bCs/>
        </w:rPr>
      </w:pPr>
      <w:r w:rsidRPr="002316FF">
        <w:rPr>
          <w:rFonts w:ascii="Arial" w:eastAsia="Aptos Display" w:hAnsi="Arial" w:cs="Arial"/>
          <w:b/>
          <w:bCs/>
          <w:spacing w:val="-1"/>
          <w:sz w:val="18"/>
          <w:szCs w:val="18"/>
        </w:rPr>
        <w:t>STERILNE KRPICE V DOZI, PREPOJENE Z IZOPROPILNIM ALKOHOLOM 70%v/v,</w:t>
      </w:r>
      <w:r w:rsidRPr="002316FF">
        <w:rPr>
          <w:rFonts w:ascii="Arial" w:eastAsia="Aptos Display" w:hAnsi="Arial" w:cs="Arial"/>
          <w:b/>
          <w:bCs/>
          <w:spacing w:val="42"/>
          <w:sz w:val="18"/>
          <w:szCs w:val="18"/>
        </w:rPr>
        <w:t xml:space="preserve"> </w:t>
      </w:r>
      <w:r w:rsidRPr="002316FF">
        <w:rPr>
          <w:rFonts w:ascii="Arial" w:eastAsia="Aptos Display" w:hAnsi="Arial" w:cs="Arial"/>
          <w:b/>
          <w:bCs/>
          <w:spacing w:val="-5"/>
          <w:sz w:val="18"/>
          <w:szCs w:val="18"/>
        </w:rPr>
        <w:t>BREZ SPOR</w:t>
      </w:r>
    </w:p>
    <w:p w14:paraId="3FED8463" w14:textId="77777777" w:rsidR="00605617" w:rsidRPr="002316FF" w:rsidRDefault="00605617" w:rsidP="00605617">
      <w:pPr>
        <w:spacing w:after="0" w:line="240" w:lineRule="auto"/>
        <w:rPr>
          <w:rFonts w:ascii="Arial" w:eastAsia="Arial" w:hAnsi="Arial" w:cs="Arial"/>
          <w:b/>
          <w:bCs/>
          <w:sz w:val="18"/>
          <w:szCs w:val="18"/>
        </w:rPr>
      </w:pPr>
    </w:p>
    <w:p w14:paraId="15FC9F63" w14:textId="77777777" w:rsidR="00605617" w:rsidRPr="002316FF" w:rsidRDefault="00605617" w:rsidP="005C5177">
      <w:pPr>
        <w:widowControl w:val="0"/>
        <w:numPr>
          <w:ilvl w:val="0"/>
          <w:numId w:val="26"/>
        </w:numPr>
        <w:tabs>
          <w:tab w:val="left" w:pos="855"/>
        </w:tabs>
        <w:suppressAutoHyphens/>
        <w:spacing w:after="0" w:line="240" w:lineRule="auto"/>
        <w:ind w:left="907" w:hanging="397"/>
      </w:pPr>
      <w:r w:rsidRPr="002316FF">
        <w:rPr>
          <w:rFonts w:ascii="Arial" w:eastAsia="Arial" w:hAnsi="Arial" w:cs="Arial"/>
          <w:spacing w:val="-1"/>
          <w:sz w:val="18"/>
          <w:szCs w:val="18"/>
          <w:u w:val="single" w:color="000000"/>
        </w:rPr>
        <w:t>Strokovne zahteve</w:t>
      </w:r>
      <w:r w:rsidRPr="002316FF">
        <w:rPr>
          <w:rFonts w:ascii="Arial" w:eastAsia="Arial" w:hAnsi="Arial" w:cs="Arial"/>
          <w:spacing w:val="-1"/>
          <w:sz w:val="18"/>
          <w:szCs w:val="18"/>
        </w:rPr>
        <w:t>:</w:t>
      </w:r>
    </w:p>
    <w:p w14:paraId="177B4F24" w14:textId="77777777" w:rsidR="00605617" w:rsidRPr="002316FF" w:rsidRDefault="00605617" w:rsidP="005C5177">
      <w:pPr>
        <w:widowControl w:val="0"/>
        <w:numPr>
          <w:ilvl w:val="1"/>
          <w:numId w:val="26"/>
        </w:numPr>
        <w:tabs>
          <w:tab w:val="left" w:pos="1379"/>
        </w:tabs>
        <w:suppressAutoHyphens/>
        <w:spacing w:after="0" w:line="240" w:lineRule="auto"/>
        <w:ind w:right="185"/>
      </w:pPr>
      <w:r w:rsidRPr="002316FF">
        <w:rPr>
          <w:rFonts w:ascii="Arial" w:eastAsia="Arial" w:hAnsi="Arial" w:cs="Arial"/>
          <w:sz w:val="18"/>
          <w:szCs w:val="18"/>
        </w:rPr>
        <w:t>sterilne bele</w:t>
      </w:r>
      <w:r w:rsidRPr="002316FF">
        <w:rPr>
          <w:rFonts w:ascii="Arial" w:eastAsia="Arial" w:hAnsi="Arial" w:cs="Arial"/>
          <w:spacing w:val="-7"/>
          <w:sz w:val="18"/>
          <w:szCs w:val="18"/>
        </w:rPr>
        <w:t xml:space="preserve"> </w:t>
      </w:r>
      <w:r w:rsidRPr="002316FF">
        <w:rPr>
          <w:rFonts w:ascii="Arial" w:eastAsia="Arial" w:hAnsi="Arial" w:cs="Arial"/>
          <w:sz w:val="18"/>
          <w:szCs w:val="18"/>
        </w:rPr>
        <w:t>krpice,</w:t>
      </w:r>
      <w:r w:rsidRPr="002316FF">
        <w:rPr>
          <w:rFonts w:ascii="Arial" w:eastAsia="Arial" w:hAnsi="Arial" w:cs="Arial"/>
          <w:spacing w:val="-7"/>
          <w:sz w:val="18"/>
          <w:szCs w:val="18"/>
        </w:rPr>
        <w:t xml:space="preserve"> </w:t>
      </w:r>
      <w:r w:rsidRPr="002316FF">
        <w:rPr>
          <w:rFonts w:ascii="Arial" w:eastAsia="Arial" w:hAnsi="Arial" w:cs="Arial"/>
          <w:sz w:val="18"/>
          <w:szCs w:val="18"/>
        </w:rPr>
        <w:t>ki</w:t>
      </w:r>
      <w:r w:rsidRPr="002316FF">
        <w:rPr>
          <w:rFonts w:ascii="Arial" w:eastAsia="Arial" w:hAnsi="Arial" w:cs="Arial"/>
          <w:spacing w:val="-6"/>
          <w:sz w:val="18"/>
          <w:szCs w:val="18"/>
        </w:rPr>
        <w:t xml:space="preserve"> </w:t>
      </w:r>
      <w:r w:rsidRPr="002316FF">
        <w:rPr>
          <w:rFonts w:ascii="Arial" w:eastAsia="Arial" w:hAnsi="Arial" w:cs="Arial"/>
          <w:sz w:val="18"/>
          <w:szCs w:val="18"/>
        </w:rPr>
        <w:t>ne</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odpuščajo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delcev</w:t>
      </w:r>
      <w:r w:rsidRPr="002316FF">
        <w:rPr>
          <w:rFonts w:ascii="Arial" w:eastAsia="Arial" w:hAnsi="Arial" w:cs="Arial"/>
          <w:spacing w:val="-6"/>
          <w:sz w:val="18"/>
          <w:szCs w:val="18"/>
        </w:rPr>
        <w:t xml:space="preserve"> </w:t>
      </w:r>
    </w:p>
    <w:p w14:paraId="7097D810" w14:textId="77777777" w:rsidR="00605617" w:rsidRPr="002316FF" w:rsidRDefault="00605617" w:rsidP="005C5177">
      <w:pPr>
        <w:widowControl w:val="0"/>
        <w:numPr>
          <w:ilvl w:val="1"/>
          <w:numId w:val="26"/>
        </w:numPr>
        <w:tabs>
          <w:tab w:val="left" w:pos="1379"/>
        </w:tabs>
        <w:suppressAutoHyphens/>
        <w:spacing w:after="0" w:line="240" w:lineRule="auto"/>
        <w:ind w:right="185"/>
      </w:pPr>
      <w:r w:rsidRPr="002316FF">
        <w:rPr>
          <w:rFonts w:ascii="Arial" w:eastAsia="Arial" w:hAnsi="Arial" w:cs="Arial"/>
          <w:spacing w:val="-3"/>
          <w:sz w:val="18"/>
          <w:szCs w:val="18"/>
        </w:rPr>
        <w:t xml:space="preserve">krpice </w:t>
      </w:r>
      <w:r w:rsidRPr="002316FF">
        <w:rPr>
          <w:rFonts w:ascii="Arial" w:eastAsia="Arial" w:hAnsi="Arial" w:cs="Arial"/>
          <w:spacing w:val="-1"/>
          <w:sz w:val="18"/>
          <w:szCs w:val="18"/>
        </w:rPr>
        <w:t>so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prepojene</w:t>
      </w:r>
      <w:r w:rsidRPr="002316FF">
        <w:rPr>
          <w:rFonts w:ascii="Arial" w:eastAsia="Arial" w:hAnsi="Arial" w:cs="Arial"/>
          <w:spacing w:val="-7"/>
          <w:sz w:val="18"/>
          <w:szCs w:val="18"/>
        </w:rPr>
        <w:t xml:space="preserve"> </w:t>
      </w:r>
      <w:r w:rsidRPr="002316FF">
        <w:rPr>
          <w:rFonts w:ascii="Arial" w:eastAsia="Arial" w:hAnsi="Arial" w:cs="Arial"/>
          <w:sz w:val="18"/>
          <w:szCs w:val="18"/>
        </w:rPr>
        <w:t>s</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sterilnim</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izopropilnim</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alkoholom</w:t>
      </w:r>
      <w:r w:rsidRPr="002316FF">
        <w:rPr>
          <w:rFonts w:ascii="Arial" w:eastAsia="Arial" w:hAnsi="Arial" w:cs="Arial"/>
          <w:spacing w:val="42"/>
          <w:sz w:val="18"/>
          <w:szCs w:val="18"/>
        </w:rPr>
        <w:t xml:space="preserve"> </w:t>
      </w:r>
      <w:r w:rsidRPr="002316FF">
        <w:rPr>
          <w:rFonts w:ascii="Arial" w:eastAsia="Arial" w:hAnsi="Arial" w:cs="Arial"/>
          <w:spacing w:val="-2"/>
          <w:sz w:val="18"/>
          <w:szCs w:val="18"/>
        </w:rPr>
        <w:t>70% v/v,</w:t>
      </w:r>
      <w:r w:rsidRPr="002316FF">
        <w:rPr>
          <w:rFonts w:ascii="Arial" w:eastAsia="Arial" w:hAnsi="Arial" w:cs="Arial"/>
          <w:spacing w:val="-4"/>
          <w:sz w:val="18"/>
          <w:szCs w:val="18"/>
        </w:rPr>
        <w:t xml:space="preserve"> </w:t>
      </w:r>
      <w:r w:rsidRPr="002316FF">
        <w:rPr>
          <w:rFonts w:ascii="Arial" w:eastAsia="Arial" w:hAnsi="Arial" w:cs="Arial"/>
          <w:sz w:val="18"/>
          <w:szCs w:val="18"/>
        </w:rPr>
        <w:t>ki</w:t>
      </w:r>
      <w:r w:rsidRPr="002316FF">
        <w:rPr>
          <w:rFonts w:ascii="Arial" w:eastAsia="Arial" w:hAnsi="Arial" w:cs="Arial"/>
          <w:spacing w:val="75"/>
          <w:w w:val="99"/>
          <w:sz w:val="18"/>
          <w:szCs w:val="18"/>
        </w:rPr>
        <w:t xml:space="preserve"> </w:t>
      </w:r>
      <w:r w:rsidRPr="002316FF">
        <w:rPr>
          <w:rFonts w:ascii="Arial" w:eastAsia="Arial" w:hAnsi="Arial" w:cs="Arial"/>
          <w:sz w:val="18"/>
          <w:szCs w:val="18"/>
        </w:rPr>
        <w:t>je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razredčenim</w:t>
      </w:r>
      <w:r w:rsidRPr="002316FF">
        <w:rPr>
          <w:rFonts w:ascii="Arial" w:eastAsia="Arial" w:hAnsi="Arial" w:cs="Arial"/>
          <w:spacing w:val="-6"/>
          <w:sz w:val="18"/>
          <w:szCs w:val="18"/>
        </w:rPr>
        <w:t xml:space="preserve"> </w:t>
      </w:r>
      <w:r w:rsidRPr="002316FF">
        <w:rPr>
          <w:rFonts w:ascii="Arial" w:eastAsia="Arial" w:hAnsi="Arial" w:cs="Arial"/>
          <w:sz w:val="18"/>
          <w:szCs w:val="18"/>
        </w:rPr>
        <w:t>s</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prečiščeno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vodo,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brez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spor</w:t>
      </w:r>
      <w:r w:rsidRPr="002316FF">
        <w:rPr>
          <w:rFonts w:ascii="Arial" w:eastAsia="Arial" w:hAnsi="Arial" w:cs="Arial"/>
          <w:spacing w:val="-5"/>
          <w:sz w:val="18"/>
          <w:szCs w:val="18"/>
        </w:rPr>
        <w:t xml:space="preserve"> </w:t>
      </w:r>
      <w:r w:rsidRPr="002316FF">
        <w:rPr>
          <w:rFonts w:ascii="Arial" w:eastAsia="Arial" w:hAnsi="Arial" w:cs="Arial"/>
          <w:sz w:val="18"/>
          <w:szCs w:val="18"/>
        </w:rPr>
        <w:t>in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filtriran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skozi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0,2-mikronski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filter</w:t>
      </w:r>
    </w:p>
    <w:p w14:paraId="0C48E2AA" w14:textId="77777777" w:rsidR="00605617" w:rsidRPr="002316FF" w:rsidRDefault="00605617" w:rsidP="005C5177">
      <w:pPr>
        <w:widowControl w:val="0"/>
        <w:numPr>
          <w:ilvl w:val="1"/>
          <w:numId w:val="26"/>
        </w:numPr>
        <w:tabs>
          <w:tab w:val="left" w:pos="1379"/>
        </w:tabs>
        <w:suppressAutoHyphens/>
        <w:spacing w:after="0" w:line="240" w:lineRule="auto"/>
      </w:pPr>
      <w:r w:rsidRPr="002316FF">
        <w:rPr>
          <w:rFonts w:ascii="Arial" w:eastAsia="Arial" w:hAnsi="Arial" w:cs="Arial"/>
          <w:spacing w:val="-1"/>
          <w:sz w:val="18"/>
          <w:szCs w:val="18"/>
        </w:rPr>
        <w:t>dimenzija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krpice: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20-25</w:t>
      </w:r>
      <w:r w:rsidRPr="002316FF">
        <w:rPr>
          <w:rFonts w:ascii="Arial" w:eastAsia="Arial" w:hAnsi="Arial" w:cs="Arial"/>
          <w:spacing w:val="-6"/>
          <w:sz w:val="18"/>
          <w:szCs w:val="18"/>
        </w:rPr>
        <w:t xml:space="preserve"> </w:t>
      </w:r>
      <w:r w:rsidRPr="002316FF">
        <w:rPr>
          <w:rFonts w:ascii="Arial" w:eastAsia="Arial" w:hAnsi="Arial" w:cs="Arial"/>
          <w:sz w:val="18"/>
          <w:szCs w:val="18"/>
        </w:rPr>
        <w:t>cm</w:t>
      </w:r>
      <w:r w:rsidRPr="002316FF">
        <w:rPr>
          <w:rFonts w:ascii="Arial" w:eastAsia="Arial" w:hAnsi="Arial" w:cs="Arial"/>
          <w:spacing w:val="-5"/>
          <w:sz w:val="18"/>
          <w:szCs w:val="18"/>
        </w:rPr>
        <w:t xml:space="preserve"> </w:t>
      </w:r>
      <w:r w:rsidRPr="002316FF">
        <w:rPr>
          <w:rFonts w:ascii="Arial" w:eastAsia="Arial" w:hAnsi="Arial" w:cs="Arial"/>
          <w:sz w:val="18"/>
          <w:szCs w:val="18"/>
        </w:rPr>
        <w:t>x</w:t>
      </w:r>
      <w:r w:rsidRPr="002316FF">
        <w:rPr>
          <w:rFonts w:ascii="Arial" w:eastAsia="Arial" w:hAnsi="Arial" w:cs="Arial"/>
          <w:spacing w:val="-5"/>
          <w:sz w:val="18"/>
          <w:szCs w:val="18"/>
        </w:rPr>
        <w:t xml:space="preserve"> </w:t>
      </w:r>
      <w:r w:rsidRPr="002316FF">
        <w:rPr>
          <w:rFonts w:ascii="Arial" w:eastAsia="Arial" w:hAnsi="Arial" w:cs="Arial"/>
          <w:sz w:val="18"/>
          <w:szCs w:val="18"/>
        </w:rPr>
        <w:t>20-</w:t>
      </w:r>
      <w:r w:rsidRPr="002316FF">
        <w:rPr>
          <w:rFonts w:ascii="Arial" w:eastAsia="Arial" w:hAnsi="Arial" w:cs="Arial"/>
          <w:spacing w:val="-4"/>
          <w:sz w:val="18"/>
          <w:szCs w:val="18"/>
        </w:rPr>
        <w:t xml:space="preserve"> </w:t>
      </w:r>
      <w:r w:rsidRPr="002316FF">
        <w:rPr>
          <w:rFonts w:ascii="Arial" w:eastAsia="Arial" w:hAnsi="Arial" w:cs="Arial"/>
          <w:sz w:val="18"/>
          <w:szCs w:val="18"/>
        </w:rPr>
        <w:t>25</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cm</w:t>
      </w:r>
    </w:p>
    <w:p w14:paraId="632C492E" w14:textId="77777777" w:rsidR="00605617" w:rsidRPr="002316FF" w:rsidRDefault="00605617" w:rsidP="005C5177">
      <w:pPr>
        <w:widowControl w:val="0"/>
        <w:numPr>
          <w:ilvl w:val="0"/>
          <w:numId w:val="26"/>
        </w:numPr>
        <w:tabs>
          <w:tab w:val="left" w:pos="640"/>
        </w:tabs>
        <w:suppressAutoHyphens/>
        <w:spacing w:after="0" w:line="240" w:lineRule="auto"/>
        <w:ind w:left="850" w:hanging="340"/>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pacing w:val="-1"/>
          <w:sz w:val="18"/>
          <w:szCs w:val="18"/>
          <w:u w:val="single" w:color="000000"/>
        </w:rPr>
        <w:t>in</w:t>
      </w:r>
      <w:r w:rsidRPr="002316FF">
        <w:rPr>
          <w:rFonts w:ascii="Arial" w:eastAsia="Arial" w:hAnsi="Arial" w:cs="Arial"/>
          <w:spacing w:val="-7"/>
          <w:sz w:val="18"/>
          <w:szCs w:val="18"/>
          <w:u w:val="single" w:color="000000"/>
        </w:rPr>
        <w:t xml:space="preserve"> </w:t>
      </w:r>
      <w:r w:rsidRPr="002316FF">
        <w:rPr>
          <w:rFonts w:ascii="Arial" w:eastAsia="Arial" w:hAnsi="Arial" w:cs="Arial"/>
          <w:spacing w:val="-1"/>
          <w:sz w:val="18"/>
          <w:szCs w:val="18"/>
          <w:u w:val="single" w:color="000000"/>
        </w:rPr>
        <w:t>testiranje:</w:t>
      </w:r>
    </w:p>
    <w:p w14:paraId="3500571B" w14:textId="77777777" w:rsidR="00605617" w:rsidRPr="002316FF" w:rsidRDefault="00605617" w:rsidP="005C5177">
      <w:pPr>
        <w:widowControl w:val="0"/>
        <w:numPr>
          <w:ilvl w:val="1"/>
          <w:numId w:val="26"/>
        </w:numPr>
        <w:tabs>
          <w:tab w:val="left" w:pos="1410"/>
        </w:tabs>
        <w:suppressAutoHyphens/>
        <w:spacing w:after="0" w:line="240" w:lineRule="auto"/>
        <w:ind w:left="1587" w:hanging="567"/>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proizvodna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8"/>
          <w:sz w:val="18"/>
          <w:szCs w:val="18"/>
        </w:rPr>
        <w:t xml:space="preserve"> </w:t>
      </w:r>
      <w:r w:rsidRPr="002316FF">
        <w:rPr>
          <w:rFonts w:ascii="Arial" w:eastAsia="Arial" w:hAnsi="Arial" w:cs="Arial"/>
          <w:sz w:val="18"/>
          <w:szCs w:val="18"/>
        </w:rPr>
        <w:t>in</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sterilnosti</w:t>
      </w:r>
    </w:p>
    <w:p w14:paraId="691A8823" w14:textId="77777777" w:rsidR="00605617" w:rsidRPr="002316FF" w:rsidRDefault="00605617" w:rsidP="005C5177">
      <w:pPr>
        <w:widowControl w:val="0"/>
        <w:numPr>
          <w:ilvl w:val="1"/>
          <w:numId w:val="26"/>
        </w:numPr>
        <w:tabs>
          <w:tab w:val="left" w:pos="1410"/>
        </w:tabs>
        <w:suppressAutoHyphens/>
        <w:spacing w:after="0" w:line="240" w:lineRule="auto"/>
        <w:ind w:left="1587" w:hanging="567"/>
      </w:pPr>
      <w:r w:rsidRPr="002316FF">
        <w:rPr>
          <w:rFonts w:ascii="Arial" w:eastAsia="Arial" w:hAnsi="Arial" w:cs="Arial"/>
          <w:sz w:val="18"/>
          <w:szCs w:val="18"/>
        </w:rPr>
        <w:t>V</w:t>
      </w:r>
      <w:r w:rsidRPr="002316FF">
        <w:rPr>
          <w:rFonts w:ascii="Arial" w:eastAsia="Arial" w:hAnsi="Arial" w:cs="Arial"/>
          <w:spacing w:val="-5"/>
          <w:sz w:val="18"/>
          <w:szCs w:val="18"/>
        </w:rPr>
        <w:t xml:space="preserve"> </w:t>
      </w:r>
      <w:r w:rsidRPr="002316FF">
        <w:rPr>
          <w:rFonts w:ascii="Arial" w:eastAsia="Arial" w:hAnsi="Arial" w:cs="Arial"/>
          <w:sz w:val="18"/>
          <w:szCs w:val="18"/>
        </w:rPr>
        <w:t>skladu</w:t>
      </w:r>
      <w:r w:rsidRPr="002316FF">
        <w:rPr>
          <w:rFonts w:ascii="Arial" w:eastAsia="Arial" w:hAnsi="Arial" w:cs="Arial"/>
          <w:spacing w:val="-3"/>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3"/>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3"/>
          <w:sz w:val="18"/>
          <w:szCs w:val="18"/>
        </w:rPr>
        <w:t xml:space="preserve"> </w:t>
      </w:r>
      <w:r w:rsidRPr="002316FF">
        <w:rPr>
          <w:rFonts w:ascii="Arial" w:eastAsia="Arial" w:hAnsi="Arial" w:cs="Arial"/>
          <w:sz w:val="18"/>
          <w:szCs w:val="18"/>
        </w:rPr>
        <w:t>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6"/>
          <w:sz w:val="18"/>
          <w:szCs w:val="18"/>
        </w:rPr>
        <w:t xml:space="preserve"> </w:t>
      </w:r>
      <w:r w:rsidRPr="002316FF">
        <w:rPr>
          <w:rFonts w:ascii="Arial" w:eastAsia="Arial" w:hAnsi="Arial" w:cs="Arial"/>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5"/>
          <w:sz w:val="18"/>
          <w:szCs w:val="18"/>
        </w:rPr>
        <w:t xml:space="preserve"> </w:t>
      </w:r>
      <w:r w:rsidRPr="002316FF">
        <w:rPr>
          <w:rFonts w:ascii="Arial" w:eastAsia="Arial" w:hAnsi="Arial" w:cs="Arial"/>
          <w:sz w:val="18"/>
          <w:szCs w:val="18"/>
        </w:rPr>
        <w:t>EC</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4"/>
          <w:sz w:val="18"/>
          <w:szCs w:val="18"/>
        </w:rPr>
        <w:t xml:space="preserve"> </w:t>
      </w:r>
      <w:r w:rsidRPr="002316FF">
        <w:rPr>
          <w:rFonts w:ascii="Arial" w:eastAsia="Arial" w:hAnsi="Arial" w:cs="Arial"/>
          <w:sz w:val="18"/>
          <w:szCs w:val="18"/>
        </w:rPr>
        <w:t>(Annex</w:t>
      </w:r>
      <w:r w:rsidRPr="002316FF">
        <w:rPr>
          <w:rFonts w:ascii="Arial" w:eastAsia="Arial" w:hAnsi="Arial" w:cs="Arial"/>
          <w:spacing w:val="-8"/>
          <w:sz w:val="18"/>
          <w:szCs w:val="18"/>
        </w:rPr>
        <w:t xml:space="preserve"> </w:t>
      </w:r>
      <w:r w:rsidRPr="002316FF">
        <w:rPr>
          <w:rFonts w:ascii="Arial" w:eastAsia="Arial" w:hAnsi="Arial" w:cs="Arial"/>
          <w:sz w:val="18"/>
          <w:szCs w:val="18"/>
        </w:rPr>
        <w:t>1).</w:t>
      </w:r>
    </w:p>
    <w:p w14:paraId="39E5A50B" w14:textId="77777777" w:rsidR="00605617" w:rsidRPr="002316FF" w:rsidRDefault="00605617" w:rsidP="005C5177">
      <w:pPr>
        <w:widowControl w:val="0"/>
        <w:numPr>
          <w:ilvl w:val="1"/>
          <w:numId w:val="26"/>
        </w:numPr>
        <w:tabs>
          <w:tab w:val="left" w:pos="1410"/>
        </w:tabs>
        <w:suppressAutoHyphens/>
        <w:spacing w:after="0" w:line="240" w:lineRule="auto"/>
        <w:ind w:left="1587" w:hanging="567"/>
      </w:pPr>
      <w:r w:rsidRPr="002316FF">
        <w:rPr>
          <w:rFonts w:ascii="Arial" w:eastAsia="Arial" w:hAnsi="Arial" w:cs="Arial"/>
          <w:spacing w:val="-1"/>
          <w:sz w:val="18"/>
          <w:szCs w:val="18"/>
        </w:rPr>
        <w:t>varnostni list v slovenskem jeziku</w:t>
      </w:r>
    </w:p>
    <w:p w14:paraId="39F97A47" w14:textId="77777777" w:rsidR="00605617" w:rsidRPr="002316FF" w:rsidRDefault="00605617" w:rsidP="005C5177">
      <w:pPr>
        <w:widowControl w:val="0"/>
        <w:numPr>
          <w:ilvl w:val="0"/>
          <w:numId w:val="26"/>
        </w:numPr>
        <w:suppressAutoHyphens/>
        <w:spacing w:after="0" w:line="240" w:lineRule="auto"/>
      </w:pPr>
      <w:r w:rsidRPr="002316FF">
        <w:rPr>
          <w:rFonts w:ascii="Arial" w:eastAsia="Arial" w:hAnsi="Arial" w:cs="Arial"/>
          <w:spacing w:val="-1"/>
          <w:sz w:val="18"/>
          <w:szCs w:val="18"/>
          <w:u w:color="000000"/>
        </w:rPr>
        <w:t xml:space="preserve">     </w:t>
      </w:r>
      <w:r w:rsidRPr="002316FF">
        <w:rPr>
          <w:rFonts w:ascii="Arial" w:eastAsia="Arial" w:hAnsi="Arial" w:cs="Arial"/>
          <w:spacing w:val="-1"/>
          <w:sz w:val="18"/>
          <w:szCs w:val="18"/>
          <w:u w:val="single" w:color="000000"/>
        </w:rPr>
        <w:t>Oprema:</w:t>
      </w:r>
    </w:p>
    <w:p w14:paraId="32D4C31F" w14:textId="77777777" w:rsidR="00605617" w:rsidRPr="002316FF" w:rsidRDefault="00605617" w:rsidP="005C5177">
      <w:pPr>
        <w:widowControl w:val="0"/>
        <w:numPr>
          <w:ilvl w:val="1"/>
          <w:numId w:val="26"/>
        </w:numPr>
        <w:tabs>
          <w:tab w:val="left" w:pos="1410"/>
          <w:tab w:val="left" w:pos="1559"/>
        </w:tabs>
        <w:suppressAutoHyphens/>
        <w:spacing w:after="0" w:line="240" w:lineRule="auto"/>
        <w:ind w:left="1587" w:hanging="567"/>
      </w:pPr>
      <w:r w:rsidRPr="002316FF">
        <w:rPr>
          <w:rFonts w:ascii="Arial" w:eastAsia="Arial" w:hAnsi="Arial" w:cs="Arial"/>
          <w:spacing w:val="-1"/>
          <w:sz w:val="18"/>
          <w:szCs w:val="18"/>
        </w:rPr>
        <w:t>pakirano</w:t>
      </w:r>
      <w:r w:rsidRPr="002316FF">
        <w:rPr>
          <w:rFonts w:ascii="Arial" w:eastAsia="Arial" w:hAnsi="Arial" w:cs="Arial"/>
          <w:spacing w:val="-6"/>
          <w:sz w:val="18"/>
          <w:szCs w:val="18"/>
        </w:rPr>
        <w:t xml:space="preserve"> </w:t>
      </w:r>
      <w:r w:rsidRPr="002316FF">
        <w:rPr>
          <w:rFonts w:ascii="Arial" w:eastAsia="Arial" w:hAnsi="Arial" w:cs="Arial"/>
          <w:sz w:val="18"/>
          <w:szCs w:val="18"/>
        </w:rPr>
        <w:t>do</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100</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krpic</w:t>
      </w:r>
      <w:r w:rsidRPr="002316FF">
        <w:rPr>
          <w:rFonts w:ascii="Arial" w:eastAsia="Arial" w:hAnsi="Arial" w:cs="Arial"/>
          <w:spacing w:val="-3"/>
          <w:sz w:val="18"/>
          <w:szCs w:val="18"/>
        </w:rPr>
        <w:t xml:space="preserve"> </w:t>
      </w:r>
      <w:r w:rsidRPr="002316FF">
        <w:rPr>
          <w:rFonts w:ascii="Arial" w:eastAsia="Arial" w:hAnsi="Arial" w:cs="Arial"/>
          <w:sz w:val="18"/>
          <w:szCs w:val="18"/>
        </w:rPr>
        <w:t>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dozi</w:t>
      </w:r>
    </w:p>
    <w:p w14:paraId="274E411F" w14:textId="77777777" w:rsidR="00605617" w:rsidRPr="002316FF" w:rsidRDefault="00605617" w:rsidP="005C5177">
      <w:pPr>
        <w:widowControl w:val="0"/>
        <w:numPr>
          <w:ilvl w:val="1"/>
          <w:numId w:val="26"/>
        </w:numPr>
        <w:tabs>
          <w:tab w:val="left" w:pos="1410"/>
        </w:tabs>
        <w:suppressAutoHyphens/>
        <w:spacing w:after="0" w:line="240" w:lineRule="auto"/>
        <w:ind w:left="1587" w:hanging="567"/>
      </w:pPr>
      <w:r w:rsidRPr="002316FF">
        <w:rPr>
          <w:rFonts w:ascii="Arial" w:eastAsia="Arial" w:hAnsi="Arial" w:cs="Arial"/>
          <w:sz w:val="18"/>
          <w:szCs w:val="18"/>
        </w:rPr>
        <w:t>vsaka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doza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biti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sterilno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pakirana</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dvojno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ovojnino</w:t>
      </w:r>
    </w:p>
    <w:p w14:paraId="00251955" w14:textId="77777777" w:rsidR="00605617" w:rsidRPr="002316FF" w:rsidRDefault="00605617" w:rsidP="00605617">
      <w:pPr>
        <w:widowControl w:val="0"/>
        <w:tabs>
          <w:tab w:val="left" w:pos="1559"/>
        </w:tabs>
        <w:spacing w:after="0" w:line="240" w:lineRule="auto"/>
        <w:ind w:left="1558" w:hanging="360"/>
        <w:rPr>
          <w:rFonts w:ascii="Arial" w:eastAsia="Arial" w:hAnsi="Arial" w:cs="Arial"/>
          <w:b/>
          <w:bCs/>
          <w:spacing w:val="-1"/>
          <w:sz w:val="18"/>
          <w:szCs w:val="18"/>
        </w:rPr>
      </w:pPr>
    </w:p>
    <w:p w14:paraId="2A4987E7" w14:textId="77777777" w:rsidR="00605617" w:rsidRPr="002316FF" w:rsidRDefault="00605617" w:rsidP="00605617">
      <w:pPr>
        <w:widowControl w:val="0"/>
        <w:tabs>
          <w:tab w:val="left" w:pos="1559"/>
        </w:tabs>
        <w:spacing w:after="0" w:line="240" w:lineRule="auto"/>
        <w:ind w:left="1558" w:hanging="360"/>
        <w:rPr>
          <w:rFonts w:ascii="Arial" w:eastAsia="Arial" w:hAnsi="Arial" w:cs="Arial"/>
          <w:b/>
          <w:bCs/>
          <w:sz w:val="18"/>
          <w:szCs w:val="18"/>
        </w:rPr>
      </w:pPr>
    </w:p>
    <w:p w14:paraId="61EF8155" w14:textId="77777777" w:rsidR="00605617" w:rsidRPr="002316FF" w:rsidRDefault="00605617" w:rsidP="005C5177">
      <w:pPr>
        <w:keepNext/>
        <w:widowControl w:val="0"/>
        <w:numPr>
          <w:ilvl w:val="1"/>
          <w:numId w:val="25"/>
        </w:numPr>
        <w:tabs>
          <w:tab w:val="left" w:pos="491"/>
        </w:tabs>
        <w:suppressAutoHyphens/>
        <w:spacing w:after="0" w:line="240" w:lineRule="auto"/>
        <w:outlineLvl w:val="0"/>
        <w:rPr>
          <w:b/>
          <w:bCs/>
        </w:rPr>
      </w:pPr>
      <w:r w:rsidRPr="002316FF">
        <w:rPr>
          <w:rFonts w:ascii="Arial" w:eastAsia="Aptos Display" w:hAnsi="Arial" w:cs="Arial"/>
          <w:b/>
          <w:bCs/>
          <w:spacing w:val="-1"/>
          <w:sz w:val="18"/>
          <w:szCs w:val="18"/>
        </w:rPr>
        <w:t>KRPE</w:t>
      </w:r>
      <w:r w:rsidRPr="002316FF">
        <w:rPr>
          <w:rFonts w:ascii="Arial" w:eastAsia="Aptos Display" w:hAnsi="Arial" w:cs="Arial"/>
          <w:b/>
          <w:bCs/>
          <w:spacing w:val="-9"/>
          <w:sz w:val="18"/>
          <w:szCs w:val="18"/>
        </w:rPr>
        <w:t xml:space="preserve"> </w:t>
      </w:r>
      <w:r w:rsidRPr="002316FF">
        <w:rPr>
          <w:rFonts w:ascii="Arial" w:eastAsia="Aptos Display" w:hAnsi="Arial" w:cs="Arial"/>
          <w:b/>
          <w:bCs/>
          <w:sz w:val="18"/>
          <w:szCs w:val="18"/>
        </w:rPr>
        <w:t>ZA</w:t>
      </w:r>
      <w:r w:rsidRPr="002316FF">
        <w:rPr>
          <w:rFonts w:ascii="Arial" w:eastAsia="Aptos Display" w:hAnsi="Arial" w:cs="Arial"/>
          <w:b/>
          <w:bCs/>
          <w:spacing w:val="-12"/>
          <w:sz w:val="18"/>
          <w:szCs w:val="18"/>
        </w:rPr>
        <w:t xml:space="preserve"> </w:t>
      </w:r>
      <w:r w:rsidRPr="002316FF">
        <w:rPr>
          <w:rFonts w:ascii="Arial" w:eastAsia="Aptos Display" w:hAnsi="Arial" w:cs="Arial"/>
          <w:b/>
          <w:bCs/>
          <w:spacing w:val="-1"/>
          <w:sz w:val="18"/>
          <w:szCs w:val="18"/>
        </w:rPr>
        <w:t>TALNO</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RAZKUŽEVANJE</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ČISTIH</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PROSTOROV,</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sterilne</w:t>
      </w:r>
    </w:p>
    <w:p w14:paraId="3C418EFE" w14:textId="77777777" w:rsidR="00605617" w:rsidRPr="002316FF" w:rsidRDefault="00605617" w:rsidP="00605617">
      <w:pPr>
        <w:spacing w:after="0" w:line="240" w:lineRule="auto"/>
        <w:rPr>
          <w:rFonts w:ascii="Arial" w:eastAsia="Arial" w:hAnsi="Arial" w:cs="Arial"/>
          <w:b/>
          <w:bCs/>
          <w:sz w:val="18"/>
          <w:szCs w:val="18"/>
        </w:rPr>
      </w:pPr>
    </w:p>
    <w:p w14:paraId="3A177C71" w14:textId="77777777" w:rsidR="00605617" w:rsidRPr="002316FF" w:rsidRDefault="00605617" w:rsidP="005C5177">
      <w:pPr>
        <w:widowControl w:val="0"/>
        <w:numPr>
          <w:ilvl w:val="2"/>
          <w:numId w:val="25"/>
        </w:numPr>
        <w:tabs>
          <w:tab w:val="left" w:pos="675"/>
          <w:tab w:val="left" w:pos="7642"/>
        </w:tabs>
        <w:suppressAutoHyphens/>
        <w:spacing w:after="0" w:line="240" w:lineRule="auto"/>
        <w:ind w:left="737" w:hanging="624"/>
      </w:pPr>
      <w:r w:rsidRPr="002316FF">
        <w:rPr>
          <w:rFonts w:ascii="Arial" w:hAnsi="Arial" w:cs="Arial"/>
          <w:b/>
          <w:spacing w:val="-1"/>
          <w:sz w:val="18"/>
          <w:szCs w:val="18"/>
        </w:rPr>
        <w:t>STERILNE KRPE ZA TALNO RAZKUŽEVANJE VELIKIH POVRŠIN, PREPOJENE S STERILNIM BIOCIDOM, NA OSNOVI KVARTERNIH AMONIJEVIH SOLI IN BIGVANIDOV</w:t>
      </w:r>
      <w:r w:rsidRPr="002316FF">
        <w:rPr>
          <w:rFonts w:ascii="Arial" w:hAnsi="Arial" w:cs="Aptos"/>
          <w:sz w:val="18"/>
          <w:szCs w:val="18"/>
        </w:rPr>
        <w:t xml:space="preserve"> </w:t>
      </w:r>
    </w:p>
    <w:p w14:paraId="320DD08C" w14:textId="77777777" w:rsidR="00605617" w:rsidRPr="002316FF" w:rsidRDefault="00605617" w:rsidP="00605617">
      <w:pPr>
        <w:spacing w:after="0" w:line="240" w:lineRule="auto"/>
        <w:rPr>
          <w:rFonts w:ascii="Arial" w:hAnsi="Arial" w:cs="Aptos"/>
          <w:sz w:val="18"/>
          <w:szCs w:val="18"/>
        </w:rPr>
      </w:pPr>
    </w:p>
    <w:p w14:paraId="57064800" w14:textId="77777777" w:rsidR="00605617" w:rsidRPr="002316FF" w:rsidRDefault="00605617" w:rsidP="005C5177">
      <w:pPr>
        <w:widowControl w:val="0"/>
        <w:numPr>
          <w:ilvl w:val="3"/>
          <w:numId w:val="25"/>
        </w:numPr>
        <w:tabs>
          <w:tab w:val="left" w:pos="839"/>
        </w:tabs>
        <w:suppressAutoHyphens/>
        <w:spacing w:after="0" w:line="240" w:lineRule="auto"/>
      </w:pPr>
      <w:r w:rsidRPr="002316FF">
        <w:rPr>
          <w:rFonts w:ascii="Arial" w:eastAsia="Arial" w:hAnsi="Arial" w:cs="Arial"/>
          <w:spacing w:val="-1"/>
          <w:sz w:val="18"/>
          <w:szCs w:val="18"/>
          <w:u w:val="single" w:color="000000"/>
        </w:rPr>
        <w:t>Strokovne zahteve:</w:t>
      </w:r>
    </w:p>
    <w:p w14:paraId="27050A3C" w14:textId="77777777" w:rsidR="00605617" w:rsidRPr="002316FF" w:rsidRDefault="00605617" w:rsidP="005C5177">
      <w:pPr>
        <w:widowControl w:val="0"/>
        <w:numPr>
          <w:ilvl w:val="4"/>
          <w:numId w:val="25"/>
        </w:numPr>
        <w:tabs>
          <w:tab w:val="left" w:pos="1559"/>
        </w:tabs>
        <w:suppressAutoHyphens/>
        <w:spacing w:after="0" w:line="240" w:lineRule="auto"/>
        <w:ind w:left="1417" w:hanging="340"/>
      </w:pPr>
      <w:r w:rsidRPr="002316FF">
        <w:rPr>
          <w:rFonts w:ascii="Arial" w:eastAsia="Arial" w:hAnsi="Arial" w:cs="Arial"/>
          <w:spacing w:val="-1"/>
          <w:sz w:val="18"/>
          <w:szCs w:val="18"/>
        </w:rPr>
        <w:t>sterilne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krpe,</w:t>
      </w:r>
      <w:r w:rsidRPr="002316FF">
        <w:rPr>
          <w:rFonts w:ascii="Arial" w:eastAsia="Arial" w:hAnsi="Arial" w:cs="Arial"/>
          <w:spacing w:val="-7"/>
          <w:sz w:val="18"/>
          <w:szCs w:val="18"/>
        </w:rPr>
        <w:t xml:space="preserve"> </w:t>
      </w:r>
      <w:r w:rsidRPr="002316FF">
        <w:rPr>
          <w:rFonts w:ascii="Arial" w:eastAsia="Arial" w:hAnsi="Arial" w:cs="Arial"/>
          <w:sz w:val="18"/>
          <w:szCs w:val="18"/>
        </w:rPr>
        <w:t>ki</w:t>
      </w:r>
      <w:r w:rsidRPr="002316FF">
        <w:rPr>
          <w:rFonts w:ascii="Arial" w:eastAsia="Arial" w:hAnsi="Arial" w:cs="Arial"/>
          <w:spacing w:val="-6"/>
          <w:sz w:val="18"/>
          <w:szCs w:val="18"/>
        </w:rPr>
        <w:t xml:space="preserve"> </w:t>
      </w:r>
      <w:r w:rsidRPr="002316FF">
        <w:rPr>
          <w:rFonts w:ascii="Arial" w:eastAsia="Arial" w:hAnsi="Arial" w:cs="Arial"/>
          <w:sz w:val="18"/>
          <w:szCs w:val="18"/>
        </w:rPr>
        <w:t>ne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odpuščajo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delcev</w:t>
      </w:r>
    </w:p>
    <w:p w14:paraId="0766584C" w14:textId="77777777" w:rsidR="00605617" w:rsidRPr="002316FF" w:rsidRDefault="00605617" w:rsidP="005C5177">
      <w:pPr>
        <w:widowControl w:val="0"/>
        <w:numPr>
          <w:ilvl w:val="4"/>
          <w:numId w:val="25"/>
        </w:numPr>
        <w:tabs>
          <w:tab w:val="left" w:pos="1559"/>
        </w:tabs>
        <w:suppressAutoHyphens/>
        <w:spacing w:after="0" w:line="240" w:lineRule="auto"/>
        <w:ind w:left="1417" w:right="170" w:hanging="340"/>
        <w:rPr>
          <w:i/>
          <w:iCs/>
        </w:rPr>
      </w:pPr>
      <w:r w:rsidRPr="002316FF">
        <w:rPr>
          <w:rFonts w:ascii="Arial" w:eastAsia="Arial" w:hAnsi="Arial" w:cs="Arial"/>
          <w:spacing w:val="-1"/>
          <w:sz w:val="18"/>
          <w:szCs w:val="18"/>
        </w:rPr>
        <w:t>krpe so prepojene</w:t>
      </w:r>
      <w:r w:rsidRPr="002316FF">
        <w:rPr>
          <w:rFonts w:ascii="Arial" w:eastAsia="Arial" w:hAnsi="Arial" w:cs="Arial"/>
          <w:spacing w:val="36"/>
          <w:sz w:val="18"/>
          <w:szCs w:val="18"/>
        </w:rPr>
        <w:t xml:space="preserve"> </w:t>
      </w:r>
      <w:r w:rsidRPr="002316FF">
        <w:rPr>
          <w:rFonts w:ascii="Arial" w:eastAsia="Arial" w:hAnsi="Arial" w:cs="Arial"/>
          <w:spacing w:val="-1"/>
          <w:sz w:val="18"/>
          <w:szCs w:val="18"/>
        </w:rPr>
        <w:t>so s sterilnim</w:t>
      </w:r>
      <w:r w:rsidRPr="002316FF">
        <w:rPr>
          <w:rFonts w:ascii="Arial" w:eastAsia="Arial" w:hAnsi="Arial" w:cs="Arial"/>
          <w:i/>
          <w:iCs/>
          <w:spacing w:val="38"/>
          <w:sz w:val="18"/>
          <w:szCs w:val="18"/>
        </w:rPr>
        <w:t xml:space="preserve"> </w:t>
      </w:r>
      <w:r w:rsidRPr="002316FF">
        <w:rPr>
          <w:rFonts w:ascii="Arial" w:eastAsia="Arial" w:hAnsi="Arial" w:cs="Arial"/>
          <w:spacing w:val="-1"/>
          <w:sz w:val="18"/>
          <w:szCs w:val="18"/>
        </w:rPr>
        <w:t>biocidom,</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na</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osnovi</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kvarternih</w:t>
      </w:r>
      <w:r w:rsidRPr="002316FF">
        <w:rPr>
          <w:rFonts w:ascii="Arial" w:eastAsia="Arial" w:hAnsi="Arial" w:cs="Arial"/>
          <w:spacing w:val="37"/>
          <w:sz w:val="18"/>
          <w:szCs w:val="18"/>
        </w:rPr>
        <w:t xml:space="preserve"> </w:t>
      </w:r>
      <w:r w:rsidRPr="002316FF">
        <w:rPr>
          <w:rFonts w:ascii="Arial" w:eastAsia="Arial" w:hAnsi="Arial" w:cs="Arial"/>
          <w:spacing w:val="-1"/>
          <w:sz w:val="18"/>
          <w:szCs w:val="18"/>
        </w:rPr>
        <w:t>amonijevih</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soli</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bigvanidov,</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ki</w:t>
      </w:r>
      <w:r w:rsidRPr="002316FF">
        <w:rPr>
          <w:rFonts w:ascii="Arial" w:eastAsia="Arial" w:hAnsi="Arial" w:cs="Arial"/>
          <w:spacing w:val="37"/>
          <w:sz w:val="18"/>
          <w:szCs w:val="18"/>
        </w:rPr>
        <w:t xml:space="preserve"> </w:t>
      </w:r>
      <w:r w:rsidRPr="002316FF">
        <w:rPr>
          <w:rFonts w:ascii="Arial" w:eastAsia="Arial" w:hAnsi="Arial" w:cs="Arial"/>
          <w:spacing w:val="-1"/>
          <w:sz w:val="18"/>
          <w:szCs w:val="18"/>
        </w:rPr>
        <w:t>deluje</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na</w:t>
      </w:r>
      <w:r w:rsidRPr="002316FF">
        <w:rPr>
          <w:rFonts w:ascii="Arial" w:eastAsia="Arial" w:hAnsi="Arial" w:cs="Arial"/>
          <w:spacing w:val="61"/>
          <w:w w:val="99"/>
          <w:sz w:val="18"/>
          <w:szCs w:val="18"/>
        </w:rPr>
        <w:t xml:space="preserve"> </w:t>
      </w:r>
      <w:r w:rsidRPr="002316FF">
        <w:rPr>
          <w:rFonts w:ascii="Arial" w:eastAsia="Arial" w:hAnsi="Arial" w:cs="Arial"/>
          <w:spacing w:val="-1"/>
          <w:sz w:val="18"/>
          <w:szCs w:val="18"/>
        </w:rPr>
        <w:t>vegetativne</w:t>
      </w:r>
      <w:r w:rsidRPr="002316FF">
        <w:rPr>
          <w:rFonts w:ascii="Arial" w:eastAsia="Arial" w:hAnsi="Arial" w:cs="Arial"/>
          <w:spacing w:val="-16"/>
          <w:sz w:val="18"/>
          <w:szCs w:val="18"/>
        </w:rPr>
        <w:t xml:space="preserve"> </w:t>
      </w:r>
      <w:r w:rsidRPr="002316FF">
        <w:rPr>
          <w:rFonts w:ascii="Arial" w:eastAsia="Arial" w:hAnsi="Arial" w:cs="Arial"/>
          <w:spacing w:val="-1"/>
          <w:sz w:val="18"/>
          <w:szCs w:val="18"/>
        </w:rPr>
        <w:t>oblike</w:t>
      </w:r>
      <w:r w:rsidRPr="002316FF">
        <w:rPr>
          <w:rFonts w:ascii="Arial" w:eastAsia="Arial" w:hAnsi="Arial" w:cs="Arial"/>
          <w:spacing w:val="-14"/>
          <w:sz w:val="18"/>
          <w:szCs w:val="18"/>
        </w:rPr>
        <w:t xml:space="preserve"> </w:t>
      </w:r>
      <w:r w:rsidRPr="002316FF">
        <w:rPr>
          <w:rFonts w:ascii="Arial" w:eastAsia="Arial" w:hAnsi="Arial" w:cs="Arial"/>
          <w:spacing w:val="-1"/>
          <w:sz w:val="18"/>
          <w:szCs w:val="18"/>
        </w:rPr>
        <w:t>mikroorganizmov</w:t>
      </w:r>
    </w:p>
    <w:p w14:paraId="7C560D6F" w14:textId="77777777" w:rsidR="00605617" w:rsidRPr="002316FF" w:rsidRDefault="00605617" w:rsidP="005C5177">
      <w:pPr>
        <w:widowControl w:val="0"/>
        <w:numPr>
          <w:ilvl w:val="4"/>
          <w:numId w:val="25"/>
        </w:numPr>
        <w:tabs>
          <w:tab w:val="left" w:pos="1410"/>
        </w:tabs>
        <w:suppressAutoHyphens/>
        <w:spacing w:after="0" w:line="240" w:lineRule="auto"/>
        <w:ind w:left="1587" w:hanging="454"/>
      </w:pPr>
      <w:r w:rsidRPr="002316FF">
        <w:rPr>
          <w:rFonts w:ascii="Arial" w:eastAsia="Arial" w:hAnsi="Arial" w:cs="Arial"/>
          <w:spacing w:val="-1"/>
          <w:sz w:val="18"/>
          <w:szCs w:val="18"/>
        </w:rPr>
        <w:t>dimenzije</w:t>
      </w:r>
      <w:r w:rsidRPr="002316FF">
        <w:rPr>
          <w:rFonts w:ascii="Arial" w:eastAsia="Arial" w:hAnsi="Arial" w:cs="Arial"/>
          <w:spacing w:val="-4"/>
          <w:sz w:val="18"/>
          <w:szCs w:val="18"/>
        </w:rPr>
        <w:t xml:space="preserve"> krpe: </w:t>
      </w:r>
      <w:r w:rsidRPr="002316FF">
        <w:rPr>
          <w:rFonts w:ascii="Arial" w:eastAsia="Arial" w:hAnsi="Arial" w:cs="Arial"/>
          <w:spacing w:val="-1"/>
          <w:sz w:val="18"/>
          <w:szCs w:val="18"/>
        </w:rPr>
        <w:t>42cm</w:t>
      </w:r>
      <w:r w:rsidRPr="002316FF">
        <w:rPr>
          <w:rFonts w:ascii="Arial" w:eastAsia="Arial" w:hAnsi="Arial" w:cs="Arial"/>
          <w:spacing w:val="-6"/>
          <w:sz w:val="18"/>
          <w:szCs w:val="18"/>
        </w:rPr>
        <w:t xml:space="preserve"> </w:t>
      </w:r>
      <w:r w:rsidRPr="002316FF">
        <w:rPr>
          <w:rFonts w:ascii="Arial" w:eastAsia="Arial" w:hAnsi="Arial" w:cs="Arial"/>
          <w:sz w:val="18"/>
          <w:szCs w:val="18"/>
        </w:rPr>
        <w:t>x</w:t>
      </w:r>
      <w:r w:rsidRPr="002316FF">
        <w:rPr>
          <w:rFonts w:ascii="Arial" w:eastAsia="Arial" w:hAnsi="Arial" w:cs="Arial"/>
          <w:spacing w:val="-9"/>
          <w:sz w:val="18"/>
          <w:szCs w:val="18"/>
        </w:rPr>
        <w:t xml:space="preserve"> </w:t>
      </w:r>
      <w:r w:rsidRPr="002316FF">
        <w:rPr>
          <w:rFonts w:ascii="Arial" w:eastAsia="Arial" w:hAnsi="Arial" w:cs="Arial"/>
          <w:sz w:val="18"/>
          <w:szCs w:val="18"/>
        </w:rPr>
        <w:t>25cm</w:t>
      </w:r>
    </w:p>
    <w:p w14:paraId="0C4E5383" w14:textId="77777777" w:rsidR="00605617" w:rsidRPr="002316FF" w:rsidRDefault="00605617" w:rsidP="005C5177">
      <w:pPr>
        <w:widowControl w:val="0"/>
        <w:numPr>
          <w:ilvl w:val="3"/>
          <w:numId w:val="25"/>
        </w:numPr>
        <w:tabs>
          <w:tab w:val="left" w:pos="839"/>
        </w:tabs>
        <w:suppressAutoHyphens/>
        <w:spacing w:after="0" w:line="240" w:lineRule="auto"/>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testiranje:</w:t>
      </w:r>
    </w:p>
    <w:p w14:paraId="33E6898E" w14:textId="77777777" w:rsidR="00605617" w:rsidRPr="002316FF" w:rsidRDefault="00605617" w:rsidP="005C5177">
      <w:pPr>
        <w:widowControl w:val="0"/>
        <w:numPr>
          <w:ilvl w:val="4"/>
          <w:numId w:val="25"/>
        </w:numPr>
        <w:tabs>
          <w:tab w:val="left" w:pos="1410"/>
        </w:tabs>
        <w:suppressAutoHyphens/>
        <w:spacing w:after="0" w:line="240" w:lineRule="auto"/>
        <w:ind w:left="1587" w:hanging="454"/>
      </w:pPr>
      <w:r w:rsidRPr="002316FF">
        <w:rPr>
          <w:rFonts w:ascii="Arial" w:eastAsia="Arial" w:hAnsi="Arial" w:cs="Arial"/>
          <w:sz w:val="18"/>
          <w:szCs w:val="18"/>
        </w:rPr>
        <w:t>vsaka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izdelka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sterilnosti</w:t>
      </w:r>
    </w:p>
    <w:p w14:paraId="2E37D292" w14:textId="77777777" w:rsidR="00605617" w:rsidRPr="002316FF" w:rsidRDefault="00605617" w:rsidP="005C5177">
      <w:pPr>
        <w:widowControl w:val="0"/>
        <w:numPr>
          <w:ilvl w:val="4"/>
          <w:numId w:val="25"/>
        </w:numPr>
        <w:tabs>
          <w:tab w:val="left" w:pos="1559"/>
        </w:tabs>
        <w:suppressAutoHyphens/>
        <w:spacing w:after="0" w:line="240" w:lineRule="auto"/>
        <w:ind w:left="1417" w:hanging="283"/>
      </w:pPr>
      <w:r w:rsidRPr="002316FF">
        <w:rPr>
          <w:rFonts w:ascii="Arial" w:eastAsia="Arial" w:hAnsi="Arial" w:cs="Arial"/>
          <w:sz w:val="18"/>
          <w:szCs w:val="18"/>
        </w:rPr>
        <w:t>v</w:t>
      </w:r>
      <w:r w:rsidRPr="002316FF">
        <w:rPr>
          <w:rFonts w:ascii="Arial" w:eastAsia="Arial" w:hAnsi="Arial" w:cs="Arial"/>
          <w:spacing w:val="-6"/>
          <w:sz w:val="18"/>
          <w:szCs w:val="18"/>
        </w:rPr>
        <w:t xml:space="preserve"> </w:t>
      </w:r>
      <w:r w:rsidRPr="002316FF">
        <w:rPr>
          <w:rFonts w:ascii="Arial" w:eastAsia="Arial" w:hAnsi="Arial" w:cs="Arial"/>
          <w:sz w:val="18"/>
          <w:szCs w:val="18"/>
        </w:rPr>
        <w:t>skladu</w:t>
      </w:r>
      <w:r w:rsidRPr="002316FF">
        <w:rPr>
          <w:rFonts w:ascii="Arial" w:eastAsia="Arial" w:hAnsi="Arial" w:cs="Arial"/>
          <w:spacing w:val="-3"/>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1"/>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6"/>
          <w:sz w:val="18"/>
          <w:szCs w:val="18"/>
        </w:rPr>
        <w:t xml:space="preserve"> </w:t>
      </w:r>
      <w:r w:rsidRPr="002316FF">
        <w:rPr>
          <w:rFonts w:ascii="Arial" w:eastAsia="Arial" w:hAnsi="Arial" w:cs="Arial"/>
          <w:sz w:val="18"/>
          <w:szCs w:val="18"/>
        </w:rPr>
        <w:t>o</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3"/>
          <w:sz w:val="18"/>
          <w:szCs w:val="18"/>
        </w:rPr>
        <w:t xml:space="preserve"> </w:t>
      </w:r>
      <w:r w:rsidRPr="002316FF">
        <w:rPr>
          <w:rFonts w:ascii="Arial" w:eastAsia="Arial" w:hAnsi="Arial" w:cs="Arial"/>
          <w:sz w:val="18"/>
          <w:szCs w:val="18"/>
        </w:rPr>
        <w:t>in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3"/>
          <w:sz w:val="18"/>
          <w:szCs w:val="18"/>
        </w:rPr>
        <w:t xml:space="preserve"> </w:t>
      </w:r>
      <w:r w:rsidRPr="002316FF">
        <w:rPr>
          <w:rFonts w:ascii="Arial" w:eastAsia="Arial" w:hAnsi="Arial" w:cs="Arial"/>
          <w:spacing w:val="-2"/>
          <w:sz w:val="18"/>
          <w:szCs w:val="18"/>
        </w:rPr>
        <w:t>EC</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4"/>
          <w:sz w:val="18"/>
          <w:szCs w:val="18"/>
        </w:rPr>
        <w:t xml:space="preserve"> </w:t>
      </w:r>
      <w:r w:rsidRPr="002316FF">
        <w:rPr>
          <w:rFonts w:ascii="Arial" w:eastAsia="Arial" w:hAnsi="Arial" w:cs="Arial"/>
          <w:sz w:val="18"/>
          <w:szCs w:val="18"/>
        </w:rPr>
        <w:t>(Annex</w:t>
      </w:r>
      <w:r w:rsidRPr="002316FF">
        <w:rPr>
          <w:rFonts w:ascii="Arial" w:eastAsia="Arial" w:hAnsi="Arial" w:cs="Arial"/>
          <w:spacing w:val="-8"/>
          <w:sz w:val="18"/>
          <w:szCs w:val="18"/>
        </w:rPr>
        <w:t xml:space="preserve"> </w:t>
      </w:r>
      <w:r w:rsidRPr="002316FF">
        <w:rPr>
          <w:rFonts w:ascii="Arial" w:eastAsia="Arial" w:hAnsi="Arial" w:cs="Arial"/>
          <w:sz w:val="18"/>
          <w:szCs w:val="18"/>
        </w:rPr>
        <w:t>1)</w:t>
      </w:r>
    </w:p>
    <w:p w14:paraId="2E95F78B" w14:textId="77777777" w:rsidR="00605617" w:rsidRPr="002316FF" w:rsidRDefault="00605617" w:rsidP="005C5177">
      <w:pPr>
        <w:widowControl w:val="0"/>
        <w:numPr>
          <w:ilvl w:val="4"/>
          <w:numId w:val="25"/>
        </w:numPr>
        <w:tabs>
          <w:tab w:val="left" w:pos="1559"/>
        </w:tabs>
        <w:suppressAutoHyphens/>
        <w:spacing w:after="0" w:line="240" w:lineRule="auto"/>
        <w:ind w:left="1417" w:hanging="283"/>
      </w:pPr>
      <w:r w:rsidRPr="002316FF">
        <w:rPr>
          <w:rFonts w:ascii="Arial" w:eastAsia="Arial" w:hAnsi="Arial" w:cs="Arial"/>
          <w:sz w:val="18"/>
          <w:szCs w:val="18"/>
        </w:rPr>
        <w:t>varnostni list v slovenskem jeziku</w:t>
      </w:r>
    </w:p>
    <w:p w14:paraId="4A46546E" w14:textId="77777777" w:rsidR="00605617" w:rsidRPr="002316FF" w:rsidRDefault="00605617" w:rsidP="005C5177">
      <w:pPr>
        <w:widowControl w:val="0"/>
        <w:numPr>
          <w:ilvl w:val="3"/>
          <w:numId w:val="25"/>
        </w:numPr>
        <w:tabs>
          <w:tab w:val="left" w:pos="839"/>
        </w:tabs>
        <w:suppressAutoHyphens/>
        <w:spacing w:after="0" w:line="240" w:lineRule="auto"/>
      </w:pPr>
      <w:r w:rsidRPr="002316FF">
        <w:rPr>
          <w:rFonts w:ascii="Arial" w:eastAsia="Arial" w:hAnsi="Arial" w:cs="Arial"/>
          <w:sz w:val="18"/>
          <w:szCs w:val="18"/>
          <w:u w:val="single" w:color="000000"/>
        </w:rPr>
        <w:t>Oprema:</w:t>
      </w:r>
    </w:p>
    <w:p w14:paraId="0721DE00" w14:textId="77777777" w:rsidR="00605617" w:rsidRPr="002316FF" w:rsidRDefault="00605617" w:rsidP="005C5177">
      <w:pPr>
        <w:widowControl w:val="0"/>
        <w:numPr>
          <w:ilvl w:val="4"/>
          <w:numId w:val="25"/>
        </w:numPr>
        <w:tabs>
          <w:tab w:val="left" w:pos="1410"/>
          <w:tab w:val="left" w:pos="1559"/>
        </w:tabs>
        <w:suppressAutoHyphens/>
        <w:spacing w:after="0" w:line="240" w:lineRule="auto"/>
        <w:ind w:left="1587" w:hanging="397"/>
      </w:pPr>
      <w:r w:rsidRPr="002316FF">
        <w:rPr>
          <w:rFonts w:ascii="Arial" w:eastAsia="Arial" w:hAnsi="Arial" w:cs="Arial"/>
          <w:spacing w:val="-1"/>
          <w:sz w:val="18"/>
          <w:szCs w:val="18"/>
        </w:rPr>
        <w:t>primarno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do</w:t>
      </w:r>
      <w:r w:rsidRPr="002316FF">
        <w:rPr>
          <w:rFonts w:ascii="Arial" w:eastAsia="Arial" w:hAnsi="Arial" w:cs="Arial"/>
          <w:spacing w:val="-4"/>
          <w:sz w:val="18"/>
          <w:szCs w:val="18"/>
        </w:rPr>
        <w:t xml:space="preserve"> </w:t>
      </w:r>
      <w:r w:rsidRPr="002316FF">
        <w:rPr>
          <w:rFonts w:ascii="Arial" w:eastAsia="Arial" w:hAnsi="Arial" w:cs="Arial"/>
          <w:sz w:val="18"/>
          <w:szCs w:val="18"/>
        </w:rPr>
        <w:t>20</w:t>
      </w:r>
      <w:r w:rsidRPr="002316FF">
        <w:rPr>
          <w:rFonts w:ascii="Arial" w:eastAsia="Arial" w:hAnsi="Arial" w:cs="Arial"/>
          <w:spacing w:val="-7"/>
          <w:sz w:val="18"/>
          <w:szCs w:val="18"/>
        </w:rPr>
        <w:t xml:space="preserve"> </w:t>
      </w:r>
      <w:r w:rsidRPr="002316FF">
        <w:rPr>
          <w:rFonts w:ascii="Arial" w:eastAsia="Arial" w:hAnsi="Arial" w:cs="Arial"/>
          <w:sz w:val="18"/>
          <w:szCs w:val="18"/>
        </w:rPr>
        <w:t>krp</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zavitku,</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sekundarno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7"/>
          <w:sz w:val="18"/>
          <w:szCs w:val="18"/>
        </w:rPr>
        <w:t xml:space="preserve"> </w:t>
      </w:r>
      <w:r w:rsidRPr="002316FF">
        <w:rPr>
          <w:rFonts w:ascii="Arial" w:eastAsia="Arial" w:hAnsi="Arial" w:cs="Arial"/>
          <w:sz w:val="18"/>
          <w:szCs w:val="18"/>
        </w:rPr>
        <w:t>do</w:t>
      </w:r>
      <w:r w:rsidRPr="002316FF">
        <w:rPr>
          <w:rFonts w:ascii="Arial" w:eastAsia="Arial" w:hAnsi="Arial" w:cs="Arial"/>
          <w:spacing w:val="-4"/>
          <w:sz w:val="18"/>
          <w:szCs w:val="18"/>
        </w:rPr>
        <w:t xml:space="preserve"> </w:t>
      </w:r>
      <w:r w:rsidRPr="002316FF">
        <w:rPr>
          <w:rFonts w:ascii="Arial" w:eastAsia="Arial" w:hAnsi="Arial" w:cs="Arial"/>
          <w:sz w:val="18"/>
          <w:szCs w:val="18"/>
        </w:rPr>
        <w:t>10</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zavitkov</w:t>
      </w:r>
    </w:p>
    <w:p w14:paraId="394E57E7" w14:textId="77777777" w:rsidR="00605617" w:rsidRPr="002316FF" w:rsidRDefault="00605617" w:rsidP="005C5177">
      <w:pPr>
        <w:widowControl w:val="0"/>
        <w:numPr>
          <w:ilvl w:val="4"/>
          <w:numId w:val="25"/>
        </w:numPr>
        <w:tabs>
          <w:tab w:val="left" w:pos="1410"/>
        </w:tabs>
        <w:suppressAutoHyphens/>
        <w:spacing w:after="0" w:line="240" w:lineRule="auto"/>
      </w:pPr>
      <w:r w:rsidRPr="002316FF">
        <w:rPr>
          <w:rFonts w:ascii="Arial" w:eastAsia="Arial" w:hAnsi="Arial" w:cs="Arial"/>
          <w:sz w:val="18"/>
          <w:szCs w:val="18"/>
        </w:rPr>
        <w:t>vsako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primarno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42"/>
          <w:sz w:val="18"/>
          <w:szCs w:val="18"/>
        </w:rPr>
        <w:t xml:space="preserve"> </w:t>
      </w:r>
      <w:r w:rsidRPr="002316FF">
        <w:rPr>
          <w:rFonts w:ascii="Arial" w:eastAsia="Arial" w:hAnsi="Arial" w:cs="Arial"/>
          <w:spacing w:val="-1"/>
          <w:sz w:val="18"/>
          <w:szCs w:val="18"/>
        </w:rPr>
        <w:t>(zavitek)</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biti</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pakiran</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dva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ovoja</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ali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vrečki.</w:t>
      </w:r>
    </w:p>
    <w:p w14:paraId="0D8F11B6" w14:textId="77777777" w:rsidR="00605617" w:rsidRPr="002316FF" w:rsidRDefault="00605617" w:rsidP="00605617">
      <w:pPr>
        <w:spacing w:after="0" w:line="240" w:lineRule="auto"/>
        <w:rPr>
          <w:rFonts w:ascii="Arial" w:eastAsia="Arial" w:hAnsi="Arial" w:cs="Arial"/>
          <w:sz w:val="18"/>
          <w:szCs w:val="18"/>
        </w:rPr>
      </w:pPr>
    </w:p>
    <w:p w14:paraId="44A72FF6" w14:textId="77777777" w:rsidR="00605617" w:rsidRPr="002316FF" w:rsidRDefault="00605617" w:rsidP="00605617">
      <w:pPr>
        <w:spacing w:after="0" w:line="240" w:lineRule="auto"/>
        <w:rPr>
          <w:rFonts w:ascii="Arial" w:eastAsia="Arial" w:hAnsi="Arial" w:cs="Arial"/>
          <w:sz w:val="18"/>
          <w:szCs w:val="18"/>
        </w:rPr>
      </w:pPr>
    </w:p>
    <w:p w14:paraId="5CE7B6B9" w14:textId="77777777" w:rsidR="00605617" w:rsidRPr="002316FF" w:rsidRDefault="00605617" w:rsidP="005C5177">
      <w:pPr>
        <w:keepNext/>
        <w:widowControl w:val="0"/>
        <w:numPr>
          <w:ilvl w:val="2"/>
          <w:numId w:val="25"/>
        </w:numPr>
        <w:tabs>
          <w:tab w:val="left" w:pos="570"/>
        </w:tabs>
        <w:suppressAutoHyphens/>
        <w:spacing w:after="0" w:line="240" w:lineRule="auto"/>
        <w:ind w:left="624" w:right="170" w:hanging="510"/>
        <w:outlineLvl w:val="0"/>
      </w:pPr>
      <w:r w:rsidRPr="002316FF">
        <w:rPr>
          <w:rFonts w:ascii="Arial" w:eastAsia="Aptos Display" w:hAnsi="Arial" w:cs="Arial"/>
          <w:b/>
          <w:bCs/>
          <w:spacing w:val="-1"/>
          <w:sz w:val="18"/>
          <w:szCs w:val="18"/>
        </w:rPr>
        <w:t xml:space="preserve">STERILNE KRPE ZA TALNO RAZKUŽEVANJE VELIKIH POVRŠIN, PREPOJENE S STERILNIM BIOCIDOM, NA OSNOVI </w:t>
      </w:r>
      <w:r w:rsidRPr="002316FF">
        <w:rPr>
          <w:rFonts w:ascii="Arial" w:eastAsia="Aptos Display" w:hAnsi="Arial" w:cs="Arial"/>
          <w:b/>
          <w:bCs/>
          <w:spacing w:val="9"/>
          <w:sz w:val="18"/>
          <w:szCs w:val="18"/>
        </w:rPr>
        <w:t>VODIKOVEGA PEROKSIDA</w:t>
      </w:r>
    </w:p>
    <w:p w14:paraId="4059C68D" w14:textId="77777777" w:rsidR="00605617" w:rsidRPr="002316FF" w:rsidRDefault="00605617" w:rsidP="00605617">
      <w:pPr>
        <w:spacing w:after="0" w:line="240" w:lineRule="auto"/>
        <w:rPr>
          <w:rFonts w:ascii="Arial" w:eastAsia="Arial" w:hAnsi="Arial" w:cs="Arial"/>
          <w:b/>
          <w:bCs/>
          <w:sz w:val="18"/>
          <w:szCs w:val="18"/>
        </w:rPr>
      </w:pPr>
    </w:p>
    <w:p w14:paraId="4F22E5EA" w14:textId="77777777" w:rsidR="00605617" w:rsidRPr="002316FF" w:rsidRDefault="00605617" w:rsidP="00605617">
      <w:pPr>
        <w:widowControl w:val="0"/>
        <w:spacing w:after="0" w:line="240" w:lineRule="auto"/>
        <w:ind w:left="478"/>
      </w:pPr>
      <w:r w:rsidRPr="002316FF">
        <w:rPr>
          <w:rFonts w:ascii="Arial" w:eastAsia="Arial" w:hAnsi="Arial" w:cs="Arial"/>
          <w:spacing w:val="-1"/>
          <w:sz w:val="18"/>
          <w:szCs w:val="18"/>
          <w:u w:color="000000"/>
        </w:rPr>
        <w:t>a</w:t>
      </w:r>
      <w:r w:rsidRPr="002316FF">
        <w:rPr>
          <w:rFonts w:ascii="Arial" w:eastAsia="Arial" w:hAnsi="Arial" w:cs="Arial"/>
          <w:spacing w:val="-1"/>
          <w:sz w:val="18"/>
          <w:szCs w:val="18"/>
        </w:rPr>
        <w:t xml:space="preserve">)    </w:t>
      </w:r>
      <w:r w:rsidRPr="002316FF">
        <w:rPr>
          <w:rFonts w:ascii="Arial" w:eastAsia="Arial" w:hAnsi="Arial" w:cs="Arial"/>
          <w:spacing w:val="-1"/>
          <w:sz w:val="18"/>
          <w:szCs w:val="18"/>
          <w:u w:val="single"/>
        </w:rPr>
        <w:t>Strokovne zahteve:</w:t>
      </w:r>
    </w:p>
    <w:p w14:paraId="08DB21EB" w14:textId="77777777" w:rsidR="00605617" w:rsidRPr="002316FF" w:rsidRDefault="00605617" w:rsidP="005C5177">
      <w:pPr>
        <w:widowControl w:val="0"/>
        <w:numPr>
          <w:ilvl w:val="0"/>
          <w:numId w:val="24"/>
        </w:numPr>
        <w:tabs>
          <w:tab w:val="left" w:pos="1410"/>
        </w:tabs>
        <w:suppressAutoHyphens/>
        <w:spacing w:after="0" w:line="240" w:lineRule="auto"/>
      </w:pPr>
      <w:r w:rsidRPr="002316FF">
        <w:rPr>
          <w:rFonts w:ascii="Arial" w:eastAsia="Arial" w:hAnsi="Arial" w:cs="Arial"/>
          <w:spacing w:val="-1"/>
          <w:sz w:val="18"/>
          <w:szCs w:val="18"/>
        </w:rPr>
        <w:t>sterilne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krpe,</w:t>
      </w:r>
      <w:r w:rsidRPr="002316FF">
        <w:rPr>
          <w:rFonts w:ascii="Arial" w:eastAsia="Arial" w:hAnsi="Arial" w:cs="Arial"/>
          <w:spacing w:val="-6"/>
          <w:sz w:val="18"/>
          <w:szCs w:val="18"/>
        </w:rPr>
        <w:t xml:space="preserve"> </w:t>
      </w:r>
      <w:r w:rsidRPr="002316FF">
        <w:rPr>
          <w:rFonts w:ascii="Arial" w:eastAsia="Arial" w:hAnsi="Arial" w:cs="Arial"/>
          <w:sz w:val="18"/>
          <w:szCs w:val="18"/>
        </w:rPr>
        <w:t>ki</w:t>
      </w:r>
      <w:r w:rsidRPr="002316FF">
        <w:rPr>
          <w:rFonts w:ascii="Arial" w:eastAsia="Arial" w:hAnsi="Arial" w:cs="Arial"/>
          <w:spacing w:val="-7"/>
          <w:sz w:val="18"/>
          <w:szCs w:val="18"/>
        </w:rPr>
        <w:t xml:space="preserve"> </w:t>
      </w:r>
      <w:r w:rsidRPr="002316FF">
        <w:rPr>
          <w:rFonts w:ascii="Arial" w:eastAsia="Arial" w:hAnsi="Arial" w:cs="Arial"/>
          <w:sz w:val="18"/>
          <w:szCs w:val="18"/>
        </w:rPr>
        <w:t>ne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odpuščajo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delcev</w:t>
      </w:r>
    </w:p>
    <w:p w14:paraId="59B0FB07" w14:textId="77777777" w:rsidR="00605617" w:rsidRPr="002316FF" w:rsidRDefault="00605617" w:rsidP="005C5177">
      <w:pPr>
        <w:widowControl w:val="0"/>
        <w:numPr>
          <w:ilvl w:val="0"/>
          <w:numId w:val="24"/>
        </w:numPr>
        <w:tabs>
          <w:tab w:val="left" w:pos="1410"/>
        </w:tabs>
        <w:suppressAutoHyphens/>
        <w:spacing w:after="0" w:line="240" w:lineRule="auto"/>
        <w:ind w:left="1417" w:hanging="227"/>
      </w:pPr>
      <w:r w:rsidRPr="002316FF">
        <w:rPr>
          <w:rFonts w:ascii="Arial" w:eastAsia="Arial" w:hAnsi="Arial" w:cs="Arial"/>
          <w:spacing w:val="-1"/>
          <w:sz w:val="18"/>
          <w:szCs w:val="18"/>
        </w:rPr>
        <w:t>krpe so prepojene</w:t>
      </w:r>
      <w:r w:rsidRPr="002316FF">
        <w:rPr>
          <w:rFonts w:ascii="Arial" w:eastAsia="Arial" w:hAnsi="Arial" w:cs="Arial"/>
          <w:spacing w:val="34"/>
          <w:sz w:val="18"/>
          <w:szCs w:val="18"/>
        </w:rPr>
        <w:t xml:space="preserve"> </w:t>
      </w:r>
      <w:r w:rsidRPr="002316FF">
        <w:rPr>
          <w:rFonts w:ascii="Arial" w:eastAsia="Arial" w:hAnsi="Arial" w:cs="Arial"/>
          <w:spacing w:val="-1"/>
          <w:sz w:val="18"/>
          <w:szCs w:val="18"/>
        </w:rPr>
        <w:t>s sterilnim</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biocidom,</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ki</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vsebuje</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vodikov</w:t>
      </w:r>
      <w:r w:rsidRPr="002316FF">
        <w:rPr>
          <w:rFonts w:ascii="Arial" w:eastAsia="Arial" w:hAnsi="Arial" w:cs="Arial"/>
          <w:spacing w:val="34"/>
          <w:sz w:val="18"/>
          <w:szCs w:val="18"/>
        </w:rPr>
        <w:t xml:space="preserve"> </w:t>
      </w:r>
      <w:r w:rsidRPr="002316FF">
        <w:rPr>
          <w:rFonts w:ascii="Arial" w:eastAsia="Arial" w:hAnsi="Arial" w:cs="Arial"/>
          <w:spacing w:val="-1"/>
          <w:sz w:val="18"/>
          <w:szCs w:val="18"/>
        </w:rPr>
        <w:t>peroksid</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ima</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širok</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spekter</w:t>
      </w:r>
      <w:r w:rsidRPr="002316FF">
        <w:rPr>
          <w:rFonts w:ascii="Arial" w:eastAsia="Arial" w:hAnsi="Arial" w:cs="Arial"/>
          <w:spacing w:val="37"/>
          <w:sz w:val="18"/>
          <w:szCs w:val="18"/>
        </w:rPr>
        <w:t xml:space="preserve"> </w:t>
      </w:r>
      <w:r w:rsidRPr="002316FF">
        <w:rPr>
          <w:rFonts w:ascii="Arial" w:eastAsia="Arial" w:hAnsi="Arial" w:cs="Arial"/>
          <w:spacing w:val="-1"/>
          <w:sz w:val="18"/>
          <w:szCs w:val="18"/>
        </w:rPr>
        <w:t>delovanja</w:t>
      </w:r>
      <w:r w:rsidRPr="002316FF">
        <w:rPr>
          <w:rFonts w:ascii="Arial" w:eastAsia="Arial" w:hAnsi="Arial" w:cs="Arial"/>
          <w:spacing w:val="21"/>
          <w:sz w:val="18"/>
          <w:szCs w:val="18"/>
        </w:rPr>
        <w:t xml:space="preserve"> </w:t>
      </w:r>
      <w:r w:rsidRPr="002316FF">
        <w:rPr>
          <w:rFonts w:ascii="Arial" w:eastAsia="Arial" w:hAnsi="Arial" w:cs="Arial"/>
          <w:spacing w:val="-1"/>
          <w:sz w:val="18"/>
          <w:szCs w:val="18"/>
        </w:rPr>
        <w:t>na</w:t>
      </w:r>
      <w:r w:rsidRPr="002316FF">
        <w:rPr>
          <w:rFonts w:ascii="Arial" w:eastAsia="Arial" w:hAnsi="Arial" w:cs="Arial"/>
          <w:spacing w:val="81"/>
          <w:w w:val="99"/>
          <w:sz w:val="18"/>
          <w:szCs w:val="18"/>
        </w:rPr>
        <w:t xml:space="preserve"> </w:t>
      </w:r>
      <w:r w:rsidRPr="002316FF">
        <w:rPr>
          <w:rFonts w:ascii="Arial" w:eastAsia="Arial" w:hAnsi="Arial" w:cs="Arial"/>
          <w:spacing w:val="-1"/>
          <w:sz w:val="18"/>
          <w:szCs w:val="18"/>
        </w:rPr>
        <w:t>vegetativne</w:t>
      </w:r>
      <w:r w:rsidRPr="002316FF">
        <w:rPr>
          <w:rFonts w:ascii="Arial" w:eastAsia="Arial" w:hAnsi="Arial" w:cs="Arial"/>
          <w:spacing w:val="-11"/>
          <w:sz w:val="18"/>
          <w:szCs w:val="18"/>
        </w:rPr>
        <w:t xml:space="preserve"> </w:t>
      </w:r>
      <w:r w:rsidRPr="002316FF">
        <w:rPr>
          <w:rFonts w:ascii="Arial" w:eastAsia="Arial" w:hAnsi="Arial" w:cs="Arial"/>
          <w:spacing w:val="-1"/>
          <w:sz w:val="18"/>
          <w:szCs w:val="18"/>
        </w:rPr>
        <w:t>oblike</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mikroorganizmov</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spore</w:t>
      </w:r>
    </w:p>
    <w:p w14:paraId="759B2065" w14:textId="77777777" w:rsidR="00605617" w:rsidRPr="002316FF" w:rsidRDefault="00605617" w:rsidP="005C5177">
      <w:pPr>
        <w:widowControl w:val="0"/>
        <w:numPr>
          <w:ilvl w:val="0"/>
          <w:numId w:val="24"/>
        </w:numPr>
        <w:tabs>
          <w:tab w:val="left" w:pos="1559"/>
        </w:tabs>
        <w:suppressAutoHyphens/>
        <w:spacing w:after="0" w:line="240" w:lineRule="auto"/>
        <w:ind w:left="1417" w:hanging="227"/>
      </w:pPr>
      <w:r w:rsidRPr="002316FF">
        <w:rPr>
          <w:rFonts w:ascii="Arial" w:eastAsia="Arial" w:hAnsi="Arial" w:cs="Arial"/>
          <w:spacing w:val="-1"/>
          <w:sz w:val="18"/>
          <w:szCs w:val="18"/>
        </w:rPr>
        <w:t>dimenzije</w:t>
      </w:r>
      <w:r w:rsidRPr="002316FF">
        <w:rPr>
          <w:rFonts w:ascii="Arial" w:eastAsia="Arial" w:hAnsi="Arial" w:cs="Arial"/>
          <w:spacing w:val="-5"/>
          <w:sz w:val="18"/>
          <w:szCs w:val="18"/>
        </w:rPr>
        <w:t xml:space="preserve"> krpe: </w:t>
      </w:r>
      <w:r w:rsidRPr="002316FF">
        <w:rPr>
          <w:rFonts w:ascii="Arial" w:eastAsia="Arial" w:hAnsi="Arial" w:cs="Arial"/>
          <w:spacing w:val="-1"/>
          <w:sz w:val="18"/>
          <w:szCs w:val="18"/>
        </w:rPr>
        <w:t>42cm</w:t>
      </w:r>
      <w:r w:rsidRPr="002316FF">
        <w:rPr>
          <w:rFonts w:ascii="Arial" w:eastAsia="Arial" w:hAnsi="Arial" w:cs="Arial"/>
          <w:spacing w:val="-5"/>
          <w:sz w:val="18"/>
          <w:szCs w:val="18"/>
        </w:rPr>
        <w:t xml:space="preserve"> </w:t>
      </w:r>
      <w:r w:rsidRPr="002316FF">
        <w:rPr>
          <w:rFonts w:ascii="Arial" w:eastAsia="Arial" w:hAnsi="Arial" w:cs="Arial"/>
          <w:sz w:val="18"/>
          <w:szCs w:val="18"/>
        </w:rPr>
        <w:t>x</w:t>
      </w:r>
      <w:r w:rsidRPr="002316FF">
        <w:rPr>
          <w:rFonts w:ascii="Arial" w:eastAsia="Arial" w:hAnsi="Arial" w:cs="Arial"/>
          <w:spacing w:val="-9"/>
          <w:sz w:val="18"/>
          <w:szCs w:val="18"/>
        </w:rPr>
        <w:t xml:space="preserve"> </w:t>
      </w:r>
      <w:r w:rsidRPr="002316FF">
        <w:rPr>
          <w:rFonts w:ascii="Arial" w:eastAsia="Arial" w:hAnsi="Arial" w:cs="Arial"/>
          <w:sz w:val="18"/>
          <w:szCs w:val="18"/>
        </w:rPr>
        <w:t>25cm</w:t>
      </w:r>
    </w:p>
    <w:p w14:paraId="5B36AF43" w14:textId="77777777" w:rsidR="00605617" w:rsidRPr="002316FF" w:rsidRDefault="00605617" w:rsidP="005C5177">
      <w:pPr>
        <w:widowControl w:val="0"/>
        <w:numPr>
          <w:ilvl w:val="0"/>
          <w:numId w:val="23"/>
        </w:numPr>
        <w:tabs>
          <w:tab w:val="left" w:pos="640"/>
        </w:tabs>
        <w:suppressAutoHyphens/>
        <w:spacing w:after="0" w:line="240" w:lineRule="auto"/>
      </w:pPr>
      <w:r w:rsidRPr="002316FF">
        <w:rPr>
          <w:rFonts w:ascii="Arial" w:eastAsia="Arial" w:hAnsi="Arial" w:cs="Arial"/>
          <w:spacing w:val="-1"/>
          <w:sz w:val="18"/>
          <w:szCs w:val="18"/>
          <w:u w:color="000000"/>
        </w:rPr>
        <w:t xml:space="preserve">    </w:t>
      </w: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pacing w:val="-1"/>
          <w:sz w:val="18"/>
          <w:szCs w:val="18"/>
          <w:u w:val="single" w:color="000000"/>
        </w:rPr>
        <w:t>in</w:t>
      </w:r>
      <w:r w:rsidRPr="002316FF">
        <w:rPr>
          <w:rFonts w:ascii="Arial" w:eastAsia="Arial" w:hAnsi="Arial" w:cs="Arial"/>
          <w:spacing w:val="-7"/>
          <w:sz w:val="18"/>
          <w:szCs w:val="18"/>
          <w:u w:val="single" w:color="000000"/>
        </w:rPr>
        <w:t xml:space="preserve"> </w:t>
      </w:r>
      <w:r w:rsidRPr="002316FF">
        <w:rPr>
          <w:rFonts w:ascii="Arial" w:eastAsia="Arial" w:hAnsi="Arial" w:cs="Arial"/>
          <w:spacing w:val="-1"/>
          <w:sz w:val="18"/>
          <w:szCs w:val="18"/>
          <w:u w:val="single" w:color="000000"/>
        </w:rPr>
        <w:t>testiranje:</w:t>
      </w:r>
    </w:p>
    <w:p w14:paraId="5BEE7ED2" w14:textId="77777777" w:rsidR="00605617" w:rsidRPr="002316FF" w:rsidRDefault="00605617" w:rsidP="005C5177">
      <w:pPr>
        <w:widowControl w:val="0"/>
        <w:numPr>
          <w:ilvl w:val="1"/>
          <w:numId w:val="23"/>
        </w:numPr>
        <w:tabs>
          <w:tab w:val="left" w:pos="1559"/>
        </w:tabs>
        <w:suppressAutoHyphens/>
        <w:spacing w:after="0" w:line="240" w:lineRule="auto"/>
        <w:ind w:left="1587" w:hanging="397"/>
      </w:pPr>
      <w:r w:rsidRPr="002316FF">
        <w:rPr>
          <w:rFonts w:ascii="Arial" w:eastAsia="Arial" w:hAnsi="Arial" w:cs="Arial"/>
          <w:sz w:val="18"/>
          <w:szCs w:val="18"/>
        </w:rPr>
        <w:lastRenderedPageBreak/>
        <w:t>vsaka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izdelka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trike/>
          <w:spacing w:val="-1"/>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5"/>
          <w:sz w:val="18"/>
          <w:szCs w:val="18"/>
        </w:rPr>
        <w:t xml:space="preserve"> </w:t>
      </w:r>
      <w:r w:rsidRPr="002316FF">
        <w:rPr>
          <w:rFonts w:ascii="Arial" w:eastAsia="Arial" w:hAnsi="Arial" w:cs="Arial"/>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sterilnosti</w:t>
      </w:r>
    </w:p>
    <w:p w14:paraId="67842430" w14:textId="77777777" w:rsidR="00605617" w:rsidRPr="002316FF" w:rsidRDefault="00605617" w:rsidP="005C5177">
      <w:pPr>
        <w:widowControl w:val="0"/>
        <w:numPr>
          <w:ilvl w:val="1"/>
          <w:numId w:val="23"/>
        </w:numPr>
        <w:tabs>
          <w:tab w:val="left" w:pos="1559"/>
        </w:tabs>
        <w:suppressAutoHyphens/>
        <w:spacing w:after="0" w:line="240" w:lineRule="auto"/>
        <w:ind w:left="454" w:right="397" w:firstLine="737"/>
      </w:pPr>
      <w:r w:rsidRPr="002316FF">
        <w:rPr>
          <w:rFonts w:ascii="Arial" w:eastAsia="Arial" w:hAnsi="Arial" w:cs="Arial"/>
          <w:spacing w:val="-5"/>
          <w:sz w:val="18"/>
          <w:szCs w:val="18"/>
        </w:rPr>
        <w:t xml:space="preserve">v </w:t>
      </w:r>
      <w:r w:rsidRPr="002316FF">
        <w:rPr>
          <w:rFonts w:ascii="Arial" w:eastAsia="Arial" w:hAnsi="Arial" w:cs="Arial"/>
          <w:sz w:val="18"/>
          <w:szCs w:val="18"/>
        </w:rPr>
        <w:t>skladu</w:t>
      </w:r>
      <w:r w:rsidRPr="002316FF">
        <w:rPr>
          <w:rFonts w:ascii="Arial" w:eastAsia="Arial" w:hAnsi="Arial" w:cs="Arial"/>
          <w:spacing w:val="-3"/>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3"/>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3"/>
          <w:sz w:val="18"/>
          <w:szCs w:val="18"/>
        </w:rPr>
        <w:t xml:space="preserve"> </w:t>
      </w:r>
      <w:r w:rsidRPr="002316FF">
        <w:rPr>
          <w:rFonts w:ascii="Arial" w:eastAsia="Arial" w:hAnsi="Arial" w:cs="Arial"/>
          <w:sz w:val="18"/>
          <w:szCs w:val="18"/>
        </w:rPr>
        <w:t>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6"/>
          <w:sz w:val="18"/>
          <w:szCs w:val="18"/>
        </w:rPr>
        <w:t xml:space="preserve"> </w:t>
      </w:r>
      <w:r w:rsidRPr="002316FF">
        <w:rPr>
          <w:rFonts w:ascii="Arial" w:eastAsia="Arial" w:hAnsi="Arial" w:cs="Arial"/>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5"/>
          <w:sz w:val="18"/>
          <w:szCs w:val="18"/>
        </w:rPr>
        <w:t xml:space="preserve"> </w:t>
      </w:r>
      <w:r w:rsidRPr="002316FF">
        <w:rPr>
          <w:rFonts w:ascii="Arial" w:eastAsia="Arial" w:hAnsi="Arial" w:cs="Arial"/>
          <w:sz w:val="18"/>
          <w:szCs w:val="18"/>
        </w:rPr>
        <w:t>EC</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4"/>
          <w:sz w:val="18"/>
          <w:szCs w:val="18"/>
        </w:rPr>
        <w:t xml:space="preserve"> </w:t>
      </w:r>
      <w:r w:rsidRPr="002316FF">
        <w:rPr>
          <w:rFonts w:ascii="Arial" w:eastAsia="Arial" w:hAnsi="Arial" w:cs="Arial"/>
          <w:sz w:val="18"/>
          <w:szCs w:val="18"/>
        </w:rPr>
        <w:t>(Annex</w:t>
      </w:r>
      <w:r w:rsidRPr="002316FF">
        <w:rPr>
          <w:rFonts w:ascii="Arial" w:eastAsia="Arial" w:hAnsi="Arial" w:cs="Arial"/>
          <w:spacing w:val="-8"/>
          <w:sz w:val="18"/>
          <w:szCs w:val="18"/>
        </w:rPr>
        <w:t xml:space="preserve"> 1)</w:t>
      </w:r>
    </w:p>
    <w:p w14:paraId="536D46D6" w14:textId="77777777" w:rsidR="00605617" w:rsidRPr="002316FF" w:rsidRDefault="00605617" w:rsidP="005C5177">
      <w:pPr>
        <w:widowControl w:val="0"/>
        <w:numPr>
          <w:ilvl w:val="1"/>
          <w:numId w:val="23"/>
        </w:numPr>
        <w:tabs>
          <w:tab w:val="left" w:pos="1559"/>
        </w:tabs>
        <w:suppressAutoHyphens/>
        <w:spacing w:after="0" w:line="240" w:lineRule="auto"/>
        <w:ind w:left="454" w:right="397" w:firstLine="737"/>
      </w:pPr>
      <w:r w:rsidRPr="002316FF">
        <w:rPr>
          <w:rFonts w:ascii="Arial" w:eastAsia="Arial" w:hAnsi="Arial" w:cs="Arial"/>
          <w:spacing w:val="-8"/>
          <w:sz w:val="18"/>
          <w:szCs w:val="18"/>
        </w:rPr>
        <w:t>varnostni list v slovenskem jeziku</w:t>
      </w:r>
    </w:p>
    <w:p w14:paraId="2243742F" w14:textId="77777777" w:rsidR="00605617" w:rsidRPr="002316FF" w:rsidRDefault="00605617" w:rsidP="00605617">
      <w:pPr>
        <w:widowControl w:val="0"/>
        <w:tabs>
          <w:tab w:val="left" w:pos="795"/>
        </w:tabs>
        <w:spacing w:after="0" w:line="240" w:lineRule="auto"/>
        <w:ind w:left="454" w:right="1417"/>
        <w:rPr>
          <w:i/>
          <w:iCs/>
        </w:rPr>
      </w:pPr>
      <w:r w:rsidRPr="002316FF">
        <w:rPr>
          <w:rFonts w:ascii="Arial" w:eastAsia="Arial" w:hAnsi="Arial" w:cs="Arial"/>
          <w:spacing w:val="-1"/>
          <w:sz w:val="18"/>
          <w:szCs w:val="18"/>
          <w:u w:color="000000"/>
        </w:rPr>
        <w:t xml:space="preserve">c)    </w:t>
      </w:r>
      <w:r w:rsidRPr="002316FF">
        <w:rPr>
          <w:rFonts w:ascii="Arial" w:eastAsia="Arial" w:hAnsi="Arial" w:cs="Arial"/>
          <w:spacing w:val="-1"/>
          <w:sz w:val="18"/>
          <w:szCs w:val="18"/>
          <w:u w:val="single" w:color="000000"/>
        </w:rPr>
        <w:t>Oprema:</w:t>
      </w:r>
    </w:p>
    <w:p w14:paraId="10CCECE5" w14:textId="77777777" w:rsidR="00605617" w:rsidRPr="002316FF" w:rsidRDefault="00605617" w:rsidP="005C5177">
      <w:pPr>
        <w:widowControl w:val="0"/>
        <w:numPr>
          <w:ilvl w:val="1"/>
          <w:numId w:val="23"/>
        </w:numPr>
        <w:tabs>
          <w:tab w:val="left" w:pos="1559"/>
        </w:tabs>
        <w:suppressAutoHyphens/>
        <w:spacing w:after="0" w:line="240" w:lineRule="auto"/>
        <w:ind w:left="1558"/>
      </w:pPr>
      <w:r w:rsidRPr="002316FF">
        <w:rPr>
          <w:rFonts w:ascii="Arial" w:eastAsia="Arial" w:hAnsi="Arial" w:cs="Arial"/>
          <w:spacing w:val="-1"/>
          <w:sz w:val="18"/>
          <w:szCs w:val="18"/>
        </w:rPr>
        <w:t>primarno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do</w:t>
      </w:r>
      <w:r w:rsidRPr="002316FF">
        <w:rPr>
          <w:rFonts w:ascii="Arial" w:eastAsia="Arial" w:hAnsi="Arial" w:cs="Arial"/>
          <w:spacing w:val="-4"/>
          <w:sz w:val="18"/>
          <w:szCs w:val="18"/>
        </w:rPr>
        <w:t xml:space="preserve"> </w:t>
      </w:r>
      <w:r w:rsidRPr="002316FF">
        <w:rPr>
          <w:rFonts w:ascii="Arial" w:eastAsia="Arial" w:hAnsi="Arial" w:cs="Arial"/>
          <w:sz w:val="18"/>
          <w:szCs w:val="18"/>
        </w:rPr>
        <w:t>20</w:t>
      </w:r>
      <w:r w:rsidRPr="002316FF">
        <w:rPr>
          <w:rFonts w:ascii="Arial" w:eastAsia="Arial" w:hAnsi="Arial" w:cs="Arial"/>
          <w:spacing w:val="-7"/>
          <w:sz w:val="18"/>
          <w:szCs w:val="18"/>
        </w:rPr>
        <w:t xml:space="preserve"> </w:t>
      </w:r>
      <w:r w:rsidRPr="002316FF">
        <w:rPr>
          <w:rFonts w:ascii="Arial" w:eastAsia="Arial" w:hAnsi="Arial" w:cs="Arial"/>
          <w:sz w:val="18"/>
          <w:szCs w:val="18"/>
        </w:rPr>
        <w:t>krp</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zavitku,</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sekundarno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7"/>
          <w:sz w:val="18"/>
          <w:szCs w:val="18"/>
        </w:rPr>
        <w:t xml:space="preserve"> </w:t>
      </w:r>
      <w:r w:rsidRPr="002316FF">
        <w:rPr>
          <w:rFonts w:ascii="Arial" w:eastAsia="Arial" w:hAnsi="Arial" w:cs="Arial"/>
          <w:sz w:val="18"/>
          <w:szCs w:val="18"/>
        </w:rPr>
        <w:t>do</w:t>
      </w:r>
      <w:r w:rsidRPr="002316FF">
        <w:rPr>
          <w:rFonts w:ascii="Arial" w:eastAsia="Arial" w:hAnsi="Arial" w:cs="Arial"/>
          <w:spacing w:val="-4"/>
          <w:sz w:val="18"/>
          <w:szCs w:val="18"/>
        </w:rPr>
        <w:t xml:space="preserve"> </w:t>
      </w:r>
      <w:r w:rsidRPr="002316FF">
        <w:rPr>
          <w:rFonts w:ascii="Arial" w:eastAsia="Arial" w:hAnsi="Arial" w:cs="Arial"/>
          <w:sz w:val="18"/>
          <w:szCs w:val="18"/>
        </w:rPr>
        <w:t>10</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zavitkov</w:t>
      </w:r>
    </w:p>
    <w:p w14:paraId="20A8BB0D" w14:textId="77777777" w:rsidR="00605617" w:rsidRPr="002316FF" w:rsidRDefault="00605617" w:rsidP="005C5177">
      <w:pPr>
        <w:widowControl w:val="0"/>
        <w:numPr>
          <w:ilvl w:val="1"/>
          <w:numId w:val="23"/>
        </w:numPr>
        <w:tabs>
          <w:tab w:val="left" w:pos="1559"/>
        </w:tabs>
        <w:suppressAutoHyphens/>
        <w:spacing w:after="0" w:line="240" w:lineRule="auto"/>
        <w:ind w:left="1558"/>
      </w:pPr>
      <w:r w:rsidRPr="002316FF">
        <w:rPr>
          <w:rFonts w:ascii="Arial" w:eastAsia="Arial" w:hAnsi="Arial" w:cs="Arial"/>
          <w:sz w:val="18"/>
          <w:szCs w:val="18"/>
        </w:rPr>
        <w:t>vsako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primarno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42"/>
          <w:sz w:val="18"/>
          <w:szCs w:val="18"/>
        </w:rPr>
        <w:t xml:space="preserve"> </w:t>
      </w:r>
      <w:r w:rsidRPr="002316FF">
        <w:rPr>
          <w:rFonts w:ascii="Arial" w:eastAsia="Arial" w:hAnsi="Arial" w:cs="Arial"/>
          <w:spacing w:val="-1"/>
          <w:sz w:val="18"/>
          <w:szCs w:val="18"/>
        </w:rPr>
        <w:t>(zavitek)</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biti</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pakiran</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dva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ovoja</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ali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vrečki</w:t>
      </w:r>
    </w:p>
    <w:p w14:paraId="041C9B7F" w14:textId="77777777" w:rsidR="00605617" w:rsidRPr="002316FF" w:rsidRDefault="00605617" w:rsidP="00605617">
      <w:pPr>
        <w:spacing w:after="0" w:line="240" w:lineRule="auto"/>
        <w:rPr>
          <w:rFonts w:ascii="Arial" w:eastAsia="Arial" w:hAnsi="Arial" w:cs="Arial"/>
          <w:i/>
          <w:iCs/>
          <w:sz w:val="18"/>
          <w:szCs w:val="18"/>
        </w:rPr>
      </w:pPr>
    </w:p>
    <w:p w14:paraId="58860C56" w14:textId="77777777" w:rsidR="00605617" w:rsidRPr="002316FF" w:rsidRDefault="00605617" w:rsidP="00605617">
      <w:pPr>
        <w:spacing w:after="0" w:line="240" w:lineRule="auto"/>
        <w:rPr>
          <w:rFonts w:ascii="Arial" w:eastAsia="Arial" w:hAnsi="Arial" w:cs="Arial"/>
          <w:b/>
          <w:bCs/>
          <w:sz w:val="18"/>
          <w:szCs w:val="18"/>
        </w:rPr>
      </w:pPr>
    </w:p>
    <w:p w14:paraId="299417BC" w14:textId="77777777" w:rsidR="00605617" w:rsidRPr="002316FF" w:rsidRDefault="00605617" w:rsidP="005C5177">
      <w:pPr>
        <w:keepNext/>
        <w:widowControl w:val="0"/>
        <w:numPr>
          <w:ilvl w:val="1"/>
          <w:numId w:val="25"/>
        </w:numPr>
        <w:tabs>
          <w:tab w:val="left" w:pos="491"/>
        </w:tabs>
        <w:suppressAutoHyphens/>
        <w:spacing w:after="0" w:line="240" w:lineRule="auto"/>
        <w:outlineLvl w:val="0"/>
        <w:rPr>
          <w:b/>
          <w:bCs/>
        </w:rPr>
      </w:pPr>
      <w:r w:rsidRPr="002316FF">
        <w:rPr>
          <w:rFonts w:ascii="Arial" w:eastAsia="Aptos Display" w:hAnsi="Arial" w:cs="Arial"/>
          <w:b/>
          <w:bCs/>
          <w:spacing w:val="-1"/>
          <w:sz w:val="18"/>
          <w:szCs w:val="18"/>
        </w:rPr>
        <w:t>RAZKUŽILO</w:t>
      </w:r>
      <w:r w:rsidRPr="002316FF">
        <w:rPr>
          <w:rFonts w:ascii="Arial" w:eastAsia="Aptos Display" w:hAnsi="Arial" w:cs="Arial"/>
          <w:b/>
          <w:bCs/>
          <w:spacing w:val="-13"/>
          <w:sz w:val="18"/>
          <w:szCs w:val="18"/>
        </w:rPr>
        <w:t xml:space="preserve"> </w:t>
      </w:r>
      <w:r w:rsidRPr="002316FF">
        <w:rPr>
          <w:rFonts w:ascii="Arial" w:eastAsia="Aptos Display" w:hAnsi="Arial" w:cs="Arial"/>
          <w:b/>
          <w:bCs/>
          <w:sz w:val="18"/>
          <w:szCs w:val="18"/>
        </w:rPr>
        <w:t>ZA</w:t>
      </w:r>
      <w:r w:rsidRPr="002316FF">
        <w:rPr>
          <w:rFonts w:ascii="Arial" w:eastAsia="Aptos Display" w:hAnsi="Arial" w:cs="Arial"/>
          <w:b/>
          <w:bCs/>
          <w:spacing w:val="-13"/>
          <w:sz w:val="18"/>
          <w:szCs w:val="18"/>
        </w:rPr>
        <w:t xml:space="preserve"> </w:t>
      </w:r>
      <w:r w:rsidRPr="002316FF">
        <w:rPr>
          <w:rFonts w:ascii="Arial" w:eastAsia="Aptos Display" w:hAnsi="Arial" w:cs="Arial"/>
          <w:b/>
          <w:bCs/>
          <w:spacing w:val="-1"/>
          <w:sz w:val="18"/>
          <w:szCs w:val="18"/>
        </w:rPr>
        <w:t>RAZKUŽEVANJE</w:t>
      </w:r>
      <w:r w:rsidRPr="002316FF">
        <w:rPr>
          <w:rFonts w:ascii="Arial" w:eastAsia="Aptos Display" w:hAnsi="Arial" w:cs="Arial"/>
          <w:b/>
          <w:bCs/>
          <w:spacing w:val="-12"/>
          <w:sz w:val="18"/>
          <w:szCs w:val="18"/>
        </w:rPr>
        <w:t xml:space="preserve"> </w:t>
      </w:r>
      <w:r w:rsidRPr="002316FF">
        <w:rPr>
          <w:rFonts w:ascii="Arial" w:eastAsia="Aptos Display" w:hAnsi="Arial" w:cs="Arial"/>
          <w:b/>
          <w:bCs/>
          <w:spacing w:val="-1"/>
          <w:sz w:val="18"/>
          <w:szCs w:val="18"/>
        </w:rPr>
        <w:t>ČISTIH</w:t>
      </w:r>
      <w:r w:rsidRPr="002316FF">
        <w:rPr>
          <w:rFonts w:ascii="Arial" w:eastAsia="Aptos Display" w:hAnsi="Arial" w:cs="Arial"/>
          <w:b/>
          <w:bCs/>
          <w:spacing w:val="-11"/>
          <w:sz w:val="18"/>
          <w:szCs w:val="18"/>
        </w:rPr>
        <w:t xml:space="preserve"> </w:t>
      </w:r>
      <w:r w:rsidRPr="002316FF">
        <w:rPr>
          <w:rFonts w:ascii="Arial" w:eastAsia="Aptos Display" w:hAnsi="Arial" w:cs="Arial"/>
          <w:b/>
          <w:bCs/>
          <w:spacing w:val="-1"/>
          <w:sz w:val="18"/>
          <w:szCs w:val="18"/>
        </w:rPr>
        <w:t>PROSTOROV,</w:t>
      </w:r>
      <w:r w:rsidRPr="002316FF">
        <w:rPr>
          <w:rFonts w:ascii="Arial" w:eastAsia="Aptos Display" w:hAnsi="Arial" w:cs="Arial"/>
          <w:b/>
          <w:bCs/>
          <w:spacing w:val="-11"/>
          <w:sz w:val="18"/>
          <w:szCs w:val="18"/>
        </w:rPr>
        <w:t xml:space="preserve"> </w:t>
      </w:r>
      <w:r w:rsidRPr="002316FF">
        <w:rPr>
          <w:rFonts w:ascii="Arial" w:eastAsia="Aptos Display" w:hAnsi="Arial" w:cs="Arial"/>
          <w:b/>
          <w:bCs/>
          <w:spacing w:val="-1"/>
          <w:sz w:val="18"/>
          <w:szCs w:val="18"/>
        </w:rPr>
        <w:t>SPOROCIDNO,</w:t>
      </w:r>
      <w:r w:rsidRPr="002316FF">
        <w:rPr>
          <w:rFonts w:ascii="Arial" w:eastAsia="Aptos Display" w:hAnsi="Arial" w:cs="Arial"/>
          <w:b/>
          <w:bCs/>
          <w:spacing w:val="-12"/>
          <w:sz w:val="18"/>
          <w:szCs w:val="18"/>
        </w:rPr>
        <w:t xml:space="preserve"> </w:t>
      </w:r>
      <w:r w:rsidRPr="002316FF">
        <w:rPr>
          <w:rFonts w:ascii="Arial" w:eastAsia="Aptos Display" w:hAnsi="Arial" w:cs="Arial"/>
          <w:b/>
          <w:bCs/>
          <w:spacing w:val="-1"/>
          <w:sz w:val="18"/>
          <w:szCs w:val="18"/>
        </w:rPr>
        <w:t>STERILNO</w:t>
      </w:r>
    </w:p>
    <w:p w14:paraId="315F4EA1" w14:textId="77777777" w:rsidR="00605617" w:rsidRPr="002316FF" w:rsidRDefault="00605617" w:rsidP="00605617">
      <w:pPr>
        <w:spacing w:after="0" w:line="240" w:lineRule="auto"/>
        <w:rPr>
          <w:rFonts w:ascii="Arial" w:eastAsia="Arial" w:hAnsi="Arial" w:cs="Arial"/>
          <w:b/>
          <w:bCs/>
          <w:sz w:val="18"/>
          <w:szCs w:val="18"/>
        </w:rPr>
      </w:pPr>
    </w:p>
    <w:p w14:paraId="30584D55" w14:textId="77777777" w:rsidR="00605617" w:rsidRPr="002316FF" w:rsidRDefault="00605617" w:rsidP="005C5177">
      <w:pPr>
        <w:widowControl w:val="0"/>
        <w:numPr>
          <w:ilvl w:val="2"/>
          <w:numId w:val="25"/>
        </w:numPr>
        <w:tabs>
          <w:tab w:val="left" w:pos="642"/>
        </w:tabs>
        <w:suppressAutoHyphens/>
        <w:spacing w:after="0" w:line="240" w:lineRule="auto"/>
        <w:ind w:left="641" w:hanging="523"/>
      </w:pPr>
      <w:r w:rsidRPr="002316FF">
        <w:rPr>
          <w:rFonts w:ascii="Arial" w:hAnsi="Arial" w:cs="Arial"/>
          <w:b/>
          <w:spacing w:val="-1"/>
          <w:sz w:val="18"/>
          <w:szCs w:val="18"/>
        </w:rPr>
        <w:t>STERILNO SPOROCIDNO RAZKUŽILO V RAZPRŠILU</w:t>
      </w:r>
      <w:r w:rsidRPr="002316FF">
        <w:rPr>
          <w:rFonts w:ascii="Arial" w:hAnsi="Arial" w:cs="Arial"/>
          <w:b/>
          <w:spacing w:val="-11"/>
          <w:sz w:val="18"/>
          <w:szCs w:val="18"/>
        </w:rPr>
        <w:t xml:space="preserve"> </w:t>
      </w:r>
    </w:p>
    <w:p w14:paraId="469B7D5C" w14:textId="77777777" w:rsidR="00605617" w:rsidRPr="002316FF" w:rsidRDefault="00605617" w:rsidP="00605617">
      <w:pPr>
        <w:spacing w:after="0" w:line="240" w:lineRule="auto"/>
        <w:rPr>
          <w:rFonts w:ascii="Arial" w:eastAsia="Arial" w:hAnsi="Arial" w:cs="Arial"/>
          <w:b/>
          <w:bCs/>
          <w:sz w:val="18"/>
          <w:szCs w:val="18"/>
        </w:rPr>
      </w:pPr>
    </w:p>
    <w:p w14:paraId="56251733" w14:textId="77777777" w:rsidR="00605617" w:rsidRPr="002316FF" w:rsidRDefault="00605617" w:rsidP="005C5177">
      <w:pPr>
        <w:widowControl w:val="0"/>
        <w:numPr>
          <w:ilvl w:val="3"/>
          <w:numId w:val="25"/>
        </w:numPr>
        <w:tabs>
          <w:tab w:val="left" w:pos="839"/>
        </w:tabs>
        <w:suppressAutoHyphens/>
        <w:spacing w:after="0" w:line="240" w:lineRule="auto"/>
      </w:pPr>
      <w:r w:rsidRPr="002316FF">
        <w:rPr>
          <w:rFonts w:ascii="Arial" w:eastAsia="Arial" w:hAnsi="Arial" w:cs="Arial"/>
          <w:spacing w:val="-1"/>
          <w:sz w:val="18"/>
          <w:szCs w:val="18"/>
          <w:u w:val="single" w:color="000000"/>
        </w:rPr>
        <w:t>Strokovne zahteve</w:t>
      </w:r>
    </w:p>
    <w:p w14:paraId="67F7E521" w14:textId="77777777" w:rsidR="00605617" w:rsidRPr="002316FF" w:rsidRDefault="00605617" w:rsidP="005C5177">
      <w:pPr>
        <w:widowControl w:val="0"/>
        <w:numPr>
          <w:ilvl w:val="4"/>
          <w:numId w:val="25"/>
        </w:numPr>
        <w:tabs>
          <w:tab w:val="left" w:pos="1559"/>
        </w:tabs>
        <w:suppressAutoHyphens/>
        <w:spacing w:after="0" w:line="240" w:lineRule="auto"/>
        <w:ind w:right="885"/>
      </w:pPr>
      <w:r w:rsidRPr="002316FF">
        <w:rPr>
          <w:rFonts w:ascii="Arial" w:eastAsia="Arial" w:hAnsi="Arial" w:cs="Arial"/>
          <w:spacing w:val="-1"/>
          <w:sz w:val="18"/>
          <w:szCs w:val="18"/>
        </w:rPr>
        <w:t>sterilni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vodikov</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peroksid</w:t>
      </w:r>
      <w:r w:rsidRPr="002316FF">
        <w:rPr>
          <w:rFonts w:ascii="Arial" w:eastAsia="Arial" w:hAnsi="Arial" w:cs="Arial"/>
          <w:spacing w:val="-7"/>
          <w:sz w:val="18"/>
          <w:szCs w:val="18"/>
        </w:rPr>
        <w:t xml:space="preserve"> </w:t>
      </w:r>
      <w:r w:rsidRPr="002316FF">
        <w:rPr>
          <w:rFonts w:ascii="Arial" w:eastAsia="Arial" w:hAnsi="Arial" w:cs="Arial"/>
          <w:sz w:val="18"/>
          <w:szCs w:val="18"/>
        </w:rPr>
        <w:t>5%,</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denaturirani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etanol</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70% v/v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brez</w:t>
      </w:r>
      <w:r w:rsidRPr="002316FF">
        <w:rPr>
          <w:rFonts w:ascii="Arial" w:eastAsia="Arial" w:hAnsi="Arial" w:cs="Arial"/>
          <w:spacing w:val="-6"/>
          <w:sz w:val="18"/>
          <w:szCs w:val="18"/>
        </w:rPr>
        <w:t xml:space="preserve"> </w:t>
      </w:r>
      <w:r w:rsidRPr="002316FF">
        <w:rPr>
          <w:rFonts w:ascii="Arial" w:eastAsia="Arial" w:hAnsi="Arial" w:cs="Arial"/>
          <w:sz w:val="18"/>
          <w:szCs w:val="18"/>
        </w:rPr>
        <w:t>spor</w:t>
      </w:r>
      <w:r w:rsidRPr="002316FF">
        <w:rPr>
          <w:rFonts w:ascii="Arial" w:eastAsia="Arial" w:hAnsi="Arial" w:cs="Arial"/>
          <w:spacing w:val="-5"/>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vodi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injekcije</w:t>
      </w:r>
      <w:r w:rsidRPr="002316FF">
        <w:rPr>
          <w:rFonts w:ascii="Arial" w:eastAsia="Arial" w:hAnsi="Arial" w:cs="Arial"/>
          <w:spacing w:val="71"/>
          <w:w w:val="99"/>
          <w:sz w:val="18"/>
          <w:szCs w:val="18"/>
        </w:rPr>
        <w:t xml:space="preserve"> </w:t>
      </w:r>
      <w:r w:rsidRPr="002316FF">
        <w:rPr>
          <w:rFonts w:ascii="Arial" w:eastAsia="Arial" w:hAnsi="Arial" w:cs="Arial"/>
          <w:spacing w:val="-1"/>
          <w:sz w:val="18"/>
          <w:szCs w:val="18"/>
        </w:rPr>
        <w:t>(kakovost</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vode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injekcije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po</w:t>
      </w:r>
      <w:r w:rsidRPr="002316FF">
        <w:rPr>
          <w:rFonts w:ascii="Arial" w:eastAsia="Arial" w:hAnsi="Arial" w:cs="Arial"/>
          <w:spacing w:val="-7"/>
          <w:sz w:val="18"/>
          <w:szCs w:val="18"/>
        </w:rPr>
        <w:t xml:space="preserve"> </w:t>
      </w:r>
      <w:r w:rsidRPr="002316FF">
        <w:rPr>
          <w:rFonts w:ascii="Arial" w:eastAsia="Arial" w:hAnsi="Arial" w:cs="Arial"/>
          <w:sz w:val="18"/>
          <w:szCs w:val="18"/>
        </w:rPr>
        <w:t>Ph.</w:t>
      </w:r>
      <w:r w:rsidRPr="002316FF">
        <w:rPr>
          <w:rFonts w:ascii="Arial" w:eastAsia="Arial" w:hAnsi="Arial" w:cs="Arial"/>
          <w:spacing w:val="-4"/>
          <w:sz w:val="18"/>
          <w:szCs w:val="18"/>
        </w:rPr>
        <w:t xml:space="preserve"> </w:t>
      </w:r>
      <w:r w:rsidRPr="002316FF">
        <w:rPr>
          <w:rFonts w:ascii="Arial" w:eastAsia="Arial" w:hAnsi="Arial" w:cs="Arial"/>
          <w:sz w:val="18"/>
          <w:szCs w:val="18"/>
        </w:rPr>
        <w:t>Eur.)</w:t>
      </w:r>
    </w:p>
    <w:p w14:paraId="2C1E0885" w14:textId="77777777" w:rsidR="00605617" w:rsidRPr="002316FF" w:rsidRDefault="00605617" w:rsidP="005C5177">
      <w:pPr>
        <w:widowControl w:val="0"/>
        <w:numPr>
          <w:ilvl w:val="4"/>
          <w:numId w:val="25"/>
        </w:numPr>
        <w:tabs>
          <w:tab w:val="left" w:pos="1559"/>
        </w:tabs>
        <w:suppressAutoHyphens/>
        <w:spacing w:after="0" w:line="240" w:lineRule="auto"/>
        <w:ind w:right="885"/>
      </w:pPr>
      <w:r w:rsidRPr="002316FF">
        <w:rPr>
          <w:rFonts w:ascii="Arial" w:eastAsia="Arial" w:hAnsi="Arial" w:cs="Arial"/>
          <w:sz w:val="18"/>
          <w:szCs w:val="18"/>
        </w:rPr>
        <w:t>lahko tudi sterilno razkužilo na osnovi 6% vodikovega peroksida v vodi za injekcije po Ph. Eur.</w:t>
      </w:r>
    </w:p>
    <w:p w14:paraId="17398E84" w14:textId="77777777" w:rsidR="00605617" w:rsidRPr="002316FF" w:rsidRDefault="00605617" w:rsidP="005C5177">
      <w:pPr>
        <w:widowControl w:val="0"/>
        <w:numPr>
          <w:ilvl w:val="4"/>
          <w:numId w:val="25"/>
        </w:numPr>
        <w:tabs>
          <w:tab w:val="left" w:pos="1559"/>
        </w:tabs>
        <w:suppressAutoHyphens/>
        <w:spacing w:after="0" w:line="240" w:lineRule="auto"/>
        <w:ind w:right="885"/>
      </w:pPr>
      <w:r w:rsidRPr="002316FF">
        <w:rPr>
          <w:rFonts w:ascii="Arial" w:eastAsia="Arial" w:hAnsi="Arial" w:cs="Arial"/>
          <w:spacing w:val="-1"/>
          <w:sz w:val="18"/>
          <w:szCs w:val="18"/>
        </w:rPr>
        <w:t>razkužilo filtrirano skozi 0,2-mikronski filter, aseptično polnjenje, končno sterilizirano z gama žarki (25kGy)</w:t>
      </w:r>
    </w:p>
    <w:p w14:paraId="161D1A46" w14:textId="77777777" w:rsidR="00605617" w:rsidRPr="002316FF" w:rsidRDefault="00605617" w:rsidP="005C5177">
      <w:pPr>
        <w:widowControl w:val="0"/>
        <w:numPr>
          <w:ilvl w:val="0"/>
          <w:numId w:val="22"/>
        </w:numPr>
        <w:tabs>
          <w:tab w:val="left" w:pos="819"/>
        </w:tabs>
        <w:suppressAutoHyphens/>
        <w:spacing w:after="0" w:line="240" w:lineRule="auto"/>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testiranje:</w:t>
      </w:r>
    </w:p>
    <w:p w14:paraId="7585AB5F" w14:textId="77777777" w:rsidR="00605617" w:rsidRPr="002316FF" w:rsidRDefault="00605617" w:rsidP="005C5177">
      <w:pPr>
        <w:widowControl w:val="0"/>
        <w:numPr>
          <w:ilvl w:val="0"/>
          <w:numId w:val="21"/>
        </w:numPr>
        <w:tabs>
          <w:tab w:val="left" w:pos="819"/>
        </w:tabs>
        <w:suppressAutoHyphens/>
        <w:spacing w:after="0" w:line="240" w:lineRule="auto"/>
        <w:ind w:left="1587" w:hanging="340"/>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proizvodna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7"/>
          <w:sz w:val="18"/>
          <w:szCs w:val="18"/>
        </w:rPr>
        <w:t xml:space="preserve"> </w:t>
      </w:r>
      <w:r w:rsidRPr="002316FF">
        <w:rPr>
          <w:rFonts w:ascii="Arial" w:eastAsia="Arial" w:hAnsi="Arial" w:cs="Arial"/>
          <w:sz w:val="18"/>
          <w:szCs w:val="18"/>
        </w:rPr>
        <w:t>in</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sterilnosti</w:t>
      </w:r>
    </w:p>
    <w:p w14:paraId="240C4157" w14:textId="77777777" w:rsidR="00605617" w:rsidRPr="002316FF" w:rsidRDefault="00605617" w:rsidP="005C5177">
      <w:pPr>
        <w:widowControl w:val="0"/>
        <w:numPr>
          <w:ilvl w:val="0"/>
          <w:numId w:val="21"/>
        </w:numPr>
        <w:tabs>
          <w:tab w:val="left" w:pos="819"/>
        </w:tabs>
        <w:suppressAutoHyphens/>
        <w:spacing w:after="0" w:line="240" w:lineRule="auto"/>
        <w:ind w:left="1587" w:hanging="340"/>
      </w:pPr>
      <w:r w:rsidRPr="002316FF">
        <w:rPr>
          <w:rFonts w:ascii="Arial" w:eastAsia="Arial" w:hAnsi="Arial" w:cs="Arial"/>
          <w:spacing w:val="-1"/>
          <w:sz w:val="18"/>
          <w:szCs w:val="18"/>
        </w:rPr>
        <w:t>v skladu z veljavnim Zakonom o kemikalijah in smernicam EC GMP (Annex 1)</w:t>
      </w:r>
    </w:p>
    <w:p w14:paraId="05337AC1" w14:textId="77777777" w:rsidR="00605617" w:rsidRPr="002316FF" w:rsidRDefault="00605617" w:rsidP="005C5177">
      <w:pPr>
        <w:widowControl w:val="0"/>
        <w:numPr>
          <w:ilvl w:val="0"/>
          <w:numId w:val="21"/>
        </w:numPr>
        <w:tabs>
          <w:tab w:val="left" w:pos="819"/>
        </w:tabs>
        <w:suppressAutoHyphens/>
        <w:spacing w:after="0" w:line="240" w:lineRule="auto"/>
        <w:ind w:left="1587" w:hanging="340"/>
      </w:pPr>
      <w:r w:rsidRPr="002316FF">
        <w:rPr>
          <w:rFonts w:ascii="Arial" w:eastAsia="Arial" w:hAnsi="Arial" w:cs="Arial"/>
          <w:spacing w:val="-1"/>
          <w:sz w:val="18"/>
          <w:szCs w:val="18"/>
        </w:rPr>
        <w:t>izdelek</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ustreza</w:t>
      </w:r>
      <w:r w:rsidRPr="002316FF">
        <w:rPr>
          <w:rFonts w:ascii="Arial" w:eastAsia="Arial" w:hAnsi="Arial" w:cs="Arial"/>
          <w:spacing w:val="-5"/>
          <w:sz w:val="18"/>
          <w:szCs w:val="18"/>
        </w:rPr>
        <w:t xml:space="preserve"> </w:t>
      </w:r>
      <w:r w:rsidRPr="002316FF">
        <w:rPr>
          <w:rFonts w:ascii="Arial" w:eastAsia="Arial" w:hAnsi="Arial" w:cs="Arial"/>
          <w:sz w:val="18"/>
          <w:szCs w:val="18"/>
        </w:rPr>
        <w:t>EN</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13697,</w:t>
      </w:r>
      <w:r w:rsidRPr="002316FF">
        <w:rPr>
          <w:rFonts w:ascii="Arial" w:eastAsia="Arial" w:hAnsi="Arial" w:cs="Arial"/>
          <w:spacing w:val="-6"/>
          <w:sz w:val="18"/>
          <w:szCs w:val="18"/>
        </w:rPr>
        <w:t xml:space="preserve"> </w:t>
      </w:r>
      <w:r w:rsidRPr="002316FF">
        <w:rPr>
          <w:rFonts w:ascii="Arial" w:eastAsia="Arial" w:hAnsi="Arial" w:cs="Arial"/>
          <w:sz w:val="18"/>
          <w:szCs w:val="18"/>
        </w:rPr>
        <w:t>EN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13704.</w:t>
      </w:r>
    </w:p>
    <w:p w14:paraId="22F8F0EB" w14:textId="77777777" w:rsidR="00605617" w:rsidRPr="002316FF" w:rsidRDefault="00605617" w:rsidP="005C5177">
      <w:pPr>
        <w:widowControl w:val="0"/>
        <w:numPr>
          <w:ilvl w:val="0"/>
          <w:numId w:val="21"/>
        </w:numPr>
        <w:tabs>
          <w:tab w:val="left" w:pos="1590"/>
        </w:tabs>
        <w:suppressAutoHyphens/>
        <w:spacing w:after="0" w:line="240" w:lineRule="auto"/>
        <w:ind w:left="850" w:firstLine="397"/>
      </w:pPr>
      <w:r w:rsidRPr="002316FF">
        <w:rPr>
          <w:rFonts w:ascii="Arial" w:eastAsia="Arial" w:hAnsi="Arial" w:cs="Arial"/>
          <w:spacing w:val="-1"/>
          <w:sz w:val="18"/>
          <w:szCs w:val="18"/>
        </w:rPr>
        <w:t>varnostni</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list</w:t>
      </w:r>
      <w:r w:rsidRPr="002316FF">
        <w:rPr>
          <w:rFonts w:ascii="Arial" w:eastAsia="Arial" w:hAnsi="Arial" w:cs="Arial"/>
          <w:spacing w:val="-6"/>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slovenskem</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jeziku</w:t>
      </w:r>
    </w:p>
    <w:p w14:paraId="433F20B1" w14:textId="77777777" w:rsidR="00605617" w:rsidRPr="002316FF" w:rsidRDefault="00605617" w:rsidP="00605617">
      <w:pPr>
        <w:widowControl w:val="0"/>
        <w:tabs>
          <w:tab w:val="left" w:pos="819"/>
        </w:tabs>
        <w:spacing w:after="0" w:line="240" w:lineRule="auto"/>
        <w:ind w:left="1644"/>
        <w:rPr>
          <w:rFonts w:ascii="Arial" w:eastAsia="Arial" w:hAnsi="Arial" w:cs="Arial"/>
          <w:sz w:val="18"/>
          <w:szCs w:val="18"/>
        </w:rPr>
      </w:pPr>
    </w:p>
    <w:p w14:paraId="67D5FE6A" w14:textId="77777777" w:rsidR="00605617" w:rsidRPr="002316FF" w:rsidRDefault="00605617" w:rsidP="005C5177">
      <w:pPr>
        <w:widowControl w:val="0"/>
        <w:numPr>
          <w:ilvl w:val="0"/>
          <w:numId w:val="22"/>
        </w:numPr>
        <w:tabs>
          <w:tab w:val="left" w:pos="819"/>
        </w:tabs>
        <w:suppressAutoHyphens/>
        <w:spacing w:after="0" w:line="240" w:lineRule="auto"/>
      </w:pPr>
      <w:r w:rsidRPr="002316FF">
        <w:rPr>
          <w:rFonts w:ascii="Arial" w:eastAsia="Arial" w:hAnsi="Arial" w:cs="Arial"/>
          <w:sz w:val="18"/>
          <w:szCs w:val="18"/>
          <w:u w:val="single" w:color="000000"/>
        </w:rPr>
        <w:t>Oprema:</w:t>
      </w:r>
    </w:p>
    <w:p w14:paraId="178E19BA" w14:textId="77777777" w:rsidR="00605617" w:rsidRPr="002316FF" w:rsidRDefault="00605617" w:rsidP="005C5177">
      <w:pPr>
        <w:widowControl w:val="0"/>
        <w:numPr>
          <w:ilvl w:val="1"/>
          <w:numId w:val="22"/>
        </w:numPr>
        <w:suppressAutoHyphens/>
        <w:spacing w:after="0" w:line="240" w:lineRule="auto"/>
        <w:ind w:left="1587" w:hanging="340"/>
      </w:pPr>
      <w:r w:rsidRPr="002316FF">
        <w:rPr>
          <w:rFonts w:ascii="Arial" w:eastAsia="Arial" w:hAnsi="Arial" w:cs="Arial"/>
          <w:spacing w:val="-1"/>
          <w:sz w:val="18"/>
          <w:szCs w:val="18"/>
        </w:rPr>
        <w:t>1000ml</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6"/>
          <w:sz w:val="18"/>
          <w:szCs w:val="18"/>
        </w:rPr>
        <w:t xml:space="preserve"> </w:t>
      </w:r>
      <w:r w:rsidRPr="002316FF">
        <w:rPr>
          <w:rFonts w:ascii="Arial" w:eastAsia="Arial" w:hAnsi="Arial" w:cs="Arial"/>
          <w:sz w:val="18"/>
          <w:szCs w:val="18"/>
        </w:rPr>
        <w:t>z</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razpršilnikom,</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brez</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potisnega</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plina</w:t>
      </w:r>
    </w:p>
    <w:p w14:paraId="417DB9A8" w14:textId="77777777" w:rsidR="00605617" w:rsidRPr="002316FF" w:rsidRDefault="00605617" w:rsidP="005C5177">
      <w:pPr>
        <w:widowControl w:val="0"/>
        <w:numPr>
          <w:ilvl w:val="1"/>
          <w:numId w:val="22"/>
        </w:numPr>
        <w:suppressAutoHyphens/>
        <w:spacing w:after="0" w:line="240" w:lineRule="auto"/>
        <w:ind w:left="1587" w:hanging="340"/>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posamezna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8"/>
          <w:sz w:val="18"/>
          <w:szCs w:val="18"/>
        </w:rPr>
        <w:t xml:space="preserve"> </w:t>
      </w:r>
      <w:r w:rsidRPr="002316FF">
        <w:rPr>
          <w:rFonts w:ascii="Arial" w:eastAsia="Arial" w:hAnsi="Arial" w:cs="Arial"/>
          <w:sz w:val="18"/>
          <w:szCs w:val="18"/>
        </w:rPr>
        <w:t>mora</w:t>
      </w:r>
      <w:r w:rsidRPr="002316FF">
        <w:rPr>
          <w:rFonts w:ascii="Arial" w:eastAsia="Arial" w:hAnsi="Arial" w:cs="Arial"/>
          <w:spacing w:val="-7"/>
          <w:sz w:val="18"/>
          <w:szCs w:val="18"/>
        </w:rPr>
        <w:t xml:space="preserve"> </w:t>
      </w:r>
      <w:r w:rsidRPr="002316FF">
        <w:rPr>
          <w:rFonts w:ascii="Arial" w:eastAsia="Arial" w:hAnsi="Arial" w:cs="Arial"/>
          <w:sz w:val="18"/>
          <w:szCs w:val="18"/>
        </w:rPr>
        <w:t>biti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pakirana</w:t>
      </w:r>
      <w:r w:rsidRPr="002316FF">
        <w:rPr>
          <w:rFonts w:ascii="Arial" w:eastAsia="Arial" w:hAnsi="Arial" w:cs="Arial"/>
          <w:spacing w:val="-5"/>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trojno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sterilno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ovojnino</w:t>
      </w:r>
    </w:p>
    <w:p w14:paraId="0F4827A5" w14:textId="77777777" w:rsidR="00605617" w:rsidRPr="002316FF" w:rsidRDefault="00605617" w:rsidP="005C5177">
      <w:pPr>
        <w:widowControl w:val="0"/>
        <w:numPr>
          <w:ilvl w:val="1"/>
          <w:numId w:val="22"/>
        </w:numPr>
        <w:tabs>
          <w:tab w:val="left" w:pos="1650"/>
        </w:tabs>
        <w:suppressAutoHyphens/>
        <w:spacing w:after="0" w:line="240" w:lineRule="auto"/>
        <w:ind w:left="1644" w:right="283" w:hanging="397"/>
      </w:pPr>
      <w:r w:rsidRPr="002316FF">
        <w:rPr>
          <w:rFonts w:ascii="Arial" w:eastAsia="Arial" w:hAnsi="Arial" w:cs="Arial"/>
          <w:spacing w:val="-1"/>
          <w:sz w:val="18"/>
          <w:szCs w:val="18"/>
        </w:rPr>
        <w:t>izvedba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1000ml</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4"/>
          <w:sz w:val="18"/>
          <w:szCs w:val="18"/>
        </w:rPr>
        <w:t xml:space="preserve"> </w:t>
      </w:r>
      <w:r w:rsidRPr="002316FF">
        <w:rPr>
          <w:rFonts w:ascii="Arial" w:eastAsia="Arial" w:hAnsi="Arial" w:cs="Arial"/>
          <w:sz w:val="18"/>
          <w:szCs w:val="18"/>
        </w:rPr>
        <w:t>z</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razpršilnikom</w:t>
      </w:r>
      <w:r w:rsidRPr="002316FF">
        <w:rPr>
          <w:rFonts w:ascii="Arial" w:eastAsia="Arial" w:hAnsi="Arial" w:cs="Arial"/>
          <w:spacing w:val="-6"/>
          <w:sz w:val="18"/>
          <w:szCs w:val="18"/>
        </w:rPr>
        <w:t xml:space="preserve"> </w:t>
      </w:r>
      <w:r w:rsidRPr="002316FF">
        <w:rPr>
          <w:rFonts w:ascii="Arial" w:eastAsia="Arial" w:hAnsi="Arial" w:cs="Arial"/>
          <w:sz w:val="18"/>
          <w:szCs w:val="18"/>
        </w:rPr>
        <w:t>mora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zagotavljati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sterilnost</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vsebine</w:t>
      </w:r>
      <w:r w:rsidRPr="002316FF">
        <w:rPr>
          <w:rFonts w:ascii="Arial" w:eastAsia="Arial" w:hAnsi="Arial" w:cs="Arial"/>
          <w:spacing w:val="-7"/>
          <w:sz w:val="18"/>
          <w:szCs w:val="18"/>
        </w:rPr>
        <w:t xml:space="preserve"> </w:t>
      </w:r>
      <w:r w:rsidRPr="002316FF">
        <w:rPr>
          <w:rFonts w:ascii="Arial" w:eastAsia="Arial" w:hAnsi="Arial" w:cs="Arial"/>
          <w:sz w:val="18"/>
          <w:szCs w:val="18"/>
        </w:rPr>
        <w:t>med</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uporabo</w:t>
      </w:r>
      <w:r w:rsidRPr="002316FF">
        <w:rPr>
          <w:rFonts w:ascii="Arial" w:eastAsia="Arial" w:hAnsi="Arial" w:cs="Arial"/>
          <w:spacing w:val="-7"/>
          <w:sz w:val="18"/>
          <w:szCs w:val="18"/>
        </w:rPr>
        <w:t xml:space="preserve"> </w:t>
      </w:r>
      <w:r w:rsidRPr="002316FF">
        <w:rPr>
          <w:rFonts w:ascii="Arial" w:eastAsia="Arial" w:hAnsi="Arial" w:cs="Arial"/>
          <w:sz w:val="18"/>
          <w:szCs w:val="18"/>
        </w:rPr>
        <w:t>-</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vsaj</w:t>
      </w:r>
      <w:r w:rsidRPr="002316FF">
        <w:rPr>
          <w:rFonts w:ascii="Arial" w:eastAsia="Arial" w:hAnsi="Arial" w:cs="Arial"/>
          <w:spacing w:val="87"/>
          <w:w w:val="99"/>
          <w:sz w:val="18"/>
          <w:szCs w:val="18"/>
        </w:rPr>
        <w:t xml:space="preserve"> </w:t>
      </w:r>
      <w:r w:rsidRPr="002316FF">
        <w:rPr>
          <w:rFonts w:ascii="Arial" w:eastAsia="Arial" w:hAnsi="Arial" w:cs="Arial"/>
          <w:sz w:val="18"/>
          <w:szCs w:val="18"/>
        </w:rPr>
        <w:t>tri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mesece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začetku</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uporabe.</w:t>
      </w:r>
    </w:p>
    <w:p w14:paraId="6A8F0C87" w14:textId="77777777" w:rsidR="005811AC" w:rsidRDefault="005811AC">
      <w:pPr>
        <w:sectPr w:rsidR="005811AC" w:rsidSect="00D931BF">
          <w:pgSz w:w="11906" w:h="16838"/>
          <w:pgMar w:top="1418" w:right="1418" w:bottom="1418" w:left="1418" w:header="567" w:footer="680" w:gutter="0"/>
          <w:cols w:space="708"/>
          <w:docGrid w:linePitch="360"/>
        </w:sectPr>
      </w:pPr>
    </w:p>
    <w:p w14:paraId="0CE07FCC" w14:textId="77777777" w:rsidR="005C5177" w:rsidRPr="00A17BFF" w:rsidRDefault="005C5177"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B93660A" w14:textId="77777777" w:rsidR="005C5177" w:rsidRPr="00A17BFF" w:rsidRDefault="005C5177" w:rsidP="00827BFC">
      <w:pPr>
        <w:pStyle w:val="Paragraf"/>
        <w:rPr>
          <w:rFonts w:ascii="Arial" w:hAnsi="Arial" w:cs="Arial"/>
        </w:rPr>
      </w:pPr>
    </w:p>
    <w:p w14:paraId="00BE5891" w14:textId="77777777" w:rsidR="005811AC" w:rsidRDefault="005C517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158585E" w14:textId="77777777" w:rsidR="005811AC" w:rsidRDefault="005C5177">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5542CFA3" w14:textId="77777777" w:rsidR="005811AC" w:rsidRDefault="005C517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F247C1C" w14:textId="77777777" w:rsidR="005C5177" w:rsidRPr="00A17BFF" w:rsidRDefault="005C517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811AC" w14:paraId="2AE4E0E1"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BA493D" w14:textId="77777777" w:rsidR="005811AC" w:rsidRDefault="005C5177">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69887CB" w14:textId="77777777" w:rsidR="005811AC" w:rsidRDefault="005C5177">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49E6065" w14:textId="77777777" w:rsidR="005811AC" w:rsidRDefault="005C5177">
            <w:pPr>
              <w:jc w:val="center"/>
            </w:pPr>
            <w:r>
              <w:rPr>
                <w:rFonts w:ascii="Arial" w:hAnsi="Arial" w:cs="Arial"/>
                <w:b/>
                <w:bCs/>
                <w:color w:val="000000"/>
                <w:position w:val="-3"/>
                <w:sz w:val="20"/>
                <w:szCs w:val="20"/>
                <w:shd w:val="clear" w:color="auto" w:fill="AAAAAA"/>
              </w:rPr>
              <w:t>Opombe</w:t>
            </w:r>
          </w:p>
        </w:tc>
      </w:tr>
      <w:tr w:rsidR="005811AC" w14:paraId="78CB27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3D794" w14:textId="77777777" w:rsidR="005811AC" w:rsidRDefault="005C517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21951" w14:textId="77777777" w:rsidR="005811AC" w:rsidRDefault="005C5177">
            <w:r>
              <w:rPr>
                <w:rFonts w:ascii="Arial" w:hAnsi="Arial" w:cs="Arial"/>
                <w:color w:val="000000"/>
                <w:position w:val="-2"/>
                <w:sz w:val="18"/>
                <w:szCs w:val="18"/>
              </w:rPr>
              <w:t>Ponudba</w:t>
            </w:r>
          </w:p>
          <w:p w14:paraId="5C51F604"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7DD21" w14:textId="77777777" w:rsidR="005811AC" w:rsidRDefault="005C5177">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5811AC" w14:paraId="3F8551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69A7D" w14:textId="77777777" w:rsidR="005811AC" w:rsidRDefault="005C517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16A2E" w14:textId="77777777" w:rsidR="005811AC" w:rsidRDefault="005C5177">
            <w:r>
              <w:rPr>
                <w:rFonts w:ascii="Arial" w:hAnsi="Arial" w:cs="Arial"/>
                <w:color w:val="000000"/>
                <w:position w:val="-2"/>
                <w:sz w:val="18"/>
                <w:szCs w:val="18"/>
              </w:rPr>
              <w:t>Krovna izjava</w:t>
            </w:r>
          </w:p>
          <w:p w14:paraId="2A63261A"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9808C" w14:textId="77777777" w:rsidR="005811AC" w:rsidRDefault="005C5177">
            <w:pPr>
              <w:spacing w:before="135" w:after="135"/>
              <w:jc w:val="both"/>
              <w:textAlignment w:val="center"/>
            </w:pPr>
            <w:r>
              <w:rPr>
                <w:rFonts w:ascii="Arial" w:hAnsi="Arial" w:cs="Arial"/>
                <w:color w:val="000000"/>
                <w:position w:val="-2"/>
                <w:sz w:val="18"/>
                <w:szCs w:val="18"/>
              </w:rPr>
              <w:t>Izpolnjen, podpisan in žigosan.</w:t>
            </w:r>
          </w:p>
        </w:tc>
      </w:tr>
      <w:tr w:rsidR="005811AC" w14:paraId="1CB8B3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80EC6" w14:textId="77777777" w:rsidR="005811AC" w:rsidRDefault="005C517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BC38F" w14:textId="77777777" w:rsidR="005811AC" w:rsidRDefault="005C5177">
            <w:r>
              <w:rPr>
                <w:rFonts w:ascii="Arial" w:hAnsi="Arial" w:cs="Arial"/>
                <w:color w:val="000000"/>
                <w:position w:val="-2"/>
                <w:sz w:val="18"/>
                <w:szCs w:val="18"/>
              </w:rPr>
              <w:t>ESPD</w:t>
            </w:r>
          </w:p>
          <w:p w14:paraId="567A01B7"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0AF3C" w14:textId="77777777" w:rsidR="005811AC" w:rsidRDefault="005C5177">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5811AC" w14:paraId="1755665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811AC" w14:paraId="477216DF" w14:textId="77777777">
                    <w:tc>
                      <w:tcPr>
                        <w:tcW w:w="0" w:type="auto"/>
                        <w:tcMar>
                          <w:top w:w="0" w:type="auto"/>
                          <w:bottom w:w="0" w:type="auto"/>
                        </w:tcMar>
                      </w:tcPr>
                      <w:p w14:paraId="2C6F5DE6" w14:textId="77777777" w:rsidR="005811AC" w:rsidRDefault="005811AC"/>
                    </w:tc>
                  </w:tr>
                </w:tbl>
                <w:p w14:paraId="7EE44C70" w14:textId="77777777" w:rsidR="005811AC" w:rsidRDefault="005811AC"/>
              </w:tc>
            </w:tr>
          </w:tbl>
          <w:p w14:paraId="4242EE31" w14:textId="77777777" w:rsidR="005811AC" w:rsidRDefault="005811AC"/>
        </w:tc>
      </w:tr>
      <w:tr w:rsidR="005811AC" w14:paraId="2A6E69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D1BAF" w14:textId="77777777" w:rsidR="005811AC" w:rsidRDefault="005C517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AC0540" w14:textId="77777777" w:rsidR="005811AC" w:rsidRDefault="005C5177">
            <w:r>
              <w:rPr>
                <w:rFonts w:ascii="Arial" w:hAnsi="Arial" w:cs="Arial"/>
                <w:color w:val="000000"/>
                <w:position w:val="-2"/>
                <w:sz w:val="18"/>
                <w:szCs w:val="18"/>
              </w:rPr>
              <w:t>Seznam članov organov in zastopnikov gospodarskega subjekta</w:t>
            </w:r>
          </w:p>
          <w:p w14:paraId="1152720C"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DEB56" w14:textId="77777777" w:rsidR="005811AC" w:rsidRDefault="005C5177">
            <w:pPr>
              <w:spacing w:before="135" w:after="135"/>
              <w:jc w:val="both"/>
              <w:textAlignment w:val="center"/>
            </w:pPr>
            <w:r>
              <w:rPr>
                <w:rFonts w:ascii="Arial" w:hAnsi="Arial" w:cs="Arial"/>
                <w:color w:val="000000"/>
                <w:position w:val="-2"/>
                <w:sz w:val="18"/>
                <w:szCs w:val="18"/>
              </w:rPr>
              <w:t>Izpolnjen, podpisan in žigosan. </w:t>
            </w:r>
          </w:p>
          <w:p w14:paraId="1C6A05D4" w14:textId="77777777" w:rsidR="005811AC" w:rsidRDefault="005C517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811AC" w14:paraId="30D6E86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A40D5" w14:textId="77777777" w:rsidR="005811AC" w:rsidRDefault="005C517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23CB" w14:textId="77777777" w:rsidR="005811AC" w:rsidRDefault="005C5177">
            <w:r>
              <w:rPr>
                <w:rFonts w:ascii="Arial" w:hAnsi="Arial" w:cs="Arial"/>
                <w:color w:val="000000"/>
                <w:position w:val="-2"/>
                <w:sz w:val="18"/>
                <w:szCs w:val="18"/>
              </w:rPr>
              <w:t>Vzorec bančne garancije / kavcijskega zavarovanja za dobro izvedbo</w:t>
            </w:r>
          </w:p>
          <w:p w14:paraId="58C7D240"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9C13D" w14:textId="77777777" w:rsidR="005811AC" w:rsidRDefault="005C5177">
            <w:pPr>
              <w:spacing w:before="135" w:after="135"/>
              <w:jc w:val="both"/>
              <w:textAlignment w:val="center"/>
            </w:pPr>
            <w:r>
              <w:rPr>
                <w:rFonts w:ascii="Arial" w:hAnsi="Arial" w:cs="Arial"/>
                <w:color w:val="000000"/>
                <w:position w:val="-2"/>
                <w:sz w:val="18"/>
                <w:szCs w:val="18"/>
              </w:rPr>
              <w:t>Parafiran ali elektronsko podpisan.</w:t>
            </w:r>
          </w:p>
        </w:tc>
      </w:tr>
      <w:tr w:rsidR="005811AC" w14:paraId="00B18A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F57F8" w14:textId="77777777" w:rsidR="005811AC" w:rsidRDefault="005C517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E8BAD" w14:textId="77777777" w:rsidR="005811AC" w:rsidRDefault="005C5177">
            <w:r>
              <w:rPr>
                <w:rFonts w:ascii="Arial" w:hAnsi="Arial" w:cs="Arial"/>
                <w:color w:val="000000"/>
                <w:position w:val="-2"/>
                <w:sz w:val="18"/>
                <w:szCs w:val="18"/>
              </w:rPr>
              <w:t>Vzorec menične izjave za dobro izvedbo</w:t>
            </w:r>
          </w:p>
          <w:p w14:paraId="664149BB"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67B9F" w14:textId="77777777" w:rsidR="005811AC" w:rsidRDefault="005C5177">
            <w:pPr>
              <w:spacing w:before="135" w:after="135"/>
              <w:jc w:val="both"/>
              <w:textAlignment w:val="center"/>
            </w:pPr>
            <w:r>
              <w:rPr>
                <w:rFonts w:ascii="Arial" w:hAnsi="Arial" w:cs="Arial"/>
                <w:color w:val="000000"/>
                <w:position w:val="-2"/>
                <w:sz w:val="18"/>
                <w:szCs w:val="18"/>
              </w:rPr>
              <w:t>Parafiran ali elektronsko podpisan.</w:t>
            </w:r>
          </w:p>
        </w:tc>
      </w:tr>
      <w:tr w:rsidR="005811AC" w14:paraId="2DD0CF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E0310" w14:textId="77777777" w:rsidR="005811AC" w:rsidRDefault="005C5177">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8512F" w14:textId="77777777" w:rsidR="005811AC" w:rsidRDefault="005C5177">
            <w:r>
              <w:rPr>
                <w:rFonts w:ascii="Arial" w:hAnsi="Arial" w:cs="Arial"/>
                <w:color w:val="000000"/>
                <w:position w:val="-2"/>
                <w:sz w:val="18"/>
                <w:szCs w:val="18"/>
              </w:rPr>
              <w:t>Izjava o lastniških deležih</w:t>
            </w:r>
          </w:p>
          <w:p w14:paraId="386F4B3F"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67B31" w14:textId="77777777" w:rsidR="005811AC" w:rsidRDefault="005C5177">
            <w:pPr>
              <w:spacing w:before="135" w:after="135"/>
              <w:jc w:val="both"/>
              <w:textAlignment w:val="center"/>
            </w:pPr>
            <w:r>
              <w:rPr>
                <w:rFonts w:ascii="Arial" w:hAnsi="Arial" w:cs="Arial"/>
                <w:color w:val="000000"/>
                <w:position w:val="-2"/>
                <w:sz w:val="18"/>
                <w:szCs w:val="18"/>
              </w:rPr>
              <w:t>Izpolnjen, podpisan in žigosan</w:t>
            </w:r>
          </w:p>
        </w:tc>
      </w:tr>
      <w:tr w:rsidR="005811AC" w14:paraId="2BE5FD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EC320" w14:textId="77777777" w:rsidR="005811AC" w:rsidRDefault="005C517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074E5" w14:textId="77777777" w:rsidR="005811AC" w:rsidRDefault="005C5177">
            <w:r>
              <w:rPr>
                <w:rFonts w:ascii="Arial" w:hAnsi="Arial" w:cs="Arial"/>
                <w:color w:val="000000"/>
                <w:position w:val="-2"/>
                <w:sz w:val="18"/>
                <w:szCs w:val="18"/>
              </w:rPr>
              <w:t>Predračun - seznam razpisanega blaga ali storitev</w:t>
            </w:r>
          </w:p>
          <w:p w14:paraId="48115FF7"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B5A59" w14:textId="77777777" w:rsidR="005811AC" w:rsidRDefault="005C5177">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Ponudnik predračun predloži k ponudbi v pisni (scan) in v elektronski obliki </w:t>
            </w:r>
            <w:r>
              <w:rPr>
                <w:rFonts w:ascii="Arial" w:hAnsi="Arial" w:cs="Arial"/>
                <w:color w:val="000000"/>
                <w:position w:val="-2"/>
                <w:sz w:val="18"/>
                <w:szCs w:val="18"/>
              </w:rPr>
              <w:lastRenderedPageBreak/>
              <w:t>(xls.). Pisna verzija predračuna mora biti izpolnjena, podpisana in ožigosana (vsak list posebej) in naložena v razdelek "Predračun".  Elektronska oblika mora biti priložena v razdelek "Drugi dokumenti".</w:t>
            </w:r>
          </w:p>
        </w:tc>
      </w:tr>
      <w:tr w:rsidR="005811AC" w14:paraId="2A95C9C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8D495" w14:textId="77777777" w:rsidR="005811AC" w:rsidRDefault="005C5177">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2D9F" w14:textId="77777777" w:rsidR="005811AC" w:rsidRDefault="005C5177">
            <w:r>
              <w:rPr>
                <w:rFonts w:ascii="Arial" w:hAnsi="Arial" w:cs="Arial"/>
                <w:color w:val="000000"/>
                <w:position w:val="-2"/>
                <w:sz w:val="18"/>
                <w:szCs w:val="18"/>
              </w:rPr>
              <w:t>Tehnična dokumentacija</w:t>
            </w:r>
          </w:p>
          <w:p w14:paraId="75231043"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3E2EF" w14:textId="77777777" w:rsidR="005811AC" w:rsidRDefault="005C5177">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5811AC" w14:paraId="5725A4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9F6A3" w14:textId="77777777" w:rsidR="005811AC" w:rsidRDefault="005C517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798EB" w14:textId="77777777" w:rsidR="005811AC" w:rsidRDefault="005C5177">
            <w:r>
              <w:rPr>
                <w:rFonts w:ascii="Arial" w:hAnsi="Arial" w:cs="Arial"/>
                <w:color w:val="000000"/>
                <w:position w:val="-2"/>
                <w:sz w:val="18"/>
                <w:szCs w:val="18"/>
              </w:rPr>
              <w:t>Vzorec pogodbe: Pogodba_med prip_okv sporazum.</w:t>
            </w:r>
          </w:p>
          <w:p w14:paraId="1D2230B6"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37894" w14:textId="77777777" w:rsidR="005811AC" w:rsidRDefault="005C5177">
            <w:pPr>
              <w:spacing w:before="135" w:after="135"/>
              <w:jc w:val="both"/>
              <w:textAlignment w:val="center"/>
            </w:pPr>
            <w:r>
              <w:rPr>
                <w:rFonts w:ascii="Arial" w:hAnsi="Arial" w:cs="Arial"/>
                <w:color w:val="000000"/>
                <w:position w:val="-2"/>
                <w:sz w:val="18"/>
                <w:szCs w:val="18"/>
              </w:rPr>
              <w:t>Podpisan (ročno ali elektronsko).</w:t>
            </w:r>
          </w:p>
        </w:tc>
      </w:tr>
      <w:tr w:rsidR="005811AC" w14:paraId="3251F6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26759" w14:textId="77777777" w:rsidR="005811AC" w:rsidRDefault="005C517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3B420" w14:textId="77777777" w:rsidR="005811AC" w:rsidRDefault="005C5177">
            <w:r>
              <w:rPr>
                <w:rFonts w:ascii="Arial" w:hAnsi="Arial" w:cs="Arial"/>
                <w:color w:val="000000"/>
                <w:position w:val="-2"/>
                <w:sz w:val="18"/>
                <w:szCs w:val="18"/>
              </w:rPr>
              <w:t>Vzorec okvirnega sporazuma: Okvirni sporazum za med pripomočke.</w:t>
            </w:r>
          </w:p>
          <w:p w14:paraId="01F1ED98"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49C03" w14:textId="77777777" w:rsidR="005811AC" w:rsidRDefault="005C5177">
            <w:pPr>
              <w:spacing w:before="135" w:after="135"/>
              <w:jc w:val="both"/>
              <w:textAlignment w:val="center"/>
            </w:pPr>
            <w:r>
              <w:rPr>
                <w:rFonts w:ascii="Arial" w:hAnsi="Arial" w:cs="Arial"/>
                <w:color w:val="000000"/>
                <w:position w:val="-2"/>
                <w:sz w:val="18"/>
                <w:szCs w:val="18"/>
              </w:rPr>
              <w:t>Podpisan (ročno ali elektronsko).</w:t>
            </w:r>
          </w:p>
        </w:tc>
      </w:tr>
    </w:tbl>
    <w:p w14:paraId="0D7CEE80" w14:textId="77777777" w:rsidR="005811AC" w:rsidRDefault="005811AC">
      <w:pPr>
        <w:sectPr w:rsidR="005811AC" w:rsidSect="00D931BF">
          <w:pgSz w:w="11906" w:h="16838"/>
          <w:pgMar w:top="1418" w:right="1418" w:bottom="1418" w:left="1418" w:header="567" w:footer="680" w:gutter="0"/>
          <w:cols w:space="708"/>
          <w:docGrid w:linePitch="360"/>
        </w:sectPr>
      </w:pPr>
    </w:p>
    <w:p w14:paraId="0CD66CE2"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91BDF6A" w14:textId="77777777" w:rsidR="005C5177" w:rsidRPr="00252358" w:rsidRDefault="005C5177" w:rsidP="00252358"/>
    <w:p w14:paraId="5D5699A8"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E51AC0E" w14:textId="77777777" w:rsidR="005C5177" w:rsidRDefault="005C5177" w:rsidP="00EB2A75">
      <w:pPr>
        <w:spacing w:after="120"/>
        <w:rPr>
          <w:rFonts w:ascii="Arial" w:hAnsi="Arial" w:cs="Arial"/>
        </w:rPr>
      </w:pPr>
    </w:p>
    <w:p w14:paraId="7E426FBF" w14:textId="77777777" w:rsidR="005811AC" w:rsidRDefault="005C517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RAZKUŽILA</w:t>
      </w:r>
      <w:r>
        <w:rPr>
          <w:rFonts w:ascii="Arial" w:hAnsi="Arial" w:cs="Arial"/>
          <w:color w:val="000000"/>
          <w:sz w:val="18"/>
          <w:szCs w:val="18"/>
        </w:rPr>
        <w:t>« dajemo ponudbo, kot sledi:</w:t>
      </w:r>
    </w:p>
    <w:p w14:paraId="55C5EA59" w14:textId="77777777" w:rsidR="005811AC" w:rsidRDefault="005C517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811AC" w14:paraId="3281E42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BC2AD4" w14:textId="77777777" w:rsidR="005811AC" w:rsidRDefault="005C517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3E054" w14:textId="77777777" w:rsidR="005811AC" w:rsidRDefault="005C5177">
            <w:r>
              <w:rPr>
                <w:rFonts w:ascii="Arial" w:hAnsi="Arial" w:cs="Arial"/>
                <w:color w:val="000000"/>
                <w:position w:val="-2"/>
                <w:sz w:val="18"/>
                <w:szCs w:val="18"/>
              </w:rPr>
              <w:t> </w:t>
            </w:r>
          </w:p>
        </w:tc>
      </w:tr>
      <w:tr w:rsidR="005811AC" w14:paraId="23311AE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19E297" w14:textId="77777777" w:rsidR="005811AC" w:rsidRDefault="005C517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8675" w14:textId="77777777" w:rsidR="005811AC" w:rsidRDefault="005C5177">
            <w:r>
              <w:rPr>
                <w:rFonts w:ascii="Arial" w:hAnsi="Arial" w:cs="Arial"/>
                <w:color w:val="000000"/>
                <w:position w:val="-2"/>
                <w:sz w:val="18"/>
                <w:szCs w:val="18"/>
              </w:rPr>
              <w:t> </w:t>
            </w:r>
          </w:p>
        </w:tc>
      </w:tr>
      <w:tr w:rsidR="005811AC" w14:paraId="447779E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E21F68" w14:textId="77777777" w:rsidR="005811AC" w:rsidRDefault="005C5177">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BAC8D" w14:textId="77777777" w:rsidR="005811AC" w:rsidRDefault="005C5177">
            <w:r>
              <w:rPr>
                <w:rFonts w:ascii="Arial" w:hAnsi="Arial" w:cs="Arial"/>
                <w:color w:val="000000"/>
                <w:position w:val="-2"/>
                <w:sz w:val="18"/>
                <w:szCs w:val="18"/>
              </w:rPr>
              <w:t> </w:t>
            </w:r>
          </w:p>
        </w:tc>
      </w:tr>
      <w:tr w:rsidR="005811AC" w14:paraId="610AF69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CAD92" w14:textId="77777777" w:rsidR="005811AC" w:rsidRDefault="005C5177">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B9048" w14:textId="77777777" w:rsidR="005811AC" w:rsidRDefault="005C5177">
            <w:r>
              <w:rPr>
                <w:rFonts w:ascii="Arial" w:hAnsi="Arial" w:cs="Arial"/>
                <w:color w:val="000000"/>
                <w:position w:val="-2"/>
                <w:sz w:val="18"/>
                <w:szCs w:val="18"/>
              </w:rPr>
              <w:t> </w:t>
            </w:r>
          </w:p>
        </w:tc>
      </w:tr>
    </w:tbl>
    <w:p w14:paraId="7CA3EAC7" w14:textId="77777777" w:rsidR="005811AC" w:rsidRDefault="005C5177">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772DD43" w14:textId="77777777" w:rsidR="005811AC" w:rsidRDefault="005C5177">
      <w:pPr>
        <w:spacing w:before="225" w:after="225" w:line="240" w:lineRule="auto"/>
      </w:pPr>
      <w:r>
        <w:rPr>
          <w:rFonts w:ascii="Arial" w:hAnsi="Arial" w:cs="Arial"/>
          <w:color w:val="000000"/>
          <w:sz w:val="18"/>
          <w:szCs w:val="18"/>
        </w:rPr>
        <w:t>Ponudbo oddajamo (ustrezno označite):</w:t>
      </w:r>
    </w:p>
    <w:p w14:paraId="4C9F2EAD" w14:textId="77777777" w:rsidR="005811AC" w:rsidRDefault="005C5177">
      <w:pPr>
        <w:spacing w:before="225" w:after="225" w:line="240" w:lineRule="auto"/>
      </w:pPr>
      <w:r>
        <w:fldChar w:fldCharType="begin">
          <w:ffData>
            <w:name w:val="cbox16a3a424decea8"/>
            <w:enabled/>
            <w:calcOnExit w:val="0"/>
            <w:checkBox>
              <w:sizeAuto/>
              <w:default w:val="0"/>
            </w:checkBox>
          </w:ffData>
        </w:fldChar>
      </w:r>
      <w:bookmarkStart w:id="3" w:name="cbox16a3a424decea8"/>
      <w:r>
        <w:instrText xml:space="preserve"> FORMCHECKBOX </w:instrText>
      </w:r>
      <w:r>
        <w:fldChar w:fldCharType="separate"/>
      </w:r>
      <w:r>
        <w:fldChar w:fldCharType="end"/>
      </w:r>
      <w:bookmarkEnd w:id="3"/>
      <w:r>
        <w:rPr>
          <w:rFonts w:ascii="Arial" w:hAnsi="Arial" w:cs="Arial"/>
          <w:color w:val="000000"/>
          <w:sz w:val="18"/>
          <w:szCs w:val="18"/>
        </w:rPr>
        <w:t> samostojno</w:t>
      </w:r>
    </w:p>
    <w:p w14:paraId="11CE8CCD" w14:textId="77777777" w:rsidR="005811AC" w:rsidRDefault="005C5177">
      <w:pPr>
        <w:spacing w:before="225" w:after="225" w:line="240" w:lineRule="auto"/>
      </w:pPr>
      <w:r>
        <w:fldChar w:fldCharType="begin">
          <w:ffData>
            <w:name w:val="cbox16a3a424ded0c1"/>
            <w:enabled/>
            <w:calcOnExit w:val="0"/>
            <w:checkBox>
              <w:sizeAuto/>
              <w:default w:val="0"/>
            </w:checkBox>
          </w:ffData>
        </w:fldChar>
      </w:r>
      <w:bookmarkStart w:id="4" w:name="cbox16a3a424ded0c1"/>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3BFC41CE" w14:textId="77777777" w:rsidR="005811AC" w:rsidRDefault="005C5177">
      <w:pPr>
        <w:spacing w:before="225" w:after="225" w:line="240" w:lineRule="auto"/>
      </w:pPr>
      <w:r>
        <w:fldChar w:fldCharType="begin">
          <w:ffData>
            <w:name w:val="cbox16a3a424ded2ba"/>
            <w:enabled/>
            <w:calcOnExit w:val="0"/>
            <w:checkBox>
              <w:sizeAuto/>
              <w:default w:val="0"/>
            </w:checkBox>
          </w:ffData>
        </w:fldChar>
      </w:r>
      <w:bookmarkStart w:id="5" w:name="cbox16a3a424ded2ba"/>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5775518E" w14:textId="77777777" w:rsidR="005811AC" w:rsidRDefault="005C5177">
      <w:pPr>
        <w:spacing w:before="225" w:after="225" w:line="240" w:lineRule="auto"/>
      </w:pPr>
      <w:r>
        <w:fldChar w:fldCharType="begin">
          <w:ffData>
            <w:name w:val="cbox16a3a424ded4a6"/>
            <w:enabled/>
            <w:calcOnExit w:val="0"/>
            <w:checkBox>
              <w:sizeAuto/>
              <w:default w:val="0"/>
            </w:checkBox>
          </w:ffData>
        </w:fldChar>
      </w:r>
      <w:bookmarkStart w:id="6" w:name="cbox16a3a424ded4a6"/>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4AC686A2" w14:textId="77777777" w:rsidR="005811AC" w:rsidRDefault="005C5177">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3D27CAB8" w14:textId="77777777" w:rsidR="005811AC" w:rsidRDefault="005C5177">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3A98D4D4" w14:textId="77777777" w:rsidR="005811AC" w:rsidRDefault="005C517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42996A5" w14:textId="77777777" w:rsidR="005811AC" w:rsidRDefault="005C5177">
      <w:pPr>
        <w:spacing w:before="225" w:after="225" w:line="240" w:lineRule="auto"/>
        <w:jc w:val="both"/>
      </w:pPr>
      <w:r>
        <w:rPr>
          <w:rFonts w:ascii="Arial" w:hAnsi="Arial" w:cs="Arial"/>
          <w:color w:val="000000"/>
          <w:sz w:val="18"/>
          <w:szCs w:val="18"/>
        </w:rPr>
        <w:t>Ponudba velja najmanj 180 dni od roka za predložitev ponudb.</w:t>
      </w:r>
    </w:p>
    <w:p w14:paraId="1A84F250" w14:textId="77777777" w:rsidR="005811AC" w:rsidRDefault="005C5177">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7950ADA4" w14:textId="77777777" w:rsidR="005811AC" w:rsidRDefault="005C5177">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272270D4" w14:textId="77777777" w:rsidR="005811AC" w:rsidRDefault="005C5177">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F4F3F6B" w14:textId="77777777" w:rsidR="005811AC" w:rsidRDefault="005C5177">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E40D3DF" w14:textId="77777777" w:rsidR="005811AC" w:rsidRDefault="005C5177">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80CF059" w14:textId="77777777" w:rsidR="005811AC" w:rsidRDefault="005C5177">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811AC" w14:paraId="1940F3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6D541C" w14:textId="77777777" w:rsidR="005811AC" w:rsidRDefault="005C517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07E7A" w14:textId="77777777" w:rsidR="005811AC" w:rsidRDefault="005C5177">
            <w:r>
              <w:rPr>
                <w:rFonts w:ascii="Arial" w:hAnsi="Arial" w:cs="Arial"/>
                <w:color w:val="000000"/>
                <w:position w:val="-2"/>
                <w:sz w:val="18"/>
                <w:szCs w:val="18"/>
              </w:rPr>
              <w:t> </w:t>
            </w:r>
          </w:p>
        </w:tc>
      </w:tr>
      <w:tr w:rsidR="005811AC" w14:paraId="2DD639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B80BD0" w14:textId="77777777" w:rsidR="005811AC" w:rsidRDefault="005C517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A1437" w14:textId="77777777" w:rsidR="005811AC" w:rsidRDefault="005C5177">
            <w:r>
              <w:rPr>
                <w:rFonts w:ascii="Arial" w:hAnsi="Arial" w:cs="Arial"/>
                <w:color w:val="000000"/>
                <w:position w:val="-2"/>
                <w:sz w:val="18"/>
                <w:szCs w:val="18"/>
              </w:rPr>
              <w:t> </w:t>
            </w:r>
          </w:p>
        </w:tc>
      </w:tr>
      <w:tr w:rsidR="005811AC" w14:paraId="66717B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7A136B" w14:textId="77777777" w:rsidR="005811AC" w:rsidRDefault="005C517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7B82C" w14:textId="77777777" w:rsidR="005811AC" w:rsidRDefault="005C5177">
            <w:r>
              <w:rPr>
                <w:rFonts w:ascii="Arial" w:hAnsi="Arial" w:cs="Arial"/>
                <w:color w:val="000000"/>
                <w:position w:val="-2"/>
                <w:sz w:val="18"/>
                <w:szCs w:val="18"/>
              </w:rPr>
              <w:t> </w:t>
            </w:r>
          </w:p>
        </w:tc>
      </w:tr>
      <w:tr w:rsidR="005811AC" w14:paraId="0BD359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8A805C" w14:textId="77777777" w:rsidR="005811AC" w:rsidRDefault="005C517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B0CB6" w14:textId="77777777" w:rsidR="005811AC" w:rsidRDefault="005C5177">
            <w:r>
              <w:rPr>
                <w:rFonts w:ascii="Arial" w:hAnsi="Arial" w:cs="Arial"/>
                <w:color w:val="000000"/>
                <w:position w:val="-2"/>
                <w:sz w:val="18"/>
                <w:szCs w:val="18"/>
              </w:rPr>
              <w:t> </w:t>
            </w:r>
          </w:p>
        </w:tc>
      </w:tr>
      <w:tr w:rsidR="005811AC" w14:paraId="17BED3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2E3264" w14:textId="77777777" w:rsidR="005811AC" w:rsidRDefault="005C517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FF6E0" w14:textId="77777777" w:rsidR="005811AC" w:rsidRDefault="005C5177">
            <w:r>
              <w:rPr>
                <w:rFonts w:ascii="Arial" w:hAnsi="Arial" w:cs="Arial"/>
                <w:color w:val="000000"/>
                <w:position w:val="-2"/>
                <w:sz w:val="18"/>
                <w:szCs w:val="18"/>
              </w:rPr>
              <w:t> </w:t>
            </w:r>
          </w:p>
        </w:tc>
      </w:tr>
      <w:tr w:rsidR="005811AC" w14:paraId="603A40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E2359" w14:textId="77777777" w:rsidR="005811AC" w:rsidRDefault="005C517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EBB0A" w14:textId="77777777" w:rsidR="005811AC" w:rsidRDefault="005C5177">
            <w:r>
              <w:rPr>
                <w:rFonts w:ascii="Arial" w:hAnsi="Arial" w:cs="Arial"/>
                <w:color w:val="000000"/>
                <w:position w:val="-2"/>
                <w:sz w:val="18"/>
                <w:szCs w:val="18"/>
              </w:rPr>
              <w:t> </w:t>
            </w:r>
          </w:p>
        </w:tc>
      </w:tr>
      <w:tr w:rsidR="005811AC" w14:paraId="5742394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D5E8D2" w14:textId="77777777" w:rsidR="005811AC" w:rsidRDefault="005C517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19807" w14:textId="77777777" w:rsidR="005811AC" w:rsidRDefault="005C5177">
            <w:r>
              <w:rPr>
                <w:rFonts w:ascii="Arial" w:hAnsi="Arial" w:cs="Arial"/>
                <w:color w:val="000000"/>
                <w:position w:val="-2"/>
                <w:sz w:val="18"/>
                <w:szCs w:val="18"/>
              </w:rPr>
              <w:t> </w:t>
            </w:r>
          </w:p>
        </w:tc>
      </w:tr>
      <w:tr w:rsidR="005811AC" w14:paraId="74FEDC4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9C58D9" w14:textId="77777777" w:rsidR="005811AC" w:rsidRDefault="005C5177">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94091" w14:textId="77777777" w:rsidR="005811AC" w:rsidRDefault="005C5177">
            <w:r>
              <w:rPr>
                <w:rFonts w:ascii="Arial" w:hAnsi="Arial" w:cs="Arial"/>
                <w:color w:val="000000"/>
                <w:position w:val="-2"/>
                <w:sz w:val="18"/>
                <w:szCs w:val="18"/>
              </w:rPr>
              <w:t> </w:t>
            </w:r>
          </w:p>
        </w:tc>
      </w:tr>
      <w:tr w:rsidR="005811AC" w14:paraId="6500D7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56902C" w14:textId="77777777" w:rsidR="005811AC" w:rsidRDefault="005C517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5E14B" w14:textId="77777777" w:rsidR="005811AC" w:rsidRDefault="005C5177">
            <w:r>
              <w:rPr>
                <w:rFonts w:ascii="Arial" w:hAnsi="Arial" w:cs="Arial"/>
                <w:color w:val="000000"/>
                <w:position w:val="-2"/>
                <w:sz w:val="18"/>
                <w:szCs w:val="18"/>
              </w:rPr>
              <w:t> </w:t>
            </w:r>
          </w:p>
        </w:tc>
      </w:tr>
      <w:tr w:rsidR="005811AC" w14:paraId="4EF118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81C7D" w14:textId="77777777" w:rsidR="005811AC" w:rsidRDefault="005C517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9DBC7" w14:textId="77777777" w:rsidR="005811AC" w:rsidRDefault="005C5177">
            <w:r>
              <w:rPr>
                <w:rFonts w:ascii="Arial" w:hAnsi="Arial" w:cs="Arial"/>
                <w:color w:val="000000"/>
                <w:position w:val="-2"/>
                <w:sz w:val="18"/>
                <w:szCs w:val="18"/>
              </w:rPr>
              <w:t> </w:t>
            </w:r>
          </w:p>
        </w:tc>
      </w:tr>
      <w:tr w:rsidR="005811AC" w14:paraId="2B31F4C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3AD54B" w14:textId="77777777" w:rsidR="005811AC" w:rsidRDefault="005C517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5384" w14:textId="77777777" w:rsidR="005811AC" w:rsidRDefault="005C5177">
            <w:r>
              <w:rPr>
                <w:rFonts w:ascii="Arial" w:hAnsi="Arial" w:cs="Arial"/>
                <w:color w:val="000000"/>
                <w:position w:val="-2"/>
                <w:sz w:val="18"/>
                <w:szCs w:val="18"/>
              </w:rPr>
              <w:t> </w:t>
            </w:r>
          </w:p>
        </w:tc>
      </w:tr>
    </w:tbl>
    <w:p w14:paraId="368839A8" w14:textId="77777777" w:rsidR="005811AC" w:rsidRDefault="005811AC"/>
    <w:tbl>
      <w:tblPr>
        <w:tblStyle w:val="NormalTablePHPDOCX"/>
        <w:tblW w:w="8745" w:type="dxa"/>
        <w:tblInd w:w="108" w:type="dxa"/>
        <w:tblLook w:val="04A0" w:firstRow="1" w:lastRow="0" w:firstColumn="1" w:lastColumn="0" w:noHBand="0" w:noVBand="1"/>
      </w:tblPr>
      <w:tblGrid>
        <w:gridCol w:w="4080"/>
        <w:gridCol w:w="4665"/>
      </w:tblGrid>
      <w:tr w:rsidR="005811AC" w14:paraId="02DE7A60" w14:textId="77777777">
        <w:tc>
          <w:tcPr>
            <w:tcW w:w="4080" w:type="dxa"/>
            <w:gridSpan w:val="2"/>
            <w:tcMar>
              <w:top w:w="75" w:type="dxa"/>
              <w:bottom w:w="75" w:type="dxa"/>
            </w:tcMar>
            <w:vAlign w:val="center"/>
          </w:tcPr>
          <w:p w14:paraId="2318A0D3" w14:textId="77777777" w:rsidR="005811AC" w:rsidRDefault="005C5177">
            <w:pPr>
              <w:spacing w:before="135" w:after="135"/>
              <w:textAlignment w:val="center"/>
            </w:pPr>
            <w:r>
              <w:rPr>
                <w:rFonts w:ascii="Arial" w:hAnsi="Arial" w:cs="Arial"/>
                <w:color w:val="000000"/>
                <w:position w:val="-2"/>
                <w:sz w:val="18"/>
                <w:szCs w:val="18"/>
              </w:rPr>
              <w:t> </w:t>
            </w:r>
          </w:p>
        </w:tc>
      </w:tr>
      <w:tr w:rsidR="005811AC" w14:paraId="35ACCB8E" w14:textId="77777777">
        <w:tc>
          <w:tcPr>
            <w:tcW w:w="4080" w:type="dxa"/>
            <w:tcMar>
              <w:top w:w="75" w:type="dxa"/>
              <w:bottom w:w="75" w:type="dxa"/>
            </w:tcMar>
            <w:vAlign w:val="center"/>
          </w:tcPr>
          <w:p w14:paraId="2C095F70" w14:textId="77777777" w:rsidR="005811AC" w:rsidRDefault="005C5177">
            <w:r>
              <w:rPr>
                <w:rFonts w:ascii="Arial" w:hAnsi="Arial" w:cs="Arial"/>
                <w:color w:val="000000"/>
                <w:position w:val="-2"/>
                <w:sz w:val="18"/>
                <w:szCs w:val="18"/>
              </w:rPr>
              <w:t>Kraj in datum:</w:t>
            </w:r>
          </w:p>
        </w:tc>
        <w:tc>
          <w:tcPr>
            <w:tcW w:w="0" w:type="auto"/>
            <w:tcMar>
              <w:top w:w="75" w:type="dxa"/>
              <w:bottom w:w="75" w:type="dxa"/>
            </w:tcMar>
            <w:vAlign w:val="center"/>
          </w:tcPr>
          <w:p w14:paraId="7E9F05C1" w14:textId="77777777" w:rsidR="005811AC" w:rsidRDefault="005C5177">
            <w:pPr>
              <w:jc w:val="center"/>
            </w:pPr>
            <w:r>
              <w:rPr>
                <w:rFonts w:ascii="Arial" w:hAnsi="Arial" w:cs="Arial"/>
                <w:color w:val="000000"/>
                <w:position w:val="-2"/>
                <w:sz w:val="18"/>
                <w:szCs w:val="18"/>
              </w:rPr>
              <w:t>Ime in priimek: _____________________</w:t>
            </w:r>
          </w:p>
        </w:tc>
      </w:tr>
      <w:tr w:rsidR="005811AC" w14:paraId="4BD29D23" w14:textId="77777777">
        <w:tc>
          <w:tcPr>
            <w:tcW w:w="4080" w:type="dxa"/>
            <w:tcMar>
              <w:top w:w="75" w:type="dxa"/>
              <w:bottom w:w="75" w:type="dxa"/>
            </w:tcMar>
            <w:vAlign w:val="center"/>
          </w:tcPr>
          <w:p w14:paraId="4109C59A"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2EEE7592" w14:textId="77777777" w:rsidR="005811AC" w:rsidRDefault="005811AC"/>
          <w:p w14:paraId="0D21269A" w14:textId="77777777" w:rsidR="005811AC" w:rsidRDefault="005C517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9E33495" w14:textId="77777777" w:rsidR="005811AC" w:rsidRDefault="005811AC">
      <w:pPr>
        <w:sectPr w:rsidR="005811AC" w:rsidSect="006E7A2B">
          <w:footerReference w:type="default" r:id="rId12"/>
          <w:pgSz w:w="11906" w:h="16838"/>
          <w:pgMar w:top="1418" w:right="1418" w:bottom="1418" w:left="1418" w:header="567" w:footer="596" w:gutter="0"/>
          <w:cols w:space="708"/>
          <w:docGrid w:linePitch="360"/>
        </w:sectPr>
      </w:pPr>
    </w:p>
    <w:p w14:paraId="4C653569"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1BECB98" w14:textId="77777777" w:rsidR="005C5177" w:rsidRPr="00252358" w:rsidRDefault="005C5177" w:rsidP="00252358"/>
    <w:p w14:paraId="6F9566E0"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198855A" w14:textId="77777777" w:rsidR="005C5177" w:rsidRDefault="005C5177" w:rsidP="00EB2A75">
      <w:pPr>
        <w:spacing w:after="120"/>
        <w:rPr>
          <w:rFonts w:ascii="Arial" w:hAnsi="Arial" w:cs="Arial"/>
        </w:rPr>
      </w:pPr>
    </w:p>
    <w:p w14:paraId="6340AFC6" w14:textId="77777777" w:rsidR="005811AC" w:rsidRDefault="005C517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RAZKUŽILA</w:t>
      </w:r>
      <w:r>
        <w:rPr>
          <w:rFonts w:ascii="Arial" w:hAnsi="Arial" w:cs="Arial"/>
          <w:color w:val="000000"/>
          <w:sz w:val="18"/>
          <w:szCs w:val="18"/>
        </w:rPr>
        <w:t>«,</w:t>
      </w:r>
    </w:p>
    <w:p w14:paraId="43A43637" w14:textId="77777777" w:rsidR="005811AC" w:rsidRDefault="005C517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DC0BC6B" w14:textId="77777777" w:rsidR="005811AC" w:rsidRDefault="005C5177">
      <w:pPr>
        <w:spacing w:before="225" w:after="225" w:line="240" w:lineRule="auto"/>
        <w:jc w:val="both"/>
      </w:pPr>
      <w:r>
        <w:rPr>
          <w:rFonts w:ascii="Arial" w:hAnsi="Arial" w:cs="Arial"/>
          <w:i/>
          <w:iCs/>
          <w:color w:val="000000"/>
          <w:sz w:val="18"/>
          <w:szCs w:val="18"/>
        </w:rPr>
        <w:t>(naziv ponudnika, partnerja v skupni ponudbi)</w:t>
      </w:r>
    </w:p>
    <w:p w14:paraId="3608FF95" w14:textId="77777777" w:rsidR="005811AC" w:rsidRDefault="005C517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811AC" w14:paraId="7676BC96" w14:textId="77777777">
        <w:tc>
          <w:tcPr>
            <w:tcW w:w="0" w:type="auto"/>
            <w:tcMar>
              <w:top w:w="0" w:type="auto"/>
              <w:bottom w:w="0" w:type="auto"/>
            </w:tcMar>
          </w:tcPr>
          <w:p w14:paraId="574B3862" w14:textId="77777777" w:rsidR="00605617" w:rsidRDefault="00605617" w:rsidP="005C5177">
            <w:pPr>
              <w:numPr>
                <w:ilvl w:val="0"/>
                <w:numId w:val="6"/>
              </w:numPr>
              <w:jc w:val="both"/>
              <w:rPr>
                <w:rFonts w:ascii="Arial" w:hAnsi="Arial" w:cs="Arial"/>
                <w:color w:val="000000"/>
                <w:sz w:val="18"/>
                <w:szCs w:val="18"/>
              </w:rPr>
            </w:pPr>
            <w:r>
              <w:rPr>
                <w:rFonts w:ascii="Arial" w:hAnsi="Arial" w:cs="Arial"/>
                <w:color w:val="000000"/>
                <w:sz w:val="18"/>
                <w:szCs w:val="18"/>
              </w:rPr>
              <w:t>ponujeno blago v celoti izpolnjuje vse naročnikove tehnične zahteve;</w:t>
            </w:r>
          </w:p>
          <w:p w14:paraId="1241BF23" w14:textId="2DE578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se kopije dokumentov, ki so priloženi ponudbi, ustrezajo originalom;</w:t>
            </w:r>
          </w:p>
          <w:p w14:paraId="7F4E6A8B"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E5A459C"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82D8042"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49E574B"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987A0A1"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32A05CD"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E2D3DA0"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8A1E6C9"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61F87B0"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2A5162D"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2506869"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C23022"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1BD4460"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4F4B6F2"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B1B31DD"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D54D4DB"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A76D323"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B8ED009"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0CFDFCE"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1C9C977"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54295B9"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42DB34A" w14:textId="77777777" w:rsidR="005811AC" w:rsidRDefault="005C517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811AC" w14:paraId="2A9263FA" w14:textId="77777777">
        <w:tc>
          <w:tcPr>
            <w:tcW w:w="0" w:type="auto"/>
            <w:tcMar>
              <w:top w:w="0" w:type="auto"/>
              <w:bottom w:w="0" w:type="auto"/>
            </w:tcMar>
          </w:tcPr>
          <w:p w14:paraId="2843EDD5"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107D6F3"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4CE0890"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F2B3F72"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92DEF07"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37A7A1"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C2674EC"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A606CBB"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0382A76"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5C1B341"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3069BE9"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F97DE36"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03489AB"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D12353A" w14:textId="77777777" w:rsidR="005811AC" w:rsidRDefault="005C517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90CFE1" w14:textId="77777777" w:rsidR="005811AC" w:rsidRDefault="005C517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RAZKUŽILA,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483D477" w14:textId="77777777" w:rsidR="005811AC" w:rsidRDefault="005C51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1AC" w14:paraId="2F821D8E" w14:textId="77777777">
        <w:tc>
          <w:tcPr>
            <w:tcW w:w="2500" w:type="pct"/>
            <w:tcMar>
              <w:top w:w="75" w:type="dxa"/>
              <w:bottom w:w="75" w:type="dxa"/>
            </w:tcMar>
            <w:vAlign w:val="center"/>
          </w:tcPr>
          <w:p w14:paraId="707A9805" w14:textId="77777777" w:rsidR="005811AC" w:rsidRDefault="005C5177">
            <w:r>
              <w:rPr>
                <w:rFonts w:ascii="Arial" w:hAnsi="Arial" w:cs="Arial"/>
                <w:color w:val="000000"/>
                <w:position w:val="-2"/>
                <w:sz w:val="18"/>
                <w:szCs w:val="18"/>
              </w:rPr>
              <w:t>Kraj in datum:</w:t>
            </w:r>
          </w:p>
        </w:tc>
        <w:tc>
          <w:tcPr>
            <w:tcW w:w="0" w:type="auto"/>
            <w:tcMar>
              <w:top w:w="75" w:type="dxa"/>
              <w:bottom w:w="75" w:type="dxa"/>
            </w:tcMar>
            <w:vAlign w:val="center"/>
          </w:tcPr>
          <w:p w14:paraId="2A26D9E6" w14:textId="77777777" w:rsidR="005811AC" w:rsidRDefault="005C5177">
            <w:r>
              <w:rPr>
                <w:rFonts w:ascii="Arial" w:hAnsi="Arial" w:cs="Arial"/>
                <w:color w:val="000000"/>
                <w:position w:val="-2"/>
                <w:sz w:val="18"/>
                <w:szCs w:val="18"/>
              </w:rPr>
              <w:t>Ime in priimek: _____________________</w:t>
            </w:r>
          </w:p>
        </w:tc>
      </w:tr>
      <w:tr w:rsidR="005811AC" w14:paraId="3005049E" w14:textId="77777777">
        <w:tc>
          <w:tcPr>
            <w:tcW w:w="2500" w:type="pct"/>
            <w:tcMar>
              <w:top w:w="75" w:type="dxa"/>
              <w:bottom w:w="75" w:type="dxa"/>
            </w:tcMar>
            <w:vAlign w:val="center"/>
          </w:tcPr>
          <w:p w14:paraId="2DB491A0"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03437415" w14:textId="77777777" w:rsidR="005811AC" w:rsidRDefault="005811AC"/>
          <w:p w14:paraId="4DC8EBA5" w14:textId="77777777" w:rsidR="005811AC" w:rsidRDefault="005C5177">
            <w:pPr>
              <w:jc w:val="center"/>
            </w:pPr>
            <w:r>
              <w:rPr>
                <w:rFonts w:ascii="Arial" w:hAnsi="Arial" w:cs="Arial"/>
                <w:color w:val="A9A9A9"/>
                <w:position w:val="-2"/>
                <w:sz w:val="18"/>
                <w:szCs w:val="18"/>
              </w:rPr>
              <w:t>(žig in podpis)</w:t>
            </w:r>
          </w:p>
        </w:tc>
      </w:tr>
    </w:tbl>
    <w:p w14:paraId="4B8EEC8D" w14:textId="77777777" w:rsidR="005811AC" w:rsidRDefault="005C5177">
      <w:pPr>
        <w:spacing w:before="225" w:after="225" w:line="240" w:lineRule="auto"/>
        <w:jc w:val="both"/>
      </w:pPr>
      <w:r>
        <w:rPr>
          <w:rFonts w:ascii="Arial" w:hAnsi="Arial" w:cs="Arial"/>
          <w:color w:val="000000"/>
          <w:sz w:val="18"/>
          <w:szCs w:val="18"/>
        </w:rPr>
        <w:t> </w:t>
      </w:r>
    </w:p>
    <w:p w14:paraId="4515BE2E" w14:textId="77777777" w:rsidR="005811AC" w:rsidRDefault="005811AC">
      <w:pPr>
        <w:sectPr w:rsidR="005811AC" w:rsidSect="006E7A2B">
          <w:footerReference w:type="default" r:id="rId13"/>
          <w:pgSz w:w="11906" w:h="16838"/>
          <w:pgMar w:top="1418" w:right="1418" w:bottom="1418" w:left="1418" w:header="567" w:footer="596" w:gutter="0"/>
          <w:cols w:space="708"/>
          <w:docGrid w:linePitch="360"/>
        </w:sectPr>
      </w:pPr>
    </w:p>
    <w:p w14:paraId="6E2DC632"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D19640C" w14:textId="77777777" w:rsidR="005C5177" w:rsidRPr="00252358" w:rsidRDefault="005C5177" w:rsidP="00252358"/>
    <w:p w14:paraId="0220122E"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661EE4" w14:textId="77777777" w:rsidR="005C5177" w:rsidRDefault="005C5177" w:rsidP="00EB2A75">
      <w:pPr>
        <w:spacing w:after="120"/>
        <w:rPr>
          <w:rFonts w:ascii="Arial" w:hAnsi="Arial" w:cs="Arial"/>
        </w:rPr>
      </w:pPr>
    </w:p>
    <w:p w14:paraId="1FBBE2CE" w14:textId="77777777" w:rsidR="005811AC" w:rsidRDefault="005C5177">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5F8B861" w14:textId="77777777" w:rsidR="005811AC" w:rsidRDefault="005C5177">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1C615EA" w14:textId="77777777" w:rsidR="005811AC" w:rsidRDefault="005C517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7438016" w14:textId="77777777" w:rsidR="005811AC" w:rsidRDefault="005811AC">
      <w:pPr>
        <w:sectPr w:rsidR="005811AC" w:rsidSect="006E7A2B">
          <w:footerReference w:type="default" r:id="rId14"/>
          <w:pgSz w:w="11906" w:h="16838"/>
          <w:pgMar w:top="1418" w:right="1418" w:bottom="1418" w:left="1418" w:header="567" w:footer="596" w:gutter="0"/>
          <w:cols w:space="708"/>
          <w:docGrid w:linePitch="360"/>
        </w:sectPr>
      </w:pPr>
    </w:p>
    <w:p w14:paraId="139589D0"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AD49E6B" w14:textId="77777777" w:rsidR="005C5177" w:rsidRPr="00252358" w:rsidRDefault="005C5177" w:rsidP="00252358"/>
    <w:p w14:paraId="79CE4F00"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AB9B4FF" w14:textId="77777777" w:rsidR="005C5177" w:rsidRDefault="005C5177" w:rsidP="00EB2A75">
      <w:pPr>
        <w:spacing w:after="120"/>
        <w:rPr>
          <w:rFonts w:ascii="Arial" w:hAnsi="Arial" w:cs="Arial"/>
        </w:rPr>
      </w:pPr>
    </w:p>
    <w:p w14:paraId="4161A089" w14:textId="77777777" w:rsidR="005811AC" w:rsidRDefault="005C5177">
      <w:pPr>
        <w:spacing w:before="225" w:after="225" w:line="240" w:lineRule="auto"/>
        <w:jc w:val="center"/>
      </w:pPr>
      <w:r>
        <w:rPr>
          <w:rFonts w:ascii="Arial" w:hAnsi="Arial" w:cs="Arial"/>
          <w:b/>
          <w:bCs/>
          <w:color w:val="000000"/>
          <w:sz w:val="18"/>
          <w:szCs w:val="18"/>
        </w:rPr>
        <w:t>SEZNAM ČLANOV ORGANOV IN ZASTOPNIKOV GOSPODARSKEGA SUBJEKTA</w:t>
      </w:r>
    </w:p>
    <w:p w14:paraId="59587206" w14:textId="77777777" w:rsidR="005811AC" w:rsidRDefault="005C517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811AC" w14:paraId="2FBC797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B2A3F" w14:textId="77777777" w:rsidR="005811AC" w:rsidRDefault="005C517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07319" w14:textId="77777777" w:rsidR="005811AC" w:rsidRDefault="005C5177">
            <w:r>
              <w:rPr>
                <w:rFonts w:ascii="Arial" w:hAnsi="Arial" w:cs="Arial"/>
                <w:color w:val="000000"/>
                <w:position w:val="-2"/>
                <w:sz w:val="18"/>
                <w:szCs w:val="18"/>
              </w:rPr>
              <w:t> </w:t>
            </w:r>
          </w:p>
        </w:tc>
      </w:tr>
      <w:tr w:rsidR="005811AC" w14:paraId="73F6508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CE64E" w14:textId="77777777" w:rsidR="005811AC" w:rsidRDefault="005C517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C25E2" w14:textId="77777777" w:rsidR="005811AC" w:rsidRDefault="005C5177">
            <w:r>
              <w:rPr>
                <w:rFonts w:ascii="Arial" w:hAnsi="Arial" w:cs="Arial"/>
                <w:color w:val="000000"/>
                <w:position w:val="-2"/>
                <w:sz w:val="18"/>
                <w:szCs w:val="18"/>
              </w:rPr>
              <w:t> </w:t>
            </w:r>
          </w:p>
        </w:tc>
      </w:tr>
      <w:tr w:rsidR="005811AC" w14:paraId="304A052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B3303" w14:textId="77777777" w:rsidR="005811AC" w:rsidRDefault="005C517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0E550" w14:textId="77777777" w:rsidR="005811AC" w:rsidRDefault="005C5177">
            <w:r>
              <w:rPr>
                <w:rFonts w:ascii="Arial" w:hAnsi="Arial" w:cs="Arial"/>
                <w:color w:val="000000"/>
                <w:position w:val="-2"/>
                <w:sz w:val="18"/>
                <w:szCs w:val="18"/>
              </w:rPr>
              <w:t> </w:t>
            </w:r>
          </w:p>
        </w:tc>
      </w:tr>
      <w:tr w:rsidR="005811AC" w14:paraId="7B2943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9F61" w14:textId="77777777" w:rsidR="005811AC" w:rsidRDefault="005C517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5FE4A" w14:textId="77777777" w:rsidR="005811AC" w:rsidRDefault="005C5177">
            <w:r>
              <w:rPr>
                <w:rFonts w:ascii="Arial" w:hAnsi="Arial" w:cs="Arial"/>
                <w:color w:val="000000"/>
                <w:position w:val="-2"/>
                <w:sz w:val="18"/>
                <w:szCs w:val="18"/>
              </w:rPr>
              <w:t> </w:t>
            </w:r>
          </w:p>
        </w:tc>
      </w:tr>
    </w:tbl>
    <w:p w14:paraId="791392A2" w14:textId="77777777" w:rsidR="005811AC" w:rsidRDefault="005C5177">
      <w:pPr>
        <w:spacing w:before="225" w:after="225" w:line="240" w:lineRule="auto"/>
        <w:jc w:val="both"/>
      </w:pPr>
      <w:r>
        <w:rPr>
          <w:rFonts w:ascii="Arial" w:hAnsi="Arial" w:cs="Arial"/>
          <w:color w:val="000000"/>
          <w:sz w:val="18"/>
          <w:szCs w:val="18"/>
        </w:rPr>
        <w:t> </w:t>
      </w:r>
    </w:p>
    <w:p w14:paraId="7EED3E78" w14:textId="77777777" w:rsidR="005811AC" w:rsidRDefault="005C517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811AC" w14:paraId="3A3513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277E7" w14:textId="77777777" w:rsidR="005811AC" w:rsidRDefault="005C517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ED1EE" w14:textId="77777777" w:rsidR="005811AC" w:rsidRDefault="005C517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08586C" w14:textId="77777777" w:rsidR="005811AC" w:rsidRDefault="005C5177">
            <w:r>
              <w:rPr>
                <w:rFonts w:ascii="Arial" w:hAnsi="Arial" w:cs="Arial"/>
                <w:color w:val="000000"/>
                <w:position w:val="-2"/>
                <w:sz w:val="18"/>
                <w:szCs w:val="18"/>
              </w:rPr>
              <w:t>EMŠO*</w:t>
            </w:r>
          </w:p>
        </w:tc>
      </w:tr>
      <w:tr w:rsidR="005811AC" w14:paraId="58B140C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D07C8"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605687"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44ED6" w14:textId="77777777" w:rsidR="005811AC" w:rsidRDefault="005C5177">
            <w:r>
              <w:rPr>
                <w:rFonts w:ascii="Arial" w:hAnsi="Arial" w:cs="Arial"/>
                <w:color w:val="000000"/>
                <w:position w:val="-2"/>
                <w:sz w:val="18"/>
                <w:szCs w:val="18"/>
              </w:rPr>
              <w:t> </w:t>
            </w:r>
          </w:p>
        </w:tc>
      </w:tr>
      <w:tr w:rsidR="005811AC" w14:paraId="06A48B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E243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907F10"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77947" w14:textId="77777777" w:rsidR="005811AC" w:rsidRDefault="005C5177">
            <w:r>
              <w:rPr>
                <w:rFonts w:ascii="Arial" w:hAnsi="Arial" w:cs="Arial"/>
                <w:color w:val="000000"/>
                <w:position w:val="-2"/>
                <w:sz w:val="18"/>
                <w:szCs w:val="18"/>
              </w:rPr>
              <w:t> </w:t>
            </w:r>
          </w:p>
        </w:tc>
      </w:tr>
      <w:tr w:rsidR="005811AC" w14:paraId="1A9702E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317EB"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987DC"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1DD592" w14:textId="77777777" w:rsidR="005811AC" w:rsidRDefault="005C5177">
            <w:r>
              <w:rPr>
                <w:rFonts w:ascii="Arial" w:hAnsi="Arial" w:cs="Arial"/>
                <w:color w:val="000000"/>
                <w:position w:val="-2"/>
                <w:sz w:val="18"/>
                <w:szCs w:val="18"/>
              </w:rPr>
              <w:t> </w:t>
            </w:r>
          </w:p>
        </w:tc>
      </w:tr>
      <w:tr w:rsidR="005811AC" w14:paraId="075172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8237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5CFF2"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73B7A" w14:textId="77777777" w:rsidR="005811AC" w:rsidRDefault="005C5177">
            <w:r>
              <w:rPr>
                <w:rFonts w:ascii="Arial" w:hAnsi="Arial" w:cs="Arial"/>
                <w:color w:val="000000"/>
                <w:position w:val="-2"/>
                <w:sz w:val="18"/>
                <w:szCs w:val="18"/>
              </w:rPr>
              <w:t> </w:t>
            </w:r>
          </w:p>
        </w:tc>
      </w:tr>
      <w:tr w:rsidR="005811AC" w14:paraId="65FB3A4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2F876"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29DC9"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BF679" w14:textId="77777777" w:rsidR="005811AC" w:rsidRDefault="005C5177">
            <w:r>
              <w:rPr>
                <w:rFonts w:ascii="Arial" w:hAnsi="Arial" w:cs="Arial"/>
                <w:color w:val="000000"/>
                <w:position w:val="-2"/>
                <w:sz w:val="18"/>
                <w:szCs w:val="18"/>
              </w:rPr>
              <w:t> </w:t>
            </w:r>
          </w:p>
        </w:tc>
      </w:tr>
      <w:tr w:rsidR="005811AC" w14:paraId="42BC8BB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F68F3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193B7"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C9FD5" w14:textId="77777777" w:rsidR="005811AC" w:rsidRDefault="005C5177">
            <w:r>
              <w:rPr>
                <w:rFonts w:ascii="Arial" w:hAnsi="Arial" w:cs="Arial"/>
                <w:color w:val="000000"/>
                <w:position w:val="-2"/>
                <w:sz w:val="18"/>
                <w:szCs w:val="18"/>
              </w:rPr>
              <w:t> </w:t>
            </w:r>
          </w:p>
        </w:tc>
      </w:tr>
      <w:tr w:rsidR="005811AC" w14:paraId="119596C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9B7F0"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249B4"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25E39" w14:textId="77777777" w:rsidR="005811AC" w:rsidRDefault="005C5177">
            <w:r>
              <w:rPr>
                <w:rFonts w:ascii="Arial" w:hAnsi="Arial" w:cs="Arial"/>
                <w:color w:val="000000"/>
                <w:position w:val="-2"/>
                <w:sz w:val="18"/>
                <w:szCs w:val="18"/>
              </w:rPr>
              <w:t> </w:t>
            </w:r>
          </w:p>
        </w:tc>
      </w:tr>
      <w:tr w:rsidR="005811AC" w14:paraId="1CAA80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5799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6DCB7"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E352B" w14:textId="77777777" w:rsidR="005811AC" w:rsidRDefault="005C5177">
            <w:r>
              <w:rPr>
                <w:rFonts w:ascii="Arial" w:hAnsi="Arial" w:cs="Arial"/>
                <w:color w:val="000000"/>
                <w:position w:val="-2"/>
                <w:sz w:val="18"/>
                <w:szCs w:val="18"/>
              </w:rPr>
              <w:t> </w:t>
            </w:r>
          </w:p>
        </w:tc>
      </w:tr>
      <w:tr w:rsidR="005811AC" w14:paraId="61EEB1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2511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BE2EE8"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A59AA" w14:textId="77777777" w:rsidR="005811AC" w:rsidRDefault="005C5177">
            <w:r>
              <w:rPr>
                <w:rFonts w:ascii="Arial" w:hAnsi="Arial" w:cs="Arial"/>
                <w:color w:val="000000"/>
                <w:position w:val="-2"/>
                <w:sz w:val="18"/>
                <w:szCs w:val="18"/>
              </w:rPr>
              <w:t> </w:t>
            </w:r>
          </w:p>
        </w:tc>
      </w:tr>
    </w:tbl>
    <w:p w14:paraId="1D171820" w14:textId="77777777" w:rsidR="005811AC" w:rsidRDefault="005C5177">
      <w:pPr>
        <w:spacing w:before="225" w:after="225" w:line="240" w:lineRule="auto"/>
        <w:jc w:val="both"/>
      </w:pPr>
      <w:r>
        <w:rPr>
          <w:rFonts w:ascii="Arial" w:hAnsi="Arial" w:cs="Arial"/>
          <w:color w:val="000000"/>
          <w:sz w:val="18"/>
          <w:szCs w:val="18"/>
        </w:rPr>
        <w:t>* podatek je potreben za preverbo v e-Dosje</w:t>
      </w:r>
    </w:p>
    <w:p w14:paraId="1A054737" w14:textId="77777777" w:rsidR="005811AC" w:rsidRDefault="005C517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811AC" w14:paraId="52D8FAB4" w14:textId="77777777">
        <w:tc>
          <w:tcPr>
            <w:tcW w:w="2500" w:type="pct"/>
            <w:tcMar>
              <w:top w:w="75" w:type="dxa"/>
              <w:bottom w:w="75" w:type="dxa"/>
            </w:tcMar>
            <w:vAlign w:val="center"/>
          </w:tcPr>
          <w:p w14:paraId="5789B650" w14:textId="77777777" w:rsidR="005811AC" w:rsidRDefault="005C5177">
            <w:r>
              <w:rPr>
                <w:rFonts w:ascii="Arial" w:hAnsi="Arial" w:cs="Arial"/>
                <w:color w:val="000000"/>
                <w:position w:val="-2"/>
                <w:sz w:val="18"/>
                <w:szCs w:val="18"/>
              </w:rPr>
              <w:t>Kraj in datum:</w:t>
            </w:r>
          </w:p>
        </w:tc>
        <w:tc>
          <w:tcPr>
            <w:tcW w:w="0" w:type="auto"/>
            <w:tcMar>
              <w:top w:w="75" w:type="dxa"/>
              <w:bottom w:w="75" w:type="dxa"/>
            </w:tcMar>
            <w:vAlign w:val="center"/>
          </w:tcPr>
          <w:p w14:paraId="5923F0C7" w14:textId="77777777" w:rsidR="005811AC" w:rsidRDefault="005C5177">
            <w:r>
              <w:rPr>
                <w:rFonts w:ascii="Arial" w:hAnsi="Arial" w:cs="Arial"/>
                <w:color w:val="000000"/>
                <w:position w:val="-2"/>
                <w:sz w:val="18"/>
                <w:szCs w:val="18"/>
              </w:rPr>
              <w:t>Ime in priimek: _____________________</w:t>
            </w:r>
          </w:p>
        </w:tc>
      </w:tr>
      <w:tr w:rsidR="005811AC" w14:paraId="2A09EAFF" w14:textId="77777777">
        <w:tc>
          <w:tcPr>
            <w:tcW w:w="2500" w:type="pct"/>
            <w:tcMar>
              <w:top w:w="75" w:type="dxa"/>
              <w:bottom w:w="75" w:type="dxa"/>
            </w:tcMar>
            <w:vAlign w:val="center"/>
          </w:tcPr>
          <w:p w14:paraId="6916A142"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243540F6" w14:textId="77777777" w:rsidR="005811AC" w:rsidRDefault="005C5177">
            <w:pPr>
              <w:jc w:val="center"/>
            </w:pPr>
            <w:r>
              <w:rPr>
                <w:rFonts w:ascii="Arial" w:hAnsi="Arial" w:cs="Arial"/>
                <w:color w:val="A9A9A9"/>
                <w:position w:val="-2"/>
                <w:sz w:val="18"/>
                <w:szCs w:val="18"/>
              </w:rPr>
              <w:t>(podpis)</w:t>
            </w:r>
          </w:p>
        </w:tc>
      </w:tr>
    </w:tbl>
    <w:p w14:paraId="5988F301" w14:textId="77777777" w:rsidR="005811AC" w:rsidRDefault="005C5177">
      <w:pPr>
        <w:spacing w:before="225" w:after="225" w:line="240" w:lineRule="auto"/>
        <w:jc w:val="both"/>
      </w:pPr>
      <w:r>
        <w:rPr>
          <w:rFonts w:ascii="Arial" w:hAnsi="Arial" w:cs="Arial"/>
          <w:color w:val="000000"/>
          <w:sz w:val="18"/>
          <w:szCs w:val="18"/>
        </w:rPr>
        <w:t> </w:t>
      </w:r>
    </w:p>
    <w:p w14:paraId="75DF5A4E" w14:textId="77777777" w:rsidR="005811AC" w:rsidRDefault="005C517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4986696" w14:textId="77777777" w:rsidR="005811AC" w:rsidRDefault="005C5177">
      <w:pPr>
        <w:spacing w:before="225" w:after="225" w:line="240" w:lineRule="auto"/>
        <w:jc w:val="both"/>
      </w:pPr>
      <w:r>
        <w:rPr>
          <w:rFonts w:ascii="Arial" w:hAnsi="Arial" w:cs="Arial"/>
          <w:color w:val="000000"/>
          <w:sz w:val="18"/>
          <w:szCs w:val="18"/>
        </w:rPr>
        <w:t> </w:t>
      </w:r>
    </w:p>
    <w:p w14:paraId="35A452E6" w14:textId="77777777" w:rsidR="005811AC" w:rsidRDefault="005811AC">
      <w:pPr>
        <w:sectPr w:rsidR="005811AC" w:rsidSect="006E7A2B">
          <w:footerReference w:type="default" r:id="rId15"/>
          <w:pgSz w:w="11906" w:h="16838"/>
          <w:pgMar w:top="1418" w:right="1418" w:bottom="1418" w:left="1418" w:header="567" w:footer="596" w:gutter="0"/>
          <w:cols w:space="708"/>
          <w:docGrid w:linePitch="360"/>
        </w:sectPr>
      </w:pPr>
    </w:p>
    <w:p w14:paraId="7C0D0330"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1A404D23" w14:textId="77777777" w:rsidR="005C5177" w:rsidRPr="00252358" w:rsidRDefault="005C5177" w:rsidP="00252358"/>
    <w:p w14:paraId="2FDC0591"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26CE5AF4" w14:textId="77777777" w:rsidR="005C5177" w:rsidRDefault="005C5177" w:rsidP="00EB2A75">
      <w:pPr>
        <w:spacing w:after="120"/>
        <w:rPr>
          <w:rFonts w:ascii="Arial" w:hAnsi="Arial" w:cs="Arial"/>
        </w:rPr>
      </w:pPr>
    </w:p>
    <w:p w14:paraId="5583FCDC" w14:textId="77777777" w:rsidR="005811AC" w:rsidRDefault="005C5177">
      <w:pPr>
        <w:spacing w:before="225" w:after="225" w:line="240" w:lineRule="auto"/>
        <w:jc w:val="both"/>
      </w:pPr>
      <w:r>
        <w:rPr>
          <w:rFonts w:ascii="Arial" w:hAnsi="Arial" w:cs="Arial"/>
          <w:i/>
          <w:iCs/>
          <w:color w:val="000000"/>
          <w:sz w:val="18"/>
          <w:szCs w:val="18"/>
        </w:rPr>
        <w:t>Glava s podatki o garantu (zavarovalnici/banki) ali SWIFT ključ</w:t>
      </w:r>
    </w:p>
    <w:p w14:paraId="438862EE" w14:textId="77777777" w:rsidR="005811AC" w:rsidRDefault="005C5177">
      <w:pPr>
        <w:spacing w:before="225" w:after="225" w:line="240" w:lineRule="auto"/>
        <w:jc w:val="both"/>
      </w:pPr>
      <w:r>
        <w:rPr>
          <w:rFonts w:ascii="Arial" w:hAnsi="Arial" w:cs="Arial"/>
          <w:color w:val="000000"/>
          <w:sz w:val="18"/>
          <w:szCs w:val="18"/>
        </w:rPr>
        <w:t>Za: SPLOŠNA BOLNIŠNICA NOVO MESTO, Šmihelska cesta 1, 8000 Novo mesto</w:t>
      </w:r>
    </w:p>
    <w:p w14:paraId="62482A96" w14:textId="77777777" w:rsidR="005811AC" w:rsidRDefault="005C517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596AC70" w14:textId="77777777" w:rsidR="005811AC" w:rsidRDefault="005C517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0620667" w14:textId="77777777" w:rsidR="005811AC" w:rsidRDefault="005C517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B9C5C5B" w14:textId="77777777" w:rsidR="005811AC" w:rsidRDefault="005C517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88FFF14" w14:textId="77777777" w:rsidR="005811AC" w:rsidRDefault="005C517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7397955" w14:textId="77777777" w:rsidR="005811AC" w:rsidRDefault="005C517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2F08E44" w14:textId="77777777" w:rsidR="005811AC" w:rsidRDefault="005C517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RAZKUŽILA</w:t>
      </w:r>
    </w:p>
    <w:p w14:paraId="718E9F1E" w14:textId="77777777" w:rsidR="005811AC" w:rsidRDefault="005C5177">
      <w:pPr>
        <w:spacing w:before="225" w:after="225" w:line="240" w:lineRule="auto"/>
        <w:jc w:val="both"/>
      </w:pPr>
      <w:r>
        <w:rPr>
          <w:rFonts w:ascii="Arial" w:hAnsi="Arial" w:cs="Arial"/>
          <w:b/>
          <w:bCs/>
          <w:color w:val="000000"/>
          <w:sz w:val="18"/>
          <w:szCs w:val="18"/>
        </w:rPr>
        <w:t>ZNESEK IN VALUTA: 10 % pogodbene vrednosti z DDV</w:t>
      </w:r>
    </w:p>
    <w:p w14:paraId="077B28A1" w14:textId="77777777" w:rsidR="005811AC" w:rsidRDefault="005C517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AD25D2A" w14:textId="77777777" w:rsidR="005811AC" w:rsidRDefault="005C517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34CE256" w14:textId="77777777" w:rsidR="005811AC" w:rsidRDefault="005C5177">
      <w:pPr>
        <w:spacing w:before="225" w:after="225" w:line="240" w:lineRule="auto"/>
        <w:jc w:val="both"/>
      </w:pPr>
      <w:r>
        <w:rPr>
          <w:rFonts w:ascii="Arial" w:hAnsi="Arial" w:cs="Arial"/>
          <w:color w:val="000000"/>
          <w:sz w:val="18"/>
          <w:szCs w:val="18"/>
        </w:rPr>
        <w:t>2. Kopija garancije št. ______________</w:t>
      </w:r>
    </w:p>
    <w:p w14:paraId="0793BB10" w14:textId="77777777" w:rsidR="005811AC" w:rsidRDefault="005C517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97C02AB" w14:textId="77777777" w:rsidR="005811AC" w:rsidRDefault="005C517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57F3A41" w14:textId="77777777" w:rsidR="005811AC" w:rsidRDefault="005C517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CEAAB2C" w14:textId="77777777" w:rsidR="005811AC" w:rsidRDefault="005C517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1B5B5D8" w14:textId="77777777" w:rsidR="005811AC" w:rsidRDefault="005C517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30DC083" w14:textId="77777777" w:rsidR="005811AC" w:rsidRDefault="005C517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9F3F67" w14:textId="77777777" w:rsidR="005811AC" w:rsidRDefault="005C517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5502CC8" w14:textId="77777777" w:rsidR="005811AC" w:rsidRDefault="005C5177">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FD2D0BF" w14:textId="77777777" w:rsidR="005811AC" w:rsidRDefault="005C517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59EEBEE" w14:textId="77777777" w:rsidR="005811AC" w:rsidRDefault="005C517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811AC" w14:paraId="3ABD3A9A" w14:textId="77777777">
        <w:tc>
          <w:tcPr>
            <w:tcW w:w="4080" w:type="dxa"/>
            <w:tcMar>
              <w:top w:w="75" w:type="dxa"/>
              <w:bottom w:w="75" w:type="dxa"/>
            </w:tcMar>
            <w:vAlign w:val="center"/>
          </w:tcPr>
          <w:p w14:paraId="7CCDDA4E"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003CE22B" w14:textId="77777777" w:rsidR="005811AC" w:rsidRDefault="005C5177">
            <w:pPr>
              <w:jc w:val="center"/>
            </w:pPr>
            <w:r>
              <w:rPr>
                <w:rFonts w:ascii="Arial" w:hAnsi="Arial" w:cs="Arial"/>
                <w:color w:val="000000"/>
                <w:position w:val="-2"/>
                <w:sz w:val="18"/>
                <w:szCs w:val="18"/>
              </w:rPr>
              <w:t>Garant</w:t>
            </w:r>
          </w:p>
        </w:tc>
      </w:tr>
      <w:tr w:rsidR="005811AC" w14:paraId="27F4D1FA" w14:textId="77777777">
        <w:tc>
          <w:tcPr>
            <w:tcW w:w="4080" w:type="dxa"/>
            <w:tcMar>
              <w:top w:w="75" w:type="dxa"/>
              <w:bottom w:w="75" w:type="dxa"/>
            </w:tcMar>
            <w:vAlign w:val="center"/>
          </w:tcPr>
          <w:p w14:paraId="087DFB85"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6426C973" w14:textId="77777777" w:rsidR="005811AC" w:rsidRDefault="005811AC"/>
          <w:p w14:paraId="3F0B1A18" w14:textId="77777777" w:rsidR="005811AC" w:rsidRDefault="005C5177">
            <w:pPr>
              <w:jc w:val="center"/>
            </w:pPr>
            <w:r>
              <w:rPr>
                <w:rFonts w:ascii="Arial" w:hAnsi="Arial" w:cs="Arial"/>
                <w:color w:val="A9A9A9"/>
                <w:position w:val="-2"/>
                <w:sz w:val="18"/>
                <w:szCs w:val="18"/>
              </w:rPr>
              <w:t>(žig in podpis)</w:t>
            </w:r>
          </w:p>
        </w:tc>
      </w:tr>
    </w:tbl>
    <w:p w14:paraId="762833B1" w14:textId="77777777" w:rsidR="005811AC" w:rsidRDefault="005C5177">
      <w:pPr>
        <w:spacing w:before="225" w:after="225" w:line="240" w:lineRule="auto"/>
        <w:jc w:val="both"/>
      </w:pPr>
      <w:r>
        <w:rPr>
          <w:rFonts w:ascii="Arial" w:hAnsi="Arial" w:cs="Arial"/>
          <w:color w:val="000000"/>
          <w:sz w:val="18"/>
          <w:szCs w:val="18"/>
        </w:rPr>
        <w:t> </w:t>
      </w:r>
    </w:p>
    <w:p w14:paraId="7F53FF43" w14:textId="77777777" w:rsidR="005811AC" w:rsidRDefault="005C5177">
      <w:pPr>
        <w:spacing w:before="225" w:after="225" w:line="240" w:lineRule="auto"/>
        <w:jc w:val="both"/>
      </w:pPr>
      <w:r>
        <w:rPr>
          <w:rFonts w:ascii="Arial" w:hAnsi="Arial" w:cs="Arial"/>
          <w:color w:val="000000"/>
          <w:sz w:val="18"/>
          <w:szCs w:val="18"/>
        </w:rPr>
        <w:t> </w:t>
      </w:r>
    </w:p>
    <w:p w14:paraId="5474B82E" w14:textId="77777777" w:rsidR="005811AC" w:rsidRDefault="005811AC">
      <w:pPr>
        <w:sectPr w:rsidR="005811AC" w:rsidSect="006E7A2B">
          <w:footerReference w:type="default" r:id="rId16"/>
          <w:pgSz w:w="11906" w:h="16838"/>
          <w:pgMar w:top="1418" w:right="1418" w:bottom="1418" w:left="1418" w:header="567" w:footer="596" w:gutter="0"/>
          <w:cols w:space="708"/>
          <w:docGrid w:linePitch="360"/>
        </w:sectPr>
      </w:pPr>
    </w:p>
    <w:p w14:paraId="1CCAACE2"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6570A5B" w14:textId="77777777" w:rsidR="005C5177" w:rsidRPr="00252358" w:rsidRDefault="005C5177" w:rsidP="00252358"/>
    <w:p w14:paraId="74351DFF"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4CCB0C8" w14:textId="77777777" w:rsidR="005C5177" w:rsidRDefault="005C5177" w:rsidP="00EB2A75">
      <w:pPr>
        <w:spacing w:after="120"/>
        <w:rPr>
          <w:rFonts w:ascii="Arial" w:hAnsi="Arial" w:cs="Arial"/>
        </w:rPr>
      </w:pPr>
    </w:p>
    <w:p w14:paraId="2BA6A6EC" w14:textId="77777777" w:rsidR="005811AC" w:rsidRDefault="005C5177">
      <w:pPr>
        <w:spacing w:before="225" w:after="225" w:line="240" w:lineRule="auto"/>
        <w:jc w:val="center"/>
      </w:pPr>
      <w:r>
        <w:rPr>
          <w:rFonts w:ascii="Arial" w:hAnsi="Arial" w:cs="Arial"/>
          <w:b/>
          <w:bCs/>
          <w:color w:val="000000"/>
          <w:sz w:val="24"/>
          <w:szCs w:val="24"/>
        </w:rPr>
        <w:t>MENIČNA IZJAVA</w:t>
      </w:r>
    </w:p>
    <w:p w14:paraId="335E8367" w14:textId="77777777" w:rsidR="005811AC" w:rsidRDefault="005C5177">
      <w:pPr>
        <w:spacing w:before="225" w:after="225" w:line="240" w:lineRule="auto"/>
        <w:jc w:val="center"/>
      </w:pPr>
      <w:r>
        <w:rPr>
          <w:rFonts w:ascii="Arial" w:hAnsi="Arial" w:cs="Arial"/>
          <w:color w:val="000000"/>
          <w:sz w:val="21"/>
          <w:szCs w:val="21"/>
        </w:rPr>
        <w:t>s pooblastilom za izpolnitev in unovčenje menice</w:t>
      </w:r>
    </w:p>
    <w:p w14:paraId="4BE3CDD3" w14:textId="77777777" w:rsidR="005811AC" w:rsidRDefault="005C5177">
      <w:pPr>
        <w:spacing w:before="225" w:after="225" w:line="240" w:lineRule="auto"/>
        <w:jc w:val="both"/>
      </w:pPr>
      <w:r>
        <w:rPr>
          <w:rFonts w:ascii="Arial" w:hAnsi="Arial" w:cs="Arial"/>
          <w:color w:val="000000"/>
          <w:sz w:val="18"/>
          <w:szCs w:val="18"/>
        </w:rPr>
        <w:t> </w:t>
      </w:r>
    </w:p>
    <w:p w14:paraId="7D5BF576" w14:textId="77777777" w:rsidR="005811AC" w:rsidRDefault="005C5177">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BE49997" w14:textId="77777777" w:rsidR="005811AC" w:rsidRDefault="005C5177">
      <w:pPr>
        <w:spacing w:before="225" w:after="225" w:line="240" w:lineRule="auto"/>
        <w:jc w:val="both"/>
      </w:pPr>
      <w:r>
        <w:rPr>
          <w:rFonts w:ascii="Arial" w:hAnsi="Arial" w:cs="Arial"/>
          <w:b/>
          <w:bCs/>
          <w:color w:val="000000"/>
          <w:sz w:val="18"/>
          <w:szCs w:val="18"/>
        </w:rPr>
        <w:t>RAZKUŽILA, </w:t>
      </w:r>
      <w:r>
        <w:rPr>
          <w:rFonts w:ascii="Arial" w:hAnsi="Arial" w:cs="Arial"/>
          <w:color w:val="000000"/>
          <w:sz w:val="18"/>
          <w:szCs w:val="18"/>
        </w:rPr>
        <w:t>16-39/26</w:t>
      </w:r>
    </w:p>
    <w:p w14:paraId="1BE51B16" w14:textId="77777777" w:rsidR="005811AC" w:rsidRDefault="005C517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F4CDDAE" w14:textId="77777777" w:rsidR="005811AC" w:rsidRDefault="005C5177">
      <w:pPr>
        <w:spacing w:before="225" w:after="225" w:line="240" w:lineRule="auto"/>
        <w:jc w:val="both"/>
      </w:pPr>
      <w:r>
        <w:rPr>
          <w:rFonts w:ascii="Arial" w:hAnsi="Arial" w:cs="Arial"/>
          <w:color w:val="000000"/>
          <w:sz w:val="18"/>
          <w:szCs w:val="18"/>
        </w:rPr>
        <w:t> </w:t>
      </w:r>
    </w:p>
    <w:p w14:paraId="02E12904" w14:textId="77777777" w:rsidR="005811AC" w:rsidRDefault="005C5177">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12EF38E6" w14:textId="77777777" w:rsidR="005811AC" w:rsidRDefault="005C517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E669D1B" w14:textId="77777777" w:rsidR="005811AC" w:rsidRDefault="005C517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1A60593" w14:textId="77777777" w:rsidR="005811AC" w:rsidRDefault="005C517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930C07B" w14:textId="77777777" w:rsidR="005811AC" w:rsidRDefault="005C517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E54ED9F" w14:textId="77777777" w:rsidR="005811AC" w:rsidRDefault="005C5177">
      <w:pPr>
        <w:spacing w:before="225" w:after="225" w:line="240" w:lineRule="auto"/>
        <w:jc w:val="both"/>
      </w:pPr>
      <w:r>
        <w:rPr>
          <w:rFonts w:ascii="Arial" w:hAnsi="Arial" w:cs="Arial"/>
          <w:color w:val="000000"/>
          <w:sz w:val="18"/>
          <w:szCs w:val="18"/>
        </w:rPr>
        <w:t> </w:t>
      </w:r>
    </w:p>
    <w:p w14:paraId="1B2CDCC8" w14:textId="77777777" w:rsidR="005811AC" w:rsidRDefault="005C5177">
      <w:pPr>
        <w:spacing w:before="225" w:after="225" w:line="240" w:lineRule="auto"/>
        <w:jc w:val="both"/>
      </w:pPr>
      <w:r>
        <w:rPr>
          <w:rFonts w:ascii="Arial" w:hAnsi="Arial" w:cs="Arial"/>
          <w:color w:val="000000"/>
          <w:sz w:val="18"/>
          <w:szCs w:val="18"/>
        </w:rPr>
        <w:t>Priloga: </w:t>
      </w:r>
    </w:p>
    <w:p w14:paraId="231EAD6A" w14:textId="77777777" w:rsidR="005811AC" w:rsidRDefault="005C5177">
      <w:pPr>
        <w:spacing w:before="225" w:after="225" w:line="240" w:lineRule="auto"/>
        <w:jc w:val="both"/>
      </w:pPr>
      <w:r>
        <w:rPr>
          <w:rFonts w:ascii="Arial" w:hAnsi="Arial" w:cs="Arial"/>
          <w:color w:val="000000"/>
          <w:sz w:val="18"/>
          <w:szCs w:val="18"/>
        </w:rPr>
        <w:t>- bianco menica, podpisana in žigosana</w:t>
      </w:r>
    </w:p>
    <w:p w14:paraId="6AEF7D4B" w14:textId="77777777" w:rsidR="005811AC" w:rsidRDefault="005C51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1AC" w14:paraId="3B35FD1F" w14:textId="77777777">
        <w:tc>
          <w:tcPr>
            <w:tcW w:w="2500" w:type="pct"/>
            <w:tcMar>
              <w:top w:w="75" w:type="dxa"/>
              <w:bottom w:w="75" w:type="dxa"/>
            </w:tcMar>
            <w:vAlign w:val="center"/>
          </w:tcPr>
          <w:p w14:paraId="00A69286" w14:textId="77777777" w:rsidR="005811AC" w:rsidRDefault="005C517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4FBDEE" w14:textId="77777777" w:rsidR="005811AC" w:rsidRDefault="005C517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811AC" w14:paraId="17519F5F" w14:textId="77777777">
        <w:tc>
          <w:tcPr>
            <w:tcW w:w="2500" w:type="pct"/>
            <w:tcMar>
              <w:top w:w="75" w:type="dxa"/>
              <w:bottom w:w="75" w:type="dxa"/>
            </w:tcMar>
            <w:vAlign w:val="center"/>
          </w:tcPr>
          <w:p w14:paraId="213C734E" w14:textId="77777777" w:rsidR="005811AC" w:rsidRDefault="005C517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7203BD2" w14:textId="77777777" w:rsidR="005811AC" w:rsidRDefault="005811AC"/>
          <w:p w14:paraId="1AA3C1E1" w14:textId="77777777" w:rsidR="005811AC" w:rsidRDefault="005C5177">
            <w:pPr>
              <w:jc w:val="center"/>
            </w:pPr>
            <w:r>
              <w:rPr>
                <w:rFonts w:ascii="Arial" w:hAnsi="Arial" w:cs="Arial"/>
                <w:color w:val="A9A9A9"/>
                <w:position w:val="-2"/>
                <w:sz w:val="18"/>
                <w:szCs w:val="18"/>
              </w:rPr>
              <w:t>(žig in podpis)</w:t>
            </w:r>
          </w:p>
        </w:tc>
      </w:tr>
    </w:tbl>
    <w:p w14:paraId="315BAFB1" w14:textId="77777777" w:rsidR="005811AC" w:rsidRDefault="005C5177">
      <w:pPr>
        <w:spacing w:before="225" w:after="225" w:line="240" w:lineRule="auto"/>
        <w:jc w:val="both"/>
      </w:pPr>
      <w:r>
        <w:rPr>
          <w:rFonts w:ascii="Arial" w:hAnsi="Arial" w:cs="Arial"/>
          <w:color w:val="000000"/>
          <w:sz w:val="18"/>
          <w:szCs w:val="18"/>
        </w:rPr>
        <w:t> </w:t>
      </w:r>
    </w:p>
    <w:p w14:paraId="256FEB46" w14:textId="77777777" w:rsidR="005811AC" w:rsidRDefault="005C5177">
      <w:pPr>
        <w:spacing w:before="225" w:after="225" w:line="240" w:lineRule="auto"/>
        <w:jc w:val="both"/>
      </w:pPr>
      <w:r>
        <w:rPr>
          <w:rFonts w:ascii="Arial" w:hAnsi="Arial" w:cs="Arial"/>
          <w:color w:val="000000"/>
          <w:sz w:val="18"/>
          <w:szCs w:val="18"/>
        </w:rPr>
        <w:t> </w:t>
      </w:r>
    </w:p>
    <w:p w14:paraId="51A1AB54" w14:textId="77777777" w:rsidR="005811AC" w:rsidRDefault="005811AC">
      <w:pPr>
        <w:sectPr w:rsidR="005811AC" w:rsidSect="006E7A2B">
          <w:footerReference w:type="default" r:id="rId17"/>
          <w:pgSz w:w="11906" w:h="16838"/>
          <w:pgMar w:top="1418" w:right="1418" w:bottom="1418" w:left="1418" w:header="567" w:footer="596" w:gutter="0"/>
          <w:cols w:space="708"/>
          <w:docGrid w:linePitch="360"/>
        </w:sectPr>
      </w:pPr>
    </w:p>
    <w:p w14:paraId="4236999F"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3B03603" w14:textId="77777777" w:rsidR="005C5177" w:rsidRPr="00252358" w:rsidRDefault="005C5177" w:rsidP="00252358"/>
    <w:p w14:paraId="5A14F558"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1150C27" w14:textId="77777777" w:rsidR="005C5177" w:rsidRDefault="005C5177" w:rsidP="00EB2A75">
      <w:pPr>
        <w:spacing w:after="120"/>
        <w:rPr>
          <w:rFonts w:ascii="Arial" w:hAnsi="Arial" w:cs="Arial"/>
        </w:rPr>
      </w:pPr>
    </w:p>
    <w:p w14:paraId="4F80368B" w14:textId="77777777" w:rsidR="005811AC" w:rsidRDefault="005C517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4B94E70" w14:textId="77777777" w:rsidR="005811AC" w:rsidRDefault="005C517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11AC" w14:paraId="052A93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2CD4B" w14:textId="77777777" w:rsidR="005811AC" w:rsidRDefault="005C5177">
            <w:pPr>
              <w:spacing w:before="135" w:after="135"/>
              <w:jc w:val="both"/>
              <w:textAlignment w:val="center"/>
            </w:pPr>
            <w:r>
              <w:rPr>
                <w:rFonts w:ascii="Arial" w:hAnsi="Arial" w:cs="Arial"/>
                <w:b/>
                <w:bCs/>
                <w:color w:val="000000"/>
                <w:position w:val="-2"/>
                <w:sz w:val="18"/>
                <w:szCs w:val="18"/>
              </w:rPr>
              <w:t>Ime in priimek</w:t>
            </w:r>
          </w:p>
          <w:p w14:paraId="0A8A8F57" w14:textId="77777777" w:rsidR="005811AC" w:rsidRDefault="005C5177">
            <w:pPr>
              <w:spacing w:before="135" w:after="135"/>
              <w:jc w:val="both"/>
              <w:textAlignment w:val="center"/>
            </w:pPr>
            <w:r>
              <w:rPr>
                <w:rFonts w:ascii="Arial" w:hAnsi="Arial" w:cs="Arial"/>
                <w:b/>
                <w:bCs/>
                <w:color w:val="000000"/>
                <w:position w:val="-2"/>
                <w:sz w:val="18"/>
                <w:szCs w:val="18"/>
              </w:rPr>
              <w:t>ali</w:t>
            </w:r>
          </w:p>
          <w:p w14:paraId="00A9AEF6" w14:textId="77777777" w:rsidR="005811AC" w:rsidRDefault="005C517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9C93F" w14:textId="77777777" w:rsidR="005811AC" w:rsidRDefault="005C5177">
            <w:pPr>
              <w:spacing w:before="135" w:after="135"/>
              <w:jc w:val="both"/>
              <w:textAlignment w:val="center"/>
            </w:pPr>
            <w:r>
              <w:rPr>
                <w:rFonts w:ascii="Arial" w:hAnsi="Arial" w:cs="Arial"/>
                <w:b/>
                <w:bCs/>
                <w:color w:val="000000"/>
                <w:position w:val="-2"/>
                <w:sz w:val="18"/>
                <w:szCs w:val="18"/>
              </w:rPr>
              <w:t>Naslov prebivališča</w:t>
            </w:r>
          </w:p>
          <w:p w14:paraId="749A1A00" w14:textId="77777777" w:rsidR="005811AC" w:rsidRDefault="005C5177">
            <w:pPr>
              <w:spacing w:before="135" w:after="135"/>
              <w:jc w:val="both"/>
              <w:textAlignment w:val="center"/>
            </w:pPr>
            <w:r>
              <w:rPr>
                <w:rFonts w:ascii="Arial" w:hAnsi="Arial" w:cs="Arial"/>
                <w:b/>
                <w:bCs/>
                <w:color w:val="000000"/>
                <w:position w:val="-2"/>
                <w:sz w:val="18"/>
                <w:szCs w:val="18"/>
              </w:rPr>
              <w:t>ali</w:t>
            </w:r>
          </w:p>
          <w:p w14:paraId="56E46C78" w14:textId="77777777" w:rsidR="005811AC" w:rsidRDefault="005C51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22092" w14:textId="77777777" w:rsidR="005811AC" w:rsidRDefault="005C5177">
            <w:pPr>
              <w:spacing w:before="135" w:after="135"/>
              <w:jc w:val="both"/>
              <w:textAlignment w:val="center"/>
            </w:pPr>
            <w:r>
              <w:rPr>
                <w:rFonts w:ascii="Arial" w:hAnsi="Arial" w:cs="Arial"/>
                <w:b/>
                <w:bCs/>
                <w:color w:val="000000"/>
                <w:position w:val="-2"/>
                <w:sz w:val="18"/>
                <w:szCs w:val="18"/>
              </w:rPr>
              <w:t>Delež lastništva</w:t>
            </w:r>
          </w:p>
          <w:p w14:paraId="7C4846DE" w14:textId="77777777" w:rsidR="005811AC" w:rsidRDefault="005C5177">
            <w:pPr>
              <w:spacing w:before="135" w:after="135"/>
              <w:jc w:val="both"/>
              <w:textAlignment w:val="center"/>
            </w:pPr>
            <w:r>
              <w:rPr>
                <w:rFonts w:ascii="Arial" w:hAnsi="Arial" w:cs="Arial"/>
                <w:b/>
                <w:bCs/>
                <w:color w:val="000000"/>
                <w:position w:val="-2"/>
                <w:sz w:val="18"/>
                <w:szCs w:val="18"/>
              </w:rPr>
              <w:t>ali</w:t>
            </w:r>
          </w:p>
          <w:p w14:paraId="7BD3BDF0" w14:textId="77777777" w:rsidR="005811AC" w:rsidRDefault="005C5177">
            <w:pPr>
              <w:spacing w:before="135" w:after="135"/>
              <w:jc w:val="both"/>
              <w:textAlignment w:val="center"/>
            </w:pPr>
            <w:r>
              <w:rPr>
                <w:rFonts w:ascii="Arial" w:hAnsi="Arial" w:cs="Arial"/>
                <w:b/>
                <w:bCs/>
                <w:color w:val="000000"/>
                <w:position w:val="-2"/>
                <w:sz w:val="18"/>
                <w:szCs w:val="18"/>
              </w:rPr>
              <w:t>Delež lastništva gospodarskega subjekta</w:t>
            </w:r>
          </w:p>
        </w:tc>
      </w:tr>
      <w:tr w:rsidR="005811AC" w14:paraId="46E876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503CD"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1FB1A2"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E4561"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520AE2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18D0AB"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A1AF8"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976AE"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131A44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4BB70"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7634D"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D92982"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34D38E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C3E21"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85C3E"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791DD" w14:textId="77777777" w:rsidR="005811AC" w:rsidRDefault="005C5177">
            <w:pPr>
              <w:spacing w:before="135" w:after="135"/>
              <w:jc w:val="both"/>
              <w:textAlignment w:val="center"/>
            </w:pPr>
            <w:r>
              <w:rPr>
                <w:rFonts w:ascii="Arial" w:hAnsi="Arial" w:cs="Arial"/>
                <w:color w:val="000000"/>
                <w:position w:val="-2"/>
                <w:sz w:val="18"/>
                <w:szCs w:val="18"/>
              </w:rPr>
              <w:t> </w:t>
            </w:r>
          </w:p>
        </w:tc>
      </w:tr>
    </w:tbl>
    <w:p w14:paraId="331CD4B5" w14:textId="77777777" w:rsidR="005811AC" w:rsidRDefault="005C517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11AC" w14:paraId="0FAE94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18F978" w14:textId="77777777" w:rsidR="005811AC" w:rsidRDefault="005C517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76900" w14:textId="77777777" w:rsidR="005811AC" w:rsidRDefault="005C51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4214E" w14:textId="77777777" w:rsidR="005811AC" w:rsidRDefault="005C5177">
            <w:pPr>
              <w:spacing w:before="135" w:after="135"/>
              <w:jc w:val="both"/>
              <w:textAlignment w:val="center"/>
            </w:pPr>
            <w:r>
              <w:rPr>
                <w:rFonts w:ascii="Arial" w:hAnsi="Arial" w:cs="Arial"/>
                <w:b/>
                <w:bCs/>
                <w:color w:val="000000"/>
                <w:position w:val="-2"/>
                <w:sz w:val="18"/>
                <w:szCs w:val="18"/>
              </w:rPr>
              <w:t>Delež lastništva gospodarskega subjekta</w:t>
            </w:r>
          </w:p>
        </w:tc>
      </w:tr>
      <w:tr w:rsidR="005811AC" w14:paraId="6C3426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E8455"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A794D6"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5950F"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77B4D3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8FC92"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BE29CD"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6A996"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2341EA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3970F"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71C26"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FC7D5"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680498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4E6CF"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7659F"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571C" w14:textId="77777777" w:rsidR="005811AC" w:rsidRDefault="005C5177">
            <w:pPr>
              <w:spacing w:before="135" w:after="135"/>
              <w:jc w:val="both"/>
              <w:textAlignment w:val="center"/>
            </w:pPr>
            <w:r>
              <w:rPr>
                <w:rFonts w:ascii="Arial" w:hAnsi="Arial" w:cs="Arial"/>
                <w:color w:val="000000"/>
                <w:position w:val="-2"/>
                <w:sz w:val="18"/>
                <w:szCs w:val="18"/>
              </w:rPr>
              <w:t> </w:t>
            </w:r>
          </w:p>
        </w:tc>
      </w:tr>
    </w:tbl>
    <w:p w14:paraId="135D28BA" w14:textId="77777777" w:rsidR="005811AC" w:rsidRDefault="005C517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811AC" w14:paraId="15F07F02" w14:textId="77777777">
        <w:tc>
          <w:tcPr>
            <w:tcW w:w="4080" w:type="dxa"/>
            <w:tcMar>
              <w:top w:w="75" w:type="dxa"/>
              <w:bottom w:w="75" w:type="dxa"/>
            </w:tcMar>
            <w:vAlign w:val="center"/>
          </w:tcPr>
          <w:p w14:paraId="77F01054" w14:textId="77777777" w:rsidR="005811AC" w:rsidRDefault="005C5177">
            <w:r>
              <w:rPr>
                <w:rFonts w:ascii="Arial" w:hAnsi="Arial" w:cs="Arial"/>
                <w:color w:val="000000"/>
                <w:position w:val="-2"/>
                <w:sz w:val="18"/>
                <w:szCs w:val="18"/>
              </w:rPr>
              <w:t>Kraj in datum:</w:t>
            </w:r>
          </w:p>
        </w:tc>
        <w:tc>
          <w:tcPr>
            <w:tcW w:w="0" w:type="auto"/>
            <w:tcMar>
              <w:top w:w="75" w:type="dxa"/>
              <w:bottom w:w="75" w:type="dxa"/>
            </w:tcMar>
            <w:vAlign w:val="center"/>
          </w:tcPr>
          <w:p w14:paraId="4FAF5F86" w14:textId="77777777" w:rsidR="005811AC" w:rsidRDefault="005C5177">
            <w:r>
              <w:rPr>
                <w:rFonts w:ascii="Arial" w:hAnsi="Arial" w:cs="Arial"/>
                <w:color w:val="000000"/>
                <w:position w:val="-2"/>
                <w:sz w:val="18"/>
                <w:szCs w:val="18"/>
              </w:rPr>
              <w:t>Ime in priimek: _____________________</w:t>
            </w:r>
          </w:p>
        </w:tc>
      </w:tr>
      <w:tr w:rsidR="005811AC" w14:paraId="3AD6BFB2" w14:textId="77777777">
        <w:tc>
          <w:tcPr>
            <w:tcW w:w="4080" w:type="dxa"/>
            <w:tcMar>
              <w:top w:w="75" w:type="dxa"/>
              <w:bottom w:w="75" w:type="dxa"/>
            </w:tcMar>
            <w:vAlign w:val="center"/>
          </w:tcPr>
          <w:p w14:paraId="464535B6"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682A539E" w14:textId="77777777" w:rsidR="005811AC" w:rsidRDefault="005C5177">
            <w:pPr>
              <w:jc w:val="center"/>
            </w:pPr>
            <w:r>
              <w:rPr>
                <w:rFonts w:ascii="Arial" w:hAnsi="Arial" w:cs="Arial"/>
                <w:color w:val="000000"/>
                <w:position w:val="-2"/>
                <w:sz w:val="18"/>
                <w:szCs w:val="18"/>
              </w:rPr>
              <w:t>(žig in podpis)</w:t>
            </w:r>
          </w:p>
        </w:tc>
      </w:tr>
    </w:tbl>
    <w:p w14:paraId="5B84EDB3" w14:textId="77777777" w:rsidR="005811AC" w:rsidRDefault="005C5177">
      <w:pPr>
        <w:spacing w:before="225" w:after="225" w:line="240" w:lineRule="auto"/>
        <w:jc w:val="both"/>
      </w:pPr>
      <w:r>
        <w:rPr>
          <w:rFonts w:ascii="Arial" w:hAnsi="Arial" w:cs="Arial"/>
          <w:color w:val="000000"/>
          <w:sz w:val="18"/>
          <w:szCs w:val="18"/>
        </w:rPr>
        <w:t> </w:t>
      </w:r>
    </w:p>
    <w:p w14:paraId="159FC44C" w14:textId="77777777" w:rsidR="005811AC" w:rsidRDefault="005C517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D3A4A0A" w14:textId="77777777" w:rsidR="005811AC" w:rsidRDefault="005811AC">
      <w:pPr>
        <w:sectPr w:rsidR="005811AC" w:rsidSect="006E7A2B">
          <w:footerReference w:type="default" r:id="rId18"/>
          <w:pgSz w:w="11906" w:h="16838"/>
          <w:pgMar w:top="1418" w:right="1418" w:bottom="1418" w:left="1418" w:header="567" w:footer="596" w:gutter="0"/>
          <w:cols w:space="708"/>
          <w:docGrid w:linePitch="360"/>
        </w:sectPr>
      </w:pPr>
    </w:p>
    <w:p w14:paraId="30371E7A" w14:textId="77777777" w:rsidR="005C5177" w:rsidRPr="00116091" w:rsidRDefault="005C517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4D98F4AD" w14:textId="77777777" w:rsidR="005C5177" w:rsidRDefault="005C5177" w:rsidP="00AC0380">
      <w:pPr>
        <w:rPr>
          <w:rFonts w:ascii="Arial" w:hAnsi="Arial" w:cs="Arial"/>
        </w:rPr>
      </w:pPr>
    </w:p>
    <w:p w14:paraId="7FEF8030" w14:textId="77777777" w:rsidR="005811AC" w:rsidRDefault="005C5177">
      <w:pPr>
        <w:spacing w:before="224" w:after="224" w:line="240" w:lineRule="auto"/>
        <w:jc w:val="center"/>
        <w:outlineLvl w:val="1"/>
      </w:pPr>
      <w:r>
        <w:rPr>
          <w:rFonts w:ascii="Arial" w:hAnsi="Arial" w:cs="Arial"/>
          <w:b/>
          <w:bCs/>
          <w:color w:val="000000"/>
          <w:sz w:val="27"/>
          <w:szCs w:val="27"/>
        </w:rPr>
        <w:t>OKVIRNI SPORAZUM ZA MED PRIPOMOČKE</w:t>
      </w:r>
    </w:p>
    <w:p w14:paraId="2215AE7F" w14:textId="77777777" w:rsidR="005811AC" w:rsidRDefault="005C5177">
      <w:pPr>
        <w:spacing w:before="225" w:after="225" w:line="240" w:lineRule="auto"/>
        <w:jc w:val="center"/>
      </w:pPr>
      <w:r>
        <w:rPr>
          <w:rFonts w:ascii="Arial" w:hAnsi="Arial" w:cs="Arial"/>
          <w:color w:val="000000"/>
          <w:sz w:val="18"/>
          <w:szCs w:val="18"/>
        </w:rPr>
        <w:t>sklenjen med</w:t>
      </w:r>
    </w:p>
    <w:p w14:paraId="34D3F7C2" w14:textId="77777777" w:rsidR="005811AC" w:rsidRDefault="005C517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811AC" w14:paraId="01EC4C4C" w14:textId="77777777">
        <w:tc>
          <w:tcPr>
            <w:tcW w:w="3300" w:type="dxa"/>
            <w:tcMar>
              <w:top w:w="0" w:type="auto"/>
              <w:bottom w:w="0" w:type="auto"/>
            </w:tcMar>
            <w:vAlign w:val="center"/>
          </w:tcPr>
          <w:p w14:paraId="42D49B1A" w14:textId="77777777" w:rsidR="005811AC" w:rsidRDefault="005C5177">
            <w:r>
              <w:rPr>
                <w:rFonts w:ascii="Arial" w:hAnsi="Arial" w:cs="Arial"/>
                <w:color w:val="000000"/>
                <w:position w:val="-2"/>
                <w:sz w:val="18"/>
                <w:szCs w:val="18"/>
              </w:rPr>
              <w:t>Matična številka:</w:t>
            </w:r>
          </w:p>
        </w:tc>
        <w:tc>
          <w:tcPr>
            <w:tcW w:w="0" w:type="auto"/>
            <w:tcMar>
              <w:top w:w="0" w:type="auto"/>
              <w:bottom w:w="0" w:type="auto"/>
            </w:tcMar>
            <w:vAlign w:val="center"/>
          </w:tcPr>
          <w:p w14:paraId="714F152D" w14:textId="77777777" w:rsidR="005811AC" w:rsidRDefault="005C5177">
            <w:r>
              <w:rPr>
                <w:rFonts w:ascii="Arial" w:hAnsi="Arial" w:cs="Arial"/>
                <w:color w:val="000000"/>
                <w:position w:val="-2"/>
                <w:sz w:val="18"/>
                <w:szCs w:val="18"/>
              </w:rPr>
              <w:t>5054621000</w:t>
            </w:r>
          </w:p>
        </w:tc>
      </w:tr>
      <w:tr w:rsidR="005811AC" w14:paraId="7498A806" w14:textId="77777777">
        <w:tc>
          <w:tcPr>
            <w:tcW w:w="3300" w:type="dxa"/>
            <w:tcMar>
              <w:top w:w="0" w:type="auto"/>
              <w:bottom w:w="0" w:type="auto"/>
            </w:tcMar>
            <w:vAlign w:val="center"/>
          </w:tcPr>
          <w:p w14:paraId="6137B748" w14:textId="77777777" w:rsidR="005811AC" w:rsidRDefault="005C517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17F1D6D" w14:textId="77777777" w:rsidR="005811AC" w:rsidRDefault="005C5177">
            <w:r>
              <w:rPr>
                <w:rFonts w:ascii="Arial" w:hAnsi="Arial" w:cs="Arial"/>
                <w:color w:val="000000"/>
                <w:position w:val="-2"/>
                <w:sz w:val="18"/>
                <w:szCs w:val="18"/>
              </w:rPr>
              <w:t>SI 82657106</w:t>
            </w:r>
          </w:p>
        </w:tc>
      </w:tr>
      <w:tr w:rsidR="005811AC" w14:paraId="5F4A9940" w14:textId="77777777">
        <w:tc>
          <w:tcPr>
            <w:tcW w:w="3300" w:type="dxa"/>
            <w:tcMar>
              <w:top w:w="0" w:type="auto"/>
              <w:bottom w:w="0" w:type="auto"/>
            </w:tcMar>
            <w:vAlign w:val="center"/>
          </w:tcPr>
          <w:p w14:paraId="1F72EEAF" w14:textId="77777777" w:rsidR="005811AC" w:rsidRDefault="005C5177">
            <w:r>
              <w:rPr>
                <w:rFonts w:ascii="Arial" w:hAnsi="Arial" w:cs="Arial"/>
                <w:color w:val="000000"/>
                <w:position w:val="-2"/>
                <w:sz w:val="18"/>
                <w:szCs w:val="18"/>
              </w:rPr>
              <w:t>Transakcijski račun (TRR):</w:t>
            </w:r>
          </w:p>
        </w:tc>
        <w:tc>
          <w:tcPr>
            <w:tcW w:w="0" w:type="auto"/>
            <w:tcMar>
              <w:top w:w="0" w:type="auto"/>
              <w:bottom w:w="0" w:type="auto"/>
            </w:tcMar>
            <w:vAlign w:val="center"/>
          </w:tcPr>
          <w:p w14:paraId="173B76D5" w14:textId="77777777" w:rsidR="005811AC" w:rsidRDefault="005C5177">
            <w:r>
              <w:rPr>
                <w:rFonts w:ascii="Arial" w:hAnsi="Arial" w:cs="Arial"/>
                <w:color w:val="000000"/>
                <w:position w:val="-2"/>
                <w:sz w:val="18"/>
                <w:szCs w:val="18"/>
              </w:rPr>
              <w:t>SI56 0110 0603 0278 379</w:t>
            </w:r>
          </w:p>
        </w:tc>
      </w:tr>
    </w:tbl>
    <w:p w14:paraId="4BE61E37" w14:textId="77777777" w:rsidR="005811AC" w:rsidRDefault="005811AC"/>
    <w:p w14:paraId="56220862" w14:textId="77777777" w:rsidR="005811AC" w:rsidRDefault="005C5177">
      <w:pPr>
        <w:spacing w:before="225" w:after="225" w:line="240" w:lineRule="auto"/>
        <w:jc w:val="center"/>
      </w:pPr>
      <w:r>
        <w:rPr>
          <w:rFonts w:ascii="Arial" w:hAnsi="Arial" w:cs="Arial"/>
          <w:color w:val="000000"/>
          <w:sz w:val="18"/>
          <w:szCs w:val="18"/>
        </w:rPr>
        <w:t>in</w:t>
      </w:r>
    </w:p>
    <w:p w14:paraId="72A880B9" w14:textId="77777777" w:rsidR="005811AC" w:rsidRDefault="005C5177">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811AC" w14:paraId="191063EA" w14:textId="77777777">
        <w:tc>
          <w:tcPr>
            <w:tcW w:w="3300" w:type="dxa"/>
            <w:tcMar>
              <w:top w:w="0" w:type="auto"/>
              <w:bottom w:w="0" w:type="auto"/>
            </w:tcMar>
            <w:vAlign w:val="center"/>
          </w:tcPr>
          <w:p w14:paraId="455F3357" w14:textId="77777777" w:rsidR="005811AC" w:rsidRDefault="005C517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0416D70" w14:textId="77777777" w:rsidR="005811AC" w:rsidRDefault="005C5177">
            <w:r>
              <w:rPr>
                <w:rFonts w:ascii="Arial" w:hAnsi="Arial" w:cs="Arial"/>
                <w:color w:val="000000"/>
                <w:position w:val="-2"/>
                <w:sz w:val="18"/>
                <w:szCs w:val="18"/>
              </w:rPr>
              <w:t> </w:t>
            </w:r>
          </w:p>
        </w:tc>
      </w:tr>
      <w:tr w:rsidR="005811AC" w14:paraId="347E8E4F" w14:textId="77777777">
        <w:tc>
          <w:tcPr>
            <w:tcW w:w="3300" w:type="dxa"/>
            <w:tcMar>
              <w:top w:w="0" w:type="auto"/>
              <w:bottom w:w="0" w:type="auto"/>
            </w:tcMar>
            <w:vAlign w:val="center"/>
          </w:tcPr>
          <w:p w14:paraId="24D5D629" w14:textId="77777777" w:rsidR="005811AC" w:rsidRDefault="005C517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A85A7AE" w14:textId="77777777" w:rsidR="005811AC" w:rsidRDefault="005C5177">
            <w:r>
              <w:rPr>
                <w:rFonts w:ascii="Arial" w:hAnsi="Arial" w:cs="Arial"/>
                <w:color w:val="000000"/>
                <w:position w:val="-2"/>
                <w:sz w:val="18"/>
                <w:szCs w:val="18"/>
              </w:rPr>
              <w:t> </w:t>
            </w:r>
          </w:p>
        </w:tc>
      </w:tr>
      <w:tr w:rsidR="005811AC" w14:paraId="0566A193" w14:textId="77777777">
        <w:tc>
          <w:tcPr>
            <w:tcW w:w="3300" w:type="dxa"/>
            <w:tcMar>
              <w:top w:w="0" w:type="auto"/>
              <w:bottom w:w="0" w:type="auto"/>
            </w:tcMar>
            <w:vAlign w:val="center"/>
          </w:tcPr>
          <w:p w14:paraId="76264D34" w14:textId="77777777" w:rsidR="005811AC" w:rsidRDefault="005C517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66CC24C" w14:textId="77777777" w:rsidR="005811AC" w:rsidRDefault="005C5177">
            <w:r>
              <w:rPr>
                <w:rFonts w:ascii="Arial" w:hAnsi="Arial" w:cs="Arial"/>
                <w:color w:val="000000"/>
                <w:position w:val="-2"/>
                <w:sz w:val="18"/>
                <w:szCs w:val="18"/>
              </w:rPr>
              <w:t> </w:t>
            </w:r>
          </w:p>
        </w:tc>
      </w:tr>
    </w:tbl>
    <w:p w14:paraId="4D512E36" w14:textId="77777777" w:rsidR="005811AC" w:rsidRDefault="005C5177">
      <w:pPr>
        <w:spacing w:before="225" w:after="225" w:line="240" w:lineRule="auto"/>
        <w:jc w:val="both"/>
      </w:pPr>
      <w:r>
        <w:rPr>
          <w:rFonts w:ascii="Arial" w:hAnsi="Arial" w:cs="Arial"/>
          <w:color w:val="000000"/>
          <w:sz w:val="18"/>
          <w:szCs w:val="18"/>
        </w:rPr>
        <w:t> </w:t>
      </w:r>
    </w:p>
    <w:p w14:paraId="3E66B518" w14:textId="77777777" w:rsidR="005811AC" w:rsidRDefault="005C5177">
      <w:pPr>
        <w:spacing w:before="225" w:after="225" w:line="240" w:lineRule="auto"/>
        <w:jc w:val="both"/>
      </w:pPr>
      <w:r>
        <w:rPr>
          <w:rFonts w:ascii="Arial" w:hAnsi="Arial" w:cs="Arial"/>
          <w:b/>
          <w:bCs/>
          <w:color w:val="000000"/>
          <w:sz w:val="18"/>
          <w:szCs w:val="18"/>
        </w:rPr>
        <w:t>I. SPLOŠNE DOLOČBE</w:t>
      </w:r>
    </w:p>
    <w:p w14:paraId="053E2DA4" w14:textId="77777777" w:rsidR="005811AC" w:rsidRDefault="005C51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811AC" w14:paraId="0498794C" w14:textId="77777777">
        <w:tc>
          <w:tcPr>
            <w:tcW w:w="0" w:type="auto"/>
            <w:tcMar>
              <w:top w:w="0" w:type="auto"/>
              <w:bottom w:w="0" w:type="auto"/>
            </w:tcMar>
          </w:tcPr>
          <w:p w14:paraId="3D69B0D7" w14:textId="77777777" w:rsidR="005811AC" w:rsidRDefault="005C5177">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1AB1EDCB" w14:textId="77777777" w:rsidR="005811AC" w:rsidRDefault="005C5177">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36FC3560" w14:textId="77777777" w:rsidR="005811AC" w:rsidRDefault="005C5177">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68720EC8" w14:textId="77777777" w:rsidR="005811AC" w:rsidRDefault="005C51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811AC" w14:paraId="54AE2FE3" w14:textId="77777777">
        <w:tc>
          <w:tcPr>
            <w:tcW w:w="0" w:type="auto"/>
            <w:tcMar>
              <w:top w:w="0" w:type="auto"/>
              <w:bottom w:w="0" w:type="auto"/>
            </w:tcMar>
          </w:tcPr>
          <w:p w14:paraId="7AADF501" w14:textId="77777777" w:rsidR="005811AC" w:rsidRDefault="005C5177">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7E9D2C35" w14:textId="77777777" w:rsidR="005811AC" w:rsidRDefault="005C5177">
            <w:pPr>
              <w:spacing w:before="225" w:after="225"/>
              <w:jc w:val="both"/>
            </w:pPr>
            <w:r>
              <w:rPr>
                <w:rFonts w:ascii="Arial" w:hAnsi="Arial" w:cs="Arial"/>
                <w:color w:val="000000"/>
                <w:sz w:val="18"/>
                <w:szCs w:val="18"/>
              </w:rPr>
              <w:t>Stranke sporazuma sklepajo ta sporazum za posamezne vrste blaga, opredeljene v tem sporazumu.</w:t>
            </w:r>
          </w:p>
          <w:p w14:paraId="6EB5EF67" w14:textId="77777777" w:rsidR="005811AC" w:rsidRDefault="005C5177">
            <w:pPr>
              <w:spacing w:before="225" w:after="225"/>
              <w:jc w:val="both"/>
            </w:pPr>
            <w:r>
              <w:rPr>
                <w:rFonts w:ascii="Arial" w:hAnsi="Arial" w:cs="Arial"/>
                <w:color w:val="000000"/>
                <w:sz w:val="18"/>
                <w:szCs w:val="18"/>
              </w:rPr>
              <w:t>Ponudbene dokumentacije strank in razpisna dokumentacija so sestavni del tega sporazuma.</w:t>
            </w:r>
          </w:p>
        </w:tc>
      </w:tr>
    </w:tbl>
    <w:p w14:paraId="396FFFD7" w14:textId="77777777" w:rsidR="005811AC" w:rsidRDefault="005C5177">
      <w:pPr>
        <w:spacing w:before="225" w:after="225" w:line="240" w:lineRule="auto"/>
        <w:jc w:val="both"/>
      </w:pPr>
      <w:r>
        <w:rPr>
          <w:rFonts w:ascii="Arial" w:hAnsi="Arial" w:cs="Arial"/>
          <w:b/>
          <w:bCs/>
          <w:color w:val="000000"/>
          <w:sz w:val="18"/>
          <w:szCs w:val="18"/>
        </w:rPr>
        <w:t>II. PREDMET SPORAZUMA</w:t>
      </w:r>
    </w:p>
    <w:p w14:paraId="18B6B5EC" w14:textId="77777777" w:rsidR="005811AC" w:rsidRDefault="005C517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811AC" w14:paraId="6DB65623" w14:textId="77777777">
        <w:tc>
          <w:tcPr>
            <w:tcW w:w="0" w:type="auto"/>
            <w:tcMar>
              <w:top w:w="0" w:type="auto"/>
              <w:bottom w:w="0" w:type="auto"/>
            </w:tcMar>
          </w:tcPr>
          <w:p w14:paraId="346DD7E8" w14:textId="77777777" w:rsidR="005811AC" w:rsidRDefault="005C5177">
            <w:pPr>
              <w:spacing w:before="225" w:after="225"/>
              <w:jc w:val="both"/>
            </w:pPr>
            <w:r>
              <w:rPr>
                <w:rFonts w:ascii="Arial" w:hAnsi="Arial" w:cs="Arial"/>
                <w:color w:val="000000"/>
                <w:sz w:val="18"/>
                <w:szCs w:val="18"/>
              </w:rPr>
              <w:lastRenderedPageBreak/>
              <w:t>Predmet okvirnega sporazuma so stalne nabave blaga______________________, ki jih naročnik po obsegu in času ne more vnaprej določiti. </w:t>
            </w:r>
          </w:p>
          <w:p w14:paraId="7500A975" w14:textId="77777777" w:rsidR="005811AC" w:rsidRDefault="005C5177">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3571E6F7" w14:textId="77777777" w:rsidR="005811AC" w:rsidRDefault="005C5177">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71376B4" w14:textId="77777777" w:rsidR="005811AC" w:rsidRDefault="005C517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811AC" w14:paraId="333A03EE" w14:textId="77777777">
        <w:tc>
          <w:tcPr>
            <w:tcW w:w="0" w:type="auto"/>
            <w:tcMar>
              <w:top w:w="0" w:type="auto"/>
              <w:bottom w:w="0" w:type="auto"/>
            </w:tcMar>
          </w:tcPr>
          <w:p w14:paraId="10BD7FC8" w14:textId="77777777" w:rsidR="005811AC" w:rsidRDefault="005C5177">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50DBCB76" w14:textId="77777777" w:rsidR="005811AC" w:rsidRDefault="005C5177">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1B19435D" w14:textId="77777777" w:rsidR="005811AC" w:rsidRDefault="005C5177">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sklenjene s posamezno stranko sporazuma, ker je to predvideno pri izračunu ocenjene vrednosti javnega naročila.    </w:t>
            </w:r>
          </w:p>
        </w:tc>
      </w:tr>
    </w:tbl>
    <w:p w14:paraId="53B57D54" w14:textId="77777777" w:rsidR="005811AC" w:rsidRDefault="005C5177">
      <w:pPr>
        <w:spacing w:before="225" w:after="225" w:line="240" w:lineRule="auto"/>
        <w:jc w:val="both"/>
      </w:pPr>
      <w:r>
        <w:rPr>
          <w:rFonts w:ascii="Arial" w:hAnsi="Arial" w:cs="Arial"/>
          <w:b/>
          <w:bCs/>
          <w:color w:val="000000"/>
          <w:sz w:val="18"/>
          <w:szCs w:val="18"/>
        </w:rPr>
        <w:t>III. IZVAJANJE SPORAZUMA</w:t>
      </w:r>
    </w:p>
    <w:p w14:paraId="7495DE5F" w14:textId="77777777" w:rsidR="005811AC" w:rsidRDefault="005C517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811AC" w14:paraId="7C6833B8" w14:textId="77777777">
        <w:tc>
          <w:tcPr>
            <w:tcW w:w="0" w:type="auto"/>
            <w:tcMar>
              <w:top w:w="0" w:type="auto"/>
              <w:bottom w:w="0" w:type="auto"/>
            </w:tcMar>
          </w:tcPr>
          <w:p w14:paraId="3480E111" w14:textId="77777777" w:rsidR="005811AC" w:rsidRDefault="005C5177">
            <w:pPr>
              <w:spacing w:before="225" w:after="225"/>
              <w:jc w:val="both"/>
            </w:pPr>
            <w:r>
              <w:rPr>
                <w:rFonts w:ascii="Arial" w:hAnsi="Arial" w:cs="Arial"/>
                <w:color w:val="000000"/>
                <w:sz w:val="18"/>
                <w:szCs w:val="18"/>
              </w:rPr>
              <w:t>Sporazum se sklepa za obdobje od 1.11.2026 do 31.10.2029.</w:t>
            </w:r>
          </w:p>
          <w:p w14:paraId="4F471B12" w14:textId="77777777" w:rsidR="005811AC" w:rsidRDefault="005C5177">
            <w:pPr>
              <w:spacing w:before="225" w:after="225"/>
              <w:jc w:val="both"/>
            </w:pPr>
            <w:r>
              <w:rPr>
                <w:rFonts w:ascii="Arial" w:hAnsi="Arial" w:cs="Arial"/>
                <w:color w:val="000000"/>
                <w:sz w:val="18"/>
                <w:szCs w:val="18"/>
              </w:rPr>
              <w:t>Naročnik je čas trajanja iz prejšnjega odstavka razdelil na naslednja obdobja:</w:t>
            </w:r>
          </w:p>
          <w:p w14:paraId="75E66FD5" w14:textId="77777777" w:rsidR="005811AC" w:rsidRDefault="005C5177" w:rsidP="00605617">
            <w:pPr>
              <w:spacing w:before="225" w:after="225"/>
            </w:pPr>
            <w:r>
              <w:rPr>
                <w:rFonts w:ascii="Arial" w:hAnsi="Arial" w:cs="Arial"/>
                <w:color w:val="000000"/>
                <w:sz w:val="18"/>
                <w:szCs w:val="18"/>
              </w:rPr>
              <w:t>-   1. obdobje 1.11.2026 do 31.10.2027;</w:t>
            </w:r>
            <w:r>
              <w:rPr>
                <w:rFonts w:ascii="Arial" w:hAnsi="Arial" w:cs="Arial"/>
                <w:color w:val="000000"/>
                <w:sz w:val="18"/>
                <w:szCs w:val="18"/>
              </w:rPr>
              <w:br/>
              <w:t>-   2. obdobje 1.11.2027 do 31.10.2028;</w:t>
            </w:r>
            <w:r>
              <w:rPr>
                <w:rFonts w:ascii="Arial" w:hAnsi="Arial" w:cs="Arial"/>
                <w:color w:val="000000"/>
                <w:sz w:val="18"/>
                <w:szCs w:val="18"/>
              </w:rPr>
              <w:br/>
              <w:t>-   3. obdobje 1.11.2028 do 31.10.2029.</w:t>
            </w:r>
          </w:p>
          <w:p w14:paraId="245D269B" w14:textId="77777777" w:rsidR="005811AC" w:rsidRDefault="005C5177">
            <w:pPr>
              <w:spacing w:before="225" w:after="225"/>
              <w:jc w:val="both"/>
            </w:pPr>
            <w:r>
              <w:rPr>
                <w:rFonts w:ascii="Arial" w:hAnsi="Arial" w:cs="Arial"/>
                <w:color w:val="000000"/>
                <w:sz w:val="18"/>
                <w:szCs w:val="18"/>
              </w:rPr>
              <w:t>Naročnik bo z izbranimi ponudniki v posameznem obdobju sklenil kupoprodajne pogodbe.</w:t>
            </w:r>
          </w:p>
          <w:p w14:paraId="249ED543" w14:textId="77777777" w:rsidR="005811AC" w:rsidRDefault="005C5177">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44950584" w14:textId="77777777" w:rsidR="005811AC" w:rsidRDefault="005C517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811AC" w14:paraId="6E2F3397" w14:textId="77777777">
        <w:tc>
          <w:tcPr>
            <w:tcW w:w="0" w:type="auto"/>
            <w:tcMar>
              <w:top w:w="0" w:type="auto"/>
              <w:bottom w:w="0" w:type="auto"/>
            </w:tcMar>
          </w:tcPr>
          <w:p w14:paraId="2401738B" w14:textId="77777777" w:rsidR="005811AC" w:rsidRDefault="005C5177">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66BA661F" w14:textId="77777777" w:rsidR="005811AC" w:rsidRDefault="005C5177">
            <w:pPr>
              <w:spacing w:before="225" w:after="225"/>
              <w:jc w:val="both"/>
            </w:pPr>
            <w:r>
              <w:rPr>
                <w:rFonts w:ascii="Arial" w:hAnsi="Arial" w:cs="Arial"/>
                <w:color w:val="000000"/>
                <w:sz w:val="18"/>
                <w:szCs w:val="18"/>
              </w:rPr>
              <w:lastRenderedPageBreak/>
              <w:t>Stranke bodo morale ponudbe predložiti preko sistema za elektronsko oddajo ponudb v roku in na način, opredeljen v povabilu k predložitvi ponudb za posamezno obdobje.</w:t>
            </w:r>
          </w:p>
          <w:p w14:paraId="17ECB02C" w14:textId="77777777" w:rsidR="005811AC" w:rsidRDefault="005C5177">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23DB1D1F" w14:textId="77777777" w:rsidR="005811AC" w:rsidRDefault="005C517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5811AC" w14:paraId="44E44334" w14:textId="77777777">
        <w:tc>
          <w:tcPr>
            <w:tcW w:w="0" w:type="auto"/>
            <w:tcMar>
              <w:top w:w="0" w:type="auto"/>
              <w:bottom w:w="0" w:type="auto"/>
            </w:tcMar>
          </w:tcPr>
          <w:p w14:paraId="27F8EC14" w14:textId="77777777" w:rsidR="005811AC" w:rsidRDefault="005C5177">
            <w:pPr>
              <w:spacing w:before="225" w:after="225"/>
              <w:jc w:val="both"/>
            </w:pPr>
            <w:r>
              <w:rPr>
                <w:rFonts w:ascii="Arial" w:hAnsi="Arial" w:cs="Arial"/>
                <w:b/>
                <w:bCs/>
                <w:color w:val="000000"/>
                <w:sz w:val="18"/>
                <w:szCs w:val="18"/>
              </w:rPr>
              <w:t>Merilo za izbor strank okvirnega sporazuma</w:t>
            </w:r>
          </w:p>
          <w:p w14:paraId="13858F7D" w14:textId="77777777" w:rsidR="005811AC" w:rsidRDefault="005C5177">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05DE682F" w14:textId="77777777" w:rsidR="005811AC" w:rsidRDefault="005C5177">
            <w:pPr>
              <w:spacing w:before="225" w:after="225"/>
              <w:jc w:val="both"/>
            </w:pPr>
            <w:r>
              <w:rPr>
                <w:rFonts w:ascii="Arial" w:hAnsi="Arial" w:cs="Arial"/>
                <w:b/>
                <w:bCs/>
                <w:color w:val="000000"/>
                <w:sz w:val="18"/>
                <w:szCs w:val="18"/>
              </w:rPr>
              <w:t>Merilo za izbor najugodnejših ponudnikov za posamezno obdobje</w:t>
            </w:r>
          </w:p>
          <w:p w14:paraId="404F8846" w14:textId="77777777" w:rsidR="005811AC" w:rsidRDefault="005C5177">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5811AC" w14:paraId="06EB3905" w14:textId="77777777">
              <w:tc>
                <w:tcPr>
                  <w:tcW w:w="0" w:type="auto"/>
                  <w:tcMar>
                    <w:top w:w="0" w:type="auto"/>
                    <w:bottom w:w="0" w:type="auto"/>
                  </w:tcMar>
                </w:tcPr>
                <w:p w14:paraId="462BBDEC" w14:textId="77777777" w:rsidR="005811AC" w:rsidRDefault="005C5177" w:rsidP="005C5177">
                  <w:pPr>
                    <w:numPr>
                      <w:ilvl w:val="0"/>
                      <w:numId w:val="8"/>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1721CE12" w14:textId="77777777" w:rsidR="005811AC" w:rsidRDefault="005C5177" w:rsidP="005C5177">
                  <w:pPr>
                    <w:numPr>
                      <w:ilvl w:val="0"/>
                      <w:numId w:val="8"/>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0FD11464" w14:textId="77777777" w:rsidR="005811AC" w:rsidRDefault="005C5177">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6307FF91" w14:textId="77777777" w:rsidR="005811AC" w:rsidRDefault="005C5177">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03F30074" w14:textId="77777777" w:rsidR="005811AC" w:rsidRDefault="005C517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811AC" w14:paraId="6E4E50CF" w14:textId="77777777">
        <w:tc>
          <w:tcPr>
            <w:tcW w:w="0" w:type="auto"/>
            <w:tcMar>
              <w:top w:w="0" w:type="auto"/>
              <w:bottom w:w="0" w:type="auto"/>
            </w:tcMar>
          </w:tcPr>
          <w:p w14:paraId="1C651E76" w14:textId="77777777" w:rsidR="005811AC" w:rsidRDefault="005C5177">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4D7EFB07" w14:textId="77777777" w:rsidR="005811AC" w:rsidRDefault="005C5177">
      <w:pPr>
        <w:spacing w:before="225" w:after="225" w:line="240" w:lineRule="auto"/>
        <w:jc w:val="both"/>
      </w:pPr>
      <w:r>
        <w:rPr>
          <w:rFonts w:ascii="Arial" w:hAnsi="Arial" w:cs="Arial"/>
          <w:b/>
          <w:bCs/>
          <w:color w:val="000000"/>
          <w:sz w:val="18"/>
          <w:szCs w:val="18"/>
        </w:rPr>
        <w:t>IV. CENE IN PLAČILNI POGOJI</w:t>
      </w:r>
    </w:p>
    <w:p w14:paraId="1B710FB1" w14:textId="77777777" w:rsidR="005811AC" w:rsidRDefault="005C517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811AC" w14:paraId="3D00DBEB" w14:textId="77777777">
        <w:tc>
          <w:tcPr>
            <w:tcW w:w="0" w:type="auto"/>
            <w:tcMar>
              <w:top w:w="0" w:type="auto"/>
              <w:bottom w:w="0" w:type="auto"/>
            </w:tcMar>
          </w:tcPr>
          <w:p w14:paraId="5B73AC1A" w14:textId="77777777" w:rsidR="005811AC" w:rsidRDefault="005C5177">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7F9E4120" w14:textId="77777777" w:rsidR="005811AC" w:rsidRDefault="005C5177">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7535671A" w14:textId="77777777" w:rsidR="005811AC" w:rsidRDefault="005C5177">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1CC141AA" w14:textId="77777777" w:rsidR="005811AC" w:rsidRDefault="005C5177">
            <w:pPr>
              <w:spacing w:before="225" w:after="225"/>
              <w:jc w:val="both"/>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650192F2" w14:textId="77777777" w:rsidR="005811AC" w:rsidRDefault="005C517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811AC" w14:paraId="7EAC6C71" w14:textId="77777777">
        <w:tc>
          <w:tcPr>
            <w:tcW w:w="0" w:type="auto"/>
            <w:tcMar>
              <w:top w:w="0" w:type="auto"/>
              <w:bottom w:w="0" w:type="auto"/>
            </w:tcMar>
          </w:tcPr>
          <w:p w14:paraId="086F402F" w14:textId="77777777" w:rsidR="005811AC" w:rsidRDefault="005C5177">
            <w:pPr>
              <w:spacing w:before="225" w:after="225"/>
              <w:jc w:val="both"/>
            </w:pPr>
            <w:r>
              <w:rPr>
                <w:rFonts w:ascii="Arial" w:hAnsi="Arial" w:cs="Arial"/>
                <w:color w:val="000000"/>
                <w:sz w:val="18"/>
                <w:szCs w:val="18"/>
              </w:rPr>
              <w:lastRenderedPageBreak/>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2EFDFEA0" w14:textId="77777777" w:rsidR="005811AC" w:rsidRDefault="005C5177">
            <w:pPr>
              <w:spacing w:before="225" w:after="225"/>
              <w:jc w:val="both"/>
            </w:pPr>
            <w:r>
              <w:rPr>
                <w:rFonts w:ascii="Arial" w:hAnsi="Arial" w:cs="Arial"/>
                <w:color w:val="000000"/>
                <w:sz w:val="18"/>
                <w:szCs w:val="18"/>
              </w:rPr>
              <w:t>V kolikor naročnik računa ne zavrne v roku 8 delovnih dni od prejema, se račun šteje za potrjenega.</w:t>
            </w:r>
          </w:p>
          <w:p w14:paraId="611E18C3" w14:textId="77777777" w:rsidR="005811AC" w:rsidRDefault="005C517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5AA8EC78" w14:textId="77777777" w:rsidR="005811AC" w:rsidRDefault="005C5177">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1D84AC8F" w14:textId="77777777" w:rsidR="005811AC" w:rsidRDefault="005C5177">
            <w:pPr>
              <w:spacing w:before="225" w:after="225"/>
              <w:jc w:val="both"/>
            </w:pPr>
            <w:r>
              <w:rPr>
                <w:rFonts w:ascii="Arial" w:hAnsi="Arial" w:cs="Arial"/>
                <w:color w:val="000000"/>
                <w:sz w:val="18"/>
                <w:szCs w:val="18"/>
              </w:rPr>
              <w:t>V primeru zamude pri plačilu lahko stranka naročniku zaračuna zakonske zamudne obresti.</w:t>
            </w:r>
          </w:p>
          <w:p w14:paraId="05DCB22F" w14:textId="77777777" w:rsidR="005811AC" w:rsidRDefault="005C5177">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37C9342C" w14:textId="77777777" w:rsidR="005811AC" w:rsidRDefault="005C5177">
      <w:pPr>
        <w:spacing w:before="225" w:after="225" w:line="240" w:lineRule="auto"/>
        <w:jc w:val="both"/>
      </w:pPr>
      <w:r>
        <w:rPr>
          <w:rFonts w:ascii="Arial" w:hAnsi="Arial" w:cs="Arial"/>
          <w:b/>
          <w:bCs/>
          <w:color w:val="000000"/>
          <w:sz w:val="18"/>
          <w:szCs w:val="18"/>
        </w:rPr>
        <w:t>V. NAROČANJE BLAGA IN DOBAVNI ROK</w:t>
      </w:r>
    </w:p>
    <w:p w14:paraId="3CE33F0C" w14:textId="77777777" w:rsidR="005811AC" w:rsidRDefault="005C517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811AC" w14:paraId="2E7EF7C8" w14:textId="77777777">
        <w:tc>
          <w:tcPr>
            <w:tcW w:w="0" w:type="auto"/>
            <w:tcMar>
              <w:top w:w="0" w:type="auto"/>
              <w:bottom w:w="0" w:type="auto"/>
            </w:tcMar>
          </w:tcPr>
          <w:p w14:paraId="74F678A3" w14:textId="77777777" w:rsidR="005811AC" w:rsidRDefault="005C5177">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odločitve o oddaji javnega naročila za posamezno obdobje ter kupoprodajne pogodbe, in sicer na podlagi izstavljenih pisnih naročilnic. Naročnik bo v naročilnici opredelil vrste in količine blaga. </w:t>
            </w:r>
          </w:p>
        </w:tc>
      </w:tr>
    </w:tbl>
    <w:p w14:paraId="57F48327" w14:textId="77777777" w:rsidR="005811AC" w:rsidRDefault="005C517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811AC" w14:paraId="7AC39A14" w14:textId="77777777">
        <w:tc>
          <w:tcPr>
            <w:tcW w:w="0" w:type="auto"/>
            <w:tcMar>
              <w:top w:w="0" w:type="auto"/>
              <w:bottom w:w="0" w:type="auto"/>
            </w:tcMar>
          </w:tcPr>
          <w:p w14:paraId="5A5864A7" w14:textId="77777777" w:rsidR="005811AC" w:rsidRDefault="005C5177">
            <w:pPr>
              <w:spacing w:before="225" w:after="225"/>
              <w:jc w:val="both"/>
            </w:pPr>
            <w:r>
              <w:rPr>
                <w:rFonts w:ascii="Arial" w:hAnsi="Arial" w:cs="Arial"/>
                <w:color w:val="000000"/>
                <w:sz w:val="18"/>
                <w:szCs w:val="18"/>
              </w:rPr>
              <w:t>Stranka sporazuma se zavezuje: </w:t>
            </w:r>
          </w:p>
          <w:tbl>
            <w:tblPr>
              <w:tblStyle w:val="NormalTablePHPDOCX"/>
              <w:tblW w:w="0" w:type="auto"/>
              <w:tblLook w:val="04A0" w:firstRow="1" w:lastRow="0" w:firstColumn="1" w:lastColumn="0" w:noHBand="0" w:noVBand="1"/>
            </w:tblPr>
            <w:tblGrid>
              <w:gridCol w:w="8746"/>
            </w:tblGrid>
            <w:tr w:rsidR="005811AC" w14:paraId="28B6C270" w14:textId="77777777">
              <w:tc>
                <w:tcPr>
                  <w:tcW w:w="0" w:type="auto"/>
                  <w:tcMar>
                    <w:top w:w="0" w:type="auto"/>
                    <w:bottom w:w="0" w:type="auto"/>
                  </w:tcMar>
                </w:tcPr>
                <w:p w14:paraId="0C1A53AE"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zagotavljati dobavo blaga v roku max. 5 dni od prejema pisnega naročila, v nujnih primerih v dogovoru z naročnikom;</w:t>
                  </w:r>
                </w:p>
                <w:p w14:paraId="6908FB19"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w:t>
                  </w:r>
                </w:p>
                <w:p w14:paraId="1895D376"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46DE267D"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65EC916F"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p w14:paraId="53777455" w14:textId="77777777" w:rsidR="00605617" w:rsidRDefault="00605617" w:rsidP="00605617">
                  <w:pPr>
                    <w:ind w:left="720"/>
                    <w:jc w:val="both"/>
                    <w:rPr>
                      <w:rFonts w:ascii="Arial" w:hAnsi="Arial" w:cs="Arial"/>
                      <w:color w:val="000000"/>
                      <w:sz w:val="18"/>
                      <w:szCs w:val="18"/>
                    </w:rPr>
                  </w:pPr>
                </w:p>
              </w:tc>
            </w:tr>
          </w:tbl>
          <w:p w14:paraId="064E0933" w14:textId="77777777" w:rsidR="005811AC" w:rsidRDefault="005811AC"/>
        </w:tc>
      </w:tr>
    </w:tbl>
    <w:p w14:paraId="3CFAE614" w14:textId="77777777" w:rsidR="005811AC" w:rsidRDefault="005C5177">
      <w:pPr>
        <w:spacing w:before="225" w:after="225" w:line="240" w:lineRule="auto"/>
        <w:jc w:val="both"/>
      </w:pPr>
      <w:r>
        <w:rPr>
          <w:rFonts w:ascii="Arial" w:hAnsi="Arial" w:cs="Arial"/>
          <w:b/>
          <w:bCs/>
          <w:color w:val="000000"/>
          <w:sz w:val="18"/>
          <w:szCs w:val="18"/>
        </w:rPr>
        <w:t>VI. KRITNI KUP</w:t>
      </w:r>
    </w:p>
    <w:p w14:paraId="00596E01" w14:textId="77777777" w:rsidR="005811AC" w:rsidRDefault="005C517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811AC" w14:paraId="20FA85C4" w14:textId="77777777">
        <w:tc>
          <w:tcPr>
            <w:tcW w:w="0" w:type="auto"/>
            <w:tcMar>
              <w:top w:w="0" w:type="auto"/>
              <w:bottom w:w="0" w:type="auto"/>
            </w:tcMar>
          </w:tcPr>
          <w:p w14:paraId="01DDBC96" w14:textId="77777777" w:rsidR="005811AC" w:rsidRDefault="005C5177">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32987E04" w14:textId="77777777" w:rsidR="005811AC" w:rsidRDefault="005C5177">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1F273829" w14:textId="77777777" w:rsidR="005811AC" w:rsidRDefault="005C5177">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3EA232E1" w14:textId="77777777" w:rsidR="005811AC" w:rsidRDefault="005C5177">
            <w:pPr>
              <w:spacing w:before="225" w:after="225"/>
              <w:jc w:val="both"/>
            </w:pPr>
            <w:r>
              <w:rPr>
                <w:rFonts w:ascii="Arial" w:hAnsi="Arial" w:cs="Arial"/>
                <w:color w:val="000000"/>
                <w:sz w:val="18"/>
                <w:szCs w:val="18"/>
              </w:rPr>
              <w:lastRenderedPageBreak/>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6F86C9D9" w14:textId="77777777" w:rsidR="005811AC" w:rsidRDefault="005C5177">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45EA7476" w14:textId="77777777" w:rsidR="005811AC" w:rsidRDefault="005C5177">
      <w:pPr>
        <w:spacing w:before="225" w:after="225" w:line="240" w:lineRule="auto"/>
        <w:jc w:val="both"/>
      </w:pPr>
      <w:r>
        <w:rPr>
          <w:rFonts w:ascii="Arial" w:hAnsi="Arial" w:cs="Arial"/>
          <w:b/>
          <w:bCs/>
          <w:color w:val="000000"/>
          <w:sz w:val="18"/>
          <w:szCs w:val="18"/>
        </w:rPr>
        <w:lastRenderedPageBreak/>
        <w:t>VII. PREVZEM BLAGA</w:t>
      </w:r>
    </w:p>
    <w:p w14:paraId="4E82BEEA" w14:textId="77777777" w:rsidR="005811AC" w:rsidRDefault="005C517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811AC" w14:paraId="144246FD" w14:textId="77777777">
        <w:tc>
          <w:tcPr>
            <w:tcW w:w="0" w:type="auto"/>
            <w:tcMar>
              <w:top w:w="0" w:type="auto"/>
              <w:bottom w:w="0" w:type="auto"/>
            </w:tcMar>
          </w:tcPr>
          <w:p w14:paraId="08E2EE01" w14:textId="77777777" w:rsidR="005811AC" w:rsidRDefault="005C5177">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ter rok uporabnosti in serijsko številko naročenega blaga.</w:t>
            </w:r>
          </w:p>
          <w:p w14:paraId="04D14B6C" w14:textId="77777777" w:rsidR="005811AC" w:rsidRDefault="005C5177">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6C472468" w14:textId="77777777" w:rsidR="005811AC" w:rsidRDefault="005C5177">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004C9023" w14:textId="77777777" w:rsidR="005811AC" w:rsidRDefault="005C5177">
            <w:pPr>
              <w:spacing w:before="225" w:after="225"/>
              <w:jc w:val="both"/>
            </w:pPr>
            <w:r>
              <w:rPr>
                <w:rFonts w:ascii="Arial" w:hAnsi="Arial" w:cs="Arial"/>
                <w:color w:val="000000"/>
                <w:sz w:val="18"/>
                <w:szCs w:val="18"/>
              </w:rPr>
              <w:t>Količinski prevzem blaga se opravi ob prevzemu, kakovostni pa v uzančnih rokih.</w:t>
            </w:r>
          </w:p>
        </w:tc>
      </w:tr>
    </w:tbl>
    <w:p w14:paraId="4DAA1B32" w14:textId="77777777" w:rsidR="005811AC" w:rsidRDefault="005C5177">
      <w:pPr>
        <w:spacing w:before="225" w:after="225" w:line="240" w:lineRule="auto"/>
        <w:jc w:val="both"/>
      </w:pPr>
      <w:r>
        <w:rPr>
          <w:rFonts w:ascii="Arial" w:hAnsi="Arial" w:cs="Arial"/>
          <w:b/>
          <w:bCs/>
          <w:color w:val="000000"/>
          <w:sz w:val="18"/>
          <w:szCs w:val="18"/>
        </w:rPr>
        <w:t>VIII. KAKOVOST BLAGA</w:t>
      </w:r>
    </w:p>
    <w:p w14:paraId="11E239B8" w14:textId="77777777" w:rsidR="005811AC" w:rsidRDefault="005C517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811AC" w14:paraId="43289FBC" w14:textId="77777777">
        <w:tc>
          <w:tcPr>
            <w:tcW w:w="0" w:type="auto"/>
            <w:tcMar>
              <w:top w:w="0" w:type="auto"/>
              <w:bottom w:w="0" w:type="auto"/>
            </w:tcMar>
          </w:tcPr>
          <w:p w14:paraId="2ECD0AC2" w14:textId="77777777" w:rsidR="005811AC" w:rsidRDefault="005C5177">
            <w:pPr>
              <w:spacing w:before="225" w:after="225"/>
              <w:jc w:val="both"/>
            </w:pPr>
            <w:r>
              <w:rPr>
                <w:rFonts w:ascii="Arial" w:hAnsi="Arial" w:cs="Arial"/>
                <w:color w:val="000000"/>
                <w:sz w:val="18"/>
                <w:szCs w:val="18"/>
              </w:rPr>
              <w:t>Kakovost blaga mora ustrezati obstoječim standardom in deklarirani kakovosti na embalaži blaga.</w:t>
            </w:r>
          </w:p>
          <w:p w14:paraId="0B226FD3" w14:textId="567528E5" w:rsidR="005811AC" w:rsidRDefault="005C5177" w:rsidP="00605617">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r w:rsidR="00605617">
              <w:rPr>
                <w:rFonts w:ascii="Arial" w:hAnsi="Arial" w:cs="Arial"/>
                <w:color w:val="000000"/>
                <w:sz w:val="18"/>
                <w:szCs w:val="18"/>
              </w:rPr>
              <w:t>.</w:t>
            </w:r>
            <w:r>
              <w:rPr>
                <w:rFonts w:ascii="Arial" w:hAnsi="Arial" w:cs="Arial"/>
                <w:color w:val="000000"/>
                <w:sz w:val="18"/>
                <w:szCs w:val="18"/>
              </w:rPr>
              <w:br/>
            </w:r>
          </w:p>
        </w:tc>
      </w:tr>
    </w:tbl>
    <w:p w14:paraId="0884BDFA" w14:textId="77777777" w:rsidR="005811AC" w:rsidRDefault="005C5177">
      <w:pPr>
        <w:spacing w:before="225" w:after="225" w:line="240" w:lineRule="auto"/>
        <w:jc w:val="both"/>
      </w:pPr>
      <w:r>
        <w:rPr>
          <w:rFonts w:ascii="Arial" w:hAnsi="Arial" w:cs="Arial"/>
          <w:b/>
          <w:bCs/>
          <w:color w:val="000000"/>
          <w:sz w:val="18"/>
          <w:szCs w:val="18"/>
        </w:rPr>
        <w:t>IX. SKRBNIKI IN POOBLAŠČENE OSEBE SPORAZUMA</w:t>
      </w:r>
    </w:p>
    <w:p w14:paraId="6778C8A7" w14:textId="77777777" w:rsidR="005811AC" w:rsidRDefault="005C517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811AC" w14:paraId="3944ED59" w14:textId="77777777">
        <w:tc>
          <w:tcPr>
            <w:tcW w:w="0" w:type="auto"/>
            <w:tcMar>
              <w:top w:w="0" w:type="auto"/>
              <w:bottom w:w="0" w:type="auto"/>
            </w:tcMar>
          </w:tcPr>
          <w:p w14:paraId="1FB6AEA6" w14:textId="77777777" w:rsidR="005811AC" w:rsidRDefault="005C5177">
            <w:pPr>
              <w:spacing w:before="225" w:after="225"/>
              <w:jc w:val="both"/>
            </w:pPr>
            <w:r>
              <w:rPr>
                <w:rFonts w:ascii="Arial" w:hAnsi="Arial" w:cs="Arial"/>
                <w:color w:val="000000"/>
                <w:sz w:val="18"/>
                <w:szCs w:val="18"/>
              </w:rPr>
              <w:t>Skrbnik sporazuma za naročnika je Barbara Slak Turk, vodja službe za nabavo in skladiščenje</w:t>
            </w:r>
          </w:p>
          <w:p w14:paraId="3E56D312" w14:textId="77777777" w:rsidR="005811AC" w:rsidRDefault="005C5177">
            <w:pPr>
              <w:spacing w:before="225" w:after="225"/>
              <w:jc w:val="both"/>
            </w:pPr>
            <w:r>
              <w:rPr>
                <w:rFonts w:ascii="Arial" w:hAnsi="Arial" w:cs="Arial"/>
                <w:color w:val="000000"/>
                <w:sz w:val="18"/>
                <w:szCs w:val="18"/>
              </w:rPr>
              <w:t>Skrbnik sporazuma s strani stranke je_______________________.</w:t>
            </w:r>
          </w:p>
          <w:p w14:paraId="23EC3F4B" w14:textId="77777777" w:rsidR="005811AC" w:rsidRDefault="005C5177">
            <w:pPr>
              <w:spacing w:before="225" w:after="225"/>
              <w:jc w:val="both"/>
            </w:pPr>
            <w:r>
              <w:rPr>
                <w:rFonts w:ascii="Arial" w:hAnsi="Arial" w:cs="Arial"/>
                <w:color w:val="000000"/>
                <w:sz w:val="18"/>
                <w:szCs w:val="18"/>
              </w:rPr>
              <w:t>Skrbnika sporazuma sta seznanjena, da se njuni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245245A7" w14:textId="77777777" w:rsidR="005811AC" w:rsidRDefault="005C5177">
      <w:pPr>
        <w:spacing w:before="225" w:after="225" w:line="240" w:lineRule="auto"/>
        <w:jc w:val="both"/>
      </w:pPr>
      <w:r>
        <w:rPr>
          <w:rFonts w:ascii="Arial" w:hAnsi="Arial" w:cs="Arial"/>
          <w:b/>
          <w:bCs/>
          <w:color w:val="000000"/>
          <w:sz w:val="18"/>
          <w:szCs w:val="18"/>
        </w:rPr>
        <w:lastRenderedPageBreak/>
        <w:t>X. ZAVAROVANJE OBVEZNOSTI</w:t>
      </w:r>
    </w:p>
    <w:p w14:paraId="0346D4BD" w14:textId="77777777" w:rsidR="005811AC" w:rsidRDefault="005C517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811AC" w14:paraId="2B6D2A2A" w14:textId="77777777">
        <w:tc>
          <w:tcPr>
            <w:tcW w:w="0" w:type="auto"/>
            <w:tcMar>
              <w:top w:w="0" w:type="auto"/>
              <w:bottom w:w="0" w:type="auto"/>
            </w:tcMar>
          </w:tcPr>
          <w:p w14:paraId="4F5C0B8F" w14:textId="77777777" w:rsidR="005811AC" w:rsidRDefault="005C5177">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19344FEF" w14:textId="77777777" w:rsidR="005811AC" w:rsidRDefault="005C5177">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530"/>
            </w:tblGrid>
            <w:tr w:rsidR="005811AC" w14:paraId="07E830E2" w14:textId="77777777">
              <w:tc>
                <w:tcPr>
                  <w:tcW w:w="0" w:type="auto"/>
                  <w:tcMar>
                    <w:top w:w="0" w:type="auto"/>
                    <w:bottom w:w="0" w:type="auto"/>
                  </w:tcMar>
                </w:tcPr>
                <w:p w14:paraId="06EB4C49" w14:textId="77777777" w:rsidR="005811AC" w:rsidRDefault="005C5177" w:rsidP="005C5177">
                  <w:pPr>
                    <w:numPr>
                      <w:ilvl w:val="0"/>
                      <w:numId w:val="10"/>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BDA3270" w14:textId="77777777" w:rsidR="005811AC" w:rsidRDefault="005C5177" w:rsidP="005C5177">
                  <w:pPr>
                    <w:numPr>
                      <w:ilvl w:val="0"/>
                      <w:numId w:val="10"/>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4CCDA2B7" w14:textId="77777777" w:rsidR="005811AC" w:rsidRDefault="005C5177" w:rsidP="005C5177">
                  <w:pPr>
                    <w:numPr>
                      <w:ilvl w:val="0"/>
                      <w:numId w:val="10"/>
                    </w:numPr>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tc>
            </w:tr>
          </w:tbl>
          <w:p w14:paraId="54E9E118" w14:textId="77777777" w:rsidR="005811AC" w:rsidRDefault="005C5177">
            <w:pPr>
              <w:spacing w:before="225" w:after="225"/>
              <w:jc w:val="both"/>
            </w:pPr>
            <w:r>
              <w:rPr>
                <w:rFonts w:ascii="Arial" w:hAnsi="Arial" w:cs="Arial"/>
                <w:color w:val="000000"/>
                <w:sz w:val="18"/>
                <w:szCs w:val="18"/>
              </w:rPr>
              <w:t>Naročnik bo zavarovanje unovčil, v kolikor izbrani ponudnik/dobavitelj kljub predhodnemu pisnemu opozorilu oz. pisnim pripombam, le teh ne bo upošteval pri prihodnjih dobavah.</w:t>
            </w:r>
          </w:p>
        </w:tc>
      </w:tr>
    </w:tbl>
    <w:p w14:paraId="15F75BEF" w14:textId="77777777" w:rsidR="005811AC" w:rsidRDefault="005C517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811AC" w14:paraId="05CD2F35" w14:textId="77777777">
        <w:tc>
          <w:tcPr>
            <w:tcW w:w="0" w:type="auto"/>
            <w:tcMar>
              <w:top w:w="0" w:type="auto"/>
              <w:bottom w:w="0" w:type="auto"/>
            </w:tcMar>
          </w:tcPr>
          <w:p w14:paraId="4D8EAF06" w14:textId="77777777" w:rsidR="005811AC" w:rsidRDefault="005C5177">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75DD52CA" w14:textId="77777777" w:rsidR="005811AC" w:rsidRDefault="005C5177">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p w14:paraId="46BE18E0" w14:textId="77777777" w:rsidR="005811AC" w:rsidRDefault="005C5177">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B98B1F6" w14:textId="77777777" w:rsidR="005811AC" w:rsidRDefault="005C5177">
      <w:pPr>
        <w:spacing w:before="225" w:after="225" w:line="240" w:lineRule="auto"/>
        <w:jc w:val="both"/>
      </w:pPr>
      <w:r>
        <w:rPr>
          <w:rFonts w:ascii="Arial" w:hAnsi="Arial" w:cs="Arial"/>
          <w:b/>
          <w:bCs/>
          <w:color w:val="000000"/>
          <w:sz w:val="18"/>
          <w:szCs w:val="18"/>
        </w:rPr>
        <w:t>XI. IZKLJUČITEV IZ SPORAZUMA</w:t>
      </w:r>
    </w:p>
    <w:p w14:paraId="1BEFFC91" w14:textId="77777777" w:rsidR="005811AC" w:rsidRDefault="005C517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811AC" w14:paraId="6D622D26" w14:textId="77777777">
        <w:tc>
          <w:tcPr>
            <w:tcW w:w="0" w:type="auto"/>
            <w:tcMar>
              <w:top w:w="0" w:type="auto"/>
              <w:bottom w:w="0" w:type="auto"/>
            </w:tcMar>
          </w:tcPr>
          <w:p w14:paraId="60B9041E" w14:textId="77777777" w:rsidR="005811AC" w:rsidRDefault="005C5177">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34DFCAA4" w14:textId="77777777" w:rsidR="005811AC" w:rsidRDefault="005C5177">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5811AC" w14:paraId="2FF67240" w14:textId="77777777">
              <w:tc>
                <w:tcPr>
                  <w:tcW w:w="0" w:type="auto"/>
                  <w:tcMar>
                    <w:top w:w="0" w:type="auto"/>
                    <w:bottom w:w="0" w:type="auto"/>
                  </w:tcMar>
                </w:tcPr>
                <w:p w14:paraId="086DC3F5"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neutemeljeno zavrne naročilo,</w:t>
                  </w:r>
                </w:p>
                <w:p w14:paraId="76034154"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zamuja z izvedbo naročila,</w:t>
                  </w:r>
                </w:p>
                <w:p w14:paraId="75EE1D9C"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nekvalitetno izvaja naročila, </w:t>
                  </w:r>
                </w:p>
                <w:p w14:paraId="4AF2F1AB"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37AC0253"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652DFAAC" w14:textId="77777777" w:rsidR="00605617" w:rsidRDefault="00605617" w:rsidP="00605617">
                  <w:pPr>
                    <w:ind w:left="720"/>
                    <w:jc w:val="both"/>
                    <w:rPr>
                      <w:rFonts w:ascii="Arial" w:hAnsi="Arial" w:cs="Arial"/>
                      <w:color w:val="000000"/>
                      <w:sz w:val="18"/>
                      <w:szCs w:val="18"/>
                    </w:rPr>
                  </w:pPr>
                </w:p>
              </w:tc>
            </w:tr>
          </w:tbl>
          <w:p w14:paraId="1C89CBF5" w14:textId="77777777" w:rsidR="005811AC" w:rsidRDefault="005811AC"/>
        </w:tc>
      </w:tr>
    </w:tbl>
    <w:p w14:paraId="6A6AFF04" w14:textId="77777777" w:rsidR="005811AC" w:rsidRDefault="005C517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811AC" w14:paraId="66F7D55F" w14:textId="77777777">
        <w:tc>
          <w:tcPr>
            <w:tcW w:w="0" w:type="auto"/>
            <w:tcMar>
              <w:top w:w="0" w:type="auto"/>
              <w:bottom w:w="0" w:type="auto"/>
            </w:tcMar>
          </w:tcPr>
          <w:p w14:paraId="25C6322B" w14:textId="77777777" w:rsidR="005811AC" w:rsidRDefault="005C517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F7F5CCF" w14:textId="77777777" w:rsidR="005811AC" w:rsidRDefault="005C517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811AC" w14:paraId="429DA432" w14:textId="77777777">
              <w:tc>
                <w:tcPr>
                  <w:tcW w:w="0" w:type="auto"/>
                  <w:tcMar>
                    <w:top w:w="0" w:type="auto"/>
                    <w:bottom w:w="0" w:type="auto"/>
                  </w:tcMar>
                </w:tcPr>
                <w:p w14:paraId="14184C17" w14:textId="77777777" w:rsidR="005811AC" w:rsidRDefault="005C5177" w:rsidP="005C5177">
                  <w:pPr>
                    <w:numPr>
                      <w:ilvl w:val="0"/>
                      <w:numId w:val="12"/>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032BCE80" w14:textId="77777777" w:rsidR="005811AC" w:rsidRDefault="005C5177" w:rsidP="005C5177">
                  <w:pPr>
                    <w:numPr>
                      <w:ilvl w:val="0"/>
                      <w:numId w:val="12"/>
                    </w:numPr>
                    <w:jc w:val="both"/>
                    <w:rPr>
                      <w:rFonts w:ascii="Arial" w:hAnsi="Arial" w:cs="Arial"/>
                      <w:color w:val="000000"/>
                      <w:sz w:val="18"/>
                      <w:szCs w:val="18"/>
                    </w:rPr>
                  </w:pPr>
                  <w:r>
                    <w:rPr>
                      <w:rFonts w:ascii="Arial" w:hAnsi="Arial" w:cs="Arial"/>
                      <w:color w:val="000000"/>
                      <w:sz w:val="18"/>
                      <w:szCs w:val="18"/>
                    </w:rPr>
                    <w:t>stranka po svoji krivdi kasni z izvajanjem sporazuma, oziroma če ne dosega pogodbeno dogovorjene kvalitete in standardov in je ne more vzpostaviti niti v naknadno dogovorjenem roku, ki mu ga določi naročnik.</w:t>
                  </w:r>
                </w:p>
              </w:tc>
            </w:tr>
          </w:tbl>
          <w:p w14:paraId="34B0E5A3" w14:textId="77777777" w:rsidR="005811AC" w:rsidRDefault="005811AC"/>
          <w:p w14:paraId="01667609" w14:textId="77777777" w:rsidR="005811AC" w:rsidRDefault="005C5177">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811AC" w14:paraId="26CB0961" w14:textId="77777777">
              <w:tc>
                <w:tcPr>
                  <w:tcW w:w="0" w:type="auto"/>
                  <w:tcMar>
                    <w:top w:w="0" w:type="auto"/>
                    <w:bottom w:w="0" w:type="auto"/>
                  </w:tcMar>
                </w:tcPr>
                <w:p w14:paraId="52CAE640" w14:textId="77777777" w:rsidR="005811AC" w:rsidRDefault="005C5177" w:rsidP="005C5177">
                  <w:pPr>
                    <w:numPr>
                      <w:ilvl w:val="0"/>
                      <w:numId w:val="1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CEFFAD2" w14:textId="77777777" w:rsidR="005811AC" w:rsidRDefault="005C5177" w:rsidP="005C5177">
                  <w:pPr>
                    <w:numPr>
                      <w:ilvl w:val="0"/>
                      <w:numId w:val="13"/>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2D7619DD" w14:textId="77777777" w:rsidR="005811AC" w:rsidRDefault="005C5177" w:rsidP="005C5177">
                  <w:pPr>
                    <w:numPr>
                      <w:ilvl w:val="0"/>
                      <w:numId w:val="1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6DDD316" w14:textId="77777777" w:rsidR="005811AC" w:rsidRDefault="005C5177">
            <w:pPr>
              <w:spacing w:before="225" w:after="225"/>
              <w:jc w:val="both"/>
            </w:pPr>
            <w:r>
              <w:rPr>
                <w:rFonts w:ascii="Arial" w:hAnsi="Arial" w:cs="Arial"/>
                <w:color w:val="000000"/>
                <w:sz w:val="18"/>
                <w:szCs w:val="18"/>
              </w:rPr>
              <w:t>Odstop od pogodbe učinkuje z dnem, ko stranka prejme pisno izjavo naročnika o odstopu.</w:t>
            </w:r>
          </w:p>
        </w:tc>
      </w:tr>
    </w:tbl>
    <w:p w14:paraId="4CC18A4F" w14:textId="77777777" w:rsidR="005811AC" w:rsidRDefault="005C5177">
      <w:pPr>
        <w:spacing w:before="225" w:after="225" w:line="240" w:lineRule="auto"/>
        <w:jc w:val="both"/>
      </w:pPr>
      <w:r>
        <w:rPr>
          <w:rFonts w:ascii="Arial" w:hAnsi="Arial" w:cs="Arial"/>
          <w:b/>
          <w:bCs/>
          <w:color w:val="000000"/>
          <w:sz w:val="18"/>
          <w:szCs w:val="18"/>
        </w:rPr>
        <w:lastRenderedPageBreak/>
        <w:t>XII. SOCIALNA KLAVZULA IN RAZVEZNI POGOJ</w:t>
      </w:r>
    </w:p>
    <w:p w14:paraId="37E3C8A6" w14:textId="77777777" w:rsidR="005811AC" w:rsidRDefault="005C517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811AC" w14:paraId="6883DEE0" w14:textId="77777777">
        <w:tc>
          <w:tcPr>
            <w:tcW w:w="0" w:type="auto"/>
            <w:tcMar>
              <w:top w:w="0" w:type="auto"/>
              <w:bottom w:w="0" w:type="auto"/>
            </w:tcMar>
          </w:tcPr>
          <w:p w14:paraId="38955AE0" w14:textId="77777777" w:rsidR="005811AC" w:rsidRDefault="005C5177">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146EF292" w14:textId="77777777" w:rsidR="00605617" w:rsidRDefault="005C5177" w:rsidP="00605617">
            <w:pPr>
              <w:spacing w:before="225" w:after="225"/>
              <w:rPr>
                <w:rFonts w:ascii="Arial" w:hAnsi="Arial" w:cs="Arial"/>
                <w:color w:val="000000"/>
                <w:sz w:val="18"/>
                <w:szCs w:val="18"/>
              </w:rPr>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0659AAA9" w14:textId="77690EF0" w:rsidR="005811AC" w:rsidRDefault="005C5177" w:rsidP="00605617">
            <w:pPr>
              <w:spacing w:before="225" w:after="225"/>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38F4B71D" w14:textId="77777777" w:rsidR="005811AC" w:rsidRDefault="005C5177">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1F21A356" w14:textId="77777777" w:rsidR="005811AC" w:rsidRDefault="005C5177">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260A1FE7" w14:textId="77777777" w:rsidR="005811AC" w:rsidRDefault="005C5177">
      <w:pPr>
        <w:spacing w:before="225" w:after="225" w:line="240" w:lineRule="auto"/>
        <w:jc w:val="both"/>
      </w:pPr>
      <w:r>
        <w:rPr>
          <w:rFonts w:ascii="Arial" w:hAnsi="Arial" w:cs="Arial"/>
          <w:b/>
          <w:bCs/>
          <w:color w:val="000000"/>
          <w:sz w:val="18"/>
          <w:szCs w:val="18"/>
        </w:rPr>
        <w:t>XIII. REVIZIJSKA SLED</w:t>
      </w:r>
    </w:p>
    <w:p w14:paraId="6D76A34D" w14:textId="77777777" w:rsidR="005811AC" w:rsidRDefault="005C517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811AC" w14:paraId="00811C6C" w14:textId="77777777">
        <w:tc>
          <w:tcPr>
            <w:tcW w:w="0" w:type="auto"/>
            <w:tcMar>
              <w:top w:w="0" w:type="auto"/>
              <w:bottom w:w="0" w:type="auto"/>
            </w:tcMar>
          </w:tcPr>
          <w:p w14:paraId="7B63BEA0" w14:textId="77777777" w:rsidR="005811AC" w:rsidRDefault="005C5177">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C94F17E" w14:textId="77777777" w:rsidR="005811AC" w:rsidRDefault="005C5177">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90141DF" w14:textId="77777777" w:rsidR="005811AC" w:rsidRDefault="005C5177">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048CC5A" w14:textId="77777777" w:rsidR="005811AC" w:rsidRDefault="005C5177">
            <w:pPr>
              <w:spacing w:before="225" w:after="225"/>
              <w:jc w:val="both"/>
            </w:pPr>
            <w:r>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3D43EFD" w14:textId="77777777" w:rsidR="005811AC" w:rsidRDefault="005C517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42C1909" w14:textId="77777777" w:rsidR="005811AC" w:rsidRDefault="005C5177">
      <w:pPr>
        <w:spacing w:before="225" w:after="225" w:line="240" w:lineRule="auto"/>
        <w:jc w:val="both"/>
      </w:pPr>
      <w:r>
        <w:rPr>
          <w:rFonts w:ascii="Arial" w:hAnsi="Arial" w:cs="Arial"/>
          <w:b/>
          <w:bCs/>
          <w:color w:val="000000"/>
          <w:sz w:val="18"/>
          <w:szCs w:val="18"/>
        </w:rPr>
        <w:lastRenderedPageBreak/>
        <w:t>XIV. PROTIKORUPCIJSKA KLAVZULA</w:t>
      </w:r>
    </w:p>
    <w:p w14:paraId="5AC951F7" w14:textId="77777777" w:rsidR="005811AC" w:rsidRDefault="005C517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811AC" w14:paraId="7E5C62B8" w14:textId="77777777">
        <w:tc>
          <w:tcPr>
            <w:tcW w:w="0" w:type="auto"/>
            <w:tcMar>
              <w:top w:w="0" w:type="auto"/>
              <w:bottom w:w="0" w:type="auto"/>
            </w:tcMar>
          </w:tcPr>
          <w:p w14:paraId="785A6457" w14:textId="77777777" w:rsidR="005811AC" w:rsidRDefault="005C5177">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811AC" w14:paraId="28F4BE77" w14:textId="77777777">
              <w:tc>
                <w:tcPr>
                  <w:tcW w:w="0" w:type="auto"/>
                  <w:tcMar>
                    <w:top w:w="0" w:type="auto"/>
                    <w:bottom w:w="0" w:type="auto"/>
                  </w:tcMar>
                </w:tcPr>
                <w:p w14:paraId="3EC86839" w14:textId="77777777" w:rsidR="005811AC" w:rsidRDefault="005C5177" w:rsidP="005C5177">
                  <w:pPr>
                    <w:numPr>
                      <w:ilvl w:val="0"/>
                      <w:numId w:val="14"/>
                    </w:numPr>
                    <w:jc w:val="both"/>
                    <w:rPr>
                      <w:rFonts w:ascii="Arial" w:hAnsi="Arial" w:cs="Arial"/>
                      <w:color w:val="000000"/>
                      <w:sz w:val="18"/>
                      <w:szCs w:val="18"/>
                    </w:rPr>
                  </w:pPr>
                  <w:r>
                    <w:rPr>
                      <w:rFonts w:ascii="Arial" w:hAnsi="Arial" w:cs="Arial"/>
                      <w:color w:val="000000"/>
                      <w:sz w:val="18"/>
                      <w:szCs w:val="18"/>
                    </w:rPr>
                    <w:t>pridobitev posla ali</w:t>
                  </w:r>
                </w:p>
                <w:p w14:paraId="29532E0C" w14:textId="77777777" w:rsidR="005811AC" w:rsidRDefault="005C5177" w:rsidP="005C5177">
                  <w:pPr>
                    <w:numPr>
                      <w:ilvl w:val="0"/>
                      <w:numId w:val="14"/>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771A45F1" w14:textId="77777777" w:rsidR="005811AC" w:rsidRDefault="005C5177" w:rsidP="005C5177">
                  <w:pPr>
                    <w:numPr>
                      <w:ilvl w:val="0"/>
                      <w:numId w:val="1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45FA289C" w14:textId="77777777" w:rsidR="005811AC" w:rsidRDefault="005C5177" w:rsidP="005C5177">
                  <w:pPr>
                    <w:numPr>
                      <w:ilvl w:val="0"/>
                      <w:numId w:val="1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ECB7536" w14:textId="77777777" w:rsidR="005811AC" w:rsidRDefault="005C5177">
            <w:pPr>
              <w:spacing w:before="225" w:after="225"/>
              <w:jc w:val="both"/>
            </w:pPr>
            <w:r>
              <w:rPr>
                <w:rFonts w:ascii="Arial" w:hAnsi="Arial" w:cs="Arial"/>
                <w:color w:val="000000"/>
                <w:sz w:val="18"/>
                <w:szCs w:val="18"/>
              </w:rPr>
              <w:t>je ničen.</w:t>
            </w:r>
          </w:p>
        </w:tc>
      </w:tr>
    </w:tbl>
    <w:p w14:paraId="39441F56" w14:textId="77777777" w:rsidR="005811AC" w:rsidRDefault="005C5177">
      <w:pPr>
        <w:spacing w:before="225" w:after="225" w:line="240" w:lineRule="auto"/>
        <w:jc w:val="both"/>
      </w:pPr>
      <w:r>
        <w:rPr>
          <w:rFonts w:ascii="Arial" w:hAnsi="Arial" w:cs="Arial"/>
          <w:b/>
          <w:bCs/>
          <w:color w:val="000000"/>
          <w:sz w:val="18"/>
          <w:szCs w:val="18"/>
        </w:rPr>
        <w:t>XV. KONČNE DOLOČBE</w:t>
      </w:r>
    </w:p>
    <w:p w14:paraId="0572EEB4" w14:textId="77777777" w:rsidR="005811AC" w:rsidRDefault="005C517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811AC" w14:paraId="59A2F4F8" w14:textId="77777777">
        <w:tc>
          <w:tcPr>
            <w:tcW w:w="0" w:type="auto"/>
            <w:tcMar>
              <w:top w:w="0" w:type="auto"/>
              <w:bottom w:w="0" w:type="auto"/>
            </w:tcMar>
          </w:tcPr>
          <w:p w14:paraId="253C154E" w14:textId="77777777" w:rsidR="005811AC" w:rsidRDefault="005C5177">
            <w:pPr>
              <w:spacing w:before="225" w:after="225"/>
              <w:jc w:val="both"/>
            </w:pPr>
            <w:r>
              <w:rPr>
                <w:rFonts w:ascii="Arial" w:hAnsi="Arial" w:cs="Arial"/>
                <w:color w:val="000000"/>
                <w:sz w:val="18"/>
                <w:szCs w:val="18"/>
              </w:rPr>
              <w:t>Pogoji tega sporazuma so veljavni za čas trajanja sporazuma.</w:t>
            </w:r>
          </w:p>
          <w:p w14:paraId="0D0A27BB" w14:textId="77777777" w:rsidR="005811AC" w:rsidRDefault="005C5177">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5B9CA53C" w14:textId="77777777" w:rsidR="005811AC" w:rsidRDefault="005C517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811AC" w14:paraId="6039F676" w14:textId="77777777">
        <w:tc>
          <w:tcPr>
            <w:tcW w:w="0" w:type="auto"/>
            <w:tcMar>
              <w:top w:w="0" w:type="auto"/>
              <w:bottom w:w="0" w:type="auto"/>
            </w:tcMar>
          </w:tcPr>
          <w:p w14:paraId="237BD227" w14:textId="77777777" w:rsidR="005811AC" w:rsidRDefault="005C5177">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2AB0F3F8" w14:textId="77777777" w:rsidR="005811AC" w:rsidRDefault="005C517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811AC" w14:paraId="5DC788A2" w14:textId="77777777">
        <w:tc>
          <w:tcPr>
            <w:tcW w:w="0" w:type="auto"/>
            <w:tcMar>
              <w:top w:w="0" w:type="auto"/>
              <w:bottom w:w="0" w:type="auto"/>
            </w:tcMar>
          </w:tcPr>
          <w:p w14:paraId="618C4889" w14:textId="77777777" w:rsidR="005811AC" w:rsidRDefault="005C5177">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4AD19906" w14:textId="77777777" w:rsidR="005811AC" w:rsidRDefault="005C517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5811AC" w14:paraId="1F48B903" w14:textId="77777777">
        <w:tc>
          <w:tcPr>
            <w:tcW w:w="0" w:type="auto"/>
            <w:tcMar>
              <w:top w:w="0" w:type="auto"/>
              <w:bottom w:w="0" w:type="auto"/>
            </w:tcMar>
          </w:tcPr>
          <w:p w14:paraId="65E863C7" w14:textId="77777777" w:rsidR="005811AC" w:rsidRDefault="005C5177">
            <w:pPr>
              <w:spacing w:before="225" w:after="225"/>
              <w:jc w:val="both"/>
            </w:pPr>
            <w:r>
              <w:rPr>
                <w:rFonts w:ascii="Arial" w:hAnsi="Arial" w:cs="Arial"/>
                <w:color w:val="000000"/>
                <w:sz w:val="18"/>
                <w:szCs w:val="18"/>
              </w:rPr>
              <w:t>Ta sporazum stopi v veljavo z dnem podpisa strank tega sporazuma.</w:t>
            </w:r>
          </w:p>
        </w:tc>
      </w:tr>
    </w:tbl>
    <w:p w14:paraId="43EE7B43" w14:textId="77777777" w:rsidR="005811AC" w:rsidRDefault="005C517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811AC" w14:paraId="021C767A" w14:textId="77777777">
        <w:tc>
          <w:tcPr>
            <w:tcW w:w="0" w:type="auto"/>
            <w:tcMar>
              <w:top w:w="0" w:type="auto"/>
              <w:bottom w:w="0" w:type="auto"/>
            </w:tcMar>
          </w:tcPr>
          <w:p w14:paraId="2EFB84A5" w14:textId="77777777" w:rsidR="005811AC" w:rsidRDefault="005C5177">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18F9D334" w14:textId="77777777" w:rsidR="005811AC" w:rsidRDefault="005C5177">
      <w:pPr>
        <w:spacing w:before="975" w:after="225" w:line="240" w:lineRule="auto"/>
        <w:jc w:val="both"/>
      </w:pPr>
      <w:r>
        <w:rPr>
          <w:rFonts w:ascii="Arial" w:hAnsi="Arial" w:cs="Arial"/>
          <w:color w:val="000000"/>
          <w:sz w:val="18"/>
          <w:szCs w:val="18"/>
        </w:rPr>
        <w:lastRenderedPageBreak/>
        <w:t>V/na ________________, dne ________________</w:t>
      </w:r>
    </w:p>
    <w:p w14:paraId="4328442A" w14:textId="77777777" w:rsidR="005811AC" w:rsidRDefault="005811AC">
      <w:pPr>
        <w:sectPr w:rsidR="005811AC" w:rsidSect="00D931BF">
          <w:pgSz w:w="11906" w:h="16838"/>
          <w:pgMar w:top="1418" w:right="1418" w:bottom="1418" w:left="1418" w:header="567" w:footer="680" w:gutter="0"/>
          <w:cols w:space="708"/>
          <w:docGrid w:linePitch="360"/>
        </w:sectPr>
      </w:pPr>
    </w:p>
    <w:p w14:paraId="7ACBDAAB" w14:textId="77777777" w:rsidR="005C5177" w:rsidRPr="00116091" w:rsidRDefault="005C517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990C309" w14:textId="77777777" w:rsidR="005C5177" w:rsidRDefault="005C5177" w:rsidP="00AC0380">
      <w:pPr>
        <w:rPr>
          <w:rFonts w:ascii="Arial" w:hAnsi="Arial" w:cs="Arial"/>
        </w:rPr>
      </w:pPr>
    </w:p>
    <w:p w14:paraId="41972648" w14:textId="77777777" w:rsidR="005811AC" w:rsidRDefault="005C5177">
      <w:pPr>
        <w:spacing w:before="224" w:after="224" w:line="240" w:lineRule="auto"/>
        <w:jc w:val="center"/>
        <w:outlineLvl w:val="1"/>
      </w:pPr>
      <w:r>
        <w:rPr>
          <w:rFonts w:ascii="Arial" w:hAnsi="Arial" w:cs="Arial"/>
          <w:b/>
          <w:bCs/>
          <w:color w:val="000000"/>
          <w:sz w:val="27"/>
          <w:szCs w:val="27"/>
        </w:rPr>
        <w:t>POGODBA_MED PRIP_OKV SPORAZUM</w:t>
      </w:r>
    </w:p>
    <w:p w14:paraId="5EA4754A" w14:textId="77777777" w:rsidR="005811AC" w:rsidRDefault="005C5177">
      <w:pPr>
        <w:spacing w:before="225" w:after="225" w:line="240" w:lineRule="auto"/>
        <w:jc w:val="center"/>
      </w:pPr>
      <w:r>
        <w:rPr>
          <w:rFonts w:ascii="Arial" w:hAnsi="Arial" w:cs="Arial"/>
          <w:color w:val="000000"/>
          <w:sz w:val="18"/>
          <w:szCs w:val="18"/>
        </w:rPr>
        <w:t>sklenjena med</w:t>
      </w:r>
    </w:p>
    <w:p w14:paraId="66348F9E" w14:textId="77777777" w:rsidR="005811AC" w:rsidRDefault="005C517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811AC" w14:paraId="5977FD1E" w14:textId="77777777">
        <w:tc>
          <w:tcPr>
            <w:tcW w:w="3300" w:type="dxa"/>
            <w:tcMar>
              <w:top w:w="0" w:type="auto"/>
              <w:bottom w:w="0" w:type="auto"/>
            </w:tcMar>
            <w:vAlign w:val="center"/>
          </w:tcPr>
          <w:p w14:paraId="09768448" w14:textId="77777777" w:rsidR="005811AC" w:rsidRDefault="005C5177">
            <w:r>
              <w:rPr>
                <w:rFonts w:ascii="Arial" w:hAnsi="Arial" w:cs="Arial"/>
                <w:color w:val="000000"/>
                <w:position w:val="-2"/>
                <w:sz w:val="18"/>
                <w:szCs w:val="18"/>
              </w:rPr>
              <w:t>Matična številka:</w:t>
            </w:r>
          </w:p>
        </w:tc>
        <w:tc>
          <w:tcPr>
            <w:tcW w:w="0" w:type="auto"/>
            <w:tcMar>
              <w:top w:w="0" w:type="auto"/>
              <w:bottom w:w="0" w:type="auto"/>
            </w:tcMar>
            <w:vAlign w:val="center"/>
          </w:tcPr>
          <w:p w14:paraId="22BD7681" w14:textId="77777777" w:rsidR="005811AC" w:rsidRDefault="005C5177">
            <w:r>
              <w:rPr>
                <w:rFonts w:ascii="Arial" w:hAnsi="Arial" w:cs="Arial"/>
                <w:color w:val="000000"/>
                <w:position w:val="-2"/>
                <w:sz w:val="18"/>
                <w:szCs w:val="18"/>
              </w:rPr>
              <w:t>5054621000</w:t>
            </w:r>
          </w:p>
        </w:tc>
      </w:tr>
      <w:tr w:rsidR="005811AC" w14:paraId="19CCF105" w14:textId="77777777">
        <w:tc>
          <w:tcPr>
            <w:tcW w:w="3300" w:type="dxa"/>
            <w:tcMar>
              <w:top w:w="0" w:type="auto"/>
              <w:bottom w:w="0" w:type="auto"/>
            </w:tcMar>
            <w:vAlign w:val="center"/>
          </w:tcPr>
          <w:p w14:paraId="6B3641F6" w14:textId="77777777" w:rsidR="005811AC" w:rsidRDefault="005C517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B8D60F2" w14:textId="77777777" w:rsidR="005811AC" w:rsidRDefault="005C5177">
            <w:r>
              <w:rPr>
                <w:rFonts w:ascii="Arial" w:hAnsi="Arial" w:cs="Arial"/>
                <w:color w:val="000000"/>
                <w:position w:val="-2"/>
                <w:sz w:val="18"/>
                <w:szCs w:val="18"/>
              </w:rPr>
              <w:t>SI 82657106</w:t>
            </w:r>
          </w:p>
        </w:tc>
      </w:tr>
      <w:tr w:rsidR="005811AC" w14:paraId="7ED2B5E5" w14:textId="77777777">
        <w:tc>
          <w:tcPr>
            <w:tcW w:w="3300" w:type="dxa"/>
            <w:tcMar>
              <w:top w:w="0" w:type="auto"/>
              <w:bottom w:w="0" w:type="auto"/>
            </w:tcMar>
            <w:vAlign w:val="center"/>
          </w:tcPr>
          <w:p w14:paraId="6646FCC5" w14:textId="77777777" w:rsidR="005811AC" w:rsidRDefault="005C5177">
            <w:r>
              <w:rPr>
                <w:rFonts w:ascii="Arial" w:hAnsi="Arial" w:cs="Arial"/>
                <w:color w:val="000000"/>
                <w:position w:val="-2"/>
                <w:sz w:val="18"/>
                <w:szCs w:val="18"/>
              </w:rPr>
              <w:t>Transakcijski račun (TRR):</w:t>
            </w:r>
          </w:p>
        </w:tc>
        <w:tc>
          <w:tcPr>
            <w:tcW w:w="0" w:type="auto"/>
            <w:tcMar>
              <w:top w:w="0" w:type="auto"/>
              <w:bottom w:w="0" w:type="auto"/>
            </w:tcMar>
            <w:vAlign w:val="center"/>
          </w:tcPr>
          <w:p w14:paraId="4C5BF4FF" w14:textId="77777777" w:rsidR="005811AC" w:rsidRDefault="005C5177">
            <w:r>
              <w:rPr>
                <w:rFonts w:ascii="Arial" w:hAnsi="Arial" w:cs="Arial"/>
                <w:color w:val="000000"/>
                <w:position w:val="-2"/>
                <w:sz w:val="18"/>
                <w:szCs w:val="18"/>
              </w:rPr>
              <w:t>SI56 0110 0603 0278 379</w:t>
            </w:r>
          </w:p>
        </w:tc>
      </w:tr>
    </w:tbl>
    <w:p w14:paraId="74991B88" w14:textId="77777777" w:rsidR="005811AC" w:rsidRDefault="005811AC"/>
    <w:p w14:paraId="30C22EA9" w14:textId="77777777" w:rsidR="005811AC" w:rsidRDefault="005C5177">
      <w:pPr>
        <w:spacing w:before="225" w:after="225" w:line="240" w:lineRule="auto"/>
        <w:jc w:val="center"/>
      </w:pPr>
      <w:r>
        <w:rPr>
          <w:rFonts w:ascii="Arial" w:hAnsi="Arial" w:cs="Arial"/>
          <w:color w:val="000000"/>
          <w:sz w:val="18"/>
          <w:szCs w:val="18"/>
        </w:rPr>
        <w:t>in</w:t>
      </w:r>
    </w:p>
    <w:p w14:paraId="2484E5C8" w14:textId="77777777" w:rsidR="005811AC" w:rsidRDefault="005C517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811AC" w14:paraId="68E332AA" w14:textId="77777777">
        <w:tc>
          <w:tcPr>
            <w:tcW w:w="3300" w:type="dxa"/>
            <w:tcMar>
              <w:top w:w="0" w:type="auto"/>
              <w:bottom w:w="0" w:type="auto"/>
            </w:tcMar>
            <w:vAlign w:val="center"/>
          </w:tcPr>
          <w:p w14:paraId="19700213" w14:textId="77777777" w:rsidR="005811AC" w:rsidRDefault="005C517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90C5343" w14:textId="77777777" w:rsidR="005811AC" w:rsidRDefault="005C5177">
            <w:r>
              <w:rPr>
                <w:rFonts w:ascii="Arial" w:hAnsi="Arial" w:cs="Arial"/>
                <w:color w:val="000000"/>
                <w:position w:val="-2"/>
                <w:sz w:val="18"/>
                <w:szCs w:val="18"/>
              </w:rPr>
              <w:t> </w:t>
            </w:r>
          </w:p>
        </w:tc>
      </w:tr>
      <w:tr w:rsidR="005811AC" w14:paraId="48E8524A" w14:textId="77777777">
        <w:tc>
          <w:tcPr>
            <w:tcW w:w="3300" w:type="dxa"/>
            <w:tcMar>
              <w:top w:w="0" w:type="auto"/>
              <w:bottom w:w="0" w:type="auto"/>
            </w:tcMar>
            <w:vAlign w:val="center"/>
          </w:tcPr>
          <w:p w14:paraId="6F1B9160" w14:textId="77777777" w:rsidR="005811AC" w:rsidRDefault="005C517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FA5061D" w14:textId="77777777" w:rsidR="005811AC" w:rsidRDefault="005C5177">
            <w:r>
              <w:rPr>
                <w:rFonts w:ascii="Arial" w:hAnsi="Arial" w:cs="Arial"/>
                <w:color w:val="000000"/>
                <w:position w:val="-2"/>
                <w:sz w:val="18"/>
                <w:szCs w:val="18"/>
              </w:rPr>
              <w:t> </w:t>
            </w:r>
          </w:p>
        </w:tc>
      </w:tr>
      <w:tr w:rsidR="005811AC" w14:paraId="5117375B" w14:textId="77777777">
        <w:tc>
          <w:tcPr>
            <w:tcW w:w="3300" w:type="dxa"/>
            <w:tcMar>
              <w:top w:w="0" w:type="auto"/>
              <w:bottom w:w="0" w:type="auto"/>
            </w:tcMar>
            <w:vAlign w:val="center"/>
          </w:tcPr>
          <w:p w14:paraId="13A9ACDD" w14:textId="77777777" w:rsidR="005811AC" w:rsidRDefault="005C517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F5954CD" w14:textId="77777777" w:rsidR="005811AC" w:rsidRDefault="005C5177">
            <w:r>
              <w:rPr>
                <w:rFonts w:ascii="Arial" w:hAnsi="Arial" w:cs="Arial"/>
                <w:color w:val="000000"/>
                <w:position w:val="-2"/>
                <w:sz w:val="18"/>
                <w:szCs w:val="18"/>
              </w:rPr>
              <w:t> </w:t>
            </w:r>
          </w:p>
        </w:tc>
      </w:tr>
    </w:tbl>
    <w:p w14:paraId="02B373B5" w14:textId="77777777" w:rsidR="005811AC" w:rsidRDefault="005C5177">
      <w:pPr>
        <w:spacing w:before="225" w:after="225" w:line="240" w:lineRule="auto"/>
        <w:jc w:val="both"/>
      </w:pPr>
      <w:r>
        <w:rPr>
          <w:rFonts w:ascii="Arial" w:hAnsi="Arial" w:cs="Arial"/>
          <w:color w:val="000000"/>
          <w:sz w:val="18"/>
          <w:szCs w:val="18"/>
        </w:rPr>
        <w:t> </w:t>
      </w:r>
    </w:p>
    <w:p w14:paraId="396A8B78" w14:textId="77777777" w:rsidR="005811AC" w:rsidRDefault="005C5177">
      <w:pPr>
        <w:spacing w:before="225" w:after="225" w:line="240" w:lineRule="auto"/>
        <w:jc w:val="both"/>
      </w:pPr>
      <w:r>
        <w:rPr>
          <w:rFonts w:ascii="Arial" w:hAnsi="Arial" w:cs="Arial"/>
          <w:b/>
          <w:bCs/>
          <w:color w:val="000000"/>
          <w:sz w:val="18"/>
          <w:szCs w:val="18"/>
        </w:rPr>
        <w:t>I. UVODNE DOLOČBE</w:t>
      </w:r>
    </w:p>
    <w:p w14:paraId="47755496" w14:textId="77777777" w:rsidR="005811AC" w:rsidRDefault="005C51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811AC" w14:paraId="1A1A171B" w14:textId="77777777">
        <w:tc>
          <w:tcPr>
            <w:tcW w:w="0" w:type="auto"/>
            <w:tcMar>
              <w:top w:w="0" w:type="auto"/>
              <w:bottom w:w="0" w:type="auto"/>
            </w:tcMar>
          </w:tcPr>
          <w:p w14:paraId="7B3ACEBD" w14:textId="77777777" w:rsidR="005811AC" w:rsidRDefault="005C5177">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številka objave _______________ z dne ________________. </w:t>
            </w:r>
          </w:p>
        </w:tc>
      </w:tr>
    </w:tbl>
    <w:p w14:paraId="75F536C1" w14:textId="77777777" w:rsidR="005811AC" w:rsidRDefault="005C51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811AC" w14:paraId="1BF793D2" w14:textId="77777777">
        <w:tc>
          <w:tcPr>
            <w:tcW w:w="0" w:type="auto"/>
            <w:tcMar>
              <w:top w:w="0" w:type="auto"/>
              <w:bottom w:w="0" w:type="auto"/>
            </w:tcMar>
          </w:tcPr>
          <w:p w14:paraId="5B42830C" w14:textId="77777777" w:rsidR="005811AC" w:rsidRDefault="005C5177">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21AA43CB" w14:textId="7A409B70" w:rsidR="005811AC" w:rsidRDefault="005C5177">
            <w:pPr>
              <w:spacing w:before="225" w:after="225"/>
              <w:jc w:val="both"/>
            </w:pPr>
            <w:r>
              <w:rPr>
                <w:rFonts w:ascii="Arial" w:hAnsi="Arial" w:cs="Arial"/>
                <w:color w:val="000000"/>
                <w:sz w:val="18"/>
                <w:szCs w:val="18"/>
              </w:rPr>
              <w:t>Na podlagi ponudbe izvajalca ter na podlagi merila za izbor ponudb (</w:t>
            </w:r>
            <w:r w:rsidR="00605617">
              <w:rPr>
                <w:rFonts w:ascii="Arial" w:hAnsi="Arial" w:cs="Arial"/>
                <w:color w:val="000000"/>
                <w:sz w:val="18"/>
                <w:szCs w:val="18"/>
              </w:rPr>
              <w:t>7</w:t>
            </w:r>
            <w:r>
              <w:rPr>
                <w:rFonts w:ascii="Arial" w:hAnsi="Arial" w:cs="Arial"/>
                <w:color w:val="000000"/>
                <w:sz w:val="18"/>
                <w:szCs w:val="18"/>
              </w:rPr>
              <w:t>.</w:t>
            </w:r>
            <w:r w:rsidR="00605617">
              <w:rPr>
                <w:rFonts w:ascii="Arial" w:hAnsi="Arial" w:cs="Arial"/>
                <w:color w:val="000000"/>
                <w:sz w:val="18"/>
                <w:szCs w:val="18"/>
              </w:rPr>
              <w:t xml:space="preserve"> </w:t>
            </w:r>
            <w:r>
              <w:rPr>
                <w:rFonts w:ascii="Arial" w:hAnsi="Arial" w:cs="Arial"/>
                <w:color w:val="000000"/>
                <w:sz w:val="18"/>
                <w:szCs w:val="18"/>
              </w:rPr>
              <w:t>člen okvirnega sporazuma), je naročnik izbral dobavitelja za dobavo posameznih vrst blaga, opredeljenih v prilogi Izbrane ponudbe ponudnika.</w:t>
            </w:r>
          </w:p>
        </w:tc>
      </w:tr>
    </w:tbl>
    <w:p w14:paraId="03EEA74D" w14:textId="77777777" w:rsidR="005811AC" w:rsidRDefault="005C517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811AC" w14:paraId="6A19D2CE" w14:textId="77777777">
        <w:tc>
          <w:tcPr>
            <w:tcW w:w="0" w:type="auto"/>
            <w:tcMar>
              <w:top w:w="0" w:type="auto"/>
              <w:bottom w:w="0" w:type="auto"/>
            </w:tcMar>
          </w:tcPr>
          <w:p w14:paraId="7594D770" w14:textId="77777777" w:rsidR="005811AC" w:rsidRDefault="005C5177">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7BB9110F" w14:textId="77777777" w:rsidR="005811AC" w:rsidRDefault="005C5177">
      <w:pPr>
        <w:spacing w:before="225" w:after="225" w:line="240" w:lineRule="auto"/>
        <w:jc w:val="both"/>
      </w:pPr>
      <w:r>
        <w:rPr>
          <w:rFonts w:ascii="Arial" w:hAnsi="Arial" w:cs="Arial"/>
          <w:b/>
          <w:bCs/>
          <w:color w:val="000000"/>
          <w:sz w:val="18"/>
          <w:szCs w:val="18"/>
        </w:rPr>
        <w:t>II. PREDMET POGODBE</w:t>
      </w:r>
    </w:p>
    <w:p w14:paraId="05D05FB1" w14:textId="77777777" w:rsidR="005811AC" w:rsidRDefault="005C517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5811AC" w14:paraId="4BC17390" w14:textId="77777777">
        <w:tc>
          <w:tcPr>
            <w:tcW w:w="0" w:type="auto"/>
            <w:tcMar>
              <w:top w:w="0" w:type="auto"/>
              <w:bottom w:w="0" w:type="auto"/>
            </w:tcMar>
          </w:tcPr>
          <w:p w14:paraId="25F3CADD" w14:textId="77777777" w:rsidR="005811AC" w:rsidRDefault="005C5177">
            <w:pPr>
              <w:spacing w:before="225" w:after="225"/>
              <w:jc w:val="both"/>
            </w:pPr>
            <w:r>
              <w:rPr>
                <w:rFonts w:ascii="Arial" w:hAnsi="Arial" w:cs="Arial"/>
                <w:color w:val="000000"/>
                <w:sz w:val="18"/>
                <w:szCs w:val="18"/>
              </w:rPr>
              <w:t>Predmet te pogodbe je dobava blaga:</w:t>
            </w:r>
          </w:p>
          <w:p w14:paraId="14BA57A8" w14:textId="77777777" w:rsidR="005811AC" w:rsidRDefault="005C5177">
            <w:pPr>
              <w:spacing w:before="225" w:after="225"/>
              <w:jc w:val="both"/>
            </w:pPr>
            <w:r>
              <w:rPr>
                <w:rFonts w:ascii="Arial" w:hAnsi="Arial" w:cs="Arial"/>
                <w:color w:val="000000"/>
                <w:sz w:val="18"/>
                <w:szCs w:val="18"/>
              </w:rPr>
              <w:t>______________________________________</w:t>
            </w:r>
          </w:p>
        </w:tc>
      </w:tr>
    </w:tbl>
    <w:p w14:paraId="577B499B" w14:textId="77777777" w:rsidR="005811AC" w:rsidRDefault="005C5177">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5811AC" w14:paraId="6E2F98C7" w14:textId="77777777">
        <w:tc>
          <w:tcPr>
            <w:tcW w:w="0" w:type="auto"/>
            <w:tcMar>
              <w:top w:w="0" w:type="auto"/>
              <w:bottom w:w="0" w:type="auto"/>
            </w:tcMar>
          </w:tcPr>
          <w:p w14:paraId="2FC3A789" w14:textId="77777777" w:rsidR="005811AC" w:rsidRDefault="005C5177">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5811AC" w14:paraId="12070784" w14:textId="77777777">
              <w:tc>
                <w:tcPr>
                  <w:tcW w:w="0" w:type="auto"/>
                  <w:tcMar>
                    <w:top w:w="0" w:type="auto"/>
                    <w:bottom w:w="0" w:type="auto"/>
                  </w:tcMar>
                </w:tcPr>
                <w:p w14:paraId="7FFEFFA4" w14:textId="77777777" w:rsidR="005811AC" w:rsidRDefault="005C5177" w:rsidP="005C5177">
                  <w:pPr>
                    <w:numPr>
                      <w:ilvl w:val="0"/>
                      <w:numId w:val="15"/>
                    </w:numPr>
                    <w:jc w:val="both"/>
                    <w:rPr>
                      <w:rFonts w:ascii="Arial" w:hAnsi="Arial" w:cs="Arial"/>
                      <w:color w:val="000000"/>
                      <w:sz w:val="18"/>
                      <w:szCs w:val="18"/>
                    </w:rPr>
                  </w:pPr>
                  <w:r>
                    <w:rPr>
                      <w:rFonts w:ascii="Arial" w:hAnsi="Arial" w:cs="Arial"/>
                      <w:color w:val="000000"/>
                      <w:sz w:val="18"/>
                      <w:szCs w:val="18"/>
                    </w:rPr>
                    <w:t>Da so količine in vrste blaga iz Predračuna – Seznama razpisanega blaga (v nadaljevanju: predračun) okvirne in da bo naročnik v pogodbenem obdobju, nabavljal le tiste vrste in količine blaga iz  predračuna, ki jih bo v obdobju dejansko potreboval. </w:t>
                  </w:r>
                </w:p>
                <w:p w14:paraId="74A244B7" w14:textId="77777777" w:rsidR="005811AC" w:rsidRDefault="005C5177" w:rsidP="005C5177">
                  <w:pPr>
                    <w:numPr>
                      <w:ilvl w:val="0"/>
                      <w:numId w:val="15"/>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1033105A" w14:textId="77777777" w:rsidR="005811AC" w:rsidRDefault="005C5177" w:rsidP="005C5177">
                  <w:pPr>
                    <w:numPr>
                      <w:ilvl w:val="0"/>
                      <w:numId w:val="15"/>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tc>
            </w:tr>
          </w:tbl>
          <w:p w14:paraId="5C3CB4B4" w14:textId="77777777" w:rsidR="005811AC" w:rsidRDefault="005C5177">
            <w:pPr>
              <w:spacing w:before="225" w:after="225"/>
              <w:jc w:val="both"/>
            </w:pPr>
            <w:r>
              <w:rPr>
                <w:rFonts w:ascii="Arial" w:hAnsi="Arial" w:cs="Arial"/>
                <w:color w:val="000000"/>
                <w:sz w:val="18"/>
                <w:szCs w:val="18"/>
              </w:rPr>
              <w:t>Vse spremembe morajo biti medsebojno usklajene, pisno obrazložene in dokumentirane.</w:t>
            </w:r>
          </w:p>
          <w:p w14:paraId="1FED5055" w14:textId="77777777" w:rsidR="005811AC" w:rsidRDefault="005C5177">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ker je to predvideno pri izračunu ocenjene vrednosti javnega naročila.   </w:t>
            </w:r>
          </w:p>
        </w:tc>
      </w:tr>
    </w:tbl>
    <w:p w14:paraId="33050A92" w14:textId="77777777" w:rsidR="005811AC" w:rsidRDefault="005C5177">
      <w:pPr>
        <w:spacing w:before="225" w:after="225" w:line="240" w:lineRule="auto"/>
        <w:jc w:val="both"/>
      </w:pPr>
      <w:r>
        <w:rPr>
          <w:rFonts w:ascii="Arial" w:hAnsi="Arial" w:cs="Arial"/>
          <w:b/>
          <w:bCs/>
          <w:color w:val="000000"/>
          <w:sz w:val="18"/>
          <w:szCs w:val="18"/>
        </w:rPr>
        <w:t>III. POGODBENA CENA IN PLAČILNI POGOJI</w:t>
      </w:r>
    </w:p>
    <w:p w14:paraId="63735BAD" w14:textId="77777777" w:rsidR="005811AC" w:rsidRDefault="005C517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811AC" w14:paraId="649B2BD5" w14:textId="77777777">
        <w:tc>
          <w:tcPr>
            <w:tcW w:w="0" w:type="auto"/>
            <w:tcMar>
              <w:top w:w="0" w:type="auto"/>
              <w:bottom w:w="0" w:type="auto"/>
            </w:tcMar>
          </w:tcPr>
          <w:p w14:paraId="5B90F77A" w14:textId="77777777" w:rsidR="005811AC" w:rsidRDefault="005C5177">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6372F848" w14:textId="77777777" w:rsidR="005811AC" w:rsidRDefault="005C5177">
            <w:pPr>
              <w:spacing w:before="225" w:after="225"/>
              <w:jc w:val="both"/>
            </w:pPr>
            <w:r>
              <w:rPr>
                <w:rFonts w:ascii="Arial" w:hAnsi="Arial" w:cs="Arial"/>
                <w:color w:val="000000"/>
                <w:sz w:val="18"/>
                <w:szCs w:val="18"/>
              </w:rPr>
              <w:t>V času trajanja te pogodbe bo naročnik od dobavitelja kupoval posamezne vrste blaga po cenah iz ponudbe.</w:t>
            </w:r>
          </w:p>
          <w:p w14:paraId="4CABD0C0" w14:textId="77777777" w:rsidR="005811AC" w:rsidRDefault="005C5177">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7674337B" w14:textId="77777777" w:rsidR="005811AC" w:rsidRDefault="005C5177">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62E7FECD" w14:textId="77777777" w:rsidR="005811AC" w:rsidRDefault="005C5177">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7926E7E5" w14:textId="77777777" w:rsidR="005811AC" w:rsidRDefault="005C5177">
            <w:pPr>
              <w:spacing w:before="225" w:after="225"/>
              <w:jc w:val="both"/>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2FED7D18" w14:textId="77777777" w:rsidR="005811AC" w:rsidRDefault="005C517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811AC" w14:paraId="568EF9E0" w14:textId="77777777">
        <w:tc>
          <w:tcPr>
            <w:tcW w:w="0" w:type="auto"/>
            <w:tcMar>
              <w:top w:w="0" w:type="auto"/>
              <w:bottom w:w="0" w:type="auto"/>
            </w:tcMar>
          </w:tcPr>
          <w:p w14:paraId="44E4DF14" w14:textId="77777777" w:rsidR="005811AC" w:rsidRDefault="005C5177">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1B4EE88C" w14:textId="77777777" w:rsidR="005811AC" w:rsidRDefault="005C5177">
            <w:pPr>
              <w:spacing w:before="225" w:after="225"/>
              <w:jc w:val="both"/>
            </w:pPr>
            <w:r>
              <w:rPr>
                <w:rFonts w:ascii="Arial" w:hAnsi="Arial" w:cs="Arial"/>
                <w:color w:val="000000"/>
                <w:sz w:val="18"/>
                <w:szCs w:val="18"/>
              </w:rPr>
              <w:t>Račun mora, poleg obveznih podatkov, vsebovati še:</w:t>
            </w:r>
          </w:p>
          <w:p w14:paraId="3D3BF403" w14:textId="77777777" w:rsidR="005811AC" w:rsidRDefault="005C5177">
            <w:pPr>
              <w:spacing w:before="225" w:after="225"/>
              <w:jc w:val="both"/>
            </w:pPr>
            <w:r>
              <w:rPr>
                <w:rFonts w:ascii="Arial" w:hAnsi="Arial" w:cs="Arial"/>
                <w:color w:val="000000"/>
                <w:sz w:val="18"/>
                <w:szCs w:val="18"/>
              </w:rPr>
              <w:t>- navedbo lokacije kamor je bilo blago dostavljeno, </w:t>
            </w:r>
          </w:p>
          <w:p w14:paraId="400CF6EC" w14:textId="77777777" w:rsidR="005811AC" w:rsidRDefault="005C5177">
            <w:pPr>
              <w:spacing w:before="225" w:after="225"/>
              <w:jc w:val="both"/>
            </w:pPr>
            <w:r>
              <w:rPr>
                <w:rFonts w:ascii="Arial" w:hAnsi="Arial" w:cs="Arial"/>
                <w:color w:val="000000"/>
                <w:sz w:val="18"/>
                <w:szCs w:val="18"/>
              </w:rPr>
              <w:t>- številko naročila in datum naročila,</w:t>
            </w:r>
          </w:p>
          <w:p w14:paraId="4C69A1C9" w14:textId="77777777" w:rsidR="005811AC" w:rsidRDefault="005C5177">
            <w:pPr>
              <w:spacing w:before="225" w:after="225"/>
              <w:jc w:val="both"/>
            </w:pPr>
            <w:r>
              <w:rPr>
                <w:rFonts w:ascii="Arial" w:hAnsi="Arial" w:cs="Arial"/>
                <w:color w:val="000000"/>
                <w:sz w:val="18"/>
                <w:szCs w:val="18"/>
              </w:rPr>
              <w:t>številko naročnikove pogodbe, št. 16-39/26, vpisano v e-račun v polju BT12 (e-slog 2.0),</w:t>
            </w:r>
          </w:p>
          <w:p w14:paraId="0B7084FF" w14:textId="77777777" w:rsidR="005811AC" w:rsidRDefault="005C5177">
            <w:pPr>
              <w:spacing w:before="225" w:after="225"/>
              <w:jc w:val="both"/>
            </w:pPr>
            <w:r>
              <w:rPr>
                <w:rFonts w:ascii="Arial" w:hAnsi="Arial" w:cs="Arial"/>
                <w:color w:val="000000"/>
                <w:sz w:val="18"/>
                <w:szCs w:val="18"/>
              </w:rPr>
              <w:lastRenderedPageBreak/>
              <w:t>- specifikacijo dobavljenega blaga</w:t>
            </w:r>
          </w:p>
          <w:p w14:paraId="76AAF078" w14:textId="77777777" w:rsidR="005811AC" w:rsidRDefault="005C5177">
            <w:pPr>
              <w:spacing w:before="225" w:after="225"/>
              <w:jc w:val="both"/>
            </w:pPr>
            <w:r>
              <w:rPr>
                <w:rFonts w:ascii="Arial" w:hAnsi="Arial" w:cs="Arial"/>
                <w:color w:val="000000"/>
                <w:sz w:val="18"/>
                <w:szCs w:val="18"/>
              </w:rPr>
              <w:t>- podatke za Intrastat, če gre za izvajalca iz EU.</w:t>
            </w:r>
          </w:p>
          <w:p w14:paraId="16D81086" w14:textId="77777777" w:rsidR="005811AC" w:rsidRDefault="005C5177">
            <w:pPr>
              <w:spacing w:before="225" w:after="225"/>
              <w:jc w:val="both"/>
            </w:pPr>
            <w:r>
              <w:rPr>
                <w:rFonts w:ascii="Arial" w:hAnsi="Arial" w:cs="Arial"/>
                <w:color w:val="000000"/>
                <w:sz w:val="18"/>
                <w:szCs w:val="18"/>
              </w:rPr>
              <w:t>V kolikor naročnik računa ne zavrne v roku 8 delovnih dni od prejema, se račun šteje za potrjenega.</w:t>
            </w:r>
          </w:p>
          <w:p w14:paraId="79FEB1ED" w14:textId="77777777" w:rsidR="005811AC" w:rsidRDefault="005C517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3AFCDBB7" w14:textId="77777777" w:rsidR="005811AC" w:rsidRDefault="005C5177">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1185D6D2" w14:textId="77777777" w:rsidR="005811AC" w:rsidRDefault="005C5177">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4614DA12" w14:textId="77777777" w:rsidR="005811AC" w:rsidRDefault="005C5177">
      <w:pPr>
        <w:spacing w:before="225" w:after="225" w:line="240" w:lineRule="auto"/>
        <w:jc w:val="both"/>
      </w:pPr>
      <w:r>
        <w:rPr>
          <w:rFonts w:ascii="Arial" w:hAnsi="Arial" w:cs="Arial"/>
          <w:b/>
          <w:bCs/>
          <w:color w:val="000000"/>
          <w:sz w:val="18"/>
          <w:szCs w:val="18"/>
        </w:rPr>
        <w:lastRenderedPageBreak/>
        <w:t>IV. NAROČANJE, DOBAVA IN PREVZEM BLAGA</w:t>
      </w:r>
    </w:p>
    <w:p w14:paraId="28FEBA42" w14:textId="77777777" w:rsidR="005811AC" w:rsidRDefault="005C517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811AC" w14:paraId="56A3E40C" w14:textId="77777777">
        <w:tc>
          <w:tcPr>
            <w:tcW w:w="0" w:type="auto"/>
            <w:tcMar>
              <w:top w:w="0" w:type="auto"/>
              <w:bottom w:w="0" w:type="auto"/>
            </w:tcMar>
          </w:tcPr>
          <w:p w14:paraId="4F3C4806" w14:textId="77777777" w:rsidR="005811AC" w:rsidRDefault="005C5177">
            <w:pPr>
              <w:spacing w:before="225" w:after="225"/>
              <w:jc w:val="both"/>
            </w:pPr>
            <w:r>
              <w:rPr>
                <w:rFonts w:ascii="Arial" w:hAnsi="Arial" w:cs="Arial"/>
                <w:color w:val="000000"/>
                <w:sz w:val="18"/>
                <w:szCs w:val="18"/>
              </w:rPr>
              <w:t>Naročnik bo posamezne vrste blaga, ki jih bo potreboval, kupoval od izbranega izvajalca na podlagi te pogodbe, in sicer na podlagi izstavljenih pisnih naročilnic. Naročnik bo v naročilnici opredelil vrste in količine blaga. </w:t>
            </w:r>
          </w:p>
        </w:tc>
      </w:tr>
    </w:tbl>
    <w:p w14:paraId="68708057" w14:textId="77777777" w:rsidR="005811AC" w:rsidRDefault="005C517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811AC" w14:paraId="5FE2EB7F" w14:textId="77777777">
        <w:tc>
          <w:tcPr>
            <w:tcW w:w="0" w:type="auto"/>
            <w:tcMar>
              <w:top w:w="0" w:type="auto"/>
              <w:bottom w:w="0" w:type="auto"/>
            </w:tcMar>
          </w:tcPr>
          <w:p w14:paraId="3EF87D98" w14:textId="77777777" w:rsidR="005811AC" w:rsidRDefault="005C5177">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5811AC" w14:paraId="7A5F41EB" w14:textId="77777777">
              <w:tc>
                <w:tcPr>
                  <w:tcW w:w="0" w:type="auto"/>
                  <w:tcMar>
                    <w:top w:w="0" w:type="auto"/>
                    <w:bottom w:w="0" w:type="auto"/>
                  </w:tcMar>
                </w:tcPr>
                <w:p w14:paraId="5DF710F3"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6A522739"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6CB79397"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in sicer od 7.00 do 15.00 ure, izven tega časa je dostava dovoljena le ob soglasju naročnika;</w:t>
                  </w:r>
                </w:p>
                <w:p w14:paraId="59A5F88C"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w:t>
                  </w:r>
                </w:p>
                <w:p w14:paraId="4F3CF3E4"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70655448"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08813535" w14:textId="77777777" w:rsidR="005811AC" w:rsidRDefault="005C5177">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1F715EA6" w14:textId="77777777" w:rsidR="005811AC" w:rsidRDefault="005C517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811AC" w14:paraId="29FC16EC" w14:textId="77777777">
        <w:tc>
          <w:tcPr>
            <w:tcW w:w="0" w:type="auto"/>
            <w:tcMar>
              <w:top w:w="0" w:type="auto"/>
              <w:bottom w:w="0" w:type="auto"/>
            </w:tcMar>
          </w:tcPr>
          <w:p w14:paraId="5B48D547" w14:textId="77777777" w:rsidR="005811AC" w:rsidRDefault="005C5177">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ter rok uporabnosti in serijsko številko naročenega blaga.</w:t>
            </w:r>
          </w:p>
          <w:p w14:paraId="142AEFDE" w14:textId="77777777" w:rsidR="005811AC" w:rsidRDefault="005C5177">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4E40E0C7" w14:textId="77777777" w:rsidR="005811AC" w:rsidRDefault="005C5177">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tc>
      </w:tr>
    </w:tbl>
    <w:p w14:paraId="47083366" w14:textId="77777777" w:rsidR="005811AC" w:rsidRDefault="005C517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811AC" w14:paraId="6F3DCB02" w14:textId="77777777">
        <w:tc>
          <w:tcPr>
            <w:tcW w:w="0" w:type="auto"/>
            <w:tcMar>
              <w:top w:w="0" w:type="auto"/>
              <w:bottom w:w="0" w:type="auto"/>
            </w:tcMar>
          </w:tcPr>
          <w:p w14:paraId="20A8BDD4" w14:textId="77777777" w:rsidR="005811AC" w:rsidRDefault="005C5177">
            <w:pPr>
              <w:spacing w:before="225" w:after="225"/>
              <w:jc w:val="both"/>
            </w:pPr>
            <w:r>
              <w:rPr>
                <w:rFonts w:ascii="Arial" w:hAnsi="Arial" w:cs="Arial"/>
                <w:color w:val="000000"/>
                <w:sz w:val="18"/>
                <w:szCs w:val="18"/>
              </w:rPr>
              <w:lastRenderedPageBreak/>
              <w:t>Količinski prevzem blaga se opravi ob prevzemu, kakovostni pa v uzančnih rokih.</w:t>
            </w:r>
          </w:p>
          <w:p w14:paraId="04872577" w14:textId="77777777" w:rsidR="005811AC" w:rsidRDefault="005C5177">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4FB50997" w14:textId="77777777" w:rsidR="005811AC" w:rsidRDefault="005C5177">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30A1EDCF" w14:textId="77777777" w:rsidR="005811AC" w:rsidRDefault="005C517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811AC" w14:paraId="09E13892" w14:textId="77777777">
        <w:tc>
          <w:tcPr>
            <w:tcW w:w="0" w:type="auto"/>
            <w:tcMar>
              <w:top w:w="0" w:type="auto"/>
              <w:bottom w:w="0" w:type="auto"/>
            </w:tcMar>
          </w:tcPr>
          <w:p w14:paraId="4F2CEF32" w14:textId="77777777" w:rsidR="005811AC" w:rsidRDefault="005C5177">
            <w:pPr>
              <w:spacing w:before="225" w:after="225"/>
              <w:jc w:val="both"/>
            </w:pPr>
            <w:r>
              <w:rPr>
                <w:rFonts w:ascii="Arial" w:hAnsi="Arial" w:cs="Arial"/>
                <w:color w:val="000000"/>
                <w:sz w:val="18"/>
                <w:szCs w:val="18"/>
              </w:rPr>
              <w:t>Izvajalec se zaveže, 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tc>
      </w:tr>
    </w:tbl>
    <w:p w14:paraId="2043DFA1" w14:textId="77777777" w:rsidR="005811AC" w:rsidRDefault="005C517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811AC" w14:paraId="71CE174D" w14:textId="77777777">
        <w:tc>
          <w:tcPr>
            <w:tcW w:w="0" w:type="auto"/>
            <w:tcMar>
              <w:top w:w="0" w:type="auto"/>
              <w:bottom w:w="0" w:type="auto"/>
            </w:tcMar>
          </w:tcPr>
          <w:p w14:paraId="66E6EBDE" w14:textId="77777777" w:rsidR="005811AC" w:rsidRDefault="005C5177">
            <w:pPr>
              <w:spacing w:before="225" w:after="225"/>
              <w:jc w:val="both"/>
            </w:pPr>
            <w:r>
              <w:rPr>
                <w:rFonts w:ascii="Arial" w:hAnsi="Arial" w:cs="Arial"/>
                <w:color w:val="000000"/>
                <w:sz w:val="18"/>
                <w:szCs w:val="18"/>
              </w:rPr>
              <w:t>Če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primeru potrditve naročnika se dobave potrjenega, nadomestnega blaga evidentirajo kot dobave po pogodbi.</w:t>
            </w:r>
          </w:p>
          <w:p w14:paraId="43F38F52" w14:textId="77777777" w:rsidR="005811AC" w:rsidRDefault="005C5177">
            <w:pPr>
              <w:spacing w:before="225" w:after="225"/>
              <w:jc w:val="both"/>
            </w:pPr>
            <w:r>
              <w:rPr>
                <w:rFonts w:ascii="Arial" w:hAnsi="Arial" w:cs="Arial"/>
                <w:color w:val="000000"/>
                <w:sz w:val="18"/>
                <w:szCs w:val="18"/>
              </w:rPr>
              <w:t>V kolikor dobave nadomestnega artikla izbrani ponudnik/dobavitelj ne more zagotoviti, mora naročnika o tem obvestiti, da lahko naročnik pravočasno izvede kritni kup. </w:t>
            </w:r>
          </w:p>
        </w:tc>
      </w:tr>
    </w:tbl>
    <w:p w14:paraId="0A60CF00" w14:textId="77777777" w:rsidR="005811AC" w:rsidRDefault="005C517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811AC" w14:paraId="5B3D8B59" w14:textId="77777777">
        <w:tc>
          <w:tcPr>
            <w:tcW w:w="0" w:type="auto"/>
            <w:tcMar>
              <w:top w:w="0" w:type="auto"/>
              <w:bottom w:w="0" w:type="auto"/>
            </w:tcMar>
          </w:tcPr>
          <w:p w14:paraId="3EF1E760" w14:textId="77777777" w:rsidR="005811AC" w:rsidRDefault="005C5177">
            <w:pPr>
              <w:spacing w:before="225" w:after="225"/>
              <w:jc w:val="both"/>
            </w:pPr>
            <w:r>
              <w:rPr>
                <w:rFonts w:ascii="Arial" w:hAnsi="Arial" w:cs="Arial"/>
                <w:color w:val="000000"/>
                <w:sz w:val="18"/>
                <w:szCs w:val="18"/>
              </w:rPr>
              <w:t>Če pride v času izvajanja pogodbe do trajne nezmožnosti dobave blaga, za katerega ima izvajalec sklenjeno pogodbo (izguba pravice do distribucije, prenehanje proizvodnje, prenehanje prodaje na slovenskem tržišču,... ), mora o tem naročnika nemudoma obvestiti in predložiti ustrezno dokazilo o nezmožnosti nadaljnje dobave. Dokazilo mora biti predloženo s strani proizvajalca blaga. Ponudnik lahko ponudi zamenjavo blaga, vendar mora pred pričetkom dobave novega blaga, naročniku predložiti dokazila, da je novi artikel kakovostno in funkcionalno enakovreden prejšnjemu ter od naročnika pridobiti pisno soglasje za zamenjavo artikla, po enaki ceni.</w:t>
            </w:r>
          </w:p>
          <w:p w14:paraId="61462670" w14:textId="77777777" w:rsidR="005811AC" w:rsidRDefault="005C5177">
            <w:pPr>
              <w:spacing w:before="225" w:after="225"/>
              <w:jc w:val="both"/>
            </w:pPr>
            <w:r>
              <w:rPr>
                <w:rFonts w:ascii="Arial" w:hAnsi="Arial" w:cs="Arial"/>
                <w:color w:val="000000"/>
                <w:sz w:val="18"/>
                <w:szCs w:val="18"/>
              </w:rPr>
              <w:t>Če ponudnik ne ponudi ustrezne zamenjave blaga oziroma je naročnik ne potrdi, se pogodba prekine. </w:t>
            </w:r>
          </w:p>
        </w:tc>
      </w:tr>
    </w:tbl>
    <w:p w14:paraId="6317CE6A" w14:textId="77777777" w:rsidR="005811AC" w:rsidRDefault="005C5177">
      <w:pPr>
        <w:spacing w:before="225" w:after="225" w:line="240" w:lineRule="auto"/>
        <w:jc w:val="both"/>
      </w:pPr>
      <w:r>
        <w:rPr>
          <w:rFonts w:ascii="Arial" w:hAnsi="Arial" w:cs="Arial"/>
          <w:b/>
          <w:bCs/>
          <w:color w:val="000000"/>
          <w:sz w:val="18"/>
          <w:szCs w:val="18"/>
        </w:rPr>
        <w:t>V. KRITNI KUP</w:t>
      </w:r>
    </w:p>
    <w:p w14:paraId="2356A6BB" w14:textId="77777777" w:rsidR="005811AC" w:rsidRDefault="005C517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811AC" w14:paraId="307BACD2" w14:textId="77777777">
        <w:tc>
          <w:tcPr>
            <w:tcW w:w="0" w:type="auto"/>
            <w:tcMar>
              <w:top w:w="0" w:type="auto"/>
              <w:bottom w:w="0" w:type="auto"/>
            </w:tcMar>
          </w:tcPr>
          <w:p w14:paraId="4E470ED4" w14:textId="77777777" w:rsidR="005811AC" w:rsidRDefault="005C5177">
            <w:pPr>
              <w:spacing w:before="225" w:after="225"/>
              <w:jc w:val="both"/>
            </w:pPr>
            <w:r>
              <w:rPr>
                <w:rFonts w:ascii="Arial" w:hAnsi="Arial" w:cs="Arial"/>
                <w:color w:val="000000"/>
                <w:sz w:val="18"/>
                <w:szCs w:val="18"/>
              </w:rPr>
              <w:t>V kolikor izvajalec naročniku ne bo dobavil naročenega blaga v dogovorjenem roku v primerih iz 12 in 13. člena (ki ni posledica višje sile ali razlogov na strani naročnika), ima naročnik pravico, da brez kakršnih koli odgovornosti do izvajalca, naroči blago pri drugem dobavitelju, razliko v ceni pa zaračuna izvajalcu.</w:t>
            </w:r>
          </w:p>
          <w:p w14:paraId="1710AC04" w14:textId="77777777" w:rsidR="005811AC" w:rsidRDefault="005C5177">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75A3D67D" w14:textId="77777777" w:rsidR="005811AC" w:rsidRDefault="005C5177">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29686CBA" w14:textId="77777777" w:rsidR="005811AC" w:rsidRDefault="005C5177">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261FE407" w14:textId="77777777" w:rsidR="005811AC" w:rsidRDefault="005C5177">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13A1CAAF" w14:textId="77777777" w:rsidR="005811AC" w:rsidRDefault="005C5177">
      <w:pPr>
        <w:spacing w:before="225" w:after="225" w:line="240" w:lineRule="auto"/>
        <w:jc w:val="both"/>
      </w:pPr>
      <w:r>
        <w:rPr>
          <w:rFonts w:ascii="Arial" w:hAnsi="Arial" w:cs="Arial"/>
          <w:b/>
          <w:bCs/>
          <w:color w:val="000000"/>
          <w:sz w:val="18"/>
          <w:szCs w:val="18"/>
        </w:rPr>
        <w:lastRenderedPageBreak/>
        <w:t>VI. KAKOVOST BLAGA</w:t>
      </w:r>
    </w:p>
    <w:p w14:paraId="40E95F9C" w14:textId="77777777" w:rsidR="005811AC" w:rsidRDefault="005C517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811AC" w14:paraId="7D162BA9" w14:textId="77777777">
        <w:tc>
          <w:tcPr>
            <w:tcW w:w="0" w:type="auto"/>
            <w:tcMar>
              <w:top w:w="0" w:type="auto"/>
              <w:bottom w:w="0" w:type="auto"/>
            </w:tcMar>
          </w:tcPr>
          <w:p w14:paraId="5405BAD0" w14:textId="77777777" w:rsidR="005811AC" w:rsidRDefault="005C5177">
            <w:pPr>
              <w:spacing w:before="225" w:after="225"/>
              <w:jc w:val="both"/>
            </w:pPr>
            <w:r>
              <w:rPr>
                <w:rFonts w:ascii="Arial" w:hAnsi="Arial" w:cs="Arial"/>
                <w:color w:val="000000"/>
                <w:sz w:val="18"/>
                <w:szCs w:val="18"/>
              </w:rPr>
              <w:t>Kakovost blaga mora ustrezati obstoječim standardom in deklarirani kakovosti na embalaži blaga.</w:t>
            </w:r>
          </w:p>
          <w:p w14:paraId="7ADCA0EA" w14:textId="77777777" w:rsidR="005811AC" w:rsidRDefault="005C5177" w:rsidP="00221911">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5695FFEF" w14:textId="77777777" w:rsidR="005811AC" w:rsidRDefault="005C5177">
      <w:pPr>
        <w:spacing w:before="225" w:after="225" w:line="240" w:lineRule="auto"/>
        <w:jc w:val="both"/>
      </w:pPr>
      <w:r>
        <w:rPr>
          <w:rFonts w:ascii="Arial" w:hAnsi="Arial" w:cs="Arial"/>
          <w:b/>
          <w:bCs/>
          <w:color w:val="000000"/>
          <w:sz w:val="18"/>
          <w:szCs w:val="18"/>
        </w:rPr>
        <w:t>VII. REŠEVANJE REKLAMACIJ</w:t>
      </w:r>
    </w:p>
    <w:p w14:paraId="5388524F" w14:textId="77777777" w:rsidR="005811AC" w:rsidRDefault="005C517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811AC" w14:paraId="47E4E796" w14:textId="77777777">
        <w:tc>
          <w:tcPr>
            <w:tcW w:w="0" w:type="auto"/>
            <w:tcMar>
              <w:top w:w="0" w:type="auto"/>
              <w:bottom w:w="0" w:type="auto"/>
            </w:tcMar>
          </w:tcPr>
          <w:p w14:paraId="2FCA7C6A" w14:textId="77777777" w:rsidR="005811AC" w:rsidRDefault="005C5177">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0613AE93" w14:textId="77777777" w:rsidR="005811AC" w:rsidRDefault="005C5177">
            <w:pPr>
              <w:spacing w:before="225" w:after="225"/>
              <w:jc w:val="both"/>
            </w:pPr>
            <w:r>
              <w:rPr>
                <w:rFonts w:ascii="Arial" w:hAnsi="Arial" w:cs="Arial"/>
                <w:color w:val="000000"/>
                <w:sz w:val="18"/>
                <w:szCs w:val="18"/>
              </w:rPr>
              <w:t>Rok za rešitev reklamacije je 30 dni od vročitve reklamacije izvajalcu. Šteje se, da je bil izvajalec o reklamaciji  obveščen, če naročnik razpolaga z dokazilom o poslanem obvestilu (poslana e-pošta na uradni e-kontakt ali prejeta povratnica). Postopek reševanja reklamacije kakovosti se vodi izključno preko nabavne službe naročnika.</w:t>
            </w:r>
          </w:p>
          <w:p w14:paraId="3C1CFC7E" w14:textId="77777777" w:rsidR="005811AC" w:rsidRDefault="005C5177">
            <w:pPr>
              <w:spacing w:before="225" w:after="225"/>
              <w:jc w:val="both"/>
            </w:pPr>
            <w:r>
              <w:rPr>
                <w:rFonts w:ascii="Arial" w:hAnsi="Arial" w:cs="Arial"/>
                <w:color w:val="000000"/>
                <w:sz w:val="18"/>
                <w:szCs w:val="18"/>
              </w:rPr>
              <w:t>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3F0F455D" w14:textId="77777777" w:rsidR="005811AC" w:rsidRDefault="005C5177">
            <w:pPr>
              <w:spacing w:before="225" w:after="225"/>
              <w:jc w:val="both"/>
            </w:pPr>
            <w:r>
              <w:rPr>
                <w:rFonts w:ascii="Arial" w:hAnsi="Arial" w:cs="Arial"/>
                <w:color w:val="000000"/>
                <w:sz w:val="18"/>
                <w:szCs w:val="18"/>
              </w:rPr>
              <w:t>V času reševanja reklamacije naročnik naroča blago pri drugem dobavitelju, razliko v ceni pa zaračuna izvajalcu.</w:t>
            </w:r>
          </w:p>
        </w:tc>
      </w:tr>
    </w:tbl>
    <w:p w14:paraId="3395476D" w14:textId="77777777" w:rsidR="005811AC" w:rsidRDefault="005C5177">
      <w:pPr>
        <w:spacing w:before="225" w:after="225" w:line="240" w:lineRule="auto"/>
        <w:jc w:val="both"/>
      </w:pPr>
      <w:r>
        <w:rPr>
          <w:rFonts w:ascii="Arial" w:hAnsi="Arial" w:cs="Arial"/>
          <w:b/>
          <w:bCs/>
          <w:color w:val="000000"/>
          <w:sz w:val="18"/>
          <w:szCs w:val="18"/>
        </w:rPr>
        <w:t>VIII. ZAVAROVANJE OBVEZNOSTI</w:t>
      </w:r>
    </w:p>
    <w:p w14:paraId="00E1E396" w14:textId="77777777" w:rsidR="005811AC" w:rsidRDefault="005C517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811AC" w14:paraId="21951827" w14:textId="77777777">
        <w:tc>
          <w:tcPr>
            <w:tcW w:w="0" w:type="auto"/>
            <w:tcMar>
              <w:top w:w="0" w:type="auto"/>
              <w:bottom w:w="0" w:type="auto"/>
            </w:tcMar>
          </w:tcPr>
          <w:p w14:paraId="74E4B3CD" w14:textId="77777777" w:rsidR="005811AC" w:rsidRDefault="005C5177">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5811AC" w14:paraId="66AEE8AC" w14:textId="77777777">
              <w:tc>
                <w:tcPr>
                  <w:tcW w:w="0" w:type="auto"/>
                  <w:tcMar>
                    <w:top w:w="0" w:type="auto"/>
                    <w:bottom w:w="0" w:type="auto"/>
                  </w:tcMar>
                </w:tcPr>
                <w:p w14:paraId="04D2B62A" w14:textId="77777777" w:rsidR="005811AC" w:rsidRDefault="005C5177" w:rsidP="005C5177">
                  <w:pPr>
                    <w:numPr>
                      <w:ilvl w:val="0"/>
                      <w:numId w:val="17"/>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 oz.</w:t>
                  </w:r>
                </w:p>
                <w:p w14:paraId="22A31D7C" w14:textId="77777777" w:rsidR="005811AC" w:rsidRDefault="005C5177" w:rsidP="005C5177">
                  <w:pPr>
                    <w:numPr>
                      <w:ilvl w:val="0"/>
                      <w:numId w:val="17"/>
                    </w:numPr>
                    <w:jc w:val="both"/>
                    <w:rPr>
                      <w:rFonts w:ascii="Arial" w:hAnsi="Arial" w:cs="Arial"/>
                      <w:color w:val="000000"/>
                      <w:sz w:val="18"/>
                      <w:szCs w:val="18"/>
                    </w:rPr>
                  </w:pPr>
                  <w:r>
                    <w:rPr>
                      <w:rFonts w:ascii="Arial" w:hAnsi="Arial" w:cs="Arial"/>
                      <w:color w:val="000000"/>
                      <w:sz w:val="18"/>
                      <w:szCs w:val="18"/>
                    </w:rPr>
                    <w:t>bančno garancijo za dobro izvedbo pogodbenih obveznosti v višini 10% pogodbene vrednosti z DDV v primeru, da bo pogodbena vrednost višja od 125.000,00 EUR z DDV.</w:t>
                  </w:r>
                </w:p>
              </w:tc>
            </w:tr>
          </w:tbl>
          <w:p w14:paraId="11BECD4E" w14:textId="77777777" w:rsidR="005811AC" w:rsidRDefault="005C5177">
            <w:pPr>
              <w:spacing w:before="225" w:after="225"/>
              <w:jc w:val="both"/>
            </w:pPr>
            <w:r>
              <w:rPr>
                <w:rFonts w:ascii="Arial" w:hAnsi="Arial" w:cs="Arial"/>
                <w:color w:val="000000"/>
                <w:sz w:val="18"/>
                <w:szCs w:val="18"/>
              </w:rPr>
              <w:t>V primeru, da je skupna pogodbena vrednost  nižja ob 5.000 EUR z DDV, menice ni potrebno prilagati.</w:t>
            </w:r>
          </w:p>
          <w:p w14:paraId="5FD6D1DF" w14:textId="77777777" w:rsidR="005811AC" w:rsidRDefault="005C5177">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p w14:paraId="4C727329" w14:textId="77777777" w:rsidR="00221911" w:rsidRPr="00221911" w:rsidRDefault="005C5177" w:rsidP="005C5177">
            <w:pPr>
              <w:pStyle w:val="Odstavekseznama"/>
              <w:numPr>
                <w:ilvl w:val="0"/>
                <w:numId w:val="94"/>
              </w:numPr>
              <w:spacing w:before="225" w:after="225"/>
            </w:pPr>
            <w:r w:rsidRPr="00221911">
              <w:rPr>
                <w:rFonts w:ascii="Arial" w:hAnsi="Arial" w:cs="Arial"/>
                <w:color w:val="000000"/>
                <w:sz w:val="18"/>
                <w:szCs w:val="18"/>
              </w:rPr>
              <w:t>ne bo odgovarjalo zahtevanim tehničnim specifikacijam in kakovosti;</w:t>
            </w:r>
          </w:p>
          <w:p w14:paraId="4F3E3C1E" w14:textId="4CB164BD" w:rsidR="005811AC" w:rsidRDefault="005C5177" w:rsidP="005C5177">
            <w:pPr>
              <w:pStyle w:val="Odstavekseznama"/>
              <w:numPr>
                <w:ilvl w:val="0"/>
                <w:numId w:val="94"/>
              </w:numPr>
              <w:spacing w:before="225" w:after="225"/>
            </w:pPr>
            <w:r w:rsidRPr="00221911">
              <w:rPr>
                <w:rFonts w:ascii="Arial" w:hAnsi="Arial" w:cs="Arial"/>
                <w:color w:val="000000"/>
                <w:sz w:val="18"/>
                <w:szCs w:val="18"/>
              </w:rPr>
              <w:lastRenderedPageBreak/>
              <w:t>ne bo prejel v roku in v količinah, opredeljenih v naročilnici.</w:t>
            </w:r>
          </w:p>
        </w:tc>
      </w:tr>
    </w:tbl>
    <w:p w14:paraId="6FCC4E0E" w14:textId="77777777" w:rsidR="005811AC" w:rsidRDefault="005C5177">
      <w:pPr>
        <w:spacing w:before="225" w:after="225" w:line="240" w:lineRule="auto"/>
        <w:jc w:val="both"/>
      </w:pPr>
      <w:r>
        <w:rPr>
          <w:rFonts w:ascii="Arial" w:hAnsi="Arial" w:cs="Arial"/>
          <w:b/>
          <w:bCs/>
          <w:color w:val="000000"/>
          <w:sz w:val="18"/>
          <w:szCs w:val="18"/>
        </w:rPr>
        <w:lastRenderedPageBreak/>
        <w:t>IX. SKRBNIK POGODBE</w:t>
      </w:r>
    </w:p>
    <w:p w14:paraId="0BDB70A4" w14:textId="77777777" w:rsidR="005811AC" w:rsidRDefault="005C517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811AC" w14:paraId="0959E033" w14:textId="77777777">
        <w:tc>
          <w:tcPr>
            <w:tcW w:w="0" w:type="auto"/>
            <w:tcMar>
              <w:top w:w="0" w:type="auto"/>
              <w:bottom w:w="0" w:type="auto"/>
            </w:tcMar>
          </w:tcPr>
          <w:p w14:paraId="7C7CF94C" w14:textId="77777777" w:rsidR="005811AC" w:rsidRDefault="005C5177">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6174E1E0" w14:textId="77777777" w:rsidR="005811AC" w:rsidRDefault="005C5177">
            <w:pPr>
              <w:spacing w:before="225" w:after="225"/>
              <w:jc w:val="both"/>
            </w:pPr>
            <w:r>
              <w:rPr>
                <w:rFonts w:ascii="Arial" w:hAnsi="Arial" w:cs="Arial"/>
                <w:color w:val="000000"/>
                <w:sz w:val="18"/>
                <w:szCs w:val="18"/>
              </w:rPr>
              <w:t>Skrbnik pogodbe s strani naročnika je Barbara Slak Turk, vodja službe za nabavo in skladiščenje.</w:t>
            </w:r>
          </w:p>
          <w:p w14:paraId="5C0A4596" w14:textId="77777777" w:rsidR="005811AC" w:rsidRDefault="005C5177">
            <w:pPr>
              <w:spacing w:before="225" w:after="225"/>
              <w:jc w:val="both"/>
            </w:pPr>
            <w:r>
              <w:rPr>
                <w:rFonts w:ascii="Arial" w:hAnsi="Arial" w:cs="Arial"/>
                <w:color w:val="000000"/>
                <w:sz w:val="18"/>
                <w:szCs w:val="18"/>
              </w:rPr>
              <w:t>Skrbnik pogodbe s strani dobavitelja je___________________________.</w:t>
            </w:r>
          </w:p>
          <w:p w14:paraId="111C64F6" w14:textId="77777777" w:rsidR="005811AC" w:rsidRDefault="005C5177">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57FACC28" w14:textId="77777777" w:rsidR="005811AC" w:rsidRDefault="005C5177">
      <w:pPr>
        <w:spacing w:before="225" w:after="225" w:line="240" w:lineRule="auto"/>
        <w:jc w:val="both"/>
      </w:pPr>
      <w:r>
        <w:rPr>
          <w:rFonts w:ascii="Arial" w:hAnsi="Arial" w:cs="Arial"/>
          <w:b/>
          <w:bCs/>
          <w:color w:val="000000"/>
          <w:sz w:val="18"/>
          <w:szCs w:val="18"/>
        </w:rPr>
        <w:t>X. ODSTOP OD POGODBE</w:t>
      </w:r>
    </w:p>
    <w:p w14:paraId="4B770D3F" w14:textId="77777777" w:rsidR="005811AC" w:rsidRDefault="005C517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811AC" w14:paraId="547FE709" w14:textId="77777777">
        <w:tc>
          <w:tcPr>
            <w:tcW w:w="0" w:type="auto"/>
            <w:tcMar>
              <w:top w:w="0" w:type="auto"/>
              <w:bottom w:w="0" w:type="auto"/>
            </w:tcMar>
          </w:tcPr>
          <w:p w14:paraId="31440740" w14:textId="77777777" w:rsidR="005811AC" w:rsidRDefault="005C5177">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19D6E22B" w14:textId="77777777" w:rsidR="005811AC" w:rsidRDefault="005C517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3AF3CC6" w14:textId="77777777" w:rsidR="005811AC" w:rsidRDefault="005C517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54BB57C3" w14:textId="77777777" w:rsidR="005811AC" w:rsidRDefault="005C5177" w:rsidP="00221911">
            <w:pPr>
              <w:ind w:left="708"/>
              <w:jc w:val="both"/>
            </w:pPr>
            <w:r>
              <w:rPr>
                <w:rFonts w:ascii="Arial" w:hAnsi="Arial" w:cs="Arial"/>
                <w:color w:val="000000"/>
                <w:sz w:val="18"/>
                <w:szCs w:val="18"/>
              </w:rPr>
              <w:t>• javno naročilo je bilo bistveno spremenjeno, kar terja nov postopek javnega naročanja;</w:t>
            </w:r>
          </w:p>
          <w:p w14:paraId="3222B9E5" w14:textId="77777777" w:rsidR="005811AC" w:rsidRDefault="005C5177" w:rsidP="00221911">
            <w:pPr>
              <w:ind w:left="708"/>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794248CD" w14:textId="77777777" w:rsidR="005811AC" w:rsidRDefault="005C5177" w:rsidP="00221911">
            <w:pPr>
              <w:ind w:left="708"/>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7EEFCCAA" w14:textId="77777777" w:rsidR="005811AC" w:rsidRDefault="005C5177">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08BA10C" w14:textId="77777777" w:rsidR="005811AC" w:rsidRDefault="005C5177">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7AE3CFA" w14:textId="77777777" w:rsidR="005811AC" w:rsidRDefault="005C5177">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126600B7" w14:textId="77777777" w:rsidR="005811AC" w:rsidRDefault="005C5177">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E36214D" w14:textId="77777777" w:rsidR="005811AC" w:rsidRDefault="005C5177">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2DA88959" w14:textId="77777777" w:rsidR="005811AC" w:rsidRDefault="005C5177">
            <w:pPr>
              <w:spacing w:before="225" w:after="225"/>
              <w:jc w:val="both"/>
            </w:pPr>
            <w:r>
              <w:rPr>
                <w:rFonts w:ascii="Arial" w:hAnsi="Arial" w:cs="Arial"/>
                <w:color w:val="000000"/>
                <w:sz w:val="18"/>
                <w:szCs w:val="18"/>
              </w:rPr>
              <w:t>Odstop od pogodbe učinkuje z dnem, ko izvajalec prejme pisno izjavo naročnika o odstopu.</w:t>
            </w:r>
          </w:p>
          <w:p w14:paraId="35A9F745" w14:textId="77777777" w:rsidR="005811AC" w:rsidRDefault="005C5177">
            <w:pPr>
              <w:spacing w:before="225" w:after="225"/>
              <w:jc w:val="both"/>
            </w:pPr>
            <w:r>
              <w:rPr>
                <w:rFonts w:ascii="Arial" w:hAnsi="Arial" w:cs="Arial"/>
                <w:color w:val="000000"/>
                <w:sz w:val="18"/>
                <w:szCs w:val="18"/>
              </w:rPr>
              <w:lastRenderedPageBreak/>
              <w:t>Naročnik bo istočasno z odstopom od pogodbe zaradi kršitev pogodbe s strani izvajalca, pričel s postopki za unovčenje zavarovanja za dobro izvedbo pogodbenih obveznosti.</w:t>
            </w:r>
          </w:p>
        </w:tc>
      </w:tr>
    </w:tbl>
    <w:p w14:paraId="49CF1D5C" w14:textId="77777777" w:rsidR="005811AC" w:rsidRDefault="005C5177">
      <w:pPr>
        <w:spacing w:before="225" w:after="225" w:line="240" w:lineRule="auto"/>
        <w:jc w:val="both"/>
      </w:pPr>
      <w:r>
        <w:rPr>
          <w:rFonts w:ascii="Arial" w:hAnsi="Arial" w:cs="Arial"/>
          <w:b/>
          <w:bCs/>
          <w:color w:val="000000"/>
          <w:sz w:val="18"/>
          <w:szCs w:val="18"/>
        </w:rPr>
        <w:lastRenderedPageBreak/>
        <w:t>XI. SOCIALNA KLAVZULA</w:t>
      </w:r>
    </w:p>
    <w:p w14:paraId="29A62B23" w14:textId="77777777" w:rsidR="005811AC" w:rsidRDefault="005C517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811AC" w14:paraId="7C89197B" w14:textId="77777777">
        <w:tc>
          <w:tcPr>
            <w:tcW w:w="0" w:type="auto"/>
            <w:tcMar>
              <w:top w:w="0" w:type="auto"/>
              <w:bottom w:w="0" w:type="auto"/>
            </w:tcMar>
          </w:tcPr>
          <w:p w14:paraId="66D1B9F3" w14:textId="77777777" w:rsidR="005811AC" w:rsidRDefault="005C5177">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6D7901F" w14:textId="77777777" w:rsidR="005811AC" w:rsidRDefault="005C5177">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66C0BDDD" w14:textId="77777777" w:rsidR="005811AC" w:rsidRDefault="005C5177">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5811AC" w14:paraId="67BEABAB" w14:textId="77777777">
              <w:tc>
                <w:tcPr>
                  <w:tcW w:w="0" w:type="auto"/>
                  <w:tcMar>
                    <w:top w:w="0" w:type="auto"/>
                    <w:bottom w:w="0" w:type="auto"/>
                  </w:tcMar>
                </w:tcPr>
                <w:p w14:paraId="0B40C7DE" w14:textId="77777777" w:rsidR="005811AC" w:rsidRDefault="005C5177" w:rsidP="005C5177">
                  <w:pPr>
                    <w:numPr>
                      <w:ilvl w:val="0"/>
                      <w:numId w:val="18"/>
                    </w:numPr>
                    <w:jc w:val="both"/>
                    <w:rPr>
                      <w:rFonts w:ascii="Arial" w:hAnsi="Arial" w:cs="Arial"/>
                      <w:color w:val="000000"/>
                      <w:sz w:val="18"/>
                      <w:szCs w:val="18"/>
                    </w:rPr>
                  </w:pPr>
                  <w:r>
                    <w:rPr>
                      <w:rFonts w:ascii="Arial" w:hAnsi="Arial" w:cs="Arial"/>
                      <w:color w:val="000000"/>
                      <w:sz w:val="18"/>
                      <w:szCs w:val="18"/>
                    </w:rPr>
                    <w:t>plačilom za delo,</w:t>
                  </w:r>
                </w:p>
                <w:p w14:paraId="4F40376F" w14:textId="77777777" w:rsidR="005811AC" w:rsidRDefault="005C5177" w:rsidP="005C5177">
                  <w:pPr>
                    <w:numPr>
                      <w:ilvl w:val="0"/>
                      <w:numId w:val="18"/>
                    </w:numPr>
                    <w:jc w:val="both"/>
                    <w:rPr>
                      <w:rFonts w:ascii="Arial" w:hAnsi="Arial" w:cs="Arial"/>
                      <w:color w:val="000000"/>
                      <w:sz w:val="18"/>
                      <w:szCs w:val="18"/>
                    </w:rPr>
                  </w:pPr>
                  <w:r>
                    <w:rPr>
                      <w:rFonts w:ascii="Arial" w:hAnsi="Arial" w:cs="Arial"/>
                      <w:color w:val="000000"/>
                      <w:sz w:val="18"/>
                      <w:szCs w:val="18"/>
                    </w:rPr>
                    <w:t>delovnim časom,</w:t>
                  </w:r>
                </w:p>
                <w:p w14:paraId="6D9B8878" w14:textId="77777777" w:rsidR="005811AC" w:rsidRDefault="005C5177" w:rsidP="005C5177">
                  <w:pPr>
                    <w:numPr>
                      <w:ilvl w:val="0"/>
                      <w:numId w:val="18"/>
                    </w:numPr>
                    <w:jc w:val="both"/>
                    <w:rPr>
                      <w:rFonts w:ascii="Arial" w:hAnsi="Arial" w:cs="Arial"/>
                      <w:color w:val="000000"/>
                      <w:sz w:val="18"/>
                      <w:szCs w:val="18"/>
                    </w:rPr>
                  </w:pPr>
                  <w:r>
                    <w:rPr>
                      <w:rFonts w:ascii="Arial" w:hAnsi="Arial" w:cs="Arial"/>
                      <w:color w:val="000000"/>
                      <w:sz w:val="18"/>
                      <w:szCs w:val="18"/>
                    </w:rPr>
                    <w:t>počitki,</w:t>
                  </w:r>
                </w:p>
                <w:p w14:paraId="02CF5A0F" w14:textId="77777777" w:rsidR="005811AC" w:rsidRDefault="005C5177" w:rsidP="005C5177">
                  <w:pPr>
                    <w:numPr>
                      <w:ilvl w:val="0"/>
                      <w:numId w:val="18"/>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r w:rsidR="005811AC" w14:paraId="667102E7" w14:textId="77777777">
              <w:tc>
                <w:tcPr>
                  <w:tcW w:w="0" w:type="auto"/>
                  <w:tcMar>
                    <w:top w:w="0" w:type="auto"/>
                    <w:bottom w:w="0" w:type="auto"/>
                  </w:tcMar>
                </w:tcPr>
                <w:p w14:paraId="055D46C7" w14:textId="77777777" w:rsidR="005811AC" w:rsidRDefault="005C5177" w:rsidP="005C5177">
                  <w:pPr>
                    <w:numPr>
                      <w:ilvl w:val="0"/>
                      <w:numId w:val="19"/>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566A2F68" w14:textId="77777777" w:rsidR="005811AC" w:rsidRDefault="005C5177">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2A98611" w14:textId="77777777" w:rsidR="005811AC" w:rsidRDefault="005C5177">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32A385AF" w14:textId="77777777" w:rsidR="005811AC" w:rsidRDefault="005C5177">
      <w:pPr>
        <w:spacing w:before="225" w:after="225" w:line="240" w:lineRule="auto"/>
        <w:jc w:val="both"/>
      </w:pPr>
      <w:r>
        <w:rPr>
          <w:rFonts w:ascii="Arial" w:hAnsi="Arial" w:cs="Arial"/>
          <w:b/>
          <w:bCs/>
          <w:color w:val="000000"/>
          <w:sz w:val="18"/>
          <w:szCs w:val="18"/>
        </w:rPr>
        <w:t>XII. PROTIKORUPCIJSKA KLAVZULA</w:t>
      </w:r>
    </w:p>
    <w:p w14:paraId="464C6A1C" w14:textId="77777777" w:rsidR="005811AC" w:rsidRDefault="005C517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811AC" w14:paraId="0F280913" w14:textId="77777777">
        <w:tc>
          <w:tcPr>
            <w:tcW w:w="0" w:type="auto"/>
            <w:tcMar>
              <w:top w:w="0" w:type="auto"/>
              <w:bottom w:w="0" w:type="auto"/>
            </w:tcMar>
          </w:tcPr>
          <w:p w14:paraId="7C8F7E59" w14:textId="77777777" w:rsidR="005811AC" w:rsidRDefault="005C5177">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811AC" w14:paraId="4B66529D" w14:textId="77777777">
              <w:tc>
                <w:tcPr>
                  <w:tcW w:w="0" w:type="auto"/>
                  <w:tcMar>
                    <w:top w:w="0" w:type="auto"/>
                    <w:bottom w:w="0" w:type="auto"/>
                  </w:tcMar>
                </w:tcPr>
                <w:p w14:paraId="27EF15CB" w14:textId="77777777" w:rsidR="005811AC" w:rsidRDefault="005C5177" w:rsidP="005C5177">
                  <w:pPr>
                    <w:numPr>
                      <w:ilvl w:val="0"/>
                      <w:numId w:val="20"/>
                    </w:numPr>
                    <w:jc w:val="both"/>
                    <w:rPr>
                      <w:rFonts w:ascii="Arial" w:hAnsi="Arial" w:cs="Arial"/>
                      <w:color w:val="000000"/>
                      <w:sz w:val="18"/>
                      <w:szCs w:val="18"/>
                    </w:rPr>
                  </w:pPr>
                  <w:r>
                    <w:rPr>
                      <w:rFonts w:ascii="Arial" w:hAnsi="Arial" w:cs="Arial"/>
                      <w:color w:val="000000"/>
                      <w:sz w:val="18"/>
                      <w:szCs w:val="18"/>
                    </w:rPr>
                    <w:t>pridobitev posla ali</w:t>
                  </w:r>
                </w:p>
                <w:p w14:paraId="1A23D129" w14:textId="77777777" w:rsidR="005811AC" w:rsidRDefault="005C5177" w:rsidP="005C5177">
                  <w:pPr>
                    <w:numPr>
                      <w:ilvl w:val="0"/>
                      <w:numId w:val="20"/>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6B1BBF26" w14:textId="77777777" w:rsidR="005811AC" w:rsidRDefault="005C5177" w:rsidP="005C5177">
                  <w:pPr>
                    <w:numPr>
                      <w:ilvl w:val="0"/>
                      <w:numId w:val="2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28109EB" w14:textId="77777777" w:rsidR="005811AC" w:rsidRDefault="005C5177" w:rsidP="005C5177">
                  <w:pPr>
                    <w:numPr>
                      <w:ilvl w:val="0"/>
                      <w:numId w:val="2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ABA10EC" w14:textId="77777777" w:rsidR="005811AC" w:rsidRDefault="005C5177">
            <w:pPr>
              <w:spacing w:before="225" w:after="225"/>
              <w:jc w:val="both"/>
            </w:pPr>
            <w:r>
              <w:rPr>
                <w:rFonts w:ascii="Arial" w:hAnsi="Arial" w:cs="Arial"/>
                <w:color w:val="000000"/>
                <w:sz w:val="18"/>
                <w:szCs w:val="18"/>
              </w:rPr>
              <w:t>je nična.</w:t>
            </w:r>
          </w:p>
        </w:tc>
      </w:tr>
    </w:tbl>
    <w:p w14:paraId="0DF0E17E" w14:textId="77777777" w:rsidR="005811AC" w:rsidRDefault="005C5177">
      <w:pPr>
        <w:spacing w:before="225" w:after="225" w:line="240" w:lineRule="auto"/>
        <w:jc w:val="both"/>
      </w:pPr>
      <w:r>
        <w:rPr>
          <w:rFonts w:ascii="Arial" w:hAnsi="Arial" w:cs="Arial"/>
          <w:b/>
          <w:bCs/>
          <w:color w:val="000000"/>
          <w:sz w:val="18"/>
          <w:szCs w:val="18"/>
        </w:rPr>
        <w:t>XIII. VELJAVNOST POGODBE</w:t>
      </w:r>
    </w:p>
    <w:p w14:paraId="6D074C1A" w14:textId="77777777" w:rsidR="005811AC" w:rsidRDefault="005C517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811AC" w14:paraId="237F7617" w14:textId="77777777">
        <w:tc>
          <w:tcPr>
            <w:tcW w:w="0" w:type="auto"/>
            <w:tcMar>
              <w:top w:w="0" w:type="auto"/>
              <w:bottom w:w="0" w:type="auto"/>
            </w:tcMar>
          </w:tcPr>
          <w:p w14:paraId="2011D272" w14:textId="77777777" w:rsidR="005811AC" w:rsidRDefault="005C5177">
            <w:pPr>
              <w:spacing w:before="225" w:after="225"/>
              <w:jc w:val="both"/>
              <w:rPr>
                <w:rFonts w:ascii="Arial" w:hAnsi="Arial" w:cs="Arial"/>
                <w:color w:val="000000"/>
                <w:sz w:val="18"/>
                <w:szCs w:val="18"/>
              </w:rPr>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p w14:paraId="4BFF7D87" w14:textId="77777777" w:rsidR="00221911" w:rsidRDefault="00221911">
            <w:pPr>
              <w:spacing w:before="225" w:after="225"/>
              <w:jc w:val="both"/>
            </w:pPr>
          </w:p>
        </w:tc>
      </w:tr>
    </w:tbl>
    <w:p w14:paraId="6BE22639" w14:textId="77777777" w:rsidR="005811AC" w:rsidRDefault="005C5177">
      <w:pPr>
        <w:spacing w:before="225" w:after="225" w:line="240" w:lineRule="auto"/>
        <w:jc w:val="both"/>
      </w:pPr>
      <w:r>
        <w:rPr>
          <w:rFonts w:ascii="Arial" w:hAnsi="Arial" w:cs="Arial"/>
          <w:b/>
          <w:bCs/>
          <w:color w:val="000000"/>
          <w:sz w:val="18"/>
          <w:szCs w:val="18"/>
        </w:rPr>
        <w:lastRenderedPageBreak/>
        <w:t>XIV. KONČNE DOLOČBE</w:t>
      </w:r>
    </w:p>
    <w:p w14:paraId="5DE138B0" w14:textId="77777777" w:rsidR="005811AC" w:rsidRDefault="005C517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811AC" w14:paraId="12FB63B4" w14:textId="77777777">
        <w:tc>
          <w:tcPr>
            <w:tcW w:w="0" w:type="auto"/>
            <w:tcMar>
              <w:top w:w="0" w:type="auto"/>
              <w:bottom w:w="0" w:type="auto"/>
            </w:tcMar>
          </w:tcPr>
          <w:p w14:paraId="2448AC01" w14:textId="77777777" w:rsidR="005811AC" w:rsidRDefault="005C5177">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512CB2DA" w14:textId="77777777" w:rsidR="005811AC" w:rsidRDefault="005C517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542"/>
      </w:tblGrid>
      <w:tr w:rsidR="005811AC" w14:paraId="4680D650" w14:textId="77777777">
        <w:tc>
          <w:tcPr>
            <w:tcW w:w="0" w:type="auto"/>
            <w:tcMar>
              <w:top w:w="0" w:type="auto"/>
              <w:bottom w:w="0" w:type="auto"/>
            </w:tcMar>
          </w:tcPr>
          <w:p w14:paraId="3AD63375" w14:textId="77777777" w:rsidR="005811AC" w:rsidRDefault="005C5177">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57AA877D" w14:textId="77777777" w:rsidR="005811AC" w:rsidRDefault="005C517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811AC" w14:paraId="10DF87D2" w14:textId="77777777">
        <w:tc>
          <w:tcPr>
            <w:tcW w:w="0" w:type="auto"/>
            <w:tcMar>
              <w:top w:w="0" w:type="auto"/>
              <w:bottom w:w="0" w:type="auto"/>
            </w:tcMar>
          </w:tcPr>
          <w:p w14:paraId="441CAABD" w14:textId="77777777" w:rsidR="005811AC" w:rsidRDefault="005C5177">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1ACEF6D2" w14:textId="77777777" w:rsidR="005811AC" w:rsidRDefault="005C5177">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6A6A393C" w14:textId="77777777" w:rsidR="005811AC" w:rsidRDefault="005C517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272"/>
      </w:tblGrid>
      <w:tr w:rsidR="005811AC" w14:paraId="34F7E728" w14:textId="77777777">
        <w:tc>
          <w:tcPr>
            <w:tcW w:w="0" w:type="auto"/>
            <w:tcMar>
              <w:top w:w="0" w:type="auto"/>
              <w:bottom w:w="0" w:type="auto"/>
            </w:tcMar>
          </w:tcPr>
          <w:p w14:paraId="0822AA9C" w14:textId="77777777" w:rsidR="005811AC" w:rsidRDefault="005C5177">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256BC41F" w14:textId="77777777" w:rsidR="005811AC" w:rsidRDefault="005C517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3849"/>
      </w:tblGrid>
      <w:tr w:rsidR="005811AC" w14:paraId="5E32667B" w14:textId="77777777">
        <w:tc>
          <w:tcPr>
            <w:tcW w:w="0" w:type="auto"/>
            <w:tcMar>
              <w:top w:w="0" w:type="auto"/>
              <w:bottom w:w="0" w:type="auto"/>
            </w:tcMar>
          </w:tcPr>
          <w:p w14:paraId="324FA3E4" w14:textId="77777777" w:rsidR="005811AC" w:rsidRDefault="005C5177">
            <w:pPr>
              <w:spacing w:before="225" w:after="225"/>
              <w:jc w:val="both"/>
            </w:pPr>
            <w:r>
              <w:rPr>
                <w:rFonts w:ascii="Arial" w:hAnsi="Arial" w:cs="Arial"/>
                <w:color w:val="000000"/>
                <w:sz w:val="18"/>
                <w:szCs w:val="18"/>
              </w:rPr>
              <w:t>Sestavni del te pogodbe so naslednje priloge:</w:t>
            </w:r>
          </w:p>
          <w:p w14:paraId="344F385F" w14:textId="77777777" w:rsidR="005811AC" w:rsidRDefault="005C5177">
            <w:pPr>
              <w:spacing w:before="225" w:after="225"/>
              <w:jc w:val="both"/>
            </w:pPr>
            <w:r>
              <w:rPr>
                <w:rFonts w:ascii="Arial" w:hAnsi="Arial" w:cs="Arial"/>
                <w:color w:val="000000"/>
                <w:sz w:val="18"/>
                <w:szCs w:val="18"/>
              </w:rPr>
              <w:t>- Izbrane ponudbe po ponudnikih.</w:t>
            </w:r>
          </w:p>
        </w:tc>
      </w:tr>
    </w:tbl>
    <w:p w14:paraId="4E9271F2" w14:textId="77777777" w:rsidR="005811AC" w:rsidRDefault="005C5177">
      <w:pPr>
        <w:spacing w:before="975" w:after="225" w:line="240" w:lineRule="auto"/>
        <w:jc w:val="both"/>
      </w:pPr>
      <w:r>
        <w:rPr>
          <w:rFonts w:ascii="Arial" w:hAnsi="Arial" w:cs="Arial"/>
          <w:color w:val="000000"/>
          <w:sz w:val="18"/>
          <w:szCs w:val="18"/>
        </w:rPr>
        <w:t>V/na ________________, dne ________________</w:t>
      </w:r>
    </w:p>
    <w:sectPr w:rsidR="005811A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120BE" w14:textId="77777777" w:rsidR="00970AB1" w:rsidRDefault="00970AB1" w:rsidP="006975C6">
      <w:pPr>
        <w:spacing w:after="0" w:line="240" w:lineRule="auto"/>
      </w:pPr>
      <w:r>
        <w:separator/>
      </w:r>
    </w:p>
  </w:endnote>
  <w:endnote w:type="continuationSeparator" w:id="0">
    <w:p w14:paraId="0DFDD0A6" w14:textId="77777777" w:rsidR="00970AB1" w:rsidRDefault="00970AB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w:altName w:val="Arial Unicode MS"/>
    <w:panose1 w:val="05010000000000000000"/>
    <w:charset w:val="00"/>
    <w:family w:val="auto"/>
    <w:pitch w:val="variable"/>
    <w:sig w:usb0="800000AF" w:usb1="1001ECEA" w:usb2="00000000" w:usb3="00000000" w:csb0="80000001" w:csb1="00000000"/>
  </w:font>
  <w:font w:name="Aptos">
    <w:charset w:val="00"/>
    <w:family w:val="swiss"/>
    <w:pitch w:val="variable"/>
    <w:sig w:usb0="20000287" w:usb1="00000003" w:usb2="00000000" w:usb3="00000000" w:csb0="0000019F" w:csb1="00000000"/>
  </w:font>
  <w:font w:name="Lucida Sans">
    <w:altName w:val="Times New Roman"/>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BA81"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4021F" w14:textId="77777777" w:rsidR="005C5177" w:rsidRPr="006F1DA5" w:rsidRDefault="00970AB1"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5C5177" w:rsidRPr="006F1DA5">
          <w:rPr>
            <w:rFonts w:ascii="Arial" w:hAnsi="Arial" w:cs="Arial"/>
          </w:rPr>
          <w:fldChar w:fldCharType="begin"/>
        </w:r>
        <w:r w:rsidR="005C5177" w:rsidRPr="006F1DA5">
          <w:rPr>
            <w:rFonts w:ascii="Arial" w:hAnsi="Arial" w:cs="Arial"/>
          </w:rPr>
          <w:instrText xml:space="preserve"> PAGE   \* MERGEFORMAT </w:instrText>
        </w:r>
        <w:r w:rsidR="005C5177" w:rsidRPr="006F1DA5">
          <w:rPr>
            <w:rFonts w:ascii="Arial" w:hAnsi="Arial" w:cs="Arial"/>
          </w:rPr>
          <w:fldChar w:fldCharType="separate"/>
        </w:r>
        <w:r w:rsidR="005C5177">
          <w:rPr>
            <w:rFonts w:ascii="Arial" w:hAnsi="Arial" w:cs="Arial"/>
            <w:noProof/>
          </w:rPr>
          <w:t>1</w:t>
        </w:r>
        <w:r w:rsidR="005C5177" w:rsidRPr="006F1DA5">
          <w:rPr>
            <w:rFonts w:ascii="Arial" w:hAnsi="Arial" w:cs="Arial"/>
            <w:noProof/>
          </w:rPr>
          <w:fldChar w:fldCharType="end"/>
        </w:r>
      </w:sdtContent>
    </w:sdt>
  </w:p>
  <w:p w14:paraId="38A23056" w14:textId="77777777" w:rsidR="005C5177" w:rsidRDefault="005C517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32F1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BF4C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BA97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37D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3C9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DD6B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1135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CD95C" w14:textId="77777777" w:rsidR="00970AB1" w:rsidRDefault="00970AB1" w:rsidP="006975C6">
      <w:pPr>
        <w:spacing w:after="0" w:line="240" w:lineRule="auto"/>
      </w:pPr>
      <w:r>
        <w:separator/>
      </w:r>
    </w:p>
  </w:footnote>
  <w:footnote w:type="continuationSeparator" w:id="0">
    <w:p w14:paraId="1984FBC6" w14:textId="77777777" w:rsidR="00970AB1" w:rsidRDefault="00970AB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5723ABB6" w14:textId="77777777" w:rsidTr="007C4767">
      <w:trPr>
        <w:trHeight w:val="1268"/>
      </w:trPr>
      <w:tc>
        <w:tcPr>
          <w:tcW w:w="1668" w:type="dxa"/>
        </w:tcPr>
        <w:p w14:paraId="14EBF5B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B3E7178"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593CDB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247C1C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5E25A3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7AAF4BA"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47B3EC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E7F3C0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1C9AEB4C" w14:textId="77777777" w:rsidTr="00B169F3">
      <w:trPr>
        <w:trHeight w:val="1268"/>
      </w:trPr>
      <w:tc>
        <w:tcPr>
          <w:tcW w:w="1668" w:type="dxa"/>
        </w:tcPr>
        <w:p w14:paraId="772A7853" w14:textId="77777777" w:rsidR="005C5177" w:rsidRPr="006F1DA5" w:rsidRDefault="005C5177"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13087683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356F879" w14:textId="77777777" w:rsidR="005C5177" w:rsidRPr="006F1DA5" w:rsidRDefault="005C517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A86F839" w14:textId="77777777" w:rsidR="005C5177" w:rsidRPr="006F1DA5" w:rsidRDefault="005C5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6ED7A60" w14:textId="77777777" w:rsidR="005C5177" w:rsidRPr="006F1DA5" w:rsidRDefault="005C5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F7C7C48" w14:textId="77777777" w:rsidR="005C5177" w:rsidRPr="006F1DA5" w:rsidRDefault="005C5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5B8B3F7" w14:textId="77777777" w:rsidR="005C5177" w:rsidRPr="006F1DA5" w:rsidRDefault="005C5177"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9DCF475" w14:textId="77777777" w:rsidR="005C5177" w:rsidRPr="006F1DA5" w:rsidRDefault="005C5177"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7AF75E2" wp14:editId="714A1319">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E417E53" w14:textId="77777777" w:rsidR="005C5177" w:rsidRPr="006F1DA5" w:rsidRDefault="005C517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3D3"/>
    <w:multiLevelType w:val="multilevel"/>
    <w:tmpl w:val="22B83D58"/>
    <w:lvl w:ilvl="0">
      <w:start w:val="2"/>
      <w:numFmt w:val="upperRoman"/>
      <w:lvlText w:val="%1"/>
      <w:lvlJc w:val="left"/>
      <w:pPr>
        <w:tabs>
          <w:tab w:val="num" w:pos="0"/>
        </w:tabs>
        <w:ind w:left="572" w:hanging="454"/>
      </w:pPr>
    </w:lvl>
    <w:lvl w:ilvl="1">
      <w:start w:val="1"/>
      <w:numFmt w:val="decimal"/>
      <w:lvlText w:val="%1.%2"/>
      <w:lvlJc w:val="left"/>
      <w:pPr>
        <w:tabs>
          <w:tab w:val="num" w:pos="0"/>
        </w:tabs>
        <w:ind w:left="572" w:hanging="454"/>
      </w:pPr>
    </w:lvl>
    <w:lvl w:ilvl="2">
      <w:start w:val="1"/>
      <w:numFmt w:val="decimal"/>
      <w:lvlText w:val="%1.%2.%3"/>
      <w:lvlJc w:val="left"/>
      <w:pPr>
        <w:tabs>
          <w:tab w:val="num" w:pos="0"/>
        </w:tabs>
        <w:ind w:left="572" w:hanging="454"/>
      </w:pPr>
      <w:rPr>
        <w:rFonts w:eastAsia="Arial"/>
        <w:b/>
        <w:bCs/>
        <w:w w:val="99"/>
        <w:sz w:val="18"/>
        <w:szCs w:val="18"/>
      </w:rPr>
    </w:lvl>
    <w:lvl w:ilvl="3">
      <w:start w:val="1"/>
      <w:numFmt w:val="lowerLetter"/>
      <w:lvlText w:val="%4)"/>
      <w:lvlJc w:val="left"/>
      <w:pPr>
        <w:tabs>
          <w:tab w:val="num" w:pos="0"/>
        </w:tabs>
        <w:ind w:left="905" w:hanging="360"/>
      </w:pPr>
      <w:rPr>
        <w:rFonts w:ascii="Arial" w:eastAsia="Arial" w:hAnsi="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4027" w:hanging="360"/>
      </w:pPr>
      <w:rPr>
        <w:rFonts w:ascii="Symbol" w:hAnsi="Symbol" w:cs="Symbol" w:hint="default"/>
      </w:rPr>
    </w:lvl>
    <w:lvl w:ilvl="6">
      <w:start w:val="1"/>
      <w:numFmt w:val="bullet"/>
      <w:lvlText w:val=""/>
      <w:lvlJc w:val="left"/>
      <w:pPr>
        <w:tabs>
          <w:tab w:val="num" w:pos="0"/>
        </w:tabs>
        <w:ind w:left="5081" w:hanging="360"/>
      </w:pPr>
      <w:rPr>
        <w:rFonts w:ascii="Symbol" w:hAnsi="Symbol" w:cs="Symbol" w:hint="default"/>
      </w:rPr>
    </w:lvl>
    <w:lvl w:ilvl="7">
      <w:start w:val="1"/>
      <w:numFmt w:val="bullet"/>
      <w:lvlText w:val=""/>
      <w:lvlJc w:val="left"/>
      <w:pPr>
        <w:tabs>
          <w:tab w:val="num" w:pos="0"/>
        </w:tabs>
        <w:ind w:left="6136" w:hanging="360"/>
      </w:pPr>
      <w:rPr>
        <w:rFonts w:ascii="Symbol" w:hAnsi="Symbol" w:cs="Symbol" w:hint="default"/>
      </w:rPr>
    </w:lvl>
    <w:lvl w:ilvl="8">
      <w:start w:val="1"/>
      <w:numFmt w:val="bullet"/>
      <w:lvlText w:val=""/>
      <w:lvlJc w:val="left"/>
      <w:pPr>
        <w:tabs>
          <w:tab w:val="num" w:pos="0"/>
        </w:tabs>
        <w:ind w:left="7190" w:hanging="360"/>
      </w:pPr>
      <w:rPr>
        <w:rFonts w:ascii="Symbol" w:hAnsi="Symbol" w:cs="Symbol" w:hint="default"/>
      </w:rPr>
    </w:lvl>
  </w:abstractNum>
  <w:abstractNum w:abstractNumId="1" w15:restartNumberingAfterBreak="0">
    <w:nsid w:val="0147335E"/>
    <w:multiLevelType w:val="multilevel"/>
    <w:tmpl w:val="B3F8D284"/>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2" w15:restartNumberingAfterBreak="0">
    <w:nsid w:val="0365757C"/>
    <w:multiLevelType w:val="hybridMultilevel"/>
    <w:tmpl w:val="BA90DF60"/>
    <w:lvl w:ilvl="0" w:tplc="09FEA0BC">
      <w:start w:val="1"/>
      <w:numFmt w:val="bullet"/>
      <w:lvlText w:val=""/>
      <w:lvlJc w:val="left"/>
      <w:pPr>
        <w:ind w:left="720" w:hanging="360"/>
      </w:pPr>
      <w:rPr>
        <w:rFonts w:ascii="Symbol" w:hAnsi="Symbol" w:cs="Symbol" w:hint="default"/>
        <w:sz w:val="18"/>
        <w:szCs w:val="18"/>
      </w:rPr>
    </w:lvl>
    <w:lvl w:ilvl="1" w:tplc="E580E340">
      <w:start w:val="1"/>
      <w:numFmt w:val="bullet"/>
      <w:lvlText w:val="o"/>
      <w:lvlJc w:val="left"/>
      <w:pPr>
        <w:ind w:left="1440" w:hanging="360"/>
      </w:pPr>
      <w:rPr>
        <w:rFonts w:ascii="Courier New" w:hAnsi="Courier New" w:cs="Courier New" w:hint="default"/>
      </w:rPr>
    </w:lvl>
    <w:lvl w:ilvl="2" w:tplc="C9DEDB34">
      <w:start w:val="1"/>
      <w:numFmt w:val="bullet"/>
      <w:lvlText w:val=""/>
      <w:lvlJc w:val="left"/>
      <w:pPr>
        <w:ind w:left="2160" w:hanging="360"/>
      </w:pPr>
      <w:rPr>
        <w:rFonts w:ascii="Wingdings" w:hAnsi="Wingdings" w:cs="Wingdings" w:hint="default"/>
      </w:rPr>
    </w:lvl>
    <w:lvl w:ilvl="3" w:tplc="E03871E2">
      <w:start w:val="1"/>
      <w:numFmt w:val="bullet"/>
      <w:lvlText w:val=""/>
      <w:lvlJc w:val="left"/>
      <w:pPr>
        <w:ind w:left="2880" w:hanging="360"/>
      </w:pPr>
      <w:rPr>
        <w:rFonts w:ascii="Symbol" w:hAnsi="Symbol" w:cs="Symbol" w:hint="default"/>
      </w:rPr>
    </w:lvl>
    <w:lvl w:ilvl="4" w:tplc="4BCAEB7A">
      <w:start w:val="1"/>
      <w:numFmt w:val="bullet"/>
      <w:lvlText w:val="o"/>
      <w:lvlJc w:val="left"/>
      <w:pPr>
        <w:ind w:left="3600" w:hanging="360"/>
      </w:pPr>
      <w:rPr>
        <w:rFonts w:ascii="Courier New" w:hAnsi="Courier New" w:cs="Courier New" w:hint="default"/>
      </w:rPr>
    </w:lvl>
    <w:lvl w:ilvl="5" w:tplc="58F2D154">
      <w:start w:val="1"/>
      <w:numFmt w:val="bullet"/>
      <w:lvlText w:val=""/>
      <w:lvlJc w:val="left"/>
      <w:pPr>
        <w:ind w:left="4320" w:hanging="360"/>
      </w:pPr>
      <w:rPr>
        <w:rFonts w:ascii="Wingdings" w:hAnsi="Wingdings" w:cs="Wingdings" w:hint="default"/>
      </w:rPr>
    </w:lvl>
    <w:lvl w:ilvl="6" w:tplc="06E01A74">
      <w:start w:val="1"/>
      <w:numFmt w:val="bullet"/>
      <w:lvlText w:val=""/>
      <w:lvlJc w:val="left"/>
      <w:pPr>
        <w:ind w:left="5040" w:hanging="360"/>
      </w:pPr>
      <w:rPr>
        <w:rFonts w:ascii="Symbol" w:hAnsi="Symbol" w:cs="Symbol" w:hint="default"/>
      </w:rPr>
    </w:lvl>
    <w:lvl w:ilvl="7" w:tplc="46B8663E">
      <w:start w:val="1"/>
      <w:numFmt w:val="bullet"/>
      <w:lvlText w:val="o"/>
      <w:lvlJc w:val="left"/>
      <w:pPr>
        <w:ind w:left="5760" w:hanging="360"/>
      </w:pPr>
      <w:rPr>
        <w:rFonts w:ascii="Courier New" w:hAnsi="Courier New" w:cs="Courier New" w:hint="default"/>
      </w:rPr>
    </w:lvl>
    <w:lvl w:ilvl="8" w:tplc="C7B4E622">
      <w:start w:val="1"/>
      <w:numFmt w:val="bullet"/>
      <w:lvlText w:val=""/>
      <w:lvlJc w:val="left"/>
      <w:pPr>
        <w:ind w:left="6480" w:hanging="360"/>
      </w:pPr>
      <w:rPr>
        <w:rFonts w:ascii="Wingdings" w:hAnsi="Wingdings" w:cs="Wingdings" w:hint="default"/>
      </w:rPr>
    </w:lvl>
  </w:abstractNum>
  <w:abstractNum w:abstractNumId="3" w15:restartNumberingAfterBreak="0">
    <w:nsid w:val="049203FD"/>
    <w:multiLevelType w:val="multilevel"/>
    <w:tmpl w:val="7DEC585A"/>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
      <w:lvlJc w:val="left"/>
      <w:pPr>
        <w:tabs>
          <w:tab w:val="num" w:pos="0"/>
        </w:tabs>
        <w:ind w:left="1684" w:hanging="360"/>
      </w:pPr>
      <w:rPr>
        <w:rFonts w:ascii="Symbol" w:hAnsi="Symbol" w:cs="Symbol" w:hint="default"/>
      </w:rPr>
    </w:lvl>
    <w:lvl w:ilvl="2">
      <w:start w:val="1"/>
      <w:numFmt w:val="bullet"/>
      <w:lvlText w:val=""/>
      <w:lvlJc w:val="left"/>
      <w:pPr>
        <w:tabs>
          <w:tab w:val="num" w:pos="0"/>
        </w:tabs>
        <w:ind w:left="2530" w:hanging="360"/>
      </w:pPr>
      <w:rPr>
        <w:rFonts w:ascii="Symbol" w:hAnsi="Symbol" w:cs="Symbol" w:hint="default"/>
      </w:rPr>
    </w:lvl>
    <w:lvl w:ilvl="3">
      <w:start w:val="1"/>
      <w:numFmt w:val="bullet"/>
      <w:lvlText w:val=""/>
      <w:lvlJc w:val="left"/>
      <w:pPr>
        <w:tabs>
          <w:tab w:val="num" w:pos="0"/>
        </w:tabs>
        <w:ind w:left="3376" w:hanging="360"/>
      </w:pPr>
      <w:rPr>
        <w:rFonts w:ascii="Symbol" w:hAnsi="Symbol" w:cs="Symbol" w:hint="default"/>
      </w:rPr>
    </w:lvl>
    <w:lvl w:ilvl="4">
      <w:start w:val="1"/>
      <w:numFmt w:val="bullet"/>
      <w:lvlText w:val=""/>
      <w:lvlJc w:val="left"/>
      <w:pPr>
        <w:tabs>
          <w:tab w:val="num" w:pos="0"/>
        </w:tabs>
        <w:ind w:left="4223" w:hanging="360"/>
      </w:pPr>
      <w:rPr>
        <w:rFonts w:ascii="Symbol" w:hAnsi="Symbol" w:cs="Symbol" w:hint="default"/>
      </w:rPr>
    </w:lvl>
    <w:lvl w:ilvl="5">
      <w:start w:val="1"/>
      <w:numFmt w:val="bullet"/>
      <w:lvlText w:val=""/>
      <w:lvlJc w:val="left"/>
      <w:pPr>
        <w:tabs>
          <w:tab w:val="num" w:pos="0"/>
        </w:tabs>
        <w:ind w:left="5069" w:hanging="360"/>
      </w:pPr>
      <w:rPr>
        <w:rFonts w:ascii="Symbol" w:hAnsi="Symbol" w:cs="Symbol" w:hint="default"/>
      </w:rPr>
    </w:lvl>
    <w:lvl w:ilvl="6">
      <w:start w:val="1"/>
      <w:numFmt w:val="bullet"/>
      <w:lvlText w:val=""/>
      <w:lvlJc w:val="left"/>
      <w:pPr>
        <w:tabs>
          <w:tab w:val="num" w:pos="0"/>
        </w:tabs>
        <w:ind w:left="5915" w:hanging="360"/>
      </w:pPr>
      <w:rPr>
        <w:rFonts w:ascii="Symbol" w:hAnsi="Symbol" w:cs="Symbol" w:hint="default"/>
      </w:rPr>
    </w:lvl>
    <w:lvl w:ilvl="7">
      <w:start w:val="1"/>
      <w:numFmt w:val="bullet"/>
      <w:lvlText w:val=""/>
      <w:lvlJc w:val="left"/>
      <w:pPr>
        <w:tabs>
          <w:tab w:val="num" w:pos="0"/>
        </w:tabs>
        <w:ind w:left="6761" w:hanging="360"/>
      </w:pPr>
      <w:rPr>
        <w:rFonts w:ascii="Symbol" w:hAnsi="Symbol" w:cs="Symbol" w:hint="default"/>
      </w:rPr>
    </w:lvl>
    <w:lvl w:ilvl="8">
      <w:start w:val="1"/>
      <w:numFmt w:val="bullet"/>
      <w:lvlText w:val=""/>
      <w:lvlJc w:val="left"/>
      <w:pPr>
        <w:tabs>
          <w:tab w:val="num" w:pos="0"/>
        </w:tabs>
        <w:ind w:left="7607" w:hanging="360"/>
      </w:pPr>
      <w:rPr>
        <w:rFonts w:ascii="Symbol" w:hAnsi="Symbol" w:cs="Symbol" w:hint="default"/>
      </w:rPr>
    </w:lvl>
  </w:abstractNum>
  <w:abstractNum w:abstractNumId="4" w15:restartNumberingAfterBreak="0">
    <w:nsid w:val="05EE200A"/>
    <w:multiLevelType w:val="multilevel"/>
    <w:tmpl w:val="A1B2CC2A"/>
    <w:lvl w:ilvl="0">
      <w:start w:val="3"/>
      <w:numFmt w:val="upperRoman"/>
      <w:lvlText w:val="%1"/>
      <w:lvlJc w:val="left"/>
      <w:pPr>
        <w:tabs>
          <w:tab w:val="num" w:pos="0"/>
        </w:tabs>
        <w:ind w:left="471" w:hanging="353"/>
      </w:pPr>
    </w:lvl>
    <w:lvl w:ilvl="1">
      <w:start w:val="5"/>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5" w15:restartNumberingAfterBreak="0">
    <w:nsid w:val="07F6175E"/>
    <w:multiLevelType w:val="multilevel"/>
    <w:tmpl w:val="48F66A70"/>
    <w:lvl w:ilvl="0">
      <w:start w:val="1"/>
      <w:numFmt w:val="lowerLetter"/>
      <w:lvlText w:val="%1)"/>
      <w:lvlJc w:val="left"/>
      <w:pPr>
        <w:tabs>
          <w:tab w:val="num" w:pos="0"/>
        </w:tabs>
        <w:ind w:left="927" w:hanging="360"/>
      </w:pPr>
      <w:rPr>
        <w:u w:val="none"/>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15:restartNumberingAfterBreak="0">
    <w:nsid w:val="0A1339B9"/>
    <w:multiLevelType w:val="multilevel"/>
    <w:tmpl w:val="598CC550"/>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7" w15:restartNumberingAfterBreak="0">
    <w:nsid w:val="0A447105"/>
    <w:multiLevelType w:val="multilevel"/>
    <w:tmpl w:val="249CEF8A"/>
    <w:lvl w:ilvl="0">
      <w:start w:val="2"/>
      <w:numFmt w:val="upperRoman"/>
      <w:lvlText w:val="%1."/>
      <w:lvlJc w:val="left"/>
      <w:pPr>
        <w:tabs>
          <w:tab w:val="num" w:pos="0"/>
        </w:tabs>
        <w:ind w:left="269" w:hanging="151"/>
      </w:pPr>
      <w:rPr>
        <w:rFonts w:ascii="Arial" w:hAnsi="Arial"/>
        <w:b/>
        <w:sz w:val="18"/>
        <w:u w:val="thick" w:color="000000"/>
      </w:rPr>
    </w:lvl>
    <w:lvl w:ilvl="1">
      <w:start w:val="1"/>
      <w:numFmt w:val="bullet"/>
      <w:lvlText w:val=""/>
      <w:lvlJc w:val="left"/>
      <w:pPr>
        <w:tabs>
          <w:tab w:val="num" w:pos="0"/>
        </w:tabs>
        <w:ind w:left="1172" w:hanging="151"/>
      </w:pPr>
      <w:rPr>
        <w:rFonts w:ascii="Symbol" w:hAnsi="Symbol" w:cs="Symbol" w:hint="default"/>
      </w:rPr>
    </w:lvl>
    <w:lvl w:ilvl="2">
      <w:start w:val="1"/>
      <w:numFmt w:val="bullet"/>
      <w:lvlText w:val=""/>
      <w:lvlJc w:val="left"/>
      <w:pPr>
        <w:tabs>
          <w:tab w:val="num" w:pos="0"/>
        </w:tabs>
        <w:ind w:left="2075" w:hanging="151"/>
      </w:pPr>
      <w:rPr>
        <w:rFonts w:ascii="Symbol" w:hAnsi="Symbol" w:cs="Symbol" w:hint="default"/>
      </w:rPr>
    </w:lvl>
    <w:lvl w:ilvl="3">
      <w:start w:val="1"/>
      <w:numFmt w:val="lowerLetter"/>
      <w:lvlText w:val="%4)"/>
      <w:lvlJc w:val="left"/>
      <w:pPr>
        <w:tabs>
          <w:tab w:val="num" w:pos="0"/>
        </w:tabs>
        <w:ind w:left="2978" w:hanging="151"/>
      </w:pPr>
      <w:rPr>
        <w:rFonts w:eastAsia="Arial" w:cs="Arial"/>
      </w:rPr>
    </w:lvl>
    <w:lvl w:ilvl="4">
      <w:start w:val="1"/>
      <w:numFmt w:val="bullet"/>
      <w:lvlText w:val=""/>
      <w:lvlJc w:val="left"/>
      <w:pPr>
        <w:tabs>
          <w:tab w:val="num" w:pos="0"/>
        </w:tabs>
        <w:ind w:left="3881" w:hanging="151"/>
      </w:pPr>
      <w:rPr>
        <w:rFonts w:ascii="Symbol" w:hAnsi="Symbol" w:cs="Symbol" w:hint="default"/>
      </w:rPr>
    </w:lvl>
    <w:lvl w:ilvl="5">
      <w:start w:val="1"/>
      <w:numFmt w:val="bullet"/>
      <w:lvlText w:val=""/>
      <w:lvlJc w:val="left"/>
      <w:pPr>
        <w:tabs>
          <w:tab w:val="num" w:pos="0"/>
        </w:tabs>
        <w:ind w:left="4784" w:hanging="151"/>
      </w:pPr>
      <w:rPr>
        <w:rFonts w:ascii="Symbol" w:hAnsi="Symbol" w:cs="Symbol" w:hint="default"/>
      </w:rPr>
    </w:lvl>
    <w:lvl w:ilvl="6">
      <w:start w:val="1"/>
      <w:numFmt w:val="bullet"/>
      <w:lvlText w:val=""/>
      <w:lvlJc w:val="left"/>
      <w:pPr>
        <w:tabs>
          <w:tab w:val="num" w:pos="0"/>
        </w:tabs>
        <w:ind w:left="5687" w:hanging="151"/>
      </w:pPr>
      <w:rPr>
        <w:rFonts w:ascii="Symbol" w:hAnsi="Symbol" w:cs="Symbol" w:hint="default"/>
      </w:rPr>
    </w:lvl>
    <w:lvl w:ilvl="7">
      <w:start w:val="1"/>
      <w:numFmt w:val="bullet"/>
      <w:lvlText w:val=""/>
      <w:lvlJc w:val="left"/>
      <w:pPr>
        <w:tabs>
          <w:tab w:val="num" w:pos="0"/>
        </w:tabs>
        <w:ind w:left="6590" w:hanging="151"/>
      </w:pPr>
      <w:rPr>
        <w:rFonts w:ascii="Symbol" w:hAnsi="Symbol" w:cs="Symbol" w:hint="default"/>
      </w:rPr>
    </w:lvl>
    <w:lvl w:ilvl="8">
      <w:start w:val="1"/>
      <w:numFmt w:val="bullet"/>
      <w:lvlText w:val=""/>
      <w:lvlJc w:val="left"/>
      <w:pPr>
        <w:tabs>
          <w:tab w:val="num" w:pos="0"/>
        </w:tabs>
        <w:ind w:left="7493" w:hanging="151"/>
      </w:pPr>
      <w:rPr>
        <w:rFonts w:ascii="Symbol" w:hAnsi="Symbol" w:cs="Symbol" w:hint="default"/>
      </w:rPr>
    </w:lvl>
  </w:abstractNum>
  <w:abstractNum w:abstractNumId="8" w15:restartNumberingAfterBreak="0">
    <w:nsid w:val="0B712A1A"/>
    <w:multiLevelType w:val="hybridMultilevel"/>
    <w:tmpl w:val="C7D6EB1C"/>
    <w:lvl w:ilvl="0" w:tplc="57FA996E">
      <w:start w:val="1"/>
      <w:numFmt w:val="bullet"/>
      <w:lvlText w:val=""/>
      <w:lvlJc w:val="left"/>
      <w:pPr>
        <w:ind w:left="720" w:hanging="360"/>
      </w:pPr>
      <w:rPr>
        <w:rFonts w:ascii="Symbol" w:hAnsi="Symbol" w:cs="Symbol" w:hint="default"/>
        <w:sz w:val="18"/>
        <w:szCs w:val="18"/>
      </w:rPr>
    </w:lvl>
    <w:lvl w:ilvl="1" w:tplc="BBA2C694">
      <w:start w:val="1"/>
      <w:numFmt w:val="bullet"/>
      <w:lvlText w:val="o"/>
      <w:lvlJc w:val="left"/>
      <w:pPr>
        <w:ind w:left="1440" w:hanging="360"/>
      </w:pPr>
      <w:rPr>
        <w:rFonts w:ascii="Courier New" w:hAnsi="Courier New" w:cs="Courier New" w:hint="default"/>
      </w:rPr>
    </w:lvl>
    <w:lvl w:ilvl="2" w:tplc="A804415C">
      <w:start w:val="1"/>
      <w:numFmt w:val="bullet"/>
      <w:lvlText w:val=""/>
      <w:lvlJc w:val="left"/>
      <w:pPr>
        <w:ind w:left="2160" w:hanging="360"/>
      </w:pPr>
      <w:rPr>
        <w:rFonts w:ascii="Wingdings" w:hAnsi="Wingdings" w:cs="Wingdings" w:hint="default"/>
      </w:rPr>
    </w:lvl>
    <w:lvl w:ilvl="3" w:tplc="C7467156">
      <w:start w:val="1"/>
      <w:numFmt w:val="bullet"/>
      <w:lvlText w:val=""/>
      <w:lvlJc w:val="left"/>
      <w:pPr>
        <w:ind w:left="2880" w:hanging="360"/>
      </w:pPr>
      <w:rPr>
        <w:rFonts w:ascii="Symbol" w:hAnsi="Symbol" w:cs="Symbol" w:hint="default"/>
      </w:rPr>
    </w:lvl>
    <w:lvl w:ilvl="4" w:tplc="73BC7F5E">
      <w:start w:val="1"/>
      <w:numFmt w:val="bullet"/>
      <w:lvlText w:val="o"/>
      <w:lvlJc w:val="left"/>
      <w:pPr>
        <w:ind w:left="3600" w:hanging="360"/>
      </w:pPr>
      <w:rPr>
        <w:rFonts w:ascii="Courier New" w:hAnsi="Courier New" w:cs="Courier New" w:hint="default"/>
      </w:rPr>
    </w:lvl>
    <w:lvl w:ilvl="5" w:tplc="D6609F20">
      <w:start w:val="1"/>
      <w:numFmt w:val="bullet"/>
      <w:lvlText w:val=""/>
      <w:lvlJc w:val="left"/>
      <w:pPr>
        <w:ind w:left="4320" w:hanging="360"/>
      </w:pPr>
      <w:rPr>
        <w:rFonts w:ascii="Wingdings" w:hAnsi="Wingdings" w:cs="Wingdings" w:hint="default"/>
      </w:rPr>
    </w:lvl>
    <w:lvl w:ilvl="6" w:tplc="0FA6B846">
      <w:start w:val="1"/>
      <w:numFmt w:val="bullet"/>
      <w:lvlText w:val=""/>
      <w:lvlJc w:val="left"/>
      <w:pPr>
        <w:ind w:left="5040" w:hanging="360"/>
      </w:pPr>
      <w:rPr>
        <w:rFonts w:ascii="Symbol" w:hAnsi="Symbol" w:cs="Symbol" w:hint="default"/>
      </w:rPr>
    </w:lvl>
    <w:lvl w:ilvl="7" w:tplc="D946D4B6">
      <w:start w:val="1"/>
      <w:numFmt w:val="bullet"/>
      <w:lvlText w:val="o"/>
      <w:lvlJc w:val="left"/>
      <w:pPr>
        <w:ind w:left="5760" w:hanging="360"/>
      </w:pPr>
      <w:rPr>
        <w:rFonts w:ascii="Courier New" w:hAnsi="Courier New" w:cs="Courier New" w:hint="default"/>
      </w:rPr>
    </w:lvl>
    <w:lvl w:ilvl="8" w:tplc="CE705EC2">
      <w:start w:val="1"/>
      <w:numFmt w:val="bullet"/>
      <w:lvlText w:val=""/>
      <w:lvlJc w:val="left"/>
      <w:pPr>
        <w:ind w:left="6480" w:hanging="360"/>
      </w:pPr>
      <w:rPr>
        <w:rFonts w:ascii="Wingdings" w:hAnsi="Wingdings" w:cs="Wingdings" w:hint="default"/>
      </w:rPr>
    </w:lvl>
  </w:abstractNum>
  <w:abstractNum w:abstractNumId="9" w15:restartNumberingAfterBreak="0">
    <w:nsid w:val="0D00707A"/>
    <w:multiLevelType w:val="multilevel"/>
    <w:tmpl w:val="792C18FA"/>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10" w15:restartNumberingAfterBreak="0">
    <w:nsid w:val="0E1A2CDA"/>
    <w:multiLevelType w:val="multilevel"/>
    <w:tmpl w:val="A35C86DC"/>
    <w:lvl w:ilvl="0">
      <w:start w:val="2"/>
      <w:numFmt w:val="upperRoman"/>
      <w:lvlText w:val="%1."/>
      <w:lvlJc w:val="left"/>
      <w:pPr>
        <w:tabs>
          <w:tab w:val="num" w:pos="0"/>
        </w:tabs>
        <w:ind w:left="269" w:hanging="151"/>
      </w:pPr>
      <w:rPr>
        <w:u w:val="thick" w:color="000000"/>
      </w:rPr>
    </w:lvl>
    <w:lvl w:ilvl="1">
      <w:start w:val="1"/>
      <w:numFmt w:val="bullet"/>
      <w:lvlText w:val=""/>
      <w:lvlJc w:val="left"/>
      <w:pPr>
        <w:tabs>
          <w:tab w:val="num" w:pos="0"/>
        </w:tabs>
        <w:ind w:left="1172" w:hanging="151"/>
      </w:pPr>
      <w:rPr>
        <w:rFonts w:ascii="Symbol" w:hAnsi="Symbol" w:cs="Symbol" w:hint="default"/>
      </w:rPr>
    </w:lvl>
    <w:lvl w:ilvl="2">
      <w:start w:val="1"/>
      <w:numFmt w:val="bullet"/>
      <w:lvlText w:val=""/>
      <w:lvlJc w:val="left"/>
      <w:pPr>
        <w:tabs>
          <w:tab w:val="num" w:pos="0"/>
        </w:tabs>
        <w:ind w:left="2075" w:hanging="151"/>
      </w:pPr>
      <w:rPr>
        <w:rFonts w:ascii="Symbol" w:hAnsi="Symbol" w:cs="Symbol" w:hint="default"/>
      </w:rPr>
    </w:lvl>
    <w:lvl w:ilvl="3">
      <w:start w:val="1"/>
      <w:numFmt w:val="lowerLetter"/>
      <w:lvlText w:val="%4)"/>
      <w:lvlJc w:val="left"/>
      <w:pPr>
        <w:tabs>
          <w:tab w:val="num" w:pos="0"/>
        </w:tabs>
        <w:ind w:left="2978" w:hanging="151"/>
      </w:pPr>
      <w:rPr>
        <w:rFonts w:eastAsia="Arial" w:cs="Arial"/>
      </w:rPr>
    </w:lvl>
    <w:lvl w:ilvl="4">
      <w:start w:val="1"/>
      <w:numFmt w:val="bullet"/>
      <w:lvlText w:val="-"/>
      <w:lvlJc w:val="left"/>
      <w:pPr>
        <w:tabs>
          <w:tab w:val="num" w:pos="0"/>
        </w:tabs>
        <w:ind w:left="3881" w:hanging="151"/>
      </w:pPr>
      <w:rPr>
        <w:rFonts w:ascii="Times New Roman" w:hAnsi="Times New Roman" w:cs="Times New Roman" w:hint="default"/>
        <w:w w:val="99"/>
        <w:sz w:val="18"/>
        <w:szCs w:val="18"/>
      </w:rPr>
    </w:lvl>
    <w:lvl w:ilvl="5">
      <w:start w:val="1"/>
      <w:numFmt w:val="bullet"/>
      <w:lvlText w:val=""/>
      <w:lvlJc w:val="left"/>
      <w:pPr>
        <w:tabs>
          <w:tab w:val="num" w:pos="0"/>
        </w:tabs>
        <w:ind w:left="4784" w:hanging="151"/>
      </w:pPr>
      <w:rPr>
        <w:rFonts w:ascii="Symbol" w:hAnsi="Symbol" w:cs="Symbol" w:hint="default"/>
      </w:rPr>
    </w:lvl>
    <w:lvl w:ilvl="6">
      <w:start w:val="1"/>
      <w:numFmt w:val="bullet"/>
      <w:lvlText w:val=""/>
      <w:lvlJc w:val="left"/>
      <w:pPr>
        <w:tabs>
          <w:tab w:val="num" w:pos="0"/>
        </w:tabs>
        <w:ind w:left="5687" w:hanging="151"/>
      </w:pPr>
      <w:rPr>
        <w:rFonts w:ascii="Symbol" w:hAnsi="Symbol" w:cs="Symbol" w:hint="default"/>
      </w:rPr>
    </w:lvl>
    <w:lvl w:ilvl="7">
      <w:start w:val="1"/>
      <w:numFmt w:val="bullet"/>
      <w:lvlText w:val=""/>
      <w:lvlJc w:val="left"/>
      <w:pPr>
        <w:tabs>
          <w:tab w:val="num" w:pos="0"/>
        </w:tabs>
        <w:ind w:left="6590" w:hanging="151"/>
      </w:pPr>
      <w:rPr>
        <w:rFonts w:ascii="Symbol" w:hAnsi="Symbol" w:cs="Symbol" w:hint="default"/>
      </w:rPr>
    </w:lvl>
    <w:lvl w:ilvl="8">
      <w:start w:val="1"/>
      <w:numFmt w:val="bullet"/>
      <w:lvlText w:val=""/>
      <w:lvlJc w:val="left"/>
      <w:pPr>
        <w:tabs>
          <w:tab w:val="num" w:pos="0"/>
        </w:tabs>
        <w:ind w:left="7493" w:hanging="151"/>
      </w:pPr>
      <w:rPr>
        <w:rFonts w:ascii="Symbol" w:hAnsi="Symbol" w:cs="Symbol" w:hint="default"/>
      </w:rPr>
    </w:lvl>
  </w:abstractNum>
  <w:abstractNum w:abstractNumId="11" w15:restartNumberingAfterBreak="0">
    <w:nsid w:val="116E6D5D"/>
    <w:multiLevelType w:val="multilevel"/>
    <w:tmpl w:val="BBC05394"/>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12" w15:restartNumberingAfterBreak="0">
    <w:nsid w:val="11F94159"/>
    <w:multiLevelType w:val="multilevel"/>
    <w:tmpl w:val="6CFA2490"/>
    <w:lvl w:ilvl="0">
      <w:start w:val="1"/>
      <w:numFmt w:val="bullet"/>
      <w:lvlText w:val="-"/>
      <w:lvlJc w:val="left"/>
      <w:pPr>
        <w:tabs>
          <w:tab w:val="num" w:pos="0"/>
        </w:tabs>
        <w:ind w:left="2036" w:hanging="360"/>
      </w:pPr>
      <w:rPr>
        <w:rFonts w:ascii="Times New Roman" w:hAnsi="Times New Roman" w:cs="Times New Roman" w:hint="default"/>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13" w15:restartNumberingAfterBreak="0">
    <w:nsid w:val="12882030"/>
    <w:multiLevelType w:val="hybridMultilevel"/>
    <w:tmpl w:val="25825CA2"/>
    <w:lvl w:ilvl="0" w:tplc="3B823F38">
      <w:start w:val="1"/>
      <w:numFmt w:val="bullet"/>
      <w:lvlText w:val=""/>
      <w:lvlJc w:val="left"/>
      <w:pPr>
        <w:ind w:left="720" w:hanging="360"/>
      </w:pPr>
      <w:rPr>
        <w:rFonts w:ascii="Symbol" w:hAnsi="Symbol" w:cs="Symbol" w:hint="default"/>
        <w:sz w:val="18"/>
        <w:szCs w:val="18"/>
      </w:rPr>
    </w:lvl>
    <w:lvl w:ilvl="1" w:tplc="B32C3A40">
      <w:start w:val="1"/>
      <w:numFmt w:val="bullet"/>
      <w:lvlText w:val="o"/>
      <w:lvlJc w:val="left"/>
      <w:pPr>
        <w:ind w:left="1440" w:hanging="360"/>
      </w:pPr>
      <w:rPr>
        <w:rFonts w:ascii="Courier New" w:hAnsi="Courier New" w:cs="Courier New" w:hint="default"/>
      </w:rPr>
    </w:lvl>
    <w:lvl w:ilvl="2" w:tplc="1C22A71C">
      <w:start w:val="1"/>
      <w:numFmt w:val="bullet"/>
      <w:lvlText w:val=""/>
      <w:lvlJc w:val="left"/>
      <w:pPr>
        <w:ind w:left="2160" w:hanging="360"/>
      </w:pPr>
      <w:rPr>
        <w:rFonts w:ascii="Wingdings" w:hAnsi="Wingdings" w:cs="Wingdings" w:hint="default"/>
      </w:rPr>
    </w:lvl>
    <w:lvl w:ilvl="3" w:tplc="72603778">
      <w:start w:val="1"/>
      <w:numFmt w:val="bullet"/>
      <w:lvlText w:val=""/>
      <w:lvlJc w:val="left"/>
      <w:pPr>
        <w:ind w:left="2880" w:hanging="360"/>
      </w:pPr>
      <w:rPr>
        <w:rFonts w:ascii="Symbol" w:hAnsi="Symbol" w:cs="Symbol" w:hint="default"/>
      </w:rPr>
    </w:lvl>
    <w:lvl w:ilvl="4" w:tplc="5448AB5C">
      <w:start w:val="1"/>
      <w:numFmt w:val="bullet"/>
      <w:lvlText w:val="o"/>
      <w:lvlJc w:val="left"/>
      <w:pPr>
        <w:ind w:left="3600" w:hanging="360"/>
      </w:pPr>
      <w:rPr>
        <w:rFonts w:ascii="Courier New" w:hAnsi="Courier New" w:cs="Courier New" w:hint="default"/>
      </w:rPr>
    </w:lvl>
    <w:lvl w:ilvl="5" w:tplc="90D24620">
      <w:start w:val="1"/>
      <w:numFmt w:val="bullet"/>
      <w:lvlText w:val=""/>
      <w:lvlJc w:val="left"/>
      <w:pPr>
        <w:ind w:left="4320" w:hanging="360"/>
      </w:pPr>
      <w:rPr>
        <w:rFonts w:ascii="Wingdings" w:hAnsi="Wingdings" w:cs="Wingdings" w:hint="default"/>
      </w:rPr>
    </w:lvl>
    <w:lvl w:ilvl="6" w:tplc="AE103B22">
      <w:start w:val="1"/>
      <w:numFmt w:val="bullet"/>
      <w:lvlText w:val=""/>
      <w:lvlJc w:val="left"/>
      <w:pPr>
        <w:ind w:left="5040" w:hanging="360"/>
      </w:pPr>
      <w:rPr>
        <w:rFonts w:ascii="Symbol" w:hAnsi="Symbol" w:cs="Symbol" w:hint="default"/>
      </w:rPr>
    </w:lvl>
    <w:lvl w:ilvl="7" w:tplc="DC762DD2">
      <w:start w:val="1"/>
      <w:numFmt w:val="bullet"/>
      <w:lvlText w:val="o"/>
      <w:lvlJc w:val="left"/>
      <w:pPr>
        <w:ind w:left="5760" w:hanging="360"/>
      </w:pPr>
      <w:rPr>
        <w:rFonts w:ascii="Courier New" w:hAnsi="Courier New" w:cs="Courier New" w:hint="default"/>
      </w:rPr>
    </w:lvl>
    <w:lvl w:ilvl="8" w:tplc="3B1290E2">
      <w:start w:val="1"/>
      <w:numFmt w:val="bullet"/>
      <w:lvlText w:val=""/>
      <w:lvlJc w:val="left"/>
      <w:pPr>
        <w:ind w:left="6480" w:hanging="360"/>
      </w:pPr>
      <w:rPr>
        <w:rFonts w:ascii="Wingdings" w:hAnsi="Wingdings" w:cs="Wingdings" w:hint="default"/>
      </w:rPr>
    </w:lvl>
  </w:abstractNum>
  <w:abstractNum w:abstractNumId="14" w15:restartNumberingAfterBreak="0">
    <w:nsid w:val="13820B01"/>
    <w:multiLevelType w:val="multilevel"/>
    <w:tmpl w:val="A20C21EE"/>
    <w:lvl w:ilvl="0">
      <w:start w:val="3"/>
      <w:numFmt w:val="upperRoman"/>
      <w:lvlText w:val="%1"/>
      <w:lvlJc w:val="left"/>
      <w:pPr>
        <w:tabs>
          <w:tab w:val="num" w:pos="0"/>
        </w:tabs>
        <w:ind w:left="471" w:hanging="353"/>
      </w:pPr>
    </w:lvl>
    <w:lvl w:ilvl="1">
      <w:start w:val="7"/>
      <w:numFmt w:val="decimal"/>
      <w:lvlText w:val="%1.%2"/>
      <w:lvlJc w:val="left"/>
      <w:pPr>
        <w:tabs>
          <w:tab w:val="num" w:pos="0"/>
        </w:tabs>
        <w:ind w:left="471" w:hanging="353"/>
      </w:pPr>
      <w:rPr>
        <w:rFonts w:eastAsia="Arial"/>
        <w:b/>
        <w:bCs/>
        <w:color w:val="00000A"/>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15" w15:restartNumberingAfterBreak="0">
    <w:nsid w:val="14301E76"/>
    <w:multiLevelType w:val="multilevel"/>
    <w:tmpl w:val="825A2296"/>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5422736"/>
    <w:multiLevelType w:val="multilevel"/>
    <w:tmpl w:val="E892AB12"/>
    <w:lvl w:ilvl="0">
      <w:start w:val="1"/>
      <w:numFmt w:val="bullet"/>
      <w:lvlText w:val="-"/>
      <w:lvlJc w:val="left"/>
      <w:pPr>
        <w:tabs>
          <w:tab w:val="num" w:pos="0"/>
        </w:tabs>
        <w:ind w:left="2280" w:hanging="360"/>
      </w:pPr>
      <w:rPr>
        <w:rFonts w:ascii="Times New Roman" w:hAnsi="Times New Roman" w:cs="Times New Roman" w:hint="default"/>
        <w:w w:val="99"/>
        <w:sz w:val="18"/>
        <w:szCs w:val="18"/>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17" w15:restartNumberingAfterBreak="0">
    <w:nsid w:val="17705B9D"/>
    <w:multiLevelType w:val="multilevel"/>
    <w:tmpl w:val="E144892C"/>
    <w:lvl w:ilvl="0">
      <w:start w:val="1"/>
      <w:numFmt w:val="bullet"/>
      <w:lvlText w:val="-"/>
      <w:lvlJc w:val="left"/>
      <w:pPr>
        <w:tabs>
          <w:tab w:val="num" w:pos="0"/>
        </w:tabs>
        <w:ind w:left="720"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8B471B4"/>
    <w:multiLevelType w:val="multilevel"/>
    <w:tmpl w:val="899215F0"/>
    <w:lvl w:ilvl="0">
      <w:start w:val="1"/>
      <w:numFmt w:val="lowerLetter"/>
      <w:lvlText w:val="%1)"/>
      <w:lvlJc w:val="left"/>
      <w:pPr>
        <w:tabs>
          <w:tab w:val="num" w:pos="0"/>
        </w:tabs>
        <w:ind w:left="639" w:hanging="161"/>
      </w:pPr>
      <w:rPr>
        <w:sz w:val="18"/>
        <w:szCs w:val="18"/>
        <w:u w:val="none" w:color="000000"/>
      </w:rPr>
    </w:lvl>
    <w:lvl w:ilvl="1">
      <w:start w:val="1"/>
      <w:numFmt w:val="bullet"/>
      <w:lvlText w:val="-"/>
      <w:lvlJc w:val="left"/>
      <w:pPr>
        <w:tabs>
          <w:tab w:val="num" w:pos="0"/>
        </w:tabs>
        <w:ind w:left="1378" w:hanging="360"/>
      </w:pPr>
      <w:rPr>
        <w:rFonts w:ascii="Times New Roman" w:hAnsi="Times New Roman" w:cs="Times New Roman" w:hint="default"/>
        <w:w w:val="99"/>
        <w:sz w:val="18"/>
        <w:szCs w:val="18"/>
      </w:rPr>
    </w:lvl>
    <w:lvl w:ilvl="2">
      <w:start w:val="1"/>
      <w:numFmt w:val="bullet"/>
      <w:lvlText w:val=""/>
      <w:lvlJc w:val="left"/>
      <w:pPr>
        <w:tabs>
          <w:tab w:val="num" w:pos="0"/>
        </w:tabs>
        <w:ind w:left="1558" w:hanging="360"/>
      </w:pPr>
      <w:rPr>
        <w:rFonts w:ascii="Symbol" w:hAnsi="Symbol" w:cs="Symbol" w:hint="default"/>
      </w:rPr>
    </w:lvl>
    <w:lvl w:ilvl="3">
      <w:start w:val="1"/>
      <w:numFmt w:val="bullet"/>
      <w:lvlText w:val=""/>
      <w:lvlJc w:val="left"/>
      <w:pPr>
        <w:tabs>
          <w:tab w:val="num" w:pos="0"/>
        </w:tabs>
        <w:ind w:left="2526" w:hanging="360"/>
      </w:pPr>
      <w:rPr>
        <w:rFonts w:ascii="Symbol" w:hAnsi="Symbol" w:cs="Symbol" w:hint="default"/>
      </w:rPr>
    </w:lvl>
    <w:lvl w:ilvl="4">
      <w:start w:val="1"/>
      <w:numFmt w:val="bullet"/>
      <w:lvlText w:val=""/>
      <w:lvlJc w:val="left"/>
      <w:pPr>
        <w:tabs>
          <w:tab w:val="num" w:pos="0"/>
        </w:tabs>
        <w:ind w:left="3493" w:hanging="360"/>
      </w:pPr>
      <w:rPr>
        <w:rFonts w:ascii="Symbol" w:hAnsi="Symbol" w:cs="Symbol" w:hint="default"/>
      </w:rPr>
    </w:lvl>
    <w:lvl w:ilvl="5">
      <w:start w:val="1"/>
      <w:numFmt w:val="bullet"/>
      <w:lvlText w:val=""/>
      <w:lvlJc w:val="left"/>
      <w:pPr>
        <w:tabs>
          <w:tab w:val="num" w:pos="0"/>
        </w:tabs>
        <w:ind w:left="4461" w:hanging="360"/>
      </w:pPr>
      <w:rPr>
        <w:rFonts w:ascii="Symbol" w:hAnsi="Symbol" w:cs="Symbol" w:hint="default"/>
      </w:rPr>
    </w:lvl>
    <w:lvl w:ilvl="6">
      <w:start w:val="1"/>
      <w:numFmt w:val="bullet"/>
      <w:lvlText w:val=""/>
      <w:lvlJc w:val="left"/>
      <w:pPr>
        <w:tabs>
          <w:tab w:val="num" w:pos="0"/>
        </w:tabs>
        <w:ind w:left="5429" w:hanging="360"/>
      </w:pPr>
      <w:rPr>
        <w:rFonts w:ascii="Symbol" w:hAnsi="Symbol" w:cs="Symbol" w:hint="default"/>
      </w:rPr>
    </w:lvl>
    <w:lvl w:ilvl="7">
      <w:start w:val="1"/>
      <w:numFmt w:val="bullet"/>
      <w:lvlText w:val=""/>
      <w:lvlJc w:val="left"/>
      <w:pPr>
        <w:tabs>
          <w:tab w:val="num" w:pos="0"/>
        </w:tabs>
        <w:ind w:left="6396" w:hanging="360"/>
      </w:pPr>
      <w:rPr>
        <w:rFonts w:ascii="Symbol" w:hAnsi="Symbol" w:cs="Symbol" w:hint="default"/>
      </w:rPr>
    </w:lvl>
    <w:lvl w:ilvl="8">
      <w:start w:val="1"/>
      <w:numFmt w:val="bullet"/>
      <w:lvlText w:val=""/>
      <w:lvlJc w:val="left"/>
      <w:pPr>
        <w:tabs>
          <w:tab w:val="num" w:pos="0"/>
        </w:tabs>
        <w:ind w:left="7364" w:hanging="360"/>
      </w:pPr>
      <w:rPr>
        <w:rFonts w:ascii="Symbol" w:hAnsi="Symbol" w:cs="Symbol" w:hint="default"/>
      </w:rPr>
    </w:lvl>
  </w:abstractNum>
  <w:abstractNum w:abstractNumId="19" w15:restartNumberingAfterBreak="0">
    <w:nsid w:val="19516179"/>
    <w:multiLevelType w:val="multilevel"/>
    <w:tmpl w:val="41E8BD4E"/>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20" w15:restartNumberingAfterBreak="0">
    <w:nsid w:val="196D17DE"/>
    <w:multiLevelType w:val="multilevel"/>
    <w:tmpl w:val="ABFA0C96"/>
    <w:lvl w:ilvl="0">
      <w:start w:val="5"/>
      <w:numFmt w:val="upperRoman"/>
      <w:lvlText w:val="%1"/>
      <w:lvlJc w:val="left"/>
      <w:pPr>
        <w:tabs>
          <w:tab w:val="num" w:pos="0"/>
        </w:tabs>
        <w:ind w:left="490" w:hanging="372"/>
      </w:pPr>
    </w:lvl>
    <w:lvl w:ilvl="1">
      <w:start w:val="2"/>
      <w:numFmt w:val="decimal"/>
      <w:lvlText w:val="%1.%2."/>
      <w:lvlJc w:val="left"/>
      <w:pPr>
        <w:tabs>
          <w:tab w:val="num" w:pos="0"/>
        </w:tabs>
        <w:ind w:left="490" w:hanging="372"/>
      </w:pPr>
      <w:rPr>
        <w:rFonts w:ascii="Arial" w:eastAsia="Arial" w:hAnsi="Arial"/>
        <w:b/>
        <w:bCs/>
        <w:w w:val="99"/>
        <w:sz w:val="18"/>
        <w:szCs w:val="18"/>
      </w:rPr>
    </w:lvl>
    <w:lvl w:ilvl="2">
      <w:start w:val="1"/>
      <w:numFmt w:val="decimal"/>
      <w:lvlText w:val="%1.%2.%3."/>
      <w:lvlJc w:val="left"/>
      <w:pPr>
        <w:tabs>
          <w:tab w:val="num" w:pos="0"/>
        </w:tabs>
        <w:ind w:left="478" w:hanging="524"/>
      </w:pPr>
      <w:rPr>
        <w:rFonts w:ascii="Arial" w:eastAsia="Arial" w:hAnsi="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558" w:hanging="360"/>
      </w:pPr>
      <w:rPr>
        <w:rFonts w:ascii="Times New Roman" w:hAnsi="Times New Roman" w:cs="Times New Roman" w:hint="default"/>
        <w:w w:val="99"/>
        <w:sz w:val="18"/>
        <w:szCs w:val="18"/>
      </w:rPr>
    </w:lvl>
    <w:lvl w:ilvl="5">
      <w:start w:val="1"/>
      <w:numFmt w:val="bullet"/>
      <w:lvlText w:val=""/>
      <w:lvlJc w:val="left"/>
      <w:pPr>
        <w:tabs>
          <w:tab w:val="num" w:pos="0"/>
        </w:tabs>
        <w:ind w:left="1558" w:hanging="360"/>
      </w:pPr>
      <w:rPr>
        <w:rFonts w:ascii="Symbol" w:hAnsi="Symbol" w:cs="Symbol" w:hint="default"/>
      </w:rPr>
    </w:lvl>
    <w:lvl w:ilvl="6">
      <w:start w:val="1"/>
      <w:numFmt w:val="bullet"/>
      <w:lvlText w:val=""/>
      <w:lvlJc w:val="left"/>
      <w:pPr>
        <w:tabs>
          <w:tab w:val="num" w:pos="0"/>
        </w:tabs>
        <w:ind w:left="1558" w:hanging="360"/>
      </w:pPr>
      <w:rPr>
        <w:rFonts w:ascii="Symbol" w:hAnsi="Symbol" w:cs="Symbol" w:hint="default"/>
      </w:rPr>
    </w:lvl>
    <w:lvl w:ilvl="7">
      <w:start w:val="1"/>
      <w:numFmt w:val="bullet"/>
      <w:lvlText w:val=""/>
      <w:lvlJc w:val="left"/>
      <w:pPr>
        <w:tabs>
          <w:tab w:val="num" w:pos="0"/>
        </w:tabs>
        <w:ind w:left="1558" w:hanging="360"/>
      </w:pPr>
      <w:rPr>
        <w:rFonts w:ascii="Symbol" w:hAnsi="Symbol" w:cs="Symbol" w:hint="default"/>
      </w:rPr>
    </w:lvl>
    <w:lvl w:ilvl="8">
      <w:start w:val="1"/>
      <w:numFmt w:val="bullet"/>
      <w:lvlText w:val=""/>
      <w:lvlJc w:val="left"/>
      <w:pPr>
        <w:tabs>
          <w:tab w:val="num" w:pos="0"/>
        </w:tabs>
        <w:ind w:left="4138" w:hanging="360"/>
      </w:pPr>
      <w:rPr>
        <w:rFonts w:ascii="Symbol" w:hAnsi="Symbol" w:cs="Symbol" w:hint="default"/>
      </w:rPr>
    </w:lvl>
  </w:abstractNum>
  <w:abstractNum w:abstractNumId="21" w15:restartNumberingAfterBreak="0">
    <w:nsid w:val="1AB8361D"/>
    <w:multiLevelType w:val="hybridMultilevel"/>
    <w:tmpl w:val="7D8E0C88"/>
    <w:lvl w:ilvl="0" w:tplc="0484A2AE">
      <w:start w:val="1"/>
      <w:numFmt w:val="bullet"/>
      <w:lvlText w:val=""/>
      <w:lvlJc w:val="left"/>
      <w:pPr>
        <w:ind w:left="720" w:hanging="360"/>
      </w:pPr>
      <w:rPr>
        <w:rFonts w:ascii="Symbol" w:hAnsi="Symbol" w:cs="Symbol" w:hint="default"/>
        <w:sz w:val="18"/>
        <w:szCs w:val="18"/>
      </w:rPr>
    </w:lvl>
    <w:lvl w:ilvl="1" w:tplc="854AD2D4">
      <w:start w:val="1"/>
      <w:numFmt w:val="bullet"/>
      <w:lvlText w:val="o"/>
      <w:lvlJc w:val="left"/>
      <w:pPr>
        <w:ind w:left="1440" w:hanging="360"/>
      </w:pPr>
      <w:rPr>
        <w:rFonts w:ascii="Courier New" w:hAnsi="Courier New" w:cs="Courier New" w:hint="default"/>
      </w:rPr>
    </w:lvl>
    <w:lvl w:ilvl="2" w:tplc="CFB60496">
      <w:start w:val="1"/>
      <w:numFmt w:val="bullet"/>
      <w:lvlText w:val=""/>
      <w:lvlJc w:val="left"/>
      <w:pPr>
        <w:ind w:left="2160" w:hanging="360"/>
      </w:pPr>
      <w:rPr>
        <w:rFonts w:ascii="Wingdings" w:hAnsi="Wingdings" w:cs="Wingdings" w:hint="default"/>
      </w:rPr>
    </w:lvl>
    <w:lvl w:ilvl="3" w:tplc="44167F3E">
      <w:start w:val="1"/>
      <w:numFmt w:val="bullet"/>
      <w:lvlText w:val=""/>
      <w:lvlJc w:val="left"/>
      <w:pPr>
        <w:ind w:left="2880" w:hanging="360"/>
      </w:pPr>
      <w:rPr>
        <w:rFonts w:ascii="Symbol" w:hAnsi="Symbol" w:cs="Symbol" w:hint="default"/>
      </w:rPr>
    </w:lvl>
    <w:lvl w:ilvl="4" w:tplc="F868348A">
      <w:start w:val="1"/>
      <w:numFmt w:val="bullet"/>
      <w:lvlText w:val="o"/>
      <w:lvlJc w:val="left"/>
      <w:pPr>
        <w:ind w:left="3600" w:hanging="360"/>
      </w:pPr>
      <w:rPr>
        <w:rFonts w:ascii="Courier New" w:hAnsi="Courier New" w:cs="Courier New" w:hint="default"/>
      </w:rPr>
    </w:lvl>
    <w:lvl w:ilvl="5" w:tplc="DF08E2E8">
      <w:start w:val="1"/>
      <w:numFmt w:val="bullet"/>
      <w:lvlText w:val=""/>
      <w:lvlJc w:val="left"/>
      <w:pPr>
        <w:ind w:left="4320" w:hanging="360"/>
      </w:pPr>
      <w:rPr>
        <w:rFonts w:ascii="Wingdings" w:hAnsi="Wingdings" w:cs="Wingdings" w:hint="default"/>
      </w:rPr>
    </w:lvl>
    <w:lvl w:ilvl="6" w:tplc="5FDABA0E">
      <w:start w:val="1"/>
      <w:numFmt w:val="bullet"/>
      <w:lvlText w:val=""/>
      <w:lvlJc w:val="left"/>
      <w:pPr>
        <w:ind w:left="5040" w:hanging="360"/>
      </w:pPr>
      <w:rPr>
        <w:rFonts w:ascii="Symbol" w:hAnsi="Symbol" w:cs="Symbol" w:hint="default"/>
      </w:rPr>
    </w:lvl>
    <w:lvl w:ilvl="7" w:tplc="599077F8">
      <w:start w:val="1"/>
      <w:numFmt w:val="bullet"/>
      <w:lvlText w:val="o"/>
      <w:lvlJc w:val="left"/>
      <w:pPr>
        <w:ind w:left="5760" w:hanging="360"/>
      </w:pPr>
      <w:rPr>
        <w:rFonts w:ascii="Courier New" w:hAnsi="Courier New" w:cs="Courier New" w:hint="default"/>
      </w:rPr>
    </w:lvl>
    <w:lvl w:ilvl="8" w:tplc="C9FA30C6">
      <w:start w:val="1"/>
      <w:numFmt w:val="bullet"/>
      <w:lvlText w:val=""/>
      <w:lvlJc w:val="left"/>
      <w:pPr>
        <w:ind w:left="6480" w:hanging="360"/>
      </w:pPr>
      <w:rPr>
        <w:rFonts w:ascii="Wingdings" w:hAnsi="Wingdings" w:cs="Wingdings" w:hint="default"/>
      </w:rPr>
    </w:lvl>
  </w:abstractNum>
  <w:abstractNum w:abstractNumId="22" w15:restartNumberingAfterBreak="0">
    <w:nsid w:val="1DC65AE9"/>
    <w:multiLevelType w:val="multilevel"/>
    <w:tmpl w:val="C39EFE40"/>
    <w:lvl w:ilvl="0">
      <w:start w:val="2"/>
      <w:numFmt w:val="upperRoman"/>
      <w:lvlText w:val="%1"/>
      <w:lvlJc w:val="left"/>
      <w:pPr>
        <w:tabs>
          <w:tab w:val="num" w:pos="0"/>
        </w:tabs>
        <w:ind w:left="572" w:hanging="454"/>
      </w:pPr>
    </w:lvl>
    <w:lvl w:ilvl="1">
      <w:start w:val="1"/>
      <w:numFmt w:val="decimal"/>
      <w:lvlText w:val="%1.%2"/>
      <w:lvlJc w:val="left"/>
      <w:pPr>
        <w:tabs>
          <w:tab w:val="num" w:pos="0"/>
        </w:tabs>
        <w:ind w:left="572" w:hanging="454"/>
      </w:pPr>
    </w:lvl>
    <w:lvl w:ilvl="2">
      <w:start w:val="1"/>
      <w:numFmt w:val="decimal"/>
      <w:lvlText w:val="%1.%2.%3"/>
      <w:lvlJc w:val="left"/>
      <w:pPr>
        <w:tabs>
          <w:tab w:val="num" w:pos="0"/>
        </w:tabs>
        <w:ind w:left="572" w:hanging="454"/>
      </w:pPr>
      <w:rPr>
        <w:rFonts w:eastAsia="Arial"/>
        <w:b/>
        <w:bCs/>
        <w:w w:val="99"/>
        <w:sz w:val="18"/>
        <w:szCs w:val="18"/>
      </w:rPr>
    </w:lvl>
    <w:lvl w:ilvl="3">
      <w:start w:val="1"/>
      <w:numFmt w:val="lowerLetter"/>
      <w:lvlText w:val="%4)"/>
      <w:lvlJc w:val="left"/>
      <w:pPr>
        <w:tabs>
          <w:tab w:val="num" w:pos="0"/>
        </w:tabs>
        <w:ind w:left="905" w:hanging="360"/>
      </w:pPr>
      <w:rPr>
        <w:rFonts w:eastAsia="Arial"/>
        <w:w w:val="99"/>
        <w:sz w:val="18"/>
        <w:szCs w:val="18"/>
      </w:rPr>
    </w:lvl>
    <w:lvl w:ilvl="4">
      <w:start w:val="1"/>
      <w:numFmt w:val="bullet"/>
      <w:lvlText w:val="-"/>
      <w:lvlJc w:val="left"/>
      <w:pPr>
        <w:tabs>
          <w:tab w:val="num" w:pos="0"/>
        </w:tabs>
        <w:ind w:left="1211" w:hanging="360"/>
      </w:pPr>
      <w:rPr>
        <w:rFonts w:ascii="Times New Roman" w:hAnsi="Times New Roman" w:cs="Times New Roman" w:hint="default"/>
        <w:w w:val="99"/>
        <w:sz w:val="18"/>
        <w:szCs w:val="18"/>
      </w:rPr>
    </w:lvl>
    <w:lvl w:ilvl="5">
      <w:start w:val="1"/>
      <w:numFmt w:val="bullet"/>
      <w:lvlText w:val=""/>
      <w:lvlJc w:val="left"/>
      <w:pPr>
        <w:tabs>
          <w:tab w:val="num" w:pos="0"/>
        </w:tabs>
        <w:ind w:left="4027" w:hanging="360"/>
      </w:pPr>
      <w:rPr>
        <w:rFonts w:ascii="Symbol" w:hAnsi="Symbol" w:cs="Symbol" w:hint="default"/>
      </w:rPr>
    </w:lvl>
    <w:lvl w:ilvl="6">
      <w:start w:val="1"/>
      <w:numFmt w:val="bullet"/>
      <w:lvlText w:val=""/>
      <w:lvlJc w:val="left"/>
      <w:pPr>
        <w:tabs>
          <w:tab w:val="num" w:pos="0"/>
        </w:tabs>
        <w:ind w:left="5081" w:hanging="360"/>
      </w:pPr>
      <w:rPr>
        <w:rFonts w:ascii="Symbol" w:hAnsi="Symbol" w:cs="Symbol" w:hint="default"/>
      </w:rPr>
    </w:lvl>
    <w:lvl w:ilvl="7">
      <w:start w:val="1"/>
      <w:numFmt w:val="bullet"/>
      <w:lvlText w:val=""/>
      <w:lvlJc w:val="left"/>
      <w:pPr>
        <w:tabs>
          <w:tab w:val="num" w:pos="0"/>
        </w:tabs>
        <w:ind w:left="6136" w:hanging="360"/>
      </w:pPr>
      <w:rPr>
        <w:rFonts w:ascii="Symbol" w:hAnsi="Symbol" w:cs="Symbol" w:hint="default"/>
      </w:rPr>
    </w:lvl>
    <w:lvl w:ilvl="8">
      <w:start w:val="1"/>
      <w:numFmt w:val="bullet"/>
      <w:lvlText w:val=""/>
      <w:lvlJc w:val="left"/>
      <w:pPr>
        <w:tabs>
          <w:tab w:val="num" w:pos="0"/>
        </w:tabs>
        <w:ind w:left="7190" w:hanging="360"/>
      </w:pPr>
      <w:rPr>
        <w:rFonts w:ascii="Symbol" w:hAnsi="Symbol" w:cs="Symbol" w:hint="default"/>
      </w:rPr>
    </w:lvl>
  </w:abstractNum>
  <w:abstractNum w:abstractNumId="23" w15:restartNumberingAfterBreak="0">
    <w:nsid w:val="1E7E07E3"/>
    <w:multiLevelType w:val="hybridMultilevel"/>
    <w:tmpl w:val="A2F64318"/>
    <w:lvl w:ilvl="0" w:tplc="732CF238">
      <w:start w:val="1"/>
      <w:numFmt w:val="bullet"/>
      <w:lvlText w:val=""/>
      <w:lvlJc w:val="left"/>
      <w:pPr>
        <w:ind w:left="720" w:hanging="360"/>
      </w:pPr>
      <w:rPr>
        <w:rFonts w:ascii="Symbol" w:hAnsi="Symbol" w:cs="Symbol" w:hint="default"/>
        <w:sz w:val="18"/>
        <w:szCs w:val="18"/>
      </w:rPr>
    </w:lvl>
    <w:lvl w:ilvl="1" w:tplc="E92CF9D8">
      <w:start w:val="1"/>
      <w:numFmt w:val="bullet"/>
      <w:lvlText w:val="o"/>
      <w:lvlJc w:val="left"/>
      <w:pPr>
        <w:ind w:left="1440" w:hanging="360"/>
      </w:pPr>
      <w:rPr>
        <w:rFonts w:ascii="Courier New" w:hAnsi="Courier New" w:cs="Courier New" w:hint="default"/>
      </w:rPr>
    </w:lvl>
    <w:lvl w:ilvl="2" w:tplc="9F1C7C48">
      <w:start w:val="1"/>
      <w:numFmt w:val="bullet"/>
      <w:lvlText w:val=""/>
      <w:lvlJc w:val="left"/>
      <w:pPr>
        <w:ind w:left="2160" w:hanging="360"/>
      </w:pPr>
      <w:rPr>
        <w:rFonts w:ascii="Wingdings" w:hAnsi="Wingdings" w:cs="Wingdings" w:hint="default"/>
      </w:rPr>
    </w:lvl>
    <w:lvl w:ilvl="3" w:tplc="33BAB9C8">
      <w:start w:val="1"/>
      <w:numFmt w:val="bullet"/>
      <w:lvlText w:val=""/>
      <w:lvlJc w:val="left"/>
      <w:pPr>
        <w:ind w:left="2880" w:hanging="360"/>
      </w:pPr>
      <w:rPr>
        <w:rFonts w:ascii="Symbol" w:hAnsi="Symbol" w:cs="Symbol" w:hint="default"/>
      </w:rPr>
    </w:lvl>
    <w:lvl w:ilvl="4" w:tplc="CBAC2C1A">
      <w:start w:val="1"/>
      <w:numFmt w:val="bullet"/>
      <w:lvlText w:val="o"/>
      <w:lvlJc w:val="left"/>
      <w:pPr>
        <w:ind w:left="3600" w:hanging="360"/>
      </w:pPr>
      <w:rPr>
        <w:rFonts w:ascii="Courier New" w:hAnsi="Courier New" w:cs="Courier New" w:hint="default"/>
      </w:rPr>
    </w:lvl>
    <w:lvl w:ilvl="5" w:tplc="3D5EC03C">
      <w:start w:val="1"/>
      <w:numFmt w:val="bullet"/>
      <w:lvlText w:val=""/>
      <w:lvlJc w:val="left"/>
      <w:pPr>
        <w:ind w:left="4320" w:hanging="360"/>
      </w:pPr>
      <w:rPr>
        <w:rFonts w:ascii="Wingdings" w:hAnsi="Wingdings" w:cs="Wingdings" w:hint="default"/>
      </w:rPr>
    </w:lvl>
    <w:lvl w:ilvl="6" w:tplc="4134C5F0">
      <w:start w:val="1"/>
      <w:numFmt w:val="bullet"/>
      <w:lvlText w:val=""/>
      <w:lvlJc w:val="left"/>
      <w:pPr>
        <w:ind w:left="5040" w:hanging="360"/>
      </w:pPr>
      <w:rPr>
        <w:rFonts w:ascii="Symbol" w:hAnsi="Symbol" w:cs="Symbol" w:hint="default"/>
      </w:rPr>
    </w:lvl>
    <w:lvl w:ilvl="7" w:tplc="270C6666">
      <w:start w:val="1"/>
      <w:numFmt w:val="bullet"/>
      <w:lvlText w:val="o"/>
      <w:lvlJc w:val="left"/>
      <w:pPr>
        <w:ind w:left="5760" w:hanging="360"/>
      </w:pPr>
      <w:rPr>
        <w:rFonts w:ascii="Courier New" w:hAnsi="Courier New" w:cs="Courier New" w:hint="default"/>
      </w:rPr>
    </w:lvl>
    <w:lvl w:ilvl="8" w:tplc="BA189E0A">
      <w:start w:val="1"/>
      <w:numFmt w:val="bullet"/>
      <w:lvlText w:val=""/>
      <w:lvlJc w:val="left"/>
      <w:pPr>
        <w:ind w:left="6480" w:hanging="360"/>
      </w:pPr>
      <w:rPr>
        <w:rFonts w:ascii="Wingdings" w:hAnsi="Wingdings" w:cs="Wingdings" w:hint="default"/>
      </w:rPr>
    </w:lvl>
  </w:abstractNum>
  <w:abstractNum w:abstractNumId="24" w15:restartNumberingAfterBreak="0">
    <w:nsid w:val="1EBB1541"/>
    <w:multiLevelType w:val="multilevel"/>
    <w:tmpl w:val="0DEA3150"/>
    <w:lvl w:ilvl="0">
      <w:start w:val="5"/>
      <w:numFmt w:val="upperRoman"/>
      <w:lvlText w:val="%1."/>
      <w:lvlJc w:val="left"/>
      <w:pPr>
        <w:tabs>
          <w:tab w:val="num" w:pos="0"/>
        </w:tabs>
        <w:ind w:left="288" w:hanging="170"/>
      </w:pPr>
      <w:rPr>
        <w:rFonts w:ascii="Arial" w:hAnsi="Arial"/>
        <w:b/>
        <w:sz w:val="18"/>
        <w:u w:val="thick" w:color="000000"/>
      </w:rPr>
    </w:lvl>
    <w:lvl w:ilvl="1">
      <w:start w:val="1"/>
      <w:numFmt w:val="decimal"/>
      <w:lvlText w:val="%1.%2."/>
      <w:lvlJc w:val="left"/>
      <w:pPr>
        <w:tabs>
          <w:tab w:val="num" w:pos="0"/>
        </w:tabs>
        <w:ind w:left="490" w:hanging="372"/>
      </w:pPr>
      <w:rPr>
        <w:rFonts w:ascii="Arial" w:eastAsia="Arial" w:hAnsi="Arial"/>
        <w:b/>
        <w:bCs/>
        <w:w w:val="99"/>
        <w:sz w:val="18"/>
        <w:szCs w:val="18"/>
      </w:rPr>
    </w:lvl>
    <w:lvl w:ilvl="2">
      <w:start w:val="1"/>
      <w:numFmt w:val="decimal"/>
      <w:lvlText w:val="%1.%2.%3."/>
      <w:lvlJc w:val="left"/>
      <w:pPr>
        <w:tabs>
          <w:tab w:val="num" w:pos="0"/>
        </w:tabs>
        <w:ind w:left="641" w:hanging="524"/>
      </w:pPr>
      <w:rPr>
        <w:rFonts w:ascii="Arial" w:eastAsia="Arial" w:hAnsi="Arial"/>
        <w:b/>
        <w:bCs/>
        <w:w w:val="99"/>
        <w:sz w:val="18"/>
        <w:szCs w:val="18"/>
      </w:rPr>
    </w:lvl>
    <w:lvl w:ilvl="3">
      <w:start w:val="1"/>
      <w:numFmt w:val="lowerLetter"/>
      <w:lvlText w:val="%4)"/>
      <w:lvlJc w:val="left"/>
      <w:pPr>
        <w:tabs>
          <w:tab w:val="num" w:pos="0"/>
        </w:tabs>
        <w:ind w:left="898" w:hanging="360"/>
      </w:pPr>
      <w:rPr>
        <w:rFonts w:eastAsia="Arial"/>
        <w:w w:val="99"/>
        <w:sz w:val="18"/>
        <w:szCs w:val="18"/>
      </w:rPr>
    </w:lvl>
    <w:lvl w:ilvl="4">
      <w:start w:val="1"/>
      <w:numFmt w:val="bullet"/>
      <w:lvlText w:val="-"/>
      <w:lvlJc w:val="left"/>
      <w:pPr>
        <w:tabs>
          <w:tab w:val="num" w:pos="0"/>
        </w:tabs>
        <w:ind w:left="1198" w:hanging="360"/>
      </w:pPr>
      <w:rPr>
        <w:rFonts w:ascii="Times New Roman" w:hAnsi="Times New Roman" w:cs="Times New Roman" w:hint="default"/>
        <w:w w:val="99"/>
        <w:sz w:val="18"/>
        <w:szCs w:val="18"/>
      </w:rPr>
    </w:lvl>
    <w:lvl w:ilvl="5">
      <w:start w:val="1"/>
      <w:numFmt w:val="bullet"/>
      <w:lvlText w:val=""/>
      <w:lvlJc w:val="left"/>
      <w:pPr>
        <w:tabs>
          <w:tab w:val="num" w:pos="0"/>
        </w:tabs>
        <w:ind w:left="119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558" w:hanging="360"/>
      </w:pPr>
      <w:rPr>
        <w:rFonts w:ascii="Symbol" w:hAnsi="Symbol" w:cs="Symbol" w:hint="default"/>
      </w:rPr>
    </w:lvl>
    <w:lvl w:ilvl="8">
      <w:start w:val="1"/>
      <w:numFmt w:val="bullet"/>
      <w:lvlText w:val=""/>
      <w:lvlJc w:val="left"/>
      <w:pPr>
        <w:tabs>
          <w:tab w:val="num" w:pos="0"/>
        </w:tabs>
        <w:ind w:left="4138" w:hanging="360"/>
      </w:pPr>
      <w:rPr>
        <w:rFonts w:ascii="Symbol" w:hAnsi="Symbol" w:cs="Symbol" w:hint="default"/>
      </w:rPr>
    </w:lvl>
  </w:abstractNum>
  <w:abstractNum w:abstractNumId="25" w15:restartNumberingAfterBreak="0">
    <w:nsid w:val="1F1F242B"/>
    <w:multiLevelType w:val="multilevel"/>
    <w:tmpl w:val="638A3AE4"/>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rPr>
        <w:rFonts w:ascii="Arial" w:hAnsi="Arial"/>
        <w:b/>
        <w:bCs/>
        <w:sz w:val="18"/>
        <w:szCs w:val="18"/>
      </w:rPr>
    </w:lvl>
    <w:lvl w:ilvl="2">
      <w:start w:val="1"/>
      <w:numFmt w:val="decimal"/>
      <w:lvlText w:val="%1.%2.%3"/>
      <w:lvlJc w:val="left"/>
      <w:pPr>
        <w:tabs>
          <w:tab w:val="num" w:pos="0"/>
        </w:tabs>
        <w:ind w:left="404" w:hanging="404"/>
      </w:pPr>
      <w:rPr>
        <w:rFonts w:ascii="Arial" w:eastAsia="Arial" w:hAnsi="Arial"/>
        <w:b/>
        <w:bCs/>
        <w:w w:val="99"/>
        <w:sz w:val="18"/>
        <w:szCs w:val="18"/>
      </w:rPr>
    </w:lvl>
    <w:lvl w:ilvl="3">
      <w:start w:val="1"/>
      <w:numFmt w:val="lowerLetter"/>
      <w:lvlText w:val="%4)"/>
      <w:lvlJc w:val="left"/>
      <w:pPr>
        <w:tabs>
          <w:tab w:val="num" w:pos="0"/>
        </w:tabs>
        <w:ind w:left="838" w:hanging="360"/>
      </w:pPr>
      <w:rPr>
        <w:rFonts w:ascii="Arial" w:eastAsia="Arial" w:hAnsi="Arial" w:cs="Arial"/>
        <w:b/>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26" w15:restartNumberingAfterBreak="0">
    <w:nsid w:val="1F34337F"/>
    <w:multiLevelType w:val="multilevel"/>
    <w:tmpl w:val="B6A0B8BA"/>
    <w:lvl w:ilvl="0">
      <w:start w:val="1"/>
      <w:numFmt w:val="bullet"/>
      <w:lvlText w:val="-"/>
      <w:lvlJc w:val="left"/>
      <w:pPr>
        <w:tabs>
          <w:tab w:val="num" w:pos="0"/>
        </w:tabs>
        <w:ind w:left="720" w:hanging="360"/>
      </w:pPr>
      <w:rPr>
        <w:rFonts w:ascii="Times New Roman" w:hAnsi="Times New Roman" w:cs="Times New Roman" w:hint="default"/>
        <w:b/>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FEF40F7"/>
    <w:multiLevelType w:val="hybridMultilevel"/>
    <w:tmpl w:val="096256A6"/>
    <w:lvl w:ilvl="0" w:tplc="B19660CA">
      <w:start w:val="1"/>
      <w:numFmt w:val="bullet"/>
      <w:lvlText w:val=""/>
      <w:lvlJc w:val="left"/>
      <w:pPr>
        <w:ind w:left="720" w:hanging="360"/>
      </w:pPr>
      <w:rPr>
        <w:rFonts w:ascii="Symbol" w:hAnsi="Symbol" w:cs="Symbol" w:hint="default"/>
        <w:sz w:val="18"/>
        <w:szCs w:val="18"/>
      </w:rPr>
    </w:lvl>
    <w:lvl w:ilvl="1" w:tplc="8676DA94">
      <w:start w:val="1"/>
      <w:numFmt w:val="bullet"/>
      <w:lvlText w:val="o"/>
      <w:lvlJc w:val="left"/>
      <w:pPr>
        <w:ind w:left="1440" w:hanging="360"/>
      </w:pPr>
      <w:rPr>
        <w:rFonts w:ascii="Courier New" w:hAnsi="Courier New" w:cs="Courier New" w:hint="default"/>
      </w:rPr>
    </w:lvl>
    <w:lvl w:ilvl="2" w:tplc="F022D38A">
      <w:start w:val="1"/>
      <w:numFmt w:val="bullet"/>
      <w:lvlText w:val=""/>
      <w:lvlJc w:val="left"/>
      <w:pPr>
        <w:ind w:left="2160" w:hanging="360"/>
      </w:pPr>
      <w:rPr>
        <w:rFonts w:ascii="Wingdings" w:hAnsi="Wingdings" w:cs="Wingdings" w:hint="default"/>
      </w:rPr>
    </w:lvl>
    <w:lvl w:ilvl="3" w:tplc="E5545F26">
      <w:start w:val="1"/>
      <w:numFmt w:val="bullet"/>
      <w:lvlText w:val=""/>
      <w:lvlJc w:val="left"/>
      <w:pPr>
        <w:ind w:left="2880" w:hanging="360"/>
      </w:pPr>
      <w:rPr>
        <w:rFonts w:ascii="Symbol" w:hAnsi="Symbol" w:cs="Symbol" w:hint="default"/>
      </w:rPr>
    </w:lvl>
    <w:lvl w:ilvl="4" w:tplc="CA166C02">
      <w:start w:val="1"/>
      <w:numFmt w:val="bullet"/>
      <w:lvlText w:val="o"/>
      <w:lvlJc w:val="left"/>
      <w:pPr>
        <w:ind w:left="3600" w:hanging="360"/>
      </w:pPr>
      <w:rPr>
        <w:rFonts w:ascii="Courier New" w:hAnsi="Courier New" w:cs="Courier New" w:hint="default"/>
      </w:rPr>
    </w:lvl>
    <w:lvl w:ilvl="5" w:tplc="1F100018">
      <w:start w:val="1"/>
      <w:numFmt w:val="bullet"/>
      <w:lvlText w:val=""/>
      <w:lvlJc w:val="left"/>
      <w:pPr>
        <w:ind w:left="4320" w:hanging="360"/>
      </w:pPr>
      <w:rPr>
        <w:rFonts w:ascii="Wingdings" w:hAnsi="Wingdings" w:cs="Wingdings" w:hint="default"/>
      </w:rPr>
    </w:lvl>
    <w:lvl w:ilvl="6" w:tplc="E64CA6DE">
      <w:start w:val="1"/>
      <w:numFmt w:val="bullet"/>
      <w:lvlText w:val=""/>
      <w:lvlJc w:val="left"/>
      <w:pPr>
        <w:ind w:left="5040" w:hanging="360"/>
      </w:pPr>
      <w:rPr>
        <w:rFonts w:ascii="Symbol" w:hAnsi="Symbol" w:cs="Symbol" w:hint="default"/>
      </w:rPr>
    </w:lvl>
    <w:lvl w:ilvl="7" w:tplc="1FEE72A2">
      <w:start w:val="1"/>
      <w:numFmt w:val="bullet"/>
      <w:lvlText w:val="o"/>
      <w:lvlJc w:val="left"/>
      <w:pPr>
        <w:ind w:left="5760" w:hanging="360"/>
      </w:pPr>
      <w:rPr>
        <w:rFonts w:ascii="Courier New" w:hAnsi="Courier New" w:cs="Courier New" w:hint="default"/>
      </w:rPr>
    </w:lvl>
    <w:lvl w:ilvl="8" w:tplc="43301408">
      <w:start w:val="1"/>
      <w:numFmt w:val="bullet"/>
      <w:lvlText w:val=""/>
      <w:lvlJc w:val="left"/>
      <w:pPr>
        <w:ind w:left="6480" w:hanging="360"/>
      </w:pPr>
      <w:rPr>
        <w:rFonts w:ascii="Wingdings" w:hAnsi="Wingdings" w:cs="Wingdings" w:hint="default"/>
      </w:rPr>
    </w:lvl>
  </w:abstractNum>
  <w:abstractNum w:abstractNumId="28" w15:restartNumberingAfterBreak="0">
    <w:nsid w:val="20580133"/>
    <w:multiLevelType w:val="multilevel"/>
    <w:tmpl w:val="42284840"/>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
      <w:lvlJc w:val="left"/>
      <w:pPr>
        <w:tabs>
          <w:tab w:val="num" w:pos="0"/>
        </w:tabs>
        <w:ind w:left="1684" w:hanging="360"/>
      </w:pPr>
      <w:rPr>
        <w:rFonts w:ascii="Symbol" w:hAnsi="Symbol" w:cs="Symbol" w:hint="default"/>
      </w:rPr>
    </w:lvl>
    <w:lvl w:ilvl="2">
      <w:start w:val="1"/>
      <w:numFmt w:val="bullet"/>
      <w:lvlText w:val=""/>
      <w:lvlJc w:val="left"/>
      <w:pPr>
        <w:tabs>
          <w:tab w:val="num" w:pos="0"/>
        </w:tabs>
        <w:ind w:left="2530" w:hanging="360"/>
      </w:pPr>
      <w:rPr>
        <w:rFonts w:ascii="Symbol" w:hAnsi="Symbol" w:cs="Symbol" w:hint="default"/>
      </w:rPr>
    </w:lvl>
    <w:lvl w:ilvl="3">
      <w:start w:val="1"/>
      <w:numFmt w:val="bullet"/>
      <w:lvlText w:val=""/>
      <w:lvlJc w:val="left"/>
      <w:pPr>
        <w:tabs>
          <w:tab w:val="num" w:pos="0"/>
        </w:tabs>
        <w:ind w:left="3376" w:hanging="360"/>
      </w:pPr>
      <w:rPr>
        <w:rFonts w:ascii="Symbol" w:hAnsi="Symbol" w:cs="Symbol" w:hint="default"/>
      </w:rPr>
    </w:lvl>
    <w:lvl w:ilvl="4">
      <w:start w:val="1"/>
      <w:numFmt w:val="bullet"/>
      <w:lvlText w:val=""/>
      <w:lvlJc w:val="left"/>
      <w:pPr>
        <w:tabs>
          <w:tab w:val="num" w:pos="0"/>
        </w:tabs>
        <w:ind w:left="4223" w:hanging="360"/>
      </w:pPr>
      <w:rPr>
        <w:rFonts w:ascii="Symbol" w:hAnsi="Symbol" w:cs="Symbol" w:hint="default"/>
      </w:rPr>
    </w:lvl>
    <w:lvl w:ilvl="5">
      <w:start w:val="1"/>
      <w:numFmt w:val="bullet"/>
      <w:lvlText w:val=""/>
      <w:lvlJc w:val="left"/>
      <w:pPr>
        <w:tabs>
          <w:tab w:val="num" w:pos="0"/>
        </w:tabs>
        <w:ind w:left="5069" w:hanging="360"/>
      </w:pPr>
      <w:rPr>
        <w:rFonts w:ascii="Symbol" w:hAnsi="Symbol" w:cs="Symbol" w:hint="default"/>
      </w:rPr>
    </w:lvl>
    <w:lvl w:ilvl="6">
      <w:start w:val="1"/>
      <w:numFmt w:val="bullet"/>
      <w:lvlText w:val=""/>
      <w:lvlJc w:val="left"/>
      <w:pPr>
        <w:tabs>
          <w:tab w:val="num" w:pos="0"/>
        </w:tabs>
        <w:ind w:left="5915" w:hanging="360"/>
      </w:pPr>
      <w:rPr>
        <w:rFonts w:ascii="Symbol" w:hAnsi="Symbol" w:cs="Symbol" w:hint="default"/>
      </w:rPr>
    </w:lvl>
    <w:lvl w:ilvl="7">
      <w:start w:val="1"/>
      <w:numFmt w:val="bullet"/>
      <w:lvlText w:val=""/>
      <w:lvlJc w:val="left"/>
      <w:pPr>
        <w:tabs>
          <w:tab w:val="num" w:pos="0"/>
        </w:tabs>
        <w:ind w:left="6761" w:hanging="360"/>
      </w:pPr>
      <w:rPr>
        <w:rFonts w:ascii="Symbol" w:hAnsi="Symbol" w:cs="Symbol" w:hint="default"/>
      </w:rPr>
    </w:lvl>
    <w:lvl w:ilvl="8">
      <w:start w:val="1"/>
      <w:numFmt w:val="bullet"/>
      <w:lvlText w:val=""/>
      <w:lvlJc w:val="left"/>
      <w:pPr>
        <w:tabs>
          <w:tab w:val="num" w:pos="0"/>
        </w:tabs>
        <w:ind w:left="7607" w:hanging="360"/>
      </w:pPr>
      <w:rPr>
        <w:rFonts w:ascii="Symbol" w:hAnsi="Symbol" w:cs="Symbol" w:hint="default"/>
      </w:rPr>
    </w:lvl>
  </w:abstractNum>
  <w:abstractNum w:abstractNumId="29" w15:restartNumberingAfterBreak="0">
    <w:nsid w:val="267F1501"/>
    <w:multiLevelType w:val="hybridMultilevel"/>
    <w:tmpl w:val="0D90B928"/>
    <w:lvl w:ilvl="0" w:tplc="ADB6A86C">
      <w:start w:val="1"/>
      <w:numFmt w:val="bullet"/>
      <w:lvlText w:val=""/>
      <w:lvlJc w:val="left"/>
      <w:pPr>
        <w:ind w:left="720" w:hanging="360"/>
      </w:pPr>
      <w:rPr>
        <w:rFonts w:ascii="Symbol" w:hAnsi="Symbol" w:cs="Symbol" w:hint="default"/>
        <w:sz w:val="18"/>
        <w:szCs w:val="18"/>
      </w:rPr>
    </w:lvl>
    <w:lvl w:ilvl="1" w:tplc="A092A912">
      <w:start w:val="1"/>
      <w:numFmt w:val="bullet"/>
      <w:lvlText w:val="o"/>
      <w:lvlJc w:val="left"/>
      <w:pPr>
        <w:ind w:left="1440" w:hanging="360"/>
      </w:pPr>
      <w:rPr>
        <w:rFonts w:ascii="Courier New" w:hAnsi="Courier New" w:cs="Courier New" w:hint="default"/>
      </w:rPr>
    </w:lvl>
    <w:lvl w:ilvl="2" w:tplc="98406E6E">
      <w:start w:val="1"/>
      <w:numFmt w:val="bullet"/>
      <w:lvlText w:val=""/>
      <w:lvlJc w:val="left"/>
      <w:pPr>
        <w:ind w:left="2160" w:hanging="360"/>
      </w:pPr>
      <w:rPr>
        <w:rFonts w:ascii="Wingdings" w:hAnsi="Wingdings" w:cs="Wingdings" w:hint="default"/>
      </w:rPr>
    </w:lvl>
    <w:lvl w:ilvl="3" w:tplc="E11EC3E0">
      <w:start w:val="1"/>
      <w:numFmt w:val="bullet"/>
      <w:lvlText w:val=""/>
      <w:lvlJc w:val="left"/>
      <w:pPr>
        <w:ind w:left="2880" w:hanging="360"/>
      </w:pPr>
      <w:rPr>
        <w:rFonts w:ascii="Symbol" w:hAnsi="Symbol" w:cs="Symbol" w:hint="default"/>
      </w:rPr>
    </w:lvl>
    <w:lvl w:ilvl="4" w:tplc="044C0F04">
      <w:start w:val="1"/>
      <w:numFmt w:val="bullet"/>
      <w:lvlText w:val="o"/>
      <w:lvlJc w:val="left"/>
      <w:pPr>
        <w:ind w:left="3600" w:hanging="360"/>
      </w:pPr>
      <w:rPr>
        <w:rFonts w:ascii="Courier New" w:hAnsi="Courier New" w:cs="Courier New" w:hint="default"/>
      </w:rPr>
    </w:lvl>
    <w:lvl w:ilvl="5" w:tplc="773813BC">
      <w:start w:val="1"/>
      <w:numFmt w:val="bullet"/>
      <w:lvlText w:val=""/>
      <w:lvlJc w:val="left"/>
      <w:pPr>
        <w:ind w:left="4320" w:hanging="360"/>
      </w:pPr>
      <w:rPr>
        <w:rFonts w:ascii="Wingdings" w:hAnsi="Wingdings" w:cs="Wingdings" w:hint="default"/>
      </w:rPr>
    </w:lvl>
    <w:lvl w:ilvl="6" w:tplc="526097F6">
      <w:start w:val="1"/>
      <w:numFmt w:val="bullet"/>
      <w:lvlText w:val=""/>
      <w:lvlJc w:val="left"/>
      <w:pPr>
        <w:ind w:left="5040" w:hanging="360"/>
      </w:pPr>
      <w:rPr>
        <w:rFonts w:ascii="Symbol" w:hAnsi="Symbol" w:cs="Symbol" w:hint="default"/>
      </w:rPr>
    </w:lvl>
    <w:lvl w:ilvl="7" w:tplc="58203602">
      <w:start w:val="1"/>
      <w:numFmt w:val="bullet"/>
      <w:lvlText w:val="o"/>
      <w:lvlJc w:val="left"/>
      <w:pPr>
        <w:ind w:left="5760" w:hanging="360"/>
      </w:pPr>
      <w:rPr>
        <w:rFonts w:ascii="Courier New" w:hAnsi="Courier New" w:cs="Courier New" w:hint="default"/>
      </w:rPr>
    </w:lvl>
    <w:lvl w:ilvl="8" w:tplc="5BFC2F2C">
      <w:start w:val="1"/>
      <w:numFmt w:val="bullet"/>
      <w:lvlText w:val=""/>
      <w:lvlJc w:val="left"/>
      <w:pPr>
        <w:ind w:left="6480" w:hanging="360"/>
      </w:pPr>
      <w:rPr>
        <w:rFonts w:ascii="Wingdings" w:hAnsi="Wingdings" w:cs="Wingdings" w:hint="default"/>
      </w:rPr>
    </w:lvl>
  </w:abstractNum>
  <w:abstractNum w:abstractNumId="30" w15:restartNumberingAfterBreak="0">
    <w:nsid w:val="26A5407D"/>
    <w:multiLevelType w:val="multilevel"/>
    <w:tmpl w:val="732CC83E"/>
    <w:lvl w:ilvl="0">
      <w:start w:val="1"/>
      <w:numFmt w:val="bullet"/>
      <w:lvlText w:val="-"/>
      <w:lvlJc w:val="left"/>
      <w:pPr>
        <w:tabs>
          <w:tab w:val="num" w:pos="0"/>
        </w:tabs>
        <w:ind w:left="1558"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84E786E"/>
    <w:multiLevelType w:val="multilevel"/>
    <w:tmpl w:val="C5422BB8"/>
    <w:lvl w:ilvl="0">
      <w:start w:val="1"/>
      <w:numFmt w:val="lowerLetter"/>
      <w:lvlText w:val="%1)"/>
      <w:lvlJc w:val="left"/>
      <w:pPr>
        <w:tabs>
          <w:tab w:val="num" w:pos="0"/>
        </w:tabs>
        <w:ind w:left="838" w:hanging="360"/>
      </w:pPr>
      <w:rPr>
        <w:rFonts w:eastAsia="Arial"/>
        <w:w w:val="99"/>
        <w:sz w:val="18"/>
        <w:szCs w:val="18"/>
      </w:rPr>
    </w:lvl>
    <w:lvl w:ilvl="1">
      <w:start w:val="1"/>
      <w:numFmt w:val="bullet"/>
      <w:lvlText w:val="-"/>
      <w:lvlJc w:val="left"/>
      <w:pPr>
        <w:tabs>
          <w:tab w:val="num" w:pos="0"/>
        </w:tabs>
        <w:ind w:left="1558" w:hanging="360"/>
      </w:pPr>
      <w:rPr>
        <w:rFonts w:ascii="Times New Roman" w:hAnsi="Times New Roman" w:cs="Times New Roman" w:hint="default"/>
        <w:w w:val="99"/>
        <w:sz w:val="18"/>
        <w:szCs w:val="18"/>
      </w:rPr>
    </w:lvl>
    <w:lvl w:ilvl="2">
      <w:start w:val="1"/>
      <w:numFmt w:val="bullet"/>
      <w:lvlText w:val=""/>
      <w:lvlJc w:val="left"/>
      <w:pPr>
        <w:tabs>
          <w:tab w:val="num" w:pos="0"/>
        </w:tabs>
        <w:ind w:left="1558" w:hanging="360"/>
      </w:pPr>
      <w:rPr>
        <w:rFonts w:ascii="Symbol" w:hAnsi="Symbol" w:cs="Symbol" w:hint="default"/>
      </w:rPr>
    </w:lvl>
    <w:lvl w:ilvl="3">
      <w:start w:val="1"/>
      <w:numFmt w:val="bullet"/>
      <w:lvlText w:val=""/>
      <w:lvlJc w:val="left"/>
      <w:pPr>
        <w:tabs>
          <w:tab w:val="num" w:pos="0"/>
        </w:tabs>
        <w:ind w:left="2526" w:hanging="360"/>
      </w:pPr>
      <w:rPr>
        <w:rFonts w:ascii="Symbol" w:hAnsi="Symbol" w:cs="Symbol" w:hint="default"/>
      </w:rPr>
    </w:lvl>
    <w:lvl w:ilvl="4">
      <w:start w:val="1"/>
      <w:numFmt w:val="bullet"/>
      <w:lvlText w:val=""/>
      <w:lvlJc w:val="left"/>
      <w:pPr>
        <w:tabs>
          <w:tab w:val="num" w:pos="0"/>
        </w:tabs>
        <w:ind w:left="3493" w:hanging="360"/>
      </w:pPr>
      <w:rPr>
        <w:rFonts w:ascii="Symbol" w:hAnsi="Symbol" w:cs="Symbol" w:hint="default"/>
      </w:rPr>
    </w:lvl>
    <w:lvl w:ilvl="5">
      <w:start w:val="1"/>
      <w:numFmt w:val="bullet"/>
      <w:lvlText w:val=""/>
      <w:lvlJc w:val="left"/>
      <w:pPr>
        <w:tabs>
          <w:tab w:val="num" w:pos="0"/>
        </w:tabs>
        <w:ind w:left="4461" w:hanging="360"/>
      </w:pPr>
      <w:rPr>
        <w:rFonts w:ascii="Symbol" w:hAnsi="Symbol" w:cs="Symbol" w:hint="default"/>
      </w:rPr>
    </w:lvl>
    <w:lvl w:ilvl="6">
      <w:start w:val="1"/>
      <w:numFmt w:val="bullet"/>
      <w:lvlText w:val=""/>
      <w:lvlJc w:val="left"/>
      <w:pPr>
        <w:tabs>
          <w:tab w:val="num" w:pos="0"/>
        </w:tabs>
        <w:ind w:left="5429" w:hanging="360"/>
      </w:pPr>
      <w:rPr>
        <w:rFonts w:ascii="Symbol" w:hAnsi="Symbol" w:cs="Symbol" w:hint="default"/>
      </w:rPr>
    </w:lvl>
    <w:lvl w:ilvl="7">
      <w:start w:val="1"/>
      <w:numFmt w:val="bullet"/>
      <w:lvlText w:val=""/>
      <w:lvlJc w:val="left"/>
      <w:pPr>
        <w:tabs>
          <w:tab w:val="num" w:pos="0"/>
        </w:tabs>
        <w:ind w:left="6396" w:hanging="360"/>
      </w:pPr>
      <w:rPr>
        <w:rFonts w:ascii="Symbol" w:hAnsi="Symbol" w:cs="Symbol" w:hint="default"/>
      </w:rPr>
    </w:lvl>
    <w:lvl w:ilvl="8">
      <w:start w:val="1"/>
      <w:numFmt w:val="bullet"/>
      <w:lvlText w:val=""/>
      <w:lvlJc w:val="left"/>
      <w:pPr>
        <w:tabs>
          <w:tab w:val="num" w:pos="0"/>
        </w:tabs>
        <w:ind w:left="7364" w:hanging="360"/>
      </w:pPr>
      <w:rPr>
        <w:rFonts w:ascii="Symbol" w:hAnsi="Symbol" w:cs="Symbol" w:hint="default"/>
      </w:rPr>
    </w:lvl>
  </w:abstractNum>
  <w:abstractNum w:abstractNumId="32" w15:restartNumberingAfterBreak="0">
    <w:nsid w:val="2C3243EC"/>
    <w:multiLevelType w:val="multilevel"/>
    <w:tmpl w:val="DE0AE090"/>
    <w:lvl w:ilvl="0">
      <w:start w:val="4"/>
      <w:numFmt w:val="upperRoman"/>
      <w:lvlText w:val="%1"/>
      <w:lvlJc w:val="left"/>
      <w:pPr>
        <w:tabs>
          <w:tab w:val="num" w:pos="0"/>
        </w:tabs>
        <w:ind w:left="439" w:hanging="321"/>
      </w:pPr>
    </w:lvl>
    <w:lvl w:ilvl="1">
      <w:start w:val="3"/>
      <w:numFmt w:val="decimal"/>
      <w:lvlText w:val="%1.%2"/>
      <w:lvlJc w:val="left"/>
      <w:pPr>
        <w:tabs>
          <w:tab w:val="num" w:pos="0"/>
        </w:tabs>
        <w:ind w:left="439" w:hanging="321"/>
      </w:pPr>
      <w:rPr>
        <w:u w:val="thick" w:color="000000"/>
      </w:rPr>
    </w:lvl>
    <w:lvl w:ilvl="2">
      <w:start w:val="1"/>
      <w:numFmt w:val="lowerLetter"/>
      <w:lvlText w:val="%3)"/>
      <w:lvlJc w:val="left"/>
      <w:pPr>
        <w:tabs>
          <w:tab w:val="num" w:pos="0"/>
        </w:tabs>
        <w:ind w:left="838" w:hanging="358"/>
      </w:pPr>
      <w:rPr>
        <w:rFonts w:eastAsia="Arial"/>
        <w:w w:val="99"/>
        <w:sz w:val="18"/>
        <w:szCs w:val="18"/>
      </w:rPr>
    </w:lvl>
    <w:lvl w:ilvl="3">
      <w:start w:val="1"/>
      <w:numFmt w:val="bullet"/>
      <w:lvlText w:val="-"/>
      <w:lvlJc w:val="left"/>
      <w:pPr>
        <w:tabs>
          <w:tab w:val="num" w:pos="0"/>
        </w:tabs>
        <w:ind w:left="1558" w:hanging="358"/>
      </w:pPr>
      <w:rPr>
        <w:rFonts w:ascii="Times New Roman" w:hAnsi="Times New Roman" w:cs="Times New Roman" w:hint="default"/>
        <w:w w:val="99"/>
        <w:sz w:val="18"/>
        <w:szCs w:val="18"/>
      </w:rPr>
    </w:lvl>
    <w:lvl w:ilvl="4">
      <w:start w:val="1"/>
      <w:numFmt w:val="bullet"/>
      <w:lvlText w:val=""/>
      <w:lvlJc w:val="left"/>
      <w:pPr>
        <w:tabs>
          <w:tab w:val="num" w:pos="0"/>
        </w:tabs>
        <w:ind w:left="3493" w:hanging="358"/>
      </w:pPr>
      <w:rPr>
        <w:rFonts w:ascii="Symbol" w:hAnsi="Symbol" w:cs="Symbol" w:hint="default"/>
      </w:rPr>
    </w:lvl>
    <w:lvl w:ilvl="5">
      <w:start w:val="1"/>
      <w:numFmt w:val="bullet"/>
      <w:lvlText w:val=""/>
      <w:lvlJc w:val="left"/>
      <w:pPr>
        <w:tabs>
          <w:tab w:val="num" w:pos="0"/>
        </w:tabs>
        <w:ind w:left="4461" w:hanging="358"/>
      </w:pPr>
      <w:rPr>
        <w:rFonts w:ascii="Symbol" w:hAnsi="Symbol" w:cs="Symbol" w:hint="default"/>
      </w:rPr>
    </w:lvl>
    <w:lvl w:ilvl="6">
      <w:start w:val="1"/>
      <w:numFmt w:val="bullet"/>
      <w:lvlText w:val=""/>
      <w:lvlJc w:val="left"/>
      <w:pPr>
        <w:tabs>
          <w:tab w:val="num" w:pos="0"/>
        </w:tabs>
        <w:ind w:left="5429" w:hanging="358"/>
      </w:pPr>
      <w:rPr>
        <w:rFonts w:ascii="Symbol" w:hAnsi="Symbol" w:cs="Symbol" w:hint="default"/>
      </w:rPr>
    </w:lvl>
    <w:lvl w:ilvl="7">
      <w:start w:val="1"/>
      <w:numFmt w:val="bullet"/>
      <w:lvlText w:val=""/>
      <w:lvlJc w:val="left"/>
      <w:pPr>
        <w:tabs>
          <w:tab w:val="num" w:pos="0"/>
        </w:tabs>
        <w:ind w:left="6396" w:hanging="358"/>
      </w:pPr>
      <w:rPr>
        <w:rFonts w:ascii="Symbol" w:hAnsi="Symbol" w:cs="Symbol" w:hint="default"/>
      </w:rPr>
    </w:lvl>
    <w:lvl w:ilvl="8">
      <w:start w:val="1"/>
      <w:numFmt w:val="bullet"/>
      <w:lvlText w:val=""/>
      <w:lvlJc w:val="left"/>
      <w:pPr>
        <w:tabs>
          <w:tab w:val="num" w:pos="0"/>
        </w:tabs>
        <w:ind w:left="7364" w:hanging="358"/>
      </w:pPr>
      <w:rPr>
        <w:rFonts w:ascii="Symbol" w:hAnsi="Symbol" w:cs="Symbol" w:hint="default"/>
      </w:rPr>
    </w:lvl>
  </w:abstractNum>
  <w:abstractNum w:abstractNumId="33" w15:restartNumberingAfterBreak="0">
    <w:nsid w:val="2C6606EB"/>
    <w:multiLevelType w:val="hybridMultilevel"/>
    <w:tmpl w:val="44223AD0"/>
    <w:lvl w:ilvl="0" w:tplc="A17C9E98">
      <w:start w:val="1"/>
      <w:numFmt w:val="bullet"/>
      <w:lvlText w:val=""/>
      <w:lvlJc w:val="left"/>
      <w:pPr>
        <w:ind w:left="720" w:hanging="360"/>
      </w:pPr>
      <w:rPr>
        <w:rFonts w:ascii="Symbol" w:hAnsi="Symbol" w:cs="Symbol" w:hint="default"/>
        <w:sz w:val="18"/>
        <w:szCs w:val="18"/>
      </w:rPr>
    </w:lvl>
    <w:lvl w:ilvl="1" w:tplc="997470E4">
      <w:start w:val="1"/>
      <w:numFmt w:val="bullet"/>
      <w:lvlText w:val="o"/>
      <w:lvlJc w:val="left"/>
      <w:pPr>
        <w:ind w:left="1440" w:hanging="360"/>
      </w:pPr>
      <w:rPr>
        <w:rFonts w:ascii="Courier New" w:hAnsi="Courier New" w:cs="Courier New" w:hint="default"/>
      </w:rPr>
    </w:lvl>
    <w:lvl w:ilvl="2" w:tplc="7DD26F36">
      <w:start w:val="1"/>
      <w:numFmt w:val="bullet"/>
      <w:lvlText w:val=""/>
      <w:lvlJc w:val="left"/>
      <w:pPr>
        <w:ind w:left="2160" w:hanging="360"/>
      </w:pPr>
      <w:rPr>
        <w:rFonts w:ascii="Wingdings" w:hAnsi="Wingdings" w:cs="Wingdings" w:hint="default"/>
      </w:rPr>
    </w:lvl>
    <w:lvl w:ilvl="3" w:tplc="FDE281D0">
      <w:start w:val="1"/>
      <w:numFmt w:val="bullet"/>
      <w:lvlText w:val=""/>
      <w:lvlJc w:val="left"/>
      <w:pPr>
        <w:ind w:left="2880" w:hanging="360"/>
      </w:pPr>
      <w:rPr>
        <w:rFonts w:ascii="Symbol" w:hAnsi="Symbol" w:cs="Symbol" w:hint="default"/>
      </w:rPr>
    </w:lvl>
    <w:lvl w:ilvl="4" w:tplc="A8F41F78">
      <w:start w:val="1"/>
      <w:numFmt w:val="bullet"/>
      <w:lvlText w:val="o"/>
      <w:lvlJc w:val="left"/>
      <w:pPr>
        <w:ind w:left="3600" w:hanging="360"/>
      </w:pPr>
      <w:rPr>
        <w:rFonts w:ascii="Courier New" w:hAnsi="Courier New" w:cs="Courier New" w:hint="default"/>
      </w:rPr>
    </w:lvl>
    <w:lvl w:ilvl="5" w:tplc="A510FB64">
      <w:start w:val="1"/>
      <w:numFmt w:val="bullet"/>
      <w:lvlText w:val=""/>
      <w:lvlJc w:val="left"/>
      <w:pPr>
        <w:ind w:left="4320" w:hanging="360"/>
      </w:pPr>
      <w:rPr>
        <w:rFonts w:ascii="Wingdings" w:hAnsi="Wingdings" w:cs="Wingdings" w:hint="default"/>
      </w:rPr>
    </w:lvl>
    <w:lvl w:ilvl="6" w:tplc="C0983404">
      <w:start w:val="1"/>
      <w:numFmt w:val="bullet"/>
      <w:lvlText w:val=""/>
      <w:lvlJc w:val="left"/>
      <w:pPr>
        <w:ind w:left="5040" w:hanging="360"/>
      </w:pPr>
      <w:rPr>
        <w:rFonts w:ascii="Symbol" w:hAnsi="Symbol" w:cs="Symbol" w:hint="default"/>
      </w:rPr>
    </w:lvl>
    <w:lvl w:ilvl="7" w:tplc="077C8A28">
      <w:start w:val="1"/>
      <w:numFmt w:val="bullet"/>
      <w:lvlText w:val="o"/>
      <w:lvlJc w:val="left"/>
      <w:pPr>
        <w:ind w:left="5760" w:hanging="360"/>
      </w:pPr>
      <w:rPr>
        <w:rFonts w:ascii="Courier New" w:hAnsi="Courier New" w:cs="Courier New" w:hint="default"/>
      </w:rPr>
    </w:lvl>
    <w:lvl w:ilvl="8" w:tplc="8C589E6A">
      <w:start w:val="1"/>
      <w:numFmt w:val="bullet"/>
      <w:lvlText w:val=""/>
      <w:lvlJc w:val="left"/>
      <w:pPr>
        <w:ind w:left="6480" w:hanging="360"/>
      </w:pPr>
      <w:rPr>
        <w:rFonts w:ascii="Wingdings" w:hAnsi="Wingdings" w:cs="Wingdings" w:hint="default"/>
      </w:rPr>
    </w:lvl>
  </w:abstractNum>
  <w:abstractNum w:abstractNumId="34" w15:restartNumberingAfterBreak="0">
    <w:nsid w:val="2CDA5BA1"/>
    <w:multiLevelType w:val="multilevel"/>
    <w:tmpl w:val="D4BA6956"/>
    <w:lvl w:ilvl="0">
      <w:start w:val="1"/>
      <w:numFmt w:val="bullet"/>
      <w:lvlText w:val="-"/>
      <w:lvlJc w:val="left"/>
      <w:pPr>
        <w:tabs>
          <w:tab w:val="num" w:pos="0"/>
        </w:tabs>
        <w:ind w:left="818" w:hanging="360"/>
      </w:pPr>
      <w:rPr>
        <w:rFonts w:ascii="Times New Roman" w:hAnsi="Times New Roman" w:cs="Times New Roman" w:hint="default"/>
        <w:w w:val="99"/>
        <w:sz w:val="18"/>
        <w:szCs w:val="18"/>
      </w:rPr>
    </w:lvl>
    <w:lvl w:ilvl="1">
      <w:start w:val="1"/>
      <w:numFmt w:val="bullet"/>
      <w:lvlText w:val=""/>
      <w:lvlJc w:val="left"/>
      <w:pPr>
        <w:tabs>
          <w:tab w:val="num" w:pos="0"/>
        </w:tabs>
        <w:ind w:left="1652" w:hanging="360"/>
      </w:pPr>
      <w:rPr>
        <w:rFonts w:ascii="Symbol" w:hAnsi="Symbol" w:cs="Symbol" w:hint="default"/>
      </w:rPr>
    </w:lvl>
    <w:lvl w:ilvl="2">
      <w:start w:val="1"/>
      <w:numFmt w:val="bullet"/>
      <w:lvlText w:val=""/>
      <w:lvlJc w:val="left"/>
      <w:pPr>
        <w:tabs>
          <w:tab w:val="num" w:pos="0"/>
        </w:tabs>
        <w:ind w:left="2486" w:hanging="360"/>
      </w:pPr>
      <w:rPr>
        <w:rFonts w:ascii="Symbol" w:hAnsi="Symbol" w:cs="Symbol" w:hint="default"/>
      </w:rPr>
    </w:lvl>
    <w:lvl w:ilvl="3">
      <w:start w:val="1"/>
      <w:numFmt w:val="bullet"/>
      <w:lvlText w:val=""/>
      <w:lvlJc w:val="left"/>
      <w:pPr>
        <w:tabs>
          <w:tab w:val="num" w:pos="0"/>
        </w:tabs>
        <w:ind w:left="3320" w:hanging="360"/>
      </w:pPr>
      <w:rPr>
        <w:rFonts w:ascii="Symbol" w:hAnsi="Symbol" w:cs="Symbol" w:hint="default"/>
      </w:rPr>
    </w:lvl>
    <w:lvl w:ilvl="4">
      <w:start w:val="1"/>
      <w:numFmt w:val="bullet"/>
      <w:lvlText w:val=""/>
      <w:lvlJc w:val="left"/>
      <w:pPr>
        <w:tabs>
          <w:tab w:val="num" w:pos="0"/>
        </w:tabs>
        <w:ind w:left="4155" w:hanging="360"/>
      </w:pPr>
      <w:rPr>
        <w:rFonts w:ascii="Symbol" w:hAnsi="Symbol" w:cs="Symbol" w:hint="default"/>
      </w:rPr>
    </w:lvl>
    <w:lvl w:ilvl="5">
      <w:start w:val="1"/>
      <w:numFmt w:val="bullet"/>
      <w:lvlText w:val=""/>
      <w:lvlJc w:val="left"/>
      <w:pPr>
        <w:tabs>
          <w:tab w:val="num" w:pos="0"/>
        </w:tabs>
        <w:ind w:left="4989" w:hanging="360"/>
      </w:pPr>
      <w:rPr>
        <w:rFonts w:ascii="Symbol" w:hAnsi="Symbol" w:cs="Symbol" w:hint="default"/>
      </w:rPr>
    </w:lvl>
    <w:lvl w:ilvl="6">
      <w:start w:val="1"/>
      <w:numFmt w:val="bullet"/>
      <w:lvlText w:val=""/>
      <w:lvlJc w:val="left"/>
      <w:pPr>
        <w:tabs>
          <w:tab w:val="num" w:pos="0"/>
        </w:tabs>
        <w:ind w:left="5823" w:hanging="360"/>
      </w:pPr>
      <w:rPr>
        <w:rFonts w:ascii="Symbol" w:hAnsi="Symbol" w:cs="Symbol" w:hint="default"/>
      </w:rPr>
    </w:lvl>
    <w:lvl w:ilvl="7">
      <w:start w:val="1"/>
      <w:numFmt w:val="bullet"/>
      <w:lvlText w:val=""/>
      <w:lvlJc w:val="left"/>
      <w:pPr>
        <w:tabs>
          <w:tab w:val="num" w:pos="0"/>
        </w:tabs>
        <w:ind w:left="6657" w:hanging="360"/>
      </w:pPr>
      <w:rPr>
        <w:rFonts w:ascii="Symbol" w:hAnsi="Symbol" w:cs="Symbol" w:hint="default"/>
      </w:rPr>
    </w:lvl>
    <w:lvl w:ilvl="8">
      <w:start w:val="1"/>
      <w:numFmt w:val="bullet"/>
      <w:lvlText w:val=""/>
      <w:lvlJc w:val="left"/>
      <w:pPr>
        <w:tabs>
          <w:tab w:val="num" w:pos="0"/>
        </w:tabs>
        <w:ind w:left="7491" w:hanging="360"/>
      </w:pPr>
      <w:rPr>
        <w:rFonts w:ascii="Symbol" w:hAnsi="Symbol" w:cs="Symbol" w:hint="default"/>
      </w:rPr>
    </w:lvl>
  </w:abstractNum>
  <w:abstractNum w:abstractNumId="35" w15:restartNumberingAfterBreak="0">
    <w:nsid w:val="2D7067D6"/>
    <w:multiLevelType w:val="multilevel"/>
    <w:tmpl w:val="715C311C"/>
    <w:lvl w:ilvl="0">
      <w:start w:val="1"/>
      <w:numFmt w:val="lowerLetter"/>
      <w:lvlText w:val="%1)"/>
      <w:lvlJc w:val="left"/>
      <w:pPr>
        <w:tabs>
          <w:tab w:val="num" w:pos="0"/>
        </w:tabs>
        <w:ind w:left="1558" w:hanging="360"/>
      </w:pPr>
      <w:rPr>
        <w:u w:val="single"/>
      </w:rPr>
    </w:lvl>
    <w:lvl w:ilvl="1">
      <w:start w:val="1"/>
      <w:numFmt w:val="lowerLetter"/>
      <w:lvlText w:val="%2."/>
      <w:lvlJc w:val="left"/>
      <w:pPr>
        <w:tabs>
          <w:tab w:val="num" w:pos="0"/>
        </w:tabs>
        <w:ind w:left="2278" w:hanging="360"/>
      </w:pPr>
    </w:lvl>
    <w:lvl w:ilvl="2">
      <w:start w:val="1"/>
      <w:numFmt w:val="lowerRoman"/>
      <w:lvlText w:val="%3."/>
      <w:lvlJc w:val="right"/>
      <w:pPr>
        <w:tabs>
          <w:tab w:val="num" w:pos="0"/>
        </w:tabs>
        <w:ind w:left="2998" w:hanging="180"/>
      </w:pPr>
    </w:lvl>
    <w:lvl w:ilvl="3">
      <w:start w:val="1"/>
      <w:numFmt w:val="decimal"/>
      <w:lvlText w:val="%4."/>
      <w:lvlJc w:val="left"/>
      <w:pPr>
        <w:tabs>
          <w:tab w:val="num" w:pos="0"/>
        </w:tabs>
        <w:ind w:left="3718" w:hanging="360"/>
      </w:pPr>
    </w:lvl>
    <w:lvl w:ilvl="4">
      <w:start w:val="1"/>
      <w:numFmt w:val="bullet"/>
      <w:lvlText w:val="-"/>
      <w:lvlJc w:val="left"/>
      <w:pPr>
        <w:tabs>
          <w:tab w:val="num" w:pos="0"/>
        </w:tabs>
        <w:ind w:left="4438" w:hanging="360"/>
      </w:pPr>
      <w:rPr>
        <w:rFonts w:ascii="Times New Roman" w:hAnsi="Times New Roman" w:cs="Times New Roman" w:hint="default"/>
        <w:w w:val="99"/>
        <w:sz w:val="18"/>
        <w:szCs w:val="18"/>
      </w:rPr>
    </w:lvl>
    <w:lvl w:ilvl="5">
      <w:start w:val="1"/>
      <w:numFmt w:val="lowerRoman"/>
      <w:lvlText w:val="%6."/>
      <w:lvlJc w:val="right"/>
      <w:pPr>
        <w:tabs>
          <w:tab w:val="num" w:pos="0"/>
        </w:tabs>
        <w:ind w:left="5158" w:hanging="180"/>
      </w:pPr>
    </w:lvl>
    <w:lvl w:ilvl="6">
      <w:start w:val="1"/>
      <w:numFmt w:val="decimal"/>
      <w:lvlText w:val="%7."/>
      <w:lvlJc w:val="left"/>
      <w:pPr>
        <w:tabs>
          <w:tab w:val="num" w:pos="0"/>
        </w:tabs>
        <w:ind w:left="5878" w:hanging="360"/>
      </w:pPr>
    </w:lvl>
    <w:lvl w:ilvl="7">
      <w:start w:val="1"/>
      <w:numFmt w:val="lowerLetter"/>
      <w:lvlText w:val="%8."/>
      <w:lvlJc w:val="left"/>
      <w:pPr>
        <w:tabs>
          <w:tab w:val="num" w:pos="0"/>
        </w:tabs>
        <w:ind w:left="6598" w:hanging="360"/>
      </w:pPr>
    </w:lvl>
    <w:lvl w:ilvl="8">
      <w:start w:val="1"/>
      <w:numFmt w:val="lowerRoman"/>
      <w:lvlText w:val="%9."/>
      <w:lvlJc w:val="right"/>
      <w:pPr>
        <w:tabs>
          <w:tab w:val="num" w:pos="0"/>
        </w:tabs>
        <w:ind w:left="7318" w:hanging="180"/>
      </w:pPr>
    </w:lvl>
  </w:abstractNum>
  <w:abstractNum w:abstractNumId="36" w15:restartNumberingAfterBreak="0">
    <w:nsid w:val="2E3564AE"/>
    <w:multiLevelType w:val="multilevel"/>
    <w:tmpl w:val="741E2CE6"/>
    <w:lvl w:ilvl="0">
      <w:start w:val="1"/>
      <w:numFmt w:val="lowerLetter"/>
      <w:lvlText w:val="%1)"/>
      <w:lvlJc w:val="left"/>
      <w:pPr>
        <w:tabs>
          <w:tab w:val="num" w:pos="0"/>
        </w:tabs>
        <w:ind w:left="927" w:hanging="360"/>
      </w:pPr>
      <w:rPr>
        <w:u w:val="none"/>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7" w15:restartNumberingAfterBreak="0">
    <w:nsid w:val="31065F82"/>
    <w:multiLevelType w:val="multilevel"/>
    <w:tmpl w:val="83E45E06"/>
    <w:lvl w:ilvl="0">
      <w:start w:val="1"/>
      <w:numFmt w:val="lowerLetter"/>
      <w:lvlText w:val="%1)"/>
      <w:lvlJc w:val="left"/>
      <w:pPr>
        <w:tabs>
          <w:tab w:val="num" w:pos="0"/>
        </w:tabs>
        <w:ind w:left="720" w:hanging="360"/>
      </w:pPr>
      <w:rPr>
        <w:b/>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313D1E21"/>
    <w:multiLevelType w:val="multilevel"/>
    <w:tmpl w:val="18887C90"/>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39" w15:restartNumberingAfterBreak="0">
    <w:nsid w:val="34247D66"/>
    <w:multiLevelType w:val="multilevel"/>
    <w:tmpl w:val="2FC40148"/>
    <w:lvl w:ilvl="0">
      <w:start w:val="2"/>
      <w:numFmt w:val="lowerLetter"/>
      <w:lvlText w:val="%1)"/>
      <w:lvlJc w:val="left"/>
      <w:pPr>
        <w:tabs>
          <w:tab w:val="num" w:pos="0"/>
        </w:tabs>
        <w:ind w:left="639" w:hanging="161"/>
      </w:pPr>
      <w:rPr>
        <w:rFonts w:ascii="Arial" w:hAnsi="Arial"/>
        <w:sz w:val="18"/>
        <w:szCs w:val="18"/>
        <w:u w:val="none" w:color="000000"/>
      </w:rPr>
    </w:lvl>
    <w:lvl w:ilvl="1">
      <w:start w:val="1"/>
      <w:numFmt w:val="bullet"/>
      <w:lvlText w:val="-"/>
      <w:lvlJc w:val="left"/>
      <w:pPr>
        <w:tabs>
          <w:tab w:val="num" w:pos="0"/>
        </w:tabs>
        <w:ind w:left="478" w:hanging="360"/>
      </w:pPr>
      <w:rPr>
        <w:rFonts w:ascii="Times New Roman" w:hAnsi="Times New Roman" w:cs="Times New Roman" w:hint="default"/>
        <w:w w:val="99"/>
        <w:sz w:val="18"/>
        <w:szCs w:val="18"/>
      </w:rPr>
    </w:lvl>
    <w:lvl w:ilvl="2">
      <w:start w:val="1"/>
      <w:numFmt w:val="bullet"/>
      <w:lvlText w:val=""/>
      <w:lvlJc w:val="left"/>
      <w:pPr>
        <w:tabs>
          <w:tab w:val="num" w:pos="0"/>
        </w:tabs>
        <w:ind w:left="1601" w:hanging="360"/>
      </w:pPr>
      <w:rPr>
        <w:rFonts w:ascii="Symbol" w:hAnsi="Symbol" w:cs="Symbol" w:hint="default"/>
      </w:rPr>
    </w:lvl>
    <w:lvl w:ilvl="3">
      <w:start w:val="1"/>
      <w:numFmt w:val="bullet"/>
      <w:lvlText w:val=""/>
      <w:lvlJc w:val="left"/>
      <w:pPr>
        <w:tabs>
          <w:tab w:val="num" w:pos="0"/>
        </w:tabs>
        <w:ind w:left="2563" w:hanging="360"/>
      </w:pPr>
      <w:rPr>
        <w:rFonts w:ascii="Symbol" w:hAnsi="Symbol" w:cs="Symbol" w:hint="default"/>
      </w:rPr>
    </w:lvl>
    <w:lvl w:ilvl="4">
      <w:start w:val="1"/>
      <w:numFmt w:val="bullet"/>
      <w:lvlText w:val=""/>
      <w:lvlJc w:val="left"/>
      <w:pPr>
        <w:tabs>
          <w:tab w:val="num" w:pos="0"/>
        </w:tabs>
        <w:ind w:left="3526" w:hanging="360"/>
      </w:pPr>
      <w:rPr>
        <w:rFonts w:ascii="Symbol" w:hAnsi="Symbol" w:cs="Symbol" w:hint="default"/>
      </w:rPr>
    </w:lvl>
    <w:lvl w:ilvl="5">
      <w:start w:val="1"/>
      <w:numFmt w:val="bullet"/>
      <w:lvlText w:val=""/>
      <w:lvlJc w:val="left"/>
      <w:pPr>
        <w:tabs>
          <w:tab w:val="num" w:pos="0"/>
        </w:tabs>
        <w:ind w:left="4488" w:hanging="360"/>
      </w:pPr>
      <w:rPr>
        <w:rFonts w:ascii="Symbol" w:hAnsi="Symbol" w:cs="Symbol" w:hint="default"/>
      </w:rPr>
    </w:lvl>
    <w:lvl w:ilvl="6">
      <w:start w:val="1"/>
      <w:numFmt w:val="bullet"/>
      <w:lvlText w:val=""/>
      <w:lvlJc w:val="left"/>
      <w:pPr>
        <w:tabs>
          <w:tab w:val="num" w:pos="0"/>
        </w:tabs>
        <w:ind w:left="5450" w:hanging="360"/>
      </w:pPr>
      <w:rPr>
        <w:rFonts w:ascii="Symbol" w:hAnsi="Symbol" w:cs="Symbol" w:hint="default"/>
      </w:rPr>
    </w:lvl>
    <w:lvl w:ilvl="7">
      <w:start w:val="1"/>
      <w:numFmt w:val="bullet"/>
      <w:lvlText w:val=""/>
      <w:lvlJc w:val="left"/>
      <w:pPr>
        <w:tabs>
          <w:tab w:val="num" w:pos="0"/>
        </w:tabs>
        <w:ind w:left="6413" w:hanging="360"/>
      </w:pPr>
      <w:rPr>
        <w:rFonts w:ascii="Symbol" w:hAnsi="Symbol" w:cs="Symbol" w:hint="default"/>
      </w:rPr>
    </w:lvl>
    <w:lvl w:ilvl="8">
      <w:start w:val="1"/>
      <w:numFmt w:val="bullet"/>
      <w:lvlText w:val=""/>
      <w:lvlJc w:val="left"/>
      <w:pPr>
        <w:tabs>
          <w:tab w:val="num" w:pos="0"/>
        </w:tabs>
        <w:ind w:left="7375" w:hanging="360"/>
      </w:pPr>
      <w:rPr>
        <w:rFonts w:ascii="Symbol" w:hAnsi="Symbol" w:cs="Symbol" w:hint="default"/>
      </w:rPr>
    </w:lvl>
  </w:abstractNum>
  <w:abstractNum w:abstractNumId="40" w15:restartNumberingAfterBreak="0">
    <w:nsid w:val="379A437B"/>
    <w:multiLevelType w:val="multilevel"/>
    <w:tmpl w:val="2862A97C"/>
    <w:lvl w:ilvl="0">
      <w:start w:val="2"/>
      <w:numFmt w:val="lowerLetter"/>
      <w:lvlText w:val="%1)"/>
      <w:lvlJc w:val="left"/>
      <w:pPr>
        <w:tabs>
          <w:tab w:val="num" w:pos="0"/>
        </w:tabs>
        <w:ind w:left="818" w:hanging="360"/>
      </w:pPr>
      <w:rPr>
        <w:rFonts w:eastAsia="Arial"/>
        <w:w w:val="99"/>
        <w:sz w:val="18"/>
        <w:szCs w:val="18"/>
      </w:rPr>
    </w:lvl>
    <w:lvl w:ilvl="1">
      <w:start w:val="1"/>
      <w:numFmt w:val="bullet"/>
      <w:lvlText w:val="-"/>
      <w:lvlJc w:val="left"/>
      <w:pPr>
        <w:tabs>
          <w:tab w:val="num" w:pos="0"/>
        </w:tabs>
        <w:ind w:left="1178" w:hanging="360"/>
      </w:pPr>
      <w:rPr>
        <w:rFonts w:ascii="Times New Roman" w:hAnsi="Times New Roman" w:cs="Times New Roman" w:hint="default"/>
        <w:w w:val="99"/>
        <w:sz w:val="18"/>
        <w:szCs w:val="18"/>
      </w:rPr>
    </w:lvl>
    <w:lvl w:ilvl="2">
      <w:start w:val="1"/>
      <w:numFmt w:val="bullet"/>
      <w:lvlText w:val=""/>
      <w:lvlJc w:val="left"/>
      <w:pPr>
        <w:tabs>
          <w:tab w:val="num" w:pos="0"/>
        </w:tabs>
        <w:ind w:left="2065" w:hanging="360"/>
      </w:pPr>
      <w:rPr>
        <w:rFonts w:ascii="Symbol" w:hAnsi="Symbol" w:cs="Symbol" w:hint="default"/>
      </w:rPr>
    </w:lvl>
    <w:lvl w:ilvl="3">
      <w:start w:val="1"/>
      <w:numFmt w:val="bullet"/>
      <w:lvlText w:val=""/>
      <w:lvlJc w:val="left"/>
      <w:pPr>
        <w:tabs>
          <w:tab w:val="num" w:pos="0"/>
        </w:tabs>
        <w:ind w:left="2952" w:hanging="360"/>
      </w:pPr>
      <w:rPr>
        <w:rFonts w:ascii="Symbol" w:hAnsi="Symbol" w:cs="Symbol" w:hint="default"/>
      </w:rPr>
    </w:lvl>
    <w:lvl w:ilvl="4">
      <w:start w:val="1"/>
      <w:numFmt w:val="bullet"/>
      <w:lvlText w:val=""/>
      <w:lvlJc w:val="left"/>
      <w:pPr>
        <w:tabs>
          <w:tab w:val="num" w:pos="0"/>
        </w:tabs>
        <w:ind w:left="3838" w:hanging="360"/>
      </w:pPr>
      <w:rPr>
        <w:rFonts w:ascii="Symbol" w:hAnsi="Symbol" w:cs="Symbol" w:hint="default"/>
      </w:rPr>
    </w:lvl>
    <w:lvl w:ilvl="5">
      <w:start w:val="1"/>
      <w:numFmt w:val="bullet"/>
      <w:lvlText w:val=""/>
      <w:lvlJc w:val="left"/>
      <w:pPr>
        <w:tabs>
          <w:tab w:val="num" w:pos="0"/>
        </w:tabs>
        <w:ind w:left="4725" w:hanging="360"/>
      </w:pPr>
      <w:rPr>
        <w:rFonts w:ascii="Symbol" w:hAnsi="Symbol" w:cs="Symbol" w:hint="default"/>
      </w:rPr>
    </w:lvl>
    <w:lvl w:ilvl="6">
      <w:start w:val="1"/>
      <w:numFmt w:val="bullet"/>
      <w:lvlText w:val=""/>
      <w:lvlJc w:val="left"/>
      <w:pPr>
        <w:tabs>
          <w:tab w:val="num" w:pos="0"/>
        </w:tabs>
        <w:ind w:left="5612" w:hanging="360"/>
      </w:pPr>
      <w:rPr>
        <w:rFonts w:ascii="Symbol" w:hAnsi="Symbol" w:cs="Symbol" w:hint="default"/>
      </w:rPr>
    </w:lvl>
    <w:lvl w:ilvl="7">
      <w:start w:val="1"/>
      <w:numFmt w:val="bullet"/>
      <w:lvlText w:val=""/>
      <w:lvlJc w:val="left"/>
      <w:pPr>
        <w:tabs>
          <w:tab w:val="num" w:pos="0"/>
        </w:tabs>
        <w:ind w:left="6499" w:hanging="360"/>
      </w:pPr>
      <w:rPr>
        <w:rFonts w:ascii="Symbol" w:hAnsi="Symbol" w:cs="Symbol" w:hint="default"/>
      </w:rPr>
    </w:lvl>
    <w:lvl w:ilvl="8">
      <w:start w:val="1"/>
      <w:numFmt w:val="bullet"/>
      <w:lvlText w:val=""/>
      <w:lvlJc w:val="left"/>
      <w:pPr>
        <w:tabs>
          <w:tab w:val="num" w:pos="0"/>
        </w:tabs>
        <w:ind w:left="7386" w:hanging="360"/>
      </w:pPr>
      <w:rPr>
        <w:rFonts w:ascii="Symbol" w:hAnsi="Symbol" w:cs="Symbol" w:hint="default"/>
      </w:rPr>
    </w:lvl>
  </w:abstractNum>
  <w:abstractNum w:abstractNumId="41" w15:restartNumberingAfterBreak="0">
    <w:nsid w:val="37B440D6"/>
    <w:multiLevelType w:val="hybridMultilevel"/>
    <w:tmpl w:val="18B2A300"/>
    <w:lvl w:ilvl="0" w:tplc="C0842A66">
      <w:start w:val="1"/>
      <w:numFmt w:val="bullet"/>
      <w:lvlText w:val=""/>
      <w:lvlJc w:val="left"/>
      <w:pPr>
        <w:ind w:left="720" w:hanging="360"/>
      </w:pPr>
      <w:rPr>
        <w:rFonts w:ascii="Symbol" w:hAnsi="Symbol" w:cs="Symbol" w:hint="default"/>
        <w:sz w:val="18"/>
        <w:szCs w:val="18"/>
      </w:rPr>
    </w:lvl>
    <w:lvl w:ilvl="1" w:tplc="F8A80BD6">
      <w:start w:val="1"/>
      <w:numFmt w:val="bullet"/>
      <w:lvlText w:val="o"/>
      <w:lvlJc w:val="left"/>
      <w:pPr>
        <w:ind w:left="1440" w:hanging="360"/>
      </w:pPr>
      <w:rPr>
        <w:rFonts w:ascii="Courier New" w:hAnsi="Courier New" w:cs="Courier New" w:hint="default"/>
      </w:rPr>
    </w:lvl>
    <w:lvl w:ilvl="2" w:tplc="77B4B778">
      <w:start w:val="1"/>
      <w:numFmt w:val="bullet"/>
      <w:lvlText w:val=""/>
      <w:lvlJc w:val="left"/>
      <w:pPr>
        <w:ind w:left="2160" w:hanging="360"/>
      </w:pPr>
      <w:rPr>
        <w:rFonts w:ascii="Wingdings" w:hAnsi="Wingdings" w:cs="Wingdings" w:hint="default"/>
      </w:rPr>
    </w:lvl>
    <w:lvl w:ilvl="3" w:tplc="F9E6AA60">
      <w:start w:val="1"/>
      <w:numFmt w:val="bullet"/>
      <w:lvlText w:val=""/>
      <w:lvlJc w:val="left"/>
      <w:pPr>
        <w:ind w:left="2880" w:hanging="360"/>
      </w:pPr>
      <w:rPr>
        <w:rFonts w:ascii="Symbol" w:hAnsi="Symbol" w:cs="Symbol" w:hint="default"/>
      </w:rPr>
    </w:lvl>
    <w:lvl w:ilvl="4" w:tplc="CFE4D672">
      <w:start w:val="1"/>
      <w:numFmt w:val="bullet"/>
      <w:lvlText w:val="o"/>
      <w:lvlJc w:val="left"/>
      <w:pPr>
        <w:ind w:left="3600" w:hanging="360"/>
      </w:pPr>
      <w:rPr>
        <w:rFonts w:ascii="Courier New" w:hAnsi="Courier New" w:cs="Courier New" w:hint="default"/>
      </w:rPr>
    </w:lvl>
    <w:lvl w:ilvl="5" w:tplc="83FE4598">
      <w:start w:val="1"/>
      <w:numFmt w:val="bullet"/>
      <w:lvlText w:val=""/>
      <w:lvlJc w:val="left"/>
      <w:pPr>
        <w:ind w:left="4320" w:hanging="360"/>
      </w:pPr>
      <w:rPr>
        <w:rFonts w:ascii="Wingdings" w:hAnsi="Wingdings" w:cs="Wingdings" w:hint="default"/>
      </w:rPr>
    </w:lvl>
    <w:lvl w:ilvl="6" w:tplc="3B967172">
      <w:start w:val="1"/>
      <w:numFmt w:val="bullet"/>
      <w:lvlText w:val=""/>
      <w:lvlJc w:val="left"/>
      <w:pPr>
        <w:ind w:left="5040" w:hanging="360"/>
      </w:pPr>
      <w:rPr>
        <w:rFonts w:ascii="Symbol" w:hAnsi="Symbol" w:cs="Symbol" w:hint="default"/>
      </w:rPr>
    </w:lvl>
    <w:lvl w:ilvl="7" w:tplc="B6D8118A">
      <w:start w:val="1"/>
      <w:numFmt w:val="bullet"/>
      <w:lvlText w:val="o"/>
      <w:lvlJc w:val="left"/>
      <w:pPr>
        <w:ind w:left="5760" w:hanging="360"/>
      </w:pPr>
      <w:rPr>
        <w:rFonts w:ascii="Courier New" w:hAnsi="Courier New" w:cs="Courier New" w:hint="default"/>
      </w:rPr>
    </w:lvl>
    <w:lvl w:ilvl="8" w:tplc="3288E152">
      <w:start w:val="1"/>
      <w:numFmt w:val="bullet"/>
      <w:lvlText w:val=""/>
      <w:lvlJc w:val="left"/>
      <w:pPr>
        <w:ind w:left="6480" w:hanging="360"/>
      </w:pPr>
      <w:rPr>
        <w:rFonts w:ascii="Wingdings" w:hAnsi="Wingdings" w:cs="Wingdings" w:hint="default"/>
      </w:rPr>
    </w:lvl>
  </w:abstractNum>
  <w:abstractNum w:abstractNumId="42" w15:restartNumberingAfterBreak="0">
    <w:nsid w:val="37F14482"/>
    <w:multiLevelType w:val="multilevel"/>
    <w:tmpl w:val="D06C6160"/>
    <w:lvl w:ilvl="0">
      <w:start w:val="3"/>
      <w:numFmt w:val="upperRoman"/>
      <w:lvlText w:val="%1"/>
      <w:lvlJc w:val="left"/>
      <w:pPr>
        <w:tabs>
          <w:tab w:val="num" w:pos="0"/>
        </w:tabs>
        <w:ind w:left="471" w:hanging="353"/>
      </w:pPr>
    </w:lvl>
    <w:lvl w:ilvl="1">
      <w:start w:val="7"/>
      <w:numFmt w:val="decimal"/>
      <w:lvlText w:val="%1.%2"/>
      <w:lvlJc w:val="left"/>
      <w:pPr>
        <w:tabs>
          <w:tab w:val="num" w:pos="0"/>
        </w:tabs>
        <w:ind w:left="471" w:hanging="353"/>
      </w:pPr>
      <w:rPr>
        <w:rFonts w:eastAsia="Arial"/>
        <w:b/>
        <w:bCs/>
        <w:color w:val="00000A"/>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43" w15:restartNumberingAfterBreak="0">
    <w:nsid w:val="38362B6F"/>
    <w:multiLevelType w:val="multilevel"/>
    <w:tmpl w:val="00D4455A"/>
    <w:lvl w:ilvl="0">
      <w:start w:val="3"/>
      <w:numFmt w:val="upperRoman"/>
      <w:lvlText w:val="%1."/>
      <w:lvlJc w:val="left"/>
      <w:pPr>
        <w:tabs>
          <w:tab w:val="num" w:pos="0"/>
        </w:tabs>
        <w:ind w:left="370" w:hanging="252"/>
      </w:pPr>
      <w:rPr>
        <w:rFonts w:ascii="Arial" w:eastAsia="Arial" w:hAnsi="Arial"/>
        <w:b/>
        <w:bCs/>
        <w:i w:val="0"/>
        <w:iCs w:val="0"/>
        <w:w w:val="99"/>
        <w:sz w:val="18"/>
        <w:szCs w:val="18"/>
      </w:rPr>
    </w:lvl>
    <w:lvl w:ilvl="1">
      <w:start w:val="1"/>
      <w:numFmt w:val="lowerLetter"/>
      <w:lvlText w:val="%2)"/>
      <w:lvlJc w:val="left"/>
      <w:pPr>
        <w:tabs>
          <w:tab w:val="num" w:pos="0"/>
        </w:tabs>
        <w:ind w:left="838" w:hanging="360"/>
      </w:pPr>
      <w:rPr>
        <w:rFonts w:eastAsia="Arial"/>
        <w:w w:val="99"/>
        <w:sz w:val="18"/>
        <w:szCs w:val="18"/>
      </w:rPr>
    </w:lvl>
    <w:lvl w:ilvl="2">
      <w:start w:val="1"/>
      <w:numFmt w:val="bullet"/>
      <w:lvlText w:val=""/>
      <w:lvlJc w:val="left"/>
      <w:pPr>
        <w:tabs>
          <w:tab w:val="num" w:pos="0"/>
        </w:tabs>
        <w:ind w:left="1608" w:hanging="358"/>
      </w:pPr>
      <w:rPr>
        <w:rFonts w:ascii="Symbol" w:hAnsi="Symbol" w:cs="Symbol" w:hint="default"/>
      </w:rPr>
    </w:lvl>
    <w:lvl w:ilvl="3">
      <w:start w:val="1"/>
      <w:numFmt w:val="bullet"/>
      <w:lvlText w:val=""/>
      <w:lvlJc w:val="left"/>
      <w:pPr>
        <w:tabs>
          <w:tab w:val="num" w:pos="0"/>
        </w:tabs>
        <w:ind w:left="1608" w:hanging="358"/>
      </w:pPr>
      <w:rPr>
        <w:rFonts w:ascii="Symbol" w:hAnsi="Symbol" w:cs="Symbol" w:hint="default"/>
      </w:rPr>
    </w:lvl>
    <w:lvl w:ilvl="4">
      <w:start w:val="1"/>
      <w:numFmt w:val="bullet"/>
      <w:lvlText w:val=""/>
      <w:lvlJc w:val="left"/>
      <w:pPr>
        <w:tabs>
          <w:tab w:val="num" w:pos="0"/>
        </w:tabs>
        <w:ind w:left="2707" w:hanging="358"/>
      </w:pPr>
      <w:rPr>
        <w:rFonts w:ascii="Symbol" w:hAnsi="Symbol" w:cs="Symbol" w:hint="default"/>
      </w:rPr>
    </w:lvl>
    <w:lvl w:ilvl="5">
      <w:start w:val="1"/>
      <w:numFmt w:val="bullet"/>
      <w:lvlText w:val=""/>
      <w:lvlJc w:val="left"/>
      <w:pPr>
        <w:tabs>
          <w:tab w:val="num" w:pos="0"/>
        </w:tabs>
        <w:ind w:left="3806" w:hanging="358"/>
      </w:pPr>
      <w:rPr>
        <w:rFonts w:ascii="Symbol" w:hAnsi="Symbol" w:cs="Symbol" w:hint="default"/>
      </w:rPr>
    </w:lvl>
    <w:lvl w:ilvl="6">
      <w:start w:val="1"/>
      <w:numFmt w:val="bullet"/>
      <w:lvlText w:val=""/>
      <w:lvlJc w:val="left"/>
      <w:pPr>
        <w:tabs>
          <w:tab w:val="num" w:pos="0"/>
        </w:tabs>
        <w:ind w:left="4905" w:hanging="358"/>
      </w:pPr>
      <w:rPr>
        <w:rFonts w:ascii="Symbol" w:hAnsi="Symbol" w:cs="Symbol" w:hint="default"/>
      </w:rPr>
    </w:lvl>
    <w:lvl w:ilvl="7">
      <w:start w:val="1"/>
      <w:numFmt w:val="bullet"/>
      <w:lvlText w:val=""/>
      <w:lvlJc w:val="left"/>
      <w:pPr>
        <w:tabs>
          <w:tab w:val="num" w:pos="0"/>
        </w:tabs>
        <w:ind w:left="6003" w:hanging="358"/>
      </w:pPr>
      <w:rPr>
        <w:rFonts w:ascii="Symbol" w:hAnsi="Symbol" w:cs="Symbol" w:hint="default"/>
      </w:rPr>
    </w:lvl>
    <w:lvl w:ilvl="8">
      <w:start w:val="1"/>
      <w:numFmt w:val="bullet"/>
      <w:lvlText w:val=""/>
      <w:lvlJc w:val="left"/>
      <w:pPr>
        <w:tabs>
          <w:tab w:val="num" w:pos="0"/>
        </w:tabs>
        <w:ind w:left="7102" w:hanging="358"/>
      </w:pPr>
      <w:rPr>
        <w:rFonts w:ascii="Symbol" w:hAnsi="Symbol" w:cs="Symbol" w:hint="default"/>
      </w:rPr>
    </w:lvl>
  </w:abstractNum>
  <w:abstractNum w:abstractNumId="44" w15:restartNumberingAfterBreak="0">
    <w:nsid w:val="39D60C3B"/>
    <w:multiLevelType w:val="hybridMultilevel"/>
    <w:tmpl w:val="B92E8A80"/>
    <w:lvl w:ilvl="0" w:tplc="EE0CE0B4">
      <w:start w:val="1"/>
      <w:numFmt w:val="bullet"/>
      <w:lvlText w:val=""/>
      <w:lvlJc w:val="left"/>
      <w:pPr>
        <w:ind w:left="720" w:hanging="360"/>
      </w:pPr>
      <w:rPr>
        <w:rFonts w:ascii="Symbol" w:hAnsi="Symbol" w:cs="Symbol" w:hint="default"/>
        <w:sz w:val="18"/>
        <w:szCs w:val="18"/>
      </w:rPr>
    </w:lvl>
    <w:lvl w:ilvl="1" w:tplc="14E4B0F4">
      <w:start w:val="1"/>
      <w:numFmt w:val="bullet"/>
      <w:lvlText w:val="o"/>
      <w:lvlJc w:val="left"/>
      <w:pPr>
        <w:ind w:left="1440" w:hanging="360"/>
      </w:pPr>
      <w:rPr>
        <w:rFonts w:ascii="Courier New" w:hAnsi="Courier New" w:cs="Courier New" w:hint="default"/>
      </w:rPr>
    </w:lvl>
    <w:lvl w:ilvl="2" w:tplc="015C664E">
      <w:start w:val="1"/>
      <w:numFmt w:val="bullet"/>
      <w:lvlText w:val=""/>
      <w:lvlJc w:val="left"/>
      <w:pPr>
        <w:ind w:left="2160" w:hanging="360"/>
      </w:pPr>
      <w:rPr>
        <w:rFonts w:ascii="Wingdings" w:hAnsi="Wingdings" w:cs="Wingdings" w:hint="default"/>
      </w:rPr>
    </w:lvl>
    <w:lvl w:ilvl="3" w:tplc="1D98D254">
      <w:start w:val="1"/>
      <w:numFmt w:val="bullet"/>
      <w:lvlText w:val=""/>
      <w:lvlJc w:val="left"/>
      <w:pPr>
        <w:ind w:left="2880" w:hanging="360"/>
      </w:pPr>
      <w:rPr>
        <w:rFonts w:ascii="Symbol" w:hAnsi="Symbol" w:cs="Symbol" w:hint="default"/>
      </w:rPr>
    </w:lvl>
    <w:lvl w:ilvl="4" w:tplc="78C8EDC6">
      <w:start w:val="1"/>
      <w:numFmt w:val="bullet"/>
      <w:lvlText w:val="o"/>
      <w:lvlJc w:val="left"/>
      <w:pPr>
        <w:ind w:left="3600" w:hanging="360"/>
      </w:pPr>
      <w:rPr>
        <w:rFonts w:ascii="Courier New" w:hAnsi="Courier New" w:cs="Courier New" w:hint="default"/>
      </w:rPr>
    </w:lvl>
    <w:lvl w:ilvl="5" w:tplc="5E183900">
      <w:start w:val="1"/>
      <w:numFmt w:val="bullet"/>
      <w:lvlText w:val=""/>
      <w:lvlJc w:val="left"/>
      <w:pPr>
        <w:ind w:left="4320" w:hanging="360"/>
      </w:pPr>
      <w:rPr>
        <w:rFonts w:ascii="Wingdings" w:hAnsi="Wingdings" w:cs="Wingdings" w:hint="default"/>
      </w:rPr>
    </w:lvl>
    <w:lvl w:ilvl="6" w:tplc="217A9874">
      <w:start w:val="1"/>
      <w:numFmt w:val="bullet"/>
      <w:lvlText w:val=""/>
      <w:lvlJc w:val="left"/>
      <w:pPr>
        <w:ind w:left="5040" w:hanging="360"/>
      </w:pPr>
      <w:rPr>
        <w:rFonts w:ascii="Symbol" w:hAnsi="Symbol" w:cs="Symbol" w:hint="default"/>
      </w:rPr>
    </w:lvl>
    <w:lvl w:ilvl="7" w:tplc="3C3410EE">
      <w:start w:val="1"/>
      <w:numFmt w:val="bullet"/>
      <w:lvlText w:val="o"/>
      <w:lvlJc w:val="left"/>
      <w:pPr>
        <w:ind w:left="5760" w:hanging="360"/>
      </w:pPr>
      <w:rPr>
        <w:rFonts w:ascii="Courier New" w:hAnsi="Courier New" w:cs="Courier New" w:hint="default"/>
      </w:rPr>
    </w:lvl>
    <w:lvl w:ilvl="8" w:tplc="E4BEF11C">
      <w:start w:val="1"/>
      <w:numFmt w:val="bullet"/>
      <w:lvlText w:val=""/>
      <w:lvlJc w:val="left"/>
      <w:pPr>
        <w:ind w:left="6480" w:hanging="360"/>
      </w:pPr>
      <w:rPr>
        <w:rFonts w:ascii="Wingdings" w:hAnsi="Wingdings" w:cs="Wingdings" w:hint="default"/>
      </w:rPr>
    </w:lvl>
  </w:abstractNum>
  <w:abstractNum w:abstractNumId="45" w15:restartNumberingAfterBreak="0">
    <w:nsid w:val="39F0683A"/>
    <w:multiLevelType w:val="multilevel"/>
    <w:tmpl w:val="8E62DE40"/>
    <w:lvl w:ilvl="0">
      <w:start w:val="3"/>
      <w:numFmt w:val="upperRoman"/>
      <w:lvlText w:val="%1"/>
      <w:lvlJc w:val="left"/>
      <w:pPr>
        <w:tabs>
          <w:tab w:val="num" w:pos="0"/>
        </w:tabs>
        <w:ind w:left="471" w:hanging="353"/>
      </w:pPr>
    </w:lvl>
    <w:lvl w:ilvl="1">
      <w:start w:val="6"/>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3"/>
      <w:numFmt w:val="lowerLetter"/>
      <w:lvlText w:val="%4)"/>
      <w:lvlJc w:val="left"/>
      <w:pPr>
        <w:tabs>
          <w:tab w:val="num" w:pos="0"/>
        </w:tabs>
        <w:ind w:left="838" w:hanging="360"/>
      </w:pPr>
      <w:rPr>
        <w:w w:val="99"/>
        <w:sz w:val="18"/>
        <w:szCs w:val="18"/>
      </w:rPr>
    </w:lvl>
    <w:lvl w:ilvl="4">
      <w:start w:val="1"/>
      <w:numFmt w:val="bullet"/>
      <w:lvlText w:val="-"/>
      <w:lvlJc w:val="left"/>
      <w:pPr>
        <w:tabs>
          <w:tab w:val="num" w:pos="0"/>
        </w:tabs>
        <w:ind w:left="1378" w:hanging="360"/>
      </w:pPr>
      <w:rPr>
        <w:rFonts w:ascii="Times New Roman" w:hAnsi="Times New Roman" w:cs="Times New Roman" w:hint="default"/>
        <w:color w:val="C9211E"/>
        <w:w w:val="99"/>
        <w:sz w:val="18"/>
        <w:szCs w:val="18"/>
      </w:rPr>
    </w:lvl>
    <w:lvl w:ilvl="5">
      <w:start w:val="1"/>
      <w:numFmt w:val="bullet"/>
      <w:lvlText w:val=""/>
      <w:lvlJc w:val="left"/>
      <w:pPr>
        <w:tabs>
          <w:tab w:val="num" w:pos="0"/>
        </w:tabs>
        <w:ind w:left="1558" w:hanging="360"/>
      </w:pPr>
      <w:rPr>
        <w:rFonts w:ascii="Symbol" w:hAnsi="Symbol" w:cs="Symbol" w:hint="default"/>
      </w:rPr>
    </w:lvl>
    <w:lvl w:ilvl="6">
      <w:start w:val="1"/>
      <w:numFmt w:val="bullet"/>
      <w:lvlText w:val=""/>
      <w:lvlJc w:val="left"/>
      <w:pPr>
        <w:tabs>
          <w:tab w:val="num" w:pos="0"/>
        </w:tabs>
        <w:ind w:left="3082" w:hanging="360"/>
      </w:pPr>
      <w:rPr>
        <w:rFonts w:ascii="Symbol" w:hAnsi="Symbol" w:cs="Symbol" w:hint="default"/>
      </w:rPr>
    </w:lvl>
    <w:lvl w:ilvl="7">
      <w:start w:val="1"/>
      <w:numFmt w:val="bullet"/>
      <w:lvlText w:val=""/>
      <w:lvlJc w:val="left"/>
      <w:pPr>
        <w:tabs>
          <w:tab w:val="num" w:pos="0"/>
        </w:tabs>
        <w:ind w:left="4607" w:hanging="360"/>
      </w:pPr>
      <w:rPr>
        <w:rFonts w:ascii="Symbol" w:hAnsi="Symbol" w:cs="Symbol" w:hint="default"/>
      </w:rPr>
    </w:lvl>
    <w:lvl w:ilvl="8">
      <w:start w:val="1"/>
      <w:numFmt w:val="bullet"/>
      <w:lvlText w:val=""/>
      <w:lvlJc w:val="left"/>
      <w:pPr>
        <w:tabs>
          <w:tab w:val="num" w:pos="0"/>
        </w:tabs>
        <w:ind w:left="6131" w:hanging="360"/>
      </w:pPr>
      <w:rPr>
        <w:rFonts w:ascii="Symbol" w:hAnsi="Symbol" w:cs="Symbol" w:hint="default"/>
      </w:rPr>
    </w:lvl>
  </w:abstractNum>
  <w:abstractNum w:abstractNumId="46" w15:restartNumberingAfterBreak="0">
    <w:nsid w:val="3B9160CC"/>
    <w:multiLevelType w:val="hybridMultilevel"/>
    <w:tmpl w:val="92F0AC0E"/>
    <w:lvl w:ilvl="0" w:tplc="1F264786">
      <w:start w:val="1"/>
      <w:numFmt w:val="bullet"/>
      <w:lvlText w:val=""/>
      <w:lvlJc w:val="left"/>
      <w:pPr>
        <w:ind w:left="720" w:hanging="360"/>
      </w:pPr>
      <w:rPr>
        <w:rFonts w:ascii="Symbol" w:hAnsi="Symbol" w:cs="Symbol" w:hint="default"/>
        <w:sz w:val="18"/>
        <w:szCs w:val="18"/>
      </w:rPr>
    </w:lvl>
    <w:lvl w:ilvl="1" w:tplc="71A2F192">
      <w:start w:val="1"/>
      <w:numFmt w:val="bullet"/>
      <w:lvlText w:val="o"/>
      <w:lvlJc w:val="left"/>
      <w:pPr>
        <w:ind w:left="1440" w:hanging="360"/>
      </w:pPr>
      <w:rPr>
        <w:rFonts w:ascii="Courier New" w:hAnsi="Courier New" w:cs="Courier New" w:hint="default"/>
      </w:rPr>
    </w:lvl>
    <w:lvl w:ilvl="2" w:tplc="F13A043A">
      <w:start w:val="1"/>
      <w:numFmt w:val="bullet"/>
      <w:lvlText w:val=""/>
      <w:lvlJc w:val="left"/>
      <w:pPr>
        <w:ind w:left="2160" w:hanging="360"/>
      </w:pPr>
      <w:rPr>
        <w:rFonts w:ascii="Wingdings" w:hAnsi="Wingdings" w:cs="Wingdings" w:hint="default"/>
      </w:rPr>
    </w:lvl>
    <w:lvl w:ilvl="3" w:tplc="A61AA6E8">
      <w:start w:val="1"/>
      <w:numFmt w:val="bullet"/>
      <w:lvlText w:val=""/>
      <w:lvlJc w:val="left"/>
      <w:pPr>
        <w:ind w:left="2880" w:hanging="360"/>
      </w:pPr>
      <w:rPr>
        <w:rFonts w:ascii="Symbol" w:hAnsi="Symbol" w:cs="Symbol" w:hint="default"/>
      </w:rPr>
    </w:lvl>
    <w:lvl w:ilvl="4" w:tplc="A5508596">
      <w:start w:val="1"/>
      <w:numFmt w:val="bullet"/>
      <w:lvlText w:val="o"/>
      <w:lvlJc w:val="left"/>
      <w:pPr>
        <w:ind w:left="3600" w:hanging="360"/>
      </w:pPr>
      <w:rPr>
        <w:rFonts w:ascii="Courier New" w:hAnsi="Courier New" w:cs="Courier New" w:hint="default"/>
      </w:rPr>
    </w:lvl>
    <w:lvl w:ilvl="5" w:tplc="5498D47C">
      <w:start w:val="1"/>
      <w:numFmt w:val="bullet"/>
      <w:lvlText w:val=""/>
      <w:lvlJc w:val="left"/>
      <w:pPr>
        <w:ind w:left="4320" w:hanging="360"/>
      </w:pPr>
      <w:rPr>
        <w:rFonts w:ascii="Wingdings" w:hAnsi="Wingdings" w:cs="Wingdings" w:hint="default"/>
      </w:rPr>
    </w:lvl>
    <w:lvl w:ilvl="6" w:tplc="13A4B87E">
      <w:start w:val="1"/>
      <w:numFmt w:val="bullet"/>
      <w:lvlText w:val=""/>
      <w:lvlJc w:val="left"/>
      <w:pPr>
        <w:ind w:left="5040" w:hanging="360"/>
      </w:pPr>
      <w:rPr>
        <w:rFonts w:ascii="Symbol" w:hAnsi="Symbol" w:cs="Symbol" w:hint="default"/>
      </w:rPr>
    </w:lvl>
    <w:lvl w:ilvl="7" w:tplc="63CC0CAE">
      <w:start w:val="1"/>
      <w:numFmt w:val="bullet"/>
      <w:lvlText w:val="o"/>
      <w:lvlJc w:val="left"/>
      <w:pPr>
        <w:ind w:left="5760" w:hanging="360"/>
      </w:pPr>
      <w:rPr>
        <w:rFonts w:ascii="Courier New" w:hAnsi="Courier New" w:cs="Courier New" w:hint="default"/>
      </w:rPr>
    </w:lvl>
    <w:lvl w:ilvl="8" w:tplc="B2DC2B88">
      <w:start w:val="1"/>
      <w:numFmt w:val="bullet"/>
      <w:lvlText w:val=""/>
      <w:lvlJc w:val="left"/>
      <w:pPr>
        <w:ind w:left="6480" w:hanging="360"/>
      </w:pPr>
      <w:rPr>
        <w:rFonts w:ascii="Wingdings" w:hAnsi="Wingdings" w:cs="Wingdings" w:hint="default"/>
      </w:rPr>
    </w:lvl>
  </w:abstractNum>
  <w:abstractNum w:abstractNumId="47" w15:restartNumberingAfterBreak="0">
    <w:nsid w:val="3D0D6A14"/>
    <w:multiLevelType w:val="multilevel"/>
    <w:tmpl w:val="A3FC8510"/>
    <w:lvl w:ilvl="0">
      <w:start w:val="1"/>
      <w:numFmt w:val="bullet"/>
      <w:lvlText w:val="-"/>
      <w:lvlJc w:val="left"/>
      <w:pPr>
        <w:tabs>
          <w:tab w:val="num" w:pos="0"/>
        </w:tabs>
        <w:ind w:left="1276" w:hanging="360"/>
      </w:pPr>
      <w:rPr>
        <w:rFonts w:ascii="Times New Roman" w:hAnsi="Times New Roman" w:cs="Times New Roman" w:hint="default"/>
        <w:w w:val="99"/>
        <w:sz w:val="18"/>
        <w:szCs w:val="18"/>
      </w:rPr>
    </w:lvl>
    <w:lvl w:ilvl="1">
      <w:start w:val="1"/>
      <w:numFmt w:val="bullet"/>
      <w:lvlText w:val="o"/>
      <w:lvlJc w:val="left"/>
      <w:pPr>
        <w:tabs>
          <w:tab w:val="num" w:pos="0"/>
        </w:tabs>
        <w:ind w:left="1996" w:hanging="360"/>
      </w:pPr>
      <w:rPr>
        <w:rFonts w:ascii="Courier New" w:hAnsi="Courier New" w:cs="Courier New" w:hint="default"/>
      </w:rPr>
    </w:lvl>
    <w:lvl w:ilvl="2">
      <w:start w:val="1"/>
      <w:numFmt w:val="bullet"/>
      <w:lvlText w:val=""/>
      <w:lvlJc w:val="left"/>
      <w:pPr>
        <w:tabs>
          <w:tab w:val="num" w:pos="0"/>
        </w:tabs>
        <w:ind w:left="2716" w:hanging="360"/>
      </w:pPr>
      <w:rPr>
        <w:rFonts w:ascii="Wingdings" w:hAnsi="Wingdings" w:cs="Wingdings" w:hint="default"/>
      </w:rPr>
    </w:lvl>
    <w:lvl w:ilvl="3">
      <w:start w:val="1"/>
      <w:numFmt w:val="bullet"/>
      <w:lvlText w:val=""/>
      <w:lvlJc w:val="left"/>
      <w:pPr>
        <w:tabs>
          <w:tab w:val="num" w:pos="0"/>
        </w:tabs>
        <w:ind w:left="3436" w:hanging="360"/>
      </w:pPr>
      <w:rPr>
        <w:rFonts w:ascii="Symbol" w:hAnsi="Symbol" w:cs="Symbol" w:hint="default"/>
      </w:rPr>
    </w:lvl>
    <w:lvl w:ilvl="4">
      <w:start w:val="1"/>
      <w:numFmt w:val="bullet"/>
      <w:lvlText w:val="o"/>
      <w:lvlJc w:val="left"/>
      <w:pPr>
        <w:tabs>
          <w:tab w:val="num" w:pos="0"/>
        </w:tabs>
        <w:ind w:left="4156" w:hanging="360"/>
      </w:pPr>
      <w:rPr>
        <w:rFonts w:ascii="Courier New" w:hAnsi="Courier New" w:cs="Courier New" w:hint="default"/>
      </w:rPr>
    </w:lvl>
    <w:lvl w:ilvl="5">
      <w:start w:val="1"/>
      <w:numFmt w:val="bullet"/>
      <w:lvlText w:val=""/>
      <w:lvlJc w:val="left"/>
      <w:pPr>
        <w:tabs>
          <w:tab w:val="num" w:pos="0"/>
        </w:tabs>
        <w:ind w:left="4876" w:hanging="360"/>
      </w:pPr>
      <w:rPr>
        <w:rFonts w:ascii="Wingdings" w:hAnsi="Wingdings" w:cs="Wingdings" w:hint="default"/>
      </w:rPr>
    </w:lvl>
    <w:lvl w:ilvl="6">
      <w:start w:val="1"/>
      <w:numFmt w:val="bullet"/>
      <w:lvlText w:val=""/>
      <w:lvlJc w:val="left"/>
      <w:pPr>
        <w:tabs>
          <w:tab w:val="num" w:pos="0"/>
        </w:tabs>
        <w:ind w:left="5596" w:hanging="360"/>
      </w:pPr>
      <w:rPr>
        <w:rFonts w:ascii="Symbol" w:hAnsi="Symbol" w:cs="Symbol" w:hint="default"/>
      </w:rPr>
    </w:lvl>
    <w:lvl w:ilvl="7">
      <w:start w:val="1"/>
      <w:numFmt w:val="bullet"/>
      <w:lvlText w:val="o"/>
      <w:lvlJc w:val="left"/>
      <w:pPr>
        <w:tabs>
          <w:tab w:val="num" w:pos="0"/>
        </w:tabs>
        <w:ind w:left="6316" w:hanging="360"/>
      </w:pPr>
      <w:rPr>
        <w:rFonts w:ascii="Courier New" w:hAnsi="Courier New" w:cs="Courier New" w:hint="default"/>
      </w:rPr>
    </w:lvl>
    <w:lvl w:ilvl="8">
      <w:start w:val="1"/>
      <w:numFmt w:val="bullet"/>
      <w:lvlText w:val=""/>
      <w:lvlJc w:val="left"/>
      <w:pPr>
        <w:tabs>
          <w:tab w:val="num" w:pos="0"/>
        </w:tabs>
        <w:ind w:left="7036" w:hanging="360"/>
      </w:pPr>
      <w:rPr>
        <w:rFonts w:ascii="Wingdings" w:hAnsi="Wingdings" w:cs="Wingdings" w:hint="default"/>
      </w:rPr>
    </w:lvl>
  </w:abstractNum>
  <w:abstractNum w:abstractNumId="48" w15:restartNumberingAfterBreak="0">
    <w:nsid w:val="3D1939B9"/>
    <w:multiLevelType w:val="multilevel"/>
    <w:tmpl w:val="48DA4160"/>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
      <w:lvlJc w:val="left"/>
      <w:pPr>
        <w:tabs>
          <w:tab w:val="num" w:pos="0"/>
        </w:tabs>
        <w:ind w:left="1558" w:hanging="360"/>
      </w:pPr>
      <w:rPr>
        <w:rFonts w:ascii="Times New Roman" w:hAnsi="Times New Roman" w:cs="Times New Roman" w:hint="default"/>
        <w:w w:val="99"/>
        <w:sz w:val="18"/>
        <w:szCs w:val="18"/>
      </w:rPr>
    </w:lvl>
    <w:lvl w:ilvl="2">
      <w:start w:val="1"/>
      <w:numFmt w:val="bullet"/>
      <w:lvlText w:val=""/>
      <w:lvlJc w:val="left"/>
      <w:pPr>
        <w:tabs>
          <w:tab w:val="num" w:pos="0"/>
        </w:tabs>
        <w:ind w:left="1558" w:hanging="360"/>
      </w:pPr>
      <w:rPr>
        <w:rFonts w:ascii="Symbol" w:hAnsi="Symbol" w:cs="Symbol" w:hint="default"/>
      </w:rPr>
    </w:lvl>
    <w:lvl w:ilvl="3">
      <w:start w:val="1"/>
      <w:numFmt w:val="bullet"/>
      <w:lvlText w:val=""/>
      <w:lvlJc w:val="left"/>
      <w:pPr>
        <w:tabs>
          <w:tab w:val="num" w:pos="0"/>
        </w:tabs>
        <w:ind w:left="2526" w:hanging="360"/>
      </w:pPr>
      <w:rPr>
        <w:rFonts w:ascii="Symbol" w:hAnsi="Symbol" w:cs="Symbol" w:hint="default"/>
      </w:rPr>
    </w:lvl>
    <w:lvl w:ilvl="4">
      <w:start w:val="1"/>
      <w:numFmt w:val="bullet"/>
      <w:lvlText w:val="-"/>
      <w:lvlJc w:val="left"/>
      <w:pPr>
        <w:tabs>
          <w:tab w:val="num" w:pos="0"/>
        </w:tabs>
        <w:ind w:left="3493" w:hanging="360"/>
      </w:pPr>
      <w:rPr>
        <w:rFonts w:ascii="Times New Roman" w:hAnsi="Times New Roman" w:cs="Times New Roman" w:hint="default"/>
        <w:w w:val="99"/>
        <w:sz w:val="18"/>
        <w:szCs w:val="18"/>
      </w:rPr>
    </w:lvl>
    <w:lvl w:ilvl="5">
      <w:start w:val="1"/>
      <w:numFmt w:val="bullet"/>
      <w:lvlText w:val=""/>
      <w:lvlJc w:val="left"/>
      <w:pPr>
        <w:tabs>
          <w:tab w:val="num" w:pos="0"/>
        </w:tabs>
        <w:ind w:left="4461" w:hanging="360"/>
      </w:pPr>
      <w:rPr>
        <w:rFonts w:ascii="Symbol" w:hAnsi="Symbol" w:cs="Symbol" w:hint="default"/>
      </w:rPr>
    </w:lvl>
    <w:lvl w:ilvl="6">
      <w:start w:val="1"/>
      <w:numFmt w:val="bullet"/>
      <w:lvlText w:val=""/>
      <w:lvlJc w:val="left"/>
      <w:pPr>
        <w:tabs>
          <w:tab w:val="num" w:pos="0"/>
        </w:tabs>
        <w:ind w:left="5429" w:hanging="360"/>
      </w:pPr>
      <w:rPr>
        <w:rFonts w:ascii="Symbol" w:hAnsi="Symbol" w:cs="Symbol" w:hint="default"/>
      </w:rPr>
    </w:lvl>
    <w:lvl w:ilvl="7">
      <w:start w:val="1"/>
      <w:numFmt w:val="bullet"/>
      <w:lvlText w:val=""/>
      <w:lvlJc w:val="left"/>
      <w:pPr>
        <w:tabs>
          <w:tab w:val="num" w:pos="0"/>
        </w:tabs>
        <w:ind w:left="6396" w:hanging="360"/>
      </w:pPr>
      <w:rPr>
        <w:rFonts w:ascii="Symbol" w:hAnsi="Symbol" w:cs="Symbol" w:hint="default"/>
      </w:rPr>
    </w:lvl>
    <w:lvl w:ilvl="8">
      <w:start w:val="1"/>
      <w:numFmt w:val="bullet"/>
      <w:lvlText w:val=""/>
      <w:lvlJc w:val="left"/>
      <w:pPr>
        <w:tabs>
          <w:tab w:val="num" w:pos="0"/>
        </w:tabs>
        <w:ind w:left="7364" w:hanging="360"/>
      </w:pPr>
      <w:rPr>
        <w:rFonts w:ascii="Symbol" w:hAnsi="Symbol" w:cs="Symbol" w:hint="default"/>
      </w:rPr>
    </w:lvl>
  </w:abstractNum>
  <w:abstractNum w:abstractNumId="49" w15:restartNumberingAfterBreak="0">
    <w:nsid w:val="3D54713A"/>
    <w:multiLevelType w:val="multilevel"/>
    <w:tmpl w:val="15D035FA"/>
    <w:lvl w:ilvl="0">
      <w:start w:val="1"/>
      <w:numFmt w:val="bullet"/>
      <w:lvlText w:val="-"/>
      <w:lvlJc w:val="left"/>
      <w:pPr>
        <w:tabs>
          <w:tab w:val="num" w:pos="0"/>
        </w:tabs>
        <w:ind w:left="1558" w:hanging="360"/>
      </w:pPr>
      <w:rPr>
        <w:rFonts w:ascii="Times New Roman" w:hAnsi="Times New Roman" w:cs="Times New Roman" w:hint="default"/>
        <w:w w:val="99"/>
        <w:sz w:val="18"/>
        <w:szCs w:val="18"/>
      </w:rPr>
    </w:lvl>
    <w:lvl w:ilvl="1">
      <w:start w:val="1"/>
      <w:numFmt w:val="bullet"/>
      <w:lvlText w:val=""/>
      <w:lvlJc w:val="left"/>
      <w:pPr>
        <w:tabs>
          <w:tab w:val="num" w:pos="0"/>
        </w:tabs>
        <w:ind w:left="2332" w:hanging="360"/>
      </w:pPr>
      <w:rPr>
        <w:rFonts w:ascii="Symbol" w:hAnsi="Symbol" w:cs="Symbol" w:hint="default"/>
      </w:rPr>
    </w:lvl>
    <w:lvl w:ilvl="2">
      <w:start w:val="1"/>
      <w:numFmt w:val="bullet"/>
      <w:lvlText w:val=""/>
      <w:lvlJc w:val="left"/>
      <w:pPr>
        <w:tabs>
          <w:tab w:val="num" w:pos="0"/>
        </w:tabs>
        <w:ind w:left="3106" w:hanging="360"/>
      </w:pPr>
      <w:rPr>
        <w:rFonts w:ascii="Symbol" w:hAnsi="Symbol" w:cs="Symbol" w:hint="default"/>
      </w:rPr>
    </w:lvl>
    <w:lvl w:ilvl="3">
      <w:start w:val="1"/>
      <w:numFmt w:val="bullet"/>
      <w:lvlText w:val=""/>
      <w:lvlJc w:val="left"/>
      <w:pPr>
        <w:tabs>
          <w:tab w:val="num" w:pos="0"/>
        </w:tabs>
        <w:ind w:left="3880" w:hanging="360"/>
      </w:pPr>
      <w:rPr>
        <w:rFonts w:ascii="Symbol" w:hAnsi="Symbol" w:cs="Symbol" w:hint="default"/>
      </w:rPr>
    </w:lvl>
    <w:lvl w:ilvl="4">
      <w:start w:val="1"/>
      <w:numFmt w:val="bullet"/>
      <w:lvlText w:val=""/>
      <w:lvlJc w:val="left"/>
      <w:pPr>
        <w:tabs>
          <w:tab w:val="num" w:pos="0"/>
        </w:tabs>
        <w:ind w:left="4655" w:hanging="360"/>
      </w:pPr>
      <w:rPr>
        <w:rFonts w:ascii="Symbol" w:hAnsi="Symbol" w:cs="Symbol" w:hint="default"/>
      </w:rPr>
    </w:lvl>
    <w:lvl w:ilvl="5">
      <w:start w:val="1"/>
      <w:numFmt w:val="bullet"/>
      <w:lvlText w:val=""/>
      <w:lvlJc w:val="left"/>
      <w:pPr>
        <w:tabs>
          <w:tab w:val="num" w:pos="0"/>
        </w:tabs>
        <w:ind w:left="5429" w:hanging="360"/>
      </w:pPr>
      <w:rPr>
        <w:rFonts w:ascii="Symbol" w:hAnsi="Symbol" w:cs="Symbol" w:hint="default"/>
      </w:rPr>
    </w:lvl>
    <w:lvl w:ilvl="6">
      <w:start w:val="1"/>
      <w:numFmt w:val="bullet"/>
      <w:lvlText w:val=""/>
      <w:lvlJc w:val="left"/>
      <w:pPr>
        <w:tabs>
          <w:tab w:val="num" w:pos="0"/>
        </w:tabs>
        <w:ind w:left="6203" w:hanging="360"/>
      </w:pPr>
      <w:rPr>
        <w:rFonts w:ascii="Symbol" w:hAnsi="Symbol" w:cs="Symbol" w:hint="default"/>
      </w:rPr>
    </w:lvl>
    <w:lvl w:ilvl="7">
      <w:start w:val="1"/>
      <w:numFmt w:val="bullet"/>
      <w:lvlText w:val=""/>
      <w:lvlJc w:val="left"/>
      <w:pPr>
        <w:tabs>
          <w:tab w:val="num" w:pos="0"/>
        </w:tabs>
        <w:ind w:left="6977" w:hanging="360"/>
      </w:pPr>
      <w:rPr>
        <w:rFonts w:ascii="Symbol" w:hAnsi="Symbol" w:cs="Symbol" w:hint="default"/>
      </w:rPr>
    </w:lvl>
    <w:lvl w:ilvl="8">
      <w:start w:val="1"/>
      <w:numFmt w:val="bullet"/>
      <w:lvlText w:val=""/>
      <w:lvlJc w:val="left"/>
      <w:pPr>
        <w:tabs>
          <w:tab w:val="num" w:pos="0"/>
        </w:tabs>
        <w:ind w:left="7751" w:hanging="360"/>
      </w:pPr>
      <w:rPr>
        <w:rFonts w:ascii="Symbol" w:hAnsi="Symbol" w:cs="Symbol" w:hint="default"/>
      </w:rPr>
    </w:lvl>
  </w:abstractNum>
  <w:abstractNum w:abstractNumId="50" w15:restartNumberingAfterBreak="0">
    <w:nsid w:val="3E0052CD"/>
    <w:multiLevelType w:val="multilevel"/>
    <w:tmpl w:val="934AEBB4"/>
    <w:lvl w:ilvl="0">
      <w:start w:val="3"/>
      <w:numFmt w:val="upperRoman"/>
      <w:lvlText w:val="%1"/>
      <w:lvlJc w:val="left"/>
      <w:pPr>
        <w:tabs>
          <w:tab w:val="num" w:pos="0"/>
        </w:tabs>
        <w:ind w:left="471" w:hanging="353"/>
      </w:pPr>
    </w:lvl>
    <w:lvl w:ilvl="1">
      <w:start w:val="6"/>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1558" w:hanging="360"/>
      </w:pPr>
      <w:rPr>
        <w:rFonts w:ascii="Symbol" w:hAnsi="Symbol" w:cs="Symbol" w:hint="default"/>
      </w:rPr>
    </w:lvl>
    <w:lvl w:ilvl="6">
      <w:start w:val="1"/>
      <w:numFmt w:val="bullet"/>
      <w:lvlText w:val=""/>
      <w:lvlJc w:val="left"/>
      <w:pPr>
        <w:tabs>
          <w:tab w:val="num" w:pos="0"/>
        </w:tabs>
        <w:ind w:left="3082" w:hanging="360"/>
      </w:pPr>
      <w:rPr>
        <w:rFonts w:ascii="Symbol" w:hAnsi="Symbol" w:cs="Symbol" w:hint="default"/>
      </w:rPr>
    </w:lvl>
    <w:lvl w:ilvl="7">
      <w:start w:val="1"/>
      <w:numFmt w:val="bullet"/>
      <w:lvlText w:val=""/>
      <w:lvlJc w:val="left"/>
      <w:pPr>
        <w:tabs>
          <w:tab w:val="num" w:pos="0"/>
        </w:tabs>
        <w:ind w:left="4607" w:hanging="360"/>
      </w:pPr>
      <w:rPr>
        <w:rFonts w:ascii="Symbol" w:hAnsi="Symbol" w:cs="Symbol" w:hint="default"/>
      </w:rPr>
    </w:lvl>
    <w:lvl w:ilvl="8">
      <w:start w:val="1"/>
      <w:numFmt w:val="bullet"/>
      <w:lvlText w:val=""/>
      <w:lvlJc w:val="left"/>
      <w:pPr>
        <w:tabs>
          <w:tab w:val="num" w:pos="0"/>
        </w:tabs>
        <w:ind w:left="6131" w:hanging="360"/>
      </w:pPr>
      <w:rPr>
        <w:rFonts w:ascii="Symbol" w:hAnsi="Symbol" w:cs="Symbol" w:hint="default"/>
      </w:rPr>
    </w:lvl>
  </w:abstractNum>
  <w:abstractNum w:abstractNumId="51" w15:restartNumberingAfterBreak="0">
    <w:nsid w:val="3E076288"/>
    <w:multiLevelType w:val="hybridMultilevel"/>
    <w:tmpl w:val="9EC8D6F2"/>
    <w:lvl w:ilvl="0" w:tplc="7A8A6E8A">
      <w:start w:val="1"/>
      <w:numFmt w:val="bullet"/>
      <w:lvlText w:val=""/>
      <w:lvlJc w:val="left"/>
      <w:pPr>
        <w:ind w:left="720" w:hanging="360"/>
      </w:pPr>
      <w:rPr>
        <w:rFonts w:ascii="Symbol" w:hAnsi="Symbol" w:cs="Symbol" w:hint="default"/>
        <w:sz w:val="18"/>
        <w:szCs w:val="18"/>
      </w:rPr>
    </w:lvl>
    <w:lvl w:ilvl="1" w:tplc="436ABC34">
      <w:start w:val="1"/>
      <w:numFmt w:val="bullet"/>
      <w:lvlText w:val="o"/>
      <w:lvlJc w:val="left"/>
      <w:pPr>
        <w:ind w:left="1440" w:hanging="360"/>
      </w:pPr>
      <w:rPr>
        <w:rFonts w:ascii="Courier New" w:hAnsi="Courier New" w:cs="Courier New" w:hint="default"/>
      </w:rPr>
    </w:lvl>
    <w:lvl w:ilvl="2" w:tplc="BB72981C">
      <w:start w:val="1"/>
      <w:numFmt w:val="bullet"/>
      <w:lvlText w:val=""/>
      <w:lvlJc w:val="left"/>
      <w:pPr>
        <w:ind w:left="2160" w:hanging="360"/>
      </w:pPr>
      <w:rPr>
        <w:rFonts w:ascii="Wingdings" w:hAnsi="Wingdings" w:cs="Wingdings" w:hint="default"/>
      </w:rPr>
    </w:lvl>
    <w:lvl w:ilvl="3" w:tplc="DA9E7F18">
      <w:start w:val="1"/>
      <w:numFmt w:val="bullet"/>
      <w:lvlText w:val=""/>
      <w:lvlJc w:val="left"/>
      <w:pPr>
        <w:ind w:left="2880" w:hanging="360"/>
      </w:pPr>
      <w:rPr>
        <w:rFonts w:ascii="Symbol" w:hAnsi="Symbol" w:cs="Symbol" w:hint="default"/>
      </w:rPr>
    </w:lvl>
    <w:lvl w:ilvl="4" w:tplc="221CD376">
      <w:start w:val="1"/>
      <w:numFmt w:val="bullet"/>
      <w:lvlText w:val="o"/>
      <w:lvlJc w:val="left"/>
      <w:pPr>
        <w:ind w:left="3600" w:hanging="360"/>
      </w:pPr>
      <w:rPr>
        <w:rFonts w:ascii="Courier New" w:hAnsi="Courier New" w:cs="Courier New" w:hint="default"/>
      </w:rPr>
    </w:lvl>
    <w:lvl w:ilvl="5" w:tplc="06A6475A">
      <w:start w:val="1"/>
      <w:numFmt w:val="bullet"/>
      <w:lvlText w:val=""/>
      <w:lvlJc w:val="left"/>
      <w:pPr>
        <w:ind w:left="4320" w:hanging="360"/>
      </w:pPr>
      <w:rPr>
        <w:rFonts w:ascii="Wingdings" w:hAnsi="Wingdings" w:cs="Wingdings" w:hint="default"/>
      </w:rPr>
    </w:lvl>
    <w:lvl w:ilvl="6" w:tplc="B6BA6DBC">
      <w:start w:val="1"/>
      <w:numFmt w:val="bullet"/>
      <w:lvlText w:val=""/>
      <w:lvlJc w:val="left"/>
      <w:pPr>
        <w:ind w:left="5040" w:hanging="360"/>
      </w:pPr>
      <w:rPr>
        <w:rFonts w:ascii="Symbol" w:hAnsi="Symbol" w:cs="Symbol" w:hint="default"/>
      </w:rPr>
    </w:lvl>
    <w:lvl w:ilvl="7" w:tplc="608EBCD0">
      <w:start w:val="1"/>
      <w:numFmt w:val="bullet"/>
      <w:lvlText w:val="o"/>
      <w:lvlJc w:val="left"/>
      <w:pPr>
        <w:ind w:left="5760" w:hanging="360"/>
      </w:pPr>
      <w:rPr>
        <w:rFonts w:ascii="Courier New" w:hAnsi="Courier New" w:cs="Courier New" w:hint="default"/>
      </w:rPr>
    </w:lvl>
    <w:lvl w:ilvl="8" w:tplc="19E012EA">
      <w:start w:val="1"/>
      <w:numFmt w:val="bullet"/>
      <w:lvlText w:val=""/>
      <w:lvlJc w:val="left"/>
      <w:pPr>
        <w:ind w:left="6480" w:hanging="360"/>
      </w:pPr>
      <w:rPr>
        <w:rFonts w:ascii="Wingdings" w:hAnsi="Wingdings" w:cs="Wingdings" w:hint="default"/>
      </w:rPr>
    </w:lvl>
  </w:abstractNum>
  <w:abstractNum w:abstractNumId="52" w15:restartNumberingAfterBreak="0">
    <w:nsid w:val="3F514CCB"/>
    <w:multiLevelType w:val="multilevel"/>
    <w:tmpl w:val="B900C782"/>
    <w:lvl w:ilvl="0">
      <w:start w:val="3"/>
      <w:numFmt w:val="upperRoman"/>
      <w:lvlText w:val="%1"/>
      <w:lvlJc w:val="left"/>
      <w:pPr>
        <w:tabs>
          <w:tab w:val="num" w:pos="0"/>
        </w:tabs>
        <w:ind w:left="471" w:hanging="353"/>
      </w:pPr>
    </w:lvl>
    <w:lvl w:ilvl="1">
      <w:start w:val="7"/>
      <w:numFmt w:val="decimal"/>
      <w:lvlText w:val="%1.%2"/>
      <w:lvlJc w:val="left"/>
      <w:pPr>
        <w:tabs>
          <w:tab w:val="num" w:pos="0"/>
        </w:tabs>
        <w:ind w:left="471" w:hanging="353"/>
      </w:pPr>
      <w:rPr>
        <w:rFonts w:eastAsia="Arial"/>
        <w:b/>
        <w:bCs/>
        <w:color w:val="00000A"/>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53" w15:restartNumberingAfterBreak="0">
    <w:nsid w:val="42224CE1"/>
    <w:multiLevelType w:val="multilevel"/>
    <w:tmpl w:val="4C1648CC"/>
    <w:lvl w:ilvl="0">
      <w:start w:val="2"/>
      <w:numFmt w:val="upperRoman"/>
      <w:lvlText w:val="%1."/>
      <w:lvlJc w:val="left"/>
      <w:pPr>
        <w:tabs>
          <w:tab w:val="num" w:pos="0"/>
        </w:tabs>
        <w:ind w:left="269" w:hanging="151"/>
      </w:pPr>
      <w:rPr>
        <w:u w:val="thick" w:color="000000"/>
      </w:rPr>
    </w:lvl>
    <w:lvl w:ilvl="1">
      <w:start w:val="1"/>
      <w:numFmt w:val="bullet"/>
      <w:lvlText w:val=""/>
      <w:lvlJc w:val="left"/>
      <w:pPr>
        <w:tabs>
          <w:tab w:val="num" w:pos="0"/>
        </w:tabs>
        <w:ind w:left="1172" w:hanging="151"/>
      </w:pPr>
      <w:rPr>
        <w:rFonts w:ascii="Symbol" w:hAnsi="Symbol" w:cs="Symbol" w:hint="default"/>
      </w:rPr>
    </w:lvl>
    <w:lvl w:ilvl="2">
      <w:start w:val="1"/>
      <w:numFmt w:val="bullet"/>
      <w:lvlText w:val=""/>
      <w:lvlJc w:val="left"/>
      <w:pPr>
        <w:tabs>
          <w:tab w:val="num" w:pos="0"/>
        </w:tabs>
        <w:ind w:left="2075" w:hanging="151"/>
      </w:pPr>
      <w:rPr>
        <w:rFonts w:ascii="Symbol" w:hAnsi="Symbol" w:cs="Symbol" w:hint="default"/>
      </w:rPr>
    </w:lvl>
    <w:lvl w:ilvl="3">
      <w:start w:val="1"/>
      <w:numFmt w:val="lowerLetter"/>
      <w:lvlText w:val="%4)"/>
      <w:lvlJc w:val="left"/>
      <w:pPr>
        <w:tabs>
          <w:tab w:val="num" w:pos="0"/>
        </w:tabs>
        <w:ind w:left="2978" w:hanging="151"/>
      </w:pPr>
      <w:rPr>
        <w:rFonts w:eastAsia="Arial" w:cs="Arial"/>
      </w:rPr>
    </w:lvl>
    <w:lvl w:ilvl="4">
      <w:start w:val="1"/>
      <w:numFmt w:val="bullet"/>
      <w:lvlText w:val="-"/>
      <w:lvlJc w:val="left"/>
      <w:pPr>
        <w:tabs>
          <w:tab w:val="num" w:pos="0"/>
        </w:tabs>
        <w:ind w:left="3881" w:hanging="151"/>
      </w:pPr>
      <w:rPr>
        <w:rFonts w:ascii="Times New Roman" w:hAnsi="Times New Roman" w:cs="Times New Roman" w:hint="default"/>
        <w:w w:val="99"/>
        <w:sz w:val="18"/>
        <w:szCs w:val="18"/>
      </w:rPr>
    </w:lvl>
    <w:lvl w:ilvl="5">
      <w:start w:val="1"/>
      <w:numFmt w:val="bullet"/>
      <w:lvlText w:val=""/>
      <w:lvlJc w:val="left"/>
      <w:pPr>
        <w:tabs>
          <w:tab w:val="num" w:pos="0"/>
        </w:tabs>
        <w:ind w:left="4784" w:hanging="151"/>
      </w:pPr>
      <w:rPr>
        <w:rFonts w:ascii="Symbol" w:hAnsi="Symbol" w:cs="Symbol" w:hint="default"/>
      </w:rPr>
    </w:lvl>
    <w:lvl w:ilvl="6">
      <w:start w:val="1"/>
      <w:numFmt w:val="bullet"/>
      <w:lvlText w:val=""/>
      <w:lvlJc w:val="left"/>
      <w:pPr>
        <w:tabs>
          <w:tab w:val="num" w:pos="0"/>
        </w:tabs>
        <w:ind w:left="5687" w:hanging="151"/>
      </w:pPr>
      <w:rPr>
        <w:rFonts w:ascii="Symbol" w:hAnsi="Symbol" w:cs="Symbol" w:hint="default"/>
      </w:rPr>
    </w:lvl>
    <w:lvl w:ilvl="7">
      <w:start w:val="1"/>
      <w:numFmt w:val="bullet"/>
      <w:lvlText w:val=""/>
      <w:lvlJc w:val="left"/>
      <w:pPr>
        <w:tabs>
          <w:tab w:val="num" w:pos="0"/>
        </w:tabs>
        <w:ind w:left="6590" w:hanging="151"/>
      </w:pPr>
      <w:rPr>
        <w:rFonts w:ascii="Symbol" w:hAnsi="Symbol" w:cs="Symbol" w:hint="default"/>
      </w:rPr>
    </w:lvl>
    <w:lvl w:ilvl="8">
      <w:start w:val="1"/>
      <w:numFmt w:val="bullet"/>
      <w:lvlText w:val=""/>
      <w:lvlJc w:val="left"/>
      <w:pPr>
        <w:tabs>
          <w:tab w:val="num" w:pos="0"/>
        </w:tabs>
        <w:ind w:left="7493" w:hanging="151"/>
      </w:pPr>
      <w:rPr>
        <w:rFonts w:ascii="Symbol" w:hAnsi="Symbol" w:cs="Symbol" w:hint="default"/>
      </w:rPr>
    </w:lvl>
  </w:abstractNum>
  <w:abstractNum w:abstractNumId="54" w15:restartNumberingAfterBreak="0">
    <w:nsid w:val="42AF651D"/>
    <w:multiLevelType w:val="multilevel"/>
    <w:tmpl w:val="BBBA5980"/>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ascii="Arial" w:eastAsia="Arial" w:hAnsi="Arial"/>
        <w:b/>
        <w:bCs/>
        <w:w w:val="99"/>
        <w:sz w:val="18"/>
        <w:szCs w:val="18"/>
      </w:rPr>
    </w:lvl>
    <w:lvl w:ilvl="3">
      <w:start w:val="1"/>
      <w:numFmt w:val="lowerLetter"/>
      <w:lvlText w:val="%4)"/>
      <w:lvlJc w:val="left"/>
      <w:pPr>
        <w:tabs>
          <w:tab w:val="num" w:pos="0"/>
        </w:tabs>
        <w:ind w:left="838" w:hanging="360"/>
      </w:pPr>
      <w:rPr>
        <w:rFonts w:ascii="Arial" w:eastAsia="Arial" w:hAnsi="Arial" w:cs="Arial"/>
        <w:b/>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55" w15:restartNumberingAfterBreak="0">
    <w:nsid w:val="43206971"/>
    <w:multiLevelType w:val="hybridMultilevel"/>
    <w:tmpl w:val="B90A5596"/>
    <w:lvl w:ilvl="0" w:tplc="E3082A42">
      <w:start w:val="1"/>
      <w:numFmt w:val="bullet"/>
      <w:lvlText w:val=""/>
      <w:lvlJc w:val="left"/>
      <w:pPr>
        <w:ind w:left="720" w:hanging="360"/>
      </w:pPr>
      <w:rPr>
        <w:rFonts w:ascii="Symbol" w:hAnsi="Symbol" w:cs="Symbol" w:hint="default"/>
        <w:sz w:val="18"/>
        <w:szCs w:val="18"/>
      </w:rPr>
    </w:lvl>
    <w:lvl w:ilvl="1" w:tplc="A2729C10">
      <w:start w:val="1"/>
      <w:numFmt w:val="bullet"/>
      <w:lvlText w:val="o"/>
      <w:lvlJc w:val="left"/>
      <w:pPr>
        <w:ind w:left="1440" w:hanging="360"/>
      </w:pPr>
      <w:rPr>
        <w:rFonts w:ascii="Courier New" w:hAnsi="Courier New" w:cs="Courier New" w:hint="default"/>
      </w:rPr>
    </w:lvl>
    <w:lvl w:ilvl="2" w:tplc="B3CAD3A8">
      <w:start w:val="1"/>
      <w:numFmt w:val="bullet"/>
      <w:lvlText w:val=""/>
      <w:lvlJc w:val="left"/>
      <w:pPr>
        <w:ind w:left="2160" w:hanging="360"/>
      </w:pPr>
      <w:rPr>
        <w:rFonts w:ascii="Wingdings" w:hAnsi="Wingdings" w:cs="Wingdings" w:hint="default"/>
      </w:rPr>
    </w:lvl>
    <w:lvl w:ilvl="3" w:tplc="7CB47A54">
      <w:start w:val="1"/>
      <w:numFmt w:val="bullet"/>
      <w:lvlText w:val=""/>
      <w:lvlJc w:val="left"/>
      <w:pPr>
        <w:ind w:left="2880" w:hanging="360"/>
      </w:pPr>
      <w:rPr>
        <w:rFonts w:ascii="Symbol" w:hAnsi="Symbol" w:cs="Symbol" w:hint="default"/>
      </w:rPr>
    </w:lvl>
    <w:lvl w:ilvl="4" w:tplc="8FFEACFC">
      <w:start w:val="1"/>
      <w:numFmt w:val="bullet"/>
      <w:lvlText w:val="o"/>
      <w:lvlJc w:val="left"/>
      <w:pPr>
        <w:ind w:left="3600" w:hanging="360"/>
      </w:pPr>
      <w:rPr>
        <w:rFonts w:ascii="Courier New" w:hAnsi="Courier New" w:cs="Courier New" w:hint="default"/>
      </w:rPr>
    </w:lvl>
    <w:lvl w:ilvl="5" w:tplc="CB6A6024">
      <w:start w:val="1"/>
      <w:numFmt w:val="bullet"/>
      <w:lvlText w:val=""/>
      <w:lvlJc w:val="left"/>
      <w:pPr>
        <w:ind w:left="4320" w:hanging="360"/>
      </w:pPr>
      <w:rPr>
        <w:rFonts w:ascii="Wingdings" w:hAnsi="Wingdings" w:cs="Wingdings" w:hint="default"/>
      </w:rPr>
    </w:lvl>
    <w:lvl w:ilvl="6" w:tplc="CCDE029E">
      <w:start w:val="1"/>
      <w:numFmt w:val="bullet"/>
      <w:lvlText w:val=""/>
      <w:lvlJc w:val="left"/>
      <w:pPr>
        <w:ind w:left="5040" w:hanging="360"/>
      </w:pPr>
      <w:rPr>
        <w:rFonts w:ascii="Symbol" w:hAnsi="Symbol" w:cs="Symbol" w:hint="default"/>
      </w:rPr>
    </w:lvl>
    <w:lvl w:ilvl="7" w:tplc="BE6EFF60">
      <w:start w:val="1"/>
      <w:numFmt w:val="bullet"/>
      <w:lvlText w:val="o"/>
      <w:lvlJc w:val="left"/>
      <w:pPr>
        <w:ind w:left="5760" w:hanging="360"/>
      </w:pPr>
      <w:rPr>
        <w:rFonts w:ascii="Courier New" w:hAnsi="Courier New" w:cs="Courier New" w:hint="default"/>
      </w:rPr>
    </w:lvl>
    <w:lvl w:ilvl="8" w:tplc="D0ACDD50">
      <w:start w:val="1"/>
      <w:numFmt w:val="bullet"/>
      <w:lvlText w:val=""/>
      <w:lvlJc w:val="left"/>
      <w:pPr>
        <w:ind w:left="6480" w:hanging="360"/>
      </w:pPr>
      <w:rPr>
        <w:rFonts w:ascii="Wingdings" w:hAnsi="Wingdings" w:cs="Wingdings" w:hint="default"/>
      </w:rPr>
    </w:lvl>
  </w:abstractNum>
  <w:abstractNum w:abstractNumId="56" w15:restartNumberingAfterBreak="0">
    <w:nsid w:val="438E5389"/>
    <w:multiLevelType w:val="multilevel"/>
    <w:tmpl w:val="F4B20004"/>
    <w:lvl w:ilvl="0">
      <w:start w:val="2"/>
      <w:numFmt w:val="upperRoman"/>
      <w:lvlText w:val="%1"/>
      <w:lvlJc w:val="left"/>
      <w:pPr>
        <w:tabs>
          <w:tab w:val="num" w:pos="0"/>
        </w:tabs>
        <w:ind w:left="572" w:hanging="454"/>
      </w:pPr>
    </w:lvl>
    <w:lvl w:ilvl="1">
      <w:start w:val="1"/>
      <w:numFmt w:val="decimal"/>
      <w:lvlText w:val="%1.%2"/>
      <w:lvlJc w:val="left"/>
      <w:pPr>
        <w:tabs>
          <w:tab w:val="num" w:pos="0"/>
        </w:tabs>
        <w:ind w:left="572" w:hanging="454"/>
      </w:pPr>
    </w:lvl>
    <w:lvl w:ilvl="2">
      <w:start w:val="1"/>
      <w:numFmt w:val="decimal"/>
      <w:lvlText w:val="%1.%2.%3"/>
      <w:lvlJc w:val="left"/>
      <w:pPr>
        <w:tabs>
          <w:tab w:val="num" w:pos="0"/>
        </w:tabs>
        <w:ind w:left="572" w:hanging="454"/>
      </w:pPr>
      <w:rPr>
        <w:rFonts w:eastAsia="Arial"/>
        <w:b/>
        <w:bCs/>
        <w:w w:val="99"/>
        <w:sz w:val="18"/>
        <w:szCs w:val="18"/>
      </w:rPr>
    </w:lvl>
    <w:lvl w:ilvl="3">
      <w:start w:val="3"/>
      <w:numFmt w:val="lowerLetter"/>
      <w:lvlText w:val="%4)"/>
      <w:lvlJc w:val="left"/>
      <w:pPr>
        <w:tabs>
          <w:tab w:val="num" w:pos="0"/>
        </w:tabs>
        <w:ind w:left="905"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4027" w:hanging="360"/>
      </w:pPr>
      <w:rPr>
        <w:rFonts w:ascii="Symbol" w:hAnsi="Symbol" w:cs="Symbol" w:hint="default"/>
      </w:rPr>
    </w:lvl>
    <w:lvl w:ilvl="6">
      <w:start w:val="1"/>
      <w:numFmt w:val="bullet"/>
      <w:lvlText w:val=""/>
      <w:lvlJc w:val="left"/>
      <w:pPr>
        <w:tabs>
          <w:tab w:val="num" w:pos="0"/>
        </w:tabs>
        <w:ind w:left="5081" w:hanging="360"/>
      </w:pPr>
      <w:rPr>
        <w:rFonts w:ascii="Symbol" w:hAnsi="Symbol" w:cs="Symbol" w:hint="default"/>
      </w:rPr>
    </w:lvl>
    <w:lvl w:ilvl="7">
      <w:start w:val="1"/>
      <w:numFmt w:val="bullet"/>
      <w:lvlText w:val=""/>
      <w:lvlJc w:val="left"/>
      <w:pPr>
        <w:tabs>
          <w:tab w:val="num" w:pos="0"/>
        </w:tabs>
        <w:ind w:left="6136" w:hanging="360"/>
      </w:pPr>
      <w:rPr>
        <w:rFonts w:ascii="Symbol" w:hAnsi="Symbol" w:cs="Symbol" w:hint="default"/>
      </w:rPr>
    </w:lvl>
    <w:lvl w:ilvl="8">
      <w:start w:val="1"/>
      <w:numFmt w:val="bullet"/>
      <w:lvlText w:val=""/>
      <w:lvlJc w:val="left"/>
      <w:pPr>
        <w:tabs>
          <w:tab w:val="num" w:pos="0"/>
        </w:tabs>
        <w:ind w:left="7190" w:hanging="360"/>
      </w:pPr>
      <w:rPr>
        <w:rFonts w:ascii="Symbol" w:hAnsi="Symbol" w:cs="Symbol" w:hint="default"/>
      </w:rPr>
    </w:lvl>
  </w:abstractNum>
  <w:abstractNum w:abstractNumId="57" w15:restartNumberingAfterBreak="0">
    <w:nsid w:val="43FB48C8"/>
    <w:multiLevelType w:val="multilevel"/>
    <w:tmpl w:val="BDF8576A"/>
    <w:lvl w:ilvl="0">
      <w:start w:val="1"/>
      <w:numFmt w:val="lowerLetter"/>
      <w:lvlText w:val="%1)"/>
      <w:lvlJc w:val="left"/>
      <w:pPr>
        <w:tabs>
          <w:tab w:val="num" w:pos="720"/>
        </w:tabs>
        <w:ind w:left="720" w:hanging="360"/>
      </w:pPr>
      <w:rPr>
        <w:rFonts w:ascii="Arial" w:hAnsi="Arial"/>
        <w:b w:val="0"/>
        <w:bCs w:val="0"/>
        <w:i w:val="0"/>
        <w:iCs w:val="0"/>
        <w:sz w:val="18"/>
        <w:szCs w:val="18"/>
      </w:rPr>
    </w:lvl>
    <w:lvl w:ilvl="1">
      <w:start w:val="1"/>
      <w:numFmt w:val="lowerLetter"/>
      <w:lvlText w:val="%2)"/>
      <w:lvlJc w:val="left"/>
      <w:pPr>
        <w:tabs>
          <w:tab w:val="num" w:pos="1080"/>
        </w:tabs>
        <w:ind w:left="1080" w:hanging="360"/>
      </w:pPr>
      <w:rPr>
        <w:rFonts w:ascii="Arial" w:hAnsi="Arial"/>
        <w:b w:val="0"/>
        <w:bCs w:val="0"/>
        <w:i w:val="0"/>
        <w:iCs w:val="0"/>
        <w:sz w:val="18"/>
        <w:szCs w:val="18"/>
      </w:rPr>
    </w:lvl>
    <w:lvl w:ilvl="2">
      <w:start w:val="1"/>
      <w:numFmt w:val="lowerLetter"/>
      <w:lvlText w:val="%3)"/>
      <w:lvlJc w:val="left"/>
      <w:pPr>
        <w:tabs>
          <w:tab w:val="num" w:pos="1440"/>
        </w:tabs>
        <w:ind w:left="1440" w:hanging="360"/>
      </w:pPr>
      <w:rPr>
        <w:rFonts w:ascii="Arial" w:hAnsi="Arial"/>
        <w:b w:val="0"/>
        <w:bCs w:val="0"/>
        <w:i w:val="0"/>
        <w:iCs w:val="0"/>
        <w:sz w:val="18"/>
        <w:szCs w:val="18"/>
      </w:rPr>
    </w:lvl>
    <w:lvl w:ilvl="3">
      <w:start w:val="1"/>
      <w:numFmt w:val="lowerLetter"/>
      <w:lvlText w:val="%4)"/>
      <w:lvlJc w:val="left"/>
      <w:pPr>
        <w:tabs>
          <w:tab w:val="num" w:pos="1800"/>
        </w:tabs>
        <w:ind w:left="1800" w:hanging="360"/>
      </w:pPr>
      <w:rPr>
        <w:rFonts w:ascii="Arial" w:hAnsi="Arial"/>
        <w:b w:val="0"/>
        <w:bCs w:val="0"/>
        <w:i w:val="0"/>
        <w:iCs w:val="0"/>
        <w:sz w:val="18"/>
        <w:szCs w:val="18"/>
      </w:rPr>
    </w:lvl>
    <w:lvl w:ilvl="4">
      <w:start w:val="1"/>
      <w:numFmt w:val="lowerLetter"/>
      <w:lvlText w:val="%5)"/>
      <w:lvlJc w:val="left"/>
      <w:pPr>
        <w:tabs>
          <w:tab w:val="num" w:pos="2160"/>
        </w:tabs>
        <w:ind w:left="2160" w:hanging="360"/>
      </w:pPr>
      <w:rPr>
        <w:rFonts w:ascii="Arial" w:hAnsi="Arial"/>
        <w:b w:val="0"/>
        <w:bCs w:val="0"/>
        <w:i w:val="0"/>
        <w:iCs w:val="0"/>
        <w:sz w:val="18"/>
        <w:szCs w:val="18"/>
      </w:rPr>
    </w:lvl>
    <w:lvl w:ilvl="5">
      <w:start w:val="1"/>
      <w:numFmt w:val="lowerLetter"/>
      <w:lvlText w:val="%6)"/>
      <w:lvlJc w:val="left"/>
      <w:pPr>
        <w:tabs>
          <w:tab w:val="num" w:pos="2520"/>
        </w:tabs>
        <w:ind w:left="2520" w:hanging="360"/>
      </w:pPr>
      <w:rPr>
        <w:rFonts w:ascii="Arial" w:hAnsi="Arial"/>
        <w:b w:val="0"/>
        <w:bCs w:val="0"/>
        <w:i w:val="0"/>
        <w:iCs w:val="0"/>
        <w:sz w:val="18"/>
        <w:szCs w:val="18"/>
      </w:rPr>
    </w:lvl>
    <w:lvl w:ilvl="6">
      <w:start w:val="1"/>
      <w:numFmt w:val="lowerLetter"/>
      <w:lvlText w:val="%7)"/>
      <w:lvlJc w:val="left"/>
      <w:pPr>
        <w:tabs>
          <w:tab w:val="num" w:pos="2880"/>
        </w:tabs>
        <w:ind w:left="2880" w:hanging="360"/>
      </w:pPr>
      <w:rPr>
        <w:rFonts w:ascii="Arial" w:hAnsi="Arial"/>
        <w:b w:val="0"/>
        <w:bCs w:val="0"/>
        <w:i w:val="0"/>
        <w:iCs w:val="0"/>
        <w:sz w:val="18"/>
        <w:szCs w:val="18"/>
      </w:rPr>
    </w:lvl>
    <w:lvl w:ilvl="7">
      <w:start w:val="1"/>
      <w:numFmt w:val="lowerLetter"/>
      <w:lvlText w:val="%8)"/>
      <w:lvlJc w:val="left"/>
      <w:pPr>
        <w:tabs>
          <w:tab w:val="num" w:pos="3240"/>
        </w:tabs>
        <w:ind w:left="3240" w:hanging="360"/>
      </w:pPr>
      <w:rPr>
        <w:rFonts w:ascii="Arial" w:hAnsi="Arial"/>
        <w:b w:val="0"/>
        <w:bCs w:val="0"/>
        <w:i w:val="0"/>
        <w:iCs w:val="0"/>
        <w:sz w:val="18"/>
        <w:szCs w:val="18"/>
      </w:rPr>
    </w:lvl>
    <w:lvl w:ilvl="8">
      <w:start w:val="1"/>
      <w:numFmt w:val="lowerLetter"/>
      <w:lvlText w:val="%9)"/>
      <w:lvlJc w:val="left"/>
      <w:pPr>
        <w:tabs>
          <w:tab w:val="num" w:pos="3600"/>
        </w:tabs>
        <w:ind w:left="3600" w:hanging="360"/>
      </w:pPr>
      <w:rPr>
        <w:rFonts w:ascii="Arial" w:hAnsi="Arial"/>
        <w:b w:val="0"/>
        <w:bCs w:val="0"/>
        <w:i w:val="0"/>
        <w:iCs w:val="0"/>
        <w:sz w:val="18"/>
        <w:szCs w:val="18"/>
      </w:rPr>
    </w:lvl>
  </w:abstractNum>
  <w:abstractNum w:abstractNumId="58" w15:restartNumberingAfterBreak="0">
    <w:nsid w:val="47C34834"/>
    <w:multiLevelType w:val="hybridMultilevel"/>
    <w:tmpl w:val="64A68ECE"/>
    <w:lvl w:ilvl="0" w:tplc="DAC68710">
      <w:start w:val="1"/>
      <w:numFmt w:val="bullet"/>
      <w:lvlText w:val=""/>
      <w:lvlJc w:val="left"/>
      <w:pPr>
        <w:ind w:left="720" w:hanging="360"/>
      </w:pPr>
      <w:rPr>
        <w:rFonts w:ascii="Symbol" w:hAnsi="Symbol" w:cs="Symbol" w:hint="default"/>
        <w:sz w:val="18"/>
        <w:szCs w:val="18"/>
      </w:rPr>
    </w:lvl>
    <w:lvl w:ilvl="1" w:tplc="0740A64E">
      <w:start w:val="1"/>
      <w:numFmt w:val="bullet"/>
      <w:lvlText w:val="o"/>
      <w:lvlJc w:val="left"/>
      <w:pPr>
        <w:ind w:left="1440" w:hanging="360"/>
      </w:pPr>
      <w:rPr>
        <w:rFonts w:ascii="Courier New" w:hAnsi="Courier New" w:cs="Courier New" w:hint="default"/>
      </w:rPr>
    </w:lvl>
    <w:lvl w:ilvl="2" w:tplc="B00430D4">
      <w:start w:val="1"/>
      <w:numFmt w:val="bullet"/>
      <w:lvlText w:val=""/>
      <w:lvlJc w:val="left"/>
      <w:pPr>
        <w:ind w:left="2160" w:hanging="360"/>
      </w:pPr>
      <w:rPr>
        <w:rFonts w:ascii="Wingdings" w:hAnsi="Wingdings" w:cs="Wingdings" w:hint="default"/>
      </w:rPr>
    </w:lvl>
    <w:lvl w:ilvl="3" w:tplc="B96CE898">
      <w:start w:val="1"/>
      <w:numFmt w:val="bullet"/>
      <w:lvlText w:val=""/>
      <w:lvlJc w:val="left"/>
      <w:pPr>
        <w:ind w:left="2880" w:hanging="360"/>
      </w:pPr>
      <w:rPr>
        <w:rFonts w:ascii="Symbol" w:hAnsi="Symbol" w:cs="Symbol" w:hint="default"/>
      </w:rPr>
    </w:lvl>
    <w:lvl w:ilvl="4" w:tplc="C7D4B9B6">
      <w:start w:val="1"/>
      <w:numFmt w:val="bullet"/>
      <w:lvlText w:val="o"/>
      <w:lvlJc w:val="left"/>
      <w:pPr>
        <w:ind w:left="3600" w:hanging="360"/>
      </w:pPr>
      <w:rPr>
        <w:rFonts w:ascii="Courier New" w:hAnsi="Courier New" w:cs="Courier New" w:hint="default"/>
      </w:rPr>
    </w:lvl>
    <w:lvl w:ilvl="5" w:tplc="252206B0">
      <w:start w:val="1"/>
      <w:numFmt w:val="bullet"/>
      <w:lvlText w:val=""/>
      <w:lvlJc w:val="left"/>
      <w:pPr>
        <w:ind w:left="4320" w:hanging="360"/>
      </w:pPr>
      <w:rPr>
        <w:rFonts w:ascii="Wingdings" w:hAnsi="Wingdings" w:cs="Wingdings" w:hint="default"/>
      </w:rPr>
    </w:lvl>
    <w:lvl w:ilvl="6" w:tplc="00DE83E4">
      <w:start w:val="1"/>
      <w:numFmt w:val="bullet"/>
      <w:lvlText w:val=""/>
      <w:lvlJc w:val="left"/>
      <w:pPr>
        <w:ind w:left="5040" w:hanging="360"/>
      </w:pPr>
      <w:rPr>
        <w:rFonts w:ascii="Symbol" w:hAnsi="Symbol" w:cs="Symbol" w:hint="default"/>
      </w:rPr>
    </w:lvl>
    <w:lvl w:ilvl="7" w:tplc="3F7AA1C4">
      <w:start w:val="1"/>
      <w:numFmt w:val="bullet"/>
      <w:lvlText w:val="o"/>
      <w:lvlJc w:val="left"/>
      <w:pPr>
        <w:ind w:left="5760" w:hanging="360"/>
      </w:pPr>
      <w:rPr>
        <w:rFonts w:ascii="Courier New" w:hAnsi="Courier New" w:cs="Courier New" w:hint="default"/>
      </w:rPr>
    </w:lvl>
    <w:lvl w:ilvl="8" w:tplc="7F3EDC60">
      <w:start w:val="1"/>
      <w:numFmt w:val="bullet"/>
      <w:lvlText w:val=""/>
      <w:lvlJc w:val="left"/>
      <w:pPr>
        <w:ind w:left="6480" w:hanging="360"/>
      </w:pPr>
      <w:rPr>
        <w:rFonts w:ascii="Wingdings" w:hAnsi="Wingdings" w:cs="Wingdings" w:hint="default"/>
      </w:rPr>
    </w:lvl>
  </w:abstractNum>
  <w:abstractNum w:abstractNumId="59" w15:restartNumberingAfterBreak="0">
    <w:nsid w:val="48E24E89"/>
    <w:multiLevelType w:val="hybridMultilevel"/>
    <w:tmpl w:val="35DC7F7C"/>
    <w:lvl w:ilvl="0" w:tplc="4C3CE8C4">
      <w:start w:val="1"/>
      <w:numFmt w:val="bullet"/>
      <w:lvlText w:val=""/>
      <w:lvlJc w:val="left"/>
      <w:pPr>
        <w:ind w:left="720" w:hanging="360"/>
      </w:pPr>
      <w:rPr>
        <w:rFonts w:ascii="Symbol" w:hAnsi="Symbol" w:cs="Symbol" w:hint="default"/>
        <w:sz w:val="18"/>
        <w:szCs w:val="18"/>
      </w:rPr>
    </w:lvl>
    <w:lvl w:ilvl="1" w:tplc="2B50E67C">
      <w:start w:val="1"/>
      <w:numFmt w:val="bullet"/>
      <w:lvlText w:val="o"/>
      <w:lvlJc w:val="left"/>
      <w:pPr>
        <w:ind w:left="1440" w:hanging="360"/>
      </w:pPr>
      <w:rPr>
        <w:rFonts w:ascii="Courier New" w:hAnsi="Courier New" w:cs="Courier New" w:hint="default"/>
      </w:rPr>
    </w:lvl>
    <w:lvl w:ilvl="2" w:tplc="A35CB388">
      <w:start w:val="1"/>
      <w:numFmt w:val="bullet"/>
      <w:lvlText w:val=""/>
      <w:lvlJc w:val="left"/>
      <w:pPr>
        <w:ind w:left="2160" w:hanging="360"/>
      </w:pPr>
      <w:rPr>
        <w:rFonts w:ascii="Wingdings" w:hAnsi="Wingdings" w:cs="Wingdings" w:hint="default"/>
      </w:rPr>
    </w:lvl>
    <w:lvl w:ilvl="3" w:tplc="FA50704C">
      <w:start w:val="1"/>
      <w:numFmt w:val="bullet"/>
      <w:lvlText w:val=""/>
      <w:lvlJc w:val="left"/>
      <w:pPr>
        <w:ind w:left="2880" w:hanging="360"/>
      </w:pPr>
      <w:rPr>
        <w:rFonts w:ascii="Symbol" w:hAnsi="Symbol" w:cs="Symbol" w:hint="default"/>
      </w:rPr>
    </w:lvl>
    <w:lvl w:ilvl="4" w:tplc="A274D56E">
      <w:start w:val="1"/>
      <w:numFmt w:val="bullet"/>
      <w:lvlText w:val="o"/>
      <w:lvlJc w:val="left"/>
      <w:pPr>
        <w:ind w:left="3600" w:hanging="360"/>
      </w:pPr>
      <w:rPr>
        <w:rFonts w:ascii="Courier New" w:hAnsi="Courier New" w:cs="Courier New" w:hint="default"/>
      </w:rPr>
    </w:lvl>
    <w:lvl w:ilvl="5" w:tplc="8A0690C2">
      <w:start w:val="1"/>
      <w:numFmt w:val="bullet"/>
      <w:lvlText w:val=""/>
      <w:lvlJc w:val="left"/>
      <w:pPr>
        <w:ind w:left="4320" w:hanging="360"/>
      </w:pPr>
      <w:rPr>
        <w:rFonts w:ascii="Wingdings" w:hAnsi="Wingdings" w:cs="Wingdings" w:hint="default"/>
      </w:rPr>
    </w:lvl>
    <w:lvl w:ilvl="6" w:tplc="0DB4239A">
      <w:start w:val="1"/>
      <w:numFmt w:val="bullet"/>
      <w:lvlText w:val=""/>
      <w:lvlJc w:val="left"/>
      <w:pPr>
        <w:ind w:left="5040" w:hanging="360"/>
      </w:pPr>
      <w:rPr>
        <w:rFonts w:ascii="Symbol" w:hAnsi="Symbol" w:cs="Symbol" w:hint="default"/>
      </w:rPr>
    </w:lvl>
    <w:lvl w:ilvl="7" w:tplc="209A2EE4">
      <w:start w:val="1"/>
      <w:numFmt w:val="bullet"/>
      <w:lvlText w:val="o"/>
      <w:lvlJc w:val="left"/>
      <w:pPr>
        <w:ind w:left="5760" w:hanging="360"/>
      </w:pPr>
      <w:rPr>
        <w:rFonts w:ascii="Courier New" w:hAnsi="Courier New" w:cs="Courier New" w:hint="default"/>
      </w:rPr>
    </w:lvl>
    <w:lvl w:ilvl="8" w:tplc="51EE6F4E">
      <w:start w:val="1"/>
      <w:numFmt w:val="bullet"/>
      <w:lvlText w:val=""/>
      <w:lvlJc w:val="left"/>
      <w:pPr>
        <w:ind w:left="6480" w:hanging="360"/>
      </w:pPr>
      <w:rPr>
        <w:rFonts w:ascii="Wingdings" w:hAnsi="Wingdings" w:cs="Wingdings" w:hint="default"/>
      </w:rPr>
    </w:lvl>
  </w:abstractNum>
  <w:abstractNum w:abstractNumId="60" w15:restartNumberingAfterBreak="0">
    <w:nsid w:val="49CF545A"/>
    <w:multiLevelType w:val="multilevel"/>
    <w:tmpl w:val="743E1374"/>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61" w15:restartNumberingAfterBreak="0">
    <w:nsid w:val="4C7D0F5E"/>
    <w:multiLevelType w:val="multilevel"/>
    <w:tmpl w:val="70D07854"/>
    <w:lvl w:ilvl="0">
      <w:start w:val="1"/>
      <w:numFmt w:val="lowerLetter"/>
      <w:lvlText w:val="%1)"/>
      <w:lvlJc w:val="left"/>
      <w:pPr>
        <w:tabs>
          <w:tab w:val="num" w:pos="0"/>
        </w:tabs>
        <w:ind w:left="720" w:hanging="360"/>
      </w:pPr>
      <w:rPr>
        <w:b/>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4DA45342"/>
    <w:multiLevelType w:val="hybridMultilevel"/>
    <w:tmpl w:val="8DB27B3C"/>
    <w:lvl w:ilvl="0" w:tplc="31BA1698">
      <w:start w:val="1"/>
      <w:numFmt w:val="bullet"/>
      <w:lvlText w:val=""/>
      <w:lvlJc w:val="left"/>
      <w:pPr>
        <w:ind w:left="720" w:hanging="360"/>
      </w:pPr>
      <w:rPr>
        <w:rFonts w:ascii="Symbol" w:hAnsi="Symbol" w:cs="Symbol" w:hint="default"/>
        <w:sz w:val="18"/>
        <w:szCs w:val="18"/>
      </w:rPr>
    </w:lvl>
    <w:lvl w:ilvl="1" w:tplc="10945412">
      <w:start w:val="1"/>
      <w:numFmt w:val="bullet"/>
      <w:lvlText w:val="o"/>
      <w:lvlJc w:val="left"/>
      <w:pPr>
        <w:ind w:left="1440" w:hanging="360"/>
      </w:pPr>
      <w:rPr>
        <w:rFonts w:ascii="Courier New" w:hAnsi="Courier New" w:cs="Courier New" w:hint="default"/>
      </w:rPr>
    </w:lvl>
    <w:lvl w:ilvl="2" w:tplc="85F6D6CE">
      <w:start w:val="1"/>
      <w:numFmt w:val="bullet"/>
      <w:lvlText w:val=""/>
      <w:lvlJc w:val="left"/>
      <w:pPr>
        <w:ind w:left="2160" w:hanging="360"/>
      </w:pPr>
      <w:rPr>
        <w:rFonts w:ascii="Wingdings" w:hAnsi="Wingdings" w:cs="Wingdings" w:hint="default"/>
      </w:rPr>
    </w:lvl>
    <w:lvl w:ilvl="3" w:tplc="5680C606">
      <w:start w:val="1"/>
      <w:numFmt w:val="bullet"/>
      <w:lvlText w:val=""/>
      <w:lvlJc w:val="left"/>
      <w:pPr>
        <w:ind w:left="2880" w:hanging="360"/>
      </w:pPr>
      <w:rPr>
        <w:rFonts w:ascii="Symbol" w:hAnsi="Symbol" w:cs="Symbol" w:hint="default"/>
      </w:rPr>
    </w:lvl>
    <w:lvl w:ilvl="4" w:tplc="77F8E692">
      <w:start w:val="1"/>
      <w:numFmt w:val="bullet"/>
      <w:lvlText w:val="o"/>
      <w:lvlJc w:val="left"/>
      <w:pPr>
        <w:ind w:left="3600" w:hanging="360"/>
      </w:pPr>
      <w:rPr>
        <w:rFonts w:ascii="Courier New" w:hAnsi="Courier New" w:cs="Courier New" w:hint="default"/>
      </w:rPr>
    </w:lvl>
    <w:lvl w:ilvl="5" w:tplc="F710D2F8">
      <w:start w:val="1"/>
      <w:numFmt w:val="bullet"/>
      <w:lvlText w:val=""/>
      <w:lvlJc w:val="left"/>
      <w:pPr>
        <w:ind w:left="4320" w:hanging="360"/>
      </w:pPr>
      <w:rPr>
        <w:rFonts w:ascii="Wingdings" w:hAnsi="Wingdings" w:cs="Wingdings" w:hint="default"/>
      </w:rPr>
    </w:lvl>
    <w:lvl w:ilvl="6" w:tplc="F0069620">
      <w:start w:val="1"/>
      <w:numFmt w:val="bullet"/>
      <w:lvlText w:val=""/>
      <w:lvlJc w:val="left"/>
      <w:pPr>
        <w:ind w:left="5040" w:hanging="360"/>
      </w:pPr>
      <w:rPr>
        <w:rFonts w:ascii="Symbol" w:hAnsi="Symbol" w:cs="Symbol" w:hint="default"/>
      </w:rPr>
    </w:lvl>
    <w:lvl w:ilvl="7" w:tplc="F33830AA">
      <w:start w:val="1"/>
      <w:numFmt w:val="bullet"/>
      <w:lvlText w:val="o"/>
      <w:lvlJc w:val="left"/>
      <w:pPr>
        <w:ind w:left="5760" w:hanging="360"/>
      </w:pPr>
      <w:rPr>
        <w:rFonts w:ascii="Courier New" w:hAnsi="Courier New" w:cs="Courier New" w:hint="default"/>
      </w:rPr>
    </w:lvl>
    <w:lvl w:ilvl="8" w:tplc="41C4760E">
      <w:start w:val="1"/>
      <w:numFmt w:val="bullet"/>
      <w:lvlText w:val=""/>
      <w:lvlJc w:val="left"/>
      <w:pPr>
        <w:ind w:left="6480" w:hanging="360"/>
      </w:pPr>
      <w:rPr>
        <w:rFonts w:ascii="Wingdings" w:hAnsi="Wingdings" w:cs="Wingdings" w:hint="default"/>
      </w:rPr>
    </w:lvl>
  </w:abstractNum>
  <w:abstractNum w:abstractNumId="63" w15:restartNumberingAfterBreak="0">
    <w:nsid w:val="4E4569C2"/>
    <w:multiLevelType w:val="multilevel"/>
    <w:tmpl w:val="E8F6E696"/>
    <w:lvl w:ilvl="0">
      <w:start w:val="1"/>
      <w:numFmt w:val="lowerLetter"/>
      <w:lvlText w:val="%1)"/>
      <w:lvlJc w:val="left"/>
      <w:pPr>
        <w:tabs>
          <w:tab w:val="num" w:pos="0"/>
        </w:tabs>
        <w:ind w:left="1558" w:hanging="360"/>
      </w:pPr>
      <w:rPr>
        <w:u w:val="single"/>
      </w:rPr>
    </w:lvl>
    <w:lvl w:ilvl="1">
      <w:start w:val="1"/>
      <w:numFmt w:val="lowerLetter"/>
      <w:lvlText w:val="%2."/>
      <w:lvlJc w:val="left"/>
      <w:pPr>
        <w:tabs>
          <w:tab w:val="num" w:pos="0"/>
        </w:tabs>
        <w:ind w:left="2278" w:hanging="360"/>
      </w:pPr>
    </w:lvl>
    <w:lvl w:ilvl="2">
      <w:start w:val="1"/>
      <w:numFmt w:val="lowerRoman"/>
      <w:lvlText w:val="%3."/>
      <w:lvlJc w:val="right"/>
      <w:pPr>
        <w:tabs>
          <w:tab w:val="num" w:pos="0"/>
        </w:tabs>
        <w:ind w:left="2998" w:hanging="180"/>
      </w:pPr>
    </w:lvl>
    <w:lvl w:ilvl="3">
      <w:start w:val="1"/>
      <w:numFmt w:val="decimal"/>
      <w:lvlText w:val="%4."/>
      <w:lvlJc w:val="left"/>
      <w:pPr>
        <w:tabs>
          <w:tab w:val="num" w:pos="0"/>
        </w:tabs>
        <w:ind w:left="3718" w:hanging="360"/>
      </w:pPr>
    </w:lvl>
    <w:lvl w:ilvl="4">
      <w:start w:val="1"/>
      <w:numFmt w:val="bullet"/>
      <w:lvlText w:val="-"/>
      <w:lvlJc w:val="left"/>
      <w:pPr>
        <w:tabs>
          <w:tab w:val="num" w:pos="0"/>
        </w:tabs>
        <w:ind w:left="4438" w:hanging="360"/>
      </w:pPr>
      <w:rPr>
        <w:rFonts w:ascii="Times New Roman" w:hAnsi="Times New Roman" w:cs="Times New Roman" w:hint="default"/>
        <w:w w:val="99"/>
        <w:sz w:val="18"/>
        <w:szCs w:val="18"/>
      </w:rPr>
    </w:lvl>
    <w:lvl w:ilvl="5">
      <w:start w:val="1"/>
      <w:numFmt w:val="lowerRoman"/>
      <w:lvlText w:val="%6."/>
      <w:lvlJc w:val="right"/>
      <w:pPr>
        <w:tabs>
          <w:tab w:val="num" w:pos="0"/>
        </w:tabs>
        <w:ind w:left="5158" w:hanging="180"/>
      </w:pPr>
    </w:lvl>
    <w:lvl w:ilvl="6">
      <w:start w:val="1"/>
      <w:numFmt w:val="decimal"/>
      <w:lvlText w:val="%7."/>
      <w:lvlJc w:val="left"/>
      <w:pPr>
        <w:tabs>
          <w:tab w:val="num" w:pos="0"/>
        </w:tabs>
        <w:ind w:left="5878" w:hanging="360"/>
      </w:pPr>
    </w:lvl>
    <w:lvl w:ilvl="7">
      <w:start w:val="1"/>
      <w:numFmt w:val="lowerLetter"/>
      <w:lvlText w:val="%8."/>
      <w:lvlJc w:val="left"/>
      <w:pPr>
        <w:tabs>
          <w:tab w:val="num" w:pos="0"/>
        </w:tabs>
        <w:ind w:left="6598" w:hanging="360"/>
      </w:pPr>
    </w:lvl>
    <w:lvl w:ilvl="8">
      <w:start w:val="1"/>
      <w:numFmt w:val="lowerRoman"/>
      <w:lvlText w:val="%9."/>
      <w:lvlJc w:val="right"/>
      <w:pPr>
        <w:tabs>
          <w:tab w:val="num" w:pos="0"/>
        </w:tabs>
        <w:ind w:left="7318" w:hanging="180"/>
      </w:pPr>
    </w:lvl>
  </w:abstractNum>
  <w:abstractNum w:abstractNumId="64" w15:restartNumberingAfterBreak="0">
    <w:nsid w:val="4F680167"/>
    <w:multiLevelType w:val="hybridMultilevel"/>
    <w:tmpl w:val="089A6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FA52477"/>
    <w:multiLevelType w:val="multilevel"/>
    <w:tmpl w:val="55AAEEB6"/>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66" w15:restartNumberingAfterBreak="0">
    <w:nsid w:val="52652F49"/>
    <w:multiLevelType w:val="hybridMultilevel"/>
    <w:tmpl w:val="6E9EFFCA"/>
    <w:lvl w:ilvl="0" w:tplc="B0181D80">
      <w:start w:val="1"/>
      <w:numFmt w:val="bullet"/>
      <w:lvlText w:val=""/>
      <w:lvlJc w:val="left"/>
      <w:pPr>
        <w:ind w:left="720" w:hanging="360"/>
      </w:pPr>
      <w:rPr>
        <w:rFonts w:ascii="Symbol" w:hAnsi="Symbol" w:cs="Symbol" w:hint="default"/>
        <w:sz w:val="18"/>
        <w:szCs w:val="18"/>
      </w:rPr>
    </w:lvl>
    <w:lvl w:ilvl="1" w:tplc="3AEAA89C">
      <w:start w:val="1"/>
      <w:numFmt w:val="bullet"/>
      <w:lvlText w:val="o"/>
      <w:lvlJc w:val="left"/>
      <w:pPr>
        <w:ind w:left="1440" w:hanging="360"/>
      </w:pPr>
      <w:rPr>
        <w:rFonts w:ascii="Courier New" w:hAnsi="Courier New" w:cs="Courier New" w:hint="default"/>
      </w:rPr>
    </w:lvl>
    <w:lvl w:ilvl="2" w:tplc="11D45206">
      <w:start w:val="1"/>
      <w:numFmt w:val="bullet"/>
      <w:lvlText w:val=""/>
      <w:lvlJc w:val="left"/>
      <w:pPr>
        <w:ind w:left="2160" w:hanging="360"/>
      </w:pPr>
      <w:rPr>
        <w:rFonts w:ascii="Wingdings" w:hAnsi="Wingdings" w:cs="Wingdings" w:hint="default"/>
      </w:rPr>
    </w:lvl>
    <w:lvl w:ilvl="3" w:tplc="2494C278">
      <w:start w:val="1"/>
      <w:numFmt w:val="bullet"/>
      <w:lvlText w:val=""/>
      <w:lvlJc w:val="left"/>
      <w:pPr>
        <w:ind w:left="2880" w:hanging="360"/>
      </w:pPr>
      <w:rPr>
        <w:rFonts w:ascii="Symbol" w:hAnsi="Symbol" w:cs="Symbol" w:hint="default"/>
      </w:rPr>
    </w:lvl>
    <w:lvl w:ilvl="4" w:tplc="1CB22522">
      <w:start w:val="1"/>
      <w:numFmt w:val="bullet"/>
      <w:lvlText w:val="o"/>
      <w:lvlJc w:val="left"/>
      <w:pPr>
        <w:ind w:left="3600" w:hanging="360"/>
      </w:pPr>
      <w:rPr>
        <w:rFonts w:ascii="Courier New" w:hAnsi="Courier New" w:cs="Courier New" w:hint="default"/>
      </w:rPr>
    </w:lvl>
    <w:lvl w:ilvl="5" w:tplc="F4422982">
      <w:start w:val="1"/>
      <w:numFmt w:val="bullet"/>
      <w:lvlText w:val=""/>
      <w:lvlJc w:val="left"/>
      <w:pPr>
        <w:ind w:left="4320" w:hanging="360"/>
      </w:pPr>
      <w:rPr>
        <w:rFonts w:ascii="Wingdings" w:hAnsi="Wingdings" w:cs="Wingdings" w:hint="default"/>
      </w:rPr>
    </w:lvl>
    <w:lvl w:ilvl="6" w:tplc="AEC8BD16">
      <w:start w:val="1"/>
      <w:numFmt w:val="bullet"/>
      <w:lvlText w:val=""/>
      <w:lvlJc w:val="left"/>
      <w:pPr>
        <w:ind w:left="5040" w:hanging="360"/>
      </w:pPr>
      <w:rPr>
        <w:rFonts w:ascii="Symbol" w:hAnsi="Symbol" w:cs="Symbol" w:hint="default"/>
      </w:rPr>
    </w:lvl>
    <w:lvl w:ilvl="7" w:tplc="789C864E">
      <w:start w:val="1"/>
      <w:numFmt w:val="bullet"/>
      <w:lvlText w:val="o"/>
      <w:lvlJc w:val="left"/>
      <w:pPr>
        <w:ind w:left="5760" w:hanging="360"/>
      </w:pPr>
      <w:rPr>
        <w:rFonts w:ascii="Courier New" w:hAnsi="Courier New" w:cs="Courier New" w:hint="default"/>
      </w:rPr>
    </w:lvl>
    <w:lvl w:ilvl="8" w:tplc="D33409C0">
      <w:start w:val="1"/>
      <w:numFmt w:val="bullet"/>
      <w:lvlText w:val=""/>
      <w:lvlJc w:val="left"/>
      <w:pPr>
        <w:ind w:left="6480" w:hanging="360"/>
      </w:pPr>
      <w:rPr>
        <w:rFonts w:ascii="Wingdings" w:hAnsi="Wingdings" w:cs="Wingdings" w:hint="default"/>
      </w:rPr>
    </w:lvl>
  </w:abstractNum>
  <w:abstractNum w:abstractNumId="67" w15:restartNumberingAfterBreak="0">
    <w:nsid w:val="52990058"/>
    <w:multiLevelType w:val="multilevel"/>
    <w:tmpl w:val="AF1A0128"/>
    <w:lvl w:ilvl="0">
      <w:start w:val="1"/>
      <w:numFmt w:val="bullet"/>
      <w:lvlText w:val="-"/>
      <w:lvlJc w:val="left"/>
      <w:pPr>
        <w:tabs>
          <w:tab w:val="num" w:pos="0"/>
        </w:tabs>
        <w:ind w:left="1918" w:hanging="360"/>
      </w:pPr>
      <w:rPr>
        <w:rFonts w:ascii="Times New Roman" w:hAnsi="Times New Roman" w:cs="Times New Roman" w:hint="default"/>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68" w15:restartNumberingAfterBreak="0">
    <w:nsid w:val="58BF6C77"/>
    <w:multiLevelType w:val="multilevel"/>
    <w:tmpl w:val="A736404E"/>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69" w15:restartNumberingAfterBreak="0">
    <w:nsid w:val="58DD5953"/>
    <w:multiLevelType w:val="multilevel"/>
    <w:tmpl w:val="07A8142E"/>
    <w:lvl w:ilvl="0">
      <w:start w:val="1"/>
      <w:numFmt w:val="lowerLetter"/>
      <w:lvlText w:val="%1)"/>
      <w:lvlJc w:val="left"/>
      <w:pPr>
        <w:tabs>
          <w:tab w:val="num" w:pos="0"/>
        </w:tabs>
        <w:ind w:left="839" w:firstLine="359"/>
      </w:pPr>
      <w:rPr>
        <w:b/>
        <w:bCs/>
        <w:sz w:val="18"/>
        <w:szCs w:val="18"/>
        <w:u w:val="single"/>
      </w:rPr>
    </w:lvl>
    <w:lvl w:ilvl="1">
      <w:start w:val="1"/>
      <w:numFmt w:val="lowerLetter"/>
      <w:lvlText w:val="%2."/>
      <w:lvlJc w:val="left"/>
      <w:pPr>
        <w:tabs>
          <w:tab w:val="num" w:pos="0"/>
        </w:tabs>
        <w:ind w:left="2278" w:hanging="360"/>
      </w:pPr>
    </w:lvl>
    <w:lvl w:ilvl="2">
      <w:start w:val="1"/>
      <w:numFmt w:val="lowerRoman"/>
      <w:lvlText w:val="%3."/>
      <w:lvlJc w:val="right"/>
      <w:pPr>
        <w:tabs>
          <w:tab w:val="num" w:pos="0"/>
        </w:tabs>
        <w:ind w:left="2998" w:hanging="180"/>
      </w:pPr>
    </w:lvl>
    <w:lvl w:ilvl="3">
      <w:start w:val="1"/>
      <w:numFmt w:val="decimal"/>
      <w:lvlText w:val="%4."/>
      <w:lvlJc w:val="left"/>
      <w:pPr>
        <w:tabs>
          <w:tab w:val="num" w:pos="0"/>
        </w:tabs>
        <w:ind w:left="3718" w:hanging="360"/>
      </w:pPr>
    </w:lvl>
    <w:lvl w:ilvl="4">
      <w:start w:val="1"/>
      <w:numFmt w:val="lowerLetter"/>
      <w:lvlText w:val="%5."/>
      <w:lvlJc w:val="left"/>
      <w:pPr>
        <w:tabs>
          <w:tab w:val="num" w:pos="0"/>
        </w:tabs>
        <w:ind w:left="4438" w:hanging="360"/>
      </w:pPr>
    </w:lvl>
    <w:lvl w:ilvl="5">
      <w:start w:val="1"/>
      <w:numFmt w:val="lowerRoman"/>
      <w:lvlText w:val="%6."/>
      <w:lvlJc w:val="right"/>
      <w:pPr>
        <w:tabs>
          <w:tab w:val="num" w:pos="0"/>
        </w:tabs>
        <w:ind w:left="5158" w:hanging="180"/>
      </w:pPr>
    </w:lvl>
    <w:lvl w:ilvl="6">
      <w:start w:val="1"/>
      <w:numFmt w:val="decimal"/>
      <w:lvlText w:val="%7."/>
      <w:lvlJc w:val="left"/>
      <w:pPr>
        <w:tabs>
          <w:tab w:val="num" w:pos="0"/>
        </w:tabs>
        <w:ind w:left="5878" w:hanging="360"/>
      </w:pPr>
    </w:lvl>
    <w:lvl w:ilvl="7">
      <w:start w:val="1"/>
      <w:numFmt w:val="lowerLetter"/>
      <w:lvlText w:val="%8."/>
      <w:lvlJc w:val="left"/>
      <w:pPr>
        <w:tabs>
          <w:tab w:val="num" w:pos="0"/>
        </w:tabs>
        <w:ind w:left="6598" w:hanging="360"/>
      </w:pPr>
    </w:lvl>
    <w:lvl w:ilvl="8">
      <w:start w:val="1"/>
      <w:numFmt w:val="lowerRoman"/>
      <w:lvlText w:val="%9."/>
      <w:lvlJc w:val="right"/>
      <w:pPr>
        <w:tabs>
          <w:tab w:val="num" w:pos="0"/>
        </w:tabs>
        <w:ind w:left="7318" w:hanging="180"/>
      </w:pPr>
    </w:lvl>
  </w:abstractNum>
  <w:abstractNum w:abstractNumId="70" w15:restartNumberingAfterBreak="0">
    <w:nsid w:val="5BF50A4A"/>
    <w:multiLevelType w:val="multilevel"/>
    <w:tmpl w:val="D57A3DCC"/>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
      <w:lvlJc w:val="left"/>
      <w:pPr>
        <w:tabs>
          <w:tab w:val="num" w:pos="0"/>
        </w:tabs>
        <w:ind w:left="838" w:hanging="360"/>
      </w:pPr>
      <w:rPr>
        <w:rFonts w:ascii="Symbol" w:hAnsi="Symbol" w:cs="Symbol" w:hint="default"/>
      </w:rPr>
    </w:lvl>
    <w:lvl w:ilvl="2">
      <w:start w:val="1"/>
      <w:numFmt w:val="bullet"/>
      <w:lvlText w:val=""/>
      <w:lvlJc w:val="left"/>
      <w:pPr>
        <w:tabs>
          <w:tab w:val="num" w:pos="0"/>
        </w:tabs>
        <w:ind w:left="948" w:hanging="360"/>
      </w:pPr>
      <w:rPr>
        <w:rFonts w:ascii="Symbol" w:hAnsi="Symbol" w:cs="Symbol" w:hint="default"/>
      </w:rPr>
    </w:lvl>
    <w:lvl w:ilvl="3">
      <w:start w:val="1"/>
      <w:numFmt w:val="bullet"/>
      <w:lvlText w:val=""/>
      <w:lvlJc w:val="left"/>
      <w:pPr>
        <w:tabs>
          <w:tab w:val="num" w:pos="0"/>
        </w:tabs>
        <w:ind w:left="1992" w:hanging="360"/>
      </w:pPr>
      <w:rPr>
        <w:rFonts w:ascii="Symbol" w:hAnsi="Symbol" w:cs="Symbol" w:hint="default"/>
      </w:rPr>
    </w:lvl>
    <w:lvl w:ilvl="4">
      <w:start w:val="1"/>
      <w:numFmt w:val="bullet"/>
      <w:lvlText w:val=""/>
      <w:lvlJc w:val="left"/>
      <w:pPr>
        <w:tabs>
          <w:tab w:val="num" w:pos="0"/>
        </w:tabs>
        <w:ind w:left="3036" w:hanging="360"/>
      </w:pPr>
      <w:rPr>
        <w:rFonts w:ascii="Symbol" w:hAnsi="Symbol" w:cs="Symbol" w:hint="default"/>
      </w:rPr>
    </w:lvl>
    <w:lvl w:ilvl="5">
      <w:start w:val="1"/>
      <w:numFmt w:val="bullet"/>
      <w:lvlText w:val=""/>
      <w:lvlJc w:val="left"/>
      <w:pPr>
        <w:tabs>
          <w:tab w:val="num" w:pos="0"/>
        </w:tabs>
        <w:ind w:left="4080" w:hanging="360"/>
      </w:pPr>
      <w:rPr>
        <w:rFonts w:ascii="Symbol" w:hAnsi="Symbol" w:cs="Symbol" w:hint="default"/>
      </w:rPr>
    </w:lvl>
    <w:lvl w:ilvl="6">
      <w:start w:val="1"/>
      <w:numFmt w:val="bullet"/>
      <w:lvlText w:val=""/>
      <w:lvlJc w:val="left"/>
      <w:pPr>
        <w:tabs>
          <w:tab w:val="num" w:pos="0"/>
        </w:tabs>
        <w:ind w:left="5124" w:hanging="360"/>
      </w:pPr>
      <w:rPr>
        <w:rFonts w:ascii="Symbol" w:hAnsi="Symbol" w:cs="Symbol" w:hint="default"/>
      </w:rPr>
    </w:lvl>
    <w:lvl w:ilvl="7">
      <w:start w:val="1"/>
      <w:numFmt w:val="bullet"/>
      <w:lvlText w:val=""/>
      <w:lvlJc w:val="left"/>
      <w:pPr>
        <w:tabs>
          <w:tab w:val="num" w:pos="0"/>
        </w:tabs>
        <w:ind w:left="6168" w:hanging="360"/>
      </w:pPr>
      <w:rPr>
        <w:rFonts w:ascii="Symbol" w:hAnsi="Symbol" w:cs="Symbol" w:hint="default"/>
      </w:rPr>
    </w:lvl>
    <w:lvl w:ilvl="8">
      <w:start w:val="1"/>
      <w:numFmt w:val="bullet"/>
      <w:lvlText w:val=""/>
      <w:lvlJc w:val="left"/>
      <w:pPr>
        <w:tabs>
          <w:tab w:val="num" w:pos="0"/>
        </w:tabs>
        <w:ind w:left="7212" w:hanging="360"/>
      </w:pPr>
      <w:rPr>
        <w:rFonts w:ascii="Symbol" w:hAnsi="Symbol" w:cs="Symbol" w:hint="default"/>
      </w:rPr>
    </w:lvl>
  </w:abstractNum>
  <w:abstractNum w:abstractNumId="71" w15:restartNumberingAfterBreak="0">
    <w:nsid w:val="5C6F6268"/>
    <w:multiLevelType w:val="multilevel"/>
    <w:tmpl w:val="104A42C4"/>
    <w:lvl w:ilvl="0">
      <w:start w:val="1"/>
      <w:numFmt w:val="bullet"/>
      <w:lvlText w:val="-"/>
      <w:lvlJc w:val="left"/>
      <w:pPr>
        <w:tabs>
          <w:tab w:val="num" w:pos="0"/>
        </w:tabs>
        <w:ind w:left="720"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12D3521"/>
    <w:multiLevelType w:val="multilevel"/>
    <w:tmpl w:val="BEBCD5F2"/>
    <w:lvl w:ilvl="0">
      <w:start w:val="1"/>
      <w:numFmt w:val="bullet"/>
      <w:lvlText w:val="-"/>
      <w:lvlJc w:val="left"/>
      <w:pPr>
        <w:tabs>
          <w:tab w:val="num" w:pos="0"/>
        </w:tabs>
        <w:ind w:left="720"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61F11699"/>
    <w:multiLevelType w:val="multilevel"/>
    <w:tmpl w:val="2EB085D8"/>
    <w:lvl w:ilvl="0">
      <w:start w:val="1"/>
      <w:numFmt w:val="lowerLetter"/>
      <w:lvlText w:val="%1)"/>
      <w:lvlJc w:val="left"/>
      <w:pPr>
        <w:tabs>
          <w:tab w:val="num" w:pos="0"/>
        </w:tabs>
        <w:ind w:left="838" w:hanging="720"/>
      </w:pPr>
      <w:rPr>
        <w:rFonts w:eastAsia="Arial"/>
        <w:w w:val="99"/>
        <w:sz w:val="18"/>
        <w:szCs w:val="18"/>
      </w:rPr>
    </w:lvl>
    <w:lvl w:ilvl="1">
      <w:start w:val="1"/>
      <w:numFmt w:val="bullet"/>
      <w:lvlText w:val="-"/>
      <w:lvlJc w:val="left"/>
      <w:pPr>
        <w:tabs>
          <w:tab w:val="num" w:pos="0"/>
        </w:tabs>
        <w:ind w:left="1918" w:hanging="360"/>
      </w:pPr>
      <w:rPr>
        <w:rFonts w:ascii="Times New Roman" w:hAnsi="Times New Roman" w:cs="Times New Roman" w:hint="default"/>
        <w:w w:val="99"/>
        <w:sz w:val="18"/>
        <w:szCs w:val="18"/>
      </w:rPr>
    </w:lvl>
    <w:lvl w:ilvl="2">
      <w:start w:val="1"/>
      <w:numFmt w:val="bullet"/>
      <w:lvlText w:val=""/>
      <w:lvlJc w:val="left"/>
      <w:pPr>
        <w:tabs>
          <w:tab w:val="num" w:pos="0"/>
        </w:tabs>
        <w:ind w:left="1918" w:hanging="360"/>
      </w:pPr>
      <w:rPr>
        <w:rFonts w:ascii="Symbol" w:hAnsi="Symbol" w:cs="Symbol" w:hint="default"/>
      </w:rPr>
    </w:lvl>
    <w:lvl w:ilvl="3">
      <w:start w:val="1"/>
      <w:numFmt w:val="bullet"/>
      <w:lvlText w:val=""/>
      <w:lvlJc w:val="left"/>
      <w:pPr>
        <w:tabs>
          <w:tab w:val="num" w:pos="0"/>
        </w:tabs>
        <w:ind w:left="2841" w:hanging="360"/>
      </w:pPr>
      <w:rPr>
        <w:rFonts w:ascii="Symbol" w:hAnsi="Symbol" w:cs="Symbol" w:hint="default"/>
      </w:rPr>
    </w:lvl>
    <w:lvl w:ilvl="4">
      <w:start w:val="1"/>
      <w:numFmt w:val="bullet"/>
      <w:lvlText w:val=""/>
      <w:lvlJc w:val="left"/>
      <w:pPr>
        <w:tabs>
          <w:tab w:val="num" w:pos="0"/>
        </w:tabs>
        <w:ind w:left="3763" w:hanging="360"/>
      </w:pPr>
      <w:rPr>
        <w:rFonts w:ascii="Symbol" w:hAnsi="Symbol" w:cs="Symbol" w:hint="default"/>
      </w:rPr>
    </w:lvl>
    <w:lvl w:ilvl="5">
      <w:start w:val="1"/>
      <w:numFmt w:val="bullet"/>
      <w:lvlText w:val=""/>
      <w:lvlJc w:val="left"/>
      <w:pPr>
        <w:tabs>
          <w:tab w:val="num" w:pos="0"/>
        </w:tabs>
        <w:ind w:left="4686" w:hanging="360"/>
      </w:pPr>
      <w:rPr>
        <w:rFonts w:ascii="Symbol" w:hAnsi="Symbol" w:cs="Symbol" w:hint="default"/>
      </w:rPr>
    </w:lvl>
    <w:lvl w:ilvl="6">
      <w:start w:val="1"/>
      <w:numFmt w:val="bullet"/>
      <w:lvlText w:val=""/>
      <w:lvlJc w:val="left"/>
      <w:pPr>
        <w:tabs>
          <w:tab w:val="num" w:pos="0"/>
        </w:tabs>
        <w:ind w:left="5609" w:hanging="360"/>
      </w:pPr>
      <w:rPr>
        <w:rFonts w:ascii="Symbol" w:hAnsi="Symbol" w:cs="Symbol" w:hint="default"/>
      </w:rPr>
    </w:lvl>
    <w:lvl w:ilvl="7">
      <w:start w:val="1"/>
      <w:numFmt w:val="bullet"/>
      <w:lvlText w:val=""/>
      <w:lvlJc w:val="left"/>
      <w:pPr>
        <w:tabs>
          <w:tab w:val="num" w:pos="0"/>
        </w:tabs>
        <w:ind w:left="6531" w:hanging="360"/>
      </w:pPr>
      <w:rPr>
        <w:rFonts w:ascii="Symbol" w:hAnsi="Symbol" w:cs="Symbol" w:hint="default"/>
      </w:rPr>
    </w:lvl>
    <w:lvl w:ilvl="8">
      <w:start w:val="1"/>
      <w:numFmt w:val="bullet"/>
      <w:lvlText w:val=""/>
      <w:lvlJc w:val="left"/>
      <w:pPr>
        <w:tabs>
          <w:tab w:val="num" w:pos="0"/>
        </w:tabs>
        <w:ind w:left="7454" w:hanging="360"/>
      </w:pPr>
      <w:rPr>
        <w:rFonts w:ascii="Symbol" w:hAnsi="Symbol" w:cs="Symbol" w:hint="default"/>
      </w:rPr>
    </w:lvl>
  </w:abstractNum>
  <w:abstractNum w:abstractNumId="74" w15:restartNumberingAfterBreak="0">
    <w:nsid w:val="62B04FC5"/>
    <w:multiLevelType w:val="multilevel"/>
    <w:tmpl w:val="0E982748"/>
    <w:lvl w:ilvl="0">
      <w:start w:val="1"/>
      <w:numFmt w:val="lowerLetter"/>
      <w:lvlText w:val="%1)"/>
      <w:lvlJc w:val="left"/>
      <w:pPr>
        <w:tabs>
          <w:tab w:val="num" w:pos="0"/>
        </w:tabs>
        <w:ind w:left="1558" w:hanging="360"/>
      </w:pPr>
      <w:rPr>
        <w:u w:val="single"/>
      </w:rPr>
    </w:lvl>
    <w:lvl w:ilvl="1">
      <w:start w:val="1"/>
      <w:numFmt w:val="lowerLetter"/>
      <w:lvlText w:val="%2."/>
      <w:lvlJc w:val="left"/>
      <w:pPr>
        <w:tabs>
          <w:tab w:val="num" w:pos="0"/>
        </w:tabs>
        <w:ind w:left="2278" w:hanging="360"/>
      </w:pPr>
    </w:lvl>
    <w:lvl w:ilvl="2">
      <w:start w:val="1"/>
      <w:numFmt w:val="lowerRoman"/>
      <w:lvlText w:val="%3."/>
      <w:lvlJc w:val="right"/>
      <w:pPr>
        <w:tabs>
          <w:tab w:val="num" w:pos="0"/>
        </w:tabs>
        <w:ind w:left="2998" w:hanging="180"/>
      </w:pPr>
    </w:lvl>
    <w:lvl w:ilvl="3">
      <w:start w:val="1"/>
      <w:numFmt w:val="decimal"/>
      <w:lvlText w:val="%4."/>
      <w:lvlJc w:val="left"/>
      <w:pPr>
        <w:tabs>
          <w:tab w:val="num" w:pos="0"/>
        </w:tabs>
        <w:ind w:left="3718" w:hanging="360"/>
      </w:pPr>
    </w:lvl>
    <w:lvl w:ilvl="4">
      <w:start w:val="1"/>
      <w:numFmt w:val="bullet"/>
      <w:lvlText w:val="-"/>
      <w:lvlJc w:val="left"/>
      <w:pPr>
        <w:tabs>
          <w:tab w:val="num" w:pos="0"/>
        </w:tabs>
        <w:ind w:left="4438" w:hanging="360"/>
      </w:pPr>
      <w:rPr>
        <w:rFonts w:ascii="Times New Roman" w:hAnsi="Times New Roman" w:cs="Times New Roman" w:hint="default"/>
        <w:w w:val="99"/>
        <w:sz w:val="18"/>
        <w:szCs w:val="18"/>
      </w:rPr>
    </w:lvl>
    <w:lvl w:ilvl="5">
      <w:start w:val="1"/>
      <w:numFmt w:val="bullet"/>
      <w:lvlText w:val="-"/>
      <w:lvlJc w:val="left"/>
      <w:pPr>
        <w:tabs>
          <w:tab w:val="num" w:pos="0"/>
        </w:tabs>
        <w:ind w:left="5158" w:hanging="180"/>
      </w:pPr>
      <w:rPr>
        <w:rFonts w:ascii="Times New Roman" w:hAnsi="Times New Roman" w:cs="Times New Roman" w:hint="default"/>
        <w:w w:val="99"/>
        <w:sz w:val="18"/>
        <w:szCs w:val="18"/>
      </w:rPr>
    </w:lvl>
    <w:lvl w:ilvl="6">
      <w:start w:val="1"/>
      <w:numFmt w:val="decimal"/>
      <w:lvlText w:val="%7."/>
      <w:lvlJc w:val="left"/>
      <w:pPr>
        <w:tabs>
          <w:tab w:val="num" w:pos="0"/>
        </w:tabs>
        <w:ind w:left="5878" w:hanging="360"/>
      </w:pPr>
    </w:lvl>
    <w:lvl w:ilvl="7">
      <w:start w:val="1"/>
      <w:numFmt w:val="lowerLetter"/>
      <w:lvlText w:val="%8."/>
      <w:lvlJc w:val="left"/>
      <w:pPr>
        <w:tabs>
          <w:tab w:val="num" w:pos="0"/>
        </w:tabs>
        <w:ind w:left="6598" w:hanging="360"/>
      </w:pPr>
    </w:lvl>
    <w:lvl w:ilvl="8">
      <w:start w:val="1"/>
      <w:numFmt w:val="lowerRoman"/>
      <w:lvlText w:val="%9."/>
      <w:lvlJc w:val="right"/>
      <w:pPr>
        <w:tabs>
          <w:tab w:val="num" w:pos="0"/>
        </w:tabs>
        <w:ind w:left="7318" w:hanging="180"/>
      </w:pPr>
    </w:lvl>
  </w:abstractNum>
  <w:abstractNum w:abstractNumId="75" w15:restartNumberingAfterBreak="0">
    <w:nsid w:val="63DE1AD6"/>
    <w:multiLevelType w:val="multilevel"/>
    <w:tmpl w:val="5F8E2BD4"/>
    <w:lvl w:ilvl="0">
      <w:start w:val="3"/>
      <w:numFmt w:val="upperRoman"/>
      <w:lvlText w:val="%1"/>
      <w:lvlJc w:val="left"/>
      <w:pPr>
        <w:tabs>
          <w:tab w:val="num" w:pos="0"/>
        </w:tabs>
        <w:ind w:left="471" w:hanging="353"/>
      </w:pPr>
    </w:lvl>
    <w:lvl w:ilvl="1">
      <w:start w:val="6"/>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3"/>
      <w:numFmt w:val="lowerLetter"/>
      <w:lvlText w:val="%4)"/>
      <w:lvlJc w:val="left"/>
      <w:pPr>
        <w:tabs>
          <w:tab w:val="num" w:pos="0"/>
        </w:tabs>
        <w:ind w:left="838" w:hanging="360"/>
      </w:pPr>
      <w:rPr>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1558" w:hanging="360"/>
      </w:pPr>
      <w:rPr>
        <w:rFonts w:ascii="Symbol" w:hAnsi="Symbol" w:cs="Symbol" w:hint="default"/>
      </w:rPr>
    </w:lvl>
    <w:lvl w:ilvl="6">
      <w:start w:val="1"/>
      <w:numFmt w:val="bullet"/>
      <w:lvlText w:val=""/>
      <w:lvlJc w:val="left"/>
      <w:pPr>
        <w:tabs>
          <w:tab w:val="num" w:pos="0"/>
        </w:tabs>
        <w:ind w:left="3082" w:hanging="360"/>
      </w:pPr>
      <w:rPr>
        <w:rFonts w:ascii="Symbol" w:hAnsi="Symbol" w:cs="Symbol" w:hint="default"/>
      </w:rPr>
    </w:lvl>
    <w:lvl w:ilvl="7">
      <w:start w:val="1"/>
      <w:numFmt w:val="bullet"/>
      <w:lvlText w:val=""/>
      <w:lvlJc w:val="left"/>
      <w:pPr>
        <w:tabs>
          <w:tab w:val="num" w:pos="0"/>
        </w:tabs>
        <w:ind w:left="4607" w:hanging="360"/>
      </w:pPr>
      <w:rPr>
        <w:rFonts w:ascii="Symbol" w:hAnsi="Symbol" w:cs="Symbol" w:hint="default"/>
      </w:rPr>
    </w:lvl>
    <w:lvl w:ilvl="8">
      <w:start w:val="1"/>
      <w:numFmt w:val="bullet"/>
      <w:lvlText w:val=""/>
      <w:lvlJc w:val="left"/>
      <w:pPr>
        <w:tabs>
          <w:tab w:val="num" w:pos="0"/>
        </w:tabs>
        <w:ind w:left="6131" w:hanging="360"/>
      </w:pPr>
      <w:rPr>
        <w:rFonts w:ascii="Symbol" w:hAnsi="Symbol" w:cs="Symbol" w:hint="default"/>
      </w:rPr>
    </w:lvl>
  </w:abstractNum>
  <w:abstractNum w:abstractNumId="76" w15:restartNumberingAfterBreak="0">
    <w:nsid w:val="640973A8"/>
    <w:multiLevelType w:val="multilevel"/>
    <w:tmpl w:val="99F6E79E"/>
    <w:lvl w:ilvl="0">
      <w:start w:val="2"/>
      <w:numFmt w:val="upperRoman"/>
      <w:lvlText w:val="%1."/>
      <w:lvlJc w:val="left"/>
      <w:pPr>
        <w:tabs>
          <w:tab w:val="num" w:pos="0"/>
        </w:tabs>
        <w:ind w:left="269" w:hanging="151"/>
      </w:pPr>
      <w:rPr>
        <w:rFonts w:ascii="Arial" w:hAnsi="Arial"/>
        <w:b/>
        <w:sz w:val="18"/>
        <w:u w:val="thick" w:color="000000"/>
      </w:rPr>
    </w:lvl>
    <w:lvl w:ilvl="1">
      <w:start w:val="1"/>
      <w:numFmt w:val="bullet"/>
      <w:lvlText w:val=""/>
      <w:lvlJc w:val="left"/>
      <w:pPr>
        <w:tabs>
          <w:tab w:val="num" w:pos="0"/>
        </w:tabs>
        <w:ind w:left="1172" w:hanging="151"/>
      </w:pPr>
      <w:rPr>
        <w:rFonts w:ascii="Symbol" w:hAnsi="Symbol" w:cs="Symbol" w:hint="default"/>
      </w:rPr>
    </w:lvl>
    <w:lvl w:ilvl="2">
      <w:start w:val="1"/>
      <w:numFmt w:val="bullet"/>
      <w:lvlText w:val=""/>
      <w:lvlJc w:val="left"/>
      <w:pPr>
        <w:tabs>
          <w:tab w:val="num" w:pos="0"/>
        </w:tabs>
        <w:ind w:left="2075" w:hanging="151"/>
      </w:pPr>
      <w:rPr>
        <w:rFonts w:ascii="Symbol" w:hAnsi="Symbol" w:cs="Symbol" w:hint="default"/>
      </w:rPr>
    </w:lvl>
    <w:lvl w:ilvl="3">
      <w:start w:val="1"/>
      <w:numFmt w:val="lowerLetter"/>
      <w:lvlText w:val="%4)"/>
      <w:lvlJc w:val="left"/>
      <w:pPr>
        <w:tabs>
          <w:tab w:val="num" w:pos="0"/>
        </w:tabs>
        <w:ind w:left="2978" w:hanging="151"/>
      </w:pPr>
      <w:rPr>
        <w:rFonts w:eastAsia="Arial" w:cs="Arial"/>
      </w:rPr>
    </w:lvl>
    <w:lvl w:ilvl="4">
      <w:start w:val="1"/>
      <w:numFmt w:val="bullet"/>
      <w:lvlText w:val=""/>
      <w:lvlJc w:val="left"/>
      <w:pPr>
        <w:tabs>
          <w:tab w:val="num" w:pos="0"/>
        </w:tabs>
        <w:ind w:left="3881" w:hanging="151"/>
      </w:pPr>
      <w:rPr>
        <w:rFonts w:ascii="Symbol" w:hAnsi="Symbol" w:cs="Symbol" w:hint="default"/>
      </w:rPr>
    </w:lvl>
    <w:lvl w:ilvl="5">
      <w:start w:val="1"/>
      <w:numFmt w:val="bullet"/>
      <w:lvlText w:val=""/>
      <w:lvlJc w:val="left"/>
      <w:pPr>
        <w:tabs>
          <w:tab w:val="num" w:pos="0"/>
        </w:tabs>
        <w:ind w:left="4784" w:hanging="151"/>
      </w:pPr>
      <w:rPr>
        <w:rFonts w:ascii="Symbol" w:hAnsi="Symbol" w:cs="Symbol" w:hint="default"/>
      </w:rPr>
    </w:lvl>
    <w:lvl w:ilvl="6">
      <w:start w:val="1"/>
      <w:numFmt w:val="bullet"/>
      <w:lvlText w:val=""/>
      <w:lvlJc w:val="left"/>
      <w:pPr>
        <w:tabs>
          <w:tab w:val="num" w:pos="0"/>
        </w:tabs>
        <w:ind w:left="5687" w:hanging="151"/>
      </w:pPr>
      <w:rPr>
        <w:rFonts w:ascii="Symbol" w:hAnsi="Symbol" w:cs="Symbol" w:hint="default"/>
      </w:rPr>
    </w:lvl>
    <w:lvl w:ilvl="7">
      <w:start w:val="1"/>
      <w:numFmt w:val="bullet"/>
      <w:lvlText w:val=""/>
      <w:lvlJc w:val="left"/>
      <w:pPr>
        <w:tabs>
          <w:tab w:val="num" w:pos="0"/>
        </w:tabs>
        <w:ind w:left="6590" w:hanging="151"/>
      </w:pPr>
      <w:rPr>
        <w:rFonts w:ascii="Symbol" w:hAnsi="Symbol" w:cs="Symbol" w:hint="default"/>
      </w:rPr>
    </w:lvl>
    <w:lvl w:ilvl="8">
      <w:start w:val="1"/>
      <w:numFmt w:val="bullet"/>
      <w:lvlText w:val=""/>
      <w:lvlJc w:val="left"/>
      <w:pPr>
        <w:tabs>
          <w:tab w:val="num" w:pos="0"/>
        </w:tabs>
        <w:ind w:left="7493" w:hanging="151"/>
      </w:pPr>
      <w:rPr>
        <w:rFonts w:ascii="Symbol" w:hAnsi="Symbol" w:cs="Symbol" w:hint="default"/>
      </w:rPr>
    </w:lvl>
  </w:abstractNum>
  <w:abstractNum w:abstractNumId="77" w15:restartNumberingAfterBreak="0">
    <w:nsid w:val="65BF1318"/>
    <w:multiLevelType w:val="multilevel"/>
    <w:tmpl w:val="87AE8AD2"/>
    <w:lvl w:ilvl="0">
      <w:start w:val="1"/>
      <w:numFmt w:val="bullet"/>
      <w:lvlText w:val="-"/>
      <w:lvlJc w:val="left"/>
      <w:pPr>
        <w:tabs>
          <w:tab w:val="num" w:pos="0"/>
        </w:tabs>
        <w:ind w:left="1918" w:hanging="360"/>
      </w:pPr>
      <w:rPr>
        <w:rFonts w:ascii="Times New Roman" w:hAnsi="Times New Roman" w:cs="Times New Roman" w:hint="default"/>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78" w15:restartNumberingAfterBreak="0">
    <w:nsid w:val="66437566"/>
    <w:multiLevelType w:val="multilevel"/>
    <w:tmpl w:val="2C6EFD6A"/>
    <w:lvl w:ilvl="0">
      <w:start w:val="1"/>
      <w:numFmt w:val="lowerLetter"/>
      <w:lvlText w:val="%1)"/>
      <w:lvlJc w:val="left"/>
      <w:pPr>
        <w:tabs>
          <w:tab w:val="num" w:pos="0"/>
        </w:tabs>
        <w:ind w:left="1918" w:hanging="360"/>
      </w:pPr>
      <w:rPr>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79" w15:restartNumberingAfterBreak="0">
    <w:nsid w:val="66755476"/>
    <w:multiLevelType w:val="multilevel"/>
    <w:tmpl w:val="DCF8D4A0"/>
    <w:lvl w:ilvl="0">
      <w:start w:val="3"/>
      <w:numFmt w:val="upperRoman"/>
      <w:lvlText w:val="%1"/>
      <w:lvlJc w:val="left"/>
      <w:pPr>
        <w:ind w:left="620" w:hanging="502"/>
      </w:pPr>
    </w:lvl>
    <w:lvl w:ilvl="1">
      <w:start w:val="2"/>
      <w:numFmt w:val="decimal"/>
      <w:lvlText w:val="%1.%2"/>
      <w:lvlJc w:val="left"/>
      <w:pPr>
        <w:ind w:left="620" w:hanging="502"/>
      </w:pPr>
    </w:lvl>
    <w:lvl w:ilvl="2">
      <w:start w:val="2"/>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608" w:hanging="358"/>
      </w:pPr>
      <w:rPr>
        <w:rFonts w:ascii="Times New Roman" w:hAnsi="Times New Roman" w:cs="Times New Roman" w:hint="default"/>
        <w:w w:val="99"/>
        <w:sz w:val="18"/>
        <w:szCs w:val="18"/>
      </w:rPr>
    </w:lvl>
    <w:lvl w:ilvl="5">
      <w:start w:val="1"/>
      <w:numFmt w:val="bullet"/>
      <w:lvlText w:val=""/>
      <w:lvlJc w:val="left"/>
      <w:pPr>
        <w:ind w:left="2890" w:hanging="358"/>
      </w:pPr>
      <w:rPr>
        <w:rFonts w:ascii="Symbol" w:hAnsi="Symbol" w:cs="Symbol" w:hint="default"/>
      </w:rPr>
    </w:lvl>
    <w:lvl w:ilvl="6">
      <w:start w:val="1"/>
      <w:numFmt w:val="bullet"/>
      <w:lvlText w:val=""/>
      <w:lvlJc w:val="left"/>
      <w:pPr>
        <w:ind w:left="4172" w:hanging="358"/>
      </w:pPr>
      <w:rPr>
        <w:rFonts w:ascii="Symbol" w:hAnsi="Symbol" w:cs="Symbol" w:hint="default"/>
      </w:rPr>
    </w:lvl>
    <w:lvl w:ilvl="7">
      <w:start w:val="1"/>
      <w:numFmt w:val="bullet"/>
      <w:lvlText w:val=""/>
      <w:lvlJc w:val="left"/>
      <w:pPr>
        <w:ind w:left="5454" w:hanging="358"/>
      </w:pPr>
      <w:rPr>
        <w:rFonts w:ascii="Symbol" w:hAnsi="Symbol" w:cs="Symbol" w:hint="default"/>
      </w:rPr>
    </w:lvl>
    <w:lvl w:ilvl="8">
      <w:start w:val="1"/>
      <w:numFmt w:val="bullet"/>
      <w:lvlText w:val=""/>
      <w:lvlJc w:val="left"/>
      <w:pPr>
        <w:ind w:left="6736" w:hanging="358"/>
      </w:pPr>
      <w:rPr>
        <w:rFonts w:ascii="Symbol" w:hAnsi="Symbol" w:cs="Symbol" w:hint="default"/>
      </w:rPr>
    </w:lvl>
  </w:abstractNum>
  <w:abstractNum w:abstractNumId="80" w15:restartNumberingAfterBreak="0">
    <w:nsid w:val="66FD3D47"/>
    <w:multiLevelType w:val="hybridMultilevel"/>
    <w:tmpl w:val="FE0EEA86"/>
    <w:lvl w:ilvl="0" w:tplc="D5C801A2">
      <w:start w:val="1"/>
      <w:numFmt w:val="bullet"/>
      <w:lvlText w:val=""/>
      <w:lvlJc w:val="left"/>
      <w:pPr>
        <w:ind w:left="720" w:hanging="360"/>
      </w:pPr>
      <w:rPr>
        <w:rFonts w:ascii="Symbol" w:hAnsi="Symbol" w:cs="Symbol" w:hint="default"/>
        <w:sz w:val="18"/>
        <w:szCs w:val="18"/>
      </w:rPr>
    </w:lvl>
    <w:lvl w:ilvl="1" w:tplc="00203356">
      <w:start w:val="1"/>
      <w:numFmt w:val="bullet"/>
      <w:lvlText w:val="o"/>
      <w:lvlJc w:val="left"/>
      <w:pPr>
        <w:ind w:left="1440" w:hanging="360"/>
      </w:pPr>
      <w:rPr>
        <w:rFonts w:ascii="Courier New" w:hAnsi="Courier New" w:cs="Courier New" w:hint="default"/>
      </w:rPr>
    </w:lvl>
    <w:lvl w:ilvl="2" w:tplc="DC76394E">
      <w:start w:val="1"/>
      <w:numFmt w:val="bullet"/>
      <w:lvlText w:val=""/>
      <w:lvlJc w:val="left"/>
      <w:pPr>
        <w:ind w:left="2160" w:hanging="360"/>
      </w:pPr>
      <w:rPr>
        <w:rFonts w:ascii="Wingdings" w:hAnsi="Wingdings" w:cs="Wingdings" w:hint="default"/>
      </w:rPr>
    </w:lvl>
    <w:lvl w:ilvl="3" w:tplc="F878D574">
      <w:start w:val="1"/>
      <w:numFmt w:val="bullet"/>
      <w:lvlText w:val=""/>
      <w:lvlJc w:val="left"/>
      <w:pPr>
        <w:ind w:left="2880" w:hanging="360"/>
      </w:pPr>
      <w:rPr>
        <w:rFonts w:ascii="Symbol" w:hAnsi="Symbol" w:cs="Symbol" w:hint="default"/>
      </w:rPr>
    </w:lvl>
    <w:lvl w:ilvl="4" w:tplc="4B12664E">
      <w:start w:val="1"/>
      <w:numFmt w:val="bullet"/>
      <w:lvlText w:val="o"/>
      <w:lvlJc w:val="left"/>
      <w:pPr>
        <w:ind w:left="3600" w:hanging="360"/>
      </w:pPr>
      <w:rPr>
        <w:rFonts w:ascii="Courier New" w:hAnsi="Courier New" w:cs="Courier New" w:hint="default"/>
      </w:rPr>
    </w:lvl>
    <w:lvl w:ilvl="5" w:tplc="24A2B31A">
      <w:start w:val="1"/>
      <w:numFmt w:val="bullet"/>
      <w:lvlText w:val=""/>
      <w:lvlJc w:val="left"/>
      <w:pPr>
        <w:ind w:left="4320" w:hanging="360"/>
      </w:pPr>
      <w:rPr>
        <w:rFonts w:ascii="Wingdings" w:hAnsi="Wingdings" w:cs="Wingdings" w:hint="default"/>
      </w:rPr>
    </w:lvl>
    <w:lvl w:ilvl="6" w:tplc="9036D30E">
      <w:start w:val="1"/>
      <w:numFmt w:val="bullet"/>
      <w:lvlText w:val=""/>
      <w:lvlJc w:val="left"/>
      <w:pPr>
        <w:ind w:left="5040" w:hanging="360"/>
      </w:pPr>
      <w:rPr>
        <w:rFonts w:ascii="Symbol" w:hAnsi="Symbol" w:cs="Symbol" w:hint="default"/>
      </w:rPr>
    </w:lvl>
    <w:lvl w:ilvl="7" w:tplc="72360A68">
      <w:start w:val="1"/>
      <w:numFmt w:val="bullet"/>
      <w:lvlText w:val="o"/>
      <w:lvlJc w:val="left"/>
      <w:pPr>
        <w:ind w:left="5760" w:hanging="360"/>
      </w:pPr>
      <w:rPr>
        <w:rFonts w:ascii="Courier New" w:hAnsi="Courier New" w:cs="Courier New" w:hint="default"/>
      </w:rPr>
    </w:lvl>
    <w:lvl w:ilvl="8" w:tplc="86F8806C">
      <w:start w:val="1"/>
      <w:numFmt w:val="bullet"/>
      <w:lvlText w:val=""/>
      <w:lvlJc w:val="left"/>
      <w:pPr>
        <w:ind w:left="6480" w:hanging="360"/>
      </w:pPr>
      <w:rPr>
        <w:rFonts w:ascii="Wingdings" w:hAnsi="Wingdings" w:cs="Wingdings" w:hint="default"/>
      </w:rPr>
    </w:lvl>
  </w:abstractNum>
  <w:abstractNum w:abstractNumId="81" w15:restartNumberingAfterBreak="0">
    <w:nsid w:val="6C3B53B7"/>
    <w:multiLevelType w:val="multilevel"/>
    <w:tmpl w:val="9BBAB0C6"/>
    <w:lvl w:ilvl="0">
      <w:start w:val="2"/>
      <w:numFmt w:val="lowerLetter"/>
      <w:lvlText w:val="%1)"/>
      <w:lvlJc w:val="left"/>
      <w:pPr>
        <w:tabs>
          <w:tab w:val="num" w:pos="0"/>
        </w:tabs>
        <w:ind w:left="838" w:hanging="360"/>
      </w:pPr>
      <w:rPr>
        <w:rFonts w:eastAsia="Arial"/>
        <w:w w:val="99"/>
        <w:sz w:val="18"/>
        <w:szCs w:val="18"/>
      </w:rPr>
    </w:lvl>
    <w:lvl w:ilvl="1">
      <w:start w:val="1"/>
      <w:numFmt w:val="bullet"/>
      <w:lvlText w:val="-"/>
      <w:lvlJc w:val="left"/>
      <w:pPr>
        <w:tabs>
          <w:tab w:val="num" w:pos="0"/>
        </w:tabs>
        <w:ind w:left="1558" w:hanging="360"/>
      </w:pPr>
      <w:rPr>
        <w:rFonts w:ascii="Times New Roman" w:hAnsi="Times New Roman" w:cs="Times New Roman" w:hint="default"/>
        <w:w w:val="99"/>
        <w:sz w:val="18"/>
        <w:szCs w:val="18"/>
      </w:rPr>
    </w:lvl>
    <w:lvl w:ilvl="2">
      <w:start w:val="1"/>
      <w:numFmt w:val="bullet"/>
      <w:lvlText w:val=""/>
      <w:lvlJc w:val="left"/>
      <w:pPr>
        <w:tabs>
          <w:tab w:val="num" w:pos="0"/>
        </w:tabs>
        <w:ind w:left="2418" w:hanging="360"/>
      </w:pPr>
      <w:rPr>
        <w:rFonts w:ascii="Symbol" w:hAnsi="Symbol" w:cs="Symbol" w:hint="default"/>
      </w:rPr>
    </w:lvl>
    <w:lvl w:ilvl="3">
      <w:start w:val="1"/>
      <w:numFmt w:val="bullet"/>
      <w:lvlText w:val=""/>
      <w:lvlJc w:val="left"/>
      <w:pPr>
        <w:tabs>
          <w:tab w:val="num" w:pos="0"/>
        </w:tabs>
        <w:ind w:left="3278" w:hanging="360"/>
      </w:pPr>
      <w:rPr>
        <w:rFonts w:ascii="Symbol" w:hAnsi="Symbol" w:cs="Symbol" w:hint="default"/>
      </w:rPr>
    </w:lvl>
    <w:lvl w:ilvl="4">
      <w:start w:val="1"/>
      <w:numFmt w:val="bullet"/>
      <w:lvlText w:val=""/>
      <w:lvlJc w:val="left"/>
      <w:pPr>
        <w:tabs>
          <w:tab w:val="num" w:pos="0"/>
        </w:tabs>
        <w:ind w:left="4138" w:hanging="360"/>
      </w:pPr>
      <w:rPr>
        <w:rFonts w:ascii="Symbol" w:hAnsi="Symbol" w:cs="Symbol" w:hint="default"/>
      </w:rPr>
    </w:lvl>
    <w:lvl w:ilvl="5">
      <w:start w:val="1"/>
      <w:numFmt w:val="bullet"/>
      <w:lvlText w:val=""/>
      <w:lvlJc w:val="left"/>
      <w:pPr>
        <w:tabs>
          <w:tab w:val="num" w:pos="0"/>
        </w:tabs>
        <w:ind w:left="4999" w:hanging="360"/>
      </w:pPr>
      <w:rPr>
        <w:rFonts w:ascii="Symbol" w:hAnsi="Symbol" w:cs="Symbol" w:hint="default"/>
      </w:rPr>
    </w:lvl>
    <w:lvl w:ilvl="6">
      <w:start w:val="1"/>
      <w:numFmt w:val="bullet"/>
      <w:lvlText w:val=""/>
      <w:lvlJc w:val="left"/>
      <w:pPr>
        <w:tabs>
          <w:tab w:val="num" w:pos="0"/>
        </w:tabs>
        <w:ind w:left="5859" w:hanging="360"/>
      </w:pPr>
      <w:rPr>
        <w:rFonts w:ascii="Symbol" w:hAnsi="Symbol" w:cs="Symbol" w:hint="default"/>
      </w:rPr>
    </w:lvl>
    <w:lvl w:ilvl="7">
      <w:start w:val="1"/>
      <w:numFmt w:val="bullet"/>
      <w:lvlText w:val=""/>
      <w:lvlJc w:val="left"/>
      <w:pPr>
        <w:tabs>
          <w:tab w:val="num" w:pos="0"/>
        </w:tabs>
        <w:ind w:left="6719" w:hanging="360"/>
      </w:pPr>
      <w:rPr>
        <w:rFonts w:ascii="Symbol" w:hAnsi="Symbol" w:cs="Symbol" w:hint="default"/>
      </w:rPr>
    </w:lvl>
    <w:lvl w:ilvl="8">
      <w:start w:val="1"/>
      <w:numFmt w:val="bullet"/>
      <w:lvlText w:val=""/>
      <w:lvlJc w:val="left"/>
      <w:pPr>
        <w:tabs>
          <w:tab w:val="num" w:pos="0"/>
        </w:tabs>
        <w:ind w:left="7579" w:hanging="360"/>
      </w:pPr>
      <w:rPr>
        <w:rFonts w:ascii="Symbol" w:hAnsi="Symbol" w:cs="Symbol" w:hint="default"/>
      </w:rPr>
    </w:lvl>
  </w:abstractNum>
  <w:abstractNum w:abstractNumId="82" w15:restartNumberingAfterBreak="0">
    <w:nsid w:val="6C497F59"/>
    <w:multiLevelType w:val="multilevel"/>
    <w:tmpl w:val="BDF8576A"/>
    <w:lvl w:ilvl="0">
      <w:start w:val="1"/>
      <w:numFmt w:val="lowerLetter"/>
      <w:lvlText w:val="%1)"/>
      <w:lvlJc w:val="left"/>
      <w:pPr>
        <w:tabs>
          <w:tab w:val="num" w:pos="720"/>
        </w:tabs>
        <w:ind w:left="720" w:hanging="360"/>
      </w:pPr>
      <w:rPr>
        <w:rFonts w:ascii="Arial" w:hAnsi="Arial"/>
        <w:b w:val="0"/>
        <w:bCs w:val="0"/>
        <w:i w:val="0"/>
        <w:iCs w:val="0"/>
        <w:sz w:val="18"/>
        <w:szCs w:val="18"/>
      </w:rPr>
    </w:lvl>
    <w:lvl w:ilvl="1">
      <w:start w:val="1"/>
      <w:numFmt w:val="lowerLetter"/>
      <w:lvlText w:val="%2)"/>
      <w:lvlJc w:val="left"/>
      <w:pPr>
        <w:tabs>
          <w:tab w:val="num" w:pos="1080"/>
        </w:tabs>
        <w:ind w:left="1080" w:hanging="360"/>
      </w:pPr>
      <w:rPr>
        <w:rFonts w:ascii="Arial" w:hAnsi="Arial"/>
        <w:b w:val="0"/>
        <w:bCs w:val="0"/>
        <w:i w:val="0"/>
        <w:iCs w:val="0"/>
        <w:sz w:val="18"/>
        <w:szCs w:val="18"/>
      </w:rPr>
    </w:lvl>
    <w:lvl w:ilvl="2">
      <w:start w:val="1"/>
      <w:numFmt w:val="lowerLetter"/>
      <w:lvlText w:val="%3)"/>
      <w:lvlJc w:val="left"/>
      <w:pPr>
        <w:tabs>
          <w:tab w:val="num" w:pos="1440"/>
        </w:tabs>
        <w:ind w:left="1440" w:hanging="360"/>
      </w:pPr>
      <w:rPr>
        <w:rFonts w:ascii="Arial" w:hAnsi="Arial"/>
        <w:b w:val="0"/>
        <w:bCs w:val="0"/>
        <w:i w:val="0"/>
        <w:iCs w:val="0"/>
        <w:sz w:val="18"/>
        <w:szCs w:val="18"/>
      </w:rPr>
    </w:lvl>
    <w:lvl w:ilvl="3">
      <w:start w:val="1"/>
      <w:numFmt w:val="lowerLetter"/>
      <w:lvlText w:val="%4)"/>
      <w:lvlJc w:val="left"/>
      <w:pPr>
        <w:tabs>
          <w:tab w:val="num" w:pos="1800"/>
        </w:tabs>
        <w:ind w:left="1800" w:hanging="360"/>
      </w:pPr>
      <w:rPr>
        <w:rFonts w:ascii="Arial" w:hAnsi="Arial"/>
        <w:b w:val="0"/>
        <w:bCs w:val="0"/>
        <w:i w:val="0"/>
        <w:iCs w:val="0"/>
        <w:sz w:val="18"/>
        <w:szCs w:val="18"/>
      </w:rPr>
    </w:lvl>
    <w:lvl w:ilvl="4">
      <w:start w:val="1"/>
      <w:numFmt w:val="lowerLetter"/>
      <w:lvlText w:val="%5)"/>
      <w:lvlJc w:val="left"/>
      <w:pPr>
        <w:tabs>
          <w:tab w:val="num" w:pos="2160"/>
        </w:tabs>
        <w:ind w:left="2160" w:hanging="360"/>
      </w:pPr>
      <w:rPr>
        <w:rFonts w:ascii="Arial" w:hAnsi="Arial"/>
        <w:b w:val="0"/>
        <w:bCs w:val="0"/>
        <w:i w:val="0"/>
        <w:iCs w:val="0"/>
        <w:sz w:val="18"/>
        <w:szCs w:val="18"/>
      </w:rPr>
    </w:lvl>
    <w:lvl w:ilvl="5">
      <w:start w:val="1"/>
      <w:numFmt w:val="lowerLetter"/>
      <w:lvlText w:val="%6)"/>
      <w:lvlJc w:val="left"/>
      <w:pPr>
        <w:tabs>
          <w:tab w:val="num" w:pos="2520"/>
        </w:tabs>
        <w:ind w:left="2520" w:hanging="360"/>
      </w:pPr>
      <w:rPr>
        <w:rFonts w:ascii="Arial" w:hAnsi="Arial"/>
        <w:b w:val="0"/>
        <w:bCs w:val="0"/>
        <w:i w:val="0"/>
        <w:iCs w:val="0"/>
        <w:sz w:val="18"/>
        <w:szCs w:val="18"/>
      </w:rPr>
    </w:lvl>
    <w:lvl w:ilvl="6">
      <w:start w:val="1"/>
      <w:numFmt w:val="lowerLetter"/>
      <w:lvlText w:val="%7)"/>
      <w:lvlJc w:val="left"/>
      <w:pPr>
        <w:tabs>
          <w:tab w:val="num" w:pos="2880"/>
        </w:tabs>
        <w:ind w:left="2880" w:hanging="360"/>
      </w:pPr>
      <w:rPr>
        <w:rFonts w:ascii="Arial" w:hAnsi="Arial"/>
        <w:b w:val="0"/>
        <w:bCs w:val="0"/>
        <w:i w:val="0"/>
        <w:iCs w:val="0"/>
        <w:sz w:val="18"/>
        <w:szCs w:val="18"/>
      </w:rPr>
    </w:lvl>
    <w:lvl w:ilvl="7">
      <w:start w:val="1"/>
      <w:numFmt w:val="lowerLetter"/>
      <w:lvlText w:val="%8)"/>
      <w:lvlJc w:val="left"/>
      <w:pPr>
        <w:tabs>
          <w:tab w:val="num" w:pos="3240"/>
        </w:tabs>
        <w:ind w:left="3240" w:hanging="360"/>
      </w:pPr>
      <w:rPr>
        <w:rFonts w:ascii="Arial" w:hAnsi="Arial"/>
        <w:b w:val="0"/>
        <w:bCs w:val="0"/>
        <w:i w:val="0"/>
        <w:iCs w:val="0"/>
        <w:sz w:val="18"/>
        <w:szCs w:val="18"/>
      </w:rPr>
    </w:lvl>
    <w:lvl w:ilvl="8">
      <w:start w:val="1"/>
      <w:numFmt w:val="lowerLetter"/>
      <w:lvlText w:val="%9)"/>
      <w:lvlJc w:val="left"/>
      <w:pPr>
        <w:tabs>
          <w:tab w:val="num" w:pos="3600"/>
        </w:tabs>
        <w:ind w:left="3600" w:hanging="360"/>
      </w:pPr>
      <w:rPr>
        <w:rFonts w:ascii="Arial" w:hAnsi="Arial"/>
        <w:b w:val="0"/>
        <w:bCs w:val="0"/>
        <w:i w:val="0"/>
        <w:iCs w:val="0"/>
        <w:sz w:val="18"/>
        <w:szCs w:val="18"/>
      </w:rPr>
    </w:lvl>
  </w:abstractNum>
  <w:abstractNum w:abstractNumId="83" w15:restartNumberingAfterBreak="0">
    <w:nsid w:val="6DC56C06"/>
    <w:multiLevelType w:val="multilevel"/>
    <w:tmpl w:val="BB648D82"/>
    <w:lvl w:ilvl="0">
      <w:start w:val="1"/>
      <w:numFmt w:val="upperRoman"/>
      <w:lvlText w:val="%1"/>
      <w:lvlJc w:val="left"/>
      <w:pPr>
        <w:tabs>
          <w:tab w:val="num" w:pos="0"/>
        </w:tabs>
        <w:ind w:left="521" w:hanging="404"/>
      </w:pPr>
    </w:lvl>
    <w:lvl w:ilvl="1">
      <w:start w:val="1"/>
      <w:numFmt w:val="bullet"/>
      <w:lvlText w:val="-"/>
      <w:lvlJc w:val="left"/>
      <w:pPr>
        <w:tabs>
          <w:tab w:val="num" w:pos="0"/>
        </w:tabs>
        <w:ind w:left="521" w:hanging="404"/>
      </w:pPr>
      <w:rPr>
        <w:rFonts w:ascii="Times New Roman" w:hAnsi="Times New Roman" w:cs="Times New Roman" w:hint="default"/>
        <w:w w:val="99"/>
        <w:sz w:val="18"/>
        <w:szCs w:val="18"/>
      </w:r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84" w15:restartNumberingAfterBreak="0">
    <w:nsid w:val="6F2F2485"/>
    <w:multiLevelType w:val="multilevel"/>
    <w:tmpl w:val="86B6561A"/>
    <w:lvl w:ilvl="0">
      <w:start w:val="3"/>
      <w:numFmt w:val="upperRoman"/>
      <w:lvlText w:val="%1"/>
      <w:lvlJc w:val="left"/>
      <w:pPr>
        <w:tabs>
          <w:tab w:val="num" w:pos="0"/>
        </w:tabs>
        <w:ind w:left="471" w:hanging="353"/>
      </w:pPr>
    </w:lvl>
    <w:lvl w:ilvl="1">
      <w:start w:val="5"/>
      <w:numFmt w:val="decimal"/>
      <w:lvlText w:val="%1.%2"/>
      <w:lvlJc w:val="left"/>
      <w:pPr>
        <w:tabs>
          <w:tab w:val="num" w:pos="0"/>
        </w:tabs>
        <w:ind w:left="471" w:hanging="353"/>
      </w:pPr>
      <w:rPr>
        <w:rFonts w:eastAsia="Arial"/>
        <w:b/>
        <w:bCs/>
        <w:w w:val="99"/>
        <w:sz w:val="18"/>
        <w:szCs w:val="18"/>
      </w:rPr>
    </w:lvl>
    <w:lvl w:ilvl="2">
      <w:start w:val="3"/>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85" w15:restartNumberingAfterBreak="0">
    <w:nsid w:val="71482DF7"/>
    <w:multiLevelType w:val="hybridMultilevel"/>
    <w:tmpl w:val="3A88DB64"/>
    <w:lvl w:ilvl="0" w:tplc="283284D4">
      <w:start w:val="1"/>
      <w:numFmt w:val="bullet"/>
      <w:lvlText w:val=""/>
      <w:lvlJc w:val="left"/>
      <w:pPr>
        <w:ind w:left="720" w:hanging="360"/>
      </w:pPr>
      <w:rPr>
        <w:rFonts w:ascii="Symbol" w:hAnsi="Symbol" w:cs="Symbol" w:hint="default"/>
        <w:sz w:val="18"/>
        <w:szCs w:val="18"/>
      </w:rPr>
    </w:lvl>
    <w:lvl w:ilvl="1" w:tplc="614C103C">
      <w:start w:val="1"/>
      <w:numFmt w:val="bullet"/>
      <w:lvlText w:val="o"/>
      <w:lvlJc w:val="left"/>
      <w:pPr>
        <w:ind w:left="1440" w:hanging="360"/>
      </w:pPr>
      <w:rPr>
        <w:rFonts w:ascii="Courier New" w:hAnsi="Courier New" w:cs="Courier New" w:hint="default"/>
      </w:rPr>
    </w:lvl>
    <w:lvl w:ilvl="2" w:tplc="18CA3E2C">
      <w:start w:val="1"/>
      <w:numFmt w:val="bullet"/>
      <w:lvlText w:val=""/>
      <w:lvlJc w:val="left"/>
      <w:pPr>
        <w:ind w:left="2160" w:hanging="360"/>
      </w:pPr>
      <w:rPr>
        <w:rFonts w:ascii="Wingdings" w:hAnsi="Wingdings" w:cs="Wingdings" w:hint="default"/>
      </w:rPr>
    </w:lvl>
    <w:lvl w:ilvl="3" w:tplc="AF0E6122">
      <w:start w:val="1"/>
      <w:numFmt w:val="bullet"/>
      <w:lvlText w:val=""/>
      <w:lvlJc w:val="left"/>
      <w:pPr>
        <w:ind w:left="2880" w:hanging="360"/>
      </w:pPr>
      <w:rPr>
        <w:rFonts w:ascii="Symbol" w:hAnsi="Symbol" w:cs="Symbol" w:hint="default"/>
      </w:rPr>
    </w:lvl>
    <w:lvl w:ilvl="4" w:tplc="E31C279E">
      <w:start w:val="1"/>
      <w:numFmt w:val="bullet"/>
      <w:lvlText w:val="o"/>
      <w:lvlJc w:val="left"/>
      <w:pPr>
        <w:ind w:left="3600" w:hanging="360"/>
      </w:pPr>
      <w:rPr>
        <w:rFonts w:ascii="Courier New" w:hAnsi="Courier New" w:cs="Courier New" w:hint="default"/>
      </w:rPr>
    </w:lvl>
    <w:lvl w:ilvl="5" w:tplc="56D6D408">
      <w:start w:val="1"/>
      <w:numFmt w:val="bullet"/>
      <w:lvlText w:val=""/>
      <w:lvlJc w:val="left"/>
      <w:pPr>
        <w:ind w:left="4320" w:hanging="360"/>
      </w:pPr>
      <w:rPr>
        <w:rFonts w:ascii="Wingdings" w:hAnsi="Wingdings" w:cs="Wingdings" w:hint="default"/>
      </w:rPr>
    </w:lvl>
    <w:lvl w:ilvl="6" w:tplc="C26AD064">
      <w:start w:val="1"/>
      <w:numFmt w:val="bullet"/>
      <w:lvlText w:val=""/>
      <w:lvlJc w:val="left"/>
      <w:pPr>
        <w:ind w:left="5040" w:hanging="360"/>
      </w:pPr>
      <w:rPr>
        <w:rFonts w:ascii="Symbol" w:hAnsi="Symbol" w:cs="Symbol" w:hint="default"/>
      </w:rPr>
    </w:lvl>
    <w:lvl w:ilvl="7" w:tplc="40686A78">
      <w:start w:val="1"/>
      <w:numFmt w:val="bullet"/>
      <w:lvlText w:val="o"/>
      <w:lvlJc w:val="left"/>
      <w:pPr>
        <w:ind w:left="5760" w:hanging="360"/>
      </w:pPr>
      <w:rPr>
        <w:rFonts w:ascii="Courier New" w:hAnsi="Courier New" w:cs="Courier New" w:hint="default"/>
      </w:rPr>
    </w:lvl>
    <w:lvl w:ilvl="8" w:tplc="DEB2F3CA">
      <w:start w:val="1"/>
      <w:numFmt w:val="bullet"/>
      <w:lvlText w:val=""/>
      <w:lvlJc w:val="left"/>
      <w:pPr>
        <w:ind w:left="6480" w:hanging="360"/>
      </w:pPr>
      <w:rPr>
        <w:rFonts w:ascii="Wingdings" w:hAnsi="Wingdings" w:cs="Wingdings" w:hint="default"/>
      </w:rPr>
    </w:lvl>
  </w:abstractNum>
  <w:abstractNum w:abstractNumId="86" w15:restartNumberingAfterBreak="0">
    <w:nsid w:val="72992651"/>
    <w:multiLevelType w:val="multilevel"/>
    <w:tmpl w:val="5308CC72"/>
    <w:lvl w:ilvl="0">
      <w:start w:val="1"/>
      <w:numFmt w:val="lowerLetter"/>
      <w:lvlText w:val="%1)"/>
      <w:lvlJc w:val="left"/>
      <w:pPr>
        <w:tabs>
          <w:tab w:val="num" w:pos="425"/>
        </w:tabs>
        <w:ind w:left="1647" w:hanging="1080"/>
      </w:pPr>
      <w:rPr>
        <w:u w:val="single" w:color="000000"/>
      </w:rPr>
    </w:lvl>
    <w:lvl w:ilvl="1">
      <w:start w:val="1"/>
      <w:numFmt w:val="bullet"/>
      <w:lvlText w:val="-"/>
      <w:lvlJc w:val="left"/>
      <w:pPr>
        <w:tabs>
          <w:tab w:val="num" w:pos="0"/>
        </w:tabs>
        <w:ind w:left="1942" w:hanging="360"/>
      </w:pPr>
      <w:rPr>
        <w:rFonts w:ascii="Times New Roman" w:hAnsi="Times New Roman" w:cs="Times New Roman" w:hint="default"/>
        <w:w w:val="99"/>
        <w:sz w:val="18"/>
        <w:szCs w:val="18"/>
      </w:rPr>
    </w:lvl>
    <w:lvl w:ilvl="2">
      <w:start w:val="1"/>
      <w:numFmt w:val="bullet"/>
      <w:lvlText w:val=""/>
      <w:lvlJc w:val="left"/>
      <w:pPr>
        <w:tabs>
          <w:tab w:val="num" w:pos="0"/>
        </w:tabs>
        <w:ind w:left="1942" w:hanging="360"/>
      </w:pPr>
      <w:rPr>
        <w:rFonts w:ascii="Symbol" w:hAnsi="Symbol" w:cs="Symbol" w:hint="default"/>
      </w:rPr>
    </w:lvl>
    <w:lvl w:ilvl="3">
      <w:start w:val="1"/>
      <w:numFmt w:val="bullet"/>
      <w:lvlText w:val=""/>
      <w:lvlJc w:val="left"/>
      <w:pPr>
        <w:tabs>
          <w:tab w:val="num" w:pos="0"/>
        </w:tabs>
        <w:ind w:left="2865" w:hanging="360"/>
      </w:pPr>
      <w:rPr>
        <w:rFonts w:ascii="Symbol" w:hAnsi="Symbol" w:cs="Symbol" w:hint="default"/>
      </w:rPr>
    </w:lvl>
    <w:lvl w:ilvl="4">
      <w:start w:val="1"/>
      <w:numFmt w:val="bullet"/>
      <w:lvlText w:val=""/>
      <w:lvlJc w:val="left"/>
      <w:pPr>
        <w:tabs>
          <w:tab w:val="num" w:pos="0"/>
        </w:tabs>
        <w:ind w:left="3787" w:hanging="360"/>
      </w:pPr>
      <w:rPr>
        <w:rFonts w:ascii="Symbol" w:hAnsi="Symbol" w:cs="Symbol" w:hint="default"/>
      </w:rPr>
    </w:lvl>
    <w:lvl w:ilvl="5">
      <w:start w:val="1"/>
      <w:numFmt w:val="bullet"/>
      <w:lvlText w:val=""/>
      <w:lvlJc w:val="left"/>
      <w:pPr>
        <w:tabs>
          <w:tab w:val="num" w:pos="0"/>
        </w:tabs>
        <w:ind w:left="4710" w:hanging="360"/>
      </w:pPr>
      <w:rPr>
        <w:rFonts w:ascii="Symbol" w:hAnsi="Symbol" w:cs="Symbol" w:hint="default"/>
      </w:rPr>
    </w:lvl>
    <w:lvl w:ilvl="6">
      <w:start w:val="1"/>
      <w:numFmt w:val="bullet"/>
      <w:lvlText w:val=""/>
      <w:lvlJc w:val="left"/>
      <w:pPr>
        <w:tabs>
          <w:tab w:val="num" w:pos="0"/>
        </w:tabs>
        <w:ind w:left="5633" w:hanging="360"/>
      </w:pPr>
      <w:rPr>
        <w:rFonts w:ascii="Symbol" w:hAnsi="Symbol" w:cs="Symbol" w:hint="default"/>
      </w:rPr>
    </w:lvl>
    <w:lvl w:ilvl="7">
      <w:start w:val="1"/>
      <w:numFmt w:val="bullet"/>
      <w:lvlText w:val=""/>
      <w:lvlJc w:val="left"/>
      <w:pPr>
        <w:tabs>
          <w:tab w:val="num" w:pos="0"/>
        </w:tabs>
        <w:ind w:left="6555" w:hanging="360"/>
      </w:pPr>
      <w:rPr>
        <w:rFonts w:ascii="Symbol" w:hAnsi="Symbol" w:cs="Symbol" w:hint="default"/>
      </w:rPr>
    </w:lvl>
    <w:lvl w:ilvl="8">
      <w:start w:val="1"/>
      <w:numFmt w:val="bullet"/>
      <w:lvlText w:val=""/>
      <w:lvlJc w:val="left"/>
      <w:pPr>
        <w:tabs>
          <w:tab w:val="num" w:pos="0"/>
        </w:tabs>
        <w:ind w:left="7478" w:hanging="360"/>
      </w:pPr>
      <w:rPr>
        <w:rFonts w:ascii="Symbol" w:hAnsi="Symbol" w:cs="Symbol" w:hint="default"/>
      </w:rPr>
    </w:lvl>
  </w:abstractNum>
  <w:abstractNum w:abstractNumId="87" w15:restartNumberingAfterBreak="0">
    <w:nsid w:val="73600A9A"/>
    <w:multiLevelType w:val="multilevel"/>
    <w:tmpl w:val="DEEA5008"/>
    <w:lvl w:ilvl="0">
      <w:start w:val="1"/>
      <w:numFmt w:val="lowerLetter"/>
      <w:lvlText w:val="%1)"/>
      <w:lvlJc w:val="left"/>
      <w:pPr>
        <w:tabs>
          <w:tab w:val="num" w:pos="0"/>
        </w:tabs>
        <w:ind w:left="1918" w:hanging="360"/>
      </w:pPr>
      <w:rPr>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88" w15:restartNumberingAfterBreak="0">
    <w:nsid w:val="751C729D"/>
    <w:multiLevelType w:val="multilevel"/>
    <w:tmpl w:val="8BE8AA44"/>
    <w:lvl w:ilvl="0">
      <w:start w:val="3"/>
      <w:numFmt w:val="upperRoman"/>
      <w:lvlText w:val="%1"/>
      <w:lvlJc w:val="left"/>
      <w:pPr>
        <w:tabs>
          <w:tab w:val="num" w:pos="0"/>
        </w:tabs>
        <w:ind w:left="471" w:hanging="353"/>
      </w:pPr>
    </w:lvl>
    <w:lvl w:ilvl="1">
      <w:start w:val="5"/>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89" w15:restartNumberingAfterBreak="0">
    <w:nsid w:val="75B44306"/>
    <w:multiLevelType w:val="multilevel"/>
    <w:tmpl w:val="FB209400"/>
    <w:lvl w:ilvl="0">
      <w:start w:val="3"/>
      <w:numFmt w:val="upperRoman"/>
      <w:lvlText w:val="%1"/>
      <w:lvlJc w:val="left"/>
      <w:pPr>
        <w:tabs>
          <w:tab w:val="num" w:pos="0"/>
        </w:tabs>
        <w:ind w:left="471" w:hanging="353"/>
      </w:pPr>
    </w:lvl>
    <w:lvl w:ilvl="1">
      <w:start w:val="5"/>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90" w15:restartNumberingAfterBreak="0">
    <w:nsid w:val="76A26A28"/>
    <w:multiLevelType w:val="hybridMultilevel"/>
    <w:tmpl w:val="9178476A"/>
    <w:lvl w:ilvl="0" w:tplc="083ADC6E">
      <w:start w:val="1"/>
      <w:numFmt w:val="bullet"/>
      <w:lvlText w:val=""/>
      <w:lvlJc w:val="left"/>
      <w:pPr>
        <w:ind w:left="720" w:hanging="360"/>
      </w:pPr>
      <w:rPr>
        <w:rFonts w:ascii="Symbol" w:hAnsi="Symbol" w:cs="Symbol" w:hint="default"/>
        <w:sz w:val="18"/>
        <w:szCs w:val="18"/>
      </w:rPr>
    </w:lvl>
    <w:lvl w:ilvl="1" w:tplc="03AC485E">
      <w:start w:val="1"/>
      <w:numFmt w:val="bullet"/>
      <w:lvlText w:val="o"/>
      <w:lvlJc w:val="left"/>
      <w:pPr>
        <w:ind w:left="1440" w:hanging="360"/>
      </w:pPr>
      <w:rPr>
        <w:rFonts w:ascii="Courier New" w:hAnsi="Courier New" w:cs="Courier New" w:hint="default"/>
      </w:rPr>
    </w:lvl>
    <w:lvl w:ilvl="2" w:tplc="A4A246A8">
      <w:start w:val="1"/>
      <w:numFmt w:val="bullet"/>
      <w:lvlText w:val=""/>
      <w:lvlJc w:val="left"/>
      <w:pPr>
        <w:ind w:left="2160" w:hanging="360"/>
      </w:pPr>
      <w:rPr>
        <w:rFonts w:ascii="Wingdings" w:hAnsi="Wingdings" w:cs="Wingdings" w:hint="default"/>
      </w:rPr>
    </w:lvl>
    <w:lvl w:ilvl="3" w:tplc="20328B4E">
      <w:start w:val="1"/>
      <w:numFmt w:val="bullet"/>
      <w:lvlText w:val=""/>
      <w:lvlJc w:val="left"/>
      <w:pPr>
        <w:ind w:left="2880" w:hanging="360"/>
      </w:pPr>
      <w:rPr>
        <w:rFonts w:ascii="Symbol" w:hAnsi="Symbol" w:cs="Symbol" w:hint="default"/>
      </w:rPr>
    </w:lvl>
    <w:lvl w:ilvl="4" w:tplc="A2F8712C">
      <w:start w:val="1"/>
      <w:numFmt w:val="bullet"/>
      <w:lvlText w:val="o"/>
      <w:lvlJc w:val="left"/>
      <w:pPr>
        <w:ind w:left="3600" w:hanging="360"/>
      </w:pPr>
      <w:rPr>
        <w:rFonts w:ascii="Courier New" w:hAnsi="Courier New" w:cs="Courier New" w:hint="default"/>
      </w:rPr>
    </w:lvl>
    <w:lvl w:ilvl="5" w:tplc="0FCA12CA">
      <w:start w:val="1"/>
      <w:numFmt w:val="bullet"/>
      <w:lvlText w:val=""/>
      <w:lvlJc w:val="left"/>
      <w:pPr>
        <w:ind w:left="4320" w:hanging="360"/>
      </w:pPr>
      <w:rPr>
        <w:rFonts w:ascii="Wingdings" w:hAnsi="Wingdings" w:cs="Wingdings" w:hint="default"/>
      </w:rPr>
    </w:lvl>
    <w:lvl w:ilvl="6" w:tplc="1744CC5A">
      <w:start w:val="1"/>
      <w:numFmt w:val="bullet"/>
      <w:lvlText w:val=""/>
      <w:lvlJc w:val="left"/>
      <w:pPr>
        <w:ind w:left="5040" w:hanging="360"/>
      </w:pPr>
      <w:rPr>
        <w:rFonts w:ascii="Symbol" w:hAnsi="Symbol" w:cs="Symbol" w:hint="default"/>
      </w:rPr>
    </w:lvl>
    <w:lvl w:ilvl="7" w:tplc="55D41DD4">
      <w:start w:val="1"/>
      <w:numFmt w:val="bullet"/>
      <w:lvlText w:val="o"/>
      <w:lvlJc w:val="left"/>
      <w:pPr>
        <w:ind w:left="5760" w:hanging="360"/>
      </w:pPr>
      <w:rPr>
        <w:rFonts w:ascii="Courier New" w:hAnsi="Courier New" w:cs="Courier New" w:hint="default"/>
      </w:rPr>
    </w:lvl>
    <w:lvl w:ilvl="8" w:tplc="ACE44E02">
      <w:start w:val="1"/>
      <w:numFmt w:val="bullet"/>
      <w:lvlText w:val=""/>
      <w:lvlJc w:val="left"/>
      <w:pPr>
        <w:ind w:left="6480" w:hanging="360"/>
      </w:pPr>
      <w:rPr>
        <w:rFonts w:ascii="Wingdings" w:hAnsi="Wingdings" w:cs="Wingdings" w:hint="default"/>
      </w:rPr>
    </w:lvl>
  </w:abstractNum>
  <w:abstractNum w:abstractNumId="91" w15:restartNumberingAfterBreak="0">
    <w:nsid w:val="7A8B0C6E"/>
    <w:multiLevelType w:val="multilevel"/>
    <w:tmpl w:val="29D67A20"/>
    <w:lvl w:ilvl="0">
      <w:start w:val="1"/>
      <w:numFmt w:val="lowerLetter"/>
      <w:lvlText w:val="%1)"/>
      <w:lvlJc w:val="left"/>
      <w:pPr>
        <w:tabs>
          <w:tab w:val="num" w:pos="0"/>
        </w:tabs>
        <w:ind w:left="927" w:hanging="360"/>
      </w:pPr>
      <w:rPr>
        <w:u w:val="none"/>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2" w15:restartNumberingAfterBreak="0">
    <w:nsid w:val="7B373F51"/>
    <w:multiLevelType w:val="multilevel"/>
    <w:tmpl w:val="68E81D4A"/>
    <w:lvl w:ilvl="0">
      <w:start w:val="3"/>
      <w:numFmt w:val="upperRoman"/>
      <w:lvlText w:val="%1"/>
      <w:lvlJc w:val="left"/>
      <w:pPr>
        <w:tabs>
          <w:tab w:val="num" w:pos="0"/>
        </w:tabs>
        <w:ind w:left="620" w:hanging="502"/>
      </w:pPr>
    </w:lvl>
    <w:lvl w:ilvl="1">
      <w:start w:val="3"/>
      <w:numFmt w:val="decimal"/>
      <w:lvlText w:val="%1.%2"/>
      <w:lvlJc w:val="left"/>
      <w:pPr>
        <w:tabs>
          <w:tab w:val="num" w:pos="0"/>
        </w:tabs>
        <w:ind w:left="620" w:hanging="502"/>
      </w:p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608" w:hanging="358"/>
      </w:pPr>
      <w:rPr>
        <w:rFonts w:ascii="Times New Roman" w:hAnsi="Times New Roman" w:cs="Times New Roman" w:hint="default"/>
        <w:w w:val="99"/>
        <w:sz w:val="18"/>
        <w:szCs w:val="18"/>
      </w:rPr>
    </w:lvl>
    <w:lvl w:ilvl="5">
      <w:start w:val="1"/>
      <w:numFmt w:val="bullet"/>
      <w:lvlText w:val=""/>
      <w:lvlJc w:val="left"/>
      <w:pPr>
        <w:tabs>
          <w:tab w:val="num" w:pos="0"/>
        </w:tabs>
        <w:ind w:left="2890" w:hanging="358"/>
      </w:pPr>
      <w:rPr>
        <w:rFonts w:ascii="Symbol" w:hAnsi="Symbol" w:cs="Symbol" w:hint="default"/>
      </w:rPr>
    </w:lvl>
    <w:lvl w:ilvl="6">
      <w:start w:val="1"/>
      <w:numFmt w:val="bullet"/>
      <w:lvlText w:val=""/>
      <w:lvlJc w:val="left"/>
      <w:pPr>
        <w:tabs>
          <w:tab w:val="num" w:pos="0"/>
        </w:tabs>
        <w:ind w:left="4172" w:hanging="358"/>
      </w:pPr>
      <w:rPr>
        <w:rFonts w:ascii="Symbol" w:hAnsi="Symbol" w:cs="Symbol" w:hint="default"/>
      </w:rPr>
    </w:lvl>
    <w:lvl w:ilvl="7">
      <w:start w:val="1"/>
      <w:numFmt w:val="bullet"/>
      <w:lvlText w:val=""/>
      <w:lvlJc w:val="left"/>
      <w:pPr>
        <w:tabs>
          <w:tab w:val="num" w:pos="0"/>
        </w:tabs>
        <w:ind w:left="5454" w:hanging="358"/>
      </w:pPr>
      <w:rPr>
        <w:rFonts w:ascii="Symbol" w:hAnsi="Symbol" w:cs="Symbol" w:hint="default"/>
      </w:rPr>
    </w:lvl>
    <w:lvl w:ilvl="8">
      <w:start w:val="1"/>
      <w:numFmt w:val="bullet"/>
      <w:lvlText w:val=""/>
      <w:lvlJc w:val="left"/>
      <w:pPr>
        <w:tabs>
          <w:tab w:val="num" w:pos="0"/>
        </w:tabs>
        <w:ind w:left="6736" w:hanging="358"/>
      </w:pPr>
      <w:rPr>
        <w:rFonts w:ascii="Symbol" w:hAnsi="Symbol" w:cs="Symbol" w:hint="default"/>
      </w:rPr>
    </w:lvl>
  </w:abstractNum>
  <w:abstractNum w:abstractNumId="93" w15:restartNumberingAfterBreak="0">
    <w:nsid w:val="7CB756EB"/>
    <w:multiLevelType w:val="multilevel"/>
    <w:tmpl w:val="57A2638C"/>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New Roman" w:hAnsi="Times New Roman" w:cs="Times New Roman" w:hint="default"/>
        <w:w w:val="99"/>
        <w:sz w:val="18"/>
        <w:szCs w:val="18"/>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125883300">
    <w:abstractNumId w:val="62"/>
  </w:num>
  <w:num w:numId="2" w16cid:durableId="2140371400">
    <w:abstractNumId w:val="44"/>
  </w:num>
  <w:num w:numId="3" w16cid:durableId="103036414">
    <w:abstractNumId w:val="55"/>
  </w:num>
  <w:num w:numId="4" w16cid:durableId="830022100">
    <w:abstractNumId w:val="59"/>
  </w:num>
  <w:num w:numId="5" w16cid:durableId="40635060">
    <w:abstractNumId w:val="41"/>
  </w:num>
  <w:num w:numId="6" w16cid:durableId="244343865">
    <w:abstractNumId w:val="90"/>
  </w:num>
  <w:num w:numId="7" w16cid:durableId="1977969">
    <w:abstractNumId w:val="51"/>
  </w:num>
  <w:num w:numId="8" w16cid:durableId="1355615007">
    <w:abstractNumId w:val="23"/>
  </w:num>
  <w:num w:numId="9" w16cid:durableId="74404673">
    <w:abstractNumId w:val="21"/>
  </w:num>
  <w:num w:numId="10" w16cid:durableId="2009553672">
    <w:abstractNumId w:val="13"/>
  </w:num>
  <w:num w:numId="11" w16cid:durableId="1361929083">
    <w:abstractNumId w:val="46"/>
  </w:num>
  <w:num w:numId="12" w16cid:durableId="693457169">
    <w:abstractNumId w:val="80"/>
  </w:num>
  <w:num w:numId="13" w16cid:durableId="1349915014">
    <w:abstractNumId w:val="85"/>
  </w:num>
  <w:num w:numId="14" w16cid:durableId="1951623774">
    <w:abstractNumId w:val="33"/>
  </w:num>
  <w:num w:numId="15" w16cid:durableId="1812289421">
    <w:abstractNumId w:val="8"/>
  </w:num>
  <w:num w:numId="16" w16cid:durableId="1214392217">
    <w:abstractNumId w:val="2"/>
  </w:num>
  <w:num w:numId="17" w16cid:durableId="1203246727">
    <w:abstractNumId w:val="66"/>
  </w:num>
  <w:num w:numId="18" w16cid:durableId="1700397191">
    <w:abstractNumId w:val="29"/>
  </w:num>
  <w:num w:numId="19" w16cid:durableId="1202131457">
    <w:abstractNumId w:val="58"/>
  </w:num>
  <w:num w:numId="20" w16cid:durableId="303003215">
    <w:abstractNumId w:val="27"/>
  </w:num>
  <w:num w:numId="21" w16cid:durableId="345058217">
    <w:abstractNumId w:val="34"/>
  </w:num>
  <w:num w:numId="22" w16cid:durableId="1649283770">
    <w:abstractNumId w:val="40"/>
  </w:num>
  <w:num w:numId="23" w16cid:durableId="905381659">
    <w:abstractNumId w:val="39"/>
  </w:num>
  <w:num w:numId="24" w16cid:durableId="158347744">
    <w:abstractNumId w:val="49"/>
  </w:num>
  <w:num w:numId="25" w16cid:durableId="958609176">
    <w:abstractNumId w:val="20"/>
  </w:num>
  <w:num w:numId="26" w16cid:durableId="2103213144">
    <w:abstractNumId w:val="18"/>
  </w:num>
  <w:num w:numId="27" w16cid:durableId="597756049">
    <w:abstractNumId w:val="81"/>
  </w:num>
  <w:num w:numId="28" w16cid:durableId="1279676015">
    <w:abstractNumId w:val="28"/>
  </w:num>
  <w:num w:numId="29" w16cid:durableId="679507875">
    <w:abstractNumId w:val="24"/>
  </w:num>
  <w:num w:numId="30" w16cid:durableId="33043905">
    <w:abstractNumId w:val="14"/>
  </w:num>
  <w:num w:numId="31" w16cid:durableId="1491362156">
    <w:abstractNumId w:val="89"/>
  </w:num>
  <w:num w:numId="32" w16cid:durableId="1386295882">
    <w:abstractNumId w:val="43"/>
  </w:num>
  <w:num w:numId="33" w16cid:durableId="1782800257">
    <w:abstractNumId w:val="92"/>
  </w:num>
  <w:num w:numId="34" w16cid:durableId="947201544">
    <w:abstractNumId w:val="86"/>
  </w:num>
  <w:num w:numId="35" w16cid:durableId="264922772">
    <w:abstractNumId w:val="73"/>
  </w:num>
  <w:num w:numId="36" w16cid:durableId="1199973123">
    <w:abstractNumId w:val="19"/>
  </w:num>
  <w:num w:numId="37" w16cid:durableId="1311637525">
    <w:abstractNumId w:val="3"/>
  </w:num>
  <w:num w:numId="38" w16cid:durableId="791174599">
    <w:abstractNumId w:val="0"/>
  </w:num>
  <w:num w:numId="39" w16cid:durableId="1932547610">
    <w:abstractNumId w:val="76"/>
  </w:num>
  <w:num w:numId="40" w16cid:durableId="932981932">
    <w:abstractNumId w:val="31"/>
  </w:num>
  <w:num w:numId="41" w16cid:durableId="2134327377">
    <w:abstractNumId w:val="70"/>
  </w:num>
  <w:num w:numId="42" w16cid:durableId="1291130585">
    <w:abstractNumId w:val="25"/>
  </w:num>
  <w:num w:numId="43" w16cid:durableId="657467414">
    <w:abstractNumId w:val="77"/>
  </w:num>
  <w:num w:numId="44" w16cid:durableId="1755978547">
    <w:abstractNumId w:val="15"/>
  </w:num>
  <w:num w:numId="45" w16cid:durableId="1122191749">
    <w:abstractNumId w:val="12"/>
  </w:num>
  <w:num w:numId="46" w16cid:durableId="517741341">
    <w:abstractNumId w:val="93"/>
  </w:num>
  <w:num w:numId="47" w16cid:durableId="1786733972">
    <w:abstractNumId w:val="37"/>
  </w:num>
  <w:num w:numId="48" w16cid:durableId="85347265">
    <w:abstractNumId w:val="48"/>
  </w:num>
  <w:num w:numId="49" w16cid:durableId="1763454489">
    <w:abstractNumId w:val="30"/>
  </w:num>
  <w:num w:numId="50" w16cid:durableId="1369454415">
    <w:abstractNumId w:val="47"/>
  </w:num>
  <w:num w:numId="51" w16cid:durableId="1301762094">
    <w:abstractNumId w:val="26"/>
  </w:num>
  <w:num w:numId="52" w16cid:durableId="142164959">
    <w:abstractNumId w:val="17"/>
  </w:num>
  <w:num w:numId="53" w16cid:durableId="99300833">
    <w:abstractNumId w:val="87"/>
  </w:num>
  <w:num w:numId="54" w16cid:durableId="1355688987">
    <w:abstractNumId w:val="67"/>
  </w:num>
  <w:num w:numId="55" w16cid:durableId="1288052677">
    <w:abstractNumId w:val="71"/>
  </w:num>
  <w:num w:numId="56" w16cid:durableId="1833373836">
    <w:abstractNumId w:val="72"/>
  </w:num>
  <w:num w:numId="57" w16cid:durableId="1278753900">
    <w:abstractNumId w:val="22"/>
  </w:num>
  <w:num w:numId="58" w16cid:durableId="552157357">
    <w:abstractNumId w:val="45"/>
  </w:num>
  <w:num w:numId="59" w16cid:durableId="1840120155">
    <w:abstractNumId w:val="83"/>
  </w:num>
  <w:num w:numId="60" w16cid:durableId="2130316284">
    <w:abstractNumId w:val="32"/>
  </w:num>
  <w:num w:numId="61" w16cid:durableId="2050299337">
    <w:abstractNumId w:val="61"/>
  </w:num>
  <w:num w:numId="62" w16cid:durableId="1794639251">
    <w:abstractNumId w:val="78"/>
  </w:num>
  <w:num w:numId="63" w16cid:durableId="516310087">
    <w:abstractNumId w:val="56"/>
  </w:num>
  <w:num w:numId="64" w16cid:durableId="2077360638">
    <w:abstractNumId w:val="9"/>
  </w:num>
  <w:num w:numId="65" w16cid:durableId="180708263">
    <w:abstractNumId w:val="69"/>
  </w:num>
  <w:num w:numId="66" w16cid:durableId="639843766">
    <w:abstractNumId w:val="63"/>
  </w:num>
  <w:num w:numId="67" w16cid:durableId="1868369693">
    <w:abstractNumId w:val="74"/>
  </w:num>
  <w:num w:numId="68" w16cid:durableId="764808351">
    <w:abstractNumId w:val="35"/>
  </w:num>
  <w:num w:numId="69" w16cid:durableId="820582498">
    <w:abstractNumId w:val="36"/>
  </w:num>
  <w:num w:numId="70" w16cid:durableId="935820927">
    <w:abstractNumId w:val="91"/>
  </w:num>
  <w:num w:numId="71" w16cid:durableId="1035082935">
    <w:abstractNumId w:val="65"/>
  </w:num>
  <w:num w:numId="72" w16cid:durableId="1902787668">
    <w:abstractNumId w:val="53"/>
  </w:num>
  <w:num w:numId="73" w16cid:durableId="591013606">
    <w:abstractNumId w:val="10"/>
  </w:num>
  <w:num w:numId="74" w16cid:durableId="463353376">
    <w:abstractNumId w:val="16"/>
  </w:num>
  <w:num w:numId="75" w16cid:durableId="1892767926">
    <w:abstractNumId w:val="50"/>
  </w:num>
  <w:num w:numId="76" w16cid:durableId="869535125">
    <w:abstractNumId w:val="6"/>
  </w:num>
  <w:num w:numId="77" w16cid:durableId="973873805">
    <w:abstractNumId w:val="1"/>
  </w:num>
  <w:num w:numId="78" w16cid:durableId="1057708362">
    <w:abstractNumId w:val="60"/>
  </w:num>
  <w:num w:numId="79" w16cid:durableId="1839492947">
    <w:abstractNumId w:val="68"/>
  </w:num>
  <w:num w:numId="80" w16cid:durableId="75060726">
    <w:abstractNumId w:val="38"/>
  </w:num>
  <w:num w:numId="81" w16cid:durableId="1238397560">
    <w:abstractNumId w:val="11"/>
  </w:num>
  <w:num w:numId="82" w16cid:durableId="1690598469">
    <w:abstractNumId w:val="75"/>
  </w:num>
  <w:num w:numId="83" w16cid:durableId="936252013">
    <w:abstractNumId w:val="84"/>
  </w:num>
  <w:num w:numId="84" w16cid:durableId="651832887">
    <w:abstractNumId w:val="54"/>
  </w:num>
  <w:num w:numId="85" w16cid:durableId="2136831593">
    <w:abstractNumId w:val="7"/>
  </w:num>
  <w:num w:numId="86" w16cid:durableId="2033997184">
    <w:abstractNumId w:val="4"/>
  </w:num>
  <w:num w:numId="87" w16cid:durableId="1252546787">
    <w:abstractNumId w:val="88"/>
  </w:num>
  <w:num w:numId="88" w16cid:durableId="592010578">
    <w:abstractNumId w:val="52"/>
  </w:num>
  <w:num w:numId="89" w16cid:durableId="1671786490">
    <w:abstractNumId w:val="42"/>
  </w:num>
  <w:num w:numId="90" w16cid:durableId="9068490">
    <w:abstractNumId w:val="5"/>
  </w:num>
  <w:num w:numId="91" w16cid:durableId="1335111558">
    <w:abstractNumId w:val="82"/>
  </w:num>
  <w:num w:numId="92" w16cid:durableId="1355956100">
    <w:abstractNumId w:val="57"/>
  </w:num>
  <w:num w:numId="93" w16cid:durableId="2083023578">
    <w:abstractNumId w:val="79"/>
  </w:num>
  <w:num w:numId="94" w16cid:durableId="919220929">
    <w:abstractNumId w:val="64"/>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434D"/>
    <w:rsid w:val="00097F4A"/>
    <w:rsid w:val="000C5527"/>
    <w:rsid w:val="000E76C6"/>
    <w:rsid w:val="00127127"/>
    <w:rsid w:val="00134892"/>
    <w:rsid w:val="00204EDB"/>
    <w:rsid w:val="00221911"/>
    <w:rsid w:val="00246F48"/>
    <w:rsid w:val="002634AA"/>
    <w:rsid w:val="002D58B5"/>
    <w:rsid w:val="0033249E"/>
    <w:rsid w:val="00337E4D"/>
    <w:rsid w:val="00343395"/>
    <w:rsid w:val="00363EE1"/>
    <w:rsid w:val="003A1AA2"/>
    <w:rsid w:val="004702FB"/>
    <w:rsid w:val="00471503"/>
    <w:rsid w:val="0049479E"/>
    <w:rsid w:val="004D2F9F"/>
    <w:rsid w:val="004F2220"/>
    <w:rsid w:val="004F2927"/>
    <w:rsid w:val="0051614B"/>
    <w:rsid w:val="0052142A"/>
    <w:rsid w:val="0053510E"/>
    <w:rsid w:val="005423BF"/>
    <w:rsid w:val="005811AC"/>
    <w:rsid w:val="005B6195"/>
    <w:rsid w:val="005C5177"/>
    <w:rsid w:val="0060492A"/>
    <w:rsid w:val="00605617"/>
    <w:rsid w:val="006347C3"/>
    <w:rsid w:val="006975C6"/>
    <w:rsid w:val="006A5918"/>
    <w:rsid w:val="006B2936"/>
    <w:rsid w:val="006F1DA5"/>
    <w:rsid w:val="007109D5"/>
    <w:rsid w:val="00785F39"/>
    <w:rsid w:val="007C3EA0"/>
    <w:rsid w:val="007D6FB3"/>
    <w:rsid w:val="007E0E83"/>
    <w:rsid w:val="008278F5"/>
    <w:rsid w:val="008B72CE"/>
    <w:rsid w:val="00930868"/>
    <w:rsid w:val="00960022"/>
    <w:rsid w:val="00970AB1"/>
    <w:rsid w:val="00A52459"/>
    <w:rsid w:val="00AF7FB0"/>
    <w:rsid w:val="00B05771"/>
    <w:rsid w:val="00B169F3"/>
    <w:rsid w:val="00B317DA"/>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D4C6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605617"/>
    <w:pPr>
      <w:keepNext/>
      <w:keepLines/>
      <w:suppressAutoHyphens/>
      <w:spacing w:before="160" w:after="80"/>
      <w:outlineLvl w:val="2"/>
    </w:pPr>
    <w:rPr>
      <w:rFonts w:eastAsiaTheme="majorEastAsia" w:cstheme="majorBidi"/>
      <w:color w:val="365F91" w:themeColor="accent1" w:themeShade="BF"/>
      <w:sz w:val="28"/>
      <w:szCs w:val="28"/>
    </w:rPr>
  </w:style>
  <w:style w:type="paragraph" w:styleId="Naslov4">
    <w:name w:val="heading 4"/>
    <w:basedOn w:val="Navaden"/>
    <w:next w:val="Navaden"/>
    <w:link w:val="Naslov4Znak"/>
    <w:uiPriority w:val="9"/>
    <w:semiHidden/>
    <w:unhideWhenUsed/>
    <w:qFormat/>
    <w:rsid w:val="00605617"/>
    <w:pPr>
      <w:keepNext/>
      <w:keepLines/>
      <w:suppressAutoHyphens/>
      <w:spacing w:before="80" w:after="40"/>
      <w:outlineLvl w:val="3"/>
    </w:pPr>
    <w:rPr>
      <w:rFonts w:eastAsiaTheme="majorEastAsia" w:cstheme="majorBidi"/>
      <w:i/>
      <w:iCs/>
      <w:color w:val="365F91" w:themeColor="accent1" w:themeShade="BF"/>
    </w:rPr>
  </w:style>
  <w:style w:type="paragraph" w:styleId="Naslov5">
    <w:name w:val="heading 5"/>
    <w:basedOn w:val="Navaden"/>
    <w:next w:val="Navaden"/>
    <w:link w:val="Naslov5Znak"/>
    <w:uiPriority w:val="9"/>
    <w:semiHidden/>
    <w:unhideWhenUsed/>
    <w:qFormat/>
    <w:rsid w:val="00605617"/>
    <w:pPr>
      <w:keepNext/>
      <w:keepLines/>
      <w:suppressAutoHyphens/>
      <w:spacing w:before="80" w:after="40"/>
      <w:outlineLvl w:val="4"/>
    </w:pPr>
    <w:rPr>
      <w:rFonts w:eastAsiaTheme="majorEastAsia" w:cstheme="majorBidi"/>
      <w:color w:val="365F91" w:themeColor="accent1" w:themeShade="BF"/>
    </w:rPr>
  </w:style>
  <w:style w:type="paragraph" w:styleId="Naslov6">
    <w:name w:val="heading 6"/>
    <w:basedOn w:val="Navaden"/>
    <w:next w:val="Navaden"/>
    <w:link w:val="Naslov6Znak"/>
    <w:uiPriority w:val="9"/>
    <w:semiHidden/>
    <w:unhideWhenUsed/>
    <w:qFormat/>
    <w:rsid w:val="00605617"/>
    <w:pPr>
      <w:keepNext/>
      <w:keepLines/>
      <w:suppressAutoHyphen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05617"/>
    <w:pPr>
      <w:keepNext/>
      <w:keepLines/>
      <w:suppressAutoHyphen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05617"/>
    <w:pPr>
      <w:keepNext/>
      <w:keepLines/>
      <w:suppressAutoHyphen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05617"/>
    <w:pPr>
      <w:keepNext/>
      <w:keepLines/>
      <w:suppressAutoHyphen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qFormat/>
    <w:rsid w:val="00E139EA"/>
    <w:rPr>
      <w:sz w:val="16"/>
      <w:szCs w:val="16"/>
    </w:rPr>
  </w:style>
  <w:style w:type="paragraph" w:customStyle="1" w:styleId="annotationtextPHPDOCX0">
    <w:name w:val="annotation text PHPDOCX"/>
    <w:basedOn w:val="Navaden"/>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character" w:customStyle="1" w:styleId="Naslov3Znak">
    <w:name w:val="Naslov 3 Znak"/>
    <w:basedOn w:val="Privzetapisavaodstavka"/>
    <w:link w:val="Naslov3"/>
    <w:uiPriority w:val="9"/>
    <w:semiHidden/>
    <w:qFormat/>
    <w:rsid w:val="00605617"/>
    <w:rPr>
      <w:rFonts w:ascii="Helvetica" w:eastAsiaTheme="majorEastAsia" w:hAnsi="Helvetica" w:cstheme="majorBidi"/>
      <w:color w:val="365F91" w:themeColor="accent1" w:themeShade="BF"/>
      <w:sz w:val="28"/>
      <w:szCs w:val="28"/>
    </w:rPr>
  </w:style>
  <w:style w:type="character" w:customStyle="1" w:styleId="Naslov4Znak">
    <w:name w:val="Naslov 4 Znak"/>
    <w:basedOn w:val="Privzetapisavaodstavka"/>
    <w:link w:val="Naslov4"/>
    <w:uiPriority w:val="9"/>
    <w:semiHidden/>
    <w:qFormat/>
    <w:rsid w:val="00605617"/>
    <w:rPr>
      <w:rFonts w:ascii="Helvetica" w:eastAsiaTheme="majorEastAsia" w:hAnsi="Helvetica" w:cstheme="majorBidi"/>
      <w:i/>
      <w:iCs/>
      <w:color w:val="365F91" w:themeColor="accent1" w:themeShade="BF"/>
    </w:rPr>
  </w:style>
  <w:style w:type="character" w:customStyle="1" w:styleId="Naslov5Znak">
    <w:name w:val="Naslov 5 Znak"/>
    <w:basedOn w:val="Privzetapisavaodstavka"/>
    <w:link w:val="Naslov5"/>
    <w:uiPriority w:val="9"/>
    <w:semiHidden/>
    <w:qFormat/>
    <w:rsid w:val="00605617"/>
    <w:rPr>
      <w:rFonts w:ascii="Helvetica" w:eastAsiaTheme="majorEastAsia" w:hAnsi="Helvetica" w:cstheme="majorBidi"/>
      <w:color w:val="365F91" w:themeColor="accent1" w:themeShade="BF"/>
    </w:rPr>
  </w:style>
  <w:style w:type="character" w:customStyle="1" w:styleId="Naslov6Znak">
    <w:name w:val="Naslov 6 Znak"/>
    <w:basedOn w:val="Privzetapisavaodstavka"/>
    <w:link w:val="Naslov6"/>
    <w:uiPriority w:val="9"/>
    <w:semiHidden/>
    <w:qFormat/>
    <w:rsid w:val="00605617"/>
    <w:rPr>
      <w:rFonts w:ascii="Helvetica" w:eastAsiaTheme="majorEastAsia" w:hAnsi="Helvetica" w:cstheme="majorBidi"/>
      <w:i/>
      <w:iCs/>
      <w:color w:val="595959" w:themeColor="text1" w:themeTint="A6"/>
    </w:rPr>
  </w:style>
  <w:style w:type="character" w:customStyle="1" w:styleId="Naslov7Znak">
    <w:name w:val="Naslov 7 Znak"/>
    <w:basedOn w:val="Privzetapisavaodstavka"/>
    <w:link w:val="Naslov7"/>
    <w:uiPriority w:val="9"/>
    <w:semiHidden/>
    <w:qFormat/>
    <w:rsid w:val="00605617"/>
    <w:rPr>
      <w:rFonts w:ascii="Helvetica" w:eastAsiaTheme="majorEastAsia" w:hAnsi="Helvetica" w:cstheme="majorBidi"/>
      <w:color w:val="595959" w:themeColor="text1" w:themeTint="A6"/>
    </w:rPr>
  </w:style>
  <w:style w:type="character" w:customStyle="1" w:styleId="Naslov8Znak">
    <w:name w:val="Naslov 8 Znak"/>
    <w:basedOn w:val="Privzetapisavaodstavka"/>
    <w:link w:val="Naslov8"/>
    <w:uiPriority w:val="9"/>
    <w:semiHidden/>
    <w:qFormat/>
    <w:rsid w:val="00605617"/>
    <w:rPr>
      <w:rFonts w:ascii="Helvetica" w:eastAsiaTheme="majorEastAsia" w:hAnsi="Helvetica" w:cstheme="majorBidi"/>
      <w:i/>
      <w:iCs/>
      <w:color w:val="272727" w:themeColor="text1" w:themeTint="D8"/>
    </w:rPr>
  </w:style>
  <w:style w:type="character" w:customStyle="1" w:styleId="Naslov9Znak">
    <w:name w:val="Naslov 9 Znak"/>
    <w:basedOn w:val="Privzetapisavaodstavka"/>
    <w:link w:val="Naslov9"/>
    <w:uiPriority w:val="9"/>
    <w:semiHidden/>
    <w:qFormat/>
    <w:rsid w:val="00605617"/>
    <w:rPr>
      <w:rFonts w:ascii="Helvetica" w:eastAsiaTheme="majorEastAsia" w:hAnsi="Helvetica" w:cstheme="majorBidi"/>
      <w:color w:val="272727" w:themeColor="text1" w:themeTint="D8"/>
    </w:rPr>
  </w:style>
  <w:style w:type="character" w:customStyle="1" w:styleId="NaslovZnak">
    <w:name w:val="Naslov Znak"/>
    <w:basedOn w:val="Privzetapisavaodstavka"/>
    <w:link w:val="Naslov"/>
    <w:uiPriority w:val="10"/>
    <w:qFormat/>
    <w:rsid w:val="00605617"/>
    <w:rPr>
      <w:rFonts w:asciiTheme="majorHAnsi" w:eastAsiaTheme="majorEastAsia" w:hAnsiTheme="majorHAnsi" w:cstheme="majorBidi"/>
      <w:spacing w:val="-10"/>
      <w:kern w:val="2"/>
      <w:sz w:val="56"/>
      <w:szCs w:val="56"/>
    </w:rPr>
  </w:style>
  <w:style w:type="character" w:customStyle="1" w:styleId="PodnaslovZnak">
    <w:name w:val="Podnaslov Znak"/>
    <w:basedOn w:val="Privzetapisavaodstavka"/>
    <w:link w:val="Podnaslov"/>
    <w:uiPriority w:val="11"/>
    <w:qFormat/>
    <w:rsid w:val="00605617"/>
    <w:rPr>
      <w:rFonts w:eastAsiaTheme="majorEastAsia" w:cstheme="majorBidi"/>
      <w:color w:val="595959" w:themeColor="text1" w:themeTint="A6"/>
      <w:spacing w:val="15"/>
      <w:sz w:val="28"/>
      <w:szCs w:val="28"/>
    </w:rPr>
  </w:style>
  <w:style w:type="character" w:customStyle="1" w:styleId="CitatZnak">
    <w:name w:val="Citat Znak"/>
    <w:basedOn w:val="Privzetapisavaodstavka"/>
    <w:link w:val="Citat"/>
    <w:uiPriority w:val="29"/>
    <w:qFormat/>
    <w:rsid w:val="00605617"/>
    <w:rPr>
      <w:i/>
      <w:iCs/>
      <w:color w:val="404040" w:themeColor="text1" w:themeTint="BF"/>
    </w:rPr>
  </w:style>
  <w:style w:type="character" w:styleId="Intenzivenpoudarek">
    <w:name w:val="Intense Emphasis"/>
    <w:basedOn w:val="Privzetapisavaodstavka"/>
    <w:uiPriority w:val="21"/>
    <w:qFormat/>
    <w:rsid w:val="00605617"/>
    <w:rPr>
      <w:i/>
      <w:iCs/>
      <w:color w:val="365F91" w:themeColor="accent1" w:themeShade="BF"/>
    </w:rPr>
  </w:style>
  <w:style w:type="character" w:customStyle="1" w:styleId="IntenzivencitatZnak">
    <w:name w:val="Intenziven citat Znak"/>
    <w:basedOn w:val="Privzetapisavaodstavka"/>
    <w:link w:val="Intenzivencitat"/>
    <w:uiPriority w:val="30"/>
    <w:qFormat/>
    <w:rsid w:val="00605617"/>
    <w:rPr>
      <w:i/>
      <w:iCs/>
      <w:color w:val="365F91" w:themeColor="accent1" w:themeShade="BF"/>
    </w:rPr>
  </w:style>
  <w:style w:type="character" w:styleId="Intenzivensklic">
    <w:name w:val="Intense Reference"/>
    <w:basedOn w:val="Privzetapisavaodstavka"/>
    <w:uiPriority w:val="32"/>
    <w:qFormat/>
    <w:rsid w:val="00605617"/>
    <w:rPr>
      <w:b/>
      <w:bCs/>
      <w:smallCaps/>
      <w:color w:val="365F91" w:themeColor="accent1" w:themeShade="BF"/>
      <w:spacing w:val="5"/>
    </w:rPr>
  </w:style>
  <w:style w:type="character" w:customStyle="1" w:styleId="Intenzivenpoudarek1">
    <w:name w:val="Intenziven poudarek1"/>
    <w:basedOn w:val="Privzetapisavaodstavka"/>
    <w:uiPriority w:val="21"/>
    <w:qFormat/>
    <w:rsid w:val="00605617"/>
    <w:rPr>
      <w:i/>
      <w:iCs/>
      <w:color w:val="0F4761"/>
    </w:rPr>
  </w:style>
  <w:style w:type="character" w:customStyle="1" w:styleId="Intenzivensklic1">
    <w:name w:val="Intenziven sklic1"/>
    <w:basedOn w:val="Privzetapisavaodstavka"/>
    <w:uiPriority w:val="32"/>
    <w:qFormat/>
    <w:rsid w:val="00605617"/>
    <w:rPr>
      <w:b/>
      <w:bCs/>
      <w:smallCaps/>
      <w:color w:val="0F4761"/>
      <w:spacing w:val="5"/>
    </w:rPr>
  </w:style>
  <w:style w:type="character" w:customStyle="1" w:styleId="TelobesedilaZnak">
    <w:name w:val="Telo besedila Znak"/>
    <w:basedOn w:val="Privzetapisavaodstavka"/>
    <w:link w:val="Telobesedila"/>
    <w:uiPriority w:val="1"/>
    <w:qFormat/>
    <w:rsid w:val="00605617"/>
    <w:rPr>
      <w:rFonts w:ascii="Arial" w:eastAsia="Arial" w:hAnsi="Arial"/>
      <w:sz w:val="18"/>
      <w:szCs w:val="18"/>
      <w:lang w:val="en-US"/>
    </w:rPr>
  </w:style>
  <w:style w:type="character" w:customStyle="1" w:styleId="TelobesedilaZnak1">
    <w:name w:val="Telo besedila Znak1"/>
    <w:basedOn w:val="Privzetapisavaodstavka"/>
    <w:uiPriority w:val="99"/>
    <w:semiHidden/>
    <w:qFormat/>
    <w:rsid w:val="00605617"/>
    <w:rPr>
      <w:rFonts w:ascii="Helvetica" w:hAnsi="Helvetica"/>
      <w:kern w:val="0"/>
      <w14:ligatures w14:val="none"/>
    </w:rPr>
  </w:style>
  <w:style w:type="character" w:customStyle="1" w:styleId="Naslov3Znak1">
    <w:name w:val="Naslov 3 Znak1"/>
    <w:basedOn w:val="Privzetapisavaodstavka"/>
    <w:uiPriority w:val="9"/>
    <w:semiHidden/>
    <w:qFormat/>
    <w:rsid w:val="00605617"/>
    <w:rPr>
      <w:rFonts w:asciiTheme="majorHAnsi" w:eastAsiaTheme="majorEastAsia" w:hAnsiTheme="majorHAnsi" w:cstheme="majorBidi"/>
      <w:color w:val="243F60" w:themeColor="accent1" w:themeShade="7F"/>
      <w:sz w:val="24"/>
      <w:szCs w:val="24"/>
    </w:rPr>
  </w:style>
  <w:style w:type="character" w:customStyle="1" w:styleId="Naslov4Znak1">
    <w:name w:val="Naslov 4 Znak1"/>
    <w:basedOn w:val="Privzetapisavaodstavka"/>
    <w:uiPriority w:val="9"/>
    <w:semiHidden/>
    <w:qFormat/>
    <w:rsid w:val="00605617"/>
    <w:rPr>
      <w:rFonts w:asciiTheme="majorHAnsi" w:eastAsiaTheme="majorEastAsia" w:hAnsiTheme="majorHAnsi" w:cstheme="majorBidi"/>
      <w:i/>
      <w:iCs/>
      <w:color w:val="365F91" w:themeColor="accent1" w:themeShade="BF"/>
    </w:rPr>
  </w:style>
  <w:style w:type="character" w:customStyle="1" w:styleId="Naslov5Znak1">
    <w:name w:val="Naslov 5 Znak1"/>
    <w:basedOn w:val="Privzetapisavaodstavka"/>
    <w:uiPriority w:val="9"/>
    <w:semiHidden/>
    <w:qFormat/>
    <w:rsid w:val="00605617"/>
    <w:rPr>
      <w:rFonts w:asciiTheme="majorHAnsi" w:eastAsiaTheme="majorEastAsia" w:hAnsiTheme="majorHAnsi" w:cstheme="majorBidi"/>
      <w:color w:val="365F91" w:themeColor="accent1" w:themeShade="BF"/>
    </w:rPr>
  </w:style>
  <w:style w:type="character" w:customStyle="1" w:styleId="Naslov6Znak1">
    <w:name w:val="Naslov 6 Znak1"/>
    <w:basedOn w:val="Privzetapisavaodstavka"/>
    <w:uiPriority w:val="9"/>
    <w:semiHidden/>
    <w:qFormat/>
    <w:rsid w:val="00605617"/>
    <w:rPr>
      <w:rFonts w:asciiTheme="majorHAnsi" w:eastAsiaTheme="majorEastAsia" w:hAnsiTheme="majorHAnsi" w:cstheme="majorBidi"/>
      <w:color w:val="243F60" w:themeColor="accent1" w:themeShade="7F"/>
    </w:rPr>
  </w:style>
  <w:style w:type="character" w:customStyle="1" w:styleId="Naslov7Znak1">
    <w:name w:val="Naslov 7 Znak1"/>
    <w:basedOn w:val="Privzetapisavaodstavka"/>
    <w:uiPriority w:val="9"/>
    <w:semiHidden/>
    <w:qFormat/>
    <w:rsid w:val="00605617"/>
    <w:rPr>
      <w:rFonts w:asciiTheme="majorHAnsi" w:eastAsiaTheme="majorEastAsia" w:hAnsiTheme="majorHAnsi" w:cstheme="majorBidi"/>
      <w:i/>
      <w:iCs/>
      <w:color w:val="243F60" w:themeColor="accent1" w:themeShade="7F"/>
    </w:rPr>
  </w:style>
  <w:style w:type="character" w:customStyle="1" w:styleId="Naslov8Znak1">
    <w:name w:val="Naslov 8 Znak1"/>
    <w:basedOn w:val="Privzetapisavaodstavka"/>
    <w:uiPriority w:val="9"/>
    <w:semiHidden/>
    <w:qFormat/>
    <w:rsid w:val="00605617"/>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qFormat/>
    <w:rsid w:val="00605617"/>
    <w:rPr>
      <w:rFonts w:asciiTheme="majorHAnsi" w:eastAsiaTheme="majorEastAsia" w:hAnsiTheme="majorHAnsi" w:cstheme="majorBidi"/>
      <w:i/>
      <w:iCs/>
      <w:color w:val="272727" w:themeColor="text1" w:themeTint="D8"/>
      <w:sz w:val="21"/>
      <w:szCs w:val="21"/>
    </w:rPr>
  </w:style>
  <w:style w:type="character" w:customStyle="1" w:styleId="NaslovZnak1">
    <w:name w:val="Naslov Znak1"/>
    <w:basedOn w:val="Privzetapisavaodstavka"/>
    <w:uiPriority w:val="10"/>
    <w:qFormat/>
    <w:rsid w:val="00605617"/>
    <w:rPr>
      <w:rFonts w:asciiTheme="majorHAnsi" w:eastAsiaTheme="majorEastAsia" w:hAnsiTheme="majorHAnsi" w:cstheme="majorBidi"/>
      <w:spacing w:val="-10"/>
      <w:kern w:val="2"/>
      <w:sz w:val="56"/>
      <w:szCs w:val="56"/>
    </w:rPr>
  </w:style>
  <w:style w:type="character" w:customStyle="1" w:styleId="PodnaslovZnak1">
    <w:name w:val="Podnaslov Znak1"/>
    <w:basedOn w:val="Privzetapisavaodstavka"/>
    <w:uiPriority w:val="11"/>
    <w:qFormat/>
    <w:rsid w:val="00605617"/>
    <w:rPr>
      <w:rFonts w:eastAsiaTheme="minorEastAsia"/>
      <w:color w:val="5A5A5A" w:themeColor="text1" w:themeTint="A5"/>
      <w:spacing w:val="15"/>
    </w:rPr>
  </w:style>
  <w:style w:type="character" w:customStyle="1" w:styleId="CitatZnak1">
    <w:name w:val="Citat Znak1"/>
    <w:basedOn w:val="Privzetapisavaodstavka"/>
    <w:uiPriority w:val="29"/>
    <w:qFormat/>
    <w:rsid w:val="00605617"/>
    <w:rPr>
      <w:rFonts w:ascii="Helvetica" w:hAnsi="Helvetica"/>
      <w:i/>
      <w:iCs/>
      <w:color w:val="404040" w:themeColor="text1" w:themeTint="BF"/>
    </w:rPr>
  </w:style>
  <w:style w:type="character" w:customStyle="1" w:styleId="IntenzivencitatZnak1">
    <w:name w:val="Intenziven citat Znak1"/>
    <w:basedOn w:val="Privzetapisavaodstavka"/>
    <w:uiPriority w:val="30"/>
    <w:qFormat/>
    <w:rsid w:val="00605617"/>
    <w:rPr>
      <w:rFonts w:ascii="Helvetica" w:hAnsi="Helvetica"/>
      <w:i/>
      <w:iCs/>
      <w:color w:val="4F81BD" w:themeColor="accent1"/>
    </w:rPr>
  </w:style>
  <w:style w:type="character" w:customStyle="1" w:styleId="Simbolizaotevilevanje">
    <w:name w:val="Simboli za oštevilčevanje"/>
    <w:qFormat/>
    <w:rsid w:val="00605617"/>
    <w:rPr>
      <w:rFonts w:ascii="Arial" w:hAnsi="Arial"/>
      <w:b w:val="0"/>
      <w:bCs w:val="0"/>
      <w:i w:val="0"/>
      <w:iCs w:val="0"/>
      <w:sz w:val="18"/>
      <w:szCs w:val="18"/>
    </w:rPr>
  </w:style>
  <w:style w:type="character" w:customStyle="1" w:styleId="Oznake">
    <w:name w:val="Oznake"/>
    <w:qFormat/>
    <w:rsid w:val="00605617"/>
    <w:rPr>
      <w:rFonts w:ascii="OpenSymbol" w:eastAsia="OpenSymbol" w:hAnsi="OpenSymbol" w:cs="OpenSymbol"/>
    </w:rPr>
  </w:style>
  <w:style w:type="paragraph" w:styleId="Naslov">
    <w:name w:val="Title"/>
    <w:basedOn w:val="Navaden"/>
    <w:next w:val="Telobesedila"/>
    <w:link w:val="NaslovZnak"/>
    <w:uiPriority w:val="10"/>
    <w:qFormat/>
    <w:rsid w:val="00605617"/>
    <w:pPr>
      <w:suppressAutoHyphens/>
      <w:spacing w:after="80" w:line="240" w:lineRule="auto"/>
      <w:contextualSpacing/>
    </w:pPr>
    <w:rPr>
      <w:rFonts w:asciiTheme="majorHAnsi" w:eastAsiaTheme="majorEastAsia" w:hAnsiTheme="majorHAnsi" w:cstheme="majorBidi"/>
      <w:spacing w:val="-10"/>
      <w:kern w:val="2"/>
      <w:sz w:val="56"/>
      <w:szCs w:val="56"/>
    </w:rPr>
  </w:style>
  <w:style w:type="character" w:customStyle="1" w:styleId="NaslovZnak2">
    <w:name w:val="Naslov Znak2"/>
    <w:basedOn w:val="Privzetapisavaodstavka"/>
    <w:uiPriority w:val="10"/>
    <w:rsid w:val="00605617"/>
    <w:rPr>
      <w:rFonts w:asciiTheme="majorHAnsi" w:eastAsiaTheme="majorEastAsia" w:hAnsiTheme="majorHAnsi" w:cstheme="majorBidi"/>
      <w:spacing w:val="-10"/>
      <w:kern w:val="28"/>
      <w:sz w:val="56"/>
      <w:szCs w:val="56"/>
    </w:rPr>
  </w:style>
  <w:style w:type="paragraph" w:styleId="Telobesedila">
    <w:name w:val="Body Text"/>
    <w:basedOn w:val="Navaden"/>
    <w:link w:val="TelobesedilaZnak"/>
    <w:uiPriority w:val="1"/>
    <w:qFormat/>
    <w:rsid w:val="00605617"/>
    <w:pPr>
      <w:widowControl w:val="0"/>
      <w:suppressAutoHyphens/>
      <w:spacing w:after="0" w:line="240" w:lineRule="auto"/>
      <w:ind w:left="1558" w:hanging="360"/>
    </w:pPr>
    <w:rPr>
      <w:rFonts w:ascii="Arial" w:eastAsia="Arial" w:hAnsi="Arial"/>
      <w:sz w:val="18"/>
      <w:szCs w:val="18"/>
      <w:lang w:val="en-US"/>
    </w:rPr>
  </w:style>
  <w:style w:type="character" w:customStyle="1" w:styleId="TelobesedilaZnak2">
    <w:name w:val="Telo besedila Znak2"/>
    <w:basedOn w:val="Privzetapisavaodstavka"/>
    <w:uiPriority w:val="99"/>
    <w:semiHidden/>
    <w:rsid w:val="00605617"/>
    <w:rPr>
      <w:rFonts w:ascii="Helvetica" w:hAnsi="Helvetica"/>
    </w:rPr>
  </w:style>
  <w:style w:type="paragraph" w:styleId="Seznam">
    <w:name w:val="List"/>
    <w:basedOn w:val="Telobesedila"/>
    <w:rsid w:val="00605617"/>
    <w:rPr>
      <w:rFonts w:cs="Arial"/>
    </w:rPr>
  </w:style>
  <w:style w:type="paragraph" w:styleId="Napis">
    <w:name w:val="caption"/>
    <w:basedOn w:val="Navaden"/>
    <w:qFormat/>
    <w:rsid w:val="00605617"/>
    <w:pPr>
      <w:suppressLineNumbers/>
      <w:suppressAutoHyphens/>
      <w:spacing w:before="120" w:after="120"/>
    </w:pPr>
    <w:rPr>
      <w:rFonts w:eastAsia="Aptos" w:cs="Lucida Sans"/>
      <w:i/>
      <w:iCs/>
      <w:sz w:val="24"/>
      <w:szCs w:val="24"/>
    </w:rPr>
  </w:style>
  <w:style w:type="paragraph" w:customStyle="1" w:styleId="Kazalo">
    <w:name w:val="Kazalo"/>
    <w:basedOn w:val="Navaden"/>
    <w:qFormat/>
    <w:rsid w:val="00605617"/>
    <w:pPr>
      <w:suppressLineNumbers/>
      <w:suppressAutoHyphens/>
    </w:pPr>
    <w:rPr>
      <w:rFonts w:eastAsia="Aptos" w:cs="Arial"/>
      <w:color w:val="00000A"/>
    </w:rPr>
  </w:style>
  <w:style w:type="paragraph" w:styleId="Podnaslov">
    <w:name w:val="Subtitle"/>
    <w:basedOn w:val="Navaden"/>
    <w:next w:val="Navaden"/>
    <w:link w:val="PodnaslovZnak"/>
    <w:uiPriority w:val="11"/>
    <w:qFormat/>
    <w:rsid w:val="00605617"/>
    <w:pPr>
      <w:suppressAutoHyphens/>
    </w:pPr>
    <w:rPr>
      <w:rFonts w:asciiTheme="minorHAnsi" w:eastAsiaTheme="majorEastAsia" w:hAnsiTheme="minorHAnsi" w:cstheme="majorBidi"/>
      <w:color w:val="595959" w:themeColor="text1" w:themeTint="A6"/>
      <w:spacing w:val="15"/>
      <w:sz w:val="28"/>
      <w:szCs w:val="28"/>
    </w:rPr>
  </w:style>
  <w:style w:type="character" w:customStyle="1" w:styleId="PodnaslovZnak2">
    <w:name w:val="Podnaslov Znak2"/>
    <w:basedOn w:val="Privzetapisavaodstavka"/>
    <w:uiPriority w:val="11"/>
    <w:rsid w:val="00605617"/>
    <w:rPr>
      <w:rFonts w:eastAsiaTheme="minorEastAsia"/>
      <w:color w:val="5A5A5A" w:themeColor="text1" w:themeTint="A5"/>
      <w:spacing w:val="15"/>
    </w:rPr>
  </w:style>
  <w:style w:type="paragraph" w:styleId="Citat">
    <w:name w:val="Quote"/>
    <w:basedOn w:val="Navaden"/>
    <w:next w:val="Navaden"/>
    <w:link w:val="CitatZnak"/>
    <w:uiPriority w:val="29"/>
    <w:qFormat/>
    <w:rsid w:val="00605617"/>
    <w:pPr>
      <w:suppressAutoHyphens/>
      <w:spacing w:before="160"/>
      <w:jc w:val="center"/>
    </w:pPr>
    <w:rPr>
      <w:rFonts w:asciiTheme="minorHAnsi" w:hAnsiTheme="minorHAnsi"/>
      <w:i/>
      <w:iCs/>
      <w:color w:val="404040" w:themeColor="text1" w:themeTint="BF"/>
    </w:rPr>
  </w:style>
  <w:style w:type="character" w:customStyle="1" w:styleId="CitatZnak2">
    <w:name w:val="Citat Znak2"/>
    <w:basedOn w:val="Privzetapisavaodstavka"/>
    <w:uiPriority w:val="29"/>
    <w:rsid w:val="00605617"/>
    <w:rPr>
      <w:rFonts w:ascii="Helvetica" w:hAnsi="Helvetica"/>
      <w:i/>
      <w:iCs/>
      <w:color w:val="404040" w:themeColor="text1" w:themeTint="BF"/>
    </w:rPr>
  </w:style>
  <w:style w:type="paragraph" w:styleId="Intenzivencitat">
    <w:name w:val="Intense Quote"/>
    <w:basedOn w:val="Navaden"/>
    <w:next w:val="Navaden"/>
    <w:link w:val="IntenzivencitatZnak"/>
    <w:uiPriority w:val="30"/>
    <w:qFormat/>
    <w:rsid w:val="00605617"/>
    <w:pPr>
      <w:pBdr>
        <w:top w:val="single" w:sz="4" w:space="10" w:color="365F91" w:themeColor="accent1" w:themeShade="BF"/>
        <w:bottom w:val="single" w:sz="4" w:space="10" w:color="365F91" w:themeColor="accent1" w:themeShade="BF"/>
      </w:pBdr>
      <w:suppressAutoHyphens/>
      <w:spacing w:before="360" w:after="360"/>
      <w:ind w:left="864" w:right="864"/>
      <w:jc w:val="center"/>
    </w:pPr>
    <w:rPr>
      <w:rFonts w:asciiTheme="minorHAnsi" w:hAnsiTheme="minorHAnsi"/>
      <w:i/>
      <w:iCs/>
      <w:color w:val="365F91" w:themeColor="accent1" w:themeShade="BF"/>
    </w:rPr>
  </w:style>
  <w:style w:type="character" w:customStyle="1" w:styleId="IntenzivencitatZnak2">
    <w:name w:val="Intenziven citat Znak2"/>
    <w:basedOn w:val="Privzetapisavaodstavka"/>
    <w:uiPriority w:val="30"/>
    <w:rsid w:val="00605617"/>
    <w:rPr>
      <w:rFonts w:ascii="Helvetica" w:hAnsi="Helvetica"/>
      <w:i/>
      <w:iCs/>
      <w:color w:val="4F81BD" w:themeColor="accent1"/>
    </w:rPr>
  </w:style>
  <w:style w:type="paragraph" w:customStyle="1" w:styleId="Glavainnoga">
    <w:name w:val="Glava in noga"/>
    <w:basedOn w:val="Navaden"/>
    <w:qFormat/>
    <w:rsid w:val="00605617"/>
    <w:pPr>
      <w:suppressAutoHyphens/>
    </w:pPr>
    <w:rPr>
      <w:rFonts w:eastAsia="Aptos"/>
    </w:rPr>
  </w:style>
  <w:style w:type="paragraph" w:customStyle="1" w:styleId="Naslov31">
    <w:name w:val="Naslov 31"/>
    <w:basedOn w:val="Navaden"/>
    <w:next w:val="Naslov3"/>
    <w:uiPriority w:val="9"/>
    <w:semiHidden/>
    <w:unhideWhenUsed/>
    <w:qFormat/>
    <w:rsid w:val="00605617"/>
    <w:pPr>
      <w:keepNext/>
      <w:keepLines/>
      <w:suppressAutoHyphens/>
      <w:spacing w:before="160" w:after="80"/>
      <w:ind w:left="720" w:hanging="720"/>
      <w:outlineLvl w:val="2"/>
    </w:pPr>
    <w:rPr>
      <w:rFonts w:asciiTheme="majorHAnsi" w:eastAsiaTheme="majorEastAsia" w:hAnsiTheme="majorHAnsi" w:cstheme="majorBidi"/>
      <w:color w:val="243F60" w:themeColor="accent1" w:themeShade="7F"/>
      <w:sz w:val="24"/>
      <w:szCs w:val="24"/>
    </w:rPr>
  </w:style>
  <w:style w:type="paragraph" w:customStyle="1" w:styleId="Naslov41">
    <w:name w:val="Naslov 41"/>
    <w:basedOn w:val="Navaden"/>
    <w:next w:val="Naslov4"/>
    <w:uiPriority w:val="9"/>
    <w:semiHidden/>
    <w:unhideWhenUsed/>
    <w:qFormat/>
    <w:rsid w:val="00605617"/>
    <w:pPr>
      <w:keepNext/>
      <w:keepLines/>
      <w:suppressAutoHyphens/>
      <w:spacing w:before="80" w:after="40"/>
      <w:ind w:left="864" w:hanging="864"/>
      <w:outlineLvl w:val="3"/>
    </w:pPr>
    <w:rPr>
      <w:rFonts w:asciiTheme="majorHAnsi" w:eastAsiaTheme="majorEastAsia" w:hAnsiTheme="majorHAnsi" w:cstheme="majorBidi"/>
      <w:i/>
      <w:iCs/>
      <w:color w:val="365F91" w:themeColor="accent1" w:themeShade="BF"/>
    </w:rPr>
  </w:style>
  <w:style w:type="paragraph" w:customStyle="1" w:styleId="Naslov51">
    <w:name w:val="Naslov 51"/>
    <w:basedOn w:val="Navaden"/>
    <w:next w:val="Naslov5"/>
    <w:uiPriority w:val="9"/>
    <w:semiHidden/>
    <w:unhideWhenUsed/>
    <w:qFormat/>
    <w:rsid w:val="00605617"/>
    <w:pPr>
      <w:keepNext/>
      <w:keepLines/>
      <w:suppressAutoHyphens/>
      <w:spacing w:before="80" w:after="40"/>
      <w:ind w:left="1008" w:hanging="1008"/>
      <w:outlineLvl w:val="4"/>
    </w:pPr>
    <w:rPr>
      <w:rFonts w:asciiTheme="majorHAnsi" w:eastAsiaTheme="majorEastAsia" w:hAnsiTheme="majorHAnsi" w:cstheme="majorBidi"/>
      <w:color w:val="365F91" w:themeColor="accent1" w:themeShade="BF"/>
    </w:rPr>
  </w:style>
  <w:style w:type="paragraph" w:customStyle="1" w:styleId="Naslov61">
    <w:name w:val="Naslov 61"/>
    <w:basedOn w:val="Navaden"/>
    <w:next w:val="Naslov6"/>
    <w:uiPriority w:val="9"/>
    <w:semiHidden/>
    <w:unhideWhenUsed/>
    <w:qFormat/>
    <w:rsid w:val="00605617"/>
    <w:pPr>
      <w:keepNext/>
      <w:keepLines/>
      <w:suppressAutoHyphens/>
      <w:spacing w:before="40" w:after="0"/>
      <w:ind w:left="1152" w:hanging="1152"/>
      <w:outlineLvl w:val="5"/>
    </w:pPr>
    <w:rPr>
      <w:rFonts w:asciiTheme="majorHAnsi" w:eastAsiaTheme="majorEastAsia" w:hAnsiTheme="majorHAnsi" w:cstheme="majorBidi"/>
      <w:color w:val="243F60" w:themeColor="accent1" w:themeShade="7F"/>
    </w:rPr>
  </w:style>
  <w:style w:type="paragraph" w:customStyle="1" w:styleId="Naslov71">
    <w:name w:val="Naslov 71"/>
    <w:basedOn w:val="Navaden"/>
    <w:next w:val="Naslov7"/>
    <w:uiPriority w:val="9"/>
    <w:semiHidden/>
    <w:unhideWhenUsed/>
    <w:qFormat/>
    <w:rsid w:val="00605617"/>
    <w:pPr>
      <w:keepNext/>
      <w:keepLines/>
      <w:suppressAutoHyphens/>
      <w:spacing w:before="40" w:after="0"/>
      <w:ind w:left="1296" w:hanging="1296"/>
      <w:outlineLvl w:val="6"/>
    </w:pPr>
    <w:rPr>
      <w:rFonts w:asciiTheme="majorHAnsi" w:eastAsiaTheme="majorEastAsia" w:hAnsiTheme="majorHAnsi" w:cstheme="majorBidi"/>
      <w:i/>
      <w:iCs/>
      <w:color w:val="243F60" w:themeColor="accent1" w:themeShade="7F"/>
    </w:rPr>
  </w:style>
  <w:style w:type="paragraph" w:customStyle="1" w:styleId="Naslov81">
    <w:name w:val="Naslov 81"/>
    <w:basedOn w:val="Navaden"/>
    <w:next w:val="Naslov8"/>
    <w:uiPriority w:val="9"/>
    <w:semiHidden/>
    <w:unhideWhenUsed/>
    <w:qFormat/>
    <w:rsid w:val="00605617"/>
    <w:pPr>
      <w:keepNext/>
      <w:keepLines/>
      <w:suppressAutoHyphens/>
      <w:spacing w:after="0"/>
      <w:ind w:left="1440" w:hanging="1440"/>
      <w:outlineLvl w:val="7"/>
    </w:pPr>
    <w:rPr>
      <w:rFonts w:asciiTheme="majorHAnsi" w:eastAsiaTheme="majorEastAsia" w:hAnsiTheme="majorHAnsi" w:cstheme="majorBidi"/>
      <w:color w:val="272727" w:themeColor="text1" w:themeTint="D8"/>
      <w:sz w:val="21"/>
      <w:szCs w:val="21"/>
    </w:rPr>
  </w:style>
  <w:style w:type="paragraph" w:customStyle="1" w:styleId="Naslov91">
    <w:name w:val="Naslov 91"/>
    <w:basedOn w:val="Navaden"/>
    <w:next w:val="Naslov9"/>
    <w:uiPriority w:val="9"/>
    <w:semiHidden/>
    <w:unhideWhenUsed/>
    <w:qFormat/>
    <w:rsid w:val="00605617"/>
    <w:pPr>
      <w:keepNext/>
      <w:keepLines/>
      <w:suppressAutoHyphens/>
      <w:spacing w:after="0"/>
      <w:ind w:left="1584" w:hanging="1584"/>
      <w:outlineLvl w:val="8"/>
    </w:pPr>
    <w:rPr>
      <w:rFonts w:asciiTheme="majorHAnsi" w:eastAsiaTheme="majorEastAsia" w:hAnsiTheme="majorHAnsi" w:cstheme="majorBidi"/>
      <w:i/>
      <w:iCs/>
      <w:color w:val="272727" w:themeColor="text1" w:themeTint="D8"/>
      <w:sz w:val="21"/>
      <w:szCs w:val="21"/>
    </w:rPr>
  </w:style>
  <w:style w:type="paragraph" w:customStyle="1" w:styleId="Naslov10">
    <w:name w:val="Naslov1"/>
    <w:basedOn w:val="Navaden"/>
    <w:next w:val="Telobesedila"/>
    <w:uiPriority w:val="10"/>
    <w:qFormat/>
    <w:rsid w:val="00605617"/>
    <w:pPr>
      <w:suppressAutoHyphens/>
      <w:spacing w:after="80" w:line="240" w:lineRule="auto"/>
      <w:contextualSpacing/>
    </w:pPr>
    <w:rPr>
      <w:rFonts w:ascii="Aptos Display" w:eastAsia="Aptos Display" w:hAnsi="Aptos Display" w:cs="Aptos Display"/>
      <w:color w:val="00000A"/>
      <w:spacing w:val="-10"/>
      <w:sz w:val="56"/>
      <w:szCs w:val="56"/>
    </w:rPr>
  </w:style>
  <w:style w:type="paragraph" w:customStyle="1" w:styleId="caption1">
    <w:name w:val="caption1"/>
    <w:basedOn w:val="Navaden"/>
    <w:qFormat/>
    <w:rsid w:val="00605617"/>
    <w:pPr>
      <w:suppressLineNumbers/>
      <w:suppressAutoHyphens/>
      <w:spacing w:before="120" w:after="120"/>
    </w:pPr>
    <w:rPr>
      <w:rFonts w:eastAsia="Aptos" w:cs="Arial"/>
      <w:i/>
      <w:iCs/>
      <w:color w:val="00000A"/>
      <w:sz w:val="24"/>
      <w:szCs w:val="24"/>
    </w:rPr>
  </w:style>
  <w:style w:type="paragraph" w:customStyle="1" w:styleId="Podnaslov1">
    <w:name w:val="Podnaslov1"/>
    <w:basedOn w:val="Navaden"/>
    <w:next w:val="Podnaslov"/>
    <w:uiPriority w:val="11"/>
    <w:qFormat/>
    <w:rsid w:val="00605617"/>
    <w:pPr>
      <w:suppressAutoHyphens/>
    </w:pPr>
    <w:rPr>
      <w:rFonts w:eastAsia="Aptos Display" w:cs="Aptos Display"/>
      <w:color w:val="595959"/>
      <w:spacing w:val="15"/>
      <w:sz w:val="28"/>
      <w:szCs w:val="28"/>
    </w:rPr>
  </w:style>
  <w:style w:type="paragraph" w:customStyle="1" w:styleId="Citat1">
    <w:name w:val="Citat1"/>
    <w:basedOn w:val="Navaden"/>
    <w:next w:val="Citat"/>
    <w:uiPriority w:val="29"/>
    <w:qFormat/>
    <w:rsid w:val="00605617"/>
    <w:pPr>
      <w:suppressAutoHyphens/>
      <w:spacing w:before="160"/>
      <w:jc w:val="center"/>
    </w:pPr>
    <w:rPr>
      <w:rFonts w:eastAsia="Aptos"/>
      <w:i/>
      <w:iCs/>
      <w:color w:val="404040"/>
    </w:rPr>
  </w:style>
  <w:style w:type="paragraph" w:customStyle="1" w:styleId="Intenzivencitat1">
    <w:name w:val="Intenziven citat1"/>
    <w:basedOn w:val="Navaden"/>
    <w:next w:val="Intenzivencitat"/>
    <w:uiPriority w:val="30"/>
    <w:qFormat/>
    <w:rsid w:val="00605617"/>
    <w:pPr>
      <w:pBdr>
        <w:top w:val="single" w:sz="4" w:space="10" w:color="0F4761"/>
        <w:bottom w:val="single" w:sz="4" w:space="10" w:color="0F4761"/>
      </w:pBdr>
      <w:suppressAutoHyphens/>
      <w:spacing w:before="360" w:after="360"/>
      <w:ind w:left="864" w:right="864"/>
      <w:jc w:val="center"/>
    </w:pPr>
    <w:rPr>
      <w:rFonts w:eastAsia="Aptos"/>
      <w:i/>
      <w:iCs/>
      <w:color w:val="0F4761"/>
    </w:rPr>
  </w:style>
  <w:style w:type="paragraph" w:customStyle="1" w:styleId="TableParagraph">
    <w:name w:val="Table Paragraph"/>
    <w:basedOn w:val="Navaden"/>
    <w:uiPriority w:val="1"/>
    <w:qFormat/>
    <w:rsid w:val="00605617"/>
    <w:pPr>
      <w:widowControl w:val="0"/>
      <w:suppressAutoHyphens/>
      <w:spacing w:after="0" w:line="240" w:lineRule="auto"/>
    </w:pPr>
    <w:rPr>
      <w:rFonts w:ascii="Aptos" w:eastAsia="Aptos" w:hAnsi="Aptos"/>
      <w:color w:val="00000A"/>
      <w:lang w:val="en-US"/>
    </w:rPr>
  </w:style>
  <w:style w:type="paragraph" w:customStyle="1" w:styleId="Vsebinatabele">
    <w:name w:val="Vsebina tabele"/>
    <w:basedOn w:val="Navaden"/>
    <w:qFormat/>
    <w:rsid w:val="00605617"/>
    <w:pPr>
      <w:widowControl w:val="0"/>
      <w:suppressLineNumbers/>
      <w:suppressAutoHyphens/>
    </w:pPr>
    <w:rPr>
      <w:rFonts w:eastAsia="Aptos"/>
    </w:rPr>
  </w:style>
  <w:style w:type="paragraph" w:customStyle="1" w:styleId="Naslovtabele">
    <w:name w:val="Naslov tabele"/>
    <w:basedOn w:val="Vsebinatabele"/>
    <w:qFormat/>
    <w:rsid w:val="00605617"/>
    <w:pPr>
      <w:jc w:val="center"/>
    </w:pPr>
    <w:rPr>
      <w:b/>
      <w:bCs/>
    </w:rPr>
  </w:style>
  <w:style w:type="numbering" w:customStyle="1" w:styleId="Brezseznama1">
    <w:name w:val="Brez seznama1"/>
    <w:uiPriority w:val="99"/>
    <w:semiHidden/>
    <w:unhideWhenUsed/>
    <w:qFormat/>
    <w:rsid w:val="00605617"/>
  </w:style>
  <w:style w:type="table" w:customStyle="1" w:styleId="Tabelamrea1">
    <w:name w:val="Tabela – mreža1"/>
    <w:basedOn w:val="Navadnatabela"/>
    <w:uiPriority w:val="59"/>
    <w:rsid w:val="00605617"/>
    <w:pPr>
      <w:suppressAutoHyphens/>
      <w:spacing w:after="0" w:line="240" w:lineRule="auto"/>
    </w:pPr>
    <w:rPr>
      <w:kern w:val="2"/>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basedOn w:val="Navadnatabela"/>
    <w:uiPriority w:val="61"/>
    <w:rsid w:val="00605617"/>
    <w:pPr>
      <w:suppressAutoHyphens/>
      <w:spacing w:after="0" w:line="240" w:lineRule="auto"/>
    </w:pPr>
    <w:rPr>
      <w:kern w:val="2"/>
      <w:sz w:val="20"/>
      <w14:ligatures w14:val="standardContextual"/>
    </w:rPr>
    <w:tblPr>
      <w:tblStyleRowBandSize w:val="1"/>
      <w:tblStyleColBandSize w:val="1"/>
      <w:tblBorders>
        <w:bottom w:val="single" w:sz="4" w:space="0" w:color="auto"/>
      </w:tblBorders>
    </w:tblPr>
    <w:tblStylePr w:type="firstRow">
      <w:pPr>
        <w:spacing w:before="0" w:after="0" w:line="240" w:lineRule="auto"/>
      </w:pPr>
      <w:rPr>
        <w:b/>
        <w:bCs/>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b/>
        <w:bCs/>
        <w:sz w:val="22"/>
      </w:rPr>
      <w:tblPr/>
      <w:tcPr>
        <w:tcBorders>
          <w:top w:val="nil"/>
          <w:left w:val="nil"/>
          <w:bottom w:val="nil"/>
          <w:right w:val="nil"/>
          <w:insideH w:val="nil"/>
          <w:insideV w:val="nil"/>
          <w:tl2br w:val="nil"/>
          <w:tr2bl w:val="nil"/>
        </w:tcBorders>
        <w:shd w:val="clear" w:color="auto" w:fill="FFFFFF"/>
      </w:tcPr>
    </w:tblStylePr>
    <w:tblStylePr w:type="firstCol">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sz w:val="22"/>
      </w:rPr>
      <w:tblPr/>
      <w:tcPr>
        <w:tcBorders>
          <w:top w:val="nil"/>
          <w:left w:val="nil"/>
          <w:bottom w:val="nil"/>
          <w:right w:val="nil"/>
          <w:insideH w:val="nil"/>
          <w:insideV w:val="nil"/>
          <w:tl2br w:val="nil"/>
          <w:tr2bl w:val="nil"/>
        </w:tcBorders>
      </w:tcPr>
    </w:tblStylePr>
    <w:tblStylePr w:type="band2Vert">
      <w:rPr>
        <w:sz w:val="22"/>
      </w:rPr>
      <w:tblPr/>
      <w:tcPr>
        <w:tcBorders>
          <w:top w:val="nil"/>
          <w:left w:val="nil"/>
          <w:bottom w:val="nil"/>
          <w:right w:val="nil"/>
          <w:insideH w:val="nil"/>
          <w:insideV w:val="nil"/>
          <w:tl2br w:val="nil"/>
          <w:tr2bl w:val="nil"/>
        </w:tcBorders>
      </w:tcPr>
    </w:tblStylePr>
    <w:tblStylePr w:type="band1Horz">
      <w:rPr>
        <w:sz w:val="22"/>
      </w:rPr>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605617"/>
    <w:pPr>
      <w:suppressAutoHyphens/>
      <w:spacing w:after="0" w:line="240" w:lineRule="auto"/>
    </w:pPr>
    <w:rPr>
      <w:kern w:val="2"/>
      <w:sz w:val="20"/>
      <w14:ligatures w14:val="standardContextual"/>
    </w:rPr>
    <w:tblPr/>
    <w:tblStylePr w:type="lastCol">
      <w:pPr>
        <w:jc w:val="right"/>
      </w:pPr>
    </w:tblStylePr>
  </w:style>
  <w:style w:type="table" w:customStyle="1" w:styleId="NormalTablePHPDOCX1">
    <w:name w:val="Normal Table PHPDOCX1"/>
    <w:uiPriority w:val="99"/>
    <w:semiHidden/>
    <w:unhideWhenUsed/>
    <w:qFormat/>
    <w:rsid w:val="00605617"/>
    <w:pPr>
      <w:suppressAutoHyphens/>
      <w:spacing w:after="0" w:line="240" w:lineRule="auto"/>
    </w:pPr>
    <w:rPr>
      <w:kern w:val="2"/>
      <w:sz w:val="20"/>
      <w14:ligatures w14:val="standardContextual"/>
    </w:rPr>
    <w:tblPr>
      <w:tblCellMar>
        <w:top w:w="0" w:type="dxa"/>
        <w:left w:w="108" w:type="dxa"/>
        <w:bottom w:w="0" w:type="dxa"/>
        <w:right w:w="108" w:type="dxa"/>
      </w:tblCellMar>
    </w:tblPr>
  </w:style>
  <w:style w:type="table" w:customStyle="1" w:styleId="TableGridPHPDOCX1">
    <w:name w:val="Table Grid PHPDOCX1"/>
    <w:uiPriority w:val="59"/>
    <w:rsid w:val="00605617"/>
    <w:pPr>
      <w:suppressAutoHyphens/>
      <w:spacing w:after="0" w:line="240" w:lineRule="auto"/>
    </w:pPr>
    <w:rPr>
      <w:kern w:val="2"/>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67</Pages>
  <Words>22994</Words>
  <Characters>131066</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5</cp:revision>
  <dcterms:created xsi:type="dcterms:W3CDTF">2026-06-23T08:23:00Z</dcterms:created>
  <dcterms:modified xsi:type="dcterms:W3CDTF">2026-06-24T12:53:00Z</dcterms:modified>
</cp:coreProperties>
</file>