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8A205" w14:textId="77777777" w:rsidR="004702FB" w:rsidRDefault="004702FB" w:rsidP="006975C6">
      <w:pPr>
        <w:pStyle w:val="Paragraf"/>
        <w:rPr>
          <w:rFonts w:ascii="Arial" w:hAnsi="Arial" w:cs="Arial"/>
        </w:rPr>
      </w:pPr>
    </w:p>
    <w:p w14:paraId="21DC6499"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430-0067/2026-3</w:t>
      </w:r>
    </w:p>
    <w:p w14:paraId="1F0BFFB3" w14:textId="2326F4D1"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B00A6E">
        <w:rPr>
          <w:rFonts w:ascii="Arial" w:hAnsi="Arial" w:cs="Arial"/>
        </w:rPr>
        <w:t>24</w:t>
      </w:r>
      <w:r w:rsidRPr="006F1DA5">
        <w:rPr>
          <w:rFonts w:ascii="Arial" w:hAnsi="Arial" w:cs="Arial"/>
        </w:rPr>
        <w:t>.06.2026</w:t>
      </w:r>
      <w:r w:rsidR="00FC2646" w:rsidRPr="006F1DA5">
        <w:rPr>
          <w:rFonts w:ascii="Arial" w:hAnsi="Arial" w:cs="Arial"/>
        </w:rPr>
        <w:tab/>
      </w:r>
    </w:p>
    <w:p w14:paraId="2A5D3FC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747DF5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663C520"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C8E39AF"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IZBIRA IZVAJALCA STORITEV KOMBI PREVOZOV ŠOLOOBVEZNIH OTROK ZA POTREBE OŠ POLHOV GRADEC TER PREVOZ OTROK IN MLADOSTNIKOV S POSEBNIMI POTREBAMI, KI OBISKUJEJO ŠOLE IZVEN OBČINE</w:t>
            </w:r>
          </w:p>
        </w:tc>
      </w:tr>
    </w:tbl>
    <w:p w14:paraId="6B4FF49B" w14:textId="77777777" w:rsidR="00FB3258" w:rsidRPr="006F1DA5" w:rsidRDefault="00FB3258" w:rsidP="006975C6">
      <w:pPr>
        <w:pStyle w:val="Paragraf"/>
        <w:rPr>
          <w:rFonts w:ascii="Arial" w:hAnsi="Arial" w:cs="Arial"/>
        </w:rPr>
      </w:pPr>
    </w:p>
    <w:p w14:paraId="7567BCA4" w14:textId="77777777" w:rsidR="00FB3258" w:rsidRPr="006F1DA5" w:rsidRDefault="00FB3258" w:rsidP="006975C6">
      <w:pPr>
        <w:pStyle w:val="Paragraf"/>
        <w:rPr>
          <w:rFonts w:ascii="Arial" w:hAnsi="Arial" w:cs="Arial"/>
        </w:rPr>
      </w:pPr>
      <w:r w:rsidRPr="006F1DA5">
        <w:rPr>
          <w:rFonts w:ascii="Arial" w:hAnsi="Arial" w:cs="Arial"/>
        </w:rPr>
        <w:t>Zaporedna številka: JN0014/2026</w:t>
      </w:r>
    </w:p>
    <w:p w14:paraId="27BCD3C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215E219" w14:textId="77777777" w:rsidR="00337E4D" w:rsidRDefault="00337E4D">
      <w:pPr>
        <w:rPr>
          <w:rFonts w:ascii="Arial" w:hAnsi="Arial" w:cs="Arial"/>
          <w:sz w:val="18"/>
          <w:szCs w:val="18"/>
        </w:rPr>
      </w:pPr>
    </w:p>
    <w:p w14:paraId="6C8F9A44" w14:textId="77777777" w:rsidR="00960022" w:rsidRDefault="00E55B9D">
      <w:pPr>
        <w:rPr>
          <w:rFonts w:ascii="Arial" w:hAnsi="Arial" w:cs="Arial"/>
          <w:sz w:val="18"/>
          <w:szCs w:val="18"/>
        </w:rPr>
      </w:pPr>
      <w:r>
        <w:rPr>
          <w:rFonts w:ascii="Arial" w:hAnsi="Arial" w:cs="Arial"/>
        </w:rPr>
        <w:br w:type="page"/>
      </w:r>
    </w:p>
    <w:p w14:paraId="5C1E23F4"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6123D79" w14:textId="77777777" w:rsidTr="004F2927">
        <w:trPr>
          <w:trHeight w:val="1268"/>
        </w:trPr>
        <w:tc>
          <w:tcPr>
            <w:tcW w:w="1668" w:type="dxa"/>
          </w:tcPr>
          <w:p w14:paraId="0B562E39" w14:textId="77777777" w:rsidR="004702FB" w:rsidRPr="006F1DA5" w:rsidRDefault="004702FB" w:rsidP="004702FB">
            <w:pPr>
              <w:pStyle w:val="Glava"/>
              <w:rPr>
                <w:rFonts w:ascii="Arial" w:hAnsi="Arial" w:cs="Arial"/>
                <w:b/>
                <w:color w:val="000000" w:themeColor="text1"/>
              </w:rPr>
            </w:pPr>
          </w:p>
        </w:tc>
        <w:tc>
          <w:tcPr>
            <w:tcW w:w="3361" w:type="dxa"/>
          </w:tcPr>
          <w:p w14:paraId="0437E760" w14:textId="77777777" w:rsidR="004702FB" w:rsidRPr="006F1DA5" w:rsidRDefault="004702FB" w:rsidP="004702FB">
            <w:pPr>
              <w:pStyle w:val="Glava"/>
              <w:rPr>
                <w:rFonts w:ascii="Arial" w:hAnsi="Arial" w:cs="Arial"/>
                <w:b/>
                <w:color w:val="000000" w:themeColor="text1"/>
              </w:rPr>
            </w:pPr>
          </w:p>
        </w:tc>
        <w:tc>
          <w:tcPr>
            <w:tcW w:w="4209" w:type="dxa"/>
          </w:tcPr>
          <w:p w14:paraId="6FB3F6DC" w14:textId="77777777" w:rsidR="004702FB" w:rsidRPr="006F1DA5" w:rsidRDefault="004702FB" w:rsidP="004702FB">
            <w:pPr>
              <w:pStyle w:val="Glava"/>
              <w:rPr>
                <w:rFonts w:ascii="Arial" w:hAnsi="Arial" w:cs="Arial"/>
                <w:b/>
                <w:color w:val="000000" w:themeColor="text1"/>
              </w:rPr>
            </w:pPr>
          </w:p>
        </w:tc>
      </w:tr>
    </w:tbl>
    <w:p w14:paraId="64CD25FE" w14:textId="77777777" w:rsidR="005B2681" w:rsidRPr="002B6779" w:rsidRDefault="007D318E"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D3775B7" w14:textId="77777777" w:rsidR="005B2681" w:rsidRPr="00D36F2E" w:rsidRDefault="007D318E"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3ABAB4C" w14:textId="77777777" w:rsidR="00661FD5" w:rsidRDefault="007D318E">
      <w:pPr>
        <w:spacing w:before="225" w:after="225" w:line="240" w:lineRule="auto"/>
      </w:pPr>
      <w:r>
        <w:rPr>
          <w:rFonts w:ascii="Arial" w:hAnsi="Arial" w:cs="Arial"/>
          <w:color w:val="000000"/>
          <w:sz w:val="18"/>
          <w:szCs w:val="18"/>
        </w:rPr>
        <w:t>Predmet javnega naročila je izvajanje storitev prevoza šoloobveznih otrok za potrebe OŠ Polhov Gradec za obdobje štirih (4) let.</w:t>
      </w:r>
    </w:p>
    <w:p w14:paraId="2BD756D5" w14:textId="77777777" w:rsidR="00661FD5" w:rsidRDefault="007D318E">
      <w:pPr>
        <w:spacing w:before="225" w:after="225" w:line="240" w:lineRule="auto"/>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OBČINA DOBROVA -POLHOV GRADEC, Stara cesta 13, 1356 Dobrova (v nadaljevanju: naročnik), vabi zainteresirane ponudnike, da predložijo svojo pisno ponudbo v skladu s to razpisno dokumentacijo in sodelujejo v postopku oddaje javnega naročila.</w:t>
      </w:r>
    </w:p>
    <w:p w14:paraId="7F2AE325" w14:textId="77777777" w:rsidR="00661FD5" w:rsidRDefault="007D318E">
      <w:pPr>
        <w:spacing w:before="225" w:after="225" w:line="240" w:lineRule="auto"/>
      </w:pPr>
      <w:r>
        <w:rPr>
          <w:rFonts w:ascii="Arial" w:hAnsi="Arial" w:cs="Arial"/>
          <w:color w:val="000000"/>
          <w:sz w:val="18"/>
          <w:szCs w:val="18"/>
        </w:rPr>
        <w:t xml:space="preserve">Predmet javnega naročila je: </w:t>
      </w:r>
      <w:r>
        <w:rPr>
          <w:rFonts w:ascii="Arial" w:hAnsi="Arial" w:cs="Arial"/>
          <w:b/>
          <w:bCs/>
          <w:color w:val="000000"/>
          <w:sz w:val="18"/>
          <w:szCs w:val="18"/>
        </w:rPr>
        <w:t>IZBIRA IZVAJALCA STORITEV KOMBI PREVOZOV ŠOLOOBVEZNIH OTROK ZA POTREBE OŠ POLHOV GRADEC TER PREVOZ OTROK IN MLADOSTNIKOV S POSEBNIMI POTREBAMI, KI OBISKUJEJO ŠOLE IZVEN OBČINE ZA OBDOBJE ŠTIRIH ( 4) LET.</w:t>
      </w:r>
    </w:p>
    <w:p w14:paraId="2B59045E" w14:textId="77777777" w:rsidR="00661FD5" w:rsidRDefault="007D318E">
      <w:pPr>
        <w:spacing w:before="225" w:after="225" w:line="240" w:lineRule="auto"/>
      </w:pPr>
      <w:r>
        <w:rPr>
          <w:rFonts w:ascii="Arial" w:hAnsi="Arial" w:cs="Arial"/>
          <w:color w:val="000000"/>
          <w:sz w:val="18"/>
          <w:szCs w:val="18"/>
        </w:rPr>
        <w:t xml:space="preserve">Naročilo se oddaja po sklopih, </w:t>
      </w:r>
      <w:r>
        <w:rPr>
          <w:rFonts w:ascii="Arial" w:hAnsi="Arial" w:cs="Arial"/>
          <w:b/>
          <w:bCs/>
          <w:color w:val="000000"/>
          <w:sz w:val="18"/>
          <w:szCs w:val="18"/>
        </w:rPr>
        <w:t>sklopov je 5</w:t>
      </w:r>
    </w:p>
    <w:p w14:paraId="110962CB" w14:textId="6F895267" w:rsidR="00661FD5" w:rsidRDefault="007D318E">
      <w:pPr>
        <w:spacing w:before="225" w:after="225" w:line="240" w:lineRule="auto"/>
      </w:pPr>
      <w:r>
        <w:rPr>
          <w:rFonts w:ascii="Arial" w:hAnsi="Arial" w:cs="Arial"/>
          <w:b/>
          <w:bCs/>
          <w:color w:val="000000"/>
          <w:sz w:val="18"/>
          <w:szCs w:val="18"/>
          <w:u w:val="single"/>
        </w:rPr>
        <w:t>Ponudnike opozarjamo, da se pri sklopu 4 in 5 ponudba oddaja samo za strošek voznika brez vozila (vozila v last</w:t>
      </w:r>
      <w:r>
        <w:rPr>
          <w:rFonts w:ascii="Arial" w:hAnsi="Arial" w:cs="Arial"/>
          <w:b/>
          <w:bCs/>
          <w:color w:val="000000"/>
          <w:sz w:val="18"/>
          <w:szCs w:val="18"/>
          <w:u w:val="single"/>
        </w:rPr>
        <w:t>i naročnika), s pričetkom izvajanja 01.12.2026.</w:t>
      </w:r>
    </w:p>
    <w:p w14:paraId="301FB4A7" w14:textId="77777777" w:rsidR="00661FD5" w:rsidRDefault="007D318E">
      <w:pPr>
        <w:spacing w:before="225" w:after="225" w:line="240" w:lineRule="auto"/>
      </w:pPr>
      <w:r>
        <w:rPr>
          <w:rFonts w:ascii="Arial" w:hAnsi="Arial" w:cs="Arial"/>
          <w:color w:val="000000"/>
          <w:sz w:val="18"/>
          <w:szCs w:val="18"/>
        </w:rPr>
        <w:t>Ponudnik lahko predloži ponudbo za en sklop, za več sklopov ali za vse sklope javnega naročila. Naročnik bo ponudbe ocenjeval in oddajal naročilo po posameznih sklopih, skladno z določili razpisne dokumentacije.</w:t>
      </w:r>
    </w:p>
    <w:p w14:paraId="4B623944" w14:textId="77777777" w:rsidR="00661FD5" w:rsidRDefault="007D318E">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123BD44D" w14:textId="77777777" w:rsidR="005B2681" w:rsidRDefault="007D318E"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661FD5" w14:paraId="5420597B"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4C4559" w14:textId="77777777" w:rsidR="00661FD5" w:rsidRDefault="007D318E">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0D23BA" w14:textId="77777777" w:rsidR="00661FD5" w:rsidRDefault="007D318E">
            <w:pPr>
              <w:jc w:val="right"/>
            </w:pPr>
            <w:r>
              <w:rPr>
                <w:rFonts w:ascii="Arial" w:hAnsi="Arial" w:cs="Arial"/>
                <w:b/>
                <w:bCs/>
                <w:color w:val="000000"/>
                <w:position w:val="-2"/>
                <w:sz w:val="18"/>
                <w:szCs w:val="18"/>
                <w:shd w:val="clear" w:color="auto" w:fill="D1D1D1"/>
              </w:rPr>
              <w:t>Datumi</w:t>
            </w:r>
          </w:p>
        </w:tc>
      </w:tr>
      <w:tr w:rsidR="00661FD5" w14:paraId="73F497A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5A563" w14:textId="77777777" w:rsidR="00661FD5" w:rsidRDefault="007D318E">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6C1C5" w14:textId="77777777" w:rsidR="00661FD5" w:rsidRDefault="007D318E">
            <w:pPr>
              <w:jc w:val="right"/>
            </w:pPr>
            <w:r>
              <w:rPr>
                <w:rFonts w:ascii="Arial" w:hAnsi="Arial" w:cs="Arial"/>
                <w:color w:val="000000"/>
                <w:position w:val="-2"/>
                <w:sz w:val="18"/>
                <w:szCs w:val="18"/>
              </w:rPr>
              <w:t>do 17.07.2026 do 09:00</w:t>
            </w:r>
          </w:p>
        </w:tc>
      </w:tr>
      <w:tr w:rsidR="00661FD5" w14:paraId="23A83D3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BC475" w14:textId="77777777" w:rsidR="00661FD5" w:rsidRDefault="007D318E">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C72AE" w14:textId="77777777" w:rsidR="00661FD5" w:rsidRDefault="007D318E">
            <w:pPr>
              <w:jc w:val="right"/>
            </w:pPr>
            <w:r>
              <w:rPr>
                <w:rFonts w:ascii="Arial" w:hAnsi="Arial" w:cs="Arial"/>
                <w:color w:val="000000"/>
                <w:position w:val="-2"/>
                <w:sz w:val="18"/>
                <w:szCs w:val="18"/>
              </w:rPr>
              <w:t>do 31.07.2026 do 09:00</w:t>
            </w:r>
          </w:p>
        </w:tc>
      </w:tr>
      <w:tr w:rsidR="00661FD5" w14:paraId="765800E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0AC04" w14:textId="77777777" w:rsidR="00661FD5" w:rsidRDefault="007D318E">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CACE" w14:textId="77777777" w:rsidR="00661FD5" w:rsidRDefault="007D318E">
            <w:pPr>
              <w:jc w:val="right"/>
            </w:pPr>
            <w:r>
              <w:rPr>
                <w:rFonts w:ascii="Arial" w:hAnsi="Arial" w:cs="Arial"/>
                <w:color w:val="000000"/>
                <w:position w:val="-2"/>
                <w:sz w:val="18"/>
                <w:szCs w:val="18"/>
              </w:rPr>
              <w:t>31.07.2026 ob 10:00</w:t>
            </w:r>
          </w:p>
        </w:tc>
      </w:tr>
    </w:tbl>
    <w:p w14:paraId="29275D02" w14:textId="77777777" w:rsidR="005B2681" w:rsidRDefault="005B2681" w:rsidP="00782787">
      <w:pPr>
        <w:pStyle w:val="Paragraf"/>
        <w:spacing w:line="240" w:lineRule="auto"/>
        <w:rPr>
          <w:rFonts w:ascii="Arial" w:hAnsi="Arial" w:cs="Arial"/>
        </w:rPr>
      </w:pPr>
    </w:p>
    <w:p w14:paraId="6627ED77" w14:textId="77777777" w:rsidR="005B2681" w:rsidRPr="008806CE" w:rsidRDefault="007D318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4CDE2F9" w14:textId="77777777" w:rsidR="005B2681" w:rsidRDefault="007D318E"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Simona Kostrevc</w:t>
      </w:r>
    </w:p>
    <w:p w14:paraId="09891DC9" w14:textId="77777777" w:rsidR="005B2681" w:rsidRDefault="007D318E"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simona.kostrevc@dobrova-polhovgradec.si</w:t>
      </w:r>
    </w:p>
    <w:p w14:paraId="6C486BC1" w14:textId="77777777" w:rsidR="005B2681" w:rsidRDefault="007D318E"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01/360 18 00</w:t>
      </w:r>
    </w:p>
    <w:p w14:paraId="315AACBF" w14:textId="77777777" w:rsidR="00661FD5" w:rsidRDefault="007D318E">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14:paraId="7EA1E8EF" w14:textId="77777777" w:rsidR="005B2681" w:rsidRPr="008806CE" w:rsidRDefault="007D318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247218F4" w14:textId="77777777" w:rsidR="005B2681" w:rsidRDefault="007D318E"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661FD5" w14:paraId="10DCB439" w14:textId="77777777">
        <w:tc>
          <w:tcPr>
            <w:tcW w:w="0" w:type="auto"/>
            <w:tcMar>
              <w:top w:w="0" w:type="auto"/>
              <w:bottom w:w="0" w:type="auto"/>
            </w:tcMar>
          </w:tcPr>
          <w:p w14:paraId="4834137E" w14:textId="77777777" w:rsidR="00661FD5" w:rsidRDefault="007D318E">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DFAB450" w14:textId="77777777" w:rsidR="00661FD5" w:rsidRDefault="007D318E">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15E45774" w14:textId="77777777" w:rsidR="00661FD5" w:rsidRDefault="007D318E">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w:t>
      </w:r>
      <w:r>
        <w:rPr>
          <w:rFonts w:ascii="Arial" w:hAnsi="Arial" w:cs="Arial"/>
          <w:color w:val="000000"/>
          <w:sz w:val="18"/>
          <w:szCs w:val="18"/>
        </w:rPr>
        <w:t>o oddajo ponudbe.</w:t>
      </w:r>
    </w:p>
    <w:p w14:paraId="73FBB050" w14:textId="77777777" w:rsidR="00661FD5" w:rsidRDefault="007D318E">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19A7EF97" w14:textId="77777777" w:rsidR="00661FD5" w:rsidRDefault="007D318E">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5A9F3784" w14:textId="77777777" w:rsidR="00661FD5" w:rsidRDefault="007D318E">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661FD5" w14:paraId="59FE10E8" w14:textId="77777777">
        <w:tc>
          <w:tcPr>
            <w:tcW w:w="0" w:type="auto"/>
            <w:tcMar>
              <w:top w:w="0" w:type="auto"/>
              <w:bottom w:w="0" w:type="auto"/>
            </w:tcMar>
          </w:tcPr>
          <w:p w14:paraId="29219D9E" w14:textId="77777777" w:rsidR="00661FD5" w:rsidRDefault="007D318E">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09A88800" w14:textId="77777777" w:rsidR="00661FD5" w:rsidRDefault="007D318E">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2176140F" w14:textId="77777777" w:rsidR="00661FD5" w:rsidRDefault="007D318E">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49EC55CC" w14:textId="77777777" w:rsidR="00661FD5" w:rsidRDefault="007D318E">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AA43E7E" w14:textId="77777777" w:rsidR="00661FD5" w:rsidRDefault="007D318E">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02DB89C6" w14:textId="77777777" w:rsidR="005B2681" w:rsidRPr="008806CE" w:rsidRDefault="007D318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B411D37" w14:textId="77777777" w:rsidR="005B2681" w:rsidRPr="00445A62" w:rsidRDefault="007D318E"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C0A87DF" w14:textId="77777777" w:rsidR="005B2681" w:rsidRPr="00445A62" w:rsidRDefault="007D318E" w:rsidP="005747CB">
      <w:pPr>
        <w:spacing w:before="120" w:after="120"/>
        <w:jc w:val="both"/>
        <w:rPr>
          <w:rFonts w:ascii="Arial" w:hAnsi="Arial" w:cs="Arial"/>
          <w:b/>
          <w:sz w:val="18"/>
          <w:szCs w:val="18"/>
        </w:rPr>
      </w:pPr>
      <w:r>
        <w:rPr>
          <w:rFonts w:ascii="Arial" w:hAnsi="Arial" w:cs="Arial"/>
          <w:b/>
          <w:sz w:val="18"/>
          <w:szCs w:val="18"/>
        </w:rPr>
        <w:t>Spletna aplikacija e-JN</w:t>
      </w:r>
    </w:p>
    <w:p w14:paraId="4B0B4C07" w14:textId="77777777" w:rsidR="00661FD5" w:rsidRDefault="007D318E">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0B709677" w14:textId="77777777" w:rsidR="00661FD5" w:rsidRDefault="007D318E">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7949189C" w14:textId="77777777" w:rsidR="005B2681" w:rsidRPr="008806CE" w:rsidRDefault="007D318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4422085" w14:textId="77777777" w:rsidR="005B2681" w:rsidRPr="00445A62" w:rsidRDefault="007D318E"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77E64DED" w14:textId="77777777" w:rsidR="00661FD5" w:rsidRDefault="007D318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9488577" w14:textId="77777777" w:rsidR="005B2681" w:rsidRPr="008806CE" w:rsidRDefault="007D318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PREVZEM RAZPISNE DOKUMENTACIJE</w:t>
      </w:r>
    </w:p>
    <w:p w14:paraId="4E35168C" w14:textId="77777777" w:rsidR="005B2681" w:rsidRPr="00445A62" w:rsidRDefault="007D318E"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5AEDD69" w14:textId="77777777" w:rsidR="00661FD5" w:rsidRDefault="007D318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070FC36" w14:textId="77777777" w:rsidR="005B2681" w:rsidRPr="008806CE" w:rsidRDefault="007D318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98848C9" w14:textId="77777777" w:rsidR="00661FD5" w:rsidRDefault="007D318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661FD5" w14:paraId="268CB11B" w14:textId="77777777">
        <w:tc>
          <w:tcPr>
            <w:tcW w:w="0" w:type="auto"/>
            <w:tcMar>
              <w:top w:w="0" w:type="auto"/>
              <w:bottom w:w="0" w:type="auto"/>
            </w:tcMar>
          </w:tcPr>
          <w:p w14:paraId="4C5CFE18" w14:textId="77777777" w:rsidR="00661FD5" w:rsidRDefault="007D318E">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7E731473" w14:textId="77777777" w:rsidR="00661FD5" w:rsidRDefault="007D318E">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1FE47019" w14:textId="77777777" w:rsidR="00661FD5" w:rsidRDefault="007D318E">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9AD2D5A" w14:textId="77777777" w:rsidR="00661FD5" w:rsidRDefault="007D318E">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3B18700" w14:textId="77777777" w:rsidR="005B2681" w:rsidRPr="00BB1848" w:rsidRDefault="005B2681" w:rsidP="00872C8A">
      <w:pPr>
        <w:pStyle w:val="Paragraf"/>
        <w:spacing w:before="0" w:after="0"/>
        <w:rPr>
          <w:rFonts w:cs="Arial"/>
        </w:rPr>
      </w:pPr>
    </w:p>
    <w:p w14:paraId="6C94D267" w14:textId="77777777" w:rsidR="005B2681" w:rsidRPr="00445A62" w:rsidRDefault="005B2681" w:rsidP="001761E6">
      <w:pPr>
        <w:pStyle w:val="Paragraf"/>
        <w:spacing w:before="0" w:after="0"/>
        <w:jc w:val="both"/>
        <w:rPr>
          <w:rFonts w:ascii="Arial" w:hAnsi="Arial" w:cs="Arial"/>
        </w:rPr>
      </w:pPr>
    </w:p>
    <w:p w14:paraId="2458BD98" w14:textId="77777777" w:rsidR="00661FD5" w:rsidRDefault="007D318E">
      <w:pPr>
        <w:spacing w:after="0" w:line="240" w:lineRule="auto"/>
      </w:pPr>
      <w:r>
        <w:rPr>
          <w:rFonts w:ascii="Arial" w:hAnsi="Arial" w:cs="Arial"/>
          <w:color w:val="000000"/>
          <w:sz w:val="18"/>
          <w:szCs w:val="18"/>
        </w:rPr>
        <w:t>Datum: 15.06.2026</w:t>
      </w:r>
      <w:r>
        <w:rPr>
          <w:rFonts w:ascii="Arial" w:hAnsi="Arial" w:cs="Arial"/>
          <w:color w:val="000000"/>
          <w:sz w:val="18"/>
          <w:szCs w:val="18"/>
        </w:rPr>
        <w:br/>
        <w:t>Kraj: Dobrova</w:t>
      </w:r>
    </w:p>
    <w:tbl>
      <w:tblPr>
        <w:tblStyle w:val="NormalTablePHPDOCX"/>
        <w:tblW w:w="5000" w:type="pct"/>
        <w:tblInd w:w="108" w:type="dxa"/>
        <w:tblLook w:val="04A0" w:firstRow="1" w:lastRow="0" w:firstColumn="1" w:lastColumn="0" w:noHBand="0" w:noVBand="1"/>
      </w:tblPr>
      <w:tblGrid>
        <w:gridCol w:w="1033"/>
        <w:gridCol w:w="8037"/>
      </w:tblGrid>
      <w:tr w:rsidR="00661FD5" w14:paraId="7DC6AE99" w14:textId="77777777">
        <w:trPr>
          <w:cantSplit/>
        </w:trPr>
        <w:tc>
          <w:tcPr>
            <w:tcW w:w="0" w:type="auto"/>
            <w:tcMar>
              <w:top w:w="135" w:type="dxa"/>
              <w:bottom w:w="135" w:type="dxa"/>
            </w:tcMar>
            <w:vAlign w:val="center"/>
          </w:tcPr>
          <w:p w14:paraId="7B6E3393" w14:textId="119CE575" w:rsidR="00661FD5" w:rsidRDefault="00661FD5"/>
        </w:tc>
        <w:tc>
          <w:tcPr>
            <w:tcW w:w="0" w:type="auto"/>
            <w:tcMar>
              <w:top w:w="135" w:type="dxa"/>
              <w:bottom w:w="135" w:type="dxa"/>
            </w:tcMar>
            <w:vAlign w:val="center"/>
          </w:tcPr>
          <w:p w14:paraId="4DBD99EB" w14:textId="77777777" w:rsidR="00661FD5" w:rsidRDefault="007D318E">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župan Jure Dolinar</w:t>
            </w:r>
          </w:p>
        </w:tc>
      </w:tr>
    </w:tbl>
    <w:p w14:paraId="4A2528CE" w14:textId="77777777" w:rsidR="00661FD5" w:rsidRDefault="00661FD5">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661FD5" w14:paraId="710CC7E4" w14:textId="77777777">
        <w:tc>
          <w:tcPr>
            <w:tcW w:w="0" w:type="auto"/>
            <w:tcMar>
              <w:top w:w="135" w:type="dxa"/>
              <w:bottom w:w="135" w:type="dxa"/>
            </w:tcMar>
            <w:vAlign w:val="center"/>
          </w:tcPr>
          <w:p w14:paraId="0E9B3F2E" w14:textId="77777777" w:rsidR="00661FD5" w:rsidRDefault="00661FD5"/>
        </w:tc>
        <w:tc>
          <w:tcPr>
            <w:tcW w:w="4000" w:type="pct"/>
            <w:shd w:val="clear" w:color="auto" w:fill="3E8BC9"/>
            <w:tcMar>
              <w:top w:w="135" w:type="dxa"/>
              <w:bottom w:w="135" w:type="dxa"/>
            </w:tcMar>
            <w:vAlign w:val="center"/>
          </w:tcPr>
          <w:p w14:paraId="74D3811A" w14:textId="77777777" w:rsidR="00661FD5" w:rsidRDefault="007D318E">
            <w:r>
              <w:rPr>
                <w:rFonts w:ascii="Arial" w:hAnsi="Arial" w:cs="Arial"/>
                <w:color w:val="FFFFFF"/>
                <w:position w:val="-2"/>
                <w:sz w:val="18"/>
                <w:szCs w:val="18"/>
                <w:shd w:val="clear" w:color="auto" w:fill="3E8BC9"/>
              </w:rPr>
              <w:t>Sklopi</w:t>
            </w:r>
          </w:p>
        </w:tc>
      </w:tr>
    </w:tbl>
    <w:p w14:paraId="125D6300" w14:textId="77777777" w:rsidR="00661FD5" w:rsidRDefault="007D318E">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661FD5" w14:paraId="075DA02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ABC381" w14:textId="77777777" w:rsidR="00661FD5" w:rsidRDefault="007D318E">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77F0CD" w14:textId="77777777" w:rsidR="00661FD5" w:rsidRDefault="007D318E">
            <w:pPr>
              <w:jc w:val="center"/>
            </w:pPr>
            <w:r>
              <w:rPr>
                <w:rFonts w:ascii="Arial" w:hAnsi="Arial" w:cs="Arial"/>
                <w:b/>
                <w:bCs/>
                <w:color w:val="000000"/>
                <w:position w:val="-2"/>
                <w:sz w:val="18"/>
                <w:szCs w:val="18"/>
                <w:shd w:val="clear" w:color="auto" w:fill="D1D1D1"/>
              </w:rPr>
              <w:t>Naziv sklopa</w:t>
            </w:r>
          </w:p>
        </w:tc>
      </w:tr>
      <w:tr w:rsidR="00661FD5" w14:paraId="42D1AA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583B5" w14:textId="77777777" w:rsidR="00661FD5" w:rsidRDefault="007D318E">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A8F8B" w14:textId="77777777" w:rsidR="00661FD5" w:rsidRDefault="007D318E">
            <w:r>
              <w:rPr>
                <w:rFonts w:ascii="Arial" w:hAnsi="Arial" w:cs="Arial"/>
                <w:color w:val="000000"/>
                <w:position w:val="-2"/>
                <w:sz w:val="18"/>
                <w:szCs w:val="18"/>
              </w:rPr>
              <w:t>Sklop 1: Posebni linijski prevozi za otroke in mladostnike s posebnimi potrebami v Ljubljano</w:t>
            </w:r>
          </w:p>
        </w:tc>
      </w:tr>
      <w:tr w:rsidR="00661FD5" w14:paraId="0875BB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E81C1" w14:textId="77777777" w:rsidR="00661FD5" w:rsidRDefault="007D318E">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46BBA" w14:textId="77777777" w:rsidR="00661FD5" w:rsidRDefault="007D318E">
            <w:r>
              <w:rPr>
                <w:rFonts w:ascii="Arial" w:hAnsi="Arial" w:cs="Arial"/>
                <w:color w:val="000000"/>
                <w:position w:val="-2"/>
                <w:sz w:val="18"/>
                <w:szCs w:val="18"/>
              </w:rPr>
              <w:t>Sklop 2: Posebni linijski prevozi šoloobveznih otrok - kombi prevozi v OŠ Ivana Cankarja Vrhnika</w:t>
            </w:r>
          </w:p>
        </w:tc>
      </w:tr>
      <w:tr w:rsidR="00661FD5" w14:paraId="3CD39A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ABD4A6" w14:textId="77777777" w:rsidR="00661FD5" w:rsidRDefault="007D318E">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9B0E3" w14:textId="77777777" w:rsidR="00661FD5" w:rsidRDefault="007D318E">
            <w:r>
              <w:rPr>
                <w:rFonts w:ascii="Arial" w:hAnsi="Arial" w:cs="Arial"/>
                <w:color w:val="000000"/>
                <w:position w:val="-2"/>
                <w:sz w:val="18"/>
                <w:szCs w:val="18"/>
              </w:rPr>
              <w:t>Sklop 3: Posebni linijski prevozi šoloobveznih otrok - kombi prevozi za POŠ Črni vrh</w:t>
            </w:r>
          </w:p>
        </w:tc>
      </w:tr>
      <w:tr w:rsidR="00661FD5" w14:paraId="33B485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7F248" w14:textId="77777777" w:rsidR="00661FD5" w:rsidRDefault="007D318E">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6666F" w14:textId="77777777" w:rsidR="00661FD5" w:rsidRDefault="007D318E">
            <w:r>
              <w:rPr>
                <w:rFonts w:ascii="Arial" w:hAnsi="Arial" w:cs="Arial"/>
                <w:color w:val="000000"/>
                <w:position w:val="-2"/>
                <w:sz w:val="18"/>
                <w:szCs w:val="18"/>
              </w:rPr>
              <w:t xml:space="preserve">Sklop 4: 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w:t>
            </w:r>
          </w:p>
        </w:tc>
      </w:tr>
      <w:tr w:rsidR="00661FD5" w14:paraId="7413A2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5E6D2" w14:textId="77777777" w:rsidR="00661FD5" w:rsidRDefault="007D318E">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4CE85" w14:textId="77777777" w:rsidR="00661FD5" w:rsidRDefault="007D318E">
            <w:r>
              <w:rPr>
                <w:rFonts w:ascii="Arial" w:hAnsi="Arial" w:cs="Arial"/>
                <w:color w:val="000000"/>
                <w:position w:val="-2"/>
                <w:sz w:val="18"/>
                <w:szCs w:val="18"/>
              </w:rPr>
              <w:t>Sklop 5: Posebni linijski prevoz šoloobveznih otrok - kombi prevozi Butajnova in POŠ Šentjošt</w:t>
            </w:r>
          </w:p>
        </w:tc>
      </w:tr>
    </w:tbl>
    <w:p w14:paraId="303CAF7B" w14:textId="77777777" w:rsidR="00661FD5" w:rsidRDefault="00661FD5">
      <w:pPr>
        <w:sectPr w:rsidR="00661FD5" w:rsidSect="006E7A2B">
          <w:footerReference w:type="default" r:id="rId10"/>
          <w:pgSz w:w="11906" w:h="16838"/>
          <w:pgMar w:top="1418" w:right="1418" w:bottom="1418" w:left="1418" w:header="567" w:footer="596" w:gutter="0"/>
          <w:cols w:space="708"/>
          <w:docGrid w:linePitch="360"/>
        </w:sectPr>
      </w:pPr>
    </w:p>
    <w:p w14:paraId="2324C4BF" w14:textId="77777777" w:rsidR="005B2681" w:rsidRPr="00EF740C" w:rsidRDefault="007D318E"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49C9CAA" w14:textId="77777777" w:rsidR="005B2681" w:rsidRDefault="005B2681"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661FD5" w14:paraId="1E38F794" w14:textId="77777777">
        <w:tc>
          <w:tcPr>
            <w:tcW w:w="0" w:type="auto"/>
            <w:shd w:val="clear" w:color="auto" w:fill="000000"/>
            <w:tcMar>
              <w:top w:w="150" w:type="dxa"/>
              <w:bottom w:w="150" w:type="dxa"/>
            </w:tcMar>
            <w:vAlign w:val="center"/>
          </w:tcPr>
          <w:p w14:paraId="17331853" w14:textId="77777777" w:rsidR="00661FD5" w:rsidRDefault="007D318E">
            <w:r>
              <w:rPr>
                <w:rFonts w:ascii="Arial" w:hAnsi="Arial" w:cs="Arial"/>
                <w:b/>
                <w:bCs/>
                <w:color w:val="FFFFFF"/>
                <w:position w:val="-2"/>
                <w:sz w:val="18"/>
                <w:szCs w:val="18"/>
                <w:shd w:val="clear" w:color="auto" w:fill="000000"/>
              </w:rPr>
              <w:t>1. Splošna navodila</w:t>
            </w:r>
          </w:p>
        </w:tc>
      </w:tr>
    </w:tbl>
    <w:p w14:paraId="0A7EB0ED" w14:textId="77777777" w:rsidR="00661FD5" w:rsidRDefault="007D318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9562481" w14:textId="77777777" w:rsidR="00661FD5" w:rsidRDefault="007D318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8C32961" w14:textId="77777777" w:rsidR="00661FD5" w:rsidRDefault="007D318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21730C7" w14:textId="77777777" w:rsidR="00661FD5" w:rsidRDefault="007D318E">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EB70129" w14:textId="77777777" w:rsidR="00661FD5" w:rsidRDefault="007D318E">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0DB44496" w14:textId="77777777" w:rsidR="00661FD5" w:rsidRDefault="007D318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7B7D4EE" w14:textId="77777777" w:rsidR="00661FD5" w:rsidRDefault="007D318E">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2708F45" w14:textId="77777777" w:rsidR="00661FD5" w:rsidRDefault="00661FD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661FD5" w14:paraId="56D7E229" w14:textId="77777777">
        <w:tc>
          <w:tcPr>
            <w:tcW w:w="0" w:type="auto"/>
            <w:shd w:val="clear" w:color="auto" w:fill="000000"/>
            <w:tcMar>
              <w:top w:w="150" w:type="dxa"/>
              <w:bottom w:w="150" w:type="dxa"/>
            </w:tcMar>
            <w:vAlign w:val="center"/>
          </w:tcPr>
          <w:p w14:paraId="7335179D" w14:textId="77777777" w:rsidR="00661FD5" w:rsidRDefault="007D318E">
            <w:r>
              <w:rPr>
                <w:rFonts w:ascii="Arial" w:hAnsi="Arial" w:cs="Arial"/>
                <w:b/>
                <w:bCs/>
                <w:color w:val="FFFFFF"/>
                <w:position w:val="-2"/>
                <w:sz w:val="18"/>
                <w:szCs w:val="18"/>
                <w:shd w:val="clear" w:color="auto" w:fill="000000"/>
              </w:rPr>
              <w:t>2. Zakoni in predpisi</w:t>
            </w:r>
          </w:p>
        </w:tc>
      </w:tr>
    </w:tbl>
    <w:p w14:paraId="330C301D" w14:textId="77777777" w:rsidR="00661FD5" w:rsidRDefault="007D318E">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661FD5" w14:paraId="7C948FC1" w14:textId="77777777">
        <w:tc>
          <w:tcPr>
            <w:tcW w:w="0" w:type="auto"/>
            <w:tcMar>
              <w:top w:w="0" w:type="auto"/>
              <w:bottom w:w="0" w:type="auto"/>
            </w:tcMar>
          </w:tcPr>
          <w:p w14:paraId="759E8D9E" w14:textId="77777777" w:rsidR="00661FD5" w:rsidRDefault="007D318E">
            <w:pPr>
              <w:numPr>
                <w:ilvl w:val="0"/>
                <w:numId w:val="12"/>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5EABD25E" w14:textId="77777777" w:rsidR="00661FD5" w:rsidRDefault="007D318E">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00B2569D" w14:textId="77777777" w:rsidR="00661FD5" w:rsidRDefault="007D318E">
            <w:pPr>
              <w:numPr>
                <w:ilvl w:val="0"/>
                <w:numId w:val="12"/>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54B17F2E" w14:textId="77777777" w:rsidR="00661FD5" w:rsidRDefault="007D318E">
            <w:pPr>
              <w:numPr>
                <w:ilvl w:val="0"/>
                <w:numId w:val="12"/>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3868DFC1" w14:textId="77777777" w:rsidR="00661FD5" w:rsidRDefault="007D318E">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A5CBE77" w14:textId="77777777" w:rsidR="00661FD5" w:rsidRDefault="007D318E">
            <w:pPr>
              <w:numPr>
                <w:ilvl w:val="0"/>
                <w:numId w:val="12"/>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43039C6B" w14:textId="77777777" w:rsidR="00661FD5" w:rsidRDefault="007D318E">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6A5BEBFA" w14:textId="77777777" w:rsidR="00661FD5" w:rsidRDefault="007D318E">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6378C23D" w14:textId="77777777" w:rsidR="00661FD5" w:rsidRDefault="007D318E">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661FD5" w14:paraId="76FD642F" w14:textId="77777777">
        <w:tc>
          <w:tcPr>
            <w:tcW w:w="0" w:type="auto"/>
            <w:tcMar>
              <w:top w:w="0" w:type="auto"/>
              <w:bottom w:w="0" w:type="auto"/>
            </w:tcMar>
          </w:tcPr>
          <w:p w14:paraId="2AC097FF" w14:textId="77777777" w:rsidR="00661FD5" w:rsidRDefault="007D318E">
            <w:pPr>
              <w:numPr>
                <w:ilvl w:val="0"/>
                <w:numId w:val="13"/>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3993D273" w14:textId="77777777" w:rsidR="00661FD5" w:rsidRDefault="007D318E">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71F95A2E" w14:textId="77777777" w:rsidR="00661FD5" w:rsidRDefault="007D318E">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06058156" w14:textId="77777777" w:rsidR="00661FD5" w:rsidRDefault="007D318E">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C3F8601" w14:textId="77777777" w:rsidR="00661FD5" w:rsidRDefault="007D318E">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C048BF6" w14:textId="77777777" w:rsidR="00661FD5" w:rsidRDefault="007D318E">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661FD5" w14:paraId="1B36AFAC" w14:textId="77777777">
        <w:tc>
          <w:tcPr>
            <w:tcW w:w="0" w:type="auto"/>
            <w:shd w:val="clear" w:color="auto" w:fill="000000"/>
            <w:tcMar>
              <w:top w:w="150" w:type="dxa"/>
              <w:bottom w:w="150" w:type="dxa"/>
            </w:tcMar>
            <w:vAlign w:val="center"/>
          </w:tcPr>
          <w:p w14:paraId="657A2DAA" w14:textId="77777777" w:rsidR="00661FD5" w:rsidRDefault="007D318E">
            <w:r>
              <w:rPr>
                <w:rFonts w:ascii="Arial" w:hAnsi="Arial" w:cs="Arial"/>
                <w:b/>
                <w:bCs/>
                <w:color w:val="FFFFFF"/>
                <w:position w:val="-2"/>
                <w:sz w:val="18"/>
                <w:szCs w:val="18"/>
                <w:shd w:val="clear" w:color="auto" w:fill="000000"/>
              </w:rPr>
              <w:t>3. Jezik razpisne dokumentacije in ponudbe ter oblika</w:t>
            </w:r>
          </w:p>
        </w:tc>
      </w:tr>
    </w:tbl>
    <w:p w14:paraId="1BFE15F4" w14:textId="77777777" w:rsidR="00661FD5" w:rsidRDefault="007D318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D9CFB84" w14:textId="77777777" w:rsidR="00661FD5" w:rsidRDefault="007D318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A69FAE8" w14:textId="77777777" w:rsidR="00661FD5" w:rsidRDefault="007D318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ECB44D0" w14:textId="77777777" w:rsidR="00661FD5" w:rsidRDefault="007D318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71BB1AE" w14:textId="77777777" w:rsidR="00661FD5" w:rsidRDefault="007D318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w:t>
      </w:r>
      <w:r>
        <w:rPr>
          <w:rFonts w:ascii="Arial" w:hAnsi="Arial" w:cs="Arial"/>
          <w:color w:val="000000"/>
          <w:sz w:val="18"/>
          <w:szCs w:val="18"/>
        </w:rPr>
        <w:t>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661FD5" w14:paraId="4AFE8F15" w14:textId="77777777">
        <w:tc>
          <w:tcPr>
            <w:tcW w:w="0" w:type="auto"/>
            <w:shd w:val="clear" w:color="auto" w:fill="000000"/>
            <w:tcMar>
              <w:top w:w="150" w:type="dxa"/>
              <w:bottom w:w="150" w:type="dxa"/>
            </w:tcMar>
            <w:vAlign w:val="center"/>
          </w:tcPr>
          <w:p w14:paraId="7C7C6368" w14:textId="77777777" w:rsidR="00661FD5" w:rsidRDefault="007D318E">
            <w:r>
              <w:rPr>
                <w:rFonts w:ascii="Arial" w:hAnsi="Arial" w:cs="Arial"/>
                <w:b/>
                <w:bCs/>
                <w:color w:val="FFFFFF"/>
                <w:position w:val="-2"/>
                <w:sz w:val="18"/>
                <w:szCs w:val="18"/>
                <w:shd w:val="clear" w:color="auto" w:fill="000000"/>
              </w:rPr>
              <w:t>4. Skupna ponudba</w:t>
            </w:r>
          </w:p>
        </w:tc>
      </w:tr>
    </w:tbl>
    <w:p w14:paraId="22C3EDAD" w14:textId="77777777" w:rsidR="00661FD5" w:rsidRDefault="007D318E">
      <w:pPr>
        <w:spacing w:before="225" w:after="225" w:line="240" w:lineRule="auto"/>
        <w:jc w:val="both"/>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w:t>
      </w:r>
      <w:r>
        <w:rPr>
          <w:rFonts w:ascii="Arial" w:hAnsi="Arial" w:cs="Arial"/>
          <w:color w:val="000000"/>
          <w:sz w:val="18"/>
          <w:szCs w:val="18"/>
        </w:rPr>
        <w:lastRenderedPageBreak/>
        <w:t>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661FD5" w14:paraId="5BF09DE9" w14:textId="77777777">
        <w:tc>
          <w:tcPr>
            <w:tcW w:w="0" w:type="auto"/>
            <w:tcMar>
              <w:top w:w="0" w:type="auto"/>
              <w:bottom w:w="0" w:type="auto"/>
            </w:tcMar>
          </w:tcPr>
          <w:p w14:paraId="5181BF8B" w14:textId="77777777" w:rsidR="00661FD5" w:rsidRDefault="007D318E">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99E0C16" w14:textId="77777777" w:rsidR="00661FD5" w:rsidRDefault="007D318E">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3F42AAF8" w14:textId="77777777" w:rsidR="00661FD5" w:rsidRDefault="007D318E">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BA5B30C" w14:textId="77777777" w:rsidR="00661FD5" w:rsidRDefault="007D318E">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ED2D417" w14:textId="77777777" w:rsidR="00661FD5" w:rsidRDefault="007D318E">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91F2C3B" w14:textId="77777777" w:rsidR="00661FD5" w:rsidRDefault="007D318E">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8E6E29D" w14:textId="77777777" w:rsidR="00661FD5" w:rsidRDefault="007D318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C907B41" w14:textId="77777777" w:rsidR="00661FD5" w:rsidRDefault="007D318E">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661FD5" w14:paraId="127C7835" w14:textId="77777777">
        <w:tc>
          <w:tcPr>
            <w:tcW w:w="0" w:type="auto"/>
            <w:shd w:val="clear" w:color="auto" w:fill="000000"/>
            <w:tcMar>
              <w:top w:w="150" w:type="dxa"/>
              <w:bottom w:w="150" w:type="dxa"/>
            </w:tcMar>
            <w:vAlign w:val="center"/>
          </w:tcPr>
          <w:p w14:paraId="1DD51467" w14:textId="77777777" w:rsidR="00661FD5" w:rsidRDefault="007D318E">
            <w:r>
              <w:rPr>
                <w:rFonts w:ascii="Arial" w:hAnsi="Arial" w:cs="Arial"/>
                <w:b/>
                <w:bCs/>
                <w:color w:val="FFFFFF"/>
                <w:position w:val="-2"/>
                <w:sz w:val="18"/>
                <w:szCs w:val="18"/>
                <w:shd w:val="clear" w:color="auto" w:fill="000000"/>
              </w:rPr>
              <w:t>5. ESPD</w:t>
            </w:r>
          </w:p>
        </w:tc>
      </w:tr>
    </w:tbl>
    <w:p w14:paraId="4C1C32FD" w14:textId="77777777" w:rsidR="00661FD5" w:rsidRDefault="007D318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0DCF46A" w14:textId="77777777" w:rsidR="00661FD5" w:rsidRDefault="007D318E">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79984E9" w14:textId="77777777" w:rsidR="00661FD5" w:rsidRDefault="00661FD5">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661FD5" w14:paraId="3F06A244" w14:textId="77777777">
        <w:tc>
          <w:tcPr>
            <w:tcW w:w="0" w:type="auto"/>
            <w:shd w:val="clear" w:color="auto" w:fill="000000"/>
            <w:tcMar>
              <w:top w:w="150" w:type="dxa"/>
              <w:bottom w:w="150" w:type="dxa"/>
            </w:tcMar>
            <w:vAlign w:val="center"/>
          </w:tcPr>
          <w:p w14:paraId="078CC8F9" w14:textId="77777777" w:rsidR="00661FD5" w:rsidRDefault="007D318E">
            <w:r>
              <w:rPr>
                <w:rFonts w:ascii="Arial" w:hAnsi="Arial" w:cs="Arial"/>
                <w:b/>
                <w:bCs/>
                <w:color w:val="FFFFFF"/>
                <w:position w:val="-2"/>
                <w:sz w:val="18"/>
                <w:szCs w:val="18"/>
                <w:shd w:val="clear" w:color="auto" w:fill="000000"/>
              </w:rPr>
              <w:t>6. Ponudba s podizvajalci</w:t>
            </w:r>
          </w:p>
        </w:tc>
      </w:tr>
    </w:tbl>
    <w:p w14:paraId="7C8BF22D" w14:textId="77777777" w:rsidR="00661FD5" w:rsidRDefault="007D318E">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w:t>
      </w:r>
      <w:r>
        <w:rPr>
          <w:rFonts w:ascii="Arial" w:hAnsi="Arial" w:cs="Arial"/>
          <w:color w:val="000000"/>
          <w:sz w:val="18"/>
          <w:szCs w:val="18"/>
        </w:rPr>
        <w:t>vilo podizvajalcev.</w:t>
      </w:r>
    </w:p>
    <w:p w14:paraId="1FD6A2A2" w14:textId="77777777" w:rsidR="00661FD5" w:rsidRDefault="007D318E">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661FD5" w14:paraId="0024E5EF" w14:textId="77777777">
        <w:tc>
          <w:tcPr>
            <w:tcW w:w="0" w:type="auto"/>
            <w:tcMar>
              <w:top w:w="0" w:type="auto"/>
              <w:bottom w:w="0" w:type="auto"/>
            </w:tcMar>
          </w:tcPr>
          <w:p w14:paraId="0829E51D" w14:textId="77777777" w:rsidR="00661FD5" w:rsidRDefault="007D318E">
            <w:pPr>
              <w:numPr>
                <w:ilvl w:val="0"/>
                <w:numId w:val="15"/>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4A474F38" w14:textId="77777777" w:rsidR="00661FD5" w:rsidRDefault="007D318E">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2CB6EE56" w14:textId="77777777" w:rsidR="00661FD5" w:rsidRDefault="007D318E">
            <w:pPr>
              <w:numPr>
                <w:ilvl w:val="0"/>
                <w:numId w:val="15"/>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00E22EAA" w14:textId="77777777" w:rsidR="00661FD5" w:rsidRDefault="007D318E">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2295C1D1" w14:textId="77777777" w:rsidR="00661FD5" w:rsidRDefault="007D318E">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639328B" w14:textId="77777777" w:rsidR="00661FD5" w:rsidRDefault="007D318E">
      <w:pPr>
        <w:spacing w:before="225" w:after="225" w:line="240" w:lineRule="auto"/>
        <w:jc w:val="both"/>
      </w:pPr>
      <w:r>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w:t>
      </w:r>
      <w:r>
        <w:rPr>
          <w:rFonts w:ascii="Arial" w:hAnsi="Arial" w:cs="Arial"/>
          <w:color w:val="000000"/>
          <w:sz w:val="18"/>
          <w:szCs w:val="18"/>
        </w:rPr>
        <w:lastRenderedPageBreak/>
        <w:t>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B54FB1A" w14:textId="77777777" w:rsidR="00661FD5" w:rsidRDefault="007D318E">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4631F0E8" w14:textId="77777777" w:rsidR="00661FD5" w:rsidRDefault="007D318E">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4F3D3AB" w14:textId="77777777" w:rsidR="00661FD5" w:rsidRDefault="007D318E">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90C035E" w14:textId="77777777" w:rsidR="00661FD5" w:rsidRDefault="007D318E">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7CE9E21F" w14:textId="77777777" w:rsidR="00661FD5" w:rsidRDefault="007D318E">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661FD5" w14:paraId="79C2B87B" w14:textId="77777777">
        <w:tc>
          <w:tcPr>
            <w:tcW w:w="0" w:type="auto"/>
            <w:tcMar>
              <w:top w:w="0" w:type="auto"/>
              <w:bottom w:w="0" w:type="auto"/>
            </w:tcMar>
          </w:tcPr>
          <w:p w14:paraId="3394A936" w14:textId="77777777" w:rsidR="00661FD5" w:rsidRDefault="007D318E">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692C5076" w14:textId="77777777" w:rsidR="00661FD5" w:rsidRDefault="007D318E">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6417A285" w14:textId="77777777" w:rsidR="00661FD5" w:rsidRDefault="007D318E">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E2C43AA" w14:textId="77777777" w:rsidR="00661FD5" w:rsidRDefault="007D318E">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661FD5" w14:paraId="237702CF" w14:textId="77777777">
        <w:tc>
          <w:tcPr>
            <w:tcW w:w="0" w:type="auto"/>
            <w:shd w:val="clear" w:color="auto" w:fill="000000"/>
            <w:tcMar>
              <w:top w:w="150" w:type="dxa"/>
              <w:bottom w:w="150" w:type="dxa"/>
            </w:tcMar>
            <w:vAlign w:val="center"/>
          </w:tcPr>
          <w:p w14:paraId="432CA9B3" w14:textId="77777777" w:rsidR="00661FD5" w:rsidRDefault="007D318E">
            <w:r>
              <w:rPr>
                <w:rFonts w:ascii="Arial" w:hAnsi="Arial" w:cs="Arial"/>
                <w:b/>
                <w:bCs/>
                <w:color w:val="FFFFFF"/>
                <w:position w:val="-2"/>
                <w:sz w:val="18"/>
                <w:szCs w:val="18"/>
                <w:shd w:val="clear" w:color="auto" w:fill="000000"/>
              </w:rPr>
              <w:t>7. Ustavitev postopka, zavrnitev vseh ponudb, odstop od izvedbe javnega naročila</w:t>
            </w:r>
          </w:p>
        </w:tc>
      </w:tr>
    </w:tbl>
    <w:p w14:paraId="27B37D51" w14:textId="77777777" w:rsidR="00661FD5" w:rsidRDefault="007D318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661FD5" w14:paraId="18850C2F" w14:textId="77777777">
        <w:tc>
          <w:tcPr>
            <w:tcW w:w="0" w:type="auto"/>
            <w:shd w:val="clear" w:color="auto" w:fill="000000"/>
            <w:tcMar>
              <w:top w:w="150" w:type="dxa"/>
              <w:bottom w:w="150" w:type="dxa"/>
            </w:tcMar>
            <w:vAlign w:val="center"/>
          </w:tcPr>
          <w:p w14:paraId="2BDB5628" w14:textId="77777777" w:rsidR="00661FD5" w:rsidRDefault="007D318E">
            <w:r>
              <w:rPr>
                <w:rFonts w:ascii="Arial" w:hAnsi="Arial" w:cs="Arial"/>
                <w:b/>
                <w:bCs/>
                <w:color w:val="FFFFFF"/>
                <w:position w:val="-2"/>
                <w:sz w:val="18"/>
                <w:szCs w:val="18"/>
                <w:shd w:val="clear" w:color="auto" w:fill="000000"/>
              </w:rPr>
              <w:t>8. Zmanjšanje obsega naročila</w:t>
            </w:r>
          </w:p>
        </w:tc>
      </w:tr>
    </w:tbl>
    <w:p w14:paraId="43311DC6" w14:textId="77777777" w:rsidR="00661FD5" w:rsidRDefault="007D318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E4FFF55" w14:textId="77777777" w:rsidR="00661FD5" w:rsidRDefault="007D318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661FD5" w14:paraId="0EE96114" w14:textId="77777777">
        <w:tc>
          <w:tcPr>
            <w:tcW w:w="0" w:type="auto"/>
            <w:shd w:val="clear" w:color="auto" w:fill="000000"/>
            <w:tcMar>
              <w:top w:w="150" w:type="dxa"/>
              <w:bottom w:w="150" w:type="dxa"/>
            </w:tcMar>
            <w:vAlign w:val="center"/>
          </w:tcPr>
          <w:p w14:paraId="6E0347E0" w14:textId="77777777" w:rsidR="00661FD5" w:rsidRDefault="007D318E">
            <w:r>
              <w:rPr>
                <w:rFonts w:ascii="Arial" w:hAnsi="Arial" w:cs="Arial"/>
                <w:b/>
                <w:bCs/>
                <w:color w:val="FFFFFF"/>
                <w:position w:val="-2"/>
                <w:sz w:val="18"/>
                <w:szCs w:val="18"/>
                <w:shd w:val="clear" w:color="auto" w:fill="000000"/>
              </w:rPr>
              <w:t>9. Dopolnjevanje, spreminjanje ter pojasnjevanje ponudb</w:t>
            </w:r>
          </w:p>
        </w:tc>
      </w:tr>
    </w:tbl>
    <w:p w14:paraId="2A3DE3C1" w14:textId="77777777" w:rsidR="00661FD5" w:rsidRDefault="007D318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3573264" w14:textId="77777777" w:rsidR="00661FD5" w:rsidRDefault="007D318E">
      <w:pPr>
        <w:spacing w:before="225" w:after="225" w:line="240" w:lineRule="auto"/>
        <w:jc w:val="both"/>
      </w:pPr>
      <w:r>
        <w:rPr>
          <w:rFonts w:ascii="Arial" w:hAnsi="Arial" w:cs="Arial"/>
          <w:color w:val="000000"/>
          <w:sz w:val="18"/>
          <w:szCs w:val="18"/>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334E08C" w14:textId="77777777" w:rsidR="00661FD5" w:rsidRDefault="007D318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14:paraId="7E9739DD" w14:textId="77777777" w:rsidR="00661FD5" w:rsidRDefault="007D318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A93DFC7" w14:textId="77777777" w:rsidR="00661FD5" w:rsidRDefault="007D318E">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w:t>
      </w:r>
      <w:r>
        <w:rPr>
          <w:rFonts w:ascii="Arial" w:hAnsi="Arial" w:cs="Arial"/>
          <w:color w:val="000000"/>
          <w:sz w:val="18"/>
          <w:szCs w:val="18"/>
        </w:rPr>
        <w:t>V in količin, ki jih ponudi ponudnik, izračuna vrednost ponudbe z upoštevanjem pravilne matematične operacije. Naročnik lahko ob pisnem soglasju ponudnika napačno zapisano stopnjo DDV popravi v pravilno.</w:t>
      </w:r>
    </w:p>
    <w:p w14:paraId="65FC9EF2" w14:textId="77777777" w:rsidR="00661FD5" w:rsidRDefault="007D318E">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661FD5" w14:paraId="3F7AD030" w14:textId="77777777">
        <w:tc>
          <w:tcPr>
            <w:tcW w:w="0" w:type="auto"/>
            <w:shd w:val="clear" w:color="auto" w:fill="000000"/>
            <w:tcMar>
              <w:top w:w="150" w:type="dxa"/>
              <w:bottom w:w="150" w:type="dxa"/>
            </w:tcMar>
            <w:vAlign w:val="center"/>
          </w:tcPr>
          <w:p w14:paraId="276A98F6" w14:textId="77777777" w:rsidR="00661FD5" w:rsidRDefault="007D318E">
            <w:r>
              <w:rPr>
                <w:rFonts w:ascii="Arial" w:hAnsi="Arial" w:cs="Arial"/>
                <w:b/>
                <w:bCs/>
                <w:color w:val="FFFFFF"/>
                <w:position w:val="-2"/>
                <w:sz w:val="18"/>
                <w:szCs w:val="18"/>
                <w:shd w:val="clear" w:color="auto" w:fill="000000"/>
              </w:rPr>
              <w:t>10. Obvestilo o oddaji naročila</w:t>
            </w:r>
          </w:p>
        </w:tc>
      </w:tr>
    </w:tbl>
    <w:p w14:paraId="65918B77" w14:textId="77777777" w:rsidR="00661FD5" w:rsidRDefault="007D318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BA03FC1" w14:textId="77777777" w:rsidR="00661FD5" w:rsidRDefault="007D318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DBA9BB0" w14:textId="77777777" w:rsidR="00661FD5" w:rsidRDefault="007D318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AF3A134" w14:textId="77777777" w:rsidR="00661FD5" w:rsidRDefault="007D318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661FD5" w14:paraId="382C9459" w14:textId="77777777">
        <w:tc>
          <w:tcPr>
            <w:tcW w:w="0" w:type="auto"/>
            <w:shd w:val="clear" w:color="auto" w:fill="000000"/>
            <w:tcMar>
              <w:top w:w="150" w:type="dxa"/>
              <w:bottom w:w="150" w:type="dxa"/>
            </w:tcMar>
            <w:vAlign w:val="center"/>
          </w:tcPr>
          <w:p w14:paraId="5F7C21E1" w14:textId="77777777" w:rsidR="00661FD5" w:rsidRDefault="007D318E">
            <w:r>
              <w:rPr>
                <w:rFonts w:ascii="Arial" w:hAnsi="Arial" w:cs="Arial"/>
                <w:b/>
                <w:bCs/>
                <w:color w:val="FFFFFF"/>
                <w:position w:val="-2"/>
                <w:sz w:val="18"/>
                <w:szCs w:val="18"/>
                <w:shd w:val="clear" w:color="auto" w:fill="000000"/>
              </w:rPr>
              <w:t>11. Sklenitev pogodbe in spremembe pogodbe</w:t>
            </w:r>
          </w:p>
        </w:tc>
      </w:tr>
    </w:tbl>
    <w:p w14:paraId="2143EB7B" w14:textId="77777777" w:rsidR="00661FD5" w:rsidRDefault="007D318E">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45AD9CA8" w14:textId="77777777" w:rsidR="00661FD5" w:rsidRDefault="007D318E">
      <w:pPr>
        <w:spacing w:before="225" w:after="225" w:line="240" w:lineRule="auto"/>
        <w:jc w:val="both"/>
      </w:pPr>
      <w:r>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305FC41B" w14:textId="77777777" w:rsidR="00661FD5" w:rsidRDefault="007D318E">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4F308F0" w14:textId="77777777" w:rsidR="00661FD5" w:rsidRDefault="007D318E">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5AAAC3D1" w14:textId="77777777" w:rsidR="00661FD5" w:rsidRDefault="007D318E">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4270097" w14:textId="77777777" w:rsidR="00661FD5" w:rsidRDefault="007D318E">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474E8EA0" w14:textId="77777777" w:rsidR="00661FD5" w:rsidRDefault="007D318E">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2BC26DF0" w14:textId="77777777" w:rsidR="00661FD5" w:rsidRDefault="007D318E">
      <w:pPr>
        <w:spacing w:before="225" w:after="225" w:line="240" w:lineRule="auto"/>
        <w:jc w:val="both"/>
      </w:pPr>
      <w:r>
        <w:rPr>
          <w:rFonts w:ascii="Arial" w:hAnsi="Arial" w:cs="Arial"/>
          <w:color w:val="000000"/>
          <w:sz w:val="18"/>
          <w:szCs w:val="18"/>
        </w:rPr>
        <w:t>- bi naročniku povzročila velike nevšečnosti ali znatno podvajanje stroškov;</w:t>
      </w:r>
    </w:p>
    <w:p w14:paraId="5D00538C" w14:textId="77777777" w:rsidR="00661FD5" w:rsidRDefault="007D318E">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70920703" w14:textId="77777777" w:rsidR="00661FD5" w:rsidRDefault="007D318E">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2D23E02C" w14:textId="77777777" w:rsidR="00661FD5" w:rsidRDefault="007D318E">
      <w:pPr>
        <w:spacing w:before="225" w:after="225" w:line="240" w:lineRule="auto"/>
        <w:jc w:val="both"/>
      </w:pPr>
      <w:r>
        <w:rPr>
          <w:rFonts w:ascii="Arial" w:hAnsi="Arial" w:cs="Arial"/>
          <w:color w:val="000000"/>
          <w:sz w:val="18"/>
          <w:szCs w:val="18"/>
        </w:rPr>
        <w:t>- nedvoumna določba o reviziji ali opcija v skladu s 1. točko;</w:t>
      </w:r>
    </w:p>
    <w:p w14:paraId="545BC8FB" w14:textId="77777777" w:rsidR="00661FD5" w:rsidRDefault="007D318E">
      <w:pPr>
        <w:spacing w:before="225" w:after="225" w:line="240" w:lineRule="auto"/>
        <w:jc w:val="both"/>
      </w:pPr>
      <w:r>
        <w:rPr>
          <w:rFonts w:ascii="Arial" w:hAnsi="Arial" w:cs="Arial"/>
          <w:color w:val="000000"/>
          <w:sz w:val="18"/>
          <w:szCs w:val="18"/>
        </w:rPr>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14:paraId="603A2C95" w14:textId="77777777" w:rsidR="00661FD5" w:rsidRDefault="007D318E">
      <w:pPr>
        <w:spacing w:before="225" w:after="225" w:line="240" w:lineRule="auto"/>
        <w:jc w:val="both"/>
      </w:pPr>
      <w:r>
        <w:rPr>
          <w:rFonts w:ascii="Arial" w:hAnsi="Arial" w:cs="Arial"/>
          <w:color w:val="000000"/>
          <w:sz w:val="18"/>
          <w:szCs w:val="18"/>
        </w:rPr>
        <w:t> 5. če sprememba ne glede na njeno vrednost ni bistvena.</w:t>
      </w:r>
    </w:p>
    <w:p w14:paraId="32CD4372" w14:textId="77777777" w:rsidR="00661FD5" w:rsidRDefault="007D318E">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07A134CC" w14:textId="77777777" w:rsidR="00661FD5" w:rsidRDefault="007D318E">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661FD5" w14:paraId="395CD621" w14:textId="77777777">
        <w:tc>
          <w:tcPr>
            <w:tcW w:w="0" w:type="auto"/>
            <w:tcMar>
              <w:top w:w="0" w:type="auto"/>
              <w:bottom w:w="0" w:type="auto"/>
            </w:tcMar>
          </w:tcPr>
          <w:p w14:paraId="4E733B6B" w14:textId="77777777" w:rsidR="00661FD5" w:rsidRDefault="007D318E">
            <w:pPr>
              <w:numPr>
                <w:ilvl w:val="0"/>
                <w:numId w:val="1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5BB5263" w14:textId="77777777" w:rsidR="00661FD5" w:rsidRDefault="007D318E">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6E54639F" w14:textId="77777777" w:rsidR="00661FD5" w:rsidRDefault="007D318E">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367ECBCA" w14:textId="77777777" w:rsidR="00661FD5" w:rsidRDefault="007D318E">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398F9059" w14:textId="77777777" w:rsidR="00661FD5" w:rsidRDefault="00661FD5"/>
    <w:tbl>
      <w:tblPr>
        <w:tblStyle w:val="NormalTablePHPDOCX"/>
        <w:tblW w:w="2500" w:type="pct"/>
        <w:tblInd w:w="108" w:type="dxa"/>
        <w:tblLook w:val="04A0" w:firstRow="1" w:lastRow="0" w:firstColumn="1" w:lastColumn="0" w:noHBand="0" w:noVBand="1"/>
      </w:tblPr>
      <w:tblGrid>
        <w:gridCol w:w="4535"/>
      </w:tblGrid>
      <w:tr w:rsidR="00661FD5" w14:paraId="736344D0" w14:textId="77777777">
        <w:tc>
          <w:tcPr>
            <w:tcW w:w="0" w:type="auto"/>
            <w:shd w:val="clear" w:color="auto" w:fill="000000"/>
            <w:tcMar>
              <w:top w:w="150" w:type="dxa"/>
              <w:bottom w:w="150" w:type="dxa"/>
            </w:tcMar>
            <w:vAlign w:val="center"/>
          </w:tcPr>
          <w:p w14:paraId="53A1706F" w14:textId="77777777" w:rsidR="00661FD5" w:rsidRDefault="007D318E">
            <w:r>
              <w:rPr>
                <w:rFonts w:ascii="Arial" w:hAnsi="Arial" w:cs="Arial"/>
                <w:b/>
                <w:bCs/>
                <w:color w:val="FFFFFF"/>
                <w:position w:val="-2"/>
                <w:sz w:val="18"/>
                <w:szCs w:val="18"/>
                <w:shd w:val="clear" w:color="auto" w:fill="000000"/>
              </w:rPr>
              <w:t>12. Zaupnost ponudbene dokumentacije</w:t>
            </w:r>
          </w:p>
        </w:tc>
      </w:tr>
    </w:tbl>
    <w:p w14:paraId="4253CE62" w14:textId="77777777" w:rsidR="00661FD5" w:rsidRDefault="007D318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242151F5" w14:textId="77777777" w:rsidR="00661FD5" w:rsidRDefault="007D318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D51DB01" w14:textId="77777777" w:rsidR="00661FD5" w:rsidRDefault="007D318E">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661FD5" w14:paraId="7A3F4175" w14:textId="77777777">
        <w:tc>
          <w:tcPr>
            <w:tcW w:w="0" w:type="auto"/>
            <w:tcMar>
              <w:top w:w="0" w:type="auto"/>
              <w:bottom w:w="0" w:type="auto"/>
            </w:tcMar>
          </w:tcPr>
          <w:p w14:paraId="384B7547" w14:textId="77777777" w:rsidR="00661FD5" w:rsidRDefault="007D318E">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1DEFC4F" w14:textId="77777777" w:rsidR="00661FD5" w:rsidRDefault="007D318E">
            <w:pPr>
              <w:numPr>
                <w:ilvl w:val="0"/>
                <w:numId w:val="18"/>
              </w:numPr>
              <w:rPr>
                <w:rFonts w:ascii="Arial" w:hAnsi="Arial" w:cs="Arial"/>
                <w:color w:val="000000"/>
                <w:sz w:val="18"/>
                <w:szCs w:val="18"/>
              </w:rPr>
            </w:pPr>
            <w:r>
              <w:rPr>
                <w:rFonts w:ascii="Arial" w:hAnsi="Arial" w:cs="Arial"/>
                <w:color w:val="000000"/>
                <w:sz w:val="18"/>
                <w:szCs w:val="18"/>
              </w:rPr>
              <w:t>ima tržno vrednost;</w:t>
            </w:r>
          </w:p>
          <w:p w14:paraId="22824289" w14:textId="77777777" w:rsidR="00661FD5" w:rsidRDefault="007D318E">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67BF0E7A" w14:textId="77777777" w:rsidR="00661FD5" w:rsidRDefault="007D318E">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79B4A98" w14:textId="77777777" w:rsidR="00661FD5" w:rsidRDefault="007D318E">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w:t>
      </w:r>
      <w:r>
        <w:rPr>
          <w:rFonts w:ascii="Arial" w:hAnsi="Arial" w:cs="Arial"/>
          <w:color w:val="000000"/>
          <w:sz w:val="18"/>
          <w:szCs w:val="18"/>
        </w:rPr>
        <w:t>take.</w:t>
      </w:r>
    </w:p>
    <w:p w14:paraId="0B896EC1" w14:textId="77777777" w:rsidR="00661FD5" w:rsidRDefault="007D318E">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661FD5" w14:paraId="41356E48" w14:textId="77777777">
        <w:tc>
          <w:tcPr>
            <w:tcW w:w="0" w:type="auto"/>
            <w:shd w:val="clear" w:color="auto" w:fill="000000"/>
            <w:tcMar>
              <w:top w:w="150" w:type="dxa"/>
              <w:bottom w:w="150" w:type="dxa"/>
            </w:tcMar>
            <w:vAlign w:val="center"/>
          </w:tcPr>
          <w:p w14:paraId="326AAB2B" w14:textId="77777777" w:rsidR="00661FD5" w:rsidRDefault="007D318E">
            <w:r>
              <w:rPr>
                <w:rFonts w:ascii="Arial" w:hAnsi="Arial" w:cs="Arial"/>
                <w:b/>
                <w:bCs/>
                <w:color w:val="FFFFFF"/>
                <w:position w:val="-2"/>
                <w:sz w:val="18"/>
                <w:szCs w:val="18"/>
                <w:shd w:val="clear" w:color="auto" w:fill="000000"/>
              </w:rPr>
              <w:t>13. Način predložitve dokumentov v ponudbi</w:t>
            </w:r>
          </w:p>
        </w:tc>
      </w:tr>
    </w:tbl>
    <w:p w14:paraId="39D49BF2" w14:textId="77777777" w:rsidR="00661FD5" w:rsidRDefault="007D318E">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C6F59F3" w14:textId="77777777" w:rsidR="00661FD5" w:rsidRDefault="007D318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6DA7A3F" w14:textId="77777777" w:rsidR="00661FD5" w:rsidRDefault="007D318E">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w:t>
      </w:r>
      <w:r>
        <w:rPr>
          <w:rFonts w:ascii="Arial" w:hAnsi="Arial" w:cs="Arial"/>
          <w:color w:val="000000"/>
          <w:sz w:val="18"/>
          <w:szCs w:val="18"/>
        </w:rPr>
        <w:t>zahtevani dokument predložiti v roku, ki ga določi naročnik, v nasprotnem primeru bo naročnik ponudbo zavrnil.</w:t>
      </w:r>
    </w:p>
    <w:p w14:paraId="46909ADA" w14:textId="77777777" w:rsidR="00661FD5" w:rsidRDefault="007D318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3491807A" w14:textId="77777777" w:rsidR="00661FD5" w:rsidRDefault="007D318E">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w:t>
      </w:r>
      <w:r>
        <w:rPr>
          <w:rFonts w:ascii="Arial" w:hAnsi="Arial" w:cs="Arial"/>
          <w:color w:val="000000"/>
          <w:sz w:val="18"/>
          <w:szCs w:val="18"/>
        </w:rPr>
        <w:t>rski subjekt</w:t>
      </w:r>
    </w:p>
    <w:tbl>
      <w:tblPr>
        <w:tblStyle w:val="NormalTablePHPDOCX"/>
        <w:tblW w:w="2500" w:type="pct"/>
        <w:tblInd w:w="108" w:type="dxa"/>
        <w:tblLook w:val="04A0" w:firstRow="1" w:lastRow="0" w:firstColumn="1" w:lastColumn="0" w:noHBand="0" w:noVBand="1"/>
      </w:tblPr>
      <w:tblGrid>
        <w:gridCol w:w="4535"/>
      </w:tblGrid>
      <w:tr w:rsidR="00661FD5" w14:paraId="444BC62A" w14:textId="77777777">
        <w:tc>
          <w:tcPr>
            <w:tcW w:w="0" w:type="auto"/>
            <w:shd w:val="clear" w:color="auto" w:fill="000000"/>
            <w:tcMar>
              <w:top w:w="150" w:type="dxa"/>
              <w:bottom w:w="150" w:type="dxa"/>
            </w:tcMar>
            <w:vAlign w:val="center"/>
          </w:tcPr>
          <w:p w14:paraId="4CFA95A5" w14:textId="77777777" w:rsidR="00661FD5" w:rsidRDefault="007D318E">
            <w:r>
              <w:rPr>
                <w:rFonts w:ascii="Arial" w:hAnsi="Arial" w:cs="Arial"/>
                <w:b/>
                <w:bCs/>
                <w:color w:val="FFFFFF"/>
                <w:position w:val="-2"/>
                <w:sz w:val="18"/>
                <w:szCs w:val="18"/>
                <w:shd w:val="clear" w:color="auto" w:fill="000000"/>
              </w:rPr>
              <w:t>14. Veljavnost ponudbe</w:t>
            </w:r>
          </w:p>
        </w:tc>
      </w:tr>
    </w:tbl>
    <w:p w14:paraId="29FE1053" w14:textId="77777777" w:rsidR="00661FD5" w:rsidRDefault="007D318E">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12C51C8B" w14:textId="77777777" w:rsidR="00661FD5" w:rsidRDefault="007D318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661FD5" w14:paraId="16A28B97" w14:textId="77777777">
        <w:tc>
          <w:tcPr>
            <w:tcW w:w="0" w:type="auto"/>
            <w:shd w:val="clear" w:color="auto" w:fill="000000"/>
            <w:tcMar>
              <w:top w:w="150" w:type="dxa"/>
              <w:bottom w:w="150" w:type="dxa"/>
            </w:tcMar>
            <w:vAlign w:val="center"/>
          </w:tcPr>
          <w:p w14:paraId="2EE4B28D" w14:textId="77777777" w:rsidR="00661FD5" w:rsidRDefault="007D318E">
            <w:r>
              <w:rPr>
                <w:rFonts w:ascii="Arial" w:hAnsi="Arial" w:cs="Arial"/>
                <w:b/>
                <w:bCs/>
                <w:color w:val="FFFFFF"/>
                <w:position w:val="-2"/>
                <w:sz w:val="18"/>
                <w:szCs w:val="18"/>
                <w:shd w:val="clear" w:color="auto" w:fill="000000"/>
              </w:rPr>
              <w:t>15. Pravice naročnika</w:t>
            </w:r>
          </w:p>
        </w:tc>
      </w:tr>
    </w:tbl>
    <w:p w14:paraId="74D1D474" w14:textId="77777777" w:rsidR="00661FD5" w:rsidRDefault="007D318E">
      <w:pPr>
        <w:spacing w:before="225" w:after="225" w:line="240" w:lineRule="auto"/>
        <w:jc w:val="both"/>
      </w:pPr>
      <w:r>
        <w:rPr>
          <w:rFonts w:ascii="Arial" w:hAnsi="Arial" w:cs="Arial"/>
          <w:color w:val="000000"/>
          <w:sz w:val="18"/>
          <w:szCs w:val="18"/>
        </w:rPr>
        <w:t>Naročnik lahko, č</w:t>
      </w:r>
      <w:r>
        <w:rPr>
          <w:rFonts w:ascii="Arial" w:hAnsi="Arial" w:cs="Arial"/>
          <w:b/>
          <w:bCs/>
          <w:color w:val="000000"/>
          <w:sz w:val="18"/>
          <w:szCs w:val="18"/>
        </w:rPr>
        <w:t>e v odprtem postopku pridobi ponudbe, ki niso skladne z dokumentacijo v zvezi z oddajo javnega naročila ali za katere je naročnik ugotovil, da so neobičajno nizke, ali ponudbe ponudnikov, ki niso ustrezno usposobljeni, ali ponudbe, katerih cena presega naročnikova zagotovljena sredstva, javno naročilo odda po konkurenčnem postopku s pogajanji.</w:t>
      </w:r>
    </w:p>
    <w:p w14:paraId="30D0539D" w14:textId="77777777" w:rsidR="00661FD5" w:rsidRDefault="007D318E">
      <w:pPr>
        <w:spacing w:before="225" w:after="225" w:line="240" w:lineRule="auto"/>
        <w:jc w:val="both"/>
      </w:pPr>
      <w:r>
        <w:rPr>
          <w:rFonts w:ascii="Arial" w:hAnsi="Arial" w:cs="Arial"/>
          <w:color w:val="000000"/>
          <w:sz w:val="18"/>
          <w:szCs w:val="18"/>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4324700C" w14:textId="4DBECC69" w:rsidR="00661FD5" w:rsidRDefault="007D318E">
      <w:pPr>
        <w:spacing w:before="225" w:after="225" w:line="240" w:lineRule="auto"/>
        <w:jc w:val="both"/>
      </w:pPr>
      <w:r>
        <w:rPr>
          <w:rFonts w:ascii="Arial" w:hAnsi="Arial" w:cs="Arial"/>
          <w:color w:val="000000"/>
          <w:sz w:val="18"/>
          <w:szCs w:val="18"/>
        </w:rPr>
        <w:t>Naročnik lahko, če v odprtem post</w:t>
      </w:r>
      <w:r w:rsidR="001529F4">
        <w:rPr>
          <w:rFonts w:ascii="Arial" w:hAnsi="Arial" w:cs="Arial"/>
          <w:color w:val="000000"/>
          <w:sz w:val="18"/>
          <w:szCs w:val="18"/>
        </w:rPr>
        <w:t>o</w:t>
      </w:r>
      <w:r>
        <w:rPr>
          <w:rFonts w:ascii="Arial" w:hAnsi="Arial" w:cs="Arial"/>
          <w:color w:val="000000"/>
          <w:sz w:val="18"/>
          <w:szCs w:val="18"/>
        </w:rPr>
        <w:t>p</w:t>
      </w:r>
      <w:r>
        <w:rPr>
          <w:rFonts w:ascii="Arial" w:hAnsi="Arial" w:cs="Arial"/>
          <w:color w:val="000000"/>
          <w:sz w:val="18"/>
          <w:szCs w:val="18"/>
        </w:rPr>
        <w:t>ku ne dobi nobene ponudbe ali nobene ustrezne ponudbe in da se prvotni pogoji javnega naročila bistveno ne spremenijo in da naročnik Evropski komisiji pošlje poročilo, če komisija to zahteva, odda javno naročilo po postopku s pogajanji brez predhodne objave. Pri tem se ponudba šteje za neustrezno, če ni relevantna za javno naročilo, ker brez bistvenih sprememb očitno ne ustreza potrebam in zahtevam naročnika, ki so določene v dokumentaciji v zvezi z oddajo javnega naročila. Ko bo naročnik posredoval ponudni</w:t>
      </w:r>
      <w:r>
        <w:rPr>
          <w:rFonts w:ascii="Arial" w:hAnsi="Arial" w:cs="Arial"/>
          <w:color w:val="000000"/>
          <w:sz w:val="18"/>
          <w:szCs w:val="18"/>
        </w:rPr>
        <w:t>kom odločitev o oddaji naročila, bo isti dan objavil prostovoljno obvestilo za predhodno transparentnost.</w:t>
      </w:r>
    </w:p>
    <w:p w14:paraId="67EB572C" w14:textId="77777777" w:rsidR="00661FD5" w:rsidRDefault="007D318E">
      <w:pPr>
        <w:spacing w:before="225" w:after="225" w:line="240" w:lineRule="auto"/>
        <w:jc w:val="both"/>
      </w:pPr>
      <w:r>
        <w:rPr>
          <w:rFonts w:ascii="Arial" w:hAnsi="Arial" w:cs="Arial"/>
          <w:color w:val="000000"/>
          <w:sz w:val="18"/>
          <w:szCs w:val="18"/>
        </w:rPr>
        <w:t>Naročnik lahko do roka za oddajo ponudb kadar koli ustavi postopek oddaje javnega naročila.</w:t>
      </w:r>
    </w:p>
    <w:p w14:paraId="4A7C1285" w14:textId="77777777" w:rsidR="00661FD5" w:rsidRDefault="007D318E">
      <w:pPr>
        <w:spacing w:before="225" w:after="225" w:line="240" w:lineRule="auto"/>
        <w:jc w:val="both"/>
      </w:pPr>
      <w:r>
        <w:rPr>
          <w:rFonts w:ascii="Arial" w:hAnsi="Arial" w:cs="Arial"/>
          <w:color w:val="000000"/>
          <w:sz w:val="18"/>
          <w:szCs w:val="18"/>
        </w:rPr>
        <w:t>Naročnik lahko na vseh stopnjah postopka po izteku roka za odpiranje ponudb zavrne vse ponudbe. Če bo naročnik zavrnil vse ponudbe, bo o razlogih za takšno odločitev in ali bo začel nov postopek obvestil ponudnike.</w:t>
      </w:r>
    </w:p>
    <w:p w14:paraId="14DF4280" w14:textId="77777777" w:rsidR="00661FD5" w:rsidRDefault="007D318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5406D53B" w14:textId="77777777" w:rsidR="00661FD5" w:rsidRDefault="007D318E">
      <w:pPr>
        <w:spacing w:before="225" w:after="225" w:line="240" w:lineRule="auto"/>
        <w:jc w:val="both"/>
      </w:pPr>
      <w:r>
        <w:rPr>
          <w:rFonts w:ascii="Arial" w:hAnsi="Arial" w:cs="Arial"/>
          <w:color w:val="000000"/>
          <w:sz w:val="18"/>
          <w:szCs w:val="18"/>
        </w:rPr>
        <w:t>Naročnik si pridržuje pravico, da kadar koli v času izvedbe javnega naročila in tudi po sklenitvi pogodbe z izbranim ponudnikom zmanjša obseg naročenih oz. pogodbenih del. V tem primeru se ustrezno zniža pogodbena vrednost.</w:t>
      </w:r>
    </w:p>
    <w:tbl>
      <w:tblPr>
        <w:tblStyle w:val="NormalTablePHPDOCX"/>
        <w:tblW w:w="2500" w:type="pct"/>
        <w:tblInd w:w="108" w:type="dxa"/>
        <w:tblLook w:val="04A0" w:firstRow="1" w:lastRow="0" w:firstColumn="1" w:lastColumn="0" w:noHBand="0" w:noVBand="1"/>
      </w:tblPr>
      <w:tblGrid>
        <w:gridCol w:w="4535"/>
      </w:tblGrid>
      <w:tr w:rsidR="00661FD5" w14:paraId="1C639C01" w14:textId="77777777">
        <w:tc>
          <w:tcPr>
            <w:tcW w:w="0" w:type="auto"/>
            <w:shd w:val="clear" w:color="auto" w:fill="000000"/>
            <w:tcMar>
              <w:top w:w="150" w:type="dxa"/>
              <w:bottom w:w="150" w:type="dxa"/>
            </w:tcMar>
            <w:vAlign w:val="center"/>
          </w:tcPr>
          <w:p w14:paraId="252F2322" w14:textId="77777777" w:rsidR="00661FD5" w:rsidRDefault="007D318E">
            <w:r>
              <w:rPr>
                <w:rFonts w:ascii="Arial" w:hAnsi="Arial" w:cs="Arial"/>
                <w:b/>
                <w:bCs/>
                <w:color w:val="FFFFFF"/>
                <w:position w:val="-2"/>
                <w:sz w:val="18"/>
                <w:szCs w:val="18"/>
                <w:shd w:val="clear" w:color="auto" w:fill="000000"/>
              </w:rPr>
              <w:t>16. Pravno varstvo</w:t>
            </w:r>
          </w:p>
        </w:tc>
      </w:tr>
    </w:tbl>
    <w:p w14:paraId="3464A53C" w14:textId="77777777" w:rsidR="00661FD5" w:rsidRDefault="007D318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w:t>
      </w:r>
      <w:r>
        <w:rPr>
          <w:rFonts w:ascii="Arial" w:hAnsi="Arial" w:cs="Arial"/>
          <w:color w:val="000000"/>
          <w:sz w:val="18"/>
          <w:szCs w:val="18"/>
        </w:rPr>
        <w:t xml:space="preserve">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ascii="Arial" w:hAnsi="Arial" w:cs="Arial"/>
          <w:color w:val="000000"/>
          <w:sz w:val="18"/>
          <w:szCs w:val="18"/>
        </w:rPr>
        <w:lastRenderedPageBreak/>
        <w:t>desetih delovnih dneh od dneva objave obvestila o dodatnih informacijah, informacijah o nedokončanem postopku ali popravku, če se s tem obvestilom spreminjajo ali dopolnjujejo zahteve ali merila za izbiro najugodnejšega ponudnika.</w:t>
      </w:r>
    </w:p>
    <w:p w14:paraId="1423C498" w14:textId="77777777" w:rsidR="00661FD5" w:rsidRDefault="007D318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B39ADDF" w14:textId="77777777" w:rsidR="00661FD5" w:rsidRDefault="007D318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ED015C3" w14:textId="77777777" w:rsidR="00661FD5" w:rsidRDefault="007D318E">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w:t>
      </w:r>
      <w:r>
        <w:rPr>
          <w:rFonts w:ascii="Arial" w:hAnsi="Arial" w:cs="Arial"/>
          <w:color w:val="000000"/>
          <w:sz w:val="18"/>
          <w:szCs w:val="18"/>
        </w:rPr>
        <w:t>aročilu, na podlagi katerega ponudniki oddajo prijave ali ponudbe.</w:t>
      </w:r>
    </w:p>
    <w:p w14:paraId="7FDF93D5" w14:textId="77777777" w:rsidR="00661FD5" w:rsidRDefault="007D318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F3742D9" w14:textId="77777777" w:rsidR="00661FD5" w:rsidRDefault="007D318E">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460C4B09" w14:textId="77777777" w:rsidR="00661FD5" w:rsidRDefault="007D318E">
      <w:pPr>
        <w:spacing w:before="225" w:after="225" w:line="240" w:lineRule="auto"/>
        <w:jc w:val="both"/>
      </w:pPr>
      <w:r>
        <w:rPr>
          <w:rFonts w:ascii="Arial" w:hAnsi="Arial" w:cs="Arial"/>
          <w:color w:val="000000"/>
          <w:sz w:val="18"/>
          <w:szCs w:val="18"/>
        </w:rPr>
        <w:t>https://ejn.gov.si/sistem/pravno-varstvo.html</w:t>
      </w:r>
    </w:p>
    <w:p w14:paraId="60A767B1" w14:textId="77777777" w:rsidR="00661FD5" w:rsidRDefault="007D318E">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1141DFD3" w14:textId="77777777" w:rsidR="00661FD5" w:rsidRDefault="007D318E">
      <w:pPr>
        <w:spacing w:before="225" w:after="225" w:line="240" w:lineRule="auto"/>
        <w:jc w:val="both"/>
      </w:pPr>
      <w:r>
        <w:rPr>
          <w:rFonts w:ascii="Arial" w:hAnsi="Arial" w:cs="Arial"/>
          <w:color w:val="000000"/>
          <w:sz w:val="18"/>
          <w:szCs w:val="18"/>
        </w:rPr>
        <w:t>Zahtevek za revizijo se lahko vloži v roku iz 25. člena ZPVPJN.</w:t>
      </w:r>
    </w:p>
    <w:p w14:paraId="2734520F" w14:textId="77777777" w:rsidR="00661FD5" w:rsidRDefault="007D318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1D3CC9F7" w14:textId="77777777" w:rsidR="00661FD5" w:rsidRDefault="00661FD5">
      <w:pPr>
        <w:sectPr w:rsidR="00661FD5" w:rsidSect="00D931BF">
          <w:pgSz w:w="11906" w:h="16838"/>
          <w:pgMar w:top="1418" w:right="1418" w:bottom="1418" w:left="1418" w:header="567" w:footer="680" w:gutter="0"/>
          <w:cols w:space="708"/>
          <w:docGrid w:linePitch="360"/>
        </w:sectPr>
      </w:pPr>
    </w:p>
    <w:p w14:paraId="401CCB44" w14:textId="77777777" w:rsidR="005B2681" w:rsidRPr="00A820C7" w:rsidRDefault="007D318E"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BAED4EF" w14:textId="77777777" w:rsidR="005B2681" w:rsidRDefault="005B2681" w:rsidP="00C25086">
      <w:pPr>
        <w:rPr>
          <w:rFonts w:ascii="Arial" w:hAnsi="Arial" w:cs="Arial"/>
          <w:sz w:val="18"/>
          <w:szCs w:val="18"/>
        </w:rPr>
      </w:pPr>
    </w:p>
    <w:p w14:paraId="6D2B9782" w14:textId="77777777" w:rsidR="00661FD5" w:rsidRDefault="007D318E">
      <w:pPr>
        <w:spacing w:before="225" w:after="225" w:line="240" w:lineRule="auto"/>
        <w:jc w:val="both"/>
      </w:pPr>
      <w:r>
        <w:rPr>
          <w:rFonts w:ascii="Arial" w:hAnsi="Arial" w:cs="Arial"/>
          <w:b/>
          <w:bCs/>
          <w:color w:val="000000"/>
          <w:sz w:val="18"/>
          <w:szCs w:val="18"/>
        </w:rPr>
        <w:t>Merila, ki veljajo za vse sklope, razen če je določeno drugače.</w:t>
      </w:r>
    </w:p>
    <w:p w14:paraId="3C604964" w14:textId="77777777" w:rsidR="00661FD5" w:rsidRDefault="007D318E">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4EC6236" w14:textId="77777777" w:rsidR="00661FD5" w:rsidRDefault="007D318E">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661FD5" w14:paraId="06E6810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808624" w14:textId="77777777" w:rsidR="00661FD5" w:rsidRDefault="007D318E">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6C25B" w14:textId="77777777" w:rsidR="00661FD5" w:rsidRDefault="007D318E">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B0E81" w14:textId="77777777" w:rsidR="00661FD5" w:rsidRDefault="007D318E">
            <w:pPr>
              <w:spacing w:before="135" w:after="135"/>
              <w:jc w:val="both"/>
              <w:textAlignment w:val="center"/>
            </w:pPr>
            <w:r>
              <w:rPr>
                <w:rFonts w:ascii="Arial" w:hAnsi="Arial" w:cs="Arial"/>
                <w:color w:val="000000"/>
                <w:position w:val="-2"/>
                <w:sz w:val="18"/>
                <w:szCs w:val="18"/>
              </w:rPr>
              <w:t>Ponudba z najnižjo končno vrednostjo oz. ceno celotne storitve dobi 100 točk, ostale sorazmerno</w:t>
            </w:r>
          </w:p>
          <w:p w14:paraId="7FE81E7C" w14:textId="77777777" w:rsidR="00661FD5" w:rsidRDefault="007D318E">
            <w:pPr>
              <w:spacing w:before="135" w:after="135"/>
              <w:jc w:val="both"/>
              <w:textAlignment w:val="center"/>
            </w:pPr>
            <w:r>
              <w:rPr>
                <w:rFonts w:ascii="Arial" w:hAnsi="Arial" w:cs="Arial"/>
                <w:color w:val="000000"/>
                <w:position w:val="-2"/>
                <w:sz w:val="18"/>
                <w:szCs w:val="18"/>
              </w:rPr>
              <w:t>manj.</w:t>
            </w:r>
          </w:p>
        </w:tc>
      </w:tr>
    </w:tbl>
    <w:p w14:paraId="53F06DF6" w14:textId="77777777" w:rsidR="00661FD5" w:rsidRDefault="007D318E">
      <w:pPr>
        <w:spacing w:before="225" w:after="225" w:line="240" w:lineRule="auto"/>
      </w:pPr>
      <w:r>
        <w:rPr>
          <w:rFonts w:ascii="Arial" w:hAnsi="Arial" w:cs="Arial"/>
          <w:color w:val="000000"/>
          <w:sz w:val="18"/>
          <w:szCs w:val="18"/>
        </w:rPr>
        <w:t>V primeru enakovrednih ponudb se izvede javni žreb med najugodnejšimi ponudniki z identično ceno. O datumu in uri žreba ter poteku postopka žreba bodo ponudniki predhodno obveščeni.</w:t>
      </w:r>
    </w:p>
    <w:p w14:paraId="49B76BB4" w14:textId="77777777" w:rsidR="00661FD5" w:rsidRDefault="007D318E">
      <w:pPr>
        <w:spacing w:before="225" w:after="225" w:line="240" w:lineRule="auto"/>
      </w:pPr>
      <w:r>
        <w:rPr>
          <w:rFonts w:ascii="Arial" w:hAnsi="Arial" w:cs="Arial"/>
          <w:color w:val="000000"/>
          <w:sz w:val="18"/>
          <w:szCs w:val="18"/>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oddaji javnega naročila ugotovi, da je ta ponudnik kršil obveznosti </w:t>
      </w:r>
      <w:proofErr w:type="spellStart"/>
      <w:r>
        <w:rPr>
          <w:rFonts w:ascii="Arial" w:hAnsi="Arial" w:cs="Arial"/>
          <w:color w:val="000000"/>
          <w:sz w:val="18"/>
          <w:szCs w:val="18"/>
        </w:rPr>
        <w:t>okoljskega</w:t>
      </w:r>
      <w:proofErr w:type="spellEnd"/>
      <w:r>
        <w:rPr>
          <w:rFonts w:ascii="Arial" w:hAnsi="Arial" w:cs="Arial"/>
          <w:color w:val="000000"/>
          <w:sz w:val="18"/>
          <w:szCs w:val="18"/>
        </w:rPr>
        <w:t>, delovnega ali socialnega prava, če od datuma ugotovljene kršitve niso pretekla tri leta.</w:t>
      </w:r>
    </w:p>
    <w:p w14:paraId="1CABC377" w14:textId="77777777" w:rsidR="005B2681" w:rsidRPr="00C25086" w:rsidRDefault="005B2681" w:rsidP="00C25086"/>
    <w:p w14:paraId="0476755D" w14:textId="77777777" w:rsidR="00661FD5" w:rsidRDefault="00661FD5">
      <w:pPr>
        <w:sectPr w:rsidR="00661FD5" w:rsidSect="00D931BF">
          <w:pgSz w:w="11906" w:h="16838"/>
          <w:pgMar w:top="1418" w:right="1418" w:bottom="1418" w:left="1418" w:header="567" w:footer="680" w:gutter="0"/>
          <w:cols w:space="708"/>
          <w:docGrid w:linePitch="360"/>
        </w:sectPr>
      </w:pPr>
    </w:p>
    <w:p w14:paraId="4F812F0D" w14:textId="77777777" w:rsidR="006975C6" w:rsidRPr="00563971" w:rsidRDefault="007D318E"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9F6DD64" w14:textId="77777777" w:rsidR="00661FD5" w:rsidRDefault="007D318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E980CBB" w14:textId="77777777" w:rsidR="00661FD5" w:rsidRDefault="007D318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A2D661C" w14:textId="77777777" w:rsidR="00661FD5" w:rsidRDefault="007D318E">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661FD5" w14:paraId="309B5D9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AB30389" w14:textId="77777777" w:rsidR="00661FD5" w:rsidRDefault="007D318E">
            <w:r>
              <w:rPr>
                <w:rFonts w:ascii="Arial" w:hAnsi="Arial" w:cs="Arial"/>
                <w:color w:val="FFFFFF"/>
                <w:position w:val="-2"/>
                <w:sz w:val="18"/>
                <w:szCs w:val="18"/>
              </w:rPr>
              <w:t>Razlogi za izključitev</w:t>
            </w:r>
          </w:p>
        </w:tc>
      </w:tr>
    </w:tbl>
    <w:p w14:paraId="53611908" w14:textId="77777777" w:rsidR="00661FD5" w:rsidRDefault="00661FD5"/>
    <w:tbl>
      <w:tblPr>
        <w:tblStyle w:val="NormalTablePHPDOCX"/>
        <w:tblW w:w="9300" w:type="dxa"/>
        <w:tblInd w:w="108" w:type="dxa"/>
        <w:tblLook w:val="04A0" w:firstRow="1" w:lastRow="0" w:firstColumn="1" w:lastColumn="0" w:noHBand="0" w:noVBand="1"/>
      </w:tblPr>
      <w:tblGrid>
        <w:gridCol w:w="1860"/>
        <w:gridCol w:w="7440"/>
      </w:tblGrid>
      <w:tr w:rsidR="00661FD5" w14:paraId="07B0D43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F0A18D4" w14:textId="77777777" w:rsidR="00661FD5" w:rsidRDefault="007D318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75D73" w14:textId="77777777" w:rsidR="00661FD5" w:rsidRDefault="007D318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 xml:space="preserve">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0578D5DB" w14:textId="77777777" w:rsidR="00661FD5" w:rsidRDefault="007D318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61FD5" w14:paraId="3F5D0F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C997B9" w14:textId="77777777" w:rsidR="00661FD5" w:rsidRDefault="007D318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E5CF6" w14:textId="77777777" w:rsidR="00661FD5" w:rsidRDefault="007D318E">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A: Razlogi, povezani s kazenskimi obsodbami) V kolikor je vaš odgovor v tem primeru DA, v navedena polja vpišite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24D13185" w14:textId="77777777" w:rsidR="00661FD5" w:rsidRDefault="007D318E">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ponudbi.</w:t>
            </w:r>
          </w:p>
          <w:p w14:paraId="0865813A" w14:textId="77777777" w:rsidR="00661FD5" w:rsidRDefault="007D318E">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p w14:paraId="391B539B" w14:textId="77777777" w:rsidR="00661FD5" w:rsidRDefault="007D318E">
            <w:pPr>
              <w:spacing w:before="135" w:after="135"/>
              <w:jc w:val="both"/>
              <w:textAlignment w:val="center"/>
            </w:pPr>
            <w:r>
              <w:rPr>
                <w:rFonts w:ascii="Arial" w:hAnsi="Arial" w:cs="Arial"/>
                <w:b/>
                <w:bCs/>
                <w:color w:val="000000"/>
                <w:position w:val="-2"/>
                <w:sz w:val="18"/>
                <w:szCs w:val="18"/>
              </w:rPr>
              <w:t>Preverbo izpolnjevanja pogojev bo naročnik izvedel sam.</w:t>
            </w:r>
            <w:r>
              <w:rPr>
                <w:rFonts w:ascii="Arial" w:hAnsi="Arial" w:cs="Arial"/>
                <w:color w:val="000000"/>
                <w:position w:val="-2"/>
                <w:sz w:val="18"/>
                <w:szCs w:val="18"/>
              </w:rPr>
              <w:t xml:space="preserve">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w:t>
            </w:r>
            <w:r>
              <w:rPr>
                <w:rFonts w:ascii="Arial" w:hAnsi="Arial" w:cs="Arial"/>
                <w:b/>
                <w:bCs/>
                <w:color w:val="000000"/>
                <w:position w:val="-2"/>
                <w:sz w:val="18"/>
                <w:szCs w:val="18"/>
              </w:rPr>
              <w:t>e-Dosje</w:t>
            </w:r>
            <w:r>
              <w:rPr>
                <w:rFonts w:ascii="Arial" w:hAnsi="Arial" w:cs="Arial"/>
                <w:color w:val="000000"/>
                <w:position w:val="-2"/>
                <w:sz w:val="18"/>
                <w:szCs w:val="18"/>
              </w:rPr>
              <w:t>).</w:t>
            </w:r>
          </w:p>
          <w:p w14:paraId="68632A5D" w14:textId="77777777" w:rsidR="00661FD5" w:rsidRDefault="00661FD5">
            <w:pPr>
              <w:spacing w:before="135" w:after="135"/>
              <w:jc w:val="both"/>
              <w:textAlignment w:val="center"/>
            </w:pPr>
          </w:p>
        </w:tc>
      </w:tr>
      <w:tr w:rsidR="00661FD5" w14:paraId="4E288C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66433" w14:textId="77777777" w:rsidR="00661FD5" w:rsidRDefault="007D318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EE5ED" w14:textId="77777777" w:rsidR="00661FD5" w:rsidRDefault="007D318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1277012" w14:textId="77777777" w:rsidR="00661FD5" w:rsidRDefault="007D318E">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1031424" w14:textId="77777777" w:rsidR="00661FD5" w:rsidRDefault="007D318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61FD5" w14:paraId="599811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D7E37" w14:textId="77777777" w:rsidR="00661FD5" w:rsidRDefault="007D318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FC0D3"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76952502" w14:textId="77777777" w:rsidR="00661FD5" w:rsidRDefault="007D318E">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A: Razlogi, povezani s kazenskimi obsodbami)</w:t>
            </w:r>
          </w:p>
          <w:p w14:paraId="52B9AD12" w14:textId="77777777" w:rsidR="00661FD5" w:rsidRDefault="007D318E">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D: Nacionalni razlogi za izključitev«)</w:t>
            </w:r>
          </w:p>
          <w:p w14:paraId="38316262" w14:textId="77777777" w:rsidR="00661FD5" w:rsidRDefault="007D318E">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tc>
      </w:tr>
      <w:tr w:rsidR="00661FD5" w14:paraId="335368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43768" w14:textId="77777777" w:rsidR="00661FD5" w:rsidRDefault="007D318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E7663"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4BF07321" w14:textId="77777777" w:rsidR="00661FD5" w:rsidRDefault="007D318E">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w:t>
            </w:r>
            <w:r>
              <w:rPr>
                <w:rFonts w:ascii="Arial" w:hAnsi="Arial" w:cs="Arial"/>
                <w:color w:val="000000"/>
                <w:position w:val="-2"/>
                <w:sz w:val="18"/>
                <w:szCs w:val="18"/>
              </w:rPr>
              <w:t> (v Del III: Razlogi za izključitev, oddelek A: Razlogi, povezani s kazenskimi obsodbami)</w:t>
            </w:r>
          </w:p>
          <w:p w14:paraId="627D978C" w14:textId="77777777" w:rsidR="00661FD5" w:rsidRDefault="007D318E">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 </w:t>
            </w:r>
            <w:r>
              <w:rPr>
                <w:rFonts w:ascii="Arial" w:hAnsi="Arial" w:cs="Arial"/>
                <w:color w:val="000000"/>
                <w:position w:val="-2"/>
                <w:sz w:val="18"/>
                <w:szCs w:val="18"/>
              </w:rPr>
              <w:t>(v »Del III: Razlogi za izključitev, Oddelek D: Nacionalni razlogi za izključitev«)</w:t>
            </w:r>
          </w:p>
          <w:p w14:paraId="072BB88B" w14:textId="77777777" w:rsidR="00661FD5" w:rsidRDefault="007D318E">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tc>
      </w:tr>
    </w:tbl>
    <w:p w14:paraId="21DA7684" w14:textId="77777777" w:rsidR="00661FD5" w:rsidRDefault="00661FD5"/>
    <w:tbl>
      <w:tblPr>
        <w:tblStyle w:val="NormalTablePHPDOCX"/>
        <w:tblW w:w="9300" w:type="dxa"/>
        <w:tblInd w:w="108" w:type="dxa"/>
        <w:tblLook w:val="04A0" w:firstRow="1" w:lastRow="0" w:firstColumn="1" w:lastColumn="0" w:noHBand="0" w:noVBand="1"/>
      </w:tblPr>
      <w:tblGrid>
        <w:gridCol w:w="1860"/>
        <w:gridCol w:w="7440"/>
      </w:tblGrid>
      <w:tr w:rsidR="00661FD5" w14:paraId="056832F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5017A06" w14:textId="77777777" w:rsidR="00661FD5" w:rsidRDefault="007D318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30A61" w14:textId="77777777" w:rsidR="00661FD5" w:rsidRDefault="007D318E">
            <w:pPr>
              <w:spacing w:before="135" w:after="135"/>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w:t>
            </w:r>
            <w:r>
              <w:rPr>
                <w:rFonts w:ascii="Arial" w:hAnsi="Arial" w:cs="Arial"/>
                <w:color w:val="000000"/>
                <w:position w:val="-2"/>
                <w:sz w:val="18"/>
                <w:szCs w:val="18"/>
              </w:rPr>
              <w:t>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3A1E8AE" w14:textId="77777777" w:rsidR="00661FD5" w:rsidRDefault="007D318E">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61FD5" w14:paraId="56714C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78905" w14:textId="77777777" w:rsidR="00661FD5" w:rsidRDefault="007D318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03824" w14:textId="77777777" w:rsidR="00661FD5" w:rsidRDefault="007D318E">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B: Razlogi, povezani s plačilom davkov ali prispevkov za socialno varnost«)</w:t>
            </w:r>
          </w:p>
          <w:p w14:paraId="5406A72D" w14:textId="77777777" w:rsidR="00661FD5" w:rsidRDefault="007D318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E484AFB" w14:textId="77777777" w:rsidR="00661FD5" w:rsidRDefault="007D318E">
            <w:pPr>
              <w:spacing w:before="135" w:after="135"/>
              <w:jc w:val="both"/>
              <w:textAlignment w:val="center"/>
            </w:pPr>
            <w:r>
              <w:rPr>
                <w:rFonts w:ascii="Arial" w:hAnsi="Arial" w:cs="Arial"/>
                <w:color w:val="000000"/>
                <w:position w:val="-2"/>
                <w:sz w:val="18"/>
                <w:szCs w:val="18"/>
              </w:rPr>
              <w:t>V kolikor bo gospodarski subjekt predložil zgolj Obrazec ESPD, lahko naročnik potrdilo pridobi sam.</w:t>
            </w:r>
          </w:p>
        </w:tc>
      </w:tr>
      <w:tr w:rsidR="00661FD5" w14:paraId="3BC496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96C230" w14:textId="77777777" w:rsidR="00661FD5" w:rsidRDefault="007D318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4A0A0" w14:textId="77777777" w:rsidR="00661FD5" w:rsidRDefault="007D318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BB2F743" w14:textId="77777777" w:rsidR="00661FD5" w:rsidRDefault="007D318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61FD5" w14:paraId="67A6B4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6A7FE" w14:textId="77777777" w:rsidR="00661FD5" w:rsidRDefault="007D318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C058"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039AE097" w14:textId="77777777" w:rsidR="00661FD5" w:rsidRDefault="007D318E">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B: Razlogi, povezani s plačilom davkov ali prispevkov za socialno varnost«)</w:t>
            </w:r>
          </w:p>
        </w:tc>
      </w:tr>
      <w:tr w:rsidR="00661FD5" w14:paraId="40CFE8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9922B" w14:textId="77777777" w:rsidR="00661FD5" w:rsidRDefault="007D318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92249"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414519DF" w14:textId="77777777" w:rsidR="00661FD5" w:rsidRDefault="007D318E">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B: Razlogi, povezani s plačilom davkov ali prispevkov za socialno varnost«)</w:t>
            </w:r>
          </w:p>
          <w:p w14:paraId="12FE4CAB" w14:textId="77777777" w:rsidR="00661FD5" w:rsidRDefault="007D318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14:paraId="031C3E49" w14:textId="77777777" w:rsidR="00661FD5" w:rsidRDefault="00661FD5"/>
    <w:tbl>
      <w:tblPr>
        <w:tblStyle w:val="NormalTablePHPDOCX"/>
        <w:tblW w:w="9300" w:type="dxa"/>
        <w:tblInd w:w="108" w:type="dxa"/>
        <w:tblLook w:val="04A0" w:firstRow="1" w:lastRow="0" w:firstColumn="1" w:lastColumn="0" w:noHBand="0" w:noVBand="1"/>
      </w:tblPr>
      <w:tblGrid>
        <w:gridCol w:w="1860"/>
        <w:gridCol w:w="7440"/>
      </w:tblGrid>
      <w:tr w:rsidR="00661FD5" w14:paraId="7B1B4BA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D8E292B" w14:textId="77777777" w:rsidR="00661FD5" w:rsidRDefault="007D318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E4EBD" w14:textId="77777777" w:rsidR="00661FD5" w:rsidRDefault="007D318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2AF534B" w14:textId="77777777" w:rsidR="00661FD5" w:rsidRDefault="007D318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61FD5" w14:paraId="761620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20342" w14:textId="77777777" w:rsidR="00661FD5" w:rsidRDefault="007D318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3E0CE" w14:textId="77777777" w:rsidR="00661FD5" w:rsidRDefault="007D318E">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r>
              <w:rPr>
                <w:rFonts w:ascii="Arial" w:hAnsi="Arial" w:cs="Arial"/>
                <w:color w:val="000000"/>
                <w:position w:val="-2"/>
                <w:sz w:val="18"/>
                <w:szCs w:val="18"/>
              </w:rPr>
              <w:br/>
              <w:t>Naročnik bo izpolnjevanje pogoja preveril v evidenci gospodarskih subjektov z izrečenimi stranskimi</w:t>
            </w:r>
          </w:p>
          <w:p w14:paraId="4DC412E8" w14:textId="77777777" w:rsidR="00661FD5" w:rsidRDefault="007D318E">
            <w:pPr>
              <w:spacing w:before="135" w:after="135"/>
              <w:jc w:val="both"/>
              <w:textAlignment w:val="center"/>
            </w:pPr>
            <w:r>
              <w:rPr>
                <w:rFonts w:ascii="Arial" w:hAnsi="Arial" w:cs="Arial"/>
                <w:color w:val="000000"/>
                <w:position w:val="-2"/>
                <w:sz w:val="18"/>
                <w:szCs w:val="18"/>
              </w:rPr>
              <w:t>sankcijami izločitve iz postopkov javnega naročanja, ki jo vodi ministrstvo, pristojno za javna naročila.</w:t>
            </w:r>
          </w:p>
        </w:tc>
      </w:tr>
      <w:tr w:rsidR="00661FD5" w14:paraId="49D9B9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8CC20" w14:textId="77777777" w:rsidR="00661FD5" w:rsidRDefault="007D318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BBF5F" w14:textId="77777777" w:rsidR="00661FD5" w:rsidRDefault="007D318E">
            <w:pPr>
              <w:jc w:val="both"/>
              <w:textAlignment w:val="center"/>
            </w:pPr>
            <w:r>
              <w:rPr>
                <w:rFonts w:ascii="Arial" w:hAnsi="Arial" w:cs="Arial"/>
                <w:color w:val="000000"/>
                <w:position w:val="-2"/>
                <w:sz w:val="18"/>
                <w:szCs w:val="18"/>
              </w:rPr>
              <w:t> </w:t>
            </w:r>
          </w:p>
          <w:p w14:paraId="29194786" w14:textId="77777777" w:rsidR="00661FD5" w:rsidRDefault="007D318E">
            <w:r>
              <w:rPr>
                <w:rFonts w:ascii="Arial" w:hAnsi="Arial" w:cs="Arial"/>
                <w:color w:val="000000"/>
                <w:position w:val="-2"/>
                <w:sz w:val="18"/>
                <w:szCs w:val="18"/>
              </w:rPr>
              <w:t xml:space="preserve"> /</w:t>
            </w:r>
          </w:p>
        </w:tc>
      </w:tr>
      <w:tr w:rsidR="00661FD5" w14:paraId="571BC6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94C40" w14:textId="77777777" w:rsidR="00661FD5" w:rsidRDefault="007D318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F0BD1"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3CD51F3A" w14:textId="77777777" w:rsidR="00661FD5" w:rsidRDefault="007D318E">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p>
        </w:tc>
      </w:tr>
      <w:tr w:rsidR="00661FD5" w14:paraId="2CBBDD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A6219A" w14:textId="77777777" w:rsidR="00661FD5" w:rsidRDefault="007D318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3F235"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2C4F85E4" w14:textId="77777777" w:rsidR="00661FD5" w:rsidRDefault="007D318E">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p>
          <w:p w14:paraId="01D03CDF" w14:textId="77777777" w:rsidR="00661FD5" w:rsidRDefault="007D318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E312554" w14:textId="77777777" w:rsidR="00661FD5" w:rsidRDefault="00661FD5"/>
    <w:tbl>
      <w:tblPr>
        <w:tblStyle w:val="NormalTablePHPDOCX"/>
        <w:tblW w:w="9300" w:type="dxa"/>
        <w:tblInd w:w="108" w:type="dxa"/>
        <w:tblLook w:val="04A0" w:firstRow="1" w:lastRow="0" w:firstColumn="1" w:lastColumn="0" w:noHBand="0" w:noVBand="1"/>
      </w:tblPr>
      <w:tblGrid>
        <w:gridCol w:w="1860"/>
        <w:gridCol w:w="7440"/>
      </w:tblGrid>
      <w:tr w:rsidR="00661FD5" w14:paraId="56DDF3E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E71E3D3" w14:textId="77777777" w:rsidR="00661FD5" w:rsidRDefault="007D318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0D76" w14:textId="77777777" w:rsidR="00661FD5" w:rsidRDefault="007D318E">
            <w:pPr>
              <w:spacing w:before="135" w:after="135"/>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w:t>
            </w:r>
            <w:r>
              <w:rPr>
                <w:rFonts w:ascii="Arial" w:hAnsi="Arial" w:cs="Arial"/>
                <w:color w:val="000000"/>
                <w:position w:val="-2"/>
                <w:sz w:val="18"/>
                <w:szCs w:val="18"/>
              </w:rPr>
              <w:t>nimi odločitvami izrečena globa za prekršek.</w:t>
            </w:r>
          </w:p>
          <w:p w14:paraId="519752CA" w14:textId="77777777" w:rsidR="00661FD5" w:rsidRDefault="007D318E">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354FF104" w14:textId="77777777" w:rsidR="00661FD5" w:rsidRDefault="00661FD5">
            <w:pPr>
              <w:spacing w:before="135" w:after="135"/>
              <w:textAlignment w:val="center"/>
            </w:pPr>
          </w:p>
        </w:tc>
      </w:tr>
      <w:tr w:rsidR="00661FD5" w14:paraId="4EE5E9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3C442" w14:textId="77777777" w:rsidR="00661FD5" w:rsidRDefault="007D318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CE6CE" w14:textId="77777777" w:rsidR="00661FD5" w:rsidRDefault="007D318E">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p w14:paraId="1A5F239C" w14:textId="77777777" w:rsidR="00661FD5" w:rsidRDefault="007D318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 V kolikor bo gospodarski subjekt predložil zgolj Obrazec ESPD, lahko naročnik potrdilo pridobi sam.</w:t>
            </w:r>
          </w:p>
        </w:tc>
      </w:tr>
      <w:tr w:rsidR="00661FD5" w14:paraId="43A2E4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A2EE0" w14:textId="77777777" w:rsidR="00661FD5" w:rsidRDefault="007D318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52616" w14:textId="77777777" w:rsidR="00661FD5" w:rsidRDefault="007D318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61FD5" w14:paraId="62E915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B1EF3" w14:textId="77777777" w:rsidR="00661FD5" w:rsidRDefault="007D318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F36DB"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3D683C96" w14:textId="77777777" w:rsidR="00661FD5" w:rsidRDefault="007D318E">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tc>
      </w:tr>
      <w:tr w:rsidR="00661FD5" w14:paraId="39D41F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7C0A9" w14:textId="77777777" w:rsidR="00661FD5" w:rsidRDefault="007D318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6C7EC"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3A5068E0" w14:textId="77777777" w:rsidR="00661FD5" w:rsidRDefault="007D318E">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tc>
      </w:tr>
    </w:tbl>
    <w:p w14:paraId="19C6B8CC" w14:textId="77777777" w:rsidR="00661FD5" w:rsidRDefault="00661FD5"/>
    <w:tbl>
      <w:tblPr>
        <w:tblStyle w:val="NormalTablePHPDOCX"/>
        <w:tblW w:w="2500" w:type="pct"/>
        <w:tblInd w:w="108" w:type="dxa"/>
        <w:tblLook w:val="04A0" w:firstRow="1" w:lastRow="0" w:firstColumn="1" w:lastColumn="0" w:noHBand="0" w:noVBand="1"/>
      </w:tblPr>
      <w:tblGrid>
        <w:gridCol w:w="4504"/>
      </w:tblGrid>
      <w:tr w:rsidR="00661FD5" w14:paraId="22F77E25"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7AC2AEB" w14:textId="77777777" w:rsidR="00661FD5" w:rsidRDefault="007D318E">
            <w:r>
              <w:rPr>
                <w:rFonts w:ascii="Arial" w:hAnsi="Arial" w:cs="Arial"/>
                <w:color w:val="FFFFFF"/>
                <w:position w:val="-2"/>
                <w:sz w:val="18"/>
                <w:szCs w:val="18"/>
              </w:rPr>
              <w:t>Poslovna in finančna sposobnost</w:t>
            </w:r>
          </w:p>
        </w:tc>
      </w:tr>
    </w:tbl>
    <w:p w14:paraId="0BAF2630" w14:textId="77777777" w:rsidR="00661FD5" w:rsidRDefault="00661FD5"/>
    <w:tbl>
      <w:tblPr>
        <w:tblStyle w:val="NormalTablePHPDOCX"/>
        <w:tblW w:w="9300" w:type="dxa"/>
        <w:tblInd w:w="108" w:type="dxa"/>
        <w:tblLook w:val="04A0" w:firstRow="1" w:lastRow="0" w:firstColumn="1" w:lastColumn="0" w:noHBand="0" w:noVBand="1"/>
      </w:tblPr>
      <w:tblGrid>
        <w:gridCol w:w="1860"/>
        <w:gridCol w:w="7440"/>
      </w:tblGrid>
      <w:tr w:rsidR="00661FD5" w14:paraId="167C063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958C39F" w14:textId="77777777" w:rsidR="00661FD5" w:rsidRDefault="007D318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proofErr w:type="spellStart"/>
            <w:r>
              <w:rPr>
                <w:rFonts w:ascii="Arial" w:hAnsi="Arial" w:cs="Arial"/>
                <w:b/>
                <w:bCs/>
                <w:color w:val="FFFFFF"/>
                <w:position w:val="-2"/>
                <w:sz w:val="18"/>
                <w:szCs w:val="18"/>
              </w:rPr>
              <w:t>Neblokade</w:t>
            </w:r>
            <w:proofErr w:type="spellEnd"/>
            <w:r>
              <w:rPr>
                <w:rFonts w:ascii="Arial" w:hAnsi="Arial" w:cs="Arial"/>
                <w:b/>
                <w:bCs/>
                <w:color w:val="FFFFFF"/>
                <w:position w:val="-2"/>
                <w:sz w:val="18"/>
                <w:szCs w:val="18"/>
              </w:rPr>
              <w:t xml:space="preserv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58FD7" w14:textId="77777777" w:rsidR="00661FD5" w:rsidRDefault="007D318E">
            <w:pPr>
              <w:spacing w:before="135" w:after="135"/>
              <w:textAlignment w:val="center"/>
            </w:pPr>
            <w:r>
              <w:rPr>
                <w:rFonts w:ascii="Arial" w:hAnsi="Arial" w:cs="Arial"/>
                <w:color w:val="000000"/>
                <w:position w:val="-2"/>
                <w:sz w:val="18"/>
                <w:szCs w:val="18"/>
              </w:rPr>
              <w:t>Ponudnik na dan oddaje ponudb ni imel blokiranega nobenega poslovnega računa.</w:t>
            </w:r>
          </w:p>
        </w:tc>
      </w:tr>
      <w:tr w:rsidR="00661FD5" w14:paraId="198003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76764" w14:textId="77777777" w:rsidR="00661FD5" w:rsidRDefault="007D318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62106" w14:textId="77777777" w:rsidR="00661FD5" w:rsidRDefault="007D318E">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za sodelovanje, B: Ekonomski in finančni položaj, Druge ekonomske in finančne zahteve)</w:t>
            </w:r>
          </w:p>
          <w:p w14:paraId="4DFDB7C6" w14:textId="77777777" w:rsidR="00661FD5" w:rsidRDefault="007D318E">
            <w:pPr>
              <w:spacing w:before="135" w:after="135"/>
              <w:jc w:val="both"/>
              <w:textAlignment w:val="center"/>
            </w:pPr>
            <w:r>
              <w:rPr>
                <w:rFonts w:ascii="Arial" w:hAnsi="Arial" w:cs="Arial"/>
                <w:color w:val="000000"/>
                <w:position w:val="-2"/>
                <w:sz w:val="18"/>
                <w:szCs w:val="18"/>
              </w:rPr>
              <w:t>V polju "Razmerje" ponudnik vpiše število 0,00, če izpolnjuje naveden pogoj.</w:t>
            </w:r>
          </w:p>
        </w:tc>
      </w:tr>
      <w:tr w:rsidR="00661FD5" w14:paraId="5A8353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4B274" w14:textId="77777777" w:rsidR="00661FD5" w:rsidRDefault="007D318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0EE681" w14:textId="77777777" w:rsidR="00661FD5" w:rsidRDefault="007D318E">
            <w:pPr>
              <w:jc w:val="both"/>
              <w:textAlignment w:val="center"/>
            </w:pPr>
            <w:r>
              <w:rPr>
                <w:rFonts w:ascii="Arial" w:hAnsi="Arial" w:cs="Arial"/>
                <w:color w:val="000000"/>
                <w:position w:val="-2"/>
                <w:sz w:val="18"/>
                <w:szCs w:val="18"/>
              </w:rPr>
              <w:t> </w:t>
            </w:r>
          </w:p>
          <w:p w14:paraId="2EADBEF4" w14:textId="77777777" w:rsidR="00661FD5" w:rsidRDefault="007D318E">
            <w:r>
              <w:rPr>
                <w:rFonts w:ascii="Arial" w:hAnsi="Arial" w:cs="Arial"/>
                <w:color w:val="000000"/>
                <w:position w:val="-2"/>
                <w:sz w:val="18"/>
                <w:szCs w:val="18"/>
              </w:rPr>
              <w:t xml:space="preserve"> /</w:t>
            </w:r>
          </w:p>
        </w:tc>
      </w:tr>
      <w:tr w:rsidR="00661FD5" w14:paraId="1D216E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B02EB" w14:textId="77777777" w:rsidR="00661FD5" w:rsidRDefault="007D318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BF133"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3A7106DF" w14:textId="77777777" w:rsidR="00661FD5" w:rsidRDefault="007D318E">
            <w:pPr>
              <w:spacing w:before="135" w:after="135"/>
              <w:jc w:val="both"/>
              <w:textAlignment w:val="center"/>
            </w:pPr>
            <w:r>
              <w:rPr>
                <w:rFonts w:ascii="Arial" w:hAnsi="Arial" w:cs="Arial"/>
                <w:color w:val="000000"/>
                <w:position w:val="-2"/>
                <w:sz w:val="18"/>
                <w:szCs w:val="18"/>
              </w:rPr>
              <w:t>MORAJO</w:t>
            </w:r>
          </w:p>
        </w:tc>
      </w:tr>
      <w:tr w:rsidR="00661FD5" w14:paraId="1C48D4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C0E3E" w14:textId="77777777" w:rsidR="00661FD5" w:rsidRDefault="007D318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B1845"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2F3EEE4D" w14:textId="77777777" w:rsidR="00661FD5" w:rsidRDefault="007D318E">
            <w:pPr>
              <w:spacing w:before="135" w:after="135"/>
              <w:jc w:val="both"/>
              <w:textAlignment w:val="center"/>
            </w:pPr>
            <w:r>
              <w:rPr>
                <w:rFonts w:ascii="Arial" w:hAnsi="Arial" w:cs="Arial"/>
                <w:color w:val="000000"/>
                <w:position w:val="-2"/>
                <w:sz w:val="18"/>
                <w:szCs w:val="18"/>
              </w:rPr>
              <w:t>MORAJO</w:t>
            </w:r>
          </w:p>
        </w:tc>
      </w:tr>
    </w:tbl>
    <w:p w14:paraId="31127B29" w14:textId="77777777" w:rsidR="00661FD5" w:rsidRDefault="00661FD5"/>
    <w:tbl>
      <w:tblPr>
        <w:tblStyle w:val="NormalTablePHPDOCX"/>
        <w:tblW w:w="9300" w:type="dxa"/>
        <w:tblInd w:w="108" w:type="dxa"/>
        <w:tblLook w:val="04A0" w:firstRow="1" w:lastRow="0" w:firstColumn="1" w:lastColumn="0" w:noHBand="0" w:noVBand="1"/>
      </w:tblPr>
      <w:tblGrid>
        <w:gridCol w:w="1860"/>
        <w:gridCol w:w="7440"/>
      </w:tblGrid>
      <w:tr w:rsidR="00661FD5" w14:paraId="6492520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D0B96BB" w14:textId="77777777" w:rsidR="00661FD5" w:rsidRDefault="007D318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A25EAC" w14:textId="77777777" w:rsidR="00661FD5" w:rsidRDefault="007D318E">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016C50C" w14:textId="77777777" w:rsidR="00661FD5" w:rsidRDefault="007D318E">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661FD5" w14:paraId="1CB612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182E6" w14:textId="77777777" w:rsidR="00661FD5" w:rsidRDefault="007D318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79FC7" w14:textId="77777777" w:rsidR="00661FD5" w:rsidRDefault="007D318E">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za sodelovanje, A: Ustreznost., Vpis v ustrezni poklicni register)</w:t>
            </w:r>
          </w:p>
          <w:p w14:paraId="07E95031" w14:textId="77777777" w:rsidR="00661FD5" w:rsidRDefault="007D318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661FD5" w14:paraId="7C36DF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E13BB" w14:textId="77777777" w:rsidR="00661FD5" w:rsidRDefault="007D318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79386" w14:textId="77777777" w:rsidR="00661FD5" w:rsidRDefault="007D318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563440F" w14:textId="77777777" w:rsidR="00661FD5" w:rsidRDefault="007D318E">
            <w:pPr>
              <w:spacing w:before="135" w:after="135"/>
              <w:jc w:val="both"/>
              <w:textAlignment w:val="center"/>
            </w:pPr>
            <w:r>
              <w:rPr>
                <w:rFonts w:ascii="Arial" w:hAnsi="Arial" w:cs="Arial"/>
                <w:color w:val="000000"/>
                <w:position w:val="-2"/>
                <w:sz w:val="18"/>
                <w:szCs w:val="18"/>
              </w:rPr>
              <w:lastRenderedPageBreak/>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61FD5" w14:paraId="6F05A2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A82D9" w14:textId="77777777" w:rsidR="00661FD5" w:rsidRDefault="007D318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AAFE5"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3EDAE811" w14:textId="77777777" w:rsidR="00661FD5" w:rsidRDefault="007D318E">
            <w:pPr>
              <w:spacing w:before="135" w:after="135"/>
              <w:jc w:val="both"/>
              <w:textAlignment w:val="center"/>
            </w:pPr>
            <w:r>
              <w:rPr>
                <w:rFonts w:ascii="Arial" w:hAnsi="Arial" w:cs="Arial"/>
                <w:color w:val="000000"/>
                <w:position w:val="-2"/>
                <w:sz w:val="18"/>
                <w:szCs w:val="18"/>
              </w:rPr>
              <w:t>MORAJO</w:t>
            </w:r>
          </w:p>
        </w:tc>
      </w:tr>
      <w:tr w:rsidR="00661FD5" w14:paraId="678134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5B5D1" w14:textId="77777777" w:rsidR="00661FD5" w:rsidRDefault="007D318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CF3A9"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7EDC60F9" w14:textId="77777777" w:rsidR="00661FD5" w:rsidRDefault="007D318E">
            <w:pPr>
              <w:spacing w:before="135" w:after="135"/>
              <w:jc w:val="both"/>
              <w:textAlignment w:val="center"/>
            </w:pPr>
            <w:r>
              <w:rPr>
                <w:rFonts w:ascii="Arial" w:hAnsi="Arial" w:cs="Arial"/>
                <w:color w:val="000000"/>
                <w:position w:val="-2"/>
                <w:sz w:val="18"/>
                <w:szCs w:val="18"/>
              </w:rPr>
              <w:t>MORAJO</w:t>
            </w:r>
          </w:p>
        </w:tc>
      </w:tr>
    </w:tbl>
    <w:p w14:paraId="62CFCE28" w14:textId="77777777" w:rsidR="00661FD5" w:rsidRDefault="00661FD5"/>
    <w:tbl>
      <w:tblPr>
        <w:tblStyle w:val="NormalTablePHPDOCX"/>
        <w:tblW w:w="9300" w:type="dxa"/>
        <w:tblInd w:w="108" w:type="dxa"/>
        <w:tblLook w:val="04A0" w:firstRow="1" w:lastRow="0" w:firstColumn="1" w:lastColumn="0" w:noHBand="0" w:noVBand="1"/>
      </w:tblPr>
      <w:tblGrid>
        <w:gridCol w:w="1860"/>
        <w:gridCol w:w="7440"/>
      </w:tblGrid>
      <w:tr w:rsidR="00661FD5" w14:paraId="57C311E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924BC88" w14:textId="77777777" w:rsidR="00661FD5" w:rsidRDefault="007D318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r>
            <w:r>
              <w:rPr>
                <w:rFonts w:ascii="Arial" w:hAnsi="Arial" w:cs="Arial"/>
                <w:b/>
                <w:bCs/>
                <w:color w:val="FFFFFF"/>
                <w:position w:val="-2"/>
                <w:sz w:val="18"/>
                <w:szCs w:val="18"/>
              </w:rPr>
              <w:t>Licenca za prevoz potnikov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18BBD" w14:textId="77777777" w:rsidR="00661FD5" w:rsidRDefault="007D318E">
            <w:pPr>
              <w:spacing w:before="135" w:after="135"/>
              <w:jc w:val="both"/>
              <w:textAlignment w:val="center"/>
            </w:pPr>
            <w:r>
              <w:rPr>
                <w:rFonts w:ascii="Arial" w:hAnsi="Arial" w:cs="Arial"/>
                <w:color w:val="000000"/>
                <w:position w:val="-2"/>
                <w:sz w:val="18"/>
                <w:szCs w:val="18"/>
              </w:rPr>
              <w:t xml:space="preserve">Gospodarski subjekt ima na dan oddaje ponudbe </w:t>
            </w:r>
            <w:r>
              <w:rPr>
                <w:rFonts w:ascii="Arial" w:hAnsi="Arial" w:cs="Arial"/>
                <w:b/>
                <w:bCs/>
                <w:color w:val="000000"/>
                <w:position w:val="-2"/>
                <w:sz w:val="18"/>
                <w:szCs w:val="18"/>
              </w:rPr>
              <w:t>veljavno licenco za prevoz potnikov</w:t>
            </w:r>
            <w:r>
              <w:rPr>
                <w:rFonts w:ascii="Arial" w:hAnsi="Arial" w:cs="Arial"/>
                <w:color w:val="000000"/>
                <w:position w:val="-2"/>
                <w:sz w:val="18"/>
                <w:szCs w:val="18"/>
              </w:rPr>
              <w:t xml:space="preserve"> v cestnem prometu</w:t>
            </w:r>
          </w:p>
          <w:p w14:paraId="463AC5CD" w14:textId="77777777" w:rsidR="00661FD5" w:rsidRDefault="007D318E">
            <w:pPr>
              <w:spacing w:before="135" w:after="135"/>
              <w:jc w:val="both"/>
              <w:textAlignment w:val="center"/>
            </w:pPr>
            <w:r>
              <w:rPr>
                <w:rFonts w:ascii="Arial" w:hAnsi="Arial" w:cs="Arial"/>
                <w:color w:val="000000"/>
                <w:position w:val="-2"/>
                <w:sz w:val="18"/>
                <w:szCs w:val="18"/>
              </w:rPr>
              <w:t>V kolikor bo veljavnost licence potekla med obdobjem veljavnosti pogodbe, jo bo moral ponudnik ustrezno podaljšati. </w:t>
            </w:r>
          </w:p>
        </w:tc>
      </w:tr>
      <w:tr w:rsidR="00661FD5" w14:paraId="5A1905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3A3BC" w14:textId="77777777" w:rsidR="00661FD5" w:rsidRDefault="007D318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D600D" w14:textId="77777777" w:rsidR="00661FD5" w:rsidRDefault="007D318E">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za sodelovanje, A: Ustreznost., Za naročila storitev: potrebno določeno dovoljenje)</w:t>
            </w:r>
          </w:p>
          <w:p w14:paraId="5E5ABD32" w14:textId="77777777" w:rsidR="00661FD5" w:rsidRDefault="007D318E">
            <w:pPr>
              <w:spacing w:before="135" w:after="135"/>
              <w:jc w:val="both"/>
              <w:textAlignment w:val="center"/>
            </w:pPr>
            <w:r>
              <w:rPr>
                <w:rFonts w:ascii="Arial" w:hAnsi="Arial" w:cs="Arial"/>
                <w:color w:val="000000"/>
                <w:position w:val="-2"/>
                <w:sz w:val="18"/>
                <w:szCs w:val="18"/>
              </w:rPr>
              <w:t>Gospodarski subjekt zraven ponudbe predloži kopijo veljavne licence za opravljanje prevozov v cestnem prometu.</w:t>
            </w:r>
          </w:p>
        </w:tc>
      </w:tr>
      <w:tr w:rsidR="00661FD5" w14:paraId="70957B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C2DAB" w14:textId="77777777" w:rsidR="00661FD5" w:rsidRDefault="007D318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0A76D" w14:textId="77777777" w:rsidR="00661FD5" w:rsidRDefault="007D318E">
            <w:pPr>
              <w:jc w:val="both"/>
              <w:textAlignment w:val="center"/>
            </w:pPr>
            <w:r>
              <w:rPr>
                <w:rFonts w:ascii="Arial" w:hAnsi="Arial" w:cs="Arial"/>
                <w:color w:val="000000"/>
                <w:position w:val="-2"/>
                <w:sz w:val="18"/>
                <w:szCs w:val="18"/>
              </w:rPr>
              <w:t> </w:t>
            </w:r>
          </w:p>
          <w:p w14:paraId="3D43E42E" w14:textId="77777777" w:rsidR="00661FD5" w:rsidRDefault="007D318E">
            <w:r>
              <w:rPr>
                <w:rFonts w:ascii="Arial" w:hAnsi="Arial" w:cs="Arial"/>
                <w:color w:val="000000"/>
                <w:position w:val="-2"/>
                <w:sz w:val="18"/>
                <w:szCs w:val="18"/>
              </w:rPr>
              <w:t xml:space="preserve"> /</w:t>
            </w:r>
          </w:p>
        </w:tc>
      </w:tr>
      <w:tr w:rsidR="00661FD5" w14:paraId="03EBD2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18499" w14:textId="77777777" w:rsidR="00661FD5" w:rsidRDefault="007D318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8BA3A"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554CF1F9" w14:textId="77777777" w:rsidR="00661FD5" w:rsidRDefault="007D318E">
            <w:pPr>
              <w:jc w:val="both"/>
              <w:textAlignment w:val="center"/>
            </w:pPr>
            <w:r>
              <w:rPr>
                <w:rFonts w:ascii="Arial" w:hAnsi="Arial" w:cs="Arial"/>
                <w:color w:val="000000"/>
                <w:position w:val="-2"/>
                <w:sz w:val="18"/>
                <w:szCs w:val="18"/>
              </w:rPr>
              <w:t> </w:t>
            </w:r>
          </w:p>
        </w:tc>
      </w:tr>
      <w:tr w:rsidR="00661FD5" w14:paraId="2DF941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45879" w14:textId="77777777" w:rsidR="00661FD5" w:rsidRDefault="007D318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2C844" w14:textId="77777777" w:rsidR="00661FD5" w:rsidRDefault="007D318E">
            <w:pPr>
              <w:spacing w:before="135" w:after="135"/>
              <w:jc w:val="both"/>
              <w:textAlignment w:val="center"/>
            </w:pPr>
            <w:r>
              <w:rPr>
                <w:rFonts w:ascii="Arial" w:hAnsi="Arial" w:cs="Arial"/>
                <w:color w:val="000000"/>
                <w:position w:val="-2"/>
                <w:sz w:val="18"/>
                <w:szCs w:val="18"/>
              </w:rPr>
              <w:t>MORAJO izpolnjevati pogoj</w:t>
            </w:r>
          </w:p>
          <w:p w14:paraId="1CF995EC" w14:textId="77777777" w:rsidR="00661FD5" w:rsidRDefault="007D318E">
            <w:pPr>
              <w:jc w:val="both"/>
              <w:textAlignment w:val="center"/>
            </w:pPr>
            <w:r>
              <w:rPr>
                <w:rFonts w:ascii="Arial" w:hAnsi="Arial" w:cs="Arial"/>
                <w:color w:val="000000"/>
                <w:position w:val="-2"/>
                <w:sz w:val="18"/>
                <w:szCs w:val="18"/>
              </w:rPr>
              <w:t> </w:t>
            </w:r>
          </w:p>
        </w:tc>
      </w:tr>
    </w:tbl>
    <w:p w14:paraId="4E5558C7" w14:textId="77777777" w:rsidR="00661FD5" w:rsidRDefault="00661FD5"/>
    <w:tbl>
      <w:tblPr>
        <w:tblStyle w:val="NormalTablePHPDOCX"/>
        <w:tblW w:w="2500" w:type="pct"/>
        <w:tblInd w:w="108" w:type="dxa"/>
        <w:tblLook w:val="04A0" w:firstRow="1" w:lastRow="0" w:firstColumn="1" w:lastColumn="0" w:noHBand="0" w:noVBand="1"/>
      </w:tblPr>
      <w:tblGrid>
        <w:gridCol w:w="4504"/>
      </w:tblGrid>
      <w:tr w:rsidR="00661FD5" w14:paraId="79E3A03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B3BA2DC" w14:textId="77777777" w:rsidR="00661FD5" w:rsidRDefault="007D318E">
            <w:r>
              <w:rPr>
                <w:rFonts w:ascii="Arial" w:hAnsi="Arial" w:cs="Arial"/>
                <w:color w:val="FFFFFF"/>
                <w:position w:val="-2"/>
                <w:sz w:val="18"/>
                <w:szCs w:val="18"/>
              </w:rPr>
              <w:t>Tehnična sposobnost</w:t>
            </w:r>
          </w:p>
        </w:tc>
      </w:tr>
    </w:tbl>
    <w:p w14:paraId="2C867D6E" w14:textId="77777777" w:rsidR="00661FD5" w:rsidRDefault="00661FD5"/>
    <w:tbl>
      <w:tblPr>
        <w:tblStyle w:val="NormalTablePHPDOCX"/>
        <w:tblW w:w="9300" w:type="dxa"/>
        <w:tblInd w:w="108" w:type="dxa"/>
        <w:tblLook w:val="04A0" w:firstRow="1" w:lastRow="0" w:firstColumn="1" w:lastColumn="0" w:noHBand="0" w:noVBand="1"/>
      </w:tblPr>
      <w:tblGrid>
        <w:gridCol w:w="1860"/>
        <w:gridCol w:w="7440"/>
      </w:tblGrid>
      <w:tr w:rsidR="00661FD5" w14:paraId="626D6F1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E86ACD1" w14:textId="77777777" w:rsidR="00661FD5" w:rsidRDefault="007D318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izvajalca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0AF2F" w14:textId="77777777" w:rsidR="00661FD5" w:rsidRDefault="007D318E">
            <w:pPr>
              <w:spacing w:before="135" w:after="135"/>
              <w:jc w:val="both"/>
              <w:textAlignment w:val="center"/>
            </w:pPr>
            <w:r>
              <w:rPr>
                <w:rFonts w:ascii="Arial" w:hAnsi="Arial" w:cs="Arial"/>
                <w:color w:val="000000"/>
                <w:position w:val="-2"/>
                <w:sz w:val="18"/>
                <w:szCs w:val="18"/>
              </w:rPr>
              <w:t xml:space="preserve">Da je gospodarski subjekt v zadnjih treh (3) letih pred oddajo tega javnega naročila uspešno izvedel storitve kombi  prevozov šoloobveznih otrok med domom in izobraževalno ustanovo neprekinjeno najmanj eno šolsko leto v vrednosti najmanj </w:t>
            </w:r>
            <w:r>
              <w:rPr>
                <w:rFonts w:ascii="Arial" w:hAnsi="Arial" w:cs="Arial"/>
                <w:b/>
                <w:bCs/>
                <w:color w:val="000000"/>
                <w:position w:val="-2"/>
                <w:sz w:val="18"/>
                <w:szCs w:val="18"/>
              </w:rPr>
              <w:t>10.000,00 EUR brez DDV,</w:t>
            </w:r>
            <w:r>
              <w:rPr>
                <w:rFonts w:ascii="Arial" w:hAnsi="Arial" w:cs="Arial"/>
                <w:color w:val="000000"/>
                <w:position w:val="-2"/>
                <w:sz w:val="18"/>
                <w:szCs w:val="18"/>
              </w:rPr>
              <w:t xml:space="preserve"> pri vsaj enem naročniku.</w:t>
            </w:r>
          </w:p>
        </w:tc>
      </w:tr>
      <w:tr w:rsidR="00661FD5" w14:paraId="5448FB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AECF1" w14:textId="77777777" w:rsidR="00661FD5" w:rsidRDefault="007D318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0A681" w14:textId="77777777" w:rsidR="00661FD5" w:rsidRDefault="007D318E">
            <w:pPr>
              <w:spacing w:before="135" w:after="135"/>
              <w:jc w:val="both"/>
              <w:textAlignment w:val="center"/>
            </w:pPr>
            <w:proofErr w:type="spellStart"/>
            <w:r>
              <w:rPr>
                <w:rFonts w:ascii="Arial" w:hAnsi="Arial" w:cs="Arial"/>
                <w:b/>
                <w:bCs/>
                <w:color w:val="000000"/>
                <w:position w:val="-2"/>
                <w:sz w:val="18"/>
                <w:szCs w:val="18"/>
              </w:rPr>
              <w:t>Izpolnjne</w:t>
            </w:r>
            <w:proofErr w:type="spellEnd"/>
            <w:r>
              <w:rPr>
                <w:rFonts w:ascii="Arial" w:hAnsi="Arial" w:cs="Arial"/>
                <w:b/>
                <w:bCs/>
                <w:color w:val="000000"/>
                <w:position w:val="-2"/>
                <w:sz w:val="18"/>
                <w:szCs w:val="18"/>
              </w:rPr>
              <w:t xml:space="preserve"> Obrazec ESPD</w:t>
            </w:r>
            <w:r>
              <w:rPr>
                <w:rFonts w:ascii="Arial" w:hAnsi="Arial" w:cs="Arial"/>
                <w:color w:val="000000"/>
                <w:position w:val="-2"/>
                <w:sz w:val="18"/>
                <w:szCs w:val="18"/>
              </w:rPr>
              <w:t xml:space="preserve"> (</w:t>
            </w:r>
            <w:r>
              <w:rPr>
                <w:rFonts w:ascii="Arial" w:hAnsi="Arial" w:cs="Arial"/>
                <w:i/>
                <w:iCs/>
                <w:color w:val="000000"/>
                <w:position w:val="-2"/>
                <w:sz w:val="18"/>
                <w:szCs w:val="18"/>
              </w:rPr>
              <w:t>v Delu IV: Pogoji za sodelovanje, C: Tehnična in strokovna sposobnost, za naročila storitev: Izvedba storitve določene vrste)</w:t>
            </w:r>
          </w:p>
          <w:p w14:paraId="10B06B3F" w14:textId="77777777" w:rsidR="00661FD5" w:rsidRDefault="007D318E">
            <w:pPr>
              <w:spacing w:before="135" w:after="135"/>
              <w:jc w:val="both"/>
              <w:textAlignment w:val="center"/>
            </w:pPr>
            <w:r>
              <w:rPr>
                <w:rFonts w:ascii="Arial" w:hAnsi="Arial" w:cs="Arial"/>
                <w:color w:val="000000"/>
                <w:position w:val="-2"/>
                <w:sz w:val="18"/>
                <w:szCs w:val="18"/>
              </w:rPr>
              <w:br/>
              <w:t>V primeru, da pri javnem naročilu sodeluje več gospodarskih subjektov (partnerji v skupni ponudbi, subjekti, na katere se ponudnik sklicuje, da izkaže izpolnjevanje pogojev za sodelovanje, in podizvajalci), pri izpolnjevanju ESPD obrazca predlagamo, da gospodarski subjekt (npr. podizvajalec), ki ne razpolaga s tem pogojem (npr. pogoj izpolnjuje glavni izvajalec), v obveznih poljih v besedilu npr. navede: "Ta pogoj izpolnjuje glavni izvajalec",  v polja, kjer mora vpisati zneske oz. številke pa vpiše števil</w:t>
            </w:r>
            <w:r>
              <w:rPr>
                <w:rFonts w:ascii="Arial" w:hAnsi="Arial" w:cs="Arial"/>
                <w:color w:val="000000"/>
                <w:position w:val="-2"/>
                <w:sz w:val="18"/>
                <w:szCs w:val="18"/>
              </w:rPr>
              <w:t>ko 0. V polja, kjer je potrebno navesti datume (trajanje reference), pa gospodarski subjekt v obeh poljih navede enak datum. npr. datum oddaje ponudbe</w:t>
            </w:r>
          </w:p>
          <w:tbl>
            <w:tblPr>
              <w:tblStyle w:val="NormalTablePHPDOCX"/>
              <w:tblW w:w="0" w:type="auto"/>
              <w:tblLook w:val="04A0" w:firstRow="1" w:lastRow="0" w:firstColumn="1" w:lastColumn="0" w:noHBand="0" w:noVBand="1"/>
            </w:tblPr>
            <w:tblGrid>
              <w:gridCol w:w="6707"/>
            </w:tblGrid>
            <w:tr w:rsidR="00661FD5" w14:paraId="6CACF9AD" w14:textId="77777777">
              <w:tc>
                <w:tcPr>
                  <w:tcW w:w="0" w:type="auto"/>
                  <w:tcMar>
                    <w:top w:w="0" w:type="auto"/>
                    <w:bottom w:w="0" w:type="auto"/>
                  </w:tcMar>
                </w:tcPr>
                <w:p w14:paraId="5B0F1532" w14:textId="77777777" w:rsidR="00661FD5" w:rsidRDefault="007D318E">
                  <w:pPr>
                    <w:numPr>
                      <w:ilvl w:val="0"/>
                      <w:numId w:val="19"/>
                    </w:numPr>
                    <w:rPr>
                      <w:rFonts w:ascii="Arial" w:hAnsi="Arial" w:cs="Arial"/>
                      <w:color w:val="000000"/>
                      <w:sz w:val="18"/>
                      <w:szCs w:val="18"/>
                    </w:rPr>
                  </w:pPr>
                  <w:r>
                    <w:rPr>
                      <w:rFonts w:ascii="Arial" w:hAnsi="Arial" w:cs="Arial"/>
                      <w:b/>
                      <w:bCs/>
                      <w:color w:val="000000"/>
                      <w:position w:val="-2"/>
                      <w:sz w:val="18"/>
                      <w:szCs w:val="18"/>
                    </w:rPr>
                    <w:t>Obrazec 3:  Potrdilo o dobro opravljenem delu (referenčno potrdilo)</w:t>
                  </w:r>
                </w:p>
              </w:tc>
            </w:tr>
          </w:tbl>
          <w:p w14:paraId="42F34BDF" w14:textId="77777777" w:rsidR="00661FD5" w:rsidRDefault="00661FD5"/>
          <w:p w14:paraId="0AB284C1" w14:textId="77777777" w:rsidR="00661FD5" w:rsidRDefault="007D318E">
            <w:pPr>
              <w:spacing w:before="135" w:after="135"/>
              <w:jc w:val="both"/>
              <w:textAlignment w:val="center"/>
            </w:pPr>
            <w:r>
              <w:rPr>
                <w:rFonts w:ascii="Arial" w:hAnsi="Arial" w:cs="Arial"/>
                <w:color w:val="000000"/>
                <w:position w:val="-2"/>
                <w:sz w:val="18"/>
                <w:szCs w:val="18"/>
              </w:rPr>
              <w:t xml:space="preserve">Gospodarski subjekti niso dolžni predložiti referenčnega potrdila v fazi predložitve dokumentacije, </w:t>
            </w:r>
            <w:r>
              <w:rPr>
                <w:rFonts w:ascii="Arial" w:hAnsi="Arial" w:cs="Arial"/>
                <w:b/>
                <w:bCs/>
                <w:color w:val="000000"/>
                <w:position w:val="-2"/>
                <w:sz w:val="18"/>
                <w:szCs w:val="18"/>
              </w:rPr>
              <w:t>je pa zaželeno zaradi hitrejše izvedbe postopka preverbe</w:t>
            </w:r>
            <w:r>
              <w:rPr>
                <w:rFonts w:ascii="Arial" w:hAnsi="Arial" w:cs="Arial"/>
                <w:color w:val="000000"/>
                <w:position w:val="-2"/>
                <w:sz w:val="18"/>
                <w:szCs w:val="18"/>
              </w:rPr>
              <w:t xml:space="preserve">. Naročnik si pridržuje naknadno od gospodarskih subjektov zahtevati tudi potrdila s strani investitorja za vsako posamezno referenco na referenčnem potrdilu, ki ga bo moral vsak pozvani gospodarski subjekt predložiti </w:t>
            </w:r>
            <w:r>
              <w:rPr>
                <w:rFonts w:ascii="Arial" w:hAnsi="Arial" w:cs="Arial"/>
                <w:b/>
                <w:bCs/>
                <w:color w:val="000000"/>
                <w:position w:val="-2"/>
                <w:sz w:val="18"/>
                <w:szCs w:val="18"/>
              </w:rPr>
              <w:t>v roku 3 dni od prejema poziva naročnika.</w:t>
            </w:r>
          </w:p>
          <w:p w14:paraId="7D9B9250" w14:textId="77777777" w:rsidR="00661FD5" w:rsidRDefault="007D318E">
            <w:pPr>
              <w:spacing w:before="135" w:after="135"/>
              <w:jc w:val="both"/>
              <w:textAlignment w:val="center"/>
            </w:pPr>
            <w:r>
              <w:rPr>
                <w:rFonts w:ascii="Arial" w:hAnsi="Arial" w:cs="Arial"/>
                <w:color w:val="000000"/>
                <w:position w:val="-2"/>
                <w:sz w:val="18"/>
                <w:szCs w:val="18"/>
              </w:rPr>
              <w:t xml:space="preserve">Reference, ki ne bodo vpisane v </w:t>
            </w:r>
            <w:r>
              <w:rPr>
                <w:rFonts w:ascii="Arial" w:hAnsi="Arial" w:cs="Arial"/>
                <w:b/>
                <w:bCs/>
                <w:color w:val="000000"/>
                <w:position w:val="-2"/>
                <w:sz w:val="18"/>
                <w:szCs w:val="18"/>
              </w:rPr>
              <w:t>ESPD obrazec</w:t>
            </w:r>
            <w:r>
              <w:rPr>
                <w:rFonts w:ascii="Arial" w:hAnsi="Arial" w:cs="Arial"/>
                <w:color w:val="000000"/>
                <w:position w:val="-2"/>
                <w:sz w:val="18"/>
                <w:szCs w:val="18"/>
              </w:rPr>
              <w:t xml:space="preserve"> oz. naknadno potrjene s strani referenčnih naročnikov na predpisanem obrazcu ali na potrdilu, ki po vsebini vsebuje vse podatke iz razpisnega obrazca, se pri pregledu gospodarskem subjektu ne bodo upoštevale. </w:t>
            </w:r>
            <w:r>
              <w:rPr>
                <w:rFonts w:ascii="Arial" w:hAnsi="Arial" w:cs="Arial"/>
                <w:color w:val="000000"/>
                <w:position w:val="-2"/>
                <w:sz w:val="18"/>
                <w:szCs w:val="18"/>
              </w:rPr>
              <w:br/>
              <w:t>   </w:t>
            </w:r>
          </w:p>
        </w:tc>
      </w:tr>
      <w:tr w:rsidR="00661FD5" w14:paraId="42EA5A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DE15F" w14:textId="77777777" w:rsidR="00661FD5" w:rsidRDefault="007D318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BA1F9" w14:textId="77777777" w:rsidR="00661FD5" w:rsidRDefault="007D318E">
            <w:pPr>
              <w:jc w:val="both"/>
              <w:textAlignment w:val="center"/>
            </w:pPr>
            <w:r>
              <w:rPr>
                <w:rFonts w:ascii="Arial" w:hAnsi="Arial" w:cs="Arial"/>
                <w:color w:val="000000"/>
                <w:position w:val="-2"/>
                <w:sz w:val="18"/>
                <w:szCs w:val="18"/>
              </w:rPr>
              <w:t> </w:t>
            </w:r>
          </w:p>
          <w:p w14:paraId="28B1AA98" w14:textId="77777777" w:rsidR="00661FD5" w:rsidRDefault="007D318E">
            <w:r>
              <w:rPr>
                <w:rFonts w:ascii="Arial" w:hAnsi="Arial" w:cs="Arial"/>
                <w:color w:val="000000"/>
                <w:position w:val="-2"/>
                <w:sz w:val="18"/>
                <w:szCs w:val="18"/>
              </w:rPr>
              <w:t xml:space="preserve"> /</w:t>
            </w:r>
          </w:p>
        </w:tc>
      </w:tr>
      <w:tr w:rsidR="00661FD5" w14:paraId="73EB26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236BC" w14:textId="77777777" w:rsidR="00661FD5" w:rsidRDefault="007D318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AA901" w14:textId="77777777" w:rsidR="00661FD5" w:rsidRDefault="007D318E">
            <w:pPr>
              <w:spacing w:before="135" w:after="135"/>
              <w:jc w:val="both"/>
              <w:textAlignment w:val="center"/>
            </w:pPr>
            <w:r>
              <w:rPr>
                <w:rFonts w:ascii="Arial" w:hAnsi="Arial" w:cs="Arial"/>
                <w:color w:val="000000"/>
                <w:position w:val="-2"/>
                <w:sz w:val="18"/>
                <w:szCs w:val="18"/>
              </w:rPr>
              <w:t>KUMULATIVNO izpolnjevanje pogoja</w:t>
            </w:r>
          </w:p>
          <w:p w14:paraId="26D27BFB" w14:textId="77777777" w:rsidR="00661FD5" w:rsidRDefault="007D318E">
            <w:pPr>
              <w:jc w:val="both"/>
              <w:textAlignment w:val="center"/>
            </w:pPr>
            <w:r>
              <w:rPr>
                <w:rFonts w:ascii="Arial" w:hAnsi="Arial" w:cs="Arial"/>
                <w:color w:val="000000"/>
                <w:position w:val="-2"/>
                <w:sz w:val="18"/>
                <w:szCs w:val="18"/>
              </w:rPr>
              <w:t> </w:t>
            </w:r>
          </w:p>
        </w:tc>
      </w:tr>
      <w:tr w:rsidR="00661FD5" w14:paraId="2A6AF4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A0556" w14:textId="77777777" w:rsidR="00661FD5" w:rsidRDefault="007D318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B7D4D" w14:textId="77777777" w:rsidR="00661FD5" w:rsidRDefault="007D318E">
            <w:pPr>
              <w:spacing w:before="135" w:after="135"/>
              <w:jc w:val="both"/>
              <w:textAlignment w:val="center"/>
            </w:pPr>
            <w:r>
              <w:rPr>
                <w:rFonts w:ascii="Arial" w:hAnsi="Arial" w:cs="Arial"/>
                <w:color w:val="000000"/>
                <w:position w:val="-2"/>
                <w:sz w:val="18"/>
                <w:szCs w:val="18"/>
              </w:rPr>
              <w:t>KUMULATIVNO izpolnjevanje pogoja</w:t>
            </w:r>
          </w:p>
          <w:p w14:paraId="7BA2AA44" w14:textId="77777777" w:rsidR="00661FD5" w:rsidRDefault="007D318E">
            <w:pPr>
              <w:jc w:val="both"/>
              <w:textAlignment w:val="center"/>
            </w:pPr>
            <w:r>
              <w:rPr>
                <w:rFonts w:ascii="Arial" w:hAnsi="Arial" w:cs="Arial"/>
                <w:color w:val="000000"/>
                <w:position w:val="-2"/>
                <w:sz w:val="18"/>
                <w:szCs w:val="18"/>
              </w:rPr>
              <w:t> </w:t>
            </w:r>
          </w:p>
        </w:tc>
      </w:tr>
    </w:tbl>
    <w:p w14:paraId="64403CAA" w14:textId="77777777" w:rsidR="00661FD5" w:rsidRDefault="00661FD5"/>
    <w:tbl>
      <w:tblPr>
        <w:tblStyle w:val="NormalTablePHPDOCX"/>
        <w:tblW w:w="9300" w:type="dxa"/>
        <w:tblInd w:w="108" w:type="dxa"/>
        <w:tblLook w:val="04A0" w:firstRow="1" w:lastRow="0" w:firstColumn="1" w:lastColumn="0" w:noHBand="0" w:noVBand="1"/>
      </w:tblPr>
      <w:tblGrid>
        <w:gridCol w:w="1860"/>
        <w:gridCol w:w="7440"/>
      </w:tblGrid>
      <w:tr w:rsidR="00661FD5" w14:paraId="4CCCC22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F642E10" w14:textId="77777777" w:rsidR="00661FD5" w:rsidRDefault="007D318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Kadrovska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7C94C" w14:textId="77777777" w:rsidR="00661FD5" w:rsidRDefault="007D318E">
            <w:pPr>
              <w:spacing w:before="135" w:after="135"/>
              <w:jc w:val="both"/>
              <w:textAlignment w:val="center"/>
            </w:pPr>
            <w:r>
              <w:rPr>
                <w:rFonts w:ascii="Arial" w:hAnsi="Arial" w:cs="Arial"/>
                <w:color w:val="000000"/>
                <w:position w:val="-2"/>
                <w:sz w:val="18"/>
                <w:szCs w:val="18"/>
              </w:rPr>
              <w:t>Da je ponudnik kadrovsko sposoben za izvedbo javnega naročila in mora imeti na voljo dovolj ustrezno usposobljenih voznikov, ki izpolnjujejo pogoje za prevoz skupin otrok v cestnem prometu.</w:t>
            </w:r>
          </w:p>
          <w:p w14:paraId="0A0225E8" w14:textId="77777777" w:rsidR="00661FD5" w:rsidRDefault="007D318E">
            <w:pPr>
              <w:spacing w:before="135" w:after="135"/>
              <w:jc w:val="both"/>
              <w:textAlignment w:val="center"/>
            </w:pPr>
            <w:r>
              <w:rPr>
                <w:rFonts w:ascii="Arial" w:hAnsi="Arial" w:cs="Arial"/>
                <w:color w:val="000000"/>
                <w:position w:val="-2"/>
                <w:sz w:val="18"/>
                <w:szCs w:val="18"/>
              </w:rPr>
              <w:t>Ponudnik mora imeti na razpolago zadostno število voznikov z upoštevanjem števila vozil in obseg naročila, s katerimi bo opravljal prevoze.</w:t>
            </w:r>
          </w:p>
          <w:p w14:paraId="0F74D8BA" w14:textId="77777777" w:rsidR="00661FD5" w:rsidRDefault="007D318E">
            <w:pPr>
              <w:spacing w:before="135" w:after="135"/>
              <w:jc w:val="both"/>
              <w:textAlignment w:val="center"/>
            </w:pPr>
            <w:r>
              <w:rPr>
                <w:rFonts w:ascii="Arial" w:hAnsi="Arial" w:cs="Arial"/>
                <w:color w:val="000000"/>
                <w:position w:val="-2"/>
                <w:sz w:val="18"/>
                <w:szCs w:val="18"/>
              </w:rPr>
              <w:t>Vozniki, ki bodo izvajali prevoze šolskih otrok, morajo izpolnjevati zakonsko določene pogoje, ki urejajo prevoze v cestnem prometu in prevoze skupin otrok.</w:t>
            </w:r>
          </w:p>
          <w:p w14:paraId="10AB07D4" w14:textId="77777777" w:rsidR="00661FD5" w:rsidRDefault="007D318E">
            <w:pPr>
              <w:spacing w:before="135" w:after="135"/>
              <w:jc w:val="both"/>
              <w:textAlignment w:val="center"/>
            </w:pPr>
            <w:r>
              <w:rPr>
                <w:rFonts w:ascii="Arial" w:hAnsi="Arial" w:cs="Arial"/>
                <w:color w:val="000000"/>
                <w:position w:val="-2"/>
                <w:sz w:val="18"/>
                <w:szCs w:val="18"/>
              </w:rPr>
              <w:t>Vozniki morajo imeti najmanj 2 leti delovnih izkušenj z opravljanjem prevozov šoloobveznih otrok in imajo veljavno vozniško dovoljenje kategorije B.</w:t>
            </w:r>
          </w:p>
          <w:p w14:paraId="0C580299" w14:textId="1F4ADA84" w:rsidR="00661FD5" w:rsidRDefault="007D318E">
            <w:pPr>
              <w:spacing w:before="135" w:after="135"/>
              <w:jc w:val="both"/>
              <w:textAlignment w:val="center"/>
            </w:pPr>
            <w:r>
              <w:rPr>
                <w:rFonts w:ascii="Arial" w:hAnsi="Arial" w:cs="Arial"/>
                <w:color w:val="000000"/>
                <w:position w:val="-2"/>
                <w:sz w:val="18"/>
                <w:szCs w:val="18"/>
              </w:rPr>
              <w:t xml:space="preserve">Kot zadostno število kadrov se šteje najmanj 1 voznik za vsak sklop, za katerega ponudnik oddaja ponudbo. Ponudnik, ki oddaja ponudbo za dva ali več </w:t>
            </w:r>
            <w:r w:rsidR="001529F4">
              <w:rPr>
                <w:rFonts w:ascii="Arial" w:hAnsi="Arial" w:cs="Arial"/>
                <w:color w:val="000000"/>
                <w:position w:val="-2"/>
                <w:sz w:val="18"/>
                <w:szCs w:val="18"/>
              </w:rPr>
              <w:t>s</w:t>
            </w:r>
            <w:r>
              <w:rPr>
                <w:rFonts w:ascii="Arial" w:hAnsi="Arial" w:cs="Arial"/>
                <w:color w:val="000000"/>
                <w:position w:val="-2"/>
                <w:sz w:val="18"/>
                <w:szCs w:val="18"/>
              </w:rPr>
              <w:t>klop</w:t>
            </w:r>
            <w:r w:rsidR="001529F4">
              <w:rPr>
                <w:rFonts w:ascii="Arial" w:hAnsi="Arial" w:cs="Arial"/>
                <w:color w:val="000000"/>
                <w:position w:val="-2"/>
                <w:sz w:val="18"/>
                <w:szCs w:val="18"/>
              </w:rPr>
              <w:t>o</w:t>
            </w:r>
            <w:r>
              <w:rPr>
                <w:rFonts w:ascii="Arial" w:hAnsi="Arial" w:cs="Arial"/>
                <w:color w:val="000000"/>
                <w:position w:val="-2"/>
                <w:sz w:val="18"/>
                <w:szCs w:val="18"/>
              </w:rPr>
              <w:t>v, mora za posamezni sklop imenovati različne voznike.</w:t>
            </w:r>
          </w:p>
          <w:p w14:paraId="27684C00" w14:textId="77777777" w:rsidR="00661FD5" w:rsidRDefault="007D318E">
            <w:pPr>
              <w:spacing w:before="135" w:after="135"/>
              <w:jc w:val="both"/>
              <w:textAlignment w:val="center"/>
            </w:pPr>
            <w:r>
              <w:rPr>
                <w:rFonts w:ascii="Arial" w:hAnsi="Arial" w:cs="Arial"/>
                <w:color w:val="000000"/>
                <w:position w:val="-2"/>
                <w:sz w:val="18"/>
                <w:szCs w:val="18"/>
              </w:rPr>
              <w:lastRenderedPageBreak/>
              <w:t>Zaradi zagotavljanja neprekinjenega izvajanja prevozov v primeru odsotnosti, bolezni, dopusta ali drugih nepredvidenih okoliščin mora ponudnik razpolagati tudi z dodatnimi vozniki za nadomeščanje.</w:t>
            </w:r>
          </w:p>
          <w:p w14:paraId="67385A1D" w14:textId="77777777" w:rsidR="00661FD5" w:rsidRDefault="007D318E">
            <w:pPr>
              <w:spacing w:before="135" w:after="135"/>
              <w:jc w:val="both"/>
              <w:textAlignment w:val="center"/>
            </w:pPr>
            <w:r>
              <w:rPr>
                <w:rFonts w:ascii="Arial" w:hAnsi="Arial" w:cs="Arial"/>
                <w:color w:val="000000"/>
                <w:position w:val="-2"/>
                <w:sz w:val="18"/>
                <w:szCs w:val="18"/>
              </w:rPr>
              <w:t>Kadrovsko sposobnost ponudnik izkaže s seznamom voznikov, ki bodo sodelovali pri izvedbi naročila, z navedbo njihove vloge (stalni voznik posameznega sklopa ali dodatni voznik za nadomeščanje) ter z dokazili o izpolnjevanju zahtevanih pogojev, kadar jih naročnik zahteva.</w:t>
            </w:r>
          </w:p>
          <w:p w14:paraId="77E5FAA0" w14:textId="77777777" w:rsidR="00661FD5" w:rsidRDefault="007D318E">
            <w:pPr>
              <w:spacing w:before="135" w:after="135"/>
              <w:jc w:val="both"/>
              <w:textAlignment w:val="center"/>
            </w:pPr>
            <w:r>
              <w:rPr>
                <w:rFonts w:ascii="Arial" w:hAnsi="Arial" w:cs="Arial"/>
                <w:color w:val="000000"/>
                <w:position w:val="-2"/>
                <w:sz w:val="18"/>
                <w:szCs w:val="18"/>
              </w:rPr>
              <w:t>Če ponudnik voznike zagotavlja prek drugega gospodarskega subjekta ali na drugi zakoniti podlagi, mora naročniku na njegovo zahtevo predložiti ustrezna dokazila, iz katerih je razvidno, da bo imel te voznike na razpolago ves čas trajanja pogodbe.</w:t>
            </w:r>
          </w:p>
        </w:tc>
      </w:tr>
      <w:tr w:rsidR="00661FD5" w14:paraId="128BBE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095D9" w14:textId="77777777" w:rsidR="00661FD5" w:rsidRDefault="007D318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19D91" w14:textId="77777777" w:rsidR="00661FD5" w:rsidRDefault="007D318E">
            <w:pPr>
              <w:spacing w:before="135" w:after="135"/>
              <w:jc w:val="both"/>
              <w:textAlignment w:val="center"/>
            </w:pPr>
            <w:r>
              <w:rPr>
                <w:rFonts w:ascii="Arial" w:hAnsi="Arial" w:cs="Arial"/>
                <w:b/>
                <w:bCs/>
                <w:color w:val="000000"/>
                <w:position w:val="-2"/>
                <w:sz w:val="18"/>
                <w:szCs w:val="18"/>
              </w:rPr>
              <w:t>Izpolnjen Obrazec</w:t>
            </w:r>
            <w:r>
              <w:rPr>
                <w:rFonts w:ascii="Arial" w:hAnsi="Arial" w:cs="Arial"/>
                <w:color w:val="000000"/>
                <w:position w:val="-2"/>
                <w:sz w:val="18"/>
                <w:szCs w:val="18"/>
              </w:rPr>
              <w:t>  </w:t>
            </w:r>
            <w:r>
              <w:rPr>
                <w:rFonts w:ascii="Arial" w:hAnsi="Arial" w:cs="Arial"/>
                <w:b/>
                <w:bCs/>
                <w:color w:val="000000"/>
                <w:position w:val="-2"/>
                <w:sz w:val="18"/>
                <w:szCs w:val="18"/>
              </w:rPr>
              <w:t>ESPD</w:t>
            </w:r>
            <w:r>
              <w:rPr>
                <w:rFonts w:ascii="Arial" w:hAnsi="Arial" w:cs="Arial"/>
                <w:color w:val="000000"/>
                <w:position w:val="-2"/>
                <w:sz w:val="18"/>
                <w:szCs w:val="18"/>
              </w:rPr>
              <w:t xml:space="preserve"> </w:t>
            </w:r>
            <w:r>
              <w:rPr>
                <w:rFonts w:ascii="Arial" w:hAnsi="Arial" w:cs="Arial"/>
                <w:i/>
                <w:iCs/>
                <w:color w:val="000000"/>
                <w:position w:val="-2"/>
                <w:sz w:val="18"/>
                <w:szCs w:val="18"/>
              </w:rPr>
              <w:t>(v Delu IV: Pogoji za sodelovanje; C: Tehnična in strokovna sposobnost / Izobrazba in strokovna usposobljenost)</w:t>
            </w:r>
          </w:p>
          <w:tbl>
            <w:tblPr>
              <w:tblStyle w:val="NormalTablePHPDOCX"/>
              <w:tblW w:w="0" w:type="auto"/>
              <w:tblLook w:val="04A0" w:firstRow="1" w:lastRow="0" w:firstColumn="1" w:lastColumn="0" w:noHBand="0" w:noVBand="1"/>
            </w:tblPr>
            <w:tblGrid>
              <w:gridCol w:w="3588"/>
            </w:tblGrid>
            <w:tr w:rsidR="00661FD5" w14:paraId="4C16D14B" w14:textId="77777777">
              <w:tc>
                <w:tcPr>
                  <w:tcW w:w="0" w:type="auto"/>
                  <w:tcMar>
                    <w:top w:w="0" w:type="auto"/>
                    <w:bottom w:w="0" w:type="auto"/>
                  </w:tcMar>
                </w:tcPr>
                <w:p w14:paraId="5CC6A78E" w14:textId="77777777" w:rsidR="00661FD5" w:rsidRDefault="007D318E">
                  <w:pPr>
                    <w:numPr>
                      <w:ilvl w:val="0"/>
                      <w:numId w:val="20"/>
                    </w:numPr>
                    <w:rPr>
                      <w:rFonts w:ascii="Arial" w:hAnsi="Arial" w:cs="Arial"/>
                      <w:color w:val="000000"/>
                      <w:sz w:val="18"/>
                      <w:szCs w:val="18"/>
                    </w:rPr>
                  </w:pPr>
                  <w:r>
                    <w:rPr>
                      <w:rFonts w:ascii="Arial" w:hAnsi="Arial" w:cs="Arial"/>
                      <w:b/>
                      <w:bCs/>
                      <w:color w:val="000000"/>
                      <w:position w:val="-2"/>
                      <w:sz w:val="18"/>
                      <w:szCs w:val="18"/>
                    </w:rPr>
                    <w:t>Obrazec 4: Kadrovska zasedba</w:t>
                  </w:r>
                </w:p>
              </w:tc>
            </w:tr>
          </w:tbl>
          <w:p w14:paraId="22681ADE" w14:textId="77777777" w:rsidR="00661FD5" w:rsidRDefault="00661FD5"/>
          <w:p w14:paraId="0EDB6A5A" w14:textId="77777777" w:rsidR="00661FD5" w:rsidRDefault="007D318E">
            <w:pPr>
              <w:spacing w:before="135" w:after="135"/>
              <w:jc w:val="both"/>
              <w:textAlignment w:val="center"/>
            </w:pPr>
            <w:r>
              <w:rPr>
                <w:rFonts w:ascii="Arial" w:hAnsi="Arial" w:cs="Arial"/>
                <w:color w:val="000000"/>
                <w:position w:val="-2"/>
                <w:sz w:val="18"/>
                <w:szCs w:val="18"/>
              </w:rPr>
              <w:t xml:space="preserve">V fazi preverjanja ponudbe lahko naročnik </w:t>
            </w:r>
            <w:r>
              <w:rPr>
                <w:rFonts w:ascii="Arial" w:hAnsi="Arial" w:cs="Arial"/>
                <w:color w:val="000000"/>
                <w:position w:val="-2"/>
                <w:sz w:val="18"/>
                <w:szCs w:val="18"/>
                <w:u w:val="single"/>
              </w:rPr>
              <w:t>zahteva predložitev obrazca M-1/2, pogodbe o zaposlitvi, fotokopijo vozniškega dovoljena oziroma drugo ustrezno dokazilo, iz katerega bo vidno izpolnjevanje pogoja.</w:t>
            </w:r>
          </w:p>
        </w:tc>
      </w:tr>
      <w:tr w:rsidR="00661FD5" w14:paraId="710B58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7BDAC" w14:textId="77777777" w:rsidR="00661FD5" w:rsidRDefault="007D318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43ED6" w14:textId="77777777" w:rsidR="00661FD5" w:rsidRDefault="007D318E">
            <w:pPr>
              <w:spacing w:before="135" w:after="135"/>
              <w:jc w:val="both"/>
              <w:textAlignment w:val="center"/>
            </w:pPr>
            <w:r>
              <w:rPr>
                <w:rFonts w:ascii="Arial" w:hAnsi="Arial" w:cs="Arial"/>
                <w:color w:val="000000"/>
                <w:position w:val="-2"/>
                <w:sz w:val="18"/>
                <w:szCs w:val="18"/>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r w:rsidR="00661FD5" w14:paraId="64109D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F7D59" w14:textId="77777777" w:rsidR="00661FD5" w:rsidRDefault="007D318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8A5E8" w14:textId="77777777" w:rsidR="00661FD5" w:rsidRDefault="007D318E">
            <w:pPr>
              <w:spacing w:before="135" w:after="135"/>
              <w:jc w:val="both"/>
              <w:textAlignment w:val="center"/>
            </w:pPr>
            <w:r>
              <w:rPr>
                <w:rFonts w:ascii="Arial" w:hAnsi="Arial" w:cs="Arial"/>
                <w:color w:val="000000"/>
                <w:position w:val="-2"/>
                <w:sz w:val="18"/>
                <w:szCs w:val="18"/>
              </w:rPr>
              <w:t>KUMULATIVNO izpolnjevanje pogoja</w:t>
            </w:r>
          </w:p>
          <w:p w14:paraId="58E1A8AB" w14:textId="77777777" w:rsidR="00661FD5" w:rsidRDefault="007D318E">
            <w:pPr>
              <w:jc w:val="both"/>
              <w:textAlignment w:val="center"/>
            </w:pPr>
            <w:r>
              <w:rPr>
                <w:rFonts w:ascii="Arial" w:hAnsi="Arial" w:cs="Arial"/>
                <w:color w:val="000000"/>
                <w:position w:val="-2"/>
                <w:sz w:val="18"/>
                <w:szCs w:val="18"/>
              </w:rPr>
              <w:t> </w:t>
            </w:r>
          </w:p>
        </w:tc>
      </w:tr>
      <w:tr w:rsidR="00661FD5" w14:paraId="619437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3DBED" w14:textId="77777777" w:rsidR="00661FD5" w:rsidRDefault="007D318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99145A" w14:textId="77777777" w:rsidR="00661FD5" w:rsidRDefault="007D318E">
            <w:pPr>
              <w:spacing w:before="135" w:after="135"/>
              <w:jc w:val="both"/>
              <w:textAlignment w:val="center"/>
            </w:pPr>
            <w:r>
              <w:rPr>
                <w:rFonts w:ascii="Arial" w:hAnsi="Arial" w:cs="Arial"/>
                <w:color w:val="000000"/>
                <w:position w:val="-2"/>
                <w:sz w:val="18"/>
                <w:szCs w:val="18"/>
              </w:rPr>
              <w:t>KUMULATIVNO izpolnjevanje pogoja</w:t>
            </w:r>
          </w:p>
          <w:p w14:paraId="20AE80E9" w14:textId="77777777" w:rsidR="00661FD5" w:rsidRDefault="007D318E">
            <w:pPr>
              <w:jc w:val="both"/>
              <w:textAlignment w:val="center"/>
            </w:pPr>
            <w:r>
              <w:rPr>
                <w:rFonts w:ascii="Arial" w:hAnsi="Arial" w:cs="Arial"/>
                <w:color w:val="000000"/>
                <w:position w:val="-2"/>
                <w:sz w:val="18"/>
                <w:szCs w:val="18"/>
              </w:rPr>
              <w:t> </w:t>
            </w:r>
          </w:p>
        </w:tc>
      </w:tr>
    </w:tbl>
    <w:p w14:paraId="0E2890D6" w14:textId="77777777" w:rsidR="00661FD5" w:rsidRDefault="00661FD5">
      <w:pPr>
        <w:sectPr w:rsidR="00661FD5" w:rsidSect="00D931BF">
          <w:pgSz w:w="11906" w:h="16838"/>
          <w:pgMar w:top="1418" w:right="1418" w:bottom="1418" w:left="1418" w:header="567" w:footer="680" w:gutter="0"/>
          <w:cols w:space="708"/>
          <w:docGrid w:linePitch="360"/>
        </w:sectPr>
      </w:pPr>
    </w:p>
    <w:p w14:paraId="454922EE" w14:textId="77777777" w:rsidR="005B2681" w:rsidRPr="00141928" w:rsidRDefault="007D318E"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661FD5" w14:paraId="71FE3FD5" w14:textId="77777777">
        <w:tc>
          <w:tcPr>
            <w:tcW w:w="0" w:type="auto"/>
            <w:shd w:val="clear" w:color="auto" w:fill="000000"/>
            <w:tcMar>
              <w:top w:w="150" w:type="dxa"/>
              <w:bottom w:w="150" w:type="dxa"/>
            </w:tcMar>
            <w:vAlign w:val="center"/>
          </w:tcPr>
          <w:p w14:paraId="21CDDF5A" w14:textId="77777777" w:rsidR="00661FD5" w:rsidRDefault="007D318E">
            <w:pPr>
              <w:jc w:val="center"/>
            </w:pPr>
            <w:r>
              <w:rPr>
                <w:rFonts w:ascii="Arial" w:hAnsi="Arial" w:cs="Arial"/>
                <w:b/>
                <w:bCs/>
                <w:color w:val="FFFFFF"/>
                <w:position w:val="-2"/>
                <w:sz w:val="18"/>
                <w:szCs w:val="18"/>
                <w:shd w:val="clear" w:color="auto" w:fill="000000"/>
              </w:rPr>
              <w:t>Zavarovanje za dobro izvedbo</w:t>
            </w:r>
          </w:p>
        </w:tc>
      </w:tr>
    </w:tbl>
    <w:p w14:paraId="41E3BACD" w14:textId="77777777" w:rsidR="00661FD5" w:rsidRDefault="007D318E">
      <w:pPr>
        <w:spacing w:before="225" w:after="225" w:line="240" w:lineRule="auto"/>
        <w:jc w:val="both"/>
      </w:pPr>
      <w:r>
        <w:rPr>
          <w:rFonts w:ascii="Arial" w:hAnsi="Arial" w:cs="Arial"/>
          <w:color w:val="000000"/>
          <w:sz w:val="18"/>
          <w:szCs w:val="18"/>
        </w:rPr>
        <w:t>Instrument zavarovanja: menica</w:t>
      </w:r>
    </w:p>
    <w:p w14:paraId="58821E04" w14:textId="77777777" w:rsidR="00661FD5" w:rsidRDefault="007D318E">
      <w:pPr>
        <w:spacing w:before="225" w:after="225" w:line="240" w:lineRule="auto"/>
        <w:jc w:val="both"/>
      </w:pPr>
      <w:r>
        <w:rPr>
          <w:rFonts w:ascii="Arial" w:hAnsi="Arial" w:cs="Arial"/>
          <w:color w:val="000000"/>
          <w:sz w:val="18"/>
          <w:szCs w:val="18"/>
        </w:rPr>
        <w:t>Višina zavarovanja: najmanj 10,00 % pogodbene vrednosti z DDV</w:t>
      </w:r>
    </w:p>
    <w:p w14:paraId="12C66D9A" w14:textId="77777777" w:rsidR="00661FD5" w:rsidRDefault="007D318E">
      <w:pPr>
        <w:spacing w:before="225" w:after="225" w:line="240" w:lineRule="auto"/>
        <w:jc w:val="both"/>
      </w:pPr>
      <w:r>
        <w:rPr>
          <w:rFonts w:ascii="Arial" w:hAnsi="Arial" w:cs="Arial"/>
          <w:color w:val="000000"/>
          <w:sz w:val="18"/>
          <w:szCs w:val="18"/>
        </w:rPr>
        <w:t>Čas veljavnosti: 90 dni po veljavnosti pogodbe</w:t>
      </w:r>
    </w:p>
    <w:p w14:paraId="616760DE" w14:textId="77777777" w:rsidR="00661FD5" w:rsidRDefault="007D318E">
      <w:pPr>
        <w:spacing w:before="225" w:after="225" w:line="240" w:lineRule="auto"/>
        <w:jc w:val="both"/>
      </w:pPr>
      <w:r>
        <w:rPr>
          <w:rFonts w:ascii="Arial" w:hAnsi="Arial" w:cs="Arial"/>
          <w:color w:val="000000"/>
          <w:sz w:val="18"/>
          <w:szCs w:val="18"/>
        </w:rPr>
        <w:t>Zahtevanje dokazila: ni zahtevano dokazilo</w:t>
      </w:r>
    </w:p>
    <w:p w14:paraId="55FC2021" w14:textId="77777777" w:rsidR="00661FD5" w:rsidRDefault="007D318E">
      <w:pPr>
        <w:spacing w:before="225" w:after="225" w:line="240" w:lineRule="auto"/>
      </w:pPr>
      <w:r>
        <w:rPr>
          <w:rFonts w:ascii="Arial" w:hAnsi="Arial" w:cs="Arial"/>
          <w:color w:val="000000"/>
          <w:sz w:val="18"/>
          <w:szCs w:val="18"/>
        </w:rPr>
        <w:t>Ponudnik s podpisom ESPD obrazca potrjuje, da bo naročniku izročil ustrezno zavarovanje.</w:t>
      </w:r>
    </w:p>
    <w:p w14:paraId="44697904" w14:textId="77777777" w:rsidR="00661FD5" w:rsidRDefault="00661FD5">
      <w:pPr>
        <w:sectPr w:rsidR="00661FD5" w:rsidSect="00D931BF">
          <w:pgSz w:w="11906" w:h="16838"/>
          <w:pgMar w:top="1418" w:right="1418" w:bottom="1418" w:left="1418" w:header="567" w:footer="680" w:gutter="0"/>
          <w:cols w:space="708"/>
          <w:docGrid w:linePitch="360"/>
        </w:sectPr>
      </w:pPr>
    </w:p>
    <w:p w14:paraId="1D545EEE" w14:textId="77777777" w:rsidR="005B2681" w:rsidRPr="00A207D9" w:rsidRDefault="007D318E"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8CA8715" w14:textId="77777777" w:rsidR="005B2681" w:rsidRDefault="005B2681"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661FD5" w14:paraId="37DBB3B8" w14:textId="77777777">
        <w:tc>
          <w:tcPr>
            <w:tcW w:w="0" w:type="auto"/>
            <w:shd w:val="clear" w:color="auto" w:fill="FFFFFF"/>
            <w:tcMar>
              <w:top w:w="75" w:type="dxa"/>
              <w:bottom w:w="75" w:type="dxa"/>
            </w:tcMar>
            <w:vAlign w:val="center"/>
          </w:tcPr>
          <w:p w14:paraId="1CAD1A6E" w14:textId="77777777" w:rsidR="00661FD5" w:rsidRDefault="007D318E">
            <w:r>
              <w:rPr>
                <w:rFonts w:ascii="Arial" w:hAnsi="Arial" w:cs="Arial"/>
                <w:b/>
                <w:bCs/>
                <w:color w:val="000000"/>
                <w:position w:val="-2"/>
                <w:sz w:val="18"/>
                <w:szCs w:val="18"/>
                <w:shd w:val="clear" w:color="auto" w:fill="FFFFFF"/>
              </w:rPr>
              <w:t>Splošne specifikacije</w:t>
            </w:r>
          </w:p>
        </w:tc>
      </w:tr>
    </w:tbl>
    <w:p w14:paraId="028A77CF" w14:textId="77777777" w:rsidR="00661FD5" w:rsidRDefault="007D318E">
      <w:pPr>
        <w:spacing w:before="225" w:after="225" w:line="240" w:lineRule="auto"/>
        <w:ind w:left="600"/>
      </w:pPr>
      <w:r>
        <w:rPr>
          <w:rFonts w:ascii="Arial" w:hAnsi="Arial" w:cs="Arial"/>
          <w:b/>
          <w:bCs/>
          <w:color w:val="000000"/>
          <w:sz w:val="18"/>
          <w:szCs w:val="18"/>
          <w:u w:val="single"/>
        </w:rPr>
        <w:t>Vozni park in tehnična sposobnost ponudnika</w:t>
      </w:r>
    </w:p>
    <w:p w14:paraId="1522EB23" w14:textId="77777777" w:rsidR="00661FD5" w:rsidRDefault="007D318E">
      <w:pPr>
        <w:spacing w:before="225" w:after="225" w:line="240" w:lineRule="auto"/>
      </w:pPr>
      <w:r>
        <w:rPr>
          <w:rFonts w:ascii="Arial" w:hAnsi="Arial" w:cs="Arial"/>
          <w:color w:val="000000"/>
          <w:sz w:val="18"/>
          <w:szCs w:val="18"/>
        </w:rPr>
        <w:t>Ponudnik mora biti tehnično in organizacijsko sposoben za izvedbo javnega naročila ter razpolagati z ustreznim voznim parkom, ki vključuje  kombije oziroma  za izvajanje prevozov šolskih otrok.</w:t>
      </w:r>
    </w:p>
    <w:p w14:paraId="77A35443" w14:textId="77777777" w:rsidR="00661FD5" w:rsidRDefault="007D318E">
      <w:pPr>
        <w:spacing w:before="225" w:after="225" w:line="240" w:lineRule="auto"/>
      </w:pPr>
      <w:r>
        <w:rPr>
          <w:rFonts w:ascii="Arial" w:hAnsi="Arial" w:cs="Arial"/>
          <w:color w:val="000000"/>
          <w:sz w:val="18"/>
          <w:szCs w:val="18"/>
        </w:rPr>
        <w:t>Vsa vozila, vključena v izvajanje javnega naročila, morajo izpolnjevati vse veljavne predpise s področja cestnega prometa, prevoza potnikov v cestnem prometu ter prevoza skupin otrok v cestnem prometu. Vozila morajo biti tehnično brezhibna in opremljena v skladu z veljavnimi predpisi. Kombiji morajo biti opremljeni z varnostnimi pasovi in naslonjali za glavo na vseh sedežih, kjer to zahtevajo veljavni predpisi.</w:t>
      </w:r>
    </w:p>
    <w:p w14:paraId="4FE4882C" w14:textId="77777777" w:rsidR="00661FD5" w:rsidRDefault="007D318E">
      <w:pPr>
        <w:spacing w:before="225" w:after="225" w:line="240" w:lineRule="auto"/>
      </w:pPr>
      <w:r>
        <w:rPr>
          <w:rFonts w:ascii="Arial" w:hAnsi="Arial" w:cs="Arial"/>
          <w:color w:val="000000"/>
          <w:sz w:val="18"/>
          <w:szCs w:val="18"/>
        </w:rPr>
        <w:t>Ponudnik mora glede na razpisane relacije, zahteve v zvezi s prevozom otrok ter predvideno število učencev na posamezni relaciji razpolagati z zadostnim številom ustreznih vozil. Pri organizaciji prevozov mora zagotoviti vozila takšne velikosti in zmogljivosti, da bodo omogočala varen in nemoten prevoz vseh učencev na posamezni relaciji.</w:t>
      </w:r>
    </w:p>
    <w:p w14:paraId="0D48E750" w14:textId="77777777" w:rsidR="00661FD5" w:rsidRDefault="007D318E">
      <w:pPr>
        <w:spacing w:before="225" w:after="225" w:line="240" w:lineRule="auto"/>
      </w:pPr>
      <w:r>
        <w:rPr>
          <w:rFonts w:ascii="Arial" w:hAnsi="Arial" w:cs="Arial"/>
          <w:color w:val="000000"/>
          <w:sz w:val="18"/>
          <w:szCs w:val="18"/>
        </w:rPr>
        <w:t>Z oddajo ponudbe ponudnik izjavlja, da razpolaga z zadostnim številom ustreznih vozil za izvedbo storitev v okviru sklopa oziroma sklopov, za katere oddaja ponudbo.</w:t>
      </w:r>
    </w:p>
    <w:p w14:paraId="40DEAE0C" w14:textId="77777777" w:rsidR="00661FD5" w:rsidRDefault="007D318E">
      <w:pPr>
        <w:spacing w:before="225" w:after="225" w:line="240" w:lineRule="auto"/>
      </w:pPr>
      <w:r>
        <w:rPr>
          <w:rFonts w:ascii="Arial" w:hAnsi="Arial" w:cs="Arial"/>
          <w:color w:val="000000"/>
          <w:sz w:val="18"/>
          <w:szCs w:val="18"/>
        </w:rPr>
        <w:t>Ponudnik mora upoštevati morebitno potrebo po specialnih vozilih oz. predelavah, ki bodo omogočala varen prevoz otrok s posebnimi potrebami.</w:t>
      </w:r>
    </w:p>
    <w:p w14:paraId="39C7CEDD" w14:textId="77777777" w:rsidR="00661FD5" w:rsidRDefault="007D318E">
      <w:pPr>
        <w:spacing w:before="225" w:after="225" w:line="240" w:lineRule="auto"/>
      </w:pPr>
      <w:r>
        <w:rPr>
          <w:rFonts w:ascii="Arial" w:hAnsi="Arial" w:cs="Arial"/>
          <w:color w:val="000000"/>
          <w:sz w:val="18"/>
          <w:szCs w:val="18"/>
        </w:rPr>
        <w:t xml:space="preserve">Naročnik spodbuja uporabo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čim bolj prijaznih vozil, ki izpolnjujejo čim višje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oziroma emisijske standarde.</w:t>
      </w:r>
    </w:p>
    <w:p w14:paraId="4157B938" w14:textId="77777777" w:rsidR="00661FD5" w:rsidRDefault="007D318E">
      <w:pPr>
        <w:spacing w:before="225" w:after="225" w:line="240" w:lineRule="auto"/>
        <w:ind w:left="600"/>
      </w:pPr>
      <w:r>
        <w:rPr>
          <w:rFonts w:ascii="Arial" w:hAnsi="Arial" w:cs="Arial"/>
          <w:b/>
          <w:bCs/>
          <w:color w:val="000000"/>
          <w:sz w:val="18"/>
          <w:szCs w:val="18"/>
          <w:u w:val="single"/>
        </w:rPr>
        <w:t>Vozni redi in relacije</w:t>
      </w:r>
    </w:p>
    <w:p w14:paraId="5D697761" w14:textId="77777777" w:rsidR="00661FD5" w:rsidRDefault="007D318E">
      <w:pPr>
        <w:spacing w:before="225" w:after="225" w:line="240" w:lineRule="auto"/>
      </w:pPr>
      <w:r>
        <w:rPr>
          <w:rFonts w:ascii="Arial" w:hAnsi="Arial" w:cs="Arial"/>
          <w:color w:val="000000"/>
          <w:sz w:val="18"/>
          <w:szCs w:val="18"/>
        </w:rPr>
        <w:t>V razpisni dokumentaciji so navedene smeri prevozov, okvirni vozni redi (prihodi v šolo in odhodi iz šole) ter predvideno število učencev – vozačev na posameznih relacijah. Navedeni podatki so informativne narave in služijo ponudnikom za pripravo ponudbe.</w:t>
      </w:r>
    </w:p>
    <w:p w14:paraId="32159C81" w14:textId="77777777" w:rsidR="00661FD5" w:rsidRDefault="007D318E">
      <w:pPr>
        <w:spacing w:before="225" w:after="225" w:line="240" w:lineRule="auto"/>
      </w:pPr>
      <w:r>
        <w:rPr>
          <w:rFonts w:ascii="Arial" w:hAnsi="Arial" w:cs="Arial"/>
          <w:color w:val="000000"/>
          <w:sz w:val="18"/>
          <w:szCs w:val="18"/>
        </w:rPr>
        <w:t>Podrobni podatki o predvidenih relacijah, postajališčih in drugih značilnostih prevozov so navedeni v razpisni dokumentacije v zvezi z oddajo javnega naročila</w:t>
      </w:r>
    </w:p>
    <w:p w14:paraId="0221D9A8" w14:textId="77777777" w:rsidR="00661FD5" w:rsidRDefault="007D318E">
      <w:pPr>
        <w:spacing w:before="225" w:after="225" w:line="240" w:lineRule="auto"/>
        <w:ind w:left="600"/>
      </w:pPr>
      <w:r>
        <w:rPr>
          <w:rFonts w:ascii="Arial" w:hAnsi="Arial" w:cs="Arial"/>
          <w:b/>
          <w:bCs/>
          <w:color w:val="000000"/>
          <w:sz w:val="18"/>
          <w:szCs w:val="18"/>
          <w:u w:val="single"/>
        </w:rPr>
        <w:t>Vozniki in varnost prevozov</w:t>
      </w:r>
    </w:p>
    <w:p w14:paraId="67A7BEDF" w14:textId="77777777" w:rsidR="00661FD5" w:rsidRDefault="007D318E">
      <w:pPr>
        <w:spacing w:before="225" w:after="225" w:line="240" w:lineRule="auto"/>
      </w:pPr>
      <w:r>
        <w:rPr>
          <w:rFonts w:ascii="Arial" w:hAnsi="Arial" w:cs="Arial"/>
          <w:color w:val="000000"/>
          <w:sz w:val="18"/>
          <w:szCs w:val="18"/>
        </w:rPr>
        <w:t>Naročnik pričakuje, da bodo prevoze praviloma izvajali stalni vozniki, ki jih bodo v primeru odsotnosti nadomeščali drugi ustrezno usposobljeni vozniki.</w:t>
      </w:r>
    </w:p>
    <w:p w14:paraId="29525DBD" w14:textId="77777777" w:rsidR="00661FD5" w:rsidRDefault="007D318E">
      <w:pPr>
        <w:spacing w:before="225" w:after="225" w:line="240" w:lineRule="auto"/>
      </w:pPr>
      <w:r>
        <w:rPr>
          <w:rFonts w:ascii="Arial" w:hAnsi="Arial" w:cs="Arial"/>
          <w:color w:val="000000"/>
          <w:sz w:val="18"/>
          <w:szCs w:val="18"/>
        </w:rPr>
        <w:t>Ponudnik mora zagotoviti voznike, ki izpolnjujejo vse predpisane pogoje za opravljanje prevozov potnikov ter imajo primeren odnos do otrok. Vozniki morajo posebno pozornost namenjati varnosti otrok in skrbeti za varen potek prevozov.</w:t>
      </w:r>
    </w:p>
    <w:p w14:paraId="57E2D547" w14:textId="77777777" w:rsidR="00661FD5" w:rsidRDefault="007D318E">
      <w:pPr>
        <w:spacing w:before="225" w:after="225" w:line="240" w:lineRule="auto"/>
      </w:pPr>
      <w:r>
        <w:rPr>
          <w:rFonts w:ascii="Arial" w:hAnsi="Arial" w:cs="Arial"/>
          <w:color w:val="000000"/>
          <w:sz w:val="18"/>
          <w:szCs w:val="18"/>
        </w:rPr>
        <w:t>Ponudnik mora zagotoviti, da vsi vozniki, ki izvajajo prevoze šolskih otrok, izpolnjujejo predpisane zdravstvene, delovnopravne in druge pogoje za opravljanje dejavnosti ter da prevoze izvajajo izključno z vozili, ki so tehnično brezhibna in opremljena v skladu z veljavnimi predpisi.</w:t>
      </w:r>
    </w:p>
    <w:p w14:paraId="341CF8C8" w14:textId="77777777" w:rsidR="00661FD5" w:rsidRDefault="007D318E">
      <w:pPr>
        <w:spacing w:before="225" w:after="225" w:line="240" w:lineRule="auto"/>
      </w:pPr>
      <w:r>
        <w:rPr>
          <w:rFonts w:ascii="Arial" w:hAnsi="Arial" w:cs="Arial"/>
          <w:color w:val="000000"/>
          <w:sz w:val="18"/>
          <w:szCs w:val="18"/>
        </w:rPr>
        <w:t>Voznik sme pričeti z vožnjo šele, ko so vsi otroci na svojih sedežih, ustrezno pripeti z varnostnimi pasovi, kadar je njihova uporaba predpisana, ter ko so vrata vozila zaprta.</w:t>
      </w:r>
    </w:p>
    <w:p w14:paraId="5680F163" w14:textId="77777777" w:rsidR="00661FD5" w:rsidRDefault="007D318E">
      <w:pPr>
        <w:spacing w:before="225" w:after="225" w:line="240" w:lineRule="auto"/>
      </w:pPr>
      <w:r>
        <w:rPr>
          <w:rFonts w:ascii="Arial" w:hAnsi="Arial" w:cs="Arial"/>
          <w:color w:val="000000"/>
          <w:sz w:val="18"/>
          <w:szCs w:val="18"/>
        </w:rPr>
        <w:t>Ponudnik mora zagotoviti, da učenci vstopajo in izstopajo na urejenih in za to namenjenih postajališčih oziroma avtobusnih postajah, kjer je to mogoče. Kadar takšnih postajališč ni, mora ponudnik zagotoviti vstopanje in izstopanje na lokacijah, ki omogočajo največjo možno stopnjo varnosti za učence in druge udeležence v prometu.</w:t>
      </w:r>
    </w:p>
    <w:p w14:paraId="7897CF2D" w14:textId="77777777" w:rsidR="005C6D14" w:rsidRDefault="005C6D14">
      <w:pPr>
        <w:spacing w:before="225" w:after="225" w:line="240" w:lineRule="auto"/>
        <w:ind w:left="600"/>
        <w:rPr>
          <w:rFonts w:ascii="Arial" w:hAnsi="Arial" w:cs="Arial"/>
          <w:b/>
          <w:bCs/>
          <w:color w:val="000000"/>
          <w:sz w:val="18"/>
          <w:szCs w:val="18"/>
          <w:u w:val="single"/>
        </w:rPr>
      </w:pPr>
    </w:p>
    <w:p w14:paraId="2BB94FEA" w14:textId="4B1B7D04" w:rsidR="00661FD5" w:rsidRDefault="007D318E">
      <w:pPr>
        <w:spacing w:before="225" w:after="225" w:line="240" w:lineRule="auto"/>
        <w:ind w:left="600"/>
      </w:pPr>
      <w:r>
        <w:rPr>
          <w:rFonts w:ascii="Arial" w:hAnsi="Arial" w:cs="Arial"/>
          <w:b/>
          <w:bCs/>
          <w:color w:val="000000"/>
          <w:sz w:val="18"/>
          <w:szCs w:val="18"/>
          <w:u w:val="single"/>
        </w:rPr>
        <w:t>Izvajanje prevozov</w:t>
      </w:r>
    </w:p>
    <w:p w14:paraId="7F3B7B87" w14:textId="77777777" w:rsidR="00661FD5" w:rsidRDefault="007D318E">
      <w:pPr>
        <w:spacing w:before="225" w:after="225" w:line="240" w:lineRule="auto"/>
      </w:pPr>
      <w:r>
        <w:rPr>
          <w:rFonts w:ascii="Arial" w:hAnsi="Arial" w:cs="Arial"/>
          <w:color w:val="000000"/>
          <w:sz w:val="18"/>
          <w:szCs w:val="18"/>
        </w:rPr>
        <w:t>Naročnik si pridržuje pravico tekom šolskega leta ali ob začetku novega šolskega leta spremeniti končne relacije, kadar in v kolikor bo to potrebno glede na število šoloobveznih otrok vozačev oziroma glede na demografske in poselitvene spremembe v občini. Naročnik si pridržuje pravico tekom šolskega leta ali ob začetku novega šolskega leta spremeniti urnik v primeru sprememb zakonodaje in drugih predpisov ali v primeru sprememb internih splošnih aktov šole.</w:t>
      </w:r>
    </w:p>
    <w:p w14:paraId="27FEDABD" w14:textId="77777777" w:rsidR="00661FD5" w:rsidRDefault="007D318E">
      <w:pPr>
        <w:spacing w:before="225" w:after="225" w:line="240" w:lineRule="auto"/>
        <w:ind w:left="600"/>
      </w:pPr>
      <w:r>
        <w:rPr>
          <w:rFonts w:ascii="Arial" w:hAnsi="Arial" w:cs="Arial"/>
          <w:b/>
          <w:bCs/>
          <w:color w:val="000000"/>
          <w:sz w:val="18"/>
          <w:szCs w:val="18"/>
          <w:u w:val="single"/>
        </w:rPr>
        <w:t>Zavarovanje odgovornosti</w:t>
      </w:r>
    </w:p>
    <w:p w14:paraId="44FC5BF9" w14:textId="77777777" w:rsidR="00661FD5" w:rsidRDefault="007D318E">
      <w:pPr>
        <w:spacing w:before="225" w:after="225" w:line="240" w:lineRule="auto"/>
      </w:pPr>
      <w:r>
        <w:rPr>
          <w:rFonts w:ascii="Arial" w:hAnsi="Arial" w:cs="Arial"/>
          <w:color w:val="000000"/>
          <w:sz w:val="18"/>
          <w:szCs w:val="18"/>
        </w:rPr>
        <w:t>Ponudnik ter vsi morebitni partnerji in podizvajalci, vključeni v izvedbo javnega naročila, morajo imeti za celotno obdobje izvajanja pogodbe sklenjeno in veljavno zavarovanje odgovornosti za škodo, povzročeno tretjim osebam pri opravljanju dejavnosti, ter ustrezno zavarovanje za materialno škodo, ki bi lahko nastala na stvareh oziroma opremi, ki se nahaja v vozilu med izvajanjem prevozov.</w:t>
      </w:r>
    </w:p>
    <w:p w14:paraId="20612D03" w14:textId="77777777" w:rsidR="00661FD5" w:rsidRDefault="007D318E">
      <w:pPr>
        <w:spacing w:before="225" w:after="225" w:line="240" w:lineRule="auto"/>
      </w:pPr>
      <w:r>
        <w:rPr>
          <w:rFonts w:ascii="Arial" w:hAnsi="Arial" w:cs="Arial"/>
          <w:color w:val="000000"/>
          <w:sz w:val="18"/>
          <w:szCs w:val="18"/>
        </w:rPr>
        <w:t>Veljavnost navedenih zavarovanj mora trajati celotno obdobje izvajanja pogodbenih obveznosti.</w:t>
      </w:r>
    </w:p>
    <w:p w14:paraId="4B087F7E" w14:textId="72F3F18C" w:rsidR="00661FD5" w:rsidRDefault="007D318E">
      <w:pPr>
        <w:spacing w:before="225" w:after="225" w:line="240" w:lineRule="auto"/>
      </w:pPr>
      <w:r>
        <w:rPr>
          <w:rFonts w:ascii="Arial" w:hAnsi="Arial" w:cs="Arial"/>
          <w:color w:val="000000"/>
          <w:sz w:val="18"/>
          <w:szCs w:val="18"/>
        </w:rPr>
        <w:t>Priloga: Specifikacija po sklopih</w:t>
      </w:r>
    </w:p>
    <w:p w14:paraId="5E37B13A" w14:textId="77777777" w:rsidR="00661FD5" w:rsidRDefault="00661FD5"/>
    <w:tbl>
      <w:tblPr>
        <w:tblStyle w:val="NormalTablePHPDOCX"/>
        <w:tblW w:w="5000" w:type="pct"/>
        <w:tblInd w:w="600" w:type="dxa"/>
        <w:tblLook w:val="04A0" w:firstRow="1" w:lastRow="0" w:firstColumn="1" w:lastColumn="0" w:noHBand="0" w:noVBand="1"/>
      </w:tblPr>
      <w:tblGrid>
        <w:gridCol w:w="9070"/>
      </w:tblGrid>
      <w:tr w:rsidR="00661FD5" w14:paraId="4F104756" w14:textId="77777777">
        <w:tc>
          <w:tcPr>
            <w:tcW w:w="0" w:type="auto"/>
            <w:tcMar>
              <w:top w:w="135" w:type="dxa"/>
              <w:bottom w:w="135" w:type="dxa"/>
            </w:tcMar>
            <w:vAlign w:val="center"/>
          </w:tcPr>
          <w:p w14:paraId="1996F3B6" w14:textId="77777777" w:rsidR="00661FD5" w:rsidRDefault="00661FD5"/>
        </w:tc>
      </w:tr>
    </w:tbl>
    <w:p w14:paraId="3E8D8D40" w14:textId="77777777" w:rsidR="00661FD5" w:rsidRDefault="00661FD5"/>
    <w:p w14:paraId="2A21EA01" w14:textId="77777777" w:rsidR="00661FD5" w:rsidRDefault="00661FD5"/>
    <w:tbl>
      <w:tblPr>
        <w:tblStyle w:val="NormalTablePHPDOCX"/>
        <w:tblW w:w="5000" w:type="pct"/>
        <w:tblInd w:w="600" w:type="dxa"/>
        <w:tblLook w:val="04A0" w:firstRow="1" w:lastRow="0" w:firstColumn="1" w:lastColumn="0" w:noHBand="0" w:noVBand="1"/>
      </w:tblPr>
      <w:tblGrid>
        <w:gridCol w:w="9070"/>
      </w:tblGrid>
      <w:tr w:rsidR="00661FD5" w14:paraId="0D2864FE" w14:textId="77777777">
        <w:tc>
          <w:tcPr>
            <w:tcW w:w="0" w:type="auto"/>
            <w:tcMar>
              <w:top w:w="135" w:type="dxa"/>
              <w:bottom w:w="135" w:type="dxa"/>
            </w:tcMar>
            <w:vAlign w:val="center"/>
          </w:tcPr>
          <w:p w14:paraId="721AE74D" w14:textId="77777777" w:rsidR="00661FD5" w:rsidRDefault="00661FD5"/>
        </w:tc>
      </w:tr>
    </w:tbl>
    <w:p w14:paraId="61B72D07" w14:textId="77777777" w:rsidR="00661FD5" w:rsidRDefault="00661FD5"/>
    <w:p w14:paraId="0537ABF1" w14:textId="77777777" w:rsidR="00661FD5" w:rsidRDefault="00661FD5"/>
    <w:tbl>
      <w:tblPr>
        <w:tblStyle w:val="NormalTablePHPDOCX"/>
        <w:tblW w:w="5000" w:type="pct"/>
        <w:tblInd w:w="600" w:type="dxa"/>
        <w:tblLook w:val="04A0" w:firstRow="1" w:lastRow="0" w:firstColumn="1" w:lastColumn="0" w:noHBand="0" w:noVBand="1"/>
      </w:tblPr>
      <w:tblGrid>
        <w:gridCol w:w="9070"/>
      </w:tblGrid>
      <w:tr w:rsidR="00661FD5" w14:paraId="7F402B2E" w14:textId="77777777">
        <w:tc>
          <w:tcPr>
            <w:tcW w:w="0" w:type="auto"/>
            <w:tcMar>
              <w:top w:w="135" w:type="dxa"/>
              <w:bottom w:w="135" w:type="dxa"/>
            </w:tcMar>
            <w:vAlign w:val="center"/>
          </w:tcPr>
          <w:p w14:paraId="43CBDF3E" w14:textId="77777777" w:rsidR="00661FD5" w:rsidRDefault="00661FD5"/>
        </w:tc>
      </w:tr>
    </w:tbl>
    <w:p w14:paraId="5BC585DC" w14:textId="77777777" w:rsidR="00661FD5" w:rsidRDefault="00661FD5">
      <w:pPr>
        <w:sectPr w:rsidR="00661FD5" w:rsidSect="00D931BF">
          <w:pgSz w:w="11906" w:h="16838"/>
          <w:pgMar w:top="1418" w:right="1418" w:bottom="1418" w:left="1418" w:header="567" w:footer="680" w:gutter="0"/>
          <w:cols w:space="708"/>
          <w:docGrid w:linePitch="360"/>
        </w:sectPr>
      </w:pPr>
    </w:p>
    <w:p w14:paraId="43AD3664" w14:textId="77777777" w:rsidR="005B2681" w:rsidRPr="00A17BFF" w:rsidRDefault="007D318E"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70C82A0" w14:textId="77777777" w:rsidR="005B2681" w:rsidRPr="00A17BFF" w:rsidRDefault="005B2681" w:rsidP="00827BFC">
      <w:pPr>
        <w:pStyle w:val="Paragraf"/>
        <w:rPr>
          <w:rFonts w:ascii="Arial" w:hAnsi="Arial" w:cs="Arial"/>
        </w:rPr>
      </w:pPr>
    </w:p>
    <w:p w14:paraId="65FC2E55" w14:textId="77777777" w:rsidR="00661FD5" w:rsidRDefault="007D318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68A5689" w14:textId="77777777" w:rsidR="00661FD5" w:rsidRDefault="007D318E">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54268F93" w14:textId="77777777" w:rsidR="00661FD5" w:rsidRDefault="007D318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65ED104" w14:textId="77777777" w:rsidR="005B2681" w:rsidRPr="00A17BFF" w:rsidRDefault="005B2681"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661FD5" w14:paraId="34E05A73"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E8585C1" w14:textId="77777777" w:rsidR="00661FD5" w:rsidRDefault="007D318E">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3692E41" w14:textId="77777777" w:rsidR="00661FD5" w:rsidRDefault="007D318E">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205818" w14:textId="77777777" w:rsidR="00661FD5" w:rsidRDefault="007D318E">
            <w:pPr>
              <w:jc w:val="center"/>
            </w:pPr>
            <w:r>
              <w:rPr>
                <w:rFonts w:ascii="Arial" w:hAnsi="Arial" w:cs="Arial"/>
                <w:b/>
                <w:bCs/>
                <w:color w:val="000000"/>
                <w:position w:val="-3"/>
                <w:sz w:val="20"/>
                <w:szCs w:val="20"/>
                <w:shd w:val="clear" w:color="auto" w:fill="AAAAAA"/>
              </w:rPr>
              <w:t>Opombe</w:t>
            </w:r>
          </w:p>
        </w:tc>
      </w:tr>
      <w:tr w:rsidR="00661FD5" w14:paraId="06B5F61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ABD6E" w14:textId="77777777" w:rsidR="00661FD5" w:rsidRDefault="007D318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1DBA9" w14:textId="77777777" w:rsidR="00661FD5" w:rsidRDefault="007D318E">
            <w:r>
              <w:rPr>
                <w:rFonts w:ascii="Arial" w:hAnsi="Arial" w:cs="Arial"/>
                <w:color w:val="000000"/>
                <w:position w:val="-2"/>
                <w:sz w:val="18"/>
                <w:szCs w:val="18"/>
              </w:rPr>
              <w:t>Ponudba</w:t>
            </w:r>
            <w:r>
              <w:rPr>
                <w:rFonts w:ascii="Arial" w:hAnsi="Arial" w:cs="Arial"/>
                <w:color w:val="000000"/>
                <w:position w:val="-2"/>
                <w:sz w:val="18"/>
                <w:szCs w:val="18"/>
              </w:rPr>
              <w:br/>
            </w:r>
            <w:r>
              <w:rPr>
                <w:rFonts w:ascii="Arial" w:hAnsi="Arial" w:cs="Arial"/>
                <w:color w:val="000000"/>
                <w:position w:val="-2"/>
                <w:sz w:val="18"/>
                <w:szCs w:val="18"/>
              </w:rPr>
              <w:t xml:space="preserve">Velja za sklop 1 (Posebni linijski prevozi za otroke in mladostnike s posebnimi potrebami v Ljubljano), sklop 2 (Posebni linijski prevozi šoloobveznih otrok - kombi prevozi v OŠ Ivana Cankarja Vrhnika), sklop 3 (Posebni linijski prevozi šoloobveznih otrok - kombi prevozi za POŠ Črni vrh), sklop 4 (Posebni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 sklop 5 (Posebni linijski prevoz šoloobveznih otrok - kombi prevozi Butajnova in POŠ Šentjošt).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4ACCC" w14:textId="77777777" w:rsidR="00661FD5" w:rsidRDefault="007D318E">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661FD5" w14:paraId="77C38A4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AF6E83" w14:textId="77777777" w:rsidR="00661FD5" w:rsidRDefault="007D318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F3F01" w14:textId="77777777" w:rsidR="00661FD5" w:rsidRDefault="007D318E">
            <w:r>
              <w:rPr>
                <w:rFonts w:ascii="Arial" w:hAnsi="Arial" w:cs="Arial"/>
                <w:color w:val="000000"/>
                <w:position w:val="-2"/>
                <w:sz w:val="18"/>
                <w:szCs w:val="18"/>
              </w:rPr>
              <w:t>Obrazec ESPD</w:t>
            </w:r>
            <w:r>
              <w:rPr>
                <w:rFonts w:ascii="Arial" w:hAnsi="Arial" w:cs="Arial"/>
                <w:color w:val="000000"/>
                <w:position w:val="-2"/>
                <w:sz w:val="18"/>
                <w:szCs w:val="18"/>
              </w:rPr>
              <w:br/>
            </w:r>
            <w:r>
              <w:rPr>
                <w:rFonts w:ascii="Arial" w:hAnsi="Arial" w:cs="Arial"/>
                <w:color w:val="000000"/>
                <w:position w:val="-2"/>
                <w:sz w:val="18"/>
                <w:szCs w:val="18"/>
              </w:rPr>
              <w:t xml:space="preserve">Velja za sklop 1 (Posebni linijski prevozi za otroke in mladostnike s posebnimi potrebami v Ljubljano), sklop 2 (Posebni linijski prevozi šoloobveznih otrok - kombi prevozi v OŠ Ivana Cankarja Vrhnika), sklop 3 (Posebni linijski prevozi šoloobveznih otrok - kombi prevozi za POŠ Črni vrh), sklop 4 (Posebni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 sklop 5 (Posebni linijski prevoz šoloobveznih otrok - kombi prevozi Butajnova in POŠ Šentjošt).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0D1AC" w14:textId="77777777" w:rsidR="00661FD5" w:rsidRDefault="007D318E">
            <w:pPr>
              <w:spacing w:before="135" w:after="135"/>
              <w:textAlignment w:val="center"/>
            </w:pPr>
            <w:r>
              <w:rPr>
                <w:rFonts w:ascii="Arial" w:hAnsi="Arial" w:cs="Arial"/>
                <w:b/>
                <w:bCs/>
                <w:color w:val="000000"/>
                <w:position w:val="-2"/>
                <w:sz w:val="18"/>
                <w:szCs w:val="18"/>
              </w:rPr>
              <w:t>Izpolnjen in podpisan obrazec ESPD</w:t>
            </w:r>
          </w:p>
          <w:p w14:paraId="6FC871D2" w14:textId="77777777" w:rsidR="00661FD5" w:rsidRDefault="007D318E">
            <w:pPr>
              <w:spacing w:before="135" w:after="135"/>
              <w:textAlignment w:val="center"/>
            </w:pPr>
            <w:r>
              <w:rPr>
                <w:rFonts w:ascii="Arial" w:hAnsi="Arial" w:cs="Arial"/>
                <w:color w:val="000000"/>
                <w:position w:val="-2"/>
                <w:sz w:val="18"/>
                <w:szCs w:val="18"/>
              </w:rPr>
              <w:t>.</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 (za vse gospodarske subjekte v ponudbi, ki v kakršni koli vlogi sodelujejo v ponudbi </w:t>
            </w:r>
          </w:p>
        </w:tc>
      </w:tr>
      <w:tr w:rsidR="00661FD5" w14:paraId="6A328E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CFC3F" w14:textId="77777777" w:rsidR="00661FD5" w:rsidRDefault="007D318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5BBC0" w14:textId="77777777" w:rsidR="00661FD5" w:rsidRDefault="007D318E">
            <w:r>
              <w:rPr>
                <w:rFonts w:ascii="Arial" w:hAnsi="Arial" w:cs="Arial"/>
                <w:color w:val="000000"/>
                <w:position w:val="-2"/>
                <w:sz w:val="18"/>
                <w:szCs w:val="18"/>
              </w:rPr>
              <w:t>Potrdilo o dobro opravljenem delu</w:t>
            </w:r>
            <w:r>
              <w:rPr>
                <w:rFonts w:ascii="Arial" w:hAnsi="Arial" w:cs="Arial"/>
                <w:color w:val="000000"/>
                <w:position w:val="-2"/>
                <w:sz w:val="18"/>
                <w:szCs w:val="18"/>
              </w:rPr>
              <w:br/>
              <w:t xml:space="preserve">Velja za sklop 1 (Posebni linijski prevozi za otroke in mladostnike s posebnimi potrebami v Ljubljano), sklop 2 (Posebni linijski prevozi šoloobveznih otrok - kombi prevozi v OŠ Ivana Cankarja Vrhnika), sklop 3 (Posebni linijski prevozi šoloobveznih otrok - kombi prevozi za POŠ Črni vrh), sklop 4 (Posebni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 sklop 5 (Posebni linijski prevoz šoloobveznih otrok - kombi prevozi Butajnova in POŠ Šentjošt).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09DCD" w14:textId="77777777" w:rsidR="00661FD5" w:rsidRDefault="007D318E">
            <w:pPr>
              <w:spacing w:before="135" w:after="135"/>
              <w:jc w:val="both"/>
              <w:textAlignment w:val="center"/>
            </w:pPr>
            <w:r>
              <w:rPr>
                <w:rFonts w:ascii="Arial" w:hAnsi="Arial" w:cs="Arial"/>
                <w:color w:val="000000"/>
                <w:position w:val="-2"/>
                <w:sz w:val="18"/>
                <w:szCs w:val="18"/>
              </w:rPr>
              <w:t>Izpolnjen, potrjen s strani naročnika posla.</w:t>
            </w:r>
          </w:p>
        </w:tc>
      </w:tr>
      <w:tr w:rsidR="00661FD5" w14:paraId="40CFE8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8F43D" w14:textId="77777777" w:rsidR="00661FD5" w:rsidRDefault="007D318E">
            <w:r>
              <w:rPr>
                <w:rFonts w:ascii="Arial" w:hAnsi="Arial" w:cs="Arial"/>
                <w:color w:val="000000"/>
                <w:position w:val="-2"/>
                <w:sz w:val="18"/>
                <w:szCs w:val="18"/>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E95B7" w14:textId="77777777" w:rsidR="00661FD5" w:rsidRDefault="007D318E">
            <w:r>
              <w:rPr>
                <w:rFonts w:ascii="Arial" w:hAnsi="Arial" w:cs="Arial"/>
                <w:color w:val="000000"/>
                <w:position w:val="-2"/>
                <w:sz w:val="18"/>
                <w:szCs w:val="18"/>
              </w:rPr>
              <w:t>Kadrovska zasedba</w:t>
            </w:r>
            <w:r>
              <w:rPr>
                <w:rFonts w:ascii="Arial" w:hAnsi="Arial" w:cs="Arial"/>
                <w:color w:val="000000"/>
                <w:position w:val="-2"/>
                <w:sz w:val="18"/>
                <w:szCs w:val="18"/>
              </w:rPr>
              <w:br/>
              <w:t xml:space="preserve">Velja za sklop 1 (Posebni linijski prevozi za otroke in mladostnike s posebnimi potrebami v Ljubljano), sklop 2 (Posebni linijski prevozi šoloobveznih otrok - kombi prevozi v OŠ Ivana Cankarja Vrhnika), sklop 3 (Posebni linijski prevozi šoloobveznih otrok - kombi prevozi za POŠ Črni vrh), sklop 4 (Posebni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 sklop 5 (Posebni linijski prevoz šoloobveznih otrok - kombi prevozi Butajnova in POŠ Šentjošt).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240E1" w14:textId="77777777" w:rsidR="00661FD5" w:rsidRDefault="007D318E">
            <w:pPr>
              <w:spacing w:before="135" w:after="135"/>
              <w:textAlignment w:val="center"/>
            </w:pPr>
            <w:r>
              <w:rPr>
                <w:rFonts w:ascii="Arial" w:hAnsi="Arial" w:cs="Arial"/>
                <w:color w:val="000000"/>
                <w:position w:val="-2"/>
                <w:sz w:val="18"/>
                <w:szCs w:val="18"/>
              </w:rPr>
              <w:t>Izpolni, žigosaj in podpiši</w:t>
            </w:r>
          </w:p>
        </w:tc>
      </w:tr>
      <w:tr w:rsidR="00661FD5" w14:paraId="0DE2282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23046D" w14:textId="77777777" w:rsidR="00661FD5" w:rsidRDefault="007D318E">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D780D" w14:textId="77777777" w:rsidR="00661FD5" w:rsidRDefault="007D318E">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r>
              <w:rPr>
                <w:rFonts w:ascii="Arial" w:hAnsi="Arial" w:cs="Arial"/>
                <w:color w:val="000000"/>
                <w:position w:val="-2"/>
                <w:sz w:val="18"/>
                <w:szCs w:val="18"/>
              </w:rPr>
              <w:t xml:space="preserve">Velja za sklop 1 (Posebni linijski prevozi za otroke in mladostnike s posebnimi potrebami v Ljubljano), sklop 2 (Posebni linijski prevozi šoloobveznih otrok - kombi prevozi v OŠ Ivana Cankarja Vrhnika), sklop 3 (Posebni linijski prevozi šoloobveznih otrok - kombi prevozi za POŠ Črni vrh), sklop 4 (Posebni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 sklop 5 (Posebni linijski prevoz šoloobveznih otrok - kombi prevozi Butajnova in POŠ Šentjošt).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37C3F" w14:textId="77777777" w:rsidR="00661FD5" w:rsidRDefault="007D318E">
            <w:pPr>
              <w:spacing w:before="135" w:after="135"/>
              <w:jc w:val="both"/>
              <w:textAlignment w:val="center"/>
            </w:pPr>
            <w:r>
              <w:rPr>
                <w:rFonts w:ascii="Arial" w:hAnsi="Arial" w:cs="Arial"/>
                <w:color w:val="000000"/>
                <w:position w:val="-2"/>
                <w:sz w:val="18"/>
                <w:szCs w:val="18"/>
              </w:rPr>
              <w:t>Parafiran ali elektronsko podpisan.</w:t>
            </w:r>
          </w:p>
        </w:tc>
      </w:tr>
      <w:tr w:rsidR="00661FD5" w14:paraId="1076AB0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9FFAF" w14:textId="77777777" w:rsidR="00661FD5" w:rsidRDefault="007D318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2AEEC" w14:textId="77777777" w:rsidR="00661FD5" w:rsidRDefault="007D318E">
            <w:r>
              <w:rPr>
                <w:rFonts w:ascii="Arial" w:hAnsi="Arial" w:cs="Arial"/>
                <w:color w:val="000000"/>
                <w:position w:val="-2"/>
                <w:sz w:val="18"/>
                <w:szCs w:val="18"/>
              </w:rPr>
              <w:t>Izjava podizvajalca</w:t>
            </w:r>
            <w:r>
              <w:rPr>
                <w:rFonts w:ascii="Arial" w:hAnsi="Arial" w:cs="Arial"/>
                <w:color w:val="000000"/>
                <w:position w:val="-2"/>
                <w:sz w:val="18"/>
                <w:szCs w:val="18"/>
              </w:rPr>
              <w:br/>
              <w:t xml:space="preserve">Velja za sklop 1 (Posebni linijski prevozi za otroke in mladostnike s posebnimi potrebami v Ljubljano), sklop 2 (Posebni linijski prevozi šoloobveznih otrok - kombi prevozi v OŠ Ivana Cankarja Vrhnika), sklop 3 (Posebni linijski prevozi šoloobveznih otrok - kombi prevozi za POŠ Črni vrh), sklop 4 (Posebni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 sklop 5 (Posebni linijski prevoz šoloobveznih otrok - kombi prevozi Butajnova in POŠ Šentjošt).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D5F1D" w14:textId="77777777" w:rsidR="00661FD5" w:rsidRDefault="007D318E">
            <w:pPr>
              <w:spacing w:before="135" w:after="135"/>
              <w:jc w:val="both"/>
              <w:textAlignment w:val="center"/>
            </w:pPr>
            <w:r>
              <w:rPr>
                <w:rFonts w:ascii="Arial" w:hAnsi="Arial" w:cs="Arial"/>
                <w:color w:val="000000"/>
                <w:position w:val="-2"/>
                <w:sz w:val="18"/>
                <w:szCs w:val="18"/>
              </w:rPr>
              <w:t>Izpolnjen, podpisan in žigosan.</w:t>
            </w:r>
          </w:p>
        </w:tc>
      </w:tr>
      <w:tr w:rsidR="00661FD5" w14:paraId="1D83E92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C4765" w14:textId="77777777" w:rsidR="00661FD5" w:rsidRDefault="007D318E">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BC057" w14:textId="77777777" w:rsidR="00661FD5" w:rsidRDefault="007D318E">
            <w:r>
              <w:rPr>
                <w:rFonts w:ascii="Arial" w:hAnsi="Arial" w:cs="Arial"/>
                <w:color w:val="000000"/>
                <w:position w:val="-2"/>
                <w:sz w:val="18"/>
                <w:szCs w:val="18"/>
              </w:rPr>
              <w:t>Izjava o nastopu s podizvajalci</w:t>
            </w:r>
            <w:r>
              <w:rPr>
                <w:rFonts w:ascii="Arial" w:hAnsi="Arial" w:cs="Arial"/>
                <w:color w:val="000000"/>
                <w:position w:val="-2"/>
                <w:sz w:val="18"/>
                <w:szCs w:val="18"/>
              </w:rPr>
              <w:br/>
              <w:t xml:space="preserve">Velja za sklop 1 (Posebni linijski prevozi za otroke in mladostnike s posebnimi potrebami v Ljubljano), sklop 2 (Posebni linijski prevozi šoloobveznih otrok - kombi prevozi v OŠ Ivana Cankarja Vrhnika), sklop 3 (Posebni linijski prevozi šoloobveznih otrok - kombi prevozi za POŠ Črni vrh), sklop 4 (Posebni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 sklop 5 (Posebni linijski prevoz šoloobveznih otrok - kombi prevozi Butajnova in POŠ Šentjošt).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2E8A7F" w14:textId="77777777" w:rsidR="00661FD5" w:rsidRDefault="007D318E">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661FD5" w14:paraId="7E07F5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44DCA" w14:textId="77777777" w:rsidR="00661FD5" w:rsidRDefault="007D318E">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9294F" w14:textId="77777777" w:rsidR="00661FD5" w:rsidRDefault="007D318E">
            <w:r>
              <w:rPr>
                <w:rFonts w:ascii="Arial" w:hAnsi="Arial" w:cs="Arial"/>
                <w:color w:val="000000"/>
                <w:position w:val="-2"/>
                <w:sz w:val="18"/>
                <w:szCs w:val="18"/>
              </w:rPr>
              <w:t>Izjava o lastniških deležih</w:t>
            </w:r>
            <w:r>
              <w:rPr>
                <w:rFonts w:ascii="Arial" w:hAnsi="Arial" w:cs="Arial"/>
                <w:color w:val="000000"/>
                <w:position w:val="-2"/>
                <w:sz w:val="18"/>
                <w:szCs w:val="18"/>
              </w:rPr>
              <w:br/>
              <w:t xml:space="preserve">Velja za sklop 1 (Posebni linijski prevozi za otroke in mladostnike s posebnimi potrebami v Ljubljano), sklop 2 (Posebni linijski prevozi šoloobveznih otrok - kombi prevozi v OŠ Ivana Cankarja Vrhnika), sklop 3 (Posebni linijski prevozi šoloobveznih otrok - kombi prevozi za POŠ Črni vrh), sklop 4 (Posebni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 sklop 5 (Posebni linijski prevoz šoloobveznih otrok - kombi prevozi Butajnova in POŠ Šentjošt).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276E4" w14:textId="77777777" w:rsidR="00661FD5" w:rsidRDefault="007D318E">
            <w:pPr>
              <w:spacing w:before="135" w:after="135"/>
              <w:jc w:val="both"/>
              <w:textAlignment w:val="center"/>
            </w:pPr>
            <w:r>
              <w:rPr>
                <w:rFonts w:ascii="Arial" w:hAnsi="Arial" w:cs="Arial"/>
                <w:color w:val="000000"/>
                <w:position w:val="-2"/>
                <w:sz w:val="18"/>
                <w:szCs w:val="18"/>
              </w:rPr>
              <w:t>Izpolnjen, podpisan in žigosan</w:t>
            </w:r>
          </w:p>
        </w:tc>
      </w:tr>
      <w:tr w:rsidR="00661FD5" w14:paraId="68FF93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9AB06" w14:textId="77777777" w:rsidR="00661FD5" w:rsidRDefault="007D318E">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D2B44E" w14:textId="77777777" w:rsidR="00661FD5" w:rsidRDefault="007D318E">
            <w:r>
              <w:rPr>
                <w:rFonts w:ascii="Arial" w:hAnsi="Arial" w:cs="Arial"/>
                <w:color w:val="000000"/>
                <w:position w:val="-2"/>
                <w:sz w:val="18"/>
                <w:szCs w:val="18"/>
              </w:rPr>
              <w:t>IZJAVA O SKLADNOSTI Z UREDBO O ZELENEM JAVNEM NAROČANJU</w:t>
            </w:r>
            <w:r>
              <w:rPr>
                <w:rFonts w:ascii="Arial" w:hAnsi="Arial" w:cs="Arial"/>
                <w:color w:val="000000"/>
                <w:position w:val="-2"/>
                <w:sz w:val="18"/>
                <w:szCs w:val="18"/>
              </w:rPr>
              <w:br/>
            </w:r>
            <w:r>
              <w:rPr>
                <w:rFonts w:ascii="Arial" w:hAnsi="Arial" w:cs="Arial"/>
                <w:color w:val="000000"/>
                <w:position w:val="-2"/>
                <w:sz w:val="18"/>
                <w:szCs w:val="18"/>
              </w:rPr>
              <w:t xml:space="preserve">Velja za sklop 1 (Posebni linijski prevozi za otroke in mladostnike s posebnimi potrebami v Ljubljano), sklop 2 (Posebni linijski prevozi šoloobveznih otrok - kombi prevozi v OŠ Ivana Cankarja Vrhnika), sklop 3 (Posebni linijski prevozi šoloobveznih otrok - kombi prevozi za POŠ Črni vrh), sklop 4 (Posebni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 sklop 5 (Posebni linijski prevoz šoloobveznih otrok - kombi prevozi Butajnova in POŠ Šentjošt).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C1E35" w14:textId="77777777" w:rsidR="00661FD5" w:rsidRDefault="00661FD5"/>
        </w:tc>
      </w:tr>
      <w:tr w:rsidR="00661FD5" w14:paraId="01D372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BEB20" w14:textId="77777777" w:rsidR="00661FD5" w:rsidRDefault="007D318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7EAD6" w14:textId="77777777" w:rsidR="00661FD5" w:rsidRDefault="007D318E">
            <w:r>
              <w:rPr>
                <w:rFonts w:ascii="Arial" w:hAnsi="Arial" w:cs="Arial"/>
                <w:color w:val="000000"/>
                <w:position w:val="-2"/>
                <w:sz w:val="18"/>
                <w:szCs w:val="18"/>
              </w:rPr>
              <w:t>Vzorec pogodbe: Okvirni sporazum št.430-0067/2026 za izvajanje storitev kombi prevoza šoloobveznih otrok za sklop....</w:t>
            </w:r>
            <w:r>
              <w:rPr>
                <w:rFonts w:ascii="Arial" w:hAnsi="Arial" w:cs="Arial"/>
                <w:color w:val="000000"/>
                <w:position w:val="-2"/>
                <w:sz w:val="18"/>
                <w:szCs w:val="18"/>
              </w:rPr>
              <w:br/>
              <w:t>Velja za sklop 1 (Posebni linijski prevozi za otroke in mladostnike s posebnimi potrebami v Ljubljano).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90722" w14:textId="77777777" w:rsidR="00661FD5" w:rsidRDefault="007D318E">
            <w:pPr>
              <w:spacing w:before="135" w:after="135"/>
              <w:jc w:val="both"/>
              <w:textAlignment w:val="center"/>
            </w:pPr>
            <w:r>
              <w:rPr>
                <w:rFonts w:ascii="Arial" w:hAnsi="Arial" w:cs="Arial"/>
                <w:color w:val="000000"/>
                <w:position w:val="-2"/>
                <w:sz w:val="18"/>
                <w:szCs w:val="18"/>
              </w:rPr>
              <w:t>Podpisan (ročno ali elektronsko).</w:t>
            </w:r>
          </w:p>
        </w:tc>
      </w:tr>
    </w:tbl>
    <w:p w14:paraId="27E42494" w14:textId="77777777" w:rsidR="00661FD5" w:rsidRDefault="00661FD5">
      <w:pPr>
        <w:sectPr w:rsidR="00661FD5" w:rsidSect="00D931BF">
          <w:pgSz w:w="11906" w:h="16838"/>
          <w:pgMar w:top="1418" w:right="1418" w:bottom="1418" w:left="1418" w:header="567" w:footer="680" w:gutter="0"/>
          <w:cols w:space="708"/>
          <w:docGrid w:linePitch="360"/>
        </w:sectPr>
      </w:pPr>
    </w:p>
    <w:p w14:paraId="765C1CA7" w14:textId="77777777" w:rsidR="005B2681" w:rsidRPr="00590863" w:rsidRDefault="007D318E"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6C4302C" w14:textId="77777777" w:rsidR="005B2681" w:rsidRPr="00252358" w:rsidRDefault="005B2681" w:rsidP="00252358"/>
    <w:p w14:paraId="6F78EB69" w14:textId="77777777" w:rsidR="005B2681" w:rsidRDefault="007D318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CEC1CC6" w14:textId="77777777" w:rsidR="005B2681" w:rsidRDefault="005B2681" w:rsidP="00EB2A75">
      <w:pPr>
        <w:spacing w:after="120"/>
        <w:rPr>
          <w:rFonts w:ascii="Arial" w:hAnsi="Arial" w:cs="Arial"/>
        </w:rPr>
      </w:pPr>
    </w:p>
    <w:p w14:paraId="591894B2" w14:textId="77777777" w:rsidR="00661FD5" w:rsidRDefault="007D318E">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IZVAJALCA STORITEV KOMBI PREVOZOV ŠOLOOBVEZNIH OTROK ZA POTREBE OŠ POLHOV GRADEC TER PREVOZ OTROK IN MLADOSTNIKOV S POSEBNIMI POTREBAMI, KI OBISKUJEJO ŠOLE IZVEN OBČINE ZA OBDOBJE ŠTIRIH ( 4)LET</w:t>
      </w:r>
      <w:r>
        <w:rPr>
          <w:rFonts w:ascii="Arial" w:hAnsi="Arial" w:cs="Arial"/>
          <w:color w:val="000000"/>
          <w:sz w:val="18"/>
          <w:szCs w:val="18"/>
        </w:rPr>
        <w:t>« dajemo ponudbo, kot sledi:</w:t>
      </w:r>
    </w:p>
    <w:p w14:paraId="1F0D566B" w14:textId="77777777" w:rsidR="00661FD5" w:rsidRDefault="007D318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61FD5" w14:paraId="545D485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B913F9" w14:textId="77777777" w:rsidR="00661FD5" w:rsidRDefault="007D318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400DC7" w14:textId="77777777" w:rsidR="00661FD5" w:rsidRDefault="007D318E">
            <w:r>
              <w:rPr>
                <w:rFonts w:ascii="Arial" w:hAnsi="Arial" w:cs="Arial"/>
                <w:color w:val="000000"/>
                <w:position w:val="-2"/>
                <w:sz w:val="18"/>
                <w:szCs w:val="18"/>
              </w:rPr>
              <w:t> </w:t>
            </w:r>
          </w:p>
        </w:tc>
      </w:tr>
      <w:tr w:rsidR="00661FD5" w14:paraId="7390776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ADCCB0" w14:textId="77777777" w:rsidR="00661FD5" w:rsidRDefault="007D318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2388E" w14:textId="77777777" w:rsidR="00661FD5" w:rsidRDefault="007D318E">
            <w:r>
              <w:rPr>
                <w:rFonts w:ascii="Arial" w:hAnsi="Arial" w:cs="Arial"/>
                <w:color w:val="000000"/>
                <w:position w:val="-2"/>
                <w:sz w:val="18"/>
                <w:szCs w:val="18"/>
              </w:rPr>
              <w:t> </w:t>
            </w:r>
          </w:p>
        </w:tc>
      </w:tr>
      <w:tr w:rsidR="00661FD5" w14:paraId="4EAA2D2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417FC4" w14:textId="77777777" w:rsidR="00661FD5" w:rsidRDefault="007D318E">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F317B" w14:textId="77777777" w:rsidR="00661FD5" w:rsidRDefault="007D318E">
            <w:r>
              <w:rPr>
                <w:rFonts w:ascii="Arial" w:hAnsi="Arial" w:cs="Arial"/>
                <w:color w:val="000000"/>
                <w:position w:val="-2"/>
                <w:sz w:val="18"/>
                <w:szCs w:val="18"/>
              </w:rPr>
              <w:t> </w:t>
            </w:r>
          </w:p>
        </w:tc>
      </w:tr>
      <w:tr w:rsidR="00661FD5" w14:paraId="54A9071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91FE9C" w14:textId="77777777" w:rsidR="00661FD5" w:rsidRDefault="007D318E">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1ACA6" w14:textId="77777777" w:rsidR="00661FD5" w:rsidRDefault="007D318E">
            <w:r>
              <w:rPr>
                <w:rFonts w:ascii="Arial" w:hAnsi="Arial" w:cs="Arial"/>
                <w:color w:val="000000"/>
                <w:position w:val="-2"/>
                <w:sz w:val="18"/>
                <w:szCs w:val="18"/>
              </w:rPr>
              <w:t> </w:t>
            </w:r>
          </w:p>
        </w:tc>
      </w:tr>
    </w:tbl>
    <w:p w14:paraId="7381CC54" w14:textId="77777777" w:rsidR="00661FD5" w:rsidRDefault="007D318E">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5889D96" w14:textId="77777777" w:rsidR="00661FD5" w:rsidRDefault="007D318E">
      <w:pPr>
        <w:spacing w:before="225" w:after="225" w:line="240" w:lineRule="auto"/>
      </w:pPr>
      <w:r>
        <w:rPr>
          <w:rFonts w:ascii="Arial" w:hAnsi="Arial" w:cs="Arial"/>
          <w:color w:val="000000"/>
          <w:sz w:val="18"/>
          <w:szCs w:val="18"/>
        </w:rPr>
        <w:t>Ponudbo oddajamo (ustrezno označite):</w:t>
      </w:r>
    </w:p>
    <w:p w14:paraId="7512730F" w14:textId="77777777" w:rsidR="00661FD5" w:rsidRDefault="007D318E">
      <w:pPr>
        <w:spacing w:before="225" w:after="225" w:line="240" w:lineRule="auto"/>
      </w:pPr>
      <w:r>
        <w:fldChar w:fldCharType="begin">
          <w:ffData>
            <w:name w:val="cbox16a339e3d89211"/>
            <w:enabled/>
            <w:calcOnExit w:val="0"/>
            <w:checkBox>
              <w:sizeAuto/>
              <w:default w:val="0"/>
            </w:checkBox>
          </w:ffData>
        </w:fldChar>
      </w:r>
      <w:bookmarkStart w:id="0" w:name="cbox16a339e3d89211"/>
      <w:r>
        <w:instrText xml:space="preserve"> FORMCHECKBOX </w:instrText>
      </w:r>
      <w:r>
        <w:fldChar w:fldCharType="separate"/>
      </w:r>
      <w:r>
        <w:fldChar w:fldCharType="end"/>
      </w:r>
      <w:bookmarkEnd w:id="0"/>
      <w:r>
        <w:rPr>
          <w:rFonts w:ascii="Arial" w:hAnsi="Arial" w:cs="Arial"/>
          <w:color w:val="000000"/>
          <w:sz w:val="18"/>
          <w:szCs w:val="18"/>
        </w:rPr>
        <w:t> samostojno</w:t>
      </w:r>
    </w:p>
    <w:p w14:paraId="5FD4F20B" w14:textId="77777777" w:rsidR="00661FD5" w:rsidRDefault="007D318E">
      <w:pPr>
        <w:spacing w:before="225" w:after="225" w:line="240" w:lineRule="auto"/>
      </w:pPr>
      <w:r>
        <w:fldChar w:fldCharType="begin">
          <w:ffData>
            <w:name w:val="cbox16a339e3d89417"/>
            <w:enabled/>
            <w:calcOnExit w:val="0"/>
            <w:checkBox>
              <w:sizeAuto/>
              <w:default w:val="0"/>
            </w:checkBox>
          </w:ffData>
        </w:fldChar>
      </w:r>
      <w:bookmarkStart w:id="1" w:name="cbox16a339e3d89417"/>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75689E9" w14:textId="77777777" w:rsidR="00661FD5" w:rsidRDefault="007D318E">
      <w:pPr>
        <w:spacing w:before="225" w:after="225" w:line="240" w:lineRule="auto"/>
      </w:pPr>
      <w:r>
        <w:fldChar w:fldCharType="begin">
          <w:ffData>
            <w:name w:val="cbox16a339e3d89623"/>
            <w:enabled/>
            <w:calcOnExit w:val="0"/>
            <w:checkBox>
              <w:sizeAuto/>
              <w:default w:val="0"/>
            </w:checkBox>
          </w:ffData>
        </w:fldChar>
      </w:r>
      <w:bookmarkStart w:id="2" w:name="cbox16a339e3d89623"/>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DF55111" w14:textId="77777777" w:rsidR="00661FD5" w:rsidRDefault="007D318E">
      <w:pPr>
        <w:spacing w:before="225" w:after="225" w:line="240" w:lineRule="auto"/>
      </w:pPr>
      <w:r>
        <w:fldChar w:fldCharType="begin">
          <w:ffData>
            <w:name w:val="cbox16a339e3d89825"/>
            <w:enabled/>
            <w:calcOnExit w:val="0"/>
            <w:checkBox>
              <w:sizeAuto/>
              <w:default w:val="0"/>
            </w:checkBox>
          </w:ffData>
        </w:fldChar>
      </w:r>
      <w:bookmarkStart w:id="3" w:name="cbox16a339e3d89825"/>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733AD19" w14:textId="77777777" w:rsidR="00661FD5" w:rsidRDefault="007D318E">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1140"/>
        <w:gridCol w:w="3075"/>
        <w:gridCol w:w="2230"/>
        <w:gridCol w:w="721"/>
        <w:gridCol w:w="1892"/>
      </w:tblGrid>
      <w:tr w:rsidR="00661FD5" w14:paraId="6568F55A" w14:textId="77777777">
        <w:tc>
          <w:tcPr>
            <w:tcW w:w="11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849390" w14:textId="77777777" w:rsidR="00661FD5" w:rsidRDefault="007D318E">
            <w:pPr>
              <w:jc w:val="center"/>
            </w:pPr>
            <w:r>
              <w:rPr>
                <w:rFonts w:ascii="Arial" w:hAnsi="Arial" w:cs="Arial"/>
                <w:b/>
                <w:bCs/>
                <w:color w:val="000000"/>
                <w:position w:val="-2"/>
                <w:sz w:val="18"/>
                <w:szCs w:val="18"/>
                <w:shd w:val="clear" w:color="auto" w:fill="D1D1D1"/>
              </w:rPr>
              <w:t>Sklop</w:t>
            </w:r>
          </w:p>
        </w:tc>
        <w:tc>
          <w:tcPr>
            <w:tcW w:w="307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1DE257" w14:textId="77777777" w:rsidR="00661FD5" w:rsidRDefault="007D318E">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80F413" w14:textId="77777777" w:rsidR="00661FD5" w:rsidRDefault="007D318E">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208040" w14:textId="77777777" w:rsidR="00661FD5" w:rsidRDefault="007D318E">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E50120" w14:textId="77777777" w:rsidR="00661FD5" w:rsidRDefault="007D318E">
            <w:pPr>
              <w:jc w:val="center"/>
            </w:pPr>
            <w:r>
              <w:rPr>
                <w:rFonts w:ascii="Arial" w:hAnsi="Arial" w:cs="Arial"/>
                <w:b/>
                <w:bCs/>
                <w:color w:val="000000"/>
                <w:position w:val="-2"/>
                <w:sz w:val="18"/>
                <w:szCs w:val="18"/>
                <w:shd w:val="clear" w:color="auto" w:fill="D1D1D1"/>
              </w:rPr>
              <w:t>Vrednost z DDV</w:t>
            </w:r>
          </w:p>
        </w:tc>
      </w:tr>
      <w:tr w:rsidR="00661FD5" w14:paraId="5DB89AD6" w14:textId="77777777">
        <w:tc>
          <w:tcPr>
            <w:tcW w:w="11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9578A" w14:textId="77777777" w:rsidR="00661FD5" w:rsidRDefault="007D318E">
            <w:pPr>
              <w:jc w:val="right"/>
            </w:pPr>
            <w:r>
              <w:rPr>
                <w:rFonts w:ascii="Arial" w:hAnsi="Arial" w:cs="Arial"/>
                <w:color w:val="000000"/>
                <w:position w:val="-2"/>
                <w:sz w:val="18"/>
                <w:szCs w:val="18"/>
              </w:rPr>
              <w:t>Sklop 1</w:t>
            </w:r>
          </w:p>
        </w:tc>
        <w:tc>
          <w:tcPr>
            <w:tcW w:w="30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FF471" w14:textId="77777777" w:rsidR="00661FD5" w:rsidRDefault="007D318E">
            <w:pPr>
              <w:jc w:val="right"/>
            </w:pPr>
            <w:r>
              <w:rPr>
                <w:rFonts w:ascii="Arial" w:hAnsi="Arial" w:cs="Arial"/>
                <w:color w:val="000000"/>
                <w:position w:val="-2"/>
                <w:sz w:val="18"/>
                <w:szCs w:val="18"/>
              </w:rPr>
              <w:t>Posebni linijski prevozi za otroke in mladostnike s posebnimi potrebami v Ljubljano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16C71" w14:textId="77777777" w:rsidR="00661FD5" w:rsidRDefault="007D318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9F946" w14:textId="77777777" w:rsidR="00661FD5" w:rsidRDefault="007D318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CE48C" w14:textId="77777777" w:rsidR="00661FD5" w:rsidRDefault="007D318E">
            <w:r>
              <w:rPr>
                <w:rFonts w:ascii="Arial" w:hAnsi="Arial" w:cs="Arial"/>
                <w:color w:val="000000"/>
                <w:position w:val="-2"/>
                <w:sz w:val="18"/>
                <w:szCs w:val="18"/>
              </w:rPr>
              <w:t> </w:t>
            </w:r>
          </w:p>
        </w:tc>
      </w:tr>
      <w:tr w:rsidR="00661FD5" w14:paraId="21365EEA" w14:textId="77777777">
        <w:tc>
          <w:tcPr>
            <w:tcW w:w="11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8E4A1" w14:textId="77777777" w:rsidR="00661FD5" w:rsidRDefault="007D318E">
            <w:pPr>
              <w:jc w:val="right"/>
            </w:pPr>
            <w:r>
              <w:rPr>
                <w:rFonts w:ascii="Arial" w:hAnsi="Arial" w:cs="Arial"/>
                <w:color w:val="000000"/>
                <w:position w:val="-2"/>
                <w:sz w:val="18"/>
                <w:szCs w:val="18"/>
              </w:rPr>
              <w:t>Sklop 2</w:t>
            </w:r>
          </w:p>
        </w:tc>
        <w:tc>
          <w:tcPr>
            <w:tcW w:w="30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7A2A4" w14:textId="77777777" w:rsidR="00661FD5" w:rsidRDefault="007D318E">
            <w:pPr>
              <w:jc w:val="right"/>
            </w:pPr>
            <w:r>
              <w:rPr>
                <w:rFonts w:ascii="Arial" w:hAnsi="Arial" w:cs="Arial"/>
                <w:color w:val="000000"/>
                <w:position w:val="-2"/>
                <w:sz w:val="18"/>
                <w:szCs w:val="18"/>
              </w:rPr>
              <w:t>Posebni linijski prevozi šoloobveznih otrok - kombi prevozi v OŠ Ivana Cankarja Vrhnika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76995" w14:textId="77777777" w:rsidR="00661FD5" w:rsidRDefault="007D318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A6AA5" w14:textId="77777777" w:rsidR="00661FD5" w:rsidRDefault="007D318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A1CFA" w14:textId="77777777" w:rsidR="00661FD5" w:rsidRDefault="007D318E">
            <w:r>
              <w:rPr>
                <w:rFonts w:ascii="Arial" w:hAnsi="Arial" w:cs="Arial"/>
                <w:color w:val="000000"/>
                <w:position w:val="-2"/>
                <w:sz w:val="18"/>
                <w:szCs w:val="18"/>
              </w:rPr>
              <w:t> </w:t>
            </w:r>
          </w:p>
        </w:tc>
      </w:tr>
      <w:tr w:rsidR="00661FD5" w14:paraId="2E53F152" w14:textId="77777777">
        <w:tc>
          <w:tcPr>
            <w:tcW w:w="11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40469" w14:textId="77777777" w:rsidR="00661FD5" w:rsidRDefault="007D318E">
            <w:pPr>
              <w:jc w:val="right"/>
            </w:pPr>
            <w:r>
              <w:rPr>
                <w:rFonts w:ascii="Arial" w:hAnsi="Arial" w:cs="Arial"/>
                <w:color w:val="000000"/>
                <w:position w:val="-2"/>
                <w:sz w:val="18"/>
                <w:szCs w:val="18"/>
              </w:rPr>
              <w:lastRenderedPageBreak/>
              <w:t>Sklop 3</w:t>
            </w:r>
          </w:p>
        </w:tc>
        <w:tc>
          <w:tcPr>
            <w:tcW w:w="30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9FBF8" w14:textId="77777777" w:rsidR="00661FD5" w:rsidRDefault="007D318E">
            <w:pPr>
              <w:jc w:val="right"/>
            </w:pPr>
            <w:r>
              <w:rPr>
                <w:rFonts w:ascii="Arial" w:hAnsi="Arial" w:cs="Arial"/>
                <w:color w:val="000000"/>
                <w:position w:val="-2"/>
                <w:sz w:val="18"/>
                <w:szCs w:val="18"/>
              </w:rPr>
              <w:t>Posebni linijski prevozi šoloobveznih otrok - kombi prevozi za POŠ Črni vrh</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45268" w14:textId="77777777" w:rsidR="00661FD5" w:rsidRDefault="007D318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2A1642" w14:textId="77777777" w:rsidR="00661FD5" w:rsidRDefault="007D318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49779" w14:textId="77777777" w:rsidR="00661FD5" w:rsidRDefault="007D318E">
            <w:r>
              <w:rPr>
                <w:rFonts w:ascii="Arial" w:hAnsi="Arial" w:cs="Arial"/>
                <w:color w:val="000000"/>
                <w:position w:val="-2"/>
                <w:sz w:val="18"/>
                <w:szCs w:val="18"/>
              </w:rPr>
              <w:t> </w:t>
            </w:r>
          </w:p>
        </w:tc>
      </w:tr>
      <w:tr w:rsidR="00661FD5" w14:paraId="739CBBC0" w14:textId="77777777">
        <w:tc>
          <w:tcPr>
            <w:tcW w:w="11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DB413" w14:textId="77777777" w:rsidR="00661FD5" w:rsidRDefault="007D318E">
            <w:pPr>
              <w:jc w:val="right"/>
            </w:pPr>
            <w:r>
              <w:rPr>
                <w:rFonts w:ascii="Arial" w:hAnsi="Arial" w:cs="Arial"/>
                <w:color w:val="000000"/>
                <w:position w:val="-2"/>
                <w:sz w:val="18"/>
                <w:szCs w:val="18"/>
              </w:rPr>
              <w:t>Sklop 4</w:t>
            </w:r>
          </w:p>
        </w:tc>
        <w:tc>
          <w:tcPr>
            <w:tcW w:w="30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21C36" w14:textId="77777777" w:rsidR="00661FD5" w:rsidRDefault="007D318E">
            <w:r>
              <w:rPr>
                <w:rFonts w:ascii="Arial" w:hAnsi="Arial" w:cs="Arial"/>
                <w:color w:val="000000"/>
                <w:position w:val="-2"/>
                <w:sz w:val="18"/>
                <w:szCs w:val="18"/>
              </w:rPr>
              <w:t xml:space="preserve">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11F41" w14:textId="77777777" w:rsidR="00661FD5" w:rsidRDefault="007D318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8E013" w14:textId="77777777" w:rsidR="00661FD5" w:rsidRDefault="007D318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8FC1D" w14:textId="77777777" w:rsidR="00661FD5" w:rsidRDefault="007D318E">
            <w:r>
              <w:rPr>
                <w:rFonts w:ascii="Arial" w:hAnsi="Arial" w:cs="Arial"/>
                <w:color w:val="000000"/>
                <w:position w:val="-2"/>
                <w:sz w:val="18"/>
                <w:szCs w:val="18"/>
              </w:rPr>
              <w:t> </w:t>
            </w:r>
          </w:p>
        </w:tc>
      </w:tr>
      <w:tr w:rsidR="00661FD5" w14:paraId="6B7A4896" w14:textId="77777777">
        <w:tc>
          <w:tcPr>
            <w:tcW w:w="11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DB9F12" w14:textId="77777777" w:rsidR="00661FD5" w:rsidRDefault="007D318E">
            <w:pPr>
              <w:jc w:val="right"/>
            </w:pPr>
            <w:r>
              <w:rPr>
                <w:rFonts w:ascii="Arial" w:hAnsi="Arial" w:cs="Arial"/>
                <w:color w:val="000000"/>
                <w:position w:val="-2"/>
                <w:sz w:val="18"/>
                <w:szCs w:val="18"/>
              </w:rPr>
              <w:t>Sklop 5</w:t>
            </w:r>
          </w:p>
        </w:tc>
        <w:tc>
          <w:tcPr>
            <w:tcW w:w="30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26C27" w14:textId="77777777" w:rsidR="00661FD5" w:rsidRDefault="007D318E">
            <w:r>
              <w:rPr>
                <w:rFonts w:ascii="Arial" w:hAnsi="Arial" w:cs="Arial"/>
                <w:color w:val="000000"/>
                <w:position w:val="-2"/>
                <w:sz w:val="18"/>
                <w:szCs w:val="18"/>
              </w:rPr>
              <w:t>Posebni linijski prevoz šoloobveznih otrok - kombi prevozi Butajnova in POŠ Šentjošt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BDC41" w14:textId="77777777" w:rsidR="00661FD5" w:rsidRDefault="007D318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D530D" w14:textId="77777777" w:rsidR="00661FD5" w:rsidRDefault="007D318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7DE5C" w14:textId="77777777" w:rsidR="00661FD5" w:rsidRDefault="007D318E">
            <w:r>
              <w:rPr>
                <w:rFonts w:ascii="Arial" w:hAnsi="Arial" w:cs="Arial"/>
                <w:color w:val="000000"/>
                <w:position w:val="-2"/>
                <w:sz w:val="18"/>
                <w:szCs w:val="18"/>
              </w:rPr>
              <w:t> </w:t>
            </w:r>
          </w:p>
        </w:tc>
      </w:tr>
      <w:tr w:rsidR="00661FD5" w14:paraId="2CFFB5C5" w14:textId="77777777">
        <w:tc>
          <w:tcPr>
            <w:tcW w:w="11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3F822D" w14:textId="77777777" w:rsidR="00661FD5" w:rsidRDefault="007D318E">
            <w:pPr>
              <w:jc w:val="right"/>
            </w:pPr>
            <w:r>
              <w:rPr>
                <w:rFonts w:ascii="Arial" w:hAnsi="Arial" w:cs="Arial"/>
                <w:b/>
                <w:bCs/>
                <w:color w:val="000000"/>
                <w:position w:val="-2"/>
                <w:sz w:val="18"/>
                <w:szCs w:val="18"/>
                <w:shd w:val="clear" w:color="auto" w:fill="CCCCCC"/>
              </w:rPr>
              <w:t>Skupaj</w:t>
            </w:r>
          </w:p>
        </w:tc>
        <w:tc>
          <w:tcPr>
            <w:tcW w:w="30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71D08A" w14:textId="77777777" w:rsidR="00661FD5" w:rsidRDefault="007D318E">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5A0FF4" w14:textId="77777777" w:rsidR="00661FD5" w:rsidRDefault="007D318E">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22EAF7" w14:textId="77777777" w:rsidR="00661FD5" w:rsidRDefault="007D318E">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9CF213" w14:textId="77777777" w:rsidR="00661FD5" w:rsidRDefault="007D318E">
            <w:r>
              <w:rPr>
                <w:rFonts w:ascii="Arial" w:hAnsi="Arial" w:cs="Arial"/>
                <w:color w:val="000000"/>
                <w:position w:val="-2"/>
                <w:sz w:val="18"/>
                <w:szCs w:val="18"/>
                <w:shd w:val="clear" w:color="auto" w:fill="CCCCCC"/>
              </w:rPr>
              <w:t> </w:t>
            </w:r>
          </w:p>
        </w:tc>
      </w:tr>
    </w:tbl>
    <w:p w14:paraId="68ED0B93" w14:textId="77777777" w:rsidR="00661FD5" w:rsidRDefault="007D318E">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68E1EB67" w14:textId="77777777" w:rsidR="00661FD5" w:rsidRDefault="007D318E">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3E10C8ED" w14:textId="77777777" w:rsidR="00661FD5" w:rsidRDefault="007D318E">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24F90544" w14:textId="77777777" w:rsidR="00661FD5" w:rsidRDefault="007D318E">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004BBB07" w14:textId="77777777" w:rsidR="00661FD5" w:rsidRDefault="007D318E">
      <w:pPr>
        <w:spacing w:before="225" w:after="225" w:line="240" w:lineRule="auto"/>
      </w:pPr>
      <w:r>
        <w:rPr>
          <w:rFonts w:ascii="Arial" w:hAnsi="Arial" w:cs="Arial"/>
          <w:color w:val="000000"/>
          <w:sz w:val="18"/>
          <w:szCs w:val="18"/>
        </w:rPr>
        <w:t xml:space="preserve">Plačila se opravijo na podlagi izdanih računov. Če ni z zakonom ali drugim predpisom določeno drugače, je rok plačila je </w:t>
      </w:r>
      <w:r>
        <w:rPr>
          <w:rFonts w:ascii="Arial" w:hAnsi="Arial" w:cs="Arial"/>
          <w:b/>
          <w:bCs/>
          <w:color w:val="000000"/>
          <w:sz w:val="18"/>
          <w:szCs w:val="18"/>
        </w:rPr>
        <w:t>30.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7452AD4B" w14:textId="77777777" w:rsidR="00661FD5" w:rsidRDefault="007D318E">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2CF0777" w14:textId="77777777" w:rsidR="00661FD5" w:rsidRDefault="007D318E">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B5E33C6" w14:textId="77777777" w:rsidR="00661FD5" w:rsidRDefault="007D318E">
      <w:pPr>
        <w:spacing w:before="225" w:after="225" w:line="240" w:lineRule="auto"/>
      </w:pPr>
      <w:r>
        <w:rPr>
          <w:rFonts w:ascii="Arial" w:hAnsi="Arial" w:cs="Arial"/>
          <w:color w:val="000000"/>
          <w:sz w:val="18"/>
          <w:szCs w:val="18"/>
        </w:rPr>
        <w:t>  </w:t>
      </w:r>
    </w:p>
    <w:p w14:paraId="67F52112" w14:textId="77777777" w:rsidR="00661FD5" w:rsidRDefault="007D318E">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661FD5" w14:paraId="6CA51E2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02B057" w14:textId="77777777" w:rsidR="00661FD5" w:rsidRDefault="007D318E">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DCA8" w14:textId="77777777" w:rsidR="00661FD5" w:rsidRDefault="007D318E">
            <w:r>
              <w:rPr>
                <w:rFonts w:ascii="Arial" w:hAnsi="Arial" w:cs="Arial"/>
                <w:color w:val="000000"/>
                <w:position w:val="-2"/>
                <w:sz w:val="18"/>
                <w:szCs w:val="18"/>
              </w:rPr>
              <w:t> </w:t>
            </w:r>
          </w:p>
        </w:tc>
      </w:tr>
      <w:tr w:rsidR="00661FD5" w14:paraId="558790E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839C03" w14:textId="77777777" w:rsidR="00661FD5" w:rsidRDefault="007D318E">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4D5B6" w14:textId="77777777" w:rsidR="00661FD5" w:rsidRDefault="007D318E">
            <w:r>
              <w:rPr>
                <w:rFonts w:ascii="Arial" w:hAnsi="Arial" w:cs="Arial"/>
                <w:color w:val="000000"/>
                <w:position w:val="-2"/>
                <w:sz w:val="18"/>
                <w:szCs w:val="18"/>
              </w:rPr>
              <w:t> </w:t>
            </w:r>
          </w:p>
        </w:tc>
      </w:tr>
      <w:tr w:rsidR="00661FD5" w14:paraId="62FFE39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CF4D21" w14:textId="77777777" w:rsidR="00661FD5" w:rsidRDefault="007D318E">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EC8F3" w14:textId="77777777" w:rsidR="00661FD5" w:rsidRDefault="007D318E">
            <w:r>
              <w:rPr>
                <w:rFonts w:ascii="Arial" w:hAnsi="Arial" w:cs="Arial"/>
                <w:color w:val="000000"/>
                <w:position w:val="-2"/>
                <w:sz w:val="18"/>
                <w:szCs w:val="18"/>
              </w:rPr>
              <w:t> </w:t>
            </w:r>
          </w:p>
        </w:tc>
      </w:tr>
      <w:tr w:rsidR="00661FD5" w14:paraId="4262911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CA5B51" w14:textId="77777777" w:rsidR="00661FD5" w:rsidRDefault="007D318E">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DEEE5" w14:textId="77777777" w:rsidR="00661FD5" w:rsidRDefault="007D318E">
            <w:r>
              <w:rPr>
                <w:rFonts w:ascii="Arial" w:hAnsi="Arial" w:cs="Arial"/>
                <w:color w:val="000000"/>
                <w:position w:val="-2"/>
                <w:sz w:val="18"/>
                <w:szCs w:val="18"/>
              </w:rPr>
              <w:t> </w:t>
            </w:r>
          </w:p>
        </w:tc>
      </w:tr>
      <w:tr w:rsidR="00661FD5" w14:paraId="0B01E59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643D20" w14:textId="77777777" w:rsidR="00661FD5" w:rsidRDefault="007D318E">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9C971" w14:textId="77777777" w:rsidR="00661FD5" w:rsidRDefault="007D318E">
            <w:r>
              <w:rPr>
                <w:rFonts w:ascii="Arial" w:hAnsi="Arial" w:cs="Arial"/>
                <w:color w:val="000000"/>
                <w:position w:val="-2"/>
                <w:sz w:val="18"/>
                <w:szCs w:val="18"/>
              </w:rPr>
              <w:t> </w:t>
            </w:r>
          </w:p>
        </w:tc>
      </w:tr>
      <w:tr w:rsidR="00661FD5" w14:paraId="6B2F61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D0CCA2" w14:textId="77777777" w:rsidR="00661FD5" w:rsidRDefault="007D318E">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73E56" w14:textId="77777777" w:rsidR="00661FD5" w:rsidRDefault="007D318E">
            <w:r>
              <w:rPr>
                <w:rFonts w:ascii="Arial" w:hAnsi="Arial" w:cs="Arial"/>
                <w:color w:val="000000"/>
                <w:position w:val="-2"/>
                <w:sz w:val="18"/>
                <w:szCs w:val="18"/>
              </w:rPr>
              <w:t> </w:t>
            </w:r>
          </w:p>
        </w:tc>
      </w:tr>
      <w:tr w:rsidR="00661FD5" w14:paraId="4B5D743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ADFA72" w14:textId="77777777" w:rsidR="00661FD5" w:rsidRDefault="007D318E">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D9799" w14:textId="77777777" w:rsidR="00661FD5" w:rsidRDefault="007D318E">
            <w:r>
              <w:rPr>
                <w:rFonts w:ascii="Arial" w:hAnsi="Arial" w:cs="Arial"/>
                <w:color w:val="000000"/>
                <w:position w:val="-2"/>
                <w:sz w:val="18"/>
                <w:szCs w:val="18"/>
              </w:rPr>
              <w:t> </w:t>
            </w:r>
          </w:p>
        </w:tc>
      </w:tr>
      <w:tr w:rsidR="00661FD5" w14:paraId="71FC7A9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3F4AB3" w14:textId="77777777" w:rsidR="00661FD5" w:rsidRDefault="007D318E">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19922" w14:textId="77777777" w:rsidR="00661FD5" w:rsidRDefault="007D318E">
            <w:r>
              <w:rPr>
                <w:rFonts w:ascii="Arial" w:hAnsi="Arial" w:cs="Arial"/>
                <w:color w:val="000000"/>
                <w:position w:val="-2"/>
                <w:sz w:val="18"/>
                <w:szCs w:val="18"/>
              </w:rPr>
              <w:t> </w:t>
            </w:r>
          </w:p>
        </w:tc>
      </w:tr>
      <w:tr w:rsidR="00661FD5" w14:paraId="690E454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F84A32" w14:textId="77777777" w:rsidR="00661FD5" w:rsidRDefault="007D318E">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361DE" w14:textId="77777777" w:rsidR="00661FD5" w:rsidRDefault="007D318E">
            <w:r>
              <w:rPr>
                <w:rFonts w:ascii="Arial" w:hAnsi="Arial" w:cs="Arial"/>
                <w:color w:val="000000"/>
                <w:position w:val="-2"/>
                <w:sz w:val="18"/>
                <w:szCs w:val="18"/>
              </w:rPr>
              <w:t> </w:t>
            </w:r>
          </w:p>
        </w:tc>
      </w:tr>
      <w:tr w:rsidR="00661FD5" w14:paraId="0EB8F10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5C25C" w14:textId="77777777" w:rsidR="00661FD5" w:rsidRDefault="007D318E">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E3B62" w14:textId="77777777" w:rsidR="00661FD5" w:rsidRDefault="007D318E">
            <w:r>
              <w:rPr>
                <w:rFonts w:ascii="Arial" w:hAnsi="Arial" w:cs="Arial"/>
                <w:color w:val="000000"/>
                <w:position w:val="-2"/>
                <w:sz w:val="18"/>
                <w:szCs w:val="18"/>
              </w:rPr>
              <w:t> </w:t>
            </w:r>
          </w:p>
        </w:tc>
      </w:tr>
    </w:tbl>
    <w:p w14:paraId="68034586" w14:textId="77777777" w:rsidR="00661FD5" w:rsidRDefault="00661FD5"/>
    <w:tbl>
      <w:tblPr>
        <w:tblStyle w:val="NormalTablePHPDOCX"/>
        <w:tblW w:w="8745" w:type="dxa"/>
        <w:tblInd w:w="108" w:type="dxa"/>
        <w:tblLook w:val="04A0" w:firstRow="1" w:lastRow="0" w:firstColumn="1" w:lastColumn="0" w:noHBand="0" w:noVBand="1"/>
      </w:tblPr>
      <w:tblGrid>
        <w:gridCol w:w="4080"/>
        <w:gridCol w:w="4665"/>
      </w:tblGrid>
      <w:tr w:rsidR="00661FD5" w14:paraId="6C8259BB" w14:textId="77777777">
        <w:tc>
          <w:tcPr>
            <w:tcW w:w="4080" w:type="dxa"/>
            <w:gridSpan w:val="2"/>
            <w:tcMar>
              <w:top w:w="75" w:type="dxa"/>
              <w:bottom w:w="75" w:type="dxa"/>
            </w:tcMar>
            <w:vAlign w:val="center"/>
          </w:tcPr>
          <w:p w14:paraId="608F176B" w14:textId="77777777" w:rsidR="00661FD5" w:rsidRDefault="007D318E">
            <w:pPr>
              <w:spacing w:before="135" w:after="135"/>
              <w:textAlignment w:val="center"/>
            </w:pPr>
            <w:r>
              <w:rPr>
                <w:rFonts w:ascii="Arial" w:hAnsi="Arial" w:cs="Arial"/>
                <w:color w:val="000000"/>
                <w:position w:val="-2"/>
                <w:sz w:val="18"/>
                <w:szCs w:val="18"/>
              </w:rPr>
              <w:t> </w:t>
            </w:r>
          </w:p>
        </w:tc>
      </w:tr>
      <w:tr w:rsidR="00661FD5" w14:paraId="6B6DCBFD" w14:textId="77777777">
        <w:tc>
          <w:tcPr>
            <w:tcW w:w="4080" w:type="dxa"/>
            <w:tcMar>
              <w:top w:w="75" w:type="dxa"/>
              <w:bottom w:w="75" w:type="dxa"/>
            </w:tcMar>
            <w:vAlign w:val="center"/>
          </w:tcPr>
          <w:p w14:paraId="5FB9506B" w14:textId="77777777" w:rsidR="00661FD5" w:rsidRDefault="007D318E">
            <w:r>
              <w:rPr>
                <w:rFonts w:ascii="Arial" w:hAnsi="Arial" w:cs="Arial"/>
                <w:color w:val="000000"/>
                <w:position w:val="-2"/>
                <w:sz w:val="18"/>
                <w:szCs w:val="18"/>
              </w:rPr>
              <w:t>Kraj in datum:</w:t>
            </w:r>
          </w:p>
        </w:tc>
        <w:tc>
          <w:tcPr>
            <w:tcW w:w="0" w:type="auto"/>
            <w:tcMar>
              <w:top w:w="75" w:type="dxa"/>
              <w:bottom w:w="75" w:type="dxa"/>
            </w:tcMar>
            <w:vAlign w:val="center"/>
          </w:tcPr>
          <w:p w14:paraId="634F11E1" w14:textId="77777777" w:rsidR="00661FD5" w:rsidRDefault="007D318E">
            <w:pPr>
              <w:jc w:val="center"/>
            </w:pPr>
            <w:r>
              <w:rPr>
                <w:rFonts w:ascii="Arial" w:hAnsi="Arial" w:cs="Arial"/>
                <w:color w:val="000000"/>
                <w:position w:val="-2"/>
                <w:sz w:val="18"/>
                <w:szCs w:val="18"/>
              </w:rPr>
              <w:t>Ime in priimek: _____________________</w:t>
            </w:r>
          </w:p>
        </w:tc>
      </w:tr>
      <w:tr w:rsidR="00661FD5" w14:paraId="09DA5257" w14:textId="77777777">
        <w:tc>
          <w:tcPr>
            <w:tcW w:w="4080" w:type="dxa"/>
            <w:tcMar>
              <w:top w:w="75" w:type="dxa"/>
              <w:bottom w:w="75" w:type="dxa"/>
            </w:tcMar>
            <w:vAlign w:val="center"/>
          </w:tcPr>
          <w:p w14:paraId="6E378E49" w14:textId="77777777" w:rsidR="00661FD5" w:rsidRDefault="007D318E">
            <w:r>
              <w:rPr>
                <w:rFonts w:ascii="Arial" w:hAnsi="Arial" w:cs="Arial"/>
                <w:color w:val="000000"/>
                <w:position w:val="-2"/>
                <w:sz w:val="18"/>
                <w:szCs w:val="18"/>
              </w:rPr>
              <w:t> </w:t>
            </w:r>
          </w:p>
        </w:tc>
        <w:tc>
          <w:tcPr>
            <w:tcW w:w="0" w:type="auto"/>
            <w:tcMar>
              <w:top w:w="75" w:type="dxa"/>
              <w:bottom w:w="75" w:type="dxa"/>
            </w:tcMar>
            <w:vAlign w:val="center"/>
          </w:tcPr>
          <w:p w14:paraId="645A7D94" w14:textId="77777777" w:rsidR="00661FD5" w:rsidRDefault="00661FD5"/>
          <w:p w14:paraId="7E9088BA" w14:textId="77777777" w:rsidR="00661FD5" w:rsidRDefault="007D318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795965F" w14:textId="77777777" w:rsidR="00661FD5" w:rsidRDefault="007D318E">
      <w:pPr>
        <w:spacing w:before="225" w:after="225" w:line="240" w:lineRule="auto"/>
        <w:sectPr w:rsidR="00661FD5" w:rsidSect="006E7A2B">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60B667EB" w14:textId="77777777" w:rsidR="005B2681" w:rsidRPr="00590863" w:rsidRDefault="007D318E"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0BD7F0F" w14:textId="77777777" w:rsidR="005B2681" w:rsidRPr="00252358" w:rsidRDefault="005B2681" w:rsidP="00252358"/>
    <w:p w14:paraId="10C03061" w14:textId="77777777" w:rsidR="005B2681" w:rsidRDefault="007D318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Obrazec ESPD </w:t>
      </w:r>
    </w:p>
    <w:p w14:paraId="380CA91E" w14:textId="77777777" w:rsidR="005B2681" w:rsidRDefault="005B2681" w:rsidP="00EB2A75">
      <w:pPr>
        <w:spacing w:after="120"/>
        <w:rPr>
          <w:rFonts w:ascii="Arial" w:hAnsi="Arial" w:cs="Arial"/>
        </w:rPr>
      </w:pPr>
    </w:p>
    <w:p w14:paraId="58C0C05C" w14:textId="77777777" w:rsidR="00661FD5" w:rsidRDefault="007D318E">
      <w:pPr>
        <w:spacing w:before="225" w:after="225" w:line="240" w:lineRule="auto"/>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5A068CD" w14:textId="77777777" w:rsidR="00661FD5" w:rsidRDefault="007D318E">
      <w:pPr>
        <w:spacing w:before="225" w:after="225" w:line="240" w:lineRule="auto"/>
      </w:pPr>
      <w:r>
        <w:rPr>
          <w:rFonts w:ascii="Arial" w:hAnsi="Arial" w:cs="Arial"/>
          <w:color w:val="000000"/>
          <w:sz w:val="18"/>
          <w:szCs w:val="18"/>
        </w:rPr>
        <w:t xml:space="preserve">Obrazec ESPD </w:t>
      </w:r>
      <w:r>
        <w:rPr>
          <w:rFonts w:ascii="Arial" w:hAnsi="Arial" w:cs="Arial"/>
          <w:b/>
          <w:bCs/>
          <w:color w:val="000000"/>
          <w:sz w:val="18"/>
          <w:szCs w:val="18"/>
        </w:rPr>
        <w:t>predstavlja uradno izjavo gospodarskega subjekta</w:t>
      </w:r>
      <w:r>
        <w:rPr>
          <w:rFonts w:ascii="Arial" w:hAnsi="Arial" w:cs="Arial"/>
          <w:color w:val="000000"/>
          <w:sz w:val="18"/>
          <w:szCs w:val="18"/>
        </w:rPr>
        <w:t>,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25E18972" w14:textId="77777777" w:rsidR="00661FD5" w:rsidRDefault="007D318E">
      <w:pPr>
        <w:spacing w:before="225" w:after="225" w:line="240" w:lineRule="auto"/>
      </w:pPr>
      <w:r>
        <w:rPr>
          <w:rFonts w:ascii="Arial" w:hAnsi="Arial" w:cs="Arial"/>
          <w:color w:val="000000"/>
          <w:sz w:val="18"/>
          <w:szCs w:val="18"/>
        </w:rPr>
        <w:t>S predložitvijo obrazca ESPD ponudnik tudi potrdi, da izpolnjuje vse druge zahteve naročila.</w:t>
      </w:r>
    </w:p>
    <w:p w14:paraId="58628F63" w14:textId="77777777" w:rsidR="00661FD5" w:rsidRDefault="007D318E">
      <w:pPr>
        <w:spacing w:before="225" w:after="225" w:line="240" w:lineRule="auto"/>
      </w:pPr>
      <w:r>
        <w:rPr>
          <w:rFonts w:ascii="Arial" w:hAnsi="Arial" w:cs="Arial"/>
          <w:color w:val="000000"/>
          <w:sz w:val="18"/>
          <w:szCs w:val="18"/>
        </w:rPr>
        <w:t xml:space="preserve">S predložitvijo obrazca ESPD se šteje, da je ponudnik podal tudi izjavo, da potrjuje, da ni povezan s funkcionarjem in po njegovem vedenju ni povezan z družinskim članom funkcionarja na način, določen v prvem odstavku </w:t>
      </w:r>
      <w:r>
        <w:rPr>
          <w:rFonts w:ascii="Arial" w:hAnsi="Arial" w:cs="Arial"/>
          <w:b/>
          <w:bCs/>
          <w:color w:val="000000"/>
          <w:sz w:val="18"/>
          <w:szCs w:val="18"/>
        </w:rPr>
        <w:t>35. člena Zakona o integriteti in preprečevanju korupcije</w:t>
      </w:r>
      <w:r>
        <w:rPr>
          <w:rFonts w:ascii="Arial" w:hAnsi="Arial" w:cs="Arial"/>
          <w:color w:val="000000"/>
          <w:sz w:val="18"/>
          <w:szCs w:val="18"/>
        </w:rPr>
        <w:t xml:space="preserve"> (Uradni list RS, št. 69/11 – uradno prečiščeno besedilo, 158/20 in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v nadaljnjem besedilu: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823B2EA" w14:textId="77777777" w:rsidR="00661FD5" w:rsidRDefault="007D318E">
      <w:pPr>
        <w:spacing w:before="225" w:after="225" w:line="240" w:lineRule="auto"/>
      </w:pPr>
      <w:r>
        <w:rPr>
          <w:rFonts w:ascii="Arial" w:hAnsi="Arial" w:cs="Arial"/>
          <w:color w:val="000000"/>
          <w:sz w:val="18"/>
          <w:szCs w:val="18"/>
        </w:rPr>
        <w:t xml:space="preserve">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w:t>
      </w:r>
      <w:r>
        <w:rPr>
          <w:rFonts w:ascii="Arial" w:hAnsi="Arial" w:cs="Arial"/>
          <w:b/>
          <w:bCs/>
          <w:color w:val="000000"/>
          <w:sz w:val="18"/>
          <w:szCs w:val="18"/>
        </w:rPr>
        <w:t>aplikacija e-Dosje)</w:t>
      </w:r>
      <w:r>
        <w:rPr>
          <w:rFonts w:ascii="Arial" w:hAnsi="Arial" w:cs="Arial"/>
          <w:color w:val="000000"/>
          <w:sz w:val="18"/>
          <w:szCs w:val="18"/>
        </w:rPr>
        <w:t>.</w:t>
      </w:r>
    </w:p>
    <w:p w14:paraId="6C938EB3" w14:textId="77777777" w:rsidR="00661FD5" w:rsidRDefault="007D318E">
      <w:pPr>
        <w:spacing w:before="225" w:after="225" w:line="240" w:lineRule="auto"/>
      </w:pPr>
      <w:r>
        <w:rPr>
          <w:rFonts w:ascii="Arial" w:hAnsi="Arial" w:cs="Arial"/>
          <w:color w:val="000000"/>
          <w:sz w:val="18"/>
          <w:szCs w:val="18"/>
        </w:rPr>
        <w:t>Navedbe v ESPD in/ali dokazila, ki ji predloži gospodarski subjekt, morajo biti veljavni.</w:t>
      </w:r>
    </w:p>
    <w:p w14:paraId="73D6651B" w14:textId="77777777" w:rsidR="00661FD5" w:rsidRDefault="007D318E">
      <w:pPr>
        <w:spacing w:before="225" w:after="225" w:line="240" w:lineRule="auto"/>
      </w:pPr>
      <w:r>
        <w:rPr>
          <w:rFonts w:ascii="Arial" w:hAnsi="Arial" w:cs="Arial"/>
          <w:color w:val="000000"/>
          <w:sz w:val="18"/>
          <w:szCs w:val="18"/>
        </w:rPr>
        <w:t>Gospodarski subjekt naročnikov obrazec ESPD (datoteka XML) uvozi na spletni povezavi: https://ejn.gov.si/espd in v njega neposredno vnese zahtevane podatke.</w:t>
      </w:r>
    </w:p>
    <w:p w14:paraId="02F1B539" w14:textId="77777777" w:rsidR="00661FD5" w:rsidRDefault="007D318E">
      <w:pPr>
        <w:spacing w:before="225" w:after="225" w:line="240" w:lineRule="auto"/>
      </w:pPr>
      <w:r>
        <w:rPr>
          <w:rFonts w:ascii="Arial" w:hAnsi="Arial" w:cs="Arial"/>
          <w:color w:val="000000"/>
          <w:sz w:val="18"/>
          <w:szCs w:val="18"/>
        </w:rPr>
        <w:t>Izpolnjen ESPD mora biti v ponudbi priložen za vse gospodarske subjekte, ki v kakršni koli vlogi sodelujejo v ponudbi (ponudnik, sodelujoči ponudniki v primeru skupne ponudbe, gospodarski subjekti, na katerih kapacitete se sklicuje ponudnik in podizvajalci). </w:t>
      </w:r>
    </w:p>
    <w:p w14:paraId="0DC1FB4A" w14:textId="77777777" w:rsidR="00661FD5" w:rsidRDefault="007D318E">
      <w:pPr>
        <w:spacing w:before="225" w:after="225" w:line="240" w:lineRule="auto"/>
      </w:pPr>
      <w:r>
        <w:rPr>
          <w:rFonts w:ascii="Arial" w:hAnsi="Arial" w:cs="Arial"/>
          <w:color w:val="000000"/>
          <w:sz w:val="18"/>
          <w:szCs w:val="18"/>
        </w:rPr>
        <w:t>Ponudnik, ki v sistemu e-JN oddaja ponudbo, naloži svoj ESPD v razdelek »Dokumenti«, del »ESPD – ponudnik«, ESPD ostalih sodelujočih pa naloži v razdelek »Sodelujoči«, del »ESPD – ostali sodelujoči«.</w:t>
      </w:r>
    </w:p>
    <w:p w14:paraId="65D20679" w14:textId="77777777" w:rsidR="00661FD5" w:rsidRDefault="007D318E">
      <w:pPr>
        <w:spacing w:before="225" w:after="225" w:line="240" w:lineRule="auto"/>
      </w:pPr>
      <w:r>
        <w:rPr>
          <w:rFonts w:ascii="Arial" w:hAnsi="Arial" w:cs="Arial"/>
          <w:b/>
          <w:bCs/>
          <w:color w:val="000000"/>
          <w:sz w:val="18"/>
          <w:szCs w:val="18"/>
        </w:rPr>
        <w:t xml:space="preserve">Ponudnik, ki v sistemu e-JN oddaja ponudbo, naloži elektronsko podpisan ESPD v </w:t>
      </w:r>
      <w:proofErr w:type="spellStart"/>
      <w:r>
        <w:rPr>
          <w:rFonts w:ascii="Arial" w:hAnsi="Arial" w:cs="Arial"/>
          <w:b/>
          <w:bCs/>
          <w:color w:val="000000"/>
          <w:sz w:val="18"/>
          <w:szCs w:val="18"/>
        </w:rPr>
        <w:t>xml</w:t>
      </w:r>
      <w:proofErr w:type="spellEnd"/>
      <w:r>
        <w:rPr>
          <w:rFonts w:ascii="Arial" w:hAnsi="Arial" w:cs="Arial"/>
          <w:b/>
          <w:bCs/>
          <w:color w:val="000000"/>
          <w:sz w:val="18"/>
          <w:szCs w:val="18"/>
        </w:rPr>
        <w:t xml:space="preserve">. obliki ali nepodpisan ESPD v </w:t>
      </w:r>
      <w:proofErr w:type="spellStart"/>
      <w:r>
        <w:rPr>
          <w:rFonts w:ascii="Arial" w:hAnsi="Arial" w:cs="Arial"/>
          <w:b/>
          <w:bCs/>
          <w:color w:val="000000"/>
          <w:sz w:val="18"/>
          <w:szCs w:val="18"/>
        </w:rPr>
        <w:t>xml</w:t>
      </w:r>
      <w:proofErr w:type="spellEnd"/>
      <w:r>
        <w:rPr>
          <w:rFonts w:ascii="Arial" w:hAnsi="Arial" w:cs="Arial"/>
          <w:b/>
          <w:bCs/>
          <w:color w:val="000000"/>
          <w:sz w:val="18"/>
          <w:szCs w:val="18"/>
        </w:rPr>
        <w:t>. obliki, pri čemer se v slednjem primeru v skladu Splošnimi pogoji uporabe sistema e-JN šteje, da je oddan pravno zavezujoč dokument, ki ima enako veljavnost kot podpisan.</w:t>
      </w:r>
    </w:p>
    <w:p w14:paraId="454F3077" w14:textId="77777777" w:rsidR="00661FD5" w:rsidRDefault="007D318E">
      <w:pPr>
        <w:spacing w:before="225" w:after="225" w:line="240" w:lineRule="auto"/>
      </w:pPr>
      <w:r>
        <w:rPr>
          <w:rFonts w:ascii="Arial" w:hAnsi="Arial" w:cs="Arial"/>
          <w:color w:val="000000"/>
          <w:sz w:val="18"/>
          <w:szCs w:val="18"/>
        </w:rPr>
        <w:t xml:space="preserve">Za ostale sodelujoče ponudnik v razdelek »Sodelujoči«, del »ESPD – ostali sodelujoči« </w:t>
      </w:r>
      <w:r>
        <w:rPr>
          <w:rFonts w:ascii="Arial" w:hAnsi="Arial" w:cs="Arial"/>
          <w:b/>
          <w:bCs/>
          <w:color w:val="000000"/>
          <w:sz w:val="18"/>
          <w:szCs w:val="18"/>
        </w:rPr>
        <w:t xml:space="preserve">priloži lastnoročno podpisane ESPD v </w:t>
      </w:r>
      <w:proofErr w:type="spellStart"/>
      <w:r>
        <w:rPr>
          <w:rFonts w:ascii="Arial" w:hAnsi="Arial" w:cs="Arial"/>
          <w:b/>
          <w:bCs/>
          <w:color w:val="000000"/>
          <w:sz w:val="18"/>
          <w:szCs w:val="18"/>
        </w:rPr>
        <w:t>pdf</w:t>
      </w:r>
      <w:proofErr w:type="spellEnd"/>
      <w:r>
        <w:rPr>
          <w:rFonts w:ascii="Arial" w:hAnsi="Arial" w:cs="Arial"/>
          <w:b/>
          <w:bCs/>
          <w:color w:val="000000"/>
          <w:sz w:val="18"/>
          <w:szCs w:val="18"/>
        </w:rPr>
        <w:t xml:space="preserve">. obliki, ali v elektronski obliki podpisan </w:t>
      </w:r>
      <w:proofErr w:type="spellStart"/>
      <w:r>
        <w:rPr>
          <w:rFonts w:ascii="Arial" w:hAnsi="Arial" w:cs="Arial"/>
          <w:b/>
          <w:bCs/>
          <w:color w:val="000000"/>
          <w:sz w:val="18"/>
          <w:szCs w:val="18"/>
        </w:rPr>
        <w:t>xml</w:t>
      </w:r>
      <w:proofErr w:type="spellEnd"/>
      <w:r>
        <w:rPr>
          <w:rFonts w:ascii="Arial" w:hAnsi="Arial" w:cs="Arial"/>
          <w:b/>
          <w:bCs/>
          <w:color w:val="000000"/>
          <w:sz w:val="18"/>
          <w:szCs w:val="18"/>
        </w:rPr>
        <w:t>.</w:t>
      </w:r>
    </w:p>
    <w:p w14:paraId="0A031D46" w14:textId="77777777" w:rsidR="00661FD5" w:rsidRDefault="007D318E">
      <w:pPr>
        <w:spacing w:before="225" w:after="225" w:line="240" w:lineRule="auto"/>
      </w:pPr>
      <w:r>
        <w:rPr>
          <w:rFonts w:ascii="Arial" w:hAnsi="Arial" w:cs="Arial"/>
          <w:color w:val="000000"/>
          <w:sz w:val="18"/>
          <w:szCs w:val="18"/>
        </w:rPr>
        <w:t> </w:t>
      </w:r>
    </w:p>
    <w:p w14:paraId="3486CA51" w14:textId="77777777" w:rsidR="00661FD5" w:rsidRDefault="00661FD5">
      <w:pPr>
        <w:sectPr w:rsidR="00661FD5" w:rsidSect="006E7A2B">
          <w:footerReference w:type="default" r:id="rId12"/>
          <w:pgSz w:w="11906" w:h="16838"/>
          <w:pgMar w:top="1418" w:right="1418" w:bottom="1418" w:left="1418" w:header="567" w:footer="596" w:gutter="0"/>
          <w:cols w:space="708"/>
          <w:docGrid w:linePitch="360"/>
        </w:sectPr>
      </w:pPr>
    </w:p>
    <w:p w14:paraId="320C4EA2" w14:textId="77777777" w:rsidR="005B2681" w:rsidRPr="00590863" w:rsidRDefault="007D318E"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D316216" w14:textId="77777777" w:rsidR="005B2681" w:rsidRPr="00252358" w:rsidRDefault="005B2681" w:rsidP="00252358"/>
    <w:p w14:paraId="0A8CB98A" w14:textId="77777777" w:rsidR="005B2681" w:rsidRDefault="007D318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3B6AAEA" w14:textId="77777777" w:rsidR="005B2681" w:rsidRDefault="005B2681" w:rsidP="00EB2A75">
      <w:pPr>
        <w:spacing w:after="120"/>
        <w:rPr>
          <w:rFonts w:ascii="Arial" w:hAnsi="Arial" w:cs="Arial"/>
        </w:rPr>
      </w:pPr>
    </w:p>
    <w:p w14:paraId="21C7AD4C" w14:textId="77777777" w:rsidR="00661FD5" w:rsidRDefault="007D318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45011BB" w14:textId="77777777" w:rsidR="00661FD5" w:rsidRDefault="007D318E">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0EC4F39A" w14:textId="77777777" w:rsidR="00661FD5" w:rsidRDefault="007D318E">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661FD5" w14:paraId="0D09E75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C2050E" w14:textId="77777777" w:rsidR="00661FD5" w:rsidRDefault="007D318E">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248C713" w14:textId="77777777" w:rsidR="00661FD5" w:rsidRDefault="007D318E">
            <w:r>
              <w:rPr>
                <w:rFonts w:ascii="Arial" w:hAnsi="Arial" w:cs="Arial"/>
                <w:color w:val="000000"/>
                <w:position w:val="-2"/>
                <w:sz w:val="18"/>
                <w:szCs w:val="18"/>
                <w:shd w:val="clear" w:color="auto" w:fill="FFFFFF"/>
              </w:rPr>
              <w:t> </w:t>
            </w:r>
          </w:p>
        </w:tc>
      </w:tr>
      <w:tr w:rsidR="00661FD5" w14:paraId="1713F3B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FCBA5D" w14:textId="77777777" w:rsidR="00661FD5" w:rsidRDefault="007D318E">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865FBF" w14:textId="77777777" w:rsidR="00661FD5" w:rsidRDefault="007D318E">
            <w:r>
              <w:rPr>
                <w:rFonts w:ascii="Arial" w:hAnsi="Arial" w:cs="Arial"/>
                <w:color w:val="000000"/>
                <w:position w:val="-2"/>
                <w:sz w:val="18"/>
                <w:szCs w:val="18"/>
                <w:shd w:val="clear" w:color="auto" w:fill="FFFFFF"/>
              </w:rPr>
              <w:t> </w:t>
            </w:r>
          </w:p>
        </w:tc>
      </w:tr>
      <w:tr w:rsidR="00661FD5" w14:paraId="0A70C1B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785D7C" w14:textId="77777777" w:rsidR="00661FD5" w:rsidRDefault="007D318E">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A740E0" w14:textId="77777777" w:rsidR="00661FD5" w:rsidRDefault="007D318E">
            <w:r>
              <w:rPr>
                <w:rFonts w:ascii="Arial" w:hAnsi="Arial" w:cs="Arial"/>
                <w:color w:val="000000"/>
                <w:position w:val="-2"/>
                <w:sz w:val="18"/>
                <w:szCs w:val="18"/>
                <w:shd w:val="clear" w:color="auto" w:fill="FFFFFF"/>
              </w:rPr>
              <w:t> </w:t>
            </w:r>
          </w:p>
        </w:tc>
      </w:tr>
      <w:tr w:rsidR="00661FD5" w14:paraId="0E2CF26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C387EE" w14:textId="77777777" w:rsidR="00661FD5" w:rsidRDefault="007D318E">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428D21" w14:textId="77777777" w:rsidR="00661FD5" w:rsidRDefault="007D318E">
            <w:r>
              <w:rPr>
                <w:rFonts w:ascii="Arial" w:hAnsi="Arial" w:cs="Arial"/>
                <w:color w:val="000000"/>
                <w:position w:val="-2"/>
                <w:sz w:val="18"/>
                <w:szCs w:val="18"/>
                <w:shd w:val="clear" w:color="auto" w:fill="FFFFFF"/>
              </w:rPr>
              <w:t> </w:t>
            </w:r>
          </w:p>
        </w:tc>
      </w:tr>
      <w:tr w:rsidR="00661FD5" w14:paraId="083AE1F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5BEA80" w14:textId="77777777" w:rsidR="00661FD5" w:rsidRDefault="007D318E">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401A38" w14:textId="77777777" w:rsidR="00661FD5" w:rsidRDefault="007D318E">
            <w:r>
              <w:rPr>
                <w:rFonts w:ascii="Arial" w:hAnsi="Arial" w:cs="Arial"/>
                <w:color w:val="000000"/>
                <w:position w:val="-2"/>
                <w:sz w:val="18"/>
                <w:szCs w:val="18"/>
                <w:shd w:val="clear" w:color="auto" w:fill="FFFFFF"/>
              </w:rPr>
              <w:t> </w:t>
            </w:r>
          </w:p>
        </w:tc>
      </w:tr>
      <w:tr w:rsidR="00661FD5" w14:paraId="3FEAD50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FA76F3" w14:textId="77777777" w:rsidR="00661FD5" w:rsidRDefault="007D318E">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B21C0D" w14:textId="77777777" w:rsidR="00661FD5" w:rsidRDefault="007D318E">
            <w:r>
              <w:rPr>
                <w:rFonts w:ascii="Arial" w:hAnsi="Arial" w:cs="Arial"/>
                <w:color w:val="000000"/>
                <w:position w:val="-2"/>
                <w:sz w:val="18"/>
                <w:szCs w:val="18"/>
                <w:shd w:val="clear" w:color="auto" w:fill="FFFFFF"/>
              </w:rPr>
              <w:t> </w:t>
            </w:r>
          </w:p>
        </w:tc>
      </w:tr>
      <w:tr w:rsidR="00661FD5" w14:paraId="2B58164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FBFB49" w14:textId="77777777" w:rsidR="00661FD5" w:rsidRDefault="007D318E">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E3F5C4" w14:textId="77777777" w:rsidR="00661FD5" w:rsidRDefault="007D318E">
            <w:r>
              <w:rPr>
                <w:rFonts w:ascii="Arial" w:hAnsi="Arial" w:cs="Arial"/>
                <w:color w:val="000000"/>
                <w:position w:val="-2"/>
                <w:sz w:val="18"/>
                <w:szCs w:val="18"/>
                <w:shd w:val="clear" w:color="auto" w:fill="FFFFFF"/>
              </w:rPr>
              <w:t> </w:t>
            </w:r>
          </w:p>
        </w:tc>
      </w:tr>
    </w:tbl>
    <w:p w14:paraId="6D5C675B" w14:textId="77777777" w:rsidR="00661FD5" w:rsidRDefault="007D318E">
      <w:pPr>
        <w:shd w:val="clear" w:color="auto" w:fill="FFFFFF"/>
        <w:spacing w:before="225" w:after="375" w:line="333" w:lineRule="auto"/>
        <w:jc w:val="both"/>
      </w:pPr>
      <w:r>
        <w:rPr>
          <w:rFonts w:ascii="Arial" w:hAnsi="Arial" w:cs="Arial"/>
          <w:color w:val="444444"/>
          <w:sz w:val="18"/>
          <w:szCs w:val="18"/>
          <w:shd w:val="clear" w:color="auto" w:fill="FFFFFF"/>
        </w:rPr>
        <w:t> </w:t>
      </w:r>
    </w:p>
    <w:p w14:paraId="0CF5F0AB" w14:textId="77777777" w:rsidR="00661FD5" w:rsidRDefault="007D318E">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61FD5" w14:paraId="2CA699B8" w14:textId="77777777">
        <w:tc>
          <w:tcPr>
            <w:tcW w:w="3195" w:type="dxa"/>
            <w:shd w:val="clear" w:color="auto" w:fill="FFFFFF"/>
            <w:tcMar>
              <w:top w:w="75" w:type="dxa"/>
              <w:bottom w:w="75" w:type="dxa"/>
            </w:tcMar>
            <w:vAlign w:val="center"/>
          </w:tcPr>
          <w:p w14:paraId="521E8518" w14:textId="77777777" w:rsidR="00661FD5" w:rsidRDefault="007D318E">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7E4D3AA" w14:textId="77777777" w:rsidR="00661FD5" w:rsidRDefault="007D318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0991AD1" w14:textId="77777777" w:rsidR="00661FD5" w:rsidRDefault="007D318E">
            <w:r>
              <w:rPr>
                <w:rFonts w:ascii="Arial" w:hAnsi="Arial" w:cs="Arial"/>
                <w:color w:val="000000"/>
                <w:position w:val="-2"/>
                <w:sz w:val="18"/>
                <w:szCs w:val="18"/>
                <w:shd w:val="clear" w:color="auto" w:fill="FFFFFF"/>
              </w:rPr>
              <w:t> </w:t>
            </w:r>
          </w:p>
        </w:tc>
      </w:tr>
      <w:tr w:rsidR="00661FD5" w14:paraId="491DD682" w14:textId="77777777">
        <w:tc>
          <w:tcPr>
            <w:tcW w:w="3195" w:type="dxa"/>
            <w:shd w:val="clear" w:color="auto" w:fill="FFFFFF"/>
            <w:tcMar>
              <w:top w:w="75" w:type="dxa"/>
              <w:bottom w:w="75" w:type="dxa"/>
            </w:tcMar>
            <w:vAlign w:val="center"/>
          </w:tcPr>
          <w:p w14:paraId="0E6400DD" w14:textId="77777777" w:rsidR="00661FD5" w:rsidRDefault="007D318E">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D81C9AC" w14:textId="77777777" w:rsidR="00661FD5" w:rsidRDefault="007D318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722857A" w14:textId="77777777" w:rsidR="00661FD5" w:rsidRDefault="00661FD5"/>
          <w:p w14:paraId="326789CA" w14:textId="77777777" w:rsidR="00661FD5" w:rsidRDefault="007D318E">
            <w:pPr>
              <w:jc w:val="center"/>
            </w:pPr>
            <w:r>
              <w:rPr>
                <w:rFonts w:ascii="Arial" w:hAnsi="Arial" w:cs="Arial"/>
                <w:color w:val="A9A9A9"/>
                <w:position w:val="-2"/>
                <w:sz w:val="18"/>
                <w:szCs w:val="18"/>
                <w:shd w:val="clear" w:color="auto" w:fill="FFFFFF"/>
              </w:rPr>
              <w:t>(žig in podpis)</w:t>
            </w:r>
          </w:p>
        </w:tc>
      </w:tr>
    </w:tbl>
    <w:p w14:paraId="18BB280C" w14:textId="77777777" w:rsidR="00661FD5" w:rsidRDefault="007D318E">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661FD5" w14:paraId="584645E5" w14:textId="77777777">
        <w:tc>
          <w:tcPr>
            <w:tcW w:w="0" w:type="auto"/>
            <w:tcMar>
              <w:top w:w="0" w:type="auto"/>
              <w:bottom w:w="0" w:type="auto"/>
            </w:tcMar>
          </w:tcPr>
          <w:p w14:paraId="5EFC20A3" w14:textId="77777777" w:rsidR="00661FD5" w:rsidRDefault="007D318E">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97CE39C" w14:textId="77777777" w:rsidR="00661FD5" w:rsidRDefault="007D318E">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7349BB6" w14:textId="77777777" w:rsidR="00661FD5" w:rsidRDefault="007D318E">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AF4458D" w14:textId="77777777" w:rsidR="00661FD5" w:rsidRDefault="00661FD5">
      <w:pPr>
        <w:sectPr w:rsidR="00661FD5" w:rsidSect="006E7A2B">
          <w:footerReference w:type="default" r:id="rId13"/>
          <w:pgSz w:w="11906" w:h="16838"/>
          <w:pgMar w:top="1418" w:right="1418" w:bottom="1418" w:left="1418" w:header="567" w:footer="596" w:gutter="0"/>
          <w:cols w:space="708"/>
          <w:docGrid w:linePitch="360"/>
        </w:sectPr>
      </w:pPr>
    </w:p>
    <w:p w14:paraId="281CE028" w14:textId="77777777" w:rsidR="005B2681" w:rsidRPr="00590863" w:rsidRDefault="007D318E"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6D01F44" w14:textId="77777777" w:rsidR="005B2681" w:rsidRPr="00252358" w:rsidRDefault="005B2681" w:rsidP="00252358"/>
    <w:p w14:paraId="294C7182" w14:textId="77777777" w:rsidR="005B2681" w:rsidRDefault="007D318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Kadrovska zasedba</w:t>
      </w:r>
    </w:p>
    <w:p w14:paraId="74AB612A" w14:textId="77777777" w:rsidR="005B2681" w:rsidRDefault="005B2681" w:rsidP="00EB2A75">
      <w:pPr>
        <w:spacing w:after="120"/>
        <w:rPr>
          <w:rFonts w:ascii="Arial" w:hAnsi="Arial" w:cs="Arial"/>
        </w:rPr>
      </w:pPr>
    </w:p>
    <w:p w14:paraId="6DBB7966" w14:textId="77777777" w:rsidR="00661FD5" w:rsidRDefault="007D318E">
      <w:pPr>
        <w:spacing w:before="225" w:after="225" w:line="240" w:lineRule="auto"/>
      </w:pPr>
      <w:r>
        <w:rPr>
          <w:rFonts w:ascii="Arial" w:hAnsi="Arial" w:cs="Arial"/>
          <w:color w:val="000000"/>
          <w:sz w:val="18"/>
          <w:szCs w:val="18"/>
        </w:rPr>
        <w:t>Ponudnik po potrebi doda vrstico ali obrazec kopira. Ponudnik izpolni izključno polja za sklope, za katere oddaja ponudbo.</w:t>
      </w:r>
    </w:p>
    <w:p w14:paraId="4C2D22AF" w14:textId="77777777" w:rsidR="00661FD5" w:rsidRDefault="007D318E">
      <w:pPr>
        <w:spacing w:before="225" w:after="225" w:line="240" w:lineRule="auto"/>
      </w:pPr>
      <w:r>
        <w:rPr>
          <w:rFonts w:ascii="Arial" w:hAnsi="Arial" w:cs="Arial"/>
          <w:color w:val="000000"/>
          <w:sz w:val="18"/>
          <w:szCs w:val="18"/>
        </w:rPr>
        <w:t> </w:t>
      </w:r>
    </w:p>
    <w:tbl>
      <w:tblPr>
        <w:tblStyle w:val="TableGridPHPDOCX"/>
        <w:tblpPr w:leftFromText="141" w:rightFromText="141" w:vertAnchor="text" w:horzAnchor="margin" w:tblpXSpec="center" w:tblpY="314"/>
        <w:tblW w:w="1090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59"/>
        <w:gridCol w:w="2127"/>
        <w:gridCol w:w="1275"/>
        <w:gridCol w:w="5245"/>
      </w:tblGrid>
      <w:tr w:rsidR="005C6D14" w14:paraId="41C8B5BD" w14:textId="77777777" w:rsidTr="00DE4548">
        <w:tc>
          <w:tcPr>
            <w:tcW w:w="22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A8D9D2" w14:textId="77777777" w:rsidR="005C6D14" w:rsidRDefault="005C6D14" w:rsidP="005C6D14">
            <w:pPr>
              <w:spacing w:before="135" w:after="135"/>
              <w:jc w:val="center"/>
              <w:textAlignment w:val="center"/>
            </w:pPr>
            <w:r>
              <w:rPr>
                <w:rFonts w:ascii="Arial" w:hAnsi="Arial" w:cs="Arial"/>
                <w:b/>
                <w:bCs/>
                <w:color w:val="000000"/>
                <w:position w:val="-2"/>
                <w:sz w:val="18"/>
                <w:szCs w:val="18"/>
              </w:rPr>
              <w:t>IME IN PRIIMEK</w:t>
            </w:r>
          </w:p>
        </w:tc>
        <w:tc>
          <w:tcPr>
            <w:tcW w:w="2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B941F4" w14:textId="77777777" w:rsidR="005C6D14" w:rsidRDefault="005C6D14" w:rsidP="005C6D14">
            <w:pPr>
              <w:spacing w:before="135" w:after="135"/>
              <w:jc w:val="center"/>
              <w:textAlignment w:val="center"/>
            </w:pPr>
            <w:r>
              <w:rPr>
                <w:rFonts w:ascii="Arial" w:hAnsi="Arial" w:cs="Arial"/>
                <w:b/>
                <w:bCs/>
                <w:color w:val="000000"/>
                <w:position w:val="-2"/>
                <w:sz w:val="18"/>
                <w:szCs w:val="18"/>
              </w:rPr>
              <w:t>FUNKCIJA IN NAVEDBA SKLOPA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4005C" w14:textId="77777777" w:rsidR="005C6D14" w:rsidRDefault="005C6D14" w:rsidP="005C6D14">
            <w:pPr>
              <w:spacing w:before="135" w:after="135"/>
              <w:jc w:val="center"/>
              <w:textAlignment w:val="center"/>
            </w:pPr>
            <w:r>
              <w:rPr>
                <w:rFonts w:ascii="Arial" w:hAnsi="Arial" w:cs="Arial"/>
                <w:b/>
                <w:bCs/>
                <w:color w:val="000000"/>
                <w:position w:val="-2"/>
                <w:sz w:val="18"/>
                <w:szCs w:val="18"/>
              </w:rPr>
              <w:t>ŠT. LET</w:t>
            </w:r>
          </w:p>
          <w:p w14:paraId="102EB7A5" w14:textId="77777777" w:rsidR="005C6D14" w:rsidRDefault="005C6D14" w:rsidP="005C6D14">
            <w:pPr>
              <w:spacing w:before="135" w:after="135"/>
              <w:jc w:val="center"/>
              <w:textAlignment w:val="center"/>
            </w:pPr>
            <w:r>
              <w:rPr>
                <w:rFonts w:ascii="Arial" w:hAnsi="Arial" w:cs="Arial"/>
                <w:b/>
                <w:bCs/>
                <w:color w:val="000000"/>
                <w:position w:val="-2"/>
                <w:sz w:val="18"/>
                <w:szCs w:val="18"/>
              </w:rPr>
              <w:t>DELOVNIH IZKUŠENJ</w:t>
            </w:r>
          </w:p>
        </w:tc>
        <w:tc>
          <w:tcPr>
            <w:tcW w:w="52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7EFD5" w14:textId="77777777" w:rsidR="005C6D14" w:rsidRDefault="005C6D14" w:rsidP="005C6D14">
            <w:pPr>
              <w:spacing w:before="135" w:after="135"/>
              <w:jc w:val="center"/>
              <w:textAlignment w:val="center"/>
            </w:pPr>
            <w:r>
              <w:rPr>
                <w:rFonts w:ascii="Arial" w:hAnsi="Arial" w:cs="Arial"/>
                <w:b/>
                <w:bCs/>
                <w:color w:val="000000"/>
                <w:position w:val="-2"/>
                <w:sz w:val="18"/>
                <w:szCs w:val="18"/>
              </w:rPr>
              <w:t>ZAPOSLEN PRI*</w:t>
            </w:r>
          </w:p>
        </w:tc>
      </w:tr>
      <w:tr w:rsidR="005C6D14" w14:paraId="35F0B14D" w14:textId="77777777" w:rsidTr="00DE4548">
        <w:tc>
          <w:tcPr>
            <w:tcW w:w="22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F0FB23" w14:textId="77777777" w:rsidR="005C6D14" w:rsidRDefault="005C6D14" w:rsidP="005C6D14">
            <w:pPr>
              <w:spacing w:before="135" w:after="135"/>
              <w:textAlignment w:val="center"/>
            </w:pPr>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DF41A2" w14:textId="77777777" w:rsidR="005C6D14" w:rsidRDefault="005C6D14" w:rsidP="005C6D14">
            <w:pPr>
              <w:spacing w:before="135" w:after="135"/>
              <w:textAlignment w:val="center"/>
            </w:pPr>
            <w:r>
              <w:rPr>
                <w:rFonts w:ascii="Arial" w:hAnsi="Arial" w:cs="Arial"/>
                <w:color w:val="000000"/>
                <w:position w:val="-2"/>
                <w:sz w:val="18"/>
                <w:szCs w:val="18"/>
              </w:rPr>
              <w:t>Voznik za sklop 1</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5CE79" w14:textId="77777777" w:rsidR="005C6D14" w:rsidRDefault="005C6D14" w:rsidP="005C6D14">
            <w:pPr>
              <w:spacing w:before="135" w:after="135"/>
              <w:textAlignment w:val="center"/>
            </w:pPr>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EE415" w14:textId="77777777" w:rsidR="005C6D14" w:rsidRDefault="005C6D14" w:rsidP="005C6D14">
            <w:pPr>
              <w:spacing w:before="135" w:after="135"/>
              <w:textAlignment w:val="center"/>
            </w:pPr>
            <w:r>
              <w:rPr>
                <w:rFonts w:ascii="Arial" w:hAnsi="Arial" w:cs="Arial"/>
                <w:color w:val="000000"/>
                <w:position w:val="-2"/>
                <w:sz w:val="18"/>
                <w:szCs w:val="18"/>
              </w:rPr>
              <w:t> </w:t>
            </w:r>
          </w:p>
        </w:tc>
      </w:tr>
      <w:tr w:rsidR="005C6D14" w14:paraId="544B17A7" w14:textId="77777777" w:rsidTr="00DE4548">
        <w:tc>
          <w:tcPr>
            <w:tcW w:w="22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EAF3C" w14:textId="77777777" w:rsidR="005C6D14" w:rsidRDefault="005C6D14" w:rsidP="005C6D14">
            <w:pPr>
              <w:spacing w:before="135" w:after="135"/>
              <w:textAlignment w:val="center"/>
            </w:pPr>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258FF4" w14:textId="77777777" w:rsidR="005C6D14" w:rsidRDefault="005C6D14" w:rsidP="005C6D14">
            <w:pPr>
              <w:spacing w:before="135" w:after="135"/>
              <w:textAlignment w:val="center"/>
            </w:pPr>
            <w:r>
              <w:rPr>
                <w:rFonts w:ascii="Arial" w:hAnsi="Arial" w:cs="Arial"/>
                <w:color w:val="000000"/>
                <w:position w:val="-2"/>
                <w:sz w:val="18"/>
                <w:szCs w:val="18"/>
              </w:rPr>
              <w:t>Voznik za sklop 2</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10408F" w14:textId="77777777" w:rsidR="005C6D14" w:rsidRDefault="005C6D14" w:rsidP="005C6D14">
            <w:pPr>
              <w:spacing w:before="135" w:after="135"/>
              <w:textAlignment w:val="center"/>
            </w:pPr>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97B47" w14:textId="77777777" w:rsidR="005C6D14" w:rsidRDefault="005C6D14" w:rsidP="005C6D14">
            <w:pPr>
              <w:spacing w:before="135" w:after="135"/>
              <w:textAlignment w:val="center"/>
            </w:pPr>
            <w:r>
              <w:rPr>
                <w:rFonts w:ascii="Arial" w:hAnsi="Arial" w:cs="Arial"/>
                <w:color w:val="000000"/>
                <w:position w:val="-2"/>
                <w:sz w:val="18"/>
                <w:szCs w:val="18"/>
              </w:rPr>
              <w:t> </w:t>
            </w:r>
          </w:p>
        </w:tc>
      </w:tr>
      <w:tr w:rsidR="005C6D14" w14:paraId="63FE1140" w14:textId="77777777" w:rsidTr="00DE4548">
        <w:tc>
          <w:tcPr>
            <w:tcW w:w="22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738BC" w14:textId="77777777" w:rsidR="005C6D14" w:rsidRDefault="005C6D14" w:rsidP="005C6D14">
            <w:pPr>
              <w:spacing w:before="135" w:after="135"/>
              <w:textAlignment w:val="center"/>
            </w:pPr>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A860AF" w14:textId="77777777" w:rsidR="005C6D14" w:rsidRDefault="005C6D14" w:rsidP="005C6D14">
            <w:pPr>
              <w:spacing w:before="135" w:after="135"/>
              <w:textAlignment w:val="center"/>
            </w:pPr>
            <w:r>
              <w:rPr>
                <w:rFonts w:ascii="Arial" w:hAnsi="Arial" w:cs="Arial"/>
                <w:color w:val="000000"/>
                <w:position w:val="-2"/>
                <w:sz w:val="18"/>
                <w:szCs w:val="18"/>
              </w:rPr>
              <w:t>Voznik za sklop 3</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1F1FC" w14:textId="77777777" w:rsidR="005C6D14" w:rsidRDefault="005C6D14" w:rsidP="005C6D14">
            <w:pPr>
              <w:spacing w:before="135" w:after="135"/>
              <w:textAlignment w:val="center"/>
            </w:pPr>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D5DA4" w14:textId="77777777" w:rsidR="005C6D14" w:rsidRDefault="005C6D14" w:rsidP="005C6D14">
            <w:pPr>
              <w:spacing w:before="135" w:after="135"/>
              <w:textAlignment w:val="center"/>
            </w:pPr>
            <w:r>
              <w:rPr>
                <w:rFonts w:ascii="Arial" w:hAnsi="Arial" w:cs="Arial"/>
                <w:color w:val="000000"/>
                <w:position w:val="-2"/>
                <w:sz w:val="18"/>
                <w:szCs w:val="18"/>
              </w:rPr>
              <w:t> </w:t>
            </w:r>
          </w:p>
        </w:tc>
      </w:tr>
      <w:tr w:rsidR="005C6D14" w14:paraId="01434879" w14:textId="77777777" w:rsidTr="00DE4548">
        <w:tc>
          <w:tcPr>
            <w:tcW w:w="22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8B8B1" w14:textId="77777777" w:rsidR="005C6D14" w:rsidRDefault="005C6D14" w:rsidP="005C6D14">
            <w:pPr>
              <w:spacing w:before="135" w:after="135"/>
              <w:textAlignment w:val="center"/>
            </w:pPr>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021C1F" w14:textId="77777777" w:rsidR="005C6D14" w:rsidRDefault="005C6D14" w:rsidP="005C6D14">
            <w:pPr>
              <w:spacing w:before="135" w:after="135"/>
              <w:textAlignment w:val="center"/>
            </w:pPr>
            <w:r>
              <w:rPr>
                <w:rFonts w:ascii="Arial" w:hAnsi="Arial" w:cs="Arial"/>
                <w:color w:val="000000"/>
                <w:position w:val="-2"/>
                <w:sz w:val="18"/>
                <w:szCs w:val="18"/>
              </w:rPr>
              <w:t>Voznik za sklop 4</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D7F1E" w14:textId="77777777" w:rsidR="005C6D14" w:rsidRDefault="005C6D14" w:rsidP="005C6D14">
            <w:pPr>
              <w:spacing w:before="135" w:after="135"/>
              <w:textAlignment w:val="center"/>
            </w:pPr>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28208" w14:textId="77777777" w:rsidR="005C6D14" w:rsidRDefault="005C6D14" w:rsidP="005C6D14">
            <w:pPr>
              <w:spacing w:before="135" w:after="135"/>
              <w:textAlignment w:val="center"/>
            </w:pPr>
            <w:r>
              <w:rPr>
                <w:rFonts w:ascii="Arial" w:hAnsi="Arial" w:cs="Arial"/>
                <w:color w:val="000000"/>
                <w:position w:val="-2"/>
                <w:sz w:val="18"/>
                <w:szCs w:val="18"/>
              </w:rPr>
              <w:t> </w:t>
            </w:r>
          </w:p>
        </w:tc>
      </w:tr>
      <w:tr w:rsidR="005C6D14" w14:paraId="25D4A8FB" w14:textId="77777777" w:rsidTr="00DE4548">
        <w:tc>
          <w:tcPr>
            <w:tcW w:w="22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FFC16" w14:textId="77777777" w:rsidR="005C6D14" w:rsidRDefault="005C6D14" w:rsidP="005C6D14">
            <w:pPr>
              <w:spacing w:before="135" w:after="135"/>
              <w:textAlignment w:val="center"/>
            </w:pPr>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B69F53" w14:textId="77777777" w:rsidR="005C6D14" w:rsidRDefault="005C6D14" w:rsidP="005C6D14">
            <w:pPr>
              <w:spacing w:before="135" w:after="135"/>
              <w:textAlignment w:val="center"/>
            </w:pPr>
            <w:r>
              <w:rPr>
                <w:rFonts w:ascii="Arial" w:hAnsi="Arial" w:cs="Arial"/>
                <w:color w:val="000000"/>
                <w:position w:val="-2"/>
                <w:sz w:val="18"/>
                <w:szCs w:val="18"/>
              </w:rPr>
              <w:t>Voznik za sklop 5</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B157E" w14:textId="77777777" w:rsidR="005C6D14" w:rsidRDefault="005C6D14" w:rsidP="005C6D14">
            <w:pPr>
              <w:spacing w:before="135" w:after="135"/>
              <w:textAlignment w:val="center"/>
            </w:pPr>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47F4D" w14:textId="77777777" w:rsidR="005C6D14" w:rsidRDefault="005C6D14" w:rsidP="005C6D14">
            <w:pPr>
              <w:spacing w:before="135" w:after="135"/>
              <w:textAlignment w:val="center"/>
            </w:pPr>
            <w:r>
              <w:rPr>
                <w:rFonts w:ascii="Arial" w:hAnsi="Arial" w:cs="Arial"/>
                <w:color w:val="000000"/>
                <w:position w:val="-2"/>
                <w:sz w:val="18"/>
                <w:szCs w:val="18"/>
              </w:rPr>
              <w:t> </w:t>
            </w:r>
          </w:p>
        </w:tc>
      </w:tr>
    </w:tbl>
    <w:p w14:paraId="7A986B50" w14:textId="77777777" w:rsidR="00661FD5" w:rsidRDefault="007D318E">
      <w:pPr>
        <w:spacing w:before="225" w:after="225" w:line="240" w:lineRule="auto"/>
      </w:pPr>
      <w:r>
        <w:rPr>
          <w:rFonts w:ascii="Arial" w:hAnsi="Arial" w:cs="Arial"/>
          <w:color w:val="000000"/>
          <w:sz w:val="18"/>
          <w:szCs w:val="18"/>
        </w:rPr>
        <w:t> </w:t>
      </w:r>
    </w:p>
    <w:p w14:paraId="0B044485" w14:textId="77777777" w:rsidR="00661FD5" w:rsidRDefault="007D318E">
      <w:pPr>
        <w:spacing w:before="225" w:after="225" w:line="240" w:lineRule="auto"/>
      </w:pPr>
      <w:r>
        <w:rPr>
          <w:rFonts w:ascii="Arial" w:hAnsi="Arial" w:cs="Arial"/>
          <w:color w:val="000000"/>
          <w:sz w:val="18"/>
          <w:szCs w:val="18"/>
        </w:rPr>
        <w:t>*V primeru, da posamezni kader ni zaposlen pri ponudniku ali partnerju, mora biti kader ali gospodarski subjekt, pri katerem je kader zaposlen, nominiran kot podizvajalec.</w:t>
      </w:r>
    </w:p>
    <w:p w14:paraId="3DC56C45" w14:textId="77777777" w:rsidR="00661FD5" w:rsidRDefault="007D318E">
      <w:pPr>
        <w:spacing w:before="225" w:after="225" w:line="240" w:lineRule="auto"/>
      </w:pPr>
      <w:r>
        <w:rPr>
          <w:rFonts w:ascii="Arial" w:hAnsi="Arial" w:cs="Arial"/>
          <w:color w:val="000000"/>
          <w:sz w:val="18"/>
          <w:szCs w:val="18"/>
        </w:rPr>
        <w:t> </w:t>
      </w:r>
    </w:p>
    <w:p w14:paraId="59D7779E" w14:textId="77777777" w:rsidR="00661FD5" w:rsidRDefault="007D318E">
      <w:pPr>
        <w:spacing w:before="225" w:after="225" w:line="240" w:lineRule="auto"/>
      </w:pPr>
      <w:r>
        <w:rPr>
          <w:rFonts w:ascii="Arial" w:hAnsi="Arial" w:cs="Arial"/>
          <w:color w:val="000000"/>
          <w:sz w:val="18"/>
          <w:szCs w:val="18"/>
        </w:rPr>
        <w:t> </w:t>
      </w:r>
    </w:p>
    <w:p w14:paraId="3A14DF76" w14:textId="77777777" w:rsidR="00661FD5" w:rsidRDefault="007D318E">
      <w:pPr>
        <w:spacing w:before="225" w:after="225" w:line="240" w:lineRule="auto"/>
        <w:ind w:left="6528"/>
      </w:pPr>
      <w:r>
        <w:rPr>
          <w:rFonts w:ascii="Arial" w:hAnsi="Arial" w:cs="Arial"/>
          <w:color w:val="000000"/>
          <w:sz w:val="18"/>
          <w:szCs w:val="18"/>
        </w:rPr>
        <w:t>Žig in podpis ponudnika*:</w:t>
      </w:r>
    </w:p>
    <w:p w14:paraId="4DCD7D65" w14:textId="77777777" w:rsidR="00661FD5" w:rsidRDefault="007D318E">
      <w:pPr>
        <w:spacing w:before="225" w:after="225" w:line="240" w:lineRule="auto"/>
        <w:ind w:left="5112"/>
      </w:pPr>
      <w:r>
        <w:rPr>
          <w:rFonts w:ascii="Arial" w:hAnsi="Arial" w:cs="Arial"/>
          <w:color w:val="000000"/>
          <w:sz w:val="18"/>
          <w:szCs w:val="18"/>
        </w:rPr>
        <w:t> </w:t>
      </w:r>
    </w:p>
    <w:p w14:paraId="5F506920" w14:textId="77777777" w:rsidR="00661FD5" w:rsidRDefault="007D318E">
      <w:pPr>
        <w:spacing w:before="225" w:after="225" w:line="240" w:lineRule="auto"/>
        <w:ind w:left="6528"/>
      </w:pPr>
      <w:r>
        <w:rPr>
          <w:rFonts w:ascii="Arial" w:hAnsi="Arial" w:cs="Arial"/>
          <w:color w:val="000000"/>
          <w:sz w:val="18"/>
          <w:szCs w:val="18"/>
        </w:rPr>
        <w:t>________________________</w:t>
      </w:r>
    </w:p>
    <w:p w14:paraId="2ADDDDDF" w14:textId="77777777" w:rsidR="00661FD5" w:rsidRDefault="007D318E">
      <w:pPr>
        <w:spacing w:before="225" w:after="225" w:line="240" w:lineRule="auto"/>
        <w:ind w:left="6528"/>
      </w:pPr>
      <w:r>
        <w:rPr>
          <w:rFonts w:ascii="Arial" w:hAnsi="Arial" w:cs="Arial"/>
          <w:color w:val="000000"/>
          <w:sz w:val="18"/>
          <w:szCs w:val="18"/>
        </w:rPr>
        <w:t>* V primeru kvalificiranega elektronskega podpisa, žig ni potreben.</w:t>
      </w:r>
    </w:p>
    <w:p w14:paraId="1C958769" w14:textId="77777777" w:rsidR="00661FD5" w:rsidRDefault="00661FD5">
      <w:pPr>
        <w:sectPr w:rsidR="00661FD5" w:rsidSect="006E7A2B">
          <w:footerReference w:type="default" r:id="rId14"/>
          <w:pgSz w:w="11906" w:h="16838"/>
          <w:pgMar w:top="1418" w:right="1418" w:bottom="1418" w:left="1418" w:header="567" w:footer="596" w:gutter="0"/>
          <w:cols w:space="708"/>
          <w:docGrid w:linePitch="360"/>
        </w:sectPr>
      </w:pPr>
    </w:p>
    <w:p w14:paraId="2F7880FE" w14:textId="77777777" w:rsidR="005B2681" w:rsidRPr="00590863" w:rsidRDefault="007D318E"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CF94C71" w14:textId="77777777" w:rsidR="005B2681" w:rsidRPr="00252358" w:rsidRDefault="005B2681" w:rsidP="00252358"/>
    <w:p w14:paraId="42F65F6C" w14:textId="77777777" w:rsidR="005B2681" w:rsidRDefault="007D318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0B779F2" w14:textId="77777777" w:rsidR="005B2681" w:rsidRDefault="005B2681" w:rsidP="00EB2A75">
      <w:pPr>
        <w:spacing w:after="120"/>
        <w:rPr>
          <w:rFonts w:ascii="Arial" w:hAnsi="Arial" w:cs="Arial"/>
        </w:rPr>
      </w:pPr>
    </w:p>
    <w:p w14:paraId="19CDE5E0" w14:textId="77777777" w:rsidR="00661FD5" w:rsidRDefault="007D318E">
      <w:pPr>
        <w:spacing w:before="225" w:after="225" w:line="240" w:lineRule="auto"/>
        <w:jc w:val="center"/>
      </w:pPr>
      <w:r>
        <w:rPr>
          <w:rFonts w:ascii="Arial" w:hAnsi="Arial" w:cs="Arial"/>
          <w:b/>
          <w:bCs/>
          <w:color w:val="000000"/>
          <w:sz w:val="24"/>
          <w:szCs w:val="24"/>
        </w:rPr>
        <w:t>MENIČNA IZJAVA</w:t>
      </w:r>
    </w:p>
    <w:p w14:paraId="0AF87542" w14:textId="77777777" w:rsidR="00661FD5" w:rsidRDefault="007D318E">
      <w:pPr>
        <w:spacing w:before="225" w:after="225" w:line="240" w:lineRule="auto"/>
        <w:jc w:val="center"/>
      </w:pPr>
      <w:r>
        <w:rPr>
          <w:rFonts w:ascii="Arial" w:hAnsi="Arial" w:cs="Arial"/>
          <w:color w:val="000000"/>
          <w:sz w:val="21"/>
          <w:szCs w:val="21"/>
        </w:rPr>
        <w:t>s pooblastilom za izpolnitev in unovčenje menice</w:t>
      </w:r>
    </w:p>
    <w:p w14:paraId="78B70A66" w14:textId="77777777" w:rsidR="00661FD5" w:rsidRDefault="007D318E">
      <w:pPr>
        <w:spacing w:before="225" w:after="225" w:line="240" w:lineRule="auto"/>
        <w:jc w:val="both"/>
      </w:pPr>
      <w:r>
        <w:rPr>
          <w:rFonts w:ascii="Arial" w:hAnsi="Arial" w:cs="Arial"/>
          <w:color w:val="000000"/>
          <w:sz w:val="18"/>
          <w:szCs w:val="18"/>
        </w:rPr>
        <w:t> </w:t>
      </w:r>
    </w:p>
    <w:p w14:paraId="2116F410" w14:textId="6860E598" w:rsidR="00661FD5" w:rsidRDefault="007D318E">
      <w:pPr>
        <w:spacing w:before="225" w:after="225" w:line="240" w:lineRule="auto"/>
        <w:jc w:val="both"/>
      </w:pPr>
      <w:r>
        <w:rPr>
          <w:rFonts w:ascii="Arial" w:hAnsi="Arial" w:cs="Arial"/>
          <w:color w:val="000000"/>
          <w:sz w:val="18"/>
          <w:szCs w:val="18"/>
        </w:rPr>
        <w:t xml:space="preserve">Naročniku OBČINA </w:t>
      </w:r>
      <w:r w:rsidR="00FD3C12">
        <w:rPr>
          <w:rFonts w:ascii="Arial" w:hAnsi="Arial" w:cs="Arial"/>
          <w:color w:val="000000"/>
          <w:sz w:val="18"/>
          <w:szCs w:val="18"/>
        </w:rPr>
        <w:t>DOBROVA – POLHOV GRADEC, Stara cesta 13, 1356 Dobrova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89DD592" w14:textId="77777777" w:rsidR="00661FD5" w:rsidRDefault="007D318E">
      <w:pPr>
        <w:spacing w:before="225" w:after="225" w:line="240" w:lineRule="auto"/>
        <w:jc w:val="both"/>
      </w:pPr>
      <w:r>
        <w:rPr>
          <w:rFonts w:ascii="Arial" w:hAnsi="Arial" w:cs="Arial"/>
          <w:b/>
          <w:bCs/>
          <w:color w:val="000000"/>
          <w:sz w:val="18"/>
          <w:szCs w:val="18"/>
        </w:rPr>
        <w:t>IZBIRA IZVAJALCA STORITEV KOMBI PREVOZOV ŠOLOOBVEZNIH OTROK ZA POTREBE OŠ POLHOV GRADEC TER PREVOZ OTROK IN MLADOSTNIKOV S POSEBNIMI POTREBAMI, KI OBISKUJEJO ŠOLE IZVEN OBČINE ZA OBDOBJE ŠTIRIH ( 4)LET, </w:t>
      </w:r>
      <w:r>
        <w:rPr>
          <w:rFonts w:ascii="Arial" w:hAnsi="Arial" w:cs="Arial"/>
          <w:color w:val="000000"/>
          <w:sz w:val="18"/>
          <w:szCs w:val="18"/>
        </w:rPr>
        <w:t>JN0014/2026</w:t>
      </w:r>
    </w:p>
    <w:p w14:paraId="2A16E7A8" w14:textId="77777777" w:rsidR="00661FD5" w:rsidRDefault="007D318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BC1D28D" w14:textId="77777777" w:rsidR="00661FD5" w:rsidRDefault="007D318E">
      <w:pPr>
        <w:spacing w:before="225" w:after="225" w:line="240" w:lineRule="auto"/>
        <w:jc w:val="both"/>
      </w:pPr>
      <w:r>
        <w:rPr>
          <w:rFonts w:ascii="Arial" w:hAnsi="Arial" w:cs="Arial"/>
          <w:color w:val="000000"/>
          <w:sz w:val="18"/>
          <w:szCs w:val="18"/>
        </w:rPr>
        <w:t> </w:t>
      </w:r>
    </w:p>
    <w:p w14:paraId="65B73FBD" w14:textId="2FCB9FCA" w:rsidR="00661FD5" w:rsidRDefault="007D318E">
      <w:pPr>
        <w:spacing w:before="225" w:after="225" w:line="240" w:lineRule="auto"/>
        <w:jc w:val="both"/>
      </w:pPr>
      <w:r>
        <w:rPr>
          <w:rFonts w:ascii="Arial" w:hAnsi="Arial" w:cs="Arial"/>
          <w:color w:val="000000"/>
          <w:sz w:val="18"/>
          <w:szCs w:val="18"/>
        </w:rPr>
        <w:t xml:space="preserve">Naročnika </w:t>
      </w:r>
      <w:r w:rsidR="00FD3C12" w:rsidRPr="00FD3C12">
        <w:rPr>
          <w:rFonts w:ascii="Arial" w:hAnsi="Arial" w:cs="Arial"/>
          <w:color w:val="000000"/>
          <w:sz w:val="18"/>
          <w:szCs w:val="18"/>
        </w:rPr>
        <w:t>OBČINA DOBROVA – POLHOV GRADEC</w:t>
      </w:r>
      <w:r w:rsidR="00FD3C12" w:rsidRPr="00FD3C12">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21531AB" w14:textId="77777777" w:rsidR="00661FD5" w:rsidRDefault="007D318E">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21F3833" w14:textId="77777777" w:rsidR="00661FD5" w:rsidRDefault="007D318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2BBD684" w14:textId="77777777" w:rsidR="00661FD5" w:rsidRDefault="007D318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B216590" w14:textId="77777777" w:rsidR="00661FD5" w:rsidRDefault="007D318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B421677" w14:textId="77777777" w:rsidR="00661FD5" w:rsidRDefault="007D318E">
      <w:pPr>
        <w:spacing w:before="225" w:after="225" w:line="240" w:lineRule="auto"/>
        <w:jc w:val="both"/>
      </w:pPr>
      <w:r>
        <w:rPr>
          <w:rFonts w:ascii="Arial" w:hAnsi="Arial" w:cs="Arial"/>
          <w:color w:val="000000"/>
          <w:sz w:val="18"/>
          <w:szCs w:val="18"/>
        </w:rPr>
        <w:t> </w:t>
      </w:r>
    </w:p>
    <w:p w14:paraId="01647BD9" w14:textId="77777777" w:rsidR="00661FD5" w:rsidRDefault="007D318E">
      <w:pPr>
        <w:spacing w:before="225" w:after="225" w:line="240" w:lineRule="auto"/>
        <w:jc w:val="both"/>
      </w:pPr>
      <w:r>
        <w:rPr>
          <w:rFonts w:ascii="Arial" w:hAnsi="Arial" w:cs="Arial"/>
          <w:color w:val="000000"/>
          <w:sz w:val="18"/>
          <w:szCs w:val="18"/>
        </w:rPr>
        <w:t>Priloga: </w:t>
      </w:r>
    </w:p>
    <w:p w14:paraId="06EFD22F" w14:textId="77777777" w:rsidR="00661FD5" w:rsidRDefault="007D318E">
      <w:pPr>
        <w:spacing w:before="225" w:after="225" w:line="240" w:lineRule="auto"/>
        <w:jc w:val="both"/>
      </w:pPr>
      <w:r>
        <w:rPr>
          <w:rFonts w:ascii="Arial" w:hAnsi="Arial" w:cs="Arial"/>
          <w:color w:val="000000"/>
          <w:sz w:val="18"/>
          <w:szCs w:val="18"/>
        </w:rPr>
        <w:t>- bianco menica, podpisana in žigosana</w:t>
      </w:r>
    </w:p>
    <w:p w14:paraId="395EF7D8" w14:textId="77777777" w:rsidR="00661FD5" w:rsidRDefault="007D318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61FD5" w14:paraId="1BAD9F4B" w14:textId="77777777">
        <w:tc>
          <w:tcPr>
            <w:tcW w:w="2500" w:type="pct"/>
            <w:tcMar>
              <w:top w:w="75" w:type="dxa"/>
              <w:bottom w:w="75" w:type="dxa"/>
            </w:tcMar>
            <w:vAlign w:val="center"/>
          </w:tcPr>
          <w:p w14:paraId="0B56E33D" w14:textId="77777777" w:rsidR="00661FD5" w:rsidRDefault="007D318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F585B27" w14:textId="77777777" w:rsidR="00661FD5" w:rsidRDefault="007D318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61FD5" w14:paraId="4C5EFB27" w14:textId="77777777">
        <w:tc>
          <w:tcPr>
            <w:tcW w:w="2500" w:type="pct"/>
            <w:tcMar>
              <w:top w:w="75" w:type="dxa"/>
              <w:bottom w:w="75" w:type="dxa"/>
            </w:tcMar>
            <w:vAlign w:val="center"/>
          </w:tcPr>
          <w:p w14:paraId="6EC4B598" w14:textId="77777777" w:rsidR="00661FD5" w:rsidRDefault="007D318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B776EA6" w14:textId="77777777" w:rsidR="00661FD5" w:rsidRDefault="00661FD5"/>
          <w:p w14:paraId="7FDC9577" w14:textId="77777777" w:rsidR="00661FD5" w:rsidRDefault="007D318E">
            <w:pPr>
              <w:jc w:val="center"/>
            </w:pPr>
            <w:r>
              <w:rPr>
                <w:rFonts w:ascii="Arial" w:hAnsi="Arial" w:cs="Arial"/>
                <w:color w:val="A9A9A9"/>
                <w:position w:val="-2"/>
                <w:sz w:val="18"/>
                <w:szCs w:val="18"/>
              </w:rPr>
              <w:t>(žig in podpis)</w:t>
            </w:r>
          </w:p>
        </w:tc>
      </w:tr>
    </w:tbl>
    <w:p w14:paraId="72D5E9FF" w14:textId="77777777" w:rsidR="00661FD5" w:rsidRDefault="007D318E">
      <w:pPr>
        <w:spacing w:before="225" w:after="225" w:line="240" w:lineRule="auto"/>
        <w:jc w:val="both"/>
      </w:pPr>
      <w:r>
        <w:rPr>
          <w:rFonts w:ascii="Arial" w:hAnsi="Arial" w:cs="Arial"/>
          <w:color w:val="000000"/>
          <w:sz w:val="18"/>
          <w:szCs w:val="18"/>
        </w:rPr>
        <w:t> </w:t>
      </w:r>
    </w:p>
    <w:p w14:paraId="137ECBE2" w14:textId="77777777" w:rsidR="00661FD5" w:rsidRDefault="007D318E">
      <w:pPr>
        <w:spacing w:before="225" w:after="225" w:line="240" w:lineRule="auto"/>
        <w:jc w:val="both"/>
      </w:pPr>
      <w:r>
        <w:rPr>
          <w:rFonts w:ascii="Arial" w:hAnsi="Arial" w:cs="Arial"/>
          <w:color w:val="000000"/>
          <w:sz w:val="18"/>
          <w:szCs w:val="18"/>
        </w:rPr>
        <w:t> </w:t>
      </w:r>
    </w:p>
    <w:p w14:paraId="0260547A" w14:textId="77777777" w:rsidR="00661FD5" w:rsidRDefault="00661FD5">
      <w:pPr>
        <w:sectPr w:rsidR="00661FD5" w:rsidSect="006E7A2B">
          <w:footerReference w:type="default" r:id="rId15"/>
          <w:pgSz w:w="11906" w:h="16838"/>
          <w:pgMar w:top="1418" w:right="1418" w:bottom="1418" w:left="1418" w:header="567" w:footer="596" w:gutter="0"/>
          <w:cols w:space="708"/>
          <w:docGrid w:linePitch="360"/>
        </w:sectPr>
      </w:pPr>
    </w:p>
    <w:p w14:paraId="449588B6" w14:textId="77777777" w:rsidR="005B2681" w:rsidRPr="00590863" w:rsidRDefault="007D318E"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7AA9765" w14:textId="77777777" w:rsidR="005B2681" w:rsidRPr="00252358" w:rsidRDefault="005B2681" w:rsidP="00252358"/>
    <w:p w14:paraId="267ED00A" w14:textId="77777777" w:rsidR="005B2681" w:rsidRDefault="007D318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9FFDB02" w14:textId="77777777" w:rsidR="005B2681" w:rsidRDefault="005B2681" w:rsidP="00EB2A75">
      <w:pPr>
        <w:spacing w:after="120"/>
        <w:rPr>
          <w:rFonts w:ascii="Arial" w:hAnsi="Arial" w:cs="Arial"/>
        </w:rPr>
      </w:pPr>
    </w:p>
    <w:p w14:paraId="1781D197" w14:textId="77777777" w:rsidR="00661FD5" w:rsidRDefault="007D318E">
      <w:pPr>
        <w:spacing w:before="225" w:after="225" w:line="240" w:lineRule="auto"/>
        <w:jc w:val="both"/>
      </w:pPr>
      <w:r>
        <w:rPr>
          <w:rFonts w:ascii="Arial" w:hAnsi="Arial" w:cs="Arial"/>
          <w:color w:val="000000"/>
          <w:sz w:val="18"/>
          <w:szCs w:val="18"/>
        </w:rPr>
        <w:t>V zvezi z javnim naročilom »IZBIRA IZVAJALCA STORITEV KOMBI PREVOZOV ŠOLOOBVEZNIH OTROK ZA POTREBE OŠ POLHOV GRADEC TER PREVOZ OTROK IN MLADOSTNIKOV S POSEBNIMI POTREBAMI, KI OBISKUJEJO ŠOLE IZVEN OBČINE ZA OBDOBJE ŠTIRIH ( 4)LET«,</w:t>
      </w:r>
    </w:p>
    <w:p w14:paraId="6A525CFA" w14:textId="77777777" w:rsidR="00661FD5" w:rsidRDefault="007D318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4C5DBD4" w14:textId="77777777" w:rsidR="00661FD5" w:rsidRDefault="007D318E">
      <w:pPr>
        <w:spacing w:before="225" w:after="225" w:line="240" w:lineRule="auto"/>
        <w:jc w:val="both"/>
      </w:pPr>
      <w:r>
        <w:rPr>
          <w:rFonts w:ascii="Arial" w:hAnsi="Arial" w:cs="Arial"/>
          <w:color w:val="000000"/>
          <w:sz w:val="18"/>
          <w:szCs w:val="18"/>
        </w:rPr>
        <w:t>Izjavljamo (ustrezno označi):</w:t>
      </w:r>
    </w:p>
    <w:p w14:paraId="658F3B44" w14:textId="77777777" w:rsidR="00661FD5" w:rsidRDefault="007D318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2E1853B" w14:textId="77777777" w:rsidR="00661FD5" w:rsidRDefault="007D318E">
      <w:pPr>
        <w:spacing w:before="225" w:after="225" w:line="240" w:lineRule="auto"/>
        <w:jc w:val="both"/>
      </w:pPr>
      <w:r>
        <w:rPr>
          <w:rFonts w:ascii="Arial" w:hAnsi="Arial" w:cs="Arial"/>
          <w:color w:val="000000"/>
          <w:sz w:val="18"/>
          <w:szCs w:val="18"/>
        </w:rPr>
        <w:t>[   ] NE zahtevamo izvedbe neposrednih plačil.</w:t>
      </w:r>
    </w:p>
    <w:p w14:paraId="60C106FE" w14:textId="77777777" w:rsidR="00661FD5" w:rsidRDefault="007D318E">
      <w:pPr>
        <w:spacing w:before="225" w:after="225" w:line="240" w:lineRule="auto"/>
        <w:jc w:val="both"/>
      </w:pPr>
      <w:r>
        <w:rPr>
          <w:rFonts w:ascii="Arial" w:hAnsi="Arial" w:cs="Arial"/>
          <w:color w:val="000000"/>
          <w:sz w:val="18"/>
          <w:szCs w:val="18"/>
        </w:rPr>
        <w:t> </w:t>
      </w:r>
    </w:p>
    <w:p w14:paraId="683620F4" w14:textId="77777777" w:rsidR="00661FD5" w:rsidRDefault="007D318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61FD5" w14:paraId="6326542B" w14:textId="77777777">
        <w:tc>
          <w:tcPr>
            <w:tcW w:w="4080" w:type="dxa"/>
            <w:tcMar>
              <w:top w:w="75" w:type="dxa"/>
              <w:bottom w:w="75" w:type="dxa"/>
            </w:tcMar>
            <w:vAlign w:val="center"/>
          </w:tcPr>
          <w:p w14:paraId="7F9B12F1" w14:textId="77777777" w:rsidR="00661FD5" w:rsidRDefault="007D318E">
            <w:r>
              <w:rPr>
                <w:rFonts w:ascii="Arial" w:hAnsi="Arial" w:cs="Arial"/>
                <w:color w:val="000000"/>
                <w:position w:val="-2"/>
                <w:sz w:val="18"/>
                <w:szCs w:val="18"/>
              </w:rPr>
              <w:t>Kraj in datum:</w:t>
            </w:r>
          </w:p>
        </w:tc>
        <w:tc>
          <w:tcPr>
            <w:tcW w:w="0" w:type="auto"/>
            <w:tcMar>
              <w:top w:w="75" w:type="dxa"/>
              <w:bottom w:w="75" w:type="dxa"/>
            </w:tcMar>
            <w:vAlign w:val="center"/>
          </w:tcPr>
          <w:p w14:paraId="7B32B3BD" w14:textId="77777777" w:rsidR="00661FD5" w:rsidRDefault="007D318E">
            <w:r>
              <w:rPr>
                <w:rFonts w:ascii="Arial" w:hAnsi="Arial" w:cs="Arial"/>
                <w:color w:val="000000"/>
                <w:position w:val="-2"/>
                <w:sz w:val="18"/>
                <w:szCs w:val="18"/>
              </w:rPr>
              <w:t>Ime in priimek: _____________________</w:t>
            </w:r>
          </w:p>
        </w:tc>
      </w:tr>
      <w:tr w:rsidR="00661FD5" w14:paraId="6E77F748" w14:textId="77777777">
        <w:tc>
          <w:tcPr>
            <w:tcW w:w="4080" w:type="dxa"/>
            <w:tcMar>
              <w:top w:w="75" w:type="dxa"/>
              <w:bottom w:w="75" w:type="dxa"/>
            </w:tcMar>
            <w:vAlign w:val="center"/>
          </w:tcPr>
          <w:p w14:paraId="5077CEDC" w14:textId="77777777" w:rsidR="00661FD5" w:rsidRDefault="007D318E">
            <w:r>
              <w:rPr>
                <w:rFonts w:ascii="Arial" w:hAnsi="Arial" w:cs="Arial"/>
                <w:color w:val="000000"/>
                <w:position w:val="-2"/>
                <w:sz w:val="18"/>
                <w:szCs w:val="18"/>
              </w:rPr>
              <w:t> </w:t>
            </w:r>
          </w:p>
        </w:tc>
        <w:tc>
          <w:tcPr>
            <w:tcW w:w="0" w:type="auto"/>
            <w:tcMar>
              <w:top w:w="75" w:type="dxa"/>
              <w:bottom w:w="75" w:type="dxa"/>
            </w:tcMar>
            <w:vAlign w:val="center"/>
          </w:tcPr>
          <w:p w14:paraId="1F47B493" w14:textId="77777777" w:rsidR="00661FD5" w:rsidRDefault="00661FD5"/>
          <w:p w14:paraId="1CE73F66" w14:textId="77777777" w:rsidR="00661FD5" w:rsidRDefault="007D318E">
            <w:pPr>
              <w:jc w:val="center"/>
            </w:pPr>
            <w:r>
              <w:rPr>
                <w:rFonts w:ascii="Arial" w:hAnsi="Arial" w:cs="Arial"/>
                <w:color w:val="A9A9A9"/>
                <w:position w:val="-2"/>
                <w:sz w:val="18"/>
                <w:szCs w:val="18"/>
              </w:rPr>
              <w:t>(žig in podpis)</w:t>
            </w:r>
          </w:p>
        </w:tc>
      </w:tr>
    </w:tbl>
    <w:p w14:paraId="0B566D16" w14:textId="77777777" w:rsidR="00661FD5" w:rsidRDefault="007D318E">
      <w:pPr>
        <w:spacing w:before="225" w:after="225" w:line="240" w:lineRule="auto"/>
        <w:jc w:val="both"/>
      </w:pPr>
      <w:r>
        <w:rPr>
          <w:rFonts w:ascii="Arial" w:hAnsi="Arial" w:cs="Arial"/>
          <w:color w:val="000000"/>
          <w:sz w:val="18"/>
          <w:szCs w:val="18"/>
        </w:rPr>
        <w:t> </w:t>
      </w:r>
    </w:p>
    <w:p w14:paraId="0DA39613" w14:textId="77777777" w:rsidR="00661FD5" w:rsidRDefault="007D318E">
      <w:pPr>
        <w:spacing w:before="225" w:after="225" w:line="240" w:lineRule="auto"/>
        <w:jc w:val="both"/>
      </w:pPr>
      <w:r>
        <w:rPr>
          <w:rFonts w:ascii="Arial" w:hAnsi="Arial" w:cs="Arial"/>
          <w:color w:val="000000"/>
          <w:sz w:val="18"/>
          <w:szCs w:val="18"/>
        </w:rPr>
        <w:t> </w:t>
      </w:r>
    </w:p>
    <w:p w14:paraId="57C10967" w14:textId="77777777" w:rsidR="00661FD5" w:rsidRDefault="007D318E">
      <w:pPr>
        <w:spacing w:before="225" w:after="225" w:line="240" w:lineRule="auto"/>
        <w:jc w:val="both"/>
      </w:pPr>
      <w:r>
        <w:rPr>
          <w:rFonts w:ascii="Arial" w:hAnsi="Arial" w:cs="Arial"/>
          <w:color w:val="000000"/>
          <w:sz w:val="18"/>
          <w:szCs w:val="18"/>
        </w:rPr>
        <w:t> </w:t>
      </w:r>
    </w:p>
    <w:p w14:paraId="23929E98" w14:textId="77777777" w:rsidR="00661FD5" w:rsidRDefault="007D318E">
      <w:pPr>
        <w:spacing w:before="225" w:after="225" w:line="240" w:lineRule="auto"/>
        <w:jc w:val="both"/>
      </w:pPr>
      <w:r>
        <w:rPr>
          <w:rFonts w:ascii="Arial" w:hAnsi="Arial" w:cs="Arial"/>
          <w:b/>
          <w:bCs/>
          <w:i/>
          <w:iCs/>
          <w:color w:val="000000"/>
          <w:sz w:val="18"/>
          <w:szCs w:val="18"/>
          <w:u w:val="single"/>
        </w:rPr>
        <w:t>Opomba:</w:t>
      </w:r>
    </w:p>
    <w:p w14:paraId="4ADAEF74" w14:textId="77777777" w:rsidR="00661FD5" w:rsidRDefault="007D318E">
      <w:pPr>
        <w:spacing w:before="225" w:after="225" w:line="240" w:lineRule="auto"/>
        <w:jc w:val="both"/>
      </w:pPr>
      <w:r>
        <w:rPr>
          <w:rFonts w:ascii="Arial" w:hAnsi="Arial" w:cs="Arial"/>
          <w:i/>
          <w:iCs/>
          <w:color w:val="000000"/>
          <w:sz w:val="18"/>
          <w:szCs w:val="18"/>
        </w:rPr>
        <w:t>V primeru večjega števila podizvajalcev se obrazec fotokopira.</w:t>
      </w:r>
    </w:p>
    <w:p w14:paraId="4C2124DC" w14:textId="77777777" w:rsidR="00661FD5" w:rsidRDefault="00661FD5">
      <w:pPr>
        <w:sectPr w:rsidR="00661FD5" w:rsidSect="006E7A2B">
          <w:footerReference w:type="default" r:id="rId16"/>
          <w:pgSz w:w="11906" w:h="16838"/>
          <w:pgMar w:top="1418" w:right="1418" w:bottom="1418" w:left="1418" w:header="567" w:footer="596" w:gutter="0"/>
          <w:cols w:space="708"/>
          <w:docGrid w:linePitch="360"/>
        </w:sectPr>
      </w:pPr>
    </w:p>
    <w:p w14:paraId="2E8FDF18" w14:textId="77777777" w:rsidR="005B2681" w:rsidRPr="00590863" w:rsidRDefault="007D318E"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06E6705" w14:textId="77777777" w:rsidR="005B2681" w:rsidRPr="00252358" w:rsidRDefault="005B2681" w:rsidP="00252358"/>
    <w:p w14:paraId="067319B7" w14:textId="77777777" w:rsidR="005B2681" w:rsidRDefault="007D318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8AE2E5E" w14:textId="77777777" w:rsidR="005B2681" w:rsidRDefault="005B2681" w:rsidP="00EB2A75">
      <w:pPr>
        <w:spacing w:after="120"/>
        <w:rPr>
          <w:rFonts w:ascii="Arial" w:hAnsi="Arial" w:cs="Arial"/>
        </w:rPr>
      </w:pPr>
    </w:p>
    <w:p w14:paraId="1D35780F" w14:textId="77777777" w:rsidR="00661FD5" w:rsidRDefault="007D318E">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IZVAJALCA STORITEV KOMBI PREVOZOV ŠOLOOBVEZNIH OTROK ZA POTREBE OŠ POLHOV GRADEC TER PREVOZ OTROK IN MLADOSTNIKOV S POSEBNIMI POTREBAMI, KI OBISKUJEJO ŠOLE IZVEN OBČINE ZA OBDOBJE ŠTIRIH ( 4)LET</w:t>
      </w:r>
      <w:r>
        <w:rPr>
          <w:rFonts w:ascii="Arial" w:hAnsi="Arial" w:cs="Arial"/>
          <w:color w:val="000000"/>
          <w:sz w:val="18"/>
          <w:szCs w:val="18"/>
        </w:rPr>
        <w:t>«,</w:t>
      </w:r>
    </w:p>
    <w:p w14:paraId="274B9BDC" w14:textId="77777777" w:rsidR="00661FD5" w:rsidRDefault="007D318E">
      <w:pPr>
        <w:spacing w:before="225" w:after="225" w:line="240" w:lineRule="auto"/>
        <w:jc w:val="both"/>
      </w:pPr>
      <w:r>
        <w:rPr>
          <w:rFonts w:ascii="Arial" w:hAnsi="Arial" w:cs="Arial"/>
          <w:color w:val="000000"/>
          <w:sz w:val="18"/>
          <w:szCs w:val="18"/>
        </w:rPr>
        <w:t>izjavljamo, da (ustrezno označi in izpolni):</w:t>
      </w:r>
    </w:p>
    <w:p w14:paraId="1AA71A8B" w14:textId="77777777" w:rsidR="00661FD5" w:rsidRDefault="007D318E">
      <w:pPr>
        <w:spacing w:before="225" w:after="225" w:line="240" w:lineRule="auto"/>
        <w:jc w:val="both"/>
      </w:pPr>
      <w:r>
        <w:rPr>
          <w:rFonts w:ascii="Arial" w:hAnsi="Arial" w:cs="Arial"/>
          <w:b/>
          <w:bCs/>
          <w:color w:val="000000"/>
          <w:sz w:val="18"/>
          <w:szCs w:val="18"/>
        </w:rPr>
        <w:t>[   ] ne nastopamo s podizvajalci</w:t>
      </w:r>
    </w:p>
    <w:p w14:paraId="17B21540" w14:textId="77777777" w:rsidR="00661FD5" w:rsidRDefault="007D318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61FD5" w14:paraId="3CAEAF4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5E5E80E" w14:textId="77777777" w:rsidR="00661FD5" w:rsidRDefault="007D318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043695" w14:textId="77777777" w:rsidR="00661FD5" w:rsidRDefault="007D318E">
            <w:r>
              <w:rPr>
                <w:rFonts w:ascii="Arial" w:hAnsi="Arial" w:cs="Arial"/>
                <w:color w:val="000000"/>
                <w:position w:val="-2"/>
                <w:sz w:val="18"/>
                <w:szCs w:val="18"/>
              </w:rPr>
              <w:t> </w:t>
            </w:r>
          </w:p>
        </w:tc>
      </w:tr>
      <w:tr w:rsidR="00661FD5" w14:paraId="14B0C5F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486CC4D" w14:textId="77777777" w:rsidR="00661FD5" w:rsidRDefault="007D318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586C55" w14:textId="77777777" w:rsidR="00661FD5" w:rsidRDefault="007D318E">
            <w:pPr>
              <w:spacing w:before="135" w:after="135"/>
              <w:jc w:val="both"/>
              <w:textAlignment w:val="center"/>
            </w:pPr>
            <w:r>
              <w:rPr>
                <w:rFonts w:ascii="Arial" w:hAnsi="Arial" w:cs="Arial"/>
                <w:color w:val="000000"/>
                <w:position w:val="-2"/>
                <w:sz w:val="18"/>
                <w:szCs w:val="18"/>
              </w:rPr>
              <w:t>Opis del, ki jih bo izvedel podizvajalec:</w:t>
            </w:r>
          </w:p>
          <w:p w14:paraId="6540C1DB" w14:textId="77777777" w:rsidR="00661FD5" w:rsidRDefault="007D318E">
            <w:pPr>
              <w:spacing w:before="135" w:after="135"/>
              <w:jc w:val="both"/>
              <w:textAlignment w:val="center"/>
            </w:pPr>
            <w:r>
              <w:rPr>
                <w:rFonts w:ascii="Arial" w:hAnsi="Arial" w:cs="Arial"/>
                <w:color w:val="000000"/>
                <w:position w:val="-2"/>
                <w:sz w:val="18"/>
                <w:szCs w:val="18"/>
              </w:rPr>
              <w:t> </w:t>
            </w:r>
          </w:p>
          <w:p w14:paraId="0059EB9E" w14:textId="77777777" w:rsidR="00661FD5" w:rsidRDefault="007D318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61FD5" w14:paraId="06748AA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A69B92" w14:textId="77777777" w:rsidR="00661FD5" w:rsidRDefault="007D318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AB2342" w14:textId="77777777" w:rsidR="00661FD5" w:rsidRDefault="007D318E">
            <w:r>
              <w:rPr>
                <w:rFonts w:ascii="Arial" w:hAnsi="Arial" w:cs="Arial"/>
                <w:color w:val="000000"/>
                <w:position w:val="-2"/>
                <w:sz w:val="18"/>
                <w:szCs w:val="18"/>
              </w:rPr>
              <w:t> </w:t>
            </w:r>
          </w:p>
        </w:tc>
      </w:tr>
      <w:tr w:rsidR="00661FD5" w14:paraId="105A9D4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F6C21D" w14:textId="77777777" w:rsidR="00661FD5" w:rsidRDefault="007D318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881AFE5" w14:textId="77777777" w:rsidR="00661FD5" w:rsidRDefault="007D318E">
            <w:pPr>
              <w:spacing w:before="135" w:after="135"/>
              <w:jc w:val="both"/>
              <w:textAlignment w:val="center"/>
            </w:pPr>
            <w:r>
              <w:rPr>
                <w:rFonts w:ascii="Arial" w:hAnsi="Arial" w:cs="Arial"/>
                <w:color w:val="000000"/>
                <w:position w:val="-2"/>
                <w:sz w:val="18"/>
                <w:szCs w:val="18"/>
              </w:rPr>
              <w:t>Opis del, ki jih bo izvedel podizvajalec:</w:t>
            </w:r>
          </w:p>
          <w:p w14:paraId="2245CA78" w14:textId="77777777" w:rsidR="00661FD5" w:rsidRDefault="007D318E">
            <w:pPr>
              <w:spacing w:before="135" w:after="135"/>
              <w:jc w:val="both"/>
              <w:textAlignment w:val="center"/>
            </w:pPr>
            <w:r>
              <w:rPr>
                <w:rFonts w:ascii="Arial" w:hAnsi="Arial" w:cs="Arial"/>
                <w:color w:val="000000"/>
                <w:position w:val="-2"/>
                <w:sz w:val="18"/>
                <w:szCs w:val="18"/>
              </w:rPr>
              <w:t> </w:t>
            </w:r>
          </w:p>
          <w:p w14:paraId="6A75352F" w14:textId="77777777" w:rsidR="00661FD5" w:rsidRDefault="007D318E">
            <w:pPr>
              <w:spacing w:before="135" w:after="135"/>
              <w:jc w:val="both"/>
              <w:textAlignment w:val="center"/>
            </w:pPr>
            <w:r>
              <w:rPr>
                <w:rFonts w:ascii="Arial" w:hAnsi="Arial" w:cs="Arial"/>
                <w:color w:val="000000"/>
                <w:position w:val="-2"/>
                <w:sz w:val="18"/>
                <w:szCs w:val="18"/>
              </w:rPr>
              <w:t>% končne ponudbe vrednosti, ki jo bo izvedel podizvajalec: ____</w:t>
            </w:r>
          </w:p>
          <w:p w14:paraId="2D8632E1" w14:textId="77777777" w:rsidR="00661FD5" w:rsidRDefault="007D318E">
            <w:pPr>
              <w:spacing w:before="135" w:after="135"/>
              <w:jc w:val="both"/>
              <w:textAlignment w:val="center"/>
            </w:pPr>
            <w:r>
              <w:rPr>
                <w:rFonts w:ascii="Arial" w:hAnsi="Arial" w:cs="Arial"/>
                <w:color w:val="000000"/>
                <w:position w:val="-2"/>
                <w:sz w:val="18"/>
                <w:szCs w:val="18"/>
              </w:rPr>
              <w:t> </w:t>
            </w:r>
          </w:p>
        </w:tc>
      </w:tr>
    </w:tbl>
    <w:p w14:paraId="7F51A2AE" w14:textId="77777777" w:rsidR="00661FD5" w:rsidRDefault="007D318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9DAFC3F" w14:textId="77777777" w:rsidR="00661FD5" w:rsidRDefault="007D318E">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661FD5" w14:paraId="629C0094" w14:textId="77777777">
        <w:tc>
          <w:tcPr>
            <w:tcW w:w="4080" w:type="dxa"/>
            <w:tcMar>
              <w:top w:w="135" w:type="dxa"/>
              <w:bottom w:w="135" w:type="dxa"/>
            </w:tcMar>
            <w:vAlign w:val="center"/>
          </w:tcPr>
          <w:p w14:paraId="610BF3A5" w14:textId="77777777" w:rsidR="00661FD5" w:rsidRDefault="007D318E">
            <w:r>
              <w:rPr>
                <w:rFonts w:ascii="Arial" w:hAnsi="Arial" w:cs="Arial"/>
                <w:color w:val="000000"/>
                <w:position w:val="-2"/>
                <w:sz w:val="18"/>
                <w:szCs w:val="18"/>
              </w:rPr>
              <w:t>Kraj in datum:</w:t>
            </w:r>
          </w:p>
        </w:tc>
        <w:tc>
          <w:tcPr>
            <w:tcW w:w="0" w:type="auto"/>
            <w:tcMar>
              <w:top w:w="135" w:type="dxa"/>
              <w:bottom w:w="135" w:type="dxa"/>
            </w:tcMar>
            <w:vAlign w:val="center"/>
          </w:tcPr>
          <w:p w14:paraId="228EFD66" w14:textId="77777777" w:rsidR="00661FD5" w:rsidRDefault="007D318E">
            <w:r>
              <w:rPr>
                <w:rFonts w:ascii="Arial" w:hAnsi="Arial" w:cs="Arial"/>
                <w:color w:val="000000"/>
                <w:position w:val="-2"/>
                <w:sz w:val="18"/>
                <w:szCs w:val="18"/>
              </w:rPr>
              <w:t>Ime in priimek: _____________________</w:t>
            </w:r>
          </w:p>
        </w:tc>
      </w:tr>
      <w:tr w:rsidR="00661FD5" w14:paraId="68C41EEF" w14:textId="77777777">
        <w:tc>
          <w:tcPr>
            <w:tcW w:w="4080" w:type="dxa"/>
            <w:tcMar>
              <w:top w:w="135" w:type="dxa"/>
              <w:bottom w:w="135" w:type="dxa"/>
            </w:tcMar>
            <w:vAlign w:val="center"/>
          </w:tcPr>
          <w:p w14:paraId="15CF1565" w14:textId="77777777" w:rsidR="00661FD5" w:rsidRDefault="007D318E">
            <w:r>
              <w:rPr>
                <w:rFonts w:ascii="Arial" w:hAnsi="Arial" w:cs="Arial"/>
                <w:color w:val="000000"/>
                <w:position w:val="-2"/>
                <w:sz w:val="18"/>
                <w:szCs w:val="18"/>
              </w:rPr>
              <w:t> </w:t>
            </w:r>
          </w:p>
        </w:tc>
        <w:tc>
          <w:tcPr>
            <w:tcW w:w="0" w:type="auto"/>
            <w:tcMar>
              <w:top w:w="135" w:type="dxa"/>
              <w:bottom w:w="135" w:type="dxa"/>
            </w:tcMar>
            <w:vAlign w:val="center"/>
          </w:tcPr>
          <w:p w14:paraId="44747F2F" w14:textId="77777777" w:rsidR="00661FD5" w:rsidRDefault="00661FD5"/>
          <w:p w14:paraId="44401075" w14:textId="77777777" w:rsidR="00661FD5" w:rsidRDefault="007D318E">
            <w:pPr>
              <w:jc w:val="center"/>
            </w:pPr>
            <w:r>
              <w:rPr>
                <w:rFonts w:ascii="Arial" w:hAnsi="Arial" w:cs="Arial"/>
                <w:color w:val="A9A9A9"/>
                <w:position w:val="-2"/>
                <w:sz w:val="18"/>
                <w:szCs w:val="18"/>
              </w:rPr>
              <w:t>(žig in podpis)</w:t>
            </w:r>
          </w:p>
        </w:tc>
      </w:tr>
    </w:tbl>
    <w:p w14:paraId="46E3AD23" w14:textId="77777777" w:rsidR="00661FD5" w:rsidRDefault="007D318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r>
      <w:r>
        <w:rPr>
          <w:rFonts w:ascii="Arial" w:hAnsi="Arial" w:cs="Arial"/>
          <w:i/>
          <w:iCs/>
          <w:color w:val="000000"/>
          <w:sz w:val="18"/>
          <w:szCs w:val="18"/>
        </w:rPr>
        <w:t>V primeru, da ponudnik nastopa z več podizvajalci, se obrazec ustrezno razmnoži.</w:t>
      </w:r>
    </w:p>
    <w:p w14:paraId="2775EA4A" w14:textId="77777777" w:rsidR="00661FD5" w:rsidRDefault="00661FD5">
      <w:pPr>
        <w:sectPr w:rsidR="00661FD5" w:rsidSect="006E7A2B">
          <w:footerReference w:type="default" r:id="rId17"/>
          <w:pgSz w:w="11906" w:h="16838"/>
          <w:pgMar w:top="1418" w:right="1418" w:bottom="1418" w:left="1418" w:header="567" w:footer="596" w:gutter="0"/>
          <w:cols w:space="708"/>
          <w:docGrid w:linePitch="360"/>
        </w:sectPr>
      </w:pPr>
    </w:p>
    <w:p w14:paraId="71A9D2CD" w14:textId="77777777" w:rsidR="005B2681" w:rsidRPr="00590863" w:rsidRDefault="007D318E"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1B08EBF9" w14:textId="77777777" w:rsidR="005B2681" w:rsidRPr="00252358" w:rsidRDefault="005B2681" w:rsidP="00252358"/>
    <w:p w14:paraId="40517FB5" w14:textId="77777777" w:rsidR="005B2681" w:rsidRDefault="007D318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19D0AD7" w14:textId="77777777" w:rsidR="005B2681" w:rsidRDefault="005B2681" w:rsidP="00EB2A75">
      <w:pPr>
        <w:spacing w:after="120"/>
        <w:rPr>
          <w:rFonts w:ascii="Arial" w:hAnsi="Arial" w:cs="Arial"/>
        </w:rPr>
      </w:pPr>
    </w:p>
    <w:p w14:paraId="50B5838A" w14:textId="77777777" w:rsidR="00661FD5" w:rsidRDefault="007D318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E843021" w14:textId="77777777" w:rsidR="00661FD5" w:rsidRDefault="007D318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61FD5" w14:paraId="049998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74A84" w14:textId="77777777" w:rsidR="00661FD5" w:rsidRDefault="007D318E">
            <w:pPr>
              <w:spacing w:before="135" w:after="135"/>
              <w:jc w:val="both"/>
              <w:textAlignment w:val="center"/>
            </w:pPr>
            <w:r>
              <w:rPr>
                <w:rFonts w:ascii="Arial" w:hAnsi="Arial" w:cs="Arial"/>
                <w:b/>
                <w:bCs/>
                <w:color w:val="000000"/>
                <w:position w:val="-2"/>
                <w:sz w:val="18"/>
                <w:szCs w:val="18"/>
              </w:rPr>
              <w:t>Ime in priimek</w:t>
            </w:r>
          </w:p>
          <w:p w14:paraId="34326C57" w14:textId="77777777" w:rsidR="00661FD5" w:rsidRDefault="007D318E">
            <w:pPr>
              <w:spacing w:before="135" w:after="135"/>
              <w:jc w:val="both"/>
              <w:textAlignment w:val="center"/>
            </w:pPr>
            <w:r>
              <w:rPr>
                <w:rFonts w:ascii="Arial" w:hAnsi="Arial" w:cs="Arial"/>
                <w:b/>
                <w:bCs/>
                <w:color w:val="000000"/>
                <w:position w:val="-2"/>
                <w:sz w:val="18"/>
                <w:szCs w:val="18"/>
              </w:rPr>
              <w:t>ali</w:t>
            </w:r>
          </w:p>
          <w:p w14:paraId="0D731CE6" w14:textId="77777777" w:rsidR="00661FD5" w:rsidRDefault="007D318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86E7C" w14:textId="77777777" w:rsidR="00661FD5" w:rsidRDefault="007D318E">
            <w:pPr>
              <w:spacing w:before="135" w:after="135"/>
              <w:jc w:val="both"/>
              <w:textAlignment w:val="center"/>
            </w:pPr>
            <w:r>
              <w:rPr>
                <w:rFonts w:ascii="Arial" w:hAnsi="Arial" w:cs="Arial"/>
                <w:b/>
                <w:bCs/>
                <w:color w:val="000000"/>
                <w:position w:val="-2"/>
                <w:sz w:val="18"/>
                <w:szCs w:val="18"/>
              </w:rPr>
              <w:t>Naslov prebivališča</w:t>
            </w:r>
          </w:p>
          <w:p w14:paraId="6E235719" w14:textId="77777777" w:rsidR="00661FD5" w:rsidRDefault="007D318E">
            <w:pPr>
              <w:spacing w:before="135" w:after="135"/>
              <w:jc w:val="both"/>
              <w:textAlignment w:val="center"/>
            </w:pPr>
            <w:r>
              <w:rPr>
                <w:rFonts w:ascii="Arial" w:hAnsi="Arial" w:cs="Arial"/>
                <w:b/>
                <w:bCs/>
                <w:color w:val="000000"/>
                <w:position w:val="-2"/>
                <w:sz w:val="18"/>
                <w:szCs w:val="18"/>
              </w:rPr>
              <w:t>ali</w:t>
            </w:r>
          </w:p>
          <w:p w14:paraId="5CD141EE" w14:textId="77777777" w:rsidR="00661FD5" w:rsidRDefault="007D318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B3E5F" w14:textId="77777777" w:rsidR="00661FD5" w:rsidRDefault="007D318E">
            <w:pPr>
              <w:spacing w:before="135" w:after="135"/>
              <w:jc w:val="both"/>
              <w:textAlignment w:val="center"/>
            </w:pPr>
            <w:r>
              <w:rPr>
                <w:rFonts w:ascii="Arial" w:hAnsi="Arial" w:cs="Arial"/>
                <w:b/>
                <w:bCs/>
                <w:color w:val="000000"/>
                <w:position w:val="-2"/>
                <w:sz w:val="18"/>
                <w:szCs w:val="18"/>
              </w:rPr>
              <w:t>Delež lastništva</w:t>
            </w:r>
          </w:p>
          <w:p w14:paraId="0FF4A678" w14:textId="77777777" w:rsidR="00661FD5" w:rsidRDefault="007D318E">
            <w:pPr>
              <w:spacing w:before="135" w:after="135"/>
              <w:jc w:val="both"/>
              <w:textAlignment w:val="center"/>
            </w:pPr>
            <w:r>
              <w:rPr>
                <w:rFonts w:ascii="Arial" w:hAnsi="Arial" w:cs="Arial"/>
                <w:b/>
                <w:bCs/>
                <w:color w:val="000000"/>
                <w:position w:val="-2"/>
                <w:sz w:val="18"/>
                <w:szCs w:val="18"/>
              </w:rPr>
              <w:t>ali</w:t>
            </w:r>
          </w:p>
          <w:p w14:paraId="37A308E9" w14:textId="77777777" w:rsidR="00661FD5" w:rsidRDefault="007D318E">
            <w:pPr>
              <w:spacing w:before="135" w:after="135"/>
              <w:jc w:val="both"/>
              <w:textAlignment w:val="center"/>
            </w:pPr>
            <w:r>
              <w:rPr>
                <w:rFonts w:ascii="Arial" w:hAnsi="Arial" w:cs="Arial"/>
                <w:b/>
                <w:bCs/>
                <w:color w:val="000000"/>
                <w:position w:val="-2"/>
                <w:sz w:val="18"/>
                <w:szCs w:val="18"/>
              </w:rPr>
              <w:t>Delež lastništva gospodarskega subjekta</w:t>
            </w:r>
          </w:p>
        </w:tc>
      </w:tr>
      <w:tr w:rsidR="00661FD5" w14:paraId="5472C1E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6E4BC"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1BCFD"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BC14B3" w14:textId="77777777" w:rsidR="00661FD5" w:rsidRDefault="007D318E">
            <w:pPr>
              <w:spacing w:before="135" w:after="135"/>
              <w:jc w:val="both"/>
              <w:textAlignment w:val="center"/>
            </w:pPr>
            <w:r>
              <w:rPr>
                <w:rFonts w:ascii="Arial" w:hAnsi="Arial" w:cs="Arial"/>
                <w:color w:val="000000"/>
                <w:position w:val="-2"/>
                <w:sz w:val="18"/>
                <w:szCs w:val="18"/>
              </w:rPr>
              <w:t> </w:t>
            </w:r>
          </w:p>
        </w:tc>
      </w:tr>
      <w:tr w:rsidR="00661FD5" w14:paraId="6FE4C9A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84F768"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1437BB"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AAF0CE" w14:textId="77777777" w:rsidR="00661FD5" w:rsidRDefault="007D318E">
            <w:pPr>
              <w:spacing w:before="135" w:after="135"/>
              <w:jc w:val="both"/>
              <w:textAlignment w:val="center"/>
            </w:pPr>
            <w:r>
              <w:rPr>
                <w:rFonts w:ascii="Arial" w:hAnsi="Arial" w:cs="Arial"/>
                <w:color w:val="000000"/>
                <w:position w:val="-2"/>
                <w:sz w:val="18"/>
                <w:szCs w:val="18"/>
              </w:rPr>
              <w:t> </w:t>
            </w:r>
          </w:p>
        </w:tc>
      </w:tr>
      <w:tr w:rsidR="00661FD5" w14:paraId="7FD794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8FC10"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AB6F8"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A3B08" w14:textId="77777777" w:rsidR="00661FD5" w:rsidRDefault="007D318E">
            <w:pPr>
              <w:spacing w:before="135" w:after="135"/>
              <w:jc w:val="both"/>
              <w:textAlignment w:val="center"/>
            </w:pPr>
            <w:r>
              <w:rPr>
                <w:rFonts w:ascii="Arial" w:hAnsi="Arial" w:cs="Arial"/>
                <w:color w:val="000000"/>
                <w:position w:val="-2"/>
                <w:sz w:val="18"/>
                <w:szCs w:val="18"/>
              </w:rPr>
              <w:t> </w:t>
            </w:r>
          </w:p>
        </w:tc>
      </w:tr>
      <w:tr w:rsidR="00661FD5" w14:paraId="623C70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5C35E7"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C9132"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AB006E" w14:textId="77777777" w:rsidR="00661FD5" w:rsidRDefault="007D318E">
            <w:pPr>
              <w:spacing w:before="135" w:after="135"/>
              <w:jc w:val="both"/>
              <w:textAlignment w:val="center"/>
            </w:pPr>
            <w:r>
              <w:rPr>
                <w:rFonts w:ascii="Arial" w:hAnsi="Arial" w:cs="Arial"/>
                <w:color w:val="000000"/>
                <w:position w:val="-2"/>
                <w:sz w:val="18"/>
                <w:szCs w:val="18"/>
              </w:rPr>
              <w:t> </w:t>
            </w:r>
          </w:p>
        </w:tc>
      </w:tr>
    </w:tbl>
    <w:p w14:paraId="43C4FC54" w14:textId="77777777" w:rsidR="00661FD5" w:rsidRDefault="007D318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61FD5" w14:paraId="5D304BA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11003F" w14:textId="77777777" w:rsidR="00661FD5" w:rsidRDefault="007D318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437A01" w14:textId="77777777" w:rsidR="00661FD5" w:rsidRDefault="007D318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AC61C9" w14:textId="77777777" w:rsidR="00661FD5" w:rsidRDefault="007D318E">
            <w:pPr>
              <w:spacing w:before="135" w:after="135"/>
              <w:jc w:val="both"/>
              <w:textAlignment w:val="center"/>
            </w:pPr>
            <w:r>
              <w:rPr>
                <w:rFonts w:ascii="Arial" w:hAnsi="Arial" w:cs="Arial"/>
                <w:b/>
                <w:bCs/>
                <w:color w:val="000000"/>
                <w:position w:val="-2"/>
                <w:sz w:val="18"/>
                <w:szCs w:val="18"/>
              </w:rPr>
              <w:t>Delež lastništva gospodarskega subjekta</w:t>
            </w:r>
          </w:p>
        </w:tc>
      </w:tr>
      <w:tr w:rsidR="00661FD5" w14:paraId="6CB09B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384F6"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0A0CA"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4553E7" w14:textId="77777777" w:rsidR="00661FD5" w:rsidRDefault="007D318E">
            <w:pPr>
              <w:spacing w:before="135" w:after="135"/>
              <w:jc w:val="both"/>
              <w:textAlignment w:val="center"/>
            </w:pPr>
            <w:r>
              <w:rPr>
                <w:rFonts w:ascii="Arial" w:hAnsi="Arial" w:cs="Arial"/>
                <w:color w:val="000000"/>
                <w:position w:val="-2"/>
                <w:sz w:val="18"/>
                <w:szCs w:val="18"/>
              </w:rPr>
              <w:t> </w:t>
            </w:r>
          </w:p>
        </w:tc>
      </w:tr>
      <w:tr w:rsidR="00661FD5" w14:paraId="2911261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44F52"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3E1B8"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A71D05" w14:textId="77777777" w:rsidR="00661FD5" w:rsidRDefault="007D318E">
            <w:pPr>
              <w:spacing w:before="135" w:after="135"/>
              <w:jc w:val="both"/>
              <w:textAlignment w:val="center"/>
            </w:pPr>
            <w:r>
              <w:rPr>
                <w:rFonts w:ascii="Arial" w:hAnsi="Arial" w:cs="Arial"/>
                <w:color w:val="000000"/>
                <w:position w:val="-2"/>
                <w:sz w:val="18"/>
                <w:szCs w:val="18"/>
              </w:rPr>
              <w:t> </w:t>
            </w:r>
          </w:p>
        </w:tc>
      </w:tr>
      <w:tr w:rsidR="00661FD5" w14:paraId="2629E4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F92C2"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DDD1C1"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C49236" w14:textId="77777777" w:rsidR="00661FD5" w:rsidRDefault="007D318E">
            <w:pPr>
              <w:spacing w:before="135" w:after="135"/>
              <w:jc w:val="both"/>
              <w:textAlignment w:val="center"/>
            </w:pPr>
            <w:r>
              <w:rPr>
                <w:rFonts w:ascii="Arial" w:hAnsi="Arial" w:cs="Arial"/>
                <w:color w:val="000000"/>
                <w:position w:val="-2"/>
                <w:sz w:val="18"/>
                <w:szCs w:val="18"/>
              </w:rPr>
              <w:t> </w:t>
            </w:r>
          </w:p>
        </w:tc>
      </w:tr>
      <w:tr w:rsidR="00661FD5" w14:paraId="7C289A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C703C"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AA71C2" w14:textId="77777777" w:rsidR="00661FD5" w:rsidRDefault="007D318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DAEFA7" w14:textId="77777777" w:rsidR="00661FD5" w:rsidRDefault="007D318E">
            <w:pPr>
              <w:spacing w:before="135" w:after="135"/>
              <w:jc w:val="both"/>
              <w:textAlignment w:val="center"/>
            </w:pPr>
            <w:r>
              <w:rPr>
                <w:rFonts w:ascii="Arial" w:hAnsi="Arial" w:cs="Arial"/>
                <w:color w:val="000000"/>
                <w:position w:val="-2"/>
                <w:sz w:val="18"/>
                <w:szCs w:val="18"/>
              </w:rPr>
              <w:t> </w:t>
            </w:r>
          </w:p>
        </w:tc>
      </w:tr>
    </w:tbl>
    <w:p w14:paraId="3CC6BE94" w14:textId="77777777" w:rsidR="00661FD5" w:rsidRDefault="007D318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61FD5" w14:paraId="33B28A10" w14:textId="77777777">
        <w:tc>
          <w:tcPr>
            <w:tcW w:w="4080" w:type="dxa"/>
            <w:tcMar>
              <w:top w:w="75" w:type="dxa"/>
              <w:bottom w:w="75" w:type="dxa"/>
            </w:tcMar>
            <w:vAlign w:val="center"/>
          </w:tcPr>
          <w:p w14:paraId="2F89F807" w14:textId="77777777" w:rsidR="00661FD5" w:rsidRDefault="007D318E">
            <w:r>
              <w:rPr>
                <w:rFonts w:ascii="Arial" w:hAnsi="Arial" w:cs="Arial"/>
                <w:color w:val="000000"/>
                <w:position w:val="-2"/>
                <w:sz w:val="18"/>
                <w:szCs w:val="18"/>
              </w:rPr>
              <w:t>Kraj in datum:</w:t>
            </w:r>
          </w:p>
        </w:tc>
        <w:tc>
          <w:tcPr>
            <w:tcW w:w="0" w:type="auto"/>
            <w:tcMar>
              <w:top w:w="75" w:type="dxa"/>
              <w:bottom w:w="75" w:type="dxa"/>
            </w:tcMar>
            <w:vAlign w:val="center"/>
          </w:tcPr>
          <w:p w14:paraId="5AFCEA3A" w14:textId="77777777" w:rsidR="00661FD5" w:rsidRDefault="007D318E">
            <w:r>
              <w:rPr>
                <w:rFonts w:ascii="Arial" w:hAnsi="Arial" w:cs="Arial"/>
                <w:color w:val="000000"/>
                <w:position w:val="-2"/>
                <w:sz w:val="18"/>
                <w:szCs w:val="18"/>
              </w:rPr>
              <w:t>Ime in priimek: _____________________</w:t>
            </w:r>
          </w:p>
        </w:tc>
      </w:tr>
      <w:tr w:rsidR="00661FD5" w14:paraId="69771C72" w14:textId="77777777">
        <w:tc>
          <w:tcPr>
            <w:tcW w:w="4080" w:type="dxa"/>
            <w:tcMar>
              <w:top w:w="75" w:type="dxa"/>
              <w:bottom w:w="75" w:type="dxa"/>
            </w:tcMar>
            <w:vAlign w:val="center"/>
          </w:tcPr>
          <w:p w14:paraId="63675D3B" w14:textId="77777777" w:rsidR="00661FD5" w:rsidRDefault="007D318E">
            <w:r>
              <w:rPr>
                <w:rFonts w:ascii="Arial" w:hAnsi="Arial" w:cs="Arial"/>
                <w:color w:val="000000"/>
                <w:position w:val="-2"/>
                <w:sz w:val="18"/>
                <w:szCs w:val="18"/>
              </w:rPr>
              <w:t> </w:t>
            </w:r>
          </w:p>
        </w:tc>
        <w:tc>
          <w:tcPr>
            <w:tcW w:w="0" w:type="auto"/>
            <w:tcMar>
              <w:top w:w="75" w:type="dxa"/>
              <w:bottom w:w="75" w:type="dxa"/>
            </w:tcMar>
            <w:vAlign w:val="center"/>
          </w:tcPr>
          <w:p w14:paraId="0F707CF9" w14:textId="77777777" w:rsidR="00661FD5" w:rsidRDefault="007D318E">
            <w:pPr>
              <w:jc w:val="center"/>
            </w:pPr>
            <w:r>
              <w:rPr>
                <w:rFonts w:ascii="Arial" w:hAnsi="Arial" w:cs="Arial"/>
                <w:color w:val="000000"/>
                <w:position w:val="-2"/>
                <w:sz w:val="18"/>
                <w:szCs w:val="18"/>
              </w:rPr>
              <w:t>(žig in podpis)</w:t>
            </w:r>
          </w:p>
        </w:tc>
      </w:tr>
    </w:tbl>
    <w:p w14:paraId="198B1FE7" w14:textId="77777777" w:rsidR="00661FD5" w:rsidRDefault="007D318E">
      <w:pPr>
        <w:spacing w:before="225" w:after="225" w:line="240" w:lineRule="auto"/>
        <w:jc w:val="both"/>
      </w:pPr>
      <w:r>
        <w:rPr>
          <w:rFonts w:ascii="Arial" w:hAnsi="Arial" w:cs="Arial"/>
          <w:color w:val="000000"/>
          <w:sz w:val="18"/>
          <w:szCs w:val="18"/>
        </w:rPr>
        <w:t> </w:t>
      </w:r>
    </w:p>
    <w:p w14:paraId="09539645" w14:textId="77777777" w:rsidR="00661FD5" w:rsidRDefault="007D318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6B89521" w14:textId="77777777" w:rsidR="00661FD5" w:rsidRDefault="00661FD5">
      <w:pPr>
        <w:sectPr w:rsidR="00661FD5" w:rsidSect="006E7A2B">
          <w:footerReference w:type="default" r:id="rId18"/>
          <w:pgSz w:w="11906" w:h="16838"/>
          <w:pgMar w:top="1418" w:right="1418" w:bottom="1418" w:left="1418" w:header="567" w:footer="596" w:gutter="0"/>
          <w:cols w:space="708"/>
          <w:docGrid w:linePitch="360"/>
        </w:sectPr>
      </w:pPr>
    </w:p>
    <w:p w14:paraId="523DF871" w14:textId="77777777" w:rsidR="005B2681" w:rsidRPr="00590863" w:rsidRDefault="007D318E"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2E70DEA5" w14:textId="77777777" w:rsidR="005B2681" w:rsidRPr="00252358" w:rsidRDefault="005B2681" w:rsidP="00252358"/>
    <w:p w14:paraId="3B1A2061" w14:textId="77777777" w:rsidR="005B2681" w:rsidRDefault="007D318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skladnosti Z UREDBO O ZELENEM JAVNEM NAROČANJU</w:t>
      </w:r>
    </w:p>
    <w:p w14:paraId="74590B2B" w14:textId="77777777" w:rsidR="005B2681" w:rsidRDefault="005B2681" w:rsidP="00EB2A75">
      <w:pPr>
        <w:spacing w:after="120"/>
        <w:rPr>
          <w:rFonts w:ascii="Arial" w:hAnsi="Arial" w:cs="Arial"/>
        </w:rPr>
      </w:pPr>
    </w:p>
    <w:p w14:paraId="170E59F9" w14:textId="30033C78" w:rsidR="00661FD5" w:rsidRDefault="007D318E">
      <w:pPr>
        <w:spacing w:before="225" w:after="225" w:line="240" w:lineRule="auto"/>
      </w:pPr>
      <w:r>
        <w:rPr>
          <w:rFonts w:ascii="Arial" w:hAnsi="Arial" w:cs="Arial"/>
          <w:color w:val="000000"/>
          <w:sz w:val="18"/>
          <w:szCs w:val="18"/>
        </w:rPr>
        <w:t>Kot ponudnik se zavezujemo, da bomo v primeru, da bo naša ponudba za posamezni sklop izbrana kot ekonomsko najugodnejša, storitve prevozov na najmanj eni relaciji izvajal z vozilom, ki skladno z določbami Uredbe o zelenem javnem naročanju (Uradni list RS, št. 51/17, 64/19</w:t>
      </w:r>
      <w:r w:rsidR="005C6D14">
        <w:rPr>
          <w:rFonts w:ascii="Arial" w:hAnsi="Arial" w:cs="Arial"/>
          <w:color w:val="000000"/>
          <w:sz w:val="18"/>
          <w:szCs w:val="18"/>
        </w:rPr>
        <w:t>,</w:t>
      </w:r>
      <w:r>
        <w:rPr>
          <w:rFonts w:ascii="Arial" w:hAnsi="Arial" w:cs="Arial"/>
          <w:color w:val="000000"/>
          <w:sz w:val="18"/>
          <w:szCs w:val="18"/>
        </w:rPr>
        <w:t xml:space="preserve"> 121/21</w:t>
      </w:r>
      <w:r w:rsidR="005C6D14">
        <w:rPr>
          <w:rFonts w:ascii="Arial" w:hAnsi="Arial" w:cs="Arial"/>
          <w:color w:val="000000"/>
          <w:sz w:val="18"/>
          <w:szCs w:val="18"/>
        </w:rPr>
        <w:t>, 132/23 in 43/25</w:t>
      </w:r>
      <w:r>
        <w:rPr>
          <w:rFonts w:ascii="Arial" w:hAnsi="Arial" w:cs="Arial"/>
          <w:color w:val="000000"/>
          <w:sz w:val="18"/>
          <w:szCs w:val="18"/>
        </w:rPr>
        <w:t>) šteje za »čisto vozilo«.</w:t>
      </w:r>
    </w:p>
    <w:p w14:paraId="040580A3" w14:textId="14C1EBB7" w:rsidR="00661FD5" w:rsidRDefault="007D318E">
      <w:pPr>
        <w:spacing w:before="225" w:after="225" w:line="240" w:lineRule="auto"/>
      </w:pPr>
      <w:r>
        <w:rPr>
          <w:rFonts w:ascii="Arial" w:hAnsi="Arial" w:cs="Arial"/>
          <w:color w:val="000000"/>
          <w:sz w:val="18"/>
          <w:szCs w:val="18"/>
        </w:rPr>
        <w:t>Vozilo (</w:t>
      </w:r>
      <w:r>
        <w:rPr>
          <w:rFonts w:ascii="Arial" w:hAnsi="Arial" w:cs="Arial"/>
          <w:b/>
          <w:bCs/>
          <w:color w:val="000000"/>
          <w:sz w:val="18"/>
          <w:szCs w:val="18"/>
        </w:rPr>
        <w:t>tip M1*</w:t>
      </w:r>
      <w:r>
        <w:rPr>
          <w:rFonts w:ascii="Arial" w:hAnsi="Arial" w:cs="Arial"/>
          <w:color w:val="000000"/>
          <w:sz w:val="18"/>
          <w:szCs w:val="18"/>
        </w:rPr>
        <w:t>, tj. vozilo za prevoz potnikov z največ osmimi sedeži poleg vozniškega sedeža) mora ustrezati mejnim vrednostim v spodnji tabeli:</w:t>
      </w:r>
    </w:p>
    <w:p w14:paraId="220D08E5" w14:textId="135748E4" w:rsidR="005C6D14" w:rsidRDefault="005C6D14" w:rsidP="005C6D14">
      <w:r>
        <w:rPr>
          <w:noProof/>
        </w:rPr>
        <w:drawing>
          <wp:inline distT="0" distB="0" distL="0" distR="0" wp14:anchorId="1CB8B58E" wp14:editId="7519C101">
            <wp:extent cx="4575175" cy="3009900"/>
            <wp:effectExtent l="0" t="0" r="0" b="0"/>
            <wp:docPr id="987336290" name="Slika 987336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9"/>
                    <a:stretch>
                      <a:fillRect/>
                    </a:stretch>
                  </pic:blipFill>
                  <pic:spPr>
                    <a:xfrm>
                      <a:off x="0" y="0"/>
                      <a:ext cx="4575175" cy="3009900"/>
                    </a:xfrm>
                    <a:prstGeom prst="rect">
                      <a:avLst/>
                    </a:prstGeom>
                  </pic:spPr>
                </pic:pic>
              </a:graphicData>
            </a:graphic>
          </wp:inline>
        </w:drawing>
      </w:r>
    </w:p>
    <w:p w14:paraId="548D69AF" w14:textId="77777777" w:rsidR="005C6D14" w:rsidRPr="005C6D14" w:rsidRDefault="005C6D14" w:rsidP="005C6D14">
      <w:pPr>
        <w:jc w:val="both"/>
        <w:rPr>
          <w:rFonts w:ascii="Arial" w:hAnsi="Arial" w:cs="Arial"/>
          <w:sz w:val="18"/>
          <w:szCs w:val="18"/>
        </w:rPr>
      </w:pPr>
      <w:r w:rsidRPr="005C6D14">
        <w:rPr>
          <w:rFonts w:ascii="Arial" w:hAnsi="Arial" w:cs="Arial"/>
          <w:sz w:val="18"/>
          <w:szCs w:val="18"/>
        </w:rPr>
        <w:t>OPOMBA:</w:t>
      </w:r>
    </w:p>
    <w:p w14:paraId="501C3D6F" w14:textId="77777777" w:rsidR="005C6D14" w:rsidRPr="005C6D14" w:rsidRDefault="005C6D14" w:rsidP="005C6D14">
      <w:pPr>
        <w:jc w:val="both"/>
        <w:rPr>
          <w:rFonts w:ascii="Arial" w:hAnsi="Arial" w:cs="Arial"/>
          <w:sz w:val="18"/>
          <w:szCs w:val="18"/>
        </w:rPr>
      </w:pPr>
      <w:r w:rsidRPr="005C6D14">
        <w:rPr>
          <w:rFonts w:ascii="Arial" w:hAnsi="Arial" w:cs="Arial"/>
          <w:sz w:val="18"/>
          <w:szCs w:val="18"/>
        </w:rPr>
        <w:t>* V primeru, da ponudnik ali izbrani izvajalec opravlja storitve z drugo kategorijo vozil, se upoštevajo zahteve, ki veljajo za to kategorijo vozil. Kategorije vozil so opisane v Uredbi o zelenem javnem naročanju.</w:t>
      </w:r>
    </w:p>
    <w:p w14:paraId="666DA383" w14:textId="77777777" w:rsidR="005C6D14" w:rsidRPr="005C6D14" w:rsidRDefault="005C6D14" w:rsidP="005C6D14">
      <w:pPr>
        <w:jc w:val="both"/>
        <w:rPr>
          <w:rFonts w:ascii="Arial" w:hAnsi="Arial" w:cs="Arial"/>
          <w:sz w:val="18"/>
          <w:szCs w:val="18"/>
        </w:rPr>
      </w:pPr>
    </w:p>
    <w:p w14:paraId="1726D0C7" w14:textId="77777777" w:rsidR="005C6D14" w:rsidRPr="005C6D14" w:rsidRDefault="005C6D14" w:rsidP="005C6D14">
      <w:pPr>
        <w:jc w:val="both"/>
        <w:rPr>
          <w:rFonts w:ascii="Arial" w:eastAsiaTheme="minorEastAsia" w:hAnsi="Arial" w:cs="Arial"/>
          <w:sz w:val="18"/>
          <w:szCs w:val="18"/>
        </w:rPr>
      </w:pPr>
      <w:r w:rsidRPr="005C6D14">
        <w:rPr>
          <w:rFonts w:ascii="Arial" w:eastAsiaTheme="minorEastAsia" w:hAnsi="Arial" w:cs="Arial"/>
          <w:sz w:val="18"/>
          <w:szCs w:val="18"/>
        </w:rPr>
        <w:t>Kot ponudnik se zavezujemo, da bomo v primeru sklenitve okvirnega sporazuma z naročnikom za posamezni sklop, naročniku na njegovo zahtevo predložili dokazila o izpolnjevanju zahtev iz Uredbe o zelenem javnem naročanju (tehnično dokumentacijo).</w:t>
      </w:r>
    </w:p>
    <w:p w14:paraId="47242341" w14:textId="77777777" w:rsidR="005C6D14" w:rsidRDefault="005C6D14" w:rsidP="005C6D14">
      <w:pPr>
        <w:jc w:val="both"/>
        <w:rPr>
          <w:rFonts w:ascii="Century Gothic" w:eastAsiaTheme="minorEastAsia" w:hAnsi="Century Gothic" w:cs="Calibri"/>
          <w:szCs w:val="20"/>
        </w:rPr>
      </w:pPr>
    </w:p>
    <w:p w14:paraId="506960F5" w14:textId="77777777" w:rsidR="005C6D14" w:rsidRPr="00924407" w:rsidRDefault="005C6D14" w:rsidP="005C6D14">
      <w:pPr>
        <w:ind w:left="5112"/>
        <w:jc w:val="both"/>
        <w:rPr>
          <w:rFonts w:ascii="Arial" w:eastAsiaTheme="minorEastAsia" w:hAnsi="Arial" w:cs="Arial"/>
          <w:sz w:val="18"/>
          <w:szCs w:val="18"/>
        </w:rPr>
      </w:pPr>
      <w:r w:rsidRPr="00924407">
        <w:rPr>
          <w:rFonts w:ascii="Arial" w:eastAsiaTheme="minorEastAsia" w:hAnsi="Arial" w:cs="Arial"/>
          <w:sz w:val="18"/>
          <w:szCs w:val="18"/>
        </w:rPr>
        <w:t>Žig in podpis ponudnika*:</w:t>
      </w:r>
    </w:p>
    <w:p w14:paraId="69EAF4F2" w14:textId="77777777" w:rsidR="005C6D14" w:rsidRDefault="005C6D14" w:rsidP="00924407">
      <w:pPr>
        <w:ind w:left="4404" w:firstLine="708"/>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4CADA2FC" w14:textId="77777777" w:rsidR="005C6D14" w:rsidRDefault="005C6D14" w:rsidP="005C6D14"/>
    <w:p w14:paraId="62248DA8" w14:textId="799D259B" w:rsidR="005C6D14" w:rsidRPr="005C6D14" w:rsidRDefault="005C6D14" w:rsidP="005C6D14">
      <w:pPr>
        <w:sectPr w:rsidR="005C6D14" w:rsidRPr="005C6D14" w:rsidSect="006E7A2B">
          <w:footerReference w:type="default" r:id="rId20"/>
          <w:pgSz w:w="11906" w:h="16838"/>
          <w:pgMar w:top="1418" w:right="1418" w:bottom="1418" w:left="1418" w:header="567" w:footer="596" w:gutter="0"/>
          <w:cols w:space="708"/>
          <w:docGrid w:linePitch="360"/>
        </w:sectPr>
      </w:pPr>
    </w:p>
    <w:p w14:paraId="2F5B58D3" w14:textId="77777777" w:rsidR="005B2681" w:rsidRPr="00116091" w:rsidRDefault="007D318E"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E6B549E" w14:textId="77777777" w:rsidR="005B2681" w:rsidRDefault="005B2681" w:rsidP="00AC0380">
      <w:pPr>
        <w:rPr>
          <w:rFonts w:ascii="Arial" w:hAnsi="Arial" w:cs="Arial"/>
        </w:rPr>
      </w:pPr>
    </w:p>
    <w:p w14:paraId="569A138E" w14:textId="1AE051EF" w:rsidR="00661FD5" w:rsidRPr="00CB4F19" w:rsidRDefault="007D318E">
      <w:pPr>
        <w:spacing w:before="224" w:after="224" w:line="240" w:lineRule="auto"/>
        <w:jc w:val="center"/>
        <w:outlineLvl w:val="1"/>
      </w:pPr>
      <w:r>
        <w:rPr>
          <w:rFonts w:ascii="Arial" w:hAnsi="Arial" w:cs="Arial"/>
          <w:b/>
          <w:bCs/>
          <w:color w:val="000000"/>
          <w:sz w:val="27"/>
          <w:szCs w:val="27"/>
        </w:rPr>
        <w:t>OKVIRNI SPORAZUM ŠT.______________ ZA IZVAJANJE STORITEV KOMBI PREVOZA ŠOLOOBVEZNIH OTROK</w:t>
      </w:r>
      <w:r w:rsidR="003364EC">
        <w:rPr>
          <w:rFonts w:ascii="Arial" w:hAnsi="Arial" w:cs="Arial"/>
          <w:b/>
          <w:bCs/>
          <w:color w:val="000000"/>
          <w:sz w:val="27"/>
          <w:szCs w:val="27"/>
        </w:rPr>
        <w:t xml:space="preserve"> ZA SKLOP _______</w:t>
      </w:r>
    </w:p>
    <w:p w14:paraId="6FED0679" w14:textId="77777777" w:rsidR="00661FD5" w:rsidRDefault="007D318E">
      <w:pPr>
        <w:spacing w:before="225" w:after="225" w:line="240" w:lineRule="auto"/>
        <w:jc w:val="center"/>
      </w:pPr>
      <w:r>
        <w:rPr>
          <w:rFonts w:ascii="Arial" w:hAnsi="Arial" w:cs="Arial"/>
          <w:color w:val="000000"/>
          <w:sz w:val="18"/>
          <w:szCs w:val="18"/>
        </w:rPr>
        <w:t>sklenjena med</w:t>
      </w:r>
    </w:p>
    <w:p w14:paraId="731E52A1" w14:textId="77777777" w:rsidR="00661FD5" w:rsidRDefault="007D318E">
      <w:pPr>
        <w:spacing w:after="0" w:line="240" w:lineRule="auto"/>
      </w:pPr>
      <w:r>
        <w:rPr>
          <w:rFonts w:ascii="Arial" w:hAnsi="Arial" w:cs="Arial"/>
          <w:b/>
          <w:bCs/>
          <w:color w:val="000000"/>
          <w:sz w:val="18"/>
          <w:szCs w:val="18"/>
        </w:rPr>
        <w:t>NAROČNIKOM: OBČINA DOBROVA-POLHOV GRADEC, Stara cesta 13, 1356 Dobrova,</w:t>
      </w:r>
      <w:r>
        <w:rPr>
          <w:rFonts w:ascii="Arial" w:hAnsi="Arial" w:cs="Arial"/>
          <w:color w:val="000000"/>
          <w:sz w:val="18"/>
          <w:szCs w:val="18"/>
        </w:rPr>
        <w:br/>
        <w:t>ki ga zastopa župan Jure Dolinar</w:t>
      </w:r>
      <w:r>
        <w:br/>
      </w:r>
    </w:p>
    <w:tbl>
      <w:tblPr>
        <w:tblStyle w:val="NormalTablePHPDOCX"/>
        <w:tblW w:w="3500" w:type="pct"/>
        <w:tblInd w:w="108" w:type="dxa"/>
        <w:tblLook w:val="04A0" w:firstRow="1" w:lastRow="0" w:firstColumn="1" w:lastColumn="0" w:noHBand="0" w:noVBand="1"/>
      </w:tblPr>
      <w:tblGrid>
        <w:gridCol w:w="3300"/>
        <w:gridCol w:w="3049"/>
      </w:tblGrid>
      <w:tr w:rsidR="00661FD5" w14:paraId="2F090B0A" w14:textId="77777777">
        <w:tc>
          <w:tcPr>
            <w:tcW w:w="3300" w:type="dxa"/>
            <w:tcMar>
              <w:top w:w="0" w:type="auto"/>
              <w:bottom w:w="0" w:type="auto"/>
            </w:tcMar>
            <w:vAlign w:val="center"/>
          </w:tcPr>
          <w:p w14:paraId="6D54E24C" w14:textId="77777777" w:rsidR="00661FD5" w:rsidRDefault="007D318E">
            <w:r>
              <w:rPr>
                <w:rFonts w:ascii="Arial" w:hAnsi="Arial" w:cs="Arial"/>
                <w:color w:val="000000"/>
                <w:position w:val="-2"/>
                <w:sz w:val="18"/>
                <w:szCs w:val="18"/>
              </w:rPr>
              <w:t>Matična številka:</w:t>
            </w:r>
          </w:p>
        </w:tc>
        <w:tc>
          <w:tcPr>
            <w:tcW w:w="0" w:type="auto"/>
            <w:tcMar>
              <w:top w:w="0" w:type="auto"/>
              <w:bottom w:w="0" w:type="auto"/>
            </w:tcMar>
            <w:vAlign w:val="center"/>
          </w:tcPr>
          <w:p w14:paraId="6C7A6888" w14:textId="77777777" w:rsidR="00661FD5" w:rsidRDefault="007D318E">
            <w:r>
              <w:rPr>
                <w:rFonts w:ascii="Arial" w:hAnsi="Arial" w:cs="Arial"/>
                <w:color w:val="000000"/>
                <w:position w:val="-2"/>
                <w:sz w:val="18"/>
                <w:szCs w:val="18"/>
              </w:rPr>
              <w:t>5874998000</w:t>
            </w:r>
          </w:p>
        </w:tc>
      </w:tr>
      <w:tr w:rsidR="00661FD5" w14:paraId="321782CF" w14:textId="77777777">
        <w:tc>
          <w:tcPr>
            <w:tcW w:w="3300" w:type="dxa"/>
            <w:tcMar>
              <w:top w:w="0" w:type="auto"/>
              <w:bottom w:w="0" w:type="auto"/>
            </w:tcMar>
            <w:vAlign w:val="center"/>
          </w:tcPr>
          <w:p w14:paraId="08F94C30" w14:textId="77777777" w:rsidR="00661FD5" w:rsidRDefault="007D318E">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EEC80D6" w14:textId="77777777" w:rsidR="00661FD5" w:rsidRDefault="007D318E">
            <w:r>
              <w:rPr>
                <w:rFonts w:ascii="Arial" w:hAnsi="Arial" w:cs="Arial"/>
                <w:color w:val="000000"/>
                <w:position w:val="-2"/>
                <w:sz w:val="18"/>
                <w:szCs w:val="18"/>
              </w:rPr>
              <w:t>SI 91166004</w:t>
            </w:r>
          </w:p>
        </w:tc>
      </w:tr>
      <w:tr w:rsidR="00661FD5" w14:paraId="42E6DC5E" w14:textId="77777777">
        <w:tc>
          <w:tcPr>
            <w:tcW w:w="3300" w:type="dxa"/>
            <w:tcMar>
              <w:top w:w="0" w:type="auto"/>
              <w:bottom w:w="0" w:type="auto"/>
            </w:tcMar>
            <w:vAlign w:val="center"/>
          </w:tcPr>
          <w:p w14:paraId="4B021CB6" w14:textId="77777777" w:rsidR="00661FD5" w:rsidRDefault="007D318E">
            <w:r>
              <w:rPr>
                <w:rFonts w:ascii="Arial" w:hAnsi="Arial" w:cs="Arial"/>
                <w:color w:val="000000"/>
                <w:position w:val="-2"/>
                <w:sz w:val="18"/>
                <w:szCs w:val="18"/>
              </w:rPr>
              <w:t>Transakcijski račun (TRR):</w:t>
            </w:r>
          </w:p>
        </w:tc>
        <w:tc>
          <w:tcPr>
            <w:tcW w:w="0" w:type="auto"/>
            <w:tcMar>
              <w:top w:w="0" w:type="auto"/>
              <w:bottom w:w="0" w:type="auto"/>
            </w:tcMar>
            <w:vAlign w:val="center"/>
          </w:tcPr>
          <w:p w14:paraId="2B143FF8" w14:textId="77777777" w:rsidR="00661FD5" w:rsidRDefault="007D318E">
            <w:r>
              <w:rPr>
                <w:rFonts w:ascii="Arial" w:hAnsi="Arial" w:cs="Arial"/>
                <w:color w:val="000000"/>
                <w:position w:val="-2"/>
                <w:sz w:val="18"/>
                <w:szCs w:val="18"/>
              </w:rPr>
              <w:t>SI56 0122 1010 0000 813</w:t>
            </w:r>
          </w:p>
        </w:tc>
      </w:tr>
    </w:tbl>
    <w:p w14:paraId="2DA0E2BC" w14:textId="77777777" w:rsidR="00661FD5" w:rsidRDefault="00661FD5"/>
    <w:p w14:paraId="1026FEF2" w14:textId="77777777" w:rsidR="00661FD5" w:rsidRDefault="007D318E">
      <w:pPr>
        <w:spacing w:before="225" w:after="225" w:line="240" w:lineRule="auto"/>
        <w:jc w:val="center"/>
      </w:pPr>
      <w:r>
        <w:rPr>
          <w:rFonts w:ascii="Arial" w:hAnsi="Arial" w:cs="Arial"/>
          <w:color w:val="000000"/>
          <w:sz w:val="18"/>
          <w:szCs w:val="18"/>
        </w:rPr>
        <w:t>in</w:t>
      </w:r>
    </w:p>
    <w:p w14:paraId="430F49AE" w14:textId="77777777" w:rsidR="00661FD5" w:rsidRDefault="007D318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r>
      <w:r>
        <w:rPr>
          <w:rFonts w:ascii="Arial" w:hAnsi="Arial" w:cs="Arial"/>
          <w:color w:val="000000"/>
          <w:sz w:val="18"/>
          <w:szCs w:val="18"/>
        </w:rP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61FD5" w14:paraId="73BEEFCE" w14:textId="77777777">
        <w:tc>
          <w:tcPr>
            <w:tcW w:w="3300" w:type="dxa"/>
            <w:tcMar>
              <w:top w:w="0" w:type="auto"/>
              <w:bottom w:w="0" w:type="auto"/>
            </w:tcMar>
            <w:vAlign w:val="center"/>
          </w:tcPr>
          <w:p w14:paraId="3C8A61CB" w14:textId="77777777" w:rsidR="00661FD5" w:rsidRDefault="007D318E">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3D66A76" w14:textId="77777777" w:rsidR="00661FD5" w:rsidRDefault="007D318E">
            <w:r>
              <w:rPr>
                <w:rFonts w:ascii="Arial" w:hAnsi="Arial" w:cs="Arial"/>
                <w:color w:val="000000"/>
                <w:position w:val="-2"/>
                <w:sz w:val="18"/>
                <w:szCs w:val="18"/>
              </w:rPr>
              <w:t> </w:t>
            </w:r>
          </w:p>
        </w:tc>
      </w:tr>
      <w:tr w:rsidR="00661FD5" w14:paraId="0873404B" w14:textId="77777777">
        <w:tc>
          <w:tcPr>
            <w:tcW w:w="3300" w:type="dxa"/>
            <w:tcMar>
              <w:top w:w="0" w:type="auto"/>
              <w:bottom w:w="0" w:type="auto"/>
            </w:tcMar>
            <w:vAlign w:val="center"/>
          </w:tcPr>
          <w:p w14:paraId="7F02A1DA" w14:textId="77777777" w:rsidR="00661FD5" w:rsidRDefault="007D318E">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3081751" w14:textId="77777777" w:rsidR="00661FD5" w:rsidRDefault="007D318E">
            <w:r>
              <w:rPr>
                <w:rFonts w:ascii="Arial" w:hAnsi="Arial" w:cs="Arial"/>
                <w:color w:val="000000"/>
                <w:position w:val="-2"/>
                <w:sz w:val="18"/>
                <w:szCs w:val="18"/>
              </w:rPr>
              <w:t> </w:t>
            </w:r>
          </w:p>
        </w:tc>
      </w:tr>
      <w:tr w:rsidR="00661FD5" w14:paraId="6E0AD40A" w14:textId="77777777">
        <w:tc>
          <w:tcPr>
            <w:tcW w:w="3300" w:type="dxa"/>
            <w:tcMar>
              <w:top w:w="0" w:type="auto"/>
              <w:bottom w:w="0" w:type="auto"/>
            </w:tcMar>
            <w:vAlign w:val="center"/>
          </w:tcPr>
          <w:p w14:paraId="487623C2" w14:textId="77777777" w:rsidR="00661FD5" w:rsidRDefault="007D318E">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746B140" w14:textId="77777777" w:rsidR="00661FD5" w:rsidRDefault="007D318E">
            <w:r>
              <w:rPr>
                <w:rFonts w:ascii="Arial" w:hAnsi="Arial" w:cs="Arial"/>
                <w:color w:val="000000"/>
                <w:position w:val="-2"/>
                <w:sz w:val="18"/>
                <w:szCs w:val="18"/>
              </w:rPr>
              <w:t> </w:t>
            </w:r>
          </w:p>
        </w:tc>
      </w:tr>
    </w:tbl>
    <w:p w14:paraId="30758423" w14:textId="77777777" w:rsidR="00661FD5" w:rsidRDefault="007D318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7F417C96" w14:textId="77777777" w:rsidR="00277154" w:rsidRDefault="00277154">
      <w:pPr>
        <w:spacing w:before="225" w:after="225" w:line="240" w:lineRule="auto"/>
        <w:jc w:val="both"/>
      </w:pPr>
    </w:p>
    <w:p w14:paraId="275AF9F9" w14:textId="77777777" w:rsidR="00661FD5" w:rsidRDefault="007D318E">
      <w:pPr>
        <w:spacing w:before="225" w:after="225" w:line="240" w:lineRule="auto"/>
        <w:jc w:val="both"/>
      </w:pPr>
      <w:r>
        <w:rPr>
          <w:rFonts w:ascii="Arial" w:hAnsi="Arial" w:cs="Arial"/>
          <w:b/>
          <w:bCs/>
          <w:color w:val="000000"/>
          <w:sz w:val="18"/>
          <w:szCs w:val="18"/>
        </w:rPr>
        <w:t>I. UVODNE DOLOČBE</w:t>
      </w:r>
    </w:p>
    <w:p w14:paraId="68349554" w14:textId="77777777" w:rsidR="00661FD5" w:rsidRDefault="007D318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61FD5" w14:paraId="0BDFB817" w14:textId="77777777">
        <w:tc>
          <w:tcPr>
            <w:tcW w:w="0" w:type="auto"/>
            <w:tcMar>
              <w:top w:w="0" w:type="auto"/>
              <w:bottom w:w="0" w:type="auto"/>
            </w:tcMar>
          </w:tcPr>
          <w:p w14:paraId="4451A97B" w14:textId="77777777" w:rsidR="00661FD5" w:rsidRDefault="007D318E">
            <w:pPr>
              <w:spacing w:before="225" w:after="225"/>
              <w:jc w:val="both"/>
            </w:pPr>
            <w:r>
              <w:rPr>
                <w:rFonts w:ascii="Arial" w:hAnsi="Arial" w:cs="Arial"/>
                <w:color w:val="000000"/>
                <w:sz w:val="18"/>
                <w:szCs w:val="18"/>
              </w:rPr>
              <w:t>Stranki okvirnega sporazuma ugotavljata, da je naročnik  na Portalu javnih naročil dne ........., št. objave........ objavil javno naročilo  z naslovom »</w:t>
            </w:r>
            <w:r>
              <w:rPr>
                <w:rFonts w:ascii="Arial" w:hAnsi="Arial" w:cs="Arial"/>
                <w:b/>
                <w:bCs/>
                <w:color w:val="000000"/>
                <w:sz w:val="18"/>
                <w:szCs w:val="18"/>
              </w:rPr>
              <w:t>Izbira izvajalca storitev kombi prevozov šoloobveznih otrok za potrebe OŠ Polhov Gradec  ter prevoz otrok in mladostnikov s posebnimi potrebami, ki obiskujejo šole izven občine</w:t>
            </w:r>
            <w:r>
              <w:rPr>
                <w:rFonts w:ascii="Arial" w:hAnsi="Arial" w:cs="Arial"/>
                <w:color w:val="000000"/>
                <w:sz w:val="18"/>
                <w:szCs w:val="18"/>
              </w:rPr>
              <w:t xml:space="preserve"> «, v okviru katerega  je bil izvajalec izbran kot najugodnejši ponudnik za sklop …….</w:t>
            </w:r>
          </w:p>
        </w:tc>
      </w:tr>
    </w:tbl>
    <w:p w14:paraId="20A60D1E" w14:textId="77777777" w:rsidR="00661FD5" w:rsidRDefault="007D318E">
      <w:pPr>
        <w:spacing w:before="225" w:after="225" w:line="240" w:lineRule="auto"/>
        <w:jc w:val="both"/>
      </w:pPr>
      <w:r>
        <w:rPr>
          <w:rFonts w:ascii="Arial" w:hAnsi="Arial" w:cs="Arial"/>
          <w:b/>
          <w:bCs/>
          <w:color w:val="000000"/>
          <w:sz w:val="18"/>
          <w:szCs w:val="18"/>
        </w:rPr>
        <w:t>II. PREDMET OKVIRNEGA SPORAZUMA</w:t>
      </w:r>
    </w:p>
    <w:p w14:paraId="1D520BAC" w14:textId="77777777" w:rsidR="00661FD5" w:rsidRDefault="007D318E">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3E6E1B3B" w14:textId="77777777" w:rsidR="00F16B48" w:rsidRDefault="00F16B48">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61FD5" w14:paraId="0A8BD3B1"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661FD5" w14:paraId="7B18821F" w14:textId="77777777">
              <w:tc>
                <w:tcPr>
                  <w:tcW w:w="0" w:type="auto"/>
                  <w:tcMar>
                    <w:top w:w="0" w:type="auto"/>
                    <w:bottom w:w="0" w:type="auto"/>
                  </w:tcMar>
                </w:tcPr>
                <w:p w14:paraId="6F967BCE" w14:textId="77777777" w:rsidR="00661FD5" w:rsidRDefault="007D318E">
                  <w:pPr>
                    <w:jc w:val="both"/>
                  </w:pPr>
                  <w:r>
                    <w:rPr>
                      <w:rFonts w:ascii="Arial" w:hAnsi="Arial" w:cs="Arial"/>
                      <w:color w:val="000000"/>
                      <w:sz w:val="18"/>
                      <w:szCs w:val="18"/>
                    </w:rPr>
                    <w:t>S tem okvirnim sporazumom naročnik oddaja, izvajalec pa prevzame v izvedbo prevoze otrok vsak dan v času šolskega pouka od ponedeljka do petka za obdobje štirih let in sicer za šolska leta 2026/27, 2027/28, 2028/29 in 2029/30.</w:t>
                  </w:r>
                </w:p>
              </w:tc>
            </w:tr>
          </w:tbl>
          <w:p w14:paraId="7644DBDD" w14:textId="77777777" w:rsidR="00661FD5" w:rsidRDefault="00661FD5"/>
          <w:tbl>
            <w:tblPr>
              <w:tblStyle w:val="NormalTablePHPDOCX"/>
              <w:tblW w:w="0" w:type="auto"/>
              <w:tblLook w:val="04A0" w:firstRow="1" w:lastRow="0" w:firstColumn="1" w:lastColumn="0" w:noHBand="0" w:noVBand="1"/>
            </w:tblPr>
            <w:tblGrid>
              <w:gridCol w:w="8746"/>
            </w:tblGrid>
            <w:tr w:rsidR="00661FD5" w14:paraId="6A7AE180" w14:textId="77777777">
              <w:tc>
                <w:tcPr>
                  <w:tcW w:w="0" w:type="auto"/>
                  <w:tcMar>
                    <w:top w:w="0" w:type="auto"/>
                    <w:bottom w:w="0" w:type="auto"/>
                  </w:tcMar>
                </w:tcPr>
                <w:p w14:paraId="4AB3B02F" w14:textId="77777777" w:rsidR="00661FD5" w:rsidRDefault="007D318E">
                  <w:pPr>
                    <w:jc w:val="both"/>
                  </w:pPr>
                  <w:r>
                    <w:rPr>
                      <w:rFonts w:ascii="Arial" w:hAnsi="Arial" w:cs="Arial"/>
                      <w:color w:val="000000"/>
                      <w:sz w:val="18"/>
                      <w:szCs w:val="18"/>
                    </w:rPr>
                    <w:t>Posamezne relacije, urnik in podrobnejši opis predmeta okvirnega sporazuma je opredeljen v dokumentaciji v zvezi z oddajo javnega naročila, ki je priloga okvirnega sporazuma.</w:t>
                  </w:r>
                </w:p>
              </w:tc>
            </w:tr>
          </w:tbl>
          <w:p w14:paraId="0729D0F5" w14:textId="77777777" w:rsidR="00661FD5" w:rsidRDefault="00661FD5"/>
          <w:tbl>
            <w:tblPr>
              <w:tblStyle w:val="NormalTablePHPDOCX"/>
              <w:tblW w:w="0" w:type="auto"/>
              <w:tblLook w:val="04A0" w:firstRow="1" w:lastRow="0" w:firstColumn="1" w:lastColumn="0" w:noHBand="0" w:noVBand="1"/>
            </w:tblPr>
            <w:tblGrid>
              <w:gridCol w:w="8746"/>
            </w:tblGrid>
            <w:tr w:rsidR="00661FD5" w14:paraId="7FDCD63B" w14:textId="77777777">
              <w:tc>
                <w:tcPr>
                  <w:tcW w:w="0" w:type="auto"/>
                  <w:tcMar>
                    <w:top w:w="0" w:type="auto"/>
                    <w:bottom w:w="0" w:type="auto"/>
                  </w:tcMar>
                </w:tcPr>
                <w:p w14:paraId="6A41F83B" w14:textId="77777777" w:rsidR="00661FD5" w:rsidRDefault="007D318E">
                  <w:pPr>
                    <w:jc w:val="both"/>
                  </w:pPr>
                  <w:r>
                    <w:rPr>
                      <w:rFonts w:ascii="Arial" w:hAnsi="Arial" w:cs="Arial"/>
                      <w:color w:val="000000"/>
                      <w:sz w:val="18"/>
                      <w:szCs w:val="18"/>
                    </w:rPr>
                    <w:t>Stranki sporazumno ugotavljata, pri čemer izvajalec izrecno izjavlja, da je seznanjen, da je upoštevaje sklenitev okvirnega sporazuma za obdobje 4 let, vnaprej nemogoče predvideti vseh potrebnih relacij oziroma njihovega obsega, vseh možnih sprememb vstopnih in izstopnih postaj na posamezni relaciji, urnikov in števila učencev-vozačev. Stranki sta tako izrecno sporazumni, da lahko naročnik z vsakim novim šolskim letom v mesecu septembru, kot tudi med samim šolskim letom, spremeni obseg posamezne relacije, v</w:t>
                  </w:r>
                  <w:r>
                    <w:rPr>
                      <w:rFonts w:ascii="Arial" w:hAnsi="Arial" w:cs="Arial"/>
                      <w:color w:val="000000"/>
                      <w:sz w:val="18"/>
                      <w:szCs w:val="18"/>
                    </w:rPr>
                    <w:t>stopne in izstopne postaje posamezne relacije, urnik prevozov in število učencev-vozačev.</w:t>
                  </w:r>
                </w:p>
              </w:tc>
            </w:tr>
          </w:tbl>
          <w:p w14:paraId="56139DBA" w14:textId="77777777" w:rsidR="00661FD5" w:rsidRDefault="00661FD5"/>
          <w:tbl>
            <w:tblPr>
              <w:tblStyle w:val="NormalTablePHPDOCX"/>
              <w:tblW w:w="0" w:type="auto"/>
              <w:tblLook w:val="04A0" w:firstRow="1" w:lastRow="0" w:firstColumn="1" w:lastColumn="0" w:noHBand="0" w:noVBand="1"/>
            </w:tblPr>
            <w:tblGrid>
              <w:gridCol w:w="8746"/>
            </w:tblGrid>
            <w:tr w:rsidR="00661FD5" w14:paraId="3A02ECEB" w14:textId="77777777">
              <w:tc>
                <w:tcPr>
                  <w:tcW w:w="0" w:type="auto"/>
                  <w:tcMar>
                    <w:top w:w="0" w:type="auto"/>
                    <w:bottom w:w="0" w:type="auto"/>
                  </w:tcMar>
                </w:tcPr>
                <w:p w14:paraId="4996D1FF" w14:textId="77777777" w:rsidR="00661FD5" w:rsidRDefault="007D318E">
                  <w:pPr>
                    <w:jc w:val="both"/>
                  </w:pPr>
                  <w:r>
                    <w:rPr>
                      <w:rFonts w:ascii="Arial" w:hAnsi="Arial" w:cs="Arial"/>
                      <w:color w:val="000000"/>
                      <w:sz w:val="18"/>
                      <w:szCs w:val="18"/>
                    </w:rPr>
                    <w:t>Izvajalec se z okvirnim sporazumom zaveže, da bo prevoze opravljal, ne glede na morebitne spremembe relacij (obsega, vstopnih in izstopnih postaj), urnikov ali števila učencev-vozačev pod enakimi pogoji in bo v ta namen sklenil aneks k temu okvirnemu sporazumu, najkasneje do 1. septembra vsakega koledarskega leta (torej začetka šolskega leta) oziroma tudi med šolskim letom, če nastane potreba po tem. </w:t>
                  </w:r>
                </w:p>
              </w:tc>
            </w:tr>
          </w:tbl>
          <w:p w14:paraId="1D47BF93" w14:textId="77777777" w:rsidR="00661FD5" w:rsidRDefault="00661FD5"/>
          <w:tbl>
            <w:tblPr>
              <w:tblStyle w:val="NormalTablePHPDOCX"/>
              <w:tblW w:w="0" w:type="auto"/>
              <w:tblLook w:val="04A0" w:firstRow="1" w:lastRow="0" w:firstColumn="1" w:lastColumn="0" w:noHBand="0" w:noVBand="1"/>
            </w:tblPr>
            <w:tblGrid>
              <w:gridCol w:w="8746"/>
            </w:tblGrid>
            <w:tr w:rsidR="00661FD5" w14:paraId="18F0422D" w14:textId="77777777">
              <w:tc>
                <w:tcPr>
                  <w:tcW w:w="0" w:type="auto"/>
                  <w:tcMar>
                    <w:top w:w="0" w:type="auto"/>
                    <w:bottom w:w="0" w:type="auto"/>
                  </w:tcMar>
                </w:tcPr>
                <w:p w14:paraId="648D39D3" w14:textId="77777777" w:rsidR="00661FD5" w:rsidRDefault="007D318E">
                  <w:pPr>
                    <w:jc w:val="both"/>
                  </w:pPr>
                  <w:r>
                    <w:rPr>
                      <w:rFonts w:ascii="Arial" w:hAnsi="Arial" w:cs="Arial"/>
                      <w:color w:val="000000"/>
                      <w:sz w:val="18"/>
                      <w:szCs w:val="18"/>
                    </w:rPr>
                    <w:t>Naročnik bo izbranega izvajalca po sklenitvi okvirnega sporazuma pravočasno (najkasneje v roku 8 dni pred zahtevano uvedbo spremembe) pisno obvestil o morebitnih spremembah glede relacij voženj (obsega, vstopnih in izstopnih), urnikov voženj in številu otrok na posamezni relaciji. </w:t>
                  </w:r>
                </w:p>
              </w:tc>
            </w:tr>
          </w:tbl>
          <w:p w14:paraId="542768C0" w14:textId="77777777" w:rsidR="00661FD5" w:rsidRDefault="00661FD5"/>
          <w:tbl>
            <w:tblPr>
              <w:tblStyle w:val="NormalTablePHPDOCX"/>
              <w:tblW w:w="0" w:type="auto"/>
              <w:tblLook w:val="04A0" w:firstRow="1" w:lastRow="0" w:firstColumn="1" w:lastColumn="0" w:noHBand="0" w:noVBand="1"/>
            </w:tblPr>
            <w:tblGrid>
              <w:gridCol w:w="8572"/>
            </w:tblGrid>
            <w:tr w:rsidR="00661FD5" w14:paraId="6B890706" w14:textId="77777777">
              <w:tc>
                <w:tcPr>
                  <w:tcW w:w="0" w:type="auto"/>
                  <w:tcMar>
                    <w:top w:w="0" w:type="auto"/>
                    <w:bottom w:w="0" w:type="auto"/>
                  </w:tcMar>
                </w:tcPr>
                <w:p w14:paraId="06EA74A1" w14:textId="77777777" w:rsidR="00661FD5" w:rsidRDefault="007D318E">
                  <w:pPr>
                    <w:jc w:val="both"/>
                  </w:pPr>
                  <w:r>
                    <w:rPr>
                      <w:rFonts w:ascii="Arial" w:hAnsi="Arial" w:cs="Arial"/>
                      <w:color w:val="000000"/>
                      <w:sz w:val="18"/>
                      <w:szCs w:val="18"/>
                    </w:rPr>
                    <w:t>Izvajalec je dolžan pristopiti k podpisu le-tega najpozneje v 8 dneh od prejema pisnega poziva naročnika.</w:t>
                  </w:r>
                </w:p>
              </w:tc>
            </w:tr>
          </w:tbl>
          <w:p w14:paraId="02DF5669" w14:textId="77777777" w:rsidR="00661FD5" w:rsidRDefault="00661FD5"/>
          <w:tbl>
            <w:tblPr>
              <w:tblStyle w:val="NormalTablePHPDOCX"/>
              <w:tblW w:w="0" w:type="auto"/>
              <w:tblLook w:val="04A0" w:firstRow="1" w:lastRow="0" w:firstColumn="1" w:lastColumn="0" w:noHBand="0" w:noVBand="1"/>
            </w:tblPr>
            <w:tblGrid>
              <w:gridCol w:w="8746"/>
            </w:tblGrid>
            <w:tr w:rsidR="00661FD5" w14:paraId="7D15E40D" w14:textId="77777777">
              <w:tc>
                <w:tcPr>
                  <w:tcW w:w="0" w:type="auto"/>
                  <w:tcMar>
                    <w:top w:w="0" w:type="auto"/>
                    <w:bottom w:w="0" w:type="auto"/>
                  </w:tcMar>
                </w:tcPr>
                <w:p w14:paraId="4D02BCE8" w14:textId="1D7B70C9" w:rsidR="00661FD5" w:rsidRDefault="007D318E">
                  <w:pPr>
                    <w:jc w:val="both"/>
                  </w:pPr>
                  <w:r>
                    <w:rPr>
                      <w:rFonts w:ascii="Arial" w:hAnsi="Arial" w:cs="Arial"/>
                      <w:color w:val="000000"/>
                      <w:sz w:val="18"/>
                      <w:szCs w:val="18"/>
                    </w:rPr>
                    <w:t>Med drugim se izbrani prevoznik z okvirnim sporazumom zaveže, da bo,</w:t>
                  </w:r>
                  <w:r w:rsidR="00F16B48">
                    <w:rPr>
                      <w:rFonts w:ascii="Arial" w:hAnsi="Arial" w:cs="Arial"/>
                      <w:color w:val="000000"/>
                      <w:sz w:val="18"/>
                      <w:szCs w:val="18"/>
                    </w:rPr>
                    <w:t xml:space="preserve"> </w:t>
                  </w:r>
                  <w:r>
                    <w:rPr>
                      <w:rFonts w:ascii="Arial" w:hAnsi="Arial" w:cs="Arial"/>
                      <w:color w:val="000000"/>
                      <w:sz w:val="18"/>
                      <w:szCs w:val="18"/>
                    </w:rPr>
                    <w:t>v kolikor se spremeni število vozačev na določeni relaciji, temu prilagodil tudi prevozno sredstvo.</w:t>
                  </w:r>
                </w:p>
              </w:tc>
            </w:tr>
          </w:tbl>
          <w:p w14:paraId="4BDABA69" w14:textId="77777777" w:rsidR="00661FD5" w:rsidRDefault="00661FD5"/>
          <w:tbl>
            <w:tblPr>
              <w:tblStyle w:val="NormalTablePHPDOCX"/>
              <w:tblW w:w="0" w:type="auto"/>
              <w:tblLook w:val="04A0" w:firstRow="1" w:lastRow="0" w:firstColumn="1" w:lastColumn="0" w:noHBand="0" w:noVBand="1"/>
            </w:tblPr>
            <w:tblGrid>
              <w:gridCol w:w="8746"/>
            </w:tblGrid>
            <w:tr w:rsidR="00661FD5" w14:paraId="055BA238" w14:textId="77777777">
              <w:tc>
                <w:tcPr>
                  <w:tcW w:w="0" w:type="auto"/>
                  <w:tcMar>
                    <w:top w:w="0" w:type="auto"/>
                    <w:bottom w:w="0" w:type="auto"/>
                  </w:tcMar>
                </w:tcPr>
                <w:p w14:paraId="212E395E" w14:textId="6E3AE738" w:rsidR="00661FD5" w:rsidRDefault="007D318E">
                  <w:pPr>
                    <w:jc w:val="both"/>
                  </w:pPr>
                  <w:r>
                    <w:rPr>
                      <w:rFonts w:ascii="Arial" w:hAnsi="Arial" w:cs="Arial"/>
                      <w:color w:val="000000"/>
                      <w:sz w:val="18"/>
                      <w:szCs w:val="18"/>
                    </w:rPr>
                    <w:t>Naročnik in izvajalec se izrecno dogovorita, da so navedene linije prevozov in število otrok iz tehnične specifikacije okvirne</w:t>
                  </w:r>
                  <w:r w:rsidR="00277154">
                    <w:rPr>
                      <w:rFonts w:ascii="Arial" w:hAnsi="Arial" w:cs="Arial"/>
                      <w:color w:val="000000"/>
                      <w:sz w:val="18"/>
                      <w:szCs w:val="18"/>
                    </w:rPr>
                    <w:t>.</w:t>
                  </w:r>
                </w:p>
              </w:tc>
            </w:tr>
          </w:tbl>
          <w:p w14:paraId="276AF45E" w14:textId="77777777" w:rsidR="00661FD5" w:rsidRDefault="00661FD5"/>
          <w:tbl>
            <w:tblPr>
              <w:tblStyle w:val="NormalTablePHPDOCX"/>
              <w:tblW w:w="0" w:type="auto"/>
              <w:tblLook w:val="04A0" w:firstRow="1" w:lastRow="0" w:firstColumn="1" w:lastColumn="0" w:noHBand="0" w:noVBand="1"/>
            </w:tblPr>
            <w:tblGrid>
              <w:gridCol w:w="8746"/>
            </w:tblGrid>
            <w:tr w:rsidR="00661FD5" w14:paraId="685C8509" w14:textId="77777777">
              <w:tc>
                <w:tcPr>
                  <w:tcW w:w="0" w:type="auto"/>
                  <w:tcMar>
                    <w:top w:w="0" w:type="auto"/>
                    <w:bottom w:w="0" w:type="auto"/>
                  </w:tcMar>
                </w:tcPr>
                <w:p w14:paraId="7BBB36F4" w14:textId="77777777" w:rsidR="00661FD5" w:rsidRDefault="007D318E">
                  <w:pPr>
                    <w:jc w:val="both"/>
                    <w:rPr>
                      <w:rFonts w:ascii="Arial" w:hAnsi="Arial" w:cs="Arial"/>
                      <w:color w:val="000000"/>
                      <w:sz w:val="18"/>
                      <w:szCs w:val="18"/>
                    </w:rPr>
                  </w:pPr>
                  <w:r>
                    <w:rPr>
                      <w:rFonts w:ascii="Arial" w:hAnsi="Arial" w:cs="Arial"/>
                      <w:color w:val="000000"/>
                      <w:sz w:val="18"/>
                      <w:szCs w:val="18"/>
                    </w:rPr>
                    <w:t xml:space="preserve">Ne glede na ostale določbe tega sporazuma, se stranki izrecno dogovorita, da izvajalec za </w:t>
                  </w:r>
                  <w:r>
                    <w:rPr>
                      <w:color w:val="000000"/>
                      <w:sz w:val="18"/>
                      <w:szCs w:val="18"/>
                    </w:rPr>
                    <w:t>SKLOP 4 (OŠ Polhov Gradec)</w:t>
                  </w:r>
                  <w:r>
                    <w:rPr>
                      <w:rFonts w:ascii="Arial" w:hAnsi="Arial" w:cs="Arial"/>
                      <w:color w:val="000000"/>
                      <w:sz w:val="18"/>
                      <w:szCs w:val="18"/>
                    </w:rPr>
                    <w:t xml:space="preserve"> in </w:t>
                  </w:r>
                  <w:r>
                    <w:rPr>
                      <w:color w:val="000000"/>
                      <w:sz w:val="18"/>
                      <w:szCs w:val="18"/>
                    </w:rPr>
                    <w:t>SKLOP 5 (POŠ Šentjošt)</w:t>
                  </w:r>
                  <w:r>
                    <w:rPr>
                      <w:rFonts w:ascii="Arial" w:hAnsi="Arial" w:cs="Arial"/>
                      <w:color w:val="000000"/>
                      <w:sz w:val="18"/>
                      <w:szCs w:val="18"/>
                    </w:rPr>
                    <w:t xml:space="preserve"> zagotavlja </w:t>
                  </w:r>
                  <w:r>
                    <w:rPr>
                      <w:color w:val="000000"/>
                      <w:sz w:val="18"/>
                      <w:szCs w:val="18"/>
                    </w:rPr>
                    <w:t>izključno voznika</w:t>
                  </w:r>
                  <w:r>
                    <w:rPr>
                      <w:rFonts w:ascii="Arial" w:hAnsi="Arial" w:cs="Arial"/>
                      <w:color w:val="000000"/>
                      <w:sz w:val="18"/>
                      <w:szCs w:val="18"/>
                    </w:rPr>
                    <w:t>, medtem ko prevozno sredstvo (kombi kapacitete 8+1) za izvajanje teh dveh sklopov zagotovi naročnik (v nadaljevanju: občinsko vozilo). Izvajalec za Sklop 4 in Sklop 5 ne krije stroškov amortizacije vozila, rednih servisov in registracije, dolžan pa je zagotoviti nemoteno prisotnost voznika skladno z razpisanimi urniki in specifikacijami. Storitve se začnejo izvajati kasneje, to je od 1.12.2026.</w:t>
                  </w:r>
                </w:p>
                <w:p w14:paraId="4D2D9290" w14:textId="77777777" w:rsidR="00277154" w:rsidRDefault="00277154">
                  <w:pPr>
                    <w:jc w:val="both"/>
                  </w:pPr>
                </w:p>
              </w:tc>
            </w:tr>
          </w:tbl>
          <w:p w14:paraId="4068AB99" w14:textId="77777777" w:rsidR="00661FD5" w:rsidRDefault="00661FD5"/>
        </w:tc>
      </w:tr>
    </w:tbl>
    <w:p w14:paraId="3144EF3D" w14:textId="77777777" w:rsidR="00661FD5" w:rsidRDefault="007D318E">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661FD5" w14:paraId="196AC905" w14:textId="77777777">
        <w:tc>
          <w:tcPr>
            <w:tcW w:w="0" w:type="auto"/>
            <w:tcMar>
              <w:top w:w="0" w:type="auto"/>
              <w:bottom w:w="0" w:type="auto"/>
            </w:tcMar>
          </w:tcPr>
          <w:p w14:paraId="3C9ACB01" w14:textId="77777777" w:rsidR="00661FD5" w:rsidRDefault="007D318E">
            <w:pPr>
              <w:spacing w:before="225" w:after="225"/>
              <w:jc w:val="both"/>
            </w:pPr>
            <w:r>
              <w:rPr>
                <w:rFonts w:ascii="Arial" w:hAnsi="Arial" w:cs="Arial"/>
                <w:color w:val="000000"/>
                <w:sz w:val="18"/>
                <w:szCs w:val="18"/>
              </w:rPr>
              <w:t>Izvajalec lahko ob upoštevanju časovnih komponent in vseh potrebnih vstopnih in izstopnih točk, naročniku predlaga optimizacijo trase in, kadar je to primerno, izvajanje storitev v večjim vozilom (npr. 11+1). Pri tem optimizacija ne sme vplivati na vozni red in vstopne in izstopne točke ali na varnost otrok. Predlagano optimizacijo trase mora pred njenim izvajanjem potrditi naročnik.</w:t>
            </w:r>
          </w:p>
        </w:tc>
      </w:tr>
    </w:tbl>
    <w:p w14:paraId="30AE8E9F" w14:textId="77777777" w:rsidR="00661FD5" w:rsidRDefault="007D318E">
      <w:pPr>
        <w:spacing w:before="225" w:after="225" w:line="240" w:lineRule="auto"/>
        <w:jc w:val="both"/>
      </w:pPr>
      <w:r>
        <w:rPr>
          <w:rFonts w:ascii="Arial" w:hAnsi="Arial" w:cs="Arial"/>
          <w:b/>
          <w:bCs/>
          <w:color w:val="000000"/>
          <w:sz w:val="18"/>
          <w:szCs w:val="18"/>
        </w:rPr>
        <w:t>III. VREDNOST OKVIRNEGA SPORAZUMA</w:t>
      </w:r>
    </w:p>
    <w:p w14:paraId="33A24061" w14:textId="77777777" w:rsidR="00661FD5" w:rsidRDefault="007D318E">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61FD5" w14:paraId="2442084D" w14:textId="77777777">
        <w:tc>
          <w:tcPr>
            <w:tcW w:w="0" w:type="auto"/>
            <w:tcMar>
              <w:top w:w="0" w:type="auto"/>
              <w:bottom w:w="0" w:type="auto"/>
            </w:tcMar>
          </w:tcPr>
          <w:p w14:paraId="728CA22D" w14:textId="05A611FE" w:rsidR="00661FD5" w:rsidRDefault="007D318E">
            <w:pPr>
              <w:spacing w:before="225" w:after="225"/>
              <w:jc w:val="both"/>
            </w:pPr>
            <w:r>
              <w:rPr>
                <w:rFonts w:ascii="Arial" w:hAnsi="Arial" w:cs="Arial"/>
                <w:color w:val="000000"/>
                <w:sz w:val="18"/>
                <w:szCs w:val="18"/>
              </w:rPr>
              <w:t xml:space="preserve">Pogodbeno razmerje se sklepa za sklope 1., 2. in 3. za obdobje od 1.9.2026 do </w:t>
            </w:r>
            <w:r w:rsidR="00FD3C12">
              <w:rPr>
                <w:rFonts w:ascii="Arial" w:hAnsi="Arial" w:cs="Arial"/>
                <w:color w:val="000000"/>
                <w:sz w:val="18"/>
                <w:szCs w:val="18"/>
              </w:rPr>
              <w:t>31</w:t>
            </w:r>
            <w:r>
              <w:rPr>
                <w:rFonts w:ascii="Arial" w:hAnsi="Arial" w:cs="Arial"/>
                <w:color w:val="000000"/>
                <w:sz w:val="18"/>
                <w:szCs w:val="18"/>
              </w:rPr>
              <w:t>.</w:t>
            </w:r>
            <w:r w:rsidR="00FD3C12">
              <w:rPr>
                <w:rFonts w:ascii="Arial" w:hAnsi="Arial" w:cs="Arial"/>
                <w:color w:val="000000"/>
                <w:sz w:val="18"/>
                <w:szCs w:val="18"/>
              </w:rPr>
              <w:t>8</w:t>
            </w:r>
            <w:r>
              <w:rPr>
                <w:rFonts w:ascii="Arial" w:hAnsi="Arial" w:cs="Arial"/>
                <w:color w:val="000000"/>
                <w:sz w:val="18"/>
                <w:szCs w:val="18"/>
              </w:rPr>
              <w:t>.2030, za sklope 4</w:t>
            </w:r>
            <w:r w:rsidR="009E5257">
              <w:rPr>
                <w:rFonts w:ascii="Arial" w:hAnsi="Arial" w:cs="Arial"/>
                <w:color w:val="000000"/>
                <w:sz w:val="18"/>
                <w:szCs w:val="18"/>
              </w:rPr>
              <w:t>.</w:t>
            </w:r>
            <w:r>
              <w:rPr>
                <w:rFonts w:ascii="Arial" w:hAnsi="Arial" w:cs="Arial"/>
                <w:color w:val="000000"/>
                <w:sz w:val="18"/>
                <w:szCs w:val="18"/>
              </w:rPr>
              <w:t xml:space="preserve"> in 5</w:t>
            </w:r>
            <w:r w:rsidR="009E5257">
              <w:rPr>
                <w:rFonts w:ascii="Arial" w:hAnsi="Arial" w:cs="Arial"/>
                <w:color w:val="000000"/>
                <w:sz w:val="18"/>
                <w:szCs w:val="18"/>
              </w:rPr>
              <w:t>.</w:t>
            </w:r>
            <w:r>
              <w:rPr>
                <w:rFonts w:ascii="Arial" w:hAnsi="Arial" w:cs="Arial"/>
                <w:color w:val="000000"/>
                <w:sz w:val="18"/>
                <w:szCs w:val="18"/>
              </w:rPr>
              <w:t xml:space="preserve"> pa za obdobje od 1.12.2026 do </w:t>
            </w:r>
            <w:r w:rsidR="00FD3C12">
              <w:rPr>
                <w:rFonts w:ascii="Arial" w:hAnsi="Arial" w:cs="Arial"/>
                <w:color w:val="000000"/>
                <w:sz w:val="18"/>
                <w:szCs w:val="18"/>
              </w:rPr>
              <w:t>31</w:t>
            </w:r>
            <w:r>
              <w:rPr>
                <w:rFonts w:ascii="Arial" w:hAnsi="Arial" w:cs="Arial"/>
                <w:color w:val="000000"/>
                <w:sz w:val="18"/>
                <w:szCs w:val="18"/>
              </w:rPr>
              <w:t>.</w:t>
            </w:r>
            <w:r w:rsidR="00FD3C12">
              <w:rPr>
                <w:rFonts w:ascii="Arial" w:hAnsi="Arial" w:cs="Arial"/>
                <w:color w:val="000000"/>
                <w:sz w:val="18"/>
                <w:szCs w:val="18"/>
              </w:rPr>
              <w:t>8</w:t>
            </w:r>
            <w:r>
              <w:rPr>
                <w:rFonts w:ascii="Arial" w:hAnsi="Arial" w:cs="Arial"/>
                <w:color w:val="000000"/>
                <w:sz w:val="18"/>
                <w:szCs w:val="18"/>
              </w:rPr>
              <w:t>.2026.</w:t>
            </w:r>
          </w:p>
          <w:p w14:paraId="1836897E" w14:textId="77777777" w:rsidR="00661FD5" w:rsidRDefault="007D318E">
            <w:pPr>
              <w:spacing w:before="225" w:after="225"/>
              <w:jc w:val="both"/>
            </w:pPr>
            <w:r>
              <w:rPr>
                <w:rFonts w:ascii="Arial" w:hAnsi="Arial" w:cs="Arial"/>
                <w:color w:val="000000"/>
                <w:sz w:val="18"/>
                <w:szCs w:val="18"/>
              </w:rPr>
              <w:t>Cene vključujejo vse stroške (trošarine, takse, prevoz, zavarovanje, parkirnine, cestnine, gorivo….), ki jih bo izvajalec imel z izvedbo javnega naročila, pri tem pa se šteje, da v celoti pozna predmet okvirnega sporazuma.</w:t>
            </w:r>
          </w:p>
          <w:p w14:paraId="2A65E840" w14:textId="57690DA7" w:rsidR="00577F98" w:rsidRDefault="007D318E">
            <w:pPr>
              <w:spacing w:before="225" w:after="225"/>
              <w:jc w:val="both"/>
              <w:rPr>
                <w:rFonts w:ascii="Arial" w:hAnsi="Arial" w:cs="Arial"/>
                <w:color w:val="000000"/>
                <w:sz w:val="18"/>
                <w:szCs w:val="18"/>
              </w:rPr>
            </w:pPr>
            <w:r>
              <w:rPr>
                <w:rFonts w:ascii="Arial" w:hAnsi="Arial" w:cs="Arial"/>
                <w:color w:val="000000"/>
                <w:sz w:val="18"/>
                <w:szCs w:val="18"/>
              </w:rPr>
              <w:t>Naročnik ima zagotovljena sredstva v proračunu Občine Dobrova – Polhov Gradec na postavki 19028, konto 4119.</w:t>
            </w:r>
          </w:p>
          <w:p w14:paraId="3B6E6C20" w14:textId="77777777" w:rsidR="00577F98" w:rsidRDefault="00577F98" w:rsidP="00577F98">
            <w:pPr>
              <w:jc w:val="center"/>
              <w:rPr>
                <w:rFonts w:ascii="Arial" w:hAnsi="Arial" w:cs="Arial"/>
                <w:b/>
                <w:bCs/>
                <w:color w:val="000000"/>
                <w:sz w:val="18"/>
                <w:szCs w:val="18"/>
              </w:rPr>
            </w:pPr>
            <w:r>
              <w:rPr>
                <w:rFonts w:ascii="Arial" w:hAnsi="Arial" w:cs="Arial"/>
                <w:b/>
                <w:bCs/>
                <w:color w:val="000000"/>
                <w:sz w:val="18"/>
                <w:szCs w:val="18"/>
              </w:rPr>
              <w:t>5. člen</w:t>
            </w:r>
          </w:p>
          <w:p w14:paraId="1636D2C9" w14:textId="77777777" w:rsidR="00577F98" w:rsidRDefault="00577F98" w:rsidP="00577F98">
            <w:pPr>
              <w:jc w:val="center"/>
            </w:pPr>
          </w:p>
          <w:p w14:paraId="50411441" w14:textId="77777777" w:rsidR="00577F98" w:rsidRDefault="00577F98" w:rsidP="00577F98">
            <w:pPr>
              <w:jc w:val="center"/>
            </w:pPr>
          </w:p>
          <w:p w14:paraId="6BB2D408" w14:textId="77777777" w:rsidR="00577F98" w:rsidRPr="00D74BD2" w:rsidRDefault="00577F98" w:rsidP="00577F98">
            <w:pPr>
              <w:spacing w:before="225" w:after="225"/>
              <w:jc w:val="both"/>
              <w:rPr>
                <w:rFonts w:ascii="Arial" w:hAnsi="Arial" w:cs="Arial"/>
                <w:sz w:val="18"/>
                <w:szCs w:val="18"/>
              </w:rPr>
            </w:pPr>
            <w:r w:rsidRPr="00D74BD2">
              <w:rPr>
                <w:rFonts w:ascii="Arial" w:hAnsi="Arial" w:cs="Arial"/>
                <w:sz w:val="18"/>
                <w:szCs w:val="18"/>
              </w:rPr>
              <w:t>Skupna ponudbena cena na dan znaša:</w:t>
            </w:r>
          </w:p>
          <w:p w14:paraId="467D2F9E" w14:textId="77777777" w:rsidR="00577F98" w:rsidRPr="00D74BD2" w:rsidRDefault="00577F98" w:rsidP="00577F98">
            <w:pPr>
              <w:spacing w:before="225" w:after="225"/>
              <w:jc w:val="both"/>
              <w:rPr>
                <w:rFonts w:ascii="Arial" w:hAnsi="Arial" w:cs="Arial"/>
                <w:sz w:val="18"/>
                <w:szCs w:val="18"/>
              </w:rPr>
            </w:pPr>
            <w:r w:rsidRPr="00D74BD2">
              <w:rPr>
                <w:rFonts w:ascii="Arial" w:hAnsi="Arial" w:cs="Arial"/>
                <w:color w:val="000000"/>
                <w:sz w:val="18"/>
                <w:szCs w:val="18"/>
              </w:rPr>
              <w:t>__________________ EUR brez DDV</w:t>
            </w:r>
          </w:p>
          <w:p w14:paraId="4B988BDA" w14:textId="77777777" w:rsidR="00577F98" w:rsidRPr="00D74BD2" w:rsidRDefault="00577F98" w:rsidP="00577F98">
            <w:pPr>
              <w:spacing w:before="225" w:after="225"/>
              <w:jc w:val="both"/>
              <w:rPr>
                <w:rFonts w:ascii="Arial" w:hAnsi="Arial" w:cs="Arial"/>
                <w:sz w:val="18"/>
                <w:szCs w:val="18"/>
              </w:rPr>
            </w:pPr>
            <w:r w:rsidRPr="00D74BD2">
              <w:rPr>
                <w:rFonts w:ascii="Arial" w:hAnsi="Arial" w:cs="Arial"/>
                <w:color w:val="000000"/>
                <w:sz w:val="18"/>
                <w:szCs w:val="18"/>
              </w:rPr>
              <w:t>__________________ davek na dodano vrednost (DDV) v EUR</w:t>
            </w:r>
          </w:p>
          <w:p w14:paraId="363A00AA" w14:textId="77777777" w:rsidR="00577F98" w:rsidRPr="00D74BD2" w:rsidRDefault="00577F98" w:rsidP="00577F98">
            <w:pPr>
              <w:spacing w:before="225" w:after="225"/>
              <w:jc w:val="both"/>
              <w:rPr>
                <w:rFonts w:ascii="Arial" w:hAnsi="Arial" w:cs="Arial"/>
                <w:sz w:val="18"/>
                <w:szCs w:val="18"/>
              </w:rPr>
            </w:pPr>
            <w:r w:rsidRPr="00D74BD2">
              <w:rPr>
                <w:rFonts w:ascii="Arial" w:hAnsi="Arial" w:cs="Arial"/>
                <w:color w:val="000000"/>
                <w:sz w:val="18"/>
                <w:szCs w:val="18"/>
              </w:rPr>
              <w:t>__________________ pogodbena vrednost vključno z DDV v EUR</w:t>
            </w:r>
          </w:p>
          <w:p w14:paraId="7F456509" w14:textId="12FB652A" w:rsidR="00F16B48" w:rsidRPr="00577F98" w:rsidRDefault="00577F98">
            <w:pPr>
              <w:spacing w:before="225" w:after="225"/>
              <w:jc w:val="both"/>
              <w:rPr>
                <w:rFonts w:ascii="CorporateSTEE" w:hAnsi="CorporateSTEE"/>
                <w:sz w:val="18"/>
                <w:szCs w:val="18"/>
              </w:rPr>
            </w:pPr>
            <w:r w:rsidRPr="00D74BD2">
              <w:rPr>
                <w:rFonts w:ascii="Arial" w:hAnsi="Arial" w:cs="Arial"/>
                <w:color w:val="000000"/>
                <w:sz w:val="18"/>
                <w:szCs w:val="18"/>
              </w:rPr>
              <w:lastRenderedPageBreak/>
              <w:t>oziroma na posameznih relacijah po naslednjih cenah:</w:t>
            </w:r>
          </w:p>
        </w:tc>
      </w:tr>
    </w:tbl>
    <w:p w14:paraId="48FBD0B7" w14:textId="1458CCE8" w:rsidR="00577F98" w:rsidRDefault="00577F98" w:rsidP="00577F98">
      <w:pPr>
        <w:tabs>
          <w:tab w:val="left" w:pos="510"/>
        </w:tabs>
        <w:spacing w:after="0" w:line="240" w:lineRule="auto"/>
      </w:pPr>
    </w:p>
    <w:p w14:paraId="26FCB259" w14:textId="77777777" w:rsidR="00577F98" w:rsidRDefault="00577F98">
      <w:pPr>
        <w:spacing w:after="0" w:line="240" w:lineRule="auto"/>
        <w:jc w:val="center"/>
      </w:pPr>
    </w:p>
    <w:tbl>
      <w:tblPr>
        <w:tblStyle w:val="NormalTablePHPDOCX"/>
        <w:tblW w:w="0" w:type="auto"/>
        <w:tblInd w:w="108" w:type="dxa"/>
        <w:tblLook w:val="04A0" w:firstRow="1" w:lastRow="0" w:firstColumn="1" w:lastColumn="0" w:noHBand="0" w:noVBand="1"/>
      </w:tblPr>
      <w:tblGrid>
        <w:gridCol w:w="8562"/>
      </w:tblGrid>
      <w:tr w:rsidR="00661FD5" w14:paraId="79659706" w14:textId="77777777">
        <w:tc>
          <w:tcPr>
            <w:tcW w:w="0" w:type="auto"/>
            <w:tcMar>
              <w:top w:w="0" w:type="auto"/>
              <w:bottom w:w="0" w:type="auto"/>
            </w:tcMar>
          </w:tcPr>
          <w:tbl>
            <w:tblPr>
              <w:tblStyle w:val="NormalTablePHPDOCX"/>
              <w:tblW w:w="5000" w:type="pct"/>
              <w:tblInd w:w="108" w:type="dxa"/>
              <w:tblLook w:val="04A0" w:firstRow="1" w:lastRow="0" w:firstColumn="1" w:lastColumn="0" w:noHBand="0" w:noVBand="1"/>
            </w:tblPr>
            <w:tblGrid>
              <w:gridCol w:w="1140"/>
              <w:gridCol w:w="3075"/>
              <w:gridCol w:w="1897"/>
              <w:gridCol w:w="613"/>
              <w:gridCol w:w="1609"/>
            </w:tblGrid>
            <w:tr w:rsidR="009E5257" w14:paraId="1200A5AC" w14:textId="77777777" w:rsidTr="0069081D">
              <w:tc>
                <w:tcPr>
                  <w:tcW w:w="11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69AB98" w14:textId="77777777" w:rsidR="009E5257" w:rsidRDefault="009E5257" w:rsidP="009E5257">
                  <w:pPr>
                    <w:jc w:val="center"/>
                  </w:pPr>
                  <w:r>
                    <w:rPr>
                      <w:rFonts w:ascii="Arial" w:hAnsi="Arial" w:cs="Arial"/>
                      <w:b/>
                      <w:bCs/>
                      <w:color w:val="000000"/>
                      <w:position w:val="-2"/>
                      <w:sz w:val="18"/>
                      <w:szCs w:val="18"/>
                      <w:shd w:val="clear" w:color="auto" w:fill="D1D1D1"/>
                    </w:rPr>
                    <w:t>Sklop</w:t>
                  </w:r>
                </w:p>
              </w:tc>
              <w:tc>
                <w:tcPr>
                  <w:tcW w:w="307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E8E30C" w14:textId="77777777" w:rsidR="009E5257" w:rsidRDefault="009E5257" w:rsidP="009E5257">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5B34E0" w14:textId="77777777" w:rsidR="009E5257" w:rsidRDefault="009E5257" w:rsidP="009E5257">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085655" w14:textId="77777777" w:rsidR="009E5257" w:rsidRDefault="009E5257" w:rsidP="009E5257">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E4D65E" w14:textId="77777777" w:rsidR="009E5257" w:rsidRDefault="009E5257" w:rsidP="009E5257">
                  <w:pPr>
                    <w:jc w:val="center"/>
                  </w:pPr>
                  <w:r>
                    <w:rPr>
                      <w:rFonts w:ascii="Arial" w:hAnsi="Arial" w:cs="Arial"/>
                      <w:b/>
                      <w:bCs/>
                      <w:color w:val="000000"/>
                      <w:position w:val="-2"/>
                      <w:sz w:val="18"/>
                      <w:szCs w:val="18"/>
                      <w:shd w:val="clear" w:color="auto" w:fill="D1D1D1"/>
                    </w:rPr>
                    <w:t>Vrednost z DDV</w:t>
                  </w:r>
                </w:p>
              </w:tc>
            </w:tr>
            <w:tr w:rsidR="009E5257" w14:paraId="1DB344CF" w14:textId="77777777" w:rsidTr="0069081D">
              <w:tc>
                <w:tcPr>
                  <w:tcW w:w="11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082F0" w14:textId="77777777" w:rsidR="009E5257" w:rsidRDefault="009E5257" w:rsidP="009E5257">
                  <w:pPr>
                    <w:jc w:val="right"/>
                  </w:pPr>
                  <w:r>
                    <w:rPr>
                      <w:rFonts w:ascii="Arial" w:hAnsi="Arial" w:cs="Arial"/>
                      <w:color w:val="000000"/>
                      <w:position w:val="-2"/>
                      <w:sz w:val="18"/>
                      <w:szCs w:val="18"/>
                    </w:rPr>
                    <w:t>Sklop 1</w:t>
                  </w:r>
                </w:p>
              </w:tc>
              <w:tc>
                <w:tcPr>
                  <w:tcW w:w="30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C07A7" w14:textId="77777777" w:rsidR="009E5257" w:rsidRDefault="009E5257" w:rsidP="009E5257">
                  <w:pPr>
                    <w:jc w:val="right"/>
                  </w:pPr>
                  <w:r>
                    <w:rPr>
                      <w:rFonts w:ascii="Arial" w:hAnsi="Arial" w:cs="Arial"/>
                      <w:color w:val="000000"/>
                      <w:position w:val="-2"/>
                      <w:sz w:val="18"/>
                      <w:szCs w:val="18"/>
                    </w:rPr>
                    <w:t>Posebni linijski prevozi za otroke in mladostnike s posebnimi potrebami v Ljubljano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E830A" w14:textId="77777777" w:rsidR="009E5257" w:rsidRDefault="009E5257" w:rsidP="009E525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5C34B" w14:textId="77777777" w:rsidR="009E5257" w:rsidRDefault="009E5257" w:rsidP="009E525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1D19D" w14:textId="77777777" w:rsidR="009E5257" w:rsidRDefault="009E5257" w:rsidP="009E5257">
                  <w:r>
                    <w:rPr>
                      <w:rFonts w:ascii="Arial" w:hAnsi="Arial" w:cs="Arial"/>
                      <w:color w:val="000000"/>
                      <w:position w:val="-2"/>
                      <w:sz w:val="18"/>
                      <w:szCs w:val="18"/>
                    </w:rPr>
                    <w:t> </w:t>
                  </w:r>
                </w:p>
              </w:tc>
            </w:tr>
            <w:tr w:rsidR="009E5257" w14:paraId="724219B3" w14:textId="77777777" w:rsidTr="0069081D">
              <w:tc>
                <w:tcPr>
                  <w:tcW w:w="11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38BB3" w14:textId="77777777" w:rsidR="009E5257" w:rsidRDefault="009E5257" w:rsidP="009E5257">
                  <w:pPr>
                    <w:jc w:val="right"/>
                  </w:pPr>
                  <w:r>
                    <w:rPr>
                      <w:rFonts w:ascii="Arial" w:hAnsi="Arial" w:cs="Arial"/>
                      <w:color w:val="000000"/>
                      <w:position w:val="-2"/>
                      <w:sz w:val="18"/>
                      <w:szCs w:val="18"/>
                    </w:rPr>
                    <w:t>Sklop 2</w:t>
                  </w:r>
                </w:p>
              </w:tc>
              <w:tc>
                <w:tcPr>
                  <w:tcW w:w="30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304FA" w14:textId="77777777" w:rsidR="009E5257" w:rsidRDefault="009E5257" w:rsidP="009E5257">
                  <w:pPr>
                    <w:jc w:val="right"/>
                  </w:pPr>
                  <w:r>
                    <w:rPr>
                      <w:rFonts w:ascii="Arial" w:hAnsi="Arial" w:cs="Arial"/>
                      <w:color w:val="000000"/>
                      <w:position w:val="-2"/>
                      <w:sz w:val="18"/>
                      <w:szCs w:val="18"/>
                    </w:rPr>
                    <w:t>Posebni linijski prevozi šoloobveznih otrok - kombi prevozi v OŠ Ivana Cankarja Vrhnika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2D872" w14:textId="77777777" w:rsidR="009E5257" w:rsidRDefault="009E5257" w:rsidP="009E525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64264" w14:textId="77777777" w:rsidR="009E5257" w:rsidRDefault="009E5257" w:rsidP="009E525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DB9EA" w14:textId="77777777" w:rsidR="009E5257" w:rsidRDefault="009E5257" w:rsidP="009E5257">
                  <w:r>
                    <w:rPr>
                      <w:rFonts w:ascii="Arial" w:hAnsi="Arial" w:cs="Arial"/>
                      <w:color w:val="000000"/>
                      <w:position w:val="-2"/>
                      <w:sz w:val="18"/>
                      <w:szCs w:val="18"/>
                    </w:rPr>
                    <w:t> </w:t>
                  </w:r>
                </w:p>
              </w:tc>
            </w:tr>
            <w:tr w:rsidR="009E5257" w14:paraId="1C8C37FA" w14:textId="77777777" w:rsidTr="0069081D">
              <w:tc>
                <w:tcPr>
                  <w:tcW w:w="11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0E41B" w14:textId="77777777" w:rsidR="009E5257" w:rsidRDefault="009E5257" w:rsidP="009E5257">
                  <w:pPr>
                    <w:jc w:val="right"/>
                  </w:pPr>
                  <w:r>
                    <w:rPr>
                      <w:rFonts w:ascii="Arial" w:hAnsi="Arial" w:cs="Arial"/>
                      <w:color w:val="000000"/>
                      <w:position w:val="-2"/>
                      <w:sz w:val="18"/>
                      <w:szCs w:val="18"/>
                    </w:rPr>
                    <w:t>Sklop 3</w:t>
                  </w:r>
                </w:p>
              </w:tc>
              <w:tc>
                <w:tcPr>
                  <w:tcW w:w="30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BD839" w14:textId="77777777" w:rsidR="009E5257" w:rsidRDefault="009E5257" w:rsidP="009E5257">
                  <w:pPr>
                    <w:jc w:val="right"/>
                  </w:pPr>
                  <w:r>
                    <w:rPr>
                      <w:rFonts w:ascii="Arial" w:hAnsi="Arial" w:cs="Arial"/>
                      <w:color w:val="000000"/>
                      <w:position w:val="-2"/>
                      <w:sz w:val="18"/>
                      <w:szCs w:val="18"/>
                    </w:rPr>
                    <w:t>Posebni linijski prevozi šoloobveznih otrok - kombi prevozi za POŠ Črni vrh</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2B24A" w14:textId="77777777" w:rsidR="009E5257" w:rsidRDefault="009E5257" w:rsidP="009E525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E8179" w14:textId="77777777" w:rsidR="009E5257" w:rsidRDefault="009E5257" w:rsidP="009E525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F9C877" w14:textId="77777777" w:rsidR="009E5257" w:rsidRDefault="009E5257" w:rsidP="009E5257">
                  <w:r>
                    <w:rPr>
                      <w:rFonts w:ascii="Arial" w:hAnsi="Arial" w:cs="Arial"/>
                      <w:color w:val="000000"/>
                      <w:position w:val="-2"/>
                      <w:sz w:val="18"/>
                      <w:szCs w:val="18"/>
                    </w:rPr>
                    <w:t> </w:t>
                  </w:r>
                </w:p>
              </w:tc>
            </w:tr>
            <w:tr w:rsidR="009E5257" w14:paraId="09FCA8E8" w14:textId="77777777" w:rsidTr="0069081D">
              <w:tc>
                <w:tcPr>
                  <w:tcW w:w="11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C34E1" w14:textId="77777777" w:rsidR="009E5257" w:rsidRDefault="009E5257" w:rsidP="009E5257">
                  <w:pPr>
                    <w:jc w:val="right"/>
                  </w:pPr>
                  <w:r>
                    <w:rPr>
                      <w:rFonts w:ascii="Arial" w:hAnsi="Arial" w:cs="Arial"/>
                      <w:color w:val="000000"/>
                      <w:position w:val="-2"/>
                      <w:sz w:val="18"/>
                      <w:szCs w:val="18"/>
                    </w:rPr>
                    <w:t>Sklop 4</w:t>
                  </w:r>
                </w:p>
              </w:tc>
              <w:tc>
                <w:tcPr>
                  <w:tcW w:w="30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58B61" w14:textId="77777777" w:rsidR="009E5257" w:rsidRDefault="009E5257" w:rsidP="009E5257">
                  <w:r>
                    <w:rPr>
                      <w:rFonts w:ascii="Arial" w:hAnsi="Arial" w:cs="Arial"/>
                      <w:color w:val="000000"/>
                      <w:position w:val="-2"/>
                      <w:sz w:val="18"/>
                      <w:szCs w:val="18"/>
                    </w:rPr>
                    <w:t xml:space="preserve">Posebni linijski prevoz šoloobveznih otrok - kombi prevozi za OŠ Polhov Gradec </w:t>
                  </w:r>
                  <w:proofErr w:type="spellStart"/>
                  <w:r>
                    <w:rPr>
                      <w:rFonts w:ascii="Arial" w:hAnsi="Arial" w:cs="Arial"/>
                      <w:color w:val="000000"/>
                      <w:position w:val="-2"/>
                      <w:sz w:val="18"/>
                      <w:szCs w:val="18"/>
                    </w:rPr>
                    <w:t>Jernejčkov</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Potrebuježev</w:t>
                  </w:r>
                  <w:proofErr w:type="spellEnd"/>
                  <w:r>
                    <w:rPr>
                      <w:rFonts w:ascii="Arial" w:hAnsi="Arial" w:cs="Arial"/>
                      <w:color w:val="000000"/>
                      <w:position w:val="-2"/>
                      <w:sz w:val="18"/>
                      <w:szCs w:val="18"/>
                    </w:rPr>
                    <w:t xml:space="preserve"> greben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0FACE" w14:textId="77777777" w:rsidR="009E5257" w:rsidRDefault="009E5257" w:rsidP="009E525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28043" w14:textId="77777777" w:rsidR="009E5257" w:rsidRDefault="009E5257" w:rsidP="009E525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F527F" w14:textId="77777777" w:rsidR="009E5257" w:rsidRDefault="009E5257" w:rsidP="009E5257">
                  <w:r>
                    <w:rPr>
                      <w:rFonts w:ascii="Arial" w:hAnsi="Arial" w:cs="Arial"/>
                      <w:color w:val="000000"/>
                      <w:position w:val="-2"/>
                      <w:sz w:val="18"/>
                      <w:szCs w:val="18"/>
                    </w:rPr>
                    <w:t> </w:t>
                  </w:r>
                </w:p>
              </w:tc>
            </w:tr>
            <w:tr w:rsidR="009E5257" w14:paraId="4BCA2D54" w14:textId="77777777" w:rsidTr="0069081D">
              <w:tc>
                <w:tcPr>
                  <w:tcW w:w="11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88CCC" w14:textId="77777777" w:rsidR="009E5257" w:rsidRDefault="009E5257" w:rsidP="009E5257">
                  <w:pPr>
                    <w:jc w:val="right"/>
                  </w:pPr>
                  <w:r>
                    <w:rPr>
                      <w:rFonts w:ascii="Arial" w:hAnsi="Arial" w:cs="Arial"/>
                      <w:color w:val="000000"/>
                      <w:position w:val="-2"/>
                      <w:sz w:val="18"/>
                      <w:szCs w:val="18"/>
                    </w:rPr>
                    <w:t>Sklop 5</w:t>
                  </w:r>
                </w:p>
              </w:tc>
              <w:tc>
                <w:tcPr>
                  <w:tcW w:w="30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E30A5" w14:textId="77777777" w:rsidR="009E5257" w:rsidRDefault="009E5257" w:rsidP="009E5257">
                  <w:r>
                    <w:rPr>
                      <w:rFonts w:ascii="Arial" w:hAnsi="Arial" w:cs="Arial"/>
                      <w:color w:val="000000"/>
                      <w:position w:val="-2"/>
                      <w:sz w:val="18"/>
                      <w:szCs w:val="18"/>
                    </w:rPr>
                    <w:t>Posebni linijski prevoz šoloobveznih otrok - kombi prevozi Butajnova in POŠ Šentjošt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D0F2B" w14:textId="77777777" w:rsidR="009E5257" w:rsidRDefault="009E5257" w:rsidP="009E525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BCDAC" w14:textId="77777777" w:rsidR="009E5257" w:rsidRDefault="009E5257" w:rsidP="009E525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E0C49" w14:textId="77777777" w:rsidR="009E5257" w:rsidRDefault="009E5257" w:rsidP="009E5257">
                  <w:r>
                    <w:rPr>
                      <w:rFonts w:ascii="Arial" w:hAnsi="Arial" w:cs="Arial"/>
                      <w:color w:val="000000"/>
                      <w:position w:val="-2"/>
                      <w:sz w:val="18"/>
                      <w:szCs w:val="18"/>
                    </w:rPr>
                    <w:t> </w:t>
                  </w:r>
                </w:p>
              </w:tc>
            </w:tr>
            <w:tr w:rsidR="009E5257" w14:paraId="46115598" w14:textId="77777777" w:rsidTr="0069081D">
              <w:tc>
                <w:tcPr>
                  <w:tcW w:w="11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39BD11" w14:textId="77777777" w:rsidR="009E5257" w:rsidRDefault="009E5257" w:rsidP="009E5257">
                  <w:pPr>
                    <w:jc w:val="right"/>
                  </w:pPr>
                  <w:r>
                    <w:rPr>
                      <w:rFonts w:ascii="Arial" w:hAnsi="Arial" w:cs="Arial"/>
                      <w:b/>
                      <w:bCs/>
                      <w:color w:val="000000"/>
                      <w:position w:val="-2"/>
                      <w:sz w:val="18"/>
                      <w:szCs w:val="18"/>
                      <w:shd w:val="clear" w:color="auto" w:fill="CCCCCC"/>
                    </w:rPr>
                    <w:t>Skupaj</w:t>
                  </w:r>
                </w:p>
              </w:tc>
              <w:tc>
                <w:tcPr>
                  <w:tcW w:w="30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170EF1" w14:textId="77777777" w:rsidR="009E5257" w:rsidRDefault="009E5257" w:rsidP="009E525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A4FE41" w14:textId="77777777" w:rsidR="009E5257" w:rsidRDefault="009E5257" w:rsidP="009E525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BAE11F" w14:textId="77777777" w:rsidR="009E5257" w:rsidRDefault="009E5257" w:rsidP="009E525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5B567A" w14:textId="77777777" w:rsidR="009E5257" w:rsidRDefault="009E5257" w:rsidP="009E5257">
                  <w:r>
                    <w:rPr>
                      <w:rFonts w:ascii="Arial" w:hAnsi="Arial" w:cs="Arial"/>
                      <w:color w:val="000000"/>
                      <w:position w:val="-2"/>
                      <w:sz w:val="18"/>
                      <w:szCs w:val="18"/>
                      <w:shd w:val="clear" w:color="auto" w:fill="CCCCCC"/>
                    </w:rPr>
                    <w:t> </w:t>
                  </w:r>
                </w:p>
              </w:tc>
            </w:tr>
          </w:tbl>
          <w:p w14:paraId="4E6E52A6" w14:textId="15E77469" w:rsidR="00661FD5" w:rsidRDefault="00661FD5">
            <w:pPr>
              <w:spacing w:before="225" w:after="225"/>
              <w:jc w:val="both"/>
            </w:pPr>
          </w:p>
        </w:tc>
      </w:tr>
    </w:tbl>
    <w:p w14:paraId="0E441BFA" w14:textId="286BF7EE" w:rsidR="00FB33D0" w:rsidRDefault="00FB33D0" w:rsidP="00FB33D0">
      <w:pPr>
        <w:spacing w:before="225" w:after="225"/>
        <w:jc w:val="both"/>
      </w:pPr>
      <w:r>
        <w:rPr>
          <w:rFonts w:ascii="Arial" w:hAnsi="Arial" w:cs="Arial"/>
          <w:color w:val="000000"/>
          <w:sz w:val="18"/>
          <w:szCs w:val="18"/>
        </w:rPr>
        <w:t>Ponudbena cena za eno šolsko leto znaša __________EUR brez DDV oziroma __________z DDV, od tega _________ davek na dodano vrednost (DDV).</w:t>
      </w:r>
    </w:p>
    <w:p w14:paraId="65F201E9" w14:textId="77777777" w:rsidR="00FB33D0" w:rsidRDefault="00FB33D0" w:rsidP="00FB33D0">
      <w:pPr>
        <w:spacing w:before="225" w:after="225"/>
        <w:jc w:val="both"/>
      </w:pPr>
      <w:r>
        <w:rPr>
          <w:rFonts w:ascii="Arial" w:hAnsi="Arial" w:cs="Arial"/>
          <w:color w:val="000000"/>
          <w:sz w:val="18"/>
          <w:szCs w:val="18"/>
        </w:rPr>
        <w:t>Ponudbena cena za obdobje  štirih (4) let znaša __________EUR brez DDV oziroma __________z DDV, od tega _________ davek na dodano vrednost (DDV).</w:t>
      </w:r>
    </w:p>
    <w:p w14:paraId="10403B69" w14:textId="77777777" w:rsidR="00FB33D0" w:rsidRDefault="00FB33D0" w:rsidP="00FB33D0">
      <w:pPr>
        <w:spacing w:before="225" w:after="225"/>
        <w:jc w:val="both"/>
      </w:pPr>
      <w:r>
        <w:rPr>
          <w:rFonts w:ascii="Arial" w:hAnsi="Arial" w:cs="Arial"/>
          <w:color w:val="000000"/>
          <w:sz w:val="18"/>
          <w:szCs w:val="18"/>
        </w:rPr>
        <w:t>Cene so za obdobje šolskega leta 2026/27 fiksne.</w:t>
      </w:r>
    </w:p>
    <w:p w14:paraId="0B33F6FA" w14:textId="77777777" w:rsidR="00FB33D0" w:rsidRDefault="00FB33D0" w:rsidP="00FB33D0">
      <w:pPr>
        <w:spacing w:before="225" w:after="225"/>
        <w:jc w:val="both"/>
      </w:pPr>
      <w:r>
        <w:rPr>
          <w:rFonts w:ascii="Arial" w:hAnsi="Arial" w:cs="Arial"/>
          <w:color w:val="000000"/>
          <w:sz w:val="18"/>
          <w:szCs w:val="18"/>
        </w:rPr>
        <w:t>Po preteku dobe iz prejšnjega odstavka se cene lahko spremenijo oz. revalorizirajo upoštevaje Pravilnik o načinu valorizacije denarnih obveznosti, ki jih dogovarjajo pravne osebe javnega sektorja. </w:t>
      </w:r>
    </w:p>
    <w:p w14:paraId="63968167" w14:textId="77777777" w:rsidR="00FB33D0" w:rsidRDefault="00FB33D0" w:rsidP="00FB33D0">
      <w:pPr>
        <w:spacing w:before="225" w:after="225"/>
        <w:jc w:val="both"/>
      </w:pPr>
      <w:r>
        <w:rPr>
          <w:rFonts w:ascii="Arial" w:hAnsi="Arial" w:cs="Arial"/>
          <w:color w:val="000000"/>
          <w:sz w:val="18"/>
          <w:szCs w:val="18"/>
        </w:rPr>
        <w:t>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w:t>
      </w:r>
      <w:proofErr w:type="spellStart"/>
      <w:r>
        <w:rPr>
          <w:rFonts w:ascii="Arial" w:hAnsi="Arial" w:cs="Arial"/>
          <w:color w:val="000000"/>
          <w:sz w:val="18"/>
          <w:szCs w:val="18"/>
        </w:rPr>
        <w:t>t.j</w:t>
      </w:r>
      <w:proofErr w:type="spellEnd"/>
      <w:r>
        <w:rPr>
          <w:rFonts w:ascii="Arial" w:hAnsi="Arial" w:cs="Arial"/>
          <w:color w:val="000000"/>
          <w:sz w:val="18"/>
          <w:szCs w:val="18"/>
        </w:rPr>
        <w:t>. po cenah, ki so usklajene z indeksom cen življenjskih potrebščin), z mesecem, ki sledi mesecu, v katerem je bil podan in s strani občine potrjen predlog za uskladitev cen po tem členu.</w:t>
      </w:r>
    </w:p>
    <w:p w14:paraId="1FEF292E" w14:textId="7AFBED25" w:rsidR="00FB33D0" w:rsidRDefault="00FB33D0" w:rsidP="00FB33D0">
      <w:pPr>
        <w:spacing w:before="225" w:after="225"/>
        <w:jc w:val="both"/>
      </w:pPr>
      <w:r>
        <w:rPr>
          <w:rFonts w:ascii="Arial" w:hAnsi="Arial" w:cs="Arial"/>
          <w:color w:val="000000"/>
          <w:sz w:val="18"/>
          <w:szCs w:val="18"/>
        </w:rPr>
        <w:t xml:space="preserve">Izvajalec je upravičen naročniku predlagati tudi spremembo cene v primeru, kadar potrebe naročnika ali optimizacija storitev zahtevata uporabo večjega vozila (npr. 11+1) ter [velja samo za sklop </w:t>
      </w:r>
      <w:r w:rsidR="00683931">
        <w:rPr>
          <w:rFonts w:ascii="Arial" w:hAnsi="Arial" w:cs="Arial"/>
          <w:color w:val="000000"/>
          <w:sz w:val="18"/>
          <w:szCs w:val="18"/>
        </w:rPr>
        <w:t>1</w:t>
      </w:r>
      <w:r>
        <w:rPr>
          <w:rFonts w:ascii="Arial" w:hAnsi="Arial" w:cs="Arial"/>
          <w:color w:val="000000"/>
          <w:sz w:val="18"/>
          <w:szCs w:val="18"/>
        </w:rPr>
        <w:t>:] kadar naročnik zahteva vozilo opremljeno z dvigalom (rampo) za prevoz težje gibljivih oseb. Povišanje denarnih obveznosti lahko znaša največ 5% povišanja dogovorjene cene.</w:t>
      </w:r>
    </w:p>
    <w:p w14:paraId="350B9E9B" w14:textId="77777777" w:rsidR="00FB33D0" w:rsidRDefault="00FB33D0" w:rsidP="00FB33D0">
      <w:pPr>
        <w:spacing w:before="225" w:after="225"/>
        <w:jc w:val="both"/>
      </w:pPr>
      <w:r>
        <w:rPr>
          <w:rFonts w:ascii="Arial" w:hAnsi="Arial" w:cs="Arial"/>
          <w:color w:val="000000"/>
          <w:sz w:val="18"/>
          <w:szCs w:val="18"/>
        </w:rPr>
        <w:t>Naročnik in izvajalec ob vsakokratni spremembi cen skleneta dodatek k temu okvirnemu sporazumu.</w:t>
      </w:r>
    </w:p>
    <w:p w14:paraId="19D0726F" w14:textId="77777777" w:rsidR="00FB33D0" w:rsidRDefault="00FB33D0" w:rsidP="00FB33D0">
      <w:pPr>
        <w:spacing w:before="225" w:after="225"/>
        <w:jc w:val="both"/>
      </w:pPr>
      <w:r>
        <w:rPr>
          <w:rFonts w:ascii="Arial" w:hAnsi="Arial" w:cs="Arial"/>
          <w:color w:val="000000"/>
          <w:sz w:val="18"/>
          <w:szCs w:val="18"/>
        </w:rPr>
        <w:lastRenderedPageBreak/>
        <w:t>Za SKLOP 4 in 5 se storitve obračunava na podlagi ponujene fiksne cene na dan izvajanja prevozov (dnevni pavšal za voznika).</w:t>
      </w:r>
    </w:p>
    <w:p w14:paraId="5FD83FAF" w14:textId="6CC2C2CB" w:rsidR="00FB33D0" w:rsidRDefault="00FB33D0" w:rsidP="00FB33D0">
      <w:pPr>
        <w:spacing w:before="225" w:after="225" w:line="240" w:lineRule="auto"/>
        <w:jc w:val="both"/>
        <w:rPr>
          <w:rFonts w:ascii="Arial" w:hAnsi="Arial" w:cs="Arial"/>
          <w:b/>
          <w:bCs/>
          <w:color w:val="000000"/>
          <w:sz w:val="18"/>
          <w:szCs w:val="18"/>
        </w:rPr>
      </w:pPr>
      <w:r>
        <w:rPr>
          <w:rFonts w:ascii="Arial" w:hAnsi="Arial" w:cs="Arial"/>
          <w:color w:val="000000"/>
          <w:sz w:val="18"/>
          <w:szCs w:val="18"/>
        </w:rPr>
        <w:t>Dnevna cena vključuje celoten jutranji in popoldanski delovni čas voznika ter vse potrebne logistične premike in čakanja med linijami, ki so potrebni za uskladitev s šolskimi avtobusi (AP Smolnik Setnik, AP Kurja vas, AP Butajnova Ljubljanica), skladno s specifikacijo javnega naročila. Dnevni znesek se obračuna le za dni, ko so se prevozi dejansko izvajali (dnevi šolskega pouka).</w:t>
      </w:r>
    </w:p>
    <w:p w14:paraId="30B74C4A" w14:textId="77777777" w:rsidR="00FB33D0" w:rsidRDefault="00FB33D0">
      <w:pPr>
        <w:spacing w:before="225" w:after="225" w:line="240" w:lineRule="auto"/>
        <w:jc w:val="both"/>
        <w:rPr>
          <w:rFonts w:ascii="Arial" w:hAnsi="Arial" w:cs="Arial"/>
          <w:b/>
          <w:bCs/>
          <w:color w:val="000000"/>
          <w:sz w:val="18"/>
          <w:szCs w:val="18"/>
        </w:rPr>
      </w:pPr>
    </w:p>
    <w:p w14:paraId="495FB086" w14:textId="06100C5F" w:rsidR="00661FD5" w:rsidRDefault="007D318E">
      <w:pPr>
        <w:spacing w:before="225" w:after="225" w:line="240" w:lineRule="auto"/>
        <w:jc w:val="both"/>
      </w:pPr>
      <w:r>
        <w:rPr>
          <w:rFonts w:ascii="Arial" w:hAnsi="Arial" w:cs="Arial"/>
          <w:b/>
          <w:bCs/>
          <w:color w:val="000000"/>
          <w:sz w:val="18"/>
          <w:szCs w:val="18"/>
        </w:rPr>
        <w:t>IV. NAČIN OBRAČUNAVANJA IN ROK PLAČILA</w:t>
      </w:r>
    </w:p>
    <w:p w14:paraId="7703DB85" w14:textId="77777777" w:rsidR="00661FD5" w:rsidRDefault="007D318E">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661FD5" w14:paraId="378FA94D" w14:textId="77777777">
        <w:tc>
          <w:tcPr>
            <w:tcW w:w="0" w:type="auto"/>
            <w:tcMar>
              <w:top w:w="0" w:type="auto"/>
              <w:bottom w:w="0" w:type="auto"/>
            </w:tcMar>
          </w:tcPr>
          <w:p w14:paraId="6A096B29" w14:textId="77777777" w:rsidR="00661FD5" w:rsidRDefault="007D318E">
            <w:pPr>
              <w:spacing w:before="225" w:after="225"/>
              <w:jc w:val="both"/>
            </w:pPr>
            <w:r>
              <w:rPr>
                <w:rFonts w:ascii="Arial" w:hAnsi="Arial" w:cs="Arial"/>
                <w:color w:val="000000"/>
                <w:sz w:val="18"/>
                <w:szCs w:val="18"/>
              </w:rPr>
              <w:t>Izvajalec enkrat mesečno, do 10. v mesecu, izstavi račun za pretekli mesec.</w:t>
            </w:r>
          </w:p>
          <w:p w14:paraId="0660E8D4" w14:textId="77777777" w:rsidR="00661FD5" w:rsidRDefault="007D318E">
            <w:pPr>
              <w:spacing w:before="225" w:after="225"/>
              <w:jc w:val="both"/>
            </w:pPr>
            <w:r>
              <w:rPr>
                <w:rFonts w:ascii="Arial" w:hAnsi="Arial" w:cs="Arial"/>
                <w:color w:val="000000"/>
                <w:sz w:val="18"/>
                <w:szCs w:val="18"/>
              </w:rPr>
              <w:t xml:space="preserve">Plačila se opravijo na podlagi potrjenih računov. Izvajalec izstavi elektronski račun preko </w:t>
            </w:r>
            <w:proofErr w:type="spellStart"/>
            <w:r>
              <w:rPr>
                <w:rFonts w:ascii="Arial" w:hAnsi="Arial" w:cs="Arial"/>
                <w:color w:val="000000"/>
                <w:sz w:val="18"/>
                <w:szCs w:val="18"/>
              </w:rPr>
              <w:t>UJPnet</w:t>
            </w:r>
            <w:proofErr w:type="spellEnd"/>
            <w:r>
              <w:rPr>
                <w:rFonts w:ascii="Arial" w:hAnsi="Arial" w:cs="Arial"/>
                <w:color w:val="000000"/>
                <w:sz w:val="18"/>
                <w:szCs w:val="18"/>
              </w:rPr>
              <w:t>-a. Rok plačila situacije je 30 dan od datuma prejema računa. Če naročnik izpodbija del zaračunanega zneska, je dolžan plačati nesporni del zneska. </w:t>
            </w:r>
          </w:p>
          <w:p w14:paraId="4ED0B3D4" w14:textId="77777777" w:rsidR="00661FD5" w:rsidRDefault="007D318E">
            <w:pPr>
              <w:spacing w:before="225" w:after="225"/>
              <w:jc w:val="both"/>
            </w:pPr>
            <w:r>
              <w:rPr>
                <w:rFonts w:ascii="Arial" w:hAnsi="Arial" w:cs="Arial"/>
                <w:color w:val="000000"/>
                <w:sz w:val="18"/>
                <w:szCs w:val="18"/>
              </w:rPr>
              <w:t>V primeru izvajanja javnega naročila s podizvajalci, kadar ti zahtevajo neposredna plačila, so obvezne priloge računu glavnega izvajalca računi podizvajalcev, ki jih je glavni izvajalec predhodno potrdil podizvajalcem. </w:t>
            </w:r>
          </w:p>
        </w:tc>
      </w:tr>
    </w:tbl>
    <w:p w14:paraId="1D5ECE49" w14:textId="77777777" w:rsidR="00661FD5" w:rsidRDefault="007D318E">
      <w:pPr>
        <w:spacing w:before="225" w:after="225" w:line="240" w:lineRule="auto"/>
        <w:jc w:val="both"/>
      </w:pPr>
      <w:r>
        <w:rPr>
          <w:rFonts w:ascii="Arial" w:hAnsi="Arial" w:cs="Arial"/>
          <w:b/>
          <w:bCs/>
          <w:color w:val="000000"/>
          <w:sz w:val="18"/>
          <w:szCs w:val="18"/>
        </w:rPr>
        <w:t>V. OBVEZNOSTI IZVAJALCA</w:t>
      </w:r>
    </w:p>
    <w:p w14:paraId="591C7BCB" w14:textId="77777777" w:rsidR="00661FD5" w:rsidRDefault="007D318E">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61FD5" w14:paraId="1C1DB1BD" w14:textId="77777777">
        <w:tc>
          <w:tcPr>
            <w:tcW w:w="0" w:type="auto"/>
            <w:tcMar>
              <w:top w:w="0" w:type="auto"/>
              <w:bottom w:w="0" w:type="auto"/>
            </w:tcMar>
          </w:tcPr>
          <w:p w14:paraId="34C5FA35" w14:textId="77777777" w:rsidR="00661FD5" w:rsidRDefault="007D318E">
            <w:pPr>
              <w:spacing w:before="225" w:after="225"/>
              <w:jc w:val="both"/>
            </w:pPr>
            <w:r>
              <w:rPr>
                <w:rFonts w:ascii="Arial" w:hAnsi="Arial" w:cs="Arial"/>
                <w:color w:val="000000"/>
                <w:sz w:val="18"/>
                <w:szCs w:val="18"/>
              </w:rPr>
              <w:t>Izvajalec je dolžan opravljati prevoze na način in po pogojih, ki jih predpisuje veljavna zakonodaja s tega področja.</w:t>
            </w:r>
          </w:p>
          <w:p w14:paraId="2A1C8677" w14:textId="77777777" w:rsidR="00661FD5" w:rsidRDefault="007D318E">
            <w:pPr>
              <w:spacing w:before="225" w:after="225"/>
              <w:jc w:val="both"/>
            </w:pPr>
            <w:r>
              <w:rPr>
                <w:rFonts w:ascii="Arial" w:hAnsi="Arial" w:cs="Arial"/>
                <w:color w:val="000000"/>
                <w:sz w:val="18"/>
                <w:szCs w:val="18"/>
              </w:rPr>
              <w:t>Izvajalec odgovarja za varnost otrok med prevozom v šolo in iz šole v skladu z določili veljavne zakonodaje s področja predmeta okvirnega sporazuma.</w:t>
            </w:r>
          </w:p>
          <w:p w14:paraId="235F5A73" w14:textId="77777777" w:rsidR="00661FD5" w:rsidRDefault="007D318E">
            <w:pPr>
              <w:spacing w:before="225" w:after="225"/>
              <w:jc w:val="both"/>
            </w:pPr>
            <w:r>
              <w:rPr>
                <w:rFonts w:ascii="Arial" w:hAnsi="Arial" w:cs="Arial"/>
                <w:color w:val="000000"/>
                <w:sz w:val="18"/>
                <w:szCs w:val="18"/>
              </w:rPr>
              <w:t>Izvajalec je dolžan zavarovati otroke proti morebitnim poškodbam, ki bi jih le-ti utrpeli v primeru prometne nesreče</w:t>
            </w:r>
          </w:p>
        </w:tc>
      </w:tr>
    </w:tbl>
    <w:p w14:paraId="3A386FD6" w14:textId="77777777" w:rsidR="00661FD5" w:rsidRDefault="007D318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61FD5" w14:paraId="78596C06" w14:textId="77777777">
        <w:tc>
          <w:tcPr>
            <w:tcW w:w="0" w:type="auto"/>
            <w:tcMar>
              <w:top w:w="0" w:type="auto"/>
              <w:bottom w:w="0" w:type="auto"/>
            </w:tcMar>
          </w:tcPr>
          <w:p w14:paraId="222725DB" w14:textId="77777777" w:rsidR="00661FD5" w:rsidRDefault="007D318E">
            <w:pPr>
              <w:spacing w:before="225" w:after="225"/>
              <w:jc w:val="both"/>
            </w:pPr>
            <w:r>
              <w:rPr>
                <w:rFonts w:ascii="Arial" w:hAnsi="Arial" w:cs="Arial"/>
                <w:color w:val="000000"/>
                <w:sz w:val="18"/>
                <w:szCs w:val="18"/>
              </w:rPr>
              <w:t>Izvajalec se obvezuje tudi, da bo:</w:t>
            </w:r>
          </w:p>
          <w:tbl>
            <w:tblPr>
              <w:tblStyle w:val="NormalTablePHPDOCX"/>
              <w:tblW w:w="0" w:type="auto"/>
              <w:tblLook w:val="04A0" w:firstRow="1" w:lastRow="0" w:firstColumn="1" w:lastColumn="0" w:noHBand="0" w:noVBand="1"/>
            </w:tblPr>
            <w:tblGrid>
              <w:gridCol w:w="8746"/>
            </w:tblGrid>
            <w:tr w:rsidR="00661FD5" w14:paraId="133F30F2" w14:textId="77777777">
              <w:tc>
                <w:tcPr>
                  <w:tcW w:w="0" w:type="auto"/>
                  <w:tcMar>
                    <w:top w:w="0" w:type="auto"/>
                    <w:bottom w:w="0" w:type="auto"/>
                  </w:tcMar>
                </w:tcPr>
                <w:p w14:paraId="52E4167A" w14:textId="77777777" w:rsidR="00661FD5" w:rsidRDefault="007D318E">
                  <w:pPr>
                    <w:numPr>
                      <w:ilvl w:val="0"/>
                      <w:numId w:val="22"/>
                    </w:numPr>
                    <w:jc w:val="both"/>
                    <w:rPr>
                      <w:rFonts w:ascii="Arial" w:hAnsi="Arial" w:cs="Arial"/>
                      <w:color w:val="000000"/>
                      <w:sz w:val="18"/>
                      <w:szCs w:val="18"/>
                    </w:rPr>
                  </w:pPr>
                  <w:r>
                    <w:rPr>
                      <w:rFonts w:ascii="Arial" w:hAnsi="Arial" w:cs="Arial"/>
                      <w:color w:val="000000"/>
                      <w:sz w:val="18"/>
                      <w:szCs w:val="18"/>
                    </w:rPr>
                    <w:t>vse storitve izvajal v skladu s tem okvirnim sporazumom, njenimi prilogami in splošnimi akti šole in naročnika,</w:t>
                  </w:r>
                </w:p>
              </w:tc>
            </w:tr>
          </w:tbl>
          <w:p w14:paraId="7A457998" w14:textId="77777777" w:rsidR="00661FD5" w:rsidRDefault="00661FD5"/>
          <w:tbl>
            <w:tblPr>
              <w:tblStyle w:val="NormalTablePHPDOCX"/>
              <w:tblW w:w="0" w:type="auto"/>
              <w:tblLook w:val="04A0" w:firstRow="1" w:lastRow="0" w:firstColumn="1" w:lastColumn="0" w:noHBand="0" w:noVBand="1"/>
            </w:tblPr>
            <w:tblGrid>
              <w:gridCol w:w="8746"/>
            </w:tblGrid>
            <w:tr w:rsidR="00661FD5" w14:paraId="48606CAF" w14:textId="77777777">
              <w:tc>
                <w:tcPr>
                  <w:tcW w:w="0" w:type="auto"/>
                  <w:tcMar>
                    <w:top w:w="0" w:type="auto"/>
                    <w:bottom w:w="0" w:type="auto"/>
                  </w:tcMar>
                </w:tcPr>
                <w:p w14:paraId="5656B993"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prevzete storitve izvršiti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581A11E5"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zagotovil voznike kombijev, ki izpolnjujejo vse predpisane zdravstvene, delovne in druge pogoje v skladu z veljavnimi predpisi, ki urejajo področje prevoza potnikov v cestnem prometu in prevoza skupin otrok v cestnem prometu;</w:t>
                  </w:r>
                </w:p>
                <w:p w14:paraId="7B2D61B1"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opravljal prevoze z vozili, ki po standardu ustrezajo prevozom potnikov ter predpisom, ki določajo pogoje in opremo za vozila, s katerimi se prevažajo skupine šoloobveznih otrok;</w:t>
                  </w:r>
                </w:p>
                <w:p w14:paraId="1709CBE6"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v primeru okvare vozila priskrbel nadomestno vozilo v najkrajšem možnem času glede na lokacijo vozila, kjer je prišlo do okvare in skladno z dogovorom naročnika;</w:t>
                  </w:r>
                </w:p>
                <w:p w14:paraId="6DDFEF20"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opravil varen prevoz šolskih otrok,</w:t>
                  </w:r>
                </w:p>
                <w:p w14:paraId="42E57DC9"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odgovarjal za škodo v primeru potnikove smrti (otroka), okvare zdravja in poškodbe (osebne škode) ali uničenja, poškodbe ali izginitev stvari (škoda na tujih stvareh), kakor tudi za zamudo ali prekinitev prevoza (druge škode) in</w:t>
                  </w:r>
                </w:p>
                <w:p w14:paraId="791755DE"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naročniku na njegovo zahtevo predložil dokumente o brezhibnosti vozil, s katerimi prevoznik izvaja prevoze,</w:t>
                  </w:r>
                </w:p>
                <w:p w14:paraId="0F461B4A"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lastRenderedPageBreak/>
                    <w:t>sodelovati z naročnikom in upoštevati tehnične pogoje,</w:t>
                  </w:r>
                </w:p>
                <w:p w14:paraId="0F91A041"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naročnika vnaprej obveščal o morebitnih zamenjavah voznikov na posameznih relacijah,</w:t>
                  </w:r>
                </w:p>
                <w:p w14:paraId="60BDA432"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naročniku na njegovo zahtevo posredoval podatke o voznikih, ki so v preteklem obdobju opravljali storitve po tem okvirnem sporazumu po posameznih relacijah ter druge podatke, potrebne za izvajanje nadzora nad opravljanjem storitev po tem okvirnem sporazumu,</w:t>
                  </w:r>
                </w:p>
                <w:p w14:paraId="6650F00C"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izvršiti storitve gospodarno in pravočasno v korist naročnika,</w:t>
                  </w:r>
                </w:p>
                <w:p w14:paraId="4A15ED0D"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storiti vse, kar spada v obseg prevzetih obveznosti, da bi bili po tem okvirnem sporazumu dovoljeni roki izpolnjeni,</w:t>
                  </w:r>
                </w:p>
                <w:p w14:paraId="4633ECC1"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na svoje stroške in v roku, ki ga dogovori z naročnikom, izvršiti dopolnitve in spremembe prevzetega obsega storitev, če se sporazumno ugotovi, da izvajalec prevzete storitve opravlja pomanjkljivo ali jih zahteva upravni organ,</w:t>
                  </w:r>
                </w:p>
                <w:p w14:paraId="510E8A91"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sproti obveščati naročnika o tekoči problematiki in nastalih situacijah, ki bi lahko vplivale na izvršitev prevzetih obveznosti,</w:t>
                  </w:r>
                </w:p>
                <w:p w14:paraId="35E6D071"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varovati poslovno tajnost naročnika in njegovih partnerjev, kakor tudi tajnost vseh tehničnih podlog, tehnoloških postopkov in ostalih informacij naročnika,</w:t>
                  </w:r>
                </w:p>
                <w:p w14:paraId="72D74AE0" w14:textId="77777777" w:rsidR="00661FD5" w:rsidRDefault="007D318E">
                  <w:pPr>
                    <w:numPr>
                      <w:ilvl w:val="0"/>
                      <w:numId w:val="23"/>
                    </w:numPr>
                    <w:jc w:val="both"/>
                    <w:rPr>
                      <w:rFonts w:ascii="Arial" w:hAnsi="Arial" w:cs="Arial"/>
                      <w:color w:val="000000"/>
                      <w:sz w:val="18"/>
                      <w:szCs w:val="18"/>
                    </w:rPr>
                  </w:pPr>
                  <w:r>
                    <w:rPr>
                      <w:rFonts w:ascii="Arial" w:hAnsi="Arial" w:cs="Arial"/>
                      <w:color w:val="000000"/>
                      <w:sz w:val="18"/>
                      <w:szCs w:val="18"/>
                    </w:rPr>
                    <w:t>varovati vse osebne podatke otrok in morebitnih drugih oseb, ki bodo koristili prevoze pri izvajalcu, ter osebne podatke tretjih oseb, do katerih bo izvajalec prišel zaradi ali v zvezi z izvajanjem tega okvirnega sporazuma, skladno z veljavno zakonodajo.</w:t>
                  </w:r>
                </w:p>
              </w:tc>
            </w:tr>
          </w:tbl>
          <w:p w14:paraId="36365269" w14:textId="77777777" w:rsidR="00661FD5" w:rsidRDefault="00661FD5"/>
          <w:p w14:paraId="5D046201" w14:textId="77777777" w:rsidR="00661FD5" w:rsidRDefault="007D318E">
            <w:pPr>
              <w:spacing w:before="225" w:after="225"/>
              <w:jc w:val="both"/>
            </w:pPr>
            <w:r>
              <w:rPr>
                <w:rFonts w:ascii="Arial" w:hAnsi="Arial" w:cs="Arial"/>
                <w:color w:val="000000"/>
                <w:sz w:val="18"/>
                <w:szCs w:val="18"/>
              </w:rPr>
              <w:t>Izvajalec se obvezuje tudi, da bo vsakega voznika, ki bo opravljal storitve po tem okvirnem sporazumu, seznanil z naslednjimi zahtevami:</w:t>
            </w:r>
          </w:p>
          <w:tbl>
            <w:tblPr>
              <w:tblStyle w:val="NormalTablePHPDOCX"/>
              <w:tblW w:w="0" w:type="auto"/>
              <w:tblLook w:val="04A0" w:firstRow="1" w:lastRow="0" w:firstColumn="1" w:lastColumn="0" w:noHBand="0" w:noVBand="1"/>
            </w:tblPr>
            <w:tblGrid>
              <w:gridCol w:w="8746"/>
            </w:tblGrid>
            <w:tr w:rsidR="00661FD5" w14:paraId="23FBC666" w14:textId="77777777">
              <w:tc>
                <w:tcPr>
                  <w:tcW w:w="0" w:type="auto"/>
                  <w:tcMar>
                    <w:top w:w="0" w:type="auto"/>
                    <w:bottom w:w="0" w:type="auto"/>
                  </w:tcMar>
                </w:tcPr>
                <w:p w14:paraId="0C30B4BB" w14:textId="77777777" w:rsidR="00661FD5" w:rsidRDefault="007D318E">
                  <w:pPr>
                    <w:numPr>
                      <w:ilvl w:val="0"/>
                      <w:numId w:val="24"/>
                    </w:numPr>
                    <w:jc w:val="both"/>
                    <w:rPr>
                      <w:rFonts w:ascii="Arial" w:hAnsi="Arial" w:cs="Arial"/>
                      <w:color w:val="000000"/>
                      <w:sz w:val="18"/>
                      <w:szCs w:val="18"/>
                    </w:rPr>
                  </w:pPr>
                  <w:r>
                    <w:rPr>
                      <w:rFonts w:ascii="Arial" w:hAnsi="Arial" w:cs="Arial"/>
                      <w:color w:val="000000"/>
                      <w:sz w:val="18"/>
                      <w:szCs w:val="18"/>
                    </w:rPr>
                    <w:t>da morajo upoštevati navodila naročnika in šole, podana v zvezi z izvajanjem predmeta tega okvirnega sporazuma,</w:t>
                  </w:r>
                </w:p>
                <w:p w14:paraId="439220C8" w14:textId="77777777" w:rsidR="00661FD5" w:rsidRDefault="007D318E">
                  <w:pPr>
                    <w:numPr>
                      <w:ilvl w:val="0"/>
                      <w:numId w:val="24"/>
                    </w:numPr>
                    <w:jc w:val="both"/>
                    <w:rPr>
                      <w:rFonts w:ascii="Arial" w:hAnsi="Arial" w:cs="Arial"/>
                      <w:color w:val="000000"/>
                      <w:sz w:val="18"/>
                      <w:szCs w:val="18"/>
                    </w:rPr>
                  </w:pPr>
                  <w:r>
                    <w:rPr>
                      <w:rFonts w:ascii="Arial" w:hAnsi="Arial" w:cs="Arial"/>
                      <w:color w:val="000000"/>
                      <w:sz w:val="18"/>
                      <w:szCs w:val="18"/>
                    </w:rPr>
                    <w:t>da morajo vozniki upoštevati, da so potniki v cestnem prevozu otroci, ki jim je potrebno pomagati in svetovati,</w:t>
                  </w:r>
                </w:p>
                <w:p w14:paraId="75070B09" w14:textId="77777777" w:rsidR="00661FD5" w:rsidRDefault="007D318E">
                  <w:pPr>
                    <w:numPr>
                      <w:ilvl w:val="0"/>
                      <w:numId w:val="24"/>
                    </w:numPr>
                    <w:jc w:val="both"/>
                    <w:rPr>
                      <w:rFonts w:ascii="Arial" w:hAnsi="Arial" w:cs="Arial"/>
                      <w:color w:val="000000"/>
                      <w:sz w:val="18"/>
                      <w:szCs w:val="18"/>
                    </w:rPr>
                  </w:pPr>
                  <w:r>
                    <w:rPr>
                      <w:rFonts w:ascii="Arial" w:hAnsi="Arial" w:cs="Arial"/>
                      <w:color w:val="000000"/>
                      <w:sz w:val="18"/>
                      <w:szCs w:val="18"/>
                    </w:rPr>
                    <w:t>da morajo biti tolerantni in strpni do otrok.</w:t>
                  </w:r>
                </w:p>
                <w:p w14:paraId="580070FF" w14:textId="77777777" w:rsidR="004D70FE" w:rsidRDefault="004D70FE" w:rsidP="004D70FE">
                  <w:pPr>
                    <w:ind w:left="720"/>
                    <w:jc w:val="both"/>
                    <w:rPr>
                      <w:rFonts w:ascii="Arial" w:hAnsi="Arial" w:cs="Arial"/>
                      <w:color w:val="000000"/>
                      <w:sz w:val="18"/>
                      <w:szCs w:val="18"/>
                    </w:rPr>
                  </w:pPr>
                </w:p>
              </w:tc>
            </w:tr>
          </w:tbl>
          <w:p w14:paraId="0CF6EFC7" w14:textId="77777777" w:rsidR="00661FD5" w:rsidRDefault="00661FD5"/>
        </w:tc>
      </w:tr>
    </w:tbl>
    <w:p w14:paraId="19920E01" w14:textId="77777777" w:rsidR="00661FD5" w:rsidRDefault="007D318E">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661FD5" w14:paraId="721F4A8A" w14:textId="77777777">
        <w:tc>
          <w:tcPr>
            <w:tcW w:w="0" w:type="auto"/>
            <w:tcMar>
              <w:top w:w="0" w:type="auto"/>
              <w:bottom w:w="0" w:type="auto"/>
            </w:tcMar>
          </w:tcPr>
          <w:p w14:paraId="3344436E" w14:textId="2A3F607E" w:rsidR="00661FD5" w:rsidRDefault="007D318E">
            <w:pPr>
              <w:spacing w:before="225" w:after="225"/>
              <w:jc w:val="both"/>
            </w:pPr>
            <w:r>
              <w:rPr>
                <w:rFonts w:ascii="Arial" w:hAnsi="Arial" w:cs="Arial"/>
                <w:color w:val="000000"/>
                <w:sz w:val="18"/>
                <w:szCs w:val="18"/>
              </w:rPr>
              <w:t>Izvajalec izrecno soglaša, da naročnik ne nosi nobene odgovornosti za kakršnokoli škodo, ki bi izhajala iz ravnanja izvajalca in da bo imel sklenjeno ustrezno zavarovanje odgovornosti.</w:t>
            </w:r>
          </w:p>
          <w:p w14:paraId="5CDBAA40" w14:textId="77777777" w:rsidR="00661FD5" w:rsidRDefault="007D318E">
            <w:pPr>
              <w:spacing w:before="225" w:after="225"/>
              <w:jc w:val="both"/>
            </w:pPr>
            <w:r>
              <w:rPr>
                <w:rFonts w:ascii="Arial" w:hAnsi="Arial" w:cs="Arial"/>
                <w:color w:val="000000"/>
                <w:sz w:val="18"/>
                <w:szCs w:val="18"/>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tc>
      </w:tr>
    </w:tbl>
    <w:p w14:paraId="357B828D" w14:textId="77777777" w:rsidR="00661FD5" w:rsidRDefault="007D318E">
      <w:pPr>
        <w:spacing w:before="225" w:after="225" w:line="240" w:lineRule="auto"/>
        <w:jc w:val="both"/>
      </w:pPr>
      <w:r>
        <w:rPr>
          <w:rFonts w:ascii="Arial" w:hAnsi="Arial" w:cs="Arial"/>
          <w:b/>
          <w:bCs/>
          <w:color w:val="000000"/>
          <w:sz w:val="18"/>
          <w:szCs w:val="18"/>
        </w:rPr>
        <w:t>VI. UPORABA IN UPRAVLJANJE Z OBČINSKIMI VOZILI (VELJA ZA 4. IN 5. SKLOP)</w:t>
      </w:r>
    </w:p>
    <w:p w14:paraId="5E4C1CC9" w14:textId="77777777" w:rsidR="00661FD5" w:rsidRDefault="007D318E">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14:paraId="6CCEC76D" w14:textId="77777777" w:rsidR="00781048" w:rsidRDefault="00781048">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61FD5" w14:paraId="05C0AFCF" w14:textId="77777777" w:rsidTr="006B2F04">
        <w:tc>
          <w:tcPr>
            <w:tcW w:w="8962" w:type="dxa"/>
            <w:tcMar>
              <w:top w:w="0" w:type="auto"/>
              <w:bottom w:w="0" w:type="auto"/>
            </w:tcMar>
          </w:tcPr>
          <w:tbl>
            <w:tblPr>
              <w:tblStyle w:val="NormalTablePHPDOCX"/>
              <w:tblW w:w="0" w:type="auto"/>
              <w:tblLook w:val="04A0" w:firstRow="1" w:lastRow="0" w:firstColumn="1" w:lastColumn="0" w:noHBand="0" w:noVBand="1"/>
            </w:tblPr>
            <w:tblGrid>
              <w:gridCol w:w="8746"/>
            </w:tblGrid>
            <w:tr w:rsidR="00661FD5" w14:paraId="3609754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530"/>
                  </w:tblGrid>
                  <w:tr w:rsidR="00661FD5" w14:paraId="78A901DC" w14:textId="77777777">
                    <w:tc>
                      <w:tcPr>
                        <w:tcW w:w="0" w:type="auto"/>
                        <w:tcMar>
                          <w:top w:w="0" w:type="auto"/>
                          <w:bottom w:w="0" w:type="auto"/>
                        </w:tcMar>
                      </w:tcPr>
                      <w:p w14:paraId="28F92263" w14:textId="77777777" w:rsidR="00661FD5" w:rsidRDefault="007D318E">
                        <w:pPr>
                          <w:jc w:val="both"/>
                        </w:pPr>
                        <w:r>
                          <w:rPr>
                            <w:color w:val="000000"/>
                            <w:sz w:val="18"/>
                            <w:szCs w:val="18"/>
                          </w:rPr>
                          <w:t>Pri izvajanju storitev v okviru Sklopa 4 in Sklopa 5, kjer vozniki izvajalca upravljajo z občinskimi vozili, veljajo naslednje obveznosti:</w:t>
                        </w:r>
                      </w:p>
                    </w:tc>
                  </w:tr>
                </w:tbl>
                <w:p w14:paraId="06B94338" w14:textId="77777777" w:rsidR="00661FD5" w:rsidRDefault="00661FD5"/>
                <w:tbl>
                  <w:tblPr>
                    <w:tblStyle w:val="NormalTablePHPDOCX"/>
                    <w:tblW w:w="0" w:type="auto"/>
                    <w:tblLook w:val="04A0" w:firstRow="1" w:lastRow="0" w:firstColumn="1" w:lastColumn="0" w:noHBand="0" w:noVBand="1"/>
                  </w:tblPr>
                  <w:tblGrid>
                    <w:gridCol w:w="8530"/>
                  </w:tblGrid>
                  <w:tr w:rsidR="00661FD5" w14:paraId="2068C147" w14:textId="77777777">
                    <w:tc>
                      <w:tcPr>
                        <w:tcW w:w="0" w:type="auto"/>
                        <w:tcMar>
                          <w:top w:w="0" w:type="auto"/>
                          <w:bottom w:w="0" w:type="auto"/>
                        </w:tcMar>
                      </w:tcPr>
                      <w:p w14:paraId="0C547D36" w14:textId="77777777" w:rsidR="00661FD5" w:rsidRDefault="007D318E">
                        <w:pPr>
                          <w:numPr>
                            <w:ilvl w:val="0"/>
                            <w:numId w:val="25"/>
                          </w:numPr>
                          <w:spacing w:after="180"/>
                          <w:jc w:val="both"/>
                          <w:rPr>
                            <w:rFonts w:ascii="Arial" w:hAnsi="Arial" w:cs="Arial"/>
                            <w:color w:val="000000"/>
                            <w:sz w:val="18"/>
                            <w:szCs w:val="18"/>
                          </w:rPr>
                        </w:pPr>
                        <w:r>
                          <w:rPr>
                            <w:rFonts w:ascii="Arial" w:hAnsi="Arial" w:cs="Arial"/>
                            <w:color w:val="000000"/>
                            <w:sz w:val="18"/>
                            <w:szCs w:val="18"/>
                          </w:rPr>
                          <w:t>Skrb dobrega gospodarja: Vozniki morajo z občinskimi vozili ravnati vestno, skrbno in kot dober gospodar. Vozila se lahko uporabljajo izključno za namene izvajanja šolskih prevozov po tem sporazumu.</w:t>
                        </w:r>
                      </w:p>
                      <w:p w14:paraId="20542722" w14:textId="77777777" w:rsidR="00661FD5" w:rsidRDefault="007D318E">
                        <w:pPr>
                          <w:numPr>
                            <w:ilvl w:val="0"/>
                            <w:numId w:val="25"/>
                          </w:numPr>
                          <w:spacing w:after="180"/>
                          <w:jc w:val="both"/>
                          <w:rPr>
                            <w:rFonts w:ascii="Arial" w:hAnsi="Arial" w:cs="Arial"/>
                            <w:color w:val="000000"/>
                            <w:sz w:val="18"/>
                            <w:szCs w:val="18"/>
                          </w:rPr>
                        </w:pPr>
                        <w:r>
                          <w:rPr>
                            <w:rFonts w:ascii="Arial" w:hAnsi="Arial" w:cs="Arial"/>
                            <w:color w:val="000000"/>
                            <w:sz w:val="18"/>
                            <w:szCs w:val="18"/>
                          </w:rPr>
                          <w:t>Prevzem in čistoča: Voznik je dolžan pred vsako vožnjo vizualno pregledati vozilo. Izvajalec je dolžan skrbeti za redno čiščenje notranjosti in zunanjosti vozila, da se zagotovijo higienski in varni standardi za prevoz otrok.</w:t>
                        </w:r>
                      </w:p>
                      <w:p w14:paraId="576E04C3" w14:textId="77777777" w:rsidR="00661FD5" w:rsidRDefault="007D318E">
                        <w:pPr>
                          <w:numPr>
                            <w:ilvl w:val="0"/>
                            <w:numId w:val="25"/>
                          </w:numPr>
                          <w:spacing w:after="180"/>
                          <w:jc w:val="both"/>
                          <w:rPr>
                            <w:rFonts w:ascii="Arial" w:hAnsi="Arial" w:cs="Arial"/>
                            <w:color w:val="000000"/>
                            <w:sz w:val="18"/>
                            <w:szCs w:val="18"/>
                          </w:rPr>
                        </w:pPr>
                        <w:r>
                          <w:rPr>
                            <w:rFonts w:ascii="Arial" w:hAnsi="Arial" w:cs="Arial"/>
                            <w:color w:val="000000"/>
                            <w:sz w:val="18"/>
                            <w:szCs w:val="18"/>
                          </w:rPr>
                          <w:t>Poročanje o napakah: Voznik mora nemudoma (isti dan) obvestiti skrbnika naročnika o vsaki ugotovljeni napaki, okvari, poškodbi ali opozorilnih lučkah na armaturni plošči občinskega vozila.</w:t>
                        </w:r>
                      </w:p>
                      <w:p w14:paraId="32B99CA2" w14:textId="77777777" w:rsidR="00661FD5" w:rsidRDefault="007D318E">
                        <w:pPr>
                          <w:numPr>
                            <w:ilvl w:val="0"/>
                            <w:numId w:val="25"/>
                          </w:numPr>
                          <w:spacing w:after="180"/>
                          <w:jc w:val="both"/>
                          <w:rPr>
                            <w:rFonts w:ascii="Arial" w:hAnsi="Arial" w:cs="Arial"/>
                            <w:color w:val="000000"/>
                            <w:sz w:val="18"/>
                            <w:szCs w:val="18"/>
                          </w:rPr>
                        </w:pPr>
                        <w:r>
                          <w:rPr>
                            <w:rFonts w:ascii="Arial" w:hAnsi="Arial" w:cs="Arial"/>
                            <w:color w:val="000000"/>
                            <w:sz w:val="18"/>
                            <w:szCs w:val="18"/>
                          </w:rPr>
                          <w:t xml:space="preserve">Odgovornost za škodo: Izvajalec prevzema polno odškodninsko odgovornost za morebitne poškodbe na občinskem vozilu, ki bi nastale zaradi malomarnega ravnanja, naklepa ali </w:t>
                        </w:r>
                        <w:r>
                          <w:rPr>
                            <w:rFonts w:ascii="Arial" w:hAnsi="Arial" w:cs="Arial"/>
                            <w:color w:val="000000"/>
                            <w:sz w:val="18"/>
                            <w:szCs w:val="18"/>
                          </w:rPr>
                          <w:lastRenderedPageBreak/>
                          <w:t>neupoštevanja cestnoprometnih predpisov s strani njegovega voznika. Izvajalec je v teh primerih dolžan kriti stroške popravila ali franšize pri kasko zavarovanju.</w:t>
                        </w:r>
                      </w:p>
                      <w:p w14:paraId="15BACCFE" w14:textId="77777777" w:rsidR="00661FD5" w:rsidRDefault="007D318E">
                        <w:pPr>
                          <w:numPr>
                            <w:ilvl w:val="0"/>
                            <w:numId w:val="25"/>
                          </w:numPr>
                          <w:spacing w:after="180"/>
                          <w:jc w:val="both"/>
                          <w:rPr>
                            <w:rFonts w:ascii="Arial" w:hAnsi="Arial" w:cs="Arial"/>
                            <w:color w:val="000000"/>
                            <w:sz w:val="18"/>
                            <w:szCs w:val="18"/>
                          </w:rPr>
                        </w:pPr>
                        <w:r w:rsidRPr="00781048">
                          <w:rPr>
                            <w:rFonts w:ascii="Arial" w:hAnsi="Arial" w:cs="Arial"/>
                            <w:color w:val="000000"/>
                            <w:sz w:val="18"/>
                            <w:szCs w:val="18"/>
                          </w:rPr>
                          <w:t>Nadomeščanje:</w:t>
                        </w:r>
                        <w:r>
                          <w:rPr>
                            <w:rFonts w:ascii="Arial" w:hAnsi="Arial" w:cs="Arial"/>
                            <w:b/>
                            <w:bCs/>
                            <w:color w:val="000000"/>
                            <w:sz w:val="18"/>
                            <w:szCs w:val="18"/>
                          </w:rPr>
                          <w:t> </w:t>
                        </w:r>
                        <w:r>
                          <w:rPr>
                            <w:rFonts w:ascii="Arial" w:hAnsi="Arial" w:cs="Arial"/>
                            <w:color w:val="000000"/>
                            <w:sz w:val="18"/>
                            <w:szCs w:val="18"/>
                          </w:rPr>
                          <w:t>V primeru bolezni ali druge odsotnosti rednega voznika mora ponudnik zagotoviti ustrezno nadomeščanje z drugim voznikom, ki izpolnjuje vse pogoje, najkasneje v roku dveh (2) ur od obvestila.</w:t>
                        </w:r>
                      </w:p>
                      <w:p w14:paraId="3A56F375" w14:textId="77777777" w:rsidR="00661FD5" w:rsidRDefault="007D318E">
                        <w:pPr>
                          <w:numPr>
                            <w:ilvl w:val="0"/>
                            <w:numId w:val="25"/>
                          </w:numPr>
                          <w:spacing w:after="180"/>
                          <w:jc w:val="both"/>
                          <w:rPr>
                            <w:rFonts w:ascii="Arial" w:hAnsi="Arial" w:cs="Arial"/>
                            <w:color w:val="000000"/>
                            <w:sz w:val="18"/>
                            <w:szCs w:val="18"/>
                          </w:rPr>
                        </w:pPr>
                        <w:r>
                          <w:rPr>
                            <w:rFonts w:ascii="Arial" w:hAnsi="Arial" w:cs="Arial"/>
                            <w:color w:val="000000"/>
                            <w:sz w:val="18"/>
                            <w:szCs w:val="18"/>
                          </w:rPr>
                          <w:t>Prevzem in parkiranje vozil: Vozniki izvajalca občinska vozila prevzemajo in parkirajo na parkirišču pred OŠ Polhov Gradec, kjer se nahaja namenska električna polnilnica. Vozila morajo biti izven delovnega časa obvezno parkirana na tem mestu.</w:t>
                        </w:r>
                      </w:p>
                      <w:p w14:paraId="34C69869" w14:textId="77777777" w:rsidR="00661FD5" w:rsidRDefault="007D318E">
                        <w:pPr>
                          <w:numPr>
                            <w:ilvl w:val="0"/>
                            <w:numId w:val="25"/>
                          </w:numPr>
                          <w:spacing w:after="180"/>
                          <w:jc w:val="both"/>
                          <w:rPr>
                            <w:rFonts w:ascii="Arial" w:hAnsi="Arial" w:cs="Arial"/>
                            <w:color w:val="000000"/>
                            <w:sz w:val="18"/>
                            <w:szCs w:val="18"/>
                          </w:rPr>
                        </w:pPr>
                        <w:r>
                          <w:rPr>
                            <w:rFonts w:ascii="Arial" w:hAnsi="Arial" w:cs="Arial"/>
                            <w:color w:val="000000"/>
                            <w:sz w:val="18"/>
                            <w:szCs w:val="18"/>
                          </w:rPr>
                          <w:t>Polnjenje vozil: Vozilo se polni izključno preko električne polnilnice pred OŠ Polhov Gradec. Polnjenje na drugih lokacijah je dovoljeno le, če je zaradi narave ali dolžine vožnje predhodno pisno dogovorjeno drugače z naročnikom.</w:t>
                        </w:r>
                      </w:p>
                      <w:p w14:paraId="41D1C3DE" w14:textId="77777777" w:rsidR="00661FD5" w:rsidRDefault="007D318E">
                        <w:pPr>
                          <w:numPr>
                            <w:ilvl w:val="0"/>
                            <w:numId w:val="25"/>
                          </w:numPr>
                          <w:spacing w:after="180"/>
                          <w:jc w:val="both"/>
                          <w:rPr>
                            <w:rFonts w:ascii="Arial" w:hAnsi="Arial" w:cs="Arial"/>
                            <w:color w:val="000000"/>
                            <w:sz w:val="18"/>
                            <w:szCs w:val="18"/>
                          </w:rPr>
                        </w:pPr>
                        <w:r>
                          <w:rPr>
                            <w:rFonts w:ascii="Arial" w:hAnsi="Arial" w:cs="Arial"/>
                            <w:color w:val="000000"/>
                            <w:sz w:val="18"/>
                            <w:szCs w:val="18"/>
                          </w:rPr>
                          <w:t>Uporaba občinske kartice za polnjenje: Za primere polnjenja izven lastne polnilnice pred šolo, naročnik izvajalcu preda ločeno plačilno kartico za polnjenje na javnih polnilnih postajah. Stroški polnjenja se poravnajo s to kartico, ki je last Občine Dobrova - Polhov Gradec.</w:t>
                        </w:r>
                      </w:p>
                      <w:p w14:paraId="2753FFAE" w14:textId="77777777" w:rsidR="00661FD5" w:rsidRDefault="007D318E">
                        <w:pPr>
                          <w:numPr>
                            <w:ilvl w:val="0"/>
                            <w:numId w:val="25"/>
                          </w:numPr>
                          <w:spacing w:after="180"/>
                          <w:jc w:val="both"/>
                          <w:rPr>
                            <w:rFonts w:ascii="Arial" w:hAnsi="Arial" w:cs="Arial"/>
                            <w:color w:val="000000"/>
                            <w:sz w:val="18"/>
                            <w:szCs w:val="18"/>
                          </w:rPr>
                        </w:pPr>
                        <w:r>
                          <w:rPr>
                            <w:rFonts w:ascii="Arial" w:hAnsi="Arial" w:cs="Arial"/>
                            <w:color w:val="000000"/>
                            <w:sz w:val="18"/>
                            <w:szCs w:val="18"/>
                          </w:rPr>
                          <w:t>Prepoved zlorabe kartice: Predana plačilna kartica se sme uporabljati izključno za predmetno občinsko vozilo, ki izvaja prevoze po tem sporazumu. Kakršna koli uporaba kartice za druga vozila ali v zasebne namene se šteje za hudo kršitev pogodbenih obveznosti in je razlog za takojšnjo enostransko odpoved sporazuma ter uveljavljanje odškodninske odgovornosti.</w:t>
                        </w:r>
                      </w:p>
                      <w:p w14:paraId="5C847C7E" w14:textId="77777777" w:rsidR="00661FD5" w:rsidRDefault="007D318E">
                        <w:pPr>
                          <w:numPr>
                            <w:ilvl w:val="0"/>
                            <w:numId w:val="25"/>
                          </w:numPr>
                          <w:spacing w:after="180"/>
                          <w:jc w:val="both"/>
                          <w:rPr>
                            <w:rFonts w:ascii="Arial" w:hAnsi="Arial" w:cs="Arial"/>
                            <w:color w:val="000000"/>
                            <w:sz w:val="18"/>
                            <w:szCs w:val="18"/>
                          </w:rPr>
                        </w:pPr>
                        <w:r>
                          <w:rPr>
                            <w:rFonts w:ascii="Arial" w:hAnsi="Arial" w:cs="Arial"/>
                            <w:color w:val="000000"/>
                            <w:sz w:val="18"/>
                            <w:szCs w:val="18"/>
                          </w:rPr>
                          <w:t>Skrb dobrega gospodarja: Vozniki morajo z občinskimi vozili in polnilno opremo ravnati vestno, skrbno in kot dober gospodar. Vozila se lahko uporabljajo izključno za namene izvajanja šolskih prevozov po tem sporazumu.</w:t>
                        </w:r>
                      </w:p>
                      <w:p w14:paraId="61A8D626" w14:textId="77777777" w:rsidR="00661FD5" w:rsidRDefault="007D318E">
                        <w:pPr>
                          <w:numPr>
                            <w:ilvl w:val="0"/>
                            <w:numId w:val="25"/>
                          </w:numPr>
                          <w:spacing w:after="180"/>
                          <w:jc w:val="both"/>
                          <w:rPr>
                            <w:rFonts w:ascii="Arial" w:hAnsi="Arial" w:cs="Arial"/>
                            <w:color w:val="000000"/>
                            <w:sz w:val="18"/>
                            <w:szCs w:val="18"/>
                          </w:rPr>
                        </w:pPr>
                        <w:r>
                          <w:rPr>
                            <w:rFonts w:ascii="Arial" w:hAnsi="Arial" w:cs="Arial"/>
                            <w:color w:val="000000"/>
                            <w:sz w:val="18"/>
                            <w:szCs w:val="18"/>
                          </w:rPr>
                          <w:t>Poročanje o napakah: Voznik mora nemudoma (isti dan) obvestiti skrbnika naročnika o vsaki ugotovljeni napaki, okvari, poškodbi vozila ali polnilne infrastrukture.</w:t>
                        </w:r>
                      </w:p>
                      <w:p w14:paraId="252C4A9F" w14:textId="77777777" w:rsidR="00661FD5" w:rsidRDefault="00661FD5" w:rsidP="004D70FE">
                        <w:pPr>
                          <w:spacing w:after="180"/>
                          <w:ind w:left="720"/>
                          <w:jc w:val="both"/>
                          <w:rPr>
                            <w:rFonts w:ascii="Arial" w:hAnsi="Arial" w:cs="Arial"/>
                            <w:color w:val="000000"/>
                            <w:sz w:val="18"/>
                            <w:szCs w:val="18"/>
                          </w:rPr>
                        </w:pPr>
                      </w:p>
                      <w:tbl>
                        <w:tblPr>
                          <w:tblStyle w:val="NormalTablePHPDOCX"/>
                          <w:tblW w:w="0" w:type="auto"/>
                          <w:tblLook w:val="04A0" w:firstRow="1" w:lastRow="0" w:firstColumn="1" w:lastColumn="0" w:noHBand="0" w:noVBand="1"/>
                        </w:tblPr>
                        <w:tblGrid>
                          <w:gridCol w:w="222"/>
                        </w:tblGrid>
                        <w:tr w:rsidR="00661FD5" w14:paraId="7CA79100" w14:textId="77777777">
                          <w:tc>
                            <w:tcPr>
                              <w:tcW w:w="0" w:type="auto"/>
                              <w:tcMar>
                                <w:top w:w="0" w:type="auto"/>
                                <w:bottom w:w="0" w:type="auto"/>
                              </w:tcMar>
                            </w:tcPr>
                            <w:p w14:paraId="2F376EEF" w14:textId="77777777" w:rsidR="00661FD5" w:rsidRDefault="00661FD5"/>
                          </w:tc>
                        </w:tr>
                      </w:tbl>
                      <w:p w14:paraId="4372A675" w14:textId="77777777" w:rsidR="00661FD5" w:rsidRDefault="00661FD5"/>
                    </w:tc>
                  </w:tr>
                </w:tbl>
                <w:p w14:paraId="6DCB9469" w14:textId="77777777" w:rsidR="00661FD5" w:rsidRDefault="00661FD5"/>
              </w:tc>
            </w:tr>
          </w:tbl>
          <w:p w14:paraId="23E43B39" w14:textId="77777777" w:rsidR="00661FD5" w:rsidRDefault="00661FD5"/>
        </w:tc>
      </w:tr>
    </w:tbl>
    <w:p w14:paraId="4C255138" w14:textId="77777777" w:rsidR="00661FD5" w:rsidRDefault="007D318E">
      <w:pPr>
        <w:spacing w:before="225" w:after="225" w:line="240" w:lineRule="auto"/>
        <w:jc w:val="both"/>
      </w:pPr>
      <w:r>
        <w:rPr>
          <w:rFonts w:ascii="Arial" w:hAnsi="Arial" w:cs="Arial"/>
          <w:b/>
          <w:bCs/>
          <w:color w:val="000000"/>
          <w:sz w:val="18"/>
          <w:szCs w:val="18"/>
        </w:rPr>
        <w:lastRenderedPageBreak/>
        <w:t>VII. OBVEZNOSTI NAROČNIKA</w:t>
      </w:r>
    </w:p>
    <w:p w14:paraId="4EA9B3F3" w14:textId="77777777" w:rsidR="00661FD5" w:rsidRDefault="007D318E">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61FD5" w14:paraId="6D54463F" w14:textId="77777777">
        <w:tc>
          <w:tcPr>
            <w:tcW w:w="0" w:type="auto"/>
            <w:tcMar>
              <w:top w:w="0" w:type="auto"/>
              <w:bottom w:w="0" w:type="auto"/>
            </w:tcMar>
          </w:tcPr>
          <w:p w14:paraId="5F694C9D" w14:textId="77777777" w:rsidR="00661FD5" w:rsidRDefault="007D318E">
            <w:pPr>
              <w:spacing w:before="225" w:after="225"/>
              <w:ind w:left="284"/>
              <w:jc w:val="both"/>
            </w:pPr>
            <w:r>
              <w:rPr>
                <w:rFonts w:ascii="Arial" w:hAnsi="Arial" w:cs="Arial"/>
                <w:color w:val="000000"/>
                <w:sz w:val="18"/>
                <w:szCs w:val="18"/>
              </w:rPr>
              <w:t>Naročnik je dolžan:</w:t>
            </w:r>
          </w:p>
          <w:tbl>
            <w:tblPr>
              <w:tblStyle w:val="NormalTablePHPDOCX"/>
              <w:tblW w:w="0" w:type="auto"/>
              <w:tblLook w:val="04A0" w:firstRow="1" w:lastRow="0" w:firstColumn="1" w:lastColumn="0" w:noHBand="0" w:noVBand="1"/>
            </w:tblPr>
            <w:tblGrid>
              <w:gridCol w:w="8746"/>
            </w:tblGrid>
            <w:tr w:rsidR="00661FD5" w14:paraId="29D48792" w14:textId="77777777">
              <w:tc>
                <w:tcPr>
                  <w:tcW w:w="0" w:type="auto"/>
                  <w:tcMar>
                    <w:top w:w="0" w:type="auto"/>
                    <w:bottom w:w="0" w:type="auto"/>
                  </w:tcMar>
                </w:tcPr>
                <w:p w14:paraId="65AD0CFB" w14:textId="77777777" w:rsidR="00661FD5" w:rsidRDefault="007D318E">
                  <w:pPr>
                    <w:numPr>
                      <w:ilvl w:val="0"/>
                      <w:numId w:val="26"/>
                    </w:numPr>
                    <w:jc w:val="both"/>
                    <w:rPr>
                      <w:rFonts w:ascii="Arial" w:hAnsi="Arial" w:cs="Arial"/>
                      <w:color w:val="000000"/>
                      <w:sz w:val="18"/>
                      <w:szCs w:val="18"/>
                    </w:rPr>
                  </w:pPr>
                  <w:r>
                    <w:rPr>
                      <w:rFonts w:ascii="Arial" w:hAnsi="Arial" w:cs="Arial"/>
                      <w:color w:val="000000"/>
                      <w:sz w:val="18"/>
                      <w:szCs w:val="18"/>
                    </w:rPr>
                    <w:t>obvestiti izvajalca o spremembi voznega reda oziroma spremembi šolskega urnika, ki ima za posledico spremembo voznega reda,</w:t>
                  </w:r>
                </w:p>
                <w:p w14:paraId="3AD7F33E" w14:textId="77777777" w:rsidR="00661FD5" w:rsidRDefault="007D318E">
                  <w:pPr>
                    <w:numPr>
                      <w:ilvl w:val="0"/>
                      <w:numId w:val="26"/>
                    </w:numPr>
                    <w:jc w:val="both"/>
                    <w:rPr>
                      <w:rFonts w:ascii="Arial" w:hAnsi="Arial" w:cs="Arial"/>
                      <w:color w:val="000000"/>
                      <w:sz w:val="18"/>
                      <w:szCs w:val="18"/>
                    </w:rPr>
                  </w:pPr>
                  <w:r>
                    <w:rPr>
                      <w:rFonts w:ascii="Arial" w:hAnsi="Arial" w:cs="Arial"/>
                      <w:color w:val="000000"/>
                      <w:sz w:val="18"/>
                      <w:szCs w:val="18"/>
                    </w:rPr>
                    <w:t>sporočiti bistveno spremembo števila učencev, ki uporabljajo prevoz, ki je predmet tega javnega naročila,</w:t>
                  </w:r>
                </w:p>
                <w:p w14:paraId="099B673F" w14:textId="77777777" w:rsidR="00661FD5" w:rsidRDefault="007D318E">
                  <w:pPr>
                    <w:numPr>
                      <w:ilvl w:val="0"/>
                      <w:numId w:val="26"/>
                    </w:numPr>
                    <w:jc w:val="both"/>
                    <w:rPr>
                      <w:rFonts w:ascii="Arial" w:hAnsi="Arial" w:cs="Arial"/>
                      <w:color w:val="000000"/>
                      <w:sz w:val="18"/>
                      <w:szCs w:val="18"/>
                    </w:rPr>
                  </w:pPr>
                  <w:r>
                    <w:rPr>
                      <w:rFonts w:ascii="Arial" w:hAnsi="Arial" w:cs="Arial"/>
                      <w:color w:val="000000"/>
                      <w:sz w:val="18"/>
                      <w:szCs w:val="18"/>
                    </w:rPr>
                    <w:t>pravočasno poravnati zapadle obveznosti po tem okvirnem sporazumu.</w:t>
                  </w:r>
                </w:p>
              </w:tc>
            </w:tr>
          </w:tbl>
          <w:p w14:paraId="5961C1E8" w14:textId="77777777" w:rsidR="00661FD5" w:rsidRDefault="00661FD5"/>
          <w:p w14:paraId="1658C144" w14:textId="77777777" w:rsidR="00661FD5" w:rsidRDefault="007D318E">
            <w:pPr>
              <w:spacing w:before="225" w:after="225"/>
              <w:jc w:val="both"/>
            </w:pPr>
            <w:r>
              <w:rPr>
                <w:rFonts w:ascii="Arial" w:hAnsi="Arial" w:cs="Arial"/>
                <w:color w:val="000000"/>
                <w:sz w:val="18"/>
                <w:szCs w:val="18"/>
              </w:rPr>
              <w:t>Naročnik ali v njegovem imenu druga oseba, ki jo naročnik pooblasti je upravičen in dolžan izvajati strokovni nadzor nad izvajanjem storitev, ki so predmet tega okvirnega sporazuma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65FB1B54" w14:textId="77777777" w:rsidR="00661FD5" w:rsidRDefault="007D318E">
            <w:pPr>
              <w:spacing w:before="225" w:after="225"/>
              <w:jc w:val="both"/>
            </w:pPr>
            <w:r>
              <w:rPr>
                <w:rFonts w:ascii="Arial" w:hAnsi="Arial" w:cs="Arial"/>
                <w:color w:val="000000"/>
                <w:sz w:val="18"/>
                <w:szCs w:val="18"/>
              </w:rPr>
              <w:t>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tc>
      </w:tr>
    </w:tbl>
    <w:p w14:paraId="1576DC76" w14:textId="77777777" w:rsidR="00C0690A" w:rsidRDefault="00C0690A">
      <w:pPr>
        <w:spacing w:before="225" w:after="225" w:line="240" w:lineRule="auto"/>
        <w:jc w:val="both"/>
        <w:rPr>
          <w:rFonts w:ascii="Arial" w:hAnsi="Arial" w:cs="Arial"/>
          <w:b/>
          <w:bCs/>
          <w:color w:val="000000"/>
          <w:sz w:val="18"/>
          <w:szCs w:val="18"/>
        </w:rPr>
      </w:pPr>
    </w:p>
    <w:p w14:paraId="387F3FD8" w14:textId="77777777" w:rsidR="00C0690A" w:rsidRDefault="00C0690A">
      <w:pPr>
        <w:spacing w:before="225" w:after="225" w:line="240" w:lineRule="auto"/>
        <w:jc w:val="both"/>
        <w:rPr>
          <w:rFonts w:ascii="Arial" w:hAnsi="Arial" w:cs="Arial"/>
          <w:b/>
          <w:bCs/>
          <w:color w:val="000000"/>
          <w:sz w:val="18"/>
          <w:szCs w:val="18"/>
        </w:rPr>
      </w:pPr>
    </w:p>
    <w:p w14:paraId="5517CBD5" w14:textId="0BF45C22" w:rsidR="00661FD5" w:rsidRDefault="007D318E">
      <w:pPr>
        <w:spacing w:before="225" w:after="225" w:line="240" w:lineRule="auto"/>
        <w:jc w:val="both"/>
      </w:pPr>
      <w:r>
        <w:rPr>
          <w:rFonts w:ascii="Arial" w:hAnsi="Arial" w:cs="Arial"/>
          <w:b/>
          <w:bCs/>
          <w:color w:val="000000"/>
          <w:sz w:val="18"/>
          <w:szCs w:val="18"/>
        </w:rPr>
        <w:lastRenderedPageBreak/>
        <w:t>VIII. PODIZVAJALCI</w:t>
      </w:r>
    </w:p>
    <w:p w14:paraId="0CF3886B" w14:textId="77777777" w:rsidR="00661FD5" w:rsidRDefault="007D318E">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661FD5" w14:paraId="13C4B292" w14:textId="77777777">
        <w:tc>
          <w:tcPr>
            <w:tcW w:w="0" w:type="auto"/>
            <w:tcMar>
              <w:top w:w="0" w:type="auto"/>
              <w:bottom w:w="0" w:type="auto"/>
            </w:tcMar>
          </w:tcPr>
          <w:p w14:paraId="75C522C5" w14:textId="77777777" w:rsidR="00661FD5" w:rsidRDefault="007D318E">
            <w:pPr>
              <w:spacing w:before="225" w:after="225"/>
              <w:jc w:val="both"/>
            </w:pPr>
            <w:r>
              <w:rPr>
                <w:rFonts w:ascii="Arial" w:hAnsi="Arial" w:cs="Arial"/>
                <w:color w:val="000000"/>
                <w:sz w:val="18"/>
                <w:szCs w:val="18"/>
              </w:rPr>
              <w:t>Izvajalec odgovarja naročniku za sodelavce in podizvajalce, kot če bi storitev opravil sam. Odgovornost izvajalcev nasproti naročniku je solidarna.</w:t>
            </w:r>
          </w:p>
          <w:p w14:paraId="26D3DEB9" w14:textId="77777777" w:rsidR="00661FD5" w:rsidRDefault="007D318E">
            <w:pPr>
              <w:spacing w:before="225" w:after="225"/>
              <w:jc w:val="both"/>
            </w:pPr>
            <w:r>
              <w:rPr>
                <w:rFonts w:ascii="Arial" w:hAnsi="Arial" w:cs="Arial"/>
                <w:color w:val="000000"/>
                <w:sz w:val="18"/>
                <w:szCs w:val="18"/>
              </w:rPr>
              <w:t>Izvajalec bo predmet okvirnega sporazuma izvedel v sodelovanju z naslednjimi podizvajalci, skladno z navedbo podizvajalcev v ponudbeni dokumentaciji izvajalca z dne ____________.</w:t>
            </w:r>
          </w:p>
          <w:p w14:paraId="29141C20" w14:textId="77777777" w:rsidR="00661FD5" w:rsidRDefault="007D318E">
            <w:pPr>
              <w:spacing w:before="225" w:after="225"/>
              <w:jc w:val="both"/>
            </w:pPr>
            <w:r>
              <w:rPr>
                <w:rFonts w:ascii="Arial" w:hAnsi="Arial" w:cs="Arial"/>
                <w:color w:val="000000"/>
                <w:sz w:val="18"/>
                <w:szCs w:val="18"/>
              </w:rPr>
              <w:t>Izvajalec mora med trajanjem tega okvirnega sporazuma naročnika obvestiti o morebitnih spremembah informacij iz prejšnjega odstavka in naročniku poslati informacije o novih podizvajalcih, ki jih namerava naknadno vključiti v izvajanje predmeta javnega naročila, in sicer najkasneje v petih dneh po spremembi. V primeru vključitve novih podizvajalcev mora izvajalec naročniku skupaj z obvestilom posredovati tudi podatke o podizvajalcu iz tega člena ter izpolnjen in podpisan ESPD obrazec teh podizvajalcev ter pr</w:t>
            </w:r>
            <w:r>
              <w:rPr>
                <w:rFonts w:ascii="Arial" w:hAnsi="Arial" w:cs="Arial"/>
                <w:color w:val="000000"/>
                <w:sz w:val="18"/>
                <w:szCs w:val="18"/>
              </w:rPr>
              <w:t>iložiti zahtevo podizvajalca za neposredno plačilo, če podizvajalec to zahteva.</w:t>
            </w:r>
          </w:p>
          <w:p w14:paraId="0387C4F4" w14:textId="77777777" w:rsidR="00661FD5" w:rsidRDefault="007D318E">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w:t>
            </w:r>
          </w:p>
          <w:p w14:paraId="0A9B8981" w14:textId="77777777" w:rsidR="00661FD5" w:rsidRDefault="007D318E">
            <w:pPr>
              <w:spacing w:before="225" w:after="225"/>
              <w:jc w:val="both"/>
            </w:pPr>
            <w:r>
              <w:rPr>
                <w:rFonts w:ascii="Arial" w:hAnsi="Arial" w:cs="Arial"/>
                <w:color w:val="000000"/>
                <w:sz w:val="18"/>
                <w:szCs w:val="18"/>
              </w:rPr>
              <w:t>izvajanje storitev in če novi podizvajalec ne izpolnjuje pogojev, ki jih je postavil naročnik v dokumentaciji v zvezi z oddajo javnega naročila. Naročnik mora o morebitni zavrnitvi novega podizvajalca obvestiti izvajalca najpozneje v desetih dneh od prejema predloga.</w:t>
            </w:r>
          </w:p>
          <w:p w14:paraId="0BF6CA92" w14:textId="77777777" w:rsidR="00661FD5" w:rsidRDefault="007D318E">
            <w:pPr>
              <w:spacing w:before="225" w:after="225"/>
              <w:jc w:val="both"/>
            </w:pPr>
            <w:r>
              <w:rPr>
                <w:rFonts w:ascii="Arial" w:hAnsi="Arial" w:cs="Arial"/>
                <w:color w:val="000000"/>
                <w:sz w:val="18"/>
                <w:szCs w:val="18"/>
              </w:rPr>
              <w:t>Izvajalec pooblašča naročnika, da na podlagi potrjenega računa oziroma situacije neposredno plačuje podizvajalcem, ki to pisno zahtevajo.</w:t>
            </w:r>
          </w:p>
          <w:p w14:paraId="15C5F911" w14:textId="77777777" w:rsidR="00661FD5" w:rsidRDefault="007D318E">
            <w:pPr>
              <w:spacing w:before="225" w:after="225"/>
              <w:jc w:val="both"/>
            </w:pPr>
            <w:r>
              <w:rPr>
                <w:rFonts w:ascii="Arial" w:hAnsi="Arial" w:cs="Arial"/>
                <w:color w:val="000000"/>
                <w:sz w:val="18"/>
                <w:szCs w:val="18"/>
              </w:rPr>
              <w:t>Podizvajalci, ki podajo pisno zahtevo za neposredna plačila, soglašajo, da naročnik namesto glavnega izvajalca poravna podizvajalčeve terjatve do glavnega izvajalca.</w:t>
            </w:r>
          </w:p>
          <w:p w14:paraId="66F0B33A" w14:textId="77777777" w:rsidR="00661FD5" w:rsidRDefault="007D318E">
            <w:pPr>
              <w:spacing w:before="225" w:after="225"/>
              <w:jc w:val="both"/>
            </w:pPr>
            <w:r>
              <w:rPr>
                <w:rFonts w:ascii="Arial" w:hAnsi="Arial" w:cs="Arial"/>
                <w:color w:val="000000"/>
                <w:sz w:val="18"/>
                <w:szCs w:val="18"/>
              </w:rPr>
              <w:t>Izvajalec mora svojemu računu oziroma situaciji obvezno priložiti račune oziroma situacije svojih podizvajalcev, ki jih je predhodno potrdil.</w:t>
            </w:r>
          </w:p>
          <w:p w14:paraId="3B189ECC" w14:textId="77777777" w:rsidR="00661FD5" w:rsidRDefault="007D318E">
            <w:pPr>
              <w:spacing w:before="225" w:after="225"/>
              <w:jc w:val="both"/>
            </w:pPr>
            <w:r>
              <w:rPr>
                <w:rFonts w:ascii="Arial" w:hAnsi="Arial" w:cs="Arial"/>
                <w:color w:val="000000"/>
                <w:sz w:val="18"/>
                <w:szCs w:val="18"/>
              </w:rPr>
              <w:t>Kadar namerava izvajalec izvesti javno naročilo s podizvajalcem, ki zahteva neposredno plačilo v skladu s tem členom, mora:</w:t>
            </w:r>
          </w:p>
          <w:tbl>
            <w:tblPr>
              <w:tblStyle w:val="NormalTablePHPDOCX"/>
              <w:tblW w:w="0" w:type="auto"/>
              <w:tblLook w:val="04A0" w:firstRow="1" w:lastRow="0" w:firstColumn="1" w:lastColumn="0" w:noHBand="0" w:noVBand="1"/>
            </w:tblPr>
            <w:tblGrid>
              <w:gridCol w:w="8746"/>
            </w:tblGrid>
            <w:tr w:rsidR="00661FD5" w14:paraId="15F70008" w14:textId="77777777">
              <w:tc>
                <w:tcPr>
                  <w:tcW w:w="0" w:type="auto"/>
                  <w:tcMar>
                    <w:top w:w="0" w:type="auto"/>
                    <w:bottom w:w="0" w:type="auto"/>
                  </w:tcMar>
                </w:tcPr>
                <w:p w14:paraId="3A90D313" w14:textId="77777777" w:rsidR="00661FD5" w:rsidRDefault="007D318E">
                  <w:pPr>
                    <w:numPr>
                      <w:ilvl w:val="0"/>
                      <w:numId w:val="2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izvajalca poravna podizvajalčevo terjatev do izvajalca,</w:t>
                  </w:r>
                </w:p>
                <w:p w14:paraId="60FE4702" w14:textId="77777777" w:rsidR="00661FD5" w:rsidRDefault="007D318E">
                  <w:pPr>
                    <w:numPr>
                      <w:ilvl w:val="0"/>
                      <w:numId w:val="27"/>
                    </w:numPr>
                    <w:jc w:val="both"/>
                    <w:rPr>
                      <w:rFonts w:ascii="Arial" w:hAnsi="Arial" w:cs="Arial"/>
                      <w:color w:val="000000"/>
                      <w:sz w:val="18"/>
                      <w:szCs w:val="18"/>
                    </w:rPr>
                  </w:pPr>
                  <w:r>
                    <w:rPr>
                      <w:rFonts w:ascii="Arial" w:hAnsi="Arial" w:cs="Arial"/>
                      <w:color w:val="000000"/>
                      <w:sz w:val="18"/>
                      <w:szCs w:val="18"/>
                    </w:rPr>
                    <w:t>izvajalec svojemu računu ali situaciji priložiti račun ali situacijo podizvajalca, ki ga je predhodno potrdil.</w:t>
                  </w:r>
                </w:p>
              </w:tc>
            </w:tr>
          </w:tbl>
          <w:p w14:paraId="3FC8E063" w14:textId="77777777" w:rsidR="00661FD5" w:rsidRDefault="00661FD5"/>
          <w:p w14:paraId="1855199F" w14:textId="77777777" w:rsidR="00661FD5" w:rsidRDefault="007D318E">
            <w:pPr>
              <w:spacing w:before="225" w:after="225"/>
              <w:jc w:val="both"/>
            </w:pPr>
            <w:r>
              <w:rPr>
                <w:rFonts w:ascii="Arial" w:hAnsi="Arial" w:cs="Arial"/>
                <w:color w:val="000000"/>
                <w:sz w:val="18"/>
                <w:szCs w:val="18"/>
              </w:rPr>
              <w:t>Če podizvajalci niso pisno zahtevali neposrednih plačil, mora izvajalec naročniku najpozneje v 60 dneh od plačila končne situacije poslati svojo pisno izjavo in pisne izjave vseh podizvajalcev, ki niso bili neposredno plačani, da je podizvajalec prejel plačilo za dobavljeno blago, neposredno povezano s predmetom javnega naročila.</w:t>
            </w:r>
          </w:p>
        </w:tc>
      </w:tr>
    </w:tbl>
    <w:p w14:paraId="7C033B4A" w14:textId="77777777" w:rsidR="00661FD5" w:rsidRDefault="007D318E">
      <w:pPr>
        <w:spacing w:before="225" w:after="225" w:line="240" w:lineRule="auto"/>
        <w:jc w:val="both"/>
      </w:pPr>
      <w:r>
        <w:rPr>
          <w:rFonts w:ascii="Arial" w:hAnsi="Arial" w:cs="Arial"/>
          <w:b/>
          <w:bCs/>
          <w:color w:val="000000"/>
          <w:sz w:val="18"/>
          <w:szCs w:val="18"/>
        </w:rPr>
        <w:t>IX. FINANČNA ZAVAROVANJA</w:t>
      </w:r>
    </w:p>
    <w:p w14:paraId="23068530" w14:textId="77777777" w:rsidR="00661FD5" w:rsidRDefault="007D318E">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61FD5" w14:paraId="25A84822" w14:textId="77777777">
        <w:tc>
          <w:tcPr>
            <w:tcW w:w="0" w:type="auto"/>
            <w:tcMar>
              <w:top w:w="0" w:type="auto"/>
              <w:bottom w:w="0" w:type="auto"/>
            </w:tcMar>
          </w:tcPr>
          <w:p w14:paraId="4C304D4A" w14:textId="77777777" w:rsidR="00661FD5" w:rsidRDefault="007D318E">
            <w:pPr>
              <w:spacing w:before="225" w:after="225"/>
              <w:jc w:val="both"/>
            </w:pPr>
            <w:r>
              <w:rPr>
                <w:rFonts w:ascii="Arial" w:hAnsi="Arial" w:cs="Arial"/>
                <w:color w:val="000000"/>
                <w:sz w:val="18"/>
                <w:szCs w:val="18"/>
              </w:rPr>
              <w:t>Ob sklenitvi sporazuma, mora izbran izvajalec najkasneje v 14 dneh od podpisa sporazuma, kot pogoj za veljavnost okvirnega sporazuma, naročniku izročiti tri brezpogojne bianco menice s klavzulo »brez protesta« z ustrezno menično izjavo za njihovo izpolnitev, skladno z vzorcem razpisne dokumentacije, vsako v višini 10 % letne okvirne vrednosti za sklop z DDV za zavarovanje dobre izvedbe pogodbenih obveznosti za šolsko leto 2026/27.</w:t>
            </w:r>
          </w:p>
          <w:p w14:paraId="7411FB54" w14:textId="77777777" w:rsidR="00661FD5" w:rsidRDefault="007D318E">
            <w:pPr>
              <w:spacing w:before="225" w:after="225"/>
              <w:jc w:val="both"/>
            </w:pPr>
            <w:r>
              <w:rPr>
                <w:rFonts w:ascii="Arial" w:hAnsi="Arial" w:cs="Arial"/>
                <w:color w:val="000000"/>
                <w:sz w:val="18"/>
                <w:szCs w:val="18"/>
              </w:rPr>
              <w:lastRenderedPageBreak/>
              <w:t>Izvajalec se zavezuje, da bo omenjeno finančno zavarovanje za dobro izvedbo pogodbenih obveznosti predložil tudi za vsako nadalje posamezno šolsko leto, v okviru trajanja okvirnega sporazuma.</w:t>
            </w:r>
          </w:p>
          <w:p w14:paraId="70E3B17C" w14:textId="77777777" w:rsidR="00661FD5" w:rsidRDefault="007D318E">
            <w:pPr>
              <w:spacing w:before="225" w:after="225"/>
              <w:jc w:val="both"/>
            </w:pPr>
            <w:r>
              <w:rPr>
                <w:rFonts w:ascii="Arial" w:hAnsi="Arial" w:cs="Arial"/>
                <w:color w:val="000000"/>
                <w:sz w:val="18"/>
                <w:szCs w:val="18"/>
              </w:rPr>
              <w:t>Finančno zavarovanje za nadaljnja šolska leta se izvajalec zavezuje predložiti najkasneje 15 dni pred začetkom novega šolskega leta.</w:t>
            </w:r>
          </w:p>
          <w:p w14:paraId="6A1CD882" w14:textId="77777777" w:rsidR="00661FD5" w:rsidRDefault="007D318E">
            <w:pPr>
              <w:spacing w:before="225" w:after="225"/>
              <w:jc w:val="both"/>
            </w:pPr>
            <w:r>
              <w:rPr>
                <w:rFonts w:ascii="Arial" w:hAnsi="Arial" w:cs="Arial"/>
                <w:color w:val="000000"/>
                <w:sz w:val="18"/>
                <w:szCs w:val="18"/>
              </w:rPr>
              <w:t>V kolikor izbrani ponudnik ne izroči finančnih zavarovanj za nadaljnja šolska leta, ima naročnik pravico unovčiti predhodno zavarovanje za dobro izvedbo pogodbenih obveznosti.</w:t>
            </w:r>
          </w:p>
          <w:p w14:paraId="6FAAD3CE" w14:textId="77777777" w:rsidR="00661FD5" w:rsidRDefault="007D318E">
            <w:pPr>
              <w:spacing w:before="225" w:after="225"/>
              <w:jc w:val="both"/>
            </w:pPr>
            <w:r>
              <w:rPr>
                <w:rFonts w:ascii="Arial" w:hAnsi="Arial" w:cs="Arial"/>
                <w:color w:val="000000"/>
                <w:sz w:val="18"/>
                <w:szCs w:val="18"/>
              </w:rPr>
              <w:t>Podpisana in žigosana bianco menica, z menično izjavo (vsaka) mora veljati za celotno obdobje (šolsko leto) izvajanja storitev, ki so predmet okvirnega sporazuma in za nadaljnjih 90 dni po zaključku posameznega šolskega leta.</w:t>
            </w:r>
          </w:p>
          <w:p w14:paraId="078C8B36" w14:textId="77777777" w:rsidR="00661FD5" w:rsidRDefault="007D318E">
            <w:pPr>
              <w:spacing w:before="225" w:after="225"/>
              <w:jc w:val="both"/>
            </w:pPr>
            <w:r>
              <w:rPr>
                <w:rFonts w:ascii="Arial" w:hAnsi="Arial" w:cs="Arial"/>
                <w:color w:val="000000"/>
                <w:sz w:val="18"/>
                <w:szCs w:val="18"/>
              </w:rPr>
              <w:t>Garancijo za dobro izvedbo pogodbenih obveznosti naročnik unovči, če:</w:t>
            </w:r>
          </w:p>
          <w:tbl>
            <w:tblPr>
              <w:tblStyle w:val="NormalTablePHPDOCX"/>
              <w:tblW w:w="0" w:type="auto"/>
              <w:tblLook w:val="04A0" w:firstRow="1" w:lastRow="0" w:firstColumn="1" w:lastColumn="0" w:noHBand="0" w:noVBand="1"/>
            </w:tblPr>
            <w:tblGrid>
              <w:gridCol w:w="8746"/>
            </w:tblGrid>
            <w:tr w:rsidR="00661FD5" w14:paraId="35424CAE" w14:textId="77777777">
              <w:tc>
                <w:tcPr>
                  <w:tcW w:w="0" w:type="auto"/>
                  <w:tcMar>
                    <w:top w:w="0" w:type="auto"/>
                    <w:bottom w:w="0" w:type="auto"/>
                  </w:tcMar>
                </w:tcPr>
                <w:p w14:paraId="35C55662" w14:textId="77777777" w:rsidR="00661FD5" w:rsidRDefault="007D318E">
                  <w:pPr>
                    <w:numPr>
                      <w:ilvl w:val="0"/>
                      <w:numId w:val="28"/>
                    </w:numPr>
                    <w:jc w:val="both"/>
                    <w:rPr>
                      <w:rFonts w:ascii="Arial" w:hAnsi="Arial" w:cs="Arial"/>
                      <w:color w:val="000000"/>
                      <w:sz w:val="18"/>
                      <w:szCs w:val="18"/>
                    </w:rPr>
                  </w:pPr>
                  <w:r>
                    <w:rPr>
                      <w:rFonts w:ascii="Arial" w:hAnsi="Arial" w:cs="Arial"/>
                      <w:color w:val="000000"/>
                      <w:sz w:val="18"/>
                      <w:szCs w:val="18"/>
                    </w:rPr>
                    <w:t>izvajalec svojih pogodbenih obveznosti ne izpolni skladno s pogodbo v dogovorjenem obsegu, kvaliteti in roku,</w:t>
                  </w:r>
                </w:p>
                <w:p w14:paraId="6E8FB72E" w14:textId="77777777" w:rsidR="00661FD5" w:rsidRDefault="007D318E">
                  <w:pPr>
                    <w:numPr>
                      <w:ilvl w:val="0"/>
                      <w:numId w:val="28"/>
                    </w:numPr>
                    <w:jc w:val="both"/>
                    <w:rPr>
                      <w:rFonts w:ascii="Arial" w:hAnsi="Arial" w:cs="Arial"/>
                      <w:color w:val="000000"/>
                      <w:sz w:val="18"/>
                      <w:szCs w:val="18"/>
                    </w:rPr>
                  </w:pPr>
                  <w:r>
                    <w:rPr>
                      <w:rFonts w:ascii="Arial" w:hAnsi="Arial" w:cs="Arial"/>
                      <w:color w:val="000000"/>
                      <w:sz w:val="18"/>
                      <w:szCs w:val="18"/>
                    </w:rPr>
                    <w:t>izvajalec preneha z izvajanjem pogodbe ali če naročnik odstopi od pogodbe zaradi kršitev pogodbenih obveznosti s strani izvajalca,</w:t>
                  </w:r>
                </w:p>
                <w:p w14:paraId="1A7347CA" w14:textId="77777777" w:rsidR="00661FD5" w:rsidRDefault="007D318E">
                  <w:pPr>
                    <w:numPr>
                      <w:ilvl w:val="0"/>
                      <w:numId w:val="28"/>
                    </w:numPr>
                    <w:jc w:val="both"/>
                    <w:rPr>
                      <w:rFonts w:ascii="Arial" w:hAnsi="Arial" w:cs="Arial"/>
                      <w:color w:val="000000"/>
                      <w:sz w:val="18"/>
                      <w:szCs w:val="18"/>
                    </w:rPr>
                  </w:pPr>
                  <w:r>
                    <w:rPr>
                      <w:rFonts w:ascii="Arial" w:hAnsi="Arial" w:cs="Arial"/>
                      <w:color w:val="000000"/>
                      <w:sz w:val="18"/>
                      <w:szCs w:val="18"/>
                    </w:rPr>
                    <w:t>izvajalec v dogovorjenem roku (15 dni pred začetkom novega šolskega leta) ne predloži novega finančnega zavarovanja v skladu z zahtevami iz razpisne dokumentacije,</w:t>
                  </w:r>
                </w:p>
                <w:p w14:paraId="5395CF66" w14:textId="77777777" w:rsidR="00661FD5" w:rsidRDefault="007D318E">
                  <w:pPr>
                    <w:numPr>
                      <w:ilvl w:val="0"/>
                      <w:numId w:val="28"/>
                    </w:numPr>
                    <w:jc w:val="both"/>
                    <w:rPr>
                      <w:rFonts w:ascii="Arial" w:hAnsi="Arial" w:cs="Arial"/>
                      <w:color w:val="000000"/>
                      <w:sz w:val="18"/>
                      <w:szCs w:val="18"/>
                    </w:rPr>
                  </w:pPr>
                  <w:r>
                    <w:rPr>
                      <w:rFonts w:ascii="Arial" w:hAnsi="Arial" w:cs="Arial"/>
                      <w:color w:val="000000"/>
                      <w:sz w:val="18"/>
                      <w:szCs w:val="18"/>
                    </w:rPr>
                    <w:t>izvajalec zavrne sklenitev aneksa k okvirnemu sporazumu v skladu z določbami razpisne dokumentacije.</w:t>
                  </w:r>
                </w:p>
              </w:tc>
            </w:tr>
          </w:tbl>
          <w:p w14:paraId="4B8473C5" w14:textId="77777777" w:rsidR="00661FD5" w:rsidRDefault="00661FD5"/>
          <w:p w14:paraId="335A2E20" w14:textId="77777777" w:rsidR="00661FD5" w:rsidRDefault="007D318E">
            <w:pPr>
              <w:spacing w:before="225" w:after="225"/>
              <w:jc w:val="both"/>
            </w:pPr>
            <w:r>
              <w:rPr>
                <w:rFonts w:ascii="Arial" w:hAnsi="Arial" w:cs="Arial"/>
                <w:color w:val="000000"/>
                <w:sz w:val="18"/>
                <w:szCs w:val="18"/>
              </w:rPr>
              <w:t>Izbrani izvajalec mora pred podpisom tega okvirnega sporazuma naročniku obvezno predložiti kopijo veljavne zavarovalne police, s katero dokazuje, da ima za celotno obdobje trajanja sporazuma ustrezno zavarovano svojo civilno odgovornost za škodo, povzročeno tretjim osebam, ter zavarovane potnike (otroke) proti morebitnim poškodbam, ki bi jih le-ti utrpeli v primeru prometne nesreče. V kolikor izvajalec police ne predloži v roku, določenem za podpis sporazuma, se šteje, da je odstopil od ponudbe.</w:t>
            </w:r>
          </w:p>
        </w:tc>
      </w:tr>
    </w:tbl>
    <w:p w14:paraId="43E41745" w14:textId="77777777" w:rsidR="00661FD5" w:rsidRDefault="007D318E">
      <w:pPr>
        <w:spacing w:before="225" w:after="225" w:line="240" w:lineRule="auto"/>
        <w:jc w:val="both"/>
      </w:pPr>
      <w:r>
        <w:rPr>
          <w:rFonts w:ascii="Arial" w:hAnsi="Arial" w:cs="Arial"/>
          <w:b/>
          <w:bCs/>
          <w:color w:val="000000"/>
          <w:sz w:val="18"/>
          <w:szCs w:val="18"/>
        </w:rPr>
        <w:lastRenderedPageBreak/>
        <w:t>X. POGODBENA KAZEN</w:t>
      </w:r>
    </w:p>
    <w:p w14:paraId="205D8085" w14:textId="77777777" w:rsidR="00661FD5" w:rsidRDefault="007D318E">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661FD5" w14:paraId="1F53BACD" w14:textId="77777777">
        <w:tc>
          <w:tcPr>
            <w:tcW w:w="0" w:type="auto"/>
            <w:tcMar>
              <w:top w:w="0" w:type="auto"/>
              <w:bottom w:w="0" w:type="auto"/>
            </w:tcMar>
          </w:tcPr>
          <w:p w14:paraId="3E18289C" w14:textId="77777777" w:rsidR="00661FD5" w:rsidRDefault="007D318E">
            <w:pPr>
              <w:spacing w:before="225" w:after="225"/>
              <w:jc w:val="both"/>
            </w:pPr>
            <w:r>
              <w:rPr>
                <w:rFonts w:ascii="Arial" w:hAnsi="Arial" w:cs="Arial"/>
                <w:color w:val="000000"/>
                <w:sz w:val="18"/>
                <w:szCs w:val="18"/>
              </w:rPr>
              <w:t xml:space="preserve">V primeru, da izvajalec ne opravlja prevozov skladno z dogovorjenim voznim redom, ki je priloga tega okvirnega sporazuma (zamuda pri prevozu, izpad prevoza) oziroma s predpisi, ki urejajo prevoze v cestnem prometu, oziroma z določili iz okvirnega sporazuma, je po tem okvirnem sporazumu dogovorjena pogodbena kazen v višini 10% vrednosti računa za pretekli mesec (z DDV), vendar sme pogodbena kazen znašati največ 10% okvirne letne vrednosti (z DDV) za sklop ……………, </w:t>
            </w:r>
            <w:proofErr w:type="spellStart"/>
            <w:r>
              <w:rPr>
                <w:rFonts w:ascii="Arial" w:hAnsi="Arial" w:cs="Arial"/>
                <w:color w:val="000000"/>
                <w:sz w:val="18"/>
                <w:szCs w:val="18"/>
              </w:rPr>
              <w:t>t.j</w:t>
            </w:r>
            <w:proofErr w:type="spellEnd"/>
            <w:r>
              <w:rPr>
                <w:rFonts w:ascii="Arial" w:hAnsi="Arial" w:cs="Arial"/>
                <w:color w:val="000000"/>
                <w:sz w:val="18"/>
                <w:szCs w:val="18"/>
              </w:rPr>
              <w:t>. ………………. EUR.</w:t>
            </w:r>
          </w:p>
          <w:p w14:paraId="3FDACEA6" w14:textId="77777777" w:rsidR="00661FD5" w:rsidRDefault="007D318E">
            <w:pPr>
              <w:spacing w:before="225" w:after="225"/>
              <w:jc w:val="both"/>
            </w:pPr>
            <w:r>
              <w:rPr>
                <w:rFonts w:ascii="Arial" w:hAnsi="Arial" w:cs="Arial"/>
                <w:color w:val="000000"/>
                <w:sz w:val="18"/>
                <w:szCs w:val="18"/>
              </w:rPr>
              <w:t>V primeru, da pogodbena kazen preseže višino 10% okvirne letne vrednosti iz prejšnjega odstavka tega člena, naročnik odstopi od okvirnega sporazuma brez kakršnekoli obveznosti do izvajalca in unovči finančno zavarovanje za dobro izvedbo obveznosti iz okvirnega sporazuma.</w:t>
            </w:r>
          </w:p>
          <w:p w14:paraId="48369850" w14:textId="77777777" w:rsidR="00661FD5" w:rsidRDefault="007D318E">
            <w:pPr>
              <w:spacing w:before="225" w:after="225"/>
              <w:jc w:val="both"/>
            </w:pPr>
            <w:r>
              <w:rPr>
                <w:rFonts w:ascii="Arial" w:hAnsi="Arial" w:cs="Arial"/>
                <w:color w:val="000000"/>
                <w:sz w:val="18"/>
                <w:szCs w:val="18"/>
              </w:rPr>
              <w:t xml:space="preserve">V primeru naročnikovega odstopa od tega okvirnega sporazuma na podlagi 2. odstavka tega člena je izvajalec dolžan povrniti naročniku vso nastalo škodo zaradi </w:t>
            </w:r>
            <w:proofErr w:type="spellStart"/>
            <w:r>
              <w:rPr>
                <w:rFonts w:ascii="Arial" w:hAnsi="Arial" w:cs="Arial"/>
                <w:color w:val="000000"/>
                <w:sz w:val="18"/>
                <w:szCs w:val="18"/>
              </w:rPr>
              <w:t>nedokončanja</w:t>
            </w:r>
            <w:proofErr w:type="spellEnd"/>
            <w:r>
              <w:rPr>
                <w:rFonts w:ascii="Arial" w:hAnsi="Arial" w:cs="Arial"/>
                <w:color w:val="000000"/>
                <w:sz w:val="18"/>
                <w:szCs w:val="18"/>
              </w:rPr>
              <w:t xml:space="preserve"> izvajalčevih obveznosti po tem okvirnem sporazumu v razliki nad višino zneska iz unovčenega finančnega zavarovanja.</w:t>
            </w:r>
          </w:p>
          <w:p w14:paraId="5BEC9D19" w14:textId="50C5C4C3" w:rsidR="00661FD5" w:rsidRDefault="00661FD5">
            <w:pPr>
              <w:spacing w:before="225" w:after="225"/>
              <w:jc w:val="both"/>
            </w:pPr>
          </w:p>
        </w:tc>
      </w:tr>
    </w:tbl>
    <w:p w14:paraId="6A320178" w14:textId="61610F85" w:rsidR="00661FD5" w:rsidRDefault="007D318E">
      <w:pPr>
        <w:spacing w:after="0" w:line="240" w:lineRule="auto"/>
        <w:jc w:val="center"/>
      </w:pPr>
      <w:r>
        <w:rPr>
          <w:rFonts w:ascii="Arial" w:hAnsi="Arial" w:cs="Arial"/>
          <w:b/>
          <w:bCs/>
          <w:color w:val="000000"/>
          <w:sz w:val="18"/>
          <w:szCs w:val="18"/>
        </w:rPr>
        <w:t>1</w:t>
      </w:r>
      <w:r w:rsidR="007D2B6F">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61FD5" w14:paraId="45D8C2E0" w14:textId="77777777">
        <w:tc>
          <w:tcPr>
            <w:tcW w:w="0" w:type="auto"/>
            <w:tcMar>
              <w:top w:w="0" w:type="auto"/>
              <w:bottom w:w="0" w:type="auto"/>
            </w:tcMar>
          </w:tcPr>
          <w:p w14:paraId="1B6F3EE0" w14:textId="77777777" w:rsidR="00661FD5" w:rsidRDefault="007D318E">
            <w:pPr>
              <w:spacing w:before="225" w:after="225"/>
              <w:jc w:val="both"/>
            </w:pPr>
            <w:r>
              <w:rPr>
                <w:rFonts w:ascii="Arial" w:hAnsi="Arial" w:cs="Arial"/>
                <w:color w:val="000000"/>
                <w:sz w:val="18"/>
                <w:szCs w:val="18"/>
              </w:rPr>
              <w:t>Izvajalec soglaša, da pravica zaračunavanja pogodbene kazni iz tega okvirnega sporazuma ni pogojena z nastankom škode naročniku.</w:t>
            </w:r>
          </w:p>
          <w:p w14:paraId="15CBC888" w14:textId="77777777" w:rsidR="00661FD5" w:rsidRDefault="007D318E">
            <w:pPr>
              <w:spacing w:before="225" w:after="225"/>
              <w:jc w:val="both"/>
            </w:pPr>
            <w:r>
              <w:rPr>
                <w:rFonts w:ascii="Arial" w:hAnsi="Arial" w:cs="Arial"/>
                <w:color w:val="000000"/>
                <w:sz w:val="18"/>
                <w:szCs w:val="18"/>
              </w:rPr>
              <w:lastRenderedPageBreak/>
              <w:t>Za povračilo nastale morebitne škode bo naročnik unovčil zavarovanje za dobro izvedbo obveznosti iz okvirnega sporazuma, neodvisno od uveljavljanja pogodbene kazni, v višini razlike med zneskom plačane pogodbene kazni in zneskom dejansko nastale škode.</w:t>
            </w:r>
          </w:p>
        </w:tc>
      </w:tr>
    </w:tbl>
    <w:p w14:paraId="27B8F16E" w14:textId="56EF0409" w:rsidR="00661FD5" w:rsidRDefault="007D318E">
      <w:pPr>
        <w:spacing w:before="225" w:after="225" w:line="240" w:lineRule="auto"/>
        <w:jc w:val="both"/>
      </w:pPr>
      <w:r>
        <w:rPr>
          <w:rFonts w:ascii="Arial" w:hAnsi="Arial" w:cs="Arial"/>
          <w:b/>
          <w:bCs/>
          <w:color w:val="000000"/>
          <w:sz w:val="18"/>
          <w:szCs w:val="18"/>
        </w:rPr>
        <w:lastRenderedPageBreak/>
        <w:t>XI. ODSTOP OD POGODBE</w:t>
      </w:r>
    </w:p>
    <w:p w14:paraId="7D12CB92" w14:textId="2312B246" w:rsidR="00661FD5" w:rsidRDefault="007D318E">
      <w:pPr>
        <w:spacing w:after="0" w:line="240" w:lineRule="auto"/>
        <w:jc w:val="center"/>
      </w:pPr>
      <w:r>
        <w:rPr>
          <w:rFonts w:ascii="Arial" w:hAnsi="Arial" w:cs="Arial"/>
          <w:b/>
          <w:bCs/>
          <w:color w:val="000000"/>
          <w:sz w:val="18"/>
          <w:szCs w:val="18"/>
        </w:rPr>
        <w:t>1</w:t>
      </w:r>
      <w:r w:rsidR="007D2B6F">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61FD5" w14:paraId="58EE14AE" w14:textId="77777777">
        <w:tc>
          <w:tcPr>
            <w:tcW w:w="0" w:type="auto"/>
            <w:tcMar>
              <w:top w:w="0" w:type="auto"/>
              <w:bottom w:w="0" w:type="auto"/>
            </w:tcMar>
          </w:tcPr>
          <w:p w14:paraId="55188C3C" w14:textId="77777777" w:rsidR="00661FD5" w:rsidRDefault="007D318E">
            <w:pPr>
              <w:spacing w:before="225" w:after="225"/>
              <w:jc w:val="both"/>
            </w:pPr>
            <w:r>
              <w:rPr>
                <w:rFonts w:ascii="Arial" w:hAnsi="Arial" w:cs="Arial"/>
                <w:color w:val="000000"/>
                <w:sz w:val="18"/>
                <w:szCs w:val="18"/>
              </w:rPr>
              <w:t>Če izvajalec:</w:t>
            </w:r>
          </w:p>
          <w:tbl>
            <w:tblPr>
              <w:tblStyle w:val="NormalTablePHPDOCX"/>
              <w:tblW w:w="0" w:type="auto"/>
              <w:tblLook w:val="04A0" w:firstRow="1" w:lastRow="0" w:firstColumn="1" w:lastColumn="0" w:noHBand="0" w:noVBand="1"/>
            </w:tblPr>
            <w:tblGrid>
              <w:gridCol w:w="8746"/>
            </w:tblGrid>
            <w:tr w:rsidR="00661FD5" w14:paraId="20200E61" w14:textId="77777777">
              <w:tc>
                <w:tcPr>
                  <w:tcW w:w="0" w:type="auto"/>
                  <w:tcMar>
                    <w:top w:w="0" w:type="auto"/>
                    <w:bottom w:w="0" w:type="auto"/>
                  </w:tcMar>
                </w:tcPr>
                <w:p w14:paraId="29C8BEBA" w14:textId="77777777" w:rsidR="00661FD5" w:rsidRDefault="007D318E">
                  <w:pPr>
                    <w:numPr>
                      <w:ilvl w:val="0"/>
                      <w:numId w:val="30"/>
                    </w:numPr>
                    <w:jc w:val="both"/>
                    <w:rPr>
                      <w:rFonts w:ascii="Arial" w:hAnsi="Arial" w:cs="Arial"/>
                      <w:color w:val="000000"/>
                      <w:sz w:val="18"/>
                      <w:szCs w:val="18"/>
                    </w:rPr>
                  </w:pPr>
                  <w:r>
                    <w:rPr>
                      <w:rFonts w:ascii="Arial" w:hAnsi="Arial" w:cs="Arial"/>
                      <w:color w:val="000000"/>
                      <w:sz w:val="18"/>
                      <w:szCs w:val="18"/>
                    </w:rPr>
                    <w:t>ne izpolnjuje več pogojev za priznanje sposobnosti v skladu z določbami razpisne dokumentacije,</w:t>
                  </w:r>
                </w:p>
                <w:p w14:paraId="1549B2C0" w14:textId="77777777" w:rsidR="00661FD5" w:rsidRDefault="007D318E">
                  <w:pPr>
                    <w:numPr>
                      <w:ilvl w:val="0"/>
                      <w:numId w:val="30"/>
                    </w:numPr>
                    <w:jc w:val="both"/>
                    <w:rPr>
                      <w:rFonts w:ascii="Arial" w:hAnsi="Arial" w:cs="Arial"/>
                      <w:color w:val="000000"/>
                      <w:sz w:val="18"/>
                      <w:szCs w:val="18"/>
                    </w:rPr>
                  </w:pPr>
                  <w:r>
                    <w:rPr>
                      <w:rFonts w:ascii="Arial" w:hAnsi="Arial" w:cs="Arial"/>
                      <w:color w:val="000000"/>
                      <w:sz w:val="18"/>
                      <w:szCs w:val="18"/>
                    </w:rPr>
                    <w:t>ne izstavlja računov v skladu z določbami tega okvirnega sporazuma,</w:t>
                  </w:r>
                </w:p>
                <w:p w14:paraId="475B26AC" w14:textId="77777777" w:rsidR="00661FD5" w:rsidRDefault="007D318E">
                  <w:pPr>
                    <w:numPr>
                      <w:ilvl w:val="0"/>
                      <w:numId w:val="30"/>
                    </w:numPr>
                    <w:jc w:val="both"/>
                    <w:rPr>
                      <w:rFonts w:ascii="Arial" w:hAnsi="Arial" w:cs="Arial"/>
                      <w:color w:val="000000"/>
                      <w:sz w:val="18"/>
                      <w:szCs w:val="18"/>
                    </w:rPr>
                  </w:pPr>
                  <w:r>
                    <w:rPr>
                      <w:rFonts w:ascii="Arial" w:hAnsi="Arial" w:cs="Arial"/>
                      <w:color w:val="000000"/>
                      <w:sz w:val="18"/>
                      <w:szCs w:val="18"/>
                    </w:rPr>
                    <w:t>po pisnem opozorilu naročnika in naknadnem, največ pet (5) dnevnem roku (delovni dnevi), ne prične izvajati dela v skladu s tem okvirnim sporazumom,</w:t>
                  </w:r>
                </w:p>
                <w:p w14:paraId="0EE773CC" w14:textId="77777777" w:rsidR="00661FD5" w:rsidRDefault="007D318E">
                  <w:pPr>
                    <w:numPr>
                      <w:ilvl w:val="0"/>
                      <w:numId w:val="30"/>
                    </w:numPr>
                    <w:jc w:val="both"/>
                    <w:rPr>
                      <w:rFonts w:ascii="Arial" w:hAnsi="Arial" w:cs="Arial"/>
                      <w:color w:val="000000"/>
                      <w:sz w:val="18"/>
                      <w:szCs w:val="18"/>
                    </w:rPr>
                  </w:pPr>
                  <w:r>
                    <w:rPr>
                      <w:rFonts w:ascii="Arial" w:hAnsi="Arial" w:cs="Arial"/>
                      <w:color w:val="000000"/>
                      <w:sz w:val="18"/>
                      <w:szCs w:val="18"/>
                    </w:rPr>
                    <w:t>izven dogovorjenih pogojev s tem okvirnim sporazumom in brez soglasja naročnika prepusti izvedbo vseh ali pretežnega dela del podizvajalcem, ki niso navedeni v tem okvirnem sporazumu,</w:t>
                  </w:r>
                </w:p>
                <w:p w14:paraId="60520E62" w14:textId="77777777" w:rsidR="00661FD5" w:rsidRDefault="007D318E">
                  <w:pPr>
                    <w:numPr>
                      <w:ilvl w:val="0"/>
                      <w:numId w:val="30"/>
                    </w:numPr>
                    <w:jc w:val="both"/>
                    <w:rPr>
                      <w:rFonts w:ascii="Arial" w:hAnsi="Arial" w:cs="Arial"/>
                      <w:color w:val="000000"/>
                      <w:sz w:val="18"/>
                      <w:szCs w:val="18"/>
                    </w:rPr>
                  </w:pPr>
                  <w:r>
                    <w:rPr>
                      <w:rFonts w:ascii="Arial" w:hAnsi="Arial" w:cs="Arial"/>
                      <w:color w:val="000000"/>
                      <w:sz w:val="18"/>
                      <w:szCs w:val="18"/>
                    </w:rPr>
                    <w:t>več kot 6x neutemeljeno zamudi z izvedbo prevozov in otroke ne dostavi pravočasno do dogovorjenega cilja, pri čemer zamuda ni odvisna od višje sile;</w:t>
                  </w:r>
                </w:p>
                <w:p w14:paraId="46FEA50F" w14:textId="77777777" w:rsidR="00661FD5" w:rsidRDefault="007D318E">
                  <w:pPr>
                    <w:numPr>
                      <w:ilvl w:val="0"/>
                      <w:numId w:val="30"/>
                    </w:numPr>
                    <w:jc w:val="both"/>
                    <w:rPr>
                      <w:rFonts w:ascii="Arial" w:hAnsi="Arial" w:cs="Arial"/>
                      <w:color w:val="000000"/>
                      <w:sz w:val="18"/>
                      <w:szCs w:val="18"/>
                    </w:rPr>
                  </w:pPr>
                  <w:r>
                    <w:rPr>
                      <w:rFonts w:ascii="Arial" w:hAnsi="Arial" w:cs="Arial"/>
                      <w:color w:val="000000"/>
                      <w:sz w:val="18"/>
                      <w:szCs w:val="18"/>
                    </w:rPr>
                    <w:t>pride v takšno finančno situacijo, ki bi mu onemogočila izvedbo pogodbenih obveznosti,</w:t>
                  </w:r>
                </w:p>
                <w:p w14:paraId="320F1A06" w14:textId="77777777" w:rsidR="00661FD5" w:rsidRDefault="007D318E">
                  <w:pPr>
                    <w:numPr>
                      <w:ilvl w:val="0"/>
                      <w:numId w:val="30"/>
                    </w:numPr>
                    <w:jc w:val="both"/>
                    <w:rPr>
                      <w:rFonts w:ascii="Arial" w:hAnsi="Arial" w:cs="Arial"/>
                      <w:color w:val="000000"/>
                      <w:sz w:val="18"/>
                      <w:szCs w:val="18"/>
                    </w:rPr>
                  </w:pPr>
                  <w:r>
                    <w:rPr>
                      <w:rFonts w:ascii="Arial" w:hAnsi="Arial" w:cs="Arial"/>
                      <w:color w:val="000000"/>
                      <w:sz w:val="18"/>
                      <w:szCs w:val="18"/>
                    </w:rPr>
                    <w:t>prekine z opravljanjem prevozov zaradi neutemeljenega razloga;</w:t>
                  </w:r>
                </w:p>
                <w:p w14:paraId="08662F66" w14:textId="77777777" w:rsidR="00661FD5" w:rsidRDefault="007D318E">
                  <w:pPr>
                    <w:numPr>
                      <w:ilvl w:val="0"/>
                      <w:numId w:val="30"/>
                    </w:numPr>
                    <w:jc w:val="both"/>
                    <w:rPr>
                      <w:rFonts w:ascii="Arial" w:hAnsi="Arial" w:cs="Arial"/>
                      <w:color w:val="000000"/>
                      <w:sz w:val="18"/>
                      <w:szCs w:val="18"/>
                    </w:rPr>
                  </w:pPr>
                  <w:r>
                    <w:rPr>
                      <w:rFonts w:ascii="Arial" w:hAnsi="Arial" w:cs="Arial"/>
                      <w:color w:val="000000"/>
                      <w:sz w:val="18"/>
                      <w:szCs w:val="18"/>
                    </w:rPr>
                    <w:t>oziroma kateri izmed izvajalčevih voznikov v času opravljanja prevozov po tem okvirnem sporazumu stori prekršek po cestno prometnih predpisih zaradi katerega je s strani pristojnih organov sankcioniran;</w:t>
                  </w:r>
                </w:p>
                <w:p w14:paraId="53352004" w14:textId="77777777" w:rsidR="00661FD5" w:rsidRDefault="007D318E">
                  <w:pPr>
                    <w:numPr>
                      <w:ilvl w:val="0"/>
                      <w:numId w:val="30"/>
                    </w:numPr>
                    <w:jc w:val="both"/>
                    <w:rPr>
                      <w:rFonts w:ascii="Arial" w:hAnsi="Arial" w:cs="Arial"/>
                      <w:color w:val="000000"/>
                      <w:sz w:val="18"/>
                      <w:szCs w:val="18"/>
                    </w:rPr>
                  </w:pPr>
                  <w:r>
                    <w:rPr>
                      <w:rFonts w:ascii="Arial" w:hAnsi="Arial" w:cs="Arial"/>
                      <w:color w:val="000000"/>
                      <w:sz w:val="18"/>
                      <w:szCs w:val="18"/>
                    </w:rPr>
                    <w:t>ne zagotavlja zahtevane varnosti otrok ter splošne varnosti;</w:t>
                  </w:r>
                </w:p>
                <w:p w14:paraId="381A09A1" w14:textId="77777777" w:rsidR="00661FD5" w:rsidRDefault="007D318E">
                  <w:pPr>
                    <w:numPr>
                      <w:ilvl w:val="0"/>
                      <w:numId w:val="30"/>
                    </w:numPr>
                    <w:jc w:val="both"/>
                    <w:rPr>
                      <w:rFonts w:ascii="Arial" w:hAnsi="Arial" w:cs="Arial"/>
                      <w:color w:val="000000"/>
                      <w:sz w:val="18"/>
                      <w:szCs w:val="18"/>
                    </w:rPr>
                  </w:pPr>
                  <w:r>
                    <w:rPr>
                      <w:rFonts w:ascii="Arial" w:hAnsi="Arial" w:cs="Arial"/>
                      <w:color w:val="000000"/>
                      <w:sz w:val="18"/>
                      <w:szCs w:val="18"/>
                    </w:rPr>
                    <w:t xml:space="preserve">pred zamenjavo podizvajalcev ne pridobi pisnega soglasja naročnika oz. če naročnik ugotovi, da izvajalec ni priglasil vseh podizvajalcev ter v zvezi z njimi kasneje tudi ni zahteval pisnega soglasja naročnika  </w:t>
                  </w:r>
                </w:p>
                <w:p w14:paraId="59F0269A" w14:textId="77777777" w:rsidR="00661FD5" w:rsidRDefault="007D318E">
                  <w:pPr>
                    <w:spacing w:before="225" w:after="225"/>
                    <w:jc w:val="both"/>
                  </w:pPr>
                  <w:r>
                    <w:rPr>
                      <w:rFonts w:ascii="Arial" w:hAnsi="Arial" w:cs="Arial"/>
                      <w:color w:val="000000"/>
                      <w:sz w:val="18"/>
                      <w:szCs w:val="18"/>
                    </w:rPr>
                    <w:t>lahko naročnik odstopi od te pogodbe brez odpovednega roka in brez obveznosti do izvajalca.</w:t>
                  </w:r>
                </w:p>
                <w:p w14:paraId="6D05B5DD" w14:textId="77777777" w:rsidR="00661FD5" w:rsidRDefault="007D318E">
                  <w:pPr>
                    <w:spacing w:before="225" w:after="225"/>
                    <w:jc w:val="both"/>
                  </w:pPr>
                  <w:r>
                    <w:rPr>
                      <w:rFonts w:ascii="Arial" w:hAnsi="Arial" w:cs="Arial"/>
                      <w:color w:val="000000"/>
                      <w:sz w:val="18"/>
                      <w:szCs w:val="18"/>
                    </w:rPr>
                    <w:t>O odstopu od okvirnega sporazuma mora pogodbena stranka drugo stranko okvirnega sporazuma obvestiti pisno z navedbo razloga ali razlogov zaradi katerih odstopa od okvirnega sporazuma. Odstop od okvirnega sporazuma velja z dnem, ko druga pogodbena stranka prejme pisno obvestilo o odstopu od okvirnega sporazuma.</w:t>
                  </w:r>
                </w:p>
                <w:p w14:paraId="0F1EC9E9" w14:textId="77777777" w:rsidR="00661FD5" w:rsidRDefault="007D318E">
                  <w:pPr>
                    <w:spacing w:before="225" w:after="225"/>
                    <w:jc w:val="both"/>
                  </w:pPr>
                  <w:r>
                    <w:rPr>
                      <w:rFonts w:ascii="Arial" w:hAnsi="Arial" w:cs="Arial"/>
                      <w:color w:val="000000"/>
                      <w:sz w:val="18"/>
                      <w:szCs w:val="18"/>
                    </w:rPr>
                    <w:t>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w:t>
                  </w:r>
                </w:p>
                <w:p w14:paraId="2B34B568" w14:textId="77777777" w:rsidR="00661FD5" w:rsidRDefault="007D318E">
                  <w:pPr>
                    <w:spacing w:before="225" w:after="225"/>
                    <w:jc w:val="both"/>
                  </w:pPr>
                  <w:r>
                    <w:rPr>
                      <w:rFonts w:ascii="Arial" w:hAnsi="Arial" w:cs="Arial"/>
                      <w:color w:val="000000"/>
                      <w:sz w:val="18"/>
                      <w:szCs w:val="18"/>
                    </w:rPr>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tc>
            </w:tr>
          </w:tbl>
          <w:p w14:paraId="08D4708A" w14:textId="77777777" w:rsidR="00661FD5" w:rsidRDefault="00661FD5"/>
        </w:tc>
      </w:tr>
    </w:tbl>
    <w:p w14:paraId="409C3A0B" w14:textId="77777777" w:rsidR="00661FD5" w:rsidRDefault="007D318E">
      <w:pPr>
        <w:spacing w:before="225" w:after="225" w:line="240" w:lineRule="auto"/>
        <w:jc w:val="both"/>
      </w:pPr>
      <w:r>
        <w:rPr>
          <w:rFonts w:ascii="Arial" w:hAnsi="Arial" w:cs="Arial"/>
          <w:b/>
          <w:bCs/>
          <w:color w:val="000000"/>
          <w:sz w:val="18"/>
          <w:szCs w:val="18"/>
        </w:rPr>
        <w:t>XII. SKRBNIKI OKVIRNEGA SPORAZUMA</w:t>
      </w:r>
    </w:p>
    <w:p w14:paraId="446B81E0" w14:textId="77777777" w:rsidR="00661FD5" w:rsidRDefault="007D318E">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661FD5" w14:paraId="6C69750C" w14:textId="77777777">
        <w:tc>
          <w:tcPr>
            <w:tcW w:w="0" w:type="auto"/>
            <w:tcMar>
              <w:top w:w="0" w:type="auto"/>
              <w:bottom w:w="0" w:type="auto"/>
            </w:tcMar>
          </w:tcPr>
          <w:p w14:paraId="6B624BF5" w14:textId="5CC94852" w:rsidR="00661FD5" w:rsidRDefault="007D318E">
            <w:pPr>
              <w:spacing w:before="225" w:after="225"/>
              <w:jc w:val="both"/>
            </w:pPr>
            <w:r>
              <w:rPr>
                <w:rFonts w:ascii="Arial" w:hAnsi="Arial" w:cs="Arial"/>
                <w:color w:val="000000"/>
                <w:sz w:val="18"/>
                <w:szCs w:val="18"/>
              </w:rPr>
              <w:t xml:space="preserve">Skrbnik s strani naročnika: </w:t>
            </w:r>
            <w:r w:rsidR="00683931">
              <w:rPr>
                <w:rFonts w:ascii="Arial" w:hAnsi="Arial" w:cs="Arial"/>
                <w:color w:val="000000"/>
                <w:sz w:val="18"/>
                <w:szCs w:val="18"/>
              </w:rPr>
              <w:t xml:space="preserve">Simona Kostrevc </w:t>
            </w:r>
            <w:r>
              <w:rPr>
                <w:rFonts w:ascii="Arial" w:hAnsi="Arial" w:cs="Arial"/>
                <w:color w:val="000000"/>
                <w:sz w:val="18"/>
                <w:szCs w:val="18"/>
              </w:rPr>
              <w:t>tel.:</w:t>
            </w:r>
            <w:r w:rsidR="00683931">
              <w:rPr>
                <w:rFonts w:ascii="Arial" w:hAnsi="Arial" w:cs="Arial"/>
                <w:color w:val="000000"/>
                <w:sz w:val="18"/>
                <w:szCs w:val="18"/>
              </w:rPr>
              <w:t xml:space="preserve"> 01/3601-806 </w:t>
            </w:r>
            <w:r>
              <w:rPr>
                <w:rFonts w:ascii="Arial" w:hAnsi="Arial" w:cs="Arial"/>
                <w:color w:val="000000"/>
                <w:sz w:val="18"/>
                <w:szCs w:val="18"/>
              </w:rPr>
              <w:t xml:space="preserve"> e-naslov:</w:t>
            </w:r>
            <w:r w:rsidR="00683931">
              <w:rPr>
                <w:rFonts w:ascii="Arial" w:hAnsi="Arial" w:cs="Arial"/>
                <w:color w:val="000000"/>
                <w:sz w:val="18"/>
                <w:szCs w:val="18"/>
              </w:rPr>
              <w:t xml:space="preserve"> simona.kostrevc@dobrova-polhovgradec.si </w:t>
            </w:r>
            <w:r>
              <w:rPr>
                <w:rFonts w:ascii="Arial" w:hAnsi="Arial" w:cs="Arial"/>
                <w:color w:val="000000"/>
                <w:sz w:val="18"/>
                <w:szCs w:val="18"/>
              </w:rPr>
              <w:t>.</w:t>
            </w:r>
          </w:p>
          <w:p w14:paraId="3508F130" w14:textId="77777777" w:rsidR="00661FD5" w:rsidRDefault="007D318E">
            <w:pPr>
              <w:spacing w:before="225" w:after="225"/>
              <w:jc w:val="both"/>
            </w:pPr>
            <w:r>
              <w:rPr>
                <w:rFonts w:ascii="Arial" w:hAnsi="Arial" w:cs="Arial"/>
                <w:color w:val="000000"/>
                <w:sz w:val="18"/>
                <w:szCs w:val="18"/>
              </w:rPr>
              <w:t>Skrbnik s strani izvajalca ……………………….tel.: ……………………., e-naslov: ……………….</w:t>
            </w:r>
          </w:p>
          <w:p w14:paraId="33198997" w14:textId="77777777" w:rsidR="00661FD5" w:rsidRDefault="007D318E">
            <w:pPr>
              <w:spacing w:before="225" w:after="225"/>
              <w:jc w:val="both"/>
            </w:pPr>
            <w:r>
              <w:rPr>
                <w:rFonts w:ascii="Arial" w:hAnsi="Arial" w:cs="Arial"/>
                <w:color w:val="000000"/>
                <w:sz w:val="18"/>
                <w:szCs w:val="18"/>
              </w:rPr>
              <w:t>Skrbnika sta odgovorna za korektne poslovne odnose in realizacijo obveznosti iz tega okvirnega sporazuma.</w:t>
            </w:r>
          </w:p>
          <w:p w14:paraId="75C046CF" w14:textId="77777777" w:rsidR="00661FD5" w:rsidRDefault="007D318E">
            <w:pPr>
              <w:spacing w:before="225" w:after="225"/>
              <w:jc w:val="both"/>
            </w:pPr>
            <w:r>
              <w:rPr>
                <w:rFonts w:ascii="Arial" w:hAnsi="Arial" w:cs="Arial"/>
                <w:color w:val="000000"/>
                <w:sz w:val="18"/>
                <w:szCs w:val="18"/>
              </w:rPr>
              <w:t>Morebitno spremembo skrbnika je potrebno pisno javiti v treh dneh.</w:t>
            </w:r>
          </w:p>
        </w:tc>
      </w:tr>
    </w:tbl>
    <w:p w14:paraId="2AC35DEE" w14:textId="77777777" w:rsidR="000864F8" w:rsidRDefault="000864F8">
      <w:pPr>
        <w:spacing w:before="225" w:after="225" w:line="240" w:lineRule="auto"/>
        <w:jc w:val="both"/>
        <w:rPr>
          <w:rFonts w:ascii="Arial" w:hAnsi="Arial" w:cs="Arial"/>
          <w:b/>
          <w:bCs/>
          <w:color w:val="000000"/>
          <w:sz w:val="18"/>
          <w:szCs w:val="18"/>
        </w:rPr>
      </w:pPr>
    </w:p>
    <w:p w14:paraId="24BC4552" w14:textId="74A6EFD9" w:rsidR="00661FD5" w:rsidRDefault="007D318E">
      <w:pPr>
        <w:spacing w:before="225" w:after="225" w:line="240" w:lineRule="auto"/>
        <w:jc w:val="both"/>
      </w:pPr>
      <w:r>
        <w:rPr>
          <w:rFonts w:ascii="Arial" w:hAnsi="Arial" w:cs="Arial"/>
          <w:b/>
          <w:bCs/>
          <w:color w:val="000000"/>
          <w:sz w:val="18"/>
          <w:szCs w:val="18"/>
        </w:rPr>
        <w:t>XIII. PROTIKORUPCIJSKO DOLOČILO</w:t>
      </w:r>
    </w:p>
    <w:p w14:paraId="65BC2D48" w14:textId="77777777" w:rsidR="00661FD5" w:rsidRDefault="007D318E">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661FD5" w14:paraId="759F0065" w14:textId="77777777">
        <w:tc>
          <w:tcPr>
            <w:tcW w:w="0" w:type="auto"/>
            <w:tcMar>
              <w:top w:w="0" w:type="auto"/>
              <w:bottom w:w="0" w:type="auto"/>
            </w:tcMar>
          </w:tcPr>
          <w:p w14:paraId="7F2222D5" w14:textId="77777777" w:rsidR="00661FD5" w:rsidRDefault="007D318E">
            <w:pPr>
              <w:spacing w:before="225" w:after="225"/>
              <w:jc w:val="both"/>
            </w:pPr>
            <w:r>
              <w:rPr>
                <w:rFonts w:ascii="Arial" w:hAnsi="Arial" w:cs="Arial"/>
                <w:color w:val="000000"/>
                <w:sz w:val="18"/>
                <w:szCs w:val="18"/>
              </w:rPr>
              <w:t>Ta pogodba je nična, kadar kdo v imenu ali na račun druge pogodbene stranke predstavniku ali posredniku naročnika obljubi, ponudi ali da kakšno nedovoljeno korist:</w:t>
            </w:r>
          </w:p>
          <w:tbl>
            <w:tblPr>
              <w:tblStyle w:val="NormalTablePHPDOCX"/>
              <w:tblW w:w="0" w:type="auto"/>
              <w:tblLook w:val="04A0" w:firstRow="1" w:lastRow="0" w:firstColumn="1" w:lastColumn="0" w:noHBand="0" w:noVBand="1"/>
            </w:tblPr>
            <w:tblGrid>
              <w:gridCol w:w="8746"/>
            </w:tblGrid>
            <w:tr w:rsidR="00661FD5" w14:paraId="0EF6BD0A" w14:textId="77777777">
              <w:tc>
                <w:tcPr>
                  <w:tcW w:w="0" w:type="auto"/>
                  <w:tcMar>
                    <w:top w:w="0" w:type="auto"/>
                    <w:bottom w:w="0" w:type="auto"/>
                  </w:tcMar>
                </w:tcPr>
                <w:p w14:paraId="5B9F32FF" w14:textId="77777777" w:rsidR="00661FD5" w:rsidRDefault="007D318E">
                  <w:pPr>
                    <w:numPr>
                      <w:ilvl w:val="0"/>
                      <w:numId w:val="31"/>
                    </w:numPr>
                    <w:jc w:val="both"/>
                    <w:rPr>
                      <w:rFonts w:ascii="Arial" w:hAnsi="Arial" w:cs="Arial"/>
                      <w:color w:val="000000"/>
                      <w:sz w:val="18"/>
                      <w:szCs w:val="18"/>
                    </w:rPr>
                  </w:pPr>
                  <w:r>
                    <w:rPr>
                      <w:rFonts w:ascii="Arial" w:hAnsi="Arial" w:cs="Arial"/>
                      <w:color w:val="000000"/>
                      <w:sz w:val="18"/>
                      <w:szCs w:val="18"/>
                    </w:rPr>
                    <w:t>za pridobitev posla ali</w:t>
                  </w:r>
                </w:p>
                <w:p w14:paraId="057456F4" w14:textId="77777777" w:rsidR="00661FD5" w:rsidRDefault="007D318E">
                  <w:pPr>
                    <w:numPr>
                      <w:ilvl w:val="0"/>
                      <w:numId w:val="3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B387AD9" w14:textId="77777777" w:rsidR="00661FD5" w:rsidRDefault="007D318E">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0CDB71E" w14:textId="77777777" w:rsidR="00661FD5" w:rsidRDefault="007D318E">
                  <w:pPr>
                    <w:numPr>
                      <w:ilvl w:val="0"/>
                      <w:numId w:val="31"/>
                    </w:numPr>
                    <w:jc w:val="both"/>
                    <w:rPr>
                      <w:rFonts w:ascii="Arial" w:hAnsi="Arial" w:cs="Arial"/>
                      <w:color w:val="000000"/>
                      <w:sz w:val="18"/>
                      <w:szCs w:val="18"/>
                    </w:rPr>
                  </w:pPr>
                  <w:r>
                    <w:rPr>
                      <w:rFonts w:ascii="Arial" w:hAnsi="Arial" w:cs="Arial"/>
                      <w:color w:val="000000"/>
                      <w:sz w:val="18"/>
                      <w:szCs w:val="18"/>
                    </w:rPr>
                    <w:t>za drugo ravnanje ali opustitev, s katerimi je naročniku povzročena škoda ali je omogočena pridobitev nedovoljene koristi predstavniku naročnika, drugi pogodbeni stranki ali njenemu predstavniku, zastopniku, posredniku.</w:t>
                  </w:r>
                </w:p>
              </w:tc>
            </w:tr>
          </w:tbl>
          <w:p w14:paraId="2ABED285" w14:textId="77777777" w:rsidR="00661FD5" w:rsidRDefault="00661FD5"/>
        </w:tc>
      </w:tr>
    </w:tbl>
    <w:p w14:paraId="7D509315" w14:textId="77777777" w:rsidR="00807B8A" w:rsidRDefault="00807B8A">
      <w:pPr>
        <w:spacing w:before="225" w:after="225" w:line="240" w:lineRule="auto"/>
        <w:jc w:val="both"/>
        <w:rPr>
          <w:rFonts w:ascii="Arial" w:hAnsi="Arial" w:cs="Arial"/>
          <w:b/>
          <w:bCs/>
          <w:color w:val="000000"/>
          <w:sz w:val="18"/>
          <w:szCs w:val="18"/>
        </w:rPr>
      </w:pPr>
    </w:p>
    <w:p w14:paraId="6FDF18DA" w14:textId="72FD5FC9" w:rsidR="00661FD5" w:rsidRDefault="007D318E">
      <w:pPr>
        <w:spacing w:before="225" w:after="225" w:line="240" w:lineRule="auto"/>
        <w:jc w:val="both"/>
      </w:pPr>
      <w:r>
        <w:rPr>
          <w:rFonts w:ascii="Arial" w:hAnsi="Arial" w:cs="Arial"/>
          <w:b/>
          <w:bCs/>
          <w:color w:val="000000"/>
          <w:sz w:val="18"/>
          <w:szCs w:val="18"/>
        </w:rPr>
        <w:t>XIV. RAZVEZNI POGOJ</w:t>
      </w:r>
    </w:p>
    <w:p w14:paraId="5CC94E44" w14:textId="77777777" w:rsidR="00661FD5" w:rsidRDefault="007D318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661FD5" w14:paraId="2068FDBE" w14:textId="77777777">
        <w:tc>
          <w:tcPr>
            <w:tcW w:w="0" w:type="auto"/>
            <w:tcMar>
              <w:top w:w="0" w:type="auto"/>
              <w:bottom w:w="0" w:type="auto"/>
            </w:tcMar>
          </w:tcPr>
          <w:p w14:paraId="31CC7646" w14:textId="77777777" w:rsidR="00661FD5" w:rsidRDefault="007D318E">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746"/>
            </w:tblGrid>
            <w:tr w:rsidR="00661FD5" w14:paraId="331751B3" w14:textId="77777777">
              <w:tc>
                <w:tcPr>
                  <w:tcW w:w="0" w:type="auto"/>
                  <w:tcMar>
                    <w:top w:w="0" w:type="auto"/>
                    <w:bottom w:w="0" w:type="auto"/>
                  </w:tcMar>
                </w:tcPr>
                <w:p w14:paraId="0BE220AB" w14:textId="77777777" w:rsidR="00661FD5" w:rsidRDefault="007D318E">
                  <w:pPr>
                    <w:numPr>
                      <w:ilvl w:val="0"/>
                      <w:numId w:val="32"/>
                    </w:numPr>
                    <w:jc w:val="both"/>
                    <w:rPr>
                      <w:rFonts w:ascii="Arial" w:hAnsi="Arial" w:cs="Arial"/>
                      <w:color w:val="000000"/>
                      <w:sz w:val="18"/>
                      <w:szCs w:val="18"/>
                    </w:rPr>
                  </w:pPr>
                  <w:r>
                    <w:rPr>
                      <w:rFonts w:ascii="Arial" w:hAnsi="Arial" w:cs="Arial"/>
                      <w:color w:val="000000"/>
                      <w:sz w:val="18"/>
                      <w:szCs w:val="18"/>
                    </w:rPr>
                    <w:t xml:space="preserve">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7D0BED4D" w14:textId="77777777" w:rsidR="00661FD5" w:rsidRDefault="007D318E">
                  <w:pPr>
                    <w:numPr>
                      <w:ilvl w:val="0"/>
                      <w:numId w:val="32"/>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4D9B911E" w14:textId="77777777" w:rsidR="00661FD5" w:rsidRDefault="007D318E">
                  <w:pPr>
                    <w:numPr>
                      <w:ilvl w:val="1"/>
                      <w:numId w:val="32"/>
                    </w:numPr>
                    <w:jc w:val="both"/>
                    <w:rPr>
                      <w:rFonts w:ascii="Arial" w:hAnsi="Arial" w:cs="Arial"/>
                      <w:color w:val="000000"/>
                      <w:sz w:val="18"/>
                      <w:szCs w:val="18"/>
                    </w:rPr>
                  </w:pPr>
                  <w:r>
                    <w:rPr>
                      <w:rFonts w:ascii="Arial" w:hAnsi="Arial" w:cs="Arial"/>
                      <w:color w:val="000000"/>
                      <w:sz w:val="18"/>
                      <w:szCs w:val="18"/>
                    </w:rPr>
                    <w:t>plačilom za delo,</w:t>
                  </w:r>
                </w:p>
                <w:p w14:paraId="641B0656" w14:textId="77777777" w:rsidR="00661FD5" w:rsidRDefault="007D318E">
                  <w:pPr>
                    <w:numPr>
                      <w:ilvl w:val="1"/>
                      <w:numId w:val="32"/>
                    </w:numPr>
                    <w:jc w:val="both"/>
                    <w:rPr>
                      <w:rFonts w:ascii="Arial" w:hAnsi="Arial" w:cs="Arial"/>
                      <w:color w:val="000000"/>
                      <w:sz w:val="18"/>
                      <w:szCs w:val="18"/>
                    </w:rPr>
                  </w:pPr>
                  <w:r>
                    <w:rPr>
                      <w:rFonts w:ascii="Arial" w:hAnsi="Arial" w:cs="Arial"/>
                      <w:color w:val="000000"/>
                      <w:sz w:val="18"/>
                      <w:szCs w:val="18"/>
                    </w:rPr>
                    <w:t>časom,</w:t>
                  </w:r>
                </w:p>
                <w:p w14:paraId="7BCEF44B" w14:textId="77777777" w:rsidR="00661FD5" w:rsidRDefault="007D318E">
                  <w:pPr>
                    <w:numPr>
                      <w:ilvl w:val="1"/>
                      <w:numId w:val="32"/>
                    </w:numPr>
                    <w:jc w:val="both"/>
                    <w:rPr>
                      <w:rFonts w:ascii="Arial" w:hAnsi="Arial" w:cs="Arial"/>
                      <w:color w:val="000000"/>
                      <w:sz w:val="18"/>
                      <w:szCs w:val="18"/>
                    </w:rPr>
                  </w:pPr>
                  <w:r>
                    <w:rPr>
                      <w:rFonts w:ascii="Arial" w:hAnsi="Arial" w:cs="Arial"/>
                      <w:color w:val="000000"/>
                      <w:sz w:val="18"/>
                      <w:szCs w:val="18"/>
                    </w:rPr>
                    <w:t>delovnim počitki,</w:t>
                  </w:r>
                </w:p>
                <w:p w14:paraId="4D7EE665" w14:textId="77777777" w:rsidR="00661FD5" w:rsidRDefault="007D318E">
                  <w:pPr>
                    <w:numPr>
                      <w:ilvl w:val="1"/>
                      <w:numId w:val="32"/>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p w14:paraId="185981FE" w14:textId="77777777" w:rsidR="00661FD5" w:rsidRDefault="007D318E">
                  <w:pPr>
                    <w:numPr>
                      <w:ilvl w:val="1"/>
                      <w:numId w:val="32"/>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CDCA3D2" w14:textId="77777777" w:rsidR="00661FD5" w:rsidRDefault="00661FD5">
                  <w:pPr>
                    <w:numPr>
                      <w:ilvl w:val="1"/>
                      <w:numId w:val="32"/>
                    </w:numPr>
                    <w:jc w:val="both"/>
                    <w:rPr>
                      <w:rFonts w:ascii="Arial" w:hAnsi="Arial" w:cs="Arial"/>
                      <w:color w:val="000000"/>
                      <w:sz w:val="18"/>
                      <w:szCs w:val="18"/>
                    </w:rPr>
                  </w:pPr>
                </w:p>
                <w:p w14:paraId="7785921E" w14:textId="77777777" w:rsidR="00661FD5" w:rsidRDefault="007D318E">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A437924" w14:textId="77777777" w:rsidR="00661FD5" w:rsidRDefault="007D318E">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p w14:paraId="698B37D0" w14:textId="77777777" w:rsidR="00661FD5" w:rsidRDefault="007D318E">
                  <w:pPr>
                    <w:spacing w:before="225" w:after="225"/>
                    <w:jc w:val="both"/>
                  </w:pPr>
                  <w:r>
                    <w:rPr>
                      <w:rFonts w:ascii="Arial" w:hAnsi="Arial" w:cs="Arial"/>
                      <w:color w:val="000000"/>
                      <w:sz w:val="18"/>
                      <w:szCs w:val="18"/>
                    </w:rPr>
                    <w:t>Razvezni pogoj iz druge alineje prvega odstavka tega člena se uporablja skladno z Odločbo Ustavnega sodišča RS, št. U-I-180/19-23, z dne 5. 5. 2022, in vsakokrat veljavnim 67.a členom ZJN-3 oz. določbo, ki slednjo spreminja.</w:t>
                  </w:r>
                </w:p>
                <w:p w14:paraId="1CE90952" w14:textId="77777777" w:rsidR="00661FD5" w:rsidRDefault="007D318E">
                  <w:pPr>
                    <w:spacing w:before="225" w:after="225"/>
                    <w:jc w:val="both"/>
                  </w:pPr>
                  <w:r>
                    <w:rPr>
                      <w:rFonts w:ascii="Arial" w:hAnsi="Arial" w:cs="Arial"/>
                      <w:color w:val="000000"/>
                      <w:sz w:val="18"/>
                      <w:szCs w:val="18"/>
                    </w:rPr>
                    <w:t>V primeru predčasnega prenehanja pogodbe zaradi gornjih vzrokov, naročnik plača izvajalcu izvršena dela in material, istočasno pa ima pravico obračunati izvajalcu od situacij plačilo za storjeno škodo zaradi neizpolnjevanja pogodbenih obveznosti in unovčiti dana finančna zavarovanja. V primeru, da škode ob prekinitvi pogodbe ni možno ugotoviti, se ta obračuna v višini 10 % od pogodbene vrednosti z DDV.</w:t>
                  </w:r>
                </w:p>
              </w:tc>
            </w:tr>
          </w:tbl>
          <w:p w14:paraId="20A621BC" w14:textId="77777777" w:rsidR="00661FD5" w:rsidRDefault="00661FD5"/>
        </w:tc>
      </w:tr>
    </w:tbl>
    <w:p w14:paraId="402B4912" w14:textId="77777777" w:rsidR="00596A75" w:rsidRDefault="00596A75">
      <w:pPr>
        <w:spacing w:before="225" w:after="225" w:line="240" w:lineRule="auto"/>
        <w:jc w:val="both"/>
        <w:rPr>
          <w:rFonts w:ascii="Arial" w:hAnsi="Arial" w:cs="Arial"/>
          <w:b/>
          <w:bCs/>
          <w:color w:val="000000"/>
          <w:sz w:val="18"/>
          <w:szCs w:val="18"/>
        </w:rPr>
      </w:pPr>
    </w:p>
    <w:p w14:paraId="0AC9BAAA" w14:textId="77777777" w:rsidR="00596A75" w:rsidRDefault="00596A75">
      <w:pPr>
        <w:spacing w:before="225" w:after="225" w:line="240" w:lineRule="auto"/>
        <w:jc w:val="both"/>
        <w:rPr>
          <w:rFonts w:ascii="Arial" w:hAnsi="Arial" w:cs="Arial"/>
          <w:b/>
          <w:bCs/>
          <w:color w:val="000000"/>
          <w:sz w:val="18"/>
          <w:szCs w:val="18"/>
        </w:rPr>
      </w:pPr>
    </w:p>
    <w:p w14:paraId="5295ED18" w14:textId="77777777" w:rsidR="00596A75" w:rsidRDefault="00596A75">
      <w:pPr>
        <w:spacing w:before="225" w:after="225" w:line="240" w:lineRule="auto"/>
        <w:jc w:val="both"/>
        <w:rPr>
          <w:rFonts w:ascii="Arial" w:hAnsi="Arial" w:cs="Arial"/>
          <w:b/>
          <w:bCs/>
          <w:color w:val="000000"/>
          <w:sz w:val="18"/>
          <w:szCs w:val="18"/>
        </w:rPr>
      </w:pPr>
    </w:p>
    <w:p w14:paraId="5D69CDF1" w14:textId="77777777" w:rsidR="000864F8" w:rsidRDefault="000864F8">
      <w:pPr>
        <w:spacing w:before="225" w:after="225" w:line="240" w:lineRule="auto"/>
        <w:jc w:val="both"/>
        <w:rPr>
          <w:rFonts w:ascii="Arial" w:hAnsi="Arial" w:cs="Arial"/>
          <w:b/>
          <w:bCs/>
          <w:color w:val="000000"/>
          <w:sz w:val="18"/>
          <w:szCs w:val="18"/>
        </w:rPr>
      </w:pPr>
    </w:p>
    <w:p w14:paraId="76DB30B2" w14:textId="44070C25" w:rsidR="00661FD5" w:rsidRDefault="007D318E">
      <w:pPr>
        <w:spacing w:before="225" w:after="225" w:line="240" w:lineRule="auto"/>
        <w:jc w:val="both"/>
      </w:pPr>
      <w:r>
        <w:rPr>
          <w:rFonts w:ascii="Arial" w:hAnsi="Arial" w:cs="Arial"/>
          <w:b/>
          <w:bCs/>
          <w:color w:val="000000"/>
          <w:sz w:val="18"/>
          <w:szCs w:val="18"/>
        </w:rPr>
        <w:t>XV. KONČNE DOLOČBE</w:t>
      </w:r>
    </w:p>
    <w:p w14:paraId="51E8123A" w14:textId="77777777" w:rsidR="00661FD5" w:rsidRDefault="007D318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661FD5" w14:paraId="36F94093" w14:textId="77777777">
        <w:tc>
          <w:tcPr>
            <w:tcW w:w="0" w:type="auto"/>
            <w:tcMar>
              <w:top w:w="0" w:type="auto"/>
              <w:bottom w:w="0" w:type="auto"/>
            </w:tcMar>
          </w:tcPr>
          <w:p w14:paraId="4F1014C2" w14:textId="77777777" w:rsidR="00661FD5" w:rsidRDefault="007D318E">
            <w:pPr>
              <w:spacing w:before="225" w:after="225"/>
              <w:jc w:val="both"/>
            </w:pPr>
            <w:r>
              <w:rPr>
                <w:rFonts w:ascii="Arial" w:hAnsi="Arial" w:cs="Arial"/>
                <w:color w:val="000000"/>
                <w:sz w:val="18"/>
                <w:szCs w:val="18"/>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tc>
      </w:tr>
    </w:tbl>
    <w:p w14:paraId="132F2909" w14:textId="77777777" w:rsidR="00661FD5" w:rsidRDefault="007D318E">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661FD5" w14:paraId="013D7130" w14:textId="77777777">
        <w:tc>
          <w:tcPr>
            <w:tcW w:w="0" w:type="auto"/>
            <w:tcMar>
              <w:top w:w="0" w:type="auto"/>
              <w:bottom w:w="0" w:type="auto"/>
            </w:tcMar>
          </w:tcPr>
          <w:p w14:paraId="13460BC0" w14:textId="29A922A8" w:rsidR="00E87ECA" w:rsidRPr="00900028" w:rsidRDefault="007D318E">
            <w:pPr>
              <w:spacing w:before="225" w:after="225"/>
              <w:jc w:val="both"/>
              <w:rPr>
                <w:rFonts w:ascii="Arial" w:hAnsi="Arial" w:cs="Arial"/>
                <w:color w:val="000000"/>
                <w:sz w:val="18"/>
                <w:szCs w:val="18"/>
              </w:rPr>
            </w:pPr>
            <w:r>
              <w:rPr>
                <w:rFonts w:ascii="Arial" w:hAnsi="Arial" w:cs="Arial"/>
                <w:color w:val="000000"/>
                <w:sz w:val="18"/>
                <w:szCs w:val="18"/>
              </w:rPr>
              <w:t>Morebitne spore iz tega okvirnega sporazuma bosta stranki  reševali sporazumno. V primeru, da to ne bo mogoče, bo sporna vprašanja reševalo stvarno pristojno sodišče v Ljubljani.</w:t>
            </w:r>
          </w:p>
        </w:tc>
      </w:tr>
    </w:tbl>
    <w:p w14:paraId="2D2BE6E6" w14:textId="77777777" w:rsidR="00661FD5" w:rsidRDefault="007D318E">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661FD5" w14:paraId="7C167D2C" w14:textId="77777777">
        <w:tc>
          <w:tcPr>
            <w:tcW w:w="0" w:type="auto"/>
            <w:tcMar>
              <w:top w:w="0" w:type="auto"/>
              <w:bottom w:w="0" w:type="auto"/>
            </w:tcMar>
          </w:tcPr>
          <w:p w14:paraId="0845E2B2" w14:textId="77777777" w:rsidR="00661FD5" w:rsidRDefault="007D318E">
            <w:pPr>
              <w:spacing w:before="225" w:after="225"/>
              <w:jc w:val="both"/>
            </w:pPr>
            <w:r>
              <w:rPr>
                <w:rFonts w:ascii="Arial" w:hAnsi="Arial" w:cs="Arial"/>
                <w:color w:val="000000"/>
                <w:sz w:val="18"/>
                <w:szCs w:val="18"/>
              </w:rPr>
              <w:t>Spremembe in dopolnitve okvirnega sporazuma so veljavne, če so pisne in jih podpišeta obe stranki iz okvirnega sporazuma</w:t>
            </w:r>
          </w:p>
        </w:tc>
      </w:tr>
    </w:tbl>
    <w:p w14:paraId="05CCF384" w14:textId="77777777" w:rsidR="00661FD5" w:rsidRDefault="007D318E">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661FD5" w14:paraId="734CBE52" w14:textId="77777777">
        <w:tc>
          <w:tcPr>
            <w:tcW w:w="0" w:type="auto"/>
            <w:tcMar>
              <w:top w:w="0" w:type="auto"/>
              <w:bottom w:w="0" w:type="auto"/>
            </w:tcMar>
          </w:tcPr>
          <w:p w14:paraId="22A6C7D3" w14:textId="77777777" w:rsidR="00661FD5" w:rsidRDefault="007D318E">
            <w:pPr>
              <w:spacing w:before="225" w:after="225"/>
              <w:jc w:val="both"/>
            </w:pPr>
            <w:r>
              <w:rPr>
                <w:rFonts w:ascii="Arial" w:hAnsi="Arial" w:cs="Arial"/>
                <w:color w:val="000000"/>
                <w:sz w:val="18"/>
                <w:szCs w:val="18"/>
              </w:rPr>
              <w:t>Stranki okvirnega sporazuma se obvezujeta, da bosta uredili vse, kar je potrebno za izvršitev okvirnega sporazuma in da bosta ravnali kot dobra gospodarja.</w:t>
            </w:r>
          </w:p>
        </w:tc>
      </w:tr>
    </w:tbl>
    <w:p w14:paraId="622E335E" w14:textId="77777777" w:rsidR="00661FD5" w:rsidRDefault="007D318E">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661FD5" w14:paraId="4853F7FF" w14:textId="77777777">
        <w:tc>
          <w:tcPr>
            <w:tcW w:w="0" w:type="auto"/>
            <w:tcMar>
              <w:top w:w="0" w:type="auto"/>
              <w:bottom w:w="0" w:type="auto"/>
            </w:tcMar>
          </w:tcPr>
          <w:p w14:paraId="2175866D" w14:textId="77777777" w:rsidR="00661FD5" w:rsidRDefault="007D318E">
            <w:pPr>
              <w:spacing w:before="225" w:after="225"/>
              <w:jc w:val="both"/>
            </w:pPr>
            <w:r>
              <w:rPr>
                <w:rFonts w:ascii="Arial" w:hAnsi="Arial" w:cs="Arial"/>
                <w:color w:val="000000"/>
                <w:sz w:val="18"/>
                <w:szCs w:val="18"/>
              </w:rPr>
              <w:t>Okvirni sporazum je sklenjen z dnem podpisa zadnje od pogodbenih strank, pod pogojem, da izvajalec predloži zavarovanje za dobro izvedbo pogodbenih obveznosti, uporabljati pa se prične s 1. 9. 2026.</w:t>
            </w:r>
          </w:p>
          <w:p w14:paraId="34B2BEF1" w14:textId="77777777" w:rsidR="00661FD5" w:rsidRDefault="007D318E">
            <w:pPr>
              <w:spacing w:before="225" w:after="225"/>
              <w:jc w:val="both"/>
            </w:pPr>
            <w:r>
              <w:rPr>
                <w:rFonts w:ascii="Arial" w:hAnsi="Arial" w:cs="Arial"/>
                <w:color w:val="000000"/>
                <w:sz w:val="18"/>
                <w:szCs w:val="18"/>
              </w:rPr>
              <w:t>Okvirni sporazum je sestavljen v 2 (dveh) enakovrednih izvodih, od katerih prejme vsaka stranka 1 (en) izvod.</w:t>
            </w:r>
          </w:p>
        </w:tc>
      </w:tr>
    </w:tbl>
    <w:p w14:paraId="2F3CCB4E" w14:textId="4E42CBF0" w:rsidR="00DB387A" w:rsidRPr="00C70110" w:rsidRDefault="00DB387A" w:rsidP="00DB387A">
      <w:pPr>
        <w:spacing w:before="975" w:after="225"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Pr="00C70110">
        <w:rPr>
          <w:rFonts w:ascii="CorporateSTEE" w:hAnsi="CorporateSTEE" w:cs="Arial"/>
          <w:color w:val="000000"/>
          <w:sz w:val="21"/>
          <w:szCs w:val="21"/>
        </w:rPr>
        <w:t>Št. pogodbe:________________</w:t>
      </w:r>
      <w:r w:rsidRPr="00C70110">
        <w:rPr>
          <w:rFonts w:ascii="CorporateSTEE" w:hAnsi="CorporateSTEE" w:cs="Arial"/>
          <w:color w:val="000000"/>
          <w:sz w:val="21"/>
          <w:szCs w:val="21"/>
        </w:rPr>
        <w:tab/>
      </w:r>
      <w:r w:rsidRPr="00C70110">
        <w:rPr>
          <w:rFonts w:ascii="CorporateSTEE" w:hAnsi="CorporateSTEE" w:cs="Arial"/>
          <w:color w:val="000000"/>
          <w:sz w:val="21"/>
          <w:szCs w:val="21"/>
        </w:rPr>
        <w:tab/>
      </w:r>
      <w:r w:rsidRPr="00C70110">
        <w:rPr>
          <w:rFonts w:ascii="CorporateSTEE" w:hAnsi="CorporateSTEE" w:cs="Arial"/>
          <w:color w:val="000000"/>
          <w:sz w:val="21"/>
          <w:szCs w:val="21"/>
        </w:rPr>
        <w:tab/>
      </w:r>
      <w:r>
        <w:rPr>
          <w:rFonts w:ascii="CorporateSTEE" w:hAnsi="CorporateSTEE" w:cs="Arial"/>
          <w:color w:val="000000"/>
          <w:sz w:val="21"/>
          <w:szCs w:val="21"/>
        </w:rPr>
        <w:tab/>
      </w:r>
      <w:r w:rsidRPr="00C70110">
        <w:rPr>
          <w:rFonts w:ascii="CorporateSTEE" w:hAnsi="CorporateSTEE" w:cs="Arial"/>
          <w:color w:val="000000"/>
          <w:sz w:val="21"/>
          <w:szCs w:val="21"/>
        </w:rPr>
        <w:t>Št. pogodbe:</w:t>
      </w:r>
      <w:r w:rsidR="00683931">
        <w:rPr>
          <w:rFonts w:ascii="CorporateSTEE" w:hAnsi="CorporateSTEE" w:cs="Arial"/>
          <w:color w:val="000000"/>
          <w:sz w:val="21"/>
          <w:szCs w:val="21"/>
        </w:rPr>
        <w:t xml:space="preserve"> 430-0067/2026-</w:t>
      </w:r>
    </w:p>
    <w:p w14:paraId="4A5031A6" w14:textId="77777777" w:rsidR="00DB387A" w:rsidRDefault="00DB387A" w:rsidP="00DB387A">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Pr="00C70110">
        <w:rPr>
          <w:rFonts w:ascii="CorporateSTEE" w:hAnsi="CorporateSTEE" w:cs="Arial"/>
          <w:color w:val="000000"/>
          <w:sz w:val="21"/>
          <w:szCs w:val="21"/>
        </w:rPr>
        <w:t>Datum: ______________</w:t>
      </w:r>
      <w:r w:rsidRPr="00C70110">
        <w:rPr>
          <w:rFonts w:ascii="CorporateSTEE" w:hAnsi="CorporateSTEE" w:cs="Arial"/>
          <w:color w:val="000000"/>
          <w:sz w:val="21"/>
          <w:szCs w:val="21"/>
        </w:rPr>
        <w:tab/>
      </w:r>
      <w:r w:rsidRPr="00C70110">
        <w:rPr>
          <w:rFonts w:ascii="CorporateSTEE" w:hAnsi="CorporateSTEE" w:cs="Arial"/>
          <w:color w:val="000000"/>
          <w:sz w:val="21"/>
          <w:szCs w:val="21"/>
        </w:rPr>
        <w:tab/>
      </w:r>
      <w:r w:rsidRPr="00C70110">
        <w:rPr>
          <w:rFonts w:ascii="CorporateSTEE" w:hAnsi="CorporateSTEE" w:cs="Arial"/>
          <w:color w:val="000000"/>
          <w:sz w:val="21"/>
          <w:szCs w:val="21"/>
        </w:rPr>
        <w:tab/>
      </w:r>
      <w:r w:rsidRPr="00C70110">
        <w:rPr>
          <w:rFonts w:ascii="CorporateSTEE" w:hAnsi="CorporateSTEE" w:cs="Arial"/>
          <w:color w:val="000000"/>
          <w:sz w:val="21"/>
          <w:szCs w:val="21"/>
        </w:rPr>
        <w:tab/>
      </w:r>
      <w:r>
        <w:rPr>
          <w:rFonts w:ascii="CorporateSTEE" w:hAnsi="CorporateSTEE" w:cs="Arial"/>
          <w:color w:val="000000"/>
          <w:sz w:val="21"/>
          <w:szCs w:val="21"/>
        </w:rPr>
        <w:tab/>
      </w:r>
      <w:r w:rsidRPr="00C70110">
        <w:rPr>
          <w:rFonts w:ascii="CorporateSTEE" w:hAnsi="CorporateSTEE" w:cs="Arial"/>
          <w:color w:val="000000"/>
          <w:sz w:val="21"/>
          <w:szCs w:val="21"/>
        </w:rPr>
        <w:t>Datum: ______________</w:t>
      </w:r>
    </w:p>
    <w:p w14:paraId="018D7DA2" w14:textId="77777777" w:rsidR="00DB387A" w:rsidRDefault="00DB387A" w:rsidP="00DB387A">
      <w:pPr>
        <w:spacing w:before="120" w:after="120" w:line="240" w:lineRule="auto"/>
        <w:jc w:val="both"/>
        <w:rPr>
          <w:rFonts w:ascii="CorporateSTEE" w:hAnsi="CorporateSTEE" w:cs="Arial"/>
          <w:color w:val="000000"/>
          <w:sz w:val="21"/>
          <w:szCs w:val="21"/>
        </w:rPr>
      </w:pPr>
    </w:p>
    <w:p w14:paraId="2C19588A" w14:textId="77777777" w:rsidR="00DB387A" w:rsidRDefault="00DB387A" w:rsidP="00DB387A">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Izvajalec: </w:t>
      </w:r>
      <w:r>
        <w:rPr>
          <w:rFonts w:ascii="CorporateSTEE" w:hAnsi="CorporateSTEE" w:cs="Arial"/>
          <w:color w:val="000000"/>
          <w:sz w:val="21"/>
          <w:szCs w:val="21"/>
        </w:rPr>
        <w:tab/>
      </w:r>
      <w:r>
        <w:rPr>
          <w:rFonts w:ascii="CorporateSTEE" w:hAnsi="CorporateSTEE" w:cs="Arial"/>
          <w:color w:val="000000"/>
          <w:sz w:val="21"/>
          <w:szCs w:val="21"/>
        </w:rPr>
        <w:tab/>
      </w:r>
      <w:r>
        <w:rPr>
          <w:rFonts w:ascii="CorporateSTEE" w:hAnsi="CorporateSTEE" w:cs="Arial"/>
          <w:color w:val="000000"/>
          <w:sz w:val="21"/>
          <w:szCs w:val="21"/>
        </w:rPr>
        <w:tab/>
      </w:r>
      <w:r>
        <w:rPr>
          <w:rFonts w:ascii="CorporateSTEE" w:hAnsi="CorporateSTEE" w:cs="Arial"/>
          <w:color w:val="000000"/>
          <w:sz w:val="21"/>
          <w:szCs w:val="21"/>
        </w:rPr>
        <w:tab/>
      </w:r>
      <w:r>
        <w:rPr>
          <w:rFonts w:ascii="CorporateSTEE" w:hAnsi="CorporateSTEE" w:cs="Arial"/>
          <w:color w:val="000000"/>
          <w:sz w:val="21"/>
          <w:szCs w:val="21"/>
        </w:rPr>
        <w:tab/>
      </w:r>
      <w:r>
        <w:rPr>
          <w:rFonts w:ascii="CorporateSTEE" w:hAnsi="CorporateSTEE" w:cs="Arial"/>
          <w:color w:val="000000"/>
          <w:sz w:val="21"/>
          <w:szCs w:val="21"/>
        </w:rPr>
        <w:tab/>
      </w:r>
      <w:r>
        <w:rPr>
          <w:rFonts w:ascii="CorporateSTEE" w:hAnsi="CorporateSTEE" w:cs="Arial"/>
          <w:color w:val="000000"/>
          <w:sz w:val="21"/>
          <w:szCs w:val="21"/>
        </w:rPr>
        <w:tab/>
        <w:t>Naročnik:</w:t>
      </w:r>
    </w:p>
    <w:p w14:paraId="636671CF" w14:textId="77777777" w:rsidR="00DB387A" w:rsidRDefault="00DB387A" w:rsidP="00DB387A">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____________________</w:t>
      </w:r>
      <w:r>
        <w:rPr>
          <w:rFonts w:ascii="CorporateSTEE" w:hAnsi="CorporateSTEE" w:cs="Arial"/>
          <w:color w:val="000000"/>
          <w:sz w:val="21"/>
          <w:szCs w:val="21"/>
        </w:rPr>
        <w:tab/>
      </w:r>
      <w:r>
        <w:rPr>
          <w:rFonts w:ascii="CorporateSTEE" w:hAnsi="CorporateSTEE" w:cs="Arial"/>
          <w:color w:val="000000"/>
          <w:sz w:val="21"/>
          <w:szCs w:val="21"/>
        </w:rPr>
        <w:tab/>
      </w:r>
      <w:r>
        <w:rPr>
          <w:rFonts w:ascii="CorporateSTEE" w:hAnsi="CorporateSTEE" w:cs="Arial"/>
          <w:color w:val="000000"/>
          <w:sz w:val="21"/>
          <w:szCs w:val="21"/>
        </w:rPr>
        <w:tab/>
      </w:r>
      <w:r>
        <w:rPr>
          <w:rFonts w:ascii="CorporateSTEE" w:hAnsi="CorporateSTEE" w:cs="Arial"/>
          <w:color w:val="000000"/>
          <w:sz w:val="21"/>
          <w:szCs w:val="21"/>
        </w:rPr>
        <w:tab/>
      </w:r>
      <w:r>
        <w:rPr>
          <w:rFonts w:ascii="CorporateSTEE" w:hAnsi="CorporateSTEE" w:cs="Arial"/>
          <w:color w:val="000000"/>
          <w:sz w:val="21"/>
          <w:szCs w:val="21"/>
        </w:rPr>
        <w:tab/>
        <w:t>__________________</w:t>
      </w:r>
    </w:p>
    <w:p w14:paraId="6C290912" w14:textId="594D1ABB" w:rsidR="00DB387A" w:rsidRPr="00C70110" w:rsidRDefault="00DB387A" w:rsidP="00DB387A">
      <w:pPr>
        <w:spacing w:before="120" w:after="120" w:line="240" w:lineRule="auto"/>
        <w:jc w:val="both"/>
        <w:rPr>
          <w:rFonts w:ascii="CorporateSTEE" w:hAnsi="CorporateSTEE" w:cs="Arial"/>
          <w:color w:val="000000"/>
          <w:sz w:val="16"/>
          <w:szCs w:val="16"/>
        </w:rPr>
      </w:pPr>
      <w:r>
        <w:rPr>
          <w:rFonts w:ascii="CorporateSTEE" w:hAnsi="CorporateSTEE" w:cs="Arial"/>
          <w:color w:val="000000"/>
          <w:sz w:val="16"/>
          <w:szCs w:val="16"/>
        </w:rPr>
        <w:t xml:space="preserve">              </w:t>
      </w:r>
      <w:r w:rsidRPr="00C70110">
        <w:rPr>
          <w:rFonts w:ascii="CorporateSTEE" w:hAnsi="CorporateSTEE" w:cs="Arial"/>
          <w:color w:val="000000"/>
          <w:sz w:val="16"/>
          <w:szCs w:val="16"/>
        </w:rPr>
        <w:t>(žig in podpis)</w:t>
      </w:r>
      <w:r w:rsidRPr="00C70110">
        <w:rPr>
          <w:rFonts w:ascii="CorporateSTEE" w:hAnsi="CorporateSTEE" w:cs="Arial"/>
          <w:color w:val="000000"/>
          <w:sz w:val="16"/>
          <w:szCs w:val="16"/>
        </w:rPr>
        <w:tab/>
      </w:r>
      <w:r w:rsidRPr="00C70110">
        <w:rPr>
          <w:rFonts w:ascii="CorporateSTEE" w:hAnsi="CorporateSTEE" w:cs="Arial"/>
          <w:color w:val="000000"/>
          <w:sz w:val="16"/>
          <w:szCs w:val="16"/>
        </w:rPr>
        <w:tab/>
      </w:r>
      <w:r w:rsidRPr="00C70110">
        <w:rPr>
          <w:rFonts w:ascii="CorporateSTEE" w:hAnsi="CorporateSTEE" w:cs="Arial"/>
          <w:color w:val="000000"/>
          <w:sz w:val="16"/>
          <w:szCs w:val="16"/>
        </w:rPr>
        <w:tab/>
      </w:r>
      <w:r w:rsidRPr="00C70110">
        <w:rPr>
          <w:rFonts w:ascii="CorporateSTEE" w:hAnsi="CorporateSTEE" w:cs="Arial"/>
          <w:color w:val="000000"/>
          <w:sz w:val="16"/>
          <w:szCs w:val="16"/>
        </w:rPr>
        <w:tab/>
      </w:r>
      <w:r w:rsidRPr="00C70110">
        <w:rPr>
          <w:rFonts w:ascii="CorporateSTEE" w:hAnsi="CorporateSTEE" w:cs="Arial"/>
          <w:color w:val="000000"/>
          <w:sz w:val="16"/>
          <w:szCs w:val="16"/>
        </w:rPr>
        <w:tab/>
      </w:r>
      <w:r w:rsidRPr="00C70110">
        <w:rPr>
          <w:rFonts w:ascii="CorporateSTEE" w:hAnsi="CorporateSTEE" w:cs="Arial"/>
          <w:color w:val="000000"/>
          <w:sz w:val="16"/>
          <w:szCs w:val="16"/>
        </w:rPr>
        <w:tab/>
      </w:r>
      <w:r>
        <w:rPr>
          <w:rFonts w:ascii="CorporateSTEE" w:hAnsi="CorporateSTEE" w:cs="Arial"/>
          <w:color w:val="000000"/>
          <w:sz w:val="16"/>
          <w:szCs w:val="16"/>
        </w:rPr>
        <w:t xml:space="preserve">                                </w:t>
      </w:r>
      <w:r w:rsidRPr="00C70110">
        <w:rPr>
          <w:rFonts w:ascii="CorporateSTEE" w:hAnsi="CorporateSTEE" w:cs="Arial"/>
          <w:color w:val="000000"/>
          <w:sz w:val="16"/>
          <w:szCs w:val="16"/>
        </w:rPr>
        <w:t>(žig in podpis)</w:t>
      </w:r>
    </w:p>
    <w:p w14:paraId="7D4DEB3A" w14:textId="77777777" w:rsidR="00DB387A" w:rsidRPr="00C70110" w:rsidRDefault="00DB387A" w:rsidP="00DB387A">
      <w:pPr>
        <w:spacing w:before="120" w:after="120" w:line="240" w:lineRule="auto"/>
        <w:jc w:val="both"/>
        <w:rPr>
          <w:rFonts w:ascii="CorporateSTEE" w:hAnsi="CorporateSTEE" w:cs="Arial"/>
          <w:color w:val="000000"/>
          <w:sz w:val="21"/>
          <w:szCs w:val="21"/>
        </w:rPr>
      </w:pPr>
    </w:p>
    <w:p w14:paraId="585DC04F" w14:textId="17279095" w:rsidR="00661FD5" w:rsidRDefault="00661FD5" w:rsidP="00807B8A">
      <w:pPr>
        <w:spacing w:before="975" w:after="225" w:line="240" w:lineRule="auto"/>
        <w:jc w:val="both"/>
      </w:pPr>
    </w:p>
    <w:sectPr w:rsidR="00661FD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F0695" w14:textId="77777777" w:rsidR="00140C84" w:rsidRDefault="00140C84" w:rsidP="006975C6">
      <w:pPr>
        <w:spacing w:after="0" w:line="240" w:lineRule="auto"/>
      </w:pPr>
      <w:r>
        <w:separator/>
      </w:r>
    </w:p>
  </w:endnote>
  <w:endnote w:type="continuationSeparator" w:id="0">
    <w:p w14:paraId="20940158" w14:textId="77777777" w:rsidR="00140C84" w:rsidRDefault="00140C8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orporateSTEE">
    <w:altName w:val="Calibri"/>
    <w:charset w:val="EE"/>
    <w:family w:val="auto"/>
    <w:pitch w:val="variable"/>
    <w:sig w:usb0="800000A7" w:usb1="0000204A"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A51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D16D"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EFCC"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7D868" w14:textId="77777777" w:rsidR="005B2681" w:rsidRPr="006F1DA5" w:rsidRDefault="007D318E"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72660909" w14:textId="77777777" w:rsidR="005B2681" w:rsidRDefault="005B2681"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826E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1512C"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0B5E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35E54"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3DAEF"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5A86D"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2B285"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9AB2C" w14:textId="77777777" w:rsidR="00140C84" w:rsidRDefault="00140C84" w:rsidP="006975C6">
      <w:pPr>
        <w:spacing w:after="0" w:line="240" w:lineRule="auto"/>
      </w:pPr>
      <w:r>
        <w:separator/>
      </w:r>
    </w:p>
  </w:footnote>
  <w:footnote w:type="continuationSeparator" w:id="0">
    <w:p w14:paraId="5AD3D83B" w14:textId="77777777" w:rsidR="00140C84" w:rsidRDefault="00140C8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521"/>
      <w:gridCol w:w="2030"/>
      <w:gridCol w:w="2519"/>
    </w:tblGrid>
    <w:tr w:rsidR="00B05771" w:rsidRPr="006F1DA5" w14:paraId="7252DF97" w14:textId="77777777" w:rsidTr="007C4767">
      <w:trPr>
        <w:trHeight w:val="1268"/>
      </w:trPr>
      <w:tc>
        <w:tcPr>
          <w:tcW w:w="1668" w:type="dxa"/>
        </w:tcPr>
        <w:p w14:paraId="174A2E71" w14:textId="4821602B" w:rsidR="00B05771" w:rsidRPr="006F1DA5" w:rsidRDefault="00F26034" w:rsidP="007C4767">
          <w:pPr>
            <w:pStyle w:val="Glava"/>
            <w:rPr>
              <w:rFonts w:ascii="Arial" w:hAnsi="Arial" w:cs="Arial"/>
              <w:b/>
              <w:color w:val="000000" w:themeColor="text1"/>
            </w:rPr>
          </w:pPr>
          <w:r>
            <w:rPr>
              <w:rFonts w:ascii="Arial" w:hAnsi="Arial" w:cs="Arial"/>
              <w:noProof/>
            </w:rPr>
            <w:drawing>
              <wp:inline distT="0" distB="0" distL="0" distR="0" wp14:anchorId="4373314E" wp14:editId="4838C0A1">
                <wp:extent cx="2734057" cy="1000265"/>
                <wp:effectExtent l="0" t="0" r="0" b="9525"/>
                <wp:docPr id="151085910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859107" name="Slika 1510859107"/>
                        <pic:cNvPicPr/>
                      </pic:nvPicPr>
                      <pic:blipFill rotWithShape="1">
                        <a:blip r:embed="rId1">
                          <a:extLst>
                            <a:ext uri="{28A0092B-C50C-407E-A947-70E740481C1C}">
                              <a14:useLocalDpi xmlns:a14="http://schemas.microsoft.com/office/drawing/2010/main" val="0"/>
                            </a:ext>
                          </a:extLst>
                        </a:blip>
                        <a:srcRect t="3691" b="3691"/>
                        <a:stretch>
                          <a:fillRect/>
                        </a:stretch>
                      </pic:blipFill>
                      <pic:spPr>
                        <a:xfrm>
                          <a:off x="0" y="0"/>
                          <a:ext cx="2734057" cy="1000265"/>
                        </a:xfrm>
                        <a:prstGeom prst="rect">
                          <a:avLst/>
                        </a:prstGeom>
                      </pic:spPr>
                    </pic:pic>
                  </a:graphicData>
                </a:graphic>
              </wp:inline>
            </w:drawing>
          </w:r>
        </w:p>
      </w:tc>
      <w:tc>
        <w:tcPr>
          <w:tcW w:w="3361" w:type="dxa"/>
        </w:tcPr>
        <w:p w14:paraId="51ECB7EA" w14:textId="77777777" w:rsidR="00B05771" w:rsidRDefault="00B05771" w:rsidP="007C4767">
          <w:pPr>
            <w:pStyle w:val="Glava"/>
            <w:rPr>
              <w:rFonts w:ascii="Arial" w:hAnsi="Arial" w:cs="Arial"/>
              <w:b/>
              <w:color w:val="000000" w:themeColor="text1"/>
            </w:rPr>
          </w:pPr>
        </w:p>
        <w:p w14:paraId="168AAD15" w14:textId="4E52C310" w:rsidR="00F26034" w:rsidRPr="006F1DA5" w:rsidRDefault="00F26034" w:rsidP="007C4767">
          <w:pPr>
            <w:pStyle w:val="Glava"/>
            <w:rPr>
              <w:rFonts w:ascii="Arial" w:hAnsi="Arial" w:cs="Arial"/>
              <w:b/>
              <w:color w:val="000000" w:themeColor="text1"/>
            </w:rPr>
          </w:pPr>
        </w:p>
      </w:tc>
      <w:tc>
        <w:tcPr>
          <w:tcW w:w="4209" w:type="dxa"/>
        </w:tcPr>
        <w:p w14:paraId="611EB6AC"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0588E67" w14:textId="77777777" w:rsidR="00B05771" w:rsidRDefault="00B057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2778C"/>
    <w:multiLevelType w:val="hybridMultilevel"/>
    <w:tmpl w:val="FE1E72AC"/>
    <w:lvl w:ilvl="0" w:tplc="97809CEC">
      <w:start w:val="1"/>
      <w:numFmt w:val="bullet"/>
      <w:lvlText w:val=""/>
      <w:lvlJc w:val="left"/>
      <w:pPr>
        <w:ind w:left="720" w:hanging="360"/>
      </w:pPr>
      <w:rPr>
        <w:rFonts w:ascii="Symbol" w:hAnsi="Symbol" w:cs="Symbol" w:hint="default"/>
        <w:sz w:val="18"/>
        <w:szCs w:val="18"/>
      </w:rPr>
    </w:lvl>
    <w:lvl w:ilvl="1" w:tplc="90E8B5C8">
      <w:start w:val="1"/>
      <w:numFmt w:val="bullet"/>
      <w:lvlText w:val="o"/>
      <w:lvlJc w:val="left"/>
      <w:pPr>
        <w:ind w:left="1440" w:hanging="360"/>
      </w:pPr>
      <w:rPr>
        <w:rFonts w:ascii="Courier New" w:hAnsi="Courier New" w:cs="Courier New" w:hint="default"/>
      </w:rPr>
    </w:lvl>
    <w:lvl w:ilvl="2" w:tplc="52FCE9DA">
      <w:start w:val="1"/>
      <w:numFmt w:val="bullet"/>
      <w:lvlText w:val=""/>
      <w:lvlJc w:val="left"/>
      <w:pPr>
        <w:ind w:left="2160" w:hanging="360"/>
      </w:pPr>
      <w:rPr>
        <w:rFonts w:ascii="Wingdings" w:hAnsi="Wingdings" w:cs="Wingdings" w:hint="default"/>
      </w:rPr>
    </w:lvl>
    <w:lvl w:ilvl="3" w:tplc="F0B02432">
      <w:start w:val="1"/>
      <w:numFmt w:val="bullet"/>
      <w:lvlText w:val=""/>
      <w:lvlJc w:val="left"/>
      <w:pPr>
        <w:ind w:left="2880" w:hanging="360"/>
      </w:pPr>
      <w:rPr>
        <w:rFonts w:ascii="Symbol" w:hAnsi="Symbol" w:cs="Symbol" w:hint="default"/>
      </w:rPr>
    </w:lvl>
    <w:lvl w:ilvl="4" w:tplc="1FC8A75E">
      <w:start w:val="1"/>
      <w:numFmt w:val="bullet"/>
      <w:lvlText w:val="o"/>
      <w:lvlJc w:val="left"/>
      <w:pPr>
        <w:ind w:left="3600" w:hanging="360"/>
      </w:pPr>
      <w:rPr>
        <w:rFonts w:ascii="Courier New" w:hAnsi="Courier New" w:cs="Courier New" w:hint="default"/>
      </w:rPr>
    </w:lvl>
    <w:lvl w:ilvl="5" w:tplc="485C6B4A">
      <w:start w:val="1"/>
      <w:numFmt w:val="bullet"/>
      <w:lvlText w:val=""/>
      <w:lvlJc w:val="left"/>
      <w:pPr>
        <w:ind w:left="4320" w:hanging="360"/>
      </w:pPr>
      <w:rPr>
        <w:rFonts w:ascii="Wingdings" w:hAnsi="Wingdings" w:cs="Wingdings" w:hint="default"/>
      </w:rPr>
    </w:lvl>
    <w:lvl w:ilvl="6" w:tplc="69BEFF7A">
      <w:start w:val="1"/>
      <w:numFmt w:val="bullet"/>
      <w:lvlText w:val=""/>
      <w:lvlJc w:val="left"/>
      <w:pPr>
        <w:ind w:left="5040" w:hanging="360"/>
      </w:pPr>
      <w:rPr>
        <w:rFonts w:ascii="Symbol" w:hAnsi="Symbol" w:cs="Symbol" w:hint="default"/>
      </w:rPr>
    </w:lvl>
    <w:lvl w:ilvl="7" w:tplc="8C68F722">
      <w:start w:val="1"/>
      <w:numFmt w:val="bullet"/>
      <w:lvlText w:val="o"/>
      <w:lvlJc w:val="left"/>
      <w:pPr>
        <w:ind w:left="5760" w:hanging="360"/>
      </w:pPr>
      <w:rPr>
        <w:rFonts w:ascii="Courier New" w:hAnsi="Courier New" w:cs="Courier New" w:hint="default"/>
      </w:rPr>
    </w:lvl>
    <w:lvl w:ilvl="8" w:tplc="806420F6">
      <w:start w:val="1"/>
      <w:numFmt w:val="bullet"/>
      <w:lvlText w:val=""/>
      <w:lvlJc w:val="left"/>
      <w:pPr>
        <w:ind w:left="6480" w:hanging="360"/>
      </w:pPr>
      <w:rPr>
        <w:rFonts w:ascii="Wingdings" w:hAnsi="Wingdings" w:cs="Wingdings" w:hint="default"/>
      </w:rPr>
    </w:lvl>
  </w:abstractNum>
  <w:abstractNum w:abstractNumId="1" w15:restartNumberingAfterBreak="0">
    <w:nsid w:val="124D5373"/>
    <w:multiLevelType w:val="hybridMultilevel"/>
    <w:tmpl w:val="770A24FA"/>
    <w:lvl w:ilvl="0" w:tplc="CDDAAE02">
      <w:start w:val="1"/>
      <w:numFmt w:val="bullet"/>
      <w:lvlText w:val=""/>
      <w:lvlJc w:val="left"/>
      <w:pPr>
        <w:ind w:left="720" w:hanging="360"/>
      </w:pPr>
      <w:rPr>
        <w:rFonts w:ascii="Symbol" w:hAnsi="Symbol" w:cs="Symbol" w:hint="default"/>
        <w:sz w:val="18"/>
        <w:szCs w:val="18"/>
      </w:rPr>
    </w:lvl>
    <w:lvl w:ilvl="1" w:tplc="1F0C6DA0">
      <w:start w:val="1"/>
      <w:numFmt w:val="bullet"/>
      <w:lvlText w:val="o"/>
      <w:lvlJc w:val="left"/>
      <w:pPr>
        <w:ind w:left="1440" w:hanging="360"/>
      </w:pPr>
      <w:rPr>
        <w:rFonts w:ascii="Courier New" w:hAnsi="Courier New" w:cs="Courier New" w:hint="default"/>
      </w:rPr>
    </w:lvl>
    <w:lvl w:ilvl="2" w:tplc="FBFA328E">
      <w:start w:val="1"/>
      <w:numFmt w:val="bullet"/>
      <w:lvlText w:val=""/>
      <w:lvlJc w:val="left"/>
      <w:pPr>
        <w:ind w:left="2160" w:hanging="360"/>
      </w:pPr>
      <w:rPr>
        <w:rFonts w:ascii="Wingdings" w:hAnsi="Wingdings" w:cs="Wingdings" w:hint="default"/>
      </w:rPr>
    </w:lvl>
    <w:lvl w:ilvl="3" w:tplc="B8D2F2FC">
      <w:start w:val="1"/>
      <w:numFmt w:val="bullet"/>
      <w:lvlText w:val=""/>
      <w:lvlJc w:val="left"/>
      <w:pPr>
        <w:ind w:left="2880" w:hanging="360"/>
      </w:pPr>
      <w:rPr>
        <w:rFonts w:ascii="Symbol" w:hAnsi="Symbol" w:cs="Symbol" w:hint="default"/>
      </w:rPr>
    </w:lvl>
    <w:lvl w:ilvl="4" w:tplc="48509F52">
      <w:start w:val="1"/>
      <w:numFmt w:val="bullet"/>
      <w:lvlText w:val="o"/>
      <w:lvlJc w:val="left"/>
      <w:pPr>
        <w:ind w:left="3600" w:hanging="360"/>
      </w:pPr>
      <w:rPr>
        <w:rFonts w:ascii="Courier New" w:hAnsi="Courier New" w:cs="Courier New" w:hint="default"/>
      </w:rPr>
    </w:lvl>
    <w:lvl w:ilvl="5" w:tplc="733C6988">
      <w:start w:val="1"/>
      <w:numFmt w:val="bullet"/>
      <w:lvlText w:val=""/>
      <w:lvlJc w:val="left"/>
      <w:pPr>
        <w:ind w:left="4320" w:hanging="360"/>
      </w:pPr>
      <w:rPr>
        <w:rFonts w:ascii="Wingdings" w:hAnsi="Wingdings" w:cs="Wingdings" w:hint="default"/>
      </w:rPr>
    </w:lvl>
    <w:lvl w:ilvl="6" w:tplc="F91C5E24">
      <w:start w:val="1"/>
      <w:numFmt w:val="bullet"/>
      <w:lvlText w:val=""/>
      <w:lvlJc w:val="left"/>
      <w:pPr>
        <w:ind w:left="5040" w:hanging="360"/>
      </w:pPr>
      <w:rPr>
        <w:rFonts w:ascii="Symbol" w:hAnsi="Symbol" w:cs="Symbol" w:hint="default"/>
      </w:rPr>
    </w:lvl>
    <w:lvl w:ilvl="7" w:tplc="1136A29C">
      <w:start w:val="1"/>
      <w:numFmt w:val="bullet"/>
      <w:lvlText w:val="o"/>
      <w:lvlJc w:val="left"/>
      <w:pPr>
        <w:ind w:left="5760" w:hanging="360"/>
      </w:pPr>
      <w:rPr>
        <w:rFonts w:ascii="Courier New" w:hAnsi="Courier New" w:cs="Courier New" w:hint="default"/>
      </w:rPr>
    </w:lvl>
    <w:lvl w:ilvl="8" w:tplc="C6A64772">
      <w:start w:val="1"/>
      <w:numFmt w:val="bullet"/>
      <w:lvlText w:val=""/>
      <w:lvlJc w:val="left"/>
      <w:pPr>
        <w:ind w:left="6480" w:hanging="360"/>
      </w:pPr>
      <w:rPr>
        <w:rFonts w:ascii="Wingdings" w:hAnsi="Wingdings" w:cs="Wingdings" w:hint="default"/>
      </w:rPr>
    </w:lvl>
  </w:abstractNum>
  <w:abstractNum w:abstractNumId="2" w15:restartNumberingAfterBreak="0">
    <w:nsid w:val="182D2A7F"/>
    <w:multiLevelType w:val="hybridMultilevel"/>
    <w:tmpl w:val="0FA8257C"/>
    <w:lvl w:ilvl="0" w:tplc="7B8AB9C6">
      <w:start w:val="1"/>
      <w:numFmt w:val="bullet"/>
      <w:lvlText w:val=""/>
      <w:lvlJc w:val="left"/>
      <w:pPr>
        <w:ind w:left="720" w:hanging="360"/>
      </w:pPr>
      <w:rPr>
        <w:rFonts w:ascii="Symbol" w:hAnsi="Symbol" w:cs="Symbol" w:hint="default"/>
        <w:sz w:val="18"/>
        <w:szCs w:val="18"/>
      </w:rPr>
    </w:lvl>
    <w:lvl w:ilvl="1" w:tplc="5BAE9098">
      <w:start w:val="1"/>
      <w:numFmt w:val="bullet"/>
      <w:lvlText w:val="o"/>
      <w:lvlJc w:val="left"/>
      <w:pPr>
        <w:ind w:left="1440" w:hanging="360"/>
      </w:pPr>
      <w:rPr>
        <w:rFonts w:ascii="Courier New" w:hAnsi="Courier New" w:cs="Courier New" w:hint="default"/>
      </w:rPr>
    </w:lvl>
    <w:lvl w:ilvl="2" w:tplc="7F404A0E">
      <w:start w:val="1"/>
      <w:numFmt w:val="bullet"/>
      <w:lvlText w:val=""/>
      <w:lvlJc w:val="left"/>
      <w:pPr>
        <w:ind w:left="2160" w:hanging="360"/>
      </w:pPr>
      <w:rPr>
        <w:rFonts w:ascii="Wingdings" w:hAnsi="Wingdings" w:cs="Wingdings" w:hint="default"/>
      </w:rPr>
    </w:lvl>
    <w:lvl w:ilvl="3" w:tplc="882A4B66">
      <w:start w:val="1"/>
      <w:numFmt w:val="bullet"/>
      <w:lvlText w:val=""/>
      <w:lvlJc w:val="left"/>
      <w:pPr>
        <w:ind w:left="2880" w:hanging="360"/>
      </w:pPr>
      <w:rPr>
        <w:rFonts w:ascii="Symbol" w:hAnsi="Symbol" w:cs="Symbol" w:hint="default"/>
      </w:rPr>
    </w:lvl>
    <w:lvl w:ilvl="4" w:tplc="0CE88292">
      <w:start w:val="1"/>
      <w:numFmt w:val="bullet"/>
      <w:lvlText w:val="o"/>
      <w:lvlJc w:val="left"/>
      <w:pPr>
        <w:ind w:left="3600" w:hanging="360"/>
      </w:pPr>
      <w:rPr>
        <w:rFonts w:ascii="Courier New" w:hAnsi="Courier New" w:cs="Courier New" w:hint="default"/>
      </w:rPr>
    </w:lvl>
    <w:lvl w:ilvl="5" w:tplc="C138F992">
      <w:start w:val="1"/>
      <w:numFmt w:val="bullet"/>
      <w:lvlText w:val=""/>
      <w:lvlJc w:val="left"/>
      <w:pPr>
        <w:ind w:left="4320" w:hanging="360"/>
      </w:pPr>
      <w:rPr>
        <w:rFonts w:ascii="Wingdings" w:hAnsi="Wingdings" w:cs="Wingdings" w:hint="default"/>
      </w:rPr>
    </w:lvl>
    <w:lvl w:ilvl="6" w:tplc="0888B84A">
      <w:start w:val="1"/>
      <w:numFmt w:val="bullet"/>
      <w:lvlText w:val=""/>
      <w:lvlJc w:val="left"/>
      <w:pPr>
        <w:ind w:left="5040" w:hanging="360"/>
      </w:pPr>
      <w:rPr>
        <w:rFonts w:ascii="Symbol" w:hAnsi="Symbol" w:cs="Symbol" w:hint="default"/>
      </w:rPr>
    </w:lvl>
    <w:lvl w:ilvl="7" w:tplc="9162EA2E">
      <w:start w:val="1"/>
      <w:numFmt w:val="bullet"/>
      <w:lvlText w:val="o"/>
      <w:lvlJc w:val="left"/>
      <w:pPr>
        <w:ind w:left="5760" w:hanging="360"/>
      </w:pPr>
      <w:rPr>
        <w:rFonts w:ascii="Courier New" w:hAnsi="Courier New" w:cs="Courier New" w:hint="default"/>
      </w:rPr>
    </w:lvl>
    <w:lvl w:ilvl="8" w:tplc="96665600">
      <w:start w:val="1"/>
      <w:numFmt w:val="bullet"/>
      <w:lvlText w:val=""/>
      <w:lvlJc w:val="left"/>
      <w:pPr>
        <w:ind w:left="6480" w:hanging="360"/>
      </w:pPr>
      <w:rPr>
        <w:rFonts w:ascii="Wingdings" w:hAnsi="Wingdings" w:cs="Wingdings" w:hint="default"/>
      </w:rPr>
    </w:lvl>
  </w:abstractNum>
  <w:abstractNum w:abstractNumId="3" w15:restartNumberingAfterBreak="0">
    <w:nsid w:val="1B39199F"/>
    <w:multiLevelType w:val="hybridMultilevel"/>
    <w:tmpl w:val="3D3A5838"/>
    <w:lvl w:ilvl="0" w:tplc="F72E599A">
      <w:start w:val="1"/>
      <w:numFmt w:val="bullet"/>
      <w:lvlText w:val=""/>
      <w:lvlJc w:val="left"/>
      <w:pPr>
        <w:ind w:left="720" w:hanging="360"/>
      </w:pPr>
      <w:rPr>
        <w:rFonts w:ascii="Symbol" w:hAnsi="Symbol" w:cs="Symbol" w:hint="default"/>
        <w:sz w:val="18"/>
        <w:szCs w:val="18"/>
      </w:rPr>
    </w:lvl>
    <w:lvl w:ilvl="1" w:tplc="DB9CA716">
      <w:start w:val="1"/>
      <w:numFmt w:val="bullet"/>
      <w:lvlText w:val="o"/>
      <w:lvlJc w:val="left"/>
      <w:pPr>
        <w:ind w:left="1440" w:hanging="360"/>
      </w:pPr>
      <w:rPr>
        <w:rFonts w:ascii="Courier New" w:hAnsi="Courier New" w:cs="Courier New" w:hint="default"/>
      </w:rPr>
    </w:lvl>
    <w:lvl w:ilvl="2" w:tplc="A318385E">
      <w:start w:val="1"/>
      <w:numFmt w:val="bullet"/>
      <w:lvlText w:val=""/>
      <w:lvlJc w:val="left"/>
      <w:pPr>
        <w:ind w:left="2160" w:hanging="360"/>
      </w:pPr>
      <w:rPr>
        <w:rFonts w:ascii="Wingdings" w:hAnsi="Wingdings" w:cs="Wingdings" w:hint="default"/>
      </w:rPr>
    </w:lvl>
    <w:lvl w:ilvl="3" w:tplc="CDDC22B2">
      <w:start w:val="1"/>
      <w:numFmt w:val="bullet"/>
      <w:lvlText w:val=""/>
      <w:lvlJc w:val="left"/>
      <w:pPr>
        <w:ind w:left="2880" w:hanging="360"/>
      </w:pPr>
      <w:rPr>
        <w:rFonts w:ascii="Symbol" w:hAnsi="Symbol" w:cs="Symbol" w:hint="default"/>
      </w:rPr>
    </w:lvl>
    <w:lvl w:ilvl="4" w:tplc="5DBA3DD6">
      <w:start w:val="1"/>
      <w:numFmt w:val="bullet"/>
      <w:lvlText w:val="o"/>
      <w:lvlJc w:val="left"/>
      <w:pPr>
        <w:ind w:left="3600" w:hanging="360"/>
      </w:pPr>
      <w:rPr>
        <w:rFonts w:ascii="Courier New" w:hAnsi="Courier New" w:cs="Courier New" w:hint="default"/>
      </w:rPr>
    </w:lvl>
    <w:lvl w:ilvl="5" w:tplc="97089302">
      <w:start w:val="1"/>
      <w:numFmt w:val="bullet"/>
      <w:lvlText w:val=""/>
      <w:lvlJc w:val="left"/>
      <w:pPr>
        <w:ind w:left="4320" w:hanging="360"/>
      </w:pPr>
      <w:rPr>
        <w:rFonts w:ascii="Wingdings" w:hAnsi="Wingdings" w:cs="Wingdings" w:hint="default"/>
      </w:rPr>
    </w:lvl>
    <w:lvl w:ilvl="6" w:tplc="3072128E">
      <w:start w:val="1"/>
      <w:numFmt w:val="bullet"/>
      <w:lvlText w:val=""/>
      <w:lvlJc w:val="left"/>
      <w:pPr>
        <w:ind w:left="5040" w:hanging="360"/>
      </w:pPr>
      <w:rPr>
        <w:rFonts w:ascii="Symbol" w:hAnsi="Symbol" w:cs="Symbol" w:hint="default"/>
      </w:rPr>
    </w:lvl>
    <w:lvl w:ilvl="7" w:tplc="4B7082D2">
      <w:start w:val="1"/>
      <w:numFmt w:val="bullet"/>
      <w:lvlText w:val="o"/>
      <w:lvlJc w:val="left"/>
      <w:pPr>
        <w:ind w:left="5760" w:hanging="360"/>
      </w:pPr>
      <w:rPr>
        <w:rFonts w:ascii="Courier New" w:hAnsi="Courier New" w:cs="Courier New" w:hint="default"/>
      </w:rPr>
    </w:lvl>
    <w:lvl w:ilvl="8" w:tplc="59D00694">
      <w:start w:val="1"/>
      <w:numFmt w:val="bullet"/>
      <w:lvlText w:val=""/>
      <w:lvlJc w:val="left"/>
      <w:pPr>
        <w:ind w:left="6480" w:hanging="360"/>
      </w:pPr>
      <w:rPr>
        <w:rFonts w:ascii="Wingdings" w:hAnsi="Wingdings" w:cs="Wingdings" w:hint="default"/>
      </w:rPr>
    </w:lvl>
  </w:abstractNum>
  <w:abstractNum w:abstractNumId="4" w15:restartNumberingAfterBreak="0">
    <w:nsid w:val="1D951021"/>
    <w:multiLevelType w:val="hybridMultilevel"/>
    <w:tmpl w:val="FA96DF5E"/>
    <w:lvl w:ilvl="0" w:tplc="ADCCFAB2">
      <w:start w:val="1"/>
      <w:numFmt w:val="bullet"/>
      <w:lvlText w:val=""/>
      <w:lvlJc w:val="left"/>
      <w:pPr>
        <w:ind w:left="720" w:hanging="360"/>
      </w:pPr>
      <w:rPr>
        <w:rFonts w:ascii="Symbol" w:hAnsi="Symbol" w:cs="Symbol" w:hint="default"/>
        <w:sz w:val="18"/>
        <w:szCs w:val="18"/>
      </w:rPr>
    </w:lvl>
    <w:lvl w:ilvl="1" w:tplc="2FE01752">
      <w:start w:val="1"/>
      <w:numFmt w:val="bullet"/>
      <w:lvlText w:val="o"/>
      <w:lvlJc w:val="left"/>
      <w:pPr>
        <w:ind w:left="1440" w:hanging="360"/>
      </w:pPr>
      <w:rPr>
        <w:rFonts w:ascii="Courier New" w:hAnsi="Courier New" w:cs="Courier New" w:hint="default"/>
      </w:rPr>
    </w:lvl>
    <w:lvl w:ilvl="2" w:tplc="E5489718">
      <w:start w:val="1"/>
      <w:numFmt w:val="bullet"/>
      <w:lvlText w:val=""/>
      <w:lvlJc w:val="left"/>
      <w:pPr>
        <w:ind w:left="2160" w:hanging="360"/>
      </w:pPr>
      <w:rPr>
        <w:rFonts w:ascii="Wingdings" w:hAnsi="Wingdings" w:cs="Wingdings" w:hint="default"/>
      </w:rPr>
    </w:lvl>
    <w:lvl w:ilvl="3" w:tplc="132A99CA">
      <w:start w:val="1"/>
      <w:numFmt w:val="bullet"/>
      <w:lvlText w:val=""/>
      <w:lvlJc w:val="left"/>
      <w:pPr>
        <w:ind w:left="2880" w:hanging="360"/>
      </w:pPr>
      <w:rPr>
        <w:rFonts w:ascii="Symbol" w:hAnsi="Symbol" w:cs="Symbol" w:hint="default"/>
      </w:rPr>
    </w:lvl>
    <w:lvl w:ilvl="4" w:tplc="7E305F38">
      <w:start w:val="1"/>
      <w:numFmt w:val="bullet"/>
      <w:lvlText w:val="o"/>
      <w:lvlJc w:val="left"/>
      <w:pPr>
        <w:ind w:left="3600" w:hanging="360"/>
      </w:pPr>
      <w:rPr>
        <w:rFonts w:ascii="Courier New" w:hAnsi="Courier New" w:cs="Courier New" w:hint="default"/>
      </w:rPr>
    </w:lvl>
    <w:lvl w:ilvl="5" w:tplc="6F7427C2">
      <w:start w:val="1"/>
      <w:numFmt w:val="bullet"/>
      <w:lvlText w:val=""/>
      <w:lvlJc w:val="left"/>
      <w:pPr>
        <w:ind w:left="4320" w:hanging="360"/>
      </w:pPr>
      <w:rPr>
        <w:rFonts w:ascii="Wingdings" w:hAnsi="Wingdings" w:cs="Wingdings" w:hint="default"/>
      </w:rPr>
    </w:lvl>
    <w:lvl w:ilvl="6" w:tplc="851E554A">
      <w:start w:val="1"/>
      <w:numFmt w:val="bullet"/>
      <w:lvlText w:val=""/>
      <w:lvlJc w:val="left"/>
      <w:pPr>
        <w:ind w:left="5040" w:hanging="360"/>
      </w:pPr>
      <w:rPr>
        <w:rFonts w:ascii="Symbol" w:hAnsi="Symbol" w:cs="Symbol" w:hint="default"/>
      </w:rPr>
    </w:lvl>
    <w:lvl w:ilvl="7" w:tplc="5204D6FC">
      <w:start w:val="1"/>
      <w:numFmt w:val="bullet"/>
      <w:lvlText w:val="o"/>
      <w:lvlJc w:val="left"/>
      <w:pPr>
        <w:ind w:left="5760" w:hanging="360"/>
      </w:pPr>
      <w:rPr>
        <w:rFonts w:ascii="Courier New" w:hAnsi="Courier New" w:cs="Courier New" w:hint="default"/>
      </w:rPr>
    </w:lvl>
    <w:lvl w:ilvl="8" w:tplc="12FA7E6E">
      <w:start w:val="1"/>
      <w:numFmt w:val="bullet"/>
      <w:lvlText w:val=""/>
      <w:lvlJc w:val="left"/>
      <w:pPr>
        <w:ind w:left="6480" w:hanging="360"/>
      </w:pPr>
      <w:rPr>
        <w:rFonts w:ascii="Wingdings" w:hAnsi="Wingdings" w:cs="Wingdings" w:hint="default"/>
      </w:rPr>
    </w:lvl>
  </w:abstractNum>
  <w:abstractNum w:abstractNumId="5" w15:restartNumberingAfterBreak="0">
    <w:nsid w:val="1DBE4102"/>
    <w:multiLevelType w:val="hybridMultilevel"/>
    <w:tmpl w:val="5FF6F572"/>
    <w:lvl w:ilvl="0" w:tplc="C6B8387E">
      <w:start w:val="1"/>
      <w:numFmt w:val="bullet"/>
      <w:lvlText w:val=""/>
      <w:lvlJc w:val="left"/>
      <w:pPr>
        <w:ind w:left="720" w:hanging="360"/>
      </w:pPr>
      <w:rPr>
        <w:rFonts w:ascii="Symbol" w:hAnsi="Symbol" w:cs="Symbol" w:hint="default"/>
        <w:sz w:val="18"/>
        <w:szCs w:val="18"/>
      </w:rPr>
    </w:lvl>
    <w:lvl w:ilvl="1" w:tplc="C0CCC880">
      <w:start w:val="1"/>
      <w:numFmt w:val="bullet"/>
      <w:lvlText w:val="o"/>
      <w:lvlJc w:val="left"/>
      <w:pPr>
        <w:ind w:left="1440" w:hanging="360"/>
      </w:pPr>
      <w:rPr>
        <w:rFonts w:ascii="Courier New" w:hAnsi="Courier New" w:cs="Courier New" w:hint="default"/>
      </w:rPr>
    </w:lvl>
    <w:lvl w:ilvl="2" w:tplc="7A76912E">
      <w:start w:val="1"/>
      <w:numFmt w:val="bullet"/>
      <w:lvlText w:val=""/>
      <w:lvlJc w:val="left"/>
      <w:pPr>
        <w:ind w:left="2160" w:hanging="360"/>
      </w:pPr>
      <w:rPr>
        <w:rFonts w:ascii="Wingdings" w:hAnsi="Wingdings" w:cs="Wingdings" w:hint="default"/>
      </w:rPr>
    </w:lvl>
    <w:lvl w:ilvl="3" w:tplc="3BD4B1D8">
      <w:start w:val="1"/>
      <w:numFmt w:val="bullet"/>
      <w:lvlText w:val=""/>
      <w:lvlJc w:val="left"/>
      <w:pPr>
        <w:ind w:left="2880" w:hanging="360"/>
      </w:pPr>
      <w:rPr>
        <w:rFonts w:ascii="Symbol" w:hAnsi="Symbol" w:cs="Symbol" w:hint="default"/>
      </w:rPr>
    </w:lvl>
    <w:lvl w:ilvl="4" w:tplc="5BD6B6B0">
      <w:start w:val="1"/>
      <w:numFmt w:val="bullet"/>
      <w:lvlText w:val="o"/>
      <w:lvlJc w:val="left"/>
      <w:pPr>
        <w:ind w:left="3600" w:hanging="360"/>
      </w:pPr>
      <w:rPr>
        <w:rFonts w:ascii="Courier New" w:hAnsi="Courier New" w:cs="Courier New" w:hint="default"/>
      </w:rPr>
    </w:lvl>
    <w:lvl w:ilvl="5" w:tplc="01243AC2">
      <w:start w:val="1"/>
      <w:numFmt w:val="bullet"/>
      <w:lvlText w:val=""/>
      <w:lvlJc w:val="left"/>
      <w:pPr>
        <w:ind w:left="4320" w:hanging="360"/>
      </w:pPr>
      <w:rPr>
        <w:rFonts w:ascii="Wingdings" w:hAnsi="Wingdings" w:cs="Wingdings" w:hint="default"/>
      </w:rPr>
    </w:lvl>
    <w:lvl w:ilvl="6" w:tplc="78ACF4C2">
      <w:start w:val="1"/>
      <w:numFmt w:val="bullet"/>
      <w:lvlText w:val=""/>
      <w:lvlJc w:val="left"/>
      <w:pPr>
        <w:ind w:left="5040" w:hanging="360"/>
      </w:pPr>
      <w:rPr>
        <w:rFonts w:ascii="Symbol" w:hAnsi="Symbol" w:cs="Symbol" w:hint="default"/>
      </w:rPr>
    </w:lvl>
    <w:lvl w:ilvl="7" w:tplc="7960C7F4">
      <w:start w:val="1"/>
      <w:numFmt w:val="bullet"/>
      <w:lvlText w:val="o"/>
      <w:lvlJc w:val="left"/>
      <w:pPr>
        <w:ind w:left="5760" w:hanging="360"/>
      </w:pPr>
      <w:rPr>
        <w:rFonts w:ascii="Courier New" w:hAnsi="Courier New" w:cs="Courier New" w:hint="default"/>
      </w:rPr>
    </w:lvl>
    <w:lvl w:ilvl="8" w:tplc="8862B3F0">
      <w:start w:val="1"/>
      <w:numFmt w:val="bullet"/>
      <w:lvlText w:val=""/>
      <w:lvlJc w:val="left"/>
      <w:pPr>
        <w:ind w:left="6480" w:hanging="360"/>
      </w:pPr>
      <w:rPr>
        <w:rFonts w:ascii="Wingdings" w:hAnsi="Wingdings" w:cs="Wingdings" w:hint="default"/>
      </w:rPr>
    </w:lvl>
  </w:abstractNum>
  <w:abstractNum w:abstractNumId="6" w15:restartNumberingAfterBreak="0">
    <w:nsid w:val="224B4515"/>
    <w:multiLevelType w:val="hybridMultilevel"/>
    <w:tmpl w:val="0EDED47A"/>
    <w:lvl w:ilvl="0" w:tplc="E5965308">
      <w:start w:val="1"/>
      <w:numFmt w:val="bullet"/>
      <w:lvlText w:val=""/>
      <w:lvlJc w:val="left"/>
      <w:pPr>
        <w:ind w:left="720" w:hanging="360"/>
      </w:pPr>
      <w:rPr>
        <w:rFonts w:ascii="Symbol" w:hAnsi="Symbol" w:cs="Symbol" w:hint="default"/>
        <w:sz w:val="18"/>
        <w:szCs w:val="18"/>
      </w:rPr>
    </w:lvl>
    <w:lvl w:ilvl="1" w:tplc="ACF6DCEE">
      <w:start w:val="1"/>
      <w:numFmt w:val="bullet"/>
      <w:lvlText w:val="o"/>
      <w:lvlJc w:val="left"/>
      <w:pPr>
        <w:ind w:left="1440" w:hanging="360"/>
      </w:pPr>
      <w:rPr>
        <w:rFonts w:ascii="Courier New" w:hAnsi="Courier New" w:cs="Courier New" w:hint="default"/>
      </w:rPr>
    </w:lvl>
    <w:lvl w:ilvl="2" w:tplc="32B8285A">
      <w:start w:val="1"/>
      <w:numFmt w:val="bullet"/>
      <w:lvlText w:val=""/>
      <w:lvlJc w:val="left"/>
      <w:pPr>
        <w:ind w:left="2160" w:hanging="360"/>
      </w:pPr>
      <w:rPr>
        <w:rFonts w:ascii="Wingdings" w:hAnsi="Wingdings" w:cs="Wingdings" w:hint="default"/>
      </w:rPr>
    </w:lvl>
    <w:lvl w:ilvl="3" w:tplc="8B1C3FAA">
      <w:start w:val="1"/>
      <w:numFmt w:val="bullet"/>
      <w:lvlText w:val=""/>
      <w:lvlJc w:val="left"/>
      <w:pPr>
        <w:ind w:left="2880" w:hanging="360"/>
      </w:pPr>
      <w:rPr>
        <w:rFonts w:ascii="Symbol" w:hAnsi="Symbol" w:cs="Symbol" w:hint="default"/>
      </w:rPr>
    </w:lvl>
    <w:lvl w:ilvl="4" w:tplc="A762EFD4">
      <w:start w:val="1"/>
      <w:numFmt w:val="bullet"/>
      <w:lvlText w:val="o"/>
      <w:lvlJc w:val="left"/>
      <w:pPr>
        <w:ind w:left="3600" w:hanging="360"/>
      </w:pPr>
      <w:rPr>
        <w:rFonts w:ascii="Courier New" w:hAnsi="Courier New" w:cs="Courier New" w:hint="default"/>
      </w:rPr>
    </w:lvl>
    <w:lvl w:ilvl="5" w:tplc="6080AC3C">
      <w:start w:val="1"/>
      <w:numFmt w:val="bullet"/>
      <w:lvlText w:val=""/>
      <w:lvlJc w:val="left"/>
      <w:pPr>
        <w:ind w:left="4320" w:hanging="360"/>
      </w:pPr>
      <w:rPr>
        <w:rFonts w:ascii="Wingdings" w:hAnsi="Wingdings" w:cs="Wingdings" w:hint="default"/>
      </w:rPr>
    </w:lvl>
    <w:lvl w:ilvl="6" w:tplc="E43C833A">
      <w:start w:val="1"/>
      <w:numFmt w:val="bullet"/>
      <w:lvlText w:val=""/>
      <w:lvlJc w:val="left"/>
      <w:pPr>
        <w:ind w:left="5040" w:hanging="360"/>
      </w:pPr>
      <w:rPr>
        <w:rFonts w:ascii="Symbol" w:hAnsi="Symbol" w:cs="Symbol" w:hint="default"/>
      </w:rPr>
    </w:lvl>
    <w:lvl w:ilvl="7" w:tplc="A620BB4C">
      <w:start w:val="1"/>
      <w:numFmt w:val="bullet"/>
      <w:lvlText w:val="o"/>
      <w:lvlJc w:val="left"/>
      <w:pPr>
        <w:ind w:left="5760" w:hanging="360"/>
      </w:pPr>
      <w:rPr>
        <w:rFonts w:ascii="Courier New" w:hAnsi="Courier New" w:cs="Courier New" w:hint="default"/>
      </w:rPr>
    </w:lvl>
    <w:lvl w:ilvl="8" w:tplc="E4FC4EBA">
      <w:start w:val="1"/>
      <w:numFmt w:val="bullet"/>
      <w:lvlText w:val=""/>
      <w:lvlJc w:val="left"/>
      <w:pPr>
        <w:ind w:left="6480" w:hanging="360"/>
      </w:pPr>
      <w:rPr>
        <w:rFonts w:ascii="Wingdings" w:hAnsi="Wingdings" w:cs="Wingdings" w:hint="default"/>
      </w:rPr>
    </w:lvl>
  </w:abstractNum>
  <w:abstractNum w:abstractNumId="7" w15:restartNumberingAfterBreak="0">
    <w:nsid w:val="234F49C8"/>
    <w:multiLevelType w:val="hybridMultilevel"/>
    <w:tmpl w:val="81840E6A"/>
    <w:lvl w:ilvl="0" w:tplc="2516470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5CC3D56"/>
    <w:multiLevelType w:val="hybridMultilevel"/>
    <w:tmpl w:val="78F6F77C"/>
    <w:lvl w:ilvl="0" w:tplc="E4705D6E">
      <w:start w:val="1"/>
      <w:numFmt w:val="bullet"/>
      <w:lvlText w:val=""/>
      <w:lvlJc w:val="left"/>
      <w:pPr>
        <w:ind w:left="720" w:hanging="360"/>
      </w:pPr>
      <w:rPr>
        <w:rFonts w:ascii="Symbol" w:hAnsi="Symbol" w:cs="Symbol" w:hint="default"/>
        <w:sz w:val="18"/>
        <w:szCs w:val="18"/>
      </w:rPr>
    </w:lvl>
    <w:lvl w:ilvl="1" w:tplc="E1344846">
      <w:start w:val="1"/>
      <w:numFmt w:val="bullet"/>
      <w:lvlText w:val="o"/>
      <w:lvlJc w:val="left"/>
      <w:pPr>
        <w:ind w:left="1440" w:hanging="360"/>
      </w:pPr>
      <w:rPr>
        <w:rFonts w:ascii="Courier New" w:hAnsi="Courier New" w:cs="Courier New" w:hint="default"/>
      </w:rPr>
    </w:lvl>
    <w:lvl w:ilvl="2" w:tplc="F5901ADE">
      <w:start w:val="1"/>
      <w:numFmt w:val="bullet"/>
      <w:lvlText w:val=""/>
      <w:lvlJc w:val="left"/>
      <w:pPr>
        <w:ind w:left="2160" w:hanging="360"/>
      </w:pPr>
      <w:rPr>
        <w:rFonts w:ascii="Wingdings" w:hAnsi="Wingdings" w:cs="Wingdings" w:hint="default"/>
      </w:rPr>
    </w:lvl>
    <w:lvl w:ilvl="3" w:tplc="2AD2146E">
      <w:start w:val="1"/>
      <w:numFmt w:val="bullet"/>
      <w:lvlText w:val=""/>
      <w:lvlJc w:val="left"/>
      <w:pPr>
        <w:ind w:left="2880" w:hanging="360"/>
      </w:pPr>
      <w:rPr>
        <w:rFonts w:ascii="Symbol" w:hAnsi="Symbol" w:cs="Symbol" w:hint="default"/>
      </w:rPr>
    </w:lvl>
    <w:lvl w:ilvl="4" w:tplc="0ABACB5A">
      <w:start w:val="1"/>
      <w:numFmt w:val="bullet"/>
      <w:lvlText w:val="o"/>
      <w:lvlJc w:val="left"/>
      <w:pPr>
        <w:ind w:left="3600" w:hanging="360"/>
      </w:pPr>
      <w:rPr>
        <w:rFonts w:ascii="Courier New" w:hAnsi="Courier New" w:cs="Courier New" w:hint="default"/>
      </w:rPr>
    </w:lvl>
    <w:lvl w:ilvl="5" w:tplc="CAF84494">
      <w:start w:val="1"/>
      <w:numFmt w:val="bullet"/>
      <w:lvlText w:val=""/>
      <w:lvlJc w:val="left"/>
      <w:pPr>
        <w:ind w:left="4320" w:hanging="360"/>
      </w:pPr>
      <w:rPr>
        <w:rFonts w:ascii="Wingdings" w:hAnsi="Wingdings" w:cs="Wingdings" w:hint="default"/>
      </w:rPr>
    </w:lvl>
    <w:lvl w:ilvl="6" w:tplc="71902A98">
      <w:start w:val="1"/>
      <w:numFmt w:val="bullet"/>
      <w:lvlText w:val=""/>
      <w:lvlJc w:val="left"/>
      <w:pPr>
        <w:ind w:left="5040" w:hanging="360"/>
      </w:pPr>
      <w:rPr>
        <w:rFonts w:ascii="Symbol" w:hAnsi="Symbol" w:cs="Symbol" w:hint="default"/>
      </w:rPr>
    </w:lvl>
    <w:lvl w:ilvl="7" w:tplc="595C8C84">
      <w:start w:val="1"/>
      <w:numFmt w:val="bullet"/>
      <w:lvlText w:val="o"/>
      <w:lvlJc w:val="left"/>
      <w:pPr>
        <w:ind w:left="5760" w:hanging="360"/>
      </w:pPr>
      <w:rPr>
        <w:rFonts w:ascii="Courier New" w:hAnsi="Courier New" w:cs="Courier New" w:hint="default"/>
      </w:rPr>
    </w:lvl>
    <w:lvl w:ilvl="8" w:tplc="2F46F580">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6D86B74"/>
    <w:multiLevelType w:val="hybridMultilevel"/>
    <w:tmpl w:val="2CD2D044"/>
    <w:lvl w:ilvl="0" w:tplc="6BF04DB2">
      <w:start w:val="1"/>
      <w:numFmt w:val="bullet"/>
      <w:lvlText w:val=""/>
      <w:lvlJc w:val="left"/>
      <w:pPr>
        <w:ind w:left="720" w:hanging="360"/>
      </w:pPr>
      <w:rPr>
        <w:rFonts w:ascii="Symbol" w:hAnsi="Symbol" w:cs="Symbol" w:hint="default"/>
        <w:sz w:val="18"/>
        <w:szCs w:val="18"/>
      </w:rPr>
    </w:lvl>
    <w:lvl w:ilvl="1" w:tplc="FBE2982A">
      <w:start w:val="1"/>
      <w:numFmt w:val="bullet"/>
      <w:lvlText w:val="o"/>
      <w:lvlJc w:val="left"/>
      <w:pPr>
        <w:ind w:left="1440" w:hanging="360"/>
      </w:pPr>
      <w:rPr>
        <w:rFonts w:ascii="Courier New" w:hAnsi="Courier New" w:cs="Courier New" w:hint="default"/>
      </w:rPr>
    </w:lvl>
    <w:lvl w:ilvl="2" w:tplc="06D45C9E">
      <w:start w:val="1"/>
      <w:numFmt w:val="bullet"/>
      <w:lvlText w:val=""/>
      <w:lvlJc w:val="left"/>
      <w:pPr>
        <w:ind w:left="2160" w:hanging="360"/>
      </w:pPr>
      <w:rPr>
        <w:rFonts w:ascii="Wingdings" w:hAnsi="Wingdings" w:cs="Wingdings" w:hint="default"/>
      </w:rPr>
    </w:lvl>
    <w:lvl w:ilvl="3" w:tplc="9B0A66BA">
      <w:start w:val="1"/>
      <w:numFmt w:val="bullet"/>
      <w:lvlText w:val=""/>
      <w:lvlJc w:val="left"/>
      <w:pPr>
        <w:ind w:left="2880" w:hanging="360"/>
      </w:pPr>
      <w:rPr>
        <w:rFonts w:ascii="Symbol" w:hAnsi="Symbol" w:cs="Symbol" w:hint="default"/>
      </w:rPr>
    </w:lvl>
    <w:lvl w:ilvl="4" w:tplc="71228868">
      <w:start w:val="1"/>
      <w:numFmt w:val="bullet"/>
      <w:lvlText w:val="o"/>
      <w:lvlJc w:val="left"/>
      <w:pPr>
        <w:ind w:left="3600" w:hanging="360"/>
      </w:pPr>
      <w:rPr>
        <w:rFonts w:ascii="Courier New" w:hAnsi="Courier New" w:cs="Courier New" w:hint="default"/>
      </w:rPr>
    </w:lvl>
    <w:lvl w:ilvl="5" w:tplc="9C0E6F96">
      <w:start w:val="1"/>
      <w:numFmt w:val="bullet"/>
      <w:lvlText w:val=""/>
      <w:lvlJc w:val="left"/>
      <w:pPr>
        <w:ind w:left="4320" w:hanging="360"/>
      </w:pPr>
      <w:rPr>
        <w:rFonts w:ascii="Wingdings" w:hAnsi="Wingdings" w:cs="Wingdings" w:hint="default"/>
      </w:rPr>
    </w:lvl>
    <w:lvl w:ilvl="6" w:tplc="69126216">
      <w:start w:val="1"/>
      <w:numFmt w:val="bullet"/>
      <w:lvlText w:val=""/>
      <w:lvlJc w:val="left"/>
      <w:pPr>
        <w:ind w:left="5040" w:hanging="360"/>
      </w:pPr>
      <w:rPr>
        <w:rFonts w:ascii="Symbol" w:hAnsi="Symbol" w:cs="Symbol" w:hint="default"/>
      </w:rPr>
    </w:lvl>
    <w:lvl w:ilvl="7" w:tplc="7CC06A0E">
      <w:start w:val="1"/>
      <w:numFmt w:val="bullet"/>
      <w:lvlText w:val="o"/>
      <w:lvlJc w:val="left"/>
      <w:pPr>
        <w:ind w:left="5760" w:hanging="360"/>
      </w:pPr>
      <w:rPr>
        <w:rFonts w:ascii="Courier New" w:hAnsi="Courier New" w:cs="Courier New" w:hint="default"/>
      </w:rPr>
    </w:lvl>
    <w:lvl w:ilvl="8" w:tplc="024203DC">
      <w:start w:val="1"/>
      <w:numFmt w:val="bullet"/>
      <w:lvlText w:val=""/>
      <w:lvlJc w:val="left"/>
      <w:pPr>
        <w:ind w:left="6480" w:hanging="360"/>
      </w:pPr>
      <w:rPr>
        <w:rFonts w:ascii="Wingdings" w:hAnsi="Wingdings" w:cs="Wingdings" w:hint="default"/>
      </w:rPr>
    </w:lvl>
  </w:abstractNum>
  <w:abstractNum w:abstractNumId="11" w15:restartNumberingAfterBreak="0">
    <w:nsid w:val="2A0D5CF9"/>
    <w:multiLevelType w:val="hybridMultilevel"/>
    <w:tmpl w:val="17766656"/>
    <w:lvl w:ilvl="0" w:tplc="4770FBDE">
      <w:start w:val="1"/>
      <w:numFmt w:val="bullet"/>
      <w:lvlText w:val=""/>
      <w:lvlJc w:val="left"/>
      <w:pPr>
        <w:ind w:left="720" w:hanging="360"/>
      </w:pPr>
      <w:rPr>
        <w:rFonts w:ascii="Symbol" w:hAnsi="Symbol" w:cs="Symbol" w:hint="default"/>
        <w:sz w:val="18"/>
        <w:szCs w:val="18"/>
      </w:rPr>
    </w:lvl>
    <w:lvl w:ilvl="1" w:tplc="11205790">
      <w:start w:val="1"/>
      <w:numFmt w:val="bullet"/>
      <w:lvlText w:val="o"/>
      <w:lvlJc w:val="left"/>
      <w:pPr>
        <w:ind w:left="1440" w:hanging="360"/>
      </w:pPr>
      <w:rPr>
        <w:rFonts w:ascii="Courier New" w:hAnsi="Courier New" w:cs="Courier New" w:hint="default"/>
      </w:rPr>
    </w:lvl>
    <w:lvl w:ilvl="2" w:tplc="CB04DF14">
      <w:start w:val="1"/>
      <w:numFmt w:val="bullet"/>
      <w:lvlText w:val=""/>
      <w:lvlJc w:val="left"/>
      <w:pPr>
        <w:ind w:left="2160" w:hanging="360"/>
      </w:pPr>
      <w:rPr>
        <w:rFonts w:ascii="Wingdings" w:hAnsi="Wingdings" w:cs="Wingdings" w:hint="default"/>
      </w:rPr>
    </w:lvl>
    <w:lvl w:ilvl="3" w:tplc="A07E6C8E">
      <w:start w:val="1"/>
      <w:numFmt w:val="bullet"/>
      <w:lvlText w:val=""/>
      <w:lvlJc w:val="left"/>
      <w:pPr>
        <w:ind w:left="2880" w:hanging="360"/>
      </w:pPr>
      <w:rPr>
        <w:rFonts w:ascii="Symbol" w:hAnsi="Symbol" w:cs="Symbol" w:hint="default"/>
      </w:rPr>
    </w:lvl>
    <w:lvl w:ilvl="4" w:tplc="1898090C">
      <w:start w:val="1"/>
      <w:numFmt w:val="bullet"/>
      <w:lvlText w:val="o"/>
      <w:lvlJc w:val="left"/>
      <w:pPr>
        <w:ind w:left="3600" w:hanging="360"/>
      </w:pPr>
      <w:rPr>
        <w:rFonts w:ascii="Courier New" w:hAnsi="Courier New" w:cs="Courier New" w:hint="default"/>
      </w:rPr>
    </w:lvl>
    <w:lvl w:ilvl="5" w:tplc="915ABC86">
      <w:start w:val="1"/>
      <w:numFmt w:val="bullet"/>
      <w:lvlText w:val=""/>
      <w:lvlJc w:val="left"/>
      <w:pPr>
        <w:ind w:left="4320" w:hanging="360"/>
      </w:pPr>
      <w:rPr>
        <w:rFonts w:ascii="Wingdings" w:hAnsi="Wingdings" w:cs="Wingdings" w:hint="default"/>
      </w:rPr>
    </w:lvl>
    <w:lvl w:ilvl="6" w:tplc="051C7612">
      <w:start w:val="1"/>
      <w:numFmt w:val="bullet"/>
      <w:lvlText w:val=""/>
      <w:lvlJc w:val="left"/>
      <w:pPr>
        <w:ind w:left="5040" w:hanging="360"/>
      </w:pPr>
      <w:rPr>
        <w:rFonts w:ascii="Symbol" w:hAnsi="Symbol" w:cs="Symbol" w:hint="default"/>
      </w:rPr>
    </w:lvl>
    <w:lvl w:ilvl="7" w:tplc="08F295DA">
      <w:start w:val="1"/>
      <w:numFmt w:val="bullet"/>
      <w:lvlText w:val="o"/>
      <w:lvlJc w:val="left"/>
      <w:pPr>
        <w:ind w:left="5760" w:hanging="360"/>
      </w:pPr>
      <w:rPr>
        <w:rFonts w:ascii="Courier New" w:hAnsi="Courier New" w:cs="Courier New" w:hint="default"/>
      </w:rPr>
    </w:lvl>
    <w:lvl w:ilvl="8" w:tplc="4686F054">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2052857"/>
    <w:multiLevelType w:val="hybridMultilevel"/>
    <w:tmpl w:val="7BFAA462"/>
    <w:lvl w:ilvl="0" w:tplc="B296C248">
      <w:start w:val="1"/>
      <w:numFmt w:val="bullet"/>
      <w:lvlText w:val=""/>
      <w:lvlJc w:val="left"/>
      <w:pPr>
        <w:ind w:left="720" w:hanging="360"/>
      </w:pPr>
      <w:rPr>
        <w:rFonts w:ascii="Symbol" w:hAnsi="Symbol" w:cs="Symbol" w:hint="default"/>
        <w:sz w:val="18"/>
        <w:szCs w:val="18"/>
      </w:rPr>
    </w:lvl>
    <w:lvl w:ilvl="1" w:tplc="CB7290E2">
      <w:start w:val="1"/>
      <w:numFmt w:val="bullet"/>
      <w:lvlText w:val="o"/>
      <w:lvlJc w:val="left"/>
      <w:pPr>
        <w:ind w:left="1440" w:hanging="360"/>
      </w:pPr>
      <w:rPr>
        <w:rFonts w:ascii="Courier New" w:hAnsi="Courier New" w:cs="Courier New" w:hint="default"/>
      </w:rPr>
    </w:lvl>
    <w:lvl w:ilvl="2" w:tplc="DADCE086">
      <w:start w:val="1"/>
      <w:numFmt w:val="bullet"/>
      <w:lvlText w:val=""/>
      <w:lvlJc w:val="left"/>
      <w:pPr>
        <w:ind w:left="2160" w:hanging="360"/>
      </w:pPr>
      <w:rPr>
        <w:rFonts w:ascii="Wingdings" w:hAnsi="Wingdings" w:cs="Wingdings" w:hint="default"/>
      </w:rPr>
    </w:lvl>
    <w:lvl w:ilvl="3" w:tplc="2218595E">
      <w:start w:val="1"/>
      <w:numFmt w:val="bullet"/>
      <w:lvlText w:val=""/>
      <w:lvlJc w:val="left"/>
      <w:pPr>
        <w:ind w:left="2880" w:hanging="360"/>
      </w:pPr>
      <w:rPr>
        <w:rFonts w:ascii="Symbol" w:hAnsi="Symbol" w:cs="Symbol" w:hint="default"/>
      </w:rPr>
    </w:lvl>
    <w:lvl w:ilvl="4" w:tplc="F734497A">
      <w:start w:val="1"/>
      <w:numFmt w:val="bullet"/>
      <w:lvlText w:val="o"/>
      <w:lvlJc w:val="left"/>
      <w:pPr>
        <w:ind w:left="3600" w:hanging="360"/>
      </w:pPr>
      <w:rPr>
        <w:rFonts w:ascii="Courier New" w:hAnsi="Courier New" w:cs="Courier New" w:hint="default"/>
      </w:rPr>
    </w:lvl>
    <w:lvl w:ilvl="5" w:tplc="5BFEA96A">
      <w:start w:val="1"/>
      <w:numFmt w:val="bullet"/>
      <w:lvlText w:val=""/>
      <w:lvlJc w:val="left"/>
      <w:pPr>
        <w:ind w:left="4320" w:hanging="360"/>
      </w:pPr>
      <w:rPr>
        <w:rFonts w:ascii="Wingdings" w:hAnsi="Wingdings" w:cs="Wingdings" w:hint="default"/>
      </w:rPr>
    </w:lvl>
    <w:lvl w:ilvl="6" w:tplc="BFD841B2">
      <w:start w:val="1"/>
      <w:numFmt w:val="bullet"/>
      <w:lvlText w:val=""/>
      <w:lvlJc w:val="left"/>
      <w:pPr>
        <w:ind w:left="5040" w:hanging="360"/>
      </w:pPr>
      <w:rPr>
        <w:rFonts w:ascii="Symbol" w:hAnsi="Symbol" w:cs="Symbol" w:hint="default"/>
      </w:rPr>
    </w:lvl>
    <w:lvl w:ilvl="7" w:tplc="A2D40B3E">
      <w:start w:val="1"/>
      <w:numFmt w:val="bullet"/>
      <w:lvlText w:val="o"/>
      <w:lvlJc w:val="left"/>
      <w:pPr>
        <w:ind w:left="5760" w:hanging="360"/>
      </w:pPr>
      <w:rPr>
        <w:rFonts w:ascii="Courier New" w:hAnsi="Courier New" w:cs="Courier New" w:hint="default"/>
      </w:rPr>
    </w:lvl>
    <w:lvl w:ilvl="8" w:tplc="9CA4CD18">
      <w:start w:val="1"/>
      <w:numFmt w:val="bullet"/>
      <w:lvlText w:val=""/>
      <w:lvlJc w:val="left"/>
      <w:pPr>
        <w:ind w:left="6480" w:hanging="360"/>
      </w:pPr>
      <w:rPr>
        <w:rFonts w:ascii="Wingdings" w:hAnsi="Wingdings" w:cs="Wingdings" w:hint="default"/>
      </w:rPr>
    </w:lvl>
  </w:abstractNum>
  <w:abstractNum w:abstractNumId="14" w15:restartNumberingAfterBreak="0">
    <w:nsid w:val="33DF3FCE"/>
    <w:multiLevelType w:val="hybridMultilevel"/>
    <w:tmpl w:val="13F03CFA"/>
    <w:lvl w:ilvl="0" w:tplc="B15A382A">
      <w:start w:val="1"/>
      <w:numFmt w:val="bullet"/>
      <w:lvlText w:val=""/>
      <w:lvlJc w:val="left"/>
      <w:pPr>
        <w:ind w:left="720" w:hanging="360"/>
      </w:pPr>
      <w:rPr>
        <w:rFonts w:ascii="Symbol" w:hAnsi="Symbol" w:cs="Symbol" w:hint="default"/>
        <w:sz w:val="18"/>
        <w:szCs w:val="18"/>
      </w:rPr>
    </w:lvl>
    <w:lvl w:ilvl="1" w:tplc="2496107E">
      <w:start w:val="1"/>
      <w:numFmt w:val="bullet"/>
      <w:lvlText w:val="o"/>
      <w:lvlJc w:val="left"/>
      <w:pPr>
        <w:ind w:left="1440" w:hanging="360"/>
      </w:pPr>
      <w:rPr>
        <w:rFonts w:ascii="Courier New" w:hAnsi="Courier New" w:cs="Courier New" w:hint="default"/>
      </w:rPr>
    </w:lvl>
    <w:lvl w:ilvl="2" w:tplc="11CE684C">
      <w:start w:val="1"/>
      <w:numFmt w:val="bullet"/>
      <w:lvlText w:val=""/>
      <w:lvlJc w:val="left"/>
      <w:pPr>
        <w:ind w:left="2160" w:hanging="360"/>
      </w:pPr>
      <w:rPr>
        <w:rFonts w:ascii="Wingdings" w:hAnsi="Wingdings" w:cs="Wingdings" w:hint="default"/>
      </w:rPr>
    </w:lvl>
    <w:lvl w:ilvl="3" w:tplc="C7F80EF6">
      <w:start w:val="1"/>
      <w:numFmt w:val="bullet"/>
      <w:lvlText w:val=""/>
      <w:lvlJc w:val="left"/>
      <w:pPr>
        <w:ind w:left="2880" w:hanging="360"/>
      </w:pPr>
      <w:rPr>
        <w:rFonts w:ascii="Symbol" w:hAnsi="Symbol" w:cs="Symbol" w:hint="default"/>
      </w:rPr>
    </w:lvl>
    <w:lvl w:ilvl="4" w:tplc="54E09C1E">
      <w:start w:val="1"/>
      <w:numFmt w:val="bullet"/>
      <w:lvlText w:val="o"/>
      <w:lvlJc w:val="left"/>
      <w:pPr>
        <w:ind w:left="3600" w:hanging="360"/>
      </w:pPr>
      <w:rPr>
        <w:rFonts w:ascii="Courier New" w:hAnsi="Courier New" w:cs="Courier New" w:hint="default"/>
      </w:rPr>
    </w:lvl>
    <w:lvl w:ilvl="5" w:tplc="944EEC68">
      <w:start w:val="1"/>
      <w:numFmt w:val="bullet"/>
      <w:lvlText w:val=""/>
      <w:lvlJc w:val="left"/>
      <w:pPr>
        <w:ind w:left="4320" w:hanging="360"/>
      </w:pPr>
      <w:rPr>
        <w:rFonts w:ascii="Wingdings" w:hAnsi="Wingdings" w:cs="Wingdings" w:hint="default"/>
      </w:rPr>
    </w:lvl>
    <w:lvl w:ilvl="6" w:tplc="0F7C485A">
      <w:start w:val="1"/>
      <w:numFmt w:val="bullet"/>
      <w:lvlText w:val=""/>
      <w:lvlJc w:val="left"/>
      <w:pPr>
        <w:ind w:left="5040" w:hanging="360"/>
      </w:pPr>
      <w:rPr>
        <w:rFonts w:ascii="Symbol" w:hAnsi="Symbol" w:cs="Symbol" w:hint="default"/>
      </w:rPr>
    </w:lvl>
    <w:lvl w:ilvl="7" w:tplc="F07EB904">
      <w:start w:val="1"/>
      <w:numFmt w:val="bullet"/>
      <w:lvlText w:val="o"/>
      <w:lvlJc w:val="left"/>
      <w:pPr>
        <w:ind w:left="5760" w:hanging="360"/>
      </w:pPr>
      <w:rPr>
        <w:rFonts w:ascii="Courier New" w:hAnsi="Courier New" w:cs="Courier New" w:hint="default"/>
      </w:rPr>
    </w:lvl>
    <w:lvl w:ilvl="8" w:tplc="59384366">
      <w:start w:val="1"/>
      <w:numFmt w:val="bullet"/>
      <w:lvlText w:val=""/>
      <w:lvlJc w:val="left"/>
      <w:pPr>
        <w:ind w:left="6480" w:hanging="360"/>
      </w:pPr>
      <w:rPr>
        <w:rFonts w:ascii="Wingdings" w:hAnsi="Wingdings" w:cs="Wingdings" w:hint="default"/>
      </w:rPr>
    </w:lvl>
  </w:abstractNum>
  <w:abstractNum w:abstractNumId="15" w15:restartNumberingAfterBreak="0">
    <w:nsid w:val="34513B4A"/>
    <w:multiLevelType w:val="hybridMultilevel"/>
    <w:tmpl w:val="9C641C20"/>
    <w:lvl w:ilvl="0" w:tplc="537C44E0">
      <w:start w:val="1"/>
      <w:numFmt w:val="decimal"/>
      <w:lvlText w:val="%1."/>
      <w:lvlJc w:val="left"/>
      <w:pPr>
        <w:ind w:left="720" w:hanging="360"/>
      </w:pPr>
      <w:rPr>
        <w:rFonts w:ascii="Arial" w:hAnsi="Arial" w:cs="Arial" w:hint="default"/>
        <w:sz w:val="18"/>
        <w:szCs w:val="18"/>
      </w:rPr>
    </w:lvl>
    <w:lvl w:ilvl="1" w:tplc="D30AC2A8">
      <w:start w:val="1"/>
      <w:numFmt w:val="decimal"/>
      <w:lvlText w:val="%2."/>
      <w:lvlJc w:val="left"/>
      <w:pPr>
        <w:ind w:left="1440" w:hanging="360"/>
      </w:pPr>
    </w:lvl>
    <w:lvl w:ilvl="2" w:tplc="3C38BDD0">
      <w:start w:val="1"/>
      <w:numFmt w:val="decimal"/>
      <w:lvlText w:val="%3."/>
      <w:lvlJc w:val="left"/>
      <w:pPr>
        <w:ind w:left="2160" w:hanging="360"/>
      </w:pPr>
    </w:lvl>
    <w:lvl w:ilvl="3" w:tplc="657470BC">
      <w:start w:val="1"/>
      <w:numFmt w:val="decimal"/>
      <w:lvlText w:val="%4."/>
      <w:lvlJc w:val="left"/>
      <w:pPr>
        <w:ind w:left="2880" w:hanging="360"/>
      </w:pPr>
    </w:lvl>
    <w:lvl w:ilvl="4" w:tplc="76BA3C84">
      <w:start w:val="1"/>
      <w:numFmt w:val="decimal"/>
      <w:lvlText w:val="%5."/>
      <w:lvlJc w:val="left"/>
      <w:pPr>
        <w:ind w:left="3600" w:hanging="360"/>
      </w:pPr>
    </w:lvl>
    <w:lvl w:ilvl="5" w:tplc="0C986790">
      <w:start w:val="1"/>
      <w:numFmt w:val="decimal"/>
      <w:lvlText w:val="%6."/>
      <w:lvlJc w:val="left"/>
      <w:pPr>
        <w:ind w:left="4320" w:hanging="360"/>
      </w:pPr>
    </w:lvl>
    <w:lvl w:ilvl="6" w:tplc="77CC338C">
      <w:start w:val="1"/>
      <w:numFmt w:val="decimal"/>
      <w:lvlText w:val="%7."/>
      <w:lvlJc w:val="left"/>
      <w:pPr>
        <w:ind w:left="5040" w:hanging="360"/>
      </w:pPr>
    </w:lvl>
    <w:lvl w:ilvl="7" w:tplc="D4369DFE">
      <w:start w:val="1"/>
      <w:numFmt w:val="decimal"/>
      <w:lvlText w:val="%8."/>
      <w:lvlJc w:val="left"/>
      <w:pPr>
        <w:ind w:left="5760" w:hanging="360"/>
      </w:pPr>
    </w:lvl>
    <w:lvl w:ilvl="8" w:tplc="A1AE2F56">
      <w:start w:val="1"/>
      <w:numFmt w:val="decimal"/>
      <w:lvlText w:val="%9."/>
      <w:lvlJc w:val="left"/>
      <w:pPr>
        <w:ind w:left="6480" w:hanging="360"/>
      </w:pPr>
    </w:lvl>
  </w:abstractNum>
  <w:abstractNum w:abstractNumId="16" w15:restartNumberingAfterBreak="0">
    <w:nsid w:val="35A710AA"/>
    <w:multiLevelType w:val="hybridMultilevel"/>
    <w:tmpl w:val="1D3AAF76"/>
    <w:lvl w:ilvl="0" w:tplc="E82220A8">
      <w:start w:val="1"/>
      <w:numFmt w:val="bullet"/>
      <w:lvlText w:val=""/>
      <w:lvlJc w:val="left"/>
      <w:pPr>
        <w:ind w:left="720" w:hanging="360"/>
      </w:pPr>
      <w:rPr>
        <w:rFonts w:ascii="Symbol" w:hAnsi="Symbol" w:cs="Symbol" w:hint="default"/>
        <w:sz w:val="18"/>
        <w:szCs w:val="18"/>
      </w:rPr>
    </w:lvl>
    <w:lvl w:ilvl="1" w:tplc="50EE2A8C">
      <w:start w:val="1"/>
      <w:numFmt w:val="bullet"/>
      <w:lvlText w:val="o"/>
      <w:lvlJc w:val="left"/>
      <w:pPr>
        <w:ind w:left="1440" w:hanging="360"/>
      </w:pPr>
      <w:rPr>
        <w:rFonts w:ascii="Courier New" w:hAnsi="Courier New" w:cs="Courier New" w:hint="default"/>
      </w:rPr>
    </w:lvl>
    <w:lvl w:ilvl="2" w:tplc="C71E6076">
      <w:start w:val="1"/>
      <w:numFmt w:val="bullet"/>
      <w:lvlText w:val=""/>
      <w:lvlJc w:val="left"/>
      <w:pPr>
        <w:ind w:left="2160" w:hanging="360"/>
      </w:pPr>
      <w:rPr>
        <w:rFonts w:ascii="Wingdings" w:hAnsi="Wingdings" w:cs="Wingdings" w:hint="default"/>
      </w:rPr>
    </w:lvl>
    <w:lvl w:ilvl="3" w:tplc="135295C4">
      <w:start w:val="1"/>
      <w:numFmt w:val="bullet"/>
      <w:lvlText w:val=""/>
      <w:lvlJc w:val="left"/>
      <w:pPr>
        <w:ind w:left="2880" w:hanging="360"/>
      </w:pPr>
      <w:rPr>
        <w:rFonts w:ascii="Symbol" w:hAnsi="Symbol" w:cs="Symbol" w:hint="default"/>
      </w:rPr>
    </w:lvl>
    <w:lvl w:ilvl="4" w:tplc="1A22FB8A">
      <w:start w:val="1"/>
      <w:numFmt w:val="bullet"/>
      <w:lvlText w:val="o"/>
      <w:lvlJc w:val="left"/>
      <w:pPr>
        <w:ind w:left="3600" w:hanging="360"/>
      </w:pPr>
      <w:rPr>
        <w:rFonts w:ascii="Courier New" w:hAnsi="Courier New" w:cs="Courier New" w:hint="default"/>
      </w:rPr>
    </w:lvl>
    <w:lvl w:ilvl="5" w:tplc="6122EDDC">
      <w:start w:val="1"/>
      <w:numFmt w:val="bullet"/>
      <w:lvlText w:val=""/>
      <w:lvlJc w:val="left"/>
      <w:pPr>
        <w:ind w:left="4320" w:hanging="360"/>
      </w:pPr>
      <w:rPr>
        <w:rFonts w:ascii="Wingdings" w:hAnsi="Wingdings" w:cs="Wingdings" w:hint="default"/>
      </w:rPr>
    </w:lvl>
    <w:lvl w:ilvl="6" w:tplc="CD46AF62">
      <w:start w:val="1"/>
      <w:numFmt w:val="bullet"/>
      <w:lvlText w:val=""/>
      <w:lvlJc w:val="left"/>
      <w:pPr>
        <w:ind w:left="5040" w:hanging="360"/>
      </w:pPr>
      <w:rPr>
        <w:rFonts w:ascii="Symbol" w:hAnsi="Symbol" w:cs="Symbol" w:hint="default"/>
      </w:rPr>
    </w:lvl>
    <w:lvl w:ilvl="7" w:tplc="EEE45DD6">
      <w:start w:val="1"/>
      <w:numFmt w:val="bullet"/>
      <w:lvlText w:val="o"/>
      <w:lvlJc w:val="left"/>
      <w:pPr>
        <w:ind w:left="5760" w:hanging="360"/>
      </w:pPr>
      <w:rPr>
        <w:rFonts w:ascii="Courier New" w:hAnsi="Courier New" w:cs="Courier New" w:hint="default"/>
      </w:rPr>
    </w:lvl>
    <w:lvl w:ilvl="8" w:tplc="51BC15B0">
      <w:start w:val="1"/>
      <w:numFmt w:val="bullet"/>
      <w:lvlText w:val=""/>
      <w:lvlJc w:val="left"/>
      <w:pPr>
        <w:ind w:left="6480" w:hanging="360"/>
      </w:pPr>
      <w:rPr>
        <w:rFonts w:ascii="Wingdings" w:hAnsi="Wingdings" w:cs="Wingdings" w:hint="default"/>
      </w:rPr>
    </w:lvl>
  </w:abstractNum>
  <w:abstractNum w:abstractNumId="17" w15:restartNumberingAfterBreak="0">
    <w:nsid w:val="3B835677"/>
    <w:multiLevelType w:val="hybridMultilevel"/>
    <w:tmpl w:val="AA1A1988"/>
    <w:lvl w:ilvl="0" w:tplc="CA083E96">
      <w:start w:val="1"/>
      <w:numFmt w:val="bullet"/>
      <w:lvlText w:val=""/>
      <w:lvlJc w:val="left"/>
      <w:pPr>
        <w:ind w:left="720" w:hanging="360"/>
      </w:pPr>
      <w:rPr>
        <w:rFonts w:ascii="Symbol" w:hAnsi="Symbol" w:cs="Symbol" w:hint="default"/>
        <w:sz w:val="24"/>
        <w:szCs w:val="24"/>
      </w:rPr>
    </w:lvl>
    <w:lvl w:ilvl="1" w:tplc="77EAE36E">
      <w:start w:val="1"/>
      <w:numFmt w:val="bullet"/>
      <w:lvlText w:val="o"/>
      <w:lvlJc w:val="left"/>
      <w:pPr>
        <w:ind w:left="1440" w:hanging="360"/>
      </w:pPr>
      <w:rPr>
        <w:rFonts w:ascii="Courier New" w:hAnsi="Courier New" w:cs="Courier New" w:hint="default"/>
      </w:rPr>
    </w:lvl>
    <w:lvl w:ilvl="2" w:tplc="9C423CD0">
      <w:start w:val="1"/>
      <w:numFmt w:val="bullet"/>
      <w:lvlText w:val=""/>
      <w:lvlJc w:val="left"/>
      <w:pPr>
        <w:ind w:left="2160" w:hanging="360"/>
      </w:pPr>
      <w:rPr>
        <w:rFonts w:ascii="Wingdings" w:hAnsi="Wingdings" w:cs="Wingdings" w:hint="default"/>
      </w:rPr>
    </w:lvl>
    <w:lvl w:ilvl="3" w:tplc="7B980712">
      <w:start w:val="1"/>
      <w:numFmt w:val="bullet"/>
      <w:lvlText w:val=""/>
      <w:lvlJc w:val="left"/>
      <w:pPr>
        <w:ind w:left="2880" w:hanging="360"/>
      </w:pPr>
      <w:rPr>
        <w:rFonts w:ascii="Symbol" w:hAnsi="Symbol" w:cs="Symbol" w:hint="default"/>
      </w:rPr>
    </w:lvl>
    <w:lvl w:ilvl="4" w:tplc="91CA9D52">
      <w:start w:val="1"/>
      <w:numFmt w:val="bullet"/>
      <w:lvlText w:val="o"/>
      <w:lvlJc w:val="left"/>
      <w:pPr>
        <w:ind w:left="3600" w:hanging="360"/>
      </w:pPr>
      <w:rPr>
        <w:rFonts w:ascii="Courier New" w:hAnsi="Courier New" w:cs="Courier New" w:hint="default"/>
      </w:rPr>
    </w:lvl>
    <w:lvl w:ilvl="5" w:tplc="C1EE75FC">
      <w:start w:val="1"/>
      <w:numFmt w:val="bullet"/>
      <w:lvlText w:val=""/>
      <w:lvlJc w:val="left"/>
      <w:pPr>
        <w:ind w:left="4320" w:hanging="360"/>
      </w:pPr>
      <w:rPr>
        <w:rFonts w:ascii="Wingdings" w:hAnsi="Wingdings" w:cs="Wingdings" w:hint="default"/>
      </w:rPr>
    </w:lvl>
    <w:lvl w:ilvl="6" w:tplc="A3D83A5E">
      <w:start w:val="1"/>
      <w:numFmt w:val="bullet"/>
      <w:lvlText w:val=""/>
      <w:lvlJc w:val="left"/>
      <w:pPr>
        <w:ind w:left="5040" w:hanging="360"/>
      </w:pPr>
      <w:rPr>
        <w:rFonts w:ascii="Symbol" w:hAnsi="Symbol" w:cs="Symbol" w:hint="default"/>
      </w:rPr>
    </w:lvl>
    <w:lvl w:ilvl="7" w:tplc="9D5092BE">
      <w:start w:val="1"/>
      <w:numFmt w:val="bullet"/>
      <w:lvlText w:val="o"/>
      <w:lvlJc w:val="left"/>
      <w:pPr>
        <w:ind w:left="5760" w:hanging="360"/>
      </w:pPr>
      <w:rPr>
        <w:rFonts w:ascii="Courier New" w:hAnsi="Courier New" w:cs="Courier New" w:hint="default"/>
      </w:rPr>
    </w:lvl>
    <w:lvl w:ilvl="8" w:tplc="0A2441CE">
      <w:start w:val="1"/>
      <w:numFmt w:val="bullet"/>
      <w:lvlText w:val=""/>
      <w:lvlJc w:val="left"/>
      <w:pPr>
        <w:ind w:left="6480" w:hanging="360"/>
      </w:pPr>
      <w:rPr>
        <w:rFonts w:ascii="Wingdings" w:hAnsi="Wingdings" w:cs="Wingdings" w:hint="default"/>
      </w:rPr>
    </w:lvl>
  </w:abstractNum>
  <w:abstractNum w:abstractNumId="18" w15:restartNumberingAfterBreak="0">
    <w:nsid w:val="43851A66"/>
    <w:multiLevelType w:val="hybridMultilevel"/>
    <w:tmpl w:val="D728CD14"/>
    <w:lvl w:ilvl="0" w:tplc="21065AAC">
      <w:start w:val="1"/>
      <w:numFmt w:val="bullet"/>
      <w:lvlText w:val=""/>
      <w:lvlJc w:val="left"/>
      <w:pPr>
        <w:ind w:left="720" w:hanging="360"/>
      </w:pPr>
      <w:rPr>
        <w:rFonts w:ascii="Symbol" w:hAnsi="Symbol" w:cs="Symbol" w:hint="default"/>
        <w:sz w:val="18"/>
        <w:szCs w:val="18"/>
      </w:rPr>
    </w:lvl>
    <w:lvl w:ilvl="1" w:tplc="CFEC0C6C">
      <w:start w:val="1"/>
      <w:numFmt w:val="bullet"/>
      <w:lvlText w:val="o"/>
      <w:lvlJc w:val="left"/>
      <w:pPr>
        <w:ind w:left="1440" w:hanging="360"/>
      </w:pPr>
      <w:rPr>
        <w:rFonts w:ascii="Courier New" w:hAnsi="Courier New" w:cs="Courier New" w:hint="default"/>
      </w:rPr>
    </w:lvl>
    <w:lvl w:ilvl="2" w:tplc="0C2A1FA8">
      <w:start w:val="1"/>
      <w:numFmt w:val="bullet"/>
      <w:lvlText w:val=""/>
      <w:lvlJc w:val="left"/>
      <w:pPr>
        <w:ind w:left="2160" w:hanging="360"/>
      </w:pPr>
      <w:rPr>
        <w:rFonts w:ascii="Wingdings" w:hAnsi="Wingdings" w:cs="Wingdings" w:hint="default"/>
      </w:rPr>
    </w:lvl>
    <w:lvl w:ilvl="3" w:tplc="F5C887F6">
      <w:start w:val="1"/>
      <w:numFmt w:val="bullet"/>
      <w:lvlText w:val=""/>
      <w:lvlJc w:val="left"/>
      <w:pPr>
        <w:ind w:left="2880" w:hanging="360"/>
      </w:pPr>
      <w:rPr>
        <w:rFonts w:ascii="Symbol" w:hAnsi="Symbol" w:cs="Symbol" w:hint="default"/>
      </w:rPr>
    </w:lvl>
    <w:lvl w:ilvl="4" w:tplc="86862B68">
      <w:start w:val="1"/>
      <w:numFmt w:val="bullet"/>
      <w:lvlText w:val="o"/>
      <w:lvlJc w:val="left"/>
      <w:pPr>
        <w:ind w:left="3600" w:hanging="360"/>
      </w:pPr>
      <w:rPr>
        <w:rFonts w:ascii="Courier New" w:hAnsi="Courier New" w:cs="Courier New" w:hint="default"/>
      </w:rPr>
    </w:lvl>
    <w:lvl w:ilvl="5" w:tplc="B32C2E3A">
      <w:start w:val="1"/>
      <w:numFmt w:val="bullet"/>
      <w:lvlText w:val=""/>
      <w:lvlJc w:val="left"/>
      <w:pPr>
        <w:ind w:left="4320" w:hanging="360"/>
      </w:pPr>
      <w:rPr>
        <w:rFonts w:ascii="Wingdings" w:hAnsi="Wingdings" w:cs="Wingdings" w:hint="default"/>
      </w:rPr>
    </w:lvl>
    <w:lvl w:ilvl="6" w:tplc="D4A08B34">
      <w:start w:val="1"/>
      <w:numFmt w:val="bullet"/>
      <w:lvlText w:val=""/>
      <w:lvlJc w:val="left"/>
      <w:pPr>
        <w:ind w:left="5040" w:hanging="360"/>
      </w:pPr>
      <w:rPr>
        <w:rFonts w:ascii="Symbol" w:hAnsi="Symbol" w:cs="Symbol" w:hint="default"/>
      </w:rPr>
    </w:lvl>
    <w:lvl w:ilvl="7" w:tplc="CFE2B544">
      <w:start w:val="1"/>
      <w:numFmt w:val="bullet"/>
      <w:lvlText w:val="o"/>
      <w:lvlJc w:val="left"/>
      <w:pPr>
        <w:ind w:left="5760" w:hanging="360"/>
      </w:pPr>
      <w:rPr>
        <w:rFonts w:ascii="Courier New" w:hAnsi="Courier New" w:cs="Courier New" w:hint="default"/>
      </w:rPr>
    </w:lvl>
    <w:lvl w:ilvl="8" w:tplc="900A6B12">
      <w:start w:val="1"/>
      <w:numFmt w:val="bullet"/>
      <w:lvlText w:val=""/>
      <w:lvlJc w:val="left"/>
      <w:pPr>
        <w:ind w:left="6480" w:hanging="360"/>
      </w:pPr>
      <w:rPr>
        <w:rFonts w:ascii="Wingdings" w:hAnsi="Wingdings" w:cs="Wingdings" w:hint="default"/>
      </w:rPr>
    </w:lvl>
  </w:abstractNum>
  <w:abstractNum w:abstractNumId="19" w15:restartNumberingAfterBreak="0">
    <w:nsid w:val="43BF3426"/>
    <w:multiLevelType w:val="hybridMultilevel"/>
    <w:tmpl w:val="92DC9324"/>
    <w:lvl w:ilvl="0" w:tplc="67F2180C">
      <w:start w:val="1"/>
      <w:numFmt w:val="bullet"/>
      <w:lvlText w:val=""/>
      <w:lvlJc w:val="left"/>
      <w:pPr>
        <w:ind w:left="720" w:hanging="360"/>
      </w:pPr>
      <w:rPr>
        <w:rFonts w:ascii="Symbol" w:hAnsi="Symbol" w:cs="Symbol" w:hint="default"/>
        <w:sz w:val="18"/>
        <w:szCs w:val="18"/>
      </w:rPr>
    </w:lvl>
    <w:lvl w:ilvl="1" w:tplc="D9227790">
      <w:start w:val="1"/>
      <w:numFmt w:val="bullet"/>
      <w:lvlText w:val="o"/>
      <w:lvlJc w:val="left"/>
      <w:pPr>
        <w:ind w:left="1440" w:hanging="360"/>
      </w:pPr>
      <w:rPr>
        <w:rFonts w:ascii="Courier New" w:hAnsi="Courier New" w:cs="Courier New" w:hint="default"/>
      </w:rPr>
    </w:lvl>
    <w:lvl w:ilvl="2" w:tplc="4F4C9A40">
      <w:start w:val="1"/>
      <w:numFmt w:val="bullet"/>
      <w:lvlText w:val=""/>
      <w:lvlJc w:val="left"/>
      <w:pPr>
        <w:ind w:left="2160" w:hanging="360"/>
      </w:pPr>
      <w:rPr>
        <w:rFonts w:ascii="Wingdings" w:hAnsi="Wingdings" w:cs="Wingdings" w:hint="default"/>
      </w:rPr>
    </w:lvl>
    <w:lvl w:ilvl="3" w:tplc="161A559A">
      <w:start w:val="1"/>
      <w:numFmt w:val="bullet"/>
      <w:lvlText w:val=""/>
      <w:lvlJc w:val="left"/>
      <w:pPr>
        <w:ind w:left="2880" w:hanging="360"/>
      </w:pPr>
      <w:rPr>
        <w:rFonts w:ascii="Symbol" w:hAnsi="Symbol" w:cs="Symbol" w:hint="default"/>
      </w:rPr>
    </w:lvl>
    <w:lvl w:ilvl="4" w:tplc="55FE8AC6">
      <w:start w:val="1"/>
      <w:numFmt w:val="bullet"/>
      <w:lvlText w:val="o"/>
      <w:lvlJc w:val="left"/>
      <w:pPr>
        <w:ind w:left="3600" w:hanging="360"/>
      </w:pPr>
      <w:rPr>
        <w:rFonts w:ascii="Courier New" w:hAnsi="Courier New" w:cs="Courier New" w:hint="default"/>
      </w:rPr>
    </w:lvl>
    <w:lvl w:ilvl="5" w:tplc="56EC2138">
      <w:start w:val="1"/>
      <w:numFmt w:val="bullet"/>
      <w:lvlText w:val=""/>
      <w:lvlJc w:val="left"/>
      <w:pPr>
        <w:ind w:left="4320" w:hanging="360"/>
      </w:pPr>
      <w:rPr>
        <w:rFonts w:ascii="Wingdings" w:hAnsi="Wingdings" w:cs="Wingdings" w:hint="default"/>
      </w:rPr>
    </w:lvl>
    <w:lvl w:ilvl="6" w:tplc="ABE8749A">
      <w:start w:val="1"/>
      <w:numFmt w:val="bullet"/>
      <w:lvlText w:val=""/>
      <w:lvlJc w:val="left"/>
      <w:pPr>
        <w:ind w:left="5040" w:hanging="360"/>
      </w:pPr>
      <w:rPr>
        <w:rFonts w:ascii="Symbol" w:hAnsi="Symbol" w:cs="Symbol" w:hint="default"/>
      </w:rPr>
    </w:lvl>
    <w:lvl w:ilvl="7" w:tplc="C87E318E">
      <w:start w:val="1"/>
      <w:numFmt w:val="bullet"/>
      <w:lvlText w:val="o"/>
      <w:lvlJc w:val="left"/>
      <w:pPr>
        <w:ind w:left="5760" w:hanging="360"/>
      </w:pPr>
      <w:rPr>
        <w:rFonts w:ascii="Courier New" w:hAnsi="Courier New" w:cs="Courier New" w:hint="default"/>
      </w:rPr>
    </w:lvl>
    <w:lvl w:ilvl="8" w:tplc="9428624A">
      <w:start w:val="1"/>
      <w:numFmt w:val="bullet"/>
      <w:lvlText w:val=""/>
      <w:lvlJc w:val="left"/>
      <w:pPr>
        <w:ind w:left="6480" w:hanging="360"/>
      </w:pPr>
      <w:rPr>
        <w:rFonts w:ascii="Wingdings" w:hAnsi="Wingdings" w:cs="Wingdings" w:hint="default"/>
      </w:rPr>
    </w:lvl>
  </w:abstractNum>
  <w:abstractNum w:abstractNumId="20" w15:restartNumberingAfterBreak="0">
    <w:nsid w:val="49F501F9"/>
    <w:multiLevelType w:val="hybridMultilevel"/>
    <w:tmpl w:val="D9F64566"/>
    <w:lvl w:ilvl="0" w:tplc="A59008A8">
      <w:start w:val="1"/>
      <w:numFmt w:val="bullet"/>
      <w:lvlText w:val=""/>
      <w:lvlJc w:val="left"/>
      <w:pPr>
        <w:ind w:left="720" w:hanging="360"/>
      </w:pPr>
      <w:rPr>
        <w:rFonts w:ascii="Symbol" w:hAnsi="Symbol" w:cs="Symbol" w:hint="default"/>
        <w:sz w:val="18"/>
        <w:szCs w:val="18"/>
      </w:rPr>
    </w:lvl>
    <w:lvl w:ilvl="1" w:tplc="69AA3F22">
      <w:start w:val="1"/>
      <w:numFmt w:val="bullet"/>
      <w:lvlText w:val="o"/>
      <w:lvlJc w:val="left"/>
      <w:pPr>
        <w:ind w:left="1440" w:hanging="360"/>
      </w:pPr>
      <w:rPr>
        <w:rFonts w:ascii="Courier New" w:hAnsi="Courier New" w:cs="Courier New" w:hint="default"/>
      </w:rPr>
    </w:lvl>
    <w:lvl w:ilvl="2" w:tplc="5A4CA074">
      <w:start w:val="1"/>
      <w:numFmt w:val="bullet"/>
      <w:lvlText w:val=""/>
      <w:lvlJc w:val="left"/>
      <w:pPr>
        <w:ind w:left="2160" w:hanging="360"/>
      </w:pPr>
      <w:rPr>
        <w:rFonts w:ascii="Wingdings" w:hAnsi="Wingdings" w:cs="Wingdings" w:hint="default"/>
      </w:rPr>
    </w:lvl>
    <w:lvl w:ilvl="3" w:tplc="27B4AF96">
      <w:start w:val="1"/>
      <w:numFmt w:val="bullet"/>
      <w:lvlText w:val=""/>
      <w:lvlJc w:val="left"/>
      <w:pPr>
        <w:ind w:left="2880" w:hanging="360"/>
      </w:pPr>
      <w:rPr>
        <w:rFonts w:ascii="Symbol" w:hAnsi="Symbol" w:cs="Symbol" w:hint="default"/>
      </w:rPr>
    </w:lvl>
    <w:lvl w:ilvl="4" w:tplc="8A6E28B4">
      <w:start w:val="1"/>
      <w:numFmt w:val="bullet"/>
      <w:lvlText w:val="o"/>
      <w:lvlJc w:val="left"/>
      <w:pPr>
        <w:ind w:left="3600" w:hanging="360"/>
      </w:pPr>
      <w:rPr>
        <w:rFonts w:ascii="Courier New" w:hAnsi="Courier New" w:cs="Courier New" w:hint="default"/>
      </w:rPr>
    </w:lvl>
    <w:lvl w:ilvl="5" w:tplc="F968931A">
      <w:start w:val="1"/>
      <w:numFmt w:val="bullet"/>
      <w:lvlText w:val=""/>
      <w:lvlJc w:val="left"/>
      <w:pPr>
        <w:ind w:left="4320" w:hanging="360"/>
      </w:pPr>
      <w:rPr>
        <w:rFonts w:ascii="Wingdings" w:hAnsi="Wingdings" w:cs="Wingdings" w:hint="default"/>
      </w:rPr>
    </w:lvl>
    <w:lvl w:ilvl="6" w:tplc="D262A7F8">
      <w:start w:val="1"/>
      <w:numFmt w:val="bullet"/>
      <w:lvlText w:val=""/>
      <w:lvlJc w:val="left"/>
      <w:pPr>
        <w:ind w:left="5040" w:hanging="360"/>
      </w:pPr>
      <w:rPr>
        <w:rFonts w:ascii="Symbol" w:hAnsi="Symbol" w:cs="Symbol" w:hint="default"/>
      </w:rPr>
    </w:lvl>
    <w:lvl w:ilvl="7" w:tplc="54F0DFDA">
      <w:start w:val="1"/>
      <w:numFmt w:val="bullet"/>
      <w:lvlText w:val="o"/>
      <w:lvlJc w:val="left"/>
      <w:pPr>
        <w:ind w:left="5760" w:hanging="360"/>
      </w:pPr>
      <w:rPr>
        <w:rFonts w:ascii="Courier New" w:hAnsi="Courier New" w:cs="Courier New" w:hint="default"/>
      </w:rPr>
    </w:lvl>
    <w:lvl w:ilvl="8" w:tplc="62888ECA">
      <w:start w:val="1"/>
      <w:numFmt w:val="bullet"/>
      <w:lvlText w:val=""/>
      <w:lvlJc w:val="left"/>
      <w:pPr>
        <w:ind w:left="6480" w:hanging="360"/>
      </w:pPr>
      <w:rPr>
        <w:rFonts w:ascii="Wingdings" w:hAnsi="Wingdings" w:cs="Wingdings" w:hint="default"/>
      </w:rPr>
    </w:lvl>
  </w:abstractNum>
  <w:abstractNum w:abstractNumId="21" w15:restartNumberingAfterBreak="0">
    <w:nsid w:val="4A2355D1"/>
    <w:multiLevelType w:val="hybridMultilevel"/>
    <w:tmpl w:val="FDCAB122"/>
    <w:lvl w:ilvl="0" w:tplc="F1B0B756">
      <w:start w:val="1"/>
      <w:numFmt w:val="decimal"/>
      <w:lvlText w:val="%1."/>
      <w:lvlJc w:val="left"/>
      <w:pPr>
        <w:ind w:left="720" w:hanging="360"/>
      </w:pPr>
      <w:rPr>
        <w:rFonts w:ascii="Arial" w:hAnsi="Arial" w:cs="Arial" w:hint="default"/>
        <w:sz w:val="18"/>
        <w:szCs w:val="18"/>
      </w:rPr>
    </w:lvl>
    <w:lvl w:ilvl="1" w:tplc="F3803236">
      <w:start w:val="1"/>
      <w:numFmt w:val="decimal"/>
      <w:lvlText w:val="%2."/>
      <w:lvlJc w:val="left"/>
      <w:pPr>
        <w:ind w:left="1440" w:hanging="360"/>
      </w:pPr>
    </w:lvl>
    <w:lvl w:ilvl="2" w:tplc="C17EB5B6">
      <w:start w:val="1"/>
      <w:numFmt w:val="decimal"/>
      <w:lvlText w:val="%3."/>
      <w:lvlJc w:val="left"/>
      <w:pPr>
        <w:ind w:left="2160" w:hanging="360"/>
      </w:pPr>
    </w:lvl>
    <w:lvl w:ilvl="3" w:tplc="BB16E582">
      <w:start w:val="1"/>
      <w:numFmt w:val="decimal"/>
      <w:lvlText w:val="%4."/>
      <w:lvlJc w:val="left"/>
      <w:pPr>
        <w:ind w:left="2880" w:hanging="360"/>
      </w:pPr>
    </w:lvl>
    <w:lvl w:ilvl="4" w:tplc="6750BFEC">
      <w:start w:val="1"/>
      <w:numFmt w:val="decimal"/>
      <w:lvlText w:val="%5."/>
      <w:lvlJc w:val="left"/>
      <w:pPr>
        <w:ind w:left="3600" w:hanging="360"/>
      </w:pPr>
    </w:lvl>
    <w:lvl w:ilvl="5" w:tplc="40985E24">
      <w:start w:val="1"/>
      <w:numFmt w:val="decimal"/>
      <w:lvlText w:val="%6."/>
      <w:lvlJc w:val="left"/>
      <w:pPr>
        <w:ind w:left="4320" w:hanging="360"/>
      </w:pPr>
    </w:lvl>
    <w:lvl w:ilvl="6" w:tplc="048493F0">
      <w:start w:val="1"/>
      <w:numFmt w:val="decimal"/>
      <w:lvlText w:val="%7."/>
      <w:lvlJc w:val="left"/>
      <w:pPr>
        <w:ind w:left="5040" w:hanging="360"/>
      </w:pPr>
    </w:lvl>
    <w:lvl w:ilvl="7" w:tplc="FD88FB86">
      <w:start w:val="1"/>
      <w:numFmt w:val="decimal"/>
      <w:lvlText w:val="%8."/>
      <w:lvlJc w:val="left"/>
      <w:pPr>
        <w:ind w:left="5760" w:hanging="360"/>
      </w:pPr>
    </w:lvl>
    <w:lvl w:ilvl="8" w:tplc="FA762F7A">
      <w:start w:val="1"/>
      <w:numFmt w:val="decimal"/>
      <w:lvlText w:val="%9."/>
      <w:lvlJc w:val="left"/>
      <w:pPr>
        <w:ind w:left="6480" w:hanging="360"/>
      </w:p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A1C31F9"/>
    <w:multiLevelType w:val="hybridMultilevel"/>
    <w:tmpl w:val="97E6FA56"/>
    <w:lvl w:ilvl="0" w:tplc="73A63A84">
      <w:start w:val="1"/>
      <w:numFmt w:val="bullet"/>
      <w:lvlText w:val=""/>
      <w:lvlJc w:val="left"/>
      <w:pPr>
        <w:ind w:left="720" w:hanging="360"/>
      </w:pPr>
      <w:rPr>
        <w:rFonts w:ascii="Symbol" w:hAnsi="Symbol" w:cs="Symbol" w:hint="default"/>
        <w:sz w:val="18"/>
        <w:szCs w:val="18"/>
      </w:rPr>
    </w:lvl>
    <w:lvl w:ilvl="1" w:tplc="4F98FEAA">
      <w:start w:val="1"/>
      <w:numFmt w:val="bullet"/>
      <w:lvlText w:val="o"/>
      <w:lvlJc w:val="left"/>
      <w:pPr>
        <w:ind w:left="1440" w:hanging="360"/>
      </w:pPr>
      <w:rPr>
        <w:rFonts w:ascii="Courier New" w:hAnsi="Courier New" w:cs="Courier New" w:hint="default"/>
        <w:sz w:val="18"/>
        <w:szCs w:val="18"/>
      </w:rPr>
    </w:lvl>
    <w:lvl w:ilvl="2" w:tplc="5256435A">
      <w:start w:val="1"/>
      <w:numFmt w:val="bullet"/>
      <w:lvlText w:val=""/>
      <w:lvlJc w:val="left"/>
      <w:pPr>
        <w:ind w:left="2160" w:hanging="360"/>
      </w:pPr>
      <w:rPr>
        <w:rFonts w:ascii="Wingdings" w:hAnsi="Wingdings" w:cs="Wingdings" w:hint="default"/>
      </w:rPr>
    </w:lvl>
    <w:lvl w:ilvl="3" w:tplc="2E04AF1A">
      <w:start w:val="1"/>
      <w:numFmt w:val="bullet"/>
      <w:lvlText w:val=""/>
      <w:lvlJc w:val="left"/>
      <w:pPr>
        <w:ind w:left="2880" w:hanging="360"/>
      </w:pPr>
      <w:rPr>
        <w:rFonts w:ascii="Symbol" w:hAnsi="Symbol" w:cs="Symbol" w:hint="default"/>
      </w:rPr>
    </w:lvl>
    <w:lvl w:ilvl="4" w:tplc="021646DE">
      <w:start w:val="1"/>
      <w:numFmt w:val="bullet"/>
      <w:lvlText w:val="o"/>
      <w:lvlJc w:val="left"/>
      <w:pPr>
        <w:ind w:left="3600" w:hanging="360"/>
      </w:pPr>
      <w:rPr>
        <w:rFonts w:ascii="Courier New" w:hAnsi="Courier New" w:cs="Courier New" w:hint="default"/>
      </w:rPr>
    </w:lvl>
    <w:lvl w:ilvl="5" w:tplc="4316FA50">
      <w:start w:val="1"/>
      <w:numFmt w:val="bullet"/>
      <w:lvlText w:val=""/>
      <w:lvlJc w:val="left"/>
      <w:pPr>
        <w:ind w:left="4320" w:hanging="360"/>
      </w:pPr>
      <w:rPr>
        <w:rFonts w:ascii="Wingdings" w:hAnsi="Wingdings" w:cs="Wingdings" w:hint="default"/>
      </w:rPr>
    </w:lvl>
    <w:lvl w:ilvl="6" w:tplc="9334DEBE">
      <w:start w:val="1"/>
      <w:numFmt w:val="bullet"/>
      <w:lvlText w:val=""/>
      <w:lvlJc w:val="left"/>
      <w:pPr>
        <w:ind w:left="5040" w:hanging="360"/>
      </w:pPr>
      <w:rPr>
        <w:rFonts w:ascii="Symbol" w:hAnsi="Symbol" w:cs="Symbol" w:hint="default"/>
      </w:rPr>
    </w:lvl>
    <w:lvl w:ilvl="7" w:tplc="A64EA070">
      <w:start w:val="1"/>
      <w:numFmt w:val="bullet"/>
      <w:lvlText w:val="o"/>
      <w:lvlJc w:val="left"/>
      <w:pPr>
        <w:ind w:left="5760" w:hanging="360"/>
      </w:pPr>
      <w:rPr>
        <w:rFonts w:ascii="Courier New" w:hAnsi="Courier New" w:cs="Courier New" w:hint="default"/>
      </w:rPr>
    </w:lvl>
    <w:lvl w:ilvl="8" w:tplc="57A24BB8">
      <w:start w:val="1"/>
      <w:numFmt w:val="bullet"/>
      <w:lvlText w:val=""/>
      <w:lvlJc w:val="left"/>
      <w:pPr>
        <w:ind w:left="6480" w:hanging="360"/>
      </w:pPr>
      <w:rPr>
        <w:rFonts w:ascii="Wingdings" w:hAnsi="Wingdings" w:cs="Wingdings" w:hint="default"/>
      </w:rPr>
    </w:lvl>
  </w:abstractNum>
  <w:abstractNum w:abstractNumId="27" w15:restartNumberingAfterBreak="0">
    <w:nsid w:val="5F4061FA"/>
    <w:multiLevelType w:val="hybridMultilevel"/>
    <w:tmpl w:val="F478585E"/>
    <w:lvl w:ilvl="0" w:tplc="A600F0C4">
      <w:start w:val="1"/>
      <w:numFmt w:val="bullet"/>
      <w:lvlText w:val=""/>
      <w:lvlJc w:val="left"/>
      <w:pPr>
        <w:ind w:left="720" w:hanging="360"/>
      </w:pPr>
      <w:rPr>
        <w:rFonts w:ascii="Symbol" w:hAnsi="Symbol" w:cs="Symbol" w:hint="default"/>
        <w:sz w:val="18"/>
        <w:szCs w:val="18"/>
      </w:rPr>
    </w:lvl>
    <w:lvl w:ilvl="1" w:tplc="132CBE14">
      <w:start w:val="1"/>
      <w:numFmt w:val="bullet"/>
      <w:lvlText w:val="o"/>
      <w:lvlJc w:val="left"/>
      <w:pPr>
        <w:ind w:left="1440" w:hanging="360"/>
      </w:pPr>
      <w:rPr>
        <w:rFonts w:ascii="Courier New" w:hAnsi="Courier New" w:cs="Courier New" w:hint="default"/>
      </w:rPr>
    </w:lvl>
    <w:lvl w:ilvl="2" w:tplc="BB22800C">
      <w:start w:val="1"/>
      <w:numFmt w:val="bullet"/>
      <w:lvlText w:val=""/>
      <w:lvlJc w:val="left"/>
      <w:pPr>
        <w:ind w:left="2160" w:hanging="360"/>
      </w:pPr>
      <w:rPr>
        <w:rFonts w:ascii="Wingdings" w:hAnsi="Wingdings" w:cs="Wingdings" w:hint="default"/>
      </w:rPr>
    </w:lvl>
    <w:lvl w:ilvl="3" w:tplc="AD9A5D38">
      <w:start w:val="1"/>
      <w:numFmt w:val="bullet"/>
      <w:lvlText w:val=""/>
      <w:lvlJc w:val="left"/>
      <w:pPr>
        <w:ind w:left="2880" w:hanging="360"/>
      </w:pPr>
      <w:rPr>
        <w:rFonts w:ascii="Symbol" w:hAnsi="Symbol" w:cs="Symbol" w:hint="default"/>
      </w:rPr>
    </w:lvl>
    <w:lvl w:ilvl="4" w:tplc="88802DE2">
      <w:start w:val="1"/>
      <w:numFmt w:val="bullet"/>
      <w:lvlText w:val="o"/>
      <w:lvlJc w:val="left"/>
      <w:pPr>
        <w:ind w:left="3600" w:hanging="360"/>
      </w:pPr>
      <w:rPr>
        <w:rFonts w:ascii="Courier New" w:hAnsi="Courier New" w:cs="Courier New" w:hint="default"/>
      </w:rPr>
    </w:lvl>
    <w:lvl w:ilvl="5" w:tplc="B2863E68">
      <w:start w:val="1"/>
      <w:numFmt w:val="bullet"/>
      <w:lvlText w:val=""/>
      <w:lvlJc w:val="left"/>
      <w:pPr>
        <w:ind w:left="4320" w:hanging="360"/>
      </w:pPr>
      <w:rPr>
        <w:rFonts w:ascii="Wingdings" w:hAnsi="Wingdings" w:cs="Wingdings" w:hint="default"/>
      </w:rPr>
    </w:lvl>
    <w:lvl w:ilvl="6" w:tplc="912E20BA">
      <w:start w:val="1"/>
      <w:numFmt w:val="bullet"/>
      <w:lvlText w:val=""/>
      <w:lvlJc w:val="left"/>
      <w:pPr>
        <w:ind w:left="5040" w:hanging="360"/>
      </w:pPr>
      <w:rPr>
        <w:rFonts w:ascii="Symbol" w:hAnsi="Symbol" w:cs="Symbol" w:hint="default"/>
      </w:rPr>
    </w:lvl>
    <w:lvl w:ilvl="7" w:tplc="005C4308">
      <w:start w:val="1"/>
      <w:numFmt w:val="bullet"/>
      <w:lvlText w:val="o"/>
      <w:lvlJc w:val="left"/>
      <w:pPr>
        <w:ind w:left="5760" w:hanging="360"/>
      </w:pPr>
      <w:rPr>
        <w:rFonts w:ascii="Courier New" w:hAnsi="Courier New" w:cs="Courier New" w:hint="default"/>
      </w:rPr>
    </w:lvl>
    <w:lvl w:ilvl="8" w:tplc="F6024648">
      <w:start w:val="1"/>
      <w:numFmt w:val="bullet"/>
      <w:lvlText w:val=""/>
      <w:lvlJc w:val="left"/>
      <w:pPr>
        <w:ind w:left="6480" w:hanging="360"/>
      </w:pPr>
      <w:rPr>
        <w:rFonts w:ascii="Wingdings" w:hAnsi="Wingdings" w:cs="Wingdings" w:hint="default"/>
      </w:rPr>
    </w:lvl>
  </w:abstractNum>
  <w:abstractNum w:abstractNumId="2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F86AAE"/>
    <w:multiLevelType w:val="hybridMultilevel"/>
    <w:tmpl w:val="DC72ADE0"/>
    <w:lvl w:ilvl="0" w:tplc="071644C6">
      <w:start w:val="1"/>
      <w:numFmt w:val="bullet"/>
      <w:lvlText w:val=""/>
      <w:lvlJc w:val="left"/>
      <w:pPr>
        <w:ind w:left="720" w:hanging="360"/>
      </w:pPr>
      <w:rPr>
        <w:rFonts w:ascii="Symbol" w:hAnsi="Symbol" w:cs="Symbol" w:hint="default"/>
        <w:sz w:val="18"/>
        <w:szCs w:val="18"/>
      </w:rPr>
    </w:lvl>
    <w:lvl w:ilvl="1" w:tplc="DA22E332">
      <w:start w:val="1"/>
      <w:numFmt w:val="bullet"/>
      <w:lvlText w:val="o"/>
      <w:lvlJc w:val="left"/>
      <w:pPr>
        <w:ind w:left="1440" w:hanging="360"/>
      </w:pPr>
      <w:rPr>
        <w:rFonts w:ascii="Courier New" w:hAnsi="Courier New" w:cs="Courier New" w:hint="default"/>
      </w:rPr>
    </w:lvl>
    <w:lvl w:ilvl="2" w:tplc="95EC26B4">
      <w:start w:val="1"/>
      <w:numFmt w:val="bullet"/>
      <w:lvlText w:val=""/>
      <w:lvlJc w:val="left"/>
      <w:pPr>
        <w:ind w:left="2160" w:hanging="360"/>
      </w:pPr>
      <w:rPr>
        <w:rFonts w:ascii="Wingdings" w:hAnsi="Wingdings" w:cs="Wingdings" w:hint="default"/>
      </w:rPr>
    </w:lvl>
    <w:lvl w:ilvl="3" w:tplc="3812605A">
      <w:start w:val="1"/>
      <w:numFmt w:val="bullet"/>
      <w:lvlText w:val=""/>
      <w:lvlJc w:val="left"/>
      <w:pPr>
        <w:ind w:left="2880" w:hanging="360"/>
      </w:pPr>
      <w:rPr>
        <w:rFonts w:ascii="Symbol" w:hAnsi="Symbol" w:cs="Symbol" w:hint="default"/>
      </w:rPr>
    </w:lvl>
    <w:lvl w:ilvl="4" w:tplc="BA0AA11C">
      <w:start w:val="1"/>
      <w:numFmt w:val="bullet"/>
      <w:lvlText w:val="o"/>
      <w:lvlJc w:val="left"/>
      <w:pPr>
        <w:ind w:left="3600" w:hanging="360"/>
      </w:pPr>
      <w:rPr>
        <w:rFonts w:ascii="Courier New" w:hAnsi="Courier New" w:cs="Courier New" w:hint="default"/>
      </w:rPr>
    </w:lvl>
    <w:lvl w:ilvl="5" w:tplc="22DCC888">
      <w:start w:val="1"/>
      <w:numFmt w:val="bullet"/>
      <w:lvlText w:val=""/>
      <w:lvlJc w:val="left"/>
      <w:pPr>
        <w:ind w:left="4320" w:hanging="360"/>
      </w:pPr>
      <w:rPr>
        <w:rFonts w:ascii="Wingdings" w:hAnsi="Wingdings" w:cs="Wingdings" w:hint="default"/>
      </w:rPr>
    </w:lvl>
    <w:lvl w:ilvl="6" w:tplc="C6F2F002">
      <w:start w:val="1"/>
      <w:numFmt w:val="bullet"/>
      <w:lvlText w:val=""/>
      <w:lvlJc w:val="left"/>
      <w:pPr>
        <w:ind w:left="5040" w:hanging="360"/>
      </w:pPr>
      <w:rPr>
        <w:rFonts w:ascii="Symbol" w:hAnsi="Symbol" w:cs="Symbol" w:hint="default"/>
      </w:rPr>
    </w:lvl>
    <w:lvl w:ilvl="7" w:tplc="053413EA">
      <w:start w:val="1"/>
      <w:numFmt w:val="bullet"/>
      <w:lvlText w:val="o"/>
      <w:lvlJc w:val="left"/>
      <w:pPr>
        <w:ind w:left="5760" w:hanging="360"/>
      </w:pPr>
      <w:rPr>
        <w:rFonts w:ascii="Courier New" w:hAnsi="Courier New" w:cs="Courier New" w:hint="default"/>
      </w:rPr>
    </w:lvl>
    <w:lvl w:ilvl="8" w:tplc="49CA5066">
      <w:start w:val="1"/>
      <w:numFmt w:val="bullet"/>
      <w:lvlText w:val=""/>
      <w:lvlJc w:val="left"/>
      <w:pPr>
        <w:ind w:left="6480" w:hanging="360"/>
      </w:pPr>
      <w:rPr>
        <w:rFonts w:ascii="Wingdings" w:hAnsi="Wingdings" w:cs="Wingdings" w:hint="default"/>
      </w:rPr>
    </w:lvl>
  </w:abstractNum>
  <w:abstractNum w:abstractNumId="30" w15:restartNumberingAfterBreak="0">
    <w:nsid w:val="64525BC5"/>
    <w:multiLevelType w:val="hybridMultilevel"/>
    <w:tmpl w:val="BCF804BC"/>
    <w:lvl w:ilvl="0" w:tplc="E9E6D68A">
      <w:start w:val="1"/>
      <w:numFmt w:val="bullet"/>
      <w:lvlText w:val=""/>
      <w:lvlJc w:val="left"/>
      <w:pPr>
        <w:ind w:left="720" w:hanging="360"/>
      </w:pPr>
      <w:rPr>
        <w:rFonts w:ascii="Symbol" w:hAnsi="Symbol" w:cs="Symbol" w:hint="default"/>
        <w:sz w:val="18"/>
        <w:szCs w:val="18"/>
      </w:rPr>
    </w:lvl>
    <w:lvl w:ilvl="1" w:tplc="10749DA8">
      <w:start w:val="1"/>
      <w:numFmt w:val="bullet"/>
      <w:lvlText w:val="o"/>
      <w:lvlJc w:val="left"/>
      <w:pPr>
        <w:ind w:left="1440" w:hanging="360"/>
      </w:pPr>
      <w:rPr>
        <w:rFonts w:ascii="Courier New" w:hAnsi="Courier New" w:cs="Courier New" w:hint="default"/>
      </w:rPr>
    </w:lvl>
    <w:lvl w:ilvl="2" w:tplc="D15C5C32">
      <w:start w:val="1"/>
      <w:numFmt w:val="bullet"/>
      <w:lvlText w:val=""/>
      <w:lvlJc w:val="left"/>
      <w:pPr>
        <w:ind w:left="2160" w:hanging="360"/>
      </w:pPr>
      <w:rPr>
        <w:rFonts w:ascii="Wingdings" w:hAnsi="Wingdings" w:cs="Wingdings" w:hint="default"/>
      </w:rPr>
    </w:lvl>
    <w:lvl w:ilvl="3" w:tplc="5A246E76">
      <w:start w:val="1"/>
      <w:numFmt w:val="bullet"/>
      <w:lvlText w:val=""/>
      <w:lvlJc w:val="left"/>
      <w:pPr>
        <w:ind w:left="2880" w:hanging="360"/>
      </w:pPr>
      <w:rPr>
        <w:rFonts w:ascii="Symbol" w:hAnsi="Symbol" w:cs="Symbol" w:hint="default"/>
      </w:rPr>
    </w:lvl>
    <w:lvl w:ilvl="4" w:tplc="198EC986">
      <w:start w:val="1"/>
      <w:numFmt w:val="bullet"/>
      <w:lvlText w:val="o"/>
      <w:lvlJc w:val="left"/>
      <w:pPr>
        <w:ind w:left="3600" w:hanging="360"/>
      </w:pPr>
      <w:rPr>
        <w:rFonts w:ascii="Courier New" w:hAnsi="Courier New" w:cs="Courier New" w:hint="default"/>
      </w:rPr>
    </w:lvl>
    <w:lvl w:ilvl="5" w:tplc="B3F2FBA2">
      <w:start w:val="1"/>
      <w:numFmt w:val="bullet"/>
      <w:lvlText w:val=""/>
      <w:lvlJc w:val="left"/>
      <w:pPr>
        <w:ind w:left="4320" w:hanging="360"/>
      </w:pPr>
      <w:rPr>
        <w:rFonts w:ascii="Wingdings" w:hAnsi="Wingdings" w:cs="Wingdings" w:hint="default"/>
      </w:rPr>
    </w:lvl>
    <w:lvl w:ilvl="6" w:tplc="1E8893AA">
      <w:start w:val="1"/>
      <w:numFmt w:val="bullet"/>
      <w:lvlText w:val=""/>
      <w:lvlJc w:val="left"/>
      <w:pPr>
        <w:ind w:left="5040" w:hanging="360"/>
      </w:pPr>
      <w:rPr>
        <w:rFonts w:ascii="Symbol" w:hAnsi="Symbol" w:cs="Symbol" w:hint="default"/>
      </w:rPr>
    </w:lvl>
    <w:lvl w:ilvl="7" w:tplc="66CC40FC">
      <w:start w:val="1"/>
      <w:numFmt w:val="bullet"/>
      <w:lvlText w:val="o"/>
      <w:lvlJc w:val="left"/>
      <w:pPr>
        <w:ind w:left="5760" w:hanging="360"/>
      </w:pPr>
      <w:rPr>
        <w:rFonts w:ascii="Courier New" w:hAnsi="Courier New" w:cs="Courier New" w:hint="default"/>
      </w:rPr>
    </w:lvl>
    <w:lvl w:ilvl="8" w:tplc="82AA39D2">
      <w:start w:val="1"/>
      <w:numFmt w:val="bullet"/>
      <w:lvlText w:val=""/>
      <w:lvlJc w:val="left"/>
      <w:pPr>
        <w:ind w:left="6480" w:hanging="360"/>
      </w:pPr>
      <w:rPr>
        <w:rFonts w:ascii="Wingdings" w:hAnsi="Wingdings" w:cs="Wingdings" w:hint="default"/>
      </w:rPr>
    </w:lvl>
  </w:abstractNum>
  <w:abstractNum w:abstractNumId="31" w15:restartNumberingAfterBreak="0">
    <w:nsid w:val="779B507B"/>
    <w:multiLevelType w:val="hybridMultilevel"/>
    <w:tmpl w:val="A22047F2"/>
    <w:lvl w:ilvl="0" w:tplc="9F98F704">
      <w:start w:val="1"/>
      <w:numFmt w:val="bullet"/>
      <w:lvlText w:val=""/>
      <w:lvlJc w:val="left"/>
      <w:pPr>
        <w:ind w:left="720" w:hanging="360"/>
      </w:pPr>
      <w:rPr>
        <w:rFonts w:ascii="Symbol" w:hAnsi="Symbol" w:cs="Symbol" w:hint="default"/>
        <w:sz w:val="18"/>
        <w:szCs w:val="18"/>
      </w:rPr>
    </w:lvl>
    <w:lvl w:ilvl="1" w:tplc="1F963BDE">
      <w:start w:val="1"/>
      <w:numFmt w:val="bullet"/>
      <w:lvlText w:val="o"/>
      <w:lvlJc w:val="left"/>
      <w:pPr>
        <w:ind w:left="1440" w:hanging="360"/>
      </w:pPr>
      <w:rPr>
        <w:rFonts w:ascii="Courier New" w:hAnsi="Courier New" w:cs="Courier New" w:hint="default"/>
      </w:rPr>
    </w:lvl>
    <w:lvl w:ilvl="2" w:tplc="087CEBD0">
      <w:start w:val="1"/>
      <w:numFmt w:val="bullet"/>
      <w:lvlText w:val=""/>
      <w:lvlJc w:val="left"/>
      <w:pPr>
        <w:ind w:left="2160" w:hanging="360"/>
      </w:pPr>
      <w:rPr>
        <w:rFonts w:ascii="Wingdings" w:hAnsi="Wingdings" w:cs="Wingdings" w:hint="default"/>
      </w:rPr>
    </w:lvl>
    <w:lvl w:ilvl="3" w:tplc="523C1FF8">
      <w:start w:val="1"/>
      <w:numFmt w:val="bullet"/>
      <w:lvlText w:val=""/>
      <w:lvlJc w:val="left"/>
      <w:pPr>
        <w:ind w:left="2880" w:hanging="360"/>
      </w:pPr>
      <w:rPr>
        <w:rFonts w:ascii="Symbol" w:hAnsi="Symbol" w:cs="Symbol" w:hint="default"/>
      </w:rPr>
    </w:lvl>
    <w:lvl w:ilvl="4" w:tplc="DCC6546E">
      <w:start w:val="1"/>
      <w:numFmt w:val="bullet"/>
      <w:lvlText w:val="o"/>
      <w:lvlJc w:val="left"/>
      <w:pPr>
        <w:ind w:left="3600" w:hanging="360"/>
      </w:pPr>
      <w:rPr>
        <w:rFonts w:ascii="Courier New" w:hAnsi="Courier New" w:cs="Courier New" w:hint="default"/>
      </w:rPr>
    </w:lvl>
    <w:lvl w:ilvl="5" w:tplc="8CAC07F2">
      <w:start w:val="1"/>
      <w:numFmt w:val="bullet"/>
      <w:lvlText w:val=""/>
      <w:lvlJc w:val="left"/>
      <w:pPr>
        <w:ind w:left="4320" w:hanging="360"/>
      </w:pPr>
      <w:rPr>
        <w:rFonts w:ascii="Wingdings" w:hAnsi="Wingdings" w:cs="Wingdings" w:hint="default"/>
      </w:rPr>
    </w:lvl>
    <w:lvl w:ilvl="6" w:tplc="4B16E1EC">
      <w:start w:val="1"/>
      <w:numFmt w:val="bullet"/>
      <w:lvlText w:val=""/>
      <w:lvlJc w:val="left"/>
      <w:pPr>
        <w:ind w:left="5040" w:hanging="360"/>
      </w:pPr>
      <w:rPr>
        <w:rFonts w:ascii="Symbol" w:hAnsi="Symbol" w:cs="Symbol" w:hint="default"/>
      </w:rPr>
    </w:lvl>
    <w:lvl w:ilvl="7" w:tplc="9796FFBA">
      <w:start w:val="1"/>
      <w:numFmt w:val="bullet"/>
      <w:lvlText w:val="o"/>
      <w:lvlJc w:val="left"/>
      <w:pPr>
        <w:ind w:left="5760" w:hanging="360"/>
      </w:pPr>
      <w:rPr>
        <w:rFonts w:ascii="Courier New" w:hAnsi="Courier New" w:cs="Courier New" w:hint="default"/>
      </w:rPr>
    </w:lvl>
    <w:lvl w:ilvl="8" w:tplc="3642E76E">
      <w:start w:val="1"/>
      <w:numFmt w:val="bullet"/>
      <w:lvlText w:val=""/>
      <w:lvlJc w:val="left"/>
      <w:pPr>
        <w:ind w:left="6480" w:hanging="360"/>
      </w:pPr>
      <w:rPr>
        <w:rFonts w:ascii="Wingdings" w:hAnsi="Wingdings" w:cs="Wingdings" w:hint="default"/>
      </w:rPr>
    </w:lvl>
  </w:abstractNum>
  <w:num w:numId="1" w16cid:durableId="891506448">
    <w:abstractNumId w:val="23"/>
  </w:num>
  <w:num w:numId="2" w16cid:durableId="721100376">
    <w:abstractNumId w:val="25"/>
  </w:num>
  <w:num w:numId="3" w16cid:durableId="708920866">
    <w:abstractNumId w:val="28"/>
  </w:num>
  <w:num w:numId="4" w16cid:durableId="747921902">
    <w:abstractNumId w:val="24"/>
  </w:num>
  <w:num w:numId="5" w16cid:durableId="1652757378">
    <w:abstractNumId w:val="12"/>
  </w:num>
  <w:num w:numId="6" w16cid:durableId="1016614521">
    <w:abstractNumId w:val="9"/>
  </w:num>
  <w:num w:numId="7" w16cid:durableId="1886986242">
    <w:abstractNumId w:val="22"/>
  </w:num>
  <w:num w:numId="8" w16cid:durableId="975062025">
    <w:abstractNumId w:val="7"/>
  </w:num>
  <w:num w:numId="9" w16cid:durableId="1690135704">
    <w:abstractNumId w:val="16"/>
  </w:num>
  <w:num w:numId="10" w16cid:durableId="1386218751">
    <w:abstractNumId w:val="3"/>
  </w:num>
  <w:num w:numId="11" w16cid:durableId="31422472">
    <w:abstractNumId w:val="31"/>
  </w:num>
  <w:num w:numId="12" w16cid:durableId="882132857">
    <w:abstractNumId w:val="19"/>
  </w:num>
  <w:num w:numId="13" w16cid:durableId="722828879">
    <w:abstractNumId w:val="27"/>
  </w:num>
  <w:num w:numId="14" w16cid:durableId="564725508">
    <w:abstractNumId w:val="5"/>
  </w:num>
  <w:num w:numId="15" w16cid:durableId="52126872">
    <w:abstractNumId w:val="4"/>
  </w:num>
  <w:num w:numId="16" w16cid:durableId="1180893631">
    <w:abstractNumId w:val="18"/>
  </w:num>
  <w:num w:numId="17" w16cid:durableId="1382292723">
    <w:abstractNumId w:val="6"/>
  </w:num>
  <w:num w:numId="18" w16cid:durableId="1395011543">
    <w:abstractNumId w:val="17"/>
  </w:num>
  <w:num w:numId="19" w16cid:durableId="1085610213">
    <w:abstractNumId w:val="0"/>
  </w:num>
  <w:num w:numId="20" w16cid:durableId="981151701">
    <w:abstractNumId w:val="13"/>
  </w:num>
  <w:num w:numId="21" w16cid:durableId="1069764987">
    <w:abstractNumId w:val="21"/>
  </w:num>
  <w:num w:numId="22" w16cid:durableId="1089890083">
    <w:abstractNumId w:val="29"/>
  </w:num>
  <w:num w:numId="23" w16cid:durableId="1748071581">
    <w:abstractNumId w:val="10"/>
  </w:num>
  <w:num w:numId="24" w16cid:durableId="1743022364">
    <w:abstractNumId w:val="14"/>
  </w:num>
  <w:num w:numId="25" w16cid:durableId="2110805590">
    <w:abstractNumId w:val="8"/>
  </w:num>
  <w:num w:numId="26" w16cid:durableId="1909460787">
    <w:abstractNumId w:val="2"/>
  </w:num>
  <w:num w:numId="27" w16cid:durableId="256865939">
    <w:abstractNumId w:val="30"/>
  </w:num>
  <w:num w:numId="28" w16cid:durableId="238759490">
    <w:abstractNumId w:val="20"/>
  </w:num>
  <w:num w:numId="29" w16cid:durableId="1982270884">
    <w:abstractNumId w:val="15"/>
  </w:num>
  <w:num w:numId="30" w16cid:durableId="1065224867">
    <w:abstractNumId w:val="11"/>
  </w:num>
  <w:num w:numId="31" w16cid:durableId="546649164">
    <w:abstractNumId w:val="1"/>
  </w:num>
  <w:num w:numId="32" w16cid:durableId="70530238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457F"/>
    <w:rsid w:val="00027F41"/>
    <w:rsid w:val="00037A49"/>
    <w:rsid w:val="00043DDE"/>
    <w:rsid w:val="00075878"/>
    <w:rsid w:val="000864F8"/>
    <w:rsid w:val="00097F4A"/>
    <w:rsid w:val="000C5527"/>
    <w:rsid w:val="000E76C6"/>
    <w:rsid w:val="0010511A"/>
    <w:rsid w:val="00127127"/>
    <w:rsid w:val="00134892"/>
    <w:rsid w:val="00140C84"/>
    <w:rsid w:val="001529F4"/>
    <w:rsid w:val="00196FC9"/>
    <w:rsid w:val="00204EDB"/>
    <w:rsid w:val="002634AA"/>
    <w:rsid w:val="00277154"/>
    <w:rsid w:val="002D58B5"/>
    <w:rsid w:val="0033249E"/>
    <w:rsid w:val="003364EC"/>
    <w:rsid w:val="00337E4D"/>
    <w:rsid w:val="00343395"/>
    <w:rsid w:val="003A1AA2"/>
    <w:rsid w:val="003F7200"/>
    <w:rsid w:val="004702FB"/>
    <w:rsid w:val="00471503"/>
    <w:rsid w:val="0049479E"/>
    <w:rsid w:val="004D2F9F"/>
    <w:rsid w:val="004D70FE"/>
    <w:rsid w:val="004F2927"/>
    <w:rsid w:val="0052142A"/>
    <w:rsid w:val="0053510E"/>
    <w:rsid w:val="005423BF"/>
    <w:rsid w:val="00577F98"/>
    <w:rsid w:val="00590CC7"/>
    <w:rsid w:val="00596A75"/>
    <w:rsid w:val="005B2681"/>
    <w:rsid w:val="005B6195"/>
    <w:rsid w:val="005C6D14"/>
    <w:rsid w:val="006347C3"/>
    <w:rsid w:val="00661FD5"/>
    <w:rsid w:val="00683931"/>
    <w:rsid w:val="006975C6"/>
    <w:rsid w:val="006A5918"/>
    <w:rsid w:val="006B2936"/>
    <w:rsid w:val="006B2F04"/>
    <w:rsid w:val="006F1DA5"/>
    <w:rsid w:val="007109D5"/>
    <w:rsid w:val="00781048"/>
    <w:rsid w:val="00785F39"/>
    <w:rsid w:val="007C3EA0"/>
    <w:rsid w:val="007D2B6F"/>
    <w:rsid w:val="007D318E"/>
    <w:rsid w:val="007D6FB3"/>
    <w:rsid w:val="007E0E83"/>
    <w:rsid w:val="00807B8A"/>
    <w:rsid w:val="008278F5"/>
    <w:rsid w:val="008B72CE"/>
    <w:rsid w:val="00900028"/>
    <w:rsid w:val="00924407"/>
    <w:rsid w:val="00930868"/>
    <w:rsid w:val="00960022"/>
    <w:rsid w:val="009E5257"/>
    <w:rsid w:val="00A52459"/>
    <w:rsid w:val="00AF7FB0"/>
    <w:rsid w:val="00B00A6E"/>
    <w:rsid w:val="00B05771"/>
    <w:rsid w:val="00B169F3"/>
    <w:rsid w:val="00B757D1"/>
    <w:rsid w:val="00B93434"/>
    <w:rsid w:val="00BA41EE"/>
    <w:rsid w:val="00BC2D61"/>
    <w:rsid w:val="00C02EF0"/>
    <w:rsid w:val="00C0690A"/>
    <w:rsid w:val="00C125C6"/>
    <w:rsid w:val="00C24613"/>
    <w:rsid w:val="00C315C9"/>
    <w:rsid w:val="00C344A0"/>
    <w:rsid w:val="00C4793C"/>
    <w:rsid w:val="00CB4F19"/>
    <w:rsid w:val="00CD6E25"/>
    <w:rsid w:val="00D32AF8"/>
    <w:rsid w:val="00D379CF"/>
    <w:rsid w:val="00D60A0B"/>
    <w:rsid w:val="00D7467F"/>
    <w:rsid w:val="00D74BD2"/>
    <w:rsid w:val="00D931BF"/>
    <w:rsid w:val="00DB387A"/>
    <w:rsid w:val="00DD2FA1"/>
    <w:rsid w:val="00DE4548"/>
    <w:rsid w:val="00E55B9D"/>
    <w:rsid w:val="00E5758E"/>
    <w:rsid w:val="00E7489F"/>
    <w:rsid w:val="00E87ECA"/>
    <w:rsid w:val="00ED41BC"/>
    <w:rsid w:val="00EF3AE5"/>
    <w:rsid w:val="00F16B48"/>
    <w:rsid w:val="00F26034"/>
    <w:rsid w:val="00F851F3"/>
    <w:rsid w:val="00FB3258"/>
    <w:rsid w:val="00FB33D0"/>
    <w:rsid w:val="00FB51B3"/>
    <w:rsid w:val="00FC2646"/>
    <w:rsid w:val="00FD2770"/>
    <w:rsid w:val="00FD3C12"/>
    <w:rsid w:val="00FF42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57D7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77F98"/>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683931"/>
    <w:rPr>
      <w:color w:val="0000FF" w:themeColor="hyperlink"/>
      <w:u w:val="single"/>
    </w:rPr>
  </w:style>
  <w:style w:type="character" w:styleId="Nerazreenaomemba">
    <w:name w:val="Unresolved Mention"/>
    <w:basedOn w:val="Privzetapisavaodstavka"/>
    <w:uiPriority w:val="99"/>
    <w:semiHidden/>
    <w:unhideWhenUsed/>
    <w:rsid w:val="006839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17272</Words>
  <Characters>98457</Characters>
  <Application>Microsoft Office Word</Application>
  <DocSecurity>4</DocSecurity>
  <Lines>820</Lines>
  <Paragraphs>230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Simona Kostrevc</cp:lastModifiedBy>
  <cp:revision>2</cp:revision>
  <cp:lastPrinted>2026-06-24T09:59:00Z</cp:lastPrinted>
  <dcterms:created xsi:type="dcterms:W3CDTF">2026-06-24T10:15:00Z</dcterms:created>
  <dcterms:modified xsi:type="dcterms:W3CDTF">2026-06-24T10:15:00Z</dcterms:modified>
</cp:coreProperties>
</file>