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C6819" w14:textId="23ABB2FC" w:rsidR="00D530AB" w:rsidRPr="00FF4396" w:rsidRDefault="00CF3D2D" w:rsidP="003A321F">
      <w:pPr>
        <w:pStyle w:val="Naslov3"/>
        <w:jc w:val="right"/>
        <w:rPr>
          <w:rFonts w:ascii="Arial" w:hAnsi="Arial" w:cs="Arial"/>
          <w:color w:val="auto"/>
          <w:sz w:val="21"/>
          <w:szCs w:val="21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 w:rsidRPr="00FF4396">
        <w:rPr>
          <w:rFonts w:ascii="Arial" w:eastAsiaTheme="minorHAnsi" w:hAnsi="Arial" w:cs="Arial"/>
          <w:b w:val="0"/>
          <w:bCs w:val="0"/>
          <w:i/>
          <w:color w:val="auto"/>
          <w:sz w:val="17"/>
          <w:szCs w:val="20"/>
        </w:rPr>
        <w:t>2. del</w:t>
      </w:r>
      <w:r w:rsidR="00A4366B" w:rsidRPr="00FF4396">
        <w:rPr>
          <w:rFonts w:ascii="Arial" w:eastAsiaTheme="minorHAnsi" w:hAnsi="Arial" w:cs="Arial"/>
          <w:b w:val="0"/>
          <w:bCs w:val="0"/>
          <w:i/>
          <w:color w:val="auto"/>
          <w:sz w:val="17"/>
          <w:szCs w:val="20"/>
        </w:rPr>
        <w:t xml:space="preserve">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B03419" w:rsidRPr="00FF4396">
        <w:rPr>
          <w:rFonts w:ascii="Arial" w:eastAsiaTheme="minorHAnsi" w:hAnsi="Arial" w:cs="Arial"/>
          <w:b w:val="0"/>
          <w:bCs w:val="0"/>
          <w:i/>
          <w:color w:val="auto"/>
          <w:sz w:val="17"/>
          <w:szCs w:val="20"/>
        </w:rPr>
        <w:t>6</w:t>
      </w:r>
    </w:p>
    <w:p w14:paraId="159C681A" w14:textId="77777777" w:rsidR="007745FB" w:rsidRPr="00FF4396" w:rsidRDefault="007745FB" w:rsidP="00D530AB">
      <w:pPr>
        <w:pStyle w:val="Naslov3"/>
        <w:jc w:val="center"/>
        <w:rPr>
          <w:rFonts w:ascii="Arial" w:hAnsi="Arial" w:cs="Arial"/>
          <w:color w:val="auto"/>
          <w:sz w:val="21"/>
          <w:szCs w:val="21"/>
          <w:u w:val="single"/>
        </w:rPr>
      </w:pPr>
      <w:r w:rsidRPr="00FF4396">
        <w:rPr>
          <w:rFonts w:ascii="Arial" w:hAnsi="Arial" w:cs="Arial"/>
          <w:color w:val="auto"/>
          <w:sz w:val="21"/>
          <w:szCs w:val="21"/>
          <w:u w:val="single"/>
        </w:rPr>
        <w:t>PODATKI IN UDELEŽBA PODIZVAJALCEV</w:t>
      </w:r>
      <w:bookmarkEnd w:id="6"/>
      <w:bookmarkEnd w:id="7"/>
    </w:p>
    <w:p w14:paraId="159C681B" w14:textId="77777777" w:rsidR="00374B58" w:rsidRPr="00FF4396" w:rsidRDefault="00374B58" w:rsidP="00374B58">
      <w:pPr>
        <w:rPr>
          <w:sz w:val="21"/>
          <w:szCs w:val="21"/>
        </w:rPr>
      </w:pPr>
    </w:p>
    <w:p w14:paraId="159C681D" w14:textId="0C69D005" w:rsidR="007745FB" w:rsidRPr="00FF4396" w:rsidRDefault="007745FB" w:rsidP="00E358B7">
      <w:pPr>
        <w:contextualSpacing/>
        <w:jc w:val="both"/>
        <w:rPr>
          <w:rFonts w:ascii="Arial" w:hAnsi="Arial" w:cs="Arial"/>
          <w:color w:val="000000"/>
          <w:sz w:val="17"/>
          <w:szCs w:val="18"/>
        </w:rPr>
      </w:pPr>
      <w:r w:rsidRPr="00FF4396">
        <w:rPr>
          <w:rFonts w:ascii="Arial" w:hAnsi="Arial" w:cs="Arial"/>
          <w:color w:val="000000"/>
          <w:sz w:val="17"/>
          <w:szCs w:val="18"/>
        </w:rPr>
        <w:t xml:space="preserve">V zvezi z javnim naročilom </w:t>
      </w:r>
      <w:r w:rsidR="00FF790F" w:rsidRPr="00FF4396">
        <w:rPr>
          <w:rFonts w:ascii="Arial" w:hAnsi="Arial" w:cs="Arial"/>
          <w:color w:val="000000"/>
          <w:sz w:val="17"/>
          <w:szCs w:val="18"/>
        </w:rPr>
        <w:t>»</w:t>
      </w:r>
      <w:r w:rsidR="00E358B7" w:rsidRPr="00FF4396">
        <w:rPr>
          <w:rFonts w:ascii="Arial" w:hAnsi="Arial" w:cs="Arial"/>
          <w:b/>
          <w:color w:val="000000"/>
          <w:sz w:val="17"/>
          <w:szCs w:val="18"/>
        </w:rPr>
        <w:t>JAVNO NAROČILO ZA IZBIRO IZVAJALCEV STORITEV  ŠOLSKIH PREVOZOV ZA UČENCE, KI SE ŠOLAJO IZVEN OBČINE</w:t>
      </w:r>
      <w:r w:rsidR="005950ED" w:rsidRPr="00FF4396">
        <w:rPr>
          <w:rFonts w:ascii="Arial" w:hAnsi="Arial" w:cs="Arial"/>
          <w:b/>
          <w:color w:val="000000"/>
          <w:sz w:val="17"/>
          <w:szCs w:val="18"/>
        </w:rPr>
        <w:t>«</w:t>
      </w:r>
      <w:r w:rsidR="00E358B7" w:rsidRPr="00FF4396">
        <w:rPr>
          <w:rFonts w:ascii="Arial" w:hAnsi="Arial" w:cs="Arial"/>
          <w:b/>
          <w:color w:val="000000"/>
          <w:sz w:val="17"/>
          <w:szCs w:val="18"/>
        </w:rPr>
        <w:t xml:space="preserve"> </w:t>
      </w:r>
      <w:r w:rsidRPr="00FF4396">
        <w:rPr>
          <w:rFonts w:ascii="Arial" w:hAnsi="Arial" w:cs="Arial"/>
          <w:color w:val="000000"/>
          <w:sz w:val="17"/>
          <w:szCs w:val="18"/>
        </w:rPr>
        <w:t>izjavljamo, da nastopamo s podizvajalci, in sicer v nadaljevanju navajamo njihovo vrednostno udeležbo:</w:t>
      </w:r>
    </w:p>
    <w:p w14:paraId="7EDBC172" w14:textId="77777777" w:rsidR="00E358B7" w:rsidRPr="00FF4396" w:rsidRDefault="00E358B7" w:rsidP="00E358B7">
      <w:pPr>
        <w:contextualSpacing/>
        <w:jc w:val="both"/>
        <w:rPr>
          <w:rFonts w:ascii="Arial" w:hAnsi="Arial" w:cs="Arial"/>
          <w:b/>
          <w:color w:val="000000"/>
          <w:sz w:val="17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FF4396" w14:paraId="159C6820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1E" w14:textId="77777777" w:rsidR="007745FB" w:rsidRPr="00FF4396" w:rsidRDefault="004B21EE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b/>
                <w:bCs/>
                <w:color w:val="000000"/>
                <w:position w:val="-2"/>
                <w:sz w:val="17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1F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23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1" w14:textId="77777777" w:rsidR="007745FB" w:rsidRPr="00FF4396" w:rsidRDefault="004B21EE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2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26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4" w14:textId="77777777" w:rsidR="007745FB" w:rsidRPr="00FF4396" w:rsidRDefault="007745FB" w:rsidP="00D11E5C">
            <w:pPr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Kontaktna o</w:t>
            </w:r>
            <w:r w:rsidR="004B21EE"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5" w14:textId="77777777" w:rsidR="007745FB" w:rsidRPr="00FF4396" w:rsidRDefault="007745FB" w:rsidP="00D11E5C">
            <w:pPr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</w:pPr>
          </w:p>
        </w:tc>
      </w:tr>
      <w:tr w:rsidR="007745FB" w:rsidRPr="00FF4396" w14:paraId="159C6829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7" w14:textId="77777777" w:rsidR="007745FB" w:rsidRPr="00FF4396" w:rsidRDefault="004B21EE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8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2C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A" w14:textId="77777777" w:rsidR="007745FB" w:rsidRPr="00FF4396" w:rsidRDefault="00C17998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ID za DDV/</w:t>
            </w:r>
            <w:r w:rsidR="004B21EE"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Davčna št</w:t>
            </w:r>
            <w:r w:rsidR="007745FB"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B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2F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D" w14:textId="77777777" w:rsidR="007745FB" w:rsidRPr="00FF4396" w:rsidRDefault="004B21EE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2E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32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0" w14:textId="77777777" w:rsidR="007745FB" w:rsidRPr="00FF4396" w:rsidRDefault="007745FB" w:rsidP="00D11E5C">
            <w:pPr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Zakoniti zastop</w:t>
            </w:r>
            <w:r w:rsidR="004B21EE"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1" w14:textId="77777777" w:rsidR="007745FB" w:rsidRPr="00FF4396" w:rsidRDefault="007745FB" w:rsidP="00D11E5C">
            <w:pPr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</w:pPr>
          </w:p>
        </w:tc>
      </w:tr>
      <w:tr w:rsidR="007745FB" w:rsidRPr="00FF4396" w14:paraId="159C6835" w14:textId="77777777" w:rsidTr="00D11E5C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159C6833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b/>
                <w:bCs/>
                <w:color w:val="000000"/>
                <w:sz w:val="17"/>
                <w:szCs w:val="18"/>
              </w:rPr>
              <w:t>VRSTA DEL</w:t>
            </w:r>
            <w:r w:rsidRPr="00FF4396">
              <w:rPr>
                <w:rFonts w:ascii="Arial" w:hAnsi="Arial" w:cs="Arial"/>
                <w:color w:val="000000"/>
                <w:sz w:val="17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4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38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9C6836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7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3B" w14:textId="77777777" w:rsidTr="00D11E5C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59C6839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A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3E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C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b/>
                <w:bCs/>
                <w:color w:val="000000"/>
                <w:position w:val="-2"/>
                <w:sz w:val="17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D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41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3F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b/>
                <w:bCs/>
                <w:color w:val="000000"/>
                <w:position w:val="-2"/>
                <w:sz w:val="17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0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44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2" w14:textId="77777777" w:rsidR="007745FB" w:rsidRPr="00FF4396" w:rsidRDefault="004B21EE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3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  <w:tr w:rsidR="007745FB" w:rsidRPr="00FF4396" w14:paraId="159C6847" w14:textId="77777777" w:rsidTr="00D11E5C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5" w14:textId="77777777" w:rsidR="007745FB" w:rsidRPr="00FF4396" w:rsidRDefault="004B21EE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9C6846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 </w:t>
            </w:r>
          </w:p>
        </w:tc>
      </w:tr>
    </w:tbl>
    <w:p w14:paraId="159C6848" w14:textId="77777777" w:rsidR="007745FB" w:rsidRPr="00FF4396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7"/>
          <w:szCs w:val="18"/>
        </w:rPr>
      </w:pPr>
      <w:r w:rsidRPr="00FF4396">
        <w:rPr>
          <w:rFonts w:ascii="Arial" w:hAnsi="Arial" w:cs="Arial"/>
          <w:color w:val="000000"/>
          <w:sz w:val="17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159C6849" w14:textId="77777777" w:rsidR="00D71B4A" w:rsidRPr="00FF4396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7"/>
          <w:szCs w:val="18"/>
        </w:rPr>
      </w:pPr>
      <w:r w:rsidRPr="00FF4396">
        <w:rPr>
          <w:rFonts w:ascii="Arial" w:hAnsi="Arial" w:cs="Arial"/>
          <w:color w:val="000000"/>
          <w:sz w:val="17"/>
          <w:szCs w:val="18"/>
        </w:rPr>
        <w:t xml:space="preserve">V kolikor </w:t>
      </w:r>
      <w:r w:rsidR="00BE500B" w:rsidRPr="00FF4396">
        <w:rPr>
          <w:rFonts w:ascii="Arial" w:hAnsi="Arial" w:cs="Arial"/>
          <w:color w:val="000000"/>
          <w:sz w:val="17"/>
          <w:szCs w:val="18"/>
        </w:rPr>
        <w:t>pod</w:t>
      </w:r>
      <w:r w:rsidR="004C3458" w:rsidRPr="00FF4396">
        <w:rPr>
          <w:rFonts w:ascii="Arial" w:hAnsi="Arial" w:cs="Arial"/>
          <w:color w:val="000000"/>
          <w:sz w:val="17"/>
          <w:szCs w:val="18"/>
        </w:rPr>
        <w:t>izv</w:t>
      </w:r>
      <w:r w:rsidR="005B1756" w:rsidRPr="00FF4396">
        <w:rPr>
          <w:rFonts w:ascii="Arial" w:hAnsi="Arial" w:cs="Arial"/>
          <w:color w:val="000000"/>
          <w:sz w:val="17"/>
          <w:szCs w:val="18"/>
        </w:rPr>
        <w:t>ajalec</w:t>
      </w:r>
      <w:r w:rsidR="00C238C0" w:rsidRPr="00FF4396">
        <w:rPr>
          <w:rFonts w:ascii="Arial" w:hAnsi="Arial" w:cs="Arial"/>
          <w:color w:val="000000"/>
          <w:sz w:val="17"/>
          <w:szCs w:val="18"/>
        </w:rPr>
        <w:t xml:space="preserve"> </w:t>
      </w:r>
      <w:r w:rsidRPr="00FF4396">
        <w:rPr>
          <w:rFonts w:ascii="Arial" w:hAnsi="Arial" w:cs="Arial"/>
          <w:color w:val="000000"/>
          <w:sz w:val="17"/>
          <w:szCs w:val="18"/>
        </w:rPr>
        <w:t xml:space="preserve">zahteva neposredna plačila naročnika, se na e-naslov:_______________________ pošlje </w:t>
      </w:r>
      <w:r w:rsidR="000710A9" w:rsidRPr="00FF4396">
        <w:rPr>
          <w:rFonts w:ascii="Arial" w:hAnsi="Arial" w:cs="Arial"/>
          <w:color w:val="000000"/>
          <w:sz w:val="17"/>
          <w:szCs w:val="18"/>
        </w:rPr>
        <w:t xml:space="preserve">obvestilo o izvedenem plačilu.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FF4396" w14:paraId="159C684C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59C684A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59C684B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Naziv:____________________________________</w:t>
            </w:r>
          </w:p>
        </w:tc>
      </w:tr>
      <w:tr w:rsidR="007745FB" w:rsidRPr="00FF4396" w14:paraId="159C685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59C684D" w14:textId="77777777" w:rsidR="007745FB" w:rsidRPr="00FF4396" w:rsidRDefault="007745FB" w:rsidP="00D11E5C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A9A9A9"/>
                <w:position w:val="-2"/>
                <w:sz w:val="17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59C684E" w14:textId="77777777" w:rsidR="007745FB" w:rsidRPr="00FF4396" w:rsidRDefault="007745FB" w:rsidP="00D11E5C">
            <w:pPr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FFFFFF" w:themeColor="background1"/>
                <w:sz w:val="21"/>
                <w:szCs w:val="21"/>
              </w:rPr>
              <w:t>____</w:t>
            </w:r>
            <w:r w:rsidRPr="00FF4396">
              <w:rPr>
                <w:rFonts w:ascii="Arial" w:hAnsi="Arial" w:cs="Arial"/>
                <w:color w:val="000000"/>
                <w:position w:val="-2"/>
                <w:sz w:val="17"/>
                <w:szCs w:val="18"/>
              </w:rPr>
              <w:t>____________________________________</w:t>
            </w:r>
          </w:p>
          <w:p w14:paraId="159C684F" w14:textId="77777777" w:rsidR="007745FB" w:rsidRPr="00FF4396" w:rsidRDefault="007745FB" w:rsidP="00D11E5C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F4396">
              <w:rPr>
                <w:rFonts w:ascii="Arial" w:hAnsi="Arial" w:cs="Arial"/>
                <w:color w:val="A9A9A9"/>
                <w:position w:val="-2"/>
                <w:sz w:val="17"/>
                <w:szCs w:val="18"/>
              </w:rPr>
              <w:t>(Ime in priimek ter podpis)</w:t>
            </w:r>
          </w:p>
        </w:tc>
      </w:tr>
    </w:tbl>
    <w:p w14:paraId="159C6851" w14:textId="77777777" w:rsidR="00341E8E" w:rsidRPr="00FF4396" w:rsidRDefault="00341E8E" w:rsidP="00D530AB">
      <w:pPr>
        <w:spacing w:after="0"/>
        <w:rPr>
          <w:rFonts w:ascii="Arial" w:hAnsi="Arial" w:cs="Arial"/>
          <w:i/>
          <w:iCs/>
          <w:color w:val="000000"/>
          <w:sz w:val="17"/>
          <w:szCs w:val="18"/>
          <w:u w:val="single"/>
        </w:rPr>
      </w:pPr>
    </w:p>
    <w:p w14:paraId="159C6852" w14:textId="77777777" w:rsidR="007745FB" w:rsidRPr="00FF4396" w:rsidRDefault="00D71B4A" w:rsidP="00D530AB">
      <w:pPr>
        <w:spacing w:after="0"/>
        <w:rPr>
          <w:rFonts w:ascii="Arial" w:hAnsi="Arial" w:cs="Arial"/>
          <w:i/>
          <w:iCs/>
          <w:color w:val="000000"/>
          <w:sz w:val="17"/>
          <w:szCs w:val="18"/>
        </w:rPr>
      </w:pPr>
      <w:r w:rsidRPr="00FF4396">
        <w:rPr>
          <w:rFonts w:ascii="Arial" w:hAnsi="Arial" w:cs="Arial"/>
          <w:i/>
          <w:iCs/>
          <w:color w:val="000000"/>
          <w:sz w:val="17"/>
          <w:szCs w:val="18"/>
          <w:u w:val="single"/>
        </w:rPr>
        <w:t>Opomba:</w:t>
      </w:r>
      <w:r w:rsidRPr="00FF4396">
        <w:rPr>
          <w:rFonts w:ascii="Arial" w:hAnsi="Arial" w:cs="Arial"/>
          <w:i/>
          <w:iCs/>
          <w:color w:val="000000"/>
          <w:sz w:val="17"/>
          <w:szCs w:val="18"/>
        </w:rPr>
        <w:t xml:space="preserve"> Izjav</w:t>
      </w:r>
      <w:r w:rsidR="00120144" w:rsidRPr="00FF4396">
        <w:rPr>
          <w:rFonts w:ascii="Arial" w:hAnsi="Arial" w:cs="Arial"/>
          <w:i/>
          <w:iCs/>
          <w:color w:val="000000"/>
          <w:sz w:val="17"/>
          <w:szCs w:val="18"/>
        </w:rPr>
        <w:t xml:space="preserve">a se izpolni le, če ponudnik </w:t>
      </w:r>
      <w:r w:rsidRPr="00FF4396">
        <w:rPr>
          <w:rFonts w:ascii="Arial" w:hAnsi="Arial" w:cs="Arial"/>
          <w:i/>
          <w:iCs/>
          <w:color w:val="000000"/>
          <w:sz w:val="17"/>
          <w:szCs w:val="18"/>
        </w:rPr>
        <w:t>nastopa s podizvajalcem</w:t>
      </w:r>
      <w:r w:rsidR="00120144" w:rsidRPr="00FF4396">
        <w:rPr>
          <w:rFonts w:ascii="Arial" w:hAnsi="Arial" w:cs="Arial"/>
          <w:i/>
          <w:iCs/>
          <w:color w:val="000000"/>
          <w:sz w:val="17"/>
          <w:szCs w:val="18"/>
        </w:rPr>
        <w:t>/ci</w:t>
      </w:r>
      <w:r w:rsidR="00140EA3" w:rsidRPr="00FF4396">
        <w:rPr>
          <w:rFonts w:ascii="Arial" w:hAnsi="Arial" w:cs="Arial"/>
          <w:i/>
          <w:iCs/>
          <w:color w:val="000000"/>
          <w:sz w:val="17"/>
          <w:szCs w:val="18"/>
        </w:rPr>
        <w:t>.</w:t>
      </w:r>
    </w:p>
    <w:p w14:paraId="159C6853" w14:textId="77777777" w:rsidR="00341E8E" w:rsidRPr="00FF4396" w:rsidRDefault="00341E8E" w:rsidP="00F6310F">
      <w:pPr>
        <w:jc w:val="both"/>
        <w:rPr>
          <w:rFonts w:ascii="Arial" w:hAnsi="Arial" w:cs="Arial"/>
          <w:bCs/>
          <w:i/>
          <w:color w:val="000000"/>
          <w:sz w:val="17"/>
          <w:szCs w:val="18"/>
        </w:rPr>
      </w:pPr>
    </w:p>
    <w:p w14:paraId="159C6854" w14:textId="77777777" w:rsidR="004B56C5" w:rsidRPr="00FF4396" w:rsidRDefault="00F6310F" w:rsidP="00F6310F">
      <w:pPr>
        <w:jc w:val="both"/>
        <w:rPr>
          <w:rFonts w:ascii="Arial" w:hAnsi="Arial" w:cs="Arial"/>
          <w:i/>
          <w:sz w:val="17"/>
          <w:szCs w:val="17"/>
        </w:rPr>
      </w:pPr>
      <w:r w:rsidRPr="00FF4396">
        <w:rPr>
          <w:rFonts w:ascii="Arial" w:hAnsi="Arial" w:cs="Arial"/>
          <w:bCs/>
          <w:i/>
          <w:color w:val="000000"/>
          <w:sz w:val="17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sectPr w:rsidR="004B56C5" w:rsidRPr="00FF4396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347E8" w14:textId="77777777" w:rsidR="00F94E82" w:rsidRPr="00FF4396" w:rsidRDefault="00F94E82" w:rsidP="006975C6">
      <w:pPr>
        <w:spacing w:after="0" w:line="240" w:lineRule="auto"/>
        <w:rPr>
          <w:sz w:val="21"/>
          <w:szCs w:val="21"/>
        </w:rPr>
      </w:pPr>
      <w:r w:rsidRPr="00FF4396">
        <w:rPr>
          <w:sz w:val="21"/>
          <w:szCs w:val="21"/>
        </w:rPr>
        <w:separator/>
      </w:r>
    </w:p>
  </w:endnote>
  <w:endnote w:type="continuationSeparator" w:id="0">
    <w:p w14:paraId="7D07597D" w14:textId="77777777" w:rsidR="00F94E82" w:rsidRPr="00FF4396" w:rsidRDefault="00F94E82" w:rsidP="006975C6">
      <w:pPr>
        <w:spacing w:after="0" w:line="240" w:lineRule="auto"/>
        <w:rPr>
          <w:sz w:val="21"/>
          <w:szCs w:val="21"/>
        </w:rPr>
      </w:pPr>
      <w:r w:rsidRPr="00FF4396">
        <w:rPr>
          <w:sz w:val="21"/>
          <w:szCs w:val="21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293D7" w14:textId="77777777" w:rsidR="00F94E82" w:rsidRPr="00FF4396" w:rsidRDefault="00F94E82" w:rsidP="006975C6">
      <w:pPr>
        <w:spacing w:after="0" w:line="240" w:lineRule="auto"/>
        <w:rPr>
          <w:sz w:val="21"/>
          <w:szCs w:val="21"/>
        </w:rPr>
      </w:pPr>
      <w:r w:rsidRPr="00FF4396">
        <w:rPr>
          <w:sz w:val="21"/>
          <w:szCs w:val="21"/>
        </w:rPr>
        <w:separator/>
      </w:r>
    </w:p>
  </w:footnote>
  <w:footnote w:type="continuationSeparator" w:id="0">
    <w:p w14:paraId="67A9D80F" w14:textId="77777777" w:rsidR="00F94E82" w:rsidRPr="00FF4396" w:rsidRDefault="00F94E82" w:rsidP="006975C6">
      <w:pPr>
        <w:spacing w:after="0" w:line="240" w:lineRule="auto"/>
        <w:rPr>
          <w:sz w:val="21"/>
          <w:szCs w:val="21"/>
        </w:rPr>
      </w:pPr>
      <w:r w:rsidRPr="00FF4396">
        <w:rPr>
          <w:sz w:val="21"/>
          <w:szCs w:val="21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209" w:type="dxa"/>
      <w:tblLook w:val="04A0" w:firstRow="1" w:lastRow="0" w:firstColumn="1" w:lastColumn="0" w:noHBand="0" w:noVBand="1"/>
    </w:tblPr>
    <w:tblGrid>
      <w:gridCol w:w="4209"/>
    </w:tblGrid>
    <w:tr w:rsidR="00454AA9" w:rsidRPr="00FF4396" w14:paraId="159C685A" w14:textId="77777777" w:rsidTr="00454AA9">
      <w:trPr>
        <w:trHeight w:val="1268"/>
      </w:trPr>
      <w:tc>
        <w:tcPr>
          <w:tcW w:w="4209" w:type="dxa"/>
        </w:tcPr>
        <w:p w14:paraId="159C6859" w14:textId="77777777" w:rsidR="00454AA9" w:rsidRPr="00FF4396" w:rsidRDefault="00454AA9" w:rsidP="00B92F7B">
          <w:pPr>
            <w:pStyle w:val="Glava"/>
            <w:rPr>
              <w:rFonts w:ascii="Arial" w:hAnsi="Arial" w:cs="Arial"/>
              <w:b/>
              <w:color w:val="000000"/>
              <w:sz w:val="21"/>
              <w:szCs w:val="21"/>
            </w:rPr>
          </w:pPr>
          <w:r w:rsidRPr="00FF4396">
            <w:rPr>
              <w:rFonts w:ascii="Arial" w:hAnsi="Arial" w:cs="Arial"/>
              <w:b/>
              <w:noProof/>
              <w:color w:val="000000"/>
              <w:sz w:val="21"/>
              <w:szCs w:val="21"/>
              <w:lang w:val="en-US"/>
            </w:rPr>
            <w:drawing>
              <wp:inline distT="0" distB="0" distL="0" distR="0" wp14:anchorId="159C685C" wp14:editId="159C685D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9C685B" w14:textId="77777777" w:rsidR="009B1625" w:rsidRPr="00FF4396" w:rsidRDefault="009B1625" w:rsidP="00351FBF">
    <w:pPr>
      <w:pStyle w:val="Glava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623686935">
    <w:abstractNumId w:val="14"/>
  </w:num>
  <w:num w:numId="2" w16cid:durableId="1308589650">
    <w:abstractNumId w:val="11"/>
  </w:num>
  <w:num w:numId="3" w16cid:durableId="1508667402">
    <w:abstractNumId w:val="27"/>
  </w:num>
  <w:num w:numId="4" w16cid:durableId="1238327692">
    <w:abstractNumId w:val="8"/>
  </w:num>
  <w:num w:numId="5" w16cid:durableId="122583783">
    <w:abstractNumId w:val="16"/>
  </w:num>
  <w:num w:numId="6" w16cid:durableId="646979059">
    <w:abstractNumId w:val="6"/>
  </w:num>
  <w:num w:numId="7" w16cid:durableId="859977149">
    <w:abstractNumId w:val="10"/>
  </w:num>
  <w:num w:numId="8" w16cid:durableId="1705136856">
    <w:abstractNumId w:val="20"/>
  </w:num>
  <w:num w:numId="9" w16cid:durableId="2002809544">
    <w:abstractNumId w:val="17"/>
  </w:num>
  <w:num w:numId="10" w16cid:durableId="1965649967">
    <w:abstractNumId w:val="15"/>
  </w:num>
  <w:num w:numId="11" w16cid:durableId="1084110876">
    <w:abstractNumId w:val="13"/>
  </w:num>
  <w:num w:numId="12" w16cid:durableId="503664556">
    <w:abstractNumId w:val="25"/>
  </w:num>
  <w:num w:numId="13" w16cid:durableId="2127657735">
    <w:abstractNumId w:val="26"/>
  </w:num>
  <w:num w:numId="14" w16cid:durableId="1039671939">
    <w:abstractNumId w:val="9"/>
  </w:num>
  <w:num w:numId="15" w16cid:durableId="832717282">
    <w:abstractNumId w:val="23"/>
  </w:num>
  <w:num w:numId="16" w16cid:durableId="204341979">
    <w:abstractNumId w:val="4"/>
  </w:num>
  <w:num w:numId="17" w16cid:durableId="1088843335">
    <w:abstractNumId w:val="7"/>
  </w:num>
  <w:num w:numId="18" w16cid:durableId="1899434248">
    <w:abstractNumId w:val="21"/>
  </w:num>
  <w:num w:numId="19" w16cid:durableId="2105875073">
    <w:abstractNumId w:val="5"/>
  </w:num>
  <w:num w:numId="20" w16cid:durableId="610548395">
    <w:abstractNumId w:val="12"/>
  </w:num>
  <w:num w:numId="21" w16cid:durableId="1301501370">
    <w:abstractNumId w:val="22"/>
  </w:num>
  <w:num w:numId="22" w16cid:durableId="511378967">
    <w:abstractNumId w:val="18"/>
  </w:num>
  <w:num w:numId="23" w16cid:durableId="1001933939">
    <w:abstractNumId w:val="3"/>
  </w:num>
  <w:num w:numId="24" w16cid:durableId="319189350">
    <w:abstractNumId w:val="19"/>
  </w:num>
  <w:num w:numId="25" w16cid:durableId="548029729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628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4B58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321F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54AA9"/>
    <w:rsid w:val="00462861"/>
    <w:rsid w:val="00467580"/>
    <w:rsid w:val="004702FB"/>
    <w:rsid w:val="00471503"/>
    <w:rsid w:val="00472A48"/>
    <w:rsid w:val="00473525"/>
    <w:rsid w:val="00484066"/>
    <w:rsid w:val="00491F77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50ED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66880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7F7833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366B"/>
    <w:rsid w:val="00A46ED1"/>
    <w:rsid w:val="00A51B3A"/>
    <w:rsid w:val="00A52459"/>
    <w:rsid w:val="00A53527"/>
    <w:rsid w:val="00A55B03"/>
    <w:rsid w:val="00A620AB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3419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25EF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998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50E0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453D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3D2D"/>
    <w:rsid w:val="00CF5128"/>
    <w:rsid w:val="00CF6E5D"/>
    <w:rsid w:val="00D01C2C"/>
    <w:rsid w:val="00D04100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66394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324A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58B7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310D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1392"/>
    <w:rsid w:val="00F6310F"/>
    <w:rsid w:val="00F712D5"/>
    <w:rsid w:val="00F76404"/>
    <w:rsid w:val="00F8226F"/>
    <w:rsid w:val="00F851F3"/>
    <w:rsid w:val="00F90CBF"/>
    <w:rsid w:val="00F92B91"/>
    <w:rsid w:val="00F94E82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396"/>
    <w:rsid w:val="00FF47F2"/>
    <w:rsid w:val="00FF4C02"/>
    <w:rsid w:val="00FF6753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C6819"/>
  <w15:docId w15:val="{EF45C6C3-DC64-4D1D-941C-E38456C9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70A40-9F00-4C54-9738-EF095A5F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Verdnik Valerija</cp:lastModifiedBy>
  <cp:revision>3</cp:revision>
  <cp:lastPrinted>2019-02-25T11:14:00Z</cp:lastPrinted>
  <dcterms:created xsi:type="dcterms:W3CDTF">2024-07-02T12:49:00Z</dcterms:created>
  <dcterms:modified xsi:type="dcterms:W3CDTF">2026-07-06T07:11:00Z</dcterms:modified>
</cp:coreProperties>
</file>