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567EBA66" w14:textId="77777777" w:rsidTr="004F2927">
        <w:trPr>
          <w:trHeight w:val="1268"/>
        </w:trPr>
        <w:tc>
          <w:tcPr>
            <w:tcW w:w="1668" w:type="dxa"/>
          </w:tcPr>
          <w:p w14:paraId="6B7A40B3" w14:textId="77777777" w:rsidR="004702FB" w:rsidRPr="006F1DA5" w:rsidRDefault="004702FB" w:rsidP="004702FB">
            <w:pPr>
              <w:pStyle w:val="Glava"/>
              <w:rPr>
                <w:rFonts w:ascii="Arial" w:hAnsi="Arial" w:cs="Arial"/>
                <w:b/>
                <w:color w:val="000000" w:themeColor="text1"/>
              </w:rPr>
            </w:pPr>
          </w:p>
        </w:tc>
        <w:tc>
          <w:tcPr>
            <w:tcW w:w="3361" w:type="dxa"/>
          </w:tcPr>
          <w:p w14:paraId="4C10F6E8" w14:textId="77777777" w:rsidR="004702FB" w:rsidRPr="006F1DA5" w:rsidRDefault="004702FB" w:rsidP="004702FB">
            <w:pPr>
              <w:pStyle w:val="Glava"/>
              <w:rPr>
                <w:rFonts w:ascii="Arial" w:hAnsi="Arial" w:cs="Arial"/>
                <w:b/>
                <w:color w:val="000000" w:themeColor="text1"/>
              </w:rPr>
            </w:pPr>
          </w:p>
        </w:tc>
        <w:tc>
          <w:tcPr>
            <w:tcW w:w="4209" w:type="dxa"/>
          </w:tcPr>
          <w:p w14:paraId="41DD0111" w14:textId="77777777" w:rsidR="004702FB" w:rsidRPr="006F1DA5" w:rsidRDefault="004702FB" w:rsidP="004702FB">
            <w:pPr>
              <w:pStyle w:val="Glava"/>
              <w:rPr>
                <w:rFonts w:ascii="Arial" w:hAnsi="Arial" w:cs="Arial"/>
                <w:b/>
                <w:color w:val="000000" w:themeColor="text1"/>
              </w:rPr>
            </w:pPr>
          </w:p>
        </w:tc>
      </w:tr>
    </w:tbl>
    <w:p w14:paraId="56C1B0FF" w14:textId="77777777" w:rsidR="004702FB" w:rsidRDefault="004702FB" w:rsidP="006975C6">
      <w:pPr>
        <w:pStyle w:val="Paragraf"/>
        <w:rPr>
          <w:rFonts w:ascii="Arial" w:hAnsi="Arial" w:cs="Arial"/>
        </w:rPr>
      </w:pPr>
    </w:p>
    <w:p w14:paraId="5FB00D96"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16-40/26</w:t>
      </w:r>
    </w:p>
    <w:p w14:paraId="0006235D"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30.06.2026</w:t>
      </w:r>
      <w:r w:rsidR="00FC2646" w:rsidRPr="006F1DA5">
        <w:rPr>
          <w:rFonts w:ascii="Arial" w:hAnsi="Arial" w:cs="Arial"/>
        </w:rPr>
        <w:tab/>
      </w:r>
    </w:p>
    <w:p w14:paraId="06876188"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00859B03"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2B56179"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53690F87"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ENDOSKOPSKA OPREMA</w:t>
            </w:r>
          </w:p>
        </w:tc>
      </w:tr>
    </w:tbl>
    <w:p w14:paraId="209871BF" w14:textId="77777777" w:rsidR="00FB3258" w:rsidRPr="006F1DA5" w:rsidRDefault="00FB3258" w:rsidP="006975C6">
      <w:pPr>
        <w:pStyle w:val="Paragraf"/>
        <w:rPr>
          <w:rFonts w:ascii="Arial" w:hAnsi="Arial" w:cs="Arial"/>
        </w:rPr>
      </w:pPr>
    </w:p>
    <w:p w14:paraId="135073F3" w14:textId="77777777" w:rsidR="00FB3258" w:rsidRPr="006F1DA5" w:rsidRDefault="00FB3258" w:rsidP="006975C6">
      <w:pPr>
        <w:pStyle w:val="Paragraf"/>
        <w:rPr>
          <w:rFonts w:ascii="Arial" w:hAnsi="Arial" w:cs="Arial"/>
        </w:rPr>
      </w:pPr>
      <w:r w:rsidRPr="006F1DA5">
        <w:rPr>
          <w:rFonts w:ascii="Arial" w:hAnsi="Arial" w:cs="Arial"/>
        </w:rPr>
        <w:t>Zaporedna številka: 16-40/26</w:t>
      </w:r>
    </w:p>
    <w:p w14:paraId="107CDBCD" w14:textId="77777777" w:rsidR="00FB3258" w:rsidRPr="006F1DA5"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14:paraId="2109113E" w14:textId="77777777" w:rsidR="00337E4D" w:rsidRDefault="00337E4D">
      <w:pPr>
        <w:rPr>
          <w:rFonts w:ascii="Arial" w:hAnsi="Arial" w:cs="Arial"/>
          <w:sz w:val="18"/>
          <w:szCs w:val="18"/>
        </w:rPr>
      </w:pPr>
    </w:p>
    <w:p w14:paraId="73E73779" w14:textId="77777777" w:rsidR="00960022" w:rsidRDefault="00E55B9D">
      <w:pPr>
        <w:rPr>
          <w:rFonts w:ascii="Arial" w:hAnsi="Arial" w:cs="Arial"/>
          <w:sz w:val="18"/>
          <w:szCs w:val="18"/>
        </w:rPr>
      </w:pPr>
      <w:r>
        <w:rPr>
          <w:rFonts w:ascii="Arial" w:hAnsi="Arial" w:cs="Arial"/>
        </w:rPr>
        <w:br w:type="page"/>
      </w:r>
    </w:p>
    <w:p w14:paraId="08480B25"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0367C03C" w14:textId="77777777" w:rsidTr="004F2927">
        <w:trPr>
          <w:trHeight w:val="1268"/>
        </w:trPr>
        <w:tc>
          <w:tcPr>
            <w:tcW w:w="1668" w:type="dxa"/>
          </w:tcPr>
          <w:p w14:paraId="4EE02EC8" w14:textId="77777777" w:rsidR="004702FB" w:rsidRPr="006F1DA5" w:rsidRDefault="004702FB" w:rsidP="004702FB">
            <w:pPr>
              <w:pStyle w:val="Glava"/>
              <w:rPr>
                <w:rFonts w:ascii="Arial" w:hAnsi="Arial" w:cs="Arial"/>
                <w:b/>
                <w:color w:val="000000" w:themeColor="text1"/>
              </w:rPr>
            </w:pPr>
          </w:p>
        </w:tc>
        <w:tc>
          <w:tcPr>
            <w:tcW w:w="3361" w:type="dxa"/>
          </w:tcPr>
          <w:p w14:paraId="096F8C2C" w14:textId="77777777" w:rsidR="004702FB" w:rsidRPr="006F1DA5" w:rsidRDefault="004702FB" w:rsidP="004702FB">
            <w:pPr>
              <w:pStyle w:val="Glava"/>
              <w:rPr>
                <w:rFonts w:ascii="Arial" w:hAnsi="Arial" w:cs="Arial"/>
                <w:b/>
                <w:color w:val="000000" w:themeColor="text1"/>
              </w:rPr>
            </w:pPr>
          </w:p>
        </w:tc>
        <w:tc>
          <w:tcPr>
            <w:tcW w:w="4209" w:type="dxa"/>
          </w:tcPr>
          <w:p w14:paraId="17611B79" w14:textId="77777777" w:rsidR="004702FB" w:rsidRPr="006F1DA5" w:rsidRDefault="004702FB" w:rsidP="004702FB">
            <w:pPr>
              <w:pStyle w:val="Glava"/>
              <w:rPr>
                <w:rFonts w:ascii="Arial" w:hAnsi="Arial" w:cs="Arial"/>
                <w:b/>
                <w:color w:val="000000" w:themeColor="text1"/>
              </w:rPr>
            </w:pPr>
          </w:p>
        </w:tc>
      </w:tr>
    </w:tbl>
    <w:p w14:paraId="3E467804" w14:textId="77777777" w:rsidR="006A4588" w:rsidRPr="002B6779" w:rsidRDefault="006A4588"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30771077" w14:textId="77777777" w:rsidR="006A4588" w:rsidRPr="00D36F2E" w:rsidRDefault="006A4588"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62BF64FE" w14:textId="77777777" w:rsidR="008D15FD" w:rsidRDefault="006A4588">
      <w:pPr>
        <w:spacing w:before="225" w:after="225" w:line="240" w:lineRule="auto"/>
      </w:pPr>
      <w:r>
        <w:rPr>
          <w:rFonts w:ascii="Arial" w:hAnsi="Arial" w:cs="Arial"/>
          <w:color w:val="000000"/>
          <w:sz w:val="18"/>
          <w:szCs w:val="18"/>
        </w:rPr>
        <w:t>Nakup endoskopske opreme: bronhoskop, kolonoskop in gastroskop, ki je bila odobrena v planu nabave opreme v letu 2026.</w:t>
      </w:r>
    </w:p>
    <w:p w14:paraId="63925437" w14:textId="08AD5C63" w:rsidR="008D15FD" w:rsidRDefault="006A4588">
      <w:pPr>
        <w:spacing w:before="225" w:after="225" w:line="240" w:lineRule="auto"/>
        <w:jc w:val="both"/>
        <w:rPr>
          <w:rFonts w:ascii="Arial" w:hAnsi="Arial" w:cs="Arial"/>
          <w:color w:val="000000"/>
          <w:sz w:val="18"/>
          <w:szCs w:val="18"/>
        </w:rPr>
      </w:pPr>
      <w:r>
        <w:rPr>
          <w:rFonts w:ascii="Arial" w:hAnsi="Arial" w:cs="Arial"/>
          <w:color w:val="000000"/>
          <w:sz w:val="18"/>
          <w:szCs w:val="18"/>
        </w:rPr>
        <w:t>Na podlagi Zakona o javnem naročanju (ZJN-3;  Uradni list RS, št. 91/15, 14/18, 121/21, 10/22, 74/22 – odl. US, 100/22 – ZNUZSZS, 28/23</w:t>
      </w:r>
      <w:r w:rsidR="005C5218">
        <w:rPr>
          <w:rFonts w:ascii="Arial" w:hAnsi="Arial" w:cs="Arial"/>
          <w:color w:val="000000"/>
          <w:sz w:val="18"/>
          <w:szCs w:val="18"/>
        </w:rPr>
        <w:t xml:space="preserve">, </w:t>
      </w:r>
      <w:r>
        <w:rPr>
          <w:rFonts w:ascii="Arial" w:hAnsi="Arial" w:cs="Arial"/>
          <w:color w:val="000000"/>
          <w:sz w:val="18"/>
          <w:szCs w:val="18"/>
        </w:rPr>
        <w:t>88/23-ZOPNN-F</w:t>
      </w:r>
      <w:r w:rsidR="005C5218">
        <w:rPr>
          <w:rFonts w:ascii="Arial" w:hAnsi="Arial" w:cs="Arial"/>
          <w:color w:val="000000"/>
          <w:sz w:val="18"/>
          <w:szCs w:val="18"/>
        </w:rPr>
        <w:t xml:space="preserve"> </w:t>
      </w:r>
      <w:r w:rsidR="005C5218" w:rsidRPr="005C5218">
        <w:rPr>
          <w:rFonts w:ascii="Arial" w:hAnsi="Arial" w:cs="Arial"/>
          <w:color w:val="000000"/>
          <w:sz w:val="18"/>
          <w:szCs w:val="18"/>
        </w:rPr>
        <w:t>in </w:t>
      </w:r>
      <w:hyperlink r:id="rId10" w:tgtFrame="_blank" w:tooltip="Zakon o objavljanju v Uradnem listu Republike Slovenije (ZOUL)" w:history="1">
        <w:r w:rsidR="005C5218" w:rsidRPr="005C5218">
          <w:rPr>
            <w:rStyle w:val="Hiperpovezava"/>
            <w:rFonts w:ascii="Arial" w:hAnsi="Arial" w:cs="Arial"/>
            <w:sz w:val="18"/>
            <w:szCs w:val="18"/>
          </w:rPr>
          <w:t>83/25</w:t>
        </w:r>
      </w:hyperlink>
      <w:r w:rsidR="005C5218" w:rsidRPr="005C5218">
        <w:rPr>
          <w:rFonts w:ascii="Arial" w:hAnsi="Arial" w:cs="Arial"/>
          <w:color w:val="000000"/>
          <w:sz w:val="18"/>
          <w:szCs w:val="18"/>
        </w:rPr>
        <w:t> – ZOUL</w:t>
      </w:r>
      <w:r>
        <w:rPr>
          <w:rFonts w:ascii="Arial" w:hAnsi="Arial" w:cs="Arial"/>
          <w:color w:val="000000"/>
          <w:sz w:val="18"/>
          <w:szCs w:val="18"/>
        </w:rPr>
        <w:t>), SPLOŠNA BOLNIŠNICA NOVO MESTO, Šmihelska cesta 1, 8000 Novo mesto (v nadaljevanju: naročnik), vabi zainteresirane ponudnike, da predložijo svojo pisno ponudbo v skladu s to razpisno dokumentacijo in sodelujejo v postopku oddaje javnega naročila.</w:t>
      </w:r>
    </w:p>
    <w:p w14:paraId="720F5909" w14:textId="77777777" w:rsidR="005C5218" w:rsidRDefault="005C5218">
      <w:pPr>
        <w:spacing w:before="225" w:after="225" w:line="240" w:lineRule="auto"/>
        <w:jc w:val="both"/>
      </w:pPr>
    </w:p>
    <w:p w14:paraId="7FB5AA0D" w14:textId="7AE37A4C" w:rsidR="008D15FD" w:rsidRDefault="006A458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Predmet javnega naročila je: </w:t>
      </w:r>
      <w:r w:rsidR="00F06ADA">
        <w:rPr>
          <w:rFonts w:ascii="Arial" w:hAnsi="Arial" w:cs="Arial"/>
          <w:color w:val="000000"/>
          <w:sz w:val="18"/>
          <w:szCs w:val="18"/>
        </w:rPr>
        <w:t xml:space="preserve">dobava in montaža </w:t>
      </w:r>
      <w:r>
        <w:rPr>
          <w:rFonts w:ascii="Arial" w:hAnsi="Arial" w:cs="Arial"/>
          <w:color w:val="000000"/>
          <w:sz w:val="18"/>
          <w:szCs w:val="18"/>
        </w:rPr>
        <w:t>ENDOSKOPSK</w:t>
      </w:r>
      <w:r w:rsidR="00F06ADA">
        <w:rPr>
          <w:rFonts w:ascii="Arial" w:hAnsi="Arial" w:cs="Arial"/>
          <w:color w:val="000000"/>
          <w:sz w:val="18"/>
          <w:szCs w:val="18"/>
        </w:rPr>
        <w:t>E</w:t>
      </w:r>
      <w:r>
        <w:rPr>
          <w:rFonts w:ascii="Arial" w:hAnsi="Arial" w:cs="Arial"/>
          <w:color w:val="000000"/>
          <w:sz w:val="18"/>
          <w:szCs w:val="18"/>
        </w:rPr>
        <w:t xml:space="preserve"> OPREM</w:t>
      </w:r>
      <w:r w:rsidR="00F06ADA">
        <w:rPr>
          <w:rFonts w:ascii="Arial" w:hAnsi="Arial" w:cs="Arial"/>
          <w:color w:val="000000"/>
          <w:sz w:val="18"/>
          <w:szCs w:val="18"/>
        </w:rPr>
        <w:t>E:</w:t>
      </w:r>
    </w:p>
    <w:p w14:paraId="06A8AFD4" w14:textId="00098E34" w:rsidR="00F06ADA" w:rsidRDefault="005C5218" w:rsidP="006A4588">
      <w:pPr>
        <w:pStyle w:val="Odstavekseznama"/>
        <w:numPr>
          <w:ilvl w:val="0"/>
          <w:numId w:val="33"/>
        </w:numPr>
        <w:spacing w:before="225" w:after="225" w:line="240" w:lineRule="auto"/>
        <w:jc w:val="both"/>
        <w:rPr>
          <w:rFonts w:ascii="Arial" w:hAnsi="Arial" w:cs="Arial"/>
          <w:color w:val="000000"/>
          <w:sz w:val="18"/>
          <w:szCs w:val="18"/>
        </w:rPr>
      </w:pPr>
      <w:proofErr w:type="spellStart"/>
      <w:r>
        <w:rPr>
          <w:rFonts w:ascii="Arial" w:hAnsi="Arial" w:cs="Arial"/>
          <w:color w:val="000000"/>
          <w:sz w:val="18"/>
          <w:szCs w:val="18"/>
        </w:rPr>
        <w:t>kolonoskop</w:t>
      </w:r>
      <w:proofErr w:type="spellEnd"/>
      <w:r>
        <w:rPr>
          <w:rFonts w:ascii="Arial" w:hAnsi="Arial" w:cs="Arial"/>
          <w:color w:val="000000"/>
          <w:sz w:val="18"/>
          <w:szCs w:val="18"/>
        </w:rPr>
        <w:t>,</w:t>
      </w:r>
    </w:p>
    <w:p w14:paraId="0DFE61FF" w14:textId="09A122C2" w:rsidR="005C5218" w:rsidRDefault="005C5218" w:rsidP="006A4588">
      <w:pPr>
        <w:pStyle w:val="Odstavekseznama"/>
        <w:numPr>
          <w:ilvl w:val="0"/>
          <w:numId w:val="33"/>
        </w:numPr>
        <w:spacing w:before="225" w:after="225" w:line="240" w:lineRule="auto"/>
        <w:jc w:val="both"/>
        <w:rPr>
          <w:rFonts w:ascii="Arial" w:hAnsi="Arial" w:cs="Arial"/>
          <w:color w:val="000000"/>
          <w:sz w:val="18"/>
          <w:szCs w:val="18"/>
        </w:rPr>
      </w:pPr>
      <w:proofErr w:type="spellStart"/>
      <w:r>
        <w:rPr>
          <w:rFonts w:ascii="Arial" w:hAnsi="Arial" w:cs="Arial"/>
          <w:color w:val="000000"/>
          <w:sz w:val="18"/>
          <w:szCs w:val="18"/>
        </w:rPr>
        <w:t>bronhoskop</w:t>
      </w:r>
      <w:proofErr w:type="spellEnd"/>
      <w:r>
        <w:rPr>
          <w:rFonts w:ascii="Arial" w:hAnsi="Arial" w:cs="Arial"/>
          <w:color w:val="000000"/>
          <w:sz w:val="18"/>
          <w:szCs w:val="18"/>
        </w:rPr>
        <w:t>,</w:t>
      </w:r>
    </w:p>
    <w:p w14:paraId="13185263" w14:textId="692972DD" w:rsidR="00EB781F" w:rsidRDefault="005C5218" w:rsidP="006A4588">
      <w:pPr>
        <w:pStyle w:val="Odstavekseznama"/>
        <w:numPr>
          <w:ilvl w:val="0"/>
          <w:numId w:val="33"/>
        </w:numPr>
        <w:spacing w:before="225" w:after="225" w:line="240" w:lineRule="auto"/>
        <w:jc w:val="both"/>
      </w:pPr>
      <w:r w:rsidRPr="005C5218">
        <w:rPr>
          <w:rFonts w:ascii="Arial" w:hAnsi="Arial" w:cs="Arial"/>
          <w:color w:val="000000"/>
          <w:sz w:val="18"/>
          <w:szCs w:val="18"/>
        </w:rPr>
        <w:t>gastroskop.</w:t>
      </w:r>
    </w:p>
    <w:p w14:paraId="7749C063" w14:textId="77777777" w:rsidR="008D15FD" w:rsidRDefault="006A4588">
      <w:pPr>
        <w:spacing w:before="225" w:after="225" w:line="240" w:lineRule="auto"/>
        <w:jc w:val="both"/>
      </w:pPr>
      <w:r>
        <w:rPr>
          <w:rFonts w:ascii="Arial" w:hAnsi="Arial" w:cs="Arial"/>
          <w:color w:val="000000"/>
          <w:sz w:val="18"/>
          <w:szCs w:val="18"/>
        </w:rPr>
        <w:t>Delitev naročila na sklope: naročilo se oddaja celovito.</w:t>
      </w:r>
    </w:p>
    <w:p w14:paraId="636685FB" w14:textId="77777777" w:rsidR="008D15FD" w:rsidRDefault="006A4588">
      <w:pPr>
        <w:spacing w:before="225" w:after="225" w:line="240" w:lineRule="auto"/>
        <w:jc w:val="both"/>
        <w:rPr>
          <w:rFonts w:ascii="Arial" w:hAnsi="Arial" w:cs="Arial"/>
          <w:color w:val="000000"/>
          <w:sz w:val="18"/>
          <w:szCs w:val="18"/>
        </w:rPr>
      </w:pPr>
      <w:r>
        <w:rPr>
          <w:rFonts w:ascii="Arial" w:hAnsi="Arial" w:cs="Arial"/>
          <w:color w:val="000000"/>
          <w:sz w:val="18"/>
          <w:szCs w:val="18"/>
        </w:rPr>
        <w:t>Skrbno preverite, da ste prejeli celotno razpisno dokumentacijo in da ste na ta način seznanjeni z vsemi zahtevami naročnika. </w:t>
      </w:r>
    </w:p>
    <w:p w14:paraId="590B3830" w14:textId="77777777" w:rsidR="005C5218" w:rsidRDefault="005C5218">
      <w:pPr>
        <w:spacing w:before="225" w:after="225" w:line="240" w:lineRule="auto"/>
        <w:jc w:val="both"/>
      </w:pPr>
    </w:p>
    <w:p w14:paraId="0785F04A" w14:textId="77777777" w:rsidR="006A4588" w:rsidRPr="008806CE" w:rsidRDefault="006A458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85FED79" w14:textId="77777777" w:rsidR="006A4588" w:rsidRDefault="006A4588"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53260356" w14:textId="77777777" w:rsidR="006A4588" w:rsidRDefault="006A4588"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anita.pirman@sb-nm.si</w:t>
      </w:r>
    </w:p>
    <w:p w14:paraId="745AE5E9" w14:textId="77777777" w:rsidR="006A4588" w:rsidRDefault="006A4588"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14:paraId="5E331C85" w14:textId="77777777" w:rsidR="008D15FD" w:rsidRDefault="006A4588">
      <w:pPr>
        <w:spacing w:before="225" w:after="225" w:line="240" w:lineRule="auto"/>
        <w:jc w:val="both"/>
        <w:rPr>
          <w:rFonts w:ascii="Arial" w:hAnsi="Arial" w:cs="Arial"/>
          <w:color w:val="000000"/>
          <w:sz w:val="18"/>
          <w:szCs w:val="18"/>
        </w:rPr>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66507F24" w14:textId="77777777" w:rsidR="005C5218" w:rsidRDefault="005C5218">
      <w:pPr>
        <w:spacing w:before="225" w:after="225" w:line="240" w:lineRule="auto"/>
        <w:jc w:val="both"/>
      </w:pPr>
    </w:p>
    <w:p w14:paraId="69DA0456" w14:textId="77777777" w:rsidR="006A4588" w:rsidRPr="008806CE" w:rsidRDefault="006A458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2F4AE8E0" w14:textId="77777777" w:rsidR="005C5218" w:rsidRDefault="005C5218" w:rsidP="002133D4">
      <w:pPr>
        <w:spacing w:before="120" w:after="120"/>
        <w:jc w:val="both"/>
        <w:rPr>
          <w:rFonts w:ascii="Arial" w:hAnsi="Arial" w:cs="Arial"/>
          <w:sz w:val="18"/>
          <w:szCs w:val="18"/>
        </w:rPr>
      </w:pPr>
    </w:p>
    <w:p w14:paraId="6BE55844" w14:textId="392A855C" w:rsidR="006A4588" w:rsidRDefault="006A4588"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8D15FD" w14:paraId="1389EC42" w14:textId="77777777">
        <w:tc>
          <w:tcPr>
            <w:tcW w:w="0" w:type="auto"/>
            <w:tcMar>
              <w:top w:w="0" w:type="auto"/>
              <w:bottom w:w="0" w:type="auto"/>
            </w:tcMar>
          </w:tcPr>
          <w:p w14:paraId="587820AA" w14:textId="77777777" w:rsidR="008D15FD" w:rsidRDefault="006A4588" w:rsidP="006A4588">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2D3952EE" w14:textId="77777777" w:rsidR="008D15FD" w:rsidRDefault="006A4588">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0B2F3BB9" w14:textId="77777777" w:rsidR="008D15FD" w:rsidRDefault="006A4588">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2E12D1B8" w14:textId="77777777" w:rsidR="008D15FD" w:rsidRDefault="006A4588">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23044B73" w14:textId="77777777" w:rsidR="008D15FD" w:rsidRDefault="006A4588">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76CF38D1" w14:textId="77777777" w:rsidR="008D15FD" w:rsidRDefault="006A4588">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6C3930E" w14:textId="77777777" w:rsidR="008D15FD" w:rsidRDefault="006A4588">
      <w:pPr>
        <w:spacing w:before="225" w:after="225" w:line="240" w:lineRule="auto"/>
        <w:jc w:val="both"/>
        <w:rPr>
          <w:rFonts w:ascii="Arial" w:hAnsi="Arial" w:cs="Arial"/>
          <w:color w:val="000000"/>
          <w:sz w:val="18"/>
          <w:szCs w:val="18"/>
        </w:rPr>
      </w:pPr>
      <w:r>
        <w:rPr>
          <w:rFonts w:ascii="Arial" w:hAnsi="Arial" w:cs="Arial"/>
          <w:color w:val="000000"/>
          <w:sz w:val="18"/>
          <w:szCs w:val="18"/>
        </w:rPr>
        <w:t>Po preteku roka za predložitev ponudb ponudbe ne bo več mogoče oddati.</w:t>
      </w:r>
    </w:p>
    <w:p w14:paraId="672CCE4F" w14:textId="77777777" w:rsidR="005C5218" w:rsidRDefault="005C5218">
      <w:pPr>
        <w:spacing w:before="225" w:after="225" w:line="240" w:lineRule="auto"/>
        <w:jc w:val="both"/>
      </w:pPr>
    </w:p>
    <w:p w14:paraId="17ED2D92" w14:textId="77777777" w:rsidR="006A4588" w:rsidRPr="008806CE" w:rsidRDefault="006A458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00F9F756" w14:textId="77777777" w:rsidR="006A4588" w:rsidRPr="00445A62" w:rsidRDefault="006A4588"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109241B0" w14:textId="77777777" w:rsidR="006A4588" w:rsidRPr="00445A62" w:rsidRDefault="006A4588" w:rsidP="005747CB">
      <w:pPr>
        <w:spacing w:before="120" w:after="120"/>
        <w:jc w:val="both"/>
        <w:rPr>
          <w:rFonts w:ascii="Arial" w:hAnsi="Arial" w:cs="Arial"/>
          <w:b/>
          <w:sz w:val="18"/>
          <w:szCs w:val="18"/>
        </w:rPr>
      </w:pPr>
      <w:r>
        <w:rPr>
          <w:rFonts w:ascii="Arial" w:hAnsi="Arial" w:cs="Arial"/>
          <w:b/>
          <w:sz w:val="18"/>
          <w:szCs w:val="18"/>
        </w:rPr>
        <w:t>Spletna aplikacija e-JN</w:t>
      </w:r>
    </w:p>
    <w:p w14:paraId="07228FFA" w14:textId="53FA2D41" w:rsidR="005C5218" w:rsidRDefault="006A458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w:t>
      </w:r>
      <w:r w:rsidR="005C5218">
        <w:rPr>
          <w:rFonts w:ascii="Arial" w:hAnsi="Arial" w:cs="Arial"/>
          <w:color w:val="000000"/>
          <w:sz w:val="18"/>
          <w:szCs w:val="18"/>
        </w:rPr>
        <w:t>e</w:t>
      </w:r>
      <w:r>
        <w:rPr>
          <w:rFonts w:ascii="Arial" w:hAnsi="Arial" w:cs="Arial"/>
          <w:color w:val="000000"/>
          <w:sz w:val="18"/>
          <w:szCs w:val="18"/>
        </w:rPr>
        <w:t>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pdf dokumenta, ki ga ponudnik naloži v sistem e-JN pod razdelek »Pr</w:t>
      </w:r>
    </w:p>
    <w:p w14:paraId="55EEAD31" w14:textId="03A5B522" w:rsidR="008D15FD" w:rsidRDefault="006A4588">
      <w:pPr>
        <w:spacing w:before="225" w:after="225" w:line="240" w:lineRule="auto"/>
        <w:jc w:val="both"/>
        <w:rPr>
          <w:rFonts w:ascii="Arial" w:hAnsi="Arial" w:cs="Arial"/>
          <w:color w:val="000000"/>
          <w:sz w:val="18"/>
          <w:szCs w:val="18"/>
        </w:rPr>
      </w:pPr>
      <w:proofErr w:type="spellStart"/>
      <w:r>
        <w:rPr>
          <w:rFonts w:ascii="Arial" w:hAnsi="Arial" w:cs="Arial"/>
          <w:color w:val="000000"/>
          <w:sz w:val="18"/>
          <w:szCs w:val="18"/>
        </w:rPr>
        <w:t>edračun</w:t>
      </w:r>
      <w:proofErr w:type="spellEnd"/>
      <w:r>
        <w:rPr>
          <w:rFonts w:ascii="Arial" w:hAnsi="Arial" w:cs="Arial"/>
          <w:color w:val="000000"/>
          <w:sz w:val="18"/>
          <w:szCs w:val="18"/>
        </w:rPr>
        <w:t>«. Javna objava se avtomatično zaključi po preteku 60 minut. Ponudniki, ki so oddali ponudbe, imajo te podatke v informacijskem sistemu e-JN na razpolago v razdelku »Zapisnik o odpiranju ponudb«.</w:t>
      </w:r>
    </w:p>
    <w:p w14:paraId="0520C443" w14:textId="77777777" w:rsidR="005C5218" w:rsidRDefault="005C5218">
      <w:pPr>
        <w:spacing w:before="225" w:after="225" w:line="240" w:lineRule="auto"/>
        <w:jc w:val="both"/>
      </w:pPr>
    </w:p>
    <w:p w14:paraId="4077153E" w14:textId="77777777" w:rsidR="006A4588" w:rsidRPr="008806CE" w:rsidRDefault="006A458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3376C4FD" w14:textId="77777777" w:rsidR="006A4588" w:rsidRPr="00445A62" w:rsidRDefault="006A4588"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6E6FF31A" w14:textId="77777777" w:rsidR="008D15FD" w:rsidRDefault="006A4588">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44A2FF57" w14:textId="77777777" w:rsidR="005C5218" w:rsidRDefault="005C5218">
      <w:pPr>
        <w:spacing w:before="225" w:after="225" w:line="240" w:lineRule="auto"/>
        <w:jc w:val="both"/>
      </w:pPr>
    </w:p>
    <w:p w14:paraId="57CE1A70" w14:textId="77777777" w:rsidR="006A4588" w:rsidRPr="008806CE" w:rsidRDefault="006A458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18D92D68" w14:textId="77777777" w:rsidR="006A4588" w:rsidRPr="00445A62" w:rsidRDefault="006A4588"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5EAFA5C7" w14:textId="77777777" w:rsidR="008D15FD" w:rsidRDefault="006A4588">
      <w:pPr>
        <w:spacing w:before="225" w:after="225" w:line="240" w:lineRule="auto"/>
        <w:jc w:val="both"/>
        <w:rPr>
          <w:rFonts w:ascii="Arial" w:hAnsi="Arial" w:cs="Arial"/>
          <w:color w:val="000000"/>
          <w:sz w:val="18"/>
          <w:szCs w:val="18"/>
        </w:rPr>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7CD8591" w14:textId="77777777" w:rsidR="005C5218" w:rsidRDefault="005C5218">
      <w:pPr>
        <w:spacing w:before="225" w:after="225" w:line="240" w:lineRule="auto"/>
        <w:jc w:val="both"/>
      </w:pPr>
    </w:p>
    <w:p w14:paraId="1377A993" w14:textId="77777777" w:rsidR="006A4588" w:rsidRPr="008806CE" w:rsidRDefault="006A458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14:paraId="70B11D8D" w14:textId="77777777" w:rsidR="008D15FD" w:rsidRDefault="006A4588">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8D15FD" w14:paraId="68C7DEFF" w14:textId="77777777">
        <w:tc>
          <w:tcPr>
            <w:tcW w:w="0" w:type="auto"/>
            <w:tcMar>
              <w:top w:w="0" w:type="auto"/>
              <w:bottom w:w="0" w:type="auto"/>
            </w:tcMar>
          </w:tcPr>
          <w:p w14:paraId="55C7B06B" w14:textId="77777777" w:rsidR="008D15FD" w:rsidRDefault="006A4588" w:rsidP="006A4588">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56C2CC94" w14:textId="77777777" w:rsidR="008D15FD" w:rsidRDefault="006A4588">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0A2F31D8" w14:textId="77777777" w:rsidR="008D15FD" w:rsidRDefault="006A4588">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F97EA68" w14:textId="77777777" w:rsidR="008D15FD" w:rsidRDefault="006A4588">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20887CD" w14:textId="77777777" w:rsidR="006A4588" w:rsidRPr="00BB1848" w:rsidRDefault="006A4588" w:rsidP="00872C8A">
      <w:pPr>
        <w:pStyle w:val="Paragraf"/>
        <w:spacing w:before="0" w:after="0"/>
        <w:rPr>
          <w:rFonts w:cs="Arial"/>
        </w:rPr>
      </w:pPr>
    </w:p>
    <w:p w14:paraId="6C4E8C27" w14:textId="77777777" w:rsidR="006A4588" w:rsidRPr="00445A62" w:rsidRDefault="006A4588" w:rsidP="001761E6">
      <w:pPr>
        <w:pStyle w:val="Paragraf"/>
        <w:spacing w:before="0" w:after="0"/>
        <w:jc w:val="both"/>
        <w:rPr>
          <w:rFonts w:ascii="Arial" w:hAnsi="Arial" w:cs="Arial"/>
        </w:rPr>
      </w:pPr>
    </w:p>
    <w:p w14:paraId="1C63955A" w14:textId="77777777" w:rsidR="008D15FD" w:rsidRDefault="006A4588">
      <w:pPr>
        <w:spacing w:after="0" w:line="240" w:lineRule="auto"/>
      </w:pPr>
      <w:r>
        <w:rPr>
          <w:rFonts w:ascii="Arial" w:hAnsi="Arial" w:cs="Arial"/>
          <w:color w:val="000000"/>
          <w:sz w:val="18"/>
          <w:szCs w:val="18"/>
        </w:rPr>
        <w:t>Datum: 30.06.2026</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262"/>
        <w:gridCol w:w="4024"/>
      </w:tblGrid>
      <w:tr w:rsidR="008D15FD" w14:paraId="0033AF68" w14:textId="77777777">
        <w:trPr>
          <w:cantSplit/>
        </w:trPr>
        <w:tc>
          <w:tcPr>
            <w:tcW w:w="0" w:type="auto"/>
            <w:tcMar>
              <w:top w:w="135" w:type="dxa"/>
              <w:bottom w:w="135" w:type="dxa"/>
            </w:tcMar>
            <w:vAlign w:val="center"/>
          </w:tcPr>
          <w:p w14:paraId="336567CD" w14:textId="77777777" w:rsidR="008D15FD" w:rsidRDefault="006A4588">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544BEF99" w14:textId="77777777" w:rsidR="008D15FD" w:rsidRDefault="006A4588">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59DCCEB2" w14:textId="77777777" w:rsidR="008D15FD" w:rsidRDefault="008D15FD">
      <w:pPr>
        <w:sectPr w:rsidR="008D15FD" w:rsidSect="006E7A2B">
          <w:headerReference w:type="default" r:id="rId11"/>
          <w:footerReference w:type="default" r:id="rId12"/>
          <w:pgSz w:w="11906" w:h="16838"/>
          <w:pgMar w:top="1418" w:right="1418" w:bottom="1418" w:left="1418" w:header="567" w:footer="596" w:gutter="0"/>
          <w:cols w:space="708"/>
          <w:docGrid w:linePitch="360"/>
        </w:sectPr>
      </w:pPr>
    </w:p>
    <w:p w14:paraId="06F25910" w14:textId="77777777" w:rsidR="006A4588" w:rsidRPr="00EF740C" w:rsidRDefault="006A4588"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1A4F66DF" w14:textId="77777777" w:rsidR="006A4588" w:rsidRDefault="006A4588"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8D15FD" w14:paraId="3899D3CD" w14:textId="77777777">
        <w:tc>
          <w:tcPr>
            <w:tcW w:w="0" w:type="auto"/>
            <w:shd w:val="clear" w:color="auto" w:fill="000000"/>
            <w:tcMar>
              <w:top w:w="150" w:type="dxa"/>
              <w:bottom w:w="150" w:type="dxa"/>
            </w:tcMar>
            <w:vAlign w:val="center"/>
          </w:tcPr>
          <w:p w14:paraId="732A4B5B" w14:textId="77777777" w:rsidR="008D15FD" w:rsidRDefault="006A4588">
            <w:r>
              <w:rPr>
                <w:rFonts w:ascii="Arial" w:hAnsi="Arial" w:cs="Arial"/>
                <w:b/>
                <w:bCs/>
                <w:color w:val="FFFFFF"/>
                <w:position w:val="-2"/>
                <w:sz w:val="18"/>
                <w:szCs w:val="18"/>
                <w:shd w:val="clear" w:color="auto" w:fill="000000"/>
              </w:rPr>
              <w:t>1. Splošna navodila</w:t>
            </w:r>
          </w:p>
        </w:tc>
      </w:tr>
    </w:tbl>
    <w:p w14:paraId="005F2F20" w14:textId="77777777" w:rsidR="008D15FD" w:rsidRDefault="006A4588">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5E9F9552" w14:textId="77777777" w:rsidR="008D15FD" w:rsidRDefault="006A4588">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2B305B8F" w14:textId="77777777" w:rsidR="008D15FD" w:rsidRDefault="006A4588">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9354CF8" w14:textId="77777777" w:rsidR="008D15FD" w:rsidRDefault="006A4588">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0CD6C600" w14:textId="77777777" w:rsidR="008D15FD" w:rsidRDefault="006A4588">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2676A3E0" w14:textId="77777777" w:rsidR="008D15FD" w:rsidRDefault="006A4588">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307992DB" w14:textId="77777777" w:rsidR="008D15FD" w:rsidRDefault="006A4588">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4303A42A" w14:textId="77777777" w:rsidR="008D15FD" w:rsidRDefault="008D15FD">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8D15FD" w14:paraId="7281251B" w14:textId="77777777">
        <w:tc>
          <w:tcPr>
            <w:tcW w:w="0" w:type="auto"/>
            <w:shd w:val="clear" w:color="auto" w:fill="000000"/>
            <w:tcMar>
              <w:top w:w="150" w:type="dxa"/>
              <w:bottom w:w="150" w:type="dxa"/>
            </w:tcMar>
            <w:vAlign w:val="center"/>
          </w:tcPr>
          <w:p w14:paraId="7DBDB978" w14:textId="77777777" w:rsidR="008D15FD" w:rsidRDefault="006A4588">
            <w:r>
              <w:rPr>
                <w:rFonts w:ascii="Arial" w:hAnsi="Arial" w:cs="Arial"/>
                <w:b/>
                <w:bCs/>
                <w:color w:val="FFFFFF"/>
                <w:position w:val="-2"/>
                <w:sz w:val="18"/>
                <w:szCs w:val="18"/>
                <w:shd w:val="clear" w:color="auto" w:fill="000000"/>
              </w:rPr>
              <w:t>2. Zakoni in predpisi</w:t>
            </w:r>
          </w:p>
        </w:tc>
      </w:tr>
    </w:tbl>
    <w:p w14:paraId="5F796808" w14:textId="77777777" w:rsidR="008D15FD" w:rsidRDefault="006A4588">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8D15FD" w14:paraId="736C40D7" w14:textId="77777777">
        <w:tc>
          <w:tcPr>
            <w:tcW w:w="0" w:type="auto"/>
            <w:tcMar>
              <w:top w:w="0" w:type="auto"/>
              <w:bottom w:w="0" w:type="auto"/>
            </w:tcMar>
          </w:tcPr>
          <w:p w14:paraId="4F98D20C" w14:textId="77777777" w:rsidR="008D15FD" w:rsidRDefault="006A4588" w:rsidP="006A4588">
            <w:pPr>
              <w:numPr>
                <w:ilvl w:val="0"/>
                <w:numId w:val="3"/>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34BEF9B7" w14:textId="77777777" w:rsidR="008D15FD" w:rsidRDefault="006A4588" w:rsidP="006A4588">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1D7EB5C7" w14:textId="77777777" w:rsidR="008D15FD" w:rsidRDefault="006A4588" w:rsidP="006A4588">
            <w:pPr>
              <w:numPr>
                <w:ilvl w:val="0"/>
                <w:numId w:val="3"/>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21105409" w14:textId="77777777" w:rsidR="008D15FD" w:rsidRDefault="006A4588" w:rsidP="006A4588">
            <w:pPr>
              <w:numPr>
                <w:ilvl w:val="0"/>
                <w:numId w:val="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0A748E5A" w14:textId="77777777" w:rsidR="008D15FD" w:rsidRDefault="006A4588" w:rsidP="006A4588">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3485C533" w14:textId="77777777" w:rsidR="008D15FD" w:rsidRDefault="006A4588" w:rsidP="006A4588">
            <w:pPr>
              <w:numPr>
                <w:ilvl w:val="0"/>
                <w:numId w:val="3"/>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0AEAF957" w14:textId="77777777" w:rsidR="008D15FD" w:rsidRDefault="006A4588" w:rsidP="006A4588">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1B0067D3" w14:textId="77777777" w:rsidR="008D15FD" w:rsidRDefault="006A4588">
      <w:pPr>
        <w:spacing w:before="225" w:after="225" w:line="240" w:lineRule="auto"/>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799BDCE5" w14:textId="77777777" w:rsidR="008D15FD" w:rsidRDefault="006A4588">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8D15FD" w14:paraId="46974B09" w14:textId="77777777">
        <w:tc>
          <w:tcPr>
            <w:tcW w:w="0" w:type="auto"/>
            <w:tcMar>
              <w:top w:w="0" w:type="auto"/>
              <w:bottom w:w="0" w:type="auto"/>
            </w:tcMar>
          </w:tcPr>
          <w:p w14:paraId="6B7635D3" w14:textId="77777777" w:rsidR="008D15FD" w:rsidRDefault="006A4588" w:rsidP="006A4588">
            <w:pPr>
              <w:numPr>
                <w:ilvl w:val="0"/>
                <w:numId w:val="4"/>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30FBCA94" w14:textId="77777777" w:rsidR="008D15FD" w:rsidRDefault="006A4588" w:rsidP="006A4588">
            <w:pPr>
              <w:numPr>
                <w:ilvl w:val="0"/>
                <w:numId w:val="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52665BF" w14:textId="77777777" w:rsidR="008D15FD" w:rsidRDefault="006A4588">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1D1A232F" w14:textId="77777777" w:rsidR="008D15FD" w:rsidRDefault="006A4588">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EC490E7" w14:textId="77777777" w:rsidR="008D15FD" w:rsidRDefault="006A4588">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5F7A4B1" w14:textId="77777777" w:rsidR="008D15FD" w:rsidRDefault="006A4588">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643"/>
      </w:tblGrid>
      <w:tr w:rsidR="008D15FD" w14:paraId="4EDF095D" w14:textId="77777777">
        <w:tc>
          <w:tcPr>
            <w:tcW w:w="0" w:type="auto"/>
            <w:shd w:val="clear" w:color="auto" w:fill="000000"/>
            <w:tcMar>
              <w:top w:w="150" w:type="dxa"/>
              <w:bottom w:w="150" w:type="dxa"/>
            </w:tcMar>
            <w:vAlign w:val="center"/>
          </w:tcPr>
          <w:p w14:paraId="2875EBAD" w14:textId="77777777" w:rsidR="008D15FD" w:rsidRDefault="006A4588">
            <w:r>
              <w:rPr>
                <w:rFonts w:ascii="Arial" w:hAnsi="Arial" w:cs="Arial"/>
                <w:b/>
                <w:bCs/>
                <w:color w:val="FFFFFF"/>
                <w:position w:val="-2"/>
                <w:sz w:val="18"/>
                <w:szCs w:val="18"/>
                <w:shd w:val="clear" w:color="auto" w:fill="000000"/>
              </w:rPr>
              <w:t>3. Navodilo za oddajo elektronske ponudbe</w:t>
            </w:r>
          </w:p>
        </w:tc>
      </w:tr>
    </w:tbl>
    <w:p w14:paraId="5D77137E" w14:textId="77777777" w:rsidR="008D15FD" w:rsidRDefault="006A4588">
      <w:pPr>
        <w:spacing w:before="225" w:after="225" w:line="240" w:lineRule="auto"/>
        <w:jc w:val="both"/>
      </w:pPr>
      <w:r>
        <w:rPr>
          <w:rFonts w:ascii="Arial" w:hAnsi="Arial" w:cs="Arial"/>
          <w:color w:val="000000"/>
          <w:sz w:val="18"/>
          <w:szCs w:val="18"/>
        </w:rPr>
        <w:t xml:space="preserve">Ponudnik dobi dodatne informacije vezane na elektronsko oddajo ponudb na spletni strani Direktorata na javno naročanje: </w:t>
      </w:r>
      <w:hyperlink r:id="rId13" w:history="1">
        <w:r>
          <w:rPr>
            <w:rFonts w:ascii="Arial" w:hAnsi="Arial" w:cs="Arial"/>
            <w:color w:val="0000CC"/>
            <w:sz w:val="18"/>
            <w:szCs w:val="18"/>
            <w:u w:val="single"/>
          </w:rPr>
          <w:t>http://www.djn.mju.gov.si/elektronska-oddaja-ponudb-informacije-za-ponudnike</w:t>
        </w:r>
      </w:hyperlink>
    </w:p>
    <w:tbl>
      <w:tblPr>
        <w:tblStyle w:val="NormalTablePHPDOCX"/>
        <w:tblW w:w="5000" w:type="pct"/>
        <w:tblInd w:w="108" w:type="dxa"/>
        <w:tblLook w:val="04A0" w:firstRow="1" w:lastRow="0" w:firstColumn="1" w:lastColumn="0" w:noHBand="0" w:noVBand="1"/>
      </w:tblPr>
      <w:tblGrid>
        <w:gridCol w:w="9286"/>
      </w:tblGrid>
      <w:tr w:rsidR="008D15FD" w14:paraId="6CFD2399"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8D15FD" w14:paraId="42DBBB69"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8D15FD" w14:paraId="04601C34"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8D15FD" w14:paraId="7285348A"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422"/>
                              </w:tblGrid>
                              <w:tr w:rsidR="008D15FD" w14:paraId="7FB6342C" w14:textId="77777777">
                                <w:tc>
                                  <w:tcPr>
                                    <w:tcW w:w="0" w:type="auto"/>
                                    <w:tcMar>
                                      <w:top w:w="0" w:type="auto"/>
                                      <w:bottom w:w="0" w:type="auto"/>
                                    </w:tcMar>
                                    <w:vAlign w:val="center"/>
                                  </w:tcPr>
                                  <w:p w14:paraId="3C33B964" w14:textId="77777777" w:rsidR="008D15FD" w:rsidRDefault="006A4588">
                                    <w:pPr>
                                      <w:spacing w:before="135" w:after="135"/>
                                      <w:jc w:val="both"/>
                                      <w:textAlignment w:val="center"/>
                                    </w:pPr>
                                    <w:r>
                                      <w:rPr>
                                        <w:rFonts w:ascii="Arial" w:hAnsi="Arial" w:cs="Arial"/>
                                        <w:color w:val="000000"/>
                                        <w:position w:val="-2"/>
                                        <w:sz w:val="18"/>
                                        <w:szCs w:val="18"/>
                                      </w:rPr>
                                      <w:t>Ponudnik dodatne informacije vezane na elektronsko oddajo ponudb dobi na spletni strani Direktorata za javno naročanje:  http://www.djn.mju.gov.si/elektronska-oddaja-ponudb-informacije-za-ponudnike</w:t>
                                    </w:r>
                                  </w:p>
                                  <w:tbl>
                                    <w:tblPr>
                                      <w:tblStyle w:val="NormalTablePHPDOCX"/>
                                      <w:tblW w:w="5000" w:type="pct"/>
                                      <w:tblLook w:val="04A0" w:firstRow="1" w:lastRow="0" w:firstColumn="1" w:lastColumn="0" w:noHBand="0" w:noVBand="1"/>
                                    </w:tblPr>
                                    <w:tblGrid>
                                      <w:gridCol w:w="8206"/>
                                    </w:tblGrid>
                                    <w:tr w:rsidR="008D15FD" w14:paraId="0F178B21"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990"/>
                                          </w:tblGrid>
                                          <w:tr w:rsidR="008D15FD" w14:paraId="1E0C8EDB"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774"/>
                                                </w:tblGrid>
                                                <w:tr w:rsidR="008D15FD" w14:paraId="0EBC16F3"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558"/>
                                                      </w:tblGrid>
                                                      <w:tr w:rsidR="008D15FD" w14:paraId="69D38EC8"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342"/>
                                                            </w:tblGrid>
                                                            <w:tr w:rsidR="008D15FD" w14:paraId="4132A888" w14:textId="77777777">
                                                              <w:tc>
                                                                <w:tcPr>
                                                                  <w:tcW w:w="0" w:type="auto"/>
                                                                  <w:tcMar>
                                                                    <w:top w:w="0" w:type="auto"/>
                                                                    <w:bottom w:w="0" w:type="auto"/>
                                                                  </w:tcMar>
                                                                </w:tcPr>
                                                                <w:p w14:paraId="275C0B65" w14:textId="77777777" w:rsidR="008D15FD" w:rsidRDefault="006A4588" w:rsidP="006A4588">
                                                                  <w:pPr>
                                                                    <w:numPr>
                                                                      <w:ilvl w:val="0"/>
                                                                      <w:numId w:val="5"/>
                                                                    </w:numPr>
                                                                    <w:rPr>
                                                                      <w:rFonts w:ascii="Arial" w:hAnsi="Arial" w:cs="Arial"/>
                                                                      <w:color w:val="000000"/>
                                                                      <w:sz w:val="18"/>
                                                                      <w:szCs w:val="18"/>
                                                                    </w:rPr>
                                                                  </w:pPr>
                                                                  <w:r>
                                                                    <w:rPr>
                                                                      <w:rFonts w:ascii="Arial" w:hAnsi="Arial" w:cs="Arial"/>
                                                                      <w:color w:val="000000"/>
                                                                      <w:position w:val="-2"/>
                                                                      <w:sz w:val="18"/>
                                                                      <w:szCs w:val="18"/>
                                                                    </w:rPr>
                                                                    <w:t>Ponudnik vnese osnovne podatke o ponudbi;</w:t>
                                                                  </w:r>
                                                                </w:p>
                                                                <w:p w14:paraId="112DE1E8" w14:textId="77777777" w:rsidR="008D15FD" w:rsidRDefault="006A4588" w:rsidP="006A4588">
                                                                  <w:pPr>
                                                                    <w:numPr>
                                                                      <w:ilvl w:val="0"/>
                                                                      <w:numId w:val="5"/>
                                                                    </w:numPr>
                                                                    <w:rPr>
                                                                      <w:rFonts w:ascii="Arial" w:hAnsi="Arial" w:cs="Arial"/>
                                                                      <w:color w:val="000000"/>
                                                                      <w:sz w:val="18"/>
                                                                      <w:szCs w:val="18"/>
                                                                    </w:rPr>
                                                                  </w:pPr>
                                                                  <w:r>
                                                                    <w:rPr>
                                                                      <w:rFonts w:ascii="Arial" w:hAnsi="Arial" w:cs="Arial"/>
                                                                      <w:color w:val="000000"/>
                                                                      <w:position w:val="-2"/>
                                                                      <w:sz w:val="18"/>
                                                                      <w:szCs w:val="18"/>
                                                                    </w:rPr>
                                                                    <w:t>Ponudnik v razdelek Predračun naloži obrazec št. 1 Ponudba.</w:t>
                                                                  </w:r>
                                                                </w:p>
                                                                <w:p w14:paraId="28404E4F" w14:textId="77777777" w:rsidR="008D15FD" w:rsidRDefault="006A4588" w:rsidP="006A4588">
                                                                  <w:pPr>
                                                                    <w:numPr>
                                                                      <w:ilvl w:val="0"/>
                                                                      <w:numId w:val="5"/>
                                                                    </w:numPr>
                                                                    <w:rPr>
                                                                      <w:rFonts w:ascii="Arial" w:hAnsi="Arial" w:cs="Arial"/>
                                                                      <w:color w:val="000000"/>
                                                                      <w:sz w:val="18"/>
                                                                      <w:szCs w:val="18"/>
                                                                    </w:rPr>
                                                                  </w:pPr>
                                                                  <w:r>
                                                                    <w:rPr>
                                                                      <w:rFonts w:ascii="Arial" w:hAnsi="Arial" w:cs="Arial"/>
                                                                      <w:color w:val="000000"/>
                                                                      <w:position w:val="-2"/>
                                                                      <w:sz w:val="18"/>
                                                                      <w:szCs w:val="18"/>
                                                                    </w:rPr>
                                                                    <w:t>Ponudnik v razdelek ESPD naloži obrazec Krovna izjava (v pdf ali xml dat.).</w:t>
                                                                  </w:r>
                                                                </w:p>
                                                                <w:p w14:paraId="4608FC0C" w14:textId="77777777" w:rsidR="008D15FD" w:rsidRDefault="006A4588" w:rsidP="006A4588">
                                                                  <w:pPr>
                                                                    <w:numPr>
                                                                      <w:ilvl w:val="0"/>
                                                                      <w:numId w:val="5"/>
                                                                    </w:numPr>
                                                                    <w:rPr>
                                                                      <w:rFonts w:ascii="Arial" w:hAnsi="Arial" w:cs="Arial"/>
                                                                      <w:color w:val="000000"/>
                                                                      <w:sz w:val="18"/>
                                                                      <w:szCs w:val="18"/>
                                                                    </w:rPr>
                                                                  </w:pPr>
                                                                  <w:r>
                                                                    <w:rPr>
                                                                      <w:rFonts w:ascii="Arial" w:hAnsi="Arial" w:cs="Arial"/>
                                                                      <w:color w:val="000000"/>
                                                                      <w:position w:val="-2"/>
                                                                      <w:sz w:val="18"/>
                                                                      <w:szCs w:val="18"/>
                                                                    </w:rPr>
                                                                    <w:t>Ponudnik v razdelek Druge priloge naloži ostale dele ponudbe, in sicer: scan celotne ponudbene dokumentacije - vse izjave, priloge, vzorec pogodb,izjav,</w:t>
                                                                  </w:r>
                                                                </w:p>
                                                                <w:p w14:paraId="61BA3FE9" w14:textId="64F6FFDC" w:rsidR="008D15FD" w:rsidRDefault="006A4588" w:rsidP="006A4588">
                                                                  <w:pPr>
                                                                    <w:numPr>
                                                                      <w:ilvl w:val="0"/>
                                                                      <w:numId w:val="5"/>
                                                                    </w:numPr>
                                                                    <w:rPr>
                                                                      <w:rFonts w:ascii="Arial" w:hAnsi="Arial" w:cs="Arial"/>
                                                                      <w:color w:val="000000"/>
                                                                      <w:sz w:val="18"/>
                                                                      <w:szCs w:val="18"/>
                                                                    </w:rPr>
                                                                  </w:pPr>
                                                                  <w:r>
                                                                    <w:rPr>
                                                                      <w:rFonts w:ascii="Arial" w:hAnsi="Arial" w:cs="Arial"/>
                                                                      <w:color w:val="000000"/>
                                                                      <w:position w:val="-2"/>
                                                                      <w:sz w:val="18"/>
                                                                      <w:szCs w:val="18"/>
                                                                    </w:rPr>
                                                                    <w:t xml:space="preserve">Ponudnik razdelek »Sodelujoči« izpolni in naloži dokumentacijo samo v primeru skupne ponudbe, uporabe zmogljivosti drugih subjektov in/ali podizvajalcev. </w:t>
                                                                  </w:r>
                                                                  <w:r w:rsidR="00434185">
                                                                    <w:rPr>
                                                                      <w:rFonts w:ascii="Arial" w:hAnsi="Arial" w:cs="Arial"/>
                                                                      <w:color w:val="000000"/>
                                                                      <w:position w:val="-2"/>
                                                                      <w:sz w:val="18"/>
                                                                      <w:szCs w:val="18"/>
                                                                    </w:rPr>
                                                                    <w:t>Krovne izjave</w:t>
                                                                  </w:r>
                                                                  <w:r>
                                                                    <w:rPr>
                                                                      <w:rFonts w:ascii="Arial" w:hAnsi="Arial" w:cs="Arial"/>
                                                                      <w:color w:val="000000"/>
                                                                      <w:position w:val="-2"/>
                                                                      <w:sz w:val="18"/>
                                                                      <w:szCs w:val="18"/>
                                                                    </w:rPr>
                                                                    <w:t xml:space="preserve"> vseh sodelujočih ponudnik naloži kot scan izpisanega dokumenta, ročno podpisanega s strani zakonitega zastopnika posameznega sodelujočega partnerja/podizvajalca/subjekta.</w:t>
                                                                  </w:r>
                                                                </w:p>
                                                              </w:tc>
                                                            </w:tr>
                                                          </w:tbl>
                                                          <w:p w14:paraId="4F784FE8" w14:textId="77777777" w:rsidR="008D15FD" w:rsidRDefault="008D15FD"/>
                                                          <w:p w14:paraId="09A2A381" w14:textId="77777777" w:rsidR="008D15FD" w:rsidRDefault="008D15FD">
                                                            <w:pPr>
                                                              <w:spacing w:before="135" w:after="135"/>
                                                              <w:ind w:left="720"/>
                                                              <w:jc w:val="both"/>
                                                              <w:textAlignment w:val="center"/>
                                                            </w:pPr>
                                                          </w:p>
                                                          <w:p w14:paraId="3F674A94" w14:textId="77777777" w:rsidR="008D15FD" w:rsidRDefault="008D15FD">
                                                            <w:pPr>
                                                              <w:spacing w:before="135" w:after="135"/>
                                                              <w:ind w:left="720"/>
                                                              <w:jc w:val="both"/>
                                                              <w:textAlignment w:val="center"/>
                                                            </w:pPr>
                                                          </w:p>
                                                          <w:p w14:paraId="78A4EAE0" w14:textId="77777777" w:rsidR="008D15FD" w:rsidRDefault="008D15FD">
                                                            <w:pPr>
                                                              <w:spacing w:before="135" w:after="135"/>
                                                              <w:ind w:left="720"/>
                                                              <w:jc w:val="both"/>
                                                              <w:textAlignment w:val="center"/>
                                                            </w:pPr>
                                                          </w:p>
                                                        </w:tc>
                                                      </w:tr>
                                                    </w:tbl>
                                                    <w:p w14:paraId="74196EC9" w14:textId="77777777" w:rsidR="008D15FD" w:rsidRDefault="008D15FD"/>
                                                  </w:tc>
                                                </w:tr>
                                              </w:tbl>
                                              <w:p w14:paraId="60C91A8D" w14:textId="77777777" w:rsidR="008D15FD" w:rsidRDefault="008D15FD"/>
                                            </w:tc>
                                          </w:tr>
                                        </w:tbl>
                                        <w:p w14:paraId="62D13628" w14:textId="77777777" w:rsidR="008D15FD" w:rsidRDefault="008D15FD"/>
                                      </w:tc>
                                    </w:tr>
                                  </w:tbl>
                                  <w:p w14:paraId="1541285D" w14:textId="77777777" w:rsidR="008D15FD" w:rsidRDefault="008D15FD"/>
                                </w:tc>
                              </w:tr>
                            </w:tbl>
                            <w:p w14:paraId="0BFC8BA0" w14:textId="77777777" w:rsidR="008D15FD" w:rsidRDefault="008D15FD"/>
                          </w:tc>
                        </w:tr>
                      </w:tbl>
                      <w:p w14:paraId="7B3D93E8" w14:textId="77777777" w:rsidR="008D15FD" w:rsidRDefault="008D15FD"/>
                    </w:tc>
                  </w:tr>
                </w:tbl>
                <w:p w14:paraId="7626A02C" w14:textId="77777777" w:rsidR="008D15FD" w:rsidRDefault="008D15FD"/>
              </w:tc>
            </w:tr>
          </w:tbl>
          <w:p w14:paraId="02B175B4" w14:textId="77777777" w:rsidR="008D15FD" w:rsidRDefault="008D15FD"/>
        </w:tc>
      </w:tr>
    </w:tbl>
    <w:p w14:paraId="464BA10A" w14:textId="77777777" w:rsidR="008D15FD" w:rsidRDefault="008D15FD"/>
    <w:tbl>
      <w:tblPr>
        <w:tblStyle w:val="NormalTablePHPDOCX"/>
        <w:tblW w:w="2500" w:type="pct"/>
        <w:tblInd w:w="108" w:type="dxa"/>
        <w:tblLook w:val="04A0" w:firstRow="1" w:lastRow="0" w:firstColumn="1" w:lastColumn="0" w:noHBand="0" w:noVBand="1"/>
      </w:tblPr>
      <w:tblGrid>
        <w:gridCol w:w="4643"/>
      </w:tblGrid>
      <w:tr w:rsidR="008D15FD" w14:paraId="388A1D74" w14:textId="77777777">
        <w:tc>
          <w:tcPr>
            <w:tcW w:w="0" w:type="auto"/>
            <w:shd w:val="clear" w:color="auto" w:fill="000000"/>
            <w:tcMar>
              <w:top w:w="150" w:type="dxa"/>
              <w:bottom w:w="150" w:type="dxa"/>
            </w:tcMar>
            <w:vAlign w:val="center"/>
          </w:tcPr>
          <w:p w14:paraId="5E6DE229" w14:textId="77777777" w:rsidR="008D15FD" w:rsidRDefault="006A4588">
            <w:r>
              <w:rPr>
                <w:rFonts w:ascii="Arial" w:hAnsi="Arial" w:cs="Arial"/>
                <w:b/>
                <w:bCs/>
                <w:color w:val="FFFFFF"/>
                <w:position w:val="-2"/>
                <w:sz w:val="18"/>
                <w:szCs w:val="18"/>
                <w:shd w:val="clear" w:color="auto" w:fill="000000"/>
              </w:rPr>
              <w:lastRenderedPageBreak/>
              <w:t>4. Jezik razpisne dokumentacije in ponudbe ter oblika</w:t>
            </w:r>
          </w:p>
        </w:tc>
      </w:tr>
    </w:tbl>
    <w:p w14:paraId="2598CDD3" w14:textId="77777777" w:rsidR="008D15FD" w:rsidRDefault="006A4588">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21CD398" w14:textId="77777777" w:rsidR="008D15FD" w:rsidRDefault="006A4588">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56EE540C" w14:textId="77777777" w:rsidR="008D15FD" w:rsidRDefault="006A4588">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01B2482" w14:textId="77777777" w:rsidR="008D15FD" w:rsidRDefault="006A4588">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7C544206" w14:textId="77777777" w:rsidR="008D15FD" w:rsidRDefault="006A4588">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8D15FD" w14:paraId="110E1744" w14:textId="77777777">
        <w:tc>
          <w:tcPr>
            <w:tcW w:w="0" w:type="auto"/>
            <w:shd w:val="clear" w:color="auto" w:fill="000000"/>
            <w:tcMar>
              <w:top w:w="150" w:type="dxa"/>
              <w:bottom w:w="150" w:type="dxa"/>
            </w:tcMar>
            <w:vAlign w:val="center"/>
          </w:tcPr>
          <w:p w14:paraId="4775E63A" w14:textId="77777777" w:rsidR="008D15FD" w:rsidRDefault="006A4588">
            <w:r>
              <w:rPr>
                <w:rFonts w:ascii="Arial" w:hAnsi="Arial" w:cs="Arial"/>
                <w:b/>
                <w:bCs/>
                <w:color w:val="FFFFFF"/>
                <w:position w:val="-2"/>
                <w:sz w:val="18"/>
                <w:szCs w:val="18"/>
                <w:shd w:val="clear" w:color="auto" w:fill="000000"/>
              </w:rPr>
              <w:t>5. Skupna ponudba</w:t>
            </w:r>
          </w:p>
        </w:tc>
      </w:tr>
    </w:tbl>
    <w:p w14:paraId="649F3729" w14:textId="77777777" w:rsidR="008D15FD" w:rsidRDefault="006A4588">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8D15FD" w14:paraId="54F24768" w14:textId="77777777">
        <w:tc>
          <w:tcPr>
            <w:tcW w:w="0" w:type="auto"/>
            <w:tcMar>
              <w:top w:w="0" w:type="auto"/>
              <w:bottom w:w="0" w:type="auto"/>
            </w:tcMar>
          </w:tcPr>
          <w:p w14:paraId="4B140738" w14:textId="77777777" w:rsidR="008D15FD" w:rsidRDefault="006A4588" w:rsidP="006A4588">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5A65DBB0" w14:textId="77777777" w:rsidR="008D15FD" w:rsidRDefault="006A4588" w:rsidP="006A4588">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0A9E1CE" w14:textId="77777777" w:rsidR="008D15FD" w:rsidRDefault="006A4588" w:rsidP="006A4588">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04860C5" w14:textId="77777777" w:rsidR="008D15FD" w:rsidRDefault="006A4588" w:rsidP="006A4588">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3B5439A" w14:textId="77777777" w:rsidR="008D15FD" w:rsidRDefault="006A4588" w:rsidP="006A4588">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6BEF4335" w14:textId="77777777" w:rsidR="008D15FD" w:rsidRDefault="006A4588" w:rsidP="006A4588">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DAA440F" w14:textId="77777777" w:rsidR="008D15FD" w:rsidRDefault="006A4588">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801E724" w14:textId="77777777" w:rsidR="008D15FD" w:rsidRDefault="006A4588">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8D15FD" w14:paraId="5CE91241" w14:textId="77777777">
        <w:tc>
          <w:tcPr>
            <w:tcW w:w="0" w:type="auto"/>
            <w:shd w:val="clear" w:color="auto" w:fill="000000"/>
            <w:tcMar>
              <w:top w:w="150" w:type="dxa"/>
              <w:bottom w:w="150" w:type="dxa"/>
            </w:tcMar>
            <w:vAlign w:val="center"/>
          </w:tcPr>
          <w:p w14:paraId="3C0D14F0" w14:textId="77777777" w:rsidR="008D15FD" w:rsidRDefault="006A4588">
            <w:r>
              <w:rPr>
                <w:rFonts w:ascii="Arial" w:hAnsi="Arial" w:cs="Arial"/>
                <w:b/>
                <w:bCs/>
                <w:color w:val="FFFFFF"/>
                <w:position w:val="-2"/>
                <w:sz w:val="18"/>
                <w:szCs w:val="18"/>
                <w:shd w:val="clear" w:color="auto" w:fill="000000"/>
              </w:rPr>
              <w:t>6. Ponudba s podizvajalci</w:t>
            </w:r>
          </w:p>
        </w:tc>
      </w:tr>
    </w:tbl>
    <w:p w14:paraId="746E23FF" w14:textId="77777777" w:rsidR="008D15FD" w:rsidRDefault="006A4588">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067EC6A" w14:textId="77777777" w:rsidR="008D15FD" w:rsidRDefault="006A4588">
      <w:pPr>
        <w:spacing w:before="225" w:after="225" w:line="240" w:lineRule="auto"/>
        <w:jc w:val="both"/>
      </w:pPr>
      <w:r>
        <w:rPr>
          <w:rFonts w:ascii="Arial" w:hAnsi="Arial" w:cs="Arial"/>
          <w:color w:val="000000"/>
          <w:sz w:val="18"/>
          <w:szCs w:val="18"/>
        </w:rPr>
        <w:lastRenderedPageBreak/>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  </w:t>
      </w:r>
    </w:p>
    <w:tbl>
      <w:tblPr>
        <w:tblStyle w:val="NormalTablePHPDOCX"/>
        <w:tblW w:w="2500" w:type="pct"/>
        <w:tblInd w:w="108" w:type="dxa"/>
        <w:tblLook w:val="04A0" w:firstRow="1" w:lastRow="0" w:firstColumn="1" w:lastColumn="0" w:noHBand="0" w:noVBand="1"/>
      </w:tblPr>
      <w:tblGrid>
        <w:gridCol w:w="4643"/>
      </w:tblGrid>
      <w:tr w:rsidR="008D15FD" w14:paraId="193529C3" w14:textId="77777777">
        <w:tc>
          <w:tcPr>
            <w:tcW w:w="0" w:type="auto"/>
            <w:shd w:val="clear" w:color="auto" w:fill="000000"/>
            <w:tcMar>
              <w:top w:w="150" w:type="dxa"/>
              <w:bottom w:w="150" w:type="dxa"/>
            </w:tcMar>
            <w:vAlign w:val="center"/>
          </w:tcPr>
          <w:p w14:paraId="6DE5853B" w14:textId="77777777" w:rsidR="008D15FD" w:rsidRDefault="006A4588">
            <w:r>
              <w:rPr>
                <w:rFonts w:ascii="Arial" w:hAnsi="Arial" w:cs="Arial"/>
                <w:b/>
                <w:bCs/>
                <w:color w:val="FFFFFF"/>
                <w:position w:val="-2"/>
                <w:sz w:val="18"/>
                <w:szCs w:val="18"/>
                <w:shd w:val="clear" w:color="auto" w:fill="000000"/>
              </w:rPr>
              <w:t>7. Ustavitev postopka, zavrnitev vseh ponudb, odstop od izvedbe javnega naročila</w:t>
            </w:r>
          </w:p>
        </w:tc>
      </w:tr>
    </w:tbl>
    <w:p w14:paraId="278FE519" w14:textId="77777777" w:rsidR="008D15FD" w:rsidRDefault="006A4588">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8D15FD" w14:paraId="0C54E59C" w14:textId="77777777">
        <w:tc>
          <w:tcPr>
            <w:tcW w:w="0" w:type="auto"/>
            <w:shd w:val="clear" w:color="auto" w:fill="000000"/>
            <w:tcMar>
              <w:top w:w="150" w:type="dxa"/>
              <w:bottom w:w="150" w:type="dxa"/>
            </w:tcMar>
            <w:vAlign w:val="center"/>
          </w:tcPr>
          <w:p w14:paraId="5654BFF4" w14:textId="77777777" w:rsidR="008D15FD" w:rsidRDefault="006A4588">
            <w:r>
              <w:rPr>
                <w:rFonts w:ascii="Arial" w:hAnsi="Arial" w:cs="Arial"/>
                <w:b/>
                <w:bCs/>
                <w:color w:val="FFFFFF"/>
                <w:position w:val="-2"/>
                <w:sz w:val="18"/>
                <w:szCs w:val="18"/>
                <w:shd w:val="clear" w:color="auto" w:fill="000000"/>
              </w:rPr>
              <w:t>8. Zmanjšanje obsega naročila</w:t>
            </w:r>
          </w:p>
        </w:tc>
      </w:tr>
    </w:tbl>
    <w:p w14:paraId="2FF94FB7" w14:textId="77777777" w:rsidR="008D15FD" w:rsidRDefault="006A4588">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0A73E23F" w14:textId="77777777" w:rsidR="008D15FD" w:rsidRDefault="006A4588">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8D15FD" w14:paraId="1B6B71EF" w14:textId="77777777">
        <w:tc>
          <w:tcPr>
            <w:tcW w:w="0" w:type="auto"/>
            <w:shd w:val="clear" w:color="auto" w:fill="000000"/>
            <w:tcMar>
              <w:top w:w="150" w:type="dxa"/>
              <w:bottom w:w="150" w:type="dxa"/>
            </w:tcMar>
            <w:vAlign w:val="center"/>
          </w:tcPr>
          <w:p w14:paraId="1ABB384C" w14:textId="77777777" w:rsidR="008D15FD" w:rsidRDefault="006A4588">
            <w:r>
              <w:rPr>
                <w:rFonts w:ascii="Arial" w:hAnsi="Arial" w:cs="Arial"/>
                <w:b/>
                <w:bCs/>
                <w:color w:val="FFFFFF"/>
                <w:position w:val="-2"/>
                <w:sz w:val="18"/>
                <w:szCs w:val="18"/>
                <w:shd w:val="clear" w:color="auto" w:fill="000000"/>
              </w:rPr>
              <w:t>9. Dopolnjevanje, spreminjanje ter pojasnjevanje ponudb</w:t>
            </w:r>
          </w:p>
        </w:tc>
      </w:tr>
    </w:tbl>
    <w:p w14:paraId="03FEABC1" w14:textId="77777777" w:rsidR="008D15FD" w:rsidRDefault="006A4588">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5C0FBAFE" w14:textId="77777777" w:rsidR="008D15FD" w:rsidRDefault="006A4588">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2857EBC" w14:textId="77777777" w:rsidR="008D15FD" w:rsidRDefault="006A4588">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365BD1AE" w14:textId="77777777" w:rsidR="008D15FD" w:rsidRDefault="006A4588">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B87E2D0" w14:textId="77777777" w:rsidR="008D15FD" w:rsidRDefault="006A4588">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7154744" w14:textId="77777777" w:rsidR="008D15FD" w:rsidRDefault="006A4588">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w:t>
      </w:r>
      <w:r>
        <w:rPr>
          <w:rFonts w:ascii="Arial" w:hAnsi="Arial" w:cs="Arial"/>
          <w:color w:val="000000"/>
          <w:sz w:val="18"/>
          <w:szCs w:val="18"/>
        </w:rPr>
        <w:lastRenderedPageBreak/>
        <w:t>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643"/>
      </w:tblGrid>
      <w:tr w:rsidR="008D15FD" w14:paraId="38C92D73" w14:textId="77777777">
        <w:tc>
          <w:tcPr>
            <w:tcW w:w="0" w:type="auto"/>
            <w:shd w:val="clear" w:color="auto" w:fill="000000"/>
            <w:tcMar>
              <w:top w:w="150" w:type="dxa"/>
              <w:bottom w:w="150" w:type="dxa"/>
            </w:tcMar>
            <w:vAlign w:val="center"/>
          </w:tcPr>
          <w:p w14:paraId="765BBF5C" w14:textId="77777777" w:rsidR="008D15FD" w:rsidRDefault="006A4588">
            <w:r>
              <w:rPr>
                <w:rFonts w:ascii="Arial" w:hAnsi="Arial" w:cs="Arial"/>
                <w:b/>
                <w:bCs/>
                <w:color w:val="FFFFFF"/>
                <w:position w:val="-2"/>
                <w:sz w:val="18"/>
                <w:szCs w:val="18"/>
                <w:shd w:val="clear" w:color="auto" w:fill="000000"/>
              </w:rPr>
              <w:t>10. Obvestilo o oddaji naročila</w:t>
            </w:r>
          </w:p>
        </w:tc>
      </w:tr>
    </w:tbl>
    <w:p w14:paraId="18E16687" w14:textId="77777777" w:rsidR="008D15FD" w:rsidRDefault="006A4588">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A27030A" w14:textId="77777777" w:rsidR="008D15FD" w:rsidRDefault="006A4588">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65AC60BC" w14:textId="77777777" w:rsidR="008D15FD" w:rsidRDefault="006A4588">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107FECA" w14:textId="77777777" w:rsidR="008D15FD" w:rsidRDefault="006A4588">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8D15FD" w14:paraId="358B2B62" w14:textId="77777777">
        <w:tc>
          <w:tcPr>
            <w:tcW w:w="0" w:type="auto"/>
            <w:shd w:val="clear" w:color="auto" w:fill="000000"/>
            <w:tcMar>
              <w:top w:w="150" w:type="dxa"/>
              <w:bottom w:w="150" w:type="dxa"/>
            </w:tcMar>
            <w:vAlign w:val="center"/>
          </w:tcPr>
          <w:p w14:paraId="4AC653D7" w14:textId="77777777" w:rsidR="008D15FD" w:rsidRDefault="006A4588">
            <w:r>
              <w:rPr>
                <w:rFonts w:ascii="Arial" w:hAnsi="Arial" w:cs="Arial"/>
                <w:b/>
                <w:bCs/>
                <w:color w:val="FFFFFF"/>
                <w:position w:val="-2"/>
                <w:sz w:val="18"/>
                <w:szCs w:val="18"/>
                <w:shd w:val="clear" w:color="auto" w:fill="000000"/>
              </w:rPr>
              <w:t>11. Zaupnost ponudbene dokumentacije</w:t>
            </w:r>
          </w:p>
        </w:tc>
      </w:tr>
    </w:tbl>
    <w:p w14:paraId="370C24FF" w14:textId="77777777" w:rsidR="008D15FD" w:rsidRDefault="006A4588">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67F40EAB" w14:textId="77777777" w:rsidR="008D15FD" w:rsidRDefault="006A4588">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18E3B3A1" w14:textId="77777777" w:rsidR="008D15FD" w:rsidRDefault="006A4588">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726EE47A" w14:textId="77777777" w:rsidR="008D15FD" w:rsidRDefault="006A4588">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643"/>
      </w:tblGrid>
      <w:tr w:rsidR="008D15FD" w14:paraId="6CBE5BFF" w14:textId="77777777">
        <w:tc>
          <w:tcPr>
            <w:tcW w:w="0" w:type="auto"/>
            <w:shd w:val="clear" w:color="auto" w:fill="000000"/>
            <w:tcMar>
              <w:top w:w="150" w:type="dxa"/>
              <w:bottom w:w="150" w:type="dxa"/>
            </w:tcMar>
            <w:vAlign w:val="center"/>
          </w:tcPr>
          <w:p w14:paraId="234016FB" w14:textId="77777777" w:rsidR="008D15FD" w:rsidRDefault="006A4588">
            <w:r>
              <w:rPr>
                <w:rFonts w:ascii="Arial" w:hAnsi="Arial" w:cs="Arial"/>
                <w:b/>
                <w:bCs/>
                <w:color w:val="FFFFFF"/>
                <w:position w:val="-2"/>
                <w:sz w:val="18"/>
                <w:szCs w:val="18"/>
                <w:shd w:val="clear" w:color="auto" w:fill="000000"/>
              </w:rPr>
              <w:t>12. Način predložitve dokumentov v ponudbi</w:t>
            </w:r>
          </w:p>
        </w:tc>
      </w:tr>
    </w:tbl>
    <w:p w14:paraId="5DDC240B" w14:textId="77777777" w:rsidR="008D15FD" w:rsidRDefault="006A4588">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615FB51A" w14:textId="77777777" w:rsidR="008D15FD" w:rsidRDefault="006A4588">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FB390FF" w14:textId="77777777" w:rsidR="008D15FD" w:rsidRDefault="006A4588">
      <w:pPr>
        <w:spacing w:before="225" w:after="225" w:line="240" w:lineRule="auto"/>
        <w:jc w:val="both"/>
      </w:pPr>
      <w:r>
        <w:rPr>
          <w:rFonts w:ascii="Arial" w:hAnsi="Arial" w:cs="Arial"/>
          <w:color w:val="000000"/>
          <w:sz w:val="18"/>
          <w:szCs w:val="18"/>
        </w:rPr>
        <w:t xml:space="preserve">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w:t>
      </w:r>
      <w:r>
        <w:rPr>
          <w:rFonts w:ascii="Arial" w:hAnsi="Arial" w:cs="Arial"/>
          <w:color w:val="000000"/>
          <w:sz w:val="18"/>
          <w:szCs w:val="18"/>
        </w:rPr>
        <w:lastRenderedPageBreak/>
        <w:t>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16CE455B" w14:textId="77777777" w:rsidR="008D15FD" w:rsidRDefault="006A4588">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024768D0" w14:textId="77777777" w:rsidR="008D15FD" w:rsidRDefault="006A4588">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8D15FD" w14:paraId="16390496" w14:textId="77777777">
        <w:tc>
          <w:tcPr>
            <w:tcW w:w="0" w:type="auto"/>
            <w:shd w:val="clear" w:color="auto" w:fill="000000"/>
            <w:tcMar>
              <w:top w:w="150" w:type="dxa"/>
              <w:bottom w:w="150" w:type="dxa"/>
            </w:tcMar>
            <w:vAlign w:val="center"/>
          </w:tcPr>
          <w:p w14:paraId="088CA23F" w14:textId="77777777" w:rsidR="008D15FD" w:rsidRDefault="006A4588">
            <w:r>
              <w:rPr>
                <w:rFonts w:ascii="Arial" w:hAnsi="Arial" w:cs="Arial"/>
                <w:b/>
                <w:bCs/>
                <w:color w:val="FFFFFF"/>
                <w:position w:val="-2"/>
                <w:sz w:val="18"/>
                <w:szCs w:val="18"/>
                <w:shd w:val="clear" w:color="auto" w:fill="000000"/>
              </w:rPr>
              <w:t>13. Veljavnost ponudbe</w:t>
            </w:r>
          </w:p>
        </w:tc>
      </w:tr>
    </w:tbl>
    <w:p w14:paraId="2471B3B8" w14:textId="77777777" w:rsidR="008D15FD" w:rsidRDefault="006A4588">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39085E24" w14:textId="77777777" w:rsidR="008D15FD" w:rsidRDefault="006A4588">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8D15FD" w14:paraId="3D5CA8C0" w14:textId="77777777">
        <w:tc>
          <w:tcPr>
            <w:tcW w:w="0" w:type="auto"/>
            <w:shd w:val="clear" w:color="auto" w:fill="000000"/>
            <w:tcMar>
              <w:top w:w="150" w:type="dxa"/>
              <w:bottom w:w="150" w:type="dxa"/>
            </w:tcMar>
            <w:vAlign w:val="center"/>
          </w:tcPr>
          <w:p w14:paraId="1110676E" w14:textId="77777777" w:rsidR="008D15FD" w:rsidRDefault="006A4588">
            <w:r>
              <w:rPr>
                <w:rFonts w:ascii="Arial" w:hAnsi="Arial" w:cs="Arial"/>
                <w:b/>
                <w:bCs/>
                <w:color w:val="FFFFFF"/>
                <w:position w:val="-2"/>
                <w:sz w:val="18"/>
                <w:szCs w:val="18"/>
                <w:shd w:val="clear" w:color="auto" w:fill="000000"/>
              </w:rPr>
              <w:t>14. Pravno varstvo</w:t>
            </w:r>
          </w:p>
        </w:tc>
      </w:tr>
    </w:tbl>
    <w:p w14:paraId="26C293A9" w14:textId="77777777" w:rsidR="008D15FD" w:rsidRDefault="006A4588">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A77FEE" w14:textId="77777777" w:rsidR="008D15FD" w:rsidRDefault="006A4588">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1E39684" w14:textId="77777777" w:rsidR="008D15FD" w:rsidRDefault="006A4588">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312239C" w14:textId="77777777" w:rsidR="008D15FD" w:rsidRDefault="006A4588">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9ED19D3" w14:textId="77777777" w:rsidR="008D15FD" w:rsidRDefault="006A4588">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14:paraId="38047AC3" w14:textId="77777777" w:rsidR="008D15FD" w:rsidRDefault="006A4588">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1EE64CC7" w14:textId="77777777" w:rsidR="008D15FD" w:rsidRDefault="006A4588">
      <w:pPr>
        <w:spacing w:before="225" w:after="225" w:line="240" w:lineRule="auto"/>
        <w:jc w:val="both"/>
      </w:pPr>
      <w:r>
        <w:rPr>
          <w:rFonts w:ascii="Arial" w:hAnsi="Arial" w:cs="Arial"/>
          <w:color w:val="000000"/>
          <w:sz w:val="18"/>
          <w:szCs w:val="18"/>
        </w:rPr>
        <w:t>https://ejn.gov.si/sistem/pravno-varstvo.html</w:t>
      </w:r>
    </w:p>
    <w:p w14:paraId="041C4224" w14:textId="77777777" w:rsidR="008D15FD" w:rsidRDefault="006A4588">
      <w:pPr>
        <w:spacing w:before="225" w:after="225" w:line="240" w:lineRule="auto"/>
        <w:jc w:val="both"/>
      </w:pPr>
      <w:r>
        <w:rPr>
          <w:rFonts w:ascii="Arial" w:hAnsi="Arial" w:cs="Arial"/>
          <w:b/>
          <w:bCs/>
          <w:color w:val="000000"/>
          <w:sz w:val="18"/>
          <w:szCs w:val="18"/>
        </w:rPr>
        <w:lastRenderedPageBreak/>
        <w:t>Zahtevek za revizijo skladno z določbo 13.a člena ZPVPJN lahko vloži samo preko portala eRevizija na spletnem naslovu https://www.portalerevizija.si. </w:t>
      </w:r>
    </w:p>
    <w:p w14:paraId="4B221C5E" w14:textId="77777777" w:rsidR="008D15FD" w:rsidRDefault="006A4588">
      <w:pPr>
        <w:spacing w:before="225" w:after="225" w:line="240" w:lineRule="auto"/>
        <w:jc w:val="both"/>
      </w:pPr>
      <w:r>
        <w:rPr>
          <w:rFonts w:ascii="Arial" w:hAnsi="Arial" w:cs="Arial"/>
          <w:color w:val="000000"/>
          <w:sz w:val="18"/>
          <w:szCs w:val="18"/>
        </w:rPr>
        <w:t>Zahtevek za revizijo se lahko vloži v roku iz 25. člena ZPVPJN.</w:t>
      </w:r>
    </w:p>
    <w:p w14:paraId="76A73250" w14:textId="77777777" w:rsidR="008D15FD" w:rsidRDefault="006A4588">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643"/>
      </w:tblGrid>
      <w:tr w:rsidR="008D15FD" w14:paraId="0F6D92F0" w14:textId="77777777">
        <w:tc>
          <w:tcPr>
            <w:tcW w:w="0" w:type="auto"/>
            <w:shd w:val="clear" w:color="auto" w:fill="000000"/>
            <w:tcMar>
              <w:top w:w="150" w:type="dxa"/>
              <w:bottom w:w="150" w:type="dxa"/>
            </w:tcMar>
            <w:vAlign w:val="center"/>
          </w:tcPr>
          <w:p w14:paraId="0742240C" w14:textId="77777777" w:rsidR="008D15FD" w:rsidRDefault="006A4588">
            <w:r>
              <w:rPr>
                <w:rFonts w:ascii="Arial" w:hAnsi="Arial" w:cs="Arial"/>
                <w:b/>
                <w:bCs/>
                <w:color w:val="FFFFFF"/>
                <w:position w:val="-2"/>
                <w:sz w:val="18"/>
                <w:szCs w:val="18"/>
                <w:shd w:val="clear" w:color="auto" w:fill="000000"/>
              </w:rPr>
              <w:t>15. Sklenitev pogodbe</w:t>
            </w:r>
          </w:p>
        </w:tc>
      </w:tr>
    </w:tbl>
    <w:p w14:paraId="79AACBF6" w14:textId="77777777" w:rsidR="008D15FD" w:rsidRDefault="006A4588">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285FA736" w14:textId="77777777" w:rsidR="008D15FD" w:rsidRDefault="006A4588">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789E8C6B" w14:textId="77777777" w:rsidR="008D15FD" w:rsidRDefault="006A4588">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57DE1D9" w14:textId="77777777" w:rsidR="008D15FD" w:rsidRDefault="008D15FD">
      <w:pPr>
        <w:sectPr w:rsidR="008D15FD" w:rsidSect="00D931BF">
          <w:pgSz w:w="11906" w:h="16838"/>
          <w:pgMar w:top="1418" w:right="1418" w:bottom="1418" w:left="1418" w:header="567" w:footer="680" w:gutter="0"/>
          <w:cols w:space="708"/>
          <w:docGrid w:linePitch="360"/>
        </w:sectPr>
      </w:pPr>
    </w:p>
    <w:p w14:paraId="794E4122" w14:textId="77777777" w:rsidR="006A4588" w:rsidRPr="00A820C7" w:rsidRDefault="006A4588"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4A25A691" w14:textId="77777777" w:rsidR="006A4588" w:rsidRDefault="006A4588" w:rsidP="00C25086">
      <w:pPr>
        <w:rPr>
          <w:rFonts w:ascii="Arial" w:hAnsi="Arial" w:cs="Arial"/>
          <w:sz w:val="18"/>
          <w:szCs w:val="18"/>
        </w:rPr>
      </w:pPr>
    </w:p>
    <w:p w14:paraId="2173F433" w14:textId="77777777" w:rsidR="008D15FD" w:rsidRDefault="006A4588">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86C151A" w14:textId="77777777" w:rsidR="008D15FD" w:rsidRDefault="006A4588">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114"/>
        <w:gridCol w:w="3529"/>
        <w:gridCol w:w="4643"/>
      </w:tblGrid>
      <w:tr w:rsidR="008D15FD" w14:paraId="1641B105"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7278B6" w14:textId="77777777" w:rsidR="008D15FD" w:rsidRDefault="006A4588">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8DB81A" w14:textId="77777777" w:rsidR="008D15FD" w:rsidRDefault="006A4588">
            <w:r>
              <w:rPr>
                <w:rFonts w:ascii="Arial" w:hAnsi="Arial" w:cs="Arial"/>
                <w:color w:val="000000"/>
                <w:position w:val="-2"/>
                <w:sz w:val="18"/>
                <w:szCs w:val="18"/>
              </w:rPr>
              <w:t>Najnižja ponudbena cena z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DCC36B" w14:textId="77777777" w:rsidR="008D15FD" w:rsidRDefault="006A4588">
            <w:pPr>
              <w:jc w:val="both"/>
              <w:textAlignment w:val="center"/>
            </w:pPr>
            <w:r>
              <w:rPr>
                <w:rFonts w:ascii="Arial" w:hAnsi="Arial" w:cs="Arial"/>
                <w:color w:val="000000"/>
                <w:position w:val="-2"/>
                <w:sz w:val="18"/>
                <w:szCs w:val="18"/>
              </w:rPr>
              <w:t> </w:t>
            </w:r>
          </w:p>
        </w:tc>
      </w:tr>
    </w:tbl>
    <w:p w14:paraId="7130DBCA" w14:textId="77777777" w:rsidR="008D15FD" w:rsidRDefault="006A4588">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7A6CBF74" w14:textId="77777777" w:rsidR="006A4588" w:rsidRPr="00C25086" w:rsidRDefault="006A4588" w:rsidP="00C25086"/>
    <w:p w14:paraId="38F9B4B6" w14:textId="77777777" w:rsidR="008D15FD" w:rsidRDefault="008D15FD">
      <w:pPr>
        <w:sectPr w:rsidR="008D15FD" w:rsidSect="00D931BF">
          <w:pgSz w:w="11906" w:h="16838"/>
          <w:pgMar w:top="1418" w:right="1418" w:bottom="1418" w:left="1418" w:header="567" w:footer="680" w:gutter="0"/>
          <w:cols w:space="708"/>
          <w:docGrid w:linePitch="360"/>
        </w:sectPr>
      </w:pPr>
    </w:p>
    <w:p w14:paraId="5E966F6D" w14:textId="77777777" w:rsidR="006975C6" w:rsidRPr="00563971" w:rsidRDefault="006A4588"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4C3D831C" w14:textId="77777777" w:rsidR="008D15FD" w:rsidRDefault="006A4588">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EDBB331" w14:textId="77777777" w:rsidR="008D15FD" w:rsidRDefault="006A4588">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643"/>
      </w:tblGrid>
      <w:tr w:rsidR="008D15FD" w14:paraId="414719C3"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7D765FD3" w14:textId="77777777" w:rsidR="008D15FD" w:rsidRDefault="006A4588">
            <w:r>
              <w:rPr>
                <w:rFonts w:ascii="Arial" w:hAnsi="Arial" w:cs="Arial"/>
                <w:color w:val="FFFFFF"/>
                <w:position w:val="-2"/>
                <w:sz w:val="18"/>
                <w:szCs w:val="18"/>
              </w:rPr>
              <w:t>Razlogi za izključitev</w:t>
            </w:r>
          </w:p>
        </w:tc>
      </w:tr>
    </w:tbl>
    <w:p w14:paraId="5FB42E45" w14:textId="77777777" w:rsidR="008D15FD" w:rsidRDefault="008D15FD"/>
    <w:tbl>
      <w:tblPr>
        <w:tblStyle w:val="NormalTablePHPDOCX"/>
        <w:tblW w:w="9300" w:type="dxa"/>
        <w:tblInd w:w="108" w:type="dxa"/>
        <w:tblLook w:val="04A0" w:firstRow="1" w:lastRow="0" w:firstColumn="1" w:lastColumn="0" w:noHBand="0" w:noVBand="1"/>
      </w:tblPr>
      <w:tblGrid>
        <w:gridCol w:w="1860"/>
        <w:gridCol w:w="7440"/>
      </w:tblGrid>
      <w:tr w:rsidR="008D15FD" w14:paraId="2269BE3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E600481" w14:textId="77777777" w:rsidR="008D15FD" w:rsidRDefault="006A458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9990DE" w14:textId="77777777" w:rsidR="008D15FD" w:rsidRDefault="006A4588">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725783D7" w14:textId="77777777" w:rsidR="008D15FD" w:rsidRDefault="006A458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D15FD" w14:paraId="608BD7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B378EF" w14:textId="77777777" w:rsidR="008D15FD" w:rsidRDefault="006A458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3335B3" w14:textId="77777777" w:rsidR="008D15FD" w:rsidRDefault="006A4588">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seznam članov organov in zastopnikov gospodarskega subjekta.</w:t>
            </w:r>
          </w:p>
          <w:p w14:paraId="3C9FFBCE" w14:textId="77777777" w:rsidR="008D15FD" w:rsidRDefault="006A4588">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8D15FD" w14:paraId="28CBEC7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D105B6" w14:textId="77777777" w:rsidR="008D15FD" w:rsidRDefault="006A458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D5008B" w14:textId="77777777" w:rsidR="008D15FD" w:rsidRDefault="006A458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6829DDA" w14:textId="77777777" w:rsidR="008D15FD" w:rsidRDefault="006A4588">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1BEE875E" w14:textId="77777777" w:rsidR="008D15FD" w:rsidRDefault="006A458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8D15FD" w14:paraId="1114CC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3AE6AC" w14:textId="77777777" w:rsidR="008D15FD" w:rsidRDefault="006A458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027BC" w14:textId="77777777" w:rsidR="008D15FD" w:rsidRDefault="006A4588">
            <w:pPr>
              <w:spacing w:before="135" w:after="135"/>
              <w:jc w:val="both"/>
              <w:textAlignment w:val="center"/>
            </w:pPr>
            <w:r>
              <w:rPr>
                <w:rFonts w:ascii="Arial" w:hAnsi="Arial" w:cs="Arial"/>
                <w:color w:val="000000"/>
                <w:position w:val="-2"/>
                <w:sz w:val="18"/>
                <w:szCs w:val="18"/>
              </w:rPr>
              <w:t>MORAJO izpolnjevati pogoj</w:t>
            </w:r>
          </w:p>
          <w:p w14:paraId="38F10335" w14:textId="77777777" w:rsidR="008D15FD" w:rsidRDefault="006A4588">
            <w:pPr>
              <w:spacing w:before="135" w:after="135"/>
              <w:jc w:val="both"/>
              <w:textAlignment w:val="center"/>
            </w:pPr>
            <w:r>
              <w:rPr>
                <w:rFonts w:ascii="Arial" w:hAnsi="Arial" w:cs="Arial"/>
                <w:color w:val="000000"/>
                <w:position w:val="-2"/>
                <w:sz w:val="18"/>
                <w:szCs w:val="18"/>
              </w:rPr>
              <w:t>Velja enako kot za vodilnega partnerja.</w:t>
            </w:r>
          </w:p>
        </w:tc>
      </w:tr>
      <w:tr w:rsidR="008D15FD" w14:paraId="65CC25F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FC6960" w14:textId="77777777" w:rsidR="008D15FD" w:rsidRDefault="006A4588">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637CFD" w14:textId="77777777" w:rsidR="008D15FD" w:rsidRDefault="006A4588">
            <w:pPr>
              <w:spacing w:before="135" w:after="135"/>
              <w:jc w:val="both"/>
              <w:textAlignment w:val="center"/>
            </w:pPr>
            <w:r>
              <w:rPr>
                <w:rFonts w:ascii="Arial" w:hAnsi="Arial" w:cs="Arial"/>
                <w:color w:val="000000"/>
                <w:position w:val="-2"/>
                <w:sz w:val="18"/>
                <w:szCs w:val="18"/>
              </w:rPr>
              <w:t>MORAJO izpolnjevati pogoj</w:t>
            </w:r>
          </w:p>
          <w:p w14:paraId="46BECC14" w14:textId="77777777" w:rsidR="008D15FD" w:rsidRDefault="006A4588">
            <w:pPr>
              <w:spacing w:before="135" w:after="135"/>
              <w:jc w:val="both"/>
              <w:textAlignment w:val="center"/>
            </w:pPr>
            <w:r>
              <w:rPr>
                <w:rFonts w:ascii="Arial" w:hAnsi="Arial" w:cs="Arial"/>
                <w:color w:val="000000"/>
                <w:position w:val="-2"/>
                <w:sz w:val="18"/>
                <w:szCs w:val="18"/>
              </w:rPr>
              <w:t>Velja enako kot za ponudnika.</w:t>
            </w:r>
          </w:p>
          <w:p w14:paraId="20A7F0C3" w14:textId="77777777" w:rsidR="008D15FD" w:rsidRDefault="006A458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3D9F06A" w14:textId="77777777" w:rsidR="008D15FD" w:rsidRDefault="008D15FD"/>
    <w:tbl>
      <w:tblPr>
        <w:tblStyle w:val="NormalTablePHPDOCX"/>
        <w:tblW w:w="9300" w:type="dxa"/>
        <w:tblInd w:w="108" w:type="dxa"/>
        <w:tblLook w:val="04A0" w:firstRow="1" w:lastRow="0" w:firstColumn="1" w:lastColumn="0" w:noHBand="0" w:noVBand="1"/>
      </w:tblPr>
      <w:tblGrid>
        <w:gridCol w:w="1860"/>
        <w:gridCol w:w="7440"/>
      </w:tblGrid>
      <w:tr w:rsidR="008D15FD" w14:paraId="4BB35EE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AE8F15E" w14:textId="77777777" w:rsidR="008D15FD" w:rsidRDefault="006A4588">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807B58" w14:textId="77777777" w:rsidR="008D15FD" w:rsidRDefault="006A4588">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D088A6C" w14:textId="77777777" w:rsidR="008D15FD" w:rsidRDefault="006A458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D15FD" w14:paraId="5AD47C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4D7028" w14:textId="77777777" w:rsidR="008D15FD" w:rsidRDefault="006A458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D48201" w14:textId="77777777" w:rsidR="008D15FD" w:rsidRDefault="006A4588">
            <w:pPr>
              <w:spacing w:before="135" w:after="135"/>
              <w:jc w:val="both"/>
              <w:textAlignment w:val="center"/>
            </w:pPr>
            <w:r>
              <w:rPr>
                <w:rFonts w:ascii="Arial" w:hAnsi="Arial" w:cs="Arial"/>
                <w:color w:val="000000"/>
                <w:position w:val="-2"/>
                <w:sz w:val="18"/>
                <w:szCs w:val="18"/>
              </w:rPr>
              <w:t>Izpolnjen in podpisan Obrazec  KROVNA IZJAVA.</w:t>
            </w:r>
          </w:p>
          <w:p w14:paraId="078C212E" w14:textId="77777777" w:rsidR="008D15FD" w:rsidRDefault="006A4588">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25E199C2" w14:textId="77777777" w:rsidR="008D15FD" w:rsidRDefault="006A4588">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8D15FD" w14:paraId="6FC043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AE5AE5" w14:textId="77777777" w:rsidR="008D15FD" w:rsidRDefault="006A458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E1C1E8" w14:textId="77777777" w:rsidR="008D15FD" w:rsidRDefault="006A458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2D8BC65" w14:textId="77777777" w:rsidR="008D15FD" w:rsidRDefault="006A458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D15FD" w14:paraId="1387B6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F3635B" w14:textId="77777777" w:rsidR="008D15FD" w:rsidRDefault="006A458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76ECE" w14:textId="77777777" w:rsidR="008D15FD" w:rsidRDefault="006A4588">
            <w:pPr>
              <w:spacing w:before="135" w:after="135"/>
              <w:jc w:val="both"/>
              <w:textAlignment w:val="center"/>
            </w:pPr>
            <w:r>
              <w:rPr>
                <w:rFonts w:ascii="Arial" w:hAnsi="Arial" w:cs="Arial"/>
                <w:color w:val="000000"/>
                <w:position w:val="-2"/>
                <w:sz w:val="18"/>
                <w:szCs w:val="18"/>
              </w:rPr>
              <w:t>MORAJO izpolnjevati pogoj</w:t>
            </w:r>
          </w:p>
          <w:p w14:paraId="12A29906" w14:textId="77777777" w:rsidR="008D15FD" w:rsidRDefault="006A4588">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8D15FD" w14:paraId="33F97A4D"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8D15FD" w14:paraId="491AE14E" w14:textId="77777777">
                    <w:tc>
                      <w:tcPr>
                        <w:tcW w:w="0" w:type="auto"/>
                        <w:tcMar>
                          <w:top w:w="0" w:type="auto"/>
                          <w:bottom w:w="0" w:type="auto"/>
                        </w:tcMar>
                      </w:tcPr>
                      <w:p w14:paraId="02D539E6" w14:textId="77777777" w:rsidR="008D15FD" w:rsidRDefault="008D15FD"/>
                    </w:tc>
                  </w:tr>
                </w:tbl>
                <w:p w14:paraId="27424262" w14:textId="77777777" w:rsidR="008D15FD" w:rsidRDefault="008D15FD"/>
              </w:tc>
            </w:tr>
          </w:tbl>
          <w:p w14:paraId="04D5A781" w14:textId="77777777" w:rsidR="008D15FD" w:rsidRDefault="008D15FD"/>
        </w:tc>
      </w:tr>
      <w:tr w:rsidR="008D15FD" w14:paraId="28FF6C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81DC12" w14:textId="77777777" w:rsidR="008D15FD" w:rsidRDefault="006A458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E471F0" w14:textId="77777777" w:rsidR="008D15FD" w:rsidRDefault="006A4588">
            <w:pPr>
              <w:spacing w:before="135" w:after="135"/>
              <w:jc w:val="both"/>
              <w:textAlignment w:val="center"/>
            </w:pPr>
            <w:r>
              <w:rPr>
                <w:rFonts w:ascii="Arial" w:hAnsi="Arial" w:cs="Arial"/>
                <w:color w:val="000000"/>
                <w:position w:val="-2"/>
                <w:sz w:val="18"/>
                <w:szCs w:val="18"/>
              </w:rPr>
              <w:t>MORAJO izpolnjevati pogoj</w:t>
            </w:r>
          </w:p>
          <w:p w14:paraId="3EF3BE08" w14:textId="77777777" w:rsidR="008D15FD" w:rsidRDefault="006A4588">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27CE1B70" w14:textId="77777777" w:rsidR="008D15FD" w:rsidRDefault="006A458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69E14327" w14:textId="77777777" w:rsidR="008D15FD" w:rsidRDefault="008D15FD"/>
    <w:tbl>
      <w:tblPr>
        <w:tblStyle w:val="NormalTablePHPDOCX"/>
        <w:tblW w:w="9300" w:type="dxa"/>
        <w:tblInd w:w="108" w:type="dxa"/>
        <w:tblLook w:val="04A0" w:firstRow="1" w:lastRow="0" w:firstColumn="1" w:lastColumn="0" w:noHBand="0" w:noVBand="1"/>
      </w:tblPr>
      <w:tblGrid>
        <w:gridCol w:w="1860"/>
        <w:gridCol w:w="7440"/>
      </w:tblGrid>
      <w:tr w:rsidR="008D15FD" w14:paraId="34D035D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1DA28DB" w14:textId="77777777" w:rsidR="008D15FD" w:rsidRDefault="006A4588">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5E0C70" w14:textId="77777777" w:rsidR="008D15FD" w:rsidRDefault="006A4588">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14:paraId="180FE4FB" w14:textId="77777777" w:rsidR="008D15FD" w:rsidRDefault="006A458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D15FD" w14:paraId="2C82E3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D7B74" w14:textId="77777777" w:rsidR="008D15FD" w:rsidRDefault="006A458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5D387" w14:textId="77777777" w:rsidR="008D15FD" w:rsidRDefault="006A4588">
            <w:pPr>
              <w:spacing w:before="135" w:after="135"/>
              <w:jc w:val="both"/>
              <w:textAlignment w:val="center"/>
            </w:pPr>
            <w:r>
              <w:rPr>
                <w:rFonts w:ascii="Arial" w:hAnsi="Arial" w:cs="Arial"/>
                <w:color w:val="000000"/>
                <w:position w:val="-2"/>
                <w:sz w:val="18"/>
                <w:szCs w:val="18"/>
              </w:rPr>
              <w:t>Izpolnjen in podpisan Obrazec  KROVNA IZJAVA.</w:t>
            </w:r>
          </w:p>
          <w:p w14:paraId="1170B956" w14:textId="77777777" w:rsidR="008D15FD" w:rsidRDefault="006A4588">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8D15FD" w14:paraId="44BAFA6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1DB0A" w14:textId="77777777" w:rsidR="008D15FD" w:rsidRDefault="006A458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4CD01F" w14:textId="77777777" w:rsidR="008D15FD" w:rsidRDefault="006A4588">
            <w:pPr>
              <w:jc w:val="both"/>
              <w:textAlignment w:val="center"/>
            </w:pPr>
            <w:r>
              <w:rPr>
                <w:rFonts w:ascii="Arial" w:hAnsi="Arial" w:cs="Arial"/>
                <w:color w:val="000000"/>
                <w:position w:val="-2"/>
                <w:sz w:val="18"/>
                <w:szCs w:val="18"/>
              </w:rPr>
              <w:t> </w:t>
            </w:r>
          </w:p>
          <w:p w14:paraId="74D905A8" w14:textId="77777777" w:rsidR="008D15FD" w:rsidRDefault="006A4588">
            <w:r>
              <w:rPr>
                <w:rFonts w:ascii="Arial" w:hAnsi="Arial" w:cs="Arial"/>
                <w:color w:val="000000"/>
                <w:position w:val="-2"/>
                <w:sz w:val="18"/>
                <w:szCs w:val="18"/>
              </w:rPr>
              <w:t xml:space="preserve"> /</w:t>
            </w:r>
          </w:p>
        </w:tc>
      </w:tr>
      <w:tr w:rsidR="008D15FD" w14:paraId="71B72F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257C10" w14:textId="77777777" w:rsidR="008D15FD" w:rsidRDefault="006A458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155D8F" w14:textId="77777777" w:rsidR="008D15FD" w:rsidRDefault="006A4588">
            <w:pPr>
              <w:spacing w:before="135" w:after="135"/>
              <w:jc w:val="both"/>
              <w:textAlignment w:val="center"/>
            </w:pPr>
            <w:r>
              <w:rPr>
                <w:rFonts w:ascii="Arial" w:hAnsi="Arial" w:cs="Arial"/>
                <w:color w:val="000000"/>
                <w:position w:val="-2"/>
                <w:sz w:val="18"/>
                <w:szCs w:val="18"/>
              </w:rPr>
              <w:t>MORAJO izpolnjevati pogoj</w:t>
            </w:r>
          </w:p>
          <w:p w14:paraId="77B3186E" w14:textId="77777777" w:rsidR="008D15FD" w:rsidRDefault="006A4588">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8D15FD" w14:paraId="779C1965"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8D15FD" w14:paraId="6D960E52" w14:textId="77777777">
                    <w:tc>
                      <w:tcPr>
                        <w:tcW w:w="0" w:type="auto"/>
                        <w:tcMar>
                          <w:top w:w="0" w:type="auto"/>
                          <w:bottom w:w="0" w:type="auto"/>
                        </w:tcMar>
                      </w:tcPr>
                      <w:p w14:paraId="2CBD19DD" w14:textId="77777777" w:rsidR="008D15FD" w:rsidRDefault="008D15FD"/>
                    </w:tc>
                  </w:tr>
                </w:tbl>
                <w:p w14:paraId="30B0543B" w14:textId="77777777" w:rsidR="008D15FD" w:rsidRDefault="008D15FD"/>
              </w:tc>
            </w:tr>
          </w:tbl>
          <w:p w14:paraId="3A874036" w14:textId="77777777" w:rsidR="008D15FD" w:rsidRDefault="008D15FD"/>
        </w:tc>
      </w:tr>
      <w:tr w:rsidR="008D15FD" w14:paraId="3BCF04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C2A48" w14:textId="77777777" w:rsidR="008D15FD" w:rsidRDefault="006A458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ED583" w14:textId="77777777" w:rsidR="008D15FD" w:rsidRDefault="006A4588">
            <w:pPr>
              <w:spacing w:before="135" w:after="135"/>
              <w:jc w:val="both"/>
              <w:textAlignment w:val="center"/>
            </w:pPr>
            <w:r>
              <w:rPr>
                <w:rFonts w:ascii="Arial" w:hAnsi="Arial" w:cs="Arial"/>
                <w:color w:val="000000"/>
                <w:position w:val="-2"/>
                <w:sz w:val="18"/>
                <w:szCs w:val="18"/>
              </w:rPr>
              <w:t>MORAJO izpolnjevati pogoj</w:t>
            </w:r>
          </w:p>
          <w:p w14:paraId="1DB1D5C3" w14:textId="77777777" w:rsidR="008D15FD" w:rsidRDefault="006A4588">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p w14:paraId="4A626524" w14:textId="77777777" w:rsidR="008D15FD" w:rsidRDefault="006A458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0FFE97B5" w14:textId="77777777" w:rsidR="008D15FD" w:rsidRDefault="008D15FD"/>
    <w:tbl>
      <w:tblPr>
        <w:tblStyle w:val="NormalTablePHPDOCX"/>
        <w:tblW w:w="9300" w:type="dxa"/>
        <w:tblInd w:w="108" w:type="dxa"/>
        <w:tblLook w:val="04A0" w:firstRow="1" w:lastRow="0" w:firstColumn="1" w:lastColumn="0" w:noHBand="0" w:noVBand="1"/>
      </w:tblPr>
      <w:tblGrid>
        <w:gridCol w:w="1860"/>
        <w:gridCol w:w="7440"/>
      </w:tblGrid>
      <w:tr w:rsidR="008D15FD" w14:paraId="691A164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50EA6AA" w14:textId="77777777" w:rsidR="008D15FD" w:rsidRDefault="006A4588">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C8C2C" w14:textId="77777777" w:rsidR="008D15FD" w:rsidRDefault="006A4588">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83A213D" w14:textId="77777777" w:rsidR="008D15FD" w:rsidRDefault="006A458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D15FD" w14:paraId="50C54D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D551AD" w14:textId="77777777" w:rsidR="008D15FD" w:rsidRDefault="006A458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B0FF3" w14:textId="77777777" w:rsidR="008D15FD" w:rsidRDefault="006A4588">
            <w:pPr>
              <w:spacing w:before="135" w:after="135"/>
              <w:jc w:val="both"/>
              <w:textAlignment w:val="center"/>
            </w:pPr>
            <w:r>
              <w:rPr>
                <w:rFonts w:ascii="Arial" w:hAnsi="Arial" w:cs="Arial"/>
                <w:color w:val="000000"/>
                <w:position w:val="-2"/>
                <w:sz w:val="18"/>
                <w:szCs w:val="18"/>
              </w:rPr>
              <w:t>Izpolnjen in podpisan Obrazec  KROVNA IZJAVA.</w:t>
            </w:r>
          </w:p>
          <w:p w14:paraId="2F8F964D" w14:textId="77777777" w:rsidR="008D15FD" w:rsidRDefault="006A4588">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3285C437" w14:textId="77777777" w:rsidR="008D15FD" w:rsidRDefault="006A4588">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8D15FD" w14:paraId="25500A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40660" w14:textId="77777777" w:rsidR="008D15FD" w:rsidRDefault="006A4588">
            <w:pPr>
              <w:jc w:val="center"/>
            </w:pPr>
            <w:r>
              <w:rPr>
                <w:rFonts w:ascii="Arial" w:hAnsi="Arial" w:cs="Arial"/>
                <w:color w:val="000000"/>
                <w:position w:val="-2"/>
                <w:sz w:val="18"/>
                <w:szCs w:val="18"/>
              </w:rPr>
              <w:t xml:space="preserve">NAVODILO / </w:t>
            </w:r>
            <w:r>
              <w:rPr>
                <w:rFonts w:ascii="Arial" w:hAnsi="Arial" w:cs="Arial"/>
                <w:color w:val="000000"/>
                <w:position w:val="-2"/>
                <w:sz w:val="18"/>
                <w:szCs w:val="18"/>
              </w:rPr>
              <w:lastRenderedPageBreak/>
              <w:t>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E56492" w14:textId="77777777" w:rsidR="008D15FD" w:rsidRDefault="006A4588">
            <w:pPr>
              <w:spacing w:before="135" w:after="135"/>
              <w:jc w:val="both"/>
              <w:textAlignment w:val="center"/>
            </w:pPr>
            <w:r>
              <w:rPr>
                <w:rFonts w:ascii="Arial" w:hAnsi="Arial" w:cs="Arial"/>
                <w:color w:val="000000"/>
                <w:position w:val="-2"/>
                <w:sz w:val="18"/>
                <w:szCs w:val="18"/>
              </w:rPr>
              <w:lastRenderedPageBreak/>
              <w:t xml:space="preserve">Če država članica ali tretja država dokumentov in potrdil ne izdaja ali če ti ne zajemajo </w:t>
            </w:r>
            <w:r>
              <w:rPr>
                <w:rFonts w:ascii="Arial" w:hAnsi="Arial" w:cs="Arial"/>
                <w:color w:val="000000"/>
                <w:position w:val="-2"/>
                <w:sz w:val="18"/>
                <w:szCs w:val="18"/>
              </w:rPr>
              <w:lastRenderedPageBreak/>
              <w:t>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D15FD" w14:paraId="44BEB6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98687" w14:textId="77777777" w:rsidR="008D15FD" w:rsidRDefault="006A4588">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6A988D" w14:textId="77777777" w:rsidR="008D15FD" w:rsidRDefault="006A4588">
            <w:pPr>
              <w:spacing w:before="135" w:after="135"/>
              <w:jc w:val="both"/>
              <w:textAlignment w:val="center"/>
            </w:pPr>
            <w:r>
              <w:rPr>
                <w:rFonts w:ascii="Arial" w:hAnsi="Arial" w:cs="Arial"/>
                <w:color w:val="000000"/>
                <w:position w:val="-2"/>
                <w:sz w:val="18"/>
                <w:szCs w:val="18"/>
              </w:rPr>
              <w:t>MORAJO izpolnjevati pogoj</w:t>
            </w:r>
          </w:p>
          <w:p w14:paraId="366B12D8" w14:textId="77777777" w:rsidR="008D15FD" w:rsidRDefault="006A4588">
            <w:pPr>
              <w:spacing w:before="135" w:after="135"/>
              <w:jc w:val="both"/>
              <w:textAlignment w:val="center"/>
            </w:pPr>
            <w:r>
              <w:rPr>
                <w:rFonts w:ascii="Arial" w:hAnsi="Arial" w:cs="Arial"/>
                <w:color w:val="000000"/>
                <w:position w:val="-2"/>
                <w:sz w:val="18"/>
                <w:szCs w:val="18"/>
              </w:rPr>
              <w:t>Veljajo enake zahteve kot za vodilnega partnerja.</w:t>
            </w:r>
          </w:p>
        </w:tc>
      </w:tr>
      <w:tr w:rsidR="008D15FD" w14:paraId="204022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5C9773" w14:textId="77777777" w:rsidR="008D15FD" w:rsidRDefault="006A458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B03B8" w14:textId="77777777" w:rsidR="008D15FD" w:rsidRDefault="006A4588">
            <w:pPr>
              <w:spacing w:before="135" w:after="135"/>
              <w:jc w:val="both"/>
              <w:textAlignment w:val="center"/>
            </w:pPr>
            <w:r>
              <w:rPr>
                <w:rFonts w:ascii="Arial" w:hAnsi="Arial" w:cs="Arial"/>
                <w:color w:val="000000"/>
                <w:position w:val="-2"/>
                <w:sz w:val="18"/>
                <w:szCs w:val="18"/>
              </w:rPr>
              <w:t>MORAJO izpolnjevati pogoj</w:t>
            </w:r>
          </w:p>
          <w:p w14:paraId="773AAE17" w14:textId="77777777" w:rsidR="008D15FD" w:rsidRDefault="006A458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21359920" w14:textId="77777777" w:rsidR="008D15FD" w:rsidRDefault="006A4588">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5772228B" w14:textId="77777777" w:rsidR="008D15FD" w:rsidRDefault="008D15FD"/>
    <w:tbl>
      <w:tblPr>
        <w:tblStyle w:val="NormalTablePHPDOCX"/>
        <w:tblW w:w="2500" w:type="pct"/>
        <w:tblInd w:w="108" w:type="dxa"/>
        <w:tblLook w:val="04A0" w:firstRow="1" w:lastRow="0" w:firstColumn="1" w:lastColumn="0" w:noHBand="0" w:noVBand="1"/>
      </w:tblPr>
      <w:tblGrid>
        <w:gridCol w:w="4643"/>
      </w:tblGrid>
      <w:tr w:rsidR="008D15FD" w14:paraId="433376A2"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0A41E83" w14:textId="77777777" w:rsidR="008D15FD" w:rsidRDefault="006A4588">
            <w:r>
              <w:rPr>
                <w:rFonts w:ascii="Arial" w:hAnsi="Arial" w:cs="Arial"/>
                <w:color w:val="FFFFFF"/>
                <w:position w:val="-2"/>
                <w:sz w:val="18"/>
                <w:szCs w:val="18"/>
              </w:rPr>
              <w:t>Poslovna in finančna sposobnost</w:t>
            </w:r>
          </w:p>
        </w:tc>
      </w:tr>
    </w:tbl>
    <w:p w14:paraId="285B0609" w14:textId="77777777" w:rsidR="008D15FD" w:rsidRDefault="008D15FD"/>
    <w:tbl>
      <w:tblPr>
        <w:tblStyle w:val="NormalTablePHPDOCX"/>
        <w:tblW w:w="9300" w:type="dxa"/>
        <w:tblInd w:w="108" w:type="dxa"/>
        <w:tblLook w:val="04A0" w:firstRow="1" w:lastRow="0" w:firstColumn="1" w:lastColumn="0" w:noHBand="0" w:noVBand="1"/>
      </w:tblPr>
      <w:tblGrid>
        <w:gridCol w:w="1860"/>
        <w:gridCol w:w="7440"/>
      </w:tblGrid>
      <w:tr w:rsidR="008D15FD" w14:paraId="7F49E65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03514C" w14:textId="77777777" w:rsidR="008D15FD" w:rsidRDefault="006A458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2BC21" w14:textId="77777777" w:rsidR="008D15FD" w:rsidRDefault="006A4588">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20830EE" w14:textId="77777777" w:rsidR="008D15FD" w:rsidRDefault="006A4588">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8D15FD" w14:paraId="644341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757B3" w14:textId="77777777" w:rsidR="008D15FD" w:rsidRDefault="006A458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C46AC" w14:textId="77777777" w:rsidR="008D15FD" w:rsidRDefault="006A4588">
            <w:pPr>
              <w:spacing w:before="135" w:after="135"/>
              <w:jc w:val="both"/>
              <w:textAlignment w:val="center"/>
            </w:pPr>
            <w:r>
              <w:rPr>
                <w:rFonts w:ascii="Arial" w:hAnsi="Arial" w:cs="Arial"/>
                <w:color w:val="000000"/>
                <w:position w:val="-2"/>
                <w:sz w:val="18"/>
                <w:szCs w:val="18"/>
              </w:rPr>
              <w:t>Izpolnjen ter podpisan Obrazec  KROVNA IZJAVA.</w:t>
            </w:r>
          </w:p>
          <w:p w14:paraId="2B7FE364" w14:textId="77777777" w:rsidR="008D15FD" w:rsidRDefault="006A4588">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8D15FD" w14:paraId="6FF4817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450FB2" w14:textId="77777777" w:rsidR="008D15FD" w:rsidRDefault="006A458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7D70A" w14:textId="77777777" w:rsidR="008D15FD" w:rsidRDefault="006A458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F815708" w14:textId="77777777" w:rsidR="008D15FD" w:rsidRDefault="006A4588">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8D15FD" w14:paraId="2199D9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16E22C" w14:textId="77777777" w:rsidR="008D15FD" w:rsidRDefault="006A458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F757F" w14:textId="77777777" w:rsidR="008D15FD" w:rsidRDefault="006A4588">
            <w:pPr>
              <w:spacing w:before="135" w:after="135"/>
              <w:jc w:val="both"/>
              <w:textAlignment w:val="center"/>
            </w:pPr>
            <w:r>
              <w:rPr>
                <w:rFonts w:ascii="Arial" w:hAnsi="Arial" w:cs="Arial"/>
                <w:color w:val="000000"/>
                <w:position w:val="-2"/>
                <w:sz w:val="18"/>
                <w:szCs w:val="18"/>
              </w:rPr>
              <w:t>MORAJO izpolnjevati pogoj</w:t>
            </w:r>
          </w:p>
          <w:p w14:paraId="077B55DE" w14:textId="77777777" w:rsidR="008D15FD" w:rsidRDefault="006A458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8D15FD" w14:paraId="294A71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B724C" w14:textId="77777777" w:rsidR="008D15FD" w:rsidRDefault="006A4588">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CA6FF" w14:textId="77777777" w:rsidR="008D15FD" w:rsidRDefault="006A4588">
            <w:pPr>
              <w:spacing w:before="135" w:after="135"/>
              <w:jc w:val="both"/>
              <w:textAlignment w:val="center"/>
            </w:pPr>
            <w:r>
              <w:rPr>
                <w:rFonts w:ascii="Arial" w:hAnsi="Arial" w:cs="Arial"/>
                <w:color w:val="000000"/>
                <w:position w:val="-2"/>
                <w:sz w:val="18"/>
                <w:szCs w:val="18"/>
              </w:rPr>
              <w:t>MORAJO izpolnjevati pogoj</w:t>
            </w:r>
          </w:p>
          <w:p w14:paraId="252F793A" w14:textId="77777777" w:rsidR="008D15FD" w:rsidRDefault="006A4588">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27FD77A2" w14:textId="77777777" w:rsidR="008D15FD" w:rsidRDefault="008D15FD"/>
    <w:tbl>
      <w:tblPr>
        <w:tblStyle w:val="NormalTablePHPDOCX"/>
        <w:tblW w:w="2500" w:type="pct"/>
        <w:tblInd w:w="108" w:type="dxa"/>
        <w:tblLook w:val="04A0" w:firstRow="1" w:lastRow="0" w:firstColumn="1" w:lastColumn="0" w:noHBand="0" w:noVBand="1"/>
      </w:tblPr>
      <w:tblGrid>
        <w:gridCol w:w="4643"/>
      </w:tblGrid>
      <w:tr w:rsidR="008D15FD" w14:paraId="458FDD08"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1E33C5F" w14:textId="77777777" w:rsidR="008D15FD" w:rsidRDefault="006A4588">
            <w:r>
              <w:rPr>
                <w:rFonts w:ascii="Arial" w:hAnsi="Arial" w:cs="Arial"/>
                <w:color w:val="FFFFFF"/>
                <w:position w:val="-2"/>
                <w:sz w:val="18"/>
                <w:szCs w:val="18"/>
              </w:rPr>
              <w:t>Tehnična sposobnost</w:t>
            </w:r>
          </w:p>
        </w:tc>
      </w:tr>
    </w:tbl>
    <w:p w14:paraId="3B1F518D" w14:textId="77777777" w:rsidR="008D15FD" w:rsidRDefault="008D15FD"/>
    <w:tbl>
      <w:tblPr>
        <w:tblStyle w:val="NormalTablePHPDOCX"/>
        <w:tblW w:w="9300" w:type="dxa"/>
        <w:tblInd w:w="108" w:type="dxa"/>
        <w:tblLook w:val="04A0" w:firstRow="1" w:lastRow="0" w:firstColumn="1" w:lastColumn="0" w:noHBand="0" w:noVBand="1"/>
      </w:tblPr>
      <w:tblGrid>
        <w:gridCol w:w="1860"/>
        <w:gridCol w:w="7440"/>
      </w:tblGrid>
      <w:tr w:rsidR="008D15FD" w14:paraId="608294F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B88594D" w14:textId="77777777" w:rsidR="008D15FD" w:rsidRDefault="006A458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6B8F5" w14:textId="77777777" w:rsidR="008D15FD" w:rsidRDefault="006A4588">
            <w:pPr>
              <w:spacing w:before="135" w:after="135"/>
              <w:jc w:val="both"/>
              <w:textAlignment w:val="center"/>
            </w:pPr>
            <w:r>
              <w:rPr>
                <w:rFonts w:ascii="Arial" w:hAnsi="Arial" w:cs="Arial"/>
                <w:color w:val="000000"/>
                <w:position w:val="-2"/>
                <w:sz w:val="18"/>
                <w:szCs w:val="18"/>
              </w:rPr>
              <w:t>Da ponudnik ponuja blago in storitve, ki ustrezajo vsem tehničnim in kakovostnim zahtevam naročnika, navedenim v Specifikaciji zahtev naročnika in v ostalih delih te dokumentacije o javnem naročilu.</w:t>
            </w:r>
          </w:p>
        </w:tc>
      </w:tr>
      <w:tr w:rsidR="008D15FD" w14:paraId="3F1FB1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9A0BF9" w14:textId="77777777" w:rsidR="008D15FD" w:rsidRDefault="006A458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C9F812" w14:textId="77777777" w:rsidR="008D15FD" w:rsidRDefault="006A4588">
            <w:pPr>
              <w:jc w:val="both"/>
              <w:textAlignment w:val="center"/>
            </w:pPr>
            <w:r>
              <w:rPr>
                <w:rFonts w:ascii="Arial" w:hAnsi="Arial" w:cs="Arial"/>
                <w:color w:val="000000"/>
                <w:position w:val="-2"/>
                <w:sz w:val="18"/>
                <w:szCs w:val="18"/>
              </w:rPr>
              <w:t> </w:t>
            </w:r>
          </w:p>
          <w:tbl>
            <w:tblPr>
              <w:tblStyle w:val="NormalTablePHPDOCX"/>
              <w:tblW w:w="5000" w:type="pct"/>
              <w:tblLook w:val="04A0" w:firstRow="1" w:lastRow="0" w:firstColumn="1" w:lastColumn="0" w:noHBand="0" w:noVBand="1"/>
            </w:tblPr>
            <w:tblGrid>
              <w:gridCol w:w="7224"/>
            </w:tblGrid>
            <w:tr w:rsidR="008D15FD" w14:paraId="6A0A5361" w14:textId="77777777">
              <w:tc>
                <w:tcPr>
                  <w:tcW w:w="0" w:type="auto"/>
                  <w:tcMar>
                    <w:top w:w="0" w:type="auto"/>
                    <w:bottom w:w="0" w:type="auto"/>
                  </w:tcMar>
                  <w:vAlign w:val="center"/>
                </w:tcPr>
                <w:p w14:paraId="3B3E8F40" w14:textId="58680E8A" w:rsidR="008D15FD" w:rsidRDefault="006A4588">
                  <w:pPr>
                    <w:spacing w:before="135" w:after="135"/>
                    <w:jc w:val="both"/>
                    <w:textAlignment w:val="center"/>
                  </w:pPr>
                  <w:r>
                    <w:rPr>
                      <w:rFonts w:ascii="Arial" w:hAnsi="Arial" w:cs="Arial"/>
                      <w:color w:val="000000"/>
                      <w:position w:val="-2"/>
                      <w:sz w:val="18"/>
                      <w:szCs w:val="18"/>
                    </w:rPr>
                    <w:t>Izpolnjen in podpisan Obrazec  KROVNA IZJAVA in</w:t>
                  </w:r>
                  <w:r w:rsidR="007E3A47">
                    <w:rPr>
                      <w:rFonts w:ascii="Arial" w:hAnsi="Arial" w:cs="Arial"/>
                      <w:color w:val="000000"/>
                      <w:position w:val="-2"/>
                      <w:sz w:val="18"/>
                      <w:szCs w:val="18"/>
                    </w:rPr>
                    <w:t xml:space="preserve"> </w:t>
                  </w:r>
                  <w:r>
                    <w:rPr>
                      <w:rFonts w:ascii="Arial" w:hAnsi="Arial" w:cs="Arial"/>
                      <w:color w:val="000000"/>
                      <w:position w:val="-2"/>
                      <w:sz w:val="18"/>
                      <w:szCs w:val="18"/>
                    </w:rPr>
                    <w:t>priloge iz katerih je razvidno, da blago izpolnjuje vse strokovne zahteve naročnika:</w:t>
                  </w:r>
                </w:p>
              </w:tc>
            </w:tr>
          </w:tbl>
          <w:p w14:paraId="292D94DE" w14:textId="77777777" w:rsidR="008D15FD" w:rsidRDefault="008D15FD"/>
          <w:tbl>
            <w:tblPr>
              <w:tblStyle w:val="NormalTablePHPDOCX"/>
              <w:tblW w:w="5000" w:type="pct"/>
              <w:tblLook w:val="04A0" w:firstRow="1" w:lastRow="0" w:firstColumn="1" w:lastColumn="0" w:noHBand="0" w:noVBand="1"/>
            </w:tblPr>
            <w:tblGrid>
              <w:gridCol w:w="7224"/>
            </w:tblGrid>
            <w:tr w:rsidR="008D15FD" w14:paraId="3A0E4AD5" w14:textId="77777777">
              <w:tc>
                <w:tcPr>
                  <w:tcW w:w="0" w:type="auto"/>
                  <w:tcMar>
                    <w:top w:w="0" w:type="auto"/>
                    <w:bottom w:w="0" w:type="auto"/>
                  </w:tcMar>
                  <w:vAlign w:val="center"/>
                </w:tcPr>
                <w:p w14:paraId="54B4E050" w14:textId="77777777" w:rsidR="008D15FD" w:rsidRDefault="006A4588">
                  <w:pPr>
                    <w:spacing w:before="135" w:after="135"/>
                    <w:jc w:val="both"/>
                    <w:textAlignment w:val="center"/>
                  </w:pPr>
                  <w:r>
                    <w:rPr>
                      <w:rFonts w:ascii="Arial" w:hAnsi="Arial" w:cs="Arial"/>
                      <w:color w:val="000000"/>
                      <w:position w:val="-2"/>
                      <w:sz w:val="18"/>
                      <w:szCs w:val="18"/>
                    </w:rPr>
                    <w:t>• opisi blaga in storitev v slovenskem jeziku,</w:t>
                  </w:r>
                </w:p>
              </w:tc>
            </w:tr>
            <w:tr w:rsidR="008D15FD" w14:paraId="78093A29" w14:textId="77777777">
              <w:tc>
                <w:tcPr>
                  <w:tcW w:w="0" w:type="auto"/>
                  <w:tcMar>
                    <w:top w:w="0" w:type="auto"/>
                    <w:bottom w:w="0" w:type="auto"/>
                  </w:tcMar>
                  <w:vAlign w:val="center"/>
                </w:tcPr>
                <w:p w14:paraId="5159AB30" w14:textId="77777777" w:rsidR="008D15FD" w:rsidRDefault="006A4588">
                  <w:pPr>
                    <w:spacing w:before="135" w:after="135"/>
                    <w:jc w:val="both"/>
                    <w:textAlignment w:val="center"/>
                  </w:pPr>
                  <w:r>
                    <w:rPr>
                      <w:rFonts w:ascii="Arial" w:hAnsi="Arial" w:cs="Arial"/>
                      <w:color w:val="000000"/>
                      <w:position w:val="-2"/>
                      <w:sz w:val="18"/>
                      <w:szCs w:val="18"/>
                    </w:rPr>
                    <w:t>• prospektni material /katalogi proizvajalca/ tehnična dokumentacija v slovenskem jeziku ali angleškem jeziku/navodila za uporabo,</w:t>
                  </w:r>
                </w:p>
              </w:tc>
            </w:tr>
          </w:tbl>
          <w:p w14:paraId="15091C0D" w14:textId="77777777" w:rsidR="008D15FD" w:rsidRDefault="008D15FD"/>
          <w:p w14:paraId="1985DA98" w14:textId="77777777" w:rsidR="008D15FD" w:rsidRDefault="006A4588">
            <w:pPr>
              <w:spacing w:before="135" w:after="135"/>
              <w:jc w:val="both"/>
              <w:textAlignment w:val="center"/>
            </w:pPr>
            <w:r>
              <w:rPr>
                <w:rFonts w:ascii="Arial" w:hAnsi="Arial" w:cs="Arial"/>
                <w:color w:val="000000"/>
                <w:position w:val="-2"/>
                <w:sz w:val="18"/>
                <w:szCs w:val="18"/>
              </w:rPr>
              <w:t>Iz priložene prospektne in tehnične dokumentacije, mora biti jasno razvidno izpolnjevanje vseh tehničnih zahtev naročnika (natančno označena dokazila tehničnih karakteristik, s št. posamezne zahteve naročnika iz specifikacije predmeta naročila).</w:t>
            </w:r>
          </w:p>
        </w:tc>
      </w:tr>
      <w:tr w:rsidR="008D15FD" w14:paraId="430447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F191AC" w14:textId="77777777" w:rsidR="008D15FD" w:rsidRDefault="006A458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6E454E" w14:textId="77777777" w:rsidR="008D15FD" w:rsidRDefault="006A4588">
            <w:pPr>
              <w:jc w:val="both"/>
              <w:textAlignment w:val="center"/>
            </w:pPr>
            <w:r>
              <w:rPr>
                <w:rFonts w:ascii="Arial" w:hAnsi="Arial" w:cs="Arial"/>
                <w:color w:val="000000"/>
                <w:position w:val="-2"/>
                <w:sz w:val="18"/>
                <w:szCs w:val="18"/>
              </w:rPr>
              <w:t> </w:t>
            </w:r>
          </w:p>
          <w:p w14:paraId="5C65A8A9" w14:textId="77777777" w:rsidR="008D15FD" w:rsidRDefault="006A4588">
            <w:r>
              <w:rPr>
                <w:rFonts w:ascii="Arial" w:hAnsi="Arial" w:cs="Arial"/>
                <w:color w:val="000000"/>
                <w:position w:val="-2"/>
                <w:sz w:val="18"/>
                <w:szCs w:val="18"/>
              </w:rPr>
              <w:t xml:space="preserve"> /</w:t>
            </w:r>
          </w:p>
        </w:tc>
      </w:tr>
      <w:tr w:rsidR="008D15FD" w14:paraId="597F8C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43F066" w14:textId="77777777" w:rsidR="008D15FD" w:rsidRDefault="006A458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6A39DE" w14:textId="77777777" w:rsidR="008D15FD" w:rsidRDefault="006A4588">
            <w:pPr>
              <w:spacing w:before="135" w:after="135"/>
              <w:jc w:val="both"/>
              <w:textAlignment w:val="center"/>
            </w:pPr>
            <w:r>
              <w:rPr>
                <w:rFonts w:ascii="Arial" w:hAnsi="Arial" w:cs="Arial"/>
                <w:color w:val="000000"/>
                <w:position w:val="-2"/>
                <w:sz w:val="18"/>
                <w:szCs w:val="18"/>
              </w:rPr>
              <w:t>NI POTREBNO izpolnjevati pogoja</w:t>
            </w:r>
          </w:p>
          <w:p w14:paraId="513AD80F" w14:textId="77777777" w:rsidR="008D15FD" w:rsidRDefault="006A4588">
            <w:pPr>
              <w:jc w:val="both"/>
              <w:textAlignment w:val="center"/>
            </w:pPr>
            <w:r>
              <w:rPr>
                <w:rFonts w:ascii="Arial" w:hAnsi="Arial" w:cs="Arial"/>
                <w:color w:val="000000"/>
                <w:position w:val="-2"/>
                <w:sz w:val="18"/>
                <w:szCs w:val="18"/>
              </w:rPr>
              <w:t> </w:t>
            </w:r>
          </w:p>
        </w:tc>
      </w:tr>
      <w:tr w:rsidR="008D15FD" w14:paraId="00757D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321E5A" w14:textId="77777777" w:rsidR="008D15FD" w:rsidRDefault="006A458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C32169" w14:textId="77777777" w:rsidR="008D15FD" w:rsidRDefault="006A4588">
            <w:pPr>
              <w:spacing w:before="135" w:after="135"/>
              <w:jc w:val="both"/>
              <w:textAlignment w:val="center"/>
            </w:pPr>
            <w:r>
              <w:rPr>
                <w:rFonts w:ascii="Arial" w:hAnsi="Arial" w:cs="Arial"/>
                <w:color w:val="000000"/>
                <w:position w:val="-2"/>
                <w:sz w:val="18"/>
                <w:szCs w:val="18"/>
              </w:rPr>
              <w:t>NI POTREBNO izpolnjevati pogoja</w:t>
            </w:r>
          </w:p>
          <w:p w14:paraId="16E59443" w14:textId="77777777" w:rsidR="008D15FD" w:rsidRDefault="006A4588">
            <w:pPr>
              <w:jc w:val="both"/>
              <w:textAlignment w:val="center"/>
            </w:pPr>
            <w:r>
              <w:rPr>
                <w:rFonts w:ascii="Arial" w:hAnsi="Arial" w:cs="Arial"/>
                <w:color w:val="000000"/>
                <w:position w:val="-2"/>
                <w:sz w:val="18"/>
                <w:szCs w:val="18"/>
              </w:rPr>
              <w:t> </w:t>
            </w:r>
          </w:p>
        </w:tc>
      </w:tr>
    </w:tbl>
    <w:p w14:paraId="364A08E0" w14:textId="77777777" w:rsidR="008D15FD" w:rsidRDefault="008D15FD"/>
    <w:p w14:paraId="29854E4E" w14:textId="77777777" w:rsidR="00052025" w:rsidRDefault="00052025"/>
    <w:p w14:paraId="4975A12A" w14:textId="77777777" w:rsidR="00052025" w:rsidRDefault="00052025"/>
    <w:tbl>
      <w:tblPr>
        <w:tblStyle w:val="NormalTablePHPDOCX"/>
        <w:tblW w:w="9300" w:type="dxa"/>
        <w:tblInd w:w="108" w:type="dxa"/>
        <w:tblLook w:val="04A0" w:firstRow="1" w:lastRow="0" w:firstColumn="1" w:lastColumn="0" w:noHBand="0" w:noVBand="1"/>
      </w:tblPr>
      <w:tblGrid>
        <w:gridCol w:w="1860"/>
        <w:gridCol w:w="7440"/>
      </w:tblGrid>
      <w:tr w:rsidR="008D15FD" w14:paraId="5BA055E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1434DF8" w14:textId="77777777" w:rsidR="008D15FD" w:rsidRDefault="006A4588">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Servis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30B2C" w14:textId="77777777" w:rsidR="008D15FD" w:rsidRDefault="006A4588">
            <w:pPr>
              <w:spacing w:before="135" w:after="135"/>
              <w:jc w:val="both"/>
              <w:textAlignment w:val="center"/>
            </w:pPr>
            <w:r>
              <w:rPr>
                <w:rFonts w:ascii="Arial" w:hAnsi="Arial" w:cs="Arial"/>
                <w:color w:val="000000"/>
                <w:position w:val="-2"/>
                <w:sz w:val="18"/>
                <w:szCs w:val="18"/>
              </w:rPr>
              <w:t>Da zagotavlja s strani proizvajalca ponujene opreme pooblaščen in usposobljen servis v Republiki Sloveniji.</w:t>
            </w:r>
          </w:p>
        </w:tc>
      </w:tr>
      <w:tr w:rsidR="008D15FD" w14:paraId="316314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D2EC1" w14:textId="77777777" w:rsidR="008D15FD" w:rsidRDefault="006A458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76ACB" w14:textId="77777777" w:rsidR="008D15FD" w:rsidRDefault="006A4588">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priložiti pa mora tudi: </w:t>
            </w:r>
          </w:p>
          <w:tbl>
            <w:tblPr>
              <w:tblStyle w:val="NormalTablePHPDOCX"/>
              <w:tblW w:w="5000" w:type="pct"/>
              <w:tblLook w:val="04A0" w:firstRow="1" w:lastRow="0" w:firstColumn="1" w:lastColumn="0" w:noHBand="0" w:noVBand="1"/>
            </w:tblPr>
            <w:tblGrid>
              <w:gridCol w:w="7224"/>
            </w:tblGrid>
            <w:tr w:rsidR="008D15FD" w14:paraId="5AD4453B"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008"/>
                  </w:tblGrid>
                  <w:tr w:rsidR="008D15FD" w14:paraId="5271EC31"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6792"/>
                        </w:tblGrid>
                        <w:tr w:rsidR="008D15FD" w14:paraId="3EC188EF" w14:textId="77777777">
                          <w:tc>
                            <w:tcPr>
                              <w:tcW w:w="0" w:type="auto"/>
                              <w:tcMar>
                                <w:top w:w="0" w:type="auto"/>
                                <w:bottom w:w="0" w:type="auto"/>
                              </w:tcMar>
                            </w:tcPr>
                            <w:p w14:paraId="3A58CEEE" w14:textId="77777777" w:rsidR="008D15FD" w:rsidRDefault="006A4588" w:rsidP="006A4588">
                              <w:pPr>
                                <w:numPr>
                                  <w:ilvl w:val="0"/>
                                  <w:numId w:val="7"/>
                                </w:numPr>
                                <w:rPr>
                                  <w:rFonts w:ascii="Arial" w:hAnsi="Arial" w:cs="Arial"/>
                                  <w:color w:val="000000"/>
                                  <w:sz w:val="18"/>
                                  <w:szCs w:val="18"/>
                                </w:rPr>
                              </w:pPr>
                              <w:r>
                                <w:rPr>
                                  <w:rFonts w:ascii="Arial" w:hAnsi="Arial" w:cs="Arial"/>
                                  <w:color w:val="000000"/>
                                  <w:position w:val="-2"/>
                                  <w:sz w:val="18"/>
                                  <w:szCs w:val="18"/>
                                </w:rPr>
                                <w:t>scan veljavnega dokumenta oz. pogodbe izdan s strani proizvajalca oz. principala ponujene opreme, kjer je jasno razviden status pooblaščenega  serviserja ponujene opreme;</w:t>
                              </w:r>
                            </w:p>
                            <w:p w14:paraId="7C074A7D" w14:textId="77777777" w:rsidR="008D15FD" w:rsidRDefault="006A4588" w:rsidP="006A4588">
                              <w:pPr>
                                <w:numPr>
                                  <w:ilvl w:val="0"/>
                                  <w:numId w:val="7"/>
                                </w:numPr>
                                <w:rPr>
                                  <w:rFonts w:ascii="Arial" w:hAnsi="Arial" w:cs="Arial"/>
                                  <w:color w:val="000000"/>
                                  <w:sz w:val="18"/>
                                  <w:szCs w:val="18"/>
                                </w:rPr>
                              </w:pPr>
                              <w:r>
                                <w:rPr>
                                  <w:rFonts w:ascii="Arial" w:hAnsi="Arial" w:cs="Arial"/>
                                  <w:color w:val="000000"/>
                                  <w:position w:val="-2"/>
                                  <w:sz w:val="18"/>
                                  <w:szCs w:val="18"/>
                                </w:rPr>
                                <w:t>scan certifikata o usposobljenosti serviserja za delo s ponujeno opremo.</w:t>
                              </w:r>
                            </w:p>
                          </w:tc>
                        </w:tr>
                      </w:tbl>
                      <w:p w14:paraId="21AF057A" w14:textId="77777777" w:rsidR="008D15FD" w:rsidRDefault="008D15FD"/>
                    </w:tc>
                  </w:tr>
                </w:tbl>
                <w:p w14:paraId="777EE997" w14:textId="77777777" w:rsidR="008D15FD" w:rsidRDefault="008D15FD"/>
              </w:tc>
            </w:tr>
          </w:tbl>
          <w:p w14:paraId="1C70E08C" w14:textId="77777777" w:rsidR="008D15FD" w:rsidRDefault="008D15FD"/>
        </w:tc>
      </w:tr>
      <w:tr w:rsidR="008D15FD" w14:paraId="1360CE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23DFAA" w14:textId="77777777" w:rsidR="008D15FD" w:rsidRDefault="006A458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848E3" w14:textId="77777777" w:rsidR="008D15FD" w:rsidRDefault="006A4588">
            <w:pPr>
              <w:jc w:val="both"/>
              <w:textAlignment w:val="center"/>
            </w:pPr>
            <w:r>
              <w:rPr>
                <w:rFonts w:ascii="Arial" w:hAnsi="Arial" w:cs="Arial"/>
                <w:color w:val="000000"/>
                <w:position w:val="-2"/>
                <w:sz w:val="18"/>
                <w:szCs w:val="18"/>
              </w:rPr>
              <w:t> </w:t>
            </w:r>
          </w:p>
          <w:p w14:paraId="6F4553B8" w14:textId="77777777" w:rsidR="008C4B76" w:rsidRPr="008C4B76" w:rsidRDefault="006A4588" w:rsidP="008C4B76">
            <w:pPr>
              <w:rPr>
                <w:rFonts w:ascii="Arial" w:hAnsi="Arial" w:cs="Arial"/>
                <w:color w:val="000000"/>
                <w:position w:val="-2"/>
                <w:sz w:val="18"/>
                <w:szCs w:val="18"/>
              </w:rPr>
            </w:pPr>
            <w:r>
              <w:rPr>
                <w:rFonts w:ascii="Arial" w:hAnsi="Arial" w:cs="Arial"/>
                <w:color w:val="000000"/>
                <w:position w:val="-2"/>
                <w:sz w:val="18"/>
                <w:szCs w:val="18"/>
              </w:rPr>
              <w:t xml:space="preserve"> </w:t>
            </w:r>
            <w:r w:rsidR="008C4B76" w:rsidRPr="008C4B76">
              <w:rPr>
                <w:rFonts w:ascii="Arial" w:hAnsi="Arial" w:cs="Arial"/>
                <w:color w:val="000000"/>
                <w:position w:val="-2"/>
                <w:sz w:val="18"/>
                <w:szCs w:val="18"/>
              </w:rPr>
              <w:t>Ponudnik mora priložiti:</w:t>
            </w:r>
          </w:p>
          <w:p w14:paraId="51A9BE77" w14:textId="77777777" w:rsidR="008C4B76" w:rsidRPr="008C4B76" w:rsidRDefault="008C4B76" w:rsidP="008C4B76">
            <w:pPr>
              <w:rPr>
                <w:rFonts w:ascii="Arial" w:hAnsi="Arial" w:cs="Arial"/>
                <w:color w:val="000000"/>
                <w:position w:val="-2"/>
                <w:sz w:val="18"/>
                <w:szCs w:val="18"/>
              </w:rPr>
            </w:pPr>
            <w:r w:rsidRPr="008C4B76">
              <w:rPr>
                <w:rFonts w:ascii="Arial" w:hAnsi="Arial" w:cs="Arial"/>
                <w:color w:val="000000"/>
                <w:position w:val="-2"/>
                <w:sz w:val="18"/>
                <w:szCs w:val="18"/>
              </w:rPr>
              <w:t>- pooblastilo proizvajalca, da je ponudnik ali naveden serviser pooblaščen serviser za konkretno opremo ali model;</w:t>
            </w:r>
          </w:p>
          <w:p w14:paraId="2820F4EC" w14:textId="77FCC88C" w:rsidR="008D15FD" w:rsidRDefault="008C4B76" w:rsidP="008C4B76">
            <w:r w:rsidRPr="008C4B76">
              <w:rPr>
                <w:rFonts w:ascii="Arial" w:hAnsi="Arial" w:cs="Arial"/>
                <w:color w:val="000000"/>
                <w:position w:val="-2"/>
                <w:sz w:val="18"/>
                <w:szCs w:val="18"/>
              </w:rPr>
              <w:t>- certifikate proizvajalca opreme o usposabljanju serviserjev za ponujeno opremo.</w:t>
            </w:r>
          </w:p>
        </w:tc>
      </w:tr>
      <w:tr w:rsidR="008D15FD" w14:paraId="3EE770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C1F7C" w14:textId="77777777" w:rsidR="008D15FD" w:rsidRDefault="006A458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E09C15" w14:textId="77777777" w:rsidR="008D15FD" w:rsidRDefault="006A4588">
            <w:pPr>
              <w:spacing w:before="135" w:after="135"/>
              <w:jc w:val="both"/>
              <w:textAlignment w:val="center"/>
            </w:pPr>
            <w:r>
              <w:rPr>
                <w:rFonts w:ascii="Arial" w:hAnsi="Arial" w:cs="Arial"/>
                <w:color w:val="000000"/>
                <w:position w:val="-2"/>
                <w:sz w:val="18"/>
                <w:szCs w:val="18"/>
              </w:rPr>
              <w:t>MORAJO izpolnjevati pogoj</w:t>
            </w:r>
          </w:p>
          <w:p w14:paraId="6BD0A8C5" w14:textId="77777777" w:rsidR="008D15FD" w:rsidRDefault="006A458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8D15FD" w14:paraId="473E0A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E3E22E" w14:textId="77777777" w:rsidR="008D15FD" w:rsidRDefault="006A458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68CD62" w14:textId="77777777" w:rsidR="008D15FD" w:rsidRDefault="006A4588">
            <w:pPr>
              <w:spacing w:before="135" w:after="135"/>
              <w:jc w:val="both"/>
              <w:textAlignment w:val="center"/>
            </w:pPr>
            <w:r>
              <w:rPr>
                <w:rFonts w:ascii="Arial" w:hAnsi="Arial" w:cs="Arial"/>
                <w:color w:val="000000"/>
                <w:position w:val="-2"/>
                <w:sz w:val="18"/>
                <w:szCs w:val="18"/>
              </w:rPr>
              <w:t>MORAJO izpolnjevati pogoj</w:t>
            </w:r>
          </w:p>
          <w:p w14:paraId="739C1E29" w14:textId="77777777" w:rsidR="008D15FD" w:rsidRDefault="006A4588">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3236D017" w14:textId="77777777" w:rsidR="008D15FD" w:rsidRDefault="008D15FD">
      <w:pPr>
        <w:sectPr w:rsidR="008D15FD" w:rsidSect="00D931BF">
          <w:pgSz w:w="11906" w:h="16838"/>
          <w:pgMar w:top="1418" w:right="1418" w:bottom="1418" w:left="1418" w:header="567" w:footer="680" w:gutter="0"/>
          <w:cols w:space="708"/>
          <w:docGrid w:linePitch="360"/>
        </w:sectPr>
      </w:pPr>
    </w:p>
    <w:p w14:paraId="7BD9C497" w14:textId="77777777" w:rsidR="006A4588" w:rsidRPr="00141928" w:rsidRDefault="006A4588"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643"/>
      </w:tblGrid>
      <w:tr w:rsidR="008D15FD" w14:paraId="7E1D0EA5" w14:textId="77777777">
        <w:tc>
          <w:tcPr>
            <w:tcW w:w="0" w:type="auto"/>
            <w:shd w:val="clear" w:color="auto" w:fill="000000"/>
            <w:tcMar>
              <w:top w:w="150" w:type="dxa"/>
              <w:bottom w:w="150" w:type="dxa"/>
            </w:tcMar>
            <w:vAlign w:val="center"/>
          </w:tcPr>
          <w:p w14:paraId="6C57C492" w14:textId="77777777" w:rsidR="008D15FD" w:rsidRDefault="006A4588">
            <w:pPr>
              <w:jc w:val="center"/>
            </w:pPr>
            <w:r>
              <w:rPr>
                <w:rFonts w:ascii="Arial" w:hAnsi="Arial" w:cs="Arial"/>
                <w:b/>
                <w:bCs/>
                <w:color w:val="FFFFFF"/>
                <w:position w:val="-2"/>
                <w:sz w:val="18"/>
                <w:szCs w:val="18"/>
                <w:shd w:val="clear" w:color="auto" w:fill="000000"/>
              </w:rPr>
              <w:t>Zavarovanje za dobro izvedbo</w:t>
            </w:r>
          </w:p>
        </w:tc>
      </w:tr>
    </w:tbl>
    <w:p w14:paraId="3BC7C8A7" w14:textId="77777777" w:rsidR="008D15FD" w:rsidRDefault="006A4588">
      <w:pPr>
        <w:spacing w:before="225" w:after="225" w:line="240" w:lineRule="auto"/>
        <w:jc w:val="both"/>
      </w:pPr>
      <w:r>
        <w:rPr>
          <w:rFonts w:ascii="Arial" w:hAnsi="Arial" w:cs="Arial"/>
          <w:color w:val="000000"/>
          <w:sz w:val="18"/>
          <w:szCs w:val="18"/>
        </w:rPr>
        <w:t>Instrument zavarovanja: menica</w:t>
      </w:r>
    </w:p>
    <w:p w14:paraId="7A697A1E" w14:textId="77777777" w:rsidR="008D15FD" w:rsidRDefault="006A4588">
      <w:pPr>
        <w:spacing w:before="225" w:after="225" w:line="240" w:lineRule="auto"/>
        <w:jc w:val="both"/>
      </w:pPr>
      <w:r>
        <w:rPr>
          <w:rFonts w:ascii="Arial" w:hAnsi="Arial" w:cs="Arial"/>
          <w:color w:val="000000"/>
          <w:sz w:val="18"/>
          <w:szCs w:val="18"/>
        </w:rPr>
        <w:t>Višina zavarovanja: najmanj 10,00 % pogodbene vrednosti z DDV</w:t>
      </w:r>
    </w:p>
    <w:p w14:paraId="3B7ECDBB" w14:textId="77777777" w:rsidR="008D15FD" w:rsidRDefault="006A4588">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14:paraId="0AA74A17" w14:textId="77777777" w:rsidR="008D15FD" w:rsidRDefault="006A4588">
      <w:pPr>
        <w:spacing w:before="225" w:after="225" w:line="240" w:lineRule="auto"/>
        <w:jc w:val="both"/>
      </w:pPr>
      <w:r>
        <w:rPr>
          <w:rFonts w:ascii="Arial" w:hAnsi="Arial" w:cs="Arial"/>
          <w:color w:val="000000"/>
          <w:sz w:val="18"/>
          <w:szCs w:val="18"/>
        </w:rPr>
        <w:t>Zahtevanje dokazila: ni zahtevano dokazilo</w:t>
      </w:r>
    </w:p>
    <w:p w14:paraId="4ED20EF3" w14:textId="77777777" w:rsidR="008D15FD" w:rsidRDefault="006A4588">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643"/>
      </w:tblGrid>
      <w:tr w:rsidR="008D15FD" w14:paraId="35913FBA" w14:textId="77777777">
        <w:tc>
          <w:tcPr>
            <w:tcW w:w="0" w:type="auto"/>
            <w:shd w:val="clear" w:color="auto" w:fill="000000"/>
            <w:tcMar>
              <w:top w:w="150" w:type="dxa"/>
              <w:bottom w:w="150" w:type="dxa"/>
            </w:tcMar>
            <w:vAlign w:val="center"/>
          </w:tcPr>
          <w:p w14:paraId="6B945BC3" w14:textId="77777777" w:rsidR="008D15FD" w:rsidRDefault="006A4588">
            <w:pPr>
              <w:jc w:val="center"/>
            </w:pPr>
            <w:r>
              <w:rPr>
                <w:rFonts w:ascii="Arial" w:hAnsi="Arial" w:cs="Arial"/>
                <w:b/>
                <w:bCs/>
                <w:color w:val="FFFFFF"/>
                <w:position w:val="-2"/>
                <w:sz w:val="18"/>
                <w:szCs w:val="18"/>
                <w:shd w:val="clear" w:color="auto" w:fill="000000"/>
              </w:rPr>
              <w:t>Zavarovanje za odpravo napak</w:t>
            </w:r>
          </w:p>
        </w:tc>
      </w:tr>
    </w:tbl>
    <w:p w14:paraId="20468E06" w14:textId="77777777" w:rsidR="008D15FD" w:rsidRDefault="006A4588">
      <w:pPr>
        <w:spacing w:before="225" w:after="225" w:line="240" w:lineRule="auto"/>
        <w:jc w:val="both"/>
      </w:pPr>
      <w:r>
        <w:rPr>
          <w:rFonts w:ascii="Arial" w:hAnsi="Arial" w:cs="Arial"/>
          <w:color w:val="000000"/>
          <w:sz w:val="18"/>
          <w:szCs w:val="18"/>
        </w:rPr>
        <w:t>Instrument zavarovanja: menica</w:t>
      </w:r>
    </w:p>
    <w:p w14:paraId="4DC352A5" w14:textId="77777777" w:rsidR="008D15FD" w:rsidRDefault="006A4588">
      <w:pPr>
        <w:spacing w:before="225" w:after="225" w:line="240" w:lineRule="auto"/>
        <w:jc w:val="both"/>
      </w:pPr>
      <w:r>
        <w:rPr>
          <w:rFonts w:ascii="Arial" w:hAnsi="Arial" w:cs="Arial"/>
          <w:color w:val="000000"/>
          <w:sz w:val="18"/>
          <w:szCs w:val="18"/>
        </w:rPr>
        <w:t>Višina zavarovanja: najmanj 5,00 % pogodbene vrednosti z DDV</w:t>
      </w:r>
    </w:p>
    <w:p w14:paraId="5946754F" w14:textId="77777777" w:rsidR="008D15FD" w:rsidRDefault="006A4588">
      <w:pPr>
        <w:spacing w:before="225" w:after="225" w:line="240" w:lineRule="auto"/>
        <w:jc w:val="both"/>
      </w:pPr>
      <w:r>
        <w:rPr>
          <w:rFonts w:ascii="Arial" w:hAnsi="Arial" w:cs="Arial"/>
          <w:color w:val="000000"/>
          <w:sz w:val="18"/>
          <w:szCs w:val="18"/>
        </w:rPr>
        <w:t>Čas veljavnosti: še najmanj 1 mesec po izteku garancijske dobe</w:t>
      </w:r>
    </w:p>
    <w:p w14:paraId="7F0F2AB7" w14:textId="77777777" w:rsidR="008D15FD" w:rsidRDefault="006A4588">
      <w:pPr>
        <w:spacing w:before="225" w:after="225" w:line="240" w:lineRule="auto"/>
        <w:jc w:val="both"/>
      </w:pPr>
      <w:r>
        <w:rPr>
          <w:rFonts w:ascii="Arial" w:hAnsi="Arial" w:cs="Arial"/>
          <w:color w:val="000000"/>
          <w:sz w:val="18"/>
          <w:szCs w:val="18"/>
        </w:rPr>
        <w:t>Zahtevanje dokazila: ni zahtevano dokazilo</w:t>
      </w:r>
    </w:p>
    <w:p w14:paraId="03E6B894" w14:textId="77777777" w:rsidR="008D15FD" w:rsidRDefault="006A4588">
      <w:pPr>
        <w:spacing w:before="225" w:after="225" w:line="240" w:lineRule="auto"/>
      </w:pPr>
      <w:r>
        <w:rPr>
          <w:rFonts w:ascii="Arial" w:hAnsi="Arial" w:cs="Arial"/>
          <w:color w:val="000000"/>
          <w:sz w:val="18"/>
          <w:szCs w:val="18"/>
        </w:rPr>
        <w:t>Ponudnik z oddajo ponudbe potrjuje, da bo naročniku izročil ustrezno zavarovanje.</w:t>
      </w:r>
    </w:p>
    <w:p w14:paraId="4543B040" w14:textId="77777777" w:rsidR="008D15FD" w:rsidRDefault="008D15FD">
      <w:pPr>
        <w:sectPr w:rsidR="008D15FD" w:rsidSect="00D931BF">
          <w:pgSz w:w="11906" w:h="16838"/>
          <w:pgMar w:top="1418" w:right="1418" w:bottom="1418" w:left="1418" w:header="567" w:footer="680" w:gutter="0"/>
          <w:cols w:space="708"/>
          <w:docGrid w:linePitch="360"/>
        </w:sectPr>
      </w:pPr>
    </w:p>
    <w:p w14:paraId="50CD60B7" w14:textId="77777777" w:rsidR="006A4588" w:rsidRPr="00A207D9" w:rsidRDefault="006A4588"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720421AC" w14:textId="77777777" w:rsidR="006A4588" w:rsidRDefault="006A4588"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8D15FD" w14:paraId="67818809"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38CB17B" w14:textId="77777777" w:rsidR="008D15FD" w:rsidRDefault="006A4588">
            <w:r>
              <w:rPr>
                <w:rFonts w:ascii="Arial" w:hAnsi="Arial" w:cs="Arial"/>
                <w:b/>
                <w:bCs/>
                <w:color w:val="000000"/>
                <w:position w:val="-2"/>
                <w:sz w:val="18"/>
                <w:szCs w:val="18"/>
                <w:shd w:val="clear" w:color="auto" w:fill="FFFFFF"/>
              </w:rPr>
              <w:t>Splošne specifikacije</w:t>
            </w:r>
          </w:p>
        </w:tc>
      </w:tr>
    </w:tbl>
    <w:p w14:paraId="6F4C9EA1" w14:textId="77777777" w:rsidR="008D15FD" w:rsidRDefault="006A4588">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9178"/>
      </w:tblGrid>
      <w:tr w:rsidR="008D15FD" w14:paraId="395D8CFF" w14:textId="77777777">
        <w:tc>
          <w:tcPr>
            <w:tcW w:w="0" w:type="auto"/>
            <w:tcMar>
              <w:top w:w="0" w:type="auto"/>
              <w:bottom w:w="0" w:type="auto"/>
            </w:tcMar>
          </w:tcPr>
          <w:p w14:paraId="78E61AF3" w14:textId="2F1D91B9" w:rsidR="005C5218" w:rsidRPr="005C5218" w:rsidRDefault="005C5218" w:rsidP="006A4588">
            <w:pPr>
              <w:numPr>
                <w:ilvl w:val="0"/>
                <w:numId w:val="8"/>
              </w:numPr>
              <w:jc w:val="both"/>
              <w:rPr>
                <w:rFonts w:ascii="Arial" w:hAnsi="Arial" w:cs="Arial"/>
                <w:color w:val="000000"/>
                <w:sz w:val="18"/>
                <w:szCs w:val="18"/>
              </w:rPr>
            </w:pPr>
            <w:r>
              <w:rPr>
                <w:rFonts w:ascii="Arial" w:hAnsi="Arial" w:cs="Arial"/>
                <w:color w:val="000000"/>
                <w:sz w:val="18"/>
                <w:szCs w:val="18"/>
              </w:rPr>
              <w:t>Dobavljena oprema mora biti nova in nerabljena ter skladna z določili Zakona o medicinskih pripomočkih (</w:t>
            </w:r>
            <w:r w:rsidRPr="005C5218">
              <w:rPr>
                <w:rFonts w:ascii="Arial" w:hAnsi="Arial" w:cs="Arial"/>
                <w:color w:val="000000"/>
                <w:sz w:val="18"/>
                <w:szCs w:val="18"/>
              </w:rPr>
              <w:t>ZMedPri-1, Uradni list RS, št. 40/25)</w:t>
            </w:r>
            <w:r>
              <w:rPr>
                <w:rFonts w:ascii="Arial" w:hAnsi="Arial" w:cs="Arial"/>
                <w:color w:val="000000"/>
                <w:sz w:val="18"/>
                <w:szCs w:val="18"/>
              </w:rPr>
              <w:t>.</w:t>
            </w:r>
          </w:p>
          <w:p w14:paraId="696E6CC3" w14:textId="0C5AB507" w:rsidR="008D15FD" w:rsidRDefault="006A4588" w:rsidP="006A4588">
            <w:pPr>
              <w:numPr>
                <w:ilvl w:val="0"/>
                <w:numId w:val="8"/>
              </w:numPr>
              <w:jc w:val="both"/>
              <w:rPr>
                <w:rFonts w:ascii="Arial" w:hAnsi="Arial" w:cs="Arial"/>
                <w:color w:val="000000"/>
                <w:sz w:val="18"/>
                <w:szCs w:val="18"/>
              </w:rPr>
            </w:pPr>
            <w:r>
              <w:rPr>
                <w:rFonts w:ascii="Arial" w:hAnsi="Arial" w:cs="Arial"/>
                <w:color w:val="000000"/>
                <w:sz w:val="18"/>
                <w:szCs w:val="18"/>
              </w:rPr>
              <w:t>Dobavljena oprema mora biti opremljena s CE oznako (»Conformite Europe ene«) in ustrezati vsem standardom in atestom, ki so obvezni za to vrsto blaga v EU</w:t>
            </w:r>
            <w:r w:rsidR="005C5218">
              <w:rPr>
                <w:rFonts w:ascii="Arial" w:hAnsi="Arial" w:cs="Arial"/>
                <w:color w:val="000000"/>
                <w:sz w:val="18"/>
                <w:szCs w:val="18"/>
              </w:rPr>
              <w:t>.</w:t>
            </w:r>
          </w:p>
          <w:p w14:paraId="4C4F72CB" w14:textId="72D5D800" w:rsidR="008D15FD" w:rsidRDefault="006A4588" w:rsidP="006A4588">
            <w:pPr>
              <w:numPr>
                <w:ilvl w:val="0"/>
                <w:numId w:val="8"/>
              </w:numPr>
              <w:jc w:val="both"/>
              <w:rPr>
                <w:rFonts w:ascii="Arial" w:hAnsi="Arial" w:cs="Arial"/>
                <w:color w:val="000000"/>
                <w:sz w:val="18"/>
                <w:szCs w:val="18"/>
              </w:rPr>
            </w:pPr>
            <w:r>
              <w:rPr>
                <w:rFonts w:ascii="Arial" w:hAnsi="Arial" w:cs="Arial"/>
                <w:color w:val="000000"/>
                <w:sz w:val="18"/>
                <w:szCs w:val="18"/>
              </w:rPr>
              <w:t xml:space="preserve">Rok dobave: </w:t>
            </w:r>
            <w:r w:rsidR="008C4B76">
              <w:rPr>
                <w:rFonts w:ascii="Arial" w:hAnsi="Arial" w:cs="Arial"/>
                <w:color w:val="000000"/>
                <w:sz w:val="18"/>
                <w:szCs w:val="18"/>
              </w:rPr>
              <w:t>90</w:t>
            </w:r>
            <w:r>
              <w:rPr>
                <w:rFonts w:ascii="Arial" w:hAnsi="Arial" w:cs="Arial"/>
                <w:color w:val="000000"/>
                <w:sz w:val="18"/>
                <w:szCs w:val="18"/>
              </w:rPr>
              <w:t xml:space="preserve"> dni po podpisu pogodbe</w:t>
            </w:r>
            <w:r w:rsidR="005C5218">
              <w:rPr>
                <w:rFonts w:ascii="Arial" w:hAnsi="Arial" w:cs="Arial"/>
                <w:color w:val="000000"/>
                <w:sz w:val="18"/>
                <w:szCs w:val="18"/>
              </w:rPr>
              <w:t>.</w:t>
            </w:r>
          </w:p>
          <w:p w14:paraId="10DECECC" w14:textId="77777777" w:rsidR="008C4B76" w:rsidRDefault="008C4B76" w:rsidP="006A4588">
            <w:pPr>
              <w:numPr>
                <w:ilvl w:val="0"/>
                <w:numId w:val="8"/>
              </w:numPr>
              <w:jc w:val="both"/>
              <w:rPr>
                <w:rFonts w:ascii="Arial" w:hAnsi="Arial" w:cs="Arial"/>
                <w:color w:val="000000" w:themeColor="text1"/>
                <w:sz w:val="18"/>
                <w:szCs w:val="18"/>
              </w:rPr>
            </w:pPr>
            <w:r>
              <w:rPr>
                <w:rFonts w:ascii="Arial" w:hAnsi="Arial" w:cs="Arial"/>
                <w:color w:val="000000" w:themeColor="text1"/>
                <w:sz w:val="18"/>
                <w:szCs w:val="18"/>
              </w:rPr>
              <w:t xml:space="preserve">Edukacija osebja: Ponudnik bo moral v okviru ponudbene cene omogočiti šolanje osebja </w:t>
            </w:r>
            <w:r w:rsidRPr="003349D3">
              <w:rPr>
                <w:rFonts w:ascii="Arial" w:hAnsi="Arial" w:cs="Arial"/>
                <w:color w:val="000000" w:themeColor="text1"/>
                <w:sz w:val="18"/>
                <w:szCs w:val="18"/>
              </w:rPr>
              <w:t>min. 1 dan,</w:t>
            </w:r>
            <w:r>
              <w:rPr>
                <w:rFonts w:ascii="Arial" w:hAnsi="Arial" w:cs="Arial"/>
                <w:color w:val="000000" w:themeColor="text1"/>
                <w:sz w:val="18"/>
                <w:szCs w:val="18"/>
              </w:rPr>
              <w:t xml:space="preserve"> v kolikor bo naročnik zahteval lahko tudi več, in sicer s strokovno usposobljeno osebo na strani ponudnika izbrane opreme.</w:t>
            </w:r>
          </w:p>
          <w:p w14:paraId="6B56EA67" w14:textId="581D8F72" w:rsidR="008C4B76" w:rsidRPr="008C4B76" w:rsidRDefault="008C4B76" w:rsidP="006A4588">
            <w:pPr>
              <w:numPr>
                <w:ilvl w:val="0"/>
                <w:numId w:val="8"/>
              </w:numPr>
              <w:jc w:val="both"/>
              <w:rPr>
                <w:rFonts w:ascii="Arial" w:hAnsi="Arial" w:cs="Arial"/>
                <w:color w:val="000000"/>
                <w:sz w:val="18"/>
                <w:szCs w:val="18"/>
              </w:rPr>
            </w:pPr>
            <w:r>
              <w:rPr>
                <w:rFonts w:ascii="Arial" w:hAnsi="Arial" w:cs="Arial"/>
                <w:color w:val="000000"/>
                <w:sz w:val="18"/>
                <w:szCs w:val="18"/>
              </w:rPr>
              <w:t>Dostava in montaža: p</w:t>
            </w:r>
            <w:r>
              <w:rPr>
                <w:rFonts w:ascii="Arial" w:hAnsi="Arial" w:cs="Arial"/>
                <w:color w:val="000000"/>
                <w:position w:val="-2"/>
                <w:sz w:val="18"/>
                <w:szCs w:val="18"/>
              </w:rPr>
              <w:t xml:space="preserve">onudnik mora zagotoviti dostavo blaga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xml:space="preserve"> Splošna bolnišnica Novo mesto, razloženo in montirano v prostore naročnika, v sklopu ponudbene cene.</w:t>
            </w:r>
          </w:p>
          <w:p w14:paraId="079528CB" w14:textId="3712AD9D" w:rsidR="008D15FD" w:rsidRDefault="006A4588" w:rsidP="006A4588">
            <w:pPr>
              <w:numPr>
                <w:ilvl w:val="0"/>
                <w:numId w:val="8"/>
              </w:numPr>
              <w:jc w:val="both"/>
              <w:rPr>
                <w:rFonts w:ascii="Arial" w:hAnsi="Arial" w:cs="Arial"/>
                <w:color w:val="000000"/>
                <w:sz w:val="18"/>
                <w:szCs w:val="18"/>
              </w:rPr>
            </w:pPr>
            <w:r>
              <w:rPr>
                <w:rFonts w:ascii="Arial" w:hAnsi="Arial" w:cs="Arial"/>
                <w:color w:val="000000"/>
                <w:sz w:val="18"/>
                <w:szCs w:val="18"/>
              </w:rPr>
              <w:t>Način prevzema aparata: s primopredajnem zapisnikom, kateremu je priložena vsa uporabniška dokumentacija</w:t>
            </w:r>
            <w:r w:rsidR="005C5218">
              <w:rPr>
                <w:rFonts w:ascii="Arial" w:hAnsi="Arial" w:cs="Arial"/>
                <w:color w:val="000000"/>
                <w:sz w:val="18"/>
                <w:szCs w:val="18"/>
              </w:rPr>
              <w:t xml:space="preserve">: </w:t>
            </w:r>
          </w:p>
          <w:p w14:paraId="78BA5007" w14:textId="6C56F425" w:rsidR="005C5218" w:rsidRDefault="005C5218" w:rsidP="006A4588">
            <w:pPr>
              <w:pStyle w:val="Odstavekseznama"/>
              <w:numPr>
                <w:ilvl w:val="0"/>
                <w:numId w:val="34"/>
              </w:numPr>
              <w:jc w:val="both"/>
              <w:rPr>
                <w:rFonts w:ascii="Arial" w:hAnsi="Arial" w:cs="Arial"/>
                <w:color w:val="000000"/>
                <w:sz w:val="18"/>
                <w:szCs w:val="18"/>
              </w:rPr>
            </w:pPr>
            <w:r>
              <w:rPr>
                <w:rFonts w:ascii="Arial" w:hAnsi="Arial" w:cs="Arial"/>
                <w:color w:val="000000"/>
                <w:sz w:val="18"/>
                <w:szCs w:val="18"/>
              </w:rPr>
              <w:t>Navodila za uporabo ter o načinu preizkušanja in vzdrževanja v slovenskem jeziku;</w:t>
            </w:r>
          </w:p>
          <w:p w14:paraId="7D417D77" w14:textId="293AC8D2" w:rsidR="005C5218" w:rsidRDefault="005C5218" w:rsidP="006A4588">
            <w:pPr>
              <w:pStyle w:val="Odstavekseznama"/>
              <w:numPr>
                <w:ilvl w:val="0"/>
                <w:numId w:val="34"/>
              </w:numPr>
              <w:jc w:val="both"/>
              <w:rPr>
                <w:rFonts w:ascii="Arial" w:hAnsi="Arial" w:cs="Arial"/>
                <w:color w:val="000000"/>
                <w:sz w:val="18"/>
                <w:szCs w:val="18"/>
              </w:rPr>
            </w:pPr>
            <w:r>
              <w:rPr>
                <w:rFonts w:ascii="Arial" w:hAnsi="Arial" w:cs="Arial"/>
                <w:color w:val="000000"/>
                <w:sz w:val="18"/>
                <w:szCs w:val="18"/>
              </w:rPr>
              <w:t>Originalna navodila za uporabo v angleškem jeziku (»</w:t>
            </w:r>
            <w:proofErr w:type="spellStart"/>
            <w:r>
              <w:rPr>
                <w:rFonts w:ascii="Arial" w:hAnsi="Arial" w:cs="Arial"/>
                <w:color w:val="000000"/>
                <w:sz w:val="18"/>
                <w:szCs w:val="18"/>
              </w:rPr>
              <w:t>User</w:t>
            </w:r>
            <w:proofErr w:type="spellEnd"/>
            <w:r>
              <w:rPr>
                <w:rFonts w:ascii="Arial" w:hAnsi="Arial" w:cs="Arial"/>
                <w:color w:val="000000"/>
                <w:sz w:val="18"/>
                <w:szCs w:val="18"/>
              </w:rPr>
              <w:t xml:space="preserve"> manual«);</w:t>
            </w:r>
          </w:p>
          <w:p w14:paraId="0A9C9BDF" w14:textId="14BB5526" w:rsidR="005C5218" w:rsidRPr="005C5218" w:rsidRDefault="005C5218" w:rsidP="006A4588">
            <w:pPr>
              <w:pStyle w:val="Odstavekseznama"/>
              <w:numPr>
                <w:ilvl w:val="0"/>
                <w:numId w:val="34"/>
              </w:numPr>
              <w:jc w:val="both"/>
              <w:rPr>
                <w:rFonts w:ascii="Arial" w:hAnsi="Arial" w:cs="Arial"/>
                <w:color w:val="000000"/>
                <w:sz w:val="18"/>
                <w:szCs w:val="18"/>
              </w:rPr>
            </w:pPr>
            <w:r w:rsidRPr="005C5218">
              <w:rPr>
                <w:rFonts w:ascii="Arial" w:hAnsi="Arial" w:cs="Arial"/>
                <w:color w:val="000000"/>
                <w:sz w:val="18"/>
                <w:szCs w:val="18"/>
              </w:rPr>
              <w:t>Kompletno tehnično dokumentacijo oz. tehnični opis v angleškem jeziku („</w:t>
            </w:r>
            <w:proofErr w:type="spellStart"/>
            <w:r w:rsidRPr="005C5218">
              <w:rPr>
                <w:rFonts w:ascii="Arial" w:hAnsi="Arial" w:cs="Arial"/>
                <w:color w:val="000000"/>
                <w:sz w:val="18"/>
                <w:szCs w:val="18"/>
              </w:rPr>
              <w:t>Service</w:t>
            </w:r>
            <w:proofErr w:type="spellEnd"/>
            <w:r w:rsidRPr="005C5218">
              <w:rPr>
                <w:rFonts w:ascii="Arial" w:hAnsi="Arial" w:cs="Arial"/>
                <w:color w:val="000000"/>
                <w:sz w:val="18"/>
                <w:szCs w:val="18"/>
              </w:rPr>
              <w:t xml:space="preserve"> manual“). Dokumentacija mora biti v pisni in računalniški obliki. Vsebuje podatke o montaži, priključitvi, delovanju, uporabi in vzdrževanju, navodila o odpravi motenj in okvar, servisnih in verifikacij, risbe in sheme, opozorila na nevarnosti pri uporabi in načine za njihovo odpravo, opozorila na nevarne lastnosti opreme, navodila za hrambo, podatke in skice rezervnih delov ipd</w:t>
            </w:r>
            <w:r>
              <w:rPr>
                <w:rFonts w:ascii="Arial" w:hAnsi="Arial" w:cs="Arial"/>
                <w:color w:val="000000"/>
                <w:sz w:val="18"/>
                <w:szCs w:val="18"/>
              </w:rPr>
              <w:t>..</w:t>
            </w:r>
          </w:p>
          <w:p w14:paraId="004AB6BC" w14:textId="60ED477A" w:rsidR="008D15FD" w:rsidRDefault="006A4588" w:rsidP="006A4588">
            <w:pPr>
              <w:numPr>
                <w:ilvl w:val="0"/>
                <w:numId w:val="8"/>
              </w:numPr>
              <w:jc w:val="both"/>
              <w:rPr>
                <w:rFonts w:ascii="Arial" w:hAnsi="Arial" w:cs="Arial"/>
                <w:color w:val="000000"/>
                <w:sz w:val="18"/>
                <w:szCs w:val="18"/>
              </w:rPr>
            </w:pPr>
            <w:r w:rsidRPr="00222732">
              <w:rPr>
                <w:rFonts w:ascii="Arial" w:hAnsi="Arial" w:cs="Arial"/>
                <w:color w:val="000000"/>
                <w:sz w:val="18"/>
                <w:szCs w:val="18"/>
              </w:rPr>
              <w:t>Doba zagotavljanja rezervnih delov:</w:t>
            </w:r>
            <w:r>
              <w:rPr>
                <w:rFonts w:ascii="Arial" w:hAnsi="Arial" w:cs="Arial"/>
                <w:color w:val="000000"/>
                <w:sz w:val="18"/>
                <w:szCs w:val="18"/>
              </w:rPr>
              <w:t xml:space="preserve"> min. </w:t>
            </w:r>
            <w:r w:rsidR="00222732">
              <w:rPr>
                <w:rFonts w:ascii="Arial" w:hAnsi="Arial" w:cs="Arial"/>
                <w:color w:val="000000"/>
                <w:sz w:val="18"/>
                <w:szCs w:val="18"/>
              </w:rPr>
              <w:t>9</w:t>
            </w:r>
            <w:r>
              <w:rPr>
                <w:rFonts w:ascii="Arial" w:hAnsi="Arial" w:cs="Arial"/>
                <w:color w:val="000000"/>
                <w:sz w:val="18"/>
                <w:szCs w:val="18"/>
              </w:rPr>
              <w:t xml:space="preserve"> let po izteku garancijske dobe</w:t>
            </w:r>
          </w:p>
          <w:p w14:paraId="1036F3A8" w14:textId="6701E8B5" w:rsidR="008C4B76" w:rsidRPr="008C4B76" w:rsidRDefault="008C4B76" w:rsidP="006A4588">
            <w:pPr>
              <w:numPr>
                <w:ilvl w:val="0"/>
                <w:numId w:val="8"/>
              </w:numPr>
              <w:jc w:val="both"/>
              <w:rPr>
                <w:rFonts w:ascii="Arial" w:hAnsi="Arial" w:cs="Arial"/>
                <w:color w:val="000000"/>
                <w:sz w:val="18"/>
                <w:szCs w:val="18"/>
              </w:rPr>
            </w:pPr>
            <w:r w:rsidRPr="007E3A47">
              <w:rPr>
                <w:rFonts w:ascii="Arial" w:hAnsi="Arial" w:cs="Arial"/>
                <w:color w:val="000000"/>
                <w:sz w:val="18"/>
                <w:szCs w:val="18"/>
              </w:rPr>
              <w:t>Nujna kompatibilnost ponujene</w:t>
            </w:r>
            <w:r w:rsidRPr="008C4B76">
              <w:rPr>
                <w:rFonts w:ascii="Arial" w:hAnsi="Arial" w:cs="Arial"/>
                <w:color w:val="000000"/>
                <w:sz w:val="18"/>
                <w:szCs w:val="18"/>
              </w:rPr>
              <w:t xml:space="preserve"> </w:t>
            </w:r>
            <w:r>
              <w:rPr>
                <w:rFonts w:ascii="Arial" w:hAnsi="Arial" w:cs="Arial"/>
                <w:color w:val="000000"/>
                <w:sz w:val="18"/>
                <w:szCs w:val="18"/>
              </w:rPr>
              <w:t>opreme s</w:t>
            </w:r>
            <w:r w:rsidRPr="008C4B76">
              <w:rPr>
                <w:rFonts w:ascii="Arial" w:hAnsi="Arial" w:cs="Arial"/>
                <w:color w:val="000000"/>
                <w:sz w:val="18"/>
                <w:szCs w:val="18"/>
              </w:rPr>
              <w:t xml:space="preserve"> </w:t>
            </w:r>
            <w:proofErr w:type="spellStart"/>
            <w:r>
              <w:rPr>
                <w:rFonts w:ascii="Arial" w:hAnsi="Arial" w:cs="Arial"/>
                <w:color w:val="000000"/>
                <w:sz w:val="18"/>
                <w:szCs w:val="18"/>
              </w:rPr>
              <w:t>Fuji</w:t>
            </w:r>
            <w:proofErr w:type="spellEnd"/>
            <w:r>
              <w:rPr>
                <w:rFonts w:ascii="Arial" w:hAnsi="Arial" w:cs="Arial"/>
                <w:color w:val="000000"/>
                <w:sz w:val="18"/>
                <w:szCs w:val="18"/>
              </w:rPr>
              <w:t xml:space="preserve"> opremo (procesorji, črpalke…)</w:t>
            </w:r>
            <w:r w:rsidRPr="008C4B76">
              <w:rPr>
                <w:rFonts w:ascii="Arial" w:hAnsi="Arial" w:cs="Arial"/>
                <w:color w:val="000000"/>
                <w:sz w:val="18"/>
                <w:szCs w:val="18"/>
              </w:rPr>
              <w:t xml:space="preserve"> zaradi fizične in programske povezave</w:t>
            </w:r>
            <w:r w:rsidR="00F72836">
              <w:rPr>
                <w:rFonts w:ascii="Arial" w:hAnsi="Arial" w:cs="Arial"/>
                <w:color w:val="000000"/>
                <w:sz w:val="18"/>
                <w:szCs w:val="18"/>
              </w:rPr>
              <w:t>, s katero razpolaga naročnik.</w:t>
            </w:r>
          </w:p>
          <w:p w14:paraId="4D510C9C" w14:textId="6A912556" w:rsidR="008C4B76" w:rsidRDefault="008C4B76" w:rsidP="008C4B76">
            <w:pPr>
              <w:ind w:left="720"/>
              <w:jc w:val="both"/>
              <w:rPr>
                <w:rFonts w:ascii="Arial" w:hAnsi="Arial" w:cs="Arial"/>
                <w:color w:val="000000"/>
                <w:sz w:val="18"/>
                <w:szCs w:val="18"/>
              </w:rPr>
            </w:pPr>
          </w:p>
        </w:tc>
      </w:tr>
    </w:tbl>
    <w:p w14:paraId="54F6F012" w14:textId="77777777" w:rsidR="008D15FD" w:rsidRDefault="006A4588" w:rsidP="00F72836">
      <w:pPr>
        <w:spacing w:before="225" w:after="225" w:line="240" w:lineRule="auto"/>
        <w:jc w:val="both"/>
      </w:pPr>
      <w:r>
        <w:rPr>
          <w:rFonts w:ascii="Arial" w:hAnsi="Arial" w:cs="Arial"/>
          <w:color w:val="000000"/>
          <w:sz w:val="18"/>
          <w:szCs w:val="18"/>
        </w:rPr>
        <w:t>Ponudnik mora za ponujeno opremo predložiti tehnično dokumentacijo (prospektni material, katalogi, tehnični opisi, …) v slovenskem ali angleškem jeziku, iz katere bo nedvoumno razvidno, da ponujena oprema izpolnjuje vse tehnične zahteve iz specifikacije zahtev naročnika; 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tbl>
      <w:tblPr>
        <w:tblStyle w:val="NormalTablePHPDOCX"/>
        <w:tblW w:w="2500" w:type="pct"/>
        <w:tblInd w:w="108" w:type="dxa"/>
        <w:tblLook w:val="04A0" w:firstRow="1" w:lastRow="0" w:firstColumn="1" w:lastColumn="0" w:noHBand="0" w:noVBand="1"/>
      </w:tblPr>
      <w:tblGrid>
        <w:gridCol w:w="4643"/>
      </w:tblGrid>
      <w:tr w:rsidR="008D15FD" w14:paraId="5684256A"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064CFC9" w14:textId="77777777" w:rsidR="008D15FD" w:rsidRDefault="006A4588">
            <w:r>
              <w:rPr>
                <w:rFonts w:ascii="Arial" w:hAnsi="Arial" w:cs="Arial"/>
                <w:b/>
                <w:bCs/>
                <w:color w:val="000000"/>
                <w:position w:val="-2"/>
                <w:sz w:val="18"/>
                <w:szCs w:val="18"/>
                <w:shd w:val="clear" w:color="auto" w:fill="FFFFFF"/>
              </w:rPr>
              <w:t>Opis predmeta/postavke 1: KOLONOSKOP</w:t>
            </w:r>
          </w:p>
        </w:tc>
      </w:tr>
    </w:tbl>
    <w:p w14:paraId="269C33B8" w14:textId="77777777" w:rsidR="008D15FD" w:rsidRDefault="006A4588">
      <w:pPr>
        <w:spacing w:after="0" w:line="240" w:lineRule="auto"/>
        <w:jc w:val="both"/>
        <w:rPr>
          <w:rFonts w:ascii="Arial" w:hAnsi="Arial" w:cs="Arial"/>
          <w:color w:val="000000"/>
          <w:sz w:val="18"/>
          <w:szCs w:val="18"/>
        </w:rPr>
      </w:pPr>
      <w:r>
        <w:rPr>
          <w:rFonts w:ascii="Arial" w:hAnsi="Arial" w:cs="Arial"/>
          <w:color w:val="000000"/>
          <w:sz w:val="18"/>
          <w:szCs w:val="18"/>
        </w:rPr>
        <w:t> </w:t>
      </w:r>
    </w:p>
    <w:p w14:paraId="47DC6E11" w14:textId="77777777" w:rsidR="00F72836" w:rsidRPr="00F72836" w:rsidRDefault="00F72836" w:rsidP="00F72836">
      <w:pPr>
        <w:pStyle w:val="Standard"/>
        <w:rPr>
          <w:rFonts w:ascii="Arial" w:eastAsiaTheme="minorHAnsi" w:hAnsi="Arial" w:cs="Arial"/>
          <w:color w:val="000000"/>
          <w:kern w:val="0"/>
          <w:sz w:val="18"/>
          <w:szCs w:val="18"/>
        </w:rPr>
      </w:pPr>
      <w:r w:rsidRPr="00F72836">
        <w:rPr>
          <w:rFonts w:ascii="Arial" w:eastAsiaTheme="minorHAnsi" w:hAnsi="Arial" w:cs="Arial"/>
          <w:color w:val="000000"/>
          <w:kern w:val="0"/>
          <w:sz w:val="18"/>
          <w:szCs w:val="18"/>
        </w:rPr>
        <w:t>FUNKCIONALNE ZAHTEVE:</w:t>
      </w:r>
    </w:p>
    <w:p w14:paraId="6E776E12" w14:textId="77777777" w:rsidR="00F72836" w:rsidRPr="00F72836" w:rsidRDefault="00F72836" w:rsidP="006A4588">
      <w:pPr>
        <w:pStyle w:val="Odstavekseznama"/>
        <w:numPr>
          <w:ilvl w:val="0"/>
          <w:numId w:val="20"/>
        </w:numPr>
        <w:suppressAutoHyphens/>
        <w:autoSpaceDN w:val="0"/>
        <w:spacing w:after="0"/>
        <w:ind w:left="714" w:hanging="357"/>
        <w:contextualSpacing w:val="0"/>
        <w:textAlignment w:val="baseline"/>
        <w:rPr>
          <w:rFonts w:ascii="Arial" w:hAnsi="Arial" w:cs="Arial"/>
          <w:color w:val="000000"/>
          <w:sz w:val="18"/>
          <w:szCs w:val="18"/>
        </w:rPr>
      </w:pPr>
      <w:proofErr w:type="spellStart"/>
      <w:r w:rsidRPr="00F72836">
        <w:rPr>
          <w:rFonts w:ascii="Arial" w:hAnsi="Arial" w:cs="Arial"/>
          <w:color w:val="000000"/>
          <w:sz w:val="18"/>
          <w:szCs w:val="18"/>
        </w:rPr>
        <w:t>Visokoresolucijski</w:t>
      </w:r>
      <w:proofErr w:type="spellEnd"/>
      <w:r w:rsidRPr="00F72836">
        <w:rPr>
          <w:rFonts w:ascii="Arial" w:hAnsi="Arial" w:cs="Arial"/>
          <w:color w:val="000000"/>
          <w:sz w:val="18"/>
          <w:szCs w:val="18"/>
        </w:rPr>
        <w:t xml:space="preserve"> endoskop, kompatibilen z naročnikovim HDTV procesorjem </w:t>
      </w:r>
      <w:proofErr w:type="spellStart"/>
      <w:r w:rsidRPr="00F72836">
        <w:rPr>
          <w:rFonts w:ascii="Arial" w:hAnsi="Arial" w:cs="Arial"/>
          <w:color w:val="000000"/>
          <w:sz w:val="18"/>
          <w:szCs w:val="18"/>
        </w:rPr>
        <w:t>Fujifilm</w:t>
      </w:r>
      <w:proofErr w:type="spellEnd"/>
      <w:r w:rsidRPr="00F72836">
        <w:rPr>
          <w:rFonts w:ascii="Arial" w:hAnsi="Arial" w:cs="Arial"/>
          <w:color w:val="000000"/>
          <w:sz w:val="18"/>
          <w:szCs w:val="18"/>
        </w:rPr>
        <w:t xml:space="preserve"> </w:t>
      </w:r>
      <w:proofErr w:type="spellStart"/>
      <w:r w:rsidRPr="00F72836">
        <w:rPr>
          <w:rFonts w:ascii="Arial" w:hAnsi="Arial" w:cs="Arial"/>
          <w:color w:val="000000"/>
          <w:sz w:val="18"/>
          <w:szCs w:val="18"/>
        </w:rPr>
        <w:t>Eluxeo</w:t>
      </w:r>
      <w:proofErr w:type="spellEnd"/>
      <w:r w:rsidRPr="00F72836">
        <w:rPr>
          <w:rFonts w:ascii="Arial" w:hAnsi="Arial" w:cs="Arial"/>
          <w:color w:val="000000"/>
          <w:sz w:val="18"/>
          <w:szCs w:val="18"/>
        </w:rPr>
        <w:t xml:space="preserve"> VP-7000, izvorom svetlobe </w:t>
      </w:r>
      <w:proofErr w:type="spellStart"/>
      <w:r w:rsidRPr="00F72836">
        <w:rPr>
          <w:rFonts w:ascii="Arial" w:hAnsi="Arial" w:cs="Arial"/>
          <w:color w:val="000000"/>
          <w:sz w:val="18"/>
          <w:szCs w:val="18"/>
        </w:rPr>
        <w:t>Multi</w:t>
      </w:r>
      <w:proofErr w:type="spellEnd"/>
      <w:r w:rsidRPr="00F72836">
        <w:rPr>
          <w:rFonts w:ascii="Arial" w:hAnsi="Arial" w:cs="Arial"/>
          <w:color w:val="000000"/>
          <w:sz w:val="18"/>
          <w:szCs w:val="18"/>
        </w:rPr>
        <w:t xml:space="preserve"> Led </w:t>
      </w:r>
      <w:proofErr w:type="spellStart"/>
      <w:r w:rsidRPr="00F72836">
        <w:rPr>
          <w:rFonts w:ascii="Arial" w:hAnsi="Arial" w:cs="Arial"/>
          <w:color w:val="000000"/>
          <w:sz w:val="18"/>
          <w:szCs w:val="18"/>
        </w:rPr>
        <w:t>Fujifilm</w:t>
      </w:r>
      <w:proofErr w:type="spellEnd"/>
      <w:r w:rsidRPr="00F72836">
        <w:rPr>
          <w:rFonts w:ascii="Arial" w:hAnsi="Arial" w:cs="Arial"/>
          <w:color w:val="000000"/>
          <w:sz w:val="18"/>
          <w:szCs w:val="18"/>
        </w:rPr>
        <w:t xml:space="preserve"> BL-7000.</w:t>
      </w:r>
    </w:p>
    <w:p w14:paraId="76C697F4" w14:textId="77777777" w:rsidR="00F72836" w:rsidRPr="00F72836" w:rsidRDefault="00F72836" w:rsidP="006A4588">
      <w:pPr>
        <w:pStyle w:val="Odstavekseznama"/>
        <w:numPr>
          <w:ilvl w:val="0"/>
          <w:numId w:val="16"/>
        </w:numPr>
        <w:suppressAutoHyphens/>
        <w:autoSpaceDN w:val="0"/>
        <w:spacing w:after="0"/>
        <w:ind w:left="714" w:hanging="357"/>
        <w:contextualSpacing w:val="0"/>
        <w:textAlignment w:val="baseline"/>
        <w:rPr>
          <w:rFonts w:ascii="Arial" w:hAnsi="Arial" w:cs="Arial"/>
          <w:color w:val="000000"/>
          <w:sz w:val="18"/>
          <w:szCs w:val="18"/>
        </w:rPr>
      </w:pPr>
      <w:r w:rsidRPr="00F72836">
        <w:rPr>
          <w:rFonts w:ascii="Arial" w:hAnsi="Arial" w:cs="Arial"/>
          <w:color w:val="000000"/>
          <w:sz w:val="18"/>
          <w:szCs w:val="18"/>
        </w:rPr>
        <w:t xml:space="preserve">V kombinaciji z naročnikovim </w:t>
      </w:r>
      <w:proofErr w:type="spellStart"/>
      <w:r w:rsidRPr="00F72836">
        <w:rPr>
          <w:rFonts w:ascii="Arial" w:hAnsi="Arial" w:cs="Arial"/>
          <w:color w:val="000000"/>
          <w:sz w:val="18"/>
          <w:szCs w:val="18"/>
        </w:rPr>
        <w:t>videoprocesorjem</w:t>
      </w:r>
      <w:proofErr w:type="spellEnd"/>
      <w:r w:rsidRPr="00F72836">
        <w:rPr>
          <w:rFonts w:ascii="Arial" w:hAnsi="Arial" w:cs="Arial"/>
          <w:color w:val="000000"/>
          <w:sz w:val="18"/>
          <w:szCs w:val="18"/>
        </w:rPr>
        <w:t xml:space="preserve"> VP-7000, </w:t>
      </w:r>
      <w:proofErr w:type="spellStart"/>
      <w:r w:rsidRPr="00F72836">
        <w:rPr>
          <w:rFonts w:ascii="Arial" w:hAnsi="Arial" w:cs="Arial"/>
          <w:color w:val="000000"/>
          <w:sz w:val="18"/>
          <w:szCs w:val="18"/>
        </w:rPr>
        <w:t>Multi</w:t>
      </w:r>
      <w:proofErr w:type="spellEnd"/>
      <w:r w:rsidRPr="00F72836">
        <w:rPr>
          <w:rFonts w:ascii="Arial" w:hAnsi="Arial" w:cs="Arial"/>
          <w:color w:val="000000"/>
          <w:sz w:val="18"/>
          <w:szCs w:val="18"/>
        </w:rPr>
        <w:t xml:space="preserve"> Led izvorom svetlobe BL-7000 naj preko gumbov na endoskopu omogoča upravljanje svetlobnega spektra za lažje prepoznavanje (detekcijo) patoloških sprememb na sluznici ( tehnologija LCI) ter upravljanje tehnologije  karakterizacije ( tehnologija BLI) sprememb na sluznici.</w:t>
      </w:r>
    </w:p>
    <w:p w14:paraId="3BC06FBD" w14:textId="77777777" w:rsidR="00F72836" w:rsidRPr="00F72836" w:rsidRDefault="00F72836" w:rsidP="006A4588">
      <w:pPr>
        <w:pStyle w:val="Odstavekseznama"/>
        <w:numPr>
          <w:ilvl w:val="0"/>
          <w:numId w:val="16"/>
        </w:numPr>
        <w:suppressAutoHyphens/>
        <w:autoSpaceDN w:val="0"/>
        <w:spacing w:after="0"/>
        <w:ind w:left="714" w:hanging="357"/>
        <w:contextualSpacing w:val="0"/>
        <w:textAlignment w:val="baseline"/>
        <w:rPr>
          <w:rFonts w:ascii="Arial" w:hAnsi="Arial" w:cs="Arial"/>
          <w:color w:val="000000"/>
          <w:sz w:val="18"/>
          <w:szCs w:val="18"/>
        </w:rPr>
      </w:pPr>
      <w:proofErr w:type="spellStart"/>
      <w:r w:rsidRPr="00F72836">
        <w:rPr>
          <w:rFonts w:ascii="Arial" w:hAnsi="Arial" w:cs="Arial"/>
          <w:color w:val="000000"/>
          <w:sz w:val="18"/>
          <w:szCs w:val="18"/>
        </w:rPr>
        <w:t>Reprocesiranje</w:t>
      </w:r>
      <w:proofErr w:type="spellEnd"/>
      <w:r w:rsidRPr="00F72836">
        <w:rPr>
          <w:rFonts w:ascii="Arial" w:hAnsi="Arial" w:cs="Arial"/>
          <w:color w:val="000000"/>
          <w:sz w:val="18"/>
          <w:szCs w:val="18"/>
        </w:rPr>
        <w:t xml:space="preserve"> endoskopa brez zaščitne kape.</w:t>
      </w:r>
    </w:p>
    <w:p w14:paraId="608B887D" w14:textId="77777777" w:rsidR="00F72836" w:rsidRPr="00F72836" w:rsidRDefault="00F72836" w:rsidP="006A4588">
      <w:pPr>
        <w:pStyle w:val="Odstavekseznama"/>
        <w:numPr>
          <w:ilvl w:val="0"/>
          <w:numId w:val="16"/>
        </w:numPr>
        <w:suppressAutoHyphens/>
        <w:autoSpaceDN w:val="0"/>
        <w:spacing w:after="0"/>
        <w:ind w:left="714" w:hanging="357"/>
        <w:contextualSpacing w:val="0"/>
        <w:textAlignment w:val="baseline"/>
        <w:rPr>
          <w:rFonts w:ascii="Arial" w:hAnsi="Arial" w:cs="Arial"/>
          <w:color w:val="000000"/>
          <w:sz w:val="18"/>
          <w:szCs w:val="18"/>
        </w:rPr>
      </w:pPr>
      <w:r w:rsidRPr="00F72836">
        <w:rPr>
          <w:rFonts w:ascii="Arial" w:hAnsi="Arial" w:cs="Arial"/>
          <w:color w:val="000000"/>
          <w:sz w:val="18"/>
          <w:szCs w:val="18"/>
        </w:rPr>
        <w:t>Tehnologija možnosti zatrditve endoskopa kot »</w:t>
      </w:r>
      <w:proofErr w:type="spellStart"/>
      <w:r w:rsidRPr="00F72836">
        <w:rPr>
          <w:rFonts w:ascii="Arial" w:hAnsi="Arial" w:cs="Arial"/>
          <w:color w:val="000000"/>
          <w:sz w:val="18"/>
          <w:szCs w:val="18"/>
        </w:rPr>
        <w:t>Flexibility</w:t>
      </w:r>
      <w:proofErr w:type="spellEnd"/>
      <w:r w:rsidRPr="00F72836">
        <w:rPr>
          <w:rFonts w:ascii="Arial" w:hAnsi="Arial" w:cs="Arial"/>
          <w:color w:val="000000"/>
          <w:sz w:val="18"/>
          <w:szCs w:val="18"/>
        </w:rPr>
        <w:t xml:space="preserve"> </w:t>
      </w:r>
      <w:proofErr w:type="spellStart"/>
      <w:r w:rsidRPr="00F72836">
        <w:rPr>
          <w:rFonts w:ascii="Arial" w:hAnsi="Arial" w:cs="Arial"/>
          <w:color w:val="000000"/>
          <w:sz w:val="18"/>
          <w:szCs w:val="18"/>
        </w:rPr>
        <w:t>Adjuster</w:t>
      </w:r>
      <w:proofErr w:type="spellEnd"/>
      <w:r w:rsidRPr="00F72836">
        <w:rPr>
          <w:rFonts w:ascii="Arial" w:hAnsi="Arial" w:cs="Arial"/>
          <w:color w:val="000000"/>
          <w:sz w:val="18"/>
          <w:szCs w:val="18"/>
        </w:rPr>
        <w:t>« ali podobno.</w:t>
      </w:r>
    </w:p>
    <w:p w14:paraId="640013A7" w14:textId="77777777" w:rsidR="00F72836" w:rsidRPr="00F72836" w:rsidRDefault="00F72836" w:rsidP="006A4588">
      <w:pPr>
        <w:pStyle w:val="Odstavekseznama"/>
        <w:numPr>
          <w:ilvl w:val="0"/>
          <w:numId w:val="16"/>
        </w:numPr>
        <w:suppressAutoHyphens/>
        <w:autoSpaceDN w:val="0"/>
        <w:spacing w:after="0"/>
        <w:ind w:left="714" w:hanging="357"/>
        <w:contextualSpacing w:val="0"/>
        <w:textAlignment w:val="baseline"/>
        <w:rPr>
          <w:rFonts w:ascii="Arial" w:hAnsi="Arial" w:cs="Arial"/>
          <w:color w:val="000000"/>
          <w:sz w:val="18"/>
          <w:szCs w:val="18"/>
        </w:rPr>
      </w:pPr>
      <w:r w:rsidRPr="00F72836">
        <w:rPr>
          <w:rFonts w:ascii="Arial" w:hAnsi="Arial" w:cs="Arial"/>
          <w:color w:val="000000"/>
          <w:sz w:val="18"/>
          <w:szCs w:val="18"/>
        </w:rPr>
        <w:t xml:space="preserve">Na ročaju mora imeti integrirane gumbe za upravljanje različnih funkcij obstoječega </w:t>
      </w:r>
      <w:proofErr w:type="spellStart"/>
      <w:r w:rsidRPr="00F72836">
        <w:rPr>
          <w:rFonts w:ascii="Arial" w:hAnsi="Arial" w:cs="Arial"/>
          <w:color w:val="000000"/>
          <w:sz w:val="18"/>
          <w:szCs w:val="18"/>
        </w:rPr>
        <w:t>videoprocesorja</w:t>
      </w:r>
      <w:proofErr w:type="spellEnd"/>
      <w:r w:rsidRPr="00F72836">
        <w:rPr>
          <w:rFonts w:ascii="Arial" w:hAnsi="Arial" w:cs="Arial"/>
          <w:color w:val="000000"/>
          <w:sz w:val="18"/>
          <w:szCs w:val="18"/>
        </w:rPr>
        <w:t xml:space="preserve"> VP-7000.</w:t>
      </w:r>
    </w:p>
    <w:p w14:paraId="71FECB40" w14:textId="77777777" w:rsidR="00F72836" w:rsidRDefault="00F72836" w:rsidP="006A4588">
      <w:pPr>
        <w:pStyle w:val="Odstavekseznama"/>
        <w:numPr>
          <w:ilvl w:val="0"/>
          <w:numId w:val="16"/>
        </w:numPr>
        <w:suppressAutoHyphens/>
        <w:autoSpaceDN w:val="0"/>
        <w:spacing w:after="0"/>
        <w:ind w:left="714" w:hanging="357"/>
        <w:contextualSpacing w:val="0"/>
        <w:textAlignment w:val="baseline"/>
        <w:rPr>
          <w:rFonts w:ascii="Arial" w:hAnsi="Arial" w:cs="Arial"/>
          <w:color w:val="000000"/>
          <w:sz w:val="18"/>
          <w:szCs w:val="18"/>
        </w:rPr>
      </w:pPr>
      <w:r w:rsidRPr="00F72836">
        <w:rPr>
          <w:rFonts w:ascii="Arial" w:hAnsi="Arial" w:cs="Arial"/>
          <w:color w:val="000000"/>
          <w:sz w:val="18"/>
          <w:szCs w:val="18"/>
        </w:rPr>
        <w:t xml:space="preserve">Imeti mora vgrajen kanal za izpiranje med endoskopskim posegom, istočasno, ko je v delovnem kanalu </w:t>
      </w:r>
      <w:proofErr w:type="spellStart"/>
      <w:r w:rsidRPr="00F72836">
        <w:rPr>
          <w:rFonts w:ascii="Arial" w:hAnsi="Arial" w:cs="Arial"/>
          <w:color w:val="000000"/>
          <w:sz w:val="18"/>
          <w:szCs w:val="18"/>
        </w:rPr>
        <w:t>endoterapevtski</w:t>
      </w:r>
      <w:proofErr w:type="spellEnd"/>
      <w:r w:rsidRPr="00F72836">
        <w:rPr>
          <w:rFonts w:ascii="Arial" w:hAnsi="Arial" w:cs="Arial"/>
          <w:color w:val="000000"/>
          <w:sz w:val="18"/>
          <w:szCs w:val="18"/>
        </w:rPr>
        <w:t xml:space="preserve"> instrument »JET KANAL«.</w:t>
      </w:r>
    </w:p>
    <w:p w14:paraId="4CFB85AF" w14:textId="77777777" w:rsidR="00F149B0" w:rsidRDefault="00F149B0" w:rsidP="00F149B0">
      <w:pPr>
        <w:suppressAutoHyphens/>
        <w:autoSpaceDN w:val="0"/>
        <w:spacing w:after="0"/>
        <w:textAlignment w:val="baseline"/>
        <w:rPr>
          <w:rFonts w:ascii="Arial" w:hAnsi="Arial" w:cs="Arial"/>
          <w:color w:val="000000"/>
          <w:sz w:val="18"/>
          <w:szCs w:val="18"/>
        </w:rPr>
      </w:pPr>
    </w:p>
    <w:p w14:paraId="1FDE6B14" w14:textId="77777777" w:rsidR="00F149B0" w:rsidRDefault="00F149B0" w:rsidP="00F149B0">
      <w:pPr>
        <w:suppressAutoHyphens/>
        <w:autoSpaceDN w:val="0"/>
        <w:spacing w:after="0"/>
        <w:textAlignment w:val="baseline"/>
        <w:rPr>
          <w:rFonts w:ascii="Arial" w:hAnsi="Arial" w:cs="Arial"/>
          <w:color w:val="000000"/>
          <w:sz w:val="18"/>
          <w:szCs w:val="18"/>
        </w:rPr>
      </w:pPr>
    </w:p>
    <w:p w14:paraId="541DB55E" w14:textId="77777777" w:rsidR="00F149B0" w:rsidRPr="00F149B0" w:rsidRDefault="00F149B0" w:rsidP="00F149B0">
      <w:pPr>
        <w:suppressAutoHyphens/>
        <w:autoSpaceDN w:val="0"/>
        <w:spacing w:after="0"/>
        <w:textAlignment w:val="baseline"/>
        <w:rPr>
          <w:rFonts w:ascii="Arial" w:hAnsi="Arial" w:cs="Arial"/>
          <w:color w:val="000000"/>
          <w:sz w:val="18"/>
          <w:szCs w:val="18"/>
        </w:rPr>
      </w:pPr>
    </w:p>
    <w:p w14:paraId="66C62E88" w14:textId="77777777" w:rsidR="00F72836" w:rsidRPr="00F72836" w:rsidRDefault="00F72836" w:rsidP="00F72836">
      <w:pPr>
        <w:pStyle w:val="Odstavekseznama"/>
        <w:suppressAutoHyphens/>
        <w:autoSpaceDN w:val="0"/>
        <w:spacing w:after="0"/>
        <w:ind w:left="714"/>
        <w:contextualSpacing w:val="0"/>
        <w:textAlignment w:val="baseline"/>
        <w:rPr>
          <w:rFonts w:ascii="Arial" w:hAnsi="Arial" w:cs="Arial"/>
          <w:color w:val="000000"/>
          <w:sz w:val="18"/>
          <w:szCs w:val="18"/>
        </w:rPr>
      </w:pPr>
    </w:p>
    <w:p w14:paraId="56C8516E" w14:textId="77777777" w:rsidR="00F72836" w:rsidRPr="00F72836" w:rsidRDefault="00F72836" w:rsidP="00F72836">
      <w:pPr>
        <w:pStyle w:val="Standard"/>
        <w:rPr>
          <w:rFonts w:ascii="Arial" w:eastAsiaTheme="minorHAnsi" w:hAnsi="Arial" w:cs="Arial"/>
          <w:color w:val="000000"/>
          <w:kern w:val="0"/>
          <w:sz w:val="18"/>
          <w:szCs w:val="18"/>
        </w:rPr>
      </w:pPr>
      <w:r w:rsidRPr="00F72836">
        <w:rPr>
          <w:rFonts w:ascii="Arial" w:eastAsiaTheme="minorHAnsi" w:hAnsi="Arial" w:cs="Arial"/>
          <w:color w:val="000000"/>
          <w:kern w:val="0"/>
          <w:sz w:val="18"/>
          <w:szCs w:val="18"/>
        </w:rPr>
        <w:t>TEHNIČNE ZAHTEVE:</w:t>
      </w:r>
    </w:p>
    <w:p w14:paraId="5DE8DA7A" w14:textId="77777777" w:rsidR="00F72836" w:rsidRPr="00F72836" w:rsidRDefault="00F72836" w:rsidP="006A4588">
      <w:pPr>
        <w:pStyle w:val="Standard"/>
        <w:numPr>
          <w:ilvl w:val="0"/>
          <w:numId w:val="22"/>
        </w:numPr>
        <w:spacing w:after="0"/>
        <w:ind w:left="714" w:hanging="357"/>
        <w:rPr>
          <w:rFonts w:ascii="Arial" w:eastAsiaTheme="minorHAnsi" w:hAnsi="Arial" w:cs="Arial"/>
          <w:color w:val="000000"/>
          <w:kern w:val="0"/>
          <w:sz w:val="18"/>
          <w:szCs w:val="18"/>
        </w:rPr>
      </w:pPr>
      <w:r w:rsidRPr="00F72836">
        <w:rPr>
          <w:rFonts w:ascii="Arial" w:eastAsiaTheme="minorHAnsi" w:hAnsi="Arial" w:cs="Arial"/>
          <w:color w:val="000000"/>
          <w:kern w:val="0"/>
          <w:sz w:val="18"/>
          <w:szCs w:val="18"/>
        </w:rPr>
        <w:t>kot vidnega polja: najmanj 170°,</w:t>
      </w:r>
    </w:p>
    <w:p w14:paraId="49125B47" w14:textId="77777777" w:rsidR="00F72836" w:rsidRPr="00F72836" w:rsidRDefault="00F72836" w:rsidP="006A4588">
      <w:pPr>
        <w:pStyle w:val="Standard"/>
        <w:numPr>
          <w:ilvl w:val="0"/>
          <w:numId w:val="22"/>
        </w:numPr>
        <w:spacing w:after="0"/>
        <w:ind w:left="714" w:hanging="357"/>
        <w:rPr>
          <w:rFonts w:ascii="Arial" w:eastAsiaTheme="minorHAnsi" w:hAnsi="Arial" w:cs="Arial"/>
          <w:color w:val="000000"/>
          <w:kern w:val="0"/>
          <w:sz w:val="18"/>
          <w:szCs w:val="18"/>
        </w:rPr>
      </w:pPr>
      <w:r w:rsidRPr="00F72836">
        <w:rPr>
          <w:rFonts w:ascii="Arial" w:eastAsiaTheme="minorHAnsi" w:hAnsi="Arial" w:cs="Arial"/>
          <w:color w:val="000000"/>
          <w:kern w:val="0"/>
          <w:sz w:val="18"/>
          <w:szCs w:val="18"/>
        </w:rPr>
        <w:t>premer distalnega dela tubusa: največ 12,8mm,</w:t>
      </w:r>
    </w:p>
    <w:p w14:paraId="60448E47" w14:textId="77777777" w:rsidR="00F72836" w:rsidRPr="00F72836" w:rsidRDefault="00F72836" w:rsidP="006A4588">
      <w:pPr>
        <w:pStyle w:val="Standard"/>
        <w:numPr>
          <w:ilvl w:val="0"/>
          <w:numId w:val="22"/>
        </w:numPr>
        <w:spacing w:after="0"/>
        <w:ind w:left="714" w:hanging="357"/>
        <w:rPr>
          <w:rFonts w:ascii="Arial" w:eastAsiaTheme="minorHAnsi" w:hAnsi="Arial" w:cs="Arial"/>
          <w:color w:val="000000"/>
          <w:kern w:val="0"/>
          <w:sz w:val="18"/>
          <w:szCs w:val="18"/>
        </w:rPr>
      </w:pPr>
      <w:r w:rsidRPr="00F72836">
        <w:rPr>
          <w:rFonts w:ascii="Arial" w:eastAsiaTheme="minorHAnsi" w:hAnsi="Arial" w:cs="Arial"/>
          <w:color w:val="000000"/>
          <w:kern w:val="0"/>
          <w:sz w:val="18"/>
          <w:szCs w:val="18"/>
        </w:rPr>
        <w:t>premer uvajalnega dela tubusa: največ 12,8mm,</w:t>
      </w:r>
    </w:p>
    <w:p w14:paraId="411331AE" w14:textId="77777777" w:rsidR="00F72836" w:rsidRPr="00F72836" w:rsidRDefault="00F72836" w:rsidP="006A4588">
      <w:pPr>
        <w:pStyle w:val="Standard"/>
        <w:numPr>
          <w:ilvl w:val="0"/>
          <w:numId w:val="22"/>
        </w:numPr>
        <w:spacing w:after="0"/>
        <w:ind w:left="714" w:hanging="357"/>
        <w:rPr>
          <w:rFonts w:ascii="Arial" w:eastAsiaTheme="minorHAnsi" w:hAnsi="Arial" w:cs="Arial"/>
          <w:color w:val="000000"/>
          <w:kern w:val="0"/>
          <w:sz w:val="18"/>
          <w:szCs w:val="18"/>
        </w:rPr>
      </w:pPr>
      <w:r w:rsidRPr="00F72836">
        <w:rPr>
          <w:rFonts w:ascii="Arial" w:eastAsiaTheme="minorHAnsi" w:hAnsi="Arial" w:cs="Arial"/>
          <w:color w:val="000000"/>
          <w:kern w:val="0"/>
          <w:sz w:val="18"/>
          <w:szCs w:val="18"/>
        </w:rPr>
        <w:t>premer delovnega kanala: najmanj 3,8mm,</w:t>
      </w:r>
    </w:p>
    <w:p w14:paraId="1865ABAB" w14:textId="77777777" w:rsidR="00F72836" w:rsidRPr="00F72836" w:rsidRDefault="00F72836" w:rsidP="006A4588">
      <w:pPr>
        <w:pStyle w:val="Standard"/>
        <w:numPr>
          <w:ilvl w:val="0"/>
          <w:numId w:val="22"/>
        </w:numPr>
        <w:spacing w:after="0"/>
        <w:ind w:left="714" w:hanging="357"/>
        <w:rPr>
          <w:rFonts w:ascii="Arial" w:eastAsiaTheme="minorHAnsi" w:hAnsi="Arial" w:cs="Arial"/>
          <w:color w:val="000000"/>
          <w:kern w:val="0"/>
          <w:sz w:val="18"/>
          <w:szCs w:val="18"/>
        </w:rPr>
      </w:pPr>
      <w:r w:rsidRPr="00F72836">
        <w:rPr>
          <w:rFonts w:ascii="Arial" w:eastAsiaTheme="minorHAnsi" w:hAnsi="Arial" w:cs="Arial"/>
          <w:color w:val="000000"/>
          <w:kern w:val="0"/>
          <w:sz w:val="18"/>
          <w:szCs w:val="18"/>
        </w:rPr>
        <w:t>vgrajen dodatni kanal za izpiranje z vodno (</w:t>
      </w:r>
      <w:proofErr w:type="spellStart"/>
      <w:r w:rsidRPr="00F72836">
        <w:rPr>
          <w:rFonts w:ascii="Arial" w:eastAsiaTheme="minorHAnsi" w:hAnsi="Arial" w:cs="Arial"/>
          <w:color w:val="000000"/>
          <w:kern w:val="0"/>
          <w:sz w:val="18"/>
          <w:szCs w:val="18"/>
        </w:rPr>
        <w:t>irigacijsko</w:t>
      </w:r>
      <w:proofErr w:type="spellEnd"/>
      <w:r w:rsidRPr="00F72836">
        <w:rPr>
          <w:rFonts w:ascii="Arial" w:eastAsiaTheme="minorHAnsi" w:hAnsi="Arial" w:cs="Arial"/>
          <w:color w:val="000000"/>
          <w:kern w:val="0"/>
          <w:sz w:val="18"/>
          <w:szCs w:val="18"/>
        </w:rPr>
        <w:t>) črpalko,</w:t>
      </w:r>
    </w:p>
    <w:p w14:paraId="0F776F3A" w14:textId="77777777" w:rsidR="00F72836" w:rsidRPr="00F72836" w:rsidRDefault="00F72836" w:rsidP="006A4588">
      <w:pPr>
        <w:pStyle w:val="Standard"/>
        <w:numPr>
          <w:ilvl w:val="0"/>
          <w:numId w:val="22"/>
        </w:numPr>
        <w:spacing w:after="0"/>
        <w:ind w:left="714" w:hanging="357"/>
        <w:rPr>
          <w:rFonts w:ascii="Arial" w:eastAsiaTheme="minorHAnsi" w:hAnsi="Arial" w:cs="Arial"/>
          <w:color w:val="000000"/>
          <w:kern w:val="0"/>
          <w:sz w:val="18"/>
          <w:szCs w:val="18"/>
        </w:rPr>
      </w:pPr>
      <w:r w:rsidRPr="00F72836">
        <w:rPr>
          <w:rFonts w:ascii="Arial" w:eastAsiaTheme="minorHAnsi" w:hAnsi="Arial" w:cs="Arial"/>
          <w:color w:val="000000"/>
          <w:kern w:val="0"/>
          <w:sz w:val="18"/>
          <w:szCs w:val="18"/>
        </w:rPr>
        <w:t xml:space="preserve">upogibanje naj bo najmanj :  </w:t>
      </w:r>
    </w:p>
    <w:p w14:paraId="73F2CF12" w14:textId="77777777" w:rsidR="00F72836" w:rsidRPr="00F72836" w:rsidRDefault="00F72836" w:rsidP="006A4588">
      <w:pPr>
        <w:pStyle w:val="Standard"/>
        <w:numPr>
          <w:ilvl w:val="0"/>
          <w:numId w:val="22"/>
        </w:numPr>
        <w:spacing w:after="0"/>
        <w:ind w:left="714" w:hanging="357"/>
        <w:rPr>
          <w:rFonts w:ascii="Arial" w:eastAsiaTheme="minorHAnsi" w:hAnsi="Arial" w:cs="Arial"/>
          <w:color w:val="000000"/>
          <w:kern w:val="0"/>
          <w:sz w:val="18"/>
          <w:szCs w:val="18"/>
        </w:rPr>
      </w:pPr>
      <w:r w:rsidRPr="00F72836">
        <w:rPr>
          <w:rFonts w:ascii="Arial" w:eastAsiaTheme="minorHAnsi" w:hAnsi="Arial" w:cs="Arial"/>
          <w:color w:val="000000"/>
          <w:kern w:val="0"/>
          <w:sz w:val="18"/>
          <w:szCs w:val="18"/>
        </w:rPr>
        <w:t>gor/dol: 180° navzgor in  180° navzdol,</w:t>
      </w:r>
    </w:p>
    <w:p w14:paraId="44FEDEEC" w14:textId="77777777" w:rsidR="00F72836" w:rsidRPr="00F72836" w:rsidRDefault="00F72836" w:rsidP="006A4588">
      <w:pPr>
        <w:pStyle w:val="Standard"/>
        <w:numPr>
          <w:ilvl w:val="0"/>
          <w:numId w:val="22"/>
        </w:numPr>
        <w:spacing w:after="0"/>
        <w:ind w:left="714" w:hanging="357"/>
        <w:rPr>
          <w:rFonts w:ascii="Arial" w:eastAsiaTheme="minorHAnsi" w:hAnsi="Arial" w:cs="Arial"/>
          <w:color w:val="000000"/>
          <w:kern w:val="0"/>
          <w:sz w:val="18"/>
          <w:szCs w:val="18"/>
        </w:rPr>
      </w:pPr>
      <w:r w:rsidRPr="00F72836">
        <w:rPr>
          <w:rFonts w:ascii="Arial" w:eastAsiaTheme="minorHAnsi" w:hAnsi="Arial" w:cs="Arial"/>
          <w:color w:val="000000"/>
          <w:kern w:val="0"/>
          <w:sz w:val="18"/>
          <w:szCs w:val="18"/>
        </w:rPr>
        <w:t>desno/levo: 160° desno in 160° levo</w:t>
      </w:r>
    </w:p>
    <w:p w14:paraId="00BAE778" w14:textId="77777777" w:rsidR="00F72836" w:rsidRPr="00F72836" w:rsidRDefault="00F72836" w:rsidP="006A4588">
      <w:pPr>
        <w:pStyle w:val="Standard"/>
        <w:numPr>
          <w:ilvl w:val="0"/>
          <w:numId w:val="22"/>
        </w:numPr>
        <w:spacing w:after="0"/>
        <w:ind w:left="714" w:hanging="357"/>
        <w:rPr>
          <w:rFonts w:ascii="Arial" w:eastAsiaTheme="minorHAnsi" w:hAnsi="Arial" w:cs="Arial"/>
          <w:color w:val="000000"/>
          <w:kern w:val="0"/>
          <w:sz w:val="18"/>
          <w:szCs w:val="18"/>
        </w:rPr>
      </w:pPr>
      <w:r w:rsidRPr="00F72836">
        <w:rPr>
          <w:rFonts w:ascii="Arial" w:eastAsiaTheme="minorHAnsi" w:hAnsi="Arial" w:cs="Arial"/>
          <w:color w:val="000000"/>
          <w:kern w:val="0"/>
          <w:sz w:val="18"/>
          <w:szCs w:val="18"/>
        </w:rPr>
        <w:t>zahtevana delovna dolžina endoskopa:  1330mm</w:t>
      </w:r>
    </w:p>
    <w:p w14:paraId="4E35A4FA" w14:textId="77777777" w:rsidR="00F72836" w:rsidRPr="00F72836" w:rsidRDefault="00F72836" w:rsidP="00F72836">
      <w:pPr>
        <w:pStyle w:val="Standard"/>
        <w:rPr>
          <w:rFonts w:ascii="Arial" w:eastAsiaTheme="minorHAnsi" w:hAnsi="Arial" w:cs="Arial"/>
          <w:color w:val="000000"/>
          <w:kern w:val="0"/>
          <w:sz w:val="18"/>
          <w:szCs w:val="18"/>
        </w:rPr>
      </w:pPr>
    </w:p>
    <w:p w14:paraId="1D4E9101" w14:textId="34AF900A" w:rsidR="00F72836" w:rsidRPr="00F72836" w:rsidRDefault="00F72836" w:rsidP="00F72836">
      <w:pPr>
        <w:pStyle w:val="Standard"/>
        <w:rPr>
          <w:rFonts w:ascii="Arial" w:eastAsiaTheme="minorHAnsi" w:hAnsi="Arial" w:cs="Arial"/>
          <w:color w:val="000000"/>
          <w:kern w:val="0"/>
          <w:sz w:val="18"/>
          <w:szCs w:val="18"/>
        </w:rPr>
      </w:pPr>
      <w:r w:rsidRPr="00F72836">
        <w:rPr>
          <w:rFonts w:ascii="Arial" w:eastAsiaTheme="minorHAnsi" w:hAnsi="Arial" w:cs="Arial"/>
          <w:color w:val="000000"/>
          <w:kern w:val="0"/>
          <w:sz w:val="18"/>
          <w:szCs w:val="18"/>
        </w:rPr>
        <w:t>Komplet mora vsebovati:</w:t>
      </w:r>
    </w:p>
    <w:p w14:paraId="6A1DA5DC" w14:textId="77777777" w:rsidR="00F72836" w:rsidRPr="00F72836" w:rsidRDefault="00F72836" w:rsidP="006A4588">
      <w:pPr>
        <w:pStyle w:val="Odstavekseznama"/>
        <w:numPr>
          <w:ilvl w:val="0"/>
          <w:numId w:val="21"/>
        </w:numPr>
        <w:suppressAutoHyphens/>
        <w:autoSpaceDN w:val="0"/>
        <w:spacing w:after="0"/>
        <w:contextualSpacing w:val="0"/>
        <w:textAlignment w:val="baseline"/>
        <w:rPr>
          <w:rFonts w:ascii="Arial" w:hAnsi="Arial" w:cs="Arial"/>
          <w:color w:val="000000"/>
          <w:sz w:val="18"/>
          <w:szCs w:val="18"/>
        </w:rPr>
      </w:pPr>
      <w:proofErr w:type="spellStart"/>
      <w:r w:rsidRPr="00F72836">
        <w:rPr>
          <w:rFonts w:ascii="Arial" w:hAnsi="Arial" w:cs="Arial"/>
          <w:color w:val="000000"/>
          <w:sz w:val="18"/>
          <w:szCs w:val="18"/>
        </w:rPr>
        <w:t>Videokolonoskop</w:t>
      </w:r>
      <w:proofErr w:type="spellEnd"/>
      <w:r w:rsidRPr="00F72836">
        <w:rPr>
          <w:rFonts w:ascii="Arial" w:hAnsi="Arial" w:cs="Arial"/>
          <w:color w:val="000000"/>
          <w:sz w:val="18"/>
          <w:szCs w:val="18"/>
        </w:rPr>
        <w:t>, 1 kos,</w:t>
      </w:r>
    </w:p>
    <w:p w14:paraId="0E70CDBE" w14:textId="77777777" w:rsidR="00F72836" w:rsidRPr="00F72836" w:rsidRDefault="00F72836" w:rsidP="006A4588">
      <w:pPr>
        <w:pStyle w:val="Odstavekseznama"/>
        <w:numPr>
          <w:ilvl w:val="0"/>
          <w:numId w:val="18"/>
        </w:numPr>
        <w:suppressAutoHyphens/>
        <w:autoSpaceDN w:val="0"/>
        <w:spacing w:after="0"/>
        <w:contextualSpacing w:val="0"/>
        <w:textAlignment w:val="baseline"/>
        <w:rPr>
          <w:rFonts w:ascii="Arial" w:hAnsi="Arial" w:cs="Arial"/>
          <w:color w:val="000000"/>
          <w:sz w:val="18"/>
          <w:szCs w:val="18"/>
        </w:rPr>
      </w:pPr>
      <w:r w:rsidRPr="00F72836">
        <w:rPr>
          <w:rFonts w:ascii="Arial" w:hAnsi="Arial" w:cs="Arial"/>
          <w:color w:val="000000"/>
          <w:sz w:val="18"/>
          <w:szCs w:val="18"/>
        </w:rPr>
        <w:t>Začetni set za vzdrževanje endoskopa, 1kpl,</w:t>
      </w:r>
    </w:p>
    <w:p w14:paraId="1891A188" w14:textId="77777777" w:rsidR="00F72836" w:rsidRPr="00F72836" w:rsidRDefault="00F72836" w:rsidP="006A4588">
      <w:pPr>
        <w:pStyle w:val="Odstavekseznama"/>
        <w:numPr>
          <w:ilvl w:val="0"/>
          <w:numId w:val="18"/>
        </w:numPr>
        <w:suppressAutoHyphens/>
        <w:autoSpaceDN w:val="0"/>
        <w:spacing w:after="0"/>
        <w:contextualSpacing w:val="0"/>
        <w:textAlignment w:val="baseline"/>
        <w:rPr>
          <w:rFonts w:ascii="Arial" w:hAnsi="Arial" w:cs="Arial"/>
          <w:color w:val="000000"/>
          <w:sz w:val="18"/>
          <w:szCs w:val="18"/>
        </w:rPr>
      </w:pPr>
      <w:r w:rsidRPr="00F72836">
        <w:rPr>
          <w:rFonts w:ascii="Arial" w:hAnsi="Arial" w:cs="Arial"/>
          <w:color w:val="000000"/>
          <w:sz w:val="18"/>
          <w:szCs w:val="18"/>
        </w:rPr>
        <w:t>Sistem za irigacijo, 1kos,</w:t>
      </w:r>
    </w:p>
    <w:p w14:paraId="25EE9807" w14:textId="77777777" w:rsidR="00F72836" w:rsidRPr="00F72836" w:rsidRDefault="00F72836" w:rsidP="006A4588">
      <w:pPr>
        <w:pStyle w:val="Odstavekseznama"/>
        <w:numPr>
          <w:ilvl w:val="0"/>
          <w:numId w:val="18"/>
        </w:numPr>
        <w:suppressAutoHyphens/>
        <w:autoSpaceDN w:val="0"/>
        <w:spacing w:after="0"/>
        <w:contextualSpacing w:val="0"/>
        <w:textAlignment w:val="baseline"/>
        <w:rPr>
          <w:rFonts w:ascii="Arial" w:hAnsi="Arial" w:cs="Arial"/>
          <w:color w:val="000000"/>
          <w:sz w:val="18"/>
          <w:szCs w:val="18"/>
        </w:rPr>
      </w:pPr>
      <w:r w:rsidRPr="00F72836">
        <w:rPr>
          <w:rFonts w:ascii="Arial" w:hAnsi="Arial" w:cs="Arial"/>
          <w:color w:val="000000"/>
          <w:sz w:val="18"/>
          <w:szCs w:val="18"/>
        </w:rPr>
        <w:t>Navodila za uporabo in čiščenje v slovenščini ali angleščini,</w:t>
      </w:r>
    </w:p>
    <w:p w14:paraId="4D4B122B" w14:textId="77777777" w:rsidR="00F72836" w:rsidRPr="00F72836" w:rsidRDefault="00F72836" w:rsidP="006A4588">
      <w:pPr>
        <w:pStyle w:val="Odstavekseznama"/>
        <w:numPr>
          <w:ilvl w:val="0"/>
          <w:numId w:val="18"/>
        </w:numPr>
        <w:suppressAutoHyphens/>
        <w:autoSpaceDN w:val="0"/>
        <w:spacing w:after="0"/>
        <w:ind w:left="714" w:hanging="357"/>
        <w:contextualSpacing w:val="0"/>
        <w:textAlignment w:val="baseline"/>
        <w:rPr>
          <w:rFonts w:ascii="Arial" w:hAnsi="Arial" w:cs="Arial"/>
          <w:color w:val="000000"/>
          <w:sz w:val="18"/>
          <w:szCs w:val="18"/>
        </w:rPr>
      </w:pPr>
      <w:r w:rsidRPr="00F72836">
        <w:rPr>
          <w:rFonts w:ascii="Arial" w:hAnsi="Arial" w:cs="Arial"/>
          <w:color w:val="000000"/>
          <w:sz w:val="18"/>
          <w:szCs w:val="18"/>
        </w:rPr>
        <w:t xml:space="preserve">Adapter za </w:t>
      </w:r>
      <w:proofErr w:type="spellStart"/>
      <w:r w:rsidRPr="00F72836">
        <w:rPr>
          <w:rFonts w:ascii="Arial" w:hAnsi="Arial" w:cs="Arial"/>
          <w:color w:val="000000"/>
          <w:sz w:val="18"/>
          <w:szCs w:val="18"/>
        </w:rPr>
        <w:t>reprocesiranje</w:t>
      </w:r>
      <w:proofErr w:type="spellEnd"/>
      <w:r w:rsidRPr="00F72836">
        <w:rPr>
          <w:rFonts w:ascii="Arial" w:hAnsi="Arial" w:cs="Arial"/>
          <w:color w:val="000000"/>
          <w:sz w:val="18"/>
          <w:szCs w:val="18"/>
        </w:rPr>
        <w:t xml:space="preserve"> endoskopa v </w:t>
      </w:r>
      <w:proofErr w:type="spellStart"/>
      <w:r w:rsidRPr="00F72836">
        <w:rPr>
          <w:rFonts w:ascii="Arial" w:hAnsi="Arial" w:cs="Arial"/>
          <w:color w:val="000000"/>
          <w:sz w:val="18"/>
          <w:szCs w:val="18"/>
        </w:rPr>
        <w:t>RapidAER</w:t>
      </w:r>
      <w:proofErr w:type="spellEnd"/>
      <w:r w:rsidRPr="00F72836">
        <w:rPr>
          <w:rFonts w:ascii="Arial" w:hAnsi="Arial" w:cs="Arial"/>
          <w:color w:val="000000"/>
          <w:sz w:val="18"/>
          <w:szCs w:val="18"/>
        </w:rPr>
        <w:t xml:space="preserve"> dezinfektorju ter adapter za shranjevanje v </w:t>
      </w:r>
      <w:proofErr w:type="spellStart"/>
      <w:r w:rsidRPr="00F72836">
        <w:rPr>
          <w:rFonts w:ascii="Arial" w:hAnsi="Arial" w:cs="Arial"/>
          <w:color w:val="000000"/>
          <w:sz w:val="18"/>
          <w:szCs w:val="18"/>
        </w:rPr>
        <w:t>Endodry</w:t>
      </w:r>
      <w:proofErr w:type="spellEnd"/>
      <w:r w:rsidRPr="00F72836">
        <w:rPr>
          <w:rFonts w:ascii="Arial" w:hAnsi="Arial" w:cs="Arial"/>
          <w:color w:val="000000"/>
          <w:sz w:val="18"/>
          <w:szCs w:val="18"/>
        </w:rPr>
        <w:t xml:space="preserve"> sušilni omari.</w:t>
      </w:r>
    </w:p>
    <w:p w14:paraId="4852F576" w14:textId="77777777" w:rsidR="00F72836" w:rsidRDefault="00F72836">
      <w:pPr>
        <w:spacing w:after="0" w:line="240" w:lineRule="auto"/>
        <w:jc w:val="both"/>
      </w:pPr>
    </w:p>
    <w:p w14:paraId="505BB776" w14:textId="77777777" w:rsidR="00F72836" w:rsidRDefault="00F72836">
      <w:pPr>
        <w:spacing w:after="0" w:line="240" w:lineRule="auto"/>
        <w:jc w:val="both"/>
      </w:pPr>
    </w:p>
    <w:p w14:paraId="53ACD283" w14:textId="77777777" w:rsidR="00F72836" w:rsidRDefault="00F72836">
      <w:pPr>
        <w:spacing w:after="0" w:line="240" w:lineRule="auto"/>
        <w:jc w:val="both"/>
      </w:pPr>
    </w:p>
    <w:tbl>
      <w:tblPr>
        <w:tblStyle w:val="NormalTablePHPDOCX"/>
        <w:tblW w:w="2500" w:type="pct"/>
        <w:tblInd w:w="108" w:type="dxa"/>
        <w:tblLook w:val="04A0" w:firstRow="1" w:lastRow="0" w:firstColumn="1" w:lastColumn="0" w:noHBand="0" w:noVBand="1"/>
      </w:tblPr>
      <w:tblGrid>
        <w:gridCol w:w="4643"/>
      </w:tblGrid>
      <w:tr w:rsidR="008D15FD" w14:paraId="23B70576"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178D603" w14:textId="77777777" w:rsidR="008D15FD" w:rsidRDefault="006A4588">
            <w:r>
              <w:rPr>
                <w:rFonts w:ascii="Arial" w:hAnsi="Arial" w:cs="Arial"/>
                <w:b/>
                <w:bCs/>
                <w:color w:val="000000"/>
                <w:position w:val="-2"/>
                <w:sz w:val="18"/>
                <w:szCs w:val="18"/>
                <w:shd w:val="clear" w:color="auto" w:fill="FFFFFF"/>
              </w:rPr>
              <w:t>Opis predmeta/postavke 2: BRONHOSKOP</w:t>
            </w:r>
          </w:p>
        </w:tc>
      </w:tr>
    </w:tbl>
    <w:p w14:paraId="6BDB3D28" w14:textId="77777777" w:rsidR="00F72836" w:rsidRDefault="00F72836">
      <w:pPr>
        <w:spacing w:after="0" w:line="240" w:lineRule="auto"/>
        <w:jc w:val="both"/>
        <w:rPr>
          <w:rFonts w:ascii="Arial" w:hAnsi="Arial" w:cs="Arial"/>
          <w:color w:val="000000"/>
          <w:sz w:val="18"/>
          <w:szCs w:val="18"/>
        </w:rPr>
      </w:pPr>
    </w:p>
    <w:p w14:paraId="54C627F5" w14:textId="77777777" w:rsidR="00F72836" w:rsidRPr="00F72836" w:rsidRDefault="00F72836" w:rsidP="00F72836">
      <w:pPr>
        <w:pStyle w:val="Standard"/>
        <w:rPr>
          <w:rFonts w:ascii="Arial" w:eastAsiaTheme="minorHAnsi" w:hAnsi="Arial" w:cs="Arial"/>
          <w:color w:val="000000"/>
          <w:kern w:val="0"/>
          <w:sz w:val="18"/>
          <w:szCs w:val="18"/>
        </w:rPr>
      </w:pPr>
      <w:r w:rsidRPr="00F72836">
        <w:rPr>
          <w:rFonts w:ascii="Arial" w:eastAsiaTheme="minorHAnsi" w:hAnsi="Arial" w:cs="Arial"/>
          <w:color w:val="000000"/>
          <w:kern w:val="0"/>
          <w:sz w:val="18"/>
          <w:szCs w:val="18"/>
        </w:rPr>
        <w:t>FUNKCIONALNE ZAHTEVE:</w:t>
      </w:r>
    </w:p>
    <w:p w14:paraId="50F7C8BB" w14:textId="46741474" w:rsidR="00F72836" w:rsidRPr="00F72836" w:rsidRDefault="00F72836" w:rsidP="00F72836">
      <w:pPr>
        <w:pStyle w:val="Standard"/>
        <w:rPr>
          <w:rFonts w:ascii="Arial" w:eastAsiaTheme="minorHAnsi" w:hAnsi="Arial" w:cs="Arial"/>
          <w:color w:val="000000"/>
          <w:kern w:val="0"/>
          <w:sz w:val="18"/>
          <w:szCs w:val="18"/>
        </w:rPr>
      </w:pPr>
      <w:proofErr w:type="spellStart"/>
      <w:r w:rsidRPr="00F72836">
        <w:rPr>
          <w:rFonts w:ascii="Arial" w:eastAsiaTheme="minorHAnsi" w:hAnsi="Arial" w:cs="Arial"/>
          <w:color w:val="000000"/>
          <w:kern w:val="0"/>
          <w:sz w:val="18"/>
          <w:szCs w:val="18"/>
        </w:rPr>
        <w:t>Visokoresolucijski</w:t>
      </w:r>
      <w:proofErr w:type="spellEnd"/>
      <w:r w:rsidRPr="00F72836">
        <w:rPr>
          <w:rFonts w:ascii="Arial" w:eastAsiaTheme="minorHAnsi" w:hAnsi="Arial" w:cs="Arial"/>
          <w:color w:val="000000"/>
          <w:kern w:val="0"/>
          <w:sz w:val="18"/>
          <w:szCs w:val="18"/>
        </w:rPr>
        <w:t xml:space="preserve"> (HD) endoskop, kompatibilen z naročnikovim HDTV procesorjem </w:t>
      </w:r>
      <w:proofErr w:type="spellStart"/>
      <w:r w:rsidRPr="00F72836">
        <w:rPr>
          <w:rFonts w:ascii="Arial" w:eastAsiaTheme="minorHAnsi" w:hAnsi="Arial" w:cs="Arial"/>
          <w:color w:val="000000"/>
          <w:kern w:val="0"/>
          <w:sz w:val="18"/>
          <w:szCs w:val="18"/>
        </w:rPr>
        <w:t>Fujifilm</w:t>
      </w:r>
      <w:proofErr w:type="spellEnd"/>
      <w:r w:rsidRPr="00F72836">
        <w:rPr>
          <w:rFonts w:ascii="Arial" w:eastAsiaTheme="minorHAnsi" w:hAnsi="Arial" w:cs="Arial"/>
          <w:color w:val="000000"/>
          <w:kern w:val="0"/>
          <w:sz w:val="18"/>
          <w:szCs w:val="18"/>
        </w:rPr>
        <w:t xml:space="preserve"> </w:t>
      </w:r>
      <w:proofErr w:type="spellStart"/>
      <w:r w:rsidRPr="00F72836">
        <w:rPr>
          <w:rFonts w:ascii="Arial" w:eastAsiaTheme="minorHAnsi" w:hAnsi="Arial" w:cs="Arial"/>
          <w:color w:val="000000"/>
          <w:kern w:val="0"/>
          <w:sz w:val="18"/>
          <w:szCs w:val="18"/>
        </w:rPr>
        <w:t>Eluxeo</w:t>
      </w:r>
      <w:proofErr w:type="spellEnd"/>
      <w:r w:rsidRPr="00F72836">
        <w:rPr>
          <w:rFonts w:ascii="Arial" w:eastAsiaTheme="minorHAnsi" w:hAnsi="Arial" w:cs="Arial"/>
          <w:color w:val="000000"/>
          <w:kern w:val="0"/>
          <w:sz w:val="18"/>
          <w:szCs w:val="18"/>
        </w:rPr>
        <w:t xml:space="preserve"> VP-7000, izvorom svetlobe </w:t>
      </w:r>
      <w:proofErr w:type="spellStart"/>
      <w:r w:rsidRPr="00F72836">
        <w:rPr>
          <w:rFonts w:ascii="Arial" w:eastAsiaTheme="minorHAnsi" w:hAnsi="Arial" w:cs="Arial"/>
          <w:color w:val="000000"/>
          <w:kern w:val="0"/>
          <w:sz w:val="18"/>
          <w:szCs w:val="18"/>
        </w:rPr>
        <w:t>Multi</w:t>
      </w:r>
      <w:proofErr w:type="spellEnd"/>
      <w:r w:rsidRPr="00F72836">
        <w:rPr>
          <w:rFonts w:ascii="Arial" w:eastAsiaTheme="minorHAnsi" w:hAnsi="Arial" w:cs="Arial"/>
          <w:color w:val="000000"/>
          <w:kern w:val="0"/>
          <w:sz w:val="18"/>
          <w:szCs w:val="18"/>
        </w:rPr>
        <w:t xml:space="preserve"> Led </w:t>
      </w:r>
      <w:proofErr w:type="spellStart"/>
      <w:r w:rsidRPr="00F72836">
        <w:rPr>
          <w:rFonts w:ascii="Arial" w:eastAsiaTheme="minorHAnsi" w:hAnsi="Arial" w:cs="Arial"/>
          <w:color w:val="000000"/>
          <w:kern w:val="0"/>
          <w:sz w:val="18"/>
          <w:szCs w:val="18"/>
        </w:rPr>
        <w:t>Fujifilm</w:t>
      </w:r>
      <w:proofErr w:type="spellEnd"/>
      <w:r w:rsidRPr="00F72836">
        <w:rPr>
          <w:rFonts w:ascii="Arial" w:eastAsiaTheme="minorHAnsi" w:hAnsi="Arial" w:cs="Arial"/>
          <w:color w:val="000000"/>
          <w:kern w:val="0"/>
          <w:sz w:val="18"/>
          <w:szCs w:val="18"/>
        </w:rPr>
        <w:t xml:space="preserve"> BL-7000.</w:t>
      </w:r>
    </w:p>
    <w:p w14:paraId="4CDC88E5" w14:textId="2709C118" w:rsidR="00F72836" w:rsidRPr="00F72836" w:rsidRDefault="00F72836" w:rsidP="006A4588">
      <w:pPr>
        <w:pStyle w:val="Odstavekseznama"/>
        <w:numPr>
          <w:ilvl w:val="0"/>
          <w:numId w:val="21"/>
        </w:numPr>
        <w:suppressAutoHyphens/>
        <w:autoSpaceDN w:val="0"/>
        <w:spacing w:after="0"/>
        <w:contextualSpacing w:val="0"/>
        <w:textAlignment w:val="baseline"/>
        <w:rPr>
          <w:rFonts w:ascii="Arial" w:hAnsi="Arial" w:cs="Arial"/>
          <w:color w:val="000000"/>
          <w:sz w:val="18"/>
          <w:szCs w:val="18"/>
        </w:rPr>
      </w:pPr>
      <w:r w:rsidRPr="00F72836">
        <w:rPr>
          <w:rFonts w:ascii="Arial" w:hAnsi="Arial" w:cs="Arial"/>
          <w:color w:val="000000"/>
          <w:sz w:val="18"/>
          <w:szCs w:val="18"/>
        </w:rPr>
        <w:t xml:space="preserve">V kombinaciji z naročnikovim </w:t>
      </w:r>
      <w:proofErr w:type="spellStart"/>
      <w:r w:rsidRPr="00F72836">
        <w:rPr>
          <w:rFonts w:ascii="Arial" w:hAnsi="Arial" w:cs="Arial"/>
          <w:color w:val="000000"/>
          <w:sz w:val="18"/>
          <w:szCs w:val="18"/>
        </w:rPr>
        <w:t>videoprocesorjem</w:t>
      </w:r>
      <w:proofErr w:type="spellEnd"/>
      <w:r w:rsidRPr="00F72836">
        <w:rPr>
          <w:rFonts w:ascii="Arial" w:hAnsi="Arial" w:cs="Arial"/>
          <w:color w:val="000000"/>
          <w:sz w:val="18"/>
          <w:szCs w:val="18"/>
        </w:rPr>
        <w:t xml:space="preserve"> VP-7000, </w:t>
      </w:r>
      <w:proofErr w:type="spellStart"/>
      <w:r w:rsidRPr="00F72836">
        <w:rPr>
          <w:rFonts w:ascii="Arial" w:hAnsi="Arial" w:cs="Arial"/>
          <w:color w:val="000000"/>
          <w:sz w:val="18"/>
          <w:szCs w:val="18"/>
        </w:rPr>
        <w:t>Multi</w:t>
      </w:r>
      <w:proofErr w:type="spellEnd"/>
      <w:r w:rsidRPr="00F72836">
        <w:rPr>
          <w:rFonts w:ascii="Arial" w:hAnsi="Arial" w:cs="Arial"/>
          <w:color w:val="000000"/>
          <w:sz w:val="18"/>
          <w:szCs w:val="18"/>
        </w:rPr>
        <w:t xml:space="preserve"> Led izvorom svetlobe BL-7000 naj preko gumbov na endoskopu omogoča upravljanje svetlobnega spektra za lažje prepoznavanje (detekcijo) patoloških sprememb na sluznici ( tehnologija LCI) ter upravljanje tehnologije  karakterizacije ( tehnologija BLI) sprememb na sluznici.</w:t>
      </w:r>
    </w:p>
    <w:p w14:paraId="437CA6A9" w14:textId="38EB411B" w:rsidR="00F72836" w:rsidRPr="00F72836" w:rsidRDefault="00F72836" w:rsidP="006A4588">
      <w:pPr>
        <w:pStyle w:val="Odstavekseznama"/>
        <w:numPr>
          <w:ilvl w:val="0"/>
          <w:numId w:val="21"/>
        </w:numPr>
        <w:suppressAutoHyphens/>
        <w:autoSpaceDN w:val="0"/>
        <w:spacing w:after="0"/>
        <w:contextualSpacing w:val="0"/>
        <w:textAlignment w:val="baseline"/>
        <w:rPr>
          <w:rFonts w:ascii="Arial" w:hAnsi="Arial" w:cs="Arial"/>
          <w:color w:val="000000"/>
          <w:sz w:val="18"/>
          <w:szCs w:val="18"/>
        </w:rPr>
      </w:pPr>
      <w:proofErr w:type="spellStart"/>
      <w:r w:rsidRPr="00F72836">
        <w:rPr>
          <w:rFonts w:ascii="Arial" w:hAnsi="Arial" w:cs="Arial"/>
          <w:color w:val="000000"/>
          <w:sz w:val="18"/>
          <w:szCs w:val="18"/>
        </w:rPr>
        <w:t>Reprocesiranje</w:t>
      </w:r>
      <w:proofErr w:type="spellEnd"/>
      <w:r w:rsidRPr="00F72836">
        <w:rPr>
          <w:rFonts w:ascii="Arial" w:hAnsi="Arial" w:cs="Arial"/>
          <w:color w:val="000000"/>
          <w:sz w:val="18"/>
          <w:szCs w:val="18"/>
        </w:rPr>
        <w:t xml:space="preserve"> endoskopa brez zaščitne kape.</w:t>
      </w:r>
    </w:p>
    <w:p w14:paraId="201289B2" w14:textId="5116AAAF" w:rsidR="00F72836" w:rsidRPr="00F72836" w:rsidRDefault="00F72836" w:rsidP="006A4588">
      <w:pPr>
        <w:pStyle w:val="Odstavekseznama"/>
        <w:numPr>
          <w:ilvl w:val="0"/>
          <w:numId w:val="21"/>
        </w:numPr>
        <w:suppressAutoHyphens/>
        <w:autoSpaceDN w:val="0"/>
        <w:spacing w:after="0"/>
        <w:contextualSpacing w:val="0"/>
        <w:textAlignment w:val="baseline"/>
        <w:rPr>
          <w:rFonts w:ascii="Arial" w:hAnsi="Arial" w:cs="Arial"/>
          <w:color w:val="000000"/>
          <w:sz w:val="18"/>
          <w:szCs w:val="18"/>
        </w:rPr>
      </w:pPr>
      <w:r w:rsidRPr="00F72836">
        <w:rPr>
          <w:rFonts w:ascii="Arial" w:hAnsi="Arial" w:cs="Arial"/>
          <w:color w:val="000000"/>
          <w:sz w:val="18"/>
          <w:szCs w:val="18"/>
        </w:rPr>
        <w:t xml:space="preserve">Na ročaju mora imeti integrirane gumbe za upravljanje različnih funkcij obstoječega </w:t>
      </w:r>
      <w:proofErr w:type="spellStart"/>
      <w:r w:rsidRPr="00F72836">
        <w:rPr>
          <w:rFonts w:ascii="Arial" w:hAnsi="Arial" w:cs="Arial"/>
          <w:color w:val="000000"/>
          <w:sz w:val="18"/>
          <w:szCs w:val="18"/>
        </w:rPr>
        <w:t>videoprocesorja</w:t>
      </w:r>
      <w:proofErr w:type="spellEnd"/>
      <w:r w:rsidRPr="00F72836">
        <w:rPr>
          <w:rFonts w:ascii="Arial" w:hAnsi="Arial" w:cs="Arial"/>
          <w:color w:val="000000"/>
          <w:sz w:val="18"/>
          <w:szCs w:val="18"/>
        </w:rPr>
        <w:t xml:space="preserve"> VP-7000.</w:t>
      </w:r>
    </w:p>
    <w:p w14:paraId="02394583" w14:textId="00EF9AE0" w:rsidR="00F72836" w:rsidRDefault="00F72836" w:rsidP="006A4588">
      <w:pPr>
        <w:pStyle w:val="Odstavekseznama"/>
        <w:numPr>
          <w:ilvl w:val="0"/>
          <w:numId w:val="21"/>
        </w:numPr>
        <w:suppressAutoHyphens/>
        <w:autoSpaceDN w:val="0"/>
        <w:spacing w:after="0"/>
        <w:contextualSpacing w:val="0"/>
        <w:textAlignment w:val="baseline"/>
        <w:rPr>
          <w:rFonts w:ascii="Arial" w:hAnsi="Arial" w:cs="Arial"/>
          <w:color w:val="000000"/>
          <w:sz w:val="18"/>
          <w:szCs w:val="18"/>
        </w:rPr>
      </w:pPr>
      <w:proofErr w:type="spellStart"/>
      <w:r w:rsidRPr="00F72836">
        <w:rPr>
          <w:rFonts w:ascii="Arial" w:hAnsi="Arial" w:cs="Arial"/>
          <w:color w:val="000000"/>
          <w:sz w:val="18"/>
          <w:szCs w:val="18"/>
        </w:rPr>
        <w:t>Bronhoskop</w:t>
      </w:r>
      <w:proofErr w:type="spellEnd"/>
      <w:r w:rsidRPr="00F72836">
        <w:rPr>
          <w:rFonts w:ascii="Arial" w:hAnsi="Arial" w:cs="Arial"/>
          <w:color w:val="000000"/>
          <w:sz w:val="18"/>
          <w:szCs w:val="18"/>
        </w:rPr>
        <w:t xml:space="preserve"> mora omogočati rotacijo distalnega dela v levo in desno smer v skupnem obsegu najmanj 120°</w:t>
      </w:r>
      <w:bookmarkStart w:id="0" w:name="_Hlk231927021"/>
      <w:bookmarkEnd w:id="0"/>
    </w:p>
    <w:p w14:paraId="5E482D7D" w14:textId="77777777" w:rsidR="00F72836" w:rsidRPr="00F72836" w:rsidRDefault="00F72836" w:rsidP="006A4588">
      <w:pPr>
        <w:pStyle w:val="Odstavekseznama"/>
        <w:numPr>
          <w:ilvl w:val="0"/>
          <w:numId w:val="21"/>
        </w:numPr>
        <w:suppressAutoHyphens/>
        <w:autoSpaceDN w:val="0"/>
        <w:spacing w:after="0"/>
        <w:contextualSpacing w:val="0"/>
        <w:textAlignment w:val="baseline"/>
        <w:rPr>
          <w:rFonts w:ascii="Arial" w:hAnsi="Arial" w:cs="Arial"/>
          <w:color w:val="000000"/>
          <w:sz w:val="18"/>
          <w:szCs w:val="18"/>
        </w:rPr>
      </w:pPr>
    </w:p>
    <w:p w14:paraId="6A2C6FE1" w14:textId="77777777" w:rsidR="00F72836" w:rsidRPr="00F72836" w:rsidRDefault="00F72836" w:rsidP="00F72836">
      <w:pPr>
        <w:pStyle w:val="Standard"/>
        <w:rPr>
          <w:rFonts w:ascii="Arial" w:eastAsiaTheme="minorHAnsi" w:hAnsi="Arial" w:cs="Arial"/>
          <w:color w:val="000000"/>
          <w:kern w:val="0"/>
          <w:sz w:val="18"/>
          <w:szCs w:val="18"/>
        </w:rPr>
      </w:pPr>
      <w:r w:rsidRPr="00F72836">
        <w:rPr>
          <w:rFonts w:ascii="Arial" w:eastAsiaTheme="minorHAnsi" w:hAnsi="Arial" w:cs="Arial"/>
          <w:color w:val="000000"/>
          <w:kern w:val="0"/>
          <w:sz w:val="18"/>
          <w:szCs w:val="18"/>
        </w:rPr>
        <w:t>TEHNIČNE ZAHTEVE:</w:t>
      </w:r>
    </w:p>
    <w:p w14:paraId="45CCFAE9" w14:textId="77777777" w:rsidR="00F72836" w:rsidRPr="00F72836" w:rsidRDefault="00F72836" w:rsidP="006A4588">
      <w:pPr>
        <w:pStyle w:val="Odstavekseznama"/>
        <w:numPr>
          <w:ilvl w:val="0"/>
          <w:numId w:val="24"/>
        </w:numPr>
        <w:suppressAutoHyphens/>
        <w:autoSpaceDN w:val="0"/>
        <w:spacing w:after="0"/>
        <w:ind w:hanging="357"/>
        <w:contextualSpacing w:val="0"/>
        <w:textAlignment w:val="baseline"/>
        <w:rPr>
          <w:rFonts w:ascii="Arial" w:hAnsi="Arial" w:cs="Arial"/>
          <w:color w:val="000000"/>
          <w:sz w:val="18"/>
          <w:szCs w:val="18"/>
        </w:rPr>
      </w:pPr>
      <w:r w:rsidRPr="00F72836">
        <w:rPr>
          <w:rFonts w:ascii="Arial" w:hAnsi="Arial" w:cs="Arial"/>
          <w:color w:val="000000"/>
          <w:sz w:val="18"/>
          <w:szCs w:val="18"/>
        </w:rPr>
        <w:t>kot vidnega polja: najmanj 120°,</w:t>
      </w:r>
    </w:p>
    <w:p w14:paraId="63C283E6" w14:textId="77777777" w:rsidR="00F72836" w:rsidRPr="00F72836" w:rsidRDefault="00F72836" w:rsidP="006A4588">
      <w:pPr>
        <w:pStyle w:val="Odstavekseznama"/>
        <w:numPr>
          <w:ilvl w:val="0"/>
          <w:numId w:val="24"/>
        </w:numPr>
        <w:suppressAutoHyphens/>
        <w:autoSpaceDN w:val="0"/>
        <w:spacing w:after="0"/>
        <w:ind w:hanging="357"/>
        <w:contextualSpacing w:val="0"/>
        <w:textAlignment w:val="baseline"/>
        <w:rPr>
          <w:rFonts w:ascii="Arial" w:hAnsi="Arial" w:cs="Arial"/>
          <w:color w:val="000000"/>
          <w:sz w:val="18"/>
          <w:szCs w:val="18"/>
        </w:rPr>
      </w:pPr>
      <w:r w:rsidRPr="00F72836">
        <w:rPr>
          <w:rFonts w:ascii="Arial" w:hAnsi="Arial" w:cs="Arial"/>
          <w:color w:val="000000"/>
          <w:sz w:val="18"/>
          <w:szCs w:val="18"/>
        </w:rPr>
        <w:t>premer distalnega dela tubusa: največ 4,1mm,</w:t>
      </w:r>
    </w:p>
    <w:p w14:paraId="384B04CB" w14:textId="77777777" w:rsidR="00F72836" w:rsidRPr="00F72836" w:rsidRDefault="00F72836" w:rsidP="006A4588">
      <w:pPr>
        <w:pStyle w:val="Odstavekseznama"/>
        <w:numPr>
          <w:ilvl w:val="0"/>
          <w:numId w:val="24"/>
        </w:numPr>
        <w:suppressAutoHyphens/>
        <w:autoSpaceDN w:val="0"/>
        <w:spacing w:after="0"/>
        <w:ind w:hanging="357"/>
        <w:contextualSpacing w:val="0"/>
        <w:textAlignment w:val="baseline"/>
        <w:rPr>
          <w:rFonts w:ascii="Arial" w:hAnsi="Arial" w:cs="Arial"/>
          <w:color w:val="000000"/>
          <w:sz w:val="18"/>
          <w:szCs w:val="18"/>
        </w:rPr>
      </w:pPr>
      <w:r w:rsidRPr="00F72836">
        <w:rPr>
          <w:rFonts w:ascii="Arial" w:hAnsi="Arial" w:cs="Arial"/>
          <w:color w:val="000000"/>
          <w:sz w:val="18"/>
          <w:szCs w:val="18"/>
        </w:rPr>
        <w:t>premer uvajalnega dela tubusa: največ 4,1mm,</w:t>
      </w:r>
    </w:p>
    <w:p w14:paraId="3103AB5A" w14:textId="77777777" w:rsidR="00F72836" w:rsidRPr="00F72836" w:rsidRDefault="00F72836" w:rsidP="006A4588">
      <w:pPr>
        <w:pStyle w:val="Odstavekseznama"/>
        <w:numPr>
          <w:ilvl w:val="0"/>
          <w:numId w:val="24"/>
        </w:numPr>
        <w:suppressAutoHyphens/>
        <w:autoSpaceDN w:val="0"/>
        <w:spacing w:after="0"/>
        <w:ind w:hanging="357"/>
        <w:contextualSpacing w:val="0"/>
        <w:textAlignment w:val="baseline"/>
        <w:rPr>
          <w:rFonts w:ascii="Arial" w:hAnsi="Arial" w:cs="Arial"/>
          <w:color w:val="000000"/>
          <w:sz w:val="18"/>
          <w:szCs w:val="18"/>
        </w:rPr>
      </w:pPr>
      <w:r w:rsidRPr="00F72836">
        <w:rPr>
          <w:rFonts w:ascii="Arial" w:hAnsi="Arial" w:cs="Arial"/>
          <w:color w:val="000000"/>
          <w:sz w:val="18"/>
          <w:szCs w:val="18"/>
        </w:rPr>
        <w:t>premer delovnega kanala: najmanj 2,0mm,</w:t>
      </w:r>
    </w:p>
    <w:p w14:paraId="74D159BC" w14:textId="77777777" w:rsidR="00F72836" w:rsidRPr="00F72836" w:rsidRDefault="00F72836" w:rsidP="006A4588">
      <w:pPr>
        <w:pStyle w:val="Odstavekseznama"/>
        <w:numPr>
          <w:ilvl w:val="0"/>
          <w:numId w:val="24"/>
        </w:numPr>
        <w:suppressAutoHyphens/>
        <w:autoSpaceDN w:val="0"/>
        <w:spacing w:after="0"/>
        <w:ind w:hanging="357"/>
        <w:contextualSpacing w:val="0"/>
        <w:textAlignment w:val="baseline"/>
        <w:rPr>
          <w:rFonts w:ascii="Arial" w:hAnsi="Arial" w:cs="Arial"/>
          <w:color w:val="000000"/>
          <w:sz w:val="18"/>
          <w:szCs w:val="18"/>
        </w:rPr>
      </w:pPr>
      <w:r w:rsidRPr="00F72836">
        <w:rPr>
          <w:rFonts w:ascii="Arial" w:hAnsi="Arial" w:cs="Arial"/>
          <w:color w:val="000000"/>
          <w:sz w:val="18"/>
          <w:szCs w:val="18"/>
        </w:rPr>
        <w:t xml:space="preserve">upogibanje naj bo najmanj :  </w:t>
      </w:r>
    </w:p>
    <w:p w14:paraId="1E6C6A6C" w14:textId="77777777" w:rsidR="00F72836" w:rsidRPr="00F72836" w:rsidRDefault="00F72836" w:rsidP="006A4588">
      <w:pPr>
        <w:pStyle w:val="Odstavekseznama"/>
        <w:numPr>
          <w:ilvl w:val="0"/>
          <w:numId w:val="26"/>
        </w:numPr>
        <w:suppressAutoHyphens/>
        <w:autoSpaceDN w:val="0"/>
        <w:spacing w:after="0"/>
        <w:ind w:hanging="357"/>
        <w:contextualSpacing w:val="0"/>
        <w:textAlignment w:val="baseline"/>
        <w:rPr>
          <w:rFonts w:ascii="Arial" w:hAnsi="Arial" w:cs="Arial"/>
          <w:color w:val="000000"/>
          <w:sz w:val="18"/>
          <w:szCs w:val="18"/>
        </w:rPr>
      </w:pPr>
      <w:r w:rsidRPr="00F72836">
        <w:rPr>
          <w:rFonts w:ascii="Arial" w:hAnsi="Arial" w:cs="Arial"/>
          <w:color w:val="000000"/>
          <w:sz w:val="18"/>
          <w:szCs w:val="18"/>
        </w:rPr>
        <w:t>gor/dol: 210° navzgor in  130° navzdol,</w:t>
      </w:r>
    </w:p>
    <w:p w14:paraId="565B0FBF" w14:textId="0777C2CD" w:rsidR="00F72836" w:rsidRPr="00F72836" w:rsidRDefault="00F72836" w:rsidP="006A4588">
      <w:pPr>
        <w:pStyle w:val="Odstavekseznama"/>
        <w:numPr>
          <w:ilvl w:val="0"/>
          <w:numId w:val="25"/>
        </w:numPr>
        <w:suppressAutoHyphens/>
        <w:autoSpaceDN w:val="0"/>
        <w:spacing w:after="0"/>
        <w:ind w:hanging="357"/>
        <w:contextualSpacing w:val="0"/>
        <w:textAlignment w:val="baseline"/>
      </w:pPr>
      <w:r w:rsidRPr="00F72836">
        <w:rPr>
          <w:rFonts w:ascii="Arial" w:hAnsi="Arial" w:cs="Arial"/>
          <w:color w:val="000000"/>
          <w:sz w:val="18"/>
          <w:szCs w:val="18"/>
        </w:rPr>
        <w:t>rotacija distalnega dela v levo in desno 120°</w:t>
      </w:r>
    </w:p>
    <w:p w14:paraId="6613B7FB" w14:textId="77777777" w:rsidR="00F72836" w:rsidRDefault="00F72836" w:rsidP="00F72836">
      <w:pPr>
        <w:suppressAutoHyphens/>
        <w:autoSpaceDN w:val="0"/>
        <w:spacing w:after="0"/>
        <w:textAlignment w:val="baseline"/>
        <w:rPr>
          <w:rFonts w:ascii="Arial" w:hAnsi="Arial" w:cs="Arial"/>
          <w:color w:val="000000"/>
          <w:sz w:val="18"/>
          <w:szCs w:val="18"/>
        </w:rPr>
      </w:pPr>
    </w:p>
    <w:p w14:paraId="466D33EC" w14:textId="1ED4D59D" w:rsidR="00F72836" w:rsidRPr="00F72836" w:rsidRDefault="00F72836" w:rsidP="00F72836">
      <w:pPr>
        <w:suppressAutoHyphens/>
        <w:autoSpaceDN w:val="0"/>
        <w:spacing w:after="0"/>
        <w:textAlignment w:val="baseline"/>
        <w:rPr>
          <w:rFonts w:ascii="Arial" w:hAnsi="Arial" w:cs="Arial"/>
          <w:color w:val="000000"/>
          <w:sz w:val="18"/>
          <w:szCs w:val="18"/>
        </w:rPr>
      </w:pPr>
      <w:r w:rsidRPr="00F72836">
        <w:rPr>
          <w:rFonts w:ascii="Arial" w:hAnsi="Arial" w:cs="Arial"/>
          <w:color w:val="000000"/>
          <w:sz w:val="18"/>
          <w:szCs w:val="18"/>
        </w:rPr>
        <w:t>Komplet mora vsebovati:</w:t>
      </w:r>
    </w:p>
    <w:p w14:paraId="666DAE89" w14:textId="77777777" w:rsidR="00F72836" w:rsidRPr="00F72836" w:rsidRDefault="00F72836" w:rsidP="006A4588">
      <w:pPr>
        <w:pStyle w:val="Odstavekseznama"/>
        <w:numPr>
          <w:ilvl w:val="0"/>
          <w:numId w:val="24"/>
        </w:numPr>
        <w:suppressAutoHyphens/>
        <w:autoSpaceDN w:val="0"/>
        <w:spacing w:after="0"/>
        <w:ind w:hanging="357"/>
        <w:contextualSpacing w:val="0"/>
        <w:textAlignment w:val="baseline"/>
        <w:rPr>
          <w:rFonts w:ascii="Arial" w:hAnsi="Arial" w:cs="Arial"/>
          <w:color w:val="000000"/>
          <w:sz w:val="18"/>
          <w:szCs w:val="18"/>
        </w:rPr>
      </w:pPr>
      <w:proofErr w:type="spellStart"/>
      <w:r w:rsidRPr="00F72836">
        <w:rPr>
          <w:rFonts w:ascii="Arial" w:hAnsi="Arial" w:cs="Arial"/>
          <w:color w:val="000000"/>
          <w:sz w:val="18"/>
          <w:szCs w:val="18"/>
        </w:rPr>
        <w:t>Videobronhoskop</w:t>
      </w:r>
      <w:proofErr w:type="spellEnd"/>
      <w:r w:rsidRPr="00F72836">
        <w:rPr>
          <w:rFonts w:ascii="Arial" w:hAnsi="Arial" w:cs="Arial"/>
          <w:color w:val="000000"/>
          <w:sz w:val="18"/>
          <w:szCs w:val="18"/>
        </w:rPr>
        <w:t>, 1 kos,</w:t>
      </w:r>
    </w:p>
    <w:p w14:paraId="18CDBAC1" w14:textId="77777777" w:rsidR="00F72836" w:rsidRPr="00F72836" w:rsidRDefault="00F72836" w:rsidP="006A4588">
      <w:pPr>
        <w:pStyle w:val="Odstavekseznama"/>
        <w:numPr>
          <w:ilvl w:val="0"/>
          <w:numId w:val="24"/>
        </w:numPr>
        <w:suppressAutoHyphens/>
        <w:autoSpaceDN w:val="0"/>
        <w:spacing w:after="0"/>
        <w:ind w:hanging="357"/>
        <w:contextualSpacing w:val="0"/>
        <w:textAlignment w:val="baseline"/>
        <w:rPr>
          <w:rFonts w:ascii="Arial" w:hAnsi="Arial" w:cs="Arial"/>
          <w:color w:val="000000"/>
          <w:sz w:val="18"/>
          <w:szCs w:val="18"/>
        </w:rPr>
      </w:pPr>
      <w:r w:rsidRPr="00F72836">
        <w:rPr>
          <w:rFonts w:ascii="Arial" w:hAnsi="Arial" w:cs="Arial"/>
          <w:color w:val="000000"/>
          <w:sz w:val="18"/>
          <w:szCs w:val="18"/>
        </w:rPr>
        <w:t>Začetni set za vzdrževanje endoskopa, 1kpl,</w:t>
      </w:r>
    </w:p>
    <w:p w14:paraId="278230B1" w14:textId="77777777" w:rsidR="00F72836" w:rsidRPr="00F72836" w:rsidRDefault="00F72836" w:rsidP="006A4588">
      <w:pPr>
        <w:pStyle w:val="Odstavekseznama"/>
        <w:numPr>
          <w:ilvl w:val="0"/>
          <w:numId w:val="24"/>
        </w:numPr>
        <w:suppressAutoHyphens/>
        <w:autoSpaceDN w:val="0"/>
        <w:spacing w:after="0"/>
        <w:ind w:hanging="357"/>
        <w:contextualSpacing w:val="0"/>
        <w:textAlignment w:val="baseline"/>
        <w:rPr>
          <w:rFonts w:ascii="Arial" w:hAnsi="Arial" w:cs="Arial"/>
          <w:color w:val="000000"/>
          <w:sz w:val="18"/>
          <w:szCs w:val="18"/>
        </w:rPr>
      </w:pPr>
      <w:r w:rsidRPr="00F72836">
        <w:rPr>
          <w:rFonts w:ascii="Arial" w:hAnsi="Arial" w:cs="Arial"/>
          <w:color w:val="000000"/>
          <w:sz w:val="18"/>
          <w:szCs w:val="18"/>
        </w:rPr>
        <w:lastRenderedPageBreak/>
        <w:t>Navodila za uporabo in čiščenje v slovenščini ali angleščini,</w:t>
      </w:r>
    </w:p>
    <w:p w14:paraId="4892C114" w14:textId="77777777" w:rsidR="00F72836" w:rsidRPr="00F72836" w:rsidRDefault="00F72836" w:rsidP="006A4588">
      <w:pPr>
        <w:pStyle w:val="Odstavekseznama"/>
        <w:numPr>
          <w:ilvl w:val="0"/>
          <w:numId w:val="24"/>
        </w:numPr>
        <w:suppressAutoHyphens/>
        <w:autoSpaceDN w:val="0"/>
        <w:spacing w:after="0"/>
        <w:ind w:hanging="357"/>
        <w:contextualSpacing w:val="0"/>
        <w:textAlignment w:val="baseline"/>
        <w:rPr>
          <w:rFonts w:ascii="Arial" w:hAnsi="Arial" w:cs="Arial"/>
          <w:color w:val="000000"/>
          <w:sz w:val="18"/>
          <w:szCs w:val="18"/>
        </w:rPr>
      </w:pPr>
      <w:r w:rsidRPr="00F72836">
        <w:rPr>
          <w:rFonts w:ascii="Arial" w:hAnsi="Arial" w:cs="Arial"/>
          <w:color w:val="000000"/>
          <w:sz w:val="18"/>
          <w:szCs w:val="18"/>
        </w:rPr>
        <w:t xml:space="preserve">Adapter za </w:t>
      </w:r>
      <w:proofErr w:type="spellStart"/>
      <w:r w:rsidRPr="00F72836">
        <w:rPr>
          <w:rFonts w:ascii="Arial" w:hAnsi="Arial" w:cs="Arial"/>
          <w:color w:val="000000"/>
          <w:sz w:val="18"/>
          <w:szCs w:val="18"/>
        </w:rPr>
        <w:t>reprocesiranje</w:t>
      </w:r>
      <w:proofErr w:type="spellEnd"/>
      <w:r w:rsidRPr="00F72836">
        <w:rPr>
          <w:rFonts w:ascii="Arial" w:hAnsi="Arial" w:cs="Arial"/>
          <w:color w:val="000000"/>
          <w:sz w:val="18"/>
          <w:szCs w:val="18"/>
        </w:rPr>
        <w:t xml:space="preserve"> endoskopa v </w:t>
      </w:r>
      <w:proofErr w:type="spellStart"/>
      <w:r w:rsidRPr="00F72836">
        <w:rPr>
          <w:rFonts w:ascii="Arial" w:hAnsi="Arial" w:cs="Arial"/>
          <w:color w:val="000000"/>
          <w:sz w:val="18"/>
          <w:szCs w:val="18"/>
        </w:rPr>
        <w:t>RapidAER</w:t>
      </w:r>
      <w:proofErr w:type="spellEnd"/>
      <w:r w:rsidRPr="00F72836">
        <w:rPr>
          <w:rFonts w:ascii="Arial" w:hAnsi="Arial" w:cs="Arial"/>
          <w:color w:val="000000"/>
          <w:sz w:val="18"/>
          <w:szCs w:val="18"/>
        </w:rPr>
        <w:t xml:space="preserve"> dezinfektorju (1kos)</w:t>
      </w:r>
    </w:p>
    <w:p w14:paraId="410600BF" w14:textId="77777777" w:rsidR="00F72836" w:rsidRPr="00F72836" w:rsidRDefault="00F72836" w:rsidP="006A4588">
      <w:pPr>
        <w:pStyle w:val="Odstavekseznama"/>
        <w:numPr>
          <w:ilvl w:val="0"/>
          <w:numId w:val="24"/>
        </w:numPr>
        <w:suppressAutoHyphens/>
        <w:autoSpaceDN w:val="0"/>
        <w:spacing w:after="0"/>
        <w:ind w:hanging="357"/>
        <w:contextualSpacing w:val="0"/>
        <w:textAlignment w:val="baseline"/>
        <w:rPr>
          <w:rFonts w:ascii="Arial" w:hAnsi="Arial" w:cs="Arial"/>
          <w:color w:val="000000"/>
          <w:sz w:val="18"/>
          <w:szCs w:val="18"/>
        </w:rPr>
      </w:pPr>
      <w:r w:rsidRPr="00F72836">
        <w:rPr>
          <w:rFonts w:ascii="Arial" w:hAnsi="Arial" w:cs="Arial"/>
          <w:color w:val="000000"/>
          <w:sz w:val="18"/>
          <w:szCs w:val="18"/>
        </w:rPr>
        <w:t xml:space="preserve">Adapter za shranjevanje v </w:t>
      </w:r>
      <w:proofErr w:type="spellStart"/>
      <w:r w:rsidRPr="00F72836">
        <w:rPr>
          <w:rFonts w:ascii="Arial" w:hAnsi="Arial" w:cs="Arial"/>
          <w:color w:val="000000"/>
          <w:sz w:val="18"/>
          <w:szCs w:val="18"/>
        </w:rPr>
        <w:t>Endodry</w:t>
      </w:r>
      <w:proofErr w:type="spellEnd"/>
      <w:r w:rsidRPr="00F72836">
        <w:rPr>
          <w:rFonts w:ascii="Arial" w:hAnsi="Arial" w:cs="Arial"/>
          <w:color w:val="000000"/>
          <w:sz w:val="18"/>
          <w:szCs w:val="18"/>
        </w:rPr>
        <w:t xml:space="preserve"> sušilni omari (1kos)</w:t>
      </w:r>
    </w:p>
    <w:p w14:paraId="3F594793" w14:textId="44AE4008" w:rsidR="008D15FD" w:rsidRDefault="006A4588">
      <w:pPr>
        <w:spacing w:after="0" w:line="240" w:lineRule="auto"/>
        <w:jc w:val="both"/>
      </w:pPr>
      <w:r>
        <w:rPr>
          <w:rFonts w:ascii="Arial" w:hAnsi="Arial" w:cs="Arial"/>
          <w:color w:val="000000"/>
          <w:sz w:val="18"/>
          <w:szCs w:val="18"/>
        </w:rPr>
        <w:t> </w:t>
      </w:r>
    </w:p>
    <w:p w14:paraId="60CDC12F" w14:textId="77777777" w:rsidR="00F72836" w:rsidRDefault="00F72836">
      <w:pPr>
        <w:spacing w:after="0" w:line="240" w:lineRule="auto"/>
        <w:jc w:val="both"/>
      </w:pPr>
    </w:p>
    <w:p w14:paraId="0FB337C8" w14:textId="77777777" w:rsidR="00F72836" w:rsidRDefault="00F72836">
      <w:pPr>
        <w:spacing w:after="0" w:line="240" w:lineRule="auto"/>
        <w:jc w:val="both"/>
      </w:pPr>
    </w:p>
    <w:tbl>
      <w:tblPr>
        <w:tblStyle w:val="NormalTablePHPDOCX"/>
        <w:tblW w:w="2500" w:type="pct"/>
        <w:tblInd w:w="108" w:type="dxa"/>
        <w:tblLook w:val="04A0" w:firstRow="1" w:lastRow="0" w:firstColumn="1" w:lastColumn="0" w:noHBand="0" w:noVBand="1"/>
      </w:tblPr>
      <w:tblGrid>
        <w:gridCol w:w="4643"/>
      </w:tblGrid>
      <w:tr w:rsidR="008D15FD" w14:paraId="42B18372"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F1BA5B9" w14:textId="77777777" w:rsidR="008D15FD" w:rsidRDefault="006A4588">
            <w:r>
              <w:rPr>
                <w:rFonts w:ascii="Arial" w:hAnsi="Arial" w:cs="Arial"/>
                <w:b/>
                <w:bCs/>
                <w:color w:val="000000"/>
                <w:position w:val="-2"/>
                <w:sz w:val="18"/>
                <w:szCs w:val="18"/>
                <w:shd w:val="clear" w:color="auto" w:fill="FFFFFF"/>
              </w:rPr>
              <w:t>Opis predmeta/postavke 3: GASTROSKOP</w:t>
            </w:r>
          </w:p>
        </w:tc>
      </w:tr>
    </w:tbl>
    <w:p w14:paraId="2F0C9311" w14:textId="77777777" w:rsidR="008D15FD" w:rsidRDefault="006A4588">
      <w:pPr>
        <w:spacing w:after="0" w:line="240" w:lineRule="auto"/>
        <w:jc w:val="both"/>
      </w:pPr>
      <w:r>
        <w:rPr>
          <w:rFonts w:ascii="Arial" w:hAnsi="Arial" w:cs="Arial"/>
          <w:color w:val="000000"/>
          <w:sz w:val="18"/>
          <w:szCs w:val="18"/>
        </w:rPr>
        <w:t> </w:t>
      </w:r>
    </w:p>
    <w:p w14:paraId="3B4B8C2F" w14:textId="77777777" w:rsidR="008D15FD" w:rsidRPr="00F72836" w:rsidRDefault="008D15FD">
      <w:pPr>
        <w:rPr>
          <w:rFonts w:ascii="Arial" w:hAnsi="Arial" w:cs="Arial"/>
          <w:color w:val="000000"/>
          <w:sz w:val="18"/>
          <w:szCs w:val="18"/>
        </w:rPr>
      </w:pPr>
    </w:p>
    <w:p w14:paraId="17384494" w14:textId="77777777" w:rsidR="00F72836" w:rsidRPr="00F72836" w:rsidRDefault="00F72836" w:rsidP="00F72836">
      <w:pPr>
        <w:pStyle w:val="Standard"/>
        <w:rPr>
          <w:rFonts w:ascii="Arial" w:eastAsiaTheme="minorHAnsi" w:hAnsi="Arial" w:cs="Arial"/>
          <w:color w:val="000000"/>
          <w:kern w:val="0"/>
          <w:sz w:val="18"/>
          <w:szCs w:val="18"/>
        </w:rPr>
      </w:pPr>
      <w:r w:rsidRPr="00F72836">
        <w:rPr>
          <w:rFonts w:ascii="Arial" w:eastAsiaTheme="minorHAnsi" w:hAnsi="Arial" w:cs="Arial"/>
          <w:color w:val="000000"/>
          <w:kern w:val="0"/>
          <w:sz w:val="18"/>
          <w:szCs w:val="18"/>
        </w:rPr>
        <w:t>FUNKCIONALNE ZAHTEVE:</w:t>
      </w:r>
    </w:p>
    <w:p w14:paraId="64ABABB8" w14:textId="77777777" w:rsidR="00F72836" w:rsidRPr="00F72836" w:rsidRDefault="00F72836" w:rsidP="006A4588">
      <w:pPr>
        <w:pStyle w:val="Odstavekseznama"/>
        <w:numPr>
          <w:ilvl w:val="0"/>
          <w:numId w:val="29"/>
        </w:numPr>
        <w:suppressAutoHyphens/>
        <w:autoSpaceDN w:val="0"/>
        <w:spacing w:after="0"/>
        <w:ind w:left="714" w:hanging="357"/>
        <w:contextualSpacing w:val="0"/>
        <w:textAlignment w:val="baseline"/>
        <w:rPr>
          <w:rFonts w:ascii="Arial" w:hAnsi="Arial" w:cs="Arial"/>
          <w:color w:val="000000"/>
          <w:sz w:val="18"/>
          <w:szCs w:val="18"/>
        </w:rPr>
      </w:pPr>
      <w:proofErr w:type="spellStart"/>
      <w:r w:rsidRPr="00F72836">
        <w:rPr>
          <w:rFonts w:ascii="Arial" w:hAnsi="Arial" w:cs="Arial"/>
          <w:color w:val="000000"/>
          <w:sz w:val="18"/>
          <w:szCs w:val="18"/>
        </w:rPr>
        <w:t>Visokoresolucijski</w:t>
      </w:r>
      <w:proofErr w:type="spellEnd"/>
      <w:r w:rsidRPr="00F72836">
        <w:rPr>
          <w:rFonts w:ascii="Arial" w:hAnsi="Arial" w:cs="Arial"/>
          <w:color w:val="000000"/>
          <w:sz w:val="18"/>
          <w:szCs w:val="18"/>
        </w:rPr>
        <w:t xml:space="preserve"> endoskop, kompatibilen z naročnikovim HDTV procesorjem </w:t>
      </w:r>
      <w:proofErr w:type="spellStart"/>
      <w:r w:rsidRPr="00F72836">
        <w:rPr>
          <w:rFonts w:ascii="Arial" w:hAnsi="Arial" w:cs="Arial"/>
          <w:color w:val="000000"/>
          <w:sz w:val="18"/>
          <w:szCs w:val="18"/>
        </w:rPr>
        <w:t>Fujifilm</w:t>
      </w:r>
      <w:proofErr w:type="spellEnd"/>
      <w:r w:rsidRPr="00F72836">
        <w:rPr>
          <w:rFonts w:ascii="Arial" w:hAnsi="Arial" w:cs="Arial"/>
          <w:color w:val="000000"/>
          <w:sz w:val="18"/>
          <w:szCs w:val="18"/>
        </w:rPr>
        <w:t xml:space="preserve"> </w:t>
      </w:r>
      <w:proofErr w:type="spellStart"/>
      <w:r w:rsidRPr="00F72836">
        <w:rPr>
          <w:rFonts w:ascii="Arial" w:hAnsi="Arial" w:cs="Arial"/>
          <w:color w:val="000000"/>
          <w:sz w:val="18"/>
          <w:szCs w:val="18"/>
        </w:rPr>
        <w:t>Eluxeo</w:t>
      </w:r>
      <w:proofErr w:type="spellEnd"/>
      <w:r w:rsidRPr="00F72836">
        <w:rPr>
          <w:rFonts w:ascii="Arial" w:hAnsi="Arial" w:cs="Arial"/>
          <w:color w:val="000000"/>
          <w:sz w:val="18"/>
          <w:szCs w:val="18"/>
        </w:rPr>
        <w:t xml:space="preserve"> VP-7000, izvorom svetlobe </w:t>
      </w:r>
      <w:proofErr w:type="spellStart"/>
      <w:r w:rsidRPr="00F72836">
        <w:rPr>
          <w:rFonts w:ascii="Arial" w:hAnsi="Arial" w:cs="Arial"/>
          <w:color w:val="000000"/>
          <w:sz w:val="18"/>
          <w:szCs w:val="18"/>
        </w:rPr>
        <w:t>Multi</w:t>
      </w:r>
      <w:proofErr w:type="spellEnd"/>
      <w:r w:rsidRPr="00F72836">
        <w:rPr>
          <w:rFonts w:ascii="Arial" w:hAnsi="Arial" w:cs="Arial"/>
          <w:color w:val="000000"/>
          <w:sz w:val="18"/>
          <w:szCs w:val="18"/>
        </w:rPr>
        <w:t xml:space="preserve"> Led </w:t>
      </w:r>
      <w:proofErr w:type="spellStart"/>
      <w:r w:rsidRPr="00F72836">
        <w:rPr>
          <w:rFonts w:ascii="Arial" w:hAnsi="Arial" w:cs="Arial"/>
          <w:color w:val="000000"/>
          <w:sz w:val="18"/>
          <w:szCs w:val="18"/>
        </w:rPr>
        <w:t>Fujifilm</w:t>
      </w:r>
      <w:proofErr w:type="spellEnd"/>
      <w:r w:rsidRPr="00F72836">
        <w:rPr>
          <w:rFonts w:ascii="Arial" w:hAnsi="Arial" w:cs="Arial"/>
          <w:color w:val="000000"/>
          <w:sz w:val="18"/>
          <w:szCs w:val="18"/>
        </w:rPr>
        <w:t xml:space="preserve"> BL-7000.</w:t>
      </w:r>
    </w:p>
    <w:p w14:paraId="28E79666" w14:textId="77777777" w:rsidR="00F72836" w:rsidRPr="00F72836" w:rsidRDefault="00F72836" w:rsidP="006A4588">
      <w:pPr>
        <w:pStyle w:val="Odstavekseznama"/>
        <w:numPr>
          <w:ilvl w:val="0"/>
          <w:numId w:val="27"/>
        </w:numPr>
        <w:suppressAutoHyphens/>
        <w:autoSpaceDN w:val="0"/>
        <w:spacing w:after="0"/>
        <w:ind w:left="714" w:hanging="357"/>
        <w:contextualSpacing w:val="0"/>
        <w:textAlignment w:val="baseline"/>
        <w:rPr>
          <w:rFonts w:ascii="Arial" w:hAnsi="Arial" w:cs="Arial"/>
          <w:color w:val="000000"/>
          <w:sz w:val="18"/>
          <w:szCs w:val="18"/>
        </w:rPr>
      </w:pPr>
      <w:r w:rsidRPr="00F72836">
        <w:rPr>
          <w:rFonts w:ascii="Arial" w:hAnsi="Arial" w:cs="Arial"/>
          <w:color w:val="000000"/>
          <w:sz w:val="18"/>
          <w:szCs w:val="18"/>
        </w:rPr>
        <w:t xml:space="preserve">V kombinaciji z naročnikovim </w:t>
      </w:r>
      <w:proofErr w:type="spellStart"/>
      <w:r w:rsidRPr="00F72836">
        <w:rPr>
          <w:rFonts w:ascii="Arial" w:hAnsi="Arial" w:cs="Arial"/>
          <w:color w:val="000000"/>
          <w:sz w:val="18"/>
          <w:szCs w:val="18"/>
        </w:rPr>
        <w:t>videoprocesorjem</w:t>
      </w:r>
      <w:proofErr w:type="spellEnd"/>
      <w:r w:rsidRPr="00F72836">
        <w:rPr>
          <w:rFonts w:ascii="Arial" w:hAnsi="Arial" w:cs="Arial"/>
          <w:color w:val="000000"/>
          <w:sz w:val="18"/>
          <w:szCs w:val="18"/>
        </w:rPr>
        <w:t xml:space="preserve"> VP-7000, </w:t>
      </w:r>
      <w:proofErr w:type="spellStart"/>
      <w:r w:rsidRPr="00F72836">
        <w:rPr>
          <w:rFonts w:ascii="Arial" w:hAnsi="Arial" w:cs="Arial"/>
          <w:color w:val="000000"/>
          <w:sz w:val="18"/>
          <w:szCs w:val="18"/>
        </w:rPr>
        <w:t>Multi</w:t>
      </w:r>
      <w:proofErr w:type="spellEnd"/>
      <w:r w:rsidRPr="00F72836">
        <w:rPr>
          <w:rFonts w:ascii="Arial" w:hAnsi="Arial" w:cs="Arial"/>
          <w:color w:val="000000"/>
          <w:sz w:val="18"/>
          <w:szCs w:val="18"/>
        </w:rPr>
        <w:t xml:space="preserve"> Led izvorom svetlobe BL-7000 naj preko gumbov na endoskopu omogoča upravljanje svetlobnega spektra za lažje prepoznavanje (detekcijo) patoloških sprememb na sluznici ( tehnologija LCI) ter upravljanje tehnologije  karakterizacije ( tehnologija BLI) sprememb na sluznici.</w:t>
      </w:r>
    </w:p>
    <w:p w14:paraId="578197C0" w14:textId="77777777" w:rsidR="00F72836" w:rsidRPr="00F72836" w:rsidRDefault="00F72836" w:rsidP="006A4588">
      <w:pPr>
        <w:pStyle w:val="Odstavekseznama"/>
        <w:numPr>
          <w:ilvl w:val="0"/>
          <w:numId w:val="27"/>
        </w:numPr>
        <w:suppressAutoHyphens/>
        <w:autoSpaceDN w:val="0"/>
        <w:spacing w:after="0"/>
        <w:ind w:left="714" w:hanging="357"/>
        <w:contextualSpacing w:val="0"/>
        <w:textAlignment w:val="baseline"/>
        <w:rPr>
          <w:rFonts w:ascii="Arial" w:hAnsi="Arial" w:cs="Arial"/>
          <w:color w:val="000000"/>
          <w:sz w:val="18"/>
          <w:szCs w:val="18"/>
        </w:rPr>
      </w:pPr>
      <w:proofErr w:type="spellStart"/>
      <w:r w:rsidRPr="00F72836">
        <w:rPr>
          <w:rFonts w:ascii="Arial" w:hAnsi="Arial" w:cs="Arial"/>
          <w:color w:val="000000"/>
          <w:sz w:val="18"/>
          <w:szCs w:val="18"/>
        </w:rPr>
        <w:t>Reprocesiranje</w:t>
      </w:r>
      <w:proofErr w:type="spellEnd"/>
      <w:r w:rsidRPr="00F72836">
        <w:rPr>
          <w:rFonts w:ascii="Arial" w:hAnsi="Arial" w:cs="Arial"/>
          <w:color w:val="000000"/>
          <w:sz w:val="18"/>
          <w:szCs w:val="18"/>
        </w:rPr>
        <w:t xml:space="preserve"> endoskopa brez zaščitne kape.</w:t>
      </w:r>
    </w:p>
    <w:p w14:paraId="21A792A5" w14:textId="77777777" w:rsidR="00F72836" w:rsidRPr="00F72836" w:rsidRDefault="00F72836" w:rsidP="006A4588">
      <w:pPr>
        <w:pStyle w:val="Odstavekseznama"/>
        <w:numPr>
          <w:ilvl w:val="0"/>
          <w:numId w:val="27"/>
        </w:numPr>
        <w:suppressAutoHyphens/>
        <w:autoSpaceDN w:val="0"/>
        <w:spacing w:after="0"/>
        <w:ind w:left="714" w:hanging="357"/>
        <w:contextualSpacing w:val="0"/>
        <w:textAlignment w:val="baseline"/>
        <w:rPr>
          <w:rFonts w:ascii="Arial" w:hAnsi="Arial" w:cs="Arial"/>
          <w:color w:val="000000"/>
          <w:sz w:val="18"/>
          <w:szCs w:val="18"/>
        </w:rPr>
      </w:pPr>
      <w:r w:rsidRPr="00F72836">
        <w:rPr>
          <w:rFonts w:ascii="Arial" w:hAnsi="Arial" w:cs="Arial"/>
          <w:color w:val="000000"/>
          <w:sz w:val="18"/>
          <w:szCs w:val="18"/>
        </w:rPr>
        <w:t xml:space="preserve">Na ročaju mora imeti integrirane gumbe za upravljanje različnih funkcij obstoječega </w:t>
      </w:r>
      <w:proofErr w:type="spellStart"/>
      <w:r w:rsidRPr="00F72836">
        <w:rPr>
          <w:rFonts w:ascii="Arial" w:hAnsi="Arial" w:cs="Arial"/>
          <w:color w:val="000000"/>
          <w:sz w:val="18"/>
          <w:szCs w:val="18"/>
        </w:rPr>
        <w:t>videoprocesorja</w:t>
      </w:r>
      <w:proofErr w:type="spellEnd"/>
      <w:r w:rsidRPr="00F72836">
        <w:rPr>
          <w:rFonts w:ascii="Arial" w:hAnsi="Arial" w:cs="Arial"/>
          <w:color w:val="000000"/>
          <w:sz w:val="18"/>
          <w:szCs w:val="18"/>
        </w:rPr>
        <w:t xml:space="preserve"> VP-7000.</w:t>
      </w:r>
    </w:p>
    <w:p w14:paraId="34B17B04" w14:textId="77777777" w:rsidR="00F72836" w:rsidRDefault="00F72836" w:rsidP="006A4588">
      <w:pPr>
        <w:pStyle w:val="Odstavekseznama"/>
        <w:numPr>
          <w:ilvl w:val="0"/>
          <w:numId w:val="27"/>
        </w:numPr>
        <w:suppressAutoHyphens/>
        <w:autoSpaceDN w:val="0"/>
        <w:spacing w:after="0"/>
        <w:ind w:left="714" w:hanging="357"/>
        <w:contextualSpacing w:val="0"/>
        <w:textAlignment w:val="baseline"/>
        <w:rPr>
          <w:rFonts w:ascii="Arial" w:hAnsi="Arial" w:cs="Arial"/>
          <w:color w:val="000000"/>
          <w:sz w:val="18"/>
          <w:szCs w:val="18"/>
        </w:rPr>
      </w:pPr>
      <w:r w:rsidRPr="00F72836">
        <w:rPr>
          <w:rFonts w:ascii="Arial" w:hAnsi="Arial" w:cs="Arial"/>
          <w:color w:val="000000"/>
          <w:sz w:val="18"/>
          <w:szCs w:val="18"/>
        </w:rPr>
        <w:t xml:space="preserve">Imeti mora vgrajen kanal za izpiranje med endoskopskim posegom, istočasno, ko je v delovnem kanalu </w:t>
      </w:r>
      <w:proofErr w:type="spellStart"/>
      <w:r w:rsidRPr="00F72836">
        <w:rPr>
          <w:rFonts w:ascii="Arial" w:hAnsi="Arial" w:cs="Arial"/>
          <w:color w:val="000000"/>
          <w:sz w:val="18"/>
          <w:szCs w:val="18"/>
        </w:rPr>
        <w:t>endoterapevtski</w:t>
      </w:r>
      <w:proofErr w:type="spellEnd"/>
      <w:r w:rsidRPr="00F72836">
        <w:rPr>
          <w:rFonts w:ascii="Arial" w:hAnsi="Arial" w:cs="Arial"/>
          <w:color w:val="000000"/>
          <w:sz w:val="18"/>
          <w:szCs w:val="18"/>
        </w:rPr>
        <w:t xml:space="preserve"> instrument »JET KANAL«.</w:t>
      </w:r>
      <w:bookmarkStart w:id="1" w:name="_Hlk231926605"/>
      <w:bookmarkEnd w:id="1"/>
    </w:p>
    <w:p w14:paraId="6E6E64A1" w14:textId="77777777" w:rsidR="00F72836" w:rsidRPr="00F72836" w:rsidRDefault="00F72836" w:rsidP="00F72836">
      <w:pPr>
        <w:pStyle w:val="Odstavekseznama"/>
        <w:suppressAutoHyphens/>
        <w:autoSpaceDN w:val="0"/>
        <w:spacing w:after="0"/>
        <w:ind w:left="714"/>
        <w:contextualSpacing w:val="0"/>
        <w:textAlignment w:val="baseline"/>
        <w:rPr>
          <w:rFonts w:ascii="Arial" w:hAnsi="Arial" w:cs="Arial"/>
          <w:color w:val="000000"/>
          <w:sz w:val="18"/>
          <w:szCs w:val="18"/>
        </w:rPr>
      </w:pPr>
    </w:p>
    <w:p w14:paraId="17C90F57" w14:textId="77777777" w:rsidR="00F72836" w:rsidRPr="00F72836" w:rsidRDefault="00F72836" w:rsidP="00F72836">
      <w:pPr>
        <w:pStyle w:val="Standard"/>
        <w:rPr>
          <w:rFonts w:ascii="Arial" w:eastAsiaTheme="minorHAnsi" w:hAnsi="Arial" w:cs="Arial"/>
          <w:color w:val="000000"/>
          <w:kern w:val="0"/>
          <w:sz w:val="18"/>
          <w:szCs w:val="18"/>
        </w:rPr>
      </w:pPr>
      <w:r w:rsidRPr="00F72836">
        <w:rPr>
          <w:rFonts w:ascii="Arial" w:eastAsiaTheme="minorHAnsi" w:hAnsi="Arial" w:cs="Arial"/>
          <w:color w:val="000000"/>
          <w:kern w:val="0"/>
          <w:sz w:val="18"/>
          <w:szCs w:val="18"/>
        </w:rPr>
        <w:t>TEHNIČNE ZAHTEVE:</w:t>
      </w:r>
    </w:p>
    <w:p w14:paraId="175E29A4" w14:textId="77777777" w:rsidR="00F72836" w:rsidRPr="00F72836" w:rsidRDefault="00F72836" w:rsidP="006A4588">
      <w:pPr>
        <w:pStyle w:val="Odstavekseznama"/>
        <w:numPr>
          <w:ilvl w:val="0"/>
          <w:numId w:val="30"/>
        </w:numPr>
        <w:suppressAutoHyphens/>
        <w:autoSpaceDN w:val="0"/>
        <w:spacing w:after="0"/>
        <w:ind w:hanging="357"/>
        <w:contextualSpacing w:val="0"/>
        <w:textAlignment w:val="baseline"/>
        <w:rPr>
          <w:rFonts w:ascii="Arial" w:hAnsi="Arial" w:cs="Arial"/>
          <w:color w:val="000000"/>
          <w:sz w:val="18"/>
          <w:szCs w:val="18"/>
        </w:rPr>
      </w:pPr>
      <w:r w:rsidRPr="00F72836">
        <w:rPr>
          <w:rFonts w:ascii="Arial" w:hAnsi="Arial" w:cs="Arial"/>
          <w:color w:val="000000"/>
          <w:sz w:val="18"/>
          <w:szCs w:val="18"/>
        </w:rPr>
        <w:t>kot vidnega polja: najmanj 140°,</w:t>
      </w:r>
    </w:p>
    <w:p w14:paraId="1270326D" w14:textId="77777777" w:rsidR="00F72836" w:rsidRPr="00F72836" w:rsidRDefault="00F72836" w:rsidP="006A4588">
      <w:pPr>
        <w:pStyle w:val="Odstavekseznama"/>
        <w:numPr>
          <w:ilvl w:val="0"/>
          <w:numId w:val="24"/>
        </w:numPr>
        <w:suppressAutoHyphens/>
        <w:autoSpaceDN w:val="0"/>
        <w:spacing w:after="0"/>
        <w:ind w:hanging="357"/>
        <w:contextualSpacing w:val="0"/>
        <w:textAlignment w:val="baseline"/>
        <w:rPr>
          <w:rFonts w:ascii="Arial" w:hAnsi="Arial" w:cs="Arial"/>
          <w:color w:val="000000"/>
          <w:sz w:val="18"/>
          <w:szCs w:val="18"/>
        </w:rPr>
      </w:pPr>
      <w:r w:rsidRPr="00F72836">
        <w:rPr>
          <w:rFonts w:ascii="Arial" w:hAnsi="Arial" w:cs="Arial"/>
          <w:color w:val="000000"/>
          <w:sz w:val="18"/>
          <w:szCs w:val="18"/>
        </w:rPr>
        <w:t>premer distalnega dela tubusa: največ 8,9mm,</w:t>
      </w:r>
    </w:p>
    <w:p w14:paraId="754B3BC3" w14:textId="77777777" w:rsidR="00F72836" w:rsidRPr="00F72836" w:rsidRDefault="00F72836" w:rsidP="006A4588">
      <w:pPr>
        <w:pStyle w:val="Odstavekseznama"/>
        <w:numPr>
          <w:ilvl w:val="0"/>
          <w:numId w:val="24"/>
        </w:numPr>
        <w:suppressAutoHyphens/>
        <w:autoSpaceDN w:val="0"/>
        <w:spacing w:after="0"/>
        <w:ind w:hanging="357"/>
        <w:contextualSpacing w:val="0"/>
        <w:textAlignment w:val="baseline"/>
        <w:rPr>
          <w:rFonts w:ascii="Arial" w:hAnsi="Arial" w:cs="Arial"/>
          <w:color w:val="000000"/>
          <w:sz w:val="18"/>
          <w:szCs w:val="18"/>
        </w:rPr>
      </w:pPr>
      <w:r w:rsidRPr="00F72836">
        <w:rPr>
          <w:rFonts w:ascii="Arial" w:hAnsi="Arial" w:cs="Arial"/>
          <w:color w:val="000000"/>
          <w:sz w:val="18"/>
          <w:szCs w:val="18"/>
        </w:rPr>
        <w:t>premer uvajalnega dela tubusa: največ 8,9mm,</w:t>
      </w:r>
    </w:p>
    <w:p w14:paraId="6240A292" w14:textId="77777777" w:rsidR="00F72836" w:rsidRPr="00F72836" w:rsidRDefault="00F72836" w:rsidP="006A4588">
      <w:pPr>
        <w:pStyle w:val="Odstavekseznama"/>
        <w:numPr>
          <w:ilvl w:val="0"/>
          <w:numId w:val="24"/>
        </w:numPr>
        <w:suppressAutoHyphens/>
        <w:autoSpaceDN w:val="0"/>
        <w:spacing w:after="0"/>
        <w:ind w:hanging="357"/>
        <w:contextualSpacing w:val="0"/>
        <w:textAlignment w:val="baseline"/>
        <w:rPr>
          <w:rFonts w:ascii="Arial" w:hAnsi="Arial" w:cs="Arial"/>
          <w:color w:val="000000"/>
          <w:sz w:val="18"/>
          <w:szCs w:val="18"/>
        </w:rPr>
      </w:pPr>
      <w:r w:rsidRPr="00F72836">
        <w:rPr>
          <w:rFonts w:ascii="Arial" w:hAnsi="Arial" w:cs="Arial"/>
          <w:color w:val="000000"/>
          <w:sz w:val="18"/>
          <w:szCs w:val="18"/>
        </w:rPr>
        <w:t>premer delovnega kanala: najmanj 2,8mm,</w:t>
      </w:r>
    </w:p>
    <w:p w14:paraId="64A9A942" w14:textId="77777777" w:rsidR="00F72836" w:rsidRPr="00F72836" w:rsidRDefault="00F72836" w:rsidP="006A4588">
      <w:pPr>
        <w:pStyle w:val="Odstavekseznama"/>
        <w:numPr>
          <w:ilvl w:val="0"/>
          <w:numId w:val="24"/>
        </w:numPr>
        <w:suppressAutoHyphens/>
        <w:autoSpaceDN w:val="0"/>
        <w:spacing w:after="0"/>
        <w:ind w:hanging="357"/>
        <w:contextualSpacing w:val="0"/>
        <w:textAlignment w:val="baseline"/>
        <w:rPr>
          <w:rFonts w:ascii="Arial" w:hAnsi="Arial" w:cs="Arial"/>
          <w:color w:val="000000"/>
          <w:sz w:val="18"/>
          <w:szCs w:val="18"/>
        </w:rPr>
      </w:pPr>
      <w:r w:rsidRPr="00F72836">
        <w:rPr>
          <w:rFonts w:ascii="Arial" w:hAnsi="Arial" w:cs="Arial"/>
          <w:color w:val="000000"/>
          <w:sz w:val="18"/>
          <w:szCs w:val="18"/>
        </w:rPr>
        <w:t>vgrajen dodatni kanal za izpiranje z vodno (</w:t>
      </w:r>
      <w:proofErr w:type="spellStart"/>
      <w:r w:rsidRPr="00F72836">
        <w:rPr>
          <w:rFonts w:ascii="Arial" w:hAnsi="Arial" w:cs="Arial"/>
          <w:color w:val="000000"/>
          <w:sz w:val="18"/>
          <w:szCs w:val="18"/>
        </w:rPr>
        <w:t>irigacijsko</w:t>
      </w:r>
      <w:proofErr w:type="spellEnd"/>
      <w:r w:rsidRPr="00F72836">
        <w:rPr>
          <w:rFonts w:ascii="Arial" w:hAnsi="Arial" w:cs="Arial"/>
          <w:color w:val="000000"/>
          <w:sz w:val="18"/>
          <w:szCs w:val="18"/>
        </w:rPr>
        <w:t>) črpalko,</w:t>
      </w:r>
    </w:p>
    <w:p w14:paraId="5BCF2A3B" w14:textId="77777777" w:rsidR="00F72836" w:rsidRPr="00F72836" w:rsidRDefault="00F72836" w:rsidP="006A4588">
      <w:pPr>
        <w:pStyle w:val="Odstavekseznama"/>
        <w:numPr>
          <w:ilvl w:val="0"/>
          <w:numId w:val="24"/>
        </w:numPr>
        <w:suppressAutoHyphens/>
        <w:autoSpaceDN w:val="0"/>
        <w:spacing w:after="0"/>
        <w:ind w:hanging="357"/>
        <w:contextualSpacing w:val="0"/>
        <w:textAlignment w:val="baseline"/>
        <w:rPr>
          <w:rFonts w:ascii="Arial" w:hAnsi="Arial" w:cs="Arial"/>
          <w:color w:val="000000"/>
          <w:sz w:val="18"/>
          <w:szCs w:val="18"/>
        </w:rPr>
      </w:pPr>
      <w:r w:rsidRPr="00F72836">
        <w:rPr>
          <w:rFonts w:ascii="Arial" w:hAnsi="Arial" w:cs="Arial"/>
          <w:color w:val="000000"/>
          <w:sz w:val="18"/>
          <w:szCs w:val="18"/>
        </w:rPr>
        <w:t xml:space="preserve">upogibanje naj bo najmanj :  </w:t>
      </w:r>
    </w:p>
    <w:p w14:paraId="359410CC" w14:textId="77777777" w:rsidR="00F72836" w:rsidRPr="00F72836" w:rsidRDefault="00F72836" w:rsidP="006A4588">
      <w:pPr>
        <w:pStyle w:val="Odstavekseznama"/>
        <w:numPr>
          <w:ilvl w:val="0"/>
          <w:numId w:val="31"/>
        </w:numPr>
        <w:suppressAutoHyphens/>
        <w:autoSpaceDN w:val="0"/>
        <w:spacing w:after="0"/>
        <w:ind w:hanging="357"/>
        <w:contextualSpacing w:val="0"/>
        <w:textAlignment w:val="baseline"/>
        <w:rPr>
          <w:rFonts w:ascii="Arial" w:hAnsi="Arial" w:cs="Arial"/>
          <w:color w:val="000000"/>
          <w:sz w:val="18"/>
          <w:szCs w:val="18"/>
        </w:rPr>
      </w:pPr>
      <w:r w:rsidRPr="00F72836">
        <w:rPr>
          <w:rFonts w:ascii="Arial" w:hAnsi="Arial" w:cs="Arial"/>
          <w:color w:val="000000"/>
          <w:sz w:val="18"/>
          <w:szCs w:val="18"/>
        </w:rPr>
        <w:t>gor/dol: 210° navzgor in  120° navzdol,</w:t>
      </w:r>
    </w:p>
    <w:p w14:paraId="0C552327" w14:textId="77777777" w:rsidR="00F72836" w:rsidRDefault="00F72836" w:rsidP="006A4588">
      <w:pPr>
        <w:pStyle w:val="Odstavekseznama"/>
        <w:numPr>
          <w:ilvl w:val="0"/>
          <w:numId w:val="28"/>
        </w:numPr>
        <w:suppressAutoHyphens/>
        <w:autoSpaceDN w:val="0"/>
        <w:spacing w:after="0"/>
        <w:ind w:hanging="357"/>
        <w:contextualSpacing w:val="0"/>
        <w:textAlignment w:val="baseline"/>
        <w:rPr>
          <w:rFonts w:ascii="Arial" w:hAnsi="Arial" w:cs="Arial"/>
          <w:color w:val="000000"/>
          <w:sz w:val="18"/>
          <w:szCs w:val="18"/>
        </w:rPr>
      </w:pPr>
      <w:r w:rsidRPr="00F72836">
        <w:rPr>
          <w:rFonts w:ascii="Arial" w:hAnsi="Arial" w:cs="Arial"/>
          <w:color w:val="000000"/>
          <w:sz w:val="18"/>
          <w:szCs w:val="18"/>
        </w:rPr>
        <w:t>desno/levo: 100° desno in 100° levo.</w:t>
      </w:r>
    </w:p>
    <w:p w14:paraId="493208DF" w14:textId="77777777" w:rsidR="00F72836" w:rsidRPr="00F72836" w:rsidRDefault="00F72836" w:rsidP="00F72836">
      <w:pPr>
        <w:pStyle w:val="Odstavekseznama"/>
        <w:suppressAutoHyphens/>
        <w:autoSpaceDN w:val="0"/>
        <w:spacing w:after="0"/>
        <w:ind w:left="1080"/>
        <w:contextualSpacing w:val="0"/>
        <w:textAlignment w:val="baseline"/>
        <w:rPr>
          <w:rFonts w:ascii="Arial" w:hAnsi="Arial" w:cs="Arial"/>
          <w:color w:val="000000"/>
          <w:sz w:val="18"/>
          <w:szCs w:val="18"/>
        </w:rPr>
      </w:pPr>
    </w:p>
    <w:p w14:paraId="393235C2" w14:textId="77777777" w:rsidR="00F72836" w:rsidRPr="00F72836" w:rsidRDefault="00F72836" w:rsidP="00F72836">
      <w:pPr>
        <w:pStyle w:val="Standard"/>
        <w:rPr>
          <w:rFonts w:ascii="Arial" w:eastAsiaTheme="minorHAnsi" w:hAnsi="Arial" w:cs="Arial"/>
          <w:color w:val="000000"/>
          <w:kern w:val="0"/>
          <w:sz w:val="18"/>
          <w:szCs w:val="18"/>
        </w:rPr>
      </w:pPr>
      <w:r w:rsidRPr="00F72836">
        <w:rPr>
          <w:rFonts w:ascii="Arial" w:eastAsiaTheme="minorHAnsi" w:hAnsi="Arial" w:cs="Arial"/>
          <w:color w:val="000000"/>
          <w:kern w:val="0"/>
          <w:sz w:val="18"/>
          <w:szCs w:val="18"/>
        </w:rPr>
        <w:t>Komplet mora vsebovati:</w:t>
      </w:r>
    </w:p>
    <w:p w14:paraId="56451BDB" w14:textId="77777777" w:rsidR="00F72836" w:rsidRPr="00F72836" w:rsidRDefault="00F72836" w:rsidP="006A4588">
      <w:pPr>
        <w:pStyle w:val="Odstavekseznama"/>
        <w:numPr>
          <w:ilvl w:val="0"/>
          <w:numId w:val="32"/>
        </w:numPr>
        <w:suppressAutoHyphens/>
        <w:autoSpaceDN w:val="0"/>
        <w:spacing w:after="0"/>
        <w:ind w:left="714" w:hanging="357"/>
        <w:contextualSpacing w:val="0"/>
        <w:textAlignment w:val="baseline"/>
        <w:rPr>
          <w:rFonts w:ascii="Arial" w:hAnsi="Arial" w:cs="Arial"/>
          <w:color w:val="000000"/>
          <w:sz w:val="18"/>
          <w:szCs w:val="18"/>
        </w:rPr>
      </w:pPr>
      <w:proofErr w:type="spellStart"/>
      <w:r w:rsidRPr="00F72836">
        <w:rPr>
          <w:rFonts w:ascii="Arial" w:hAnsi="Arial" w:cs="Arial"/>
          <w:color w:val="000000"/>
          <w:sz w:val="18"/>
          <w:szCs w:val="18"/>
        </w:rPr>
        <w:t>Videogastroskop</w:t>
      </w:r>
      <w:proofErr w:type="spellEnd"/>
      <w:r w:rsidRPr="00F72836">
        <w:rPr>
          <w:rFonts w:ascii="Arial" w:hAnsi="Arial" w:cs="Arial"/>
          <w:color w:val="000000"/>
          <w:sz w:val="18"/>
          <w:szCs w:val="18"/>
        </w:rPr>
        <w:t>, 1 kos,</w:t>
      </w:r>
    </w:p>
    <w:p w14:paraId="344A8C3B" w14:textId="77777777" w:rsidR="00F72836" w:rsidRPr="00F72836" w:rsidRDefault="00F72836" w:rsidP="006A4588">
      <w:pPr>
        <w:pStyle w:val="Odstavekseznama"/>
        <w:numPr>
          <w:ilvl w:val="0"/>
          <w:numId w:val="23"/>
        </w:numPr>
        <w:suppressAutoHyphens/>
        <w:autoSpaceDN w:val="0"/>
        <w:spacing w:after="0"/>
        <w:ind w:left="714" w:hanging="357"/>
        <w:contextualSpacing w:val="0"/>
        <w:textAlignment w:val="baseline"/>
        <w:rPr>
          <w:rFonts w:ascii="Arial" w:hAnsi="Arial" w:cs="Arial"/>
          <w:color w:val="000000"/>
          <w:sz w:val="18"/>
          <w:szCs w:val="18"/>
        </w:rPr>
      </w:pPr>
      <w:r w:rsidRPr="00F72836">
        <w:rPr>
          <w:rFonts w:ascii="Arial" w:hAnsi="Arial" w:cs="Arial"/>
          <w:color w:val="000000"/>
          <w:sz w:val="18"/>
          <w:szCs w:val="18"/>
        </w:rPr>
        <w:t>Začetni set za vzdrževanje endoskopa, 1kpl,</w:t>
      </w:r>
    </w:p>
    <w:p w14:paraId="2AF28DF3" w14:textId="77777777" w:rsidR="00F72836" w:rsidRPr="00F72836" w:rsidRDefault="00F72836" w:rsidP="006A4588">
      <w:pPr>
        <w:pStyle w:val="Odstavekseznama"/>
        <w:numPr>
          <w:ilvl w:val="0"/>
          <w:numId w:val="23"/>
        </w:numPr>
        <w:suppressAutoHyphens/>
        <w:autoSpaceDN w:val="0"/>
        <w:spacing w:after="0"/>
        <w:ind w:left="714" w:hanging="357"/>
        <w:contextualSpacing w:val="0"/>
        <w:textAlignment w:val="baseline"/>
        <w:rPr>
          <w:rFonts w:ascii="Arial" w:hAnsi="Arial" w:cs="Arial"/>
          <w:color w:val="000000"/>
          <w:sz w:val="18"/>
          <w:szCs w:val="18"/>
        </w:rPr>
      </w:pPr>
      <w:r w:rsidRPr="00F72836">
        <w:rPr>
          <w:rFonts w:ascii="Arial" w:hAnsi="Arial" w:cs="Arial"/>
          <w:color w:val="000000"/>
          <w:sz w:val="18"/>
          <w:szCs w:val="18"/>
        </w:rPr>
        <w:t>Navodila za uporabo in čiščenje v slovenščini ali angleščini,</w:t>
      </w:r>
    </w:p>
    <w:p w14:paraId="363C66F0" w14:textId="77777777" w:rsidR="00F72836" w:rsidRPr="00F72836" w:rsidRDefault="00F72836" w:rsidP="006A4588">
      <w:pPr>
        <w:pStyle w:val="Odstavekseznama"/>
        <w:numPr>
          <w:ilvl w:val="0"/>
          <w:numId w:val="23"/>
        </w:numPr>
        <w:suppressAutoHyphens/>
        <w:autoSpaceDN w:val="0"/>
        <w:spacing w:after="0"/>
        <w:ind w:left="714" w:hanging="357"/>
        <w:contextualSpacing w:val="0"/>
        <w:textAlignment w:val="baseline"/>
        <w:rPr>
          <w:rFonts w:ascii="Arial" w:hAnsi="Arial" w:cs="Arial"/>
          <w:color w:val="000000"/>
          <w:sz w:val="18"/>
          <w:szCs w:val="18"/>
        </w:rPr>
      </w:pPr>
      <w:r w:rsidRPr="00F72836">
        <w:rPr>
          <w:rFonts w:ascii="Arial" w:hAnsi="Arial" w:cs="Arial"/>
          <w:color w:val="000000"/>
          <w:sz w:val="18"/>
          <w:szCs w:val="18"/>
        </w:rPr>
        <w:t xml:space="preserve">Adapter za </w:t>
      </w:r>
      <w:proofErr w:type="spellStart"/>
      <w:r w:rsidRPr="00F72836">
        <w:rPr>
          <w:rFonts w:ascii="Arial" w:hAnsi="Arial" w:cs="Arial"/>
          <w:color w:val="000000"/>
          <w:sz w:val="18"/>
          <w:szCs w:val="18"/>
        </w:rPr>
        <w:t>reprocesiranje</w:t>
      </w:r>
      <w:proofErr w:type="spellEnd"/>
      <w:r w:rsidRPr="00F72836">
        <w:rPr>
          <w:rFonts w:ascii="Arial" w:hAnsi="Arial" w:cs="Arial"/>
          <w:color w:val="000000"/>
          <w:sz w:val="18"/>
          <w:szCs w:val="18"/>
        </w:rPr>
        <w:t xml:space="preserve"> endoskopa v </w:t>
      </w:r>
      <w:proofErr w:type="spellStart"/>
      <w:r w:rsidRPr="00F72836">
        <w:rPr>
          <w:rFonts w:ascii="Arial" w:hAnsi="Arial" w:cs="Arial"/>
          <w:color w:val="000000"/>
          <w:sz w:val="18"/>
          <w:szCs w:val="18"/>
        </w:rPr>
        <w:t>RapidAER</w:t>
      </w:r>
      <w:proofErr w:type="spellEnd"/>
      <w:r w:rsidRPr="00F72836">
        <w:rPr>
          <w:rFonts w:ascii="Arial" w:hAnsi="Arial" w:cs="Arial"/>
          <w:color w:val="000000"/>
          <w:sz w:val="18"/>
          <w:szCs w:val="18"/>
        </w:rPr>
        <w:t xml:space="preserve"> dezinfektorju (1kos)</w:t>
      </w:r>
    </w:p>
    <w:p w14:paraId="4645DFDA" w14:textId="77777777" w:rsidR="00F72836" w:rsidRPr="00F72836" w:rsidRDefault="00F72836" w:rsidP="006A4588">
      <w:pPr>
        <w:pStyle w:val="Odstavekseznama"/>
        <w:numPr>
          <w:ilvl w:val="0"/>
          <w:numId w:val="23"/>
        </w:numPr>
        <w:suppressAutoHyphens/>
        <w:autoSpaceDN w:val="0"/>
        <w:spacing w:after="0"/>
        <w:ind w:left="714" w:hanging="357"/>
        <w:contextualSpacing w:val="0"/>
        <w:textAlignment w:val="baseline"/>
        <w:rPr>
          <w:rFonts w:ascii="Arial" w:hAnsi="Arial" w:cs="Arial"/>
          <w:color w:val="000000"/>
          <w:sz w:val="18"/>
          <w:szCs w:val="18"/>
        </w:rPr>
      </w:pPr>
      <w:r w:rsidRPr="00F72836">
        <w:rPr>
          <w:rFonts w:ascii="Arial" w:hAnsi="Arial" w:cs="Arial"/>
          <w:color w:val="000000"/>
          <w:sz w:val="18"/>
          <w:szCs w:val="18"/>
        </w:rPr>
        <w:t xml:space="preserve">Adapter za shranjevanje v </w:t>
      </w:r>
      <w:proofErr w:type="spellStart"/>
      <w:r w:rsidRPr="00F72836">
        <w:rPr>
          <w:rFonts w:ascii="Arial" w:hAnsi="Arial" w:cs="Arial"/>
          <w:color w:val="000000"/>
          <w:sz w:val="18"/>
          <w:szCs w:val="18"/>
        </w:rPr>
        <w:t>Endodry</w:t>
      </w:r>
      <w:proofErr w:type="spellEnd"/>
      <w:r w:rsidRPr="00F72836">
        <w:rPr>
          <w:rFonts w:ascii="Arial" w:hAnsi="Arial" w:cs="Arial"/>
          <w:color w:val="000000"/>
          <w:sz w:val="18"/>
          <w:szCs w:val="18"/>
        </w:rPr>
        <w:t xml:space="preserve"> sušilni omari (1kos)</w:t>
      </w:r>
    </w:p>
    <w:p w14:paraId="01A97FCC" w14:textId="77777777" w:rsidR="00F72836" w:rsidRPr="00F72836" w:rsidRDefault="00F72836" w:rsidP="006A4588">
      <w:pPr>
        <w:pStyle w:val="Odstavekseznama"/>
        <w:numPr>
          <w:ilvl w:val="0"/>
          <w:numId w:val="23"/>
        </w:numPr>
        <w:suppressAutoHyphens/>
        <w:autoSpaceDN w:val="0"/>
        <w:spacing w:after="0"/>
        <w:ind w:left="714" w:hanging="357"/>
        <w:contextualSpacing w:val="0"/>
        <w:textAlignment w:val="baseline"/>
        <w:rPr>
          <w:rFonts w:ascii="Arial" w:hAnsi="Arial" w:cs="Arial"/>
          <w:color w:val="000000"/>
          <w:sz w:val="18"/>
          <w:szCs w:val="18"/>
        </w:rPr>
      </w:pPr>
      <w:r w:rsidRPr="00F72836">
        <w:rPr>
          <w:rFonts w:ascii="Arial" w:hAnsi="Arial" w:cs="Arial"/>
          <w:color w:val="000000"/>
          <w:sz w:val="18"/>
          <w:szCs w:val="18"/>
        </w:rPr>
        <w:t>Ročni tester tesnosti (1kos)</w:t>
      </w:r>
      <w:bookmarkStart w:id="2" w:name="_Hlk231927063"/>
      <w:bookmarkEnd w:id="2"/>
    </w:p>
    <w:p w14:paraId="1072C72C" w14:textId="77777777" w:rsidR="00F72836" w:rsidRDefault="00F72836">
      <w:pPr>
        <w:sectPr w:rsidR="00F72836" w:rsidSect="00D931BF">
          <w:pgSz w:w="11906" w:h="16838"/>
          <w:pgMar w:top="1418" w:right="1418" w:bottom="1418" w:left="1418" w:header="567" w:footer="680" w:gutter="0"/>
          <w:cols w:space="708"/>
          <w:docGrid w:linePitch="360"/>
        </w:sectPr>
      </w:pPr>
    </w:p>
    <w:p w14:paraId="1E4FAE37" w14:textId="77777777" w:rsidR="006A4588" w:rsidRPr="00A17BFF" w:rsidRDefault="006A4588"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71DB358A" w14:textId="77777777" w:rsidR="006A4588" w:rsidRPr="00A17BFF" w:rsidRDefault="006A4588" w:rsidP="00827BFC">
      <w:pPr>
        <w:pStyle w:val="Paragraf"/>
        <w:rPr>
          <w:rFonts w:ascii="Arial" w:hAnsi="Arial" w:cs="Arial"/>
        </w:rPr>
      </w:pPr>
    </w:p>
    <w:p w14:paraId="01A1ECDE" w14:textId="77777777" w:rsidR="008D15FD" w:rsidRDefault="006A4588">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C08AC55" w14:textId="77777777" w:rsidR="008D15FD" w:rsidRDefault="006A4588">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33C80EC0" w14:textId="77777777" w:rsidR="008D15FD" w:rsidRDefault="006A4588">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CEAA0D6" w14:textId="77777777" w:rsidR="006A4588" w:rsidRPr="00A17BFF" w:rsidRDefault="006A4588"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4836"/>
        <w:gridCol w:w="3443"/>
      </w:tblGrid>
      <w:tr w:rsidR="008D15FD" w14:paraId="255946D7" w14:textId="77777777" w:rsidTr="00EB781F">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028F759" w14:textId="77777777" w:rsidR="008D15FD" w:rsidRDefault="006A4588">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A607B7" w14:textId="77777777" w:rsidR="008D15FD" w:rsidRDefault="006A4588">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282F761" w14:textId="77777777" w:rsidR="008D15FD" w:rsidRDefault="006A4588">
            <w:pPr>
              <w:jc w:val="center"/>
            </w:pPr>
            <w:r>
              <w:rPr>
                <w:rFonts w:ascii="Arial" w:hAnsi="Arial" w:cs="Arial"/>
                <w:b/>
                <w:bCs/>
                <w:color w:val="000000"/>
                <w:position w:val="-3"/>
                <w:sz w:val="20"/>
                <w:szCs w:val="20"/>
                <w:shd w:val="clear" w:color="auto" w:fill="AAAAAA"/>
              </w:rPr>
              <w:t>Opombe</w:t>
            </w:r>
          </w:p>
        </w:tc>
      </w:tr>
      <w:tr w:rsidR="008D15FD" w14:paraId="250755C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F70A8" w14:textId="77777777" w:rsidR="008D15FD" w:rsidRDefault="006A4588">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1D2F9" w14:textId="77777777" w:rsidR="008D15FD" w:rsidRDefault="006A4588">
            <w:r>
              <w:rPr>
                <w:rFonts w:ascii="Arial" w:hAnsi="Arial" w:cs="Arial"/>
                <w:color w:val="000000"/>
                <w:position w:val="-2"/>
                <w:sz w:val="18"/>
                <w:szCs w:val="18"/>
              </w:rPr>
              <w:t>Ponudba</w:t>
            </w:r>
          </w:p>
          <w:p w14:paraId="5B574A56" w14:textId="77777777" w:rsidR="008D15FD" w:rsidRDefault="008D15F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BA1B4" w14:textId="77777777" w:rsidR="008D15FD" w:rsidRDefault="006A4588">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8D15FD" w14:paraId="74B5E6B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26F8A" w14:textId="77777777" w:rsidR="008D15FD" w:rsidRDefault="006A4588">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2DB61C" w14:textId="77777777" w:rsidR="008D15FD" w:rsidRDefault="006A4588">
            <w:r>
              <w:rPr>
                <w:rFonts w:ascii="Arial" w:hAnsi="Arial" w:cs="Arial"/>
                <w:color w:val="000000"/>
                <w:position w:val="-2"/>
                <w:sz w:val="18"/>
                <w:szCs w:val="18"/>
              </w:rPr>
              <w:t>Krovna izjava</w:t>
            </w:r>
          </w:p>
          <w:p w14:paraId="1EB013C2" w14:textId="77777777" w:rsidR="008D15FD" w:rsidRDefault="008D15F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2CD2B" w14:textId="77777777" w:rsidR="008D15FD" w:rsidRDefault="006A4588">
            <w:pPr>
              <w:spacing w:before="135" w:after="135"/>
              <w:jc w:val="both"/>
              <w:textAlignment w:val="center"/>
            </w:pPr>
            <w:r>
              <w:rPr>
                <w:rFonts w:ascii="Arial" w:hAnsi="Arial" w:cs="Arial"/>
                <w:color w:val="000000"/>
                <w:position w:val="-2"/>
                <w:sz w:val="18"/>
                <w:szCs w:val="18"/>
              </w:rPr>
              <w:t>Izpolnjen, podpisan in žigosan.</w:t>
            </w:r>
          </w:p>
        </w:tc>
      </w:tr>
      <w:tr w:rsidR="008D15FD" w14:paraId="0147FEB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605971" w14:textId="77777777" w:rsidR="008D15FD" w:rsidRDefault="006A4588">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53F3A1" w14:textId="77777777" w:rsidR="008D15FD" w:rsidRDefault="006A4588">
            <w:r>
              <w:rPr>
                <w:rFonts w:ascii="Arial" w:hAnsi="Arial" w:cs="Arial"/>
                <w:color w:val="000000"/>
                <w:position w:val="-2"/>
                <w:sz w:val="18"/>
                <w:szCs w:val="18"/>
              </w:rPr>
              <w:t>Seznam članov organov in zastopnikov gospodarskega subjekta</w:t>
            </w:r>
          </w:p>
          <w:p w14:paraId="77B64E70" w14:textId="77777777" w:rsidR="008D15FD" w:rsidRDefault="008D15F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EC1A05" w14:textId="77777777" w:rsidR="008D15FD" w:rsidRDefault="006A4588">
            <w:pPr>
              <w:spacing w:before="135" w:after="135"/>
              <w:jc w:val="both"/>
              <w:textAlignment w:val="center"/>
            </w:pPr>
            <w:r>
              <w:rPr>
                <w:rFonts w:ascii="Arial" w:hAnsi="Arial" w:cs="Arial"/>
                <w:color w:val="000000"/>
                <w:position w:val="-2"/>
                <w:sz w:val="18"/>
                <w:szCs w:val="18"/>
              </w:rPr>
              <w:t>Izpolnjen, podpisan in žigosan. </w:t>
            </w:r>
          </w:p>
          <w:p w14:paraId="27AF0B0F" w14:textId="77777777" w:rsidR="008D15FD" w:rsidRDefault="006A4588">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8D15FD" w14:paraId="431AF3B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46CA8" w14:textId="77777777" w:rsidR="008D15FD" w:rsidRDefault="006A4588">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93443" w14:textId="77777777" w:rsidR="008D15FD" w:rsidRDefault="006A4588">
            <w:r>
              <w:rPr>
                <w:rFonts w:ascii="Arial" w:hAnsi="Arial" w:cs="Arial"/>
                <w:color w:val="000000"/>
                <w:position w:val="-2"/>
                <w:sz w:val="18"/>
                <w:szCs w:val="18"/>
              </w:rPr>
              <w:t>Vzorec menične izjave za dobro izvedbo</w:t>
            </w:r>
          </w:p>
          <w:p w14:paraId="47E6BB5E" w14:textId="77777777" w:rsidR="008D15FD" w:rsidRDefault="008D15F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ED47F" w14:textId="77777777" w:rsidR="008D15FD" w:rsidRDefault="006A4588">
            <w:pPr>
              <w:spacing w:before="135" w:after="135"/>
              <w:jc w:val="both"/>
              <w:textAlignment w:val="center"/>
            </w:pPr>
            <w:r>
              <w:rPr>
                <w:rFonts w:ascii="Arial" w:hAnsi="Arial" w:cs="Arial"/>
                <w:color w:val="000000"/>
                <w:position w:val="-2"/>
                <w:sz w:val="18"/>
                <w:szCs w:val="18"/>
              </w:rPr>
              <w:t>Parafiran ali elektronsko podpisan.</w:t>
            </w:r>
          </w:p>
        </w:tc>
      </w:tr>
      <w:tr w:rsidR="008D15FD" w14:paraId="32FACB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381F9" w14:textId="77777777" w:rsidR="008D15FD" w:rsidRDefault="006A4588">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9E21E6" w14:textId="77777777" w:rsidR="008D15FD" w:rsidRDefault="006A4588">
            <w:r>
              <w:rPr>
                <w:rFonts w:ascii="Arial" w:hAnsi="Arial" w:cs="Arial"/>
                <w:color w:val="000000"/>
                <w:position w:val="-2"/>
                <w:sz w:val="18"/>
                <w:szCs w:val="18"/>
              </w:rPr>
              <w:t>Vzorec menične izjave za odpravo napak</w:t>
            </w:r>
          </w:p>
          <w:p w14:paraId="26873286" w14:textId="77777777" w:rsidR="008D15FD" w:rsidRDefault="008D15F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A9FA79" w14:textId="77777777" w:rsidR="008D15FD" w:rsidRDefault="006A4588">
            <w:pPr>
              <w:spacing w:before="135" w:after="135"/>
              <w:jc w:val="both"/>
              <w:textAlignment w:val="center"/>
            </w:pPr>
            <w:r>
              <w:rPr>
                <w:rFonts w:ascii="Arial" w:hAnsi="Arial" w:cs="Arial"/>
                <w:color w:val="000000"/>
                <w:position w:val="-2"/>
                <w:sz w:val="18"/>
                <w:szCs w:val="18"/>
              </w:rPr>
              <w:t>Parafiran ali elektronsko podpisan.</w:t>
            </w:r>
          </w:p>
        </w:tc>
      </w:tr>
      <w:tr w:rsidR="008D15FD" w14:paraId="10F37F4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6B2024" w14:textId="77777777" w:rsidR="008D15FD" w:rsidRDefault="006A4588">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CFCE3" w14:textId="77777777" w:rsidR="008D15FD" w:rsidRDefault="006A4588">
            <w:r>
              <w:rPr>
                <w:rFonts w:ascii="Arial" w:hAnsi="Arial" w:cs="Arial"/>
                <w:color w:val="000000"/>
                <w:position w:val="-2"/>
                <w:sz w:val="18"/>
                <w:szCs w:val="18"/>
              </w:rPr>
              <w:t>Izjava o lastniških deležih</w:t>
            </w:r>
          </w:p>
          <w:p w14:paraId="1F3E7B51" w14:textId="77777777" w:rsidR="008D15FD" w:rsidRDefault="008D15F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0D86A7" w14:textId="77777777" w:rsidR="008D15FD" w:rsidRDefault="006A4588">
            <w:pPr>
              <w:spacing w:before="135" w:after="135"/>
              <w:jc w:val="both"/>
              <w:textAlignment w:val="center"/>
            </w:pPr>
            <w:r>
              <w:rPr>
                <w:rFonts w:ascii="Arial" w:hAnsi="Arial" w:cs="Arial"/>
                <w:color w:val="000000"/>
                <w:position w:val="-2"/>
                <w:sz w:val="18"/>
                <w:szCs w:val="18"/>
              </w:rPr>
              <w:t>Izpolnjen, podpisan in žigosan</w:t>
            </w:r>
          </w:p>
        </w:tc>
      </w:tr>
      <w:tr w:rsidR="008D15FD" w14:paraId="60C34D5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75D26" w14:textId="77777777" w:rsidR="008D15FD" w:rsidRDefault="006A4588">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6D7323" w14:textId="77777777" w:rsidR="008D15FD" w:rsidRDefault="006A4588">
            <w:r>
              <w:rPr>
                <w:rFonts w:ascii="Arial" w:hAnsi="Arial" w:cs="Arial"/>
                <w:color w:val="000000"/>
                <w:position w:val="-2"/>
                <w:sz w:val="18"/>
                <w:szCs w:val="18"/>
              </w:rPr>
              <w:t>Vzorec pogodbe: Pogodba o dobavi medicinske opreme.</w:t>
            </w:r>
          </w:p>
          <w:p w14:paraId="61E6FAFA" w14:textId="77777777" w:rsidR="008D15FD" w:rsidRDefault="008D15F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372CEC" w14:textId="77777777" w:rsidR="008D15FD" w:rsidRDefault="006A4588">
            <w:pPr>
              <w:spacing w:before="135" w:after="135"/>
              <w:jc w:val="both"/>
              <w:textAlignment w:val="center"/>
            </w:pPr>
            <w:r>
              <w:rPr>
                <w:rFonts w:ascii="Arial" w:hAnsi="Arial" w:cs="Arial"/>
                <w:color w:val="000000"/>
                <w:position w:val="-2"/>
                <w:sz w:val="18"/>
                <w:szCs w:val="18"/>
              </w:rPr>
              <w:t>Podpisan (ročno ali elektronsko).</w:t>
            </w:r>
          </w:p>
        </w:tc>
      </w:tr>
    </w:tbl>
    <w:p w14:paraId="3F7B33A9" w14:textId="77777777" w:rsidR="008D15FD" w:rsidRDefault="008D15FD">
      <w:pPr>
        <w:sectPr w:rsidR="008D15FD" w:rsidSect="00D931BF">
          <w:pgSz w:w="11906" w:h="16838"/>
          <w:pgMar w:top="1418" w:right="1418" w:bottom="1418" w:left="1418" w:header="567" w:footer="680" w:gutter="0"/>
          <w:cols w:space="708"/>
          <w:docGrid w:linePitch="360"/>
        </w:sectPr>
      </w:pPr>
    </w:p>
    <w:p w14:paraId="7479BC8C" w14:textId="77777777" w:rsidR="006A4588" w:rsidRPr="00590863" w:rsidRDefault="006A4588"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7D43451C" w14:textId="77777777" w:rsidR="006A4588" w:rsidRPr="00252358" w:rsidRDefault="006A4588" w:rsidP="00252358"/>
    <w:p w14:paraId="18BF45ED" w14:textId="77777777" w:rsidR="006A4588" w:rsidRDefault="006A458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CEA4739" w14:textId="77777777" w:rsidR="006A4588" w:rsidRDefault="006A4588" w:rsidP="00EB2A75">
      <w:pPr>
        <w:spacing w:after="120"/>
        <w:rPr>
          <w:rFonts w:ascii="Arial" w:hAnsi="Arial" w:cs="Arial"/>
        </w:rPr>
      </w:pPr>
    </w:p>
    <w:p w14:paraId="42BB4367" w14:textId="77777777" w:rsidR="008D15FD" w:rsidRDefault="006A4588">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ENDOSKOPSKA OPREMA</w:t>
      </w:r>
      <w:r>
        <w:rPr>
          <w:rFonts w:ascii="Arial" w:hAnsi="Arial" w:cs="Arial"/>
          <w:color w:val="000000"/>
          <w:sz w:val="18"/>
          <w:szCs w:val="18"/>
        </w:rPr>
        <w:t>« dajemo ponudbo, kot sledi:</w:t>
      </w:r>
    </w:p>
    <w:p w14:paraId="25159D43" w14:textId="77777777" w:rsidR="008D15FD" w:rsidRDefault="006A4588">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D15FD" w14:paraId="1F4664C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3EDAD2" w14:textId="77777777" w:rsidR="008D15FD" w:rsidRDefault="006A4588" w:rsidP="00260279">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5D8F12" w14:textId="77777777" w:rsidR="008D15FD" w:rsidRDefault="006A4588">
            <w:r>
              <w:rPr>
                <w:rFonts w:ascii="Arial" w:hAnsi="Arial" w:cs="Arial"/>
                <w:color w:val="000000"/>
                <w:position w:val="-2"/>
                <w:sz w:val="18"/>
                <w:szCs w:val="18"/>
              </w:rPr>
              <w:t> </w:t>
            </w:r>
          </w:p>
        </w:tc>
      </w:tr>
      <w:tr w:rsidR="008D15FD" w14:paraId="7C31488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950BD2" w14:textId="77777777" w:rsidR="008D15FD" w:rsidRDefault="006A4588" w:rsidP="00260279">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F355D9" w14:textId="77777777" w:rsidR="008D15FD" w:rsidRDefault="006A4588">
            <w:r>
              <w:rPr>
                <w:rFonts w:ascii="Arial" w:hAnsi="Arial" w:cs="Arial"/>
                <w:color w:val="000000"/>
                <w:position w:val="-2"/>
                <w:sz w:val="18"/>
                <w:szCs w:val="18"/>
              </w:rPr>
              <w:t> </w:t>
            </w:r>
          </w:p>
        </w:tc>
      </w:tr>
      <w:tr w:rsidR="008D15FD" w14:paraId="3B1C1BA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B7ABF9" w14:textId="77777777" w:rsidR="008D15FD" w:rsidRDefault="006A4588" w:rsidP="00260279">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D35F6" w14:textId="77777777" w:rsidR="008D15FD" w:rsidRDefault="006A4588">
            <w:r>
              <w:rPr>
                <w:rFonts w:ascii="Arial" w:hAnsi="Arial" w:cs="Arial"/>
                <w:color w:val="000000"/>
                <w:position w:val="-2"/>
                <w:sz w:val="18"/>
                <w:szCs w:val="18"/>
              </w:rPr>
              <w:t> </w:t>
            </w:r>
          </w:p>
        </w:tc>
      </w:tr>
      <w:tr w:rsidR="008D15FD" w14:paraId="7F51AC8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5D7DC1" w14:textId="77777777" w:rsidR="008D15FD" w:rsidRDefault="006A4588" w:rsidP="00260279">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AE35C5" w14:textId="77777777" w:rsidR="008D15FD" w:rsidRDefault="006A4588">
            <w:r>
              <w:rPr>
                <w:rFonts w:ascii="Arial" w:hAnsi="Arial" w:cs="Arial"/>
                <w:color w:val="000000"/>
                <w:position w:val="-2"/>
                <w:sz w:val="18"/>
                <w:szCs w:val="18"/>
              </w:rPr>
              <w:t> </w:t>
            </w:r>
          </w:p>
        </w:tc>
      </w:tr>
    </w:tbl>
    <w:p w14:paraId="7B553280" w14:textId="77777777" w:rsidR="008D15FD" w:rsidRDefault="006A4588">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0E7F48D2" w14:textId="77777777" w:rsidR="008D15FD" w:rsidRDefault="006A4588">
      <w:pPr>
        <w:spacing w:before="225" w:after="225" w:line="240" w:lineRule="auto"/>
      </w:pPr>
      <w:r>
        <w:rPr>
          <w:rFonts w:ascii="Arial" w:hAnsi="Arial" w:cs="Arial"/>
          <w:color w:val="000000"/>
          <w:sz w:val="18"/>
          <w:szCs w:val="18"/>
        </w:rPr>
        <w:t>Ponudbo oddajamo (ustrezno označite):</w:t>
      </w:r>
    </w:p>
    <w:p w14:paraId="44195E8E" w14:textId="77777777" w:rsidR="008D15FD" w:rsidRDefault="006A4588">
      <w:pPr>
        <w:spacing w:before="225" w:after="225" w:line="240" w:lineRule="auto"/>
      </w:pPr>
      <w:r>
        <w:fldChar w:fldCharType="begin">
          <w:ffData>
            <w:name w:val="cbox16a4364a3b866e"/>
            <w:enabled/>
            <w:calcOnExit w:val="0"/>
            <w:checkBox>
              <w:sizeAuto/>
              <w:default w:val="0"/>
            </w:checkBox>
          </w:ffData>
        </w:fldChar>
      </w:r>
      <w:bookmarkStart w:id="3" w:name="cbox16a4364a3b866e"/>
      <w:r>
        <w:instrText xml:space="preserve"> FORMCHECKBOX </w:instrText>
      </w:r>
      <w:r>
        <w:fldChar w:fldCharType="separate"/>
      </w:r>
      <w:r>
        <w:fldChar w:fldCharType="end"/>
      </w:r>
      <w:bookmarkEnd w:id="3"/>
      <w:r>
        <w:rPr>
          <w:rFonts w:ascii="Arial" w:hAnsi="Arial" w:cs="Arial"/>
          <w:color w:val="000000"/>
          <w:sz w:val="18"/>
          <w:szCs w:val="18"/>
        </w:rPr>
        <w:t> samostojno</w:t>
      </w:r>
    </w:p>
    <w:p w14:paraId="1C4D4541" w14:textId="77777777" w:rsidR="008D15FD" w:rsidRDefault="006A4588">
      <w:pPr>
        <w:spacing w:before="225" w:after="225" w:line="240" w:lineRule="auto"/>
      </w:pPr>
      <w:r>
        <w:fldChar w:fldCharType="begin">
          <w:ffData>
            <w:name w:val="cbox16a4364a3b886f"/>
            <w:enabled/>
            <w:calcOnExit w:val="0"/>
            <w:checkBox>
              <w:sizeAuto/>
              <w:default w:val="0"/>
            </w:checkBox>
          </w:ffData>
        </w:fldChar>
      </w:r>
      <w:bookmarkStart w:id="4" w:name="cbox16a4364a3b886f"/>
      <w:r>
        <w:instrText xml:space="preserve"> FORMCHECKBOX </w:instrText>
      </w:r>
      <w:r>
        <w:fldChar w:fldCharType="separate"/>
      </w:r>
      <w:r>
        <w:fldChar w:fldCharType="end"/>
      </w:r>
      <w:bookmarkEnd w:id="4"/>
      <w:r>
        <w:rPr>
          <w:rFonts w:ascii="Arial" w:hAnsi="Arial" w:cs="Arial"/>
          <w:color w:val="000000"/>
          <w:sz w:val="18"/>
          <w:szCs w:val="18"/>
        </w:rPr>
        <w:t> z naslednjimi partnerji (navedite samo firme): ___________________________________</w:t>
      </w:r>
    </w:p>
    <w:p w14:paraId="5B669605" w14:textId="77777777" w:rsidR="008D15FD" w:rsidRDefault="006A4588">
      <w:pPr>
        <w:spacing w:before="225" w:after="225" w:line="240" w:lineRule="auto"/>
      </w:pPr>
      <w:r>
        <w:fldChar w:fldCharType="begin">
          <w:ffData>
            <w:name w:val="cbox16a4364a3b8a6e"/>
            <w:enabled/>
            <w:calcOnExit w:val="0"/>
            <w:checkBox>
              <w:sizeAuto/>
              <w:default w:val="0"/>
            </w:checkBox>
          </w:ffData>
        </w:fldChar>
      </w:r>
      <w:bookmarkStart w:id="5" w:name="cbox16a4364a3b8a6e"/>
      <w:r>
        <w:instrText xml:space="preserve"> FORMCHECKBOX </w:instrText>
      </w:r>
      <w:r>
        <w:fldChar w:fldCharType="separate"/>
      </w:r>
      <w:r>
        <w:fldChar w:fldCharType="end"/>
      </w:r>
      <w:bookmarkEnd w:id="5"/>
      <w:r>
        <w:rPr>
          <w:rFonts w:ascii="Arial" w:hAnsi="Arial" w:cs="Arial"/>
          <w:color w:val="000000"/>
          <w:sz w:val="18"/>
          <w:szCs w:val="18"/>
        </w:rPr>
        <w:t> z naslednjimi podizvajalci (navedite samo firme): ________________________________</w:t>
      </w:r>
    </w:p>
    <w:p w14:paraId="09961BA1" w14:textId="77777777" w:rsidR="008D15FD" w:rsidRDefault="006A4588">
      <w:pPr>
        <w:spacing w:before="225" w:after="225" w:line="240" w:lineRule="auto"/>
      </w:pPr>
      <w:r>
        <w:fldChar w:fldCharType="begin">
          <w:ffData>
            <w:name w:val="cbox16a4364a3b8c6c"/>
            <w:enabled/>
            <w:calcOnExit w:val="0"/>
            <w:checkBox>
              <w:sizeAuto/>
              <w:default w:val="0"/>
            </w:checkBox>
          </w:ffData>
        </w:fldChar>
      </w:r>
      <w:bookmarkStart w:id="6" w:name="cbox16a4364a3b8c6c"/>
      <w:r>
        <w:instrText xml:space="preserve"> FORMCHECKBOX </w:instrText>
      </w:r>
      <w:r>
        <w:fldChar w:fldCharType="separate"/>
      </w:r>
      <w:r>
        <w:fldChar w:fldCharType="end"/>
      </w:r>
      <w:bookmarkEnd w:id="6"/>
      <w:r>
        <w:rPr>
          <w:rFonts w:ascii="Arial" w:hAnsi="Arial" w:cs="Arial"/>
          <w:color w:val="000000"/>
          <w:sz w:val="18"/>
          <w:szCs w:val="18"/>
        </w:rPr>
        <w:t>  z uporabo zmogljivosti naslednjih subjektov (navedite samo firme): _____________________________</w:t>
      </w:r>
    </w:p>
    <w:p w14:paraId="5EAEB2D9" w14:textId="77777777" w:rsidR="008D15FD" w:rsidRDefault="006A4588">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85"/>
        <w:gridCol w:w="2322"/>
        <w:gridCol w:w="1924"/>
        <w:gridCol w:w="622"/>
        <w:gridCol w:w="1633"/>
      </w:tblGrid>
      <w:tr w:rsidR="008D15FD" w14:paraId="3E181351"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1013FC" w14:textId="77777777" w:rsidR="008D15FD" w:rsidRDefault="006A4588">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DB8CA0" w14:textId="1718BBC7" w:rsidR="008D15FD" w:rsidRDefault="00B143D0">
            <w:pPr>
              <w:jc w:val="center"/>
            </w:pPr>
            <w:r>
              <w:rPr>
                <w:rFonts w:ascii="Arial" w:hAnsi="Arial" w:cs="Arial"/>
                <w:b/>
                <w:bCs/>
                <w:color w:val="000000"/>
                <w:position w:val="-2"/>
                <w:sz w:val="18"/>
                <w:szCs w:val="18"/>
                <w:shd w:val="clear" w:color="auto" w:fill="D1D1D1"/>
              </w:rPr>
              <w:t>Opis</w:t>
            </w:r>
            <w:r>
              <w:t xml:space="preserve"> (</w:t>
            </w:r>
            <w:r>
              <w:rPr>
                <w:rFonts w:ascii="Arial" w:hAnsi="Arial" w:cs="Arial"/>
                <w:b/>
                <w:bCs/>
                <w:color w:val="000000"/>
                <w:position w:val="-2"/>
                <w:sz w:val="18"/>
                <w:szCs w:val="18"/>
                <w:shd w:val="clear" w:color="auto" w:fill="D1D1D1"/>
              </w:rPr>
              <w:t>ponujena oprema, model, proizvajalec)</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AECD7C" w14:textId="77777777" w:rsidR="008D15FD" w:rsidRDefault="006A4588">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0DF573" w14:textId="77777777" w:rsidR="008D15FD" w:rsidRDefault="006A4588">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8E09BB" w14:textId="77777777" w:rsidR="008D15FD" w:rsidRDefault="006A4588">
            <w:pPr>
              <w:jc w:val="center"/>
            </w:pPr>
            <w:r>
              <w:rPr>
                <w:rFonts w:ascii="Arial" w:hAnsi="Arial" w:cs="Arial"/>
                <w:b/>
                <w:bCs/>
                <w:color w:val="000000"/>
                <w:position w:val="-2"/>
                <w:sz w:val="18"/>
                <w:szCs w:val="18"/>
                <w:shd w:val="clear" w:color="auto" w:fill="D1D1D1"/>
              </w:rPr>
              <w:t>Vrednost z DDV</w:t>
            </w:r>
          </w:p>
        </w:tc>
      </w:tr>
      <w:tr w:rsidR="008D15FD" w14:paraId="370AA9F9"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A9CFBC" w14:textId="78EBF5C1" w:rsidR="008D15FD" w:rsidRDefault="00F149B0" w:rsidP="00EB781F">
            <w:r>
              <w:rPr>
                <w:rFonts w:ascii="Arial" w:hAnsi="Arial" w:cs="Arial"/>
                <w:color w:val="000000"/>
                <w:position w:val="-2"/>
                <w:sz w:val="18"/>
                <w:szCs w:val="18"/>
              </w:rPr>
              <w:t xml:space="preserve">Postavka 1: </w:t>
            </w:r>
            <w:proofErr w:type="spellStart"/>
            <w:r>
              <w:rPr>
                <w:rFonts w:ascii="Arial" w:hAnsi="Arial" w:cs="Arial"/>
                <w:color w:val="000000"/>
                <w:position w:val="-2"/>
                <w:sz w:val="18"/>
                <w:szCs w:val="18"/>
              </w:rPr>
              <w:t>Kolonoskop</w:t>
            </w:r>
            <w:proofErr w:type="spellEnd"/>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9339CF" w14:textId="77777777" w:rsidR="008D15FD" w:rsidRDefault="008D15FD"/>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1DA43A" w14:textId="77777777" w:rsidR="008D15FD" w:rsidRDefault="006A4588">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31F960" w14:textId="77777777" w:rsidR="008D15FD" w:rsidRDefault="006A4588">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8831B" w14:textId="77777777" w:rsidR="008D15FD" w:rsidRDefault="006A4588">
            <w:r>
              <w:rPr>
                <w:rFonts w:ascii="Arial" w:hAnsi="Arial" w:cs="Arial"/>
                <w:color w:val="000000"/>
                <w:position w:val="-2"/>
                <w:sz w:val="18"/>
                <w:szCs w:val="18"/>
              </w:rPr>
              <w:t> </w:t>
            </w:r>
          </w:p>
        </w:tc>
      </w:tr>
      <w:tr w:rsidR="00EB781F" w14:paraId="1532B506"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ADFFE4" w14:textId="31F9D9CA" w:rsidR="00EB781F" w:rsidRDefault="00F149B0" w:rsidP="00EB781F">
            <w:pPr>
              <w:rPr>
                <w:rFonts w:ascii="Arial" w:hAnsi="Arial" w:cs="Arial"/>
                <w:color w:val="000000"/>
                <w:position w:val="-2"/>
                <w:sz w:val="18"/>
                <w:szCs w:val="18"/>
              </w:rPr>
            </w:pPr>
            <w:r>
              <w:rPr>
                <w:rFonts w:ascii="Arial" w:hAnsi="Arial" w:cs="Arial"/>
                <w:color w:val="000000"/>
                <w:position w:val="-2"/>
                <w:sz w:val="18"/>
                <w:szCs w:val="18"/>
              </w:rPr>
              <w:t xml:space="preserve">Postavka 2: </w:t>
            </w:r>
            <w:proofErr w:type="spellStart"/>
            <w:r>
              <w:rPr>
                <w:rFonts w:ascii="Arial" w:hAnsi="Arial" w:cs="Arial"/>
                <w:color w:val="000000"/>
                <w:position w:val="-2"/>
                <w:sz w:val="18"/>
                <w:szCs w:val="18"/>
              </w:rPr>
              <w:t>Bronhoskop</w:t>
            </w:r>
            <w:proofErr w:type="spellEnd"/>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EA4F9" w14:textId="77777777" w:rsidR="00EB781F" w:rsidRDefault="00EB781F"/>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4BA174" w14:textId="77777777" w:rsidR="00EB781F" w:rsidRDefault="00EB781F">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D8D13" w14:textId="77777777" w:rsidR="00EB781F" w:rsidRDefault="00EB781F">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9D2A4" w14:textId="77777777" w:rsidR="00EB781F" w:rsidRDefault="00EB781F">
            <w:pPr>
              <w:rPr>
                <w:rFonts w:ascii="Arial" w:hAnsi="Arial" w:cs="Arial"/>
                <w:color w:val="000000"/>
                <w:position w:val="-2"/>
                <w:sz w:val="18"/>
                <w:szCs w:val="18"/>
              </w:rPr>
            </w:pPr>
          </w:p>
        </w:tc>
      </w:tr>
      <w:tr w:rsidR="00EB781F" w14:paraId="2FD9E076"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82E24C" w14:textId="0510276E" w:rsidR="00EB781F" w:rsidRDefault="00F149B0" w:rsidP="00EB781F">
            <w:pPr>
              <w:rPr>
                <w:rFonts w:ascii="Arial" w:hAnsi="Arial" w:cs="Arial"/>
                <w:color w:val="000000"/>
                <w:position w:val="-2"/>
                <w:sz w:val="18"/>
                <w:szCs w:val="18"/>
              </w:rPr>
            </w:pPr>
            <w:r>
              <w:rPr>
                <w:rFonts w:ascii="Arial" w:hAnsi="Arial" w:cs="Arial"/>
                <w:color w:val="000000"/>
                <w:position w:val="-2"/>
                <w:sz w:val="18"/>
                <w:szCs w:val="18"/>
              </w:rPr>
              <w:t xml:space="preserve">Postavka 3: </w:t>
            </w:r>
            <w:proofErr w:type="spellStart"/>
            <w:r>
              <w:rPr>
                <w:rFonts w:ascii="Arial" w:hAnsi="Arial" w:cs="Arial"/>
                <w:color w:val="000000"/>
                <w:position w:val="-2"/>
                <w:sz w:val="18"/>
                <w:szCs w:val="18"/>
              </w:rPr>
              <w:t>Kolonoskop</w:t>
            </w:r>
            <w:proofErr w:type="spellEnd"/>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3076B1" w14:textId="77777777" w:rsidR="00EB781F" w:rsidRDefault="00EB781F"/>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465286" w14:textId="77777777" w:rsidR="00EB781F" w:rsidRDefault="00EB781F">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89993" w14:textId="77777777" w:rsidR="00EB781F" w:rsidRDefault="00EB781F">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86D66" w14:textId="77777777" w:rsidR="00EB781F" w:rsidRDefault="00EB781F">
            <w:pPr>
              <w:rPr>
                <w:rFonts w:ascii="Arial" w:hAnsi="Arial" w:cs="Arial"/>
                <w:color w:val="000000"/>
                <w:position w:val="-2"/>
                <w:sz w:val="18"/>
                <w:szCs w:val="18"/>
              </w:rPr>
            </w:pPr>
          </w:p>
        </w:tc>
      </w:tr>
      <w:tr w:rsidR="008D15FD" w14:paraId="41ABC69B"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773E0" w14:textId="77777777" w:rsidR="008D15FD" w:rsidRDefault="006A4588">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95179E" w14:textId="77777777" w:rsidR="008D15FD" w:rsidRDefault="006A4588">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B7C790" w14:textId="77777777" w:rsidR="008D15FD" w:rsidRDefault="006A4588">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6FBDE0" w14:textId="77777777" w:rsidR="008D15FD" w:rsidRDefault="006A4588">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D3F6B1" w14:textId="77777777" w:rsidR="008D15FD" w:rsidRDefault="006A4588">
            <w:r>
              <w:rPr>
                <w:rFonts w:ascii="Arial" w:hAnsi="Arial" w:cs="Arial"/>
                <w:color w:val="000000"/>
                <w:position w:val="-2"/>
                <w:sz w:val="18"/>
                <w:szCs w:val="18"/>
                <w:shd w:val="clear" w:color="auto" w:fill="CCCCCC"/>
              </w:rPr>
              <w:t> </w:t>
            </w:r>
          </w:p>
        </w:tc>
      </w:tr>
    </w:tbl>
    <w:p w14:paraId="572CAD9A" w14:textId="77777777" w:rsidR="00682948" w:rsidRPr="00260279" w:rsidRDefault="00682948" w:rsidP="006A4588">
      <w:pPr>
        <w:pStyle w:val="Odstavekseznama"/>
        <w:numPr>
          <w:ilvl w:val="0"/>
          <w:numId w:val="23"/>
        </w:numPr>
        <w:spacing w:before="225" w:after="225" w:line="240" w:lineRule="auto"/>
        <w:rPr>
          <w:rFonts w:ascii="Arial" w:hAnsi="Arial" w:cs="Arial"/>
          <w:color w:val="000000"/>
          <w:sz w:val="16"/>
          <w:szCs w:val="16"/>
        </w:rPr>
      </w:pPr>
      <w:r w:rsidRPr="00260279">
        <w:rPr>
          <w:rFonts w:ascii="Arial" w:hAnsi="Arial" w:cs="Arial"/>
          <w:color w:val="000000"/>
          <w:sz w:val="16"/>
          <w:szCs w:val="16"/>
        </w:rPr>
        <w:t>Ponudnik k obrazcu št. 1- Ponudba obvezno priloži:</w:t>
      </w:r>
    </w:p>
    <w:p w14:paraId="3165C1EB" w14:textId="4A87D390" w:rsidR="00682948" w:rsidRPr="00682948" w:rsidRDefault="00682948" w:rsidP="006A4588">
      <w:pPr>
        <w:pStyle w:val="Odstavekseznama"/>
        <w:numPr>
          <w:ilvl w:val="0"/>
          <w:numId w:val="28"/>
        </w:numPr>
        <w:spacing w:before="225" w:after="225" w:line="240" w:lineRule="auto"/>
        <w:rPr>
          <w:rFonts w:ascii="Arial" w:hAnsi="Arial" w:cs="Arial"/>
          <w:color w:val="000000"/>
          <w:sz w:val="18"/>
          <w:szCs w:val="18"/>
        </w:rPr>
      </w:pPr>
      <w:r w:rsidRPr="00682948">
        <w:rPr>
          <w:rFonts w:ascii="Arial" w:eastAsia="Calibri" w:hAnsi="Arial" w:cs="Arial"/>
          <w:sz w:val="16"/>
          <w:szCs w:val="16"/>
        </w:rPr>
        <w:t>lasten predračun kjer so posebej specificirane posamezne komponente zgoraj navedene opreme, vse opremljeno z nazivi blaga, modelom, kat. št. in podatkom o proizvajalcu ter cenami/EM brez DDV in z DDV</w:t>
      </w:r>
    </w:p>
    <w:p w14:paraId="75EF0E22" w14:textId="21B17F1A" w:rsidR="008D15FD" w:rsidRDefault="006A4588">
      <w:pPr>
        <w:spacing w:before="225" w:after="225" w:line="240" w:lineRule="auto"/>
      </w:pPr>
      <w:r>
        <w:rPr>
          <w:rFonts w:ascii="Arial" w:hAnsi="Arial" w:cs="Arial"/>
          <w:color w:val="000000"/>
          <w:sz w:val="18"/>
          <w:szCs w:val="18"/>
        </w:rPr>
        <w:lastRenderedPageBreak/>
        <w:t>Zavezujemo se, da bomo vsa dela izvršili skladno z zahtevami naročnika, najkasneje v roku določenem v razpisni dokumentaciji.  </w:t>
      </w:r>
    </w:p>
    <w:p w14:paraId="6EFE28C8" w14:textId="77777777" w:rsidR="008D15FD" w:rsidRDefault="006A4588">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276F795E" w14:textId="77777777" w:rsidR="008D15FD" w:rsidRDefault="006A4588">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A8FD699" w14:textId="77777777" w:rsidR="008D15FD" w:rsidRDefault="006A458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7B28A869" w14:textId="77777777" w:rsidR="008D15FD" w:rsidRDefault="006A4588">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1D1B5A9" w14:textId="77777777" w:rsidR="008D15FD" w:rsidRDefault="006A4588">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4532F56D" w14:textId="77777777" w:rsidR="008D15FD" w:rsidRDefault="006A4588">
      <w:pPr>
        <w:spacing w:after="0" w:line="240" w:lineRule="auto"/>
        <w:jc w:val="both"/>
      </w:pPr>
      <w:r>
        <w:rPr>
          <w:rFonts w:ascii="Arial" w:hAnsi="Arial" w:cs="Arial"/>
          <w:color w:val="000000"/>
          <w:sz w:val="18"/>
          <w:szCs w:val="18"/>
        </w:rPr>
        <w:t> </w:t>
      </w:r>
    </w:p>
    <w:p w14:paraId="4EFE390E" w14:textId="77777777" w:rsidR="008D15FD" w:rsidRDefault="006A4588">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9DF9B7E" w14:textId="77777777" w:rsidR="008D15FD" w:rsidRDefault="006A4588">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343"/>
        <w:gridCol w:w="927"/>
        <w:gridCol w:w="4475"/>
      </w:tblGrid>
      <w:tr w:rsidR="008D15FD" w14:paraId="2397A992" w14:textId="77777777" w:rsidTr="001705B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5CD63C" w14:textId="77777777" w:rsidR="008D15FD" w:rsidRDefault="006A4588" w:rsidP="0088428C">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3B51C" w14:textId="77777777" w:rsidR="008D15FD" w:rsidRDefault="006A4588">
            <w:r>
              <w:rPr>
                <w:rFonts w:ascii="Arial" w:hAnsi="Arial" w:cs="Arial"/>
                <w:color w:val="000000"/>
                <w:position w:val="-2"/>
                <w:sz w:val="18"/>
                <w:szCs w:val="18"/>
              </w:rPr>
              <w:t> </w:t>
            </w:r>
          </w:p>
        </w:tc>
      </w:tr>
      <w:tr w:rsidR="008D15FD" w14:paraId="25C764C1" w14:textId="77777777" w:rsidTr="001705B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511AF0" w14:textId="77777777" w:rsidR="008D15FD" w:rsidRDefault="006A4588" w:rsidP="0088428C">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8314F3" w14:textId="77777777" w:rsidR="008D15FD" w:rsidRDefault="006A4588">
            <w:r>
              <w:rPr>
                <w:rFonts w:ascii="Arial" w:hAnsi="Arial" w:cs="Arial"/>
                <w:color w:val="000000"/>
                <w:position w:val="-2"/>
                <w:sz w:val="18"/>
                <w:szCs w:val="18"/>
              </w:rPr>
              <w:t> </w:t>
            </w:r>
          </w:p>
        </w:tc>
      </w:tr>
      <w:tr w:rsidR="008D15FD" w14:paraId="7970748D" w14:textId="77777777" w:rsidTr="001705B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70F59C" w14:textId="77777777" w:rsidR="008D15FD" w:rsidRDefault="006A4588" w:rsidP="0088428C">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8B560A" w14:textId="77777777" w:rsidR="008D15FD" w:rsidRDefault="006A4588">
            <w:r>
              <w:rPr>
                <w:rFonts w:ascii="Arial" w:hAnsi="Arial" w:cs="Arial"/>
                <w:color w:val="000000"/>
                <w:position w:val="-2"/>
                <w:sz w:val="18"/>
                <w:szCs w:val="18"/>
              </w:rPr>
              <w:t> </w:t>
            </w:r>
          </w:p>
        </w:tc>
      </w:tr>
      <w:tr w:rsidR="008D15FD" w14:paraId="2F87BA7A" w14:textId="77777777" w:rsidTr="001705B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344AE4" w14:textId="77777777" w:rsidR="008D15FD" w:rsidRDefault="006A4588" w:rsidP="0088428C">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A0ED3" w14:textId="77777777" w:rsidR="008D15FD" w:rsidRDefault="006A4588">
            <w:r>
              <w:rPr>
                <w:rFonts w:ascii="Arial" w:hAnsi="Arial" w:cs="Arial"/>
                <w:color w:val="000000"/>
                <w:position w:val="-2"/>
                <w:sz w:val="18"/>
                <w:szCs w:val="18"/>
              </w:rPr>
              <w:t> </w:t>
            </w:r>
          </w:p>
        </w:tc>
      </w:tr>
      <w:tr w:rsidR="008D15FD" w14:paraId="71882EDD" w14:textId="77777777" w:rsidTr="001705B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099DAF" w14:textId="77777777" w:rsidR="008D15FD" w:rsidRDefault="006A4588" w:rsidP="0088428C">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3015D" w14:textId="77777777" w:rsidR="008D15FD" w:rsidRDefault="006A4588">
            <w:r>
              <w:rPr>
                <w:rFonts w:ascii="Arial" w:hAnsi="Arial" w:cs="Arial"/>
                <w:color w:val="000000"/>
                <w:position w:val="-2"/>
                <w:sz w:val="18"/>
                <w:szCs w:val="18"/>
              </w:rPr>
              <w:t> </w:t>
            </w:r>
          </w:p>
        </w:tc>
      </w:tr>
      <w:tr w:rsidR="008D15FD" w14:paraId="2CAD7308" w14:textId="77777777" w:rsidTr="001705B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7ACB93" w14:textId="77777777" w:rsidR="008D15FD" w:rsidRDefault="006A4588" w:rsidP="0088428C">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E08079" w14:textId="77777777" w:rsidR="008D15FD" w:rsidRDefault="006A4588">
            <w:r>
              <w:rPr>
                <w:rFonts w:ascii="Arial" w:hAnsi="Arial" w:cs="Arial"/>
                <w:color w:val="000000"/>
                <w:position w:val="-2"/>
                <w:sz w:val="18"/>
                <w:szCs w:val="18"/>
              </w:rPr>
              <w:t> </w:t>
            </w:r>
          </w:p>
        </w:tc>
      </w:tr>
      <w:tr w:rsidR="008D15FD" w14:paraId="558B5EDC" w14:textId="77777777" w:rsidTr="001705B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22C1EA" w14:textId="77777777" w:rsidR="008D15FD" w:rsidRDefault="006A4588" w:rsidP="0088428C">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5F6D6" w14:textId="77777777" w:rsidR="008D15FD" w:rsidRDefault="006A4588">
            <w:r>
              <w:rPr>
                <w:rFonts w:ascii="Arial" w:hAnsi="Arial" w:cs="Arial"/>
                <w:color w:val="000000"/>
                <w:position w:val="-2"/>
                <w:sz w:val="18"/>
                <w:szCs w:val="18"/>
              </w:rPr>
              <w:t> </w:t>
            </w:r>
          </w:p>
        </w:tc>
      </w:tr>
      <w:tr w:rsidR="008D15FD" w14:paraId="0C2076FD" w14:textId="77777777" w:rsidTr="001705B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C30625" w14:textId="77777777" w:rsidR="008D15FD" w:rsidRDefault="006A4588" w:rsidP="0088428C">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CFACAE" w14:textId="77777777" w:rsidR="008D15FD" w:rsidRDefault="006A4588">
            <w:r>
              <w:rPr>
                <w:rFonts w:ascii="Arial" w:hAnsi="Arial" w:cs="Arial"/>
                <w:color w:val="000000"/>
                <w:position w:val="-2"/>
                <w:sz w:val="18"/>
                <w:szCs w:val="18"/>
              </w:rPr>
              <w:t> </w:t>
            </w:r>
          </w:p>
        </w:tc>
      </w:tr>
      <w:tr w:rsidR="008D15FD" w14:paraId="6A512075" w14:textId="77777777" w:rsidTr="001705B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81916A" w14:textId="77777777" w:rsidR="008D15FD" w:rsidRDefault="006A4588" w:rsidP="0088428C">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B4709E" w14:textId="77777777" w:rsidR="008D15FD" w:rsidRDefault="006A4588">
            <w:r>
              <w:rPr>
                <w:rFonts w:ascii="Arial" w:hAnsi="Arial" w:cs="Arial"/>
                <w:color w:val="000000"/>
                <w:position w:val="-2"/>
                <w:sz w:val="18"/>
                <w:szCs w:val="18"/>
              </w:rPr>
              <w:t> </w:t>
            </w:r>
          </w:p>
        </w:tc>
      </w:tr>
      <w:tr w:rsidR="008D15FD" w14:paraId="5592BA26" w14:textId="77777777" w:rsidTr="001705B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571826" w14:textId="77777777" w:rsidR="008D15FD" w:rsidRDefault="006A4588" w:rsidP="0088428C">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63602" w14:textId="77777777" w:rsidR="008D15FD" w:rsidRDefault="006A4588">
            <w:r>
              <w:rPr>
                <w:rFonts w:ascii="Arial" w:hAnsi="Arial" w:cs="Arial"/>
                <w:color w:val="000000"/>
                <w:position w:val="-2"/>
                <w:sz w:val="18"/>
                <w:szCs w:val="18"/>
              </w:rPr>
              <w:t> </w:t>
            </w:r>
          </w:p>
        </w:tc>
      </w:tr>
      <w:tr w:rsidR="008D15FD" w14:paraId="12CDBF3C" w14:textId="77777777" w:rsidTr="001705B9">
        <w:tblPrEx>
          <w:shd w:val="clear" w:color="auto" w:fill="auto"/>
        </w:tblPrEx>
        <w:tc>
          <w:tcPr>
            <w:tcW w:w="4080" w:type="dxa"/>
            <w:gridSpan w:val="2"/>
            <w:tcMar>
              <w:top w:w="75" w:type="dxa"/>
              <w:bottom w:w="75" w:type="dxa"/>
            </w:tcMar>
            <w:vAlign w:val="center"/>
          </w:tcPr>
          <w:p w14:paraId="638DEF9A" w14:textId="77777777" w:rsidR="008D15FD" w:rsidRDefault="006A4588">
            <w:r>
              <w:rPr>
                <w:rFonts w:ascii="Arial" w:hAnsi="Arial" w:cs="Arial"/>
                <w:color w:val="000000"/>
                <w:position w:val="-2"/>
                <w:sz w:val="18"/>
                <w:szCs w:val="18"/>
              </w:rPr>
              <w:t>Kraj in datum:</w:t>
            </w:r>
          </w:p>
        </w:tc>
        <w:tc>
          <w:tcPr>
            <w:tcW w:w="0" w:type="auto"/>
            <w:tcMar>
              <w:top w:w="75" w:type="dxa"/>
              <w:bottom w:w="75" w:type="dxa"/>
            </w:tcMar>
            <w:vAlign w:val="center"/>
          </w:tcPr>
          <w:p w14:paraId="572DCAE6" w14:textId="77777777" w:rsidR="008D15FD" w:rsidRDefault="006A4588">
            <w:pPr>
              <w:jc w:val="center"/>
            </w:pPr>
            <w:r>
              <w:rPr>
                <w:rFonts w:ascii="Arial" w:hAnsi="Arial" w:cs="Arial"/>
                <w:color w:val="000000"/>
                <w:position w:val="-2"/>
                <w:sz w:val="18"/>
                <w:szCs w:val="18"/>
              </w:rPr>
              <w:t>Ime in priimek: _____________________</w:t>
            </w:r>
          </w:p>
        </w:tc>
      </w:tr>
      <w:tr w:rsidR="008D15FD" w14:paraId="6BD93353" w14:textId="77777777" w:rsidTr="001705B9">
        <w:tblPrEx>
          <w:shd w:val="clear" w:color="auto" w:fill="auto"/>
        </w:tblPrEx>
        <w:tc>
          <w:tcPr>
            <w:tcW w:w="4080" w:type="dxa"/>
            <w:gridSpan w:val="2"/>
            <w:tcMar>
              <w:top w:w="75" w:type="dxa"/>
              <w:bottom w:w="75" w:type="dxa"/>
            </w:tcMar>
            <w:vAlign w:val="center"/>
          </w:tcPr>
          <w:p w14:paraId="7A2E26ED" w14:textId="77777777" w:rsidR="008D15FD" w:rsidRDefault="006A4588">
            <w:r>
              <w:rPr>
                <w:rFonts w:ascii="Arial" w:hAnsi="Arial" w:cs="Arial"/>
                <w:color w:val="000000"/>
                <w:position w:val="-2"/>
                <w:sz w:val="18"/>
                <w:szCs w:val="18"/>
              </w:rPr>
              <w:t> </w:t>
            </w:r>
          </w:p>
        </w:tc>
        <w:tc>
          <w:tcPr>
            <w:tcW w:w="0" w:type="auto"/>
            <w:tcMar>
              <w:top w:w="75" w:type="dxa"/>
              <w:bottom w:w="75" w:type="dxa"/>
            </w:tcMar>
            <w:vAlign w:val="center"/>
          </w:tcPr>
          <w:p w14:paraId="579852E6" w14:textId="77777777" w:rsidR="008D15FD" w:rsidRDefault="008D15FD"/>
          <w:p w14:paraId="09B124B0" w14:textId="77777777" w:rsidR="008D15FD" w:rsidRDefault="006A458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692EA9F" w14:textId="77777777" w:rsidR="008D15FD" w:rsidRDefault="008D15FD">
      <w:pPr>
        <w:sectPr w:rsidR="008D15FD" w:rsidSect="006E7A2B">
          <w:footerReference w:type="default" r:id="rId14"/>
          <w:pgSz w:w="11906" w:h="16838"/>
          <w:pgMar w:top="1418" w:right="1418" w:bottom="1418" w:left="1418" w:header="567" w:footer="596" w:gutter="0"/>
          <w:cols w:space="708"/>
          <w:docGrid w:linePitch="360"/>
        </w:sectPr>
      </w:pPr>
    </w:p>
    <w:p w14:paraId="4D3F85CA" w14:textId="77777777" w:rsidR="006A4588" w:rsidRPr="00590863" w:rsidRDefault="006A4588"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18FC80C9" w14:textId="77777777" w:rsidR="006A4588" w:rsidRPr="00252358" w:rsidRDefault="006A4588" w:rsidP="00252358"/>
    <w:p w14:paraId="29E54FCD" w14:textId="77777777" w:rsidR="006A4588" w:rsidRDefault="006A458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D332876" w14:textId="77777777" w:rsidR="006A4588" w:rsidRDefault="006A4588" w:rsidP="00EB2A75">
      <w:pPr>
        <w:spacing w:after="120"/>
        <w:rPr>
          <w:rFonts w:ascii="Arial" w:hAnsi="Arial" w:cs="Arial"/>
        </w:rPr>
      </w:pPr>
    </w:p>
    <w:p w14:paraId="0EA43187" w14:textId="77777777" w:rsidR="008D15FD" w:rsidRDefault="006A4588">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ENDOSKOPSKA OPREMA</w:t>
      </w:r>
      <w:r>
        <w:rPr>
          <w:rFonts w:ascii="Arial" w:hAnsi="Arial" w:cs="Arial"/>
          <w:color w:val="000000"/>
          <w:sz w:val="18"/>
          <w:szCs w:val="18"/>
        </w:rPr>
        <w:t>«,</w:t>
      </w:r>
    </w:p>
    <w:p w14:paraId="4C0CC8C8" w14:textId="77777777" w:rsidR="008D15FD" w:rsidRDefault="006A4588">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17F781A" w14:textId="77777777" w:rsidR="008D15FD" w:rsidRDefault="006A4588">
      <w:pPr>
        <w:spacing w:before="225" w:after="225" w:line="240" w:lineRule="auto"/>
        <w:jc w:val="both"/>
      </w:pPr>
      <w:r>
        <w:rPr>
          <w:rFonts w:ascii="Arial" w:hAnsi="Arial" w:cs="Arial"/>
          <w:i/>
          <w:iCs/>
          <w:color w:val="000000"/>
          <w:sz w:val="18"/>
          <w:szCs w:val="18"/>
        </w:rPr>
        <w:t>(naziv ponudnika, partnerja v skupni ponudbi)</w:t>
      </w:r>
    </w:p>
    <w:p w14:paraId="322F2FF3" w14:textId="77777777" w:rsidR="008D15FD" w:rsidRDefault="006A4588">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8D15FD" w14:paraId="794A3EC4" w14:textId="77777777">
        <w:tc>
          <w:tcPr>
            <w:tcW w:w="0" w:type="auto"/>
            <w:tcMar>
              <w:top w:w="0" w:type="auto"/>
              <w:bottom w:w="0" w:type="auto"/>
            </w:tcMar>
          </w:tcPr>
          <w:p w14:paraId="574F4116"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680D198"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6F57D92"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2DF4392"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A3029B4"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4BCCD5D"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A1F1CB5"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69D473D"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AC2AFD3"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9E00221"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1BE629C"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FD9E479"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51EBBB7"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7143972"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DEC7558"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5EB43E"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335915B"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9161A04"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FF0C9A5"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3748FA4"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9B7521B"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38D5B33F" w14:textId="77777777" w:rsidR="008D15FD" w:rsidRDefault="006A4588" w:rsidP="006A4588">
            <w:pPr>
              <w:numPr>
                <w:ilvl w:val="0"/>
                <w:numId w:val="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056DEF6" w14:textId="77777777" w:rsidR="008D15FD" w:rsidRDefault="006A4588">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8D15FD" w14:paraId="78C0DEC5" w14:textId="77777777">
        <w:tc>
          <w:tcPr>
            <w:tcW w:w="0" w:type="auto"/>
            <w:tcMar>
              <w:top w:w="0" w:type="auto"/>
              <w:bottom w:w="0" w:type="auto"/>
            </w:tcMar>
          </w:tcPr>
          <w:p w14:paraId="0FB463A7"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165FC0CE"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2746F15"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7D66712"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773D13D9"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D2F64D6"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E3C736F"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0252F63"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D979611"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B6517B7"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04BA5F7"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12AD071"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428B657A" w14:textId="77777777" w:rsidR="008D15FD" w:rsidRDefault="006A4588" w:rsidP="006A4588">
            <w:pPr>
              <w:numPr>
                <w:ilvl w:val="0"/>
                <w:numId w:val="1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A2F2986" w14:textId="77777777" w:rsidR="008D15FD" w:rsidRDefault="006A4588">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E58BA32" w14:textId="77777777" w:rsidR="008D15FD" w:rsidRDefault="006A4588">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ENDOSKOPSKA OPREMA,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CEBD2B3" w14:textId="77777777" w:rsidR="008D15FD" w:rsidRDefault="006A458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8D15FD" w14:paraId="0EB72690" w14:textId="77777777">
        <w:tc>
          <w:tcPr>
            <w:tcW w:w="2500" w:type="pct"/>
            <w:tcMar>
              <w:top w:w="75" w:type="dxa"/>
              <w:bottom w:w="75" w:type="dxa"/>
            </w:tcMar>
            <w:vAlign w:val="center"/>
          </w:tcPr>
          <w:p w14:paraId="0DFF0242" w14:textId="77777777" w:rsidR="008D15FD" w:rsidRDefault="006A4588">
            <w:r>
              <w:rPr>
                <w:rFonts w:ascii="Arial" w:hAnsi="Arial" w:cs="Arial"/>
                <w:color w:val="000000"/>
                <w:position w:val="-2"/>
                <w:sz w:val="18"/>
                <w:szCs w:val="18"/>
              </w:rPr>
              <w:t>Kraj in datum:</w:t>
            </w:r>
          </w:p>
        </w:tc>
        <w:tc>
          <w:tcPr>
            <w:tcW w:w="0" w:type="auto"/>
            <w:tcMar>
              <w:top w:w="75" w:type="dxa"/>
              <w:bottom w:w="75" w:type="dxa"/>
            </w:tcMar>
            <w:vAlign w:val="center"/>
          </w:tcPr>
          <w:p w14:paraId="0B0660AB" w14:textId="77777777" w:rsidR="008D15FD" w:rsidRDefault="006A4588">
            <w:r>
              <w:rPr>
                <w:rFonts w:ascii="Arial" w:hAnsi="Arial" w:cs="Arial"/>
                <w:color w:val="000000"/>
                <w:position w:val="-2"/>
                <w:sz w:val="18"/>
                <w:szCs w:val="18"/>
              </w:rPr>
              <w:t>Ime in priimek: _____________________</w:t>
            </w:r>
          </w:p>
        </w:tc>
      </w:tr>
      <w:tr w:rsidR="008D15FD" w14:paraId="6FF59B66" w14:textId="77777777">
        <w:tc>
          <w:tcPr>
            <w:tcW w:w="2500" w:type="pct"/>
            <w:tcMar>
              <w:top w:w="75" w:type="dxa"/>
              <w:bottom w:w="75" w:type="dxa"/>
            </w:tcMar>
            <w:vAlign w:val="center"/>
          </w:tcPr>
          <w:p w14:paraId="234F1CC2" w14:textId="77777777" w:rsidR="008D15FD" w:rsidRDefault="006A4588">
            <w:r>
              <w:rPr>
                <w:rFonts w:ascii="Arial" w:hAnsi="Arial" w:cs="Arial"/>
                <w:color w:val="000000"/>
                <w:position w:val="-2"/>
                <w:sz w:val="18"/>
                <w:szCs w:val="18"/>
              </w:rPr>
              <w:t> </w:t>
            </w:r>
          </w:p>
        </w:tc>
        <w:tc>
          <w:tcPr>
            <w:tcW w:w="0" w:type="auto"/>
            <w:tcMar>
              <w:top w:w="75" w:type="dxa"/>
              <w:bottom w:w="75" w:type="dxa"/>
            </w:tcMar>
            <w:vAlign w:val="center"/>
          </w:tcPr>
          <w:p w14:paraId="2D0F0C07" w14:textId="77777777" w:rsidR="008D15FD" w:rsidRDefault="008D15FD"/>
          <w:p w14:paraId="354D424F" w14:textId="77777777" w:rsidR="008D15FD" w:rsidRDefault="006A4588">
            <w:pPr>
              <w:jc w:val="center"/>
            </w:pPr>
            <w:r>
              <w:rPr>
                <w:rFonts w:ascii="Arial" w:hAnsi="Arial" w:cs="Arial"/>
                <w:color w:val="A9A9A9"/>
                <w:position w:val="-2"/>
                <w:sz w:val="18"/>
                <w:szCs w:val="18"/>
              </w:rPr>
              <w:t>(žig in podpis)</w:t>
            </w:r>
          </w:p>
        </w:tc>
      </w:tr>
    </w:tbl>
    <w:p w14:paraId="3C579BEE" w14:textId="77777777" w:rsidR="008D15FD" w:rsidRDefault="006A4588">
      <w:pPr>
        <w:spacing w:before="225" w:after="225" w:line="240" w:lineRule="auto"/>
        <w:jc w:val="both"/>
      </w:pPr>
      <w:r>
        <w:rPr>
          <w:rFonts w:ascii="Arial" w:hAnsi="Arial" w:cs="Arial"/>
          <w:color w:val="000000"/>
          <w:sz w:val="18"/>
          <w:szCs w:val="18"/>
        </w:rPr>
        <w:t> </w:t>
      </w:r>
    </w:p>
    <w:p w14:paraId="0805C751" w14:textId="77777777" w:rsidR="008D15FD" w:rsidRDefault="008D15FD">
      <w:pPr>
        <w:sectPr w:rsidR="008D15FD" w:rsidSect="006E7A2B">
          <w:footerReference w:type="default" r:id="rId15"/>
          <w:pgSz w:w="11906" w:h="16838"/>
          <w:pgMar w:top="1418" w:right="1418" w:bottom="1418" w:left="1418" w:header="567" w:footer="596" w:gutter="0"/>
          <w:cols w:space="708"/>
          <w:docGrid w:linePitch="360"/>
        </w:sectPr>
      </w:pPr>
    </w:p>
    <w:p w14:paraId="60BC1756" w14:textId="77777777" w:rsidR="006A4588" w:rsidRPr="00590863" w:rsidRDefault="006A4588"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2AD81ED4" w14:textId="77777777" w:rsidR="006A4588" w:rsidRPr="00252358" w:rsidRDefault="006A4588" w:rsidP="00252358"/>
    <w:p w14:paraId="402363A9" w14:textId="77777777" w:rsidR="006A4588" w:rsidRDefault="006A458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28B33086" w14:textId="77777777" w:rsidR="006A4588" w:rsidRDefault="006A4588" w:rsidP="00EB2A75">
      <w:pPr>
        <w:spacing w:after="120"/>
        <w:rPr>
          <w:rFonts w:ascii="Arial" w:hAnsi="Arial" w:cs="Arial"/>
        </w:rPr>
      </w:pPr>
    </w:p>
    <w:p w14:paraId="7D594E41" w14:textId="77777777" w:rsidR="008D15FD" w:rsidRDefault="006A4588">
      <w:pPr>
        <w:spacing w:before="225" w:after="225" w:line="240" w:lineRule="auto"/>
        <w:jc w:val="center"/>
      </w:pPr>
      <w:r>
        <w:rPr>
          <w:rFonts w:ascii="Arial" w:hAnsi="Arial" w:cs="Arial"/>
          <w:b/>
          <w:bCs/>
          <w:color w:val="000000"/>
          <w:sz w:val="18"/>
          <w:szCs w:val="18"/>
        </w:rPr>
        <w:t>SEZNAM ČLANOV ORGANOV IN ZASTOPNIKOV GOSPODARSKEGA SUBJEKTA</w:t>
      </w:r>
    </w:p>
    <w:p w14:paraId="661C220D" w14:textId="77777777" w:rsidR="008D15FD" w:rsidRDefault="006A4588">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8D15FD" w14:paraId="4661D71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33219" w14:textId="77777777" w:rsidR="008D15FD" w:rsidRDefault="006A4588" w:rsidP="001705B9">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5E011" w14:textId="77777777" w:rsidR="008D15FD" w:rsidRDefault="006A4588">
            <w:r>
              <w:rPr>
                <w:rFonts w:ascii="Arial" w:hAnsi="Arial" w:cs="Arial"/>
                <w:color w:val="000000"/>
                <w:position w:val="-2"/>
                <w:sz w:val="18"/>
                <w:szCs w:val="18"/>
              </w:rPr>
              <w:t> </w:t>
            </w:r>
          </w:p>
        </w:tc>
      </w:tr>
      <w:tr w:rsidR="008D15FD" w14:paraId="5C5311C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5BBB7" w14:textId="77777777" w:rsidR="008D15FD" w:rsidRDefault="006A4588" w:rsidP="001705B9">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7F28F5" w14:textId="77777777" w:rsidR="008D15FD" w:rsidRDefault="006A4588">
            <w:r>
              <w:rPr>
                <w:rFonts w:ascii="Arial" w:hAnsi="Arial" w:cs="Arial"/>
                <w:color w:val="000000"/>
                <w:position w:val="-2"/>
                <w:sz w:val="18"/>
                <w:szCs w:val="18"/>
              </w:rPr>
              <w:t> </w:t>
            </w:r>
          </w:p>
        </w:tc>
      </w:tr>
      <w:tr w:rsidR="008D15FD" w14:paraId="733804D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DEB44B" w14:textId="77777777" w:rsidR="008D15FD" w:rsidRDefault="006A4588" w:rsidP="001705B9">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7A4BE" w14:textId="77777777" w:rsidR="008D15FD" w:rsidRDefault="006A4588">
            <w:r>
              <w:rPr>
                <w:rFonts w:ascii="Arial" w:hAnsi="Arial" w:cs="Arial"/>
                <w:color w:val="000000"/>
                <w:position w:val="-2"/>
                <w:sz w:val="18"/>
                <w:szCs w:val="18"/>
              </w:rPr>
              <w:t> </w:t>
            </w:r>
          </w:p>
        </w:tc>
      </w:tr>
      <w:tr w:rsidR="008D15FD" w14:paraId="7C4F00C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1E4A4D" w14:textId="77777777" w:rsidR="008D15FD" w:rsidRDefault="006A4588" w:rsidP="001705B9">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54D9A" w14:textId="77777777" w:rsidR="008D15FD" w:rsidRDefault="006A4588">
            <w:r>
              <w:rPr>
                <w:rFonts w:ascii="Arial" w:hAnsi="Arial" w:cs="Arial"/>
                <w:color w:val="000000"/>
                <w:position w:val="-2"/>
                <w:sz w:val="18"/>
                <w:szCs w:val="18"/>
              </w:rPr>
              <w:t> </w:t>
            </w:r>
          </w:p>
        </w:tc>
      </w:tr>
    </w:tbl>
    <w:p w14:paraId="7DDDF1F6" w14:textId="77777777" w:rsidR="008D15FD" w:rsidRDefault="006A4588">
      <w:pPr>
        <w:spacing w:before="225" w:after="225" w:line="240" w:lineRule="auto"/>
        <w:jc w:val="both"/>
      </w:pPr>
      <w:r>
        <w:rPr>
          <w:rFonts w:ascii="Arial" w:hAnsi="Arial" w:cs="Arial"/>
          <w:color w:val="000000"/>
          <w:sz w:val="18"/>
          <w:szCs w:val="18"/>
        </w:rPr>
        <w:t> </w:t>
      </w:r>
    </w:p>
    <w:p w14:paraId="46986D91" w14:textId="77777777" w:rsidR="008D15FD" w:rsidRDefault="006A4588">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8D15FD" w14:paraId="6D5204D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B02F9C" w14:textId="77777777" w:rsidR="008D15FD" w:rsidRDefault="006A4588">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F6F01" w14:textId="77777777" w:rsidR="008D15FD" w:rsidRDefault="006A4588">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F25273" w14:textId="77777777" w:rsidR="008D15FD" w:rsidRDefault="006A4588">
            <w:r>
              <w:rPr>
                <w:rFonts w:ascii="Arial" w:hAnsi="Arial" w:cs="Arial"/>
                <w:color w:val="000000"/>
                <w:position w:val="-2"/>
                <w:sz w:val="18"/>
                <w:szCs w:val="18"/>
              </w:rPr>
              <w:t>EMŠO*</w:t>
            </w:r>
          </w:p>
        </w:tc>
      </w:tr>
      <w:tr w:rsidR="008D15FD" w14:paraId="306FD8D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9121CB" w14:textId="77777777" w:rsidR="008D15FD" w:rsidRDefault="006A458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CA59AA" w14:textId="77777777" w:rsidR="008D15FD" w:rsidRDefault="006A458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E9E69" w14:textId="77777777" w:rsidR="008D15FD" w:rsidRDefault="006A4588">
            <w:r>
              <w:rPr>
                <w:rFonts w:ascii="Arial" w:hAnsi="Arial" w:cs="Arial"/>
                <w:color w:val="000000"/>
                <w:position w:val="-2"/>
                <w:sz w:val="18"/>
                <w:szCs w:val="18"/>
              </w:rPr>
              <w:t> </w:t>
            </w:r>
          </w:p>
        </w:tc>
      </w:tr>
      <w:tr w:rsidR="008D15FD" w14:paraId="32F8DB7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DEA0DF" w14:textId="77777777" w:rsidR="008D15FD" w:rsidRDefault="006A458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CE7302" w14:textId="77777777" w:rsidR="008D15FD" w:rsidRDefault="006A458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1F186D" w14:textId="77777777" w:rsidR="008D15FD" w:rsidRDefault="006A4588">
            <w:r>
              <w:rPr>
                <w:rFonts w:ascii="Arial" w:hAnsi="Arial" w:cs="Arial"/>
                <w:color w:val="000000"/>
                <w:position w:val="-2"/>
                <w:sz w:val="18"/>
                <w:szCs w:val="18"/>
              </w:rPr>
              <w:t> </w:t>
            </w:r>
          </w:p>
        </w:tc>
      </w:tr>
      <w:tr w:rsidR="008D15FD" w14:paraId="6420B61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079A0E" w14:textId="77777777" w:rsidR="008D15FD" w:rsidRDefault="006A458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ADC54F" w14:textId="77777777" w:rsidR="008D15FD" w:rsidRDefault="006A458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772058" w14:textId="77777777" w:rsidR="008D15FD" w:rsidRDefault="006A4588">
            <w:r>
              <w:rPr>
                <w:rFonts w:ascii="Arial" w:hAnsi="Arial" w:cs="Arial"/>
                <w:color w:val="000000"/>
                <w:position w:val="-2"/>
                <w:sz w:val="18"/>
                <w:szCs w:val="18"/>
              </w:rPr>
              <w:t> </w:t>
            </w:r>
          </w:p>
        </w:tc>
      </w:tr>
      <w:tr w:rsidR="008D15FD" w14:paraId="4BBB323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F6A6A9" w14:textId="77777777" w:rsidR="008D15FD" w:rsidRDefault="006A458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48978" w14:textId="77777777" w:rsidR="008D15FD" w:rsidRDefault="006A458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FAA5E6" w14:textId="77777777" w:rsidR="008D15FD" w:rsidRDefault="006A4588">
            <w:r>
              <w:rPr>
                <w:rFonts w:ascii="Arial" w:hAnsi="Arial" w:cs="Arial"/>
                <w:color w:val="000000"/>
                <w:position w:val="-2"/>
                <w:sz w:val="18"/>
                <w:szCs w:val="18"/>
              </w:rPr>
              <w:t> </w:t>
            </w:r>
          </w:p>
        </w:tc>
      </w:tr>
      <w:tr w:rsidR="008D15FD" w14:paraId="2B566E7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20A4C" w14:textId="77777777" w:rsidR="008D15FD" w:rsidRDefault="006A458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D1E6CC" w14:textId="77777777" w:rsidR="008D15FD" w:rsidRDefault="006A458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8FC3C6" w14:textId="77777777" w:rsidR="008D15FD" w:rsidRDefault="006A4588">
            <w:r>
              <w:rPr>
                <w:rFonts w:ascii="Arial" w:hAnsi="Arial" w:cs="Arial"/>
                <w:color w:val="000000"/>
                <w:position w:val="-2"/>
                <w:sz w:val="18"/>
                <w:szCs w:val="18"/>
              </w:rPr>
              <w:t> </w:t>
            </w:r>
          </w:p>
        </w:tc>
      </w:tr>
      <w:tr w:rsidR="008D15FD" w14:paraId="451407D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83BB9" w14:textId="77777777" w:rsidR="008D15FD" w:rsidRDefault="006A458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77EB0B" w14:textId="77777777" w:rsidR="008D15FD" w:rsidRDefault="006A458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80DFBD" w14:textId="77777777" w:rsidR="008D15FD" w:rsidRDefault="006A4588">
            <w:r>
              <w:rPr>
                <w:rFonts w:ascii="Arial" w:hAnsi="Arial" w:cs="Arial"/>
                <w:color w:val="000000"/>
                <w:position w:val="-2"/>
                <w:sz w:val="18"/>
                <w:szCs w:val="18"/>
              </w:rPr>
              <w:t> </w:t>
            </w:r>
          </w:p>
        </w:tc>
      </w:tr>
      <w:tr w:rsidR="008D15FD" w14:paraId="228E8C0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7E7796" w14:textId="77777777" w:rsidR="008D15FD" w:rsidRDefault="006A458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BE8837" w14:textId="77777777" w:rsidR="008D15FD" w:rsidRDefault="006A458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C6DD6" w14:textId="77777777" w:rsidR="008D15FD" w:rsidRDefault="006A4588">
            <w:r>
              <w:rPr>
                <w:rFonts w:ascii="Arial" w:hAnsi="Arial" w:cs="Arial"/>
                <w:color w:val="000000"/>
                <w:position w:val="-2"/>
                <w:sz w:val="18"/>
                <w:szCs w:val="18"/>
              </w:rPr>
              <w:t> </w:t>
            </w:r>
          </w:p>
        </w:tc>
      </w:tr>
      <w:tr w:rsidR="008D15FD" w14:paraId="1359C8E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9DACFF" w14:textId="77777777" w:rsidR="008D15FD" w:rsidRDefault="006A458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029A0A" w14:textId="77777777" w:rsidR="008D15FD" w:rsidRDefault="006A458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DC3E95" w14:textId="77777777" w:rsidR="008D15FD" w:rsidRDefault="006A4588">
            <w:r>
              <w:rPr>
                <w:rFonts w:ascii="Arial" w:hAnsi="Arial" w:cs="Arial"/>
                <w:color w:val="000000"/>
                <w:position w:val="-2"/>
                <w:sz w:val="18"/>
                <w:szCs w:val="18"/>
              </w:rPr>
              <w:t> </w:t>
            </w:r>
          </w:p>
        </w:tc>
      </w:tr>
      <w:tr w:rsidR="008D15FD" w14:paraId="7843BC1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7BFEAE" w14:textId="77777777" w:rsidR="008D15FD" w:rsidRDefault="006A458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E65A17" w14:textId="77777777" w:rsidR="008D15FD" w:rsidRDefault="006A458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AE804" w14:textId="77777777" w:rsidR="008D15FD" w:rsidRDefault="006A4588">
            <w:r>
              <w:rPr>
                <w:rFonts w:ascii="Arial" w:hAnsi="Arial" w:cs="Arial"/>
                <w:color w:val="000000"/>
                <w:position w:val="-2"/>
                <w:sz w:val="18"/>
                <w:szCs w:val="18"/>
              </w:rPr>
              <w:t> </w:t>
            </w:r>
          </w:p>
        </w:tc>
      </w:tr>
    </w:tbl>
    <w:p w14:paraId="59949C7E" w14:textId="77777777" w:rsidR="008D15FD" w:rsidRDefault="006A4588">
      <w:pPr>
        <w:spacing w:before="225" w:after="225" w:line="240" w:lineRule="auto"/>
        <w:jc w:val="both"/>
      </w:pPr>
      <w:r>
        <w:rPr>
          <w:rFonts w:ascii="Arial" w:hAnsi="Arial" w:cs="Arial"/>
          <w:color w:val="000000"/>
          <w:sz w:val="18"/>
          <w:szCs w:val="18"/>
        </w:rPr>
        <w:t>* podatek je potreben za preverbo v e-Dosje</w:t>
      </w:r>
    </w:p>
    <w:p w14:paraId="354486A2" w14:textId="77777777" w:rsidR="008D15FD" w:rsidRDefault="006A4588">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8D15FD" w14:paraId="69469D9C" w14:textId="77777777">
        <w:tc>
          <w:tcPr>
            <w:tcW w:w="2500" w:type="pct"/>
            <w:tcMar>
              <w:top w:w="75" w:type="dxa"/>
              <w:bottom w:w="75" w:type="dxa"/>
            </w:tcMar>
            <w:vAlign w:val="center"/>
          </w:tcPr>
          <w:p w14:paraId="20EDCE2B" w14:textId="77777777" w:rsidR="008D15FD" w:rsidRDefault="006A4588">
            <w:r>
              <w:rPr>
                <w:rFonts w:ascii="Arial" w:hAnsi="Arial" w:cs="Arial"/>
                <w:color w:val="000000"/>
                <w:position w:val="-2"/>
                <w:sz w:val="18"/>
                <w:szCs w:val="18"/>
              </w:rPr>
              <w:t>Kraj in datum:</w:t>
            </w:r>
          </w:p>
        </w:tc>
        <w:tc>
          <w:tcPr>
            <w:tcW w:w="0" w:type="auto"/>
            <w:tcMar>
              <w:top w:w="75" w:type="dxa"/>
              <w:bottom w:w="75" w:type="dxa"/>
            </w:tcMar>
            <w:vAlign w:val="center"/>
          </w:tcPr>
          <w:p w14:paraId="5E0B0EE0" w14:textId="77777777" w:rsidR="008D15FD" w:rsidRDefault="006A4588">
            <w:r>
              <w:rPr>
                <w:rFonts w:ascii="Arial" w:hAnsi="Arial" w:cs="Arial"/>
                <w:color w:val="000000"/>
                <w:position w:val="-2"/>
                <w:sz w:val="18"/>
                <w:szCs w:val="18"/>
              </w:rPr>
              <w:t>Ime in priimek: _____________________</w:t>
            </w:r>
          </w:p>
        </w:tc>
      </w:tr>
      <w:tr w:rsidR="008D15FD" w14:paraId="6FD07685" w14:textId="77777777">
        <w:tc>
          <w:tcPr>
            <w:tcW w:w="2500" w:type="pct"/>
            <w:tcMar>
              <w:top w:w="75" w:type="dxa"/>
              <w:bottom w:w="75" w:type="dxa"/>
            </w:tcMar>
            <w:vAlign w:val="center"/>
          </w:tcPr>
          <w:p w14:paraId="55195BA3" w14:textId="77777777" w:rsidR="008D15FD" w:rsidRDefault="006A4588">
            <w:r>
              <w:rPr>
                <w:rFonts w:ascii="Arial" w:hAnsi="Arial" w:cs="Arial"/>
                <w:color w:val="000000"/>
                <w:position w:val="-2"/>
                <w:sz w:val="18"/>
                <w:szCs w:val="18"/>
              </w:rPr>
              <w:t> </w:t>
            </w:r>
          </w:p>
        </w:tc>
        <w:tc>
          <w:tcPr>
            <w:tcW w:w="0" w:type="auto"/>
            <w:tcMar>
              <w:top w:w="75" w:type="dxa"/>
              <w:bottom w:w="75" w:type="dxa"/>
            </w:tcMar>
            <w:vAlign w:val="center"/>
          </w:tcPr>
          <w:p w14:paraId="48DD609E" w14:textId="77777777" w:rsidR="008D15FD" w:rsidRDefault="006A4588">
            <w:pPr>
              <w:jc w:val="center"/>
            </w:pPr>
            <w:r>
              <w:rPr>
                <w:rFonts w:ascii="Arial" w:hAnsi="Arial" w:cs="Arial"/>
                <w:color w:val="A9A9A9"/>
                <w:position w:val="-2"/>
                <w:sz w:val="18"/>
                <w:szCs w:val="18"/>
              </w:rPr>
              <w:t>(podpis)</w:t>
            </w:r>
          </w:p>
        </w:tc>
      </w:tr>
    </w:tbl>
    <w:p w14:paraId="2B5FC673" w14:textId="77777777" w:rsidR="008D15FD" w:rsidRDefault="006A4588">
      <w:pPr>
        <w:spacing w:before="225" w:after="225" w:line="240" w:lineRule="auto"/>
        <w:jc w:val="both"/>
      </w:pPr>
      <w:r>
        <w:rPr>
          <w:rFonts w:ascii="Arial" w:hAnsi="Arial" w:cs="Arial"/>
          <w:color w:val="000000"/>
          <w:sz w:val="18"/>
          <w:szCs w:val="18"/>
        </w:rPr>
        <w:t> </w:t>
      </w:r>
    </w:p>
    <w:p w14:paraId="144D069E" w14:textId="77777777" w:rsidR="008D15FD" w:rsidRDefault="006A4588">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A0390E5" w14:textId="77777777" w:rsidR="008D15FD" w:rsidRDefault="006A4588">
      <w:pPr>
        <w:spacing w:before="225" w:after="225" w:line="240" w:lineRule="auto"/>
        <w:jc w:val="both"/>
      </w:pPr>
      <w:r>
        <w:rPr>
          <w:rFonts w:ascii="Arial" w:hAnsi="Arial" w:cs="Arial"/>
          <w:color w:val="000000"/>
          <w:sz w:val="18"/>
          <w:szCs w:val="18"/>
        </w:rPr>
        <w:t> </w:t>
      </w:r>
    </w:p>
    <w:p w14:paraId="25DA958F" w14:textId="77777777" w:rsidR="008D15FD" w:rsidRDefault="008D15FD">
      <w:pPr>
        <w:sectPr w:rsidR="008D15FD" w:rsidSect="006E7A2B">
          <w:footerReference w:type="default" r:id="rId16"/>
          <w:pgSz w:w="11906" w:h="16838"/>
          <w:pgMar w:top="1418" w:right="1418" w:bottom="1418" w:left="1418" w:header="567" w:footer="596" w:gutter="0"/>
          <w:cols w:space="708"/>
          <w:docGrid w:linePitch="360"/>
        </w:sectPr>
      </w:pPr>
    </w:p>
    <w:p w14:paraId="4DA845CC" w14:textId="77777777" w:rsidR="006A4588" w:rsidRPr="00590863" w:rsidRDefault="006A4588"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4B8A7B73" w14:textId="77777777" w:rsidR="006A4588" w:rsidRPr="00252358" w:rsidRDefault="006A4588" w:rsidP="00252358"/>
    <w:p w14:paraId="1AAECA8A" w14:textId="77777777" w:rsidR="006A4588" w:rsidRDefault="006A458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3E9CC8DB" w14:textId="77777777" w:rsidR="006A4588" w:rsidRDefault="006A4588" w:rsidP="00EB2A75">
      <w:pPr>
        <w:spacing w:after="120"/>
        <w:rPr>
          <w:rFonts w:ascii="Arial" w:hAnsi="Arial" w:cs="Arial"/>
        </w:rPr>
      </w:pPr>
    </w:p>
    <w:p w14:paraId="1FD2404B" w14:textId="77777777" w:rsidR="008D15FD" w:rsidRDefault="006A4588">
      <w:pPr>
        <w:spacing w:before="225" w:after="225" w:line="240" w:lineRule="auto"/>
        <w:jc w:val="center"/>
      </w:pPr>
      <w:r>
        <w:rPr>
          <w:rFonts w:ascii="Arial" w:hAnsi="Arial" w:cs="Arial"/>
          <w:b/>
          <w:bCs/>
          <w:color w:val="000000"/>
          <w:sz w:val="24"/>
          <w:szCs w:val="24"/>
        </w:rPr>
        <w:t>MENIČNA IZJAVA</w:t>
      </w:r>
    </w:p>
    <w:p w14:paraId="5FF942B4" w14:textId="77777777" w:rsidR="008D15FD" w:rsidRDefault="006A4588">
      <w:pPr>
        <w:spacing w:before="225" w:after="225" w:line="240" w:lineRule="auto"/>
        <w:jc w:val="center"/>
      </w:pPr>
      <w:r>
        <w:rPr>
          <w:rFonts w:ascii="Arial" w:hAnsi="Arial" w:cs="Arial"/>
          <w:color w:val="000000"/>
          <w:sz w:val="21"/>
          <w:szCs w:val="21"/>
        </w:rPr>
        <w:t>s pooblastilom za izpolnitev in unovčenje menice</w:t>
      </w:r>
    </w:p>
    <w:p w14:paraId="7880DBD6" w14:textId="77777777" w:rsidR="008D15FD" w:rsidRDefault="006A4588">
      <w:pPr>
        <w:spacing w:before="225" w:after="225" w:line="240" w:lineRule="auto"/>
        <w:jc w:val="both"/>
      </w:pPr>
      <w:r>
        <w:rPr>
          <w:rFonts w:ascii="Arial" w:hAnsi="Arial" w:cs="Arial"/>
          <w:color w:val="000000"/>
          <w:sz w:val="18"/>
          <w:szCs w:val="18"/>
        </w:rPr>
        <w:t> </w:t>
      </w:r>
    </w:p>
    <w:p w14:paraId="027EA8E4" w14:textId="77777777" w:rsidR="008D15FD" w:rsidRDefault="006A4588">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5021E7F4" w14:textId="77777777" w:rsidR="008D15FD" w:rsidRDefault="006A4588">
      <w:pPr>
        <w:spacing w:before="225" w:after="225" w:line="240" w:lineRule="auto"/>
        <w:jc w:val="both"/>
      </w:pPr>
      <w:r>
        <w:rPr>
          <w:rFonts w:ascii="Arial" w:hAnsi="Arial" w:cs="Arial"/>
          <w:b/>
          <w:bCs/>
          <w:color w:val="000000"/>
          <w:sz w:val="18"/>
          <w:szCs w:val="18"/>
        </w:rPr>
        <w:t>ENDOSKOPSKA OPREMA, </w:t>
      </w:r>
      <w:r>
        <w:rPr>
          <w:rFonts w:ascii="Arial" w:hAnsi="Arial" w:cs="Arial"/>
          <w:color w:val="000000"/>
          <w:sz w:val="18"/>
          <w:szCs w:val="18"/>
        </w:rPr>
        <w:t>16-40/26</w:t>
      </w:r>
    </w:p>
    <w:p w14:paraId="3FCC4D2A" w14:textId="77777777" w:rsidR="008D15FD" w:rsidRDefault="006A458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BB926B7" w14:textId="77777777" w:rsidR="008D15FD" w:rsidRDefault="006A4588">
      <w:pPr>
        <w:spacing w:before="225" w:after="225" w:line="240" w:lineRule="auto"/>
        <w:jc w:val="both"/>
      </w:pPr>
      <w:r>
        <w:rPr>
          <w:rFonts w:ascii="Arial" w:hAnsi="Arial" w:cs="Arial"/>
          <w:color w:val="000000"/>
          <w:sz w:val="18"/>
          <w:szCs w:val="18"/>
        </w:rPr>
        <w:t> </w:t>
      </w:r>
    </w:p>
    <w:p w14:paraId="290F07E2" w14:textId="77777777" w:rsidR="008D15FD" w:rsidRDefault="006A4588">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40AE34EE" w14:textId="77777777" w:rsidR="008D15FD" w:rsidRDefault="006A4588">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6316167" w14:textId="77777777" w:rsidR="008D15FD" w:rsidRDefault="006A4588">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5F72AF8A" w14:textId="77777777" w:rsidR="008D15FD" w:rsidRDefault="006A458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DC53C8A" w14:textId="77777777" w:rsidR="008D15FD" w:rsidRDefault="006A458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2B05A31" w14:textId="77777777" w:rsidR="008D15FD" w:rsidRDefault="006A4588">
      <w:pPr>
        <w:spacing w:before="225" w:after="225" w:line="240" w:lineRule="auto"/>
        <w:jc w:val="both"/>
      </w:pPr>
      <w:r>
        <w:rPr>
          <w:rFonts w:ascii="Arial" w:hAnsi="Arial" w:cs="Arial"/>
          <w:color w:val="000000"/>
          <w:sz w:val="18"/>
          <w:szCs w:val="18"/>
        </w:rPr>
        <w:t> </w:t>
      </w:r>
    </w:p>
    <w:p w14:paraId="6280DE65" w14:textId="77777777" w:rsidR="008D15FD" w:rsidRDefault="006A4588">
      <w:pPr>
        <w:spacing w:before="225" w:after="225" w:line="240" w:lineRule="auto"/>
        <w:jc w:val="both"/>
      </w:pPr>
      <w:r>
        <w:rPr>
          <w:rFonts w:ascii="Arial" w:hAnsi="Arial" w:cs="Arial"/>
          <w:color w:val="000000"/>
          <w:sz w:val="18"/>
          <w:szCs w:val="18"/>
        </w:rPr>
        <w:t>Priloga: </w:t>
      </w:r>
    </w:p>
    <w:p w14:paraId="04E0A54F" w14:textId="77777777" w:rsidR="008D15FD" w:rsidRDefault="006A4588">
      <w:pPr>
        <w:spacing w:before="225" w:after="225" w:line="240" w:lineRule="auto"/>
        <w:jc w:val="both"/>
      </w:pPr>
      <w:r>
        <w:rPr>
          <w:rFonts w:ascii="Arial" w:hAnsi="Arial" w:cs="Arial"/>
          <w:color w:val="000000"/>
          <w:sz w:val="18"/>
          <w:szCs w:val="18"/>
        </w:rPr>
        <w:t>- bianco menica, podpisana in žigosana</w:t>
      </w:r>
    </w:p>
    <w:p w14:paraId="3932684B" w14:textId="77777777" w:rsidR="008D15FD" w:rsidRDefault="006A458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8D15FD" w14:paraId="475CD862" w14:textId="77777777">
        <w:tc>
          <w:tcPr>
            <w:tcW w:w="2500" w:type="pct"/>
            <w:tcMar>
              <w:top w:w="75" w:type="dxa"/>
              <w:bottom w:w="75" w:type="dxa"/>
            </w:tcMar>
            <w:vAlign w:val="center"/>
          </w:tcPr>
          <w:p w14:paraId="5DD7DF9C" w14:textId="77777777" w:rsidR="008D15FD" w:rsidRDefault="006A4588">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DAA3FC2" w14:textId="77777777" w:rsidR="008D15FD" w:rsidRDefault="006A4588">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D15FD" w14:paraId="0728F27B" w14:textId="77777777">
        <w:tc>
          <w:tcPr>
            <w:tcW w:w="2500" w:type="pct"/>
            <w:tcMar>
              <w:top w:w="75" w:type="dxa"/>
              <w:bottom w:w="75" w:type="dxa"/>
            </w:tcMar>
            <w:vAlign w:val="center"/>
          </w:tcPr>
          <w:p w14:paraId="4FE5F873" w14:textId="77777777" w:rsidR="008D15FD" w:rsidRDefault="006A4588">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4792D3E" w14:textId="77777777" w:rsidR="008D15FD" w:rsidRDefault="008D15FD"/>
          <w:p w14:paraId="77C978B7" w14:textId="77777777" w:rsidR="008D15FD" w:rsidRDefault="006A4588">
            <w:pPr>
              <w:jc w:val="center"/>
            </w:pPr>
            <w:r>
              <w:rPr>
                <w:rFonts w:ascii="Arial" w:hAnsi="Arial" w:cs="Arial"/>
                <w:color w:val="A9A9A9"/>
                <w:position w:val="-2"/>
                <w:sz w:val="18"/>
                <w:szCs w:val="18"/>
              </w:rPr>
              <w:t>(žig in podpis)</w:t>
            </w:r>
          </w:p>
        </w:tc>
      </w:tr>
    </w:tbl>
    <w:p w14:paraId="48EAFEAC" w14:textId="77777777" w:rsidR="008D15FD" w:rsidRDefault="006A4588">
      <w:pPr>
        <w:spacing w:before="225" w:after="225" w:line="240" w:lineRule="auto"/>
        <w:jc w:val="both"/>
      </w:pPr>
      <w:r>
        <w:rPr>
          <w:rFonts w:ascii="Arial" w:hAnsi="Arial" w:cs="Arial"/>
          <w:color w:val="000000"/>
          <w:sz w:val="18"/>
          <w:szCs w:val="18"/>
        </w:rPr>
        <w:t> </w:t>
      </w:r>
    </w:p>
    <w:p w14:paraId="7A38E9D8" w14:textId="77777777" w:rsidR="008D15FD" w:rsidRDefault="006A4588">
      <w:pPr>
        <w:spacing w:before="225" w:after="225" w:line="240" w:lineRule="auto"/>
        <w:jc w:val="both"/>
      </w:pPr>
      <w:r>
        <w:rPr>
          <w:rFonts w:ascii="Arial" w:hAnsi="Arial" w:cs="Arial"/>
          <w:color w:val="000000"/>
          <w:sz w:val="18"/>
          <w:szCs w:val="18"/>
        </w:rPr>
        <w:t> </w:t>
      </w:r>
    </w:p>
    <w:p w14:paraId="746FE9BE" w14:textId="77777777" w:rsidR="008D15FD" w:rsidRDefault="008D15FD">
      <w:pPr>
        <w:sectPr w:rsidR="008D15FD" w:rsidSect="006E7A2B">
          <w:footerReference w:type="default" r:id="rId17"/>
          <w:pgSz w:w="11906" w:h="16838"/>
          <w:pgMar w:top="1418" w:right="1418" w:bottom="1418" w:left="1418" w:header="567" w:footer="596" w:gutter="0"/>
          <w:cols w:space="708"/>
          <w:docGrid w:linePitch="360"/>
        </w:sectPr>
      </w:pPr>
    </w:p>
    <w:p w14:paraId="04671BFB" w14:textId="77777777" w:rsidR="006A4588" w:rsidRPr="00590863" w:rsidRDefault="006A4588"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02A92CB3" w14:textId="77777777" w:rsidR="006A4588" w:rsidRPr="00252358" w:rsidRDefault="006A4588" w:rsidP="00252358"/>
    <w:p w14:paraId="2F249191" w14:textId="77777777" w:rsidR="006A4588" w:rsidRDefault="006A458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28F1268B" w14:textId="77777777" w:rsidR="006A4588" w:rsidRDefault="006A4588" w:rsidP="00EB2A75">
      <w:pPr>
        <w:spacing w:after="120"/>
        <w:rPr>
          <w:rFonts w:ascii="Arial" w:hAnsi="Arial" w:cs="Arial"/>
        </w:rPr>
      </w:pPr>
    </w:p>
    <w:p w14:paraId="46607C2F" w14:textId="77777777" w:rsidR="008D15FD" w:rsidRDefault="006A4588">
      <w:pPr>
        <w:spacing w:before="225" w:after="225" w:line="240" w:lineRule="auto"/>
        <w:jc w:val="center"/>
      </w:pPr>
      <w:r>
        <w:rPr>
          <w:rFonts w:ascii="Arial" w:hAnsi="Arial" w:cs="Arial"/>
          <w:b/>
          <w:bCs/>
          <w:color w:val="000000"/>
          <w:sz w:val="24"/>
          <w:szCs w:val="24"/>
        </w:rPr>
        <w:t>MENIČNA IZJAVA</w:t>
      </w:r>
    </w:p>
    <w:p w14:paraId="7E89012B" w14:textId="77777777" w:rsidR="008D15FD" w:rsidRDefault="006A4588">
      <w:pPr>
        <w:spacing w:before="225" w:after="225" w:line="240" w:lineRule="auto"/>
        <w:jc w:val="center"/>
      </w:pPr>
      <w:r>
        <w:rPr>
          <w:rFonts w:ascii="Arial" w:hAnsi="Arial" w:cs="Arial"/>
          <w:color w:val="000000"/>
          <w:sz w:val="21"/>
          <w:szCs w:val="21"/>
        </w:rPr>
        <w:t>s pooblastilom za izpolnitev in unovčenje menice</w:t>
      </w:r>
    </w:p>
    <w:p w14:paraId="68FED69D" w14:textId="77777777" w:rsidR="008D15FD" w:rsidRDefault="006A4588">
      <w:pPr>
        <w:spacing w:before="225" w:after="225" w:line="240" w:lineRule="auto"/>
        <w:jc w:val="both"/>
      </w:pPr>
      <w:r>
        <w:rPr>
          <w:rFonts w:ascii="Arial" w:hAnsi="Arial" w:cs="Arial"/>
          <w:color w:val="000000"/>
          <w:sz w:val="18"/>
          <w:szCs w:val="18"/>
        </w:rPr>
        <w:t> </w:t>
      </w:r>
    </w:p>
    <w:p w14:paraId="137C38F4" w14:textId="77777777" w:rsidR="008D15FD" w:rsidRDefault="006A4588">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1FA19C0B" w14:textId="77777777" w:rsidR="008D15FD" w:rsidRDefault="006A4588">
      <w:pPr>
        <w:spacing w:before="225" w:after="225" w:line="240" w:lineRule="auto"/>
        <w:jc w:val="both"/>
      </w:pPr>
      <w:r>
        <w:rPr>
          <w:rFonts w:ascii="Arial" w:hAnsi="Arial" w:cs="Arial"/>
          <w:b/>
          <w:bCs/>
          <w:color w:val="000000"/>
          <w:sz w:val="18"/>
          <w:szCs w:val="18"/>
        </w:rPr>
        <w:t>ENDOSKOPSKA OPREMA, </w:t>
      </w:r>
      <w:r>
        <w:rPr>
          <w:rFonts w:ascii="Arial" w:hAnsi="Arial" w:cs="Arial"/>
          <w:color w:val="000000"/>
          <w:sz w:val="18"/>
          <w:szCs w:val="18"/>
        </w:rPr>
        <w:t>16-40/26</w:t>
      </w:r>
    </w:p>
    <w:p w14:paraId="15EC1CB4" w14:textId="77777777" w:rsidR="008D15FD" w:rsidRDefault="006A458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E15DC8A" w14:textId="77777777" w:rsidR="008D15FD" w:rsidRDefault="006A4588">
      <w:pPr>
        <w:spacing w:before="225" w:after="225" w:line="240" w:lineRule="auto"/>
        <w:jc w:val="both"/>
      </w:pPr>
      <w:r>
        <w:rPr>
          <w:rFonts w:ascii="Arial" w:hAnsi="Arial" w:cs="Arial"/>
          <w:color w:val="000000"/>
          <w:sz w:val="18"/>
          <w:szCs w:val="18"/>
        </w:rPr>
        <w:t> </w:t>
      </w:r>
    </w:p>
    <w:p w14:paraId="47BA67FC" w14:textId="77777777" w:rsidR="008D15FD" w:rsidRDefault="006A4588">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5533FDD2" w14:textId="77777777" w:rsidR="008D15FD" w:rsidRDefault="006A4588">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69D41DF" w14:textId="77777777" w:rsidR="008D15FD" w:rsidRDefault="006A4588">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9F4E706" w14:textId="77777777" w:rsidR="008D15FD" w:rsidRDefault="006A458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34F90F1" w14:textId="77777777" w:rsidR="008D15FD" w:rsidRDefault="006A458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E785D7D" w14:textId="77777777" w:rsidR="008D15FD" w:rsidRDefault="006A4588">
      <w:pPr>
        <w:spacing w:before="225" w:after="225" w:line="240" w:lineRule="auto"/>
        <w:jc w:val="both"/>
      </w:pPr>
      <w:r>
        <w:rPr>
          <w:rFonts w:ascii="Arial" w:hAnsi="Arial" w:cs="Arial"/>
          <w:color w:val="000000"/>
          <w:sz w:val="18"/>
          <w:szCs w:val="18"/>
        </w:rPr>
        <w:t>Priloga: </w:t>
      </w:r>
    </w:p>
    <w:p w14:paraId="6AA792D9" w14:textId="77777777" w:rsidR="008D15FD" w:rsidRDefault="006A4588">
      <w:pPr>
        <w:spacing w:before="225" w:after="225" w:line="240" w:lineRule="auto"/>
        <w:jc w:val="both"/>
      </w:pPr>
      <w:r>
        <w:rPr>
          <w:rFonts w:ascii="Arial" w:hAnsi="Arial" w:cs="Arial"/>
          <w:color w:val="000000"/>
          <w:sz w:val="18"/>
          <w:szCs w:val="18"/>
        </w:rPr>
        <w:t>- bianco menica, podpisana in žigosana</w:t>
      </w:r>
    </w:p>
    <w:p w14:paraId="39B97436" w14:textId="77777777" w:rsidR="008D15FD" w:rsidRDefault="006A458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8D15FD" w14:paraId="223EE630" w14:textId="77777777">
        <w:tc>
          <w:tcPr>
            <w:tcW w:w="2500" w:type="pct"/>
            <w:tcMar>
              <w:top w:w="75" w:type="dxa"/>
              <w:bottom w:w="75" w:type="dxa"/>
            </w:tcMar>
            <w:vAlign w:val="center"/>
          </w:tcPr>
          <w:p w14:paraId="1AAC0C3E" w14:textId="77777777" w:rsidR="008D15FD" w:rsidRDefault="006A4588">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55E6B15" w14:textId="77777777" w:rsidR="008D15FD" w:rsidRDefault="006A4588">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8D15FD" w14:paraId="56E0DDAC" w14:textId="77777777">
        <w:tc>
          <w:tcPr>
            <w:tcW w:w="2500" w:type="pct"/>
            <w:tcMar>
              <w:top w:w="75" w:type="dxa"/>
              <w:bottom w:w="75" w:type="dxa"/>
            </w:tcMar>
            <w:vAlign w:val="center"/>
          </w:tcPr>
          <w:p w14:paraId="621185F1" w14:textId="77777777" w:rsidR="008D15FD" w:rsidRDefault="006A4588">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54C6BD4" w14:textId="77777777" w:rsidR="008D15FD" w:rsidRDefault="008D15FD"/>
          <w:p w14:paraId="6FD198D4" w14:textId="77777777" w:rsidR="008D15FD" w:rsidRDefault="006A4588">
            <w:pPr>
              <w:jc w:val="center"/>
            </w:pPr>
            <w:r>
              <w:rPr>
                <w:rFonts w:ascii="Arial" w:hAnsi="Arial" w:cs="Arial"/>
                <w:color w:val="A9A9A9"/>
                <w:position w:val="-2"/>
                <w:sz w:val="18"/>
                <w:szCs w:val="18"/>
              </w:rPr>
              <w:t>(žig in podpis)</w:t>
            </w:r>
          </w:p>
        </w:tc>
      </w:tr>
    </w:tbl>
    <w:p w14:paraId="0BA4F59D" w14:textId="77777777" w:rsidR="008D15FD" w:rsidRDefault="006A4588">
      <w:pPr>
        <w:spacing w:before="225" w:after="225" w:line="240" w:lineRule="auto"/>
        <w:jc w:val="both"/>
      </w:pPr>
      <w:r>
        <w:rPr>
          <w:rFonts w:ascii="Arial" w:hAnsi="Arial" w:cs="Arial"/>
          <w:color w:val="000000"/>
          <w:sz w:val="18"/>
          <w:szCs w:val="18"/>
        </w:rPr>
        <w:t> </w:t>
      </w:r>
    </w:p>
    <w:p w14:paraId="526F519D" w14:textId="77777777" w:rsidR="008D15FD" w:rsidRDefault="006A4588">
      <w:pPr>
        <w:spacing w:before="225" w:after="225" w:line="240" w:lineRule="auto"/>
        <w:jc w:val="both"/>
      </w:pPr>
      <w:r>
        <w:rPr>
          <w:rFonts w:ascii="Arial" w:hAnsi="Arial" w:cs="Arial"/>
          <w:color w:val="000000"/>
          <w:sz w:val="18"/>
          <w:szCs w:val="18"/>
        </w:rPr>
        <w:t> </w:t>
      </w:r>
    </w:p>
    <w:p w14:paraId="139ADC1D" w14:textId="77777777" w:rsidR="008D15FD" w:rsidRDefault="008D15FD">
      <w:pPr>
        <w:sectPr w:rsidR="008D15FD" w:rsidSect="006E7A2B">
          <w:footerReference w:type="default" r:id="rId18"/>
          <w:pgSz w:w="11906" w:h="16838"/>
          <w:pgMar w:top="1418" w:right="1418" w:bottom="1418" w:left="1418" w:header="567" w:footer="596" w:gutter="0"/>
          <w:cols w:space="708"/>
          <w:docGrid w:linePitch="360"/>
        </w:sectPr>
      </w:pPr>
    </w:p>
    <w:p w14:paraId="36FB037A" w14:textId="77777777" w:rsidR="006A4588" w:rsidRPr="00590863" w:rsidRDefault="006A4588"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56C128F9" w14:textId="77777777" w:rsidR="006A4588" w:rsidRPr="00252358" w:rsidRDefault="006A4588" w:rsidP="00252358"/>
    <w:p w14:paraId="4B4DC780" w14:textId="77777777" w:rsidR="006A4588" w:rsidRDefault="006A458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1EB5AB0" w14:textId="77777777" w:rsidR="006A4588" w:rsidRDefault="006A4588" w:rsidP="00EB2A75">
      <w:pPr>
        <w:spacing w:after="120"/>
        <w:rPr>
          <w:rFonts w:ascii="Arial" w:hAnsi="Arial" w:cs="Arial"/>
        </w:rPr>
      </w:pPr>
    </w:p>
    <w:p w14:paraId="3D02B59B" w14:textId="77777777" w:rsidR="008D15FD" w:rsidRDefault="006A4588">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BFDC079" w14:textId="77777777" w:rsidR="008D15FD" w:rsidRDefault="006A4588">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8D15FD" w14:paraId="4EDD09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CD9F2C" w14:textId="77777777" w:rsidR="008D15FD" w:rsidRDefault="006A4588">
            <w:pPr>
              <w:spacing w:before="135" w:after="135"/>
              <w:jc w:val="both"/>
              <w:textAlignment w:val="center"/>
            </w:pPr>
            <w:r>
              <w:rPr>
                <w:rFonts w:ascii="Arial" w:hAnsi="Arial" w:cs="Arial"/>
                <w:b/>
                <w:bCs/>
                <w:color w:val="000000"/>
                <w:position w:val="-2"/>
                <w:sz w:val="18"/>
                <w:szCs w:val="18"/>
              </w:rPr>
              <w:t>Ime in priimek</w:t>
            </w:r>
          </w:p>
          <w:p w14:paraId="2B60442F" w14:textId="77777777" w:rsidR="008D15FD" w:rsidRDefault="006A4588">
            <w:pPr>
              <w:spacing w:before="135" w:after="135"/>
              <w:jc w:val="both"/>
              <w:textAlignment w:val="center"/>
            </w:pPr>
            <w:r>
              <w:rPr>
                <w:rFonts w:ascii="Arial" w:hAnsi="Arial" w:cs="Arial"/>
                <w:b/>
                <w:bCs/>
                <w:color w:val="000000"/>
                <w:position w:val="-2"/>
                <w:sz w:val="18"/>
                <w:szCs w:val="18"/>
              </w:rPr>
              <w:t>ali</w:t>
            </w:r>
          </w:p>
          <w:p w14:paraId="272499D0" w14:textId="77777777" w:rsidR="008D15FD" w:rsidRDefault="006A4588">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2D9921" w14:textId="77777777" w:rsidR="008D15FD" w:rsidRDefault="006A4588">
            <w:pPr>
              <w:spacing w:before="135" w:after="135"/>
              <w:jc w:val="both"/>
              <w:textAlignment w:val="center"/>
            </w:pPr>
            <w:r>
              <w:rPr>
                <w:rFonts w:ascii="Arial" w:hAnsi="Arial" w:cs="Arial"/>
                <w:b/>
                <w:bCs/>
                <w:color w:val="000000"/>
                <w:position w:val="-2"/>
                <w:sz w:val="18"/>
                <w:szCs w:val="18"/>
              </w:rPr>
              <w:t>Naslov prebivališča</w:t>
            </w:r>
          </w:p>
          <w:p w14:paraId="6A585549" w14:textId="77777777" w:rsidR="008D15FD" w:rsidRDefault="006A4588">
            <w:pPr>
              <w:spacing w:before="135" w:after="135"/>
              <w:jc w:val="both"/>
              <w:textAlignment w:val="center"/>
            </w:pPr>
            <w:r>
              <w:rPr>
                <w:rFonts w:ascii="Arial" w:hAnsi="Arial" w:cs="Arial"/>
                <w:b/>
                <w:bCs/>
                <w:color w:val="000000"/>
                <w:position w:val="-2"/>
                <w:sz w:val="18"/>
                <w:szCs w:val="18"/>
              </w:rPr>
              <w:t>ali</w:t>
            </w:r>
          </w:p>
          <w:p w14:paraId="59CCCA9A" w14:textId="77777777" w:rsidR="008D15FD" w:rsidRDefault="006A458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85642B" w14:textId="77777777" w:rsidR="008D15FD" w:rsidRDefault="006A4588">
            <w:pPr>
              <w:spacing w:before="135" w:after="135"/>
              <w:jc w:val="both"/>
              <w:textAlignment w:val="center"/>
            </w:pPr>
            <w:r>
              <w:rPr>
                <w:rFonts w:ascii="Arial" w:hAnsi="Arial" w:cs="Arial"/>
                <w:b/>
                <w:bCs/>
                <w:color w:val="000000"/>
                <w:position w:val="-2"/>
                <w:sz w:val="18"/>
                <w:szCs w:val="18"/>
              </w:rPr>
              <w:t>Delež lastništva</w:t>
            </w:r>
          </w:p>
          <w:p w14:paraId="38608084" w14:textId="77777777" w:rsidR="008D15FD" w:rsidRDefault="006A4588">
            <w:pPr>
              <w:spacing w:before="135" w:after="135"/>
              <w:jc w:val="both"/>
              <w:textAlignment w:val="center"/>
            </w:pPr>
            <w:r>
              <w:rPr>
                <w:rFonts w:ascii="Arial" w:hAnsi="Arial" w:cs="Arial"/>
                <w:b/>
                <w:bCs/>
                <w:color w:val="000000"/>
                <w:position w:val="-2"/>
                <w:sz w:val="18"/>
                <w:szCs w:val="18"/>
              </w:rPr>
              <w:t>ali</w:t>
            </w:r>
          </w:p>
          <w:p w14:paraId="692F18F3" w14:textId="77777777" w:rsidR="008D15FD" w:rsidRDefault="006A4588">
            <w:pPr>
              <w:spacing w:before="135" w:after="135"/>
              <w:jc w:val="both"/>
              <w:textAlignment w:val="center"/>
            </w:pPr>
            <w:r>
              <w:rPr>
                <w:rFonts w:ascii="Arial" w:hAnsi="Arial" w:cs="Arial"/>
                <w:b/>
                <w:bCs/>
                <w:color w:val="000000"/>
                <w:position w:val="-2"/>
                <w:sz w:val="18"/>
                <w:szCs w:val="18"/>
              </w:rPr>
              <w:t>Delež lastništva gospodarskega subjekta</w:t>
            </w:r>
          </w:p>
        </w:tc>
      </w:tr>
      <w:tr w:rsidR="008D15FD" w14:paraId="7EA67AF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C9252A"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A384A4"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44CE4" w14:textId="77777777" w:rsidR="008D15FD" w:rsidRDefault="006A4588">
            <w:pPr>
              <w:spacing w:before="135" w:after="135"/>
              <w:jc w:val="both"/>
              <w:textAlignment w:val="center"/>
            </w:pPr>
            <w:r>
              <w:rPr>
                <w:rFonts w:ascii="Arial" w:hAnsi="Arial" w:cs="Arial"/>
                <w:color w:val="000000"/>
                <w:position w:val="-2"/>
                <w:sz w:val="18"/>
                <w:szCs w:val="18"/>
              </w:rPr>
              <w:t> </w:t>
            </w:r>
          </w:p>
        </w:tc>
      </w:tr>
      <w:tr w:rsidR="008D15FD" w14:paraId="6C21869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C8B2D8"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81E335"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640D1" w14:textId="77777777" w:rsidR="008D15FD" w:rsidRDefault="006A4588">
            <w:pPr>
              <w:spacing w:before="135" w:after="135"/>
              <w:jc w:val="both"/>
              <w:textAlignment w:val="center"/>
            </w:pPr>
            <w:r>
              <w:rPr>
                <w:rFonts w:ascii="Arial" w:hAnsi="Arial" w:cs="Arial"/>
                <w:color w:val="000000"/>
                <w:position w:val="-2"/>
                <w:sz w:val="18"/>
                <w:szCs w:val="18"/>
              </w:rPr>
              <w:t> </w:t>
            </w:r>
          </w:p>
        </w:tc>
      </w:tr>
      <w:tr w:rsidR="008D15FD" w14:paraId="4AF90DE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3521A6"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D291"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2E8C8" w14:textId="77777777" w:rsidR="008D15FD" w:rsidRDefault="006A4588">
            <w:pPr>
              <w:spacing w:before="135" w:after="135"/>
              <w:jc w:val="both"/>
              <w:textAlignment w:val="center"/>
            </w:pPr>
            <w:r>
              <w:rPr>
                <w:rFonts w:ascii="Arial" w:hAnsi="Arial" w:cs="Arial"/>
                <w:color w:val="000000"/>
                <w:position w:val="-2"/>
                <w:sz w:val="18"/>
                <w:szCs w:val="18"/>
              </w:rPr>
              <w:t> </w:t>
            </w:r>
          </w:p>
        </w:tc>
      </w:tr>
      <w:tr w:rsidR="008D15FD" w14:paraId="2D2EB36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976189"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859FF4"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565605" w14:textId="77777777" w:rsidR="008D15FD" w:rsidRDefault="006A4588">
            <w:pPr>
              <w:spacing w:before="135" w:after="135"/>
              <w:jc w:val="both"/>
              <w:textAlignment w:val="center"/>
            </w:pPr>
            <w:r>
              <w:rPr>
                <w:rFonts w:ascii="Arial" w:hAnsi="Arial" w:cs="Arial"/>
                <w:color w:val="000000"/>
                <w:position w:val="-2"/>
                <w:sz w:val="18"/>
                <w:szCs w:val="18"/>
              </w:rPr>
              <w:t> </w:t>
            </w:r>
          </w:p>
        </w:tc>
      </w:tr>
    </w:tbl>
    <w:p w14:paraId="73A4D84B" w14:textId="77777777" w:rsidR="008D15FD" w:rsidRDefault="006A4588">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8D15FD" w14:paraId="6138E6B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0AB4B4" w14:textId="77777777" w:rsidR="008D15FD" w:rsidRDefault="006A4588">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C30FD2" w14:textId="77777777" w:rsidR="008D15FD" w:rsidRDefault="006A458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42A821" w14:textId="77777777" w:rsidR="008D15FD" w:rsidRDefault="006A4588">
            <w:pPr>
              <w:spacing w:before="135" w:after="135"/>
              <w:jc w:val="both"/>
              <w:textAlignment w:val="center"/>
            </w:pPr>
            <w:r>
              <w:rPr>
                <w:rFonts w:ascii="Arial" w:hAnsi="Arial" w:cs="Arial"/>
                <w:b/>
                <w:bCs/>
                <w:color w:val="000000"/>
                <w:position w:val="-2"/>
                <w:sz w:val="18"/>
                <w:szCs w:val="18"/>
              </w:rPr>
              <w:t>Delež lastništva gospodarskega subjekta</w:t>
            </w:r>
          </w:p>
        </w:tc>
      </w:tr>
      <w:tr w:rsidR="008D15FD" w14:paraId="27C78BC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F79D19"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529EC6"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1F1D6" w14:textId="77777777" w:rsidR="008D15FD" w:rsidRDefault="006A4588">
            <w:pPr>
              <w:spacing w:before="135" w:after="135"/>
              <w:jc w:val="both"/>
              <w:textAlignment w:val="center"/>
            </w:pPr>
            <w:r>
              <w:rPr>
                <w:rFonts w:ascii="Arial" w:hAnsi="Arial" w:cs="Arial"/>
                <w:color w:val="000000"/>
                <w:position w:val="-2"/>
                <w:sz w:val="18"/>
                <w:szCs w:val="18"/>
              </w:rPr>
              <w:t> </w:t>
            </w:r>
          </w:p>
        </w:tc>
      </w:tr>
      <w:tr w:rsidR="008D15FD" w14:paraId="51A911C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499CB2"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0D1EDE"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66326C" w14:textId="77777777" w:rsidR="008D15FD" w:rsidRDefault="006A4588">
            <w:pPr>
              <w:spacing w:before="135" w:after="135"/>
              <w:jc w:val="both"/>
              <w:textAlignment w:val="center"/>
            </w:pPr>
            <w:r>
              <w:rPr>
                <w:rFonts w:ascii="Arial" w:hAnsi="Arial" w:cs="Arial"/>
                <w:color w:val="000000"/>
                <w:position w:val="-2"/>
                <w:sz w:val="18"/>
                <w:szCs w:val="18"/>
              </w:rPr>
              <w:t> </w:t>
            </w:r>
          </w:p>
        </w:tc>
      </w:tr>
      <w:tr w:rsidR="008D15FD" w14:paraId="13EE1E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1CEAFE"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700657"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AFF8F1" w14:textId="77777777" w:rsidR="008D15FD" w:rsidRDefault="006A4588">
            <w:pPr>
              <w:spacing w:before="135" w:after="135"/>
              <w:jc w:val="both"/>
              <w:textAlignment w:val="center"/>
            </w:pPr>
            <w:r>
              <w:rPr>
                <w:rFonts w:ascii="Arial" w:hAnsi="Arial" w:cs="Arial"/>
                <w:color w:val="000000"/>
                <w:position w:val="-2"/>
                <w:sz w:val="18"/>
                <w:szCs w:val="18"/>
              </w:rPr>
              <w:t> </w:t>
            </w:r>
          </w:p>
        </w:tc>
      </w:tr>
      <w:tr w:rsidR="008D15FD" w14:paraId="5A085D2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102723"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BA3085" w14:textId="77777777" w:rsidR="008D15FD" w:rsidRDefault="006A458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E4511C" w14:textId="77777777" w:rsidR="008D15FD" w:rsidRDefault="006A4588">
            <w:pPr>
              <w:spacing w:before="135" w:after="135"/>
              <w:jc w:val="both"/>
              <w:textAlignment w:val="center"/>
            </w:pPr>
            <w:r>
              <w:rPr>
                <w:rFonts w:ascii="Arial" w:hAnsi="Arial" w:cs="Arial"/>
                <w:color w:val="000000"/>
                <w:position w:val="-2"/>
                <w:sz w:val="18"/>
                <w:szCs w:val="18"/>
              </w:rPr>
              <w:t> </w:t>
            </w:r>
          </w:p>
        </w:tc>
      </w:tr>
    </w:tbl>
    <w:p w14:paraId="0DE9E9E0" w14:textId="77777777" w:rsidR="008D15FD" w:rsidRDefault="006A4588">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D15FD" w14:paraId="521659E1" w14:textId="77777777">
        <w:tc>
          <w:tcPr>
            <w:tcW w:w="4080" w:type="dxa"/>
            <w:tcMar>
              <w:top w:w="75" w:type="dxa"/>
              <w:bottom w:w="75" w:type="dxa"/>
            </w:tcMar>
            <w:vAlign w:val="center"/>
          </w:tcPr>
          <w:p w14:paraId="61BDE7E7" w14:textId="77777777" w:rsidR="008D15FD" w:rsidRDefault="006A4588">
            <w:r>
              <w:rPr>
                <w:rFonts w:ascii="Arial" w:hAnsi="Arial" w:cs="Arial"/>
                <w:color w:val="000000"/>
                <w:position w:val="-2"/>
                <w:sz w:val="18"/>
                <w:szCs w:val="18"/>
              </w:rPr>
              <w:t>Kraj in datum:</w:t>
            </w:r>
          </w:p>
        </w:tc>
        <w:tc>
          <w:tcPr>
            <w:tcW w:w="0" w:type="auto"/>
            <w:tcMar>
              <w:top w:w="75" w:type="dxa"/>
              <w:bottom w:w="75" w:type="dxa"/>
            </w:tcMar>
            <w:vAlign w:val="center"/>
          </w:tcPr>
          <w:p w14:paraId="4D76653B" w14:textId="77777777" w:rsidR="008D15FD" w:rsidRDefault="006A4588">
            <w:r>
              <w:rPr>
                <w:rFonts w:ascii="Arial" w:hAnsi="Arial" w:cs="Arial"/>
                <w:color w:val="000000"/>
                <w:position w:val="-2"/>
                <w:sz w:val="18"/>
                <w:szCs w:val="18"/>
              </w:rPr>
              <w:t>Ime in priimek: _____________________</w:t>
            </w:r>
          </w:p>
        </w:tc>
      </w:tr>
      <w:tr w:rsidR="008D15FD" w14:paraId="43B2C042" w14:textId="77777777">
        <w:tc>
          <w:tcPr>
            <w:tcW w:w="4080" w:type="dxa"/>
            <w:tcMar>
              <w:top w:w="75" w:type="dxa"/>
              <w:bottom w:w="75" w:type="dxa"/>
            </w:tcMar>
            <w:vAlign w:val="center"/>
          </w:tcPr>
          <w:p w14:paraId="3E82F796" w14:textId="77777777" w:rsidR="008D15FD" w:rsidRDefault="006A4588">
            <w:r>
              <w:rPr>
                <w:rFonts w:ascii="Arial" w:hAnsi="Arial" w:cs="Arial"/>
                <w:color w:val="000000"/>
                <w:position w:val="-2"/>
                <w:sz w:val="18"/>
                <w:szCs w:val="18"/>
              </w:rPr>
              <w:t> </w:t>
            </w:r>
          </w:p>
        </w:tc>
        <w:tc>
          <w:tcPr>
            <w:tcW w:w="0" w:type="auto"/>
            <w:tcMar>
              <w:top w:w="75" w:type="dxa"/>
              <w:bottom w:w="75" w:type="dxa"/>
            </w:tcMar>
            <w:vAlign w:val="center"/>
          </w:tcPr>
          <w:p w14:paraId="41611015" w14:textId="77777777" w:rsidR="008D15FD" w:rsidRDefault="006A4588">
            <w:pPr>
              <w:jc w:val="center"/>
            </w:pPr>
            <w:r>
              <w:rPr>
                <w:rFonts w:ascii="Arial" w:hAnsi="Arial" w:cs="Arial"/>
                <w:color w:val="000000"/>
                <w:position w:val="-2"/>
                <w:sz w:val="18"/>
                <w:szCs w:val="18"/>
              </w:rPr>
              <w:t>(žig in podpis)</w:t>
            </w:r>
          </w:p>
        </w:tc>
      </w:tr>
    </w:tbl>
    <w:p w14:paraId="3B867A85" w14:textId="77777777" w:rsidR="008D15FD" w:rsidRDefault="006A4588">
      <w:pPr>
        <w:spacing w:before="225" w:after="225" w:line="240" w:lineRule="auto"/>
        <w:jc w:val="both"/>
      </w:pPr>
      <w:r>
        <w:rPr>
          <w:rFonts w:ascii="Arial" w:hAnsi="Arial" w:cs="Arial"/>
          <w:color w:val="000000"/>
          <w:sz w:val="18"/>
          <w:szCs w:val="18"/>
        </w:rPr>
        <w:t> </w:t>
      </w:r>
    </w:p>
    <w:p w14:paraId="3117124A" w14:textId="77777777" w:rsidR="008D15FD" w:rsidRDefault="006A4588">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D256FC8" w14:textId="77777777" w:rsidR="008D15FD" w:rsidRDefault="008D15FD">
      <w:pPr>
        <w:sectPr w:rsidR="008D15FD" w:rsidSect="006E7A2B">
          <w:footerReference w:type="default" r:id="rId19"/>
          <w:pgSz w:w="11906" w:h="16838"/>
          <w:pgMar w:top="1418" w:right="1418" w:bottom="1418" w:left="1418" w:header="567" w:footer="596" w:gutter="0"/>
          <w:cols w:space="708"/>
          <w:docGrid w:linePitch="360"/>
        </w:sectPr>
      </w:pPr>
    </w:p>
    <w:p w14:paraId="003E2FC4" w14:textId="77777777" w:rsidR="006A4588" w:rsidRPr="00116091" w:rsidRDefault="006A4588"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6CBB1917" w14:textId="77777777" w:rsidR="006A4588" w:rsidRDefault="006A4588" w:rsidP="00AC0380">
      <w:pPr>
        <w:rPr>
          <w:rFonts w:ascii="Arial" w:hAnsi="Arial" w:cs="Arial"/>
        </w:rPr>
      </w:pPr>
    </w:p>
    <w:p w14:paraId="60BE6B9C" w14:textId="77777777" w:rsidR="008D15FD" w:rsidRDefault="006A4588">
      <w:pPr>
        <w:spacing w:before="224" w:after="224" w:line="240" w:lineRule="auto"/>
        <w:jc w:val="center"/>
        <w:outlineLvl w:val="1"/>
      </w:pPr>
      <w:r>
        <w:rPr>
          <w:rFonts w:ascii="Arial" w:hAnsi="Arial" w:cs="Arial"/>
          <w:b/>
          <w:bCs/>
          <w:color w:val="000000"/>
          <w:sz w:val="27"/>
          <w:szCs w:val="27"/>
        </w:rPr>
        <w:t>POGODBA O DOBAVI MEDICINSKE OPREME</w:t>
      </w:r>
    </w:p>
    <w:p w14:paraId="04332940" w14:textId="77777777" w:rsidR="008D15FD" w:rsidRDefault="006A4588">
      <w:pPr>
        <w:spacing w:before="225" w:after="225" w:line="240" w:lineRule="auto"/>
        <w:jc w:val="center"/>
      </w:pPr>
      <w:r>
        <w:rPr>
          <w:rFonts w:ascii="Arial" w:hAnsi="Arial" w:cs="Arial"/>
          <w:color w:val="000000"/>
          <w:sz w:val="18"/>
          <w:szCs w:val="18"/>
        </w:rPr>
        <w:t>sklenjena med</w:t>
      </w:r>
    </w:p>
    <w:p w14:paraId="39C22D1B" w14:textId="77777777" w:rsidR="008D15FD" w:rsidRDefault="006A4588">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200"/>
      </w:tblGrid>
      <w:tr w:rsidR="008D15FD" w14:paraId="47208323" w14:textId="77777777">
        <w:tc>
          <w:tcPr>
            <w:tcW w:w="3300" w:type="dxa"/>
            <w:tcMar>
              <w:top w:w="0" w:type="auto"/>
              <w:bottom w:w="0" w:type="auto"/>
            </w:tcMar>
            <w:vAlign w:val="center"/>
          </w:tcPr>
          <w:p w14:paraId="694928C4" w14:textId="77777777" w:rsidR="008D15FD" w:rsidRDefault="006A4588">
            <w:r>
              <w:rPr>
                <w:rFonts w:ascii="Arial" w:hAnsi="Arial" w:cs="Arial"/>
                <w:color w:val="000000"/>
                <w:position w:val="-2"/>
                <w:sz w:val="18"/>
                <w:szCs w:val="18"/>
              </w:rPr>
              <w:t>Matična številka:</w:t>
            </w:r>
          </w:p>
        </w:tc>
        <w:tc>
          <w:tcPr>
            <w:tcW w:w="0" w:type="auto"/>
            <w:tcMar>
              <w:top w:w="0" w:type="auto"/>
              <w:bottom w:w="0" w:type="auto"/>
            </w:tcMar>
            <w:vAlign w:val="center"/>
          </w:tcPr>
          <w:p w14:paraId="36ADDDBE" w14:textId="77777777" w:rsidR="008D15FD" w:rsidRDefault="006A4588">
            <w:r>
              <w:rPr>
                <w:rFonts w:ascii="Arial" w:hAnsi="Arial" w:cs="Arial"/>
                <w:color w:val="000000"/>
                <w:position w:val="-2"/>
                <w:sz w:val="18"/>
                <w:szCs w:val="18"/>
              </w:rPr>
              <w:t>5054621000</w:t>
            </w:r>
          </w:p>
        </w:tc>
      </w:tr>
      <w:tr w:rsidR="008D15FD" w14:paraId="465C8C01" w14:textId="77777777">
        <w:tc>
          <w:tcPr>
            <w:tcW w:w="3300" w:type="dxa"/>
            <w:tcMar>
              <w:top w:w="0" w:type="auto"/>
              <w:bottom w:w="0" w:type="auto"/>
            </w:tcMar>
            <w:vAlign w:val="center"/>
          </w:tcPr>
          <w:p w14:paraId="4553A9A2" w14:textId="77777777" w:rsidR="008D15FD" w:rsidRDefault="006A4588">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59F967A" w14:textId="77777777" w:rsidR="008D15FD" w:rsidRDefault="006A4588">
            <w:r>
              <w:rPr>
                <w:rFonts w:ascii="Arial" w:hAnsi="Arial" w:cs="Arial"/>
                <w:color w:val="000000"/>
                <w:position w:val="-2"/>
                <w:sz w:val="18"/>
                <w:szCs w:val="18"/>
              </w:rPr>
              <w:t>SI 82657106</w:t>
            </w:r>
          </w:p>
        </w:tc>
      </w:tr>
      <w:tr w:rsidR="008D15FD" w14:paraId="09B71DDC" w14:textId="77777777">
        <w:tc>
          <w:tcPr>
            <w:tcW w:w="3300" w:type="dxa"/>
            <w:tcMar>
              <w:top w:w="0" w:type="auto"/>
              <w:bottom w:w="0" w:type="auto"/>
            </w:tcMar>
            <w:vAlign w:val="center"/>
          </w:tcPr>
          <w:p w14:paraId="6773D95A" w14:textId="77777777" w:rsidR="008D15FD" w:rsidRDefault="006A4588">
            <w:r>
              <w:rPr>
                <w:rFonts w:ascii="Arial" w:hAnsi="Arial" w:cs="Arial"/>
                <w:color w:val="000000"/>
                <w:position w:val="-2"/>
                <w:sz w:val="18"/>
                <w:szCs w:val="18"/>
              </w:rPr>
              <w:t>Transakcijski račun (TRR):</w:t>
            </w:r>
          </w:p>
        </w:tc>
        <w:tc>
          <w:tcPr>
            <w:tcW w:w="0" w:type="auto"/>
            <w:tcMar>
              <w:top w:w="0" w:type="auto"/>
              <w:bottom w:w="0" w:type="auto"/>
            </w:tcMar>
            <w:vAlign w:val="center"/>
          </w:tcPr>
          <w:p w14:paraId="62664D7A" w14:textId="77777777" w:rsidR="008D15FD" w:rsidRDefault="006A4588">
            <w:r>
              <w:rPr>
                <w:rFonts w:ascii="Arial" w:hAnsi="Arial" w:cs="Arial"/>
                <w:color w:val="000000"/>
                <w:position w:val="-2"/>
                <w:sz w:val="18"/>
                <w:szCs w:val="18"/>
              </w:rPr>
              <w:t>SI56 0110 0603 0278 379</w:t>
            </w:r>
          </w:p>
        </w:tc>
      </w:tr>
    </w:tbl>
    <w:p w14:paraId="510140E9" w14:textId="77777777" w:rsidR="008D15FD" w:rsidRDefault="008D15FD"/>
    <w:p w14:paraId="38240921" w14:textId="77777777" w:rsidR="008D15FD" w:rsidRDefault="006A4588">
      <w:pPr>
        <w:spacing w:before="225" w:after="225" w:line="240" w:lineRule="auto"/>
        <w:jc w:val="center"/>
      </w:pPr>
      <w:r>
        <w:rPr>
          <w:rFonts w:ascii="Arial" w:hAnsi="Arial" w:cs="Arial"/>
          <w:color w:val="000000"/>
          <w:sz w:val="18"/>
          <w:szCs w:val="18"/>
        </w:rPr>
        <w:t>in</w:t>
      </w:r>
    </w:p>
    <w:p w14:paraId="597F12B3" w14:textId="6F6E4084" w:rsidR="008D15FD" w:rsidRDefault="00FA385C">
      <w:pPr>
        <w:spacing w:before="225" w:after="225" w:line="240" w:lineRule="auto"/>
        <w:jc w:val="both"/>
      </w:pPr>
      <w:r>
        <w:rPr>
          <w:rFonts w:ascii="Arial" w:hAnsi="Arial" w:cs="Arial"/>
          <w:b/>
          <w:bCs/>
          <w:color w:val="000000"/>
          <w:sz w:val="18"/>
          <w:szCs w:val="18"/>
        </w:rPr>
        <w:t>DOBAVITELJEM</w:t>
      </w:r>
      <w:r w:rsidR="006A4588">
        <w:rPr>
          <w:rFonts w:ascii="Arial" w:hAnsi="Arial" w:cs="Arial"/>
          <w:b/>
          <w:bCs/>
          <w:color w:val="000000"/>
          <w:sz w:val="18"/>
          <w:szCs w:val="18"/>
        </w:rPr>
        <w:t> </w:t>
      </w:r>
      <w:r w:rsidR="006A4588">
        <w:rPr>
          <w:rFonts w:ascii="Arial" w:hAnsi="Arial" w:cs="Arial"/>
          <w:color w:val="000000"/>
          <w:sz w:val="18"/>
          <w:szCs w:val="18"/>
        </w:rPr>
        <w:t>___________________________________,</w:t>
      </w:r>
      <w:r w:rsidR="006A4588">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8D15FD" w14:paraId="7BFE04F5" w14:textId="77777777">
        <w:tc>
          <w:tcPr>
            <w:tcW w:w="3300" w:type="dxa"/>
            <w:tcMar>
              <w:top w:w="0" w:type="auto"/>
              <w:bottom w:w="0" w:type="auto"/>
            </w:tcMar>
            <w:vAlign w:val="center"/>
          </w:tcPr>
          <w:p w14:paraId="7AFD4373" w14:textId="77777777" w:rsidR="008D15FD" w:rsidRDefault="006A458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1119E98" w14:textId="77777777" w:rsidR="008D15FD" w:rsidRDefault="006A4588">
            <w:r>
              <w:rPr>
                <w:rFonts w:ascii="Arial" w:hAnsi="Arial" w:cs="Arial"/>
                <w:color w:val="000000"/>
                <w:position w:val="-2"/>
                <w:sz w:val="18"/>
                <w:szCs w:val="18"/>
              </w:rPr>
              <w:t> </w:t>
            </w:r>
          </w:p>
        </w:tc>
      </w:tr>
      <w:tr w:rsidR="008D15FD" w14:paraId="60B110F5" w14:textId="77777777">
        <w:tc>
          <w:tcPr>
            <w:tcW w:w="3300" w:type="dxa"/>
            <w:tcMar>
              <w:top w:w="0" w:type="auto"/>
              <w:bottom w:w="0" w:type="auto"/>
            </w:tcMar>
            <w:vAlign w:val="center"/>
          </w:tcPr>
          <w:p w14:paraId="5B111FBE" w14:textId="77777777" w:rsidR="008D15FD" w:rsidRDefault="006A458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AFB95DD" w14:textId="77777777" w:rsidR="008D15FD" w:rsidRDefault="006A4588">
            <w:r>
              <w:rPr>
                <w:rFonts w:ascii="Arial" w:hAnsi="Arial" w:cs="Arial"/>
                <w:color w:val="000000"/>
                <w:position w:val="-2"/>
                <w:sz w:val="18"/>
                <w:szCs w:val="18"/>
              </w:rPr>
              <w:t> </w:t>
            </w:r>
          </w:p>
        </w:tc>
      </w:tr>
      <w:tr w:rsidR="008D15FD" w14:paraId="6325931F" w14:textId="77777777">
        <w:tc>
          <w:tcPr>
            <w:tcW w:w="3300" w:type="dxa"/>
            <w:tcMar>
              <w:top w:w="0" w:type="auto"/>
              <w:bottom w:w="0" w:type="auto"/>
            </w:tcMar>
            <w:vAlign w:val="center"/>
          </w:tcPr>
          <w:p w14:paraId="03E46066" w14:textId="77777777" w:rsidR="008D15FD" w:rsidRDefault="006A458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B52D0EA" w14:textId="77777777" w:rsidR="008D15FD" w:rsidRDefault="006A4588">
            <w:r>
              <w:rPr>
                <w:rFonts w:ascii="Arial" w:hAnsi="Arial" w:cs="Arial"/>
                <w:color w:val="000000"/>
                <w:position w:val="-2"/>
                <w:sz w:val="18"/>
                <w:szCs w:val="18"/>
              </w:rPr>
              <w:t> </w:t>
            </w:r>
          </w:p>
        </w:tc>
      </w:tr>
    </w:tbl>
    <w:p w14:paraId="3389FEAE" w14:textId="77777777" w:rsidR="008D15FD" w:rsidRDefault="006A4588">
      <w:pPr>
        <w:spacing w:before="225" w:after="225" w:line="240" w:lineRule="auto"/>
        <w:jc w:val="both"/>
      </w:pPr>
      <w:r>
        <w:rPr>
          <w:rFonts w:ascii="Arial" w:hAnsi="Arial" w:cs="Arial"/>
          <w:color w:val="000000"/>
          <w:sz w:val="18"/>
          <w:szCs w:val="18"/>
        </w:rPr>
        <w:t> </w:t>
      </w:r>
    </w:p>
    <w:p w14:paraId="4FFC1AB3" w14:textId="77777777" w:rsidR="008D15FD" w:rsidRDefault="006A4588">
      <w:pPr>
        <w:spacing w:before="225" w:after="225" w:line="240" w:lineRule="auto"/>
        <w:jc w:val="both"/>
      </w:pPr>
      <w:r>
        <w:rPr>
          <w:rFonts w:ascii="Arial" w:hAnsi="Arial" w:cs="Arial"/>
          <w:b/>
          <w:bCs/>
          <w:color w:val="000000"/>
          <w:sz w:val="18"/>
          <w:szCs w:val="18"/>
        </w:rPr>
        <w:t>I. UVODNE DOLOČBE</w:t>
      </w:r>
    </w:p>
    <w:p w14:paraId="1599156E" w14:textId="77777777" w:rsidR="008D15FD" w:rsidRDefault="006A4588">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8D15FD" w14:paraId="71E7BBB5" w14:textId="77777777">
        <w:tc>
          <w:tcPr>
            <w:tcW w:w="0" w:type="auto"/>
            <w:tcMar>
              <w:top w:w="0" w:type="auto"/>
              <w:bottom w:w="0" w:type="auto"/>
            </w:tcMar>
          </w:tcPr>
          <w:p w14:paraId="2CD7CC9E" w14:textId="77777777" w:rsidR="008D15FD" w:rsidRDefault="006A4588">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962"/>
            </w:tblGrid>
            <w:tr w:rsidR="008D15FD" w14:paraId="3557D399" w14:textId="77777777">
              <w:tc>
                <w:tcPr>
                  <w:tcW w:w="0" w:type="auto"/>
                  <w:tcMar>
                    <w:top w:w="0" w:type="auto"/>
                    <w:bottom w:w="0" w:type="auto"/>
                  </w:tcMar>
                </w:tcPr>
                <w:p w14:paraId="6DD190F4" w14:textId="77777777" w:rsidR="008D15FD" w:rsidRDefault="006A4588" w:rsidP="006A4588">
                  <w:pPr>
                    <w:numPr>
                      <w:ilvl w:val="0"/>
                      <w:numId w:val="11"/>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1BB2CC64" w14:textId="77777777" w:rsidR="008D15FD" w:rsidRDefault="006A4588" w:rsidP="006A4588">
                  <w:pPr>
                    <w:numPr>
                      <w:ilvl w:val="0"/>
                      <w:numId w:val="11"/>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055D6210" w14:textId="77777777" w:rsidR="008D15FD" w:rsidRDefault="008D15FD"/>
          <w:p w14:paraId="6A87AC3E" w14:textId="77777777" w:rsidR="008D15FD" w:rsidRDefault="006A4588">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62191240" w14:textId="77777777" w:rsidR="008D15FD" w:rsidRDefault="006A4588">
      <w:pPr>
        <w:spacing w:before="225" w:after="225" w:line="240" w:lineRule="auto"/>
        <w:jc w:val="both"/>
      </w:pPr>
      <w:r>
        <w:rPr>
          <w:rFonts w:ascii="Arial" w:hAnsi="Arial" w:cs="Arial"/>
          <w:b/>
          <w:bCs/>
          <w:color w:val="000000"/>
          <w:sz w:val="18"/>
          <w:szCs w:val="18"/>
        </w:rPr>
        <w:t>II. PREDMET POGODBE</w:t>
      </w:r>
    </w:p>
    <w:p w14:paraId="76DE190F" w14:textId="77777777" w:rsidR="008D15FD" w:rsidRDefault="006A4588">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8D15FD" w14:paraId="23AD2159" w14:textId="77777777">
        <w:tc>
          <w:tcPr>
            <w:tcW w:w="0" w:type="auto"/>
            <w:tcMar>
              <w:top w:w="0" w:type="auto"/>
              <w:bottom w:w="0" w:type="auto"/>
            </w:tcMar>
          </w:tcPr>
          <w:p w14:paraId="5A88EE3A" w14:textId="77777777" w:rsidR="008D15FD" w:rsidRDefault="006A4588">
            <w:pPr>
              <w:spacing w:before="225" w:after="225"/>
              <w:jc w:val="both"/>
              <w:rPr>
                <w:rFonts w:ascii="Arial" w:hAnsi="Arial" w:cs="Arial"/>
                <w:b/>
                <w:bCs/>
                <w:color w:val="000000"/>
                <w:sz w:val="18"/>
                <w:szCs w:val="18"/>
              </w:rPr>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Pr>
                <w:rFonts w:ascii="Arial" w:hAnsi="Arial" w:cs="Arial"/>
                <w:b/>
                <w:bCs/>
                <w:color w:val="000000"/>
                <w:sz w:val="18"/>
                <w:szCs w:val="18"/>
              </w:rPr>
              <w:t>ENDOSKOPSK</w:t>
            </w:r>
            <w:r w:rsidR="001705B9">
              <w:rPr>
                <w:rFonts w:ascii="Arial" w:hAnsi="Arial" w:cs="Arial"/>
                <w:b/>
                <w:bCs/>
                <w:color w:val="000000"/>
                <w:sz w:val="18"/>
                <w:szCs w:val="18"/>
              </w:rPr>
              <w:t>O</w:t>
            </w:r>
            <w:r>
              <w:rPr>
                <w:rFonts w:ascii="Arial" w:hAnsi="Arial" w:cs="Arial"/>
                <w:b/>
                <w:bCs/>
                <w:color w:val="000000"/>
                <w:sz w:val="18"/>
                <w:szCs w:val="18"/>
              </w:rPr>
              <w:t xml:space="preserve"> OPREM</w:t>
            </w:r>
            <w:r w:rsidR="001705B9">
              <w:rPr>
                <w:rFonts w:ascii="Arial" w:hAnsi="Arial" w:cs="Arial"/>
                <w:b/>
                <w:bCs/>
                <w:color w:val="000000"/>
                <w:sz w:val="18"/>
                <w:szCs w:val="18"/>
              </w:rPr>
              <w:t>O:</w:t>
            </w:r>
          </w:p>
          <w:p w14:paraId="4B158319" w14:textId="5C1F2A81" w:rsidR="001705B9" w:rsidRPr="001705B9" w:rsidRDefault="001705B9" w:rsidP="001705B9">
            <w:pPr>
              <w:spacing w:before="225" w:after="225"/>
              <w:jc w:val="both"/>
              <w:rPr>
                <w:rFonts w:ascii="Arial" w:hAnsi="Arial" w:cs="Arial"/>
                <w:b/>
                <w:bCs/>
                <w:color w:val="000000"/>
                <w:sz w:val="18"/>
                <w:szCs w:val="18"/>
              </w:rPr>
            </w:pPr>
            <w:r w:rsidRPr="001705B9">
              <w:rPr>
                <w:rFonts w:ascii="Arial" w:hAnsi="Arial" w:cs="Arial"/>
                <w:b/>
                <w:bCs/>
                <w:color w:val="000000"/>
                <w:sz w:val="18"/>
                <w:szCs w:val="18"/>
              </w:rPr>
              <w:t>KOLONOSKOP:</w:t>
            </w:r>
          </w:p>
          <w:p w14:paraId="7E8B5587" w14:textId="77777777" w:rsidR="001705B9" w:rsidRDefault="001705B9" w:rsidP="001705B9">
            <w:pPr>
              <w:spacing w:before="225" w:after="225"/>
              <w:rPr>
                <w:rFonts w:ascii="Arial" w:hAnsi="Arial" w:cs="Arial"/>
                <w:b/>
                <w:bCs/>
                <w:color w:val="000000"/>
                <w:sz w:val="18"/>
                <w:szCs w:val="18"/>
              </w:rPr>
            </w:pPr>
            <w:r>
              <w:rPr>
                <w:rFonts w:ascii="Arial" w:hAnsi="Arial" w:cs="Arial"/>
                <w:b/>
                <w:bCs/>
                <w:color w:val="000000"/>
                <w:sz w:val="18"/>
                <w:szCs w:val="18"/>
              </w:rPr>
              <w:t>proizvajalec, model: ______________________________________________________________</w:t>
            </w:r>
          </w:p>
          <w:p w14:paraId="5E360FC3" w14:textId="60610B84" w:rsidR="001705B9" w:rsidRDefault="001705B9" w:rsidP="001705B9">
            <w:pPr>
              <w:spacing w:before="225" w:after="225"/>
              <w:rPr>
                <w:rFonts w:ascii="Arial" w:hAnsi="Arial" w:cs="Arial"/>
                <w:b/>
                <w:bCs/>
                <w:color w:val="000000"/>
                <w:sz w:val="18"/>
                <w:szCs w:val="18"/>
              </w:rPr>
            </w:pPr>
            <w:r>
              <w:rPr>
                <w:rFonts w:ascii="Arial" w:hAnsi="Arial" w:cs="Arial"/>
                <w:b/>
                <w:bCs/>
                <w:color w:val="000000"/>
                <w:sz w:val="18"/>
                <w:szCs w:val="18"/>
              </w:rPr>
              <w:t>BRONHOSKOP:</w:t>
            </w:r>
          </w:p>
          <w:p w14:paraId="7C620FFC" w14:textId="3B163683" w:rsidR="001705B9" w:rsidRDefault="001705B9" w:rsidP="001705B9">
            <w:pPr>
              <w:spacing w:before="225" w:after="225"/>
              <w:rPr>
                <w:rFonts w:ascii="Arial" w:hAnsi="Arial" w:cs="Arial"/>
                <w:b/>
                <w:bCs/>
                <w:color w:val="000000"/>
                <w:sz w:val="18"/>
                <w:szCs w:val="18"/>
              </w:rPr>
            </w:pPr>
            <w:r>
              <w:rPr>
                <w:rFonts w:ascii="Arial" w:hAnsi="Arial" w:cs="Arial"/>
                <w:b/>
                <w:bCs/>
                <w:color w:val="000000"/>
                <w:sz w:val="18"/>
                <w:szCs w:val="18"/>
              </w:rPr>
              <w:t>proizvajalec, model: ______________________________________________________________</w:t>
            </w:r>
          </w:p>
          <w:p w14:paraId="373ABBE5" w14:textId="77777777" w:rsidR="001705B9" w:rsidRDefault="001705B9" w:rsidP="001705B9">
            <w:pPr>
              <w:spacing w:before="225" w:after="225"/>
              <w:rPr>
                <w:rFonts w:ascii="Arial" w:hAnsi="Arial" w:cs="Arial"/>
                <w:b/>
                <w:bCs/>
                <w:color w:val="000000"/>
                <w:sz w:val="18"/>
                <w:szCs w:val="18"/>
              </w:rPr>
            </w:pPr>
          </w:p>
          <w:p w14:paraId="56F9BDDD" w14:textId="7C467D1D" w:rsidR="001705B9" w:rsidRDefault="001705B9" w:rsidP="001705B9">
            <w:pPr>
              <w:spacing w:before="225" w:after="225"/>
              <w:rPr>
                <w:rFonts w:ascii="Arial" w:hAnsi="Arial" w:cs="Arial"/>
                <w:b/>
                <w:bCs/>
                <w:color w:val="000000"/>
                <w:sz w:val="18"/>
                <w:szCs w:val="18"/>
              </w:rPr>
            </w:pPr>
            <w:r>
              <w:rPr>
                <w:rFonts w:ascii="Arial" w:hAnsi="Arial" w:cs="Arial"/>
                <w:b/>
                <w:bCs/>
                <w:color w:val="000000"/>
                <w:sz w:val="18"/>
                <w:szCs w:val="18"/>
              </w:rPr>
              <w:lastRenderedPageBreak/>
              <w:t>GASTROSKOP:</w:t>
            </w:r>
          </w:p>
          <w:p w14:paraId="28EB8DC0" w14:textId="0603B314" w:rsidR="001705B9" w:rsidRDefault="001705B9" w:rsidP="001705B9">
            <w:pPr>
              <w:spacing w:before="225" w:after="225"/>
              <w:rPr>
                <w:rFonts w:ascii="Arial" w:hAnsi="Arial" w:cs="Arial"/>
                <w:b/>
                <w:bCs/>
                <w:color w:val="000000"/>
                <w:sz w:val="18"/>
                <w:szCs w:val="18"/>
              </w:rPr>
            </w:pPr>
            <w:r>
              <w:rPr>
                <w:rFonts w:ascii="Arial" w:hAnsi="Arial" w:cs="Arial"/>
                <w:b/>
                <w:bCs/>
                <w:color w:val="000000"/>
                <w:sz w:val="18"/>
                <w:szCs w:val="18"/>
              </w:rPr>
              <w:t>proizvajalec, model: ______________________________________________________________</w:t>
            </w:r>
          </w:p>
          <w:p w14:paraId="41743F4C" w14:textId="1D0710A0" w:rsidR="001705B9" w:rsidRDefault="001705B9">
            <w:pPr>
              <w:spacing w:before="225" w:after="225"/>
              <w:jc w:val="both"/>
            </w:pPr>
          </w:p>
        </w:tc>
      </w:tr>
    </w:tbl>
    <w:p w14:paraId="43E52BE6" w14:textId="77777777" w:rsidR="008D15FD" w:rsidRDefault="006A4588">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9178"/>
      </w:tblGrid>
      <w:tr w:rsidR="008D15FD" w14:paraId="4AA2FA52" w14:textId="77777777">
        <w:tc>
          <w:tcPr>
            <w:tcW w:w="0" w:type="auto"/>
            <w:tcMar>
              <w:top w:w="0" w:type="auto"/>
              <w:bottom w:w="0" w:type="auto"/>
            </w:tcMar>
          </w:tcPr>
          <w:p w14:paraId="49D1E4DB" w14:textId="6105C85D" w:rsidR="008D15FD" w:rsidRDefault="00FA385C">
            <w:pPr>
              <w:spacing w:before="225" w:after="225"/>
              <w:jc w:val="both"/>
            </w:pPr>
            <w:r>
              <w:rPr>
                <w:rFonts w:ascii="Arial" w:hAnsi="Arial" w:cs="Arial"/>
                <w:color w:val="000000"/>
                <w:sz w:val="18"/>
                <w:szCs w:val="18"/>
              </w:rPr>
              <w:t xml:space="preserve">Dobavitelj </w:t>
            </w:r>
            <w:r w:rsidR="006A4588">
              <w:rPr>
                <w:rFonts w:ascii="Arial" w:hAnsi="Arial" w:cs="Arial"/>
                <w:color w:val="000000"/>
                <w:sz w:val="18"/>
                <w:szCs w:val="18"/>
              </w:rPr>
              <w:t>bo izvedel dobavo v skladu in v obsegu določenem z naslednjimi dokumenti:</w:t>
            </w:r>
          </w:p>
          <w:tbl>
            <w:tblPr>
              <w:tblStyle w:val="NormalTablePHPDOCX"/>
              <w:tblW w:w="0" w:type="auto"/>
              <w:tblLook w:val="04A0" w:firstRow="1" w:lastRow="0" w:firstColumn="1" w:lastColumn="0" w:noHBand="0" w:noVBand="1"/>
            </w:tblPr>
            <w:tblGrid>
              <w:gridCol w:w="8962"/>
            </w:tblGrid>
            <w:tr w:rsidR="008D15FD" w14:paraId="2E6C9659" w14:textId="77777777">
              <w:tc>
                <w:tcPr>
                  <w:tcW w:w="0" w:type="auto"/>
                  <w:tcMar>
                    <w:top w:w="0" w:type="auto"/>
                    <w:bottom w:w="0" w:type="auto"/>
                  </w:tcMar>
                </w:tcPr>
                <w:p w14:paraId="14457848" w14:textId="77777777" w:rsidR="008D15FD" w:rsidRDefault="006A4588" w:rsidP="006A4588">
                  <w:pPr>
                    <w:numPr>
                      <w:ilvl w:val="0"/>
                      <w:numId w:val="12"/>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0FB56851" w14:textId="51D58641" w:rsidR="00FA385C" w:rsidRDefault="00FA385C" w:rsidP="006A4588">
                  <w:pPr>
                    <w:numPr>
                      <w:ilvl w:val="0"/>
                      <w:numId w:val="12"/>
                    </w:numPr>
                    <w:jc w:val="both"/>
                    <w:rPr>
                      <w:rFonts w:ascii="Arial" w:hAnsi="Arial" w:cs="Arial"/>
                      <w:color w:val="000000"/>
                      <w:sz w:val="18"/>
                      <w:szCs w:val="18"/>
                    </w:rPr>
                  </w:pPr>
                  <w:r>
                    <w:rPr>
                      <w:rFonts w:ascii="Arial" w:hAnsi="Arial" w:cs="Arial"/>
                      <w:color w:val="000000"/>
                      <w:sz w:val="18"/>
                      <w:szCs w:val="18"/>
                    </w:rPr>
                    <w:t>Razpisno dokumentacijo naročnika št. 16-40/26 z dne __________, katere del je tudi specifikacija zahtev naročnika za predmet naročila,</w:t>
                  </w:r>
                </w:p>
                <w:p w14:paraId="48242A03" w14:textId="4A9C49A6" w:rsidR="008D15FD" w:rsidRDefault="008D15FD" w:rsidP="00FA385C">
                  <w:pPr>
                    <w:ind w:left="720"/>
                    <w:jc w:val="both"/>
                    <w:rPr>
                      <w:rFonts w:ascii="Arial" w:hAnsi="Arial" w:cs="Arial"/>
                      <w:color w:val="000000"/>
                      <w:sz w:val="18"/>
                      <w:szCs w:val="18"/>
                    </w:rPr>
                  </w:pPr>
                </w:p>
              </w:tc>
            </w:tr>
          </w:tbl>
          <w:p w14:paraId="16D0A555" w14:textId="77777777" w:rsidR="008D15FD" w:rsidRDefault="008D15FD"/>
          <w:p w14:paraId="5D636EEA" w14:textId="77777777" w:rsidR="008D15FD" w:rsidRDefault="006A4588">
            <w:pPr>
              <w:spacing w:before="225" w:after="225"/>
              <w:jc w:val="both"/>
            </w:pPr>
            <w:r>
              <w:rPr>
                <w:rFonts w:ascii="Arial" w:hAnsi="Arial" w:cs="Arial"/>
                <w:color w:val="000000"/>
                <w:sz w:val="18"/>
                <w:szCs w:val="18"/>
              </w:rPr>
              <w:t>Predmetni dokumenti so priloga in sestavni del te pogodbe.</w:t>
            </w:r>
          </w:p>
        </w:tc>
      </w:tr>
    </w:tbl>
    <w:p w14:paraId="696A0A88" w14:textId="77777777" w:rsidR="008D15FD" w:rsidRDefault="006A4588">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8D15FD" w14:paraId="0F0933FD" w14:textId="77777777">
        <w:tc>
          <w:tcPr>
            <w:tcW w:w="0" w:type="auto"/>
            <w:tcMar>
              <w:top w:w="0" w:type="auto"/>
              <w:bottom w:w="0" w:type="auto"/>
            </w:tcMar>
          </w:tcPr>
          <w:p w14:paraId="2422EF15" w14:textId="7779FAD2" w:rsidR="008D15FD" w:rsidRDefault="006A4588">
            <w:pPr>
              <w:spacing w:before="225" w:after="225"/>
              <w:jc w:val="both"/>
            </w:pPr>
            <w:r>
              <w:rPr>
                <w:rFonts w:ascii="Arial" w:hAnsi="Arial" w:cs="Arial"/>
                <w:color w:val="000000"/>
                <w:sz w:val="18"/>
                <w:szCs w:val="18"/>
              </w:rPr>
              <w:t>Predmet pogodbe je dobava medicinske opreme. Zaradi specifičnih zahtev predmeta naročila, mora</w:t>
            </w:r>
            <w:r w:rsidR="00FA385C">
              <w:rPr>
                <w:rFonts w:ascii="Arial" w:hAnsi="Arial" w:cs="Arial"/>
                <w:color w:val="000000"/>
                <w:sz w:val="18"/>
                <w:szCs w:val="18"/>
              </w:rPr>
              <w:t xml:space="preserve"> dobavitelj</w:t>
            </w:r>
            <w:r>
              <w:rPr>
                <w:rFonts w:ascii="Arial" w:hAnsi="Arial" w:cs="Arial"/>
                <w:color w:val="000000"/>
                <w:sz w:val="18"/>
                <w:szCs w:val="18"/>
              </w:rPr>
              <w:t xml:space="preserve"> upoštevati naslednje:</w:t>
            </w:r>
          </w:p>
          <w:tbl>
            <w:tblPr>
              <w:tblStyle w:val="NormalTablePHPDOCX"/>
              <w:tblW w:w="0" w:type="auto"/>
              <w:tblLook w:val="04A0" w:firstRow="1" w:lastRow="0" w:firstColumn="1" w:lastColumn="0" w:noHBand="0" w:noVBand="1"/>
            </w:tblPr>
            <w:tblGrid>
              <w:gridCol w:w="8962"/>
            </w:tblGrid>
            <w:tr w:rsidR="008D15FD" w14:paraId="1D4FC85D" w14:textId="77777777">
              <w:tc>
                <w:tcPr>
                  <w:tcW w:w="0" w:type="auto"/>
                  <w:tcMar>
                    <w:top w:w="0" w:type="auto"/>
                    <w:bottom w:w="0" w:type="auto"/>
                  </w:tcMar>
                </w:tcPr>
                <w:p w14:paraId="6B3AACC7" w14:textId="77777777" w:rsidR="008D15FD" w:rsidRDefault="006A4588" w:rsidP="006A4588">
                  <w:pPr>
                    <w:numPr>
                      <w:ilvl w:val="0"/>
                      <w:numId w:val="13"/>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45033851" w14:textId="77777777" w:rsidR="008D15FD" w:rsidRDefault="006A4588" w:rsidP="006A4588">
                  <w:pPr>
                    <w:numPr>
                      <w:ilvl w:val="0"/>
                      <w:numId w:val="13"/>
                    </w:numPr>
                    <w:jc w:val="both"/>
                    <w:rPr>
                      <w:rFonts w:ascii="Arial" w:hAnsi="Arial" w:cs="Arial"/>
                      <w:color w:val="000000"/>
                      <w:sz w:val="18"/>
                      <w:szCs w:val="18"/>
                    </w:rPr>
                  </w:pPr>
                  <w:r>
                    <w:rPr>
                      <w:rFonts w:ascii="Arial" w:hAnsi="Arial" w:cs="Arial"/>
                      <w:color w:val="000000"/>
                      <w:sz w:val="18"/>
                      <w:szCs w:val="18"/>
                    </w:rPr>
                    <w:t>izvajalec mora opraviti dobavo predmeta na način in pod takšnimi pogoji, da pri prevozu ne pride do poškodovanja ali dekalibracije dobavljene opreme,</w:t>
                  </w:r>
                </w:p>
                <w:p w14:paraId="2794562A" w14:textId="77777777" w:rsidR="008D15FD" w:rsidRDefault="006A4588" w:rsidP="006A4588">
                  <w:pPr>
                    <w:numPr>
                      <w:ilvl w:val="0"/>
                      <w:numId w:val="13"/>
                    </w:numPr>
                    <w:jc w:val="both"/>
                    <w:rPr>
                      <w:rFonts w:ascii="Arial" w:hAnsi="Arial" w:cs="Arial"/>
                      <w:color w:val="000000"/>
                      <w:sz w:val="18"/>
                      <w:szCs w:val="18"/>
                    </w:rPr>
                  </w:pPr>
                  <w:r>
                    <w:rPr>
                      <w:rFonts w:ascii="Arial" w:hAnsi="Arial" w:cs="Arial"/>
                      <w:color w:val="000000"/>
                      <w:sz w:val="18"/>
                      <w:szCs w:val="18"/>
                    </w:rPr>
                    <w:t>pred prevzemom mora dobavitelj dobavljeno opremo ustrezno kalibrirati in nastaviti, tako da je primerna za izvedbo testnega preizkusa opreme,</w:t>
                  </w:r>
                </w:p>
                <w:p w14:paraId="00BA61D4" w14:textId="77777777" w:rsidR="008D15FD" w:rsidRDefault="006A4588" w:rsidP="006A4588">
                  <w:pPr>
                    <w:numPr>
                      <w:ilvl w:val="0"/>
                      <w:numId w:val="13"/>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0947A9F5" w14:textId="77777777" w:rsidR="008D15FD" w:rsidRDefault="006A4588" w:rsidP="006A4588">
                  <w:pPr>
                    <w:numPr>
                      <w:ilvl w:val="0"/>
                      <w:numId w:val="13"/>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18C66B25" w14:textId="77777777" w:rsidR="008D15FD" w:rsidRDefault="008D15FD"/>
        </w:tc>
      </w:tr>
    </w:tbl>
    <w:p w14:paraId="5841C622" w14:textId="77777777" w:rsidR="00DE44E5" w:rsidRDefault="00DE44E5">
      <w:pPr>
        <w:spacing w:after="0" w:line="240" w:lineRule="auto"/>
        <w:jc w:val="center"/>
        <w:rPr>
          <w:rFonts w:ascii="Arial" w:hAnsi="Arial" w:cs="Arial"/>
          <w:b/>
          <w:bCs/>
          <w:color w:val="000000"/>
          <w:sz w:val="18"/>
          <w:szCs w:val="18"/>
        </w:rPr>
      </w:pPr>
    </w:p>
    <w:p w14:paraId="6F1C1BF4" w14:textId="3473C462" w:rsidR="008D15FD" w:rsidRDefault="006A4588">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8D15FD" w14:paraId="7C466874" w14:textId="77777777">
        <w:tc>
          <w:tcPr>
            <w:tcW w:w="0" w:type="auto"/>
            <w:tcMar>
              <w:top w:w="0" w:type="auto"/>
              <w:bottom w:w="0" w:type="auto"/>
            </w:tcMar>
          </w:tcPr>
          <w:p w14:paraId="24695A30" w14:textId="77777777" w:rsidR="008D15FD" w:rsidRDefault="006A4588">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78B5ACF0" w14:textId="77777777" w:rsidR="008D15FD" w:rsidRDefault="006A4588">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6CB87AA8" w14:textId="77777777" w:rsidR="008D15FD" w:rsidRDefault="006A4588">
            <w:pPr>
              <w:spacing w:before="225" w:after="225"/>
              <w:jc w:val="both"/>
            </w:pPr>
            <w:r>
              <w:rPr>
                <w:rFonts w:ascii="Arial" w:hAnsi="Arial" w:cs="Arial"/>
                <w:color w:val="000000"/>
                <w:sz w:val="18"/>
                <w:szCs w:val="18"/>
              </w:rPr>
              <w:t>Z dobaviteljem se v tem primeru sklene dodatek k osnovni pogodbi ali nova pogodba.</w:t>
            </w:r>
          </w:p>
        </w:tc>
      </w:tr>
    </w:tbl>
    <w:p w14:paraId="342219DC" w14:textId="77777777" w:rsidR="008D15FD" w:rsidRDefault="006A4588">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647"/>
      </w:tblGrid>
      <w:tr w:rsidR="008D15FD" w14:paraId="27D9CBD8" w14:textId="77777777" w:rsidTr="00431B4D">
        <w:tc>
          <w:tcPr>
            <w:tcW w:w="8647" w:type="dxa"/>
            <w:tcMar>
              <w:top w:w="0" w:type="auto"/>
              <w:bottom w:w="0" w:type="auto"/>
            </w:tcMar>
          </w:tcPr>
          <w:p w14:paraId="28BE6B0E" w14:textId="77777777" w:rsidR="00431B4D" w:rsidRDefault="00431B4D" w:rsidP="00431B4D">
            <w:pPr>
              <w:spacing w:before="225" w:after="225"/>
              <w:jc w:val="both"/>
            </w:pPr>
            <w:r>
              <w:rPr>
                <w:rFonts w:ascii="Arial" w:hAnsi="Arial" w:cs="Arial"/>
                <w:color w:val="000000"/>
                <w:sz w:val="18"/>
                <w:szCs w:val="18"/>
              </w:rPr>
              <w:t>Pogodbena vrednost opreme je dogovorjena na osnovi ponudbe izvajalca in znaša  ____________ EUR brez DDV oz. __________________ EUR z DDV.</w:t>
            </w:r>
          </w:p>
          <w:p w14:paraId="26A5206D" w14:textId="2C1DC02B" w:rsidR="008D15FD" w:rsidRDefault="00431B4D" w:rsidP="00431B4D">
            <w:pPr>
              <w:spacing w:before="225" w:after="225"/>
              <w:jc w:val="both"/>
            </w:pPr>
            <w:r>
              <w:rPr>
                <w:rFonts w:ascii="Arial" w:hAnsi="Arial" w:cs="Arial"/>
                <w:color w:val="000000"/>
                <w:sz w:val="18"/>
                <w:szCs w:val="18"/>
              </w:rPr>
              <w:t>V ceno za plačilo so zajeti vsi stroški, in sicer stroški dobave, montaže, šolanja, špediterski, prevozni, carinski, davek na dodano vrednost, ter vsi morebitni drugi stroški, popusti in rabati.</w:t>
            </w:r>
          </w:p>
        </w:tc>
      </w:tr>
    </w:tbl>
    <w:p w14:paraId="696DD391" w14:textId="77777777" w:rsidR="008D15FD" w:rsidRDefault="006A4588">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8D15FD" w14:paraId="627EBF0E" w14:textId="77777777">
        <w:tc>
          <w:tcPr>
            <w:tcW w:w="0" w:type="auto"/>
            <w:tcMar>
              <w:top w:w="0" w:type="auto"/>
              <w:bottom w:w="0" w:type="auto"/>
            </w:tcMar>
          </w:tcPr>
          <w:p w14:paraId="355A410F" w14:textId="2C209095" w:rsidR="008D15FD" w:rsidRDefault="00431B4D">
            <w:pPr>
              <w:spacing w:before="225" w:after="225"/>
              <w:jc w:val="both"/>
            </w:pPr>
            <w:r w:rsidRPr="00EB1071">
              <w:rPr>
                <w:rFonts w:ascii="Arial" w:hAnsi="Arial" w:cs="Arial"/>
                <w:color w:val="000000"/>
                <w:sz w:val="18"/>
                <w:szCs w:val="18"/>
              </w:rPr>
              <w:t>Rok plačila je v 30-ih dneh od prejema pravilno izstavljenega računa, ki se izstavi po opravljeni dobavi in montaži opreme ter izvedenem šolanju naročnikovega osebja za pravilno in varno uporabo opreme in osnovno vzdrževanje</w:t>
            </w:r>
            <w:r>
              <w:rPr>
                <w:rFonts w:ascii="Arial" w:hAnsi="Arial" w:cs="Arial"/>
                <w:color w:val="000000"/>
                <w:sz w:val="18"/>
                <w:szCs w:val="18"/>
              </w:rPr>
              <w:t>.</w:t>
            </w:r>
          </w:p>
        </w:tc>
      </w:tr>
    </w:tbl>
    <w:p w14:paraId="62BCD3A5" w14:textId="77777777" w:rsidR="00431B4D" w:rsidRDefault="00431B4D">
      <w:pPr>
        <w:spacing w:before="225" w:after="225" w:line="240" w:lineRule="auto"/>
        <w:jc w:val="both"/>
        <w:rPr>
          <w:rFonts w:ascii="Arial" w:hAnsi="Arial" w:cs="Arial"/>
          <w:b/>
          <w:bCs/>
          <w:color w:val="000000"/>
          <w:sz w:val="18"/>
          <w:szCs w:val="18"/>
        </w:rPr>
      </w:pPr>
    </w:p>
    <w:p w14:paraId="675294D3" w14:textId="77777777" w:rsidR="00431B4D" w:rsidRDefault="00431B4D">
      <w:pPr>
        <w:spacing w:before="225" w:after="225" w:line="240" w:lineRule="auto"/>
        <w:jc w:val="both"/>
        <w:rPr>
          <w:rFonts w:ascii="Arial" w:hAnsi="Arial" w:cs="Arial"/>
          <w:b/>
          <w:bCs/>
          <w:color w:val="000000"/>
          <w:sz w:val="18"/>
          <w:szCs w:val="18"/>
        </w:rPr>
      </w:pPr>
    </w:p>
    <w:p w14:paraId="3374576D" w14:textId="01103F21" w:rsidR="008D15FD" w:rsidRDefault="006A4588">
      <w:pPr>
        <w:spacing w:before="225" w:after="225" w:line="240" w:lineRule="auto"/>
        <w:jc w:val="both"/>
      </w:pPr>
      <w:r>
        <w:rPr>
          <w:rFonts w:ascii="Arial" w:hAnsi="Arial" w:cs="Arial"/>
          <w:b/>
          <w:bCs/>
          <w:color w:val="000000"/>
          <w:sz w:val="18"/>
          <w:szCs w:val="18"/>
        </w:rPr>
        <w:t>III. POGODBENA CENA</w:t>
      </w:r>
    </w:p>
    <w:p w14:paraId="114AB430" w14:textId="77777777" w:rsidR="008D15FD" w:rsidRDefault="006A4588">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8D15FD" w14:paraId="2FFF4934" w14:textId="77777777">
        <w:tc>
          <w:tcPr>
            <w:tcW w:w="0" w:type="auto"/>
            <w:tcMar>
              <w:top w:w="0" w:type="auto"/>
              <w:bottom w:w="0" w:type="auto"/>
            </w:tcMar>
          </w:tcPr>
          <w:p w14:paraId="79EF42C4" w14:textId="77777777" w:rsidR="008D15FD" w:rsidRDefault="006A4588">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6AE15548" w14:textId="77777777" w:rsidR="008D15FD" w:rsidRDefault="006A4588">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6191A390" w14:textId="77777777" w:rsidR="008D15FD" w:rsidRDefault="006A4588">
            <w:pPr>
              <w:spacing w:before="225" w:after="225"/>
              <w:jc w:val="both"/>
            </w:pPr>
            <w:r>
              <w:rPr>
                <w:rFonts w:ascii="Arial" w:hAnsi="Arial" w:cs="Arial"/>
                <w:color w:val="000000"/>
                <w:sz w:val="18"/>
                <w:szCs w:val="18"/>
              </w:rPr>
              <w:t>V kolikor naročnik računa ne zavrne v roku 8 delovnih dni od prejema, se račun šteje za potrjenega.</w:t>
            </w:r>
          </w:p>
          <w:p w14:paraId="2B3CC79F" w14:textId="77777777" w:rsidR="008D15FD" w:rsidRDefault="006A4588">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55C2DF59" w14:textId="77777777" w:rsidR="008D15FD" w:rsidRDefault="006A4588">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FA80AA2" w14:textId="77777777" w:rsidR="008D15FD" w:rsidRDefault="006A4588">
      <w:pPr>
        <w:spacing w:before="225" w:after="225" w:line="240" w:lineRule="auto"/>
        <w:jc w:val="both"/>
      </w:pPr>
      <w:r>
        <w:rPr>
          <w:rFonts w:ascii="Arial" w:hAnsi="Arial" w:cs="Arial"/>
          <w:b/>
          <w:bCs/>
          <w:color w:val="000000"/>
          <w:sz w:val="18"/>
          <w:szCs w:val="18"/>
        </w:rPr>
        <w:t>IV. DOBAVNI ROK</w:t>
      </w:r>
    </w:p>
    <w:p w14:paraId="1CACD247" w14:textId="77777777" w:rsidR="008D15FD" w:rsidRDefault="006A4588">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8D15FD" w14:paraId="674B62C6" w14:textId="77777777">
        <w:tc>
          <w:tcPr>
            <w:tcW w:w="0" w:type="auto"/>
            <w:tcMar>
              <w:top w:w="0" w:type="auto"/>
              <w:bottom w:w="0" w:type="auto"/>
            </w:tcMar>
          </w:tcPr>
          <w:p w14:paraId="2D0BB726" w14:textId="70B26B09" w:rsidR="008D15FD" w:rsidRDefault="006A4588">
            <w:pPr>
              <w:spacing w:before="225" w:after="225"/>
              <w:jc w:val="both"/>
            </w:pPr>
            <w:r>
              <w:rPr>
                <w:rFonts w:ascii="Arial" w:hAnsi="Arial" w:cs="Arial"/>
                <w:color w:val="000000"/>
                <w:sz w:val="18"/>
                <w:szCs w:val="18"/>
              </w:rPr>
              <w:t xml:space="preserve">Dobavitelj se zavezuje, da bo </w:t>
            </w:r>
            <w:r w:rsidR="00431B4D">
              <w:rPr>
                <w:rFonts w:ascii="Arial" w:hAnsi="Arial" w:cs="Arial"/>
                <w:color w:val="000000"/>
                <w:sz w:val="18"/>
                <w:szCs w:val="18"/>
              </w:rPr>
              <w:t>opremo</w:t>
            </w:r>
            <w:r>
              <w:rPr>
                <w:rFonts w:ascii="Arial" w:hAnsi="Arial" w:cs="Arial"/>
                <w:color w:val="000000"/>
                <w:sz w:val="18"/>
                <w:szCs w:val="18"/>
              </w:rPr>
              <w:t xml:space="preserve"> dobavil najkasneje </w:t>
            </w:r>
            <w:r w:rsidR="00431B4D">
              <w:rPr>
                <w:rFonts w:ascii="Arial" w:hAnsi="Arial" w:cs="Arial"/>
                <w:color w:val="000000"/>
                <w:sz w:val="18"/>
                <w:szCs w:val="18"/>
              </w:rPr>
              <w:t>v 90 dneh po podpisu pogodbe</w:t>
            </w:r>
            <w:r>
              <w:rPr>
                <w:rFonts w:ascii="Arial" w:hAnsi="Arial" w:cs="Arial"/>
                <w:color w:val="000000"/>
                <w:sz w:val="18"/>
                <w:szCs w:val="18"/>
              </w:rPr>
              <w:t>. Rok dobave je bistvena sestavina te pogodbe.</w:t>
            </w:r>
          </w:p>
          <w:p w14:paraId="357DFFFA" w14:textId="16D4B76B" w:rsidR="008D15FD" w:rsidRDefault="006A4588">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w:t>
            </w:r>
            <w:r w:rsidR="00431B4D">
              <w:rPr>
                <w:rFonts w:ascii="Arial" w:hAnsi="Arial" w:cs="Arial"/>
                <w:color w:val="000000"/>
                <w:sz w:val="18"/>
                <w:szCs w:val="18"/>
              </w:rPr>
              <w:t>2</w:t>
            </w:r>
            <w:r>
              <w:rPr>
                <w:rFonts w:ascii="Arial" w:hAnsi="Arial" w:cs="Arial"/>
                <w:color w:val="000000"/>
                <w:sz w:val="18"/>
                <w:szCs w:val="18"/>
              </w:rPr>
              <w:t>0 klavzula DDP, na sedežu naročnika, razen kadar je izrecno določeno drugo mesto dobave.</w:t>
            </w:r>
          </w:p>
          <w:p w14:paraId="3DD1E520" w14:textId="77777777" w:rsidR="008D15FD" w:rsidRDefault="006A4588">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384FC528" w14:textId="77777777" w:rsidR="008D15FD" w:rsidRDefault="006A4588">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52193E90" w14:textId="77777777" w:rsidR="008D15FD" w:rsidRDefault="006A4588">
      <w:pPr>
        <w:spacing w:before="225" w:after="225" w:line="240" w:lineRule="auto"/>
        <w:jc w:val="both"/>
      </w:pPr>
      <w:r>
        <w:rPr>
          <w:rFonts w:ascii="Arial" w:hAnsi="Arial" w:cs="Arial"/>
          <w:b/>
          <w:bCs/>
          <w:color w:val="000000"/>
          <w:sz w:val="18"/>
          <w:szCs w:val="18"/>
        </w:rPr>
        <w:t>V. PODIZVAJALCI</w:t>
      </w:r>
    </w:p>
    <w:p w14:paraId="2D820516" w14:textId="77777777" w:rsidR="008D15FD" w:rsidRDefault="006A4588">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8D15FD" w14:paraId="15891FFD" w14:textId="77777777">
        <w:tc>
          <w:tcPr>
            <w:tcW w:w="0" w:type="auto"/>
            <w:tcMar>
              <w:top w:w="0" w:type="auto"/>
              <w:bottom w:w="0" w:type="auto"/>
            </w:tcMar>
          </w:tcPr>
          <w:p w14:paraId="7009F09C" w14:textId="77777777" w:rsidR="008D15FD" w:rsidRDefault="006A4588">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8D15FD" w14:paraId="2B0954CE"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6085C9" w14:textId="77777777" w:rsidR="008D15FD" w:rsidRDefault="006A4588">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9F94643" w14:textId="77777777" w:rsidR="008D15FD" w:rsidRDefault="008D15FD"/>
              </w:tc>
            </w:tr>
            <w:tr w:rsidR="008D15FD" w14:paraId="17BE5A2C"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0071BDC" w14:textId="77777777" w:rsidR="008D15FD" w:rsidRDefault="006A4588">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BC4832A" w14:textId="77777777" w:rsidR="008D15FD" w:rsidRDefault="006A4588">
                  <w:pPr>
                    <w:spacing w:before="135" w:after="135"/>
                    <w:jc w:val="both"/>
                    <w:textAlignment w:val="center"/>
                  </w:pPr>
                  <w:r>
                    <w:rPr>
                      <w:rFonts w:ascii="Arial" w:hAnsi="Arial" w:cs="Arial"/>
                      <w:color w:val="000000"/>
                      <w:position w:val="-2"/>
                      <w:sz w:val="18"/>
                      <w:szCs w:val="18"/>
                    </w:rPr>
                    <w:t>Opis del, ki jih bo izvedel podizvajalec:</w:t>
                  </w:r>
                </w:p>
                <w:p w14:paraId="4CE8BD98" w14:textId="77777777" w:rsidR="008D15FD" w:rsidRDefault="006A458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D15FD" w14:paraId="7A34C17C"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95F750" w14:textId="77777777" w:rsidR="008D15FD" w:rsidRDefault="006A4588">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03DB425" w14:textId="77777777" w:rsidR="008D15FD" w:rsidRDefault="008D15FD"/>
              </w:tc>
            </w:tr>
            <w:tr w:rsidR="008D15FD" w14:paraId="5A9DEFE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EFAE47" w14:textId="77777777" w:rsidR="008D15FD" w:rsidRDefault="006A4588">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9FDB9EE" w14:textId="77777777" w:rsidR="008D15FD" w:rsidRDefault="006A4588">
                  <w:pPr>
                    <w:spacing w:before="135" w:after="135"/>
                    <w:jc w:val="both"/>
                    <w:textAlignment w:val="center"/>
                  </w:pPr>
                  <w:r>
                    <w:rPr>
                      <w:rFonts w:ascii="Arial" w:hAnsi="Arial" w:cs="Arial"/>
                      <w:color w:val="000000"/>
                      <w:position w:val="-2"/>
                      <w:sz w:val="18"/>
                      <w:szCs w:val="18"/>
                    </w:rPr>
                    <w:t>Opis del, ki jih bo izvedel podizvajalec:</w:t>
                  </w:r>
                </w:p>
                <w:p w14:paraId="65D294A8" w14:textId="77777777" w:rsidR="008D15FD" w:rsidRDefault="006A4588">
                  <w:pPr>
                    <w:spacing w:before="135" w:after="135"/>
                    <w:jc w:val="both"/>
                    <w:textAlignment w:val="center"/>
                  </w:pPr>
                  <w:r>
                    <w:rPr>
                      <w:rFonts w:ascii="Arial" w:hAnsi="Arial" w:cs="Arial"/>
                      <w:color w:val="000000"/>
                      <w:position w:val="-2"/>
                      <w:sz w:val="18"/>
                      <w:szCs w:val="18"/>
                    </w:rPr>
                    <w:lastRenderedPageBreak/>
                    <w:t>% končne ponudbe vrednosti, ki jo bo izvedel podizvajalec: ____</w:t>
                  </w:r>
                </w:p>
              </w:tc>
            </w:tr>
          </w:tbl>
          <w:p w14:paraId="78089ECB" w14:textId="77777777" w:rsidR="008D15FD" w:rsidRDefault="008D15FD"/>
          <w:p w14:paraId="7DC0CEF3" w14:textId="77777777" w:rsidR="008D15FD" w:rsidRDefault="006A4588">
            <w:pPr>
              <w:spacing w:before="225" w:after="225"/>
              <w:jc w:val="both"/>
            </w:pPr>
            <w:r>
              <w:rPr>
                <w:rFonts w:ascii="Arial" w:hAnsi="Arial" w:cs="Arial"/>
                <w:i/>
                <w:iCs/>
                <w:color w:val="000000"/>
                <w:sz w:val="18"/>
                <w:szCs w:val="18"/>
              </w:rPr>
              <w:t>Opomba:</w:t>
            </w:r>
          </w:p>
          <w:p w14:paraId="68D02E32" w14:textId="77777777" w:rsidR="008D15FD" w:rsidRDefault="006A4588">
            <w:pPr>
              <w:spacing w:before="225" w:after="225"/>
              <w:jc w:val="both"/>
            </w:pPr>
            <w:r>
              <w:rPr>
                <w:rFonts w:ascii="Arial" w:hAnsi="Arial" w:cs="Arial"/>
                <w:i/>
                <w:iCs/>
                <w:color w:val="000000"/>
                <w:sz w:val="18"/>
                <w:szCs w:val="18"/>
              </w:rPr>
              <w:t>V KOLIKOR PONUDNIK NE NASTOPA S PODIZVAJALCI SE RAZDELEK IZBRIŠE</w:t>
            </w:r>
          </w:p>
        </w:tc>
      </w:tr>
    </w:tbl>
    <w:p w14:paraId="489CEEFF" w14:textId="77777777" w:rsidR="008D15FD" w:rsidRDefault="006A4588">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9178"/>
      </w:tblGrid>
      <w:tr w:rsidR="008D15FD" w14:paraId="50690D78" w14:textId="77777777">
        <w:tc>
          <w:tcPr>
            <w:tcW w:w="0" w:type="auto"/>
            <w:tcMar>
              <w:top w:w="0" w:type="auto"/>
              <w:bottom w:w="0" w:type="auto"/>
            </w:tcMar>
          </w:tcPr>
          <w:p w14:paraId="47898E6B" w14:textId="77777777" w:rsidR="008D15FD" w:rsidRDefault="006A4588">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3297A4A" w14:textId="77777777" w:rsidR="008D15FD" w:rsidRDefault="006A4588">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8D15FD" w14:paraId="75253854" w14:textId="77777777">
              <w:tc>
                <w:tcPr>
                  <w:tcW w:w="0" w:type="auto"/>
                  <w:tcMar>
                    <w:top w:w="0" w:type="auto"/>
                    <w:bottom w:w="0" w:type="auto"/>
                  </w:tcMar>
                </w:tcPr>
                <w:p w14:paraId="69450D12" w14:textId="77777777" w:rsidR="008D15FD" w:rsidRDefault="006A4588" w:rsidP="006A4588">
                  <w:pPr>
                    <w:numPr>
                      <w:ilvl w:val="0"/>
                      <w:numId w:val="1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913617B" w14:textId="77777777" w:rsidR="008D15FD" w:rsidRDefault="006A4588" w:rsidP="006A4588">
                  <w:pPr>
                    <w:numPr>
                      <w:ilvl w:val="0"/>
                      <w:numId w:val="1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178F726B" w14:textId="77777777" w:rsidR="008D15FD" w:rsidRDefault="006A4588" w:rsidP="006A4588">
                  <w:pPr>
                    <w:numPr>
                      <w:ilvl w:val="0"/>
                      <w:numId w:val="1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FEED6F8" w14:textId="77777777" w:rsidR="008D15FD" w:rsidRDefault="008D15FD"/>
          <w:p w14:paraId="78B9A3A9" w14:textId="77777777" w:rsidR="008D15FD" w:rsidRDefault="006A4588">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04C873BF" w14:textId="77777777" w:rsidR="008D15FD" w:rsidRDefault="006A4588">
            <w:pPr>
              <w:spacing w:before="225" w:after="225"/>
              <w:jc w:val="both"/>
            </w:pPr>
            <w:r>
              <w:rPr>
                <w:rFonts w:ascii="Arial" w:hAnsi="Arial" w:cs="Arial"/>
                <w:color w:val="000000"/>
                <w:sz w:val="18"/>
                <w:szCs w:val="18"/>
              </w:rPr>
              <w:t>Plačila podizvajalcem se izvedejo v rokih in na enak način kot velja za plačila izvajalcu.</w:t>
            </w:r>
          </w:p>
          <w:p w14:paraId="190D28DA" w14:textId="77777777" w:rsidR="008D15FD" w:rsidRDefault="006A4588">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8E4EB18" w14:textId="77777777" w:rsidR="008D15FD" w:rsidRDefault="006A4588">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11BBE86" w14:textId="77777777" w:rsidR="008D15FD" w:rsidRDefault="006A4588">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693698EC" w14:textId="77777777" w:rsidR="008D15FD" w:rsidRDefault="006A4588">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8D15FD" w14:paraId="6ABD983A" w14:textId="77777777">
        <w:tc>
          <w:tcPr>
            <w:tcW w:w="0" w:type="auto"/>
            <w:tcMar>
              <w:top w:w="0" w:type="auto"/>
              <w:bottom w:w="0" w:type="auto"/>
            </w:tcMar>
          </w:tcPr>
          <w:p w14:paraId="6E9577E3" w14:textId="77777777" w:rsidR="008D15FD" w:rsidRDefault="006A4588">
            <w:pPr>
              <w:spacing w:before="225" w:after="225"/>
              <w:jc w:val="both"/>
            </w:pPr>
            <w:r>
              <w:rPr>
                <w:rFonts w:ascii="Arial" w:hAnsi="Arial" w:cs="Arial"/>
                <w:color w:val="000000"/>
                <w:sz w:val="18"/>
                <w:szCs w:val="18"/>
              </w:rPr>
              <w:t>Naročnik se zavezuje poravnati pogodbeno ceno za pravilno dobavo blaga na podlagi te pogodbe.</w:t>
            </w:r>
          </w:p>
          <w:p w14:paraId="77253DB7" w14:textId="77777777" w:rsidR="008D15FD" w:rsidRDefault="006A4588">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3C516352" w14:textId="77777777" w:rsidR="00431B4D" w:rsidRDefault="00431B4D">
      <w:pPr>
        <w:spacing w:before="225" w:after="225" w:line="240" w:lineRule="auto"/>
        <w:jc w:val="both"/>
        <w:rPr>
          <w:rFonts w:ascii="Arial" w:hAnsi="Arial" w:cs="Arial"/>
          <w:b/>
          <w:bCs/>
          <w:color w:val="000000"/>
          <w:sz w:val="18"/>
          <w:szCs w:val="18"/>
        </w:rPr>
      </w:pPr>
    </w:p>
    <w:p w14:paraId="7B9379E2" w14:textId="77777777" w:rsidR="00431B4D" w:rsidRDefault="00431B4D">
      <w:pPr>
        <w:spacing w:before="225" w:after="225" w:line="240" w:lineRule="auto"/>
        <w:jc w:val="both"/>
        <w:rPr>
          <w:rFonts w:ascii="Arial" w:hAnsi="Arial" w:cs="Arial"/>
          <w:b/>
          <w:bCs/>
          <w:color w:val="000000"/>
          <w:sz w:val="18"/>
          <w:szCs w:val="18"/>
        </w:rPr>
      </w:pPr>
    </w:p>
    <w:p w14:paraId="1E65E6C2" w14:textId="77777777" w:rsidR="00431B4D" w:rsidRDefault="00431B4D">
      <w:pPr>
        <w:spacing w:before="225" w:after="225" w:line="240" w:lineRule="auto"/>
        <w:jc w:val="both"/>
        <w:rPr>
          <w:rFonts w:ascii="Arial" w:hAnsi="Arial" w:cs="Arial"/>
          <w:b/>
          <w:bCs/>
          <w:color w:val="000000"/>
          <w:sz w:val="18"/>
          <w:szCs w:val="18"/>
        </w:rPr>
      </w:pPr>
    </w:p>
    <w:p w14:paraId="0685E7EE" w14:textId="63B7D4A7" w:rsidR="008D15FD" w:rsidRDefault="006A4588">
      <w:pPr>
        <w:spacing w:before="225" w:after="225" w:line="240" w:lineRule="auto"/>
        <w:jc w:val="both"/>
      </w:pPr>
      <w:r>
        <w:rPr>
          <w:rFonts w:ascii="Arial" w:hAnsi="Arial" w:cs="Arial"/>
          <w:b/>
          <w:bCs/>
          <w:color w:val="000000"/>
          <w:sz w:val="18"/>
          <w:szCs w:val="18"/>
        </w:rPr>
        <w:t>VI. OBVEZNOSTI DOBAVITELJA</w:t>
      </w:r>
    </w:p>
    <w:p w14:paraId="5A1F366E" w14:textId="77777777" w:rsidR="008D15FD" w:rsidRDefault="006A4588">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8D15FD" w14:paraId="6966F905" w14:textId="77777777">
        <w:tc>
          <w:tcPr>
            <w:tcW w:w="0" w:type="auto"/>
            <w:tcMar>
              <w:top w:w="0" w:type="auto"/>
              <w:bottom w:w="0" w:type="auto"/>
            </w:tcMar>
          </w:tcPr>
          <w:p w14:paraId="7A77F0CD" w14:textId="77777777" w:rsidR="008D15FD" w:rsidRDefault="006A4588">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962"/>
            </w:tblGrid>
            <w:tr w:rsidR="008D15FD" w14:paraId="6F27EFB1" w14:textId="77777777">
              <w:tc>
                <w:tcPr>
                  <w:tcW w:w="0" w:type="auto"/>
                  <w:tcMar>
                    <w:top w:w="0" w:type="auto"/>
                    <w:bottom w:w="0" w:type="auto"/>
                  </w:tcMar>
                </w:tcPr>
                <w:p w14:paraId="26957D52" w14:textId="77777777" w:rsidR="00431B4D" w:rsidRPr="00720710" w:rsidRDefault="00431B4D" w:rsidP="006A4588">
                  <w:pPr>
                    <w:numPr>
                      <w:ilvl w:val="0"/>
                      <w:numId w:val="15"/>
                    </w:numPr>
                    <w:jc w:val="both"/>
                    <w:rPr>
                      <w:rFonts w:ascii="Arial" w:hAnsi="Arial" w:cs="Arial"/>
                      <w:color w:val="000000"/>
                      <w:sz w:val="18"/>
                      <w:szCs w:val="18"/>
                    </w:rPr>
                  </w:pPr>
                  <w:r w:rsidRPr="00720710">
                    <w:rPr>
                      <w:rFonts w:ascii="Arial" w:hAnsi="Arial" w:cs="Arial"/>
                      <w:color w:val="000000"/>
                      <w:sz w:val="18"/>
                      <w:szCs w:val="18"/>
                    </w:rPr>
                    <w:t>oprema, dobavljena po tej pogodbi, nova in nerabljena;</w:t>
                  </w:r>
                </w:p>
                <w:p w14:paraId="4FF57014" w14:textId="77777777" w:rsidR="00431B4D" w:rsidRPr="00720710" w:rsidRDefault="00431B4D" w:rsidP="006A4588">
                  <w:pPr>
                    <w:numPr>
                      <w:ilvl w:val="0"/>
                      <w:numId w:val="15"/>
                    </w:numPr>
                    <w:jc w:val="both"/>
                    <w:rPr>
                      <w:rFonts w:ascii="Arial" w:hAnsi="Arial" w:cs="Arial"/>
                      <w:color w:val="000000"/>
                      <w:sz w:val="18"/>
                      <w:szCs w:val="18"/>
                    </w:rPr>
                  </w:pPr>
                  <w:r w:rsidRPr="00720710">
                    <w:rPr>
                      <w:rFonts w:ascii="Arial" w:hAnsi="Arial" w:cs="Arial"/>
                      <w:color w:val="000000"/>
                      <w:sz w:val="18"/>
                      <w:szCs w:val="18"/>
                    </w:rPr>
                    <w:t>zagotavljal dobro organizirano in  usposobljeno servisno službo, pooblaščeno od proizvajalca ponujene opreme, s sedežem v RS Sloveniji;</w:t>
                  </w:r>
                </w:p>
                <w:p w14:paraId="15D99F70" w14:textId="77777777" w:rsidR="00431B4D" w:rsidRPr="00720710" w:rsidRDefault="00431B4D" w:rsidP="006A4588">
                  <w:pPr>
                    <w:numPr>
                      <w:ilvl w:val="0"/>
                      <w:numId w:val="15"/>
                    </w:numPr>
                    <w:jc w:val="both"/>
                    <w:rPr>
                      <w:rFonts w:ascii="Arial" w:hAnsi="Arial" w:cs="Arial"/>
                      <w:color w:val="000000"/>
                      <w:sz w:val="18"/>
                      <w:szCs w:val="18"/>
                    </w:rPr>
                  </w:pPr>
                  <w:r w:rsidRPr="00720710">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58C63BF1" w14:textId="77777777" w:rsidR="00431B4D" w:rsidRPr="00720710" w:rsidRDefault="00431B4D" w:rsidP="006A4588">
                  <w:pPr>
                    <w:numPr>
                      <w:ilvl w:val="0"/>
                      <w:numId w:val="15"/>
                    </w:numPr>
                    <w:jc w:val="both"/>
                    <w:rPr>
                      <w:rFonts w:ascii="Arial" w:hAnsi="Arial" w:cs="Arial"/>
                      <w:color w:val="000000"/>
                      <w:sz w:val="18"/>
                      <w:szCs w:val="18"/>
                    </w:rPr>
                  </w:pPr>
                  <w:r w:rsidRPr="00720710">
                    <w:rPr>
                      <w:rFonts w:ascii="Arial" w:hAnsi="Arial" w:cs="Arial"/>
                      <w:color w:val="000000"/>
                      <w:sz w:val="18"/>
                      <w:szCs w:val="18"/>
                    </w:rPr>
                    <w:t>naročniku po predhodnem pozivu posredoval dodatne informacije o poteku dobave;</w:t>
                  </w:r>
                </w:p>
                <w:p w14:paraId="47F6657E" w14:textId="77777777" w:rsidR="00431B4D" w:rsidRPr="00720710" w:rsidRDefault="00431B4D" w:rsidP="006A4588">
                  <w:pPr>
                    <w:numPr>
                      <w:ilvl w:val="0"/>
                      <w:numId w:val="15"/>
                    </w:numPr>
                    <w:jc w:val="both"/>
                    <w:rPr>
                      <w:rFonts w:ascii="Arial" w:hAnsi="Arial" w:cs="Arial"/>
                      <w:color w:val="000000"/>
                      <w:sz w:val="18"/>
                      <w:szCs w:val="18"/>
                    </w:rPr>
                  </w:pPr>
                  <w:r w:rsidRPr="00720710">
                    <w:rPr>
                      <w:rFonts w:ascii="Arial" w:hAnsi="Arial" w:cs="Arial"/>
                      <w:color w:val="000000"/>
                      <w:sz w:val="18"/>
                      <w:szCs w:val="18"/>
                    </w:rPr>
                    <w:t>pravočasno opozoril naročnika na morebitne ovire pri dobavi;</w:t>
                  </w:r>
                </w:p>
                <w:p w14:paraId="52A05D8D" w14:textId="77777777" w:rsidR="00431B4D" w:rsidRPr="00720710" w:rsidRDefault="00431B4D" w:rsidP="006A4588">
                  <w:pPr>
                    <w:numPr>
                      <w:ilvl w:val="0"/>
                      <w:numId w:val="15"/>
                    </w:numPr>
                    <w:jc w:val="both"/>
                    <w:rPr>
                      <w:rFonts w:ascii="Arial" w:hAnsi="Arial" w:cs="Arial"/>
                      <w:color w:val="000000"/>
                      <w:sz w:val="18"/>
                      <w:szCs w:val="18"/>
                    </w:rPr>
                  </w:pPr>
                  <w:r w:rsidRPr="00720710">
                    <w:rPr>
                      <w:rFonts w:ascii="Arial" w:hAnsi="Arial" w:cs="Arial"/>
                      <w:color w:val="000000"/>
                      <w:sz w:val="18"/>
                      <w:szCs w:val="18"/>
                    </w:rPr>
                    <w:t>da bo na svoje stroške poskrbel za odvoz po volumnu večjih oz. velikih količin transportne embalaže, ki je predmet dostave blaga (plastični zabojniki, transportne lesene palete ter zunanja plastična ovojnina celotne pošiljke) neposredno po dobavi;</w:t>
                  </w:r>
                </w:p>
                <w:p w14:paraId="6D31CEB3" w14:textId="77777777" w:rsidR="00431B4D" w:rsidRPr="00720710" w:rsidRDefault="00431B4D" w:rsidP="006A4588">
                  <w:pPr>
                    <w:numPr>
                      <w:ilvl w:val="0"/>
                      <w:numId w:val="15"/>
                    </w:numPr>
                    <w:jc w:val="both"/>
                    <w:rPr>
                      <w:rFonts w:ascii="Arial" w:hAnsi="Arial" w:cs="Arial"/>
                      <w:color w:val="000000"/>
                      <w:sz w:val="18"/>
                      <w:szCs w:val="18"/>
                    </w:rPr>
                  </w:pPr>
                  <w:r w:rsidRPr="00720710">
                    <w:rPr>
                      <w:rFonts w:ascii="Arial" w:hAnsi="Arial" w:cs="Arial"/>
                      <w:color w:val="000000"/>
                      <w:sz w:val="18"/>
                      <w:szCs w:val="18"/>
                    </w:rPr>
                    <w:t>spoštoval hišni red naročnika za zunanje izvajalce, ki je objavljen na spletni strani naročnika;</w:t>
                  </w:r>
                </w:p>
                <w:p w14:paraId="4E676203" w14:textId="2AD3991F" w:rsidR="008D15FD" w:rsidRDefault="00431B4D" w:rsidP="006A4588">
                  <w:pPr>
                    <w:numPr>
                      <w:ilvl w:val="0"/>
                      <w:numId w:val="15"/>
                    </w:numPr>
                    <w:jc w:val="both"/>
                    <w:rPr>
                      <w:rFonts w:ascii="Arial" w:hAnsi="Arial" w:cs="Arial"/>
                      <w:color w:val="000000"/>
                      <w:sz w:val="18"/>
                      <w:szCs w:val="18"/>
                    </w:rPr>
                  </w:pPr>
                  <w:r w:rsidRPr="00720710">
                    <w:rPr>
                      <w:rFonts w:ascii="Arial" w:hAnsi="Arial" w:cs="Arial"/>
                      <w:color w:val="000000"/>
                      <w:sz w:val="18"/>
                      <w:szCs w:val="18"/>
                    </w:rPr>
                    <w:t>ščitil interese naročnika.</w:t>
                  </w:r>
                </w:p>
              </w:tc>
            </w:tr>
          </w:tbl>
          <w:p w14:paraId="6A235B00" w14:textId="77777777" w:rsidR="008D15FD" w:rsidRDefault="008D15FD"/>
        </w:tc>
      </w:tr>
    </w:tbl>
    <w:p w14:paraId="7A5C0709" w14:textId="4D40184D"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1</w:t>
      </w:r>
      <w:r>
        <w:rPr>
          <w:rFonts w:ascii="Arial" w:eastAsia="Calibri" w:hAnsi="Arial" w:cs="Arial"/>
          <w:b/>
          <w:bCs/>
          <w:color w:val="000000"/>
          <w:sz w:val="18"/>
          <w:szCs w:val="18"/>
        </w:rPr>
        <w:t>4</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69347A" w:rsidRPr="00720710" w14:paraId="34B4406B" w14:textId="77777777" w:rsidTr="00D812A7">
        <w:tc>
          <w:tcPr>
            <w:tcW w:w="0" w:type="auto"/>
          </w:tcPr>
          <w:p w14:paraId="3786E12D"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 xml:space="preserve">Dobavitelj se zavezuje, da bo pet (5) dni pred načrtovano primopredajo o tem pisno obvestil nabavno službo – kontaktna oseba </w:t>
            </w:r>
            <w:r>
              <w:rPr>
                <w:rFonts w:ascii="Arial" w:hAnsi="Arial" w:cs="Arial"/>
                <w:color w:val="000000"/>
                <w:sz w:val="18"/>
                <w:szCs w:val="18"/>
              </w:rPr>
              <w:t>Anita Pirman</w:t>
            </w:r>
            <w:r w:rsidRPr="00720710">
              <w:rPr>
                <w:rFonts w:ascii="Arial" w:hAnsi="Arial" w:cs="Arial"/>
                <w:color w:val="000000"/>
                <w:sz w:val="18"/>
                <w:szCs w:val="18"/>
              </w:rPr>
              <w:t xml:space="preserve">, e naslov: </w:t>
            </w:r>
            <w:r>
              <w:rPr>
                <w:rFonts w:ascii="Arial" w:hAnsi="Arial" w:cs="Arial"/>
                <w:color w:val="000000"/>
                <w:sz w:val="18"/>
                <w:szCs w:val="18"/>
              </w:rPr>
              <w:t>anita.pirman</w:t>
            </w:r>
            <w:r w:rsidRPr="00720710">
              <w:rPr>
                <w:rFonts w:ascii="Arial" w:hAnsi="Arial" w:cs="Arial"/>
                <w:color w:val="000000"/>
                <w:sz w:val="18"/>
                <w:szCs w:val="18"/>
              </w:rPr>
              <w:t>@sb-nm.si, ki poskrbi da bo primopredaja potekala nemoteno. Brez potrditve predvidenega datuma dobave s strani naročnika, se dobava ne sme izvesti.</w:t>
            </w:r>
          </w:p>
          <w:p w14:paraId="4C794D65"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O prevzemu blaga -  vgrajene, montirane, priključene, zagnane in preizkušene opreme - sestavijo pooblaščeni predstavniki pogodbenih strank primopredajni zapisnik, v katerem natančno ugotovijo predvsem:</w:t>
            </w:r>
          </w:p>
          <w:tbl>
            <w:tblPr>
              <w:tblStyle w:val="NormalTablePHPDOCX4"/>
              <w:tblW w:w="0" w:type="auto"/>
              <w:tblInd w:w="0" w:type="dxa"/>
              <w:tblLook w:val="04A0" w:firstRow="1" w:lastRow="0" w:firstColumn="1" w:lastColumn="0" w:noHBand="0" w:noVBand="1"/>
            </w:tblPr>
            <w:tblGrid>
              <w:gridCol w:w="8962"/>
            </w:tblGrid>
            <w:tr w:rsidR="0069347A" w:rsidRPr="00720710" w14:paraId="309565F8" w14:textId="77777777" w:rsidTr="00D812A7">
              <w:tc>
                <w:tcPr>
                  <w:tcW w:w="0" w:type="auto"/>
                  <w:hideMark/>
                </w:tcPr>
                <w:p w14:paraId="649AF18F" w14:textId="77777777" w:rsidR="0069347A" w:rsidRPr="00720710" w:rsidRDefault="0069347A" w:rsidP="006A4588">
                  <w:pPr>
                    <w:numPr>
                      <w:ilvl w:val="0"/>
                      <w:numId w:val="35"/>
                    </w:numPr>
                    <w:jc w:val="both"/>
                    <w:rPr>
                      <w:rFonts w:ascii="Arial" w:hAnsi="Arial" w:cs="Arial"/>
                      <w:color w:val="000000"/>
                      <w:sz w:val="18"/>
                      <w:szCs w:val="18"/>
                    </w:rPr>
                  </w:pPr>
                  <w:r w:rsidRPr="00720710">
                    <w:rPr>
                      <w:rFonts w:ascii="Arial" w:hAnsi="Arial" w:cs="Arial"/>
                      <w:color w:val="000000"/>
                      <w:sz w:val="18"/>
                      <w:szCs w:val="18"/>
                    </w:rPr>
                    <w:t>ali blago ustreza določilom razpisne dokumentacije naročnika, specifikacijam, določilom pogodbe, veljavnim zakonskim  predpisom in pravilom stroke;</w:t>
                  </w:r>
                </w:p>
                <w:p w14:paraId="2731DAEF" w14:textId="77777777" w:rsidR="0069347A" w:rsidRPr="00720710" w:rsidRDefault="0069347A" w:rsidP="006A4588">
                  <w:pPr>
                    <w:numPr>
                      <w:ilvl w:val="0"/>
                      <w:numId w:val="35"/>
                    </w:numPr>
                    <w:jc w:val="both"/>
                    <w:rPr>
                      <w:rFonts w:ascii="Arial" w:hAnsi="Arial" w:cs="Arial"/>
                      <w:color w:val="000000"/>
                      <w:sz w:val="18"/>
                      <w:szCs w:val="18"/>
                    </w:rPr>
                  </w:pPr>
                  <w:r w:rsidRPr="00720710">
                    <w:rPr>
                      <w:rFonts w:ascii="Arial" w:hAnsi="Arial" w:cs="Arial"/>
                      <w:color w:val="000000"/>
                      <w:sz w:val="18"/>
                      <w:szCs w:val="18"/>
                    </w:rPr>
                    <w:t>datum prevzema blaga;</w:t>
                  </w:r>
                </w:p>
                <w:p w14:paraId="3EA8D073" w14:textId="77777777" w:rsidR="0069347A" w:rsidRPr="00720710" w:rsidRDefault="0069347A" w:rsidP="006A4588">
                  <w:pPr>
                    <w:numPr>
                      <w:ilvl w:val="0"/>
                      <w:numId w:val="35"/>
                    </w:numPr>
                    <w:jc w:val="both"/>
                    <w:rPr>
                      <w:rFonts w:ascii="Arial" w:hAnsi="Arial" w:cs="Arial"/>
                      <w:color w:val="000000"/>
                      <w:sz w:val="18"/>
                      <w:szCs w:val="18"/>
                    </w:rPr>
                  </w:pPr>
                  <w:r w:rsidRPr="00720710">
                    <w:rPr>
                      <w:rFonts w:ascii="Arial" w:hAnsi="Arial" w:cs="Arial"/>
                      <w:color w:val="000000"/>
                      <w:sz w:val="18"/>
                      <w:szCs w:val="18"/>
                    </w:rPr>
                    <w:t>morebitne pripombe naročnika v zvezi s kakovostjo dobavljenega blaga;  </w:t>
                  </w:r>
                </w:p>
                <w:p w14:paraId="6D51AC82" w14:textId="77777777" w:rsidR="0069347A" w:rsidRPr="00720710" w:rsidRDefault="0069347A" w:rsidP="006A4588">
                  <w:pPr>
                    <w:numPr>
                      <w:ilvl w:val="0"/>
                      <w:numId w:val="35"/>
                    </w:numPr>
                    <w:jc w:val="both"/>
                    <w:rPr>
                      <w:rFonts w:ascii="Arial" w:hAnsi="Arial" w:cs="Arial"/>
                      <w:color w:val="000000"/>
                      <w:sz w:val="18"/>
                      <w:szCs w:val="18"/>
                    </w:rPr>
                  </w:pPr>
                  <w:r w:rsidRPr="00720710">
                    <w:rPr>
                      <w:rFonts w:ascii="Arial" w:hAnsi="Arial" w:cs="Arial"/>
                      <w:color w:val="000000"/>
                      <w:sz w:val="18"/>
                      <w:szCs w:val="18"/>
                    </w:rPr>
                    <w:t>morebitna odprta, med predstavniki pogodbenih strank sporna vprašanja tehnične narave;</w:t>
                  </w:r>
                </w:p>
                <w:p w14:paraId="7153E42B" w14:textId="77777777" w:rsidR="0069347A" w:rsidRPr="00720710" w:rsidRDefault="0069347A" w:rsidP="006A4588">
                  <w:pPr>
                    <w:numPr>
                      <w:ilvl w:val="0"/>
                      <w:numId w:val="35"/>
                    </w:numPr>
                    <w:jc w:val="both"/>
                    <w:rPr>
                      <w:rFonts w:ascii="Arial" w:hAnsi="Arial" w:cs="Arial"/>
                      <w:color w:val="000000"/>
                      <w:sz w:val="18"/>
                      <w:szCs w:val="18"/>
                    </w:rPr>
                  </w:pPr>
                  <w:r w:rsidRPr="00720710">
                    <w:rPr>
                      <w:rFonts w:ascii="Arial" w:hAnsi="Arial" w:cs="Arial"/>
                      <w:color w:val="000000"/>
                      <w:sz w:val="18"/>
                      <w:szCs w:val="18"/>
                    </w:rPr>
                    <w:t>ugotovitev o ustreznosti atestov in morebitnih garancijskih listov,</w:t>
                  </w:r>
                </w:p>
                <w:p w14:paraId="3A654A05" w14:textId="77777777" w:rsidR="0069347A" w:rsidRPr="00720710" w:rsidRDefault="0069347A" w:rsidP="006A4588">
                  <w:pPr>
                    <w:numPr>
                      <w:ilvl w:val="0"/>
                      <w:numId w:val="35"/>
                    </w:numPr>
                    <w:jc w:val="both"/>
                    <w:rPr>
                      <w:rFonts w:ascii="Arial" w:hAnsi="Arial" w:cs="Arial"/>
                      <w:color w:val="000000"/>
                      <w:sz w:val="18"/>
                      <w:szCs w:val="18"/>
                    </w:rPr>
                  </w:pPr>
                  <w:r w:rsidRPr="00720710">
                    <w:rPr>
                      <w:rFonts w:ascii="Arial" w:hAnsi="Arial" w:cs="Arial"/>
                      <w:color w:val="000000"/>
                      <w:sz w:val="18"/>
                      <w:szCs w:val="18"/>
                    </w:rPr>
                    <w:t>ugotovitve o opravljenem kvalitativnem pregledu (odpravi morebitnih pomanjkljivosti),</w:t>
                  </w:r>
                </w:p>
                <w:p w14:paraId="5AD57A28" w14:textId="77777777" w:rsidR="0069347A" w:rsidRPr="00720710" w:rsidRDefault="0069347A" w:rsidP="006A4588">
                  <w:pPr>
                    <w:numPr>
                      <w:ilvl w:val="0"/>
                      <w:numId w:val="35"/>
                    </w:numPr>
                    <w:jc w:val="both"/>
                    <w:rPr>
                      <w:rFonts w:ascii="Arial" w:hAnsi="Arial" w:cs="Arial"/>
                      <w:color w:val="000000"/>
                      <w:sz w:val="18"/>
                      <w:szCs w:val="18"/>
                    </w:rPr>
                  </w:pPr>
                  <w:r w:rsidRPr="00720710">
                    <w:rPr>
                      <w:rFonts w:ascii="Arial" w:hAnsi="Arial" w:cs="Arial"/>
                      <w:color w:val="000000"/>
                      <w:sz w:val="18"/>
                      <w:szCs w:val="18"/>
                    </w:rPr>
                    <w:t>ugotovitve o morebitni zamudi in vzrokih (odgovornosti) zanjo,</w:t>
                  </w:r>
                </w:p>
                <w:p w14:paraId="4ABC304A" w14:textId="77777777" w:rsidR="0069347A" w:rsidRPr="00720710" w:rsidRDefault="0069347A" w:rsidP="006A4588">
                  <w:pPr>
                    <w:numPr>
                      <w:ilvl w:val="0"/>
                      <w:numId w:val="35"/>
                    </w:numPr>
                    <w:jc w:val="both"/>
                    <w:rPr>
                      <w:rFonts w:ascii="Arial" w:hAnsi="Arial" w:cs="Arial"/>
                      <w:color w:val="000000"/>
                      <w:sz w:val="18"/>
                      <w:szCs w:val="18"/>
                    </w:rPr>
                  </w:pPr>
                  <w:r w:rsidRPr="00720710">
                    <w:rPr>
                      <w:rFonts w:ascii="Arial" w:hAnsi="Arial" w:cs="Arial"/>
                      <w:color w:val="000000"/>
                      <w:sz w:val="18"/>
                      <w:szCs w:val="18"/>
                    </w:rPr>
                    <w:t>ugotovitve ali vsa oprema vključno z vgraditvijo oz. montažo in uspešno opravljenim testnim preizkusom, v celoti izpolnjujejo pogodbena določila po načelu “ ključ v roke”.</w:t>
                  </w:r>
                </w:p>
              </w:tc>
            </w:tr>
          </w:tbl>
          <w:p w14:paraId="6E75A1D3" w14:textId="77777777" w:rsidR="0069347A" w:rsidRPr="00720710" w:rsidRDefault="0069347A" w:rsidP="00D812A7">
            <w:pPr>
              <w:rPr>
                <w:rFonts w:ascii="Arial" w:hAnsi="Arial" w:cs="Arial"/>
                <w:sz w:val="18"/>
                <w:szCs w:val="18"/>
              </w:rPr>
            </w:pPr>
          </w:p>
          <w:p w14:paraId="31CE077A"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Ob podpisu primopredajnega zapisnika bo dobavitelj naročniku izročil še:</w:t>
            </w:r>
          </w:p>
          <w:tbl>
            <w:tblPr>
              <w:tblStyle w:val="NormalTablePHPDOCX4"/>
              <w:tblW w:w="0" w:type="auto"/>
              <w:tblInd w:w="0" w:type="dxa"/>
              <w:tblLook w:val="04A0" w:firstRow="1" w:lastRow="0" w:firstColumn="1" w:lastColumn="0" w:noHBand="0" w:noVBand="1"/>
            </w:tblPr>
            <w:tblGrid>
              <w:gridCol w:w="8962"/>
            </w:tblGrid>
            <w:tr w:rsidR="0069347A" w:rsidRPr="00720710" w14:paraId="4E96BCB7" w14:textId="77777777" w:rsidTr="00D812A7">
              <w:tc>
                <w:tcPr>
                  <w:tcW w:w="0" w:type="auto"/>
                  <w:hideMark/>
                </w:tcPr>
                <w:p w14:paraId="4801957B" w14:textId="77777777" w:rsidR="0069347A" w:rsidRPr="00720710" w:rsidRDefault="0069347A" w:rsidP="006A4588">
                  <w:pPr>
                    <w:numPr>
                      <w:ilvl w:val="0"/>
                      <w:numId w:val="36"/>
                    </w:numPr>
                    <w:jc w:val="both"/>
                    <w:rPr>
                      <w:rFonts w:ascii="Arial" w:hAnsi="Arial" w:cs="Arial"/>
                      <w:color w:val="000000"/>
                      <w:sz w:val="18"/>
                      <w:szCs w:val="18"/>
                    </w:rPr>
                  </w:pPr>
                  <w:r w:rsidRPr="00720710">
                    <w:rPr>
                      <w:rFonts w:ascii="Arial" w:hAnsi="Arial" w:cs="Arial"/>
                      <w:color w:val="000000"/>
                      <w:sz w:val="18"/>
                      <w:szCs w:val="18"/>
                    </w:rPr>
                    <w:t>tehnično dokumentacijo dobavljene opreme,</w:t>
                  </w:r>
                </w:p>
                <w:p w14:paraId="7FD0786E" w14:textId="77777777" w:rsidR="0069347A" w:rsidRPr="00720710" w:rsidRDefault="0069347A" w:rsidP="006A4588">
                  <w:pPr>
                    <w:numPr>
                      <w:ilvl w:val="0"/>
                      <w:numId w:val="36"/>
                    </w:numPr>
                    <w:jc w:val="both"/>
                    <w:rPr>
                      <w:rFonts w:ascii="Arial" w:hAnsi="Arial" w:cs="Arial"/>
                      <w:color w:val="000000"/>
                      <w:sz w:val="18"/>
                      <w:szCs w:val="18"/>
                    </w:rPr>
                  </w:pPr>
                  <w:r w:rsidRPr="00720710">
                    <w:rPr>
                      <w:rFonts w:ascii="Arial" w:hAnsi="Arial" w:cs="Arial"/>
                      <w:color w:val="000000"/>
                      <w:sz w:val="18"/>
                      <w:szCs w:val="18"/>
                    </w:rPr>
                    <w:t>A-teste (v kolikor je smiselno),</w:t>
                  </w:r>
                </w:p>
                <w:p w14:paraId="7BA9119D" w14:textId="77777777" w:rsidR="0069347A" w:rsidRPr="00720710" w:rsidRDefault="0069347A" w:rsidP="006A4588">
                  <w:pPr>
                    <w:numPr>
                      <w:ilvl w:val="0"/>
                      <w:numId w:val="36"/>
                    </w:numPr>
                    <w:jc w:val="both"/>
                    <w:rPr>
                      <w:rFonts w:ascii="Arial" w:hAnsi="Arial" w:cs="Arial"/>
                      <w:color w:val="000000"/>
                      <w:sz w:val="18"/>
                      <w:szCs w:val="18"/>
                    </w:rPr>
                  </w:pPr>
                  <w:r w:rsidRPr="00720710">
                    <w:rPr>
                      <w:rFonts w:ascii="Arial" w:hAnsi="Arial" w:cs="Arial"/>
                      <w:color w:val="000000"/>
                      <w:sz w:val="18"/>
                      <w:szCs w:val="18"/>
                    </w:rPr>
                    <w:t>Varnostni list (v kolikor je smiselno),</w:t>
                  </w:r>
                </w:p>
                <w:p w14:paraId="2015A567" w14:textId="77777777" w:rsidR="0069347A" w:rsidRPr="00720710" w:rsidRDefault="0069347A" w:rsidP="006A4588">
                  <w:pPr>
                    <w:numPr>
                      <w:ilvl w:val="0"/>
                      <w:numId w:val="36"/>
                    </w:numPr>
                    <w:jc w:val="both"/>
                    <w:rPr>
                      <w:rFonts w:ascii="Arial" w:hAnsi="Arial" w:cs="Arial"/>
                      <w:color w:val="000000"/>
                      <w:sz w:val="18"/>
                      <w:szCs w:val="18"/>
                    </w:rPr>
                  </w:pPr>
                  <w:r w:rsidRPr="00720710">
                    <w:rPr>
                      <w:rFonts w:ascii="Arial" w:hAnsi="Arial" w:cs="Arial"/>
                      <w:color w:val="000000"/>
                      <w:sz w:val="18"/>
                      <w:szCs w:val="18"/>
                    </w:rPr>
                    <w:t>Navodila za varno delo in vzdrževanje opreme v slovenskem jeziku,</w:t>
                  </w:r>
                </w:p>
                <w:p w14:paraId="79773383" w14:textId="77777777" w:rsidR="0069347A" w:rsidRPr="00720710" w:rsidRDefault="0069347A" w:rsidP="006A4588">
                  <w:pPr>
                    <w:numPr>
                      <w:ilvl w:val="0"/>
                      <w:numId w:val="36"/>
                    </w:numPr>
                    <w:jc w:val="both"/>
                    <w:rPr>
                      <w:rFonts w:ascii="Arial" w:hAnsi="Arial" w:cs="Arial"/>
                      <w:color w:val="000000"/>
                      <w:sz w:val="18"/>
                      <w:szCs w:val="18"/>
                    </w:rPr>
                  </w:pPr>
                  <w:r w:rsidRPr="00720710">
                    <w:rPr>
                      <w:rFonts w:ascii="Arial" w:hAnsi="Arial" w:cs="Arial"/>
                      <w:color w:val="000000"/>
                      <w:sz w:val="18"/>
                      <w:szCs w:val="18"/>
                    </w:rPr>
                    <w:t xml:space="preserve">Naslov pooblaščenega serviserja opreme v RS (s kontaktnimi osebami in </w:t>
                  </w:r>
                  <w:proofErr w:type="spellStart"/>
                  <w:r w:rsidRPr="00720710">
                    <w:rPr>
                      <w:rFonts w:ascii="Arial" w:hAnsi="Arial" w:cs="Arial"/>
                      <w:color w:val="000000"/>
                      <w:sz w:val="18"/>
                      <w:szCs w:val="18"/>
                    </w:rPr>
                    <w:t>tel</w:t>
                  </w:r>
                  <w:proofErr w:type="spellEnd"/>
                  <w:r w:rsidRPr="00720710">
                    <w:rPr>
                      <w:rFonts w:ascii="Arial" w:hAnsi="Arial" w:cs="Arial"/>
                      <w:color w:val="000000"/>
                      <w:sz w:val="18"/>
                      <w:szCs w:val="18"/>
                    </w:rPr>
                    <w:t>/</w:t>
                  </w:r>
                  <w:proofErr w:type="spellStart"/>
                  <w:r w:rsidRPr="00720710">
                    <w:rPr>
                      <w:rFonts w:ascii="Arial" w:hAnsi="Arial" w:cs="Arial"/>
                      <w:color w:val="000000"/>
                      <w:sz w:val="18"/>
                      <w:szCs w:val="18"/>
                    </w:rPr>
                    <w:t>gsm</w:t>
                  </w:r>
                  <w:proofErr w:type="spellEnd"/>
                  <w:r w:rsidRPr="00720710">
                    <w:rPr>
                      <w:rFonts w:ascii="Arial" w:hAnsi="Arial" w:cs="Arial"/>
                      <w:color w:val="000000"/>
                      <w:sz w:val="18"/>
                      <w:szCs w:val="18"/>
                    </w:rPr>
                    <w:t xml:space="preserve"> številkami ter e-mail naslovi)</w:t>
                  </w:r>
                </w:p>
                <w:p w14:paraId="6D001349" w14:textId="77777777" w:rsidR="0069347A" w:rsidRPr="00720710" w:rsidRDefault="0069347A" w:rsidP="006A4588">
                  <w:pPr>
                    <w:numPr>
                      <w:ilvl w:val="0"/>
                      <w:numId w:val="36"/>
                    </w:numPr>
                    <w:jc w:val="both"/>
                    <w:rPr>
                      <w:rFonts w:ascii="Arial" w:hAnsi="Arial" w:cs="Arial"/>
                      <w:color w:val="000000"/>
                      <w:sz w:val="18"/>
                      <w:szCs w:val="18"/>
                    </w:rPr>
                  </w:pPr>
                  <w:r w:rsidRPr="00720710">
                    <w:rPr>
                      <w:rFonts w:ascii="Arial" w:hAnsi="Arial" w:cs="Arial"/>
                      <w:color w:val="000000"/>
                      <w:sz w:val="18"/>
                      <w:szCs w:val="18"/>
                    </w:rPr>
                    <w:t>Vse potrebne in potrjene garancijske liste proizvajalca ali prodajalca opreme (splošne skupne garancijske izjave in posamične garancijske listine) in</w:t>
                  </w:r>
                </w:p>
                <w:p w14:paraId="36F0CA89" w14:textId="77777777" w:rsidR="0069347A" w:rsidRPr="00720710" w:rsidRDefault="0069347A" w:rsidP="006A4588">
                  <w:pPr>
                    <w:numPr>
                      <w:ilvl w:val="0"/>
                      <w:numId w:val="36"/>
                    </w:numPr>
                    <w:jc w:val="both"/>
                    <w:rPr>
                      <w:rFonts w:ascii="Arial" w:hAnsi="Arial" w:cs="Arial"/>
                      <w:color w:val="000000"/>
                      <w:sz w:val="18"/>
                      <w:szCs w:val="18"/>
                    </w:rPr>
                  </w:pPr>
                  <w:r w:rsidRPr="00720710">
                    <w:rPr>
                      <w:rFonts w:ascii="Arial" w:hAnsi="Arial" w:cs="Arial"/>
                      <w:color w:val="000000"/>
                      <w:sz w:val="18"/>
                      <w:szCs w:val="18"/>
                    </w:rPr>
                    <w:t xml:space="preserve">Zavarovanje za odpravo napak v garancijskem roku (menica z menično izjavo 5% </w:t>
                  </w:r>
                  <w:proofErr w:type="spellStart"/>
                  <w:r w:rsidRPr="00720710">
                    <w:rPr>
                      <w:rFonts w:ascii="Arial" w:hAnsi="Arial" w:cs="Arial"/>
                      <w:color w:val="000000"/>
                      <w:sz w:val="18"/>
                      <w:szCs w:val="18"/>
                    </w:rPr>
                    <w:t>pog.vrednosti</w:t>
                  </w:r>
                  <w:proofErr w:type="spellEnd"/>
                  <w:r w:rsidRPr="00720710">
                    <w:rPr>
                      <w:rFonts w:ascii="Arial" w:hAnsi="Arial" w:cs="Arial"/>
                      <w:color w:val="000000"/>
                      <w:sz w:val="18"/>
                      <w:szCs w:val="18"/>
                    </w:rPr>
                    <w:t xml:space="preserve"> z DDV z veljavnostjo še 1 mesec po izteku garancijskega roka).</w:t>
                  </w:r>
                </w:p>
              </w:tc>
            </w:tr>
          </w:tbl>
          <w:p w14:paraId="07D2953F" w14:textId="77777777" w:rsidR="0069347A" w:rsidRPr="00720710" w:rsidRDefault="0069347A" w:rsidP="00D812A7">
            <w:pPr>
              <w:rPr>
                <w:rFonts w:ascii="Arial" w:hAnsi="Arial" w:cs="Arial"/>
                <w:sz w:val="18"/>
                <w:szCs w:val="18"/>
              </w:rPr>
            </w:pPr>
          </w:p>
        </w:tc>
      </w:tr>
    </w:tbl>
    <w:p w14:paraId="0EC0E645" w14:textId="77777777" w:rsidR="0069347A" w:rsidRDefault="0069347A">
      <w:pPr>
        <w:spacing w:before="225" w:after="225" w:line="240" w:lineRule="auto"/>
        <w:jc w:val="both"/>
        <w:rPr>
          <w:rFonts w:ascii="Arial" w:hAnsi="Arial" w:cs="Arial"/>
          <w:b/>
          <w:bCs/>
          <w:color w:val="000000"/>
          <w:sz w:val="18"/>
          <w:szCs w:val="18"/>
        </w:rPr>
      </w:pPr>
    </w:p>
    <w:p w14:paraId="0B4E147B" w14:textId="77777777" w:rsidR="0069347A" w:rsidRDefault="0069347A">
      <w:pPr>
        <w:spacing w:before="225" w:after="225" w:line="240" w:lineRule="auto"/>
        <w:jc w:val="both"/>
        <w:rPr>
          <w:rFonts w:ascii="Arial" w:hAnsi="Arial" w:cs="Arial"/>
          <w:b/>
          <w:bCs/>
          <w:color w:val="000000"/>
          <w:sz w:val="18"/>
          <w:szCs w:val="18"/>
        </w:rPr>
      </w:pPr>
    </w:p>
    <w:p w14:paraId="06B6769A" w14:textId="77777777" w:rsidR="0069347A" w:rsidRDefault="0069347A">
      <w:pPr>
        <w:spacing w:before="225" w:after="225" w:line="240" w:lineRule="auto"/>
        <w:jc w:val="both"/>
        <w:rPr>
          <w:rFonts w:ascii="Arial" w:hAnsi="Arial" w:cs="Arial"/>
          <w:b/>
          <w:bCs/>
          <w:color w:val="000000"/>
          <w:sz w:val="18"/>
          <w:szCs w:val="18"/>
        </w:rPr>
      </w:pPr>
    </w:p>
    <w:p w14:paraId="10F14349" w14:textId="77777777" w:rsidR="0069347A" w:rsidRDefault="0069347A">
      <w:pPr>
        <w:spacing w:before="225" w:after="225" w:line="240" w:lineRule="auto"/>
        <w:jc w:val="both"/>
        <w:rPr>
          <w:rFonts w:ascii="Arial" w:hAnsi="Arial" w:cs="Arial"/>
          <w:b/>
          <w:bCs/>
          <w:color w:val="000000"/>
          <w:sz w:val="18"/>
          <w:szCs w:val="18"/>
        </w:rPr>
      </w:pPr>
    </w:p>
    <w:p w14:paraId="3EC53F36" w14:textId="0E6757E1" w:rsidR="0069347A" w:rsidRPr="00720710" w:rsidRDefault="0069347A" w:rsidP="0069347A">
      <w:pPr>
        <w:spacing w:before="225" w:after="225" w:line="240" w:lineRule="auto"/>
        <w:jc w:val="both"/>
        <w:rPr>
          <w:rFonts w:ascii="Arial" w:eastAsia="Calibri" w:hAnsi="Arial" w:cs="Arial"/>
          <w:sz w:val="18"/>
          <w:szCs w:val="18"/>
        </w:rPr>
      </w:pPr>
      <w:r w:rsidRPr="00720710">
        <w:rPr>
          <w:rFonts w:ascii="Arial" w:eastAsia="Calibri" w:hAnsi="Arial" w:cs="Arial"/>
          <w:b/>
          <w:bCs/>
          <w:color w:val="000000"/>
          <w:sz w:val="18"/>
          <w:szCs w:val="18"/>
        </w:rPr>
        <w:t>VI. PREVZEM</w:t>
      </w:r>
    </w:p>
    <w:p w14:paraId="3016C240" w14:textId="22941452"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1</w:t>
      </w:r>
      <w:r w:rsidR="001A328E">
        <w:rPr>
          <w:rFonts w:ascii="Arial" w:eastAsia="Calibri" w:hAnsi="Arial" w:cs="Arial"/>
          <w:b/>
          <w:bCs/>
          <w:color w:val="000000"/>
          <w:sz w:val="18"/>
          <w:szCs w:val="18"/>
        </w:rPr>
        <w:t>5</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69347A" w:rsidRPr="00720710" w14:paraId="1399A8C4" w14:textId="77777777" w:rsidTr="00D812A7">
        <w:tc>
          <w:tcPr>
            <w:tcW w:w="0" w:type="auto"/>
            <w:hideMark/>
          </w:tcPr>
          <w:p w14:paraId="7426DD99"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12103A4F"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14:paraId="5C86E9D4" w14:textId="77777777" w:rsidR="0069347A" w:rsidRDefault="0069347A">
      <w:pPr>
        <w:spacing w:before="225" w:after="225" w:line="240" w:lineRule="auto"/>
        <w:jc w:val="both"/>
        <w:rPr>
          <w:rFonts w:ascii="Arial" w:hAnsi="Arial" w:cs="Arial"/>
          <w:b/>
          <w:bCs/>
          <w:color w:val="000000"/>
          <w:sz w:val="18"/>
          <w:szCs w:val="18"/>
        </w:rPr>
      </w:pPr>
    </w:p>
    <w:p w14:paraId="6CE79E9F" w14:textId="4E6430D8" w:rsidR="0069347A" w:rsidRPr="00720710" w:rsidRDefault="001A328E" w:rsidP="0069347A">
      <w:pPr>
        <w:spacing w:before="225" w:after="225" w:line="240" w:lineRule="auto"/>
        <w:jc w:val="both"/>
        <w:rPr>
          <w:rFonts w:ascii="Arial" w:eastAsia="Calibri" w:hAnsi="Arial" w:cs="Arial"/>
          <w:sz w:val="18"/>
          <w:szCs w:val="18"/>
        </w:rPr>
      </w:pPr>
      <w:r>
        <w:rPr>
          <w:rFonts w:ascii="Arial" w:eastAsia="Calibri" w:hAnsi="Arial" w:cs="Arial"/>
          <w:b/>
          <w:bCs/>
          <w:color w:val="000000"/>
          <w:sz w:val="18"/>
          <w:szCs w:val="18"/>
        </w:rPr>
        <w:t>VII</w:t>
      </w:r>
      <w:r w:rsidR="0069347A" w:rsidRPr="00720710">
        <w:rPr>
          <w:rFonts w:ascii="Arial" w:eastAsia="Calibri" w:hAnsi="Arial" w:cs="Arial"/>
          <w:b/>
          <w:bCs/>
          <w:color w:val="000000"/>
          <w:sz w:val="18"/>
          <w:szCs w:val="18"/>
        </w:rPr>
        <w:t>. VZDRŽEVANJE V GARANCIJSKI DOBI</w:t>
      </w:r>
    </w:p>
    <w:p w14:paraId="0CBD1879" w14:textId="6FD31E93"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1</w:t>
      </w:r>
      <w:r w:rsidR="001A328E">
        <w:rPr>
          <w:rFonts w:ascii="Arial" w:eastAsia="Calibri" w:hAnsi="Arial" w:cs="Arial"/>
          <w:b/>
          <w:bCs/>
          <w:color w:val="000000"/>
          <w:sz w:val="18"/>
          <w:szCs w:val="18"/>
        </w:rPr>
        <w:t>6</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69347A" w:rsidRPr="00720710" w14:paraId="317DDC67" w14:textId="77777777" w:rsidTr="00D812A7">
        <w:tc>
          <w:tcPr>
            <w:tcW w:w="0" w:type="auto"/>
            <w:hideMark/>
          </w:tcPr>
          <w:p w14:paraId="4D60A436" w14:textId="20F7620F"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 xml:space="preserve">Garancijska doba po tej pogodbi je </w:t>
            </w:r>
            <w:r w:rsidR="00A14C26" w:rsidRPr="00EC75B4">
              <w:rPr>
                <w:rFonts w:ascii="Arial" w:hAnsi="Arial" w:cs="Arial"/>
                <w:color w:val="000000"/>
                <w:sz w:val="18"/>
                <w:szCs w:val="18"/>
              </w:rPr>
              <w:t>______________</w:t>
            </w:r>
            <w:r w:rsidR="00222732" w:rsidRPr="00EC75B4">
              <w:rPr>
                <w:rFonts w:ascii="Arial" w:hAnsi="Arial" w:cs="Arial"/>
                <w:color w:val="000000"/>
                <w:sz w:val="18"/>
                <w:szCs w:val="18"/>
              </w:rPr>
              <w:t xml:space="preserve"> (min. 12)</w:t>
            </w:r>
            <w:r w:rsidR="00A14C26" w:rsidRPr="00EC75B4">
              <w:rPr>
                <w:rFonts w:ascii="Arial" w:hAnsi="Arial" w:cs="Arial"/>
                <w:color w:val="000000"/>
                <w:sz w:val="18"/>
                <w:szCs w:val="18"/>
              </w:rPr>
              <w:t xml:space="preserve"> mesecev.</w:t>
            </w:r>
          </w:p>
          <w:p w14:paraId="0F8885AF"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Garancijski roki začnejo teči z dnem uspešne pisne primopredaje opreme.</w:t>
            </w:r>
          </w:p>
          <w:p w14:paraId="037D4ACB"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Garancija je vezana na normalne pogoje uporabe in primerno ter strokovno vzdrževanje.</w:t>
            </w:r>
          </w:p>
          <w:p w14:paraId="78AAF468"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Dobavitelj je naročniku dolžan ne glede na proces ugotovitve in odprave napake zagotoviti funkcionalnost opreme.</w:t>
            </w:r>
          </w:p>
          <w:p w14:paraId="516F2F7E"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447D16E9" w14:textId="31E21252"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1</w:t>
      </w:r>
      <w:r w:rsidR="001A328E">
        <w:rPr>
          <w:rFonts w:ascii="Arial" w:eastAsia="Calibri" w:hAnsi="Arial" w:cs="Arial"/>
          <w:b/>
          <w:bCs/>
          <w:color w:val="000000"/>
          <w:sz w:val="18"/>
          <w:szCs w:val="18"/>
        </w:rPr>
        <w:t>7</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69347A" w:rsidRPr="00720710" w14:paraId="297C095D" w14:textId="77777777" w:rsidTr="00D812A7">
        <w:tc>
          <w:tcPr>
            <w:tcW w:w="0" w:type="auto"/>
            <w:hideMark/>
          </w:tcPr>
          <w:p w14:paraId="0DE4CB07" w14:textId="1974A5D2"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 xml:space="preserve">V garancijskem roku je izvajalec dolžan zagotoviti brezplačno garancijsko servisno vzdrževanje opreme za dobo </w:t>
            </w:r>
            <w:r w:rsidR="00A14C26" w:rsidRPr="00222732">
              <w:rPr>
                <w:rFonts w:ascii="Arial" w:hAnsi="Arial" w:cs="Arial"/>
                <w:color w:val="000000"/>
                <w:sz w:val="18"/>
                <w:szCs w:val="18"/>
              </w:rPr>
              <w:t>_____________________</w:t>
            </w:r>
            <w:r w:rsidRPr="00222732">
              <w:rPr>
                <w:rFonts w:ascii="Arial" w:hAnsi="Arial" w:cs="Arial"/>
                <w:color w:val="000000"/>
                <w:sz w:val="18"/>
                <w:szCs w:val="18"/>
              </w:rPr>
              <w:t xml:space="preserve"> mesecev</w:t>
            </w:r>
            <w:r w:rsidRPr="00720710">
              <w:rPr>
                <w:rFonts w:ascii="Arial" w:hAnsi="Arial" w:cs="Arial"/>
                <w:color w:val="000000"/>
                <w:sz w:val="18"/>
                <w:szCs w:val="18"/>
              </w:rPr>
              <w:t xml:space="preserve"> od uspešne primopredaje v obsegu popolnega servisiranja in vzdrževanja, ki vključuje vse potrebne postopke za zagotavljanje varnega in zanesljivega delovanja aparata.</w:t>
            </w:r>
          </w:p>
          <w:p w14:paraId="1D4D91FA"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Garancijsko servisno vzdrževanje opreme zajema tako preventivno in kurativno vzdrževanje opreme.</w:t>
            </w:r>
          </w:p>
          <w:p w14:paraId="43E5F3C5"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Preventivno vzdrževanje se izvaja v naprej določenih obdobjih in v skladu s predpisanimi proizvajalčevimi kriteriji (protokolom), z namenom, da se zagotovi varno delovanje, zmanjša možnost okvar ter zagotovi stalno optimalno delovanje opreme. Preventivno vzdrževanje se izvaja v času rednih delovnih ur in v terminih, ki so usklajeni z naročnikom. </w:t>
            </w:r>
          </w:p>
          <w:p w14:paraId="67C59F23"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V primeru, da je po navodilu proizvajalca potreben en preventivni pregled letno, mora izvajalec pred iztekom 24 mesečnega garancijskega roka oba pregleda izvesti na svoje stroške.</w:t>
            </w:r>
          </w:p>
          <w:p w14:paraId="2376E200"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Kurativno vzdrževanje oz. odprava napak zajema odpravo vseh napak na opremi, ki niso posledica nepravilne uporabe na strani naročnika. Izvajalec  zagotavlja odzivni čas servisa največ  8 ur po prejemu obvestila o napaki ter maksimalno 3 delovnih dni za dobavo rezervnih delov in odpravo napak (v garancijskem obdobju na stroške dobavitelja).</w:t>
            </w:r>
          </w:p>
          <w:p w14:paraId="22C8DD23" w14:textId="77777777" w:rsidR="0069347A" w:rsidRPr="001A328E" w:rsidRDefault="0069347A" w:rsidP="00D812A7">
            <w:pPr>
              <w:spacing w:before="225" w:after="225"/>
              <w:jc w:val="both"/>
              <w:rPr>
                <w:rFonts w:ascii="Arial" w:hAnsi="Arial" w:cs="Arial"/>
                <w:sz w:val="18"/>
                <w:szCs w:val="18"/>
              </w:rPr>
            </w:pPr>
            <w:r w:rsidRPr="001A328E">
              <w:rPr>
                <w:rFonts w:ascii="Arial" w:hAnsi="Arial" w:cs="Arial"/>
                <w:sz w:val="18"/>
                <w:szCs w:val="18"/>
              </w:rPr>
              <w:t>V kolikor odprava napake v garancijski dobi ni možna v 3 delovnih dneh, mora dobavitelj naročniku dostaviti v  brezplačno uporabo kakovostno in funkcionalno najmanj enakovredno delujočo opremo za čas do odprave napake na opremi, v kolikor bi naročnik to zahteval.</w:t>
            </w:r>
          </w:p>
          <w:p w14:paraId="0ED857F7"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 xml:space="preserve">Če dobavitelj v dogovorjenem roku ne odpravi napake in se z naročnikom ne dogovori za nov rok odprave, bo naročnik lahko odpravo napake poveril drugemu serviserju na stroške dobavitelja iz te pogodbe (kot dober strokovnjak) ali naročil nadomestno dobavo. Naročnik si v tem primeru zaračuna v breme dobavitelja 3 % </w:t>
            </w:r>
            <w:r w:rsidRPr="00720710">
              <w:rPr>
                <w:rFonts w:ascii="Arial" w:hAnsi="Arial" w:cs="Arial"/>
                <w:color w:val="000000"/>
                <w:sz w:val="18"/>
                <w:szCs w:val="18"/>
              </w:rPr>
              <w:lastRenderedPageBreak/>
              <w:t>pribitek na celotno vrednost dobave za kritje svojih manipulativnih stroškov. V kolikor dobavitelj stroškov odprave napake ne bo pokril, lahko naročnik za plačilo stroškov unovči garancijo za odpravo napak v garancijskem roku.</w:t>
            </w:r>
          </w:p>
          <w:p w14:paraId="1CB366D0"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Za zamenjane dele v garancijski dobi prične teči nov garancijski rok z dnem zamenjave.</w:t>
            </w:r>
          </w:p>
        </w:tc>
      </w:tr>
    </w:tbl>
    <w:p w14:paraId="167FF96C" w14:textId="51891F9D" w:rsidR="0069347A" w:rsidRPr="00720710" w:rsidRDefault="001A328E" w:rsidP="0069347A">
      <w:pPr>
        <w:spacing w:after="0" w:line="240" w:lineRule="auto"/>
        <w:jc w:val="center"/>
        <w:rPr>
          <w:rFonts w:ascii="Arial" w:eastAsia="Calibri" w:hAnsi="Arial" w:cs="Arial"/>
          <w:sz w:val="18"/>
          <w:szCs w:val="18"/>
        </w:rPr>
      </w:pPr>
      <w:r>
        <w:rPr>
          <w:rFonts w:ascii="Arial" w:eastAsia="Calibri" w:hAnsi="Arial" w:cs="Arial"/>
          <w:b/>
          <w:bCs/>
          <w:color w:val="000000"/>
          <w:sz w:val="18"/>
          <w:szCs w:val="18"/>
        </w:rPr>
        <w:lastRenderedPageBreak/>
        <w:t>18</w:t>
      </w:r>
      <w:r w:rsidR="0069347A"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7170"/>
      </w:tblGrid>
      <w:tr w:rsidR="0069347A" w:rsidRPr="00720710" w14:paraId="2CB51971" w14:textId="77777777" w:rsidTr="00D812A7">
        <w:tc>
          <w:tcPr>
            <w:tcW w:w="0" w:type="auto"/>
            <w:hideMark/>
          </w:tcPr>
          <w:p w14:paraId="46906665" w14:textId="66599C50"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Dobavitelj mora zagotavljati rezervne del</w:t>
            </w:r>
            <w:r w:rsidRPr="00EC75B4">
              <w:rPr>
                <w:rFonts w:ascii="Arial" w:hAnsi="Arial" w:cs="Arial"/>
                <w:color w:val="000000"/>
                <w:sz w:val="18"/>
                <w:szCs w:val="18"/>
              </w:rPr>
              <w:t xml:space="preserve">e še najmanj </w:t>
            </w:r>
            <w:r w:rsidR="00EC75B4">
              <w:rPr>
                <w:rFonts w:ascii="Arial" w:hAnsi="Arial" w:cs="Arial"/>
                <w:color w:val="000000"/>
                <w:sz w:val="18"/>
                <w:szCs w:val="18"/>
              </w:rPr>
              <w:t xml:space="preserve">9 </w:t>
            </w:r>
            <w:r w:rsidRPr="00720710">
              <w:rPr>
                <w:rFonts w:ascii="Arial" w:hAnsi="Arial" w:cs="Arial"/>
                <w:color w:val="000000"/>
                <w:sz w:val="18"/>
                <w:szCs w:val="18"/>
              </w:rPr>
              <w:t>let po poteku garancijske dobe.</w:t>
            </w:r>
          </w:p>
        </w:tc>
      </w:tr>
    </w:tbl>
    <w:p w14:paraId="3A9DDB58" w14:textId="6E50BFAE" w:rsidR="0069347A" w:rsidRPr="00720710" w:rsidRDefault="001A328E" w:rsidP="0069347A">
      <w:pPr>
        <w:spacing w:after="0" w:line="240" w:lineRule="auto"/>
        <w:jc w:val="center"/>
        <w:rPr>
          <w:rFonts w:ascii="Arial" w:eastAsia="Calibri" w:hAnsi="Arial" w:cs="Arial"/>
          <w:sz w:val="18"/>
          <w:szCs w:val="18"/>
        </w:rPr>
      </w:pPr>
      <w:r>
        <w:rPr>
          <w:rFonts w:ascii="Arial" w:eastAsia="Calibri" w:hAnsi="Arial" w:cs="Arial"/>
          <w:b/>
          <w:bCs/>
          <w:color w:val="000000"/>
          <w:sz w:val="18"/>
          <w:szCs w:val="18"/>
        </w:rPr>
        <w:t>19</w:t>
      </w:r>
      <w:r w:rsidR="0069347A"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7950"/>
      </w:tblGrid>
      <w:tr w:rsidR="0069347A" w:rsidRPr="00720710" w14:paraId="445B089B" w14:textId="77777777" w:rsidTr="00D812A7">
        <w:tc>
          <w:tcPr>
            <w:tcW w:w="0" w:type="auto"/>
            <w:hideMark/>
          </w:tcPr>
          <w:p w14:paraId="54F489E5"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Morebitne skrite napake se obravnavajo v skladu z določili zakona, ki ureja obligacijska razmerja.</w:t>
            </w:r>
          </w:p>
        </w:tc>
      </w:tr>
    </w:tbl>
    <w:p w14:paraId="73660A28" w14:textId="19C6FCBD" w:rsidR="0069347A" w:rsidRPr="00720710" w:rsidRDefault="001A328E" w:rsidP="0069347A">
      <w:pPr>
        <w:spacing w:before="225" w:after="225" w:line="240" w:lineRule="auto"/>
        <w:jc w:val="both"/>
        <w:rPr>
          <w:rFonts w:ascii="Arial" w:eastAsia="Calibri" w:hAnsi="Arial" w:cs="Arial"/>
          <w:sz w:val="18"/>
          <w:szCs w:val="18"/>
        </w:rPr>
      </w:pPr>
      <w:r>
        <w:rPr>
          <w:rFonts w:ascii="Arial" w:eastAsia="Calibri" w:hAnsi="Arial" w:cs="Arial"/>
          <w:b/>
          <w:bCs/>
          <w:color w:val="000000"/>
          <w:sz w:val="18"/>
          <w:szCs w:val="18"/>
        </w:rPr>
        <w:t>VIII</w:t>
      </w:r>
      <w:r w:rsidR="0069347A" w:rsidRPr="00720710">
        <w:rPr>
          <w:rFonts w:ascii="Arial" w:eastAsia="Calibri" w:hAnsi="Arial" w:cs="Arial"/>
          <w:b/>
          <w:bCs/>
          <w:color w:val="000000"/>
          <w:sz w:val="18"/>
          <w:szCs w:val="18"/>
        </w:rPr>
        <w:t>. SKRBNIKI POGODBE</w:t>
      </w:r>
    </w:p>
    <w:p w14:paraId="2CA0974B" w14:textId="005014D8"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sidR="001A328E">
        <w:rPr>
          <w:rFonts w:ascii="Arial" w:eastAsia="Calibri" w:hAnsi="Arial" w:cs="Arial"/>
          <w:b/>
          <w:bCs/>
          <w:color w:val="000000"/>
          <w:sz w:val="18"/>
          <w:szCs w:val="18"/>
        </w:rPr>
        <w:t>0</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69347A" w:rsidRPr="00720710" w14:paraId="042EBC37" w14:textId="77777777" w:rsidTr="00D812A7">
        <w:tc>
          <w:tcPr>
            <w:tcW w:w="0" w:type="auto"/>
            <w:hideMark/>
          </w:tcPr>
          <w:p w14:paraId="27D8EE57"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Skrbnik pogodbe s strani naročnika je Barbara Slak Turk, vodja službe za nabavo in skladiščenje.</w:t>
            </w:r>
          </w:p>
          <w:p w14:paraId="483C4E21" w14:textId="483A2226"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 xml:space="preserve">Pooblaščeni predstavnik naročnika za nadzor nad izvedbo pogodbe je </w:t>
            </w:r>
            <w:r>
              <w:rPr>
                <w:rFonts w:ascii="Arial" w:hAnsi="Arial" w:cs="Arial"/>
                <w:color w:val="000000"/>
                <w:sz w:val="18"/>
                <w:szCs w:val="18"/>
              </w:rPr>
              <w:t>___________________</w:t>
            </w:r>
          </w:p>
          <w:p w14:paraId="4C8E2F9D"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Pooblaščeni predstavnik dobavitelja je _______________</w:t>
            </w:r>
          </w:p>
          <w:p w14:paraId="05C57BE5"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Pooblaščeni predstavnik dobavitelja je pooblaščen, da zastopa dobavitelja v vseh vprašanjih, ki se nanašajo dobavo po tej pogodbi.</w:t>
            </w:r>
          </w:p>
        </w:tc>
      </w:tr>
    </w:tbl>
    <w:p w14:paraId="0FF72A0E" w14:textId="5229FEB9" w:rsidR="0069347A" w:rsidRPr="00720710" w:rsidRDefault="001A328E" w:rsidP="0069347A">
      <w:pPr>
        <w:spacing w:before="225" w:after="225" w:line="240" w:lineRule="auto"/>
        <w:jc w:val="both"/>
        <w:rPr>
          <w:rFonts w:ascii="Arial" w:eastAsia="Calibri" w:hAnsi="Arial" w:cs="Arial"/>
          <w:sz w:val="18"/>
          <w:szCs w:val="18"/>
        </w:rPr>
      </w:pPr>
      <w:r>
        <w:rPr>
          <w:rFonts w:ascii="Arial" w:eastAsia="Calibri" w:hAnsi="Arial" w:cs="Arial"/>
          <w:b/>
          <w:bCs/>
          <w:color w:val="000000"/>
          <w:sz w:val="18"/>
          <w:szCs w:val="18"/>
        </w:rPr>
        <w:t>I</w:t>
      </w:r>
      <w:r w:rsidR="0069347A" w:rsidRPr="00720710">
        <w:rPr>
          <w:rFonts w:ascii="Arial" w:eastAsia="Calibri" w:hAnsi="Arial" w:cs="Arial"/>
          <w:b/>
          <w:bCs/>
          <w:color w:val="000000"/>
          <w:sz w:val="18"/>
          <w:szCs w:val="18"/>
        </w:rPr>
        <w:t>X. ZAVAROVANJA</w:t>
      </w:r>
    </w:p>
    <w:p w14:paraId="181504AD" w14:textId="768E8181"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sidR="001A328E">
        <w:rPr>
          <w:rFonts w:ascii="Arial" w:eastAsia="Calibri" w:hAnsi="Arial" w:cs="Arial"/>
          <w:b/>
          <w:bCs/>
          <w:color w:val="000000"/>
          <w:sz w:val="18"/>
          <w:szCs w:val="18"/>
        </w:rPr>
        <w:t>1</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69347A" w:rsidRPr="00720710" w14:paraId="7DB75C9B" w14:textId="77777777" w:rsidTr="00D812A7">
        <w:tc>
          <w:tcPr>
            <w:tcW w:w="0" w:type="auto"/>
            <w:hideMark/>
          </w:tcPr>
          <w:p w14:paraId="79610D0D"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ZAVAROVANJE ZA DOBRO IZVEDBO </w:t>
            </w:r>
          </w:p>
          <w:p w14:paraId="1B3EB25F"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Instrument zavarovanja: menica z menično izjavo</w:t>
            </w:r>
          </w:p>
          <w:p w14:paraId="4F4DA9B9"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Višina zavarovanja: 10% pogodbene vrednosti z DDV</w:t>
            </w:r>
          </w:p>
          <w:p w14:paraId="7174F56C"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Čas veljavnosti: do primopredaje opreme in izročitve zavarovanja za odpravo napak v garancijskem roku</w:t>
            </w:r>
          </w:p>
          <w:p w14:paraId="2EF81A8F"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7F1FB032"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E689C9E" w14:textId="4BB4F18C"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sidR="001A328E">
        <w:rPr>
          <w:rFonts w:ascii="Arial" w:eastAsia="Calibri" w:hAnsi="Arial" w:cs="Arial"/>
          <w:b/>
          <w:bCs/>
          <w:color w:val="000000"/>
          <w:sz w:val="18"/>
          <w:szCs w:val="18"/>
        </w:rPr>
        <w:t>2</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69347A" w:rsidRPr="00720710" w14:paraId="3122F494" w14:textId="77777777" w:rsidTr="00D812A7">
        <w:trPr>
          <w:trHeight w:val="174"/>
        </w:trPr>
        <w:tc>
          <w:tcPr>
            <w:tcW w:w="0" w:type="auto"/>
            <w:hideMark/>
          </w:tcPr>
          <w:p w14:paraId="0E4D5269"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ZAVAROVANJE ZA ODPRAVO NAPAK V GARANCIJSKI DOBI</w:t>
            </w:r>
          </w:p>
          <w:p w14:paraId="475F471B"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Instrument zavarovanja: menica z menično izjavo</w:t>
            </w:r>
          </w:p>
          <w:p w14:paraId="2D37C328"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Višina zavarovanja: 5% pogodbene vrednosti z DDV</w:t>
            </w:r>
          </w:p>
          <w:p w14:paraId="4F46A208"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Čas veljavnosti: še najmanj 1 mesec po izteku garancijskega roka.</w:t>
            </w:r>
          </w:p>
          <w:p w14:paraId="63C2F834"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 xml:space="preserve">Dobavitelj je dolžan ob primopredaji izvedenih del predložiti zavarovanje za odpravo napak v garancijskem roku, sicer se bo štelo, da javno naročilo ni uspešno izvedeno, naročnik pa lahko unovči garancijo za dobro izvedbo </w:t>
            </w:r>
            <w:r w:rsidRPr="00720710">
              <w:rPr>
                <w:rFonts w:ascii="Arial" w:hAnsi="Arial" w:cs="Arial"/>
                <w:color w:val="000000"/>
                <w:sz w:val="18"/>
                <w:szCs w:val="18"/>
              </w:rPr>
              <w:lastRenderedPageBreak/>
              <w:t>pogodbenih obveznosti.</w:t>
            </w:r>
          </w:p>
          <w:p w14:paraId="49B8C0ED" w14:textId="77777777" w:rsidR="0069347A" w:rsidRDefault="0069347A" w:rsidP="00D812A7">
            <w:pPr>
              <w:spacing w:before="225" w:after="225"/>
              <w:jc w:val="both"/>
              <w:rPr>
                <w:rFonts w:ascii="Arial" w:hAnsi="Arial" w:cs="Arial"/>
                <w:color w:val="000000"/>
                <w:sz w:val="18"/>
                <w:szCs w:val="18"/>
              </w:rPr>
            </w:pPr>
            <w:r w:rsidRPr="00720710">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p w14:paraId="4FCE1C5D" w14:textId="77777777" w:rsidR="0069347A" w:rsidRPr="00720710" w:rsidRDefault="0069347A" w:rsidP="00D812A7">
            <w:pPr>
              <w:spacing w:before="225" w:after="225"/>
              <w:jc w:val="both"/>
              <w:rPr>
                <w:rFonts w:ascii="Arial" w:hAnsi="Arial" w:cs="Arial"/>
                <w:sz w:val="18"/>
                <w:szCs w:val="18"/>
              </w:rPr>
            </w:pPr>
          </w:p>
        </w:tc>
      </w:tr>
    </w:tbl>
    <w:p w14:paraId="250D8E9C" w14:textId="7A832EC4" w:rsidR="0069347A" w:rsidRDefault="0069347A" w:rsidP="0069347A">
      <w:pPr>
        <w:spacing w:before="225" w:after="225"/>
        <w:jc w:val="both"/>
        <w:rPr>
          <w:rFonts w:ascii="Arial" w:hAnsi="Arial" w:cs="Arial"/>
          <w:b/>
          <w:bCs/>
          <w:color w:val="000000"/>
          <w:sz w:val="18"/>
          <w:szCs w:val="18"/>
        </w:rPr>
      </w:pPr>
      <w:r w:rsidRPr="00284721">
        <w:rPr>
          <w:rFonts w:ascii="Arial" w:eastAsia="Calibri" w:hAnsi="Arial" w:cs="Arial"/>
          <w:b/>
          <w:bCs/>
          <w:color w:val="000000"/>
          <w:sz w:val="18"/>
          <w:szCs w:val="18"/>
        </w:rPr>
        <w:lastRenderedPageBreak/>
        <w:t>X. VARSTVO OSEBNIH PODATKOV</w:t>
      </w:r>
    </w:p>
    <w:p w14:paraId="1424BD08" w14:textId="071910A2" w:rsidR="0069347A" w:rsidRDefault="0069347A" w:rsidP="0069347A">
      <w:pPr>
        <w:spacing w:after="0"/>
        <w:jc w:val="center"/>
        <w:rPr>
          <w:rFonts w:ascii="Arial" w:hAnsi="Arial" w:cs="Arial"/>
          <w:b/>
          <w:bCs/>
          <w:color w:val="000000"/>
          <w:sz w:val="18"/>
          <w:szCs w:val="18"/>
        </w:rPr>
      </w:pPr>
      <w:r w:rsidRPr="00720710">
        <w:rPr>
          <w:rFonts w:ascii="Arial" w:eastAsia="Calibri" w:hAnsi="Arial" w:cs="Arial"/>
          <w:b/>
          <w:bCs/>
          <w:color w:val="000000"/>
          <w:sz w:val="18"/>
          <w:szCs w:val="18"/>
        </w:rPr>
        <w:t>2</w:t>
      </w:r>
      <w:r w:rsidR="001A328E">
        <w:rPr>
          <w:rFonts w:ascii="Arial" w:eastAsia="Calibri" w:hAnsi="Arial" w:cs="Arial"/>
          <w:b/>
          <w:bCs/>
          <w:color w:val="000000"/>
          <w:sz w:val="18"/>
          <w:szCs w:val="18"/>
        </w:rPr>
        <w:t>3</w:t>
      </w:r>
      <w:r w:rsidRPr="00720710">
        <w:rPr>
          <w:rFonts w:ascii="Arial" w:eastAsia="Calibri" w:hAnsi="Arial" w:cs="Arial"/>
          <w:b/>
          <w:bCs/>
          <w:color w:val="000000"/>
          <w:sz w:val="18"/>
          <w:szCs w:val="18"/>
        </w:rPr>
        <w:t>. člen</w:t>
      </w:r>
    </w:p>
    <w:p w14:paraId="6074A4E2" w14:textId="77777777" w:rsidR="0069347A" w:rsidRPr="00BA570C" w:rsidRDefault="0069347A" w:rsidP="0069347A">
      <w:pPr>
        <w:spacing w:after="0" w:line="240" w:lineRule="auto"/>
        <w:jc w:val="center"/>
        <w:rPr>
          <w:rFonts w:ascii="Arial" w:eastAsia="Calibri" w:hAnsi="Arial" w:cs="Arial"/>
          <w:b/>
          <w:bCs/>
          <w:color w:val="000000"/>
          <w:sz w:val="18"/>
          <w:szCs w:val="18"/>
        </w:rPr>
      </w:pPr>
    </w:p>
    <w:p w14:paraId="75E66F27" w14:textId="77777777" w:rsidR="0069347A" w:rsidRDefault="0069347A" w:rsidP="0069347A">
      <w:pPr>
        <w:spacing w:after="0"/>
        <w:jc w:val="both"/>
        <w:rPr>
          <w:rFonts w:ascii="Arial" w:hAnsi="Arial" w:cs="Arial"/>
          <w:color w:val="000000"/>
          <w:sz w:val="18"/>
          <w:szCs w:val="18"/>
        </w:rPr>
      </w:pPr>
      <w:r w:rsidRPr="00F60F73">
        <w:rPr>
          <w:rFonts w:ascii="Arial" w:eastAsia="Times New Roman" w:hAnsi="Arial" w:cs="Arial"/>
          <w:sz w:val="18"/>
          <w:szCs w:val="18"/>
          <w:lang w:eastAsia="sl-SI"/>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r>
        <w:rPr>
          <w:rFonts w:ascii="Arial" w:eastAsia="Times New Roman" w:hAnsi="Arial" w:cs="Arial"/>
          <w:sz w:val="18"/>
          <w:szCs w:val="18"/>
          <w:lang w:eastAsia="sl-SI"/>
        </w:rPr>
        <w:t>.</w:t>
      </w:r>
    </w:p>
    <w:p w14:paraId="24433171" w14:textId="20CC3A4E" w:rsidR="0069347A" w:rsidRPr="00720710" w:rsidRDefault="0069347A" w:rsidP="0069347A">
      <w:pPr>
        <w:spacing w:before="225" w:after="225" w:line="240" w:lineRule="auto"/>
        <w:jc w:val="both"/>
        <w:rPr>
          <w:rFonts w:ascii="Arial" w:eastAsia="Calibri" w:hAnsi="Arial" w:cs="Arial"/>
          <w:sz w:val="18"/>
          <w:szCs w:val="18"/>
        </w:rPr>
      </w:pPr>
      <w:r w:rsidRPr="00720710">
        <w:rPr>
          <w:rFonts w:ascii="Arial" w:eastAsia="Calibri" w:hAnsi="Arial" w:cs="Arial"/>
          <w:b/>
          <w:bCs/>
          <w:color w:val="000000"/>
          <w:sz w:val="18"/>
          <w:szCs w:val="18"/>
        </w:rPr>
        <w:t>XI. ODSTOP OD POGODBE</w:t>
      </w:r>
    </w:p>
    <w:p w14:paraId="40CC82B5" w14:textId="60EDC6D3"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sidR="001A328E">
        <w:rPr>
          <w:rFonts w:ascii="Arial" w:eastAsia="Calibri" w:hAnsi="Arial" w:cs="Arial"/>
          <w:b/>
          <w:bCs/>
          <w:color w:val="000000"/>
          <w:sz w:val="18"/>
          <w:szCs w:val="18"/>
        </w:rPr>
        <w:t>4</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69347A" w:rsidRPr="00720710" w14:paraId="02CB0FE2" w14:textId="77777777" w:rsidTr="00D812A7">
        <w:tc>
          <w:tcPr>
            <w:tcW w:w="0" w:type="auto"/>
          </w:tcPr>
          <w:p w14:paraId="00BF3E9D"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3D1ACE1"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Naročnik ima pravico odstopiti od pogodbe kadarkoli, brez posledic za naročnika, če:</w:t>
            </w:r>
          </w:p>
          <w:tbl>
            <w:tblPr>
              <w:tblStyle w:val="NormalTablePHPDOCX4"/>
              <w:tblW w:w="0" w:type="auto"/>
              <w:tblInd w:w="0" w:type="dxa"/>
              <w:tblLook w:val="04A0" w:firstRow="1" w:lastRow="0" w:firstColumn="1" w:lastColumn="0" w:noHBand="0" w:noVBand="1"/>
            </w:tblPr>
            <w:tblGrid>
              <w:gridCol w:w="8962"/>
            </w:tblGrid>
            <w:tr w:rsidR="0069347A" w:rsidRPr="00720710" w14:paraId="1C600D3F" w14:textId="77777777" w:rsidTr="00D812A7">
              <w:tc>
                <w:tcPr>
                  <w:tcW w:w="0" w:type="auto"/>
                  <w:hideMark/>
                </w:tcPr>
                <w:p w14:paraId="5DE21525" w14:textId="77777777" w:rsidR="0069347A" w:rsidRPr="00720710" w:rsidRDefault="0069347A" w:rsidP="006A4588">
                  <w:pPr>
                    <w:numPr>
                      <w:ilvl w:val="0"/>
                      <w:numId w:val="37"/>
                    </w:numPr>
                    <w:jc w:val="both"/>
                    <w:rPr>
                      <w:rFonts w:ascii="Arial" w:hAnsi="Arial" w:cs="Arial"/>
                      <w:color w:val="000000"/>
                      <w:sz w:val="18"/>
                      <w:szCs w:val="18"/>
                    </w:rPr>
                  </w:pPr>
                  <w:r w:rsidRPr="00720710">
                    <w:rPr>
                      <w:rFonts w:ascii="Arial" w:hAnsi="Arial" w:cs="Arial"/>
                      <w:color w:val="000000"/>
                      <w:sz w:val="18"/>
                      <w:szCs w:val="18"/>
                    </w:rPr>
                    <w:t>pride izvajalec v takšno finančno situacijo, ki bi mu onemogočila izvedbo pogodbenih obveznosti;</w:t>
                  </w:r>
                </w:p>
                <w:p w14:paraId="455216D7" w14:textId="77777777" w:rsidR="0069347A" w:rsidRPr="00720710" w:rsidRDefault="0069347A" w:rsidP="006A4588">
                  <w:pPr>
                    <w:numPr>
                      <w:ilvl w:val="0"/>
                      <w:numId w:val="37"/>
                    </w:numPr>
                    <w:jc w:val="both"/>
                    <w:rPr>
                      <w:rFonts w:ascii="Arial" w:hAnsi="Arial" w:cs="Arial"/>
                      <w:color w:val="000000"/>
                      <w:sz w:val="18"/>
                      <w:szCs w:val="18"/>
                    </w:rPr>
                  </w:pPr>
                  <w:r w:rsidRPr="00720710">
                    <w:rPr>
                      <w:rFonts w:ascii="Arial" w:hAnsi="Arial" w:cs="Arial"/>
                      <w:color w:val="000000"/>
                      <w:sz w:val="18"/>
                      <w:szCs w:val="18"/>
                    </w:rPr>
                    <w:t>izvajalec po svoji krivdi v roku 14 dni od veljavnosti pogodbe in uvedbe v delo ne prične z delom;</w:t>
                  </w:r>
                </w:p>
                <w:p w14:paraId="79430D3E" w14:textId="77777777" w:rsidR="0069347A" w:rsidRPr="00720710" w:rsidRDefault="0069347A" w:rsidP="006A4588">
                  <w:pPr>
                    <w:numPr>
                      <w:ilvl w:val="0"/>
                      <w:numId w:val="37"/>
                    </w:numPr>
                    <w:jc w:val="both"/>
                    <w:rPr>
                      <w:rFonts w:ascii="Arial" w:hAnsi="Arial" w:cs="Arial"/>
                      <w:color w:val="000000"/>
                      <w:sz w:val="18"/>
                      <w:szCs w:val="18"/>
                    </w:rPr>
                  </w:pPr>
                  <w:r w:rsidRPr="00720710">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BE8D7F8" w14:textId="77777777" w:rsidR="0069347A" w:rsidRPr="00720710" w:rsidRDefault="0069347A" w:rsidP="00D812A7">
            <w:pPr>
              <w:rPr>
                <w:rFonts w:ascii="Arial" w:hAnsi="Arial" w:cs="Arial"/>
                <w:sz w:val="18"/>
                <w:szCs w:val="18"/>
              </w:rPr>
            </w:pPr>
          </w:p>
          <w:p w14:paraId="1EB213C5"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4"/>
              <w:tblW w:w="0" w:type="auto"/>
              <w:tblInd w:w="0" w:type="dxa"/>
              <w:tblLook w:val="04A0" w:firstRow="1" w:lastRow="0" w:firstColumn="1" w:lastColumn="0" w:noHBand="0" w:noVBand="1"/>
            </w:tblPr>
            <w:tblGrid>
              <w:gridCol w:w="8962"/>
            </w:tblGrid>
            <w:tr w:rsidR="0069347A" w:rsidRPr="00720710" w14:paraId="3BF45ED7" w14:textId="77777777" w:rsidTr="00D812A7">
              <w:tc>
                <w:tcPr>
                  <w:tcW w:w="0" w:type="auto"/>
                  <w:hideMark/>
                </w:tcPr>
                <w:p w14:paraId="30AD3BC4" w14:textId="77777777" w:rsidR="0069347A" w:rsidRPr="00720710" w:rsidRDefault="0069347A" w:rsidP="006A4588">
                  <w:pPr>
                    <w:numPr>
                      <w:ilvl w:val="0"/>
                      <w:numId w:val="38"/>
                    </w:numPr>
                    <w:jc w:val="both"/>
                    <w:rPr>
                      <w:rFonts w:ascii="Arial" w:hAnsi="Arial" w:cs="Arial"/>
                      <w:color w:val="000000"/>
                      <w:sz w:val="18"/>
                      <w:szCs w:val="18"/>
                    </w:rPr>
                  </w:pPr>
                  <w:r w:rsidRPr="00720710">
                    <w:rPr>
                      <w:rFonts w:ascii="Arial" w:hAnsi="Arial" w:cs="Arial"/>
                      <w:color w:val="000000"/>
                      <w:sz w:val="18"/>
                      <w:szCs w:val="18"/>
                    </w:rPr>
                    <w:t>javno naročilo je bilo bistveno spremenjeno, kar terja nov postopek javnega naročanja;</w:t>
                  </w:r>
                </w:p>
                <w:p w14:paraId="00DAA7D2" w14:textId="77777777" w:rsidR="0069347A" w:rsidRPr="00720710" w:rsidRDefault="0069347A" w:rsidP="006A4588">
                  <w:pPr>
                    <w:numPr>
                      <w:ilvl w:val="0"/>
                      <w:numId w:val="38"/>
                    </w:numPr>
                    <w:jc w:val="both"/>
                    <w:rPr>
                      <w:rFonts w:ascii="Arial" w:hAnsi="Arial" w:cs="Arial"/>
                      <w:color w:val="000000"/>
                      <w:sz w:val="18"/>
                      <w:szCs w:val="18"/>
                    </w:rPr>
                  </w:pPr>
                  <w:r w:rsidRPr="00720710">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F64E00E" w14:textId="77777777" w:rsidR="0069347A" w:rsidRPr="00720710" w:rsidRDefault="0069347A" w:rsidP="006A4588">
                  <w:pPr>
                    <w:numPr>
                      <w:ilvl w:val="0"/>
                      <w:numId w:val="38"/>
                    </w:numPr>
                    <w:jc w:val="both"/>
                    <w:rPr>
                      <w:rFonts w:ascii="Arial" w:hAnsi="Arial" w:cs="Arial"/>
                      <w:color w:val="000000"/>
                      <w:sz w:val="18"/>
                      <w:szCs w:val="18"/>
                    </w:rPr>
                  </w:pPr>
                  <w:r w:rsidRPr="00720710">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8E736AC" w14:textId="77777777" w:rsidR="0069347A" w:rsidRPr="00720710" w:rsidRDefault="0069347A" w:rsidP="00D812A7">
            <w:pPr>
              <w:rPr>
                <w:rFonts w:ascii="Arial" w:hAnsi="Arial" w:cs="Arial"/>
                <w:sz w:val="18"/>
                <w:szCs w:val="18"/>
              </w:rPr>
            </w:pPr>
          </w:p>
          <w:p w14:paraId="492932C9"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Odstop od pogodbe učinkuje z dnem, ko izvajalec prejme pisno izjavo naročnika o odstopu.</w:t>
            </w:r>
          </w:p>
          <w:p w14:paraId="4C8E1BBD"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Naročnik bo istočasno z odstopom od pogodbe pričel s postopki za unovčenje zavarovanja za dobro izvedbo pogodbenih obveznosti.</w:t>
            </w:r>
          </w:p>
        </w:tc>
      </w:tr>
    </w:tbl>
    <w:p w14:paraId="432D0BFF" w14:textId="78FC14A1" w:rsidR="0069347A" w:rsidRPr="00720710" w:rsidRDefault="0069347A" w:rsidP="0069347A">
      <w:pPr>
        <w:spacing w:before="225" w:after="225" w:line="240" w:lineRule="auto"/>
        <w:jc w:val="both"/>
        <w:rPr>
          <w:rFonts w:ascii="Arial" w:eastAsia="Calibri" w:hAnsi="Arial" w:cs="Arial"/>
          <w:sz w:val="18"/>
          <w:szCs w:val="18"/>
        </w:rPr>
      </w:pPr>
      <w:r w:rsidRPr="00720710">
        <w:rPr>
          <w:rFonts w:ascii="Arial" w:eastAsia="Calibri" w:hAnsi="Arial" w:cs="Arial"/>
          <w:b/>
          <w:bCs/>
          <w:color w:val="000000"/>
          <w:sz w:val="18"/>
          <w:szCs w:val="18"/>
        </w:rPr>
        <w:t>XI</w:t>
      </w:r>
      <w:r w:rsidR="001A328E">
        <w:rPr>
          <w:rFonts w:ascii="Arial" w:eastAsia="Calibri" w:hAnsi="Arial" w:cs="Arial"/>
          <w:b/>
          <w:bCs/>
          <w:color w:val="000000"/>
          <w:sz w:val="18"/>
          <w:szCs w:val="18"/>
        </w:rPr>
        <w:t>I</w:t>
      </w:r>
      <w:r w:rsidRPr="00720710">
        <w:rPr>
          <w:rFonts w:ascii="Arial" w:eastAsia="Calibri" w:hAnsi="Arial" w:cs="Arial"/>
          <w:b/>
          <w:bCs/>
          <w:color w:val="000000"/>
          <w:sz w:val="18"/>
          <w:szCs w:val="18"/>
        </w:rPr>
        <w:t>. SOCIALNA KLAVZULA IN RAZVEZNI POGOJ</w:t>
      </w:r>
    </w:p>
    <w:p w14:paraId="323206A3" w14:textId="7717BD5C"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sidR="001A328E">
        <w:rPr>
          <w:rFonts w:ascii="Arial" w:eastAsia="Calibri" w:hAnsi="Arial" w:cs="Arial"/>
          <w:b/>
          <w:bCs/>
          <w:color w:val="000000"/>
          <w:sz w:val="18"/>
          <w:szCs w:val="18"/>
        </w:rPr>
        <w:t>5</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69347A" w:rsidRPr="00720710" w14:paraId="420DF002" w14:textId="77777777" w:rsidTr="00D812A7">
        <w:tc>
          <w:tcPr>
            <w:tcW w:w="0" w:type="auto"/>
            <w:hideMark/>
          </w:tcPr>
          <w:p w14:paraId="44357341"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w:t>
            </w:r>
            <w:r w:rsidRPr="00720710">
              <w:rPr>
                <w:rFonts w:ascii="Arial" w:hAnsi="Arial" w:cs="Arial"/>
                <w:color w:val="000000"/>
                <w:sz w:val="18"/>
                <w:szCs w:val="18"/>
              </w:rPr>
              <w:lastRenderedPageBreak/>
              <w:t>pravnomočnimi odločitvami izrečena globa za prekršek.</w:t>
            </w:r>
          </w:p>
          <w:p w14:paraId="51936EDC"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20710">
              <w:rPr>
                <w:rFonts w:ascii="Arial" w:hAnsi="Arial" w:cs="Arial"/>
                <w:color w:val="000000"/>
                <w:sz w:val="18"/>
                <w:szCs w:val="18"/>
              </w:rPr>
              <w:t>podizvajanje</w:t>
            </w:r>
            <w:proofErr w:type="spellEnd"/>
            <w:r w:rsidRPr="00720710">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010DD7E"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2BBD5046" w14:textId="5003A104" w:rsidR="0069347A" w:rsidRPr="00720710" w:rsidRDefault="0069347A" w:rsidP="0069347A">
      <w:pPr>
        <w:spacing w:before="225" w:after="225" w:line="240" w:lineRule="auto"/>
        <w:jc w:val="both"/>
        <w:rPr>
          <w:rFonts w:ascii="Arial" w:eastAsia="Calibri" w:hAnsi="Arial" w:cs="Arial"/>
          <w:sz w:val="18"/>
          <w:szCs w:val="18"/>
        </w:rPr>
      </w:pPr>
      <w:r w:rsidRPr="00720710">
        <w:rPr>
          <w:rFonts w:ascii="Arial" w:eastAsia="Calibri" w:hAnsi="Arial" w:cs="Arial"/>
          <w:b/>
          <w:bCs/>
          <w:color w:val="000000"/>
          <w:sz w:val="18"/>
          <w:szCs w:val="18"/>
        </w:rPr>
        <w:lastRenderedPageBreak/>
        <w:t>X</w:t>
      </w:r>
      <w:r w:rsidR="001A328E">
        <w:rPr>
          <w:rFonts w:ascii="Arial" w:eastAsia="Calibri" w:hAnsi="Arial" w:cs="Arial"/>
          <w:b/>
          <w:bCs/>
          <w:color w:val="000000"/>
          <w:sz w:val="18"/>
          <w:szCs w:val="18"/>
        </w:rPr>
        <w:t>III</w:t>
      </w:r>
      <w:r w:rsidRPr="00720710">
        <w:rPr>
          <w:rFonts w:ascii="Arial" w:eastAsia="Calibri" w:hAnsi="Arial" w:cs="Arial"/>
          <w:b/>
          <w:bCs/>
          <w:color w:val="000000"/>
          <w:sz w:val="18"/>
          <w:szCs w:val="18"/>
        </w:rPr>
        <w:t>. REVIZIJSKA SLED</w:t>
      </w:r>
    </w:p>
    <w:p w14:paraId="18BD5537" w14:textId="0C25518B"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sidR="001A328E">
        <w:rPr>
          <w:rFonts w:ascii="Arial" w:eastAsia="Calibri" w:hAnsi="Arial" w:cs="Arial"/>
          <w:b/>
          <w:bCs/>
          <w:color w:val="000000"/>
          <w:sz w:val="18"/>
          <w:szCs w:val="18"/>
        </w:rPr>
        <w:t>6</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69347A" w:rsidRPr="00720710" w14:paraId="3E8A48C3" w14:textId="77777777" w:rsidTr="00D812A7">
        <w:tc>
          <w:tcPr>
            <w:tcW w:w="0" w:type="auto"/>
            <w:hideMark/>
          </w:tcPr>
          <w:p w14:paraId="327AD2E8"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Vsa dokumentacija, povezana z izvedbo projekta, mora biti hranjena na način, da zagotavlja revizijsko sled dobave blaga.</w:t>
            </w:r>
          </w:p>
          <w:p w14:paraId="2CF9E367"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0995A716"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37A11A"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A2C3F6E"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A162699" w14:textId="782467DD" w:rsidR="0069347A" w:rsidRPr="00720710" w:rsidRDefault="0069347A" w:rsidP="0069347A">
      <w:pPr>
        <w:spacing w:before="225" w:after="225" w:line="240" w:lineRule="auto"/>
        <w:jc w:val="both"/>
        <w:rPr>
          <w:rFonts w:ascii="Arial" w:eastAsia="Calibri" w:hAnsi="Arial" w:cs="Arial"/>
          <w:sz w:val="18"/>
          <w:szCs w:val="18"/>
        </w:rPr>
      </w:pPr>
      <w:r w:rsidRPr="00720710">
        <w:rPr>
          <w:rFonts w:ascii="Arial" w:eastAsia="Calibri" w:hAnsi="Arial" w:cs="Arial"/>
          <w:b/>
          <w:bCs/>
          <w:color w:val="000000"/>
          <w:sz w:val="18"/>
          <w:szCs w:val="18"/>
        </w:rPr>
        <w:t>X</w:t>
      </w:r>
      <w:r w:rsidR="001A328E">
        <w:rPr>
          <w:rFonts w:ascii="Arial" w:eastAsia="Calibri" w:hAnsi="Arial" w:cs="Arial"/>
          <w:b/>
          <w:bCs/>
          <w:color w:val="000000"/>
          <w:sz w:val="18"/>
          <w:szCs w:val="18"/>
        </w:rPr>
        <w:t>I</w:t>
      </w:r>
      <w:r w:rsidRPr="00720710">
        <w:rPr>
          <w:rFonts w:ascii="Arial" w:eastAsia="Calibri" w:hAnsi="Arial" w:cs="Arial"/>
          <w:b/>
          <w:bCs/>
          <w:color w:val="000000"/>
          <w:sz w:val="18"/>
          <w:szCs w:val="18"/>
        </w:rPr>
        <w:t>V. PROTIKORUPCIJSKA KLAVZULA</w:t>
      </w:r>
    </w:p>
    <w:p w14:paraId="1ED3998B" w14:textId="6019DBFC"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sidR="001A328E">
        <w:rPr>
          <w:rFonts w:ascii="Arial" w:eastAsia="Calibri" w:hAnsi="Arial" w:cs="Arial"/>
          <w:b/>
          <w:bCs/>
          <w:color w:val="000000"/>
          <w:sz w:val="18"/>
          <w:szCs w:val="18"/>
        </w:rPr>
        <w:t>7</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69347A" w:rsidRPr="00720710" w14:paraId="1903588F" w14:textId="77777777" w:rsidTr="00D812A7">
        <w:tc>
          <w:tcPr>
            <w:tcW w:w="0" w:type="auto"/>
          </w:tcPr>
          <w:p w14:paraId="36B63ACB"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4"/>
              <w:tblW w:w="0" w:type="auto"/>
              <w:tblInd w:w="0" w:type="dxa"/>
              <w:tblLook w:val="04A0" w:firstRow="1" w:lastRow="0" w:firstColumn="1" w:lastColumn="0" w:noHBand="0" w:noVBand="1"/>
            </w:tblPr>
            <w:tblGrid>
              <w:gridCol w:w="8962"/>
            </w:tblGrid>
            <w:tr w:rsidR="0069347A" w:rsidRPr="00720710" w14:paraId="3A75A84A" w14:textId="77777777" w:rsidTr="00D812A7">
              <w:tc>
                <w:tcPr>
                  <w:tcW w:w="0" w:type="auto"/>
                  <w:hideMark/>
                </w:tcPr>
                <w:p w14:paraId="07FA5AA9" w14:textId="77777777" w:rsidR="0069347A" w:rsidRPr="00720710" w:rsidRDefault="0069347A" w:rsidP="006A4588">
                  <w:pPr>
                    <w:numPr>
                      <w:ilvl w:val="0"/>
                      <w:numId w:val="39"/>
                    </w:numPr>
                    <w:jc w:val="both"/>
                    <w:rPr>
                      <w:rFonts w:ascii="Arial" w:hAnsi="Arial" w:cs="Arial"/>
                      <w:color w:val="000000"/>
                      <w:sz w:val="18"/>
                      <w:szCs w:val="18"/>
                    </w:rPr>
                  </w:pPr>
                  <w:r w:rsidRPr="00720710">
                    <w:rPr>
                      <w:rFonts w:ascii="Arial" w:hAnsi="Arial" w:cs="Arial"/>
                      <w:color w:val="000000"/>
                      <w:sz w:val="18"/>
                      <w:szCs w:val="18"/>
                    </w:rPr>
                    <w:t>pridobitev posla ali</w:t>
                  </w:r>
                </w:p>
                <w:p w14:paraId="2A74C1DD" w14:textId="77777777" w:rsidR="0069347A" w:rsidRPr="00720710" w:rsidRDefault="0069347A" w:rsidP="006A4588">
                  <w:pPr>
                    <w:numPr>
                      <w:ilvl w:val="0"/>
                      <w:numId w:val="39"/>
                    </w:numPr>
                    <w:jc w:val="both"/>
                    <w:rPr>
                      <w:rFonts w:ascii="Arial" w:hAnsi="Arial" w:cs="Arial"/>
                      <w:color w:val="000000"/>
                      <w:sz w:val="18"/>
                      <w:szCs w:val="18"/>
                    </w:rPr>
                  </w:pPr>
                  <w:r w:rsidRPr="00720710">
                    <w:rPr>
                      <w:rFonts w:ascii="Arial" w:hAnsi="Arial" w:cs="Arial"/>
                      <w:color w:val="000000"/>
                      <w:sz w:val="18"/>
                      <w:szCs w:val="18"/>
                    </w:rPr>
                    <w:t>za sklenitev posla pod ugodnejšimi pogoji ali</w:t>
                  </w:r>
                </w:p>
                <w:p w14:paraId="5C3E052A" w14:textId="77777777" w:rsidR="0069347A" w:rsidRPr="00720710" w:rsidRDefault="0069347A" w:rsidP="006A4588">
                  <w:pPr>
                    <w:numPr>
                      <w:ilvl w:val="0"/>
                      <w:numId w:val="39"/>
                    </w:numPr>
                    <w:jc w:val="both"/>
                    <w:rPr>
                      <w:rFonts w:ascii="Arial" w:hAnsi="Arial" w:cs="Arial"/>
                      <w:color w:val="000000"/>
                      <w:sz w:val="18"/>
                      <w:szCs w:val="18"/>
                    </w:rPr>
                  </w:pPr>
                  <w:r w:rsidRPr="00720710">
                    <w:rPr>
                      <w:rFonts w:ascii="Arial" w:hAnsi="Arial" w:cs="Arial"/>
                      <w:color w:val="000000"/>
                      <w:sz w:val="18"/>
                      <w:szCs w:val="18"/>
                    </w:rPr>
                    <w:t>za opustitev dolžnega nadzora nad izvajanjem pogodbenih obveznosti ali</w:t>
                  </w:r>
                </w:p>
                <w:p w14:paraId="5258F9D8" w14:textId="77777777" w:rsidR="0069347A" w:rsidRPr="00720710" w:rsidRDefault="0069347A" w:rsidP="006A4588">
                  <w:pPr>
                    <w:numPr>
                      <w:ilvl w:val="0"/>
                      <w:numId w:val="39"/>
                    </w:numPr>
                    <w:jc w:val="both"/>
                    <w:rPr>
                      <w:rFonts w:ascii="Arial" w:hAnsi="Arial" w:cs="Arial"/>
                      <w:color w:val="000000"/>
                      <w:sz w:val="18"/>
                      <w:szCs w:val="18"/>
                    </w:rPr>
                  </w:pPr>
                  <w:r w:rsidRPr="00720710">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w:t>
                  </w:r>
                  <w:r>
                    <w:rPr>
                      <w:rFonts w:ascii="Arial" w:hAnsi="Arial" w:cs="Arial"/>
                      <w:color w:val="000000"/>
                      <w:sz w:val="18"/>
                      <w:szCs w:val="18"/>
                    </w:rPr>
                    <w:t xml:space="preserve"> </w:t>
                  </w:r>
                  <w:r w:rsidRPr="00720710">
                    <w:rPr>
                      <w:rFonts w:ascii="Arial" w:hAnsi="Arial" w:cs="Arial"/>
                      <w:color w:val="000000"/>
                      <w:sz w:val="18"/>
                      <w:szCs w:val="18"/>
                    </w:rPr>
                    <w:t>drugi pogodbeni stranki ali njenemu predstavniku, zastopniku, posredniku,</w:t>
                  </w:r>
                </w:p>
              </w:tc>
            </w:tr>
          </w:tbl>
          <w:p w14:paraId="4EC5EA09" w14:textId="77777777" w:rsidR="0069347A" w:rsidRPr="00720710" w:rsidRDefault="0069347A" w:rsidP="00D812A7">
            <w:pPr>
              <w:rPr>
                <w:rFonts w:ascii="Arial" w:hAnsi="Arial" w:cs="Arial"/>
                <w:sz w:val="18"/>
                <w:szCs w:val="18"/>
              </w:rPr>
            </w:pPr>
          </w:p>
          <w:p w14:paraId="19B03C3B"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je pogodba nična.</w:t>
            </w:r>
          </w:p>
        </w:tc>
      </w:tr>
    </w:tbl>
    <w:p w14:paraId="30693779" w14:textId="77777777" w:rsidR="0069347A" w:rsidRDefault="0069347A" w:rsidP="0069347A">
      <w:pPr>
        <w:spacing w:before="225" w:after="225" w:line="240" w:lineRule="auto"/>
        <w:jc w:val="both"/>
        <w:rPr>
          <w:rFonts w:ascii="Arial" w:eastAsia="Calibri" w:hAnsi="Arial" w:cs="Arial"/>
          <w:b/>
          <w:bCs/>
          <w:color w:val="000000"/>
          <w:sz w:val="18"/>
          <w:szCs w:val="18"/>
        </w:rPr>
      </w:pPr>
    </w:p>
    <w:p w14:paraId="1F78840A" w14:textId="47ABE061" w:rsidR="0069347A" w:rsidRPr="00720710" w:rsidRDefault="0069347A" w:rsidP="0069347A">
      <w:pPr>
        <w:spacing w:before="225" w:after="225" w:line="240" w:lineRule="auto"/>
        <w:jc w:val="both"/>
        <w:rPr>
          <w:rFonts w:ascii="Arial" w:eastAsia="Calibri" w:hAnsi="Arial" w:cs="Arial"/>
          <w:sz w:val="18"/>
          <w:szCs w:val="18"/>
        </w:rPr>
      </w:pPr>
      <w:r w:rsidRPr="00720710">
        <w:rPr>
          <w:rFonts w:ascii="Arial" w:eastAsia="Calibri" w:hAnsi="Arial" w:cs="Arial"/>
          <w:b/>
          <w:bCs/>
          <w:color w:val="000000"/>
          <w:sz w:val="18"/>
          <w:szCs w:val="18"/>
        </w:rPr>
        <w:t>XV</w:t>
      </w:r>
      <w:r w:rsidR="001A328E">
        <w:rPr>
          <w:rFonts w:ascii="Arial" w:eastAsia="Calibri" w:hAnsi="Arial" w:cs="Arial"/>
          <w:b/>
          <w:bCs/>
          <w:color w:val="000000"/>
          <w:sz w:val="18"/>
          <w:szCs w:val="18"/>
        </w:rPr>
        <w:t xml:space="preserve">. </w:t>
      </w:r>
      <w:r w:rsidRPr="00720710">
        <w:rPr>
          <w:rFonts w:ascii="Arial" w:eastAsia="Calibri" w:hAnsi="Arial" w:cs="Arial"/>
          <w:b/>
          <w:bCs/>
          <w:color w:val="000000"/>
          <w:sz w:val="18"/>
          <w:szCs w:val="18"/>
        </w:rPr>
        <w:t>REŠEVANJE SPOROV</w:t>
      </w:r>
    </w:p>
    <w:p w14:paraId="6D6E46A7" w14:textId="71B42D85"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sidR="001A328E">
        <w:rPr>
          <w:rFonts w:ascii="Arial" w:eastAsia="Calibri" w:hAnsi="Arial" w:cs="Arial"/>
          <w:b/>
          <w:bCs/>
          <w:color w:val="000000"/>
          <w:sz w:val="18"/>
          <w:szCs w:val="18"/>
        </w:rPr>
        <w:t>8</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69347A" w:rsidRPr="00720710" w14:paraId="27E111E7" w14:textId="77777777" w:rsidTr="00D812A7">
        <w:tc>
          <w:tcPr>
            <w:tcW w:w="0" w:type="auto"/>
            <w:hideMark/>
          </w:tcPr>
          <w:p w14:paraId="3A995866"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078A463" w14:textId="4C7977E9" w:rsidR="0069347A" w:rsidRPr="00720710" w:rsidRDefault="0069347A" w:rsidP="0069347A">
      <w:pPr>
        <w:spacing w:before="225" w:after="225" w:line="240" w:lineRule="auto"/>
        <w:jc w:val="both"/>
        <w:rPr>
          <w:rFonts w:ascii="Arial" w:eastAsia="Calibri" w:hAnsi="Arial" w:cs="Arial"/>
          <w:sz w:val="18"/>
          <w:szCs w:val="18"/>
        </w:rPr>
      </w:pPr>
      <w:r w:rsidRPr="00720710">
        <w:rPr>
          <w:rFonts w:ascii="Arial" w:eastAsia="Calibri" w:hAnsi="Arial" w:cs="Arial"/>
          <w:b/>
          <w:bCs/>
          <w:color w:val="000000"/>
          <w:sz w:val="18"/>
          <w:szCs w:val="18"/>
        </w:rPr>
        <w:t>XVI. KONČNE DOLOČBE</w:t>
      </w:r>
    </w:p>
    <w:p w14:paraId="2F4718CC" w14:textId="4D165E4F" w:rsidR="0069347A" w:rsidRPr="00720710" w:rsidRDefault="0069347A" w:rsidP="0069347A">
      <w:pPr>
        <w:spacing w:after="0" w:line="240" w:lineRule="auto"/>
        <w:jc w:val="center"/>
        <w:rPr>
          <w:rFonts w:ascii="Arial" w:eastAsia="Calibri" w:hAnsi="Arial" w:cs="Arial"/>
          <w:sz w:val="18"/>
          <w:szCs w:val="18"/>
        </w:rPr>
      </w:pPr>
      <w:r w:rsidRPr="00720710">
        <w:rPr>
          <w:rFonts w:ascii="Arial" w:eastAsia="Calibri" w:hAnsi="Arial" w:cs="Arial"/>
          <w:b/>
          <w:bCs/>
          <w:color w:val="000000"/>
          <w:sz w:val="18"/>
          <w:szCs w:val="18"/>
        </w:rPr>
        <w:t>2</w:t>
      </w:r>
      <w:r w:rsidR="001A328E">
        <w:rPr>
          <w:rFonts w:ascii="Arial" w:eastAsia="Calibri" w:hAnsi="Arial" w:cs="Arial"/>
          <w:b/>
          <w:bCs/>
          <w:color w:val="000000"/>
          <w:sz w:val="18"/>
          <w:szCs w:val="18"/>
        </w:rPr>
        <w:t>9</w:t>
      </w:r>
      <w:r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69347A" w:rsidRPr="00720710" w14:paraId="16F1E66D" w14:textId="77777777" w:rsidTr="00D812A7">
        <w:tc>
          <w:tcPr>
            <w:tcW w:w="0" w:type="auto"/>
            <w:hideMark/>
          </w:tcPr>
          <w:p w14:paraId="558F11BE"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6CA87DE0"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9219460" w14:textId="06948E4C" w:rsidR="0069347A" w:rsidRPr="00720710" w:rsidRDefault="001A328E" w:rsidP="0069347A">
      <w:pPr>
        <w:spacing w:after="0" w:line="240" w:lineRule="auto"/>
        <w:jc w:val="center"/>
        <w:rPr>
          <w:rFonts w:ascii="Arial" w:eastAsia="Calibri" w:hAnsi="Arial" w:cs="Arial"/>
          <w:sz w:val="18"/>
          <w:szCs w:val="18"/>
        </w:rPr>
      </w:pPr>
      <w:r>
        <w:rPr>
          <w:rFonts w:ascii="Arial" w:eastAsia="Calibri" w:hAnsi="Arial" w:cs="Arial"/>
          <w:b/>
          <w:bCs/>
          <w:color w:val="000000"/>
          <w:sz w:val="18"/>
          <w:szCs w:val="18"/>
        </w:rPr>
        <w:t>30</w:t>
      </w:r>
      <w:r w:rsidR="0069347A" w:rsidRPr="00720710">
        <w:rPr>
          <w:rFonts w:ascii="Arial" w:eastAsia="Calibr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9178"/>
      </w:tblGrid>
      <w:tr w:rsidR="0069347A" w:rsidRPr="00720710" w14:paraId="43C9BFBF" w14:textId="77777777" w:rsidTr="00D812A7">
        <w:tc>
          <w:tcPr>
            <w:tcW w:w="0" w:type="auto"/>
            <w:hideMark/>
          </w:tcPr>
          <w:p w14:paraId="78460A3A"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Pogodba je sklenjena in prične veljati z dnem, ko jo podpišeta obe pogodbeni stranki, pod pogojem, da dobavitelj predloži finančno zavarovanje za dobro izvedbo pogodbenih obveznosti.</w:t>
            </w:r>
          </w:p>
          <w:p w14:paraId="32034DBB" w14:textId="77777777" w:rsidR="0069347A" w:rsidRPr="00720710" w:rsidRDefault="0069347A" w:rsidP="00D812A7">
            <w:pPr>
              <w:spacing w:before="225" w:after="225"/>
              <w:jc w:val="both"/>
              <w:rPr>
                <w:rFonts w:ascii="Arial" w:hAnsi="Arial" w:cs="Arial"/>
                <w:sz w:val="18"/>
                <w:szCs w:val="18"/>
              </w:rPr>
            </w:pPr>
            <w:r w:rsidRPr="00720710">
              <w:rPr>
                <w:rFonts w:ascii="Arial" w:hAnsi="Arial" w:cs="Arial"/>
                <w:color w:val="000000"/>
                <w:sz w:val="18"/>
                <w:szCs w:val="18"/>
              </w:rPr>
              <w:t>Pogodba je sestavljena in podpisana v dveh (2) enakih izvodih, od katerih dobavitelj prejme en (1) izvod in naročnik en (1) izvod.</w:t>
            </w:r>
          </w:p>
        </w:tc>
      </w:tr>
    </w:tbl>
    <w:p w14:paraId="2DCDE0CC" w14:textId="77777777" w:rsidR="0069347A" w:rsidRPr="00720710" w:rsidRDefault="0069347A" w:rsidP="0069347A">
      <w:pPr>
        <w:spacing w:before="975" w:after="225" w:line="240" w:lineRule="auto"/>
        <w:jc w:val="both"/>
        <w:rPr>
          <w:rFonts w:ascii="Arial" w:eastAsia="Calibri" w:hAnsi="Arial" w:cs="Arial"/>
          <w:sz w:val="18"/>
          <w:szCs w:val="18"/>
        </w:rPr>
      </w:pPr>
      <w:r w:rsidRPr="00720710">
        <w:rPr>
          <w:rFonts w:ascii="Arial" w:eastAsia="Calibri" w:hAnsi="Arial" w:cs="Arial"/>
          <w:color w:val="000000"/>
          <w:sz w:val="18"/>
          <w:szCs w:val="18"/>
        </w:rPr>
        <w:t>V/na ________________, dne ________________</w:t>
      </w:r>
    </w:p>
    <w:p w14:paraId="4E35C6DA" w14:textId="77777777" w:rsidR="0069347A" w:rsidRDefault="0069347A" w:rsidP="0069347A">
      <w:pPr>
        <w:rPr>
          <w:rFonts w:ascii="Times New Roman" w:eastAsia="Arial" w:hAnsi="Times New Roman" w:cs="Times New Roman"/>
          <w:color w:val="000000"/>
          <w:kern w:val="1"/>
          <w:sz w:val="18"/>
          <w:szCs w:val="18"/>
          <w:lang w:eastAsia="sl-SI" w:bidi="hi-IN"/>
          <w14:ligatures w14:val="standardContextual"/>
        </w:rPr>
      </w:pPr>
      <w:r>
        <w:rPr>
          <w:rFonts w:ascii="Times New Roman" w:eastAsia="Arial" w:hAnsi="Times New Roman" w:cs="Times New Roman"/>
          <w:color w:val="000000"/>
          <w:kern w:val="1"/>
          <w:sz w:val="18"/>
          <w:szCs w:val="18"/>
          <w:lang w:eastAsia="sl-SI" w:bidi="hi-IN"/>
          <w14:ligatures w14:val="standardContextual"/>
        </w:rPr>
        <w:br w:type="page"/>
      </w:r>
    </w:p>
    <w:sectPr w:rsidR="0069347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BC8DF" w14:textId="77777777" w:rsidR="001007EC" w:rsidRDefault="001007EC" w:rsidP="006975C6">
      <w:pPr>
        <w:spacing w:after="0" w:line="240" w:lineRule="auto"/>
      </w:pPr>
      <w:r>
        <w:separator/>
      </w:r>
    </w:p>
  </w:endnote>
  <w:endnote w:type="continuationSeparator" w:id="0">
    <w:p w14:paraId="41657A38" w14:textId="77777777" w:rsidR="001007EC" w:rsidRDefault="001007E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F">
    <w:charset w:val="00"/>
    <w:family w:val="auto"/>
    <w:pitch w:val="variable"/>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6A428"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1A32E" w14:textId="77777777" w:rsidR="006A4588" w:rsidRPr="006F1DA5" w:rsidRDefault="001007EC"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6A4588" w:rsidRPr="006F1DA5">
          <w:rPr>
            <w:rFonts w:ascii="Arial" w:hAnsi="Arial" w:cs="Arial"/>
          </w:rPr>
          <w:fldChar w:fldCharType="begin"/>
        </w:r>
        <w:r w:rsidR="006A4588" w:rsidRPr="006F1DA5">
          <w:rPr>
            <w:rFonts w:ascii="Arial" w:hAnsi="Arial" w:cs="Arial"/>
          </w:rPr>
          <w:instrText xml:space="preserve"> PAGE   \* MERGEFORMAT </w:instrText>
        </w:r>
        <w:r w:rsidR="006A4588" w:rsidRPr="006F1DA5">
          <w:rPr>
            <w:rFonts w:ascii="Arial" w:hAnsi="Arial" w:cs="Arial"/>
          </w:rPr>
          <w:fldChar w:fldCharType="separate"/>
        </w:r>
        <w:r w:rsidR="006A4588">
          <w:rPr>
            <w:rFonts w:ascii="Arial" w:hAnsi="Arial" w:cs="Arial"/>
            <w:noProof/>
          </w:rPr>
          <w:t>1</w:t>
        </w:r>
        <w:r w:rsidR="006A4588" w:rsidRPr="006F1DA5">
          <w:rPr>
            <w:rFonts w:ascii="Arial" w:hAnsi="Arial" w:cs="Arial"/>
            <w:noProof/>
          </w:rPr>
          <w:fldChar w:fldCharType="end"/>
        </w:r>
      </w:sdtContent>
    </w:sdt>
  </w:p>
  <w:p w14:paraId="273E079C" w14:textId="77777777" w:rsidR="006A4588" w:rsidRDefault="006A4588"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0213B"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041BE"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C783E"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A7F60"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0A326"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280F4"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00A58" w14:textId="77777777" w:rsidR="001007EC" w:rsidRDefault="001007EC" w:rsidP="006975C6">
      <w:pPr>
        <w:spacing w:after="0" w:line="240" w:lineRule="auto"/>
      </w:pPr>
      <w:r>
        <w:separator/>
      </w:r>
    </w:p>
  </w:footnote>
  <w:footnote w:type="continuationSeparator" w:id="0">
    <w:p w14:paraId="0E810C94" w14:textId="77777777" w:rsidR="001007EC" w:rsidRDefault="001007EC"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05771" w:rsidRPr="006F1DA5" w14:paraId="04225919" w14:textId="77777777" w:rsidTr="007C4767">
      <w:trPr>
        <w:trHeight w:val="1268"/>
      </w:trPr>
      <w:tc>
        <w:tcPr>
          <w:tcW w:w="1668" w:type="dxa"/>
        </w:tcPr>
        <w:p w14:paraId="2BFCC3F5"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AF6569D"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776578E2"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ADB6A9E"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1E95F44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9C85F0A"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16F30563"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34C0B50D"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A5911" w:rsidRPr="006F1DA5" w14:paraId="3A01CF73" w14:textId="77777777" w:rsidTr="00B169F3">
      <w:trPr>
        <w:trHeight w:val="1268"/>
      </w:trPr>
      <w:tc>
        <w:tcPr>
          <w:tcW w:w="1668" w:type="dxa"/>
        </w:tcPr>
        <w:p w14:paraId="7E31F74C" w14:textId="77777777" w:rsidR="006A4588" w:rsidRPr="006F1DA5" w:rsidRDefault="006A4588"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02241619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DE92A80" w14:textId="77777777" w:rsidR="006A4588" w:rsidRPr="006F1DA5" w:rsidRDefault="006A4588"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5104F22" w14:textId="77777777" w:rsidR="006A4588" w:rsidRPr="006F1DA5" w:rsidRDefault="006A458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6DB8B4FF" w14:textId="77777777" w:rsidR="006A4588" w:rsidRPr="006F1DA5" w:rsidRDefault="006A458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2049F2F" w14:textId="77777777" w:rsidR="006A4588" w:rsidRPr="006F1DA5" w:rsidRDefault="006A458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65BB459" w14:textId="77777777" w:rsidR="006A4588" w:rsidRPr="006F1DA5" w:rsidRDefault="006A4588"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6722B836" w14:textId="77777777" w:rsidR="006A4588" w:rsidRPr="006F1DA5" w:rsidRDefault="006A4588"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1423C390" wp14:editId="3B122648">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28054D4" w14:textId="77777777" w:rsidR="006A4588" w:rsidRPr="006F1DA5" w:rsidRDefault="006A4588"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2C7C"/>
    <w:multiLevelType w:val="multilevel"/>
    <w:tmpl w:val="A61C15DA"/>
    <w:styleLink w:val="WWNum9"/>
    <w:lvl w:ilvl="0">
      <w:numFmt w:val="bullet"/>
      <w:lvlText w:val="-"/>
      <w:lvlJc w:val="left"/>
      <w:pPr>
        <w:ind w:left="1080" w:hanging="360"/>
      </w:pPr>
      <w:rPr>
        <w:rFonts w:ascii="Aptos" w:eastAsia="Aptos" w:hAnsi="Aptos" w:cs="F"/>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 w15:restartNumberingAfterBreak="0">
    <w:nsid w:val="02813FBA"/>
    <w:multiLevelType w:val="multilevel"/>
    <w:tmpl w:val="15EE8A60"/>
    <w:styleLink w:val="WWNum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341722C"/>
    <w:multiLevelType w:val="hybridMultilevel"/>
    <w:tmpl w:val="9B3CFCB8"/>
    <w:lvl w:ilvl="0" w:tplc="D2488B56">
      <w:start w:val="1"/>
      <w:numFmt w:val="bullet"/>
      <w:lvlText w:val=""/>
      <w:lvlJc w:val="left"/>
      <w:pPr>
        <w:ind w:left="720" w:hanging="360"/>
      </w:pPr>
      <w:rPr>
        <w:rFonts w:ascii="Symbol" w:hAnsi="Symbol" w:cs="Symbol" w:hint="default"/>
        <w:sz w:val="18"/>
        <w:szCs w:val="18"/>
      </w:rPr>
    </w:lvl>
    <w:lvl w:ilvl="1" w:tplc="EF2610C2">
      <w:start w:val="1"/>
      <w:numFmt w:val="bullet"/>
      <w:lvlText w:val="o"/>
      <w:lvlJc w:val="left"/>
      <w:pPr>
        <w:ind w:left="1440" w:hanging="360"/>
      </w:pPr>
      <w:rPr>
        <w:rFonts w:ascii="Courier New" w:hAnsi="Courier New" w:cs="Courier New" w:hint="default"/>
      </w:rPr>
    </w:lvl>
    <w:lvl w:ilvl="2" w:tplc="53D80D74">
      <w:start w:val="1"/>
      <w:numFmt w:val="bullet"/>
      <w:lvlText w:val=""/>
      <w:lvlJc w:val="left"/>
      <w:pPr>
        <w:ind w:left="2160" w:hanging="360"/>
      </w:pPr>
      <w:rPr>
        <w:rFonts w:ascii="Wingdings" w:hAnsi="Wingdings" w:cs="Wingdings" w:hint="default"/>
      </w:rPr>
    </w:lvl>
    <w:lvl w:ilvl="3" w:tplc="80D4DBCE">
      <w:start w:val="1"/>
      <w:numFmt w:val="bullet"/>
      <w:lvlText w:val=""/>
      <w:lvlJc w:val="left"/>
      <w:pPr>
        <w:ind w:left="2880" w:hanging="360"/>
      </w:pPr>
      <w:rPr>
        <w:rFonts w:ascii="Symbol" w:hAnsi="Symbol" w:cs="Symbol" w:hint="default"/>
      </w:rPr>
    </w:lvl>
    <w:lvl w:ilvl="4" w:tplc="0F5CB7D0">
      <w:start w:val="1"/>
      <w:numFmt w:val="bullet"/>
      <w:lvlText w:val="o"/>
      <w:lvlJc w:val="left"/>
      <w:pPr>
        <w:ind w:left="3600" w:hanging="360"/>
      </w:pPr>
      <w:rPr>
        <w:rFonts w:ascii="Courier New" w:hAnsi="Courier New" w:cs="Courier New" w:hint="default"/>
      </w:rPr>
    </w:lvl>
    <w:lvl w:ilvl="5" w:tplc="45AC3F50">
      <w:start w:val="1"/>
      <w:numFmt w:val="bullet"/>
      <w:lvlText w:val=""/>
      <w:lvlJc w:val="left"/>
      <w:pPr>
        <w:ind w:left="4320" w:hanging="360"/>
      </w:pPr>
      <w:rPr>
        <w:rFonts w:ascii="Wingdings" w:hAnsi="Wingdings" w:cs="Wingdings" w:hint="default"/>
      </w:rPr>
    </w:lvl>
    <w:lvl w:ilvl="6" w:tplc="2A96016C">
      <w:start w:val="1"/>
      <w:numFmt w:val="bullet"/>
      <w:lvlText w:val=""/>
      <w:lvlJc w:val="left"/>
      <w:pPr>
        <w:ind w:left="5040" w:hanging="360"/>
      </w:pPr>
      <w:rPr>
        <w:rFonts w:ascii="Symbol" w:hAnsi="Symbol" w:cs="Symbol" w:hint="default"/>
      </w:rPr>
    </w:lvl>
    <w:lvl w:ilvl="7" w:tplc="CE08980A">
      <w:start w:val="1"/>
      <w:numFmt w:val="bullet"/>
      <w:lvlText w:val="o"/>
      <w:lvlJc w:val="left"/>
      <w:pPr>
        <w:ind w:left="5760" w:hanging="360"/>
      </w:pPr>
      <w:rPr>
        <w:rFonts w:ascii="Courier New" w:hAnsi="Courier New" w:cs="Courier New" w:hint="default"/>
      </w:rPr>
    </w:lvl>
    <w:lvl w:ilvl="8" w:tplc="477E1842">
      <w:start w:val="1"/>
      <w:numFmt w:val="bullet"/>
      <w:lvlText w:val=""/>
      <w:lvlJc w:val="left"/>
      <w:pPr>
        <w:ind w:left="6480" w:hanging="360"/>
      </w:pPr>
      <w:rPr>
        <w:rFonts w:ascii="Wingdings" w:hAnsi="Wingdings" w:cs="Wingdings" w:hint="default"/>
      </w:rPr>
    </w:lvl>
  </w:abstractNum>
  <w:abstractNum w:abstractNumId="3" w15:restartNumberingAfterBreak="0">
    <w:nsid w:val="04A56620"/>
    <w:multiLevelType w:val="hybridMultilevel"/>
    <w:tmpl w:val="29C848B8"/>
    <w:lvl w:ilvl="0" w:tplc="2B7C9252">
      <w:start w:val="1"/>
      <w:numFmt w:val="bullet"/>
      <w:lvlText w:val=""/>
      <w:lvlJc w:val="left"/>
      <w:pPr>
        <w:ind w:left="720" w:hanging="360"/>
      </w:pPr>
      <w:rPr>
        <w:rFonts w:ascii="Symbol" w:hAnsi="Symbol" w:cs="Symbol" w:hint="default"/>
        <w:sz w:val="18"/>
        <w:szCs w:val="18"/>
      </w:rPr>
    </w:lvl>
    <w:lvl w:ilvl="1" w:tplc="E60A8E4C">
      <w:start w:val="1"/>
      <w:numFmt w:val="bullet"/>
      <w:lvlText w:val="o"/>
      <w:lvlJc w:val="left"/>
      <w:pPr>
        <w:ind w:left="1440" w:hanging="360"/>
      </w:pPr>
      <w:rPr>
        <w:rFonts w:ascii="Courier New" w:hAnsi="Courier New" w:cs="Courier New" w:hint="default"/>
      </w:rPr>
    </w:lvl>
    <w:lvl w:ilvl="2" w:tplc="78421840">
      <w:start w:val="1"/>
      <w:numFmt w:val="bullet"/>
      <w:lvlText w:val=""/>
      <w:lvlJc w:val="left"/>
      <w:pPr>
        <w:ind w:left="2160" w:hanging="360"/>
      </w:pPr>
      <w:rPr>
        <w:rFonts w:ascii="Wingdings" w:hAnsi="Wingdings" w:cs="Wingdings" w:hint="default"/>
      </w:rPr>
    </w:lvl>
    <w:lvl w:ilvl="3" w:tplc="A98C113A">
      <w:start w:val="1"/>
      <w:numFmt w:val="bullet"/>
      <w:lvlText w:val=""/>
      <w:lvlJc w:val="left"/>
      <w:pPr>
        <w:ind w:left="2880" w:hanging="360"/>
      </w:pPr>
      <w:rPr>
        <w:rFonts w:ascii="Symbol" w:hAnsi="Symbol" w:cs="Symbol" w:hint="default"/>
      </w:rPr>
    </w:lvl>
    <w:lvl w:ilvl="4" w:tplc="51D2492E">
      <w:start w:val="1"/>
      <w:numFmt w:val="bullet"/>
      <w:lvlText w:val="o"/>
      <w:lvlJc w:val="left"/>
      <w:pPr>
        <w:ind w:left="3600" w:hanging="360"/>
      </w:pPr>
      <w:rPr>
        <w:rFonts w:ascii="Courier New" w:hAnsi="Courier New" w:cs="Courier New" w:hint="default"/>
      </w:rPr>
    </w:lvl>
    <w:lvl w:ilvl="5" w:tplc="ECCE5324">
      <w:start w:val="1"/>
      <w:numFmt w:val="bullet"/>
      <w:lvlText w:val=""/>
      <w:lvlJc w:val="left"/>
      <w:pPr>
        <w:ind w:left="4320" w:hanging="360"/>
      </w:pPr>
      <w:rPr>
        <w:rFonts w:ascii="Wingdings" w:hAnsi="Wingdings" w:cs="Wingdings" w:hint="default"/>
      </w:rPr>
    </w:lvl>
    <w:lvl w:ilvl="6" w:tplc="0EE6C960">
      <w:start w:val="1"/>
      <w:numFmt w:val="bullet"/>
      <w:lvlText w:val=""/>
      <w:lvlJc w:val="left"/>
      <w:pPr>
        <w:ind w:left="5040" w:hanging="360"/>
      </w:pPr>
      <w:rPr>
        <w:rFonts w:ascii="Symbol" w:hAnsi="Symbol" w:cs="Symbol" w:hint="default"/>
      </w:rPr>
    </w:lvl>
    <w:lvl w:ilvl="7" w:tplc="212CE68A">
      <w:start w:val="1"/>
      <w:numFmt w:val="bullet"/>
      <w:lvlText w:val="o"/>
      <w:lvlJc w:val="left"/>
      <w:pPr>
        <w:ind w:left="5760" w:hanging="360"/>
      </w:pPr>
      <w:rPr>
        <w:rFonts w:ascii="Courier New" w:hAnsi="Courier New" w:cs="Courier New" w:hint="default"/>
      </w:rPr>
    </w:lvl>
    <w:lvl w:ilvl="8" w:tplc="ED6CF6B4">
      <w:start w:val="1"/>
      <w:numFmt w:val="bullet"/>
      <w:lvlText w:val=""/>
      <w:lvlJc w:val="left"/>
      <w:pPr>
        <w:ind w:left="6480" w:hanging="360"/>
      </w:pPr>
      <w:rPr>
        <w:rFonts w:ascii="Wingdings" w:hAnsi="Wingdings" w:cs="Wingdings" w:hint="default"/>
      </w:rPr>
    </w:lvl>
  </w:abstractNum>
  <w:abstractNum w:abstractNumId="4" w15:restartNumberingAfterBreak="0">
    <w:nsid w:val="061F7E30"/>
    <w:multiLevelType w:val="hybridMultilevel"/>
    <w:tmpl w:val="B6321764"/>
    <w:lvl w:ilvl="0" w:tplc="D1203A2C">
      <w:start w:val="1"/>
      <w:numFmt w:val="bullet"/>
      <w:lvlText w:val=""/>
      <w:lvlJc w:val="left"/>
      <w:pPr>
        <w:ind w:left="720" w:hanging="360"/>
      </w:pPr>
      <w:rPr>
        <w:rFonts w:ascii="Symbol" w:hAnsi="Symbol" w:cs="Symbol" w:hint="default"/>
        <w:sz w:val="18"/>
        <w:szCs w:val="18"/>
      </w:rPr>
    </w:lvl>
    <w:lvl w:ilvl="1" w:tplc="F66C308C">
      <w:start w:val="1"/>
      <w:numFmt w:val="bullet"/>
      <w:lvlText w:val="o"/>
      <w:lvlJc w:val="left"/>
      <w:pPr>
        <w:ind w:left="1440" w:hanging="360"/>
      </w:pPr>
      <w:rPr>
        <w:rFonts w:ascii="Courier New" w:hAnsi="Courier New" w:cs="Courier New" w:hint="default"/>
      </w:rPr>
    </w:lvl>
    <w:lvl w:ilvl="2" w:tplc="C07268D2">
      <w:start w:val="1"/>
      <w:numFmt w:val="bullet"/>
      <w:lvlText w:val=""/>
      <w:lvlJc w:val="left"/>
      <w:pPr>
        <w:ind w:left="2160" w:hanging="360"/>
      </w:pPr>
      <w:rPr>
        <w:rFonts w:ascii="Wingdings" w:hAnsi="Wingdings" w:cs="Wingdings" w:hint="default"/>
      </w:rPr>
    </w:lvl>
    <w:lvl w:ilvl="3" w:tplc="D67E23A8">
      <w:start w:val="1"/>
      <w:numFmt w:val="bullet"/>
      <w:lvlText w:val=""/>
      <w:lvlJc w:val="left"/>
      <w:pPr>
        <w:ind w:left="2880" w:hanging="360"/>
      </w:pPr>
      <w:rPr>
        <w:rFonts w:ascii="Symbol" w:hAnsi="Symbol" w:cs="Symbol" w:hint="default"/>
      </w:rPr>
    </w:lvl>
    <w:lvl w:ilvl="4" w:tplc="4B985862">
      <w:start w:val="1"/>
      <w:numFmt w:val="bullet"/>
      <w:lvlText w:val="o"/>
      <w:lvlJc w:val="left"/>
      <w:pPr>
        <w:ind w:left="3600" w:hanging="360"/>
      </w:pPr>
      <w:rPr>
        <w:rFonts w:ascii="Courier New" w:hAnsi="Courier New" w:cs="Courier New" w:hint="default"/>
      </w:rPr>
    </w:lvl>
    <w:lvl w:ilvl="5" w:tplc="13CE0EC8">
      <w:start w:val="1"/>
      <w:numFmt w:val="bullet"/>
      <w:lvlText w:val=""/>
      <w:lvlJc w:val="left"/>
      <w:pPr>
        <w:ind w:left="4320" w:hanging="360"/>
      </w:pPr>
      <w:rPr>
        <w:rFonts w:ascii="Wingdings" w:hAnsi="Wingdings" w:cs="Wingdings" w:hint="default"/>
      </w:rPr>
    </w:lvl>
    <w:lvl w:ilvl="6" w:tplc="65143F5C">
      <w:start w:val="1"/>
      <w:numFmt w:val="bullet"/>
      <w:lvlText w:val=""/>
      <w:lvlJc w:val="left"/>
      <w:pPr>
        <w:ind w:left="5040" w:hanging="360"/>
      </w:pPr>
      <w:rPr>
        <w:rFonts w:ascii="Symbol" w:hAnsi="Symbol" w:cs="Symbol" w:hint="default"/>
      </w:rPr>
    </w:lvl>
    <w:lvl w:ilvl="7" w:tplc="15CA57B4">
      <w:start w:val="1"/>
      <w:numFmt w:val="bullet"/>
      <w:lvlText w:val="o"/>
      <w:lvlJc w:val="left"/>
      <w:pPr>
        <w:ind w:left="5760" w:hanging="360"/>
      </w:pPr>
      <w:rPr>
        <w:rFonts w:ascii="Courier New" w:hAnsi="Courier New" w:cs="Courier New" w:hint="default"/>
      </w:rPr>
    </w:lvl>
    <w:lvl w:ilvl="8" w:tplc="F4A293AA">
      <w:start w:val="1"/>
      <w:numFmt w:val="bullet"/>
      <w:lvlText w:val=""/>
      <w:lvlJc w:val="left"/>
      <w:pPr>
        <w:ind w:left="6480" w:hanging="360"/>
      </w:pPr>
      <w:rPr>
        <w:rFonts w:ascii="Wingdings" w:hAnsi="Wingdings" w:cs="Wingdings" w:hint="default"/>
      </w:rPr>
    </w:lvl>
  </w:abstractNum>
  <w:abstractNum w:abstractNumId="5" w15:restartNumberingAfterBreak="0">
    <w:nsid w:val="0F0E3F5E"/>
    <w:multiLevelType w:val="multilevel"/>
    <w:tmpl w:val="61161E1E"/>
    <w:styleLink w:val="WWNum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2F8591A"/>
    <w:multiLevelType w:val="hybridMultilevel"/>
    <w:tmpl w:val="EA8A75C8"/>
    <w:lvl w:ilvl="0" w:tplc="FD72A206">
      <w:start w:val="1"/>
      <w:numFmt w:val="decimal"/>
      <w:lvlText w:val="%1."/>
      <w:lvlJc w:val="left"/>
      <w:pPr>
        <w:ind w:left="720" w:hanging="360"/>
      </w:pPr>
      <w:rPr>
        <w:rFonts w:ascii="Arial" w:hAnsi="Arial" w:cs="Arial" w:hint="default"/>
        <w:sz w:val="18"/>
        <w:szCs w:val="18"/>
      </w:rPr>
    </w:lvl>
    <w:lvl w:ilvl="1" w:tplc="5DFE65FC">
      <w:start w:val="1"/>
      <w:numFmt w:val="decimal"/>
      <w:lvlText w:val="%2."/>
      <w:lvlJc w:val="left"/>
      <w:pPr>
        <w:ind w:left="1440" w:hanging="360"/>
      </w:pPr>
    </w:lvl>
    <w:lvl w:ilvl="2" w:tplc="FD3EB602">
      <w:start w:val="1"/>
      <w:numFmt w:val="decimal"/>
      <w:lvlText w:val="%3."/>
      <w:lvlJc w:val="left"/>
      <w:pPr>
        <w:ind w:left="2160" w:hanging="360"/>
      </w:pPr>
    </w:lvl>
    <w:lvl w:ilvl="3" w:tplc="0DEC7178">
      <w:start w:val="1"/>
      <w:numFmt w:val="decimal"/>
      <w:lvlText w:val="%4."/>
      <w:lvlJc w:val="left"/>
      <w:pPr>
        <w:ind w:left="2880" w:hanging="360"/>
      </w:pPr>
    </w:lvl>
    <w:lvl w:ilvl="4" w:tplc="644C2368">
      <w:start w:val="1"/>
      <w:numFmt w:val="decimal"/>
      <w:lvlText w:val="%5."/>
      <w:lvlJc w:val="left"/>
      <w:pPr>
        <w:ind w:left="3600" w:hanging="360"/>
      </w:pPr>
    </w:lvl>
    <w:lvl w:ilvl="5" w:tplc="A498DB3E">
      <w:start w:val="1"/>
      <w:numFmt w:val="decimal"/>
      <w:lvlText w:val="%6."/>
      <w:lvlJc w:val="left"/>
      <w:pPr>
        <w:ind w:left="4320" w:hanging="360"/>
      </w:pPr>
    </w:lvl>
    <w:lvl w:ilvl="6" w:tplc="71D43AD4">
      <w:start w:val="1"/>
      <w:numFmt w:val="decimal"/>
      <w:lvlText w:val="%7."/>
      <w:lvlJc w:val="left"/>
      <w:pPr>
        <w:ind w:left="5040" w:hanging="360"/>
      </w:pPr>
    </w:lvl>
    <w:lvl w:ilvl="7" w:tplc="30800508">
      <w:start w:val="1"/>
      <w:numFmt w:val="decimal"/>
      <w:lvlText w:val="%8."/>
      <w:lvlJc w:val="left"/>
      <w:pPr>
        <w:ind w:left="5760" w:hanging="360"/>
      </w:pPr>
    </w:lvl>
    <w:lvl w:ilvl="8" w:tplc="560EB660">
      <w:start w:val="1"/>
      <w:numFmt w:val="decimal"/>
      <w:lvlText w:val="%9."/>
      <w:lvlJc w:val="left"/>
      <w:pPr>
        <w:ind w:left="6480" w:hanging="360"/>
      </w:pPr>
    </w:lvl>
  </w:abstractNum>
  <w:abstractNum w:abstractNumId="7" w15:restartNumberingAfterBreak="0">
    <w:nsid w:val="13590372"/>
    <w:multiLevelType w:val="hybridMultilevel"/>
    <w:tmpl w:val="26E6B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F0768B"/>
    <w:multiLevelType w:val="hybridMultilevel"/>
    <w:tmpl w:val="01F434A8"/>
    <w:lvl w:ilvl="0" w:tplc="50729880">
      <w:numFmt w:val="bullet"/>
      <w:lvlText w:val="-"/>
      <w:lvlJc w:val="left"/>
      <w:pPr>
        <w:ind w:left="1440" w:hanging="360"/>
      </w:pPr>
      <w:rPr>
        <w:rFonts w:ascii="Arial" w:eastAsiaTheme="minorHAns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D89423B"/>
    <w:multiLevelType w:val="hybridMultilevel"/>
    <w:tmpl w:val="0C009FE2"/>
    <w:lvl w:ilvl="0" w:tplc="487652BA">
      <w:start w:val="1"/>
      <w:numFmt w:val="bullet"/>
      <w:lvlText w:val=""/>
      <w:lvlJc w:val="left"/>
      <w:pPr>
        <w:ind w:left="720" w:hanging="360"/>
      </w:pPr>
      <w:rPr>
        <w:rFonts w:ascii="Symbol" w:hAnsi="Symbol" w:cs="Symbol" w:hint="default"/>
        <w:sz w:val="18"/>
        <w:szCs w:val="18"/>
      </w:rPr>
    </w:lvl>
    <w:lvl w:ilvl="1" w:tplc="FF760D1C">
      <w:start w:val="1"/>
      <w:numFmt w:val="bullet"/>
      <w:lvlText w:val="o"/>
      <w:lvlJc w:val="left"/>
      <w:pPr>
        <w:ind w:left="1440" w:hanging="360"/>
      </w:pPr>
      <w:rPr>
        <w:rFonts w:ascii="Courier New" w:hAnsi="Courier New" w:cs="Courier New" w:hint="default"/>
      </w:rPr>
    </w:lvl>
    <w:lvl w:ilvl="2" w:tplc="41548E6C">
      <w:start w:val="1"/>
      <w:numFmt w:val="bullet"/>
      <w:lvlText w:val=""/>
      <w:lvlJc w:val="left"/>
      <w:pPr>
        <w:ind w:left="2160" w:hanging="360"/>
      </w:pPr>
      <w:rPr>
        <w:rFonts w:ascii="Wingdings" w:hAnsi="Wingdings" w:cs="Wingdings" w:hint="default"/>
      </w:rPr>
    </w:lvl>
    <w:lvl w:ilvl="3" w:tplc="7068C404">
      <w:start w:val="1"/>
      <w:numFmt w:val="bullet"/>
      <w:lvlText w:val=""/>
      <w:lvlJc w:val="left"/>
      <w:pPr>
        <w:ind w:left="2880" w:hanging="360"/>
      </w:pPr>
      <w:rPr>
        <w:rFonts w:ascii="Symbol" w:hAnsi="Symbol" w:cs="Symbol" w:hint="default"/>
      </w:rPr>
    </w:lvl>
    <w:lvl w:ilvl="4" w:tplc="5FA263D0">
      <w:start w:val="1"/>
      <w:numFmt w:val="bullet"/>
      <w:lvlText w:val="o"/>
      <w:lvlJc w:val="left"/>
      <w:pPr>
        <w:ind w:left="3600" w:hanging="360"/>
      </w:pPr>
      <w:rPr>
        <w:rFonts w:ascii="Courier New" w:hAnsi="Courier New" w:cs="Courier New" w:hint="default"/>
      </w:rPr>
    </w:lvl>
    <w:lvl w:ilvl="5" w:tplc="94EE0162">
      <w:start w:val="1"/>
      <w:numFmt w:val="bullet"/>
      <w:lvlText w:val=""/>
      <w:lvlJc w:val="left"/>
      <w:pPr>
        <w:ind w:left="4320" w:hanging="360"/>
      </w:pPr>
      <w:rPr>
        <w:rFonts w:ascii="Wingdings" w:hAnsi="Wingdings" w:cs="Wingdings" w:hint="default"/>
      </w:rPr>
    </w:lvl>
    <w:lvl w:ilvl="6" w:tplc="8B5822B4">
      <w:start w:val="1"/>
      <w:numFmt w:val="bullet"/>
      <w:lvlText w:val=""/>
      <w:lvlJc w:val="left"/>
      <w:pPr>
        <w:ind w:left="5040" w:hanging="360"/>
      </w:pPr>
      <w:rPr>
        <w:rFonts w:ascii="Symbol" w:hAnsi="Symbol" w:cs="Symbol" w:hint="default"/>
      </w:rPr>
    </w:lvl>
    <w:lvl w:ilvl="7" w:tplc="A9DCC6FC">
      <w:start w:val="1"/>
      <w:numFmt w:val="bullet"/>
      <w:lvlText w:val="o"/>
      <w:lvlJc w:val="left"/>
      <w:pPr>
        <w:ind w:left="5760" w:hanging="360"/>
      </w:pPr>
      <w:rPr>
        <w:rFonts w:ascii="Courier New" w:hAnsi="Courier New" w:cs="Courier New" w:hint="default"/>
      </w:rPr>
    </w:lvl>
    <w:lvl w:ilvl="8" w:tplc="6F74484C">
      <w:start w:val="1"/>
      <w:numFmt w:val="bullet"/>
      <w:lvlText w:val=""/>
      <w:lvlJc w:val="left"/>
      <w:pPr>
        <w:ind w:left="6480" w:hanging="360"/>
      </w:pPr>
      <w:rPr>
        <w:rFonts w:ascii="Wingdings" w:hAnsi="Wingdings" w:cs="Wingdings" w:hint="default"/>
      </w:rPr>
    </w:lvl>
  </w:abstractNum>
  <w:abstractNum w:abstractNumId="10" w15:restartNumberingAfterBreak="0">
    <w:nsid w:val="21740860"/>
    <w:multiLevelType w:val="hybridMultilevel"/>
    <w:tmpl w:val="1B8421F6"/>
    <w:lvl w:ilvl="0" w:tplc="2202EE2C">
      <w:start w:val="1"/>
      <w:numFmt w:val="bullet"/>
      <w:lvlText w:val=""/>
      <w:lvlJc w:val="left"/>
      <w:pPr>
        <w:ind w:left="720" w:hanging="360"/>
      </w:pPr>
      <w:rPr>
        <w:rFonts w:ascii="Symbol" w:hAnsi="Symbol" w:cs="Symbol" w:hint="default"/>
        <w:sz w:val="18"/>
        <w:szCs w:val="18"/>
      </w:rPr>
    </w:lvl>
    <w:lvl w:ilvl="1" w:tplc="BFD6F720">
      <w:start w:val="1"/>
      <w:numFmt w:val="bullet"/>
      <w:lvlText w:val="o"/>
      <w:lvlJc w:val="left"/>
      <w:pPr>
        <w:ind w:left="1440" w:hanging="360"/>
      </w:pPr>
      <w:rPr>
        <w:rFonts w:ascii="Courier New" w:hAnsi="Courier New" w:cs="Courier New" w:hint="default"/>
      </w:rPr>
    </w:lvl>
    <w:lvl w:ilvl="2" w:tplc="13840EA6">
      <w:start w:val="1"/>
      <w:numFmt w:val="bullet"/>
      <w:lvlText w:val=""/>
      <w:lvlJc w:val="left"/>
      <w:pPr>
        <w:ind w:left="2160" w:hanging="360"/>
      </w:pPr>
      <w:rPr>
        <w:rFonts w:ascii="Wingdings" w:hAnsi="Wingdings" w:cs="Wingdings" w:hint="default"/>
      </w:rPr>
    </w:lvl>
    <w:lvl w:ilvl="3" w:tplc="63B23386">
      <w:start w:val="1"/>
      <w:numFmt w:val="bullet"/>
      <w:lvlText w:val=""/>
      <w:lvlJc w:val="left"/>
      <w:pPr>
        <w:ind w:left="2880" w:hanging="360"/>
      </w:pPr>
      <w:rPr>
        <w:rFonts w:ascii="Symbol" w:hAnsi="Symbol" w:cs="Symbol" w:hint="default"/>
      </w:rPr>
    </w:lvl>
    <w:lvl w:ilvl="4" w:tplc="EC9CDCC8">
      <w:start w:val="1"/>
      <w:numFmt w:val="bullet"/>
      <w:lvlText w:val="o"/>
      <w:lvlJc w:val="left"/>
      <w:pPr>
        <w:ind w:left="3600" w:hanging="360"/>
      </w:pPr>
      <w:rPr>
        <w:rFonts w:ascii="Courier New" w:hAnsi="Courier New" w:cs="Courier New" w:hint="default"/>
      </w:rPr>
    </w:lvl>
    <w:lvl w:ilvl="5" w:tplc="A6047F3A">
      <w:start w:val="1"/>
      <w:numFmt w:val="bullet"/>
      <w:lvlText w:val=""/>
      <w:lvlJc w:val="left"/>
      <w:pPr>
        <w:ind w:left="4320" w:hanging="360"/>
      </w:pPr>
      <w:rPr>
        <w:rFonts w:ascii="Wingdings" w:hAnsi="Wingdings" w:cs="Wingdings" w:hint="default"/>
      </w:rPr>
    </w:lvl>
    <w:lvl w:ilvl="6" w:tplc="34529F0E">
      <w:start w:val="1"/>
      <w:numFmt w:val="bullet"/>
      <w:lvlText w:val=""/>
      <w:lvlJc w:val="left"/>
      <w:pPr>
        <w:ind w:left="5040" w:hanging="360"/>
      </w:pPr>
      <w:rPr>
        <w:rFonts w:ascii="Symbol" w:hAnsi="Symbol" w:cs="Symbol" w:hint="default"/>
      </w:rPr>
    </w:lvl>
    <w:lvl w:ilvl="7" w:tplc="44FCE7C2">
      <w:start w:val="1"/>
      <w:numFmt w:val="bullet"/>
      <w:lvlText w:val="o"/>
      <w:lvlJc w:val="left"/>
      <w:pPr>
        <w:ind w:left="5760" w:hanging="360"/>
      </w:pPr>
      <w:rPr>
        <w:rFonts w:ascii="Courier New" w:hAnsi="Courier New" w:cs="Courier New" w:hint="default"/>
      </w:rPr>
    </w:lvl>
    <w:lvl w:ilvl="8" w:tplc="BA840CA6">
      <w:start w:val="1"/>
      <w:numFmt w:val="bullet"/>
      <w:lvlText w:val=""/>
      <w:lvlJc w:val="left"/>
      <w:pPr>
        <w:ind w:left="6480" w:hanging="360"/>
      </w:pPr>
      <w:rPr>
        <w:rFonts w:ascii="Wingdings" w:hAnsi="Wingdings" w:cs="Wingdings" w:hint="default"/>
      </w:rPr>
    </w:lvl>
  </w:abstractNum>
  <w:abstractNum w:abstractNumId="11" w15:restartNumberingAfterBreak="0">
    <w:nsid w:val="2B3D711A"/>
    <w:multiLevelType w:val="multilevel"/>
    <w:tmpl w:val="7F240200"/>
    <w:styleLink w:val="WWNum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C724616"/>
    <w:multiLevelType w:val="hybridMultilevel"/>
    <w:tmpl w:val="180E20F2"/>
    <w:lvl w:ilvl="0" w:tplc="44142782">
      <w:start w:val="1"/>
      <w:numFmt w:val="bullet"/>
      <w:lvlText w:val=""/>
      <w:lvlJc w:val="left"/>
      <w:pPr>
        <w:ind w:left="720" w:hanging="360"/>
      </w:pPr>
      <w:rPr>
        <w:rFonts w:ascii="Symbol" w:hAnsi="Symbol" w:cs="Symbol" w:hint="default"/>
        <w:sz w:val="18"/>
        <w:szCs w:val="18"/>
      </w:rPr>
    </w:lvl>
    <w:lvl w:ilvl="1" w:tplc="1C180362">
      <w:start w:val="1"/>
      <w:numFmt w:val="bullet"/>
      <w:lvlText w:val="o"/>
      <w:lvlJc w:val="left"/>
      <w:pPr>
        <w:ind w:left="1440" w:hanging="360"/>
      </w:pPr>
      <w:rPr>
        <w:rFonts w:ascii="Courier New" w:hAnsi="Courier New" w:cs="Courier New" w:hint="default"/>
      </w:rPr>
    </w:lvl>
    <w:lvl w:ilvl="2" w:tplc="473AD82E">
      <w:start w:val="1"/>
      <w:numFmt w:val="bullet"/>
      <w:lvlText w:val=""/>
      <w:lvlJc w:val="left"/>
      <w:pPr>
        <w:ind w:left="2160" w:hanging="360"/>
      </w:pPr>
      <w:rPr>
        <w:rFonts w:ascii="Wingdings" w:hAnsi="Wingdings" w:cs="Wingdings" w:hint="default"/>
      </w:rPr>
    </w:lvl>
    <w:lvl w:ilvl="3" w:tplc="FB6864F2">
      <w:start w:val="1"/>
      <w:numFmt w:val="bullet"/>
      <w:lvlText w:val=""/>
      <w:lvlJc w:val="left"/>
      <w:pPr>
        <w:ind w:left="2880" w:hanging="360"/>
      </w:pPr>
      <w:rPr>
        <w:rFonts w:ascii="Symbol" w:hAnsi="Symbol" w:cs="Symbol" w:hint="default"/>
      </w:rPr>
    </w:lvl>
    <w:lvl w:ilvl="4" w:tplc="0F5EFB20">
      <w:start w:val="1"/>
      <w:numFmt w:val="bullet"/>
      <w:lvlText w:val="o"/>
      <w:lvlJc w:val="left"/>
      <w:pPr>
        <w:ind w:left="3600" w:hanging="360"/>
      </w:pPr>
      <w:rPr>
        <w:rFonts w:ascii="Courier New" w:hAnsi="Courier New" w:cs="Courier New" w:hint="default"/>
      </w:rPr>
    </w:lvl>
    <w:lvl w:ilvl="5" w:tplc="A8CABDB2">
      <w:start w:val="1"/>
      <w:numFmt w:val="bullet"/>
      <w:lvlText w:val=""/>
      <w:lvlJc w:val="left"/>
      <w:pPr>
        <w:ind w:left="4320" w:hanging="360"/>
      </w:pPr>
      <w:rPr>
        <w:rFonts w:ascii="Wingdings" w:hAnsi="Wingdings" w:cs="Wingdings" w:hint="default"/>
      </w:rPr>
    </w:lvl>
    <w:lvl w:ilvl="6" w:tplc="E86644CE">
      <w:start w:val="1"/>
      <w:numFmt w:val="bullet"/>
      <w:lvlText w:val=""/>
      <w:lvlJc w:val="left"/>
      <w:pPr>
        <w:ind w:left="5040" w:hanging="360"/>
      </w:pPr>
      <w:rPr>
        <w:rFonts w:ascii="Symbol" w:hAnsi="Symbol" w:cs="Symbol" w:hint="default"/>
      </w:rPr>
    </w:lvl>
    <w:lvl w:ilvl="7" w:tplc="0526D1E8">
      <w:start w:val="1"/>
      <w:numFmt w:val="bullet"/>
      <w:lvlText w:val="o"/>
      <w:lvlJc w:val="left"/>
      <w:pPr>
        <w:ind w:left="5760" w:hanging="360"/>
      </w:pPr>
      <w:rPr>
        <w:rFonts w:ascii="Courier New" w:hAnsi="Courier New" w:cs="Courier New" w:hint="default"/>
      </w:rPr>
    </w:lvl>
    <w:lvl w:ilvl="8" w:tplc="5EA2F8E2">
      <w:start w:val="1"/>
      <w:numFmt w:val="bullet"/>
      <w:lvlText w:val=""/>
      <w:lvlJc w:val="left"/>
      <w:pPr>
        <w:ind w:left="6480" w:hanging="360"/>
      </w:pPr>
      <w:rPr>
        <w:rFonts w:ascii="Wingdings" w:hAnsi="Wingdings" w:cs="Wingdings" w:hint="default"/>
      </w:rPr>
    </w:lvl>
  </w:abstractNum>
  <w:abstractNum w:abstractNumId="13" w15:restartNumberingAfterBreak="0">
    <w:nsid w:val="2D7A6C46"/>
    <w:multiLevelType w:val="multilevel"/>
    <w:tmpl w:val="3234660E"/>
    <w:styleLink w:val="WWNum8"/>
    <w:lvl w:ilvl="0">
      <w:numFmt w:val="bullet"/>
      <w:lvlText w:val="-"/>
      <w:lvlJc w:val="left"/>
      <w:pPr>
        <w:ind w:left="1080" w:hanging="360"/>
      </w:pPr>
      <w:rPr>
        <w:rFonts w:ascii="Aptos" w:eastAsia="Aptos" w:hAnsi="Aptos" w:cs="F"/>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4" w15:restartNumberingAfterBreak="0">
    <w:nsid w:val="30E1726B"/>
    <w:multiLevelType w:val="multilevel"/>
    <w:tmpl w:val="7786AB56"/>
    <w:styleLink w:val="WWNum10"/>
    <w:lvl w:ilvl="0">
      <w:numFmt w:val="bullet"/>
      <w:lvlText w:val="-"/>
      <w:lvlJc w:val="left"/>
      <w:pPr>
        <w:ind w:left="1080" w:hanging="360"/>
      </w:pPr>
      <w:rPr>
        <w:rFonts w:ascii="Aptos" w:eastAsia="Aptos" w:hAnsi="Aptos" w:cs="F"/>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5" w15:restartNumberingAfterBreak="0">
    <w:nsid w:val="31AB36C0"/>
    <w:multiLevelType w:val="hybridMultilevel"/>
    <w:tmpl w:val="2884ACBC"/>
    <w:lvl w:ilvl="0" w:tplc="592C623C">
      <w:start w:val="1"/>
      <w:numFmt w:val="bullet"/>
      <w:lvlText w:val=""/>
      <w:lvlJc w:val="left"/>
      <w:pPr>
        <w:ind w:left="720" w:hanging="360"/>
      </w:pPr>
      <w:rPr>
        <w:rFonts w:ascii="Symbol" w:hAnsi="Symbol" w:cs="Symbol" w:hint="default"/>
        <w:sz w:val="18"/>
        <w:szCs w:val="18"/>
      </w:rPr>
    </w:lvl>
    <w:lvl w:ilvl="1" w:tplc="01C073CC">
      <w:start w:val="1"/>
      <w:numFmt w:val="bullet"/>
      <w:lvlText w:val="o"/>
      <w:lvlJc w:val="left"/>
      <w:pPr>
        <w:ind w:left="1440" w:hanging="360"/>
      </w:pPr>
      <w:rPr>
        <w:rFonts w:ascii="Courier New" w:hAnsi="Courier New" w:cs="Courier New" w:hint="default"/>
      </w:rPr>
    </w:lvl>
    <w:lvl w:ilvl="2" w:tplc="CE8EA874">
      <w:start w:val="1"/>
      <w:numFmt w:val="bullet"/>
      <w:lvlText w:val=""/>
      <w:lvlJc w:val="left"/>
      <w:pPr>
        <w:ind w:left="2160" w:hanging="360"/>
      </w:pPr>
      <w:rPr>
        <w:rFonts w:ascii="Wingdings" w:hAnsi="Wingdings" w:cs="Wingdings" w:hint="default"/>
      </w:rPr>
    </w:lvl>
    <w:lvl w:ilvl="3" w:tplc="0A2A5798">
      <w:start w:val="1"/>
      <w:numFmt w:val="bullet"/>
      <w:lvlText w:val=""/>
      <w:lvlJc w:val="left"/>
      <w:pPr>
        <w:ind w:left="2880" w:hanging="360"/>
      </w:pPr>
      <w:rPr>
        <w:rFonts w:ascii="Symbol" w:hAnsi="Symbol" w:cs="Symbol" w:hint="default"/>
      </w:rPr>
    </w:lvl>
    <w:lvl w:ilvl="4" w:tplc="C0143F4C">
      <w:start w:val="1"/>
      <w:numFmt w:val="bullet"/>
      <w:lvlText w:val="o"/>
      <w:lvlJc w:val="left"/>
      <w:pPr>
        <w:ind w:left="3600" w:hanging="360"/>
      </w:pPr>
      <w:rPr>
        <w:rFonts w:ascii="Courier New" w:hAnsi="Courier New" w:cs="Courier New" w:hint="default"/>
      </w:rPr>
    </w:lvl>
    <w:lvl w:ilvl="5" w:tplc="DB6A1226">
      <w:start w:val="1"/>
      <w:numFmt w:val="bullet"/>
      <w:lvlText w:val=""/>
      <w:lvlJc w:val="left"/>
      <w:pPr>
        <w:ind w:left="4320" w:hanging="360"/>
      </w:pPr>
      <w:rPr>
        <w:rFonts w:ascii="Wingdings" w:hAnsi="Wingdings" w:cs="Wingdings" w:hint="default"/>
      </w:rPr>
    </w:lvl>
    <w:lvl w:ilvl="6" w:tplc="8AE887FA">
      <w:start w:val="1"/>
      <w:numFmt w:val="bullet"/>
      <w:lvlText w:val=""/>
      <w:lvlJc w:val="left"/>
      <w:pPr>
        <w:ind w:left="5040" w:hanging="360"/>
      </w:pPr>
      <w:rPr>
        <w:rFonts w:ascii="Symbol" w:hAnsi="Symbol" w:cs="Symbol" w:hint="default"/>
      </w:rPr>
    </w:lvl>
    <w:lvl w:ilvl="7" w:tplc="1862E38A">
      <w:start w:val="1"/>
      <w:numFmt w:val="bullet"/>
      <w:lvlText w:val="o"/>
      <w:lvlJc w:val="left"/>
      <w:pPr>
        <w:ind w:left="5760" w:hanging="360"/>
      </w:pPr>
      <w:rPr>
        <w:rFonts w:ascii="Courier New" w:hAnsi="Courier New" w:cs="Courier New" w:hint="default"/>
      </w:rPr>
    </w:lvl>
    <w:lvl w:ilvl="8" w:tplc="B5924DC8">
      <w:start w:val="1"/>
      <w:numFmt w:val="bullet"/>
      <w:lvlText w:val=""/>
      <w:lvlJc w:val="left"/>
      <w:pPr>
        <w:ind w:left="6480" w:hanging="360"/>
      </w:pPr>
      <w:rPr>
        <w:rFonts w:ascii="Wingdings" w:hAnsi="Wingdings" w:cs="Wingdings" w:hint="default"/>
      </w:rPr>
    </w:lvl>
  </w:abstractNum>
  <w:abstractNum w:abstractNumId="16" w15:restartNumberingAfterBreak="0">
    <w:nsid w:val="367E4D97"/>
    <w:multiLevelType w:val="hybridMultilevel"/>
    <w:tmpl w:val="9EA82A18"/>
    <w:lvl w:ilvl="0" w:tplc="4E2419E2">
      <w:start w:val="1"/>
      <w:numFmt w:val="bullet"/>
      <w:lvlText w:val=""/>
      <w:lvlJc w:val="left"/>
      <w:pPr>
        <w:ind w:left="720" w:hanging="360"/>
      </w:pPr>
      <w:rPr>
        <w:rFonts w:ascii="Symbol" w:hAnsi="Symbol" w:cs="Symbol" w:hint="default"/>
        <w:sz w:val="18"/>
        <w:szCs w:val="18"/>
      </w:rPr>
    </w:lvl>
    <w:lvl w:ilvl="1" w:tplc="31A4B27A">
      <w:start w:val="1"/>
      <w:numFmt w:val="bullet"/>
      <w:lvlText w:val="o"/>
      <w:lvlJc w:val="left"/>
      <w:pPr>
        <w:ind w:left="1440" w:hanging="360"/>
      </w:pPr>
      <w:rPr>
        <w:rFonts w:ascii="Courier New" w:hAnsi="Courier New" w:cs="Courier New" w:hint="default"/>
      </w:rPr>
    </w:lvl>
    <w:lvl w:ilvl="2" w:tplc="94C84F7E">
      <w:start w:val="1"/>
      <w:numFmt w:val="bullet"/>
      <w:lvlText w:val=""/>
      <w:lvlJc w:val="left"/>
      <w:pPr>
        <w:ind w:left="2160" w:hanging="360"/>
      </w:pPr>
      <w:rPr>
        <w:rFonts w:ascii="Wingdings" w:hAnsi="Wingdings" w:cs="Wingdings" w:hint="default"/>
      </w:rPr>
    </w:lvl>
    <w:lvl w:ilvl="3" w:tplc="2898C3DA">
      <w:start w:val="1"/>
      <w:numFmt w:val="bullet"/>
      <w:lvlText w:val=""/>
      <w:lvlJc w:val="left"/>
      <w:pPr>
        <w:ind w:left="2880" w:hanging="360"/>
      </w:pPr>
      <w:rPr>
        <w:rFonts w:ascii="Symbol" w:hAnsi="Symbol" w:cs="Symbol" w:hint="default"/>
      </w:rPr>
    </w:lvl>
    <w:lvl w:ilvl="4" w:tplc="11C62A88">
      <w:start w:val="1"/>
      <w:numFmt w:val="bullet"/>
      <w:lvlText w:val="o"/>
      <w:lvlJc w:val="left"/>
      <w:pPr>
        <w:ind w:left="3600" w:hanging="360"/>
      </w:pPr>
      <w:rPr>
        <w:rFonts w:ascii="Courier New" w:hAnsi="Courier New" w:cs="Courier New" w:hint="default"/>
      </w:rPr>
    </w:lvl>
    <w:lvl w:ilvl="5" w:tplc="2012CD72">
      <w:start w:val="1"/>
      <w:numFmt w:val="bullet"/>
      <w:lvlText w:val=""/>
      <w:lvlJc w:val="left"/>
      <w:pPr>
        <w:ind w:left="4320" w:hanging="360"/>
      </w:pPr>
      <w:rPr>
        <w:rFonts w:ascii="Wingdings" w:hAnsi="Wingdings" w:cs="Wingdings" w:hint="default"/>
      </w:rPr>
    </w:lvl>
    <w:lvl w:ilvl="6" w:tplc="2E06FA72">
      <w:start w:val="1"/>
      <w:numFmt w:val="bullet"/>
      <w:lvlText w:val=""/>
      <w:lvlJc w:val="left"/>
      <w:pPr>
        <w:ind w:left="5040" w:hanging="360"/>
      </w:pPr>
      <w:rPr>
        <w:rFonts w:ascii="Symbol" w:hAnsi="Symbol" w:cs="Symbol" w:hint="default"/>
      </w:rPr>
    </w:lvl>
    <w:lvl w:ilvl="7" w:tplc="8858070E">
      <w:start w:val="1"/>
      <w:numFmt w:val="bullet"/>
      <w:lvlText w:val="o"/>
      <w:lvlJc w:val="left"/>
      <w:pPr>
        <w:ind w:left="5760" w:hanging="360"/>
      </w:pPr>
      <w:rPr>
        <w:rFonts w:ascii="Courier New" w:hAnsi="Courier New" w:cs="Courier New" w:hint="default"/>
      </w:rPr>
    </w:lvl>
    <w:lvl w:ilvl="8" w:tplc="DFA6929E">
      <w:start w:val="1"/>
      <w:numFmt w:val="bullet"/>
      <w:lvlText w:val=""/>
      <w:lvlJc w:val="left"/>
      <w:pPr>
        <w:ind w:left="6480" w:hanging="360"/>
      </w:pPr>
      <w:rPr>
        <w:rFonts w:ascii="Wingdings" w:hAnsi="Wingdings" w:cs="Wingdings" w:hint="default"/>
      </w:rPr>
    </w:lvl>
  </w:abstractNum>
  <w:abstractNum w:abstractNumId="17" w15:restartNumberingAfterBreak="0">
    <w:nsid w:val="3A5061EF"/>
    <w:multiLevelType w:val="hybridMultilevel"/>
    <w:tmpl w:val="B5168888"/>
    <w:lvl w:ilvl="0" w:tplc="3104CACA">
      <w:start w:val="1"/>
      <w:numFmt w:val="bullet"/>
      <w:lvlText w:val=""/>
      <w:lvlJc w:val="left"/>
      <w:pPr>
        <w:ind w:left="720" w:hanging="360"/>
      </w:pPr>
      <w:rPr>
        <w:rFonts w:ascii="Symbol" w:hAnsi="Symbol" w:cs="Symbol" w:hint="default"/>
        <w:sz w:val="18"/>
        <w:szCs w:val="18"/>
      </w:rPr>
    </w:lvl>
    <w:lvl w:ilvl="1" w:tplc="42669806">
      <w:start w:val="1"/>
      <w:numFmt w:val="bullet"/>
      <w:lvlText w:val="o"/>
      <w:lvlJc w:val="left"/>
      <w:pPr>
        <w:ind w:left="1440" w:hanging="360"/>
      </w:pPr>
      <w:rPr>
        <w:rFonts w:ascii="Courier New" w:hAnsi="Courier New" w:cs="Courier New" w:hint="default"/>
      </w:rPr>
    </w:lvl>
    <w:lvl w:ilvl="2" w:tplc="BCC2E958">
      <w:start w:val="1"/>
      <w:numFmt w:val="bullet"/>
      <w:lvlText w:val=""/>
      <w:lvlJc w:val="left"/>
      <w:pPr>
        <w:ind w:left="2160" w:hanging="360"/>
      </w:pPr>
      <w:rPr>
        <w:rFonts w:ascii="Wingdings" w:hAnsi="Wingdings" w:cs="Wingdings" w:hint="default"/>
      </w:rPr>
    </w:lvl>
    <w:lvl w:ilvl="3" w:tplc="98A6B82C">
      <w:start w:val="1"/>
      <w:numFmt w:val="bullet"/>
      <w:lvlText w:val=""/>
      <w:lvlJc w:val="left"/>
      <w:pPr>
        <w:ind w:left="2880" w:hanging="360"/>
      </w:pPr>
      <w:rPr>
        <w:rFonts w:ascii="Symbol" w:hAnsi="Symbol" w:cs="Symbol" w:hint="default"/>
      </w:rPr>
    </w:lvl>
    <w:lvl w:ilvl="4" w:tplc="0F58E9FA">
      <w:start w:val="1"/>
      <w:numFmt w:val="bullet"/>
      <w:lvlText w:val="o"/>
      <w:lvlJc w:val="left"/>
      <w:pPr>
        <w:ind w:left="3600" w:hanging="360"/>
      </w:pPr>
      <w:rPr>
        <w:rFonts w:ascii="Courier New" w:hAnsi="Courier New" w:cs="Courier New" w:hint="default"/>
      </w:rPr>
    </w:lvl>
    <w:lvl w:ilvl="5" w:tplc="A05EBC5C">
      <w:start w:val="1"/>
      <w:numFmt w:val="bullet"/>
      <w:lvlText w:val=""/>
      <w:lvlJc w:val="left"/>
      <w:pPr>
        <w:ind w:left="4320" w:hanging="360"/>
      </w:pPr>
      <w:rPr>
        <w:rFonts w:ascii="Wingdings" w:hAnsi="Wingdings" w:cs="Wingdings" w:hint="default"/>
      </w:rPr>
    </w:lvl>
    <w:lvl w:ilvl="6" w:tplc="95B0E42E">
      <w:start w:val="1"/>
      <w:numFmt w:val="bullet"/>
      <w:lvlText w:val=""/>
      <w:lvlJc w:val="left"/>
      <w:pPr>
        <w:ind w:left="5040" w:hanging="360"/>
      </w:pPr>
      <w:rPr>
        <w:rFonts w:ascii="Symbol" w:hAnsi="Symbol" w:cs="Symbol" w:hint="default"/>
      </w:rPr>
    </w:lvl>
    <w:lvl w:ilvl="7" w:tplc="56489CF2">
      <w:start w:val="1"/>
      <w:numFmt w:val="bullet"/>
      <w:lvlText w:val="o"/>
      <w:lvlJc w:val="left"/>
      <w:pPr>
        <w:ind w:left="5760" w:hanging="360"/>
      </w:pPr>
      <w:rPr>
        <w:rFonts w:ascii="Courier New" w:hAnsi="Courier New" w:cs="Courier New" w:hint="default"/>
      </w:rPr>
    </w:lvl>
    <w:lvl w:ilvl="8" w:tplc="61880B08">
      <w:start w:val="1"/>
      <w:numFmt w:val="bullet"/>
      <w:lvlText w:val=""/>
      <w:lvlJc w:val="left"/>
      <w:pPr>
        <w:ind w:left="6480" w:hanging="360"/>
      </w:pPr>
      <w:rPr>
        <w:rFonts w:ascii="Wingdings" w:hAnsi="Wingdings" w:cs="Wingdings" w:hint="default"/>
      </w:rPr>
    </w:lvl>
  </w:abstractNum>
  <w:abstractNum w:abstractNumId="18" w15:restartNumberingAfterBreak="0">
    <w:nsid w:val="3B2A7E9E"/>
    <w:multiLevelType w:val="hybridMultilevel"/>
    <w:tmpl w:val="98104C1A"/>
    <w:lvl w:ilvl="0" w:tplc="F83CA7A0">
      <w:start w:val="1"/>
      <w:numFmt w:val="bullet"/>
      <w:lvlText w:val=""/>
      <w:lvlJc w:val="left"/>
      <w:pPr>
        <w:ind w:left="720" w:hanging="360"/>
      </w:pPr>
      <w:rPr>
        <w:rFonts w:ascii="Symbol" w:hAnsi="Symbol" w:cs="Symbol" w:hint="default"/>
        <w:sz w:val="18"/>
        <w:szCs w:val="18"/>
      </w:rPr>
    </w:lvl>
    <w:lvl w:ilvl="1" w:tplc="0FA23E72">
      <w:start w:val="1"/>
      <w:numFmt w:val="bullet"/>
      <w:lvlText w:val="o"/>
      <w:lvlJc w:val="left"/>
      <w:pPr>
        <w:ind w:left="1440" w:hanging="360"/>
      </w:pPr>
      <w:rPr>
        <w:rFonts w:ascii="Courier New" w:hAnsi="Courier New" w:cs="Courier New" w:hint="default"/>
      </w:rPr>
    </w:lvl>
    <w:lvl w:ilvl="2" w:tplc="144C1064">
      <w:start w:val="1"/>
      <w:numFmt w:val="bullet"/>
      <w:lvlText w:val=""/>
      <w:lvlJc w:val="left"/>
      <w:pPr>
        <w:ind w:left="2160" w:hanging="360"/>
      </w:pPr>
      <w:rPr>
        <w:rFonts w:ascii="Wingdings" w:hAnsi="Wingdings" w:cs="Wingdings" w:hint="default"/>
      </w:rPr>
    </w:lvl>
    <w:lvl w:ilvl="3" w:tplc="22406026">
      <w:start w:val="1"/>
      <w:numFmt w:val="bullet"/>
      <w:lvlText w:val=""/>
      <w:lvlJc w:val="left"/>
      <w:pPr>
        <w:ind w:left="2880" w:hanging="360"/>
      </w:pPr>
      <w:rPr>
        <w:rFonts w:ascii="Symbol" w:hAnsi="Symbol" w:cs="Symbol" w:hint="default"/>
      </w:rPr>
    </w:lvl>
    <w:lvl w:ilvl="4" w:tplc="0998575A">
      <w:start w:val="1"/>
      <w:numFmt w:val="bullet"/>
      <w:lvlText w:val="o"/>
      <w:lvlJc w:val="left"/>
      <w:pPr>
        <w:ind w:left="3600" w:hanging="360"/>
      </w:pPr>
      <w:rPr>
        <w:rFonts w:ascii="Courier New" w:hAnsi="Courier New" w:cs="Courier New" w:hint="default"/>
      </w:rPr>
    </w:lvl>
    <w:lvl w:ilvl="5" w:tplc="AB789D80">
      <w:start w:val="1"/>
      <w:numFmt w:val="bullet"/>
      <w:lvlText w:val=""/>
      <w:lvlJc w:val="left"/>
      <w:pPr>
        <w:ind w:left="4320" w:hanging="360"/>
      </w:pPr>
      <w:rPr>
        <w:rFonts w:ascii="Wingdings" w:hAnsi="Wingdings" w:cs="Wingdings" w:hint="default"/>
      </w:rPr>
    </w:lvl>
    <w:lvl w:ilvl="6" w:tplc="C9C04646">
      <w:start w:val="1"/>
      <w:numFmt w:val="bullet"/>
      <w:lvlText w:val=""/>
      <w:lvlJc w:val="left"/>
      <w:pPr>
        <w:ind w:left="5040" w:hanging="360"/>
      </w:pPr>
      <w:rPr>
        <w:rFonts w:ascii="Symbol" w:hAnsi="Symbol" w:cs="Symbol" w:hint="default"/>
      </w:rPr>
    </w:lvl>
    <w:lvl w:ilvl="7" w:tplc="5630D440">
      <w:start w:val="1"/>
      <w:numFmt w:val="bullet"/>
      <w:lvlText w:val="o"/>
      <w:lvlJc w:val="left"/>
      <w:pPr>
        <w:ind w:left="5760" w:hanging="360"/>
      </w:pPr>
      <w:rPr>
        <w:rFonts w:ascii="Courier New" w:hAnsi="Courier New" w:cs="Courier New" w:hint="default"/>
      </w:rPr>
    </w:lvl>
    <w:lvl w:ilvl="8" w:tplc="12D6FB2A">
      <w:start w:val="1"/>
      <w:numFmt w:val="bullet"/>
      <w:lvlText w:val=""/>
      <w:lvlJc w:val="left"/>
      <w:pPr>
        <w:ind w:left="6480" w:hanging="360"/>
      </w:pPr>
      <w:rPr>
        <w:rFonts w:ascii="Wingdings" w:hAnsi="Wingdings" w:cs="Wingdings" w:hint="default"/>
      </w:rPr>
    </w:lvl>
  </w:abstractNum>
  <w:abstractNum w:abstractNumId="19" w15:restartNumberingAfterBreak="0">
    <w:nsid w:val="403A2CF0"/>
    <w:multiLevelType w:val="hybridMultilevel"/>
    <w:tmpl w:val="69A8D7E8"/>
    <w:lvl w:ilvl="0" w:tplc="8F04FB32">
      <w:start w:val="1"/>
      <w:numFmt w:val="bullet"/>
      <w:lvlText w:val=""/>
      <w:lvlJc w:val="left"/>
      <w:pPr>
        <w:ind w:left="720" w:hanging="360"/>
      </w:pPr>
      <w:rPr>
        <w:rFonts w:ascii="Symbol" w:hAnsi="Symbol" w:cs="Symbol" w:hint="default"/>
        <w:sz w:val="18"/>
        <w:szCs w:val="18"/>
      </w:rPr>
    </w:lvl>
    <w:lvl w:ilvl="1" w:tplc="7854C7D8">
      <w:start w:val="1"/>
      <w:numFmt w:val="bullet"/>
      <w:lvlText w:val="o"/>
      <w:lvlJc w:val="left"/>
      <w:pPr>
        <w:ind w:left="1440" w:hanging="360"/>
      </w:pPr>
      <w:rPr>
        <w:rFonts w:ascii="Courier New" w:hAnsi="Courier New" w:cs="Courier New" w:hint="default"/>
      </w:rPr>
    </w:lvl>
    <w:lvl w:ilvl="2" w:tplc="53D6C598">
      <w:start w:val="1"/>
      <w:numFmt w:val="bullet"/>
      <w:lvlText w:val=""/>
      <w:lvlJc w:val="left"/>
      <w:pPr>
        <w:ind w:left="2160" w:hanging="360"/>
      </w:pPr>
      <w:rPr>
        <w:rFonts w:ascii="Wingdings" w:hAnsi="Wingdings" w:cs="Wingdings" w:hint="default"/>
      </w:rPr>
    </w:lvl>
    <w:lvl w:ilvl="3" w:tplc="DCE00B38">
      <w:start w:val="1"/>
      <w:numFmt w:val="bullet"/>
      <w:lvlText w:val=""/>
      <w:lvlJc w:val="left"/>
      <w:pPr>
        <w:ind w:left="2880" w:hanging="360"/>
      </w:pPr>
      <w:rPr>
        <w:rFonts w:ascii="Symbol" w:hAnsi="Symbol" w:cs="Symbol" w:hint="default"/>
      </w:rPr>
    </w:lvl>
    <w:lvl w:ilvl="4" w:tplc="A380FA3A">
      <w:start w:val="1"/>
      <w:numFmt w:val="bullet"/>
      <w:lvlText w:val="o"/>
      <w:lvlJc w:val="left"/>
      <w:pPr>
        <w:ind w:left="3600" w:hanging="360"/>
      </w:pPr>
      <w:rPr>
        <w:rFonts w:ascii="Courier New" w:hAnsi="Courier New" w:cs="Courier New" w:hint="default"/>
      </w:rPr>
    </w:lvl>
    <w:lvl w:ilvl="5" w:tplc="0FB88B64">
      <w:start w:val="1"/>
      <w:numFmt w:val="bullet"/>
      <w:lvlText w:val=""/>
      <w:lvlJc w:val="left"/>
      <w:pPr>
        <w:ind w:left="4320" w:hanging="360"/>
      </w:pPr>
      <w:rPr>
        <w:rFonts w:ascii="Wingdings" w:hAnsi="Wingdings" w:cs="Wingdings" w:hint="default"/>
      </w:rPr>
    </w:lvl>
    <w:lvl w:ilvl="6" w:tplc="FE20BA1E">
      <w:start w:val="1"/>
      <w:numFmt w:val="bullet"/>
      <w:lvlText w:val=""/>
      <w:lvlJc w:val="left"/>
      <w:pPr>
        <w:ind w:left="5040" w:hanging="360"/>
      </w:pPr>
      <w:rPr>
        <w:rFonts w:ascii="Symbol" w:hAnsi="Symbol" w:cs="Symbol" w:hint="default"/>
      </w:rPr>
    </w:lvl>
    <w:lvl w:ilvl="7" w:tplc="85CA26CC">
      <w:start w:val="1"/>
      <w:numFmt w:val="bullet"/>
      <w:lvlText w:val="o"/>
      <w:lvlJc w:val="left"/>
      <w:pPr>
        <w:ind w:left="5760" w:hanging="360"/>
      </w:pPr>
      <w:rPr>
        <w:rFonts w:ascii="Courier New" w:hAnsi="Courier New" w:cs="Courier New" w:hint="default"/>
      </w:rPr>
    </w:lvl>
    <w:lvl w:ilvl="8" w:tplc="A9EAE89C">
      <w:start w:val="1"/>
      <w:numFmt w:val="bullet"/>
      <w:lvlText w:val=""/>
      <w:lvlJc w:val="left"/>
      <w:pPr>
        <w:ind w:left="6480" w:hanging="360"/>
      </w:pPr>
      <w:rPr>
        <w:rFonts w:ascii="Wingdings" w:hAnsi="Wingdings" w:cs="Wingdings" w:hint="default"/>
      </w:rPr>
    </w:lvl>
  </w:abstractNum>
  <w:abstractNum w:abstractNumId="20" w15:restartNumberingAfterBreak="0">
    <w:nsid w:val="458B2856"/>
    <w:multiLevelType w:val="multilevel"/>
    <w:tmpl w:val="6494F2F0"/>
    <w:styleLink w:val="WWNum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7D02EE6"/>
    <w:multiLevelType w:val="hybridMultilevel"/>
    <w:tmpl w:val="E2383AF8"/>
    <w:lvl w:ilvl="0" w:tplc="C7D25B18">
      <w:start w:val="1"/>
      <w:numFmt w:val="bullet"/>
      <w:lvlText w:val=""/>
      <w:lvlJc w:val="left"/>
      <w:pPr>
        <w:ind w:left="720" w:hanging="360"/>
      </w:pPr>
      <w:rPr>
        <w:rFonts w:ascii="Symbol" w:hAnsi="Symbol" w:cs="Symbol" w:hint="default"/>
        <w:sz w:val="18"/>
        <w:szCs w:val="18"/>
      </w:rPr>
    </w:lvl>
    <w:lvl w:ilvl="1" w:tplc="04AA28F8">
      <w:start w:val="1"/>
      <w:numFmt w:val="bullet"/>
      <w:lvlText w:val="o"/>
      <w:lvlJc w:val="left"/>
      <w:pPr>
        <w:ind w:left="1440" w:hanging="360"/>
      </w:pPr>
      <w:rPr>
        <w:rFonts w:ascii="Courier New" w:hAnsi="Courier New" w:cs="Courier New" w:hint="default"/>
      </w:rPr>
    </w:lvl>
    <w:lvl w:ilvl="2" w:tplc="162A8B14">
      <w:start w:val="1"/>
      <w:numFmt w:val="bullet"/>
      <w:lvlText w:val=""/>
      <w:lvlJc w:val="left"/>
      <w:pPr>
        <w:ind w:left="2160" w:hanging="360"/>
      </w:pPr>
      <w:rPr>
        <w:rFonts w:ascii="Wingdings" w:hAnsi="Wingdings" w:cs="Wingdings" w:hint="default"/>
      </w:rPr>
    </w:lvl>
    <w:lvl w:ilvl="3" w:tplc="0F185B0E">
      <w:start w:val="1"/>
      <w:numFmt w:val="bullet"/>
      <w:lvlText w:val=""/>
      <w:lvlJc w:val="left"/>
      <w:pPr>
        <w:ind w:left="2880" w:hanging="360"/>
      </w:pPr>
      <w:rPr>
        <w:rFonts w:ascii="Symbol" w:hAnsi="Symbol" w:cs="Symbol" w:hint="default"/>
      </w:rPr>
    </w:lvl>
    <w:lvl w:ilvl="4" w:tplc="7FAC8A94">
      <w:start w:val="1"/>
      <w:numFmt w:val="bullet"/>
      <w:lvlText w:val="o"/>
      <w:lvlJc w:val="left"/>
      <w:pPr>
        <w:ind w:left="3600" w:hanging="360"/>
      </w:pPr>
      <w:rPr>
        <w:rFonts w:ascii="Courier New" w:hAnsi="Courier New" w:cs="Courier New" w:hint="default"/>
      </w:rPr>
    </w:lvl>
    <w:lvl w:ilvl="5" w:tplc="BCB86B18">
      <w:start w:val="1"/>
      <w:numFmt w:val="bullet"/>
      <w:lvlText w:val=""/>
      <w:lvlJc w:val="left"/>
      <w:pPr>
        <w:ind w:left="4320" w:hanging="360"/>
      </w:pPr>
      <w:rPr>
        <w:rFonts w:ascii="Wingdings" w:hAnsi="Wingdings" w:cs="Wingdings" w:hint="default"/>
      </w:rPr>
    </w:lvl>
    <w:lvl w:ilvl="6" w:tplc="145ECA36">
      <w:start w:val="1"/>
      <w:numFmt w:val="bullet"/>
      <w:lvlText w:val=""/>
      <w:lvlJc w:val="left"/>
      <w:pPr>
        <w:ind w:left="5040" w:hanging="360"/>
      </w:pPr>
      <w:rPr>
        <w:rFonts w:ascii="Symbol" w:hAnsi="Symbol" w:cs="Symbol" w:hint="default"/>
      </w:rPr>
    </w:lvl>
    <w:lvl w:ilvl="7" w:tplc="244840DC">
      <w:start w:val="1"/>
      <w:numFmt w:val="bullet"/>
      <w:lvlText w:val="o"/>
      <w:lvlJc w:val="left"/>
      <w:pPr>
        <w:ind w:left="5760" w:hanging="360"/>
      </w:pPr>
      <w:rPr>
        <w:rFonts w:ascii="Courier New" w:hAnsi="Courier New" w:cs="Courier New" w:hint="default"/>
      </w:rPr>
    </w:lvl>
    <w:lvl w:ilvl="8" w:tplc="C50AB5D2">
      <w:start w:val="1"/>
      <w:numFmt w:val="bullet"/>
      <w:lvlText w:val=""/>
      <w:lvlJc w:val="left"/>
      <w:pPr>
        <w:ind w:left="6480" w:hanging="360"/>
      </w:pPr>
      <w:rPr>
        <w:rFonts w:ascii="Wingdings" w:hAnsi="Wingdings" w:cs="Wingdings" w:hint="default"/>
      </w:rPr>
    </w:lvl>
  </w:abstractNum>
  <w:abstractNum w:abstractNumId="22" w15:restartNumberingAfterBreak="0">
    <w:nsid w:val="4D0A4CE4"/>
    <w:multiLevelType w:val="hybridMultilevel"/>
    <w:tmpl w:val="2BCA3320"/>
    <w:lvl w:ilvl="0" w:tplc="B5364DD8">
      <w:start w:val="1"/>
      <w:numFmt w:val="decimal"/>
      <w:lvlText w:val="%1."/>
      <w:lvlJc w:val="left"/>
      <w:pPr>
        <w:ind w:left="720" w:hanging="360"/>
      </w:pPr>
      <w:rPr>
        <w:rFonts w:ascii="Arial" w:hAnsi="Arial" w:cs="Arial" w:hint="default"/>
        <w:sz w:val="18"/>
        <w:szCs w:val="18"/>
      </w:rPr>
    </w:lvl>
    <w:lvl w:ilvl="1" w:tplc="DA50DF76">
      <w:start w:val="1"/>
      <w:numFmt w:val="decimal"/>
      <w:lvlText w:val="%2."/>
      <w:lvlJc w:val="left"/>
      <w:pPr>
        <w:ind w:left="1440" w:hanging="360"/>
      </w:pPr>
    </w:lvl>
    <w:lvl w:ilvl="2" w:tplc="70E0DB68">
      <w:start w:val="1"/>
      <w:numFmt w:val="decimal"/>
      <w:lvlText w:val="%3."/>
      <w:lvlJc w:val="left"/>
      <w:pPr>
        <w:ind w:left="2160" w:hanging="360"/>
      </w:pPr>
    </w:lvl>
    <w:lvl w:ilvl="3" w:tplc="A9605582">
      <w:start w:val="1"/>
      <w:numFmt w:val="decimal"/>
      <w:lvlText w:val="%4."/>
      <w:lvlJc w:val="left"/>
      <w:pPr>
        <w:ind w:left="2880" w:hanging="360"/>
      </w:pPr>
    </w:lvl>
    <w:lvl w:ilvl="4" w:tplc="C798B0E2">
      <w:start w:val="1"/>
      <w:numFmt w:val="decimal"/>
      <w:lvlText w:val="%5."/>
      <w:lvlJc w:val="left"/>
      <w:pPr>
        <w:ind w:left="3600" w:hanging="360"/>
      </w:pPr>
    </w:lvl>
    <w:lvl w:ilvl="5" w:tplc="54B88CA2">
      <w:start w:val="1"/>
      <w:numFmt w:val="decimal"/>
      <w:lvlText w:val="%6."/>
      <w:lvlJc w:val="left"/>
      <w:pPr>
        <w:ind w:left="4320" w:hanging="360"/>
      </w:pPr>
    </w:lvl>
    <w:lvl w:ilvl="6" w:tplc="C7FCA878">
      <w:start w:val="1"/>
      <w:numFmt w:val="decimal"/>
      <w:lvlText w:val="%7."/>
      <w:lvlJc w:val="left"/>
      <w:pPr>
        <w:ind w:left="5040" w:hanging="360"/>
      </w:pPr>
    </w:lvl>
    <w:lvl w:ilvl="7" w:tplc="B8088C16">
      <w:start w:val="1"/>
      <w:numFmt w:val="decimal"/>
      <w:lvlText w:val="%8."/>
      <w:lvlJc w:val="left"/>
      <w:pPr>
        <w:ind w:left="5760" w:hanging="360"/>
      </w:pPr>
    </w:lvl>
    <w:lvl w:ilvl="8" w:tplc="95FC90D4">
      <w:start w:val="1"/>
      <w:numFmt w:val="decimal"/>
      <w:lvlText w:val="%9."/>
      <w:lvlJc w:val="left"/>
      <w:pPr>
        <w:ind w:left="6480" w:hanging="360"/>
      </w:pPr>
    </w:lvl>
  </w:abstractNum>
  <w:abstractNum w:abstractNumId="23" w15:restartNumberingAfterBreak="0">
    <w:nsid w:val="4EC22AD9"/>
    <w:multiLevelType w:val="multilevel"/>
    <w:tmpl w:val="F1F61012"/>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FCF7E30"/>
    <w:multiLevelType w:val="hybridMultilevel"/>
    <w:tmpl w:val="8222E878"/>
    <w:lvl w:ilvl="0" w:tplc="FAF41CE6">
      <w:start w:val="1"/>
      <w:numFmt w:val="bullet"/>
      <w:lvlText w:val=""/>
      <w:lvlJc w:val="left"/>
      <w:pPr>
        <w:ind w:left="720" w:hanging="360"/>
      </w:pPr>
      <w:rPr>
        <w:rFonts w:ascii="Symbol" w:hAnsi="Symbol" w:cs="Symbol" w:hint="default"/>
        <w:sz w:val="18"/>
        <w:szCs w:val="18"/>
      </w:rPr>
    </w:lvl>
    <w:lvl w:ilvl="1" w:tplc="E6EC8B8A">
      <w:start w:val="1"/>
      <w:numFmt w:val="bullet"/>
      <w:lvlText w:val="o"/>
      <w:lvlJc w:val="left"/>
      <w:pPr>
        <w:ind w:left="1440" w:hanging="360"/>
      </w:pPr>
      <w:rPr>
        <w:rFonts w:ascii="Courier New" w:hAnsi="Courier New" w:cs="Courier New" w:hint="default"/>
      </w:rPr>
    </w:lvl>
    <w:lvl w:ilvl="2" w:tplc="AF8E74CA">
      <w:start w:val="1"/>
      <w:numFmt w:val="bullet"/>
      <w:lvlText w:val=""/>
      <w:lvlJc w:val="left"/>
      <w:pPr>
        <w:ind w:left="2160" w:hanging="360"/>
      </w:pPr>
      <w:rPr>
        <w:rFonts w:ascii="Wingdings" w:hAnsi="Wingdings" w:cs="Wingdings" w:hint="default"/>
      </w:rPr>
    </w:lvl>
    <w:lvl w:ilvl="3" w:tplc="F4D88FFE">
      <w:start w:val="1"/>
      <w:numFmt w:val="bullet"/>
      <w:lvlText w:val=""/>
      <w:lvlJc w:val="left"/>
      <w:pPr>
        <w:ind w:left="2880" w:hanging="360"/>
      </w:pPr>
      <w:rPr>
        <w:rFonts w:ascii="Symbol" w:hAnsi="Symbol" w:cs="Symbol" w:hint="default"/>
      </w:rPr>
    </w:lvl>
    <w:lvl w:ilvl="4" w:tplc="933CEDA6">
      <w:start w:val="1"/>
      <w:numFmt w:val="bullet"/>
      <w:lvlText w:val="o"/>
      <w:lvlJc w:val="left"/>
      <w:pPr>
        <w:ind w:left="3600" w:hanging="360"/>
      </w:pPr>
      <w:rPr>
        <w:rFonts w:ascii="Courier New" w:hAnsi="Courier New" w:cs="Courier New" w:hint="default"/>
      </w:rPr>
    </w:lvl>
    <w:lvl w:ilvl="5" w:tplc="BD92FD4E">
      <w:start w:val="1"/>
      <w:numFmt w:val="bullet"/>
      <w:lvlText w:val=""/>
      <w:lvlJc w:val="left"/>
      <w:pPr>
        <w:ind w:left="4320" w:hanging="360"/>
      </w:pPr>
      <w:rPr>
        <w:rFonts w:ascii="Wingdings" w:hAnsi="Wingdings" w:cs="Wingdings" w:hint="default"/>
      </w:rPr>
    </w:lvl>
    <w:lvl w:ilvl="6" w:tplc="466049B6">
      <w:start w:val="1"/>
      <w:numFmt w:val="bullet"/>
      <w:lvlText w:val=""/>
      <w:lvlJc w:val="left"/>
      <w:pPr>
        <w:ind w:left="5040" w:hanging="360"/>
      </w:pPr>
      <w:rPr>
        <w:rFonts w:ascii="Symbol" w:hAnsi="Symbol" w:cs="Symbol" w:hint="default"/>
      </w:rPr>
    </w:lvl>
    <w:lvl w:ilvl="7" w:tplc="48DCA682">
      <w:start w:val="1"/>
      <w:numFmt w:val="bullet"/>
      <w:lvlText w:val="o"/>
      <w:lvlJc w:val="left"/>
      <w:pPr>
        <w:ind w:left="5760" w:hanging="360"/>
      </w:pPr>
      <w:rPr>
        <w:rFonts w:ascii="Courier New" w:hAnsi="Courier New" w:cs="Courier New" w:hint="default"/>
      </w:rPr>
    </w:lvl>
    <w:lvl w:ilvl="8" w:tplc="7640F6D2">
      <w:start w:val="1"/>
      <w:numFmt w:val="bullet"/>
      <w:lvlText w:val=""/>
      <w:lvlJc w:val="left"/>
      <w:pPr>
        <w:ind w:left="6480" w:hanging="360"/>
      </w:pPr>
      <w:rPr>
        <w:rFonts w:ascii="Wingdings" w:hAnsi="Wingdings" w:cs="Wingdings" w:hint="default"/>
      </w:rPr>
    </w:lvl>
  </w:abstractNum>
  <w:abstractNum w:abstractNumId="25" w15:restartNumberingAfterBreak="0">
    <w:nsid w:val="570F1A01"/>
    <w:multiLevelType w:val="hybridMultilevel"/>
    <w:tmpl w:val="A7D2A426"/>
    <w:lvl w:ilvl="0" w:tplc="DBE0C23C">
      <w:start w:val="1"/>
      <w:numFmt w:val="bullet"/>
      <w:lvlText w:val=""/>
      <w:lvlJc w:val="left"/>
      <w:pPr>
        <w:ind w:left="720" w:hanging="360"/>
      </w:pPr>
      <w:rPr>
        <w:rFonts w:ascii="Symbol" w:hAnsi="Symbol" w:cs="Symbol" w:hint="default"/>
        <w:sz w:val="18"/>
        <w:szCs w:val="18"/>
      </w:rPr>
    </w:lvl>
    <w:lvl w:ilvl="1" w:tplc="2F56698E">
      <w:start w:val="1"/>
      <w:numFmt w:val="bullet"/>
      <w:lvlText w:val="o"/>
      <w:lvlJc w:val="left"/>
      <w:pPr>
        <w:ind w:left="1440" w:hanging="360"/>
      </w:pPr>
      <w:rPr>
        <w:rFonts w:ascii="Courier New" w:hAnsi="Courier New" w:cs="Courier New" w:hint="default"/>
      </w:rPr>
    </w:lvl>
    <w:lvl w:ilvl="2" w:tplc="FE64D870">
      <w:start w:val="1"/>
      <w:numFmt w:val="bullet"/>
      <w:lvlText w:val=""/>
      <w:lvlJc w:val="left"/>
      <w:pPr>
        <w:ind w:left="2160" w:hanging="360"/>
      </w:pPr>
      <w:rPr>
        <w:rFonts w:ascii="Wingdings" w:hAnsi="Wingdings" w:cs="Wingdings" w:hint="default"/>
      </w:rPr>
    </w:lvl>
    <w:lvl w:ilvl="3" w:tplc="FABCA886">
      <w:start w:val="1"/>
      <w:numFmt w:val="bullet"/>
      <w:lvlText w:val=""/>
      <w:lvlJc w:val="left"/>
      <w:pPr>
        <w:ind w:left="2880" w:hanging="360"/>
      </w:pPr>
      <w:rPr>
        <w:rFonts w:ascii="Symbol" w:hAnsi="Symbol" w:cs="Symbol" w:hint="default"/>
      </w:rPr>
    </w:lvl>
    <w:lvl w:ilvl="4" w:tplc="AC38825C">
      <w:start w:val="1"/>
      <w:numFmt w:val="bullet"/>
      <w:lvlText w:val="o"/>
      <w:lvlJc w:val="left"/>
      <w:pPr>
        <w:ind w:left="3600" w:hanging="360"/>
      </w:pPr>
      <w:rPr>
        <w:rFonts w:ascii="Courier New" w:hAnsi="Courier New" w:cs="Courier New" w:hint="default"/>
      </w:rPr>
    </w:lvl>
    <w:lvl w:ilvl="5" w:tplc="ABE4CC02">
      <w:start w:val="1"/>
      <w:numFmt w:val="bullet"/>
      <w:lvlText w:val=""/>
      <w:lvlJc w:val="left"/>
      <w:pPr>
        <w:ind w:left="4320" w:hanging="360"/>
      </w:pPr>
      <w:rPr>
        <w:rFonts w:ascii="Wingdings" w:hAnsi="Wingdings" w:cs="Wingdings" w:hint="default"/>
      </w:rPr>
    </w:lvl>
    <w:lvl w:ilvl="6" w:tplc="03040C46">
      <w:start w:val="1"/>
      <w:numFmt w:val="bullet"/>
      <w:lvlText w:val=""/>
      <w:lvlJc w:val="left"/>
      <w:pPr>
        <w:ind w:left="5040" w:hanging="360"/>
      </w:pPr>
      <w:rPr>
        <w:rFonts w:ascii="Symbol" w:hAnsi="Symbol" w:cs="Symbol" w:hint="default"/>
      </w:rPr>
    </w:lvl>
    <w:lvl w:ilvl="7" w:tplc="3D962DB4">
      <w:start w:val="1"/>
      <w:numFmt w:val="bullet"/>
      <w:lvlText w:val="o"/>
      <w:lvlJc w:val="left"/>
      <w:pPr>
        <w:ind w:left="5760" w:hanging="360"/>
      </w:pPr>
      <w:rPr>
        <w:rFonts w:ascii="Courier New" w:hAnsi="Courier New" w:cs="Courier New" w:hint="default"/>
      </w:rPr>
    </w:lvl>
    <w:lvl w:ilvl="8" w:tplc="C3CE6FF0">
      <w:start w:val="1"/>
      <w:numFmt w:val="bullet"/>
      <w:lvlText w:val=""/>
      <w:lvlJc w:val="left"/>
      <w:pPr>
        <w:ind w:left="6480" w:hanging="360"/>
      </w:pPr>
      <w:rPr>
        <w:rFonts w:ascii="Wingdings" w:hAnsi="Wingdings" w:cs="Wingdings" w:hint="default"/>
      </w:rPr>
    </w:lvl>
  </w:abstractNum>
  <w:abstractNum w:abstractNumId="26" w15:restartNumberingAfterBreak="0">
    <w:nsid w:val="578A2233"/>
    <w:multiLevelType w:val="hybridMultilevel"/>
    <w:tmpl w:val="5C88229C"/>
    <w:lvl w:ilvl="0" w:tplc="2D8811C8">
      <w:start w:val="1"/>
      <w:numFmt w:val="bullet"/>
      <w:lvlText w:val=""/>
      <w:lvlJc w:val="left"/>
      <w:pPr>
        <w:ind w:left="720" w:hanging="360"/>
      </w:pPr>
      <w:rPr>
        <w:rFonts w:ascii="Symbol" w:hAnsi="Symbol" w:cs="Symbol" w:hint="default"/>
        <w:sz w:val="18"/>
        <w:szCs w:val="18"/>
      </w:rPr>
    </w:lvl>
    <w:lvl w:ilvl="1" w:tplc="72ACC346">
      <w:start w:val="1"/>
      <w:numFmt w:val="bullet"/>
      <w:lvlText w:val="o"/>
      <w:lvlJc w:val="left"/>
      <w:pPr>
        <w:ind w:left="1440" w:hanging="360"/>
      </w:pPr>
      <w:rPr>
        <w:rFonts w:ascii="Courier New" w:hAnsi="Courier New" w:cs="Courier New" w:hint="default"/>
      </w:rPr>
    </w:lvl>
    <w:lvl w:ilvl="2" w:tplc="F87EBA66">
      <w:start w:val="1"/>
      <w:numFmt w:val="bullet"/>
      <w:lvlText w:val=""/>
      <w:lvlJc w:val="left"/>
      <w:pPr>
        <w:ind w:left="2160" w:hanging="360"/>
      </w:pPr>
      <w:rPr>
        <w:rFonts w:ascii="Wingdings" w:hAnsi="Wingdings" w:cs="Wingdings" w:hint="default"/>
      </w:rPr>
    </w:lvl>
    <w:lvl w:ilvl="3" w:tplc="6682F4AC">
      <w:start w:val="1"/>
      <w:numFmt w:val="bullet"/>
      <w:lvlText w:val=""/>
      <w:lvlJc w:val="left"/>
      <w:pPr>
        <w:ind w:left="2880" w:hanging="360"/>
      </w:pPr>
      <w:rPr>
        <w:rFonts w:ascii="Symbol" w:hAnsi="Symbol" w:cs="Symbol" w:hint="default"/>
      </w:rPr>
    </w:lvl>
    <w:lvl w:ilvl="4" w:tplc="0D106460">
      <w:start w:val="1"/>
      <w:numFmt w:val="bullet"/>
      <w:lvlText w:val="o"/>
      <w:lvlJc w:val="left"/>
      <w:pPr>
        <w:ind w:left="3600" w:hanging="360"/>
      </w:pPr>
      <w:rPr>
        <w:rFonts w:ascii="Courier New" w:hAnsi="Courier New" w:cs="Courier New" w:hint="default"/>
      </w:rPr>
    </w:lvl>
    <w:lvl w:ilvl="5" w:tplc="3F16A03C">
      <w:start w:val="1"/>
      <w:numFmt w:val="bullet"/>
      <w:lvlText w:val=""/>
      <w:lvlJc w:val="left"/>
      <w:pPr>
        <w:ind w:left="4320" w:hanging="360"/>
      </w:pPr>
      <w:rPr>
        <w:rFonts w:ascii="Wingdings" w:hAnsi="Wingdings" w:cs="Wingdings" w:hint="default"/>
      </w:rPr>
    </w:lvl>
    <w:lvl w:ilvl="6" w:tplc="C2E0814A">
      <w:start w:val="1"/>
      <w:numFmt w:val="bullet"/>
      <w:lvlText w:val=""/>
      <w:lvlJc w:val="left"/>
      <w:pPr>
        <w:ind w:left="5040" w:hanging="360"/>
      </w:pPr>
      <w:rPr>
        <w:rFonts w:ascii="Symbol" w:hAnsi="Symbol" w:cs="Symbol" w:hint="default"/>
      </w:rPr>
    </w:lvl>
    <w:lvl w:ilvl="7" w:tplc="5352F3D8">
      <w:start w:val="1"/>
      <w:numFmt w:val="bullet"/>
      <w:lvlText w:val="o"/>
      <w:lvlJc w:val="left"/>
      <w:pPr>
        <w:ind w:left="5760" w:hanging="360"/>
      </w:pPr>
      <w:rPr>
        <w:rFonts w:ascii="Courier New" w:hAnsi="Courier New" w:cs="Courier New" w:hint="default"/>
      </w:rPr>
    </w:lvl>
    <w:lvl w:ilvl="8" w:tplc="4FD4F682">
      <w:start w:val="1"/>
      <w:numFmt w:val="bullet"/>
      <w:lvlText w:val=""/>
      <w:lvlJc w:val="left"/>
      <w:pPr>
        <w:ind w:left="6480" w:hanging="360"/>
      </w:pPr>
      <w:rPr>
        <w:rFonts w:ascii="Wingdings" w:hAnsi="Wingdings" w:cs="Wingdings" w:hint="default"/>
      </w:rPr>
    </w:lvl>
  </w:abstractNum>
  <w:abstractNum w:abstractNumId="27" w15:restartNumberingAfterBreak="0">
    <w:nsid w:val="5EAD542B"/>
    <w:multiLevelType w:val="hybridMultilevel"/>
    <w:tmpl w:val="838AE116"/>
    <w:lvl w:ilvl="0" w:tplc="AB5EE800">
      <w:start w:val="1"/>
      <w:numFmt w:val="bullet"/>
      <w:lvlText w:val=""/>
      <w:lvlJc w:val="left"/>
      <w:pPr>
        <w:ind w:left="720" w:hanging="360"/>
      </w:pPr>
      <w:rPr>
        <w:rFonts w:ascii="Symbol" w:hAnsi="Symbol" w:cs="Symbol" w:hint="default"/>
        <w:sz w:val="18"/>
        <w:szCs w:val="18"/>
      </w:rPr>
    </w:lvl>
    <w:lvl w:ilvl="1" w:tplc="D370F27E">
      <w:start w:val="1"/>
      <w:numFmt w:val="bullet"/>
      <w:lvlText w:val="o"/>
      <w:lvlJc w:val="left"/>
      <w:pPr>
        <w:ind w:left="1440" w:hanging="360"/>
      </w:pPr>
      <w:rPr>
        <w:rFonts w:ascii="Courier New" w:hAnsi="Courier New" w:cs="Courier New" w:hint="default"/>
      </w:rPr>
    </w:lvl>
    <w:lvl w:ilvl="2" w:tplc="72580A6E">
      <w:start w:val="1"/>
      <w:numFmt w:val="bullet"/>
      <w:lvlText w:val=""/>
      <w:lvlJc w:val="left"/>
      <w:pPr>
        <w:ind w:left="2160" w:hanging="360"/>
      </w:pPr>
      <w:rPr>
        <w:rFonts w:ascii="Wingdings" w:hAnsi="Wingdings" w:cs="Wingdings" w:hint="default"/>
      </w:rPr>
    </w:lvl>
    <w:lvl w:ilvl="3" w:tplc="A08C8736">
      <w:start w:val="1"/>
      <w:numFmt w:val="bullet"/>
      <w:lvlText w:val=""/>
      <w:lvlJc w:val="left"/>
      <w:pPr>
        <w:ind w:left="2880" w:hanging="360"/>
      </w:pPr>
      <w:rPr>
        <w:rFonts w:ascii="Symbol" w:hAnsi="Symbol" w:cs="Symbol" w:hint="default"/>
      </w:rPr>
    </w:lvl>
    <w:lvl w:ilvl="4" w:tplc="CD92FD46">
      <w:start w:val="1"/>
      <w:numFmt w:val="bullet"/>
      <w:lvlText w:val="o"/>
      <w:lvlJc w:val="left"/>
      <w:pPr>
        <w:ind w:left="3600" w:hanging="360"/>
      </w:pPr>
      <w:rPr>
        <w:rFonts w:ascii="Courier New" w:hAnsi="Courier New" w:cs="Courier New" w:hint="default"/>
      </w:rPr>
    </w:lvl>
    <w:lvl w:ilvl="5" w:tplc="28384C04">
      <w:start w:val="1"/>
      <w:numFmt w:val="bullet"/>
      <w:lvlText w:val=""/>
      <w:lvlJc w:val="left"/>
      <w:pPr>
        <w:ind w:left="4320" w:hanging="360"/>
      </w:pPr>
      <w:rPr>
        <w:rFonts w:ascii="Wingdings" w:hAnsi="Wingdings" w:cs="Wingdings" w:hint="default"/>
      </w:rPr>
    </w:lvl>
    <w:lvl w:ilvl="6" w:tplc="B8CE2E72">
      <w:start w:val="1"/>
      <w:numFmt w:val="bullet"/>
      <w:lvlText w:val=""/>
      <w:lvlJc w:val="left"/>
      <w:pPr>
        <w:ind w:left="5040" w:hanging="360"/>
      </w:pPr>
      <w:rPr>
        <w:rFonts w:ascii="Symbol" w:hAnsi="Symbol" w:cs="Symbol" w:hint="default"/>
      </w:rPr>
    </w:lvl>
    <w:lvl w:ilvl="7" w:tplc="57A0147E">
      <w:start w:val="1"/>
      <w:numFmt w:val="bullet"/>
      <w:lvlText w:val="o"/>
      <w:lvlJc w:val="left"/>
      <w:pPr>
        <w:ind w:left="5760" w:hanging="360"/>
      </w:pPr>
      <w:rPr>
        <w:rFonts w:ascii="Courier New" w:hAnsi="Courier New" w:cs="Courier New" w:hint="default"/>
      </w:rPr>
    </w:lvl>
    <w:lvl w:ilvl="8" w:tplc="7C0A0EDA">
      <w:start w:val="1"/>
      <w:numFmt w:val="bullet"/>
      <w:lvlText w:val=""/>
      <w:lvlJc w:val="left"/>
      <w:pPr>
        <w:ind w:left="6480" w:hanging="360"/>
      </w:pPr>
      <w:rPr>
        <w:rFonts w:ascii="Wingdings" w:hAnsi="Wingdings" w:cs="Wingdings" w:hint="default"/>
      </w:rPr>
    </w:lvl>
  </w:abstractNum>
  <w:abstractNum w:abstractNumId="28" w15:restartNumberingAfterBreak="0">
    <w:nsid w:val="64F84254"/>
    <w:multiLevelType w:val="hybridMultilevel"/>
    <w:tmpl w:val="C2BE813A"/>
    <w:lvl w:ilvl="0" w:tplc="1288555C">
      <w:start w:val="1"/>
      <w:numFmt w:val="bullet"/>
      <w:lvlText w:val=""/>
      <w:lvlJc w:val="left"/>
      <w:pPr>
        <w:ind w:left="720" w:hanging="360"/>
      </w:pPr>
      <w:rPr>
        <w:rFonts w:ascii="Symbol" w:hAnsi="Symbol" w:cs="Symbol" w:hint="default"/>
        <w:sz w:val="18"/>
        <w:szCs w:val="18"/>
      </w:rPr>
    </w:lvl>
    <w:lvl w:ilvl="1" w:tplc="17405486">
      <w:start w:val="1"/>
      <w:numFmt w:val="bullet"/>
      <w:lvlText w:val="o"/>
      <w:lvlJc w:val="left"/>
      <w:pPr>
        <w:ind w:left="1440" w:hanging="360"/>
      </w:pPr>
      <w:rPr>
        <w:rFonts w:ascii="Courier New" w:hAnsi="Courier New" w:cs="Courier New" w:hint="default"/>
      </w:rPr>
    </w:lvl>
    <w:lvl w:ilvl="2" w:tplc="0A001B78">
      <w:start w:val="1"/>
      <w:numFmt w:val="bullet"/>
      <w:lvlText w:val=""/>
      <w:lvlJc w:val="left"/>
      <w:pPr>
        <w:ind w:left="2160" w:hanging="360"/>
      </w:pPr>
      <w:rPr>
        <w:rFonts w:ascii="Wingdings" w:hAnsi="Wingdings" w:cs="Wingdings" w:hint="default"/>
      </w:rPr>
    </w:lvl>
    <w:lvl w:ilvl="3" w:tplc="2B1C2FA2">
      <w:start w:val="1"/>
      <w:numFmt w:val="bullet"/>
      <w:lvlText w:val=""/>
      <w:lvlJc w:val="left"/>
      <w:pPr>
        <w:ind w:left="2880" w:hanging="360"/>
      </w:pPr>
      <w:rPr>
        <w:rFonts w:ascii="Symbol" w:hAnsi="Symbol" w:cs="Symbol" w:hint="default"/>
      </w:rPr>
    </w:lvl>
    <w:lvl w:ilvl="4" w:tplc="B854F80E">
      <w:start w:val="1"/>
      <w:numFmt w:val="bullet"/>
      <w:lvlText w:val="o"/>
      <w:lvlJc w:val="left"/>
      <w:pPr>
        <w:ind w:left="3600" w:hanging="360"/>
      </w:pPr>
      <w:rPr>
        <w:rFonts w:ascii="Courier New" w:hAnsi="Courier New" w:cs="Courier New" w:hint="default"/>
      </w:rPr>
    </w:lvl>
    <w:lvl w:ilvl="5" w:tplc="F0A80764">
      <w:start w:val="1"/>
      <w:numFmt w:val="bullet"/>
      <w:lvlText w:val=""/>
      <w:lvlJc w:val="left"/>
      <w:pPr>
        <w:ind w:left="4320" w:hanging="360"/>
      </w:pPr>
      <w:rPr>
        <w:rFonts w:ascii="Wingdings" w:hAnsi="Wingdings" w:cs="Wingdings" w:hint="default"/>
      </w:rPr>
    </w:lvl>
    <w:lvl w:ilvl="6" w:tplc="C7BAB4AE">
      <w:start w:val="1"/>
      <w:numFmt w:val="bullet"/>
      <w:lvlText w:val=""/>
      <w:lvlJc w:val="left"/>
      <w:pPr>
        <w:ind w:left="5040" w:hanging="360"/>
      </w:pPr>
      <w:rPr>
        <w:rFonts w:ascii="Symbol" w:hAnsi="Symbol" w:cs="Symbol" w:hint="default"/>
      </w:rPr>
    </w:lvl>
    <w:lvl w:ilvl="7" w:tplc="28EAFB94">
      <w:start w:val="1"/>
      <w:numFmt w:val="bullet"/>
      <w:lvlText w:val="o"/>
      <w:lvlJc w:val="left"/>
      <w:pPr>
        <w:ind w:left="5760" w:hanging="360"/>
      </w:pPr>
      <w:rPr>
        <w:rFonts w:ascii="Courier New" w:hAnsi="Courier New" w:cs="Courier New" w:hint="default"/>
      </w:rPr>
    </w:lvl>
    <w:lvl w:ilvl="8" w:tplc="EA5C6D40">
      <w:start w:val="1"/>
      <w:numFmt w:val="bullet"/>
      <w:lvlText w:val=""/>
      <w:lvlJc w:val="left"/>
      <w:pPr>
        <w:ind w:left="6480" w:hanging="360"/>
      </w:pPr>
      <w:rPr>
        <w:rFonts w:ascii="Wingdings" w:hAnsi="Wingdings" w:cs="Wingdings" w:hint="default"/>
      </w:rPr>
    </w:lvl>
  </w:abstractNum>
  <w:abstractNum w:abstractNumId="29" w15:restartNumberingAfterBreak="0">
    <w:nsid w:val="729754D0"/>
    <w:multiLevelType w:val="hybridMultilevel"/>
    <w:tmpl w:val="0FE64536"/>
    <w:lvl w:ilvl="0" w:tplc="9556B354">
      <w:start w:val="1"/>
      <w:numFmt w:val="bullet"/>
      <w:lvlText w:val=""/>
      <w:lvlJc w:val="left"/>
      <w:pPr>
        <w:ind w:left="720" w:hanging="360"/>
      </w:pPr>
      <w:rPr>
        <w:rFonts w:ascii="Symbol" w:hAnsi="Symbol" w:cs="Symbol" w:hint="default"/>
        <w:sz w:val="18"/>
        <w:szCs w:val="18"/>
      </w:rPr>
    </w:lvl>
    <w:lvl w:ilvl="1" w:tplc="09EE4C1E">
      <w:start w:val="1"/>
      <w:numFmt w:val="bullet"/>
      <w:lvlText w:val="o"/>
      <w:lvlJc w:val="left"/>
      <w:pPr>
        <w:ind w:left="1440" w:hanging="360"/>
      </w:pPr>
      <w:rPr>
        <w:rFonts w:ascii="Courier New" w:hAnsi="Courier New" w:cs="Courier New" w:hint="default"/>
      </w:rPr>
    </w:lvl>
    <w:lvl w:ilvl="2" w:tplc="8106626C">
      <w:start w:val="1"/>
      <w:numFmt w:val="bullet"/>
      <w:lvlText w:val=""/>
      <w:lvlJc w:val="left"/>
      <w:pPr>
        <w:ind w:left="2160" w:hanging="360"/>
      </w:pPr>
      <w:rPr>
        <w:rFonts w:ascii="Wingdings" w:hAnsi="Wingdings" w:cs="Wingdings" w:hint="default"/>
      </w:rPr>
    </w:lvl>
    <w:lvl w:ilvl="3" w:tplc="6366D942">
      <w:start w:val="1"/>
      <w:numFmt w:val="bullet"/>
      <w:lvlText w:val=""/>
      <w:lvlJc w:val="left"/>
      <w:pPr>
        <w:ind w:left="2880" w:hanging="360"/>
      </w:pPr>
      <w:rPr>
        <w:rFonts w:ascii="Symbol" w:hAnsi="Symbol" w:cs="Symbol" w:hint="default"/>
      </w:rPr>
    </w:lvl>
    <w:lvl w:ilvl="4" w:tplc="55868682">
      <w:start w:val="1"/>
      <w:numFmt w:val="bullet"/>
      <w:lvlText w:val="o"/>
      <w:lvlJc w:val="left"/>
      <w:pPr>
        <w:ind w:left="3600" w:hanging="360"/>
      </w:pPr>
      <w:rPr>
        <w:rFonts w:ascii="Courier New" w:hAnsi="Courier New" w:cs="Courier New" w:hint="default"/>
      </w:rPr>
    </w:lvl>
    <w:lvl w:ilvl="5" w:tplc="A0321AD8">
      <w:start w:val="1"/>
      <w:numFmt w:val="bullet"/>
      <w:lvlText w:val=""/>
      <w:lvlJc w:val="left"/>
      <w:pPr>
        <w:ind w:left="4320" w:hanging="360"/>
      </w:pPr>
      <w:rPr>
        <w:rFonts w:ascii="Wingdings" w:hAnsi="Wingdings" w:cs="Wingdings" w:hint="default"/>
      </w:rPr>
    </w:lvl>
    <w:lvl w:ilvl="6" w:tplc="29F0461C">
      <w:start w:val="1"/>
      <w:numFmt w:val="bullet"/>
      <w:lvlText w:val=""/>
      <w:lvlJc w:val="left"/>
      <w:pPr>
        <w:ind w:left="5040" w:hanging="360"/>
      </w:pPr>
      <w:rPr>
        <w:rFonts w:ascii="Symbol" w:hAnsi="Symbol" w:cs="Symbol" w:hint="default"/>
      </w:rPr>
    </w:lvl>
    <w:lvl w:ilvl="7" w:tplc="225209DA">
      <w:start w:val="1"/>
      <w:numFmt w:val="bullet"/>
      <w:lvlText w:val="o"/>
      <w:lvlJc w:val="left"/>
      <w:pPr>
        <w:ind w:left="5760" w:hanging="360"/>
      </w:pPr>
      <w:rPr>
        <w:rFonts w:ascii="Courier New" w:hAnsi="Courier New" w:cs="Courier New" w:hint="default"/>
      </w:rPr>
    </w:lvl>
    <w:lvl w:ilvl="8" w:tplc="52109EEA">
      <w:start w:val="1"/>
      <w:numFmt w:val="bullet"/>
      <w:lvlText w:val=""/>
      <w:lvlJc w:val="left"/>
      <w:pPr>
        <w:ind w:left="6480" w:hanging="360"/>
      </w:pPr>
      <w:rPr>
        <w:rFonts w:ascii="Wingdings" w:hAnsi="Wingdings" w:cs="Wingdings" w:hint="default"/>
      </w:rPr>
    </w:lvl>
  </w:abstractNum>
  <w:abstractNum w:abstractNumId="30" w15:restartNumberingAfterBreak="0">
    <w:nsid w:val="75051B2B"/>
    <w:multiLevelType w:val="multilevel"/>
    <w:tmpl w:val="F99A44C6"/>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7CF22C04"/>
    <w:multiLevelType w:val="hybridMultilevel"/>
    <w:tmpl w:val="10EEF3CC"/>
    <w:lvl w:ilvl="0" w:tplc="5072988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24211478">
    <w:abstractNumId w:val="21"/>
  </w:num>
  <w:num w:numId="2" w16cid:durableId="1541478614">
    <w:abstractNumId w:val="17"/>
  </w:num>
  <w:num w:numId="3" w16cid:durableId="640234177">
    <w:abstractNumId w:val="10"/>
  </w:num>
  <w:num w:numId="4" w16cid:durableId="1625423880">
    <w:abstractNumId w:val="25"/>
  </w:num>
  <w:num w:numId="5" w16cid:durableId="830753498">
    <w:abstractNumId w:val="22"/>
  </w:num>
  <w:num w:numId="6" w16cid:durableId="956177842">
    <w:abstractNumId w:val="24"/>
  </w:num>
  <w:num w:numId="7" w16cid:durableId="288631750">
    <w:abstractNumId w:val="4"/>
  </w:num>
  <w:num w:numId="8" w16cid:durableId="1611470877">
    <w:abstractNumId w:val="6"/>
  </w:num>
  <w:num w:numId="9" w16cid:durableId="1665739505">
    <w:abstractNumId w:val="18"/>
  </w:num>
  <w:num w:numId="10" w16cid:durableId="285309153">
    <w:abstractNumId w:val="16"/>
  </w:num>
  <w:num w:numId="11" w16cid:durableId="1440832116">
    <w:abstractNumId w:val="9"/>
  </w:num>
  <w:num w:numId="12" w16cid:durableId="2052417665">
    <w:abstractNumId w:val="15"/>
  </w:num>
  <w:num w:numId="13" w16cid:durableId="1179740070">
    <w:abstractNumId w:val="3"/>
  </w:num>
  <w:num w:numId="14" w16cid:durableId="1824395223">
    <w:abstractNumId w:val="27"/>
  </w:num>
  <w:num w:numId="15" w16cid:durableId="503129976">
    <w:abstractNumId w:val="29"/>
  </w:num>
  <w:num w:numId="16" w16cid:durableId="1978098916">
    <w:abstractNumId w:val="23"/>
  </w:num>
  <w:num w:numId="17" w16cid:durableId="1256329356">
    <w:abstractNumId w:val="20"/>
  </w:num>
  <w:num w:numId="18" w16cid:durableId="1640112386">
    <w:abstractNumId w:val="5"/>
  </w:num>
  <w:num w:numId="19" w16cid:durableId="1012295991">
    <w:abstractNumId w:val="14"/>
  </w:num>
  <w:num w:numId="20" w16cid:durableId="174075333">
    <w:abstractNumId w:val="23"/>
  </w:num>
  <w:num w:numId="21" w16cid:durableId="635793562">
    <w:abstractNumId w:val="5"/>
  </w:num>
  <w:num w:numId="22" w16cid:durableId="1525049844">
    <w:abstractNumId w:val="7"/>
  </w:num>
  <w:num w:numId="23" w16cid:durableId="1862354085">
    <w:abstractNumId w:val="30"/>
  </w:num>
  <w:num w:numId="24" w16cid:durableId="424036954">
    <w:abstractNumId w:val="11"/>
  </w:num>
  <w:num w:numId="25" w16cid:durableId="1408961429">
    <w:abstractNumId w:val="13"/>
  </w:num>
  <w:num w:numId="26" w16cid:durableId="1059981960">
    <w:abstractNumId w:val="13"/>
  </w:num>
  <w:num w:numId="27" w16cid:durableId="242029718">
    <w:abstractNumId w:val="1"/>
  </w:num>
  <w:num w:numId="28" w16cid:durableId="1756706149">
    <w:abstractNumId w:val="0"/>
  </w:num>
  <w:num w:numId="29" w16cid:durableId="277221986">
    <w:abstractNumId w:val="1"/>
  </w:num>
  <w:num w:numId="30" w16cid:durableId="1412579548">
    <w:abstractNumId w:val="11"/>
  </w:num>
  <w:num w:numId="31" w16cid:durableId="1236471091">
    <w:abstractNumId w:val="0"/>
  </w:num>
  <w:num w:numId="32" w16cid:durableId="1853489469">
    <w:abstractNumId w:val="30"/>
  </w:num>
  <w:num w:numId="33" w16cid:durableId="1544828642">
    <w:abstractNumId w:val="31"/>
  </w:num>
  <w:num w:numId="34" w16cid:durableId="1527334009">
    <w:abstractNumId w:val="8"/>
  </w:num>
  <w:num w:numId="35" w16cid:durableId="1287390505">
    <w:abstractNumId w:val="26"/>
  </w:num>
  <w:num w:numId="36" w16cid:durableId="1274286016">
    <w:abstractNumId w:val="28"/>
  </w:num>
  <w:num w:numId="37" w16cid:durableId="592477948">
    <w:abstractNumId w:val="2"/>
  </w:num>
  <w:num w:numId="38" w16cid:durableId="1434859258">
    <w:abstractNumId w:val="19"/>
  </w:num>
  <w:num w:numId="39" w16cid:durableId="1622225652">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F41"/>
    <w:rsid w:val="00037A49"/>
    <w:rsid w:val="00043DDE"/>
    <w:rsid w:val="00052025"/>
    <w:rsid w:val="00097F4A"/>
    <w:rsid w:val="000C5527"/>
    <w:rsid w:val="000E76C6"/>
    <w:rsid w:val="001007EC"/>
    <w:rsid w:val="00127127"/>
    <w:rsid w:val="00134892"/>
    <w:rsid w:val="001705B9"/>
    <w:rsid w:val="001A328E"/>
    <w:rsid w:val="00204EDB"/>
    <w:rsid w:val="00222732"/>
    <w:rsid w:val="00260279"/>
    <w:rsid w:val="002634AA"/>
    <w:rsid w:val="002D58B5"/>
    <w:rsid w:val="0033249E"/>
    <w:rsid w:val="003349D3"/>
    <w:rsid w:val="00337E4D"/>
    <w:rsid w:val="00343395"/>
    <w:rsid w:val="003A1AA2"/>
    <w:rsid w:val="00431B4D"/>
    <w:rsid w:val="00434185"/>
    <w:rsid w:val="004702FB"/>
    <w:rsid w:val="00471503"/>
    <w:rsid w:val="0049479E"/>
    <w:rsid w:val="004D2F9F"/>
    <w:rsid w:val="004F2927"/>
    <w:rsid w:val="0052142A"/>
    <w:rsid w:val="0053510E"/>
    <w:rsid w:val="005423BF"/>
    <w:rsid w:val="005B6195"/>
    <w:rsid w:val="005C5218"/>
    <w:rsid w:val="006347C3"/>
    <w:rsid w:val="00682948"/>
    <w:rsid w:val="0069347A"/>
    <w:rsid w:val="006975C6"/>
    <w:rsid w:val="006A4588"/>
    <w:rsid w:val="006A5918"/>
    <w:rsid w:val="006B2936"/>
    <w:rsid w:val="006F1DA5"/>
    <w:rsid w:val="007109D5"/>
    <w:rsid w:val="00711C08"/>
    <w:rsid w:val="00785F39"/>
    <w:rsid w:val="007C3EA0"/>
    <w:rsid w:val="007D6FB3"/>
    <w:rsid w:val="007E0E83"/>
    <w:rsid w:val="007E3A47"/>
    <w:rsid w:val="008278F5"/>
    <w:rsid w:val="0088428C"/>
    <w:rsid w:val="008B72CE"/>
    <w:rsid w:val="008C4B76"/>
    <w:rsid w:val="008D15FD"/>
    <w:rsid w:val="00930868"/>
    <w:rsid w:val="00960022"/>
    <w:rsid w:val="00A14C26"/>
    <w:rsid w:val="00A52459"/>
    <w:rsid w:val="00AF7FB0"/>
    <w:rsid w:val="00B05771"/>
    <w:rsid w:val="00B143D0"/>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D2FA1"/>
    <w:rsid w:val="00DE44E5"/>
    <w:rsid w:val="00E32E8B"/>
    <w:rsid w:val="00E55B9D"/>
    <w:rsid w:val="00EB2B70"/>
    <w:rsid w:val="00EB781F"/>
    <w:rsid w:val="00EC75B4"/>
    <w:rsid w:val="00ED41BC"/>
    <w:rsid w:val="00EF3AE5"/>
    <w:rsid w:val="00F045A3"/>
    <w:rsid w:val="00F06ADA"/>
    <w:rsid w:val="00F149B0"/>
    <w:rsid w:val="00F3066E"/>
    <w:rsid w:val="00F72836"/>
    <w:rsid w:val="00F851F3"/>
    <w:rsid w:val="00FA385C"/>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1388B"/>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customStyle="1" w:styleId="Standard">
    <w:name w:val="Standard"/>
    <w:rsid w:val="00F72836"/>
    <w:pPr>
      <w:suppressAutoHyphens/>
      <w:autoSpaceDN w:val="0"/>
      <w:spacing w:after="160"/>
      <w:textAlignment w:val="baseline"/>
    </w:pPr>
    <w:rPr>
      <w:rFonts w:ascii="Aptos" w:eastAsia="Aptos" w:hAnsi="Aptos" w:cs="F"/>
      <w:kern w:val="3"/>
      <w:sz w:val="24"/>
      <w:szCs w:val="24"/>
    </w:rPr>
  </w:style>
  <w:style w:type="numbering" w:customStyle="1" w:styleId="WWNum1">
    <w:name w:val="WWNum1"/>
    <w:basedOn w:val="Brezseznama"/>
    <w:rsid w:val="00F72836"/>
    <w:pPr>
      <w:numPr>
        <w:numId w:val="16"/>
      </w:numPr>
    </w:pPr>
  </w:style>
  <w:style w:type="numbering" w:customStyle="1" w:styleId="WWNum2">
    <w:name w:val="WWNum2"/>
    <w:basedOn w:val="Brezseznama"/>
    <w:rsid w:val="00F72836"/>
    <w:pPr>
      <w:numPr>
        <w:numId w:val="17"/>
      </w:numPr>
    </w:pPr>
  </w:style>
  <w:style w:type="numbering" w:customStyle="1" w:styleId="WWNum3">
    <w:name w:val="WWNum3"/>
    <w:basedOn w:val="Brezseznama"/>
    <w:rsid w:val="00F72836"/>
    <w:pPr>
      <w:numPr>
        <w:numId w:val="18"/>
      </w:numPr>
    </w:pPr>
  </w:style>
  <w:style w:type="numbering" w:customStyle="1" w:styleId="WWNum10">
    <w:name w:val="WWNum10"/>
    <w:basedOn w:val="Brezseznama"/>
    <w:rsid w:val="00F72836"/>
    <w:pPr>
      <w:numPr>
        <w:numId w:val="19"/>
      </w:numPr>
    </w:pPr>
  </w:style>
  <w:style w:type="numbering" w:customStyle="1" w:styleId="WWNum5">
    <w:name w:val="WWNum5"/>
    <w:basedOn w:val="Brezseznama"/>
    <w:rsid w:val="00F72836"/>
    <w:pPr>
      <w:numPr>
        <w:numId w:val="23"/>
      </w:numPr>
    </w:pPr>
  </w:style>
  <w:style w:type="numbering" w:customStyle="1" w:styleId="WWNum7">
    <w:name w:val="WWNum7"/>
    <w:basedOn w:val="Brezseznama"/>
    <w:rsid w:val="00F72836"/>
    <w:pPr>
      <w:numPr>
        <w:numId w:val="24"/>
      </w:numPr>
    </w:pPr>
  </w:style>
  <w:style w:type="numbering" w:customStyle="1" w:styleId="WWNum8">
    <w:name w:val="WWNum8"/>
    <w:basedOn w:val="Brezseznama"/>
    <w:rsid w:val="00F72836"/>
    <w:pPr>
      <w:numPr>
        <w:numId w:val="25"/>
      </w:numPr>
    </w:pPr>
  </w:style>
  <w:style w:type="numbering" w:customStyle="1" w:styleId="WWNum4">
    <w:name w:val="WWNum4"/>
    <w:basedOn w:val="Brezseznama"/>
    <w:rsid w:val="00F72836"/>
    <w:pPr>
      <w:numPr>
        <w:numId w:val="27"/>
      </w:numPr>
    </w:pPr>
  </w:style>
  <w:style w:type="numbering" w:customStyle="1" w:styleId="WWNum9">
    <w:name w:val="WWNum9"/>
    <w:basedOn w:val="Brezseznama"/>
    <w:rsid w:val="00F72836"/>
    <w:pPr>
      <w:numPr>
        <w:numId w:val="28"/>
      </w:numPr>
    </w:pPr>
  </w:style>
  <w:style w:type="character" w:styleId="Hiperpovezava">
    <w:name w:val="Hyperlink"/>
    <w:basedOn w:val="Privzetapisavaodstavka"/>
    <w:uiPriority w:val="99"/>
    <w:unhideWhenUsed/>
    <w:rsid w:val="005C5218"/>
    <w:rPr>
      <w:color w:val="0000FF" w:themeColor="hyperlink"/>
      <w:u w:val="single"/>
    </w:rPr>
  </w:style>
  <w:style w:type="character" w:styleId="Nerazreenaomemba">
    <w:name w:val="Unresolved Mention"/>
    <w:basedOn w:val="Privzetapisavaodstavka"/>
    <w:uiPriority w:val="99"/>
    <w:semiHidden/>
    <w:unhideWhenUsed/>
    <w:rsid w:val="005C5218"/>
    <w:rPr>
      <w:color w:val="605E5C"/>
      <w:shd w:val="clear" w:color="auto" w:fill="E1DFDD"/>
    </w:rPr>
  </w:style>
  <w:style w:type="table" w:customStyle="1" w:styleId="NormalTablePHPDOCX4">
    <w:name w:val="Normal Table PHPDOCX4"/>
    <w:uiPriority w:val="99"/>
    <w:semiHidden/>
    <w:qFormat/>
    <w:rsid w:val="0069347A"/>
    <w:pPr>
      <w:spacing w:after="0" w:line="240" w:lineRule="auto"/>
    </w:pPr>
    <w:rPr>
      <w:rFonts w:ascii="Calibri" w:eastAsia="Calibri" w:hAnsi="Calibri" w:cs="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jn.mju.gov.si/elektronska-oddaja-ponudb-informacije-za-ponudnike" TargetMode="Externa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s://pisrs.si/pregledPredpisa?sop=2025-01-2953" TargetMode="Externa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41</Pages>
  <Words>13898</Words>
  <Characters>79222</Characters>
  <Application>Microsoft Office Word</Application>
  <DocSecurity>0</DocSecurity>
  <Lines>660</Lines>
  <Paragraphs>185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Anita Pirman</cp:lastModifiedBy>
  <cp:revision>58</cp:revision>
  <dcterms:created xsi:type="dcterms:W3CDTF">2013-11-14T14:15:00Z</dcterms:created>
  <dcterms:modified xsi:type="dcterms:W3CDTF">2026-07-02T05:38:00Z</dcterms:modified>
</cp:coreProperties>
</file>