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4878CC60" w14:textId="77777777" w:rsidR="00DA752B" w:rsidRDefault="00DA752B" w:rsidP="00DA752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D4566B9" w14:textId="77777777" w:rsidR="00DA752B" w:rsidRDefault="00DA752B" w:rsidP="00DA752B">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A82BDF8" w14:textId="77777777" w:rsidR="00DA752B" w:rsidRPr="00546145" w:rsidRDefault="00DA752B" w:rsidP="00DA752B">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14BEA91D" w14:textId="77777777" w:rsidR="00DA752B" w:rsidRPr="00546145" w:rsidRDefault="00DA752B" w:rsidP="00DA752B">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Pr="00546145">
        <w:rPr>
          <w:rFonts w:ascii="Arial" w:hAnsi="Arial" w:cs="Arial"/>
          <w:b/>
          <w:color w:val="000000"/>
          <w:sz w:val="18"/>
          <w:szCs w:val="18"/>
        </w:rPr>
        <w:t>Dokumente na Portalu e-JN naložite v razdelke, in sicer:</w:t>
      </w:r>
    </w:p>
    <w:p w14:paraId="716A8517" w14:textId="77777777" w:rsidR="00DA752B" w:rsidRPr="00546145" w:rsidRDefault="00DA752B" w:rsidP="00DA752B">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Pr="00546145">
        <w:rPr>
          <w:rFonts w:ascii="Arial" w:hAnsi="Arial" w:cs="Arial"/>
          <w:b/>
          <w:color w:val="000000"/>
          <w:sz w:val="18"/>
          <w:szCs w:val="18"/>
        </w:rPr>
        <w:t xml:space="preserve"> od 1a-1</w:t>
      </w:r>
      <w:r>
        <w:rPr>
          <w:rFonts w:ascii="Arial" w:hAnsi="Arial" w:cs="Arial"/>
          <w:b/>
          <w:color w:val="000000"/>
          <w:sz w:val="18"/>
          <w:szCs w:val="18"/>
        </w:rPr>
        <w:t>1</w:t>
      </w:r>
      <w:r w:rsidRPr="00546145">
        <w:rPr>
          <w:rFonts w:ascii="Arial" w:hAnsi="Arial" w:cs="Arial"/>
          <w:b/>
          <w:color w:val="000000"/>
          <w:sz w:val="18"/>
          <w:szCs w:val="18"/>
        </w:rPr>
        <w:t xml:space="preserve"> v razdelek DRUGE PRILOGE, </w:t>
      </w:r>
    </w:p>
    <w:p w14:paraId="1E80AF1B" w14:textId="77777777" w:rsidR="00DA752B" w:rsidRPr="00546145" w:rsidRDefault="00DA752B" w:rsidP="00DA752B">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št. 1 Ponudba v razdelek PREDRAČUN in </w:t>
      </w:r>
    </w:p>
    <w:p w14:paraId="49CA5A14" w14:textId="77777777" w:rsidR="00DA752B" w:rsidRPr="00546145" w:rsidRDefault="00DA752B" w:rsidP="00DA752B">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72EE7EBD" w14:textId="77777777" w:rsidR="00DA752B" w:rsidRPr="00917E72" w:rsidRDefault="00DA752B" w:rsidP="00DA752B">
      <w:pPr>
        <w:pStyle w:val="Paragraf"/>
        <w:jc w:val="both"/>
        <w:rPr>
          <w:rFonts w:ascii="Arial" w:hAnsi="Arial" w:cs="Arial"/>
          <w:b/>
          <w:bCs/>
        </w:rPr>
      </w:pPr>
      <w:r w:rsidRPr="00917E72">
        <w:rPr>
          <w:rFonts w:ascii="Arial" w:hAnsi="Arial" w:cs="Arial"/>
          <w:b/>
          <w:bCs/>
        </w:rPr>
        <w:t xml:space="preserve">Zaradi tehnične </w:t>
      </w:r>
      <w:proofErr w:type="spellStart"/>
      <w:r w:rsidRPr="00917E72">
        <w:rPr>
          <w:rFonts w:ascii="Arial" w:hAnsi="Arial" w:cs="Arial"/>
          <w:b/>
          <w:bCs/>
        </w:rPr>
        <w:t>limitacije</w:t>
      </w:r>
      <w:proofErr w:type="spellEnd"/>
      <w:r w:rsidRPr="00917E72">
        <w:rPr>
          <w:rFonts w:ascii="Arial" w:hAnsi="Arial" w:cs="Arial"/>
          <w:b/>
          <w:bCs/>
        </w:rPr>
        <w:t xml:space="preserve">, ki še je Microsoft ni odpravil v operacijskem sistemu Windows 11, prosimo, da poti do datotek znotraj </w:t>
      </w:r>
      <w:proofErr w:type="spellStart"/>
      <w:r w:rsidRPr="00917E72">
        <w:rPr>
          <w:rFonts w:ascii="Arial" w:hAnsi="Arial" w:cs="Arial"/>
          <w:b/>
          <w:bCs/>
        </w:rPr>
        <w:t>zip</w:t>
      </w:r>
      <w:proofErr w:type="spellEnd"/>
      <w:r w:rsidRPr="00917E72">
        <w:rPr>
          <w:rFonts w:ascii="Arial" w:hAnsi="Arial" w:cs="Arial"/>
          <w:b/>
          <w:bCs/>
        </w:rPr>
        <w:t xml:space="preserve"> datotek ne presegajo 150 znakov. Pot do datoteke vključuje tudi mape v katerih so shranjene datoteke skupaj s samim imenom datoteke. V kolikor ponudba ne bo oddana na naveden način, naročnik ne bo odgovarjal za nepopolni prenos dokumentacije s portala </w:t>
      </w:r>
      <w:proofErr w:type="spellStart"/>
      <w:r w:rsidRPr="00917E72">
        <w:rPr>
          <w:rFonts w:ascii="Arial" w:hAnsi="Arial" w:cs="Arial"/>
          <w:b/>
          <w:bCs/>
        </w:rPr>
        <w:t>eJN</w:t>
      </w:r>
      <w:proofErr w:type="spellEnd"/>
      <w:r w:rsidRPr="00917E72">
        <w:rPr>
          <w:rFonts w:ascii="Arial" w:hAnsi="Arial" w:cs="Arial"/>
          <w:b/>
          <w:bCs/>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A752B" w:rsidRPr="008A30E7" w14:paraId="108756C0" w14:textId="77777777" w:rsidTr="00E4756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8111D2" w14:textId="77777777" w:rsidR="00DA752B" w:rsidRPr="008A30E7" w:rsidRDefault="00DA752B" w:rsidP="00E47563">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957430" w14:textId="77777777" w:rsidR="00DA752B" w:rsidRPr="008A30E7" w:rsidRDefault="00DA752B" w:rsidP="00E47563">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97398B" w14:textId="77777777" w:rsidR="00DA752B" w:rsidRPr="008A30E7" w:rsidRDefault="00DA752B" w:rsidP="00E47563">
            <w:pPr>
              <w:jc w:val="center"/>
            </w:pPr>
            <w:r w:rsidRPr="008A30E7">
              <w:rPr>
                <w:rFonts w:ascii="Arial" w:hAnsi="Arial" w:cs="Arial"/>
                <w:b/>
                <w:bCs/>
                <w:color w:val="000000"/>
                <w:position w:val="-3"/>
                <w:shd w:val="clear" w:color="auto" w:fill="AAAAAA"/>
              </w:rPr>
              <w:t>Opombe</w:t>
            </w:r>
          </w:p>
        </w:tc>
      </w:tr>
      <w:tr w:rsidR="00DA752B" w:rsidRPr="008A30E7" w14:paraId="6EFE2B56"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7C1A4" w14:textId="77777777" w:rsidR="00DA752B" w:rsidRPr="00546145" w:rsidRDefault="00DA752B" w:rsidP="00E47563">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C8BC4" w14:textId="77777777" w:rsidR="00DA752B" w:rsidRPr="00546145" w:rsidRDefault="00DA752B" w:rsidP="00E47563">
            <w:r w:rsidRPr="00546145">
              <w:rPr>
                <w:rFonts w:ascii="Arial" w:hAnsi="Arial" w:cs="Arial"/>
                <w:color w:val="000000"/>
                <w:position w:val="-2"/>
                <w:sz w:val="18"/>
                <w:szCs w:val="18"/>
              </w:rPr>
              <w:t>Ponudba</w:t>
            </w:r>
          </w:p>
          <w:p w14:paraId="2C3ABA37" w14:textId="77777777" w:rsidR="00DA752B" w:rsidRPr="00546145" w:rsidRDefault="00DA752B" w:rsidP="00E4756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6ABEA" w14:textId="77777777" w:rsidR="00DA752B" w:rsidRPr="008A30E7" w:rsidRDefault="00DA752B" w:rsidP="00E47563">
            <w:pPr>
              <w:spacing w:before="135" w:after="135"/>
              <w:jc w:val="both"/>
              <w:textAlignment w:val="center"/>
            </w:pPr>
            <w:r w:rsidRPr="00546145">
              <w:rPr>
                <w:rFonts w:ascii="Arial" w:hAnsi="Arial" w:cs="Arial"/>
                <w:color w:val="000000"/>
                <w:position w:val="-2"/>
                <w:sz w:val="18"/>
                <w:szCs w:val="18"/>
              </w:rPr>
              <w:t>Izpolnjen, podpisan in žigosan.</w:t>
            </w:r>
          </w:p>
        </w:tc>
      </w:tr>
      <w:tr w:rsidR="00DA752B" w:rsidRPr="008A30E7" w14:paraId="746F1FB0"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7D181B2" w14:textId="77777777" w:rsidR="00DA752B" w:rsidRPr="008A30E7" w:rsidRDefault="00DA752B" w:rsidP="00E47563">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B696275" w14:textId="77777777" w:rsidR="00DA752B" w:rsidRPr="008A30E7" w:rsidRDefault="00DA752B" w:rsidP="00E47563">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4F2DF5A" w14:textId="77777777" w:rsidR="00DA752B" w:rsidRPr="008A30E7" w:rsidRDefault="00DA752B" w:rsidP="00E47563">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DA752B" w:rsidRPr="008A30E7" w14:paraId="44875178"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F9247" w14:textId="77777777" w:rsidR="00DA752B" w:rsidRPr="008A30E7" w:rsidRDefault="00DA752B" w:rsidP="00E47563">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BAAFF" w14:textId="77777777" w:rsidR="00DA752B" w:rsidRPr="008A30E7" w:rsidRDefault="00DA752B" w:rsidP="00E47563">
            <w:r w:rsidRPr="008A30E7">
              <w:rPr>
                <w:rFonts w:ascii="Arial" w:hAnsi="Arial" w:cs="Arial"/>
                <w:color w:val="000000"/>
                <w:position w:val="-2"/>
                <w:sz w:val="18"/>
                <w:szCs w:val="18"/>
              </w:rPr>
              <w:t xml:space="preserve">Krovna izjava </w:t>
            </w:r>
          </w:p>
          <w:p w14:paraId="601BE67B" w14:textId="77777777" w:rsidR="00DA752B" w:rsidRPr="008A30E7" w:rsidRDefault="00DA752B" w:rsidP="00E4756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5E177" w14:textId="77777777" w:rsidR="00DA752B" w:rsidRPr="008A30E7" w:rsidRDefault="00DA752B" w:rsidP="00E47563">
            <w:pPr>
              <w:spacing w:before="135" w:after="135"/>
              <w:jc w:val="both"/>
              <w:textAlignment w:val="center"/>
            </w:pPr>
            <w:r w:rsidRPr="008A30E7">
              <w:rPr>
                <w:rFonts w:ascii="Arial" w:hAnsi="Arial" w:cs="Arial"/>
                <w:color w:val="000000"/>
                <w:position w:val="-2"/>
                <w:sz w:val="18"/>
                <w:szCs w:val="18"/>
              </w:rPr>
              <w:t>Izpolnjen, podpisan in žigosan.</w:t>
            </w:r>
          </w:p>
        </w:tc>
      </w:tr>
      <w:tr w:rsidR="00DA752B" w:rsidRPr="008A30E7" w14:paraId="628571E1"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D4E20" w14:textId="77777777" w:rsidR="00DA752B" w:rsidRPr="008A30E7" w:rsidRDefault="00DA752B" w:rsidP="00E47563">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AD9D3" w14:textId="77777777" w:rsidR="00DA752B" w:rsidRPr="008A30E7" w:rsidRDefault="00DA752B" w:rsidP="00E47563">
            <w:bookmarkStart w:id="0" w:name="_Hlk32422435"/>
            <w:r w:rsidRPr="008A30E7">
              <w:rPr>
                <w:rFonts w:ascii="Arial" w:hAnsi="Arial" w:cs="Arial"/>
                <w:color w:val="000000"/>
                <w:position w:val="-2"/>
                <w:sz w:val="18"/>
                <w:szCs w:val="18"/>
              </w:rPr>
              <w:t>Menična izjava za dobro izvedbo pogodbenih obveznosti</w:t>
            </w:r>
          </w:p>
          <w:bookmarkEnd w:id="0"/>
          <w:p w14:paraId="51432FF8" w14:textId="77777777" w:rsidR="00DA752B" w:rsidRPr="008A30E7" w:rsidRDefault="00DA752B" w:rsidP="00E4756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41F67" w14:textId="77777777" w:rsidR="00DA752B" w:rsidRPr="008A30E7" w:rsidRDefault="00DA752B" w:rsidP="00E47563">
            <w:pPr>
              <w:spacing w:before="135" w:after="135"/>
              <w:jc w:val="both"/>
              <w:textAlignment w:val="center"/>
            </w:pPr>
            <w:r>
              <w:rPr>
                <w:rFonts w:ascii="Arial" w:hAnsi="Arial" w:cs="Arial"/>
                <w:color w:val="000000"/>
                <w:position w:val="-2"/>
                <w:sz w:val="18"/>
                <w:szCs w:val="18"/>
              </w:rPr>
              <w:t>Parafiran</w:t>
            </w:r>
            <w:r w:rsidRPr="008A30E7">
              <w:rPr>
                <w:rFonts w:ascii="Arial" w:hAnsi="Arial" w:cs="Arial"/>
                <w:color w:val="000000"/>
                <w:position w:val="-2"/>
                <w:sz w:val="18"/>
                <w:szCs w:val="18"/>
              </w:rPr>
              <w:t>.</w:t>
            </w:r>
          </w:p>
        </w:tc>
      </w:tr>
      <w:tr w:rsidR="00DA752B" w:rsidRPr="008A30E7" w14:paraId="303F470A"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EBF2C" w14:textId="77777777" w:rsidR="00DA752B" w:rsidRPr="008A30E7" w:rsidRDefault="00DA752B" w:rsidP="00E47563">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8CD2F" w14:textId="77777777" w:rsidR="00DA752B" w:rsidRPr="008A30E7" w:rsidRDefault="00DA752B" w:rsidP="00E47563">
            <w:r w:rsidRPr="008A30E7">
              <w:rPr>
                <w:rFonts w:ascii="Arial" w:hAnsi="Arial" w:cs="Arial"/>
                <w:color w:val="000000"/>
                <w:position w:val="-2"/>
                <w:sz w:val="18"/>
                <w:szCs w:val="18"/>
              </w:rPr>
              <w:t xml:space="preserve">Izjava zastopnika podizvajalca v zvezi z izpolnjevanjem obveznih pogojev za podizvajalce </w:t>
            </w:r>
          </w:p>
          <w:p w14:paraId="41D44184" w14:textId="77777777" w:rsidR="00DA752B" w:rsidRPr="008A30E7" w:rsidRDefault="00DA752B" w:rsidP="00E4756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23CB3" w14:textId="77777777" w:rsidR="00DA752B" w:rsidRPr="008A30E7" w:rsidRDefault="00DA752B" w:rsidP="00E47563">
            <w:pPr>
              <w:spacing w:before="135" w:after="135"/>
              <w:jc w:val="both"/>
              <w:textAlignment w:val="center"/>
            </w:pPr>
            <w:r w:rsidRPr="008A30E7">
              <w:rPr>
                <w:rFonts w:ascii="Arial" w:hAnsi="Arial" w:cs="Arial"/>
                <w:color w:val="000000"/>
                <w:position w:val="-2"/>
                <w:sz w:val="18"/>
                <w:szCs w:val="18"/>
              </w:rPr>
              <w:t>Izpolnjen, podpisan in žigosan.</w:t>
            </w:r>
          </w:p>
        </w:tc>
      </w:tr>
      <w:tr w:rsidR="00DA752B" w:rsidRPr="008A30E7" w14:paraId="182215BF"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52453" w14:textId="77777777" w:rsidR="00DA752B" w:rsidRPr="008A30E7" w:rsidRDefault="00DA752B" w:rsidP="00E47563">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F47E4" w14:textId="77777777" w:rsidR="00DA752B" w:rsidRPr="008A30E7" w:rsidRDefault="00DA752B" w:rsidP="00E47563">
            <w:r w:rsidRPr="008A30E7">
              <w:rPr>
                <w:rFonts w:ascii="Arial" w:hAnsi="Arial" w:cs="Arial"/>
                <w:color w:val="000000"/>
                <w:position w:val="-2"/>
                <w:sz w:val="18"/>
                <w:szCs w:val="18"/>
              </w:rPr>
              <w:t>Izjava podizvajalca</w:t>
            </w:r>
          </w:p>
          <w:p w14:paraId="5395B118" w14:textId="77777777" w:rsidR="00DA752B" w:rsidRPr="008A30E7" w:rsidRDefault="00DA752B" w:rsidP="00E4756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7D98F" w14:textId="77777777" w:rsidR="00DA752B" w:rsidRPr="008A30E7" w:rsidRDefault="00DA752B" w:rsidP="00E47563">
            <w:pPr>
              <w:spacing w:before="135" w:after="135"/>
              <w:jc w:val="both"/>
              <w:textAlignment w:val="center"/>
            </w:pPr>
            <w:r w:rsidRPr="008A30E7">
              <w:rPr>
                <w:rFonts w:ascii="Arial" w:hAnsi="Arial" w:cs="Arial"/>
                <w:color w:val="000000"/>
                <w:position w:val="-2"/>
                <w:sz w:val="18"/>
                <w:szCs w:val="18"/>
              </w:rPr>
              <w:t>Izpolnjen, podpisan in žigosan.</w:t>
            </w:r>
          </w:p>
        </w:tc>
      </w:tr>
      <w:tr w:rsidR="00DA752B" w:rsidRPr="008A30E7" w14:paraId="761ACCD8"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90F35" w14:textId="77777777" w:rsidR="00DA752B" w:rsidRPr="008A30E7" w:rsidRDefault="00DA752B" w:rsidP="00E47563">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967C0" w14:textId="77777777" w:rsidR="00DA752B" w:rsidRPr="008A30E7" w:rsidRDefault="00DA752B" w:rsidP="00E47563">
            <w:r w:rsidRPr="008A30E7">
              <w:rPr>
                <w:rFonts w:ascii="Arial" w:hAnsi="Arial" w:cs="Arial"/>
                <w:color w:val="000000"/>
                <w:position w:val="-2"/>
                <w:sz w:val="18"/>
                <w:szCs w:val="18"/>
              </w:rPr>
              <w:t>Izjava o nastopu s podizvajalci</w:t>
            </w:r>
          </w:p>
          <w:p w14:paraId="71CE288F" w14:textId="77777777" w:rsidR="00DA752B" w:rsidRPr="008A30E7" w:rsidRDefault="00DA752B" w:rsidP="00E4756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6E0CD" w14:textId="77777777" w:rsidR="00DA752B" w:rsidRPr="008A30E7" w:rsidRDefault="00DA752B" w:rsidP="00E47563">
            <w:pPr>
              <w:spacing w:before="135" w:after="135"/>
              <w:jc w:val="both"/>
              <w:textAlignment w:val="center"/>
            </w:pPr>
            <w:r w:rsidRPr="008A30E7">
              <w:rPr>
                <w:rFonts w:ascii="Arial" w:hAnsi="Arial" w:cs="Arial"/>
                <w:color w:val="000000"/>
                <w:position w:val="-2"/>
                <w:sz w:val="18"/>
                <w:szCs w:val="18"/>
              </w:rPr>
              <w:t>Izpolnjen, podpisan in žigosan.</w:t>
            </w:r>
          </w:p>
        </w:tc>
      </w:tr>
      <w:tr w:rsidR="00DA752B" w:rsidRPr="008A30E7" w14:paraId="0DC84604"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17965" w14:textId="77777777" w:rsidR="00DA752B" w:rsidRPr="008A30E7" w:rsidRDefault="00DA752B" w:rsidP="00E47563">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B0C81" w14:textId="77777777" w:rsidR="00DA752B" w:rsidRPr="008A30E7" w:rsidRDefault="00DA752B" w:rsidP="00E47563">
            <w:r w:rsidRPr="008A30E7">
              <w:rPr>
                <w:rFonts w:ascii="Arial" w:hAnsi="Arial" w:cs="Arial"/>
                <w:color w:val="000000"/>
                <w:position w:val="-2"/>
                <w:sz w:val="18"/>
                <w:szCs w:val="18"/>
              </w:rPr>
              <w:t>Izjava o lastniških deležih</w:t>
            </w:r>
          </w:p>
          <w:p w14:paraId="38EB9199" w14:textId="77777777" w:rsidR="00DA752B" w:rsidRPr="008A30E7" w:rsidRDefault="00DA752B" w:rsidP="00E4756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D613D" w14:textId="77777777" w:rsidR="00DA752B" w:rsidRPr="008A30E7" w:rsidRDefault="00DA752B" w:rsidP="00E47563">
            <w:pPr>
              <w:spacing w:before="135" w:after="135"/>
              <w:jc w:val="both"/>
              <w:textAlignment w:val="center"/>
            </w:pPr>
            <w:r w:rsidRPr="008A30E7">
              <w:rPr>
                <w:rFonts w:ascii="Arial" w:hAnsi="Arial" w:cs="Arial"/>
                <w:color w:val="000000"/>
                <w:position w:val="-2"/>
                <w:sz w:val="18"/>
                <w:szCs w:val="18"/>
              </w:rPr>
              <w:t>Izpolnjen, podpisan in žigosan</w:t>
            </w:r>
          </w:p>
        </w:tc>
      </w:tr>
      <w:tr w:rsidR="00DA752B" w:rsidRPr="008A30E7" w14:paraId="1EE524F1"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2CDA9" w14:textId="77777777" w:rsidR="00DA752B" w:rsidRPr="008A30E7" w:rsidRDefault="00DA752B" w:rsidP="00E47563">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8ADCD" w14:textId="77777777" w:rsidR="00DA752B" w:rsidRPr="008A30E7" w:rsidRDefault="00DA752B" w:rsidP="00E47563">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07069" w14:textId="77777777" w:rsidR="00DA752B" w:rsidRPr="008A30E7" w:rsidRDefault="00DA752B" w:rsidP="00E47563">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DA752B" w:rsidRPr="008A30E7" w14:paraId="0B17D3B5"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6FF40" w14:textId="77777777" w:rsidR="00DA752B" w:rsidRPr="008A30E7" w:rsidRDefault="00DA752B" w:rsidP="00E47563">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B21F4" w14:textId="77777777" w:rsidR="00DA752B" w:rsidRPr="008A30E7" w:rsidRDefault="00DA752B" w:rsidP="00E47563">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2501A" w14:textId="77777777" w:rsidR="00DA752B" w:rsidRPr="008A30E7" w:rsidRDefault="00DA752B" w:rsidP="00E47563">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DA752B" w14:paraId="2FDC8B11" w14:textId="77777777" w:rsidTr="00E475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18D90" w14:textId="77777777" w:rsidR="00DA752B" w:rsidRPr="008A30E7" w:rsidRDefault="00DA752B" w:rsidP="00E47563">
            <w:r w:rsidRPr="008A30E7">
              <w:t>1</w:t>
            </w:r>
            <w: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099BE" w14:textId="77777777" w:rsidR="00DA752B" w:rsidRPr="008A30E7" w:rsidRDefault="00DA752B" w:rsidP="00E47563">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6CBFE" w14:textId="77777777" w:rsidR="00DA752B" w:rsidRPr="00297165" w:rsidRDefault="00DA752B" w:rsidP="00E47563">
            <w:pPr>
              <w:spacing w:before="135" w:after="135"/>
              <w:jc w:val="both"/>
              <w:textAlignment w:val="center"/>
              <w:rPr>
                <w:rFonts w:ascii="Arial" w:hAnsi="Arial" w:cs="Arial"/>
                <w:sz w:val="18"/>
                <w:szCs w:val="18"/>
              </w:rPr>
            </w:pPr>
            <w:r w:rsidRPr="00297165">
              <w:rPr>
                <w:rFonts w:ascii="Arial" w:hAnsi="Arial" w:cs="Arial"/>
                <w:sz w:val="18"/>
                <w:szCs w:val="18"/>
              </w:rPr>
              <w:t>Izpolnjen</w:t>
            </w:r>
            <w:r>
              <w:rPr>
                <w:rFonts w:ascii="Arial" w:hAnsi="Arial" w:cs="Arial"/>
                <w:sz w:val="18"/>
                <w:szCs w:val="18"/>
              </w:rPr>
              <w:t xml:space="preserve"> in elektronsko podpisan ESPD v </w:t>
            </w:r>
            <w:proofErr w:type="spellStart"/>
            <w:r>
              <w:rPr>
                <w:rFonts w:ascii="Arial" w:hAnsi="Arial" w:cs="Arial"/>
                <w:sz w:val="18"/>
                <w:szCs w:val="18"/>
              </w:rPr>
              <w:t>xml</w:t>
            </w:r>
            <w:proofErr w:type="spellEnd"/>
            <w:r>
              <w:rPr>
                <w:rFonts w:ascii="Arial" w:hAnsi="Arial" w:cs="Arial"/>
                <w:sz w:val="18"/>
                <w:szCs w:val="18"/>
              </w:rPr>
              <w:t xml:space="preserve">. obliki ali nepodpisan </w:t>
            </w:r>
            <w:r w:rsidRPr="00E9115D">
              <w:rPr>
                <w:rFonts w:ascii="Arial" w:hAnsi="Arial" w:cs="Arial"/>
                <w:sz w:val="18"/>
                <w:szCs w:val="18"/>
              </w:rPr>
              <w:t xml:space="preserve"> ESPD v </w:t>
            </w:r>
            <w:proofErr w:type="spellStart"/>
            <w:r w:rsidRPr="00E9115D">
              <w:rPr>
                <w:rFonts w:ascii="Arial" w:hAnsi="Arial" w:cs="Arial"/>
                <w:sz w:val="18"/>
                <w:szCs w:val="18"/>
              </w:rPr>
              <w:t>xml</w:t>
            </w:r>
            <w:proofErr w:type="spellEnd"/>
            <w:r w:rsidRPr="00E9115D">
              <w:rPr>
                <w:rFonts w:ascii="Arial" w:hAnsi="Arial" w:cs="Arial"/>
                <w:sz w:val="18"/>
                <w:szCs w:val="18"/>
              </w:rPr>
              <w:t>. obliki, pri čemer se v</w:t>
            </w:r>
            <w:r>
              <w:rPr>
                <w:rFonts w:ascii="Arial" w:hAnsi="Arial" w:cs="Arial"/>
                <w:sz w:val="18"/>
                <w:szCs w:val="18"/>
              </w:rPr>
              <w:t xml:space="preserve"> </w:t>
            </w:r>
            <w:r w:rsidRPr="00E9115D">
              <w:rPr>
                <w:rFonts w:ascii="Arial" w:hAnsi="Arial" w:cs="Arial"/>
                <w:sz w:val="18"/>
                <w:szCs w:val="18"/>
              </w:rPr>
              <w:t>slednjem primeru v skladu Splošnimi pogoji uporabe informacijskega sistema e-JN šteje, da je</w:t>
            </w:r>
            <w:r>
              <w:rPr>
                <w:rFonts w:ascii="Arial" w:hAnsi="Arial" w:cs="Arial"/>
                <w:sz w:val="18"/>
                <w:szCs w:val="18"/>
              </w:rPr>
              <w:t xml:space="preserve"> </w:t>
            </w:r>
            <w:r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CBB9C3F"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471B93"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471B93" w:rsidRPr="00942482" w:rsidRDefault="00471B93" w:rsidP="00471B93">
            <w:r w:rsidRPr="00942482">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167A5715" w:rsidR="00471B93" w:rsidRPr="00376387" w:rsidRDefault="00471B93" w:rsidP="00471B93">
            <w:pPr>
              <w:rPr>
                <w:highlight w:val="yellow"/>
              </w:rPr>
            </w:pPr>
            <w:r w:rsidRPr="000533FB">
              <w:rPr>
                <w:rFonts w:ascii="Arial" w:hAnsi="Arial" w:cs="Arial"/>
                <w:color w:val="000000"/>
                <w:position w:val="-2"/>
                <w:sz w:val="18"/>
                <w:szCs w:val="18"/>
              </w:rPr>
              <w:t>SADJE IN ZELENJAVA</w:t>
            </w:r>
          </w:p>
        </w:tc>
        <w:tc>
          <w:tcPr>
            <w:tcW w:w="1278" w:type="pct"/>
          </w:tcPr>
          <w:p w14:paraId="10465C35" w14:textId="77777777" w:rsidR="00471B93" w:rsidRPr="008A30E7" w:rsidRDefault="00471B93" w:rsidP="00471B93"/>
        </w:tc>
        <w:tc>
          <w:tcPr>
            <w:tcW w:w="411" w:type="pct"/>
          </w:tcPr>
          <w:p w14:paraId="0BDBEEB8" w14:textId="77777777" w:rsidR="00471B93" w:rsidRPr="008A30E7" w:rsidRDefault="00471B93" w:rsidP="00471B93"/>
        </w:tc>
        <w:tc>
          <w:tcPr>
            <w:tcW w:w="1119" w:type="pct"/>
          </w:tcPr>
          <w:p w14:paraId="5881AA5E" w14:textId="77777777" w:rsidR="00471B93" w:rsidRPr="008A30E7" w:rsidRDefault="00471B93" w:rsidP="00471B93"/>
        </w:tc>
      </w:tr>
      <w:tr w:rsidR="00471B93"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6E6B7500"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BIO SADJE</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471B93" w:rsidRPr="008A30E7" w:rsidRDefault="00471B93" w:rsidP="00471B93">
            <w:pPr>
              <w:rPr>
                <w:rFonts w:ascii="Arial" w:hAnsi="Arial" w:cs="Arial"/>
                <w:color w:val="000000"/>
                <w:position w:val="-2"/>
                <w:sz w:val="18"/>
                <w:szCs w:val="18"/>
              </w:rPr>
            </w:pPr>
          </w:p>
        </w:tc>
      </w:tr>
      <w:tr w:rsidR="00471B93"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2B747FEE"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KROMPIR</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471B93" w:rsidRPr="008A30E7" w:rsidRDefault="00471B93" w:rsidP="00471B93">
            <w:pPr>
              <w:rPr>
                <w:rFonts w:ascii="Arial" w:hAnsi="Arial" w:cs="Arial"/>
                <w:color w:val="000000"/>
                <w:position w:val="-2"/>
                <w:sz w:val="18"/>
                <w:szCs w:val="18"/>
              </w:rPr>
            </w:pPr>
          </w:p>
        </w:tc>
      </w:tr>
      <w:tr w:rsidR="00471B93"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2F5C9BEA"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PEKOVSKI IZDELKI</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471B93" w:rsidRPr="008A30E7" w:rsidRDefault="00471B93" w:rsidP="00471B93">
            <w:pPr>
              <w:rPr>
                <w:rFonts w:ascii="Arial" w:hAnsi="Arial" w:cs="Arial"/>
                <w:color w:val="000000"/>
                <w:position w:val="-2"/>
                <w:sz w:val="18"/>
                <w:szCs w:val="18"/>
              </w:rPr>
            </w:pPr>
          </w:p>
        </w:tc>
      </w:tr>
      <w:tr w:rsidR="00471B93"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0ED61A4E"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MLEKO IN MLEČNI IZDELKI</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471B93" w:rsidRPr="008A30E7" w:rsidRDefault="00471B93" w:rsidP="00471B93">
            <w:pPr>
              <w:rPr>
                <w:rFonts w:ascii="Arial" w:hAnsi="Arial" w:cs="Arial"/>
                <w:color w:val="000000"/>
                <w:position w:val="-2"/>
                <w:sz w:val="18"/>
                <w:szCs w:val="18"/>
              </w:rPr>
            </w:pPr>
          </w:p>
        </w:tc>
      </w:tr>
      <w:tr w:rsidR="00471B93"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46BBE1F3"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471B93" w:rsidRPr="008A30E7" w:rsidRDefault="00471B93" w:rsidP="00471B93">
            <w:pPr>
              <w:rPr>
                <w:rFonts w:ascii="Arial" w:hAnsi="Arial" w:cs="Arial"/>
                <w:color w:val="000000"/>
                <w:position w:val="-2"/>
                <w:sz w:val="18"/>
                <w:szCs w:val="18"/>
              </w:rPr>
            </w:pPr>
          </w:p>
        </w:tc>
      </w:tr>
      <w:tr w:rsidR="00471B93"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30D80949"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PERUTNINA IN PERUTNINSKI IZDELKI, SVEŽA JAJCA</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471B93" w:rsidRPr="008A30E7" w:rsidRDefault="00471B93" w:rsidP="00471B93">
            <w:pPr>
              <w:rPr>
                <w:rFonts w:ascii="Arial" w:hAnsi="Arial" w:cs="Arial"/>
                <w:color w:val="000000"/>
                <w:position w:val="-2"/>
                <w:sz w:val="18"/>
                <w:szCs w:val="18"/>
              </w:rPr>
            </w:pPr>
          </w:p>
        </w:tc>
      </w:tr>
      <w:tr w:rsidR="00471B93"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6AE8FF79"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PREDELANI MESNI IZDELKI - KLOBASE</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471B93" w:rsidRPr="008A30E7" w:rsidRDefault="00471B93" w:rsidP="00471B93">
            <w:pPr>
              <w:rPr>
                <w:rFonts w:ascii="Arial" w:hAnsi="Arial" w:cs="Arial"/>
                <w:color w:val="000000"/>
                <w:position w:val="-2"/>
                <w:sz w:val="18"/>
                <w:szCs w:val="18"/>
              </w:rPr>
            </w:pPr>
          </w:p>
        </w:tc>
      </w:tr>
      <w:tr w:rsidR="00471B93"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079DA984"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ZAMRZNJENA PREHRANA</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471B93" w:rsidRPr="008A30E7" w:rsidRDefault="00471B93" w:rsidP="00471B93">
            <w:pPr>
              <w:rPr>
                <w:rFonts w:ascii="Arial" w:hAnsi="Arial" w:cs="Arial"/>
                <w:color w:val="000000"/>
                <w:position w:val="-2"/>
                <w:sz w:val="18"/>
                <w:szCs w:val="18"/>
              </w:rPr>
            </w:pPr>
          </w:p>
        </w:tc>
      </w:tr>
      <w:tr w:rsidR="00471B93"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471B93" w:rsidRPr="00942482" w:rsidRDefault="00471B93" w:rsidP="00471B93">
            <w:pPr>
              <w:rPr>
                <w:rFonts w:ascii="Arial" w:hAnsi="Arial" w:cs="Arial"/>
                <w:color w:val="000000"/>
                <w:position w:val="-2"/>
                <w:sz w:val="18"/>
                <w:szCs w:val="18"/>
              </w:rPr>
            </w:pPr>
            <w:r w:rsidRPr="00942482">
              <w:rPr>
                <w:rFonts w:ascii="Arial" w:hAnsi="Arial" w:cs="Arial"/>
                <w:color w:val="000000"/>
                <w:position w:val="-2"/>
                <w:sz w:val="18"/>
                <w:szCs w:val="18"/>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467CD770"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ZAMRZNJENI IZDELKI IZ TESTA IN KROMPIRJA</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471B93" w:rsidRPr="008A30E7" w:rsidRDefault="00471B93" w:rsidP="00471B93">
            <w:pPr>
              <w:rPr>
                <w:rFonts w:ascii="Arial" w:hAnsi="Arial" w:cs="Arial"/>
                <w:color w:val="000000"/>
                <w:position w:val="-2"/>
                <w:sz w:val="18"/>
                <w:szCs w:val="18"/>
              </w:rPr>
            </w:pPr>
          </w:p>
        </w:tc>
      </w:tr>
      <w:tr w:rsidR="00471B93" w:rsidRPr="008A30E7" w14:paraId="72C66DD2"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5F23BB" w14:textId="08FA1916" w:rsidR="00471B93" w:rsidRPr="00942482" w:rsidRDefault="00471B93" w:rsidP="00471B93">
            <w:pPr>
              <w:rPr>
                <w:rFonts w:ascii="Arial" w:hAnsi="Arial" w:cs="Arial"/>
                <w:color w:val="000000"/>
                <w:position w:val="-2"/>
                <w:sz w:val="18"/>
                <w:szCs w:val="18"/>
              </w:rPr>
            </w:pPr>
            <w:r>
              <w:rPr>
                <w:rFonts w:ascii="Arial" w:hAnsi="Arial" w:cs="Arial"/>
                <w:color w:val="000000"/>
                <w:position w:val="-2"/>
                <w:sz w:val="18"/>
                <w:szCs w:val="18"/>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AEA9713" w14:textId="3E61BD27" w:rsidR="00471B93" w:rsidRPr="00376387" w:rsidRDefault="00471B93" w:rsidP="00471B93">
            <w:pPr>
              <w:rPr>
                <w:rFonts w:ascii="Arial" w:hAnsi="Arial" w:cs="Arial"/>
                <w:color w:val="000000"/>
                <w:position w:val="-2"/>
                <w:sz w:val="18"/>
                <w:szCs w:val="18"/>
                <w:highlight w:val="yellow"/>
              </w:rPr>
            </w:pPr>
            <w:r>
              <w:rPr>
                <w:rFonts w:ascii="Arial" w:hAnsi="Arial" w:cs="Arial"/>
                <w:color w:val="000000"/>
                <w:position w:val="-2"/>
                <w:sz w:val="18"/>
                <w:szCs w:val="18"/>
              </w:rPr>
              <w:t>RIBE</w:t>
            </w:r>
          </w:p>
        </w:tc>
        <w:tc>
          <w:tcPr>
            <w:tcW w:w="1278" w:type="pct"/>
            <w:tcBorders>
              <w:top w:val="single" w:sz="4" w:space="0" w:color="auto"/>
              <w:left w:val="single" w:sz="4" w:space="0" w:color="auto"/>
              <w:bottom w:val="single" w:sz="4" w:space="0" w:color="auto"/>
              <w:right w:val="single" w:sz="4" w:space="0" w:color="auto"/>
            </w:tcBorders>
          </w:tcPr>
          <w:p w14:paraId="04B27B17"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E28C3E6"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CF01E48" w14:textId="77777777" w:rsidR="00471B93" w:rsidRPr="008A30E7" w:rsidRDefault="00471B93" w:rsidP="00471B93">
            <w:pPr>
              <w:rPr>
                <w:rFonts w:ascii="Arial" w:hAnsi="Arial" w:cs="Arial"/>
                <w:color w:val="000000"/>
                <w:position w:val="-2"/>
                <w:sz w:val="18"/>
                <w:szCs w:val="18"/>
              </w:rPr>
            </w:pPr>
          </w:p>
        </w:tc>
      </w:tr>
      <w:tr w:rsidR="00471B93" w:rsidRPr="008A30E7" w14:paraId="5456A3EC"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5967085" w14:textId="3991B8A3"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7678C8A" w14:textId="46A2565D"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RAZNI PREHRANBENI IZDELKI</w:t>
            </w:r>
          </w:p>
        </w:tc>
        <w:tc>
          <w:tcPr>
            <w:tcW w:w="1278" w:type="pct"/>
            <w:tcBorders>
              <w:top w:val="single" w:sz="4" w:space="0" w:color="auto"/>
              <w:left w:val="single" w:sz="4" w:space="0" w:color="auto"/>
              <w:bottom w:val="single" w:sz="4" w:space="0" w:color="auto"/>
              <w:right w:val="single" w:sz="4" w:space="0" w:color="auto"/>
            </w:tcBorders>
          </w:tcPr>
          <w:p w14:paraId="4A87451A"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272CE69"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965756D" w14:textId="77777777" w:rsidR="00471B93" w:rsidRPr="008A30E7" w:rsidRDefault="00471B93" w:rsidP="00471B93">
            <w:pPr>
              <w:rPr>
                <w:rFonts w:ascii="Arial" w:hAnsi="Arial" w:cs="Arial"/>
                <w:color w:val="000000"/>
                <w:position w:val="-2"/>
                <w:sz w:val="18"/>
                <w:szCs w:val="18"/>
              </w:rPr>
            </w:pPr>
          </w:p>
        </w:tc>
      </w:tr>
      <w:tr w:rsidR="00471B93" w:rsidRPr="008A30E7" w14:paraId="5C5994C8" w14:textId="77777777" w:rsidTr="00997A2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FA3E50D" w14:textId="514857D2"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13.</w:t>
            </w:r>
          </w:p>
        </w:tc>
        <w:tc>
          <w:tcPr>
            <w:tcW w:w="1705" w:type="pct"/>
            <w:tcMar>
              <w:top w:w="135" w:type="dxa"/>
              <w:bottom w:w="135" w:type="dxa"/>
            </w:tcMar>
          </w:tcPr>
          <w:p w14:paraId="6D96DAF1" w14:textId="5CD7F56A"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BIO MLEKO IN MLEČNI IZDELKI</w:t>
            </w:r>
          </w:p>
        </w:tc>
        <w:tc>
          <w:tcPr>
            <w:tcW w:w="1278" w:type="pct"/>
            <w:tcBorders>
              <w:top w:val="single" w:sz="4" w:space="0" w:color="auto"/>
              <w:left w:val="single" w:sz="4" w:space="0" w:color="auto"/>
              <w:bottom w:val="single" w:sz="4" w:space="0" w:color="auto"/>
              <w:right w:val="single" w:sz="4" w:space="0" w:color="auto"/>
            </w:tcBorders>
          </w:tcPr>
          <w:p w14:paraId="4F5A4ABB"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5F1D973"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A2FF1BC" w14:textId="77777777" w:rsidR="00471B93" w:rsidRPr="008A30E7" w:rsidRDefault="00471B93" w:rsidP="00471B93">
            <w:pPr>
              <w:rPr>
                <w:rFonts w:ascii="Arial" w:hAnsi="Arial" w:cs="Arial"/>
                <w:color w:val="000000"/>
                <w:position w:val="-2"/>
                <w:sz w:val="18"/>
                <w:szCs w:val="18"/>
              </w:rPr>
            </w:pPr>
          </w:p>
        </w:tc>
      </w:tr>
      <w:tr w:rsidR="00471B93" w:rsidRPr="008A30E7" w14:paraId="70C85EB9" w14:textId="77777777" w:rsidTr="00997A2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CF14760" w14:textId="1C3197B1"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14.</w:t>
            </w:r>
          </w:p>
        </w:tc>
        <w:tc>
          <w:tcPr>
            <w:tcW w:w="1705" w:type="pct"/>
            <w:tcMar>
              <w:top w:w="135" w:type="dxa"/>
              <w:bottom w:w="135" w:type="dxa"/>
            </w:tcMar>
          </w:tcPr>
          <w:p w14:paraId="4F4C3040" w14:textId="63EED639"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BIO SADJE IN ZELENJAVA</w:t>
            </w:r>
          </w:p>
        </w:tc>
        <w:tc>
          <w:tcPr>
            <w:tcW w:w="1278" w:type="pct"/>
            <w:tcBorders>
              <w:top w:val="single" w:sz="4" w:space="0" w:color="auto"/>
              <w:left w:val="single" w:sz="4" w:space="0" w:color="auto"/>
              <w:bottom w:val="single" w:sz="4" w:space="0" w:color="auto"/>
              <w:right w:val="single" w:sz="4" w:space="0" w:color="auto"/>
            </w:tcBorders>
          </w:tcPr>
          <w:p w14:paraId="38E3E330"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198F7D69"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30CAD7DF" w14:textId="77777777" w:rsidR="00471B93" w:rsidRPr="008A30E7" w:rsidRDefault="00471B93" w:rsidP="00471B93">
            <w:pPr>
              <w:rPr>
                <w:rFonts w:ascii="Arial" w:hAnsi="Arial" w:cs="Arial"/>
                <w:color w:val="000000"/>
                <w:position w:val="-2"/>
                <w:sz w:val="18"/>
                <w:szCs w:val="18"/>
              </w:rPr>
            </w:pPr>
          </w:p>
        </w:tc>
      </w:tr>
      <w:tr w:rsidR="00471B93" w:rsidRPr="008A30E7" w14:paraId="4BEEA36E" w14:textId="77777777" w:rsidTr="00997A2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5EB43E9" w14:textId="4AA071B7" w:rsidR="00471B93" w:rsidRDefault="00471B93" w:rsidP="00471B93">
            <w:pPr>
              <w:rPr>
                <w:rFonts w:ascii="Arial" w:hAnsi="Arial" w:cs="Arial"/>
                <w:color w:val="000000"/>
                <w:position w:val="-2"/>
                <w:sz w:val="18"/>
                <w:szCs w:val="18"/>
              </w:rPr>
            </w:pPr>
            <w:r>
              <w:rPr>
                <w:rFonts w:ascii="Arial" w:hAnsi="Arial" w:cs="Arial"/>
                <w:color w:val="000000"/>
                <w:position w:val="-2"/>
                <w:sz w:val="18"/>
                <w:szCs w:val="18"/>
              </w:rPr>
              <w:t>15.</w:t>
            </w:r>
          </w:p>
        </w:tc>
        <w:tc>
          <w:tcPr>
            <w:tcW w:w="1705" w:type="pct"/>
            <w:tcMar>
              <w:top w:w="135" w:type="dxa"/>
              <w:bottom w:w="135" w:type="dxa"/>
            </w:tcMar>
          </w:tcPr>
          <w:p w14:paraId="5D9937F4" w14:textId="5C9D2611" w:rsidR="00471B93" w:rsidRPr="00376387" w:rsidRDefault="00471B93" w:rsidP="00471B93">
            <w:pPr>
              <w:rPr>
                <w:rFonts w:ascii="Arial" w:hAnsi="Arial" w:cs="Arial"/>
                <w:color w:val="000000"/>
                <w:position w:val="-2"/>
                <w:sz w:val="18"/>
                <w:szCs w:val="18"/>
                <w:highlight w:val="yellow"/>
              </w:rPr>
            </w:pPr>
            <w:r w:rsidRPr="000533FB">
              <w:rPr>
                <w:rFonts w:ascii="Arial" w:hAnsi="Arial" w:cs="Arial"/>
                <w:color w:val="000000"/>
                <w:position w:val="-2"/>
                <w:sz w:val="18"/>
                <w:szCs w:val="18"/>
              </w:rPr>
              <w:t>BIO  MESO IN MESNI IZDELKI</w:t>
            </w:r>
          </w:p>
        </w:tc>
        <w:tc>
          <w:tcPr>
            <w:tcW w:w="1278" w:type="pct"/>
            <w:tcBorders>
              <w:top w:val="single" w:sz="4" w:space="0" w:color="auto"/>
              <w:left w:val="single" w:sz="4" w:space="0" w:color="auto"/>
              <w:bottom w:val="single" w:sz="4" w:space="0" w:color="auto"/>
              <w:right w:val="single" w:sz="4" w:space="0" w:color="auto"/>
            </w:tcBorders>
          </w:tcPr>
          <w:p w14:paraId="5A0484A6" w14:textId="77777777" w:rsidR="00471B93" w:rsidRPr="008A30E7" w:rsidRDefault="00471B93" w:rsidP="00471B93">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7A61BB8D" w14:textId="77777777" w:rsidR="00471B93" w:rsidRPr="008A30E7" w:rsidRDefault="00471B93" w:rsidP="00471B93">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2651BF8" w14:textId="77777777" w:rsidR="00471B93" w:rsidRPr="008A30E7" w:rsidRDefault="00471B93" w:rsidP="00471B93">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76387" w:rsidRDefault="008A30E7">
            <w:pPr>
              <w:jc w:val="right"/>
              <w:rPr>
                <w:highlight w:val="yellow"/>
              </w:rPr>
            </w:pPr>
            <w:r w:rsidRPr="00942482">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22D21" w14:textId="77777777" w:rsidR="008A30E7" w:rsidRPr="00376387" w:rsidRDefault="008A30E7">
            <w:pPr>
              <w:rPr>
                <w:highlight w:val="yellow"/>
              </w:rPr>
            </w:pPr>
          </w:p>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18EDBA5E" w:rsidR="0084141A" w:rsidRDefault="000E73FE">
      <w:pPr>
        <w:spacing w:before="225" w:after="225" w:line="240" w:lineRule="auto"/>
        <w:jc w:val="both"/>
      </w:pPr>
      <w:r>
        <w:rPr>
          <w:rFonts w:ascii="Arial" w:hAnsi="Arial" w:cs="Arial"/>
          <w:color w:val="000000"/>
          <w:sz w:val="18"/>
          <w:szCs w:val="18"/>
        </w:rPr>
        <w:t xml:space="preserve">Ponudba velja </w:t>
      </w:r>
      <w:r w:rsidR="00DA752B">
        <w:rPr>
          <w:rFonts w:ascii="Arial" w:hAnsi="Arial" w:cs="Arial"/>
          <w:color w:val="000000"/>
          <w:sz w:val="18"/>
          <w:szCs w:val="18"/>
        </w:rPr>
        <w:t>60 dni od rok za oddajo ponudb</w:t>
      </w:r>
      <w:r w:rsidR="007651DB" w:rsidRPr="00942482">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bookmarkEnd w:id="5"/>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CB9797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2482" w:rsidRPr="00942482">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67893967" w14:textId="77777777" w:rsidR="00DA752B" w:rsidRPr="00590863" w:rsidRDefault="00DA752B" w:rsidP="00DA752B">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3</w:t>
      </w:r>
    </w:p>
    <w:p w14:paraId="166C09F3" w14:textId="77777777" w:rsidR="00DA752B" w:rsidRPr="00252358" w:rsidRDefault="00DA752B" w:rsidP="00DA752B"/>
    <w:p w14:paraId="49C66779" w14:textId="77777777" w:rsidR="00DA752B" w:rsidRDefault="00DA752B" w:rsidP="00DA75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5B7C6FA3" w14:textId="77777777" w:rsidR="00DA752B" w:rsidRDefault="00DA752B" w:rsidP="00DA752B">
      <w:pPr>
        <w:rPr>
          <w:rFonts w:ascii="Arial" w:hAnsi="Arial" w:cs="Arial"/>
        </w:rPr>
      </w:pPr>
    </w:p>
    <w:p w14:paraId="4FD3A285" w14:textId="77777777" w:rsidR="00DA752B" w:rsidRPr="00E807DF" w:rsidRDefault="00DA752B" w:rsidP="00DA752B">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050EAE26" w14:textId="3AAA7611" w:rsidR="00DA752B" w:rsidRPr="00A4001A" w:rsidRDefault="00DA752B" w:rsidP="00DA752B">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podpisu okvirnega sporazuma</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okvirnega sporazuma</w:t>
      </w:r>
      <w:r w:rsidRPr="00A4001A">
        <w:rPr>
          <w:rFonts w:ascii="Arial" w:hAnsi="Arial" w:cs="Arial"/>
          <w:iCs/>
          <w:color w:val="000000"/>
          <w:sz w:val="18"/>
          <w:szCs w:val="18"/>
        </w:rPr>
        <w:t xml:space="preserve"> po javnem razpisu </w:t>
      </w:r>
      <w:bookmarkStart w:id="7" w:name="_Hlk501441185"/>
      <w:r w:rsidRPr="00942482">
        <w:rPr>
          <w:rFonts w:ascii="Arial" w:hAnsi="Arial" w:cs="Arial"/>
          <w:iCs/>
          <w:color w:val="000000"/>
          <w:sz w:val="18"/>
          <w:szCs w:val="18"/>
        </w:rPr>
        <w:t xml:space="preserve">»Sukcesivna dobava konvencionalnih in ekoloških živil za obdobje </w:t>
      </w:r>
      <w:r>
        <w:rPr>
          <w:rFonts w:ascii="Arial" w:hAnsi="Arial" w:cs="Arial"/>
          <w:iCs/>
          <w:color w:val="000000"/>
          <w:sz w:val="18"/>
          <w:szCs w:val="18"/>
        </w:rPr>
        <w:t>______________</w:t>
      </w:r>
      <w:r w:rsidRPr="00942482">
        <w:rPr>
          <w:rFonts w:ascii="Arial" w:hAnsi="Arial" w:cs="Arial"/>
          <w:iCs/>
          <w:color w:val="000000"/>
          <w:sz w:val="18"/>
          <w:szCs w:val="18"/>
        </w:rPr>
        <w:t>«,</w:t>
      </w:r>
      <w:r w:rsidRPr="00A4001A">
        <w:rPr>
          <w:rFonts w:ascii="Arial" w:hAnsi="Arial" w:cs="Arial"/>
          <w:iCs/>
          <w:color w:val="000000"/>
          <w:sz w:val="18"/>
          <w:szCs w:val="18"/>
        </w:rPr>
        <w:t xml:space="preserve"> ki je objavljen na Portalu javnih naročil pri Uradnem listu RS, oznaka naročila ………………………. z dne ____</w:t>
      </w:r>
      <w:r>
        <w:rPr>
          <w:rFonts w:ascii="Arial" w:hAnsi="Arial" w:cs="Arial"/>
          <w:iCs/>
          <w:color w:val="000000"/>
          <w:sz w:val="18"/>
          <w:szCs w:val="18"/>
        </w:rPr>
        <w:t>______</w:t>
      </w:r>
      <w:r w:rsidRPr="00A4001A">
        <w:rPr>
          <w:rFonts w:ascii="Arial" w:hAnsi="Arial" w:cs="Arial"/>
          <w:iCs/>
          <w:color w:val="000000"/>
          <w:sz w:val="18"/>
          <w:szCs w:val="18"/>
        </w:rPr>
        <w:t xml:space="preserve">,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 xml:space="preserve">v višini </w:t>
      </w:r>
      <w:r>
        <w:rPr>
          <w:rFonts w:ascii="Arial" w:hAnsi="Arial" w:cs="Arial"/>
          <w:iCs/>
          <w:color w:val="000000"/>
          <w:sz w:val="18"/>
          <w:szCs w:val="18"/>
        </w:rPr>
        <w:t>2</w:t>
      </w:r>
      <w:r w:rsidRPr="007651DB">
        <w:rPr>
          <w:rFonts w:ascii="Arial" w:hAnsi="Arial" w:cs="Arial"/>
          <w:iCs/>
          <w:color w:val="000000"/>
          <w:sz w:val="18"/>
          <w:szCs w:val="18"/>
        </w:rPr>
        <w:t>.000,00 EUR,</w:t>
      </w:r>
      <w:r w:rsidRPr="008A30E7">
        <w:rPr>
          <w:rFonts w:ascii="Arial" w:hAnsi="Arial" w:cs="Arial"/>
          <w:color w:val="000000"/>
          <w:sz w:val="18"/>
          <w:szCs w:val="18"/>
        </w:rPr>
        <w:t xml:space="preserve"> </w:t>
      </w:r>
      <w:r>
        <w:rPr>
          <w:rFonts w:ascii="Arial" w:hAnsi="Arial" w:cs="Arial"/>
          <w:color w:val="000000"/>
          <w:sz w:val="18"/>
          <w:szCs w:val="18"/>
        </w:rPr>
        <w:t xml:space="preserve">z </w:t>
      </w:r>
      <w:r w:rsidRPr="00B9193D">
        <w:rPr>
          <w:rFonts w:ascii="Arial" w:hAnsi="Arial" w:cs="Arial"/>
          <w:color w:val="000000"/>
          <w:sz w:val="18"/>
          <w:szCs w:val="18"/>
        </w:rPr>
        <w:t>dobo veljavnost</w:t>
      </w:r>
      <w:r>
        <w:rPr>
          <w:rFonts w:ascii="Arial" w:hAnsi="Arial" w:cs="Arial"/>
          <w:color w:val="000000"/>
          <w:sz w:val="18"/>
          <w:szCs w:val="18"/>
        </w:rPr>
        <w:t>i</w:t>
      </w:r>
      <w:r w:rsidRPr="00B9193D">
        <w:rPr>
          <w:rFonts w:ascii="Arial" w:hAnsi="Arial" w:cs="Arial"/>
          <w:color w:val="000000"/>
          <w:sz w:val="18"/>
          <w:szCs w:val="18"/>
        </w:rPr>
        <w:t xml:space="preserve"> </w:t>
      </w:r>
      <w:bookmarkStart w:id="8" w:name="_Hlk32481429"/>
      <w:r w:rsidRPr="00B9193D">
        <w:rPr>
          <w:rFonts w:ascii="Arial" w:hAnsi="Arial" w:cs="Arial"/>
          <w:color w:val="000000"/>
          <w:sz w:val="18"/>
          <w:szCs w:val="18"/>
        </w:rPr>
        <w:t>še trideset (30) dni po preteku veljavnosti okvirnega sporazuma</w:t>
      </w:r>
      <w:bookmarkEnd w:id="8"/>
      <w:r w:rsidRPr="007651DB">
        <w:rPr>
          <w:rFonts w:ascii="Arial" w:hAnsi="Arial" w:cs="Arial"/>
          <w:iCs/>
          <w:color w:val="000000"/>
          <w:sz w:val="18"/>
          <w:szCs w:val="18"/>
        </w:rPr>
        <w:t>, z oznako »brez protesta« in »plačljivo na prvi poziv«</w:t>
      </w:r>
      <w:r w:rsidRPr="00A4001A">
        <w:rPr>
          <w:rFonts w:ascii="Arial" w:hAnsi="Arial" w:cs="Arial"/>
          <w:iCs/>
          <w:color w:val="000000"/>
          <w:sz w:val="18"/>
          <w:szCs w:val="18"/>
        </w:rPr>
        <w:t>.</w:t>
      </w:r>
      <w:bookmarkEnd w:id="7"/>
      <w:r w:rsidRPr="00A4001A">
        <w:rPr>
          <w:rFonts w:ascii="Arial" w:hAnsi="Arial" w:cs="Arial"/>
          <w:color w:val="000000"/>
          <w:sz w:val="18"/>
          <w:szCs w:val="18"/>
        </w:rPr>
        <w:t> </w:t>
      </w:r>
    </w:p>
    <w:bookmarkEnd w:id="6"/>
    <w:p w14:paraId="1F3B9583" w14:textId="77777777" w:rsidR="00DA752B" w:rsidRDefault="00DA752B" w:rsidP="00DA752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BE394C9" w14:textId="77777777" w:rsidR="00DA752B" w:rsidRDefault="00DA752B" w:rsidP="00DA752B">
      <w:pPr>
        <w:spacing w:before="225" w:after="225" w:line="240" w:lineRule="auto"/>
        <w:jc w:val="both"/>
      </w:pPr>
    </w:p>
    <w:p w14:paraId="74CFC6D2" w14:textId="77777777" w:rsidR="00DA752B" w:rsidRDefault="00DA752B" w:rsidP="00DA752B">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DA752B" w14:paraId="1C405047" w14:textId="77777777" w:rsidTr="00E47563">
        <w:tc>
          <w:tcPr>
            <w:tcW w:w="2500" w:type="pct"/>
            <w:tcMar>
              <w:top w:w="75" w:type="dxa"/>
              <w:bottom w:w="75" w:type="dxa"/>
            </w:tcMar>
            <w:vAlign w:val="center"/>
          </w:tcPr>
          <w:p w14:paraId="620B6464" w14:textId="77777777" w:rsidR="00DA752B" w:rsidRDefault="00DA752B" w:rsidP="00E47563">
            <w:pPr>
              <w:rPr>
                <w:rFonts w:ascii="Arial" w:hAnsi="Arial" w:cs="Arial"/>
                <w:color w:val="000000"/>
                <w:sz w:val="18"/>
                <w:szCs w:val="18"/>
              </w:rPr>
            </w:pPr>
            <w:r>
              <w:rPr>
                <w:rFonts w:ascii="Arial" w:hAnsi="Arial" w:cs="Arial"/>
                <w:color w:val="000000"/>
                <w:sz w:val="18"/>
                <w:szCs w:val="18"/>
              </w:rPr>
              <w:t> </w:t>
            </w:r>
          </w:p>
          <w:p w14:paraId="6A174524" w14:textId="77777777" w:rsidR="00DA752B" w:rsidRDefault="00DA752B" w:rsidP="00E47563">
            <w:r>
              <w:rPr>
                <w:rFonts w:ascii="Arial" w:hAnsi="Arial" w:cs="Arial"/>
                <w:color w:val="000000"/>
                <w:position w:val="-2"/>
                <w:sz w:val="18"/>
                <w:szCs w:val="18"/>
              </w:rPr>
              <w:t>Kraj in datum:</w:t>
            </w:r>
          </w:p>
        </w:tc>
        <w:tc>
          <w:tcPr>
            <w:tcW w:w="0" w:type="auto"/>
            <w:tcMar>
              <w:top w:w="75" w:type="dxa"/>
              <w:bottom w:w="75" w:type="dxa"/>
            </w:tcMar>
            <w:vAlign w:val="center"/>
          </w:tcPr>
          <w:p w14:paraId="19C456BD" w14:textId="77777777" w:rsidR="00DA752B" w:rsidRDefault="00DA752B" w:rsidP="00E47563">
            <w:r>
              <w:rPr>
                <w:rFonts w:ascii="Arial" w:hAnsi="Arial" w:cs="Arial"/>
                <w:color w:val="000000"/>
                <w:position w:val="-2"/>
                <w:sz w:val="18"/>
                <w:szCs w:val="18"/>
              </w:rPr>
              <w:t>Ime in priimek: _____________________</w:t>
            </w:r>
          </w:p>
        </w:tc>
      </w:tr>
      <w:tr w:rsidR="00DA752B" w14:paraId="1BDE4E0D" w14:textId="77777777" w:rsidTr="00E47563">
        <w:tc>
          <w:tcPr>
            <w:tcW w:w="2500" w:type="pct"/>
            <w:tcMar>
              <w:top w:w="75" w:type="dxa"/>
              <w:bottom w:w="75" w:type="dxa"/>
            </w:tcMar>
            <w:vAlign w:val="center"/>
          </w:tcPr>
          <w:p w14:paraId="6A546F6F" w14:textId="77777777" w:rsidR="00DA752B" w:rsidRDefault="00DA752B" w:rsidP="00E47563">
            <w:r>
              <w:rPr>
                <w:rFonts w:ascii="Arial" w:hAnsi="Arial" w:cs="Arial"/>
                <w:color w:val="000000"/>
                <w:position w:val="-2"/>
                <w:sz w:val="18"/>
                <w:szCs w:val="18"/>
              </w:rPr>
              <w:t> </w:t>
            </w:r>
          </w:p>
        </w:tc>
        <w:tc>
          <w:tcPr>
            <w:tcW w:w="0" w:type="auto"/>
            <w:tcMar>
              <w:top w:w="75" w:type="dxa"/>
              <w:bottom w:w="75" w:type="dxa"/>
            </w:tcMar>
            <w:vAlign w:val="center"/>
          </w:tcPr>
          <w:p w14:paraId="4443E5A4" w14:textId="77777777" w:rsidR="00DA752B" w:rsidRDefault="00DA752B" w:rsidP="00E47563"/>
          <w:p w14:paraId="7BCDA921" w14:textId="77777777" w:rsidR="00DA752B" w:rsidRDefault="00DA752B" w:rsidP="00E47563">
            <w:pPr>
              <w:jc w:val="center"/>
            </w:pPr>
            <w:r>
              <w:rPr>
                <w:rFonts w:ascii="Arial" w:hAnsi="Arial" w:cs="Arial"/>
                <w:color w:val="A9A9A9"/>
                <w:position w:val="-2"/>
                <w:sz w:val="18"/>
                <w:szCs w:val="18"/>
              </w:rPr>
              <w:t>(žig in podpis)</w:t>
            </w:r>
          </w:p>
        </w:tc>
      </w:tr>
    </w:tbl>
    <w:p w14:paraId="3A651453" w14:textId="77777777" w:rsidR="00DA752B" w:rsidRDefault="00DA752B" w:rsidP="00DA752B">
      <w:pPr>
        <w:spacing w:before="225" w:after="225" w:line="240" w:lineRule="auto"/>
        <w:jc w:val="both"/>
      </w:pPr>
    </w:p>
    <w:p w14:paraId="52C9988E" w14:textId="77777777" w:rsidR="00DA752B" w:rsidRDefault="00DA752B" w:rsidP="00DA752B">
      <w:pPr>
        <w:spacing w:before="225" w:after="225" w:line="240" w:lineRule="auto"/>
        <w:jc w:val="both"/>
      </w:pPr>
    </w:p>
    <w:p w14:paraId="1AEE68B7" w14:textId="77777777" w:rsidR="00DA752B" w:rsidRDefault="00DA752B" w:rsidP="00DA752B">
      <w:pPr>
        <w:spacing w:before="225" w:after="225" w:line="240" w:lineRule="auto"/>
        <w:jc w:val="both"/>
      </w:pPr>
    </w:p>
    <w:p w14:paraId="4733E1E3" w14:textId="77777777" w:rsidR="00DA752B" w:rsidRDefault="00DA752B" w:rsidP="00DA752B">
      <w:pPr>
        <w:spacing w:before="225" w:after="225" w:line="240" w:lineRule="auto"/>
        <w:jc w:val="both"/>
      </w:pPr>
    </w:p>
    <w:p w14:paraId="2C6D9E27" w14:textId="77777777" w:rsidR="00DA752B" w:rsidRPr="00FA1DBE" w:rsidRDefault="00DA752B" w:rsidP="00DA752B">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04590C19" w14:textId="77777777" w:rsidR="00DA752B" w:rsidRPr="00FA1DBE" w:rsidRDefault="00DA752B" w:rsidP="00DA752B">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731CAF6" w14:textId="77777777" w:rsidR="00DA752B" w:rsidRDefault="00DA752B" w:rsidP="00DA752B">
      <w:pPr>
        <w:spacing w:before="225" w:after="225" w:line="240" w:lineRule="auto"/>
        <w:jc w:val="both"/>
      </w:pPr>
    </w:p>
    <w:p w14:paraId="7C441BD3" w14:textId="77777777" w:rsidR="00DA752B" w:rsidRDefault="00DA752B" w:rsidP="00DA752B">
      <w:pPr>
        <w:spacing w:before="225" w:after="225" w:line="240" w:lineRule="auto"/>
        <w:jc w:val="both"/>
      </w:pPr>
    </w:p>
    <w:p w14:paraId="5BEC7366" w14:textId="77777777" w:rsidR="00DA752B" w:rsidRDefault="00DA752B" w:rsidP="00DA752B">
      <w:pPr>
        <w:rPr>
          <w:rFonts w:ascii="Arial" w:hAnsi="Arial" w:cs="Arial"/>
          <w:i/>
          <w:iCs/>
          <w:color w:val="000000"/>
          <w:sz w:val="18"/>
          <w:szCs w:val="18"/>
        </w:rPr>
      </w:pPr>
    </w:p>
    <w:p w14:paraId="1913F2BD" w14:textId="77777777" w:rsidR="00DA752B" w:rsidRDefault="00DA752B" w:rsidP="00DA752B">
      <w:pPr>
        <w:rPr>
          <w:rFonts w:ascii="Arial" w:hAnsi="Arial" w:cs="Arial"/>
          <w:i/>
          <w:iCs/>
          <w:color w:val="000000"/>
          <w:sz w:val="18"/>
          <w:szCs w:val="18"/>
        </w:rPr>
      </w:pPr>
    </w:p>
    <w:p w14:paraId="2D53F89B" w14:textId="77777777" w:rsidR="00DA752B" w:rsidRDefault="00DA752B" w:rsidP="00DA752B">
      <w:pPr>
        <w:rPr>
          <w:rFonts w:ascii="Arial" w:hAnsi="Arial" w:cs="Arial"/>
          <w:i/>
          <w:iCs/>
          <w:color w:val="000000"/>
          <w:sz w:val="18"/>
          <w:szCs w:val="18"/>
        </w:rPr>
      </w:pPr>
    </w:p>
    <w:p w14:paraId="097511C7" w14:textId="77777777" w:rsidR="00DA752B" w:rsidRDefault="00DA752B" w:rsidP="00DA752B">
      <w:pPr>
        <w:rPr>
          <w:rFonts w:ascii="Arial" w:hAnsi="Arial" w:cs="Arial"/>
          <w:i/>
          <w:iCs/>
          <w:color w:val="000000"/>
          <w:sz w:val="18"/>
          <w:szCs w:val="18"/>
        </w:rPr>
      </w:pPr>
    </w:p>
    <w:p w14:paraId="6B37ACFF" w14:textId="77777777" w:rsidR="00DA752B" w:rsidRDefault="00DA752B" w:rsidP="00DA752B">
      <w:pPr>
        <w:rPr>
          <w:rFonts w:ascii="Arial" w:hAnsi="Arial" w:cs="Arial"/>
          <w:i/>
          <w:iCs/>
          <w:color w:val="000000"/>
          <w:sz w:val="18"/>
          <w:szCs w:val="18"/>
        </w:rPr>
      </w:pPr>
    </w:p>
    <w:p w14:paraId="51F4AB32" w14:textId="77777777" w:rsidR="00DA752B" w:rsidRDefault="00DA752B" w:rsidP="00DA752B">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3258810B" w14:textId="77777777" w:rsidR="00DA752B" w:rsidRDefault="00DA752B" w:rsidP="00DA752B">
      <w:pPr>
        <w:rPr>
          <w:rFonts w:ascii="Arial" w:hAnsi="Arial" w:cs="Arial"/>
          <w:i/>
          <w:iCs/>
          <w:color w:val="000000"/>
          <w:sz w:val="18"/>
          <w:szCs w:val="18"/>
        </w:rPr>
      </w:pPr>
    </w:p>
    <w:p w14:paraId="085B61B6" w14:textId="77777777" w:rsidR="00DA752B" w:rsidRDefault="00DA752B" w:rsidP="00DA752B">
      <w:pPr>
        <w:rPr>
          <w:rFonts w:ascii="Arial" w:hAnsi="Arial" w:cs="Arial"/>
          <w:i/>
          <w:iCs/>
          <w:color w:val="000000"/>
          <w:sz w:val="18"/>
          <w:szCs w:val="18"/>
        </w:rPr>
      </w:pPr>
    </w:p>
    <w:p w14:paraId="34C02702" w14:textId="77777777" w:rsidR="00DA752B" w:rsidRDefault="00DA752B" w:rsidP="00DA752B">
      <w:pPr>
        <w:rPr>
          <w:rFonts w:ascii="Arial" w:hAnsi="Arial" w:cs="Arial"/>
          <w:i/>
          <w:iCs/>
          <w:color w:val="000000"/>
          <w:sz w:val="18"/>
          <w:szCs w:val="18"/>
        </w:rPr>
      </w:pPr>
      <w:r>
        <w:rPr>
          <w:rFonts w:ascii="Arial" w:hAnsi="Arial" w:cs="Arial"/>
          <w:i/>
          <w:iCs/>
          <w:color w:val="000000"/>
          <w:sz w:val="18"/>
          <w:szCs w:val="18"/>
        </w:rPr>
        <w:br w:type="page"/>
      </w:r>
    </w:p>
    <w:p w14:paraId="4AA551CA" w14:textId="77777777" w:rsidR="00DA752B" w:rsidRPr="00BB3959" w:rsidRDefault="00DA752B" w:rsidP="00DA752B">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433F98F6" w14:textId="77777777" w:rsidR="00DA752B" w:rsidRDefault="00DA752B" w:rsidP="00DA752B">
      <w:pPr>
        <w:spacing w:after="0" w:line="259" w:lineRule="auto"/>
        <w:jc w:val="center"/>
        <w:rPr>
          <w:rFonts w:ascii="Arial" w:eastAsia="Calibri" w:hAnsi="Arial" w:cs="Arial"/>
          <w:b/>
          <w:sz w:val="18"/>
          <w:szCs w:val="18"/>
        </w:rPr>
      </w:pPr>
    </w:p>
    <w:p w14:paraId="79DBE264" w14:textId="77777777" w:rsidR="00DA752B" w:rsidRPr="00BB3959" w:rsidRDefault="00DA752B" w:rsidP="00DA752B">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03890C0B" w14:textId="77777777" w:rsidR="00DA752B" w:rsidRPr="00BB3959" w:rsidRDefault="00DA752B" w:rsidP="00DA752B">
      <w:pPr>
        <w:spacing w:after="0" w:line="259" w:lineRule="auto"/>
        <w:jc w:val="center"/>
        <w:rPr>
          <w:rFonts w:ascii="Arial" w:eastAsia="Calibri" w:hAnsi="Arial" w:cs="Arial"/>
          <w:b/>
          <w:sz w:val="18"/>
          <w:szCs w:val="18"/>
        </w:rPr>
      </w:pPr>
    </w:p>
    <w:p w14:paraId="3B9FC342" w14:textId="77777777" w:rsidR="00DA752B" w:rsidRDefault="00DA752B" w:rsidP="00DA752B">
      <w:pPr>
        <w:spacing w:after="0" w:line="259" w:lineRule="auto"/>
        <w:jc w:val="both"/>
        <w:rPr>
          <w:rFonts w:ascii="Arial" w:eastAsia="Calibri" w:hAnsi="Arial" w:cs="Arial"/>
          <w:b/>
          <w:sz w:val="18"/>
          <w:szCs w:val="18"/>
        </w:rPr>
      </w:pPr>
    </w:p>
    <w:p w14:paraId="7B129CD4" w14:textId="77777777" w:rsidR="00DA752B" w:rsidRPr="00BB3959" w:rsidRDefault="00DA752B" w:rsidP="00DA752B">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p>
    <w:p w14:paraId="141779C3" w14:textId="77777777" w:rsidR="00DA752B" w:rsidRPr="00BB3959" w:rsidRDefault="00DA752B" w:rsidP="00DA752B">
      <w:pPr>
        <w:spacing w:after="0" w:line="259" w:lineRule="auto"/>
        <w:jc w:val="center"/>
        <w:rPr>
          <w:rFonts w:ascii="Arial" w:eastAsia="Calibri" w:hAnsi="Arial" w:cs="Arial"/>
          <w:sz w:val="18"/>
          <w:szCs w:val="18"/>
        </w:rPr>
      </w:pPr>
      <w:r w:rsidRPr="00BB3959">
        <w:rPr>
          <w:rFonts w:ascii="Arial" w:eastAsia="Calibri" w:hAnsi="Arial" w:cs="Arial"/>
          <w:sz w:val="18"/>
          <w:szCs w:val="18"/>
        </w:rPr>
        <w:t>_____________________________________</w:t>
      </w:r>
    </w:p>
    <w:p w14:paraId="63A6F458" w14:textId="77777777" w:rsidR="00DA752B" w:rsidRPr="00BB3959" w:rsidRDefault="00DA752B" w:rsidP="00DA752B">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16F8D140" w14:textId="77777777" w:rsidR="00DA752B" w:rsidRPr="00BB3959" w:rsidRDefault="00DA752B" w:rsidP="00DA752B">
      <w:pPr>
        <w:spacing w:after="0"/>
        <w:jc w:val="center"/>
        <w:rPr>
          <w:rFonts w:ascii="Arial" w:eastAsia="Calibri" w:hAnsi="Arial" w:cs="Arial"/>
          <w:sz w:val="18"/>
          <w:szCs w:val="18"/>
        </w:rPr>
      </w:pPr>
    </w:p>
    <w:p w14:paraId="628052B3" w14:textId="77777777" w:rsidR="00DA752B" w:rsidRPr="00BB3959" w:rsidRDefault="00DA752B" w:rsidP="00DA752B">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6FF17DAF" w14:textId="77777777" w:rsidR="00DA752B" w:rsidRPr="00BB3959" w:rsidRDefault="00DA752B" w:rsidP="00DA752B">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1E6F888E" w14:textId="77777777" w:rsidR="00DA752B" w:rsidRPr="00BB3959" w:rsidRDefault="00DA752B" w:rsidP="00DA752B">
      <w:pPr>
        <w:spacing w:after="0" w:line="259" w:lineRule="auto"/>
        <w:jc w:val="center"/>
        <w:rPr>
          <w:rFonts w:ascii="Arial" w:eastAsia="Calibri" w:hAnsi="Arial" w:cs="Arial"/>
          <w:sz w:val="18"/>
          <w:szCs w:val="18"/>
        </w:rPr>
      </w:pPr>
    </w:p>
    <w:p w14:paraId="37D66B4E" w14:textId="77777777" w:rsidR="00DA752B" w:rsidRPr="00BB3959" w:rsidRDefault="00DA752B" w:rsidP="00DA752B">
      <w:pPr>
        <w:spacing w:after="0" w:line="259" w:lineRule="auto"/>
        <w:jc w:val="both"/>
        <w:rPr>
          <w:rFonts w:ascii="Arial" w:eastAsia="Calibri" w:hAnsi="Arial" w:cs="Arial"/>
          <w:sz w:val="18"/>
          <w:szCs w:val="18"/>
        </w:rPr>
      </w:pPr>
    </w:p>
    <w:p w14:paraId="37DF6042"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Pr>
          <w:rFonts w:ascii="Arial" w:eastAsia="Calibri" w:hAnsi="Arial" w:cs="Arial"/>
          <w:b/>
          <w:sz w:val="18"/>
          <w:szCs w:val="18"/>
        </w:rPr>
        <w:t>___________</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Pr="005717FC">
        <w:rPr>
          <w:rFonts w:ascii="Arial" w:eastAsia="Calibri" w:hAnsi="Arial" w:cs="Arial"/>
          <w:b/>
          <w:sz w:val="18"/>
          <w:szCs w:val="18"/>
        </w:rPr>
        <w:t xml:space="preserve">Osnovna šola </w:t>
      </w:r>
      <w:r>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0F7CA46A" w14:textId="77777777" w:rsidR="00DA752B" w:rsidRPr="00BB3959" w:rsidRDefault="00DA752B" w:rsidP="00DA752B">
      <w:pPr>
        <w:spacing w:after="0" w:line="259" w:lineRule="auto"/>
        <w:jc w:val="both"/>
        <w:rPr>
          <w:rFonts w:ascii="Arial" w:eastAsia="Calibri" w:hAnsi="Arial" w:cs="Arial"/>
          <w:sz w:val="18"/>
          <w:szCs w:val="18"/>
        </w:rPr>
      </w:pPr>
    </w:p>
    <w:p w14:paraId="3BBC2138" w14:textId="77777777" w:rsidR="00DA752B"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5717FC">
        <w:rPr>
          <w:rFonts w:ascii="Arial" w:eastAsia="Calibri" w:hAnsi="Arial" w:cs="Arial"/>
          <w:b/>
          <w:bCs/>
          <w:sz w:val="18"/>
          <w:szCs w:val="18"/>
        </w:rPr>
        <w:t xml:space="preserve">Osnovna šola </w:t>
      </w:r>
      <w:r>
        <w:rPr>
          <w:rFonts w:ascii="Arial" w:eastAsia="Calibri" w:hAnsi="Arial" w:cs="Arial"/>
          <w:b/>
          <w:bCs/>
          <w:sz w:val="18"/>
          <w:szCs w:val="18"/>
        </w:rPr>
        <w:t>__________________</w:t>
      </w:r>
      <w:r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Pr>
          <w:rFonts w:ascii="Arial" w:eastAsia="Calibri" w:hAnsi="Arial" w:cs="Arial"/>
          <w:sz w:val="18"/>
          <w:szCs w:val="18"/>
        </w:rPr>
        <w:t>erjavo obveznosti  v primeru,</w:t>
      </w:r>
      <w:r w:rsidRPr="00BB3959">
        <w:rPr>
          <w:rFonts w:ascii="Arial" w:eastAsia="Calibri" w:hAnsi="Arial" w:cs="Arial"/>
          <w:sz w:val="18"/>
          <w:szCs w:val="18"/>
        </w:rPr>
        <w:t>:</w:t>
      </w:r>
    </w:p>
    <w:p w14:paraId="3B53295A" w14:textId="77777777" w:rsidR="00DA752B" w:rsidRDefault="00DA752B" w:rsidP="00DA752B">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Pr="00157A32">
        <w:rPr>
          <w:rFonts w:ascii="Arial" w:eastAsia="Times New Roman" w:hAnsi="Arial" w:cs="Arial"/>
          <w:sz w:val="18"/>
          <w:szCs w:val="18"/>
          <w:lang w:eastAsia="sl-SI"/>
        </w:rPr>
        <w:t xml:space="preserve"> izpoln</w:t>
      </w:r>
      <w:r>
        <w:rPr>
          <w:rFonts w:ascii="Arial" w:eastAsia="Times New Roman" w:hAnsi="Arial" w:cs="Arial"/>
          <w:sz w:val="18"/>
          <w:szCs w:val="18"/>
          <w:lang w:eastAsia="sl-SI"/>
        </w:rPr>
        <w:t xml:space="preserve">il skladno z okvirnim sporazumom in </w:t>
      </w:r>
      <w:r w:rsidRPr="00157A32">
        <w:rPr>
          <w:rFonts w:ascii="Arial" w:eastAsia="Times New Roman" w:hAnsi="Arial" w:cs="Arial"/>
          <w:sz w:val="18"/>
          <w:szCs w:val="18"/>
          <w:lang w:eastAsia="sl-SI"/>
        </w:rPr>
        <w:t>zahte</w:t>
      </w:r>
      <w:r>
        <w:rPr>
          <w:rFonts w:ascii="Arial" w:eastAsia="Times New Roman" w:hAnsi="Arial" w:cs="Arial"/>
          <w:sz w:val="18"/>
          <w:szCs w:val="18"/>
          <w:lang w:eastAsia="sl-SI"/>
        </w:rPr>
        <w:t>vami razpisne dokumentacije (naročnik živil ne prejme v dogovorjenih rokih, cenah ali količinah, dobavljena živila ne odgovarjajo standardom ali kvaliteti),</w:t>
      </w:r>
      <w:r w:rsidRPr="00157A32">
        <w:rPr>
          <w:rFonts w:ascii="Arial" w:eastAsia="Times New Roman" w:hAnsi="Arial" w:cs="Arial"/>
          <w:sz w:val="18"/>
          <w:szCs w:val="18"/>
          <w:lang w:eastAsia="sl-SI"/>
        </w:rPr>
        <w:t xml:space="preserve">  </w:t>
      </w:r>
    </w:p>
    <w:p w14:paraId="00662A88" w14:textId="77777777" w:rsidR="00DA752B" w:rsidRPr="002561E5" w:rsidRDefault="00DA752B" w:rsidP="00DA752B">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6A7A45CC" w14:textId="77777777" w:rsidR="00DA752B" w:rsidRPr="002561E5" w:rsidRDefault="00DA752B" w:rsidP="00DA752B">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6FD48B42" w14:textId="77777777" w:rsidR="00DA752B" w:rsidRPr="00BB3959" w:rsidRDefault="00DA752B" w:rsidP="00DA752B">
      <w:pPr>
        <w:spacing w:after="0" w:line="259" w:lineRule="auto"/>
        <w:jc w:val="both"/>
        <w:rPr>
          <w:rFonts w:ascii="Arial" w:eastAsia="Calibri" w:hAnsi="Arial" w:cs="Arial"/>
          <w:sz w:val="18"/>
          <w:szCs w:val="18"/>
        </w:rPr>
      </w:pPr>
    </w:p>
    <w:p w14:paraId="47EF5DA2" w14:textId="77777777" w:rsidR="00DA752B" w:rsidRPr="00BB3959" w:rsidRDefault="00DA752B" w:rsidP="00DA752B">
      <w:pPr>
        <w:spacing w:after="0" w:line="259" w:lineRule="auto"/>
        <w:jc w:val="both"/>
        <w:rPr>
          <w:rFonts w:ascii="Arial" w:eastAsia="Calibri" w:hAnsi="Arial" w:cs="Arial"/>
          <w:sz w:val="18"/>
          <w:szCs w:val="18"/>
        </w:rPr>
      </w:pPr>
    </w:p>
    <w:p w14:paraId="44E7F707"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11FCA5F5" w14:textId="77777777" w:rsidR="00DA752B" w:rsidRPr="00BB3959" w:rsidRDefault="00DA752B" w:rsidP="00DA752B">
      <w:pPr>
        <w:spacing w:after="0" w:line="259" w:lineRule="auto"/>
        <w:jc w:val="both"/>
        <w:rPr>
          <w:rFonts w:ascii="Arial" w:eastAsia="Calibri" w:hAnsi="Arial" w:cs="Arial"/>
          <w:sz w:val="18"/>
          <w:szCs w:val="18"/>
        </w:rPr>
      </w:pPr>
    </w:p>
    <w:p w14:paraId="24775663" w14:textId="77777777" w:rsidR="00DA752B" w:rsidRDefault="00DA752B" w:rsidP="00DA752B">
      <w:pPr>
        <w:spacing w:after="0" w:line="259" w:lineRule="auto"/>
        <w:jc w:val="both"/>
        <w:rPr>
          <w:rFonts w:ascii="Arial" w:eastAsia="Calibri" w:hAnsi="Arial" w:cs="Arial"/>
          <w:sz w:val="18"/>
          <w:szCs w:val="18"/>
        </w:rPr>
      </w:pPr>
    </w:p>
    <w:p w14:paraId="1139D827"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73260EE1" w14:textId="77777777" w:rsidR="00DA752B" w:rsidRDefault="00DA752B" w:rsidP="00DA752B">
      <w:pPr>
        <w:spacing w:after="0" w:line="259" w:lineRule="auto"/>
        <w:jc w:val="both"/>
        <w:rPr>
          <w:rFonts w:ascii="Arial" w:eastAsia="Calibri" w:hAnsi="Arial" w:cs="Arial"/>
          <w:sz w:val="18"/>
          <w:szCs w:val="18"/>
        </w:rPr>
      </w:pPr>
      <w:bookmarkStart w:id="11" w:name="_Hlk32481377"/>
    </w:p>
    <w:p w14:paraId="1615CF38"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5DBB4606" w14:textId="77777777" w:rsidR="00DA752B" w:rsidRPr="00BB3959" w:rsidRDefault="00DA752B" w:rsidP="00DA752B">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747A343C" w14:textId="77777777" w:rsidR="00DA752B" w:rsidRPr="00BB3959" w:rsidRDefault="00DA752B" w:rsidP="00DA752B">
      <w:pPr>
        <w:spacing w:after="0" w:line="259" w:lineRule="auto"/>
        <w:jc w:val="both"/>
        <w:rPr>
          <w:rFonts w:ascii="Arial" w:eastAsia="Calibri" w:hAnsi="Arial" w:cs="Arial"/>
          <w:sz w:val="18"/>
          <w:szCs w:val="18"/>
        </w:rPr>
      </w:pPr>
    </w:p>
    <w:p w14:paraId="0F32DCC2"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2D4BB4CD" w14:textId="77777777" w:rsidR="00DA752B" w:rsidRPr="00BB3959" w:rsidRDefault="00DA752B" w:rsidP="00DA752B">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4C63EA66" w14:textId="77777777" w:rsidR="00DA752B" w:rsidRPr="00BB3959" w:rsidRDefault="00DA752B" w:rsidP="00DA752B">
      <w:pPr>
        <w:spacing w:after="0" w:line="259" w:lineRule="auto"/>
        <w:jc w:val="both"/>
        <w:rPr>
          <w:rFonts w:ascii="Arial" w:eastAsia="Calibri" w:hAnsi="Arial" w:cs="Arial"/>
          <w:sz w:val="18"/>
          <w:szCs w:val="18"/>
        </w:rPr>
      </w:pPr>
    </w:p>
    <w:p w14:paraId="3024214C" w14:textId="77777777" w:rsidR="00DA752B" w:rsidRDefault="00DA752B" w:rsidP="00DA752B">
      <w:pPr>
        <w:spacing w:after="0" w:line="259" w:lineRule="auto"/>
        <w:jc w:val="both"/>
        <w:rPr>
          <w:rFonts w:ascii="Arial" w:eastAsia="Calibri" w:hAnsi="Arial" w:cs="Arial"/>
          <w:sz w:val="18"/>
          <w:szCs w:val="18"/>
        </w:rPr>
      </w:pPr>
    </w:p>
    <w:p w14:paraId="751E3D11"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V primeru odprtja dodatnega računa, ki ni zgoraj naveden, izrecno dovoljujem izplačilo menice in pooblaščam banko, pri kateri je takšen račun odprt, da izvede plačilo. Veljavnost menice in menične izjave je še trideset (30) dni po preteku veljavnosti okvirnega sporazuma.</w:t>
      </w:r>
    </w:p>
    <w:p w14:paraId="2419BAED" w14:textId="77777777" w:rsidR="00DA752B" w:rsidRPr="00BB3959" w:rsidRDefault="00DA752B" w:rsidP="00DA752B">
      <w:pPr>
        <w:spacing w:after="0" w:line="259" w:lineRule="auto"/>
        <w:jc w:val="both"/>
        <w:rPr>
          <w:rFonts w:ascii="Arial" w:eastAsia="Calibri" w:hAnsi="Arial" w:cs="Arial"/>
          <w:sz w:val="18"/>
          <w:szCs w:val="18"/>
        </w:rPr>
      </w:pPr>
    </w:p>
    <w:p w14:paraId="0A24D26B" w14:textId="77777777" w:rsidR="00DA752B" w:rsidRDefault="00DA752B" w:rsidP="00DA752B">
      <w:pPr>
        <w:spacing w:after="0" w:line="259" w:lineRule="auto"/>
        <w:jc w:val="both"/>
        <w:rPr>
          <w:rFonts w:ascii="Arial" w:eastAsia="Calibri" w:hAnsi="Arial" w:cs="Arial"/>
          <w:sz w:val="18"/>
          <w:szCs w:val="18"/>
        </w:rPr>
      </w:pPr>
    </w:p>
    <w:p w14:paraId="41A90ED0" w14:textId="77777777" w:rsidR="00DA752B" w:rsidRDefault="00DA752B" w:rsidP="00DA752B">
      <w:pPr>
        <w:spacing w:after="0" w:line="259" w:lineRule="auto"/>
        <w:jc w:val="both"/>
        <w:rPr>
          <w:rFonts w:ascii="Arial" w:eastAsia="Calibri" w:hAnsi="Arial" w:cs="Arial"/>
          <w:sz w:val="18"/>
          <w:szCs w:val="18"/>
        </w:rPr>
      </w:pPr>
    </w:p>
    <w:p w14:paraId="0DAA2765" w14:textId="77777777" w:rsidR="00DA752B" w:rsidRDefault="00DA752B" w:rsidP="00DA752B">
      <w:pPr>
        <w:spacing w:after="0" w:line="259" w:lineRule="auto"/>
        <w:jc w:val="both"/>
        <w:rPr>
          <w:rFonts w:ascii="Arial" w:eastAsia="Calibri" w:hAnsi="Arial" w:cs="Arial"/>
          <w:sz w:val="18"/>
          <w:szCs w:val="18"/>
        </w:rPr>
      </w:pPr>
    </w:p>
    <w:p w14:paraId="53B5FB66" w14:textId="77777777" w:rsidR="00DA752B" w:rsidRDefault="00DA752B" w:rsidP="00DA752B">
      <w:pPr>
        <w:spacing w:after="0" w:line="259" w:lineRule="auto"/>
        <w:jc w:val="both"/>
        <w:rPr>
          <w:rFonts w:ascii="Arial" w:eastAsia="Calibri" w:hAnsi="Arial" w:cs="Arial"/>
          <w:sz w:val="18"/>
          <w:szCs w:val="18"/>
        </w:rPr>
      </w:pPr>
    </w:p>
    <w:p w14:paraId="077A4A41"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797F5D0D" w14:textId="77777777" w:rsidR="00DA752B" w:rsidRPr="00BB3959" w:rsidRDefault="00DA752B" w:rsidP="00DA752B">
      <w:pPr>
        <w:spacing w:after="0" w:line="259" w:lineRule="auto"/>
        <w:jc w:val="both"/>
        <w:rPr>
          <w:rFonts w:ascii="Arial" w:eastAsia="Calibri" w:hAnsi="Arial" w:cs="Arial"/>
          <w:sz w:val="18"/>
          <w:szCs w:val="18"/>
        </w:rPr>
      </w:pPr>
    </w:p>
    <w:p w14:paraId="2621B9D4" w14:textId="77777777" w:rsidR="00DA752B" w:rsidRPr="00BB3959" w:rsidRDefault="00DA752B" w:rsidP="00DA752B">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76E2C876" w14:textId="77777777" w:rsidR="00DA752B" w:rsidRPr="00BB3959" w:rsidRDefault="00DA752B" w:rsidP="00DA752B">
      <w:pPr>
        <w:tabs>
          <w:tab w:val="left" w:pos="6600"/>
        </w:tabs>
        <w:spacing w:after="0" w:line="259" w:lineRule="auto"/>
        <w:jc w:val="both"/>
        <w:rPr>
          <w:rFonts w:ascii="Arial" w:eastAsia="Calibri" w:hAnsi="Arial" w:cs="Arial"/>
          <w:sz w:val="18"/>
          <w:szCs w:val="18"/>
        </w:rPr>
      </w:pPr>
    </w:p>
    <w:p w14:paraId="75315DE3" w14:textId="77777777" w:rsidR="00DA752B" w:rsidRPr="00BB3959" w:rsidRDefault="00DA752B" w:rsidP="00DA752B">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01EBB399" w14:textId="77777777" w:rsidR="00DA752B" w:rsidRDefault="00DA752B" w:rsidP="00DA752B">
      <w:pPr>
        <w:rPr>
          <w:rFonts w:ascii="Arial" w:hAnsi="Arial" w:cs="Arial"/>
          <w:i/>
          <w:iCs/>
          <w:sz w:val="18"/>
          <w:szCs w:val="18"/>
        </w:rPr>
      </w:pPr>
    </w:p>
    <w:p w14:paraId="4A5597DF" w14:textId="77777777" w:rsidR="00DA752B" w:rsidRDefault="00DA752B" w:rsidP="00DA752B">
      <w:pPr>
        <w:rPr>
          <w:rFonts w:ascii="Arial" w:hAnsi="Arial" w:cs="Arial"/>
          <w:i/>
          <w:iCs/>
          <w:sz w:val="18"/>
          <w:szCs w:val="18"/>
        </w:rPr>
      </w:pPr>
    </w:p>
    <w:p w14:paraId="50B0350F" w14:textId="5516DB1D" w:rsidR="00DA752B" w:rsidRPr="00BA5DD1" w:rsidRDefault="00DA752B" w:rsidP="00DA752B">
      <w:pPr>
        <w:rPr>
          <w:i/>
          <w:iCs/>
        </w:rPr>
        <w:sectPr w:rsidR="00DA752B" w:rsidRPr="00BA5DD1" w:rsidSect="00DA752B">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bookmarkEnd w:id="10"/>
    </w:p>
    <w:p w14:paraId="12F05246" w14:textId="77777777" w:rsidR="00DA752B" w:rsidRPr="00590863" w:rsidRDefault="00DA752B" w:rsidP="00DA752B">
      <w:pPr>
        <w:spacing w:after="0"/>
        <w:jc w:val="right"/>
        <w:rPr>
          <w:rFonts w:ascii="Arial" w:hAnsi="Arial" w:cs="Arial"/>
          <w:sz w:val="18"/>
          <w:szCs w:val="18"/>
        </w:rPr>
      </w:pPr>
      <w:r>
        <w:rPr>
          <w:rFonts w:ascii="Arial" w:hAnsi="Arial" w:cs="Arial"/>
          <w:sz w:val="18"/>
          <w:szCs w:val="18"/>
        </w:rPr>
        <w:lastRenderedPageBreak/>
        <w:t>Obrazec št: 4</w:t>
      </w:r>
    </w:p>
    <w:p w14:paraId="28910865" w14:textId="77777777" w:rsidR="00DA752B" w:rsidRPr="00252358" w:rsidRDefault="00DA752B" w:rsidP="00DA752B"/>
    <w:p w14:paraId="5EFBD0AC" w14:textId="77777777" w:rsidR="00DA752B" w:rsidRDefault="00DA752B" w:rsidP="00DA75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D814959" w14:textId="77777777" w:rsidR="00DA752B" w:rsidRDefault="00DA752B" w:rsidP="00DA752B">
      <w:pPr>
        <w:rPr>
          <w:rFonts w:ascii="Arial" w:hAnsi="Arial" w:cs="Arial"/>
        </w:rPr>
      </w:pPr>
    </w:p>
    <w:p w14:paraId="63E7C6A1" w14:textId="77777777" w:rsidR="00DA752B" w:rsidRDefault="00DA752B" w:rsidP="00DA752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DBBEC86" w14:textId="77777777" w:rsidR="00DA752B" w:rsidRDefault="00DA752B" w:rsidP="00DA752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A752B" w14:paraId="22C505EF" w14:textId="77777777" w:rsidTr="00E47563">
        <w:tc>
          <w:tcPr>
            <w:tcW w:w="0" w:type="auto"/>
            <w:tcMar>
              <w:top w:w="0" w:type="auto"/>
              <w:bottom w:w="0" w:type="auto"/>
            </w:tcMar>
          </w:tcPr>
          <w:p w14:paraId="3D6DA8F2" w14:textId="77777777" w:rsidR="00DA752B" w:rsidRDefault="00DA752B" w:rsidP="00E47563">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2F724B5" w14:textId="77777777" w:rsidR="00DA752B" w:rsidRDefault="00DA752B" w:rsidP="00E47563">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E47F098" w14:textId="77777777" w:rsidR="00DA752B" w:rsidRDefault="00DA752B" w:rsidP="00E47563">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8E5E3F1" w14:textId="77777777" w:rsidR="00DA752B" w:rsidRDefault="00DA752B" w:rsidP="00E47563">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66665D87" w14:textId="77777777" w:rsidR="00DA752B" w:rsidRDefault="00DA752B" w:rsidP="00E47563">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01F011A" w14:textId="77777777" w:rsidR="00DA752B" w:rsidRDefault="00DA752B" w:rsidP="00E47563">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79FBFE" w14:textId="77777777" w:rsidR="00DA752B" w:rsidRDefault="00DA752B" w:rsidP="00E47563">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816EB3" w14:textId="77777777" w:rsidR="00DA752B" w:rsidRDefault="00DA752B" w:rsidP="00DA752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DA752B" w14:paraId="3BA0898B" w14:textId="77777777" w:rsidTr="00E47563">
        <w:tc>
          <w:tcPr>
            <w:tcW w:w="2500" w:type="pct"/>
            <w:tcMar>
              <w:top w:w="75" w:type="dxa"/>
              <w:bottom w:w="75" w:type="dxa"/>
            </w:tcMar>
            <w:vAlign w:val="center"/>
          </w:tcPr>
          <w:p w14:paraId="2F80B0CE" w14:textId="77777777" w:rsidR="00DA752B" w:rsidRDefault="00DA752B" w:rsidP="00E47563">
            <w:pPr>
              <w:rPr>
                <w:rFonts w:ascii="Arial" w:hAnsi="Arial" w:cs="Arial"/>
                <w:color w:val="000000"/>
                <w:sz w:val="18"/>
                <w:szCs w:val="18"/>
              </w:rPr>
            </w:pPr>
            <w:r>
              <w:rPr>
                <w:rFonts w:ascii="Arial" w:hAnsi="Arial" w:cs="Arial"/>
                <w:color w:val="000000"/>
                <w:sz w:val="18"/>
                <w:szCs w:val="18"/>
              </w:rPr>
              <w:t> </w:t>
            </w:r>
          </w:p>
          <w:p w14:paraId="770B9856" w14:textId="77777777" w:rsidR="00DA752B" w:rsidRDefault="00DA752B" w:rsidP="00E47563">
            <w:r>
              <w:rPr>
                <w:rFonts w:ascii="Arial" w:hAnsi="Arial" w:cs="Arial"/>
                <w:color w:val="000000"/>
                <w:position w:val="-2"/>
                <w:sz w:val="18"/>
                <w:szCs w:val="18"/>
              </w:rPr>
              <w:t>Kraj in datum:</w:t>
            </w:r>
          </w:p>
        </w:tc>
        <w:tc>
          <w:tcPr>
            <w:tcW w:w="0" w:type="auto"/>
            <w:tcMar>
              <w:top w:w="75" w:type="dxa"/>
              <w:bottom w:w="75" w:type="dxa"/>
            </w:tcMar>
            <w:vAlign w:val="center"/>
          </w:tcPr>
          <w:p w14:paraId="12E022B7" w14:textId="77777777" w:rsidR="00DA752B" w:rsidRDefault="00DA752B" w:rsidP="00E47563">
            <w:r>
              <w:rPr>
                <w:rFonts w:ascii="Arial" w:hAnsi="Arial" w:cs="Arial"/>
                <w:color w:val="000000"/>
                <w:position w:val="-2"/>
                <w:sz w:val="18"/>
                <w:szCs w:val="18"/>
              </w:rPr>
              <w:t>Ime in priimek: _____________________</w:t>
            </w:r>
          </w:p>
        </w:tc>
      </w:tr>
      <w:tr w:rsidR="00DA752B" w14:paraId="73386F78" w14:textId="77777777" w:rsidTr="00E47563">
        <w:tc>
          <w:tcPr>
            <w:tcW w:w="2500" w:type="pct"/>
            <w:tcMar>
              <w:top w:w="75" w:type="dxa"/>
              <w:bottom w:w="75" w:type="dxa"/>
            </w:tcMar>
            <w:vAlign w:val="center"/>
          </w:tcPr>
          <w:p w14:paraId="18C962C7" w14:textId="77777777" w:rsidR="00DA752B" w:rsidRDefault="00DA752B" w:rsidP="00E47563">
            <w:r>
              <w:rPr>
                <w:rFonts w:ascii="Arial" w:hAnsi="Arial" w:cs="Arial"/>
                <w:color w:val="000000"/>
                <w:position w:val="-2"/>
                <w:sz w:val="18"/>
                <w:szCs w:val="18"/>
              </w:rPr>
              <w:t> </w:t>
            </w:r>
          </w:p>
        </w:tc>
        <w:tc>
          <w:tcPr>
            <w:tcW w:w="0" w:type="auto"/>
            <w:tcMar>
              <w:top w:w="75" w:type="dxa"/>
              <w:bottom w:w="75" w:type="dxa"/>
            </w:tcMar>
            <w:vAlign w:val="center"/>
          </w:tcPr>
          <w:p w14:paraId="00DF3880" w14:textId="77777777" w:rsidR="00DA752B" w:rsidRDefault="00DA752B" w:rsidP="00E47563"/>
          <w:p w14:paraId="0E872F90" w14:textId="77777777" w:rsidR="00DA752B" w:rsidRDefault="00DA752B" w:rsidP="00E47563">
            <w:pPr>
              <w:jc w:val="center"/>
            </w:pPr>
            <w:r>
              <w:rPr>
                <w:rFonts w:ascii="Arial" w:hAnsi="Arial" w:cs="Arial"/>
                <w:color w:val="A9A9A9"/>
                <w:position w:val="-2"/>
                <w:sz w:val="18"/>
                <w:szCs w:val="18"/>
              </w:rPr>
              <w:t>(žig in podpis)</w:t>
            </w:r>
          </w:p>
        </w:tc>
      </w:tr>
    </w:tbl>
    <w:p w14:paraId="571930DC" w14:textId="77777777" w:rsidR="00DA752B" w:rsidRDefault="00DA752B" w:rsidP="00DA752B">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7C745D7B" w14:textId="77777777" w:rsidR="00DA752B" w:rsidRDefault="00DA752B" w:rsidP="00DA752B">
      <w:pPr>
        <w:rPr>
          <w:rFonts w:ascii="Arial" w:hAnsi="Arial" w:cs="Arial"/>
          <w:color w:val="000000"/>
          <w:sz w:val="18"/>
          <w:szCs w:val="18"/>
        </w:rPr>
      </w:pPr>
      <w:r>
        <w:rPr>
          <w:rFonts w:ascii="Arial" w:hAnsi="Arial" w:cs="Arial"/>
          <w:color w:val="000000"/>
          <w:sz w:val="18"/>
          <w:szCs w:val="18"/>
        </w:rPr>
        <w:br w:type="page"/>
      </w:r>
    </w:p>
    <w:p w14:paraId="173337AA" w14:textId="77777777" w:rsidR="00DA752B" w:rsidRPr="00590863" w:rsidRDefault="00DA752B" w:rsidP="00DA752B">
      <w:pPr>
        <w:spacing w:before="225" w:after="225" w:line="240" w:lineRule="auto"/>
        <w:jc w:val="right"/>
        <w:rPr>
          <w:rFonts w:ascii="Arial" w:hAnsi="Arial" w:cs="Arial"/>
          <w:sz w:val="18"/>
          <w:szCs w:val="18"/>
        </w:rPr>
      </w:pPr>
      <w:r>
        <w:rPr>
          <w:rFonts w:ascii="Arial" w:hAnsi="Arial" w:cs="Arial"/>
          <w:sz w:val="18"/>
          <w:szCs w:val="18"/>
        </w:rPr>
        <w:lastRenderedPageBreak/>
        <w:t>Obrazec št: 5</w:t>
      </w:r>
    </w:p>
    <w:p w14:paraId="22EB3187" w14:textId="77777777" w:rsidR="00DA752B" w:rsidRPr="00252358" w:rsidRDefault="00DA752B" w:rsidP="00DA752B"/>
    <w:p w14:paraId="33D7C76F" w14:textId="77777777" w:rsidR="00DA752B" w:rsidRDefault="00DA752B" w:rsidP="00DA75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80ABA6C" w14:textId="77777777" w:rsidR="00DA752B" w:rsidRDefault="00DA752B" w:rsidP="00DA752B">
      <w:pPr>
        <w:rPr>
          <w:rFonts w:ascii="Arial" w:hAnsi="Arial" w:cs="Arial"/>
        </w:rPr>
      </w:pPr>
    </w:p>
    <w:p w14:paraId="4E9EBDEA" w14:textId="3B375724" w:rsidR="00DA752B" w:rsidRDefault="00DA752B" w:rsidP="00DA752B">
      <w:pPr>
        <w:spacing w:before="225" w:after="225" w:line="240" w:lineRule="auto"/>
        <w:jc w:val="both"/>
      </w:pPr>
      <w:r>
        <w:rPr>
          <w:rFonts w:ascii="Arial" w:hAnsi="Arial" w:cs="Arial"/>
          <w:color w:val="000000"/>
          <w:sz w:val="18"/>
          <w:szCs w:val="18"/>
        </w:rPr>
        <w:t>V zvezi z javnim naročilom »</w:t>
      </w:r>
      <w:r w:rsidRPr="00652CA5">
        <w:rPr>
          <w:rFonts w:ascii="Arial" w:hAnsi="Arial" w:cs="Arial"/>
          <w:b/>
          <w:color w:val="000000"/>
          <w:sz w:val="18"/>
          <w:szCs w:val="18"/>
        </w:rPr>
        <w:t xml:space="preserve">Sukcesivna dobava konvencionalnih in ekoloških živil za obdobje </w:t>
      </w:r>
      <w:r>
        <w:rPr>
          <w:rFonts w:ascii="Arial" w:hAnsi="Arial" w:cs="Arial"/>
          <w:b/>
          <w:color w:val="000000"/>
          <w:sz w:val="18"/>
          <w:szCs w:val="18"/>
        </w:rPr>
        <w:t>štirih let</w:t>
      </w:r>
      <w:r w:rsidRPr="00652CA5">
        <w:rPr>
          <w:rFonts w:ascii="Arial" w:hAnsi="Arial" w:cs="Arial"/>
          <w:color w:val="000000"/>
          <w:sz w:val="18"/>
          <w:szCs w:val="18"/>
        </w:rPr>
        <w:t>«</w:t>
      </w:r>
      <w:r w:rsidRPr="000F6BE6">
        <w:rPr>
          <w:rFonts w:ascii="Arial" w:hAnsi="Arial" w:cs="Arial"/>
          <w:color w:val="000000"/>
          <w:sz w:val="18"/>
          <w:szCs w:val="18"/>
        </w:rPr>
        <w:t>,</w:t>
      </w:r>
    </w:p>
    <w:p w14:paraId="3AE89D70" w14:textId="77777777" w:rsidR="00DA752B" w:rsidRDefault="00DA752B" w:rsidP="00DA752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8ECACF4" w14:textId="77777777" w:rsidR="00DA752B" w:rsidRDefault="00DA752B" w:rsidP="00DA752B">
      <w:pPr>
        <w:spacing w:before="225" w:after="225" w:line="240" w:lineRule="auto"/>
        <w:jc w:val="both"/>
      </w:pPr>
      <w:r>
        <w:rPr>
          <w:rFonts w:ascii="Arial" w:hAnsi="Arial" w:cs="Arial"/>
          <w:color w:val="000000"/>
          <w:sz w:val="18"/>
          <w:szCs w:val="18"/>
        </w:rPr>
        <w:t>Izjavljamo (ustrezno označi):</w:t>
      </w:r>
    </w:p>
    <w:p w14:paraId="7AB3C941" w14:textId="77777777" w:rsidR="00DA752B" w:rsidRDefault="00DA752B" w:rsidP="00DA752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E3CC0CA" w14:textId="77777777" w:rsidR="00DA752B" w:rsidRDefault="00DA752B" w:rsidP="00DA752B">
      <w:pPr>
        <w:spacing w:before="225" w:after="225" w:line="240" w:lineRule="auto"/>
        <w:jc w:val="both"/>
      </w:pPr>
      <w:r>
        <w:rPr>
          <w:rFonts w:ascii="Arial" w:hAnsi="Arial" w:cs="Arial"/>
          <w:color w:val="000000"/>
          <w:sz w:val="18"/>
          <w:szCs w:val="18"/>
        </w:rPr>
        <w:t>[   ] NE zahtevamo izvedbe neposrednih plačil.</w:t>
      </w:r>
    </w:p>
    <w:p w14:paraId="5BBD0117" w14:textId="77777777" w:rsidR="00DA752B" w:rsidRDefault="00DA752B" w:rsidP="00DA752B">
      <w:pPr>
        <w:spacing w:before="225" w:after="225" w:line="240" w:lineRule="auto"/>
        <w:jc w:val="both"/>
      </w:pPr>
      <w:r>
        <w:rPr>
          <w:rFonts w:ascii="Arial" w:hAnsi="Arial" w:cs="Arial"/>
          <w:color w:val="000000"/>
          <w:sz w:val="18"/>
          <w:szCs w:val="18"/>
        </w:rPr>
        <w:t> </w:t>
      </w:r>
    </w:p>
    <w:p w14:paraId="7CDFA4EC" w14:textId="77777777" w:rsidR="00DA752B" w:rsidRDefault="00DA752B" w:rsidP="00DA75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A752B" w14:paraId="12F59DE5" w14:textId="77777777" w:rsidTr="00E47563">
        <w:tc>
          <w:tcPr>
            <w:tcW w:w="2500" w:type="pct"/>
            <w:tcMar>
              <w:top w:w="75" w:type="dxa"/>
              <w:bottom w:w="75" w:type="dxa"/>
            </w:tcMar>
            <w:vAlign w:val="center"/>
          </w:tcPr>
          <w:p w14:paraId="2AC6DC36" w14:textId="77777777" w:rsidR="00DA752B" w:rsidRDefault="00DA752B" w:rsidP="00E47563">
            <w:r>
              <w:rPr>
                <w:rFonts w:ascii="Arial" w:hAnsi="Arial" w:cs="Arial"/>
                <w:color w:val="000000"/>
                <w:position w:val="-2"/>
                <w:sz w:val="18"/>
                <w:szCs w:val="18"/>
              </w:rPr>
              <w:t>Kraj in datum:</w:t>
            </w:r>
          </w:p>
        </w:tc>
        <w:tc>
          <w:tcPr>
            <w:tcW w:w="0" w:type="auto"/>
            <w:tcMar>
              <w:top w:w="75" w:type="dxa"/>
              <w:bottom w:w="75" w:type="dxa"/>
            </w:tcMar>
            <w:vAlign w:val="center"/>
          </w:tcPr>
          <w:p w14:paraId="29FABB71" w14:textId="77777777" w:rsidR="00DA752B" w:rsidRDefault="00DA752B" w:rsidP="00E47563">
            <w:r>
              <w:rPr>
                <w:rFonts w:ascii="Arial" w:hAnsi="Arial" w:cs="Arial"/>
                <w:color w:val="000000"/>
                <w:position w:val="-2"/>
                <w:sz w:val="18"/>
                <w:szCs w:val="18"/>
              </w:rPr>
              <w:t>Ime in priimek: _____________________</w:t>
            </w:r>
          </w:p>
        </w:tc>
      </w:tr>
      <w:tr w:rsidR="00DA752B" w14:paraId="4A6DFE8A" w14:textId="77777777" w:rsidTr="00E47563">
        <w:tc>
          <w:tcPr>
            <w:tcW w:w="2500" w:type="pct"/>
            <w:tcMar>
              <w:top w:w="75" w:type="dxa"/>
              <w:bottom w:w="75" w:type="dxa"/>
            </w:tcMar>
            <w:vAlign w:val="center"/>
          </w:tcPr>
          <w:p w14:paraId="73B70460" w14:textId="77777777" w:rsidR="00DA752B" w:rsidRDefault="00DA752B" w:rsidP="00E47563">
            <w:r>
              <w:rPr>
                <w:rFonts w:ascii="Arial" w:hAnsi="Arial" w:cs="Arial"/>
                <w:color w:val="000000"/>
                <w:position w:val="-2"/>
                <w:sz w:val="18"/>
                <w:szCs w:val="18"/>
              </w:rPr>
              <w:t> </w:t>
            </w:r>
          </w:p>
        </w:tc>
        <w:tc>
          <w:tcPr>
            <w:tcW w:w="0" w:type="auto"/>
            <w:tcMar>
              <w:top w:w="75" w:type="dxa"/>
              <w:bottom w:w="75" w:type="dxa"/>
            </w:tcMar>
            <w:vAlign w:val="center"/>
          </w:tcPr>
          <w:p w14:paraId="4F2FBAD4" w14:textId="77777777" w:rsidR="00DA752B" w:rsidRDefault="00DA752B" w:rsidP="00E47563"/>
          <w:p w14:paraId="751F3CD7" w14:textId="77777777" w:rsidR="00DA752B" w:rsidRDefault="00DA752B" w:rsidP="00E47563">
            <w:pPr>
              <w:jc w:val="center"/>
            </w:pPr>
            <w:r>
              <w:rPr>
                <w:rFonts w:ascii="Arial" w:hAnsi="Arial" w:cs="Arial"/>
                <w:color w:val="A9A9A9"/>
                <w:position w:val="-2"/>
                <w:sz w:val="18"/>
                <w:szCs w:val="18"/>
              </w:rPr>
              <w:t>(žig in podpis)</w:t>
            </w:r>
          </w:p>
        </w:tc>
      </w:tr>
    </w:tbl>
    <w:p w14:paraId="78CAC67A" w14:textId="77777777" w:rsidR="00DA752B" w:rsidRDefault="00DA752B" w:rsidP="00DA752B">
      <w:pPr>
        <w:spacing w:before="225" w:after="225" w:line="240" w:lineRule="auto"/>
        <w:jc w:val="both"/>
      </w:pPr>
      <w:r>
        <w:rPr>
          <w:rFonts w:ascii="Arial" w:hAnsi="Arial" w:cs="Arial"/>
          <w:color w:val="000000"/>
          <w:sz w:val="18"/>
          <w:szCs w:val="18"/>
        </w:rPr>
        <w:t> </w:t>
      </w:r>
    </w:p>
    <w:p w14:paraId="162D2810" w14:textId="77777777" w:rsidR="00DA752B" w:rsidRDefault="00DA752B" w:rsidP="00DA752B">
      <w:pPr>
        <w:spacing w:before="225" w:after="225" w:line="240" w:lineRule="auto"/>
        <w:jc w:val="both"/>
      </w:pPr>
      <w:r>
        <w:rPr>
          <w:rFonts w:ascii="Arial" w:hAnsi="Arial" w:cs="Arial"/>
          <w:color w:val="000000"/>
          <w:sz w:val="18"/>
          <w:szCs w:val="18"/>
        </w:rPr>
        <w:t> </w:t>
      </w:r>
    </w:p>
    <w:p w14:paraId="5D66BD76" w14:textId="77777777" w:rsidR="00DA752B" w:rsidRDefault="00DA752B" w:rsidP="00DA752B">
      <w:pPr>
        <w:spacing w:before="225" w:after="225" w:line="240" w:lineRule="auto"/>
        <w:jc w:val="both"/>
      </w:pPr>
      <w:r>
        <w:rPr>
          <w:rFonts w:ascii="Arial" w:hAnsi="Arial" w:cs="Arial"/>
          <w:color w:val="000000"/>
          <w:sz w:val="18"/>
          <w:szCs w:val="18"/>
        </w:rPr>
        <w:t> </w:t>
      </w:r>
    </w:p>
    <w:p w14:paraId="497F34EE" w14:textId="77777777" w:rsidR="00DA752B" w:rsidRDefault="00DA752B" w:rsidP="00DA752B">
      <w:pPr>
        <w:spacing w:before="225" w:after="225" w:line="240" w:lineRule="auto"/>
        <w:jc w:val="both"/>
      </w:pPr>
      <w:r>
        <w:rPr>
          <w:rFonts w:ascii="Arial" w:hAnsi="Arial" w:cs="Arial"/>
          <w:b/>
          <w:bCs/>
          <w:i/>
          <w:iCs/>
          <w:color w:val="000000"/>
          <w:sz w:val="18"/>
          <w:szCs w:val="18"/>
          <w:u w:val="single"/>
        </w:rPr>
        <w:t>Opomba:</w:t>
      </w:r>
    </w:p>
    <w:p w14:paraId="301E58DE" w14:textId="77777777" w:rsidR="00DA752B" w:rsidRDefault="00DA752B" w:rsidP="00DA752B">
      <w:pPr>
        <w:spacing w:before="225" w:after="225" w:line="240" w:lineRule="auto"/>
        <w:jc w:val="both"/>
      </w:pPr>
      <w:r>
        <w:rPr>
          <w:rFonts w:ascii="Arial" w:hAnsi="Arial" w:cs="Arial"/>
          <w:i/>
          <w:iCs/>
          <w:color w:val="000000"/>
          <w:sz w:val="18"/>
          <w:szCs w:val="18"/>
        </w:rPr>
        <w:t>V primeru večjega števila podizvajalcev se obrazec fotokopira.</w:t>
      </w:r>
    </w:p>
    <w:p w14:paraId="1743FE4A" w14:textId="77777777" w:rsidR="00DA752B" w:rsidRPr="00546145" w:rsidRDefault="00DA752B" w:rsidP="00DA752B">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267F14DB" w14:textId="77777777" w:rsidR="00DA752B" w:rsidRDefault="00DA752B" w:rsidP="00DA752B">
      <w:pPr>
        <w:spacing w:before="225" w:after="225" w:line="240" w:lineRule="auto"/>
        <w:jc w:val="both"/>
        <w:sectPr w:rsidR="00DA752B" w:rsidSect="00DA752B">
          <w:footerReference w:type="default" r:id="rId16"/>
          <w:pgSz w:w="11906" w:h="16838"/>
          <w:pgMar w:top="1418" w:right="1418" w:bottom="1418" w:left="1418" w:header="567" w:footer="596" w:gutter="0"/>
          <w:cols w:space="708"/>
          <w:docGrid w:linePitch="360"/>
        </w:sectPr>
      </w:pPr>
    </w:p>
    <w:p w14:paraId="744FE355" w14:textId="77777777" w:rsidR="00DA752B" w:rsidRPr="00590863" w:rsidRDefault="00DA752B" w:rsidP="00DA752B">
      <w:pPr>
        <w:spacing w:after="0"/>
        <w:jc w:val="right"/>
        <w:rPr>
          <w:rFonts w:ascii="Arial" w:hAnsi="Arial" w:cs="Arial"/>
          <w:sz w:val="18"/>
          <w:szCs w:val="18"/>
        </w:rPr>
      </w:pPr>
      <w:r>
        <w:rPr>
          <w:rFonts w:ascii="Arial" w:hAnsi="Arial" w:cs="Arial"/>
          <w:sz w:val="18"/>
          <w:szCs w:val="18"/>
        </w:rPr>
        <w:lastRenderedPageBreak/>
        <w:t>Obrazec št: 6</w:t>
      </w:r>
    </w:p>
    <w:p w14:paraId="37D1228C" w14:textId="77777777" w:rsidR="00DA752B" w:rsidRPr="00252358" w:rsidRDefault="00DA752B" w:rsidP="00DA752B"/>
    <w:p w14:paraId="6D2739A3" w14:textId="77777777" w:rsidR="00DA752B" w:rsidRDefault="00DA752B" w:rsidP="00DA75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4DB07D2" w14:textId="77777777" w:rsidR="00DA752B" w:rsidRDefault="00DA752B" w:rsidP="00DA752B">
      <w:pPr>
        <w:rPr>
          <w:rFonts w:ascii="Arial" w:hAnsi="Arial" w:cs="Arial"/>
        </w:rPr>
      </w:pPr>
    </w:p>
    <w:p w14:paraId="31C7C274" w14:textId="68CC6475" w:rsidR="00DA752B" w:rsidRDefault="00DA752B" w:rsidP="00DA752B">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Pr="00652CA5">
        <w:rPr>
          <w:rFonts w:ascii="Arial" w:hAnsi="Arial" w:cs="Arial"/>
          <w:b/>
          <w:bCs/>
          <w:color w:val="000000"/>
          <w:sz w:val="18"/>
          <w:szCs w:val="18"/>
        </w:rPr>
        <w:t xml:space="preserve">Sukcesivna dobava konvencionalnih in ekoloških živil za obdobje </w:t>
      </w:r>
      <w:r>
        <w:rPr>
          <w:rFonts w:ascii="Arial" w:hAnsi="Arial" w:cs="Arial"/>
          <w:b/>
          <w:bCs/>
          <w:color w:val="000000"/>
          <w:sz w:val="18"/>
          <w:szCs w:val="18"/>
        </w:rPr>
        <w:t>štirih let</w:t>
      </w:r>
      <w:r w:rsidRPr="00652CA5">
        <w:rPr>
          <w:rFonts w:ascii="Arial" w:hAnsi="Arial" w:cs="Arial"/>
          <w:color w:val="000000"/>
          <w:sz w:val="18"/>
          <w:szCs w:val="18"/>
        </w:rPr>
        <w:t>«,</w:t>
      </w:r>
    </w:p>
    <w:p w14:paraId="577BBAB3" w14:textId="77777777" w:rsidR="00DA752B" w:rsidRDefault="00DA752B" w:rsidP="00DA752B">
      <w:pPr>
        <w:spacing w:before="225" w:after="225" w:line="240" w:lineRule="auto"/>
        <w:jc w:val="both"/>
      </w:pPr>
      <w:r>
        <w:rPr>
          <w:rFonts w:ascii="Arial" w:hAnsi="Arial" w:cs="Arial"/>
          <w:color w:val="000000"/>
          <w:sz w:val="18"/>
          <w:szCs w:val="18"/>
        </w:rPr>
        <w:t>izjavljamo, da (ustrezno označi in izpolni):</w:t>
      </w:r>
    </w:p>
    <w:p w14:paraId="40B647B5" w14:textId="77777777" w:rsidR="00DA752B" w:rsidRDefault="00DA752B" w:rsidP="00DA752B">
      <w:pPr>
        <w:spacing w:before="225" w:after="225" w:line="240" w:lineRule="auto"/>
        <w:jc w:val="both"/>
      </w:pPr>
      <w:r>
        <w:rPr>
          <w:rFonts w:ascii="Arial" w:hAnsi="Arial" w:cs="Arial"/>
          <w:b/>
          <w:bCs/>
          <w:color w:val="000000"/>
          <w:sz w:val="18"/>
          <w:szCs w:val="18"/>
        </w:rPr>
        <w:t>[   ] ne nastopamo s podizvajalci</w:t>
      </w:r>
    </w:p>
    <w:p w14:paraId="2BE9CD10" w14:textId="77777777" w:rsidR="00DA752B" w:rsidRDefault="00DA752B" w:rsidP="00DA752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A752B" w14:paraId="714C397B" w14:textId="77777777" w:rsidTr="00E475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36C9E47" w14:textId="77777777" w:rsidR="00DA752B" w:rsidRDefault="00DA752B" w:rsidP="00E4756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00DDDD" w14:textId="77777777" w:rsidR="00DA752B" w:rsidRDefault="00DA752B" w:rsidP="00E47563">
            <w:r>
              <w:rPr>
                <w:rFonts w:ascii="Arial" w:hAnsi="Arial" w:cs="Arial"/>
                <w:color w:val="000000"/>
                <w:position w:val="-2"/>
                <w:sz w:val="18"/>
                <w:szCs w:val="18"/>
              </w:rPr>
              <w:t> </w:t>
            </w:r>
          </w:p>
        </w:tc>
      </w:tr>
      <w:tr w:rsidR="00DA752B" w14:paraId="4BC9173F" w14:textId="77777777" w:rsidTr="00E475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46077E" w14:textId="77777777" w:rsidR="00DA752B" w:rsidRDefault="00DA752B" w:rsidP="00E475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9A1E26" w14:textId="77777777" w:rsidR="00DA752B" w:rsidRDefault="00DA752B" w:rsidP="00E47563">
            <w:pPr>
              <w:spacing w:before="135" w:after="135"/>
              <w:jc w:val="both"/>
              <w:textAlignment w:val="center"/>
            </w:pPr>
            <w:r>
              <w:rPr>
                <w:rFonts w:ascii="Arial" w:hAnsi="Arial" w:cs="Arial"/>
                <w:color w:val="000000"/>
                <w:position w:val="-2"/>
                <w:sz w:val="18"/>
                <w:szCs w:val="18"/>
              </w:rPr>
              <w:t>Opis del, ki jih bo izvedel podizvajalec:</w:t>
            </w:r>
          </w:p>
          <w:p w14:paraId="7C838C8A" w14:textId="77777777" w:rsidR="00DA752B" w:rsidRDefault="00DA752B" w:rsidP="00E47563">
            <w:pPr>
              <w:spacing w:before="135" w:after="135"/>
              <w:jc w:val="both"/>
              <w:textAlignment w:val="center"/>
            </w:pPr>
            <w:r>
              <w:rPr>
                <w:rFonts w:ascii="Arial" w:hAnsi="Arial" w:cs="Arial"/>
                <w:color w:val="000000"/>
                <w:position w:val="-2"/>
                <w:sz w:val="18"/>
                <w:szCs w:val="18"/>
              </w:rPr>
              <w:t> </w:t>
            </w:r>
          </w:p>
          <w:p w14:paraId="5DB38A2F" w14:textId="77777777" w:rsidR="00DA752B" w:rsidRDefault="00DA752B" w:rsidP="00E4756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A752B" w14:paraId="585B7A73" w14:textId="77777777" w:rsidTr="00E475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8DB47C" w14:textId="77777777" w:rsidR="00DA752B" w:rsidRDefault="00DA752B" w:rsidP="00E4756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51E8C3" w14:textId="77777777" w:rsidR="00DA752B" w:rsidRDefault="00DA752B" w:rsidP="00E47563">
            <w:r>
              <w:rPr>
                <w:rFonts w:ascii="Arial" w:hAnsi="Arial" w:cs="Arial"/>
                <w:color w:val="000000"/>
                <w:position w:val="-2"/>
                <w:sz w:val="18"/>
                <w:szCs w:val="18"/>
              </w:rPr>
              <w:t> </w:t>
            </w:r>
          </w:p>
        </w:tc>
      </w:tr>
      <w:tr w:rsidR="00DA752B" w14:paraId="253084E1" w14:textId="77777777" w:rsidTr="00E475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75600C" w14:textId="77777777" w:rsidR="00DA752B" w:rsidRDefault="00DA752B" w:rsidP="00E475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F29722" w14:textId="77777777" w:rsidR="00DA752B" w:rsidRDefault="00DA752B" w:rsidP="00E47563">
            <w:pPr>
              <w:spacing w:before="135" w:after="135"/>
              <w:jc w:val="both"/>
              <w:textAlignment w:val="center"/>
            </w:pPr>
            <w:r>
              <w:rPr>
                <w:rFonts w:ascii="Arial" w:hAnsi="Arial" w:cs="Arial"/>
                <w:color w:val="000000"/>
                <w:position w:val="-2"/>
                <w:sz w:val="18"/>
                <w:szCs w:val="18"/>
              </w:rPr>
              <w:t>Opis del, ki jih bo izvedel podizvajalec:</w:t>
            </w:r>
          </w:p>
          <w:p w14:paraId="4A9CC6F9" w14:textId="77777777" w:rsidR="00DA752B" w:rsidRDefault="00DA752B" w:rsidP="00E47563">
            <w:pPr>
              <w:spacing w:before="135" w:after="135"/>
              <w:jc w:val="both"/>
              <w:textAlignment w:val="center"/>
            </w:pPr>
            <w:r>
              <w:rPr>
                <w:rFonts w:ascii="Arial" w:hAnsi="Arial" w:cs="Arial"/>
                <w:color w:val="000000"/>
                <w:position w:val="-2"/>
                <w:sz w:val="18"/>
                <w:szCs w:val="18"/>
              </w:rPr>
              <w:t> </w:t>
            </w:r>
          </w:p>
          <w:p w14:paraId="7B8A0D34" w14:textId="77777777" w:rsidR="00DA752B" w:rsidRDefault="00DA752B" w:rsidP="00E47563">
            <w:pPr>
              <w:spacing w:before="135" w:after="135"/>
              <w:jc w:val="both"/>
              <w:textAlignment w:val="center"/>
            </w:pPr>
            <w:r>
              <w:rPr>
                <w:rFonts w:ascii="Arial" w:hAnsi="Arial" w:cs="Arial"/>
                <w:color w:val="000000"/>
                <w:position w:val="-2"/>
                <w:sz w:val="18"/>
                <w:szCs w:val="18"/>
              </w:rPr>
              <w:t>% končne ponudbe vrednosti, ki jo bo izvedel podizvajalec: ____</w:t>
            </w:r>
          </w:p>
          <w:p w14:paraId="7A29806B"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bl>
    <w:p w14:paraId="516676E4" w14:textId="77777777" w:rsidR="00DA752B" w:rsidRDefault="00DA752B" w:rsidP="00DA752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okvirni sporazum, če naknadno ugotovi, da ponudnik nastopa s podizvajalci ali s podizvajalci, ki jih ponudnik ni priglasil.</w:t>
      </w:r>
    </w:p>
    <w:p w14:paraId="62EBE9C9" w14:textId="77777777" w:rsidR="00DA752B" w:rsidRDefault="00DA752B" w:rsidP="00DA752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A752B" w14:paraId="1E210435" w14:textId="77777777" w:rsidTr="00E47563">
        <w:tc>
          <w:tcPr>
            <w:tcW w:w="4080" w:type="dxa"/>
            <w:tcMar>
              <w:top w:w="135" w:type="dxa"/>
              <w:bottom w:w="135" w:type="dxa"/>
            </w:tcMar>
            <w:vAlign w:val="center"/>
          </w:tcPr>
          <w:p w14:paraId="0F749F83" w14:textId="77777777" w:rsidR="00DA752B" w:rsidRDefault="00DA752B" w:rsidP="00E47563">
            <w:r>
              <w:rPr>
                <w:rFonts w:ascii="Arial" w:hAnsi="Arial" w:cs="Arial"/>
                <w:color w:val="000000"/>
                <w:position w:val="-2"/>
                <w:sz w:val="18"/>
                <w:szCs w:val="18"/>
              </w:rPr>
              <w:t>Kraj in datum:</w:t>
            </w:r>
          </w:p>
        </w:tc>
        <w:tc>
          <w:tcPr>
            <w:tcW w:w="0" w:type="auto"/>
            <w:tcMar>
              <w:top w:w="135" w:type="dxa"/>
              <w:bottom w:w="135" w:type="dxa"/>
            </w:tcMar>
            <w:vAlign w:val="center"/>
          </w:tcPr>
          <w:p w14:paraId="08180FC1" w14:textId="77777777" w:rsidR="00DA752B" w:rsidRDefault="00DA752B" w:rsidP="00E47563">
            <w:r>
              <w:rPr>
                <w:rFonts w:ascii="Arial" w:hAnsi="Arial" w:cs="Arial"/>
                <w:color w:val="000000"/>
                <w:position w:val="-2"/>
                <w:sz w:val="18"/>
                <w:szCs w:val="18"/>
              </w:rPr>
              <w:t>Ime in priimek: _____________________</w:t>
            </w:r>
          </w:p>
        </w:tc>
      </w:tr>
      <w:tr w:rsidR="00DA752B" w14:paraId="559095FF" w14:textId="77777777" w:rsidTr="00E47563">
        <w:tc>
          <w:tcPr>
            <w:tcW w:w="4080" w:type="dxa"/>
            <w:tcMar>
              <w:top w:w="135" w:type="dxa"/>
              <w:bottom w:w="135" w:type="dxa"/>
            </w:tcMar>
            <w:vAlign w:val="center"/>
          </w:tcPr>
          <w:p w14:paraId="73AB155B" w14:textId="77777777" w:rsidR="00DA752B" w:rsidRDefault="00DA752B" w:rsidP="00E47563">
            <w:r>
              <w:rPr>
                <w:rFonts w:ascii="Arial" w:hAnsi="Arial" w:cs="Arial"/>
                <w:color w:val="000000"/>
                <w:position w:val="-2"/>
                <w:sz w:val="18"/>
                <w:szCs w:val="18"/>
              </w:rPr>
              <w:t> </w:t>
            </w:r>
          </w:p>
        </w:tc>
        <w:tc>
          <w:tcPr>
            <w:tcW w:w="0" w:type="auto"/>
            <w:tcMar>
              <w:top w:w="135" w:type="dxa"/>
              <w:bottom w:w="135" w:type="dxa"/>
            </w:tcMar>
            <w:vAlign w:val="center"/>
          </w:tcPr>
          <w:p w14:paraId="055F356E" w14:textId="77777777" w:rsidR="00DA752B" w:rsidRDefault="00DA752B" w:rsidP="00E47563"/>
          <w:p w14:paraId="309169B2" w14:textId="77777777" w:rsidR="00DA752B" w:rsidRDefault="00DA752B" w:rsidP="00E47563">
            <w:pPr>
              <w:jc w:val="center"/>
            </w:pPr>
            <w:r>
              <w:rPr>
                <w:rFonts w:ascii="Arial" w:hAnsi="Arial" w:cs="Arial"/>
                <w:color w:val="A9A9A9"/>
                <w:position w:val="-2"/>
                <w:sz w:val="18"/>
                <w:szCs w:val="18"/>
              </w:rPr>
              <w:t>(žig in podpis)</w:t>
            </w:r>
          </w:p>
        </w:tc>
      </w:tr>
    </w:tbl>
    <w:p w14:paraId="26D74AA7" w14:textId="77777777" w:rsidR="00DA752B" w:rsidRDefault="00DA752B" w:rsidP="00DA752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C57BB8A" w14:textId="77777777" w:rsidR="00DA752B" w:rsidRDefault="00DA752B" w:rsidP="00DA752B">
      <w:pPr>
        <w:sectPr w:rsidR="00DA752B" w:rsidSect="00DA752B">
          <w:footerReference w:type="default" r:id="rId17"/>
          <w:pgSz w:w="11906" w:h="16838"/>
          <w:pgMar w:top="1418" w:right="1418" w:bottom="1418" w:left="1418" w:header="567" w:footer="596" w:gutter="0"/>
          <w:cols w:space="708"/>
          <w:docGrid w:linePitch="360"/>
        </w:sectPr>
      </w:pPr>
    </w:p>
    <w:p w14:paraId="3CC272ED" w14:textId="77777777" w:rsidR="00DA752B" w:rsidRPr="00590863" w:rsidRDefault="00DA752B" w:rsidP="00DA752B">
      <w:pPr>
        <w:spacing w:after="0"/>
        <w:jc w:val="right"/>
        <w:rPr>
          <w:rFonts w:ascii="Arial" w:hAnsi="Arial" w:cs="Arial"/>
          <w:sz w:val="18"/>
          <w:szCs w:val="18"/>
        </w:rPr>
      </w:pPr>
      <w:r>
        <w:rPr>
          <w:rFonts w:ascii="Arial" w:hAnsi="Arial" w:cs="Arial"/>
          <w:sz w:val="18"/>
          <w:szCs w:val="18"/>
        </w:rPr>
        <w:lastRenderedPageBreak/>
        <w:t>Obrazec št: 7</w:t>
      </w:r>
    </w:p>
    <w:p w14:paraId="0ABFC71E" w14:textId="77777777" w:rsidR="00DA752B" w:rsidRPr="00252358" w:rsidRDefault="00DA752B" w:rsidP="00DA752B"/>
    <w:p w14:paraId="7A467547" w14:textId="77777777" w:rsidR="00DA752B" w:rsidRDefault="00DA752B" w:rsidP="00DA75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7C0E2B83" w14:textId="77777777" w:rsidR="00DA752B" w:rsidRDefault="00DA752B" w:rsidP="00DA752B">
      <w:pPr>
        <w:rPr>
          <w:rFonts w:ascii="Arial" w:hAnsi="Arial" w:cs="Arial"/>
        </w:rPr>
      </w:pPr>
    </w:p>
    <w:p w14:paraId="46A83135" w14:textId="77777777" w:rsidR="00DA752B" w:rsidRDefault="00DA752B" w:rsidP="00DA752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D749865" w14:textId="77777777" w:rsidR="00DA752B" w:rsidRDefault="00DA752B" w:rsidP="00DA752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A752B" w14:paraId="427772AB" w14:textId="77777777" w:rsidTr="00E475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721E0" w14:textId="77777777" w:rsidR="00DA752B" w:rsidRDefault="00DA752B" w:rsidP="00E47563">
            <w:pPr>
              <w:spacing w:before="135" w:after="135"/>
              <w:jc w:val="both"/>
              <w:textAlignment w:val="center"/>
            </w:pPr>
            <w:r>
              <w:rPr>
                <w:rFonts w:ascii="Arial" w:hAnsi="Arial" w:cs="Arial"/>
                <w:b/>
                <w:bCs/>
                <w:color w:val="000000"/>
                <w:position w:val="-2"/>
                <w:sz w:val="18"/>
                <w:szCs w:val="18"/>
              </w:rPr>
              <w:t>Ime in priimek</w:t>
            </w:r>
          </w:p>
          <w:p w14:paraId="55AB5747" w14:textId="77777777" w:rsidR="00DA752B" w:rsidRDefault="00DA752B" w:rsidP="00E47563">
            <w:pPr>
              <w:spacing w:before="135" w:after="135"/>
              <w:jc w:val="both"/>
              <w:textAlignment w:val="center"/>
            </w:pPr>
            <w:r>
              <w:rPr>
                <w:rFonts w:ascii="Arial" w:hAnsi="Arial" w:cs="Arial"/>
                <w:b/>
                <w:bCs/>
                <w:color w:val="000000"/>
                <w:position w:val="-2"/>
                <w:sz w:val="18"/>
                <w:szCs w:val="18"/>
              </w:rPr>
              <w:t>ali</w:t>
            </w:r>
          </w:p>
          <w:p w14:paraId="294034E2" w14:textId="77777777" w:rsidR="00DA752B" w:rsidRDefault="00DA752B" w:rsidP="00E4756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7FC5" w14:textId="77777777" w:rsidR="00DA752B" w:rsidRDefault="00DA752B" w:rsidP="00E47563">
            <w:pPr>
              <w:spacing w:before="135" w:after="135"/>
              <w:jc w:val="both"/>
              <w:textAlignment w:val="center"/>
            </w:pPr>
            <w:r>
              <w:rPr>
                <w:rFonts w:ascii="Arial" w:hAnsi="Arial" w:cs="Arial"/>
                <w:b/>
                <w:bCs/>
                <w:color w:val="000000"/>
                <w:position w:val="-2"/>
                <w:sz w:val="18"/>
                <w:szCs w:val="18"/>
              </w:rPr>
              <w:t>Naslov prebivališča</w:t>
            </w:r>
          </w:p>
          <w:p w14:paraId="7BE76ED9" w14:textId="77777777" w:rsidR="00DA752B" w:rsidRDefault="00DA752B" w:rsidP="00E47563">
            <w:pPr>
              <w:spacing w:before="135" w:after="135"/>
              <w:jc w:val="both"/>
              <w:textAlignment w:val="center"/>
            </w:pPr>
            <w:r>
              <w:rPr>
                <w:rFonts w:ascii="Arial" w:hAnsi="Arial" w:cs="Arial"/>
                <w:b/>
                <w:bCs/>
                <w:color w:val="000000"/>
                <w:position w:val="-2"/>
                <w:sz w:val="18"/>
                <w:szCs w:val="18"/>
              </w:rPr>
              <w:t>ali</w:t>
            </w:r>
          </w:p>
          <w:p w14:paraId="78946334" w14:textId="77777777" w:rsidR="00DA752B" w:rsidRDefault="00DA752B" w:rsidP="00E4756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EC324" w14:textId="77777777" w:rsidR="00DA752B" w:rsidRDefault="00DA752B" w:rsidP="00E47563">
            <w:pPr>
              <w:spacing w:before="135" w:after="135"/>
              <w:jc w:val="both"/>
              <w:textAlignment w:val="center"/>
            </w:pPr>
            <w:r>
              <w:rPr>
                <w:rFonts w:ascii="Arial" w:hAnsi="Arial" w:cs="Arial"/>
                <w:b/>
                <w:bCs/>
                <w:color w:val="000000"/>
                <w:position w:val="-2"/>
                <w:sz w:val="18"/>
                <w:szCs w:val="18"/>
              </w:rPr>
              <w:t>Delež lastništva</w:t>
            </w:r>
          </w:p>
          <w:p w14:paraId="1E8122A8" w14:textId="77777777" w:rsidR="00DA752B" w:rsidRDefault="00DA752B" w:rsidP="00E47563">
            <w:pPr>
              <w:spacing w:before="135" w:after="135"/>
              <w:jc w:val="both"/>
              <w:textAlignment w:val="center"/>
            </w:pPr>
            <w:r>
              <w:rPr>
                <w:rFonts w:ascii="Arial" w:hAnsi="Arial" w:cs="Arial"/>
                <w:b/>
                <w:bCs/>
                <w:color w:val="000000"/>
                <w:position w:val="-2"/>
                <w:sz w:val="18"/>
                <w:szCs w:val="18"/>
              </w:rPr>
              <w:t>ali</w:t>
            </w:r>
          </w:p>
          <w:p w14:paraId="5B1B5422" w14:textId="77777777" w:rsidR="00DA752B" w:rsidRDefault="00DA752B" w:rsidP="00E47563">
            <w:pPr>
              <w:spacing w:before="135" w:after="135"/>
              <w:jc w:val="both"/>
              <w:textAlignment w:val="center"/>
            </w:pPr>
            <w:r>
              <w:rPr>
                <w:rFonts w:ascii="Arial" w:hAnsi="Arial" w:cs="Arial"/>
                <w:b/>
                <w:bCs/>
                <w:color w:val="000000"/>
                <w:position w:val="-2"/>
                <w:sz w:val="18"/>
                <w:szCs w:val="18"/>
              </w:rPr>
              <w:t>Delež lastništva gospodarskega subjekta</w:t>
            </w:r>
          </w:p>
        </w:tc>
      </w:tr>
      <w:tr w:rsidR="00DA752B" w14:paraId="3387B91A" w14:textId="77777777" w:rsidTr="00E475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6ED8C"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4157D"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9192E"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r w:rsidR="00DA752B" w14:paraId="24ACC68F" w14:textId="77777777" w:rsidTr="00E475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4E78B"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C3BC2E"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6EDC7"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r w:rsidR="00DA752B" w14:paraId="77E1E977" w14:textId="77777777" w:rsidTr="00E475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A1892"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D4A7F"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F991E"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r w:rsidR="00DA752B" w14:paraId="2904E6DC" w14:textId="77777777" w:rsidTr="00E475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664B4"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22B93"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E8C9B"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bl>
    <w:p w14:paraId="3C194383" w14:textId="77777777" w:rsidR="00DA752B" w:rsidRDefault="00DA752B" w:rsidP="00DA752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A752B" w14:paraId="4595C7C9" w14:textId="77777777" w:rsidTr="00E47563">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FDE45" w14:textId="77777777" w:rsidR="00DA752B" w:rsidRDefault="00DA752B" w:rsidP="00E47563">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EC334" w14:textId="77777777" w:rsidR="00DA752B" w:rsidRDefault="00DA752B" w:rsidP="00E47563">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355F8" w14:textId="77777777" w:rsidR="00DA752B" w:rsidRDefault="00DA752B" w:rsidP="00E47563">
            <w:pPr>
              <w:spacing w:before="135" w:after="135"/>
              <w:jc w:val="both"/>
              <w:textAlignment w:val="center"/>
            </w:pPr>
            <w:r>
              <w:rPr>
                <w:rFonts w:ascii="Arial" w:hAnsi="Arial" w:cs="Arial"/>
                <w:b/>
                <w:bCs/>
                <w:color w:val="000000"/>
                <w:position w:val="-2"/>
                <w:sz w:val="18"/>
                <w:szCs w:val="18"/>
              </w:rPr>
              <w:t>Delež lastništva gospodarskega subjekta</w:t>
            </w:r>
          </w:p>
        </w:tc>
      </w:tr>
      <w:tr w:rsidR="00DA752B" w14:paraId="29C91C48" w14:textId="77777777" w:rsidTr="00E47563">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E48CE"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BD810"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C8D65"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r w:rsidR="00DA752B" w14:paraId="2D673761" w14:textId="77777777" w:rsidTr="00E47563">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EBFAA"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B9781"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8FF2EE"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r w:rsidR="00DA752B" w14:paraId="1BF79B3E" w14:textId="77777777" w:rsidTr="00E47563">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45070"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ED9F9"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D22AA" w14:textId="77777777" w:rsidR="00DA752B" w:rsidRDefault="00DA752B" w:rsidP="00E47563">
            <w:pPr>
              <w:spacing w:before="135" w:after="135"/>
              <w:jc w:val="both"/>
              <w:textAlignment w:val="center"/>
            </w:pPr>
            <w:r>
              <w:rPr>
                <w:rFonts w:ascii="Arial" w:hAnsi="Arial" w:cs="Arial"/>
                <w:color w:val="000000"/>
                <w:position w:val="-2"/>
                <w:sz w:val="18"/>
                <w:szCs w:val="18"/>
              </w:rPr>
              <w:t> </w:t>
            </w:r>
          </w:p>
        </w:tc>
      </w:tr>
    </w:tbl>
    <w:p w14:paraId="050B57F1" w14:textId="77777777" w:rsidR="00DA752B" w:rsidRDefault="00DA752B" w:rsidP="00DA752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A752B" w14:paraId="1C137A35" w14:textId="77777777" w:rsidTr="00E47563">
        <w:tc>
          <w:tcPr>
            <w:tcW w:w="4080" w:type="dxa"/>
            <w:tcMar>
              <w:top w:w="75" w:type="dxa"/>
              <w:bottom w:w="75" w:type="dxa"/>
            </w:tcMar>
            <w:vAlign w:val="center"/>
          </w:tcPr>
          <w:p w14:paraId="1F3977CB" w14:textId="77777777" w:rsidR="00DA752B" w:rsidRDefault="00DA752B" w:rsidP="00E47563">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7AB565E8" w14:textId="77777777" w:rsidR="00DA752B" w:rsidRDefault="00DA752B" w:rsidP="00E47563">
            <w:r>
              <w:rPr>
                <w:rFonts w:ascii="Arial" w:hAnsi="Arial" w:cs="Arial"/>
                <w:color w:val="000000"/>
                <w:position w:val="-2"/>
                <w:sz w:val="18"/>
                <w:szCs w:val="18"/>
              </w:rPr>
              <w:t>Ime in priimek: _____________________</w:t>
            </w:r>
          </w:p>
        </w:tc>
      </w:tr>
      <w:tr w:rsidR="00DA752B" w14:paraId="67DFF793" w14:textId="77777777" w:rsidTr="00E47563">
        <w:tc>
          <w:tcPr>
            <w:tcW w:w="4080" w:type="dxa"/>
            <w:tcMar>
              <w:top w:w="75" w:type="dxa"/>
              <w:bottom w:w="75" w:type="dxa"/>
            </w:tcMar>
            <w:vAlign w:val="center"/>
          </w:tcPr>
          <w:p w14:paraId="3243FFB9" w14:textId="77777777" w:rsidR="00DA752B" w:rsidRDefault="00DA752B" w:rsidP="00E47563">
            <w:r>
              <w:rPr>
                <w:rFonts w:ascii="Arial" w:hAnsi="Arial" w:cs="Arial"/>
                <w:color w:val="000000"/>
                <w:position w:val="-2"/>
                <w:sz w:val="18"/>
                <w:szCs w:val="18"/>
              </w:rPr>
              <w:t> </w:t>
            </w:r>
          </w:p>
        </w:tc>
        <w:tc>
          <w:tcPr>
            <w:tcW w:w="0" w:type="auto"/>
            <w:tcMar>
              <w:top w:w="75" w:type="dxa"/>
              <w:bottom w:w="75" w:type="dxa"/>
            </w:tcMar>
            <w:vAlign w:val="center"/>
          </w:tcPr>
          <w:p w14:paraId="75B62615" w14:textId="77777777" w:rsidR="00DA752B" w:rsidRDefault="00DA752B" w:rsidP="00E47563">
            <w:pPr>
              <w:jc w:val="center"/>
            </w:pPr>
            <w:r>
              <w:rPr>
                <w:rFonts w:ascii="Arial" w:hAnsi="Arial" w:cs="Arial"/>
                <w:color w:val="000000"/>
                <w:position w:val="-2"/>
                <w:sz w:val="18"/>
                <w:szCs w:val="18"/>
              </w:rPr>
              <w:t>(žig in podpis)</w:t>
            </w:r>
          </w:p>
        </w:tc>
      </w:tr>
      <w:bookmarkEnd w:id="13"/>
    </w:tbl>
    <w:p w14:paraId="1629BDAA" w14:textId="77777777" w:rsidR="00DA752B" w:rsidRDefault="00DA752B" w:rsidP="00DA752B">
      <w:pPr>
        <w:spacing w:before="225" w:after="225" w:line="240" w:lineRule="auto"/>
        <w:jc w:val="both"/>
      </w:pPr>
    </w:p>
    <w:p w14:paraId="5A5DCE84" w14:textId="77777777" w:rsidR="00DA752B" w:rsidRDefault="00DA752B" w:rsidP="00DA752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BC87ACA" w14:textId="77777777" w:rsidR="00DA752B" w:rsidRDefault="00DA752B" w:rsidP="00DA752B"/>
    <w:p w14:paraId="351B733F" w14:textId="77777777" w:rsidR="00DA752B" w:rsidRDefault="00DA752B" w:rsidP="00DA752B"/>
    <w:p w14:paraId="792105E2" w14:textId="77777777" w:rsidR="00DA752B" w:rsidRPr="00740182" w:rsidRDefault="00DA752B" w:rsidP="00DA752B">
      <w:pPr>
        <w:spacing w:after="0" w:line="240" w:lineRule="auto"/>
        <w:rPr>
          <w:rFonts w:ascii="Arial" w:eastAsia="Times New Roman" w:hAnsi="Arial" w:cs="Arial"/>
          <w:color w:val="000000"/>
          <w:sz w:val="18"/>
          <w:szCs w:val="18"/>
          <w:lang w:eastAsia="sl-SI"/>
        </w:rPr>
      </w:pPr>
    </w:p>
    <w:p w14:paraId="02EBB2AE" w14:textId="77777777" w:rsidR="00DA752B" w:rsidRPr="00740182" w:rsidRDefault="00DA752B" w:rsidP="00DA752B">
      <w:pPr>
        <w:sectPr w:rsidR="00DA752B" w:rsidRPr="00740182" w:rsidSect="00DA752B">
          <w:footerReference w:type="default" r:id="rId18"/>
          <w:pgSz w:w="11906" w:h="16838"/>
          <w:pgMar w:top="1418" w:right="1418" w:bottom="1418" w:left="1418" w:header="567" w:footer="596" w:gutter="0"/>
          <w:cols w:space="708"/>
          <w:docGrid w:linePitch="360"/>
        </w:sectPr>
      </w:pPr>
    </w:p>
    <w:p w14:paraId="27326F31" w14:textId="77777777" w:rsidR="00DA752B" w:rsidRPr="00116091" w:rsidRDefault="00DA752B" w:rsidP="00DA75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54E06432" w14:textId="77777777" w:rsidR="00DA752B" w:rsidRDefault="00DA752B" w:rsidP="00DA752B">
      <w:pPr>
        <w:rPr>
          <w:rFonts w:ascii="Arial" w:hAnsi="Arial" w:cs="Arial"/>
        </w:rPr>
      </w:pPr>
    </w:p>
    <w:p w14:paraId="3F70C840" w14:textId="77777777" w:rsidR="00DA752B" w:rsidRPr="00DD25D6" w:rsidRDefault="00DA752B" w:rsidP="00DA752B">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Pr>
          <w:rFonts w:ascii="Arial" w:eastAsia="Times New Roman" w:hAnsi="Arial" w:cs="Arial"/>
          <w:b/>
          <w:bCs/>
          <w:sz w:val="18"/>
          <w:szCs w:val="18"/>
          <w:lang w:eastAsia="sl-SI"/>
        </w:rPr>
        <w:t>____________________</w:t>
      </w:r>
      <w:r w:rsidRPr="00281E34">
        <w:rPr>
          <w:rFonts w:ascii="Arial" w:eastAsia="Times New Roman" w:hAnsi="Arial" w:cs="Arial"/>
          <w:b/>
          <w:bCs/>
          <w:sz w:val="18"/>
          <w:szCs w:val="18"/>
          <w:lang w:eastAsia="sl-SI"/>
        </w:rPr>
        <w:t xml:space="preserve">, davčna št.: </w:t>
      </w:r>
      <w:r>
        <w:rPr>
          <w:rFonts w:ascii="Arial" w:eastAsia="Times New Roman" w:hAnsi="Arial" w:cs="Arial"/>
          <w:b/>
          <w:bCs/>
          <w:sz w:val="18"/>
          <w:szCs w:val="18"/>
          <w:lang w:eastAsia="sl-SI"/>
        </w:rPr>
        <w:t>_________</w:t>
      </w:r>
      <w:r w:rsidRPr="00281E34">
        <w:rPr>
          <w:rFonts w:ascii="Arial" w:eastAsia="Times New Roman" w:hAnsi="Arial" w:cs="Arial"/>
          <w:b/>
          <w:bCs/>
          <w:sz w:val="18"/>
          <w:szCs w:val="18"/>
          <w:lang w:eastAsia="sl-SI"/>
        </w:rPr>
        <w:t xml:space="preserve">, matična številka: </w:t>
      </w:r>
      <w:r>
        <w:rPr>
          <w:rFonts w:ascii="Arial" w:eastAsia="Times New Roman" w:hAnsi="Arial" w:cs="Arial"/>
          <w:b/>
          <w:bCs/>
          <w:sz w:val="18"/>
          <w:szCs w:val="18"/>
          <w:lang w:eastAsia="sl-SI"/>
        </w:rPr>
        <w:t>___________, ki ga zastopa ravnateljica ________________</w:t>
      </w:r>
      <w:r w:rsidRPr="00281E34">
        <w:rPr>
          <w:rFonts w:ascii="Arial" w:eastAsia="Times New Roman" w:hAnsi="Arial" w:cs="Arial"/>
          <w:b/>
          <w:bCs/>
          <w:sz w:val="18"/>
          <w:szCs w:val="18"/>
          <w:lang w:eastAsia="sl-SI"/>
        </w:rPr>
        <w:t xml:space="preserve"> </w:t>
      </w: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naročnik</w:t>
      </w:r>
      <w:r w:rsidRPr="00DD25D6">
        <w:rPr>
          <w:rFonts w:ascii="Arial" w:eastAsia="Times New Roman" w:hAnsi="Arial" w:cs="Arial"/>
          <w:color w:val="000000"/>
          <w:sz w:val="18"/>
          <w:szCs w:val="18"/>
          <w:lang w:eastAsia="sl-SI"/>
        </w:rPr>
        <w:t xml:space="preserve">) </w:t>
      </w:r>
    </w:p>
    <w:p w14:paraId="64BF2347"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13B94771"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Pr>
          <w:rFonts w:ascii="Arial" w:eastAsia="Times New Roman" w:hAnsi="Arial" w:cs="Arial"/>
          <w:color w:val="000000"/>
          <w:sz w:val="18"/>
          <w:szCs w:val="18"/>
          <w:lang w:eastAsia="sl-SI"/>
        </w:rPr>
        <w:t>stranke okvirnega sporazuma</w:t>
      </w:r>
    </w:p>
    <w:p w14:paraId="45F67C10"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1C024CA1"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1F4275A9"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53A89E93" w14:textId="77777777" w:rsidR="00DA752B" w:rsidRPr="00DD25D6" w:rsidRDefault="00DA752B" w:rsidP="00DA752B">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06D84080"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312F32D6" w14:textId="77777777" w:rsidR="00DA752B" w:rsidRPr="00DD25D6" w:rsidRDefault="00DA752B" w:rsidP="00DA752B">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BE0864" w14:textId="77777777" w:rsidR="00DA752B" w:rsidRPr="00DD25D6" w:rsidRDefault="00DA752B" w:rsidP="00DA752B">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6754DD8F"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3DC4B341"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E1DAB91"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331855">
        <w:rPr>
          <w:rFonts w:ascii="Arial" w:eastAsia="Times New Roman" w:hAnsi="Arial" w:cs="Arial"/>
          <w:b/>
          <w:bCs/>
          <w:color w:val="000000"/>
          <w:sz w:val="18"/>
          <w:szCs w:val="18"/>
          <w:lang w:eastAsia="sl-SI"/>
        </w:rPr>
        <w:t>1.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bookmarkStart w:id="14" w:name="_Hlk32490376"/>
      <w:r>
        <w:rPr>
          <w:rFonts w:ascii="Arial" w:eastAsia="Times New Roman" w:hAnsi="Arial" w:cs="Arial"/>
          <w:b/>
          <w:color w:val="000000"/>
          <w:sz w:val="18"/>
          <w:szCs w:val="18"/>
          <w:lang w:eastAsia="sl-SI"/>
        </w:rPr>
        <w:t xml:space="preserve"> ekonomsko najugodnejši ponudnik</w:t>
      </w:r>
      <w:bookmarkEnd w:id="14"/>
      <w:r w:rsidRPr="00DD25D6">
        <w:rPr>
          <w:rFonts w:ascii="Arial" w:eastAsia="Times New Roman" w:hAnsi="Arial" w:cs="Arial"/>
          <w:color w:val="000000"/>
          <w:sz w:val="18"/>
          <w:szCs w:val="18"/>
          <w:lang w:eastAsia="sl-SI"/>
        </w:rPr>
        <w:t xml:space="preserve">) </w:t>
      </w:r>
    </w:p>
    <w:p w14:paraId="134BA32F"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57BFFCD1"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7B52C759" w14:textId="77777777" w:rsidR="00DA752B" w:rsidRPr="00DD25D6" w:rsidRDefault="00DA752B" w:rsidP="00DA752B">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31B690FA"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43E4932C" w14:textId="77777777" w:rsidR="00DA752B" w:rsidRPr="00DD25D6" w:rsidRDefault="00DA752B" w:rsidP="00DA752B">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32EEDC59" w14:textId="77777777" w:rsidR="00DA752B" w:rsidRPr="00DD25D6" w:rsidRDefault="00DA752B" w:rsidP="00DA752B">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10880240"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4CCB0267"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280941"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331855">
        <w:rPr>
          <w:rFonts w:ascii="Arial" w:eastAsia="Times New Roman" w:hAnsi="Arial" w:cs="Arial"/>
          <w:b/>
          <w:bCs/>
          <w:color w:val="000000"/>
          <w:sz w:val="18"/>
          <w:szCs w:val="18"/>
          <w:lang w:eastAsia="sl-SI"/>
        </w:rPr>
        <w:t>2.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bookmarkStart w:id="15" w:name="_Hlk32490395"/>
      <w:r>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51F7C24D"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28E5ECF3"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17BFEC1D" w14:textId="77777777" w:rsidR="00DA752B" w:rsidRPr="00DD25D6" w:rsidRDefault="00DA752B" w:rsidP="00DA752B">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38D1D31A"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649C599F" w14:textId="77777777" w:rsidR="00DA752B" w:rsidRPr="00DD25D6" w:rsidRDefault="00DA752B" w:rsidP="00DA752B">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5D27060C" w14:textId="77777777" w:rsidR="00DA752B" w:rsidRPr="00DD25D6" w:rsidRDefault="00DA752B" w:rsidP="00DA752B">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D1FD9AB"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09EE50C3"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69D01F0"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20601767" w14:textId="77777777" w:rsidR="00DA752B" w:rsidRPr="000F6BE6" w:rsidRDefault="00DA752B" w:rsidP="00DA752B">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216E7B46"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267BF064"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7BC1FC80"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5C00A1F9"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Pr>
          <w:rFonts w:ascii="Arial" w:eastAsia="Times New Roman" w:hAnsi="Arial" w:cs="Arial"/>
          <w:color w:val="000000"/>
          <w:sz w:val="18"/>
          <w:szCs w:val="18"/>
          <w:lang w:eastAsia="sl-SI"/>
        </w:rPr>
        <w:t>i</w:t>
      </w:r>
    </w:p>
    <w:p w14:paraId="1F52C7D1"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45C86827"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34508818" w14:textId="77777777" w:rsidR="00DA752B" w:rsidRPr="00DD25D6" w:rsidRDefault="00DA752B" w:rsidP="00DA752B">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Pr="00DD25D6">
        <w:rPr>
          <w:rFonts w:ascii="Arial" w:eastAsia="Times New Roman" w:hAnsi="Arial" w:cs="Arial"/>
          <w:b/>
          <w:sz w:val="18"/>
          <w:szCs w:val="18"/>
          <w:lang w:eastAsia="sl-SI"/>
        </w:rPr>
        <w:t xml:space="preserve"> O SUKCESIVNI DOBAVI </w:t>
      </w:r>
    </w:p>
    <w:p w14:paraId="1081D817" w14:textId="77777777" w:rsidR="00DA752B" w:rsidRDefault="00DA752B" w:rsidP="00DA752B">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Pr>
          <w:rFonts w:ascii="Arial" w:eastAsia="Times New Roman" w:hAnsi="Arial" w:cs="Arial"/>
          <w:b/>
          <w:sz w:val="18"/>
          <w:szCs w:val="18"/>
          <w:lang w:eastAsia="sl-SI"/>
        </w:rPr>
        <w:t xml:space="preserve"> </w:t>
      </w:r>
    </w:p>
    <w:p w14:paraId="604B95E3" w14:textId="77777777" w:rsidR="00DA752B" w:rsidRDefault="00DA752B" w:rsidP="00DA752B">
      <w:pPr>
        <w:spacing w:after="0" w:line="240" w:lineRule="auto"/>
        <w:jc w:val="center"/>
        <w:rPr>
          <w:rFonts w:ascii="Arial" w:eastAsia="Times New Roman" w:hAnsi="Arial" w:cs="Arial"/>
          <w:b/>
          <w:sz w:val="18"/>
          <w:szCs w:val="18"/>
          <w:lang w:eastAsia="sl-SI"/>
        </w:rPr>
      </w:pPr>
    </w:p>
    <w:p w14:paraId="4EC213C2" w14:textId="77777777" w:rsidR="00DA752B" w:rsidRDefault="00DA752B" w:rsidP="00DA752B">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067CE1B5" w14:textId="77777777" w:rsidR="00DA752B" w:rsidRDefault="00DA752B" w:rsidP="00DA752B">
      <w:pPr>
        <w:spacing w:after="0" w:line="240" w:lineRule="auto"/>
        <w:jc w:val="center"/>
        <w:rPr>
          <w:rFonts w:ascii="Arial" w:eastAsia="Times New Roman" w:hAnsi="Arial" w:cs="Arial"/>
          <w:b/>
          <w:sz w:val="18"/>
          <w:szCs w:val="18"/>
          <w:lang w:eastAsia="sl-SI"/>
        </w:rPr>
      </w:pPr>
    </w:p>
    <w:p w14:paraId="7FEB8343" w14:textId="77777777" w:rsidR="00DA752B" w:rsidRDefault="00DA752B" w:rsidP="00DA752B">
      <w:pPr>
        <w:spacing w:after="0" w:line="240" w:lineRule="auto"/>
        <w:jc w:val="center"/>
        <w:rPr>
          <w:rFonts w:ascii="Arial" w:eastAsia="Times New Roman" w:hAnsi="Arial" w:cs="Arial"/>
          <w:b/>
          <w:sz w:val="18"/>
          <w:szCs w:val="18"/>
          <w:lang w:eastAsia="sl-SI"/>
        </w:rPr>
      </w:pPr>
    </w:p>
    <w:p w14:paraId="0917AF7C" w14:textId="77777777" w:rsidR="00DA752B" w:rsidRPr="00DD25D6" w:rsidRDefault="00DA752B" w:rsidP="00DA752B">
      <w:pPr>
        <w:spacing w:after="0" w:line="240" w:lineRule="auto"/>
        <w:jc w:val="center"/>
        <w:rPr>
          <w:rFonts w:ascii="Arial" w:eastAsia="Times New Roman" w:hAnsi="Arial" w:cs="Arial"/>
          <w:b/>
          <w:sz w:val="18"/>
          <w:szCs w:val="18"/>
          <w:lang w:eastAsia="sl-SI"/>
        </w:rPr>
      </w:pPr>
    </w:p>
    <w:p w14:paraId="6CB3CB30" w14:textId="77777777" w:rsidR="00DA752B" w:rsidRPr="00FD3C8C" w:rsidRDefault="00DA752B" w:rsidP="00DA752B">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4886D18B" w14:textId="77777777" w:rsidR="00DA752B" w:rsidRPr="00EA04E3" w:rsidRDefault="00DA752B" w:rsidP="00DA752B">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7721AAEB" w14:textId="77777777" w:rsidR="00DA752B" w:rsidRPr="00331855" w:rsidRDefault="00DA752B" w:rsidP="00DA752B">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61A6E903" w14:textId="77777777" w:rsidR="00DA752B" w:rsidRPr="00DD25D6"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Pr>
          <w:rFonts w:ascii="Arial" w:eastAsia="Times New Roman" w:hAnsi="Arial" w:cs="Arial"/>
          <w:color w:val="000000"/>
          <w:sz w:val="18"/>
          <w:szCs w:val="18"/>
          <w:lang w:eastAsia="sl-SI"/>
        </w:rPr>
        <w:t>jo, da</w:t>
      </w:r>
      <w:r w:rsidRPr="00DD25D6">
        <w:rPr>
          <w:rFonts w:ascii="Arial" w:eastAsia="Times New Roman" w:hAnsi="Arial" w:cs="Arial"/>
          <w:color w:val="000000"/>
          <w:sz w:val="18"/>
          <w:szCs w:val="18"/>
          <w:lang w:eastAsia="sl-SI"/>
        </w:rPr>
        <w:t xml:space="preserve">: </w:t>
      </w:r>
    </w:p>
    <w:p w14:paraId="5B460ACE" w14:textId="77777777" w:rsidR="00DA752B" w:rsidRPr="00652CA5" w:rsidRDefault="00DA752B" w:rsidP="00DA752B">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je naročnik na Portalu javnih naročil dne __________, pod št. objave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blaga po odprtem postopku (v nadaljevanju: javni razpis) za sukcesivno dobavo konvencionalnih in ekoloških živil za potrebe kuhinje </w:t>
      </w:r>
      <w:r>
        <w:rPr>
          <w:rFonts w:ascii="Arial" w:eastAsia="Times New Roman" w:hAnsi="Arial" w:cs="Arial"/>
          <w:sz w:val="18"/>
          <w:szCs w:val="18"/>
          <w:lang w:eastAsia="sl-SI"/>
        </w:rPr>
        <w:t>OŠ _________</w:t>
      </w:r>
      <w:r w:rsidRPr="00652CA5">
        <w:rPr>
          <w:rFonts w:ascii="Arial" w:eastAsia="Times New Roman" w:hAnsi="Arial" w:cs="Arial"/>
          <w:sz w:val="18"/>
          <w:szCs w:val="18"/>
          <w:lang w:eastAsia="sl-SI"/>
        </w:rPr>
        <w:t>,</w:t>
      </w:r>
    </w:p>
    <w:p w14:paraId="29195E33" w14:textId="77777777" w:rsidR="00DA752B" w:rsidRDefault="00DA752B" w:rsidP="00DA752B">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je naročnik izvedel postopek oddaje javnega naročila po odprtem postopku</w:t>
      </w:r>
      <w:r w:rsidRPr="0069526B">
        <w:rPr>
          <w:rFonts w:ascii="Arial" w:eastAsia="Times New Roman" w:hAnsi="Arial" w:cs="Arial"/>
          <w:sz w:val="18"/>
          <w:szCs w:val="18"/>
          <w:lang w:eastAsia="sl-SI"/>
        </w:rPr>
        <w:t xml:space="preserve"> skladno s 40. členom v povezavi z 48. členom ZJN-3</w:t>
      </w:r>
      <w:r>
        <w:rPr>
          <w:rFonts w:ascii="Arial" w:eastAsia="Times New Roman" w:hAnsi="Arial" w:cs="Arial"/>
          <w:sz w:val="18"/>
          <w:szCs w:val="18"/>
          <w:lang w:eastAsia="sl-SI"/>
        </w:rPr>
        <w:t>,</w:t>
      </w:r>
    </w:p>
    <w:p w14:paraId="4D3F8A71" w14:textId="77777777" w:rsidR="00DA752B" w:rsidRDefault="00DA752B" w:rsidP="00DA752B">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razpisanih meril po vrstnem redu, s katerimi bo sklenil okvirni sporazum, s ponovnim odpiranjem konkurence vsakih dvanajst mesecev</w:t>
      </w:r>
      <w:r>
        <w:rPr>
          <w:rFonts w:ascii="Arial" w:eastAsia="Times New Roman" w:hAnsi="Arial" w:cs="Arial"/>
          <w:sz w:val="18"/>
          <w:szCs w:val="18"/>
          <w:lang w:eastAsia="sl-SI"/>
        </w:rPr>
        <w:t>,</w:t>
      </w:r>
    </w:p>
    <w:p w14:paraId="19AEE892" w14:textId="77777777" w:rsidR="00DA752B" w:rsidRDefault="00DA752B" w:rsidP="00DA752B">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661CE282" w14:textId="77777777" w:rsidR="00DA752B" w:rsidRDefault="00DA752B" w:rsidP="00DA752B">
      <w:pPr>
        <w:spacing w:after="0" w:line="240" w:lineRule="auto"/>
        <w:ind w:left="720"/>
        <w:jc w:val="both"/>
        <w:rPr>
          <w:rFonts w:ascii="Arial" w:eastAsia="Times New Roman" w:hAnsi="Arial" w:cs="Arial"/>
          <w:sz w:val="18"/>
          <w:szCs w:val="18"/>
          <w:lang w:eastAsia="sl-SI"/>
        </w:rPr>
      </w:pPr>
    </w:p>
    <w:p w14:paraId="7D2A7B47" w14:textId="77777777" w:rsidR="00DA752B" w:rsidRPr="00FD3C8C" w:rsidRDefault="00DA752B" w:rsidP="00DA752B">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61C83BC4" w14:textId="77777777" w:rsidR="00DA752B" w:rsidRPr="00EA04E3" w:rsidRDefault="00DA752B" w:rsidP="00DA752B">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59A9BA79" w14:textId="77777777" w:rsidR="00DA752B" w:rsidRPr="00331855" w:rsidRDefault="00DA752B" w:rsidP="00DA752B">
      <w:pPr>
        <w:pStyle w:val="Odstavekseznama"/>
        <w:tabs>
          <w:tab w:val="left" w:pos="567"/>
        </w:tabs>
        <w:spacing w:after="0" w:line="240" w:lineRule="auto"/>
        <w:rPr>
          <w:rFonts w:ascii="Arial" w:eastAsia="Times New Roman" w:hAnsi="Arial" w:cs="Arial"/>
          <w:b/>
          <w:bCs/>
          <w:sz w:val="18"/>
          <w:szCs w:val="18"/>
          <w:lang w:eastAsia="sl-SI"/>
        </w:rPr>
      </w:pPr>
    </w:p>
    <w:p w14:paraId="5F639FDA" w14:textId="77777777" w:rsidR="00DA752B" w:rsidRPr="00265F67" w:rsidRDefault="00DA752B" w:rsidP="00DA752B">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 xml:space="preserve">Okvirni sporazum se sklepa za obdobje </w:t>
      </w:r>
      <w:r>
        <w:rPr>
          <w:rFonts w:ascii="Arial" w:eastAsia="Times New Roman" w:hAnsi="Arial" w:cs="Arial"/>
          <w:bCs/>
          <w:sz w:val="18"/>
          <w:szCs w:val="18"/>
          <w:lang w:eastAsia="sl-SI"/>
        </w:rPr>
        <w:t>____________</w:t>
      </w:r>
      <w:r w:rsidRPr="00652CA5">
        <w:rPr>
          <w:rFonts w:ascii="Arial" w:eastAsia="Times New Roman" w:hAnsi="Arial" w:cs="Arial"/>
          <w:bCs/>
          <w:sz w:val="18"/>
          <w:szCs w:val="18"/>
          <w:lang w:eastAsia="sl-SI"/>
        </w:rPr>
        <w:t xml:space="preserve"> mesecev, in sicer od </w:t>
      </w:r>
      <w:r>
        <w:rPr>
          <w:rFonts w:ascii="Arial" w:eastAsia="Times New Roman" w:hAnsi="Arial" w:cs="Arial"/>
          <w:bCs/>
          <w:sz w:val="18"/>
          <w:szCs w:val="18"/>
          <w:lang w:eastAsia="sl-SI"/>
        </w:rPr>
        <w:t>________</w:t>
      </w:r>
      <w:r w:rsidRPr="00652CA5">
        <w:rPr>
          <w:rFonts w:ascii="Arial" w:eastAsia="Times New Roman" w:hAnsi="Arial" w:cs="Arial"/>
          <w:bCs/>
          <w:sz w:val="18"/>
          <w:szCs w:val="18"/>
          <w:lang w:eastAsia="sl-SI"/>
        </w:rPr>
        <w:t xml:space="preserve"> do </w:t>
      </w:r>
      <w:r>
        <w:rPr>
          <w:rFonts w:ascii="Arial" w:eastAsia="Times New Roman" w:hAnsi="Arial" w:cs="Arial"/>
          <w:bCs/>
          <w:sz w:val="18"/>
          <w:szCs w:val="18"/>
          <w:lang w:eastAsia="sl-SI"/>
        </w:rPr>
        <w:t>__________</w:t>
      </w:r>
      <w:r w:rsidRPr="00265F67">
        <w:rPr>
          <w:rFonts w:ascii="Arial" w:eastAsia="Times New Roman" w:hAnsi="Arial" w:cs="Arial"/>
          <w:bCs/>
          <w:sz w:val="18"/>
          <w:szCs w:val="18"/>
          <w:lang w:eastAsia="sl-SI"/>
        </w:rPr>
        <w:t>.</w:t>
      </w:r>
    </w:p>
    <w:p w14:paraId="0BF85D9E" w14:textId="77777777" w:rsidR="00DA752B" w:rsidRPr="00265F67" w:rsidRDefault="00DA752B" w:rsidP="00DA752B">
      <w:pPr>
        <w:spacing w:after="0" w:line="240" w:lineRule="auto"/>
        <w:jc w:val="both"/>
        <w:rPr>
          <w:rFonts w:ascii="Arial" w:eastAsia="Times New Roman" w:hAnsi="Arial" w:cs="Arial"/>
          <w:bCs/>
          <w:sz w:val="18"/>
          <w:szCs w:val="18"/>
          <w:lang w:eastAsia="sl-SI"/>
        </w:rPr>
      </w:pPr>
    </w:p>
    <w:p w14:paraId="522C2DB2" w14:textId="77777777" w:rsidR="00DA752B" w:rsidRDefault="00DA752B" w:rsidP="00DA752B">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 xml:space="preserve">Naročnik ima sredstva za dobavo blaga, ki so predmet tega sporazuma, predvidene v finančnem načrtu za leto </w:t>
      </w:r>
      <w:r>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Sredstva za naročila blaga, ki so predmet tega sporazuma, za let</w:t>
      </w:r>
      <w:r>
        <w:rPr>
          <w:rFonts w:ascii="Arial" w:eastAsia="Times New Roman" w:hAnsi="Arial" w:cs="Arial"/>
          <w:bCs/>
          <w:sz w:val="18"/>
          <w:szCs w:val="18"/>
          <w:lang w:eastAsia="sl-SI"/>
        </w:rPr>
        <w:t>o</w:t>
      </w:r>
      <w:r w:rsidRPr="00265F67">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______________,</w:t>
      </w:r>
      <w:r w:rsidRPr="00265F67">
        <w:rPr>
          <w:rFonts w:ascii="Arial" w:eastAsia="Times New Roman" w:hAnsi="Arial" w:cs="Arial"/>
          <w:bCs/>
          <w:sz w:val="18"/>
          <w:szCs w:val="18"/>
          <w:lang w:eastAsia="sl-SI"/>
        </w:rPr>
        <w:t xml:space="preserve"> bodo predvidena v finančnem načrtu za posamezno leto.</w:t>
      </w:r>
      <w:r>
        <w:rPr>
          <w:rFonts w:ascii="Arial" w:eastAsia="Times New Roman" w:hAnsi="Arial" w:cs="Arial"/>
          <w:bCs/>
          <w:sz w:val="18"/>
          <w:szCs w:val="18"/>
          <w:lang w:eastAsia="sl-SI"/>
        </w:rPr>
        <w:t xml:space="preserve"> </w:t>
      </w:r>
      <w:r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Pr="00575969">
        <w:rPr>
          <w:rFonts w:ascii="Arial" w:eastAsia="Times New Roman" w:hAnsi="Arial" w:cs="Arial"/>
          <w:b/>
          <w:sz w:val="18"/>
          <w:szCs w:val="18"/>
          <w:lang w:eastAsia="sl-SI"/>
        </w:rPr>
        <w:t>.</w:t>
      </w:r>
    </w:p>
    <w:bookmarkEnd w:id="17"/>
    <w:p w14:paraId="03E1E175" w14:textId="77777777" w:rsidR="00DA752B" w:rsidRDefault="00DA752B" w:rsidP="00DA752B">
      <w:pPr>
        <w:spacing w:after="0" w:line="240" w:lineRule="auto"/>
        <w:jc w:val="both"/>
        <w:rPr>
          <w:rFonts w:ascii="Arial" w:eastAsia="Times New Roman" w:hAnsi="Arial" w:cs="Arial"/>
          <w:b/>
          <w:sz w:val="18"/>
          <w:szCs w:val="18"/>
          <w:lang w:eastAsia="sl-SI"/>
        </w:rPr>
      </w:pPr>
    </w:p>
    <w:p w14:paraId="0B92E62D" w14:textId="77777777" w:rsidR="00DA752B" w:rsidRDefault="00DA752B" w:rsidP="00DA752B">
      <w:pPr>
        <w:spacing w:after="0" w:line="240" w:lineRule="auto"/>
        <w:jc w:val="both"/>
        <w:rPr>
          <w:rFonts w:ascii="Arial" w:eastAsia="Times New Roman" w:hAnsi="Arial" w:cs="Arial"/>
          <w:b/>
          <w:sz w:val="18"/>
          <w:szCs w:val="18"/>
          <w:lang w:eastAsia="sl-SI"/>
        </w:rPr>
      </w:pPr>
    </w:p>
    <w:p w14:paraId="1D950752" w14:textId="77777777" w:rsidR="00DA752B" w:rsidRPr="00FD3C8C" w:rsidRDefault="00DA752B" w:rsidP="00DA752B">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člen</w:t>
      </w:r>
    </w:p>
    <w:p w14:paraId="79468663" w14:textId="77777777" w:rsidR="00DA752B" w:rsidRDefault="00DA752B" w:rsidP="00DA752B">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219E8D9C" w14:textId="77777777" w:rsidR="00DA752B" w:rsidRPr="00331855" w:rsidRDefault="00DA752B" w:rsidP="00DA752B">
      <w:pPr>
        <w:pStyle w:val="Odstavekseznama"/>
        <w:tabs>
          <w:tab w:val="left" w:pos="567"/>
        </w:tabs>
        <w:spacing w:after="0" w:line="240" w:lineRule="auto"/>
        <w:rPr>
          <w:rFonts w:ascii="Arial" w:eastAsia="Times New Roman" w:hAnsi="Arial" w:cs="Arial"/>
          <w:b/>
          <w:sz w:val="18"/>
          <w:szCs w:val="18"/>
          <w:lang w:eastAsia="sl-SI"/>
        </w:rPr>
      </w:pPr>
    </w:p>
    <w:p w14:paraId="5AAB6712" w14:textId="77777777" w:rsidR="00DA752B" w:rsidRDefault="00DA752B" w:rsidP="00DA752B">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S tem sporazumom se naročnik in stranke okvirnega sporazuma dogovorijo o splošnih pogojih izvajanja posameznega naročila nakupa in dobave živil za sklop ___________.</w:t>
      </w:r>
    </w:p>
    <w:p w14:paraId="7C9E0FBA" w14:textId="77777777" w:rsidR="00DA752B" w:rsidRDefault="00DA752B" w:rsidP="00DA752B">
      <w:pPr>
        <w:spacing w:after="0" w:line="240" w:lineRule="auto"/>
        <w:rPr>
          <w:rFonts w:ascii="Arial" w:eastAsia="Times New Roman" w:hAnsi="Arial" w:cs="Arial"/>
          <w:bCs/>
          <w:sz w:val="18"/>
          <w:szCs w:val="18"/>
          <w:lang w:eastAsia="sl-SI"/>
        </w:rPr>
      </w:pPr>
    </w:p>
    <w:p w14:paraId="56CE4BE1" w14:textId="77777777" w:rsidR="00DA752B" w:rsidRPr="00331855" w:rsidRDefault="00DA752B" w:rsidP="00DA752B">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Pr="00652CA5">
        <w:rPr>
          <w:rFonts w:ascii="Arial" w:eastAsia="Times New Roman" w:hAnsi="Arial" w:cs="Arial"/>
          <w:bCs/>
          <w:sz w:val="18"/>
          <w:szCs w:val="18"/>
          <w:lang w:eastAsia="sl-SI"/>
        </w:rPr>
        <w:t xml:space="preserve">št. ________ z dne </w:t>
      </w:r>
      <w:r>
        <w:rPr>
          <w:rFonts w:ascii="Arial" w:eastAsia="Times New Roman" w:hAnsi="Arial" w:cs="Arial"/>
          <w:bCs/>
          <w:sz w:val="18"/>
          <w:szCs w:val="18"/>
          <w:lang w:eastAsia="sl-SI"/>
        </w:rPr>
        <w:t>_________, vključno z njenimi spremembami in dopolnitvami. Sestavni del tega sporazuma je tudi ponudbena dokumentacija strank okvirnega sporazuma.</w:t>
      </w:r>
    </w:p>
    <w:bookmarkEnd w:id="18"/>
    <w:p w14:paraId="4341D393" w14:textId="77777777" w:rsidR="00DA752B" w:rsidRDefault="00DA752B" w:rsidP="00DA752B">
      <w:pPr>
        <w:spacing w:after="0" w:line="240" w:lineRule="auto"/>
        <w:jc w:val="both"/>
        <w:rPr>
          <w:rFonts w:ascii="Arial" w:eastAsia="Times New Roman" w:hAnsi="Arial" w:cs="Arial"/>
          <w:b/>
          <w:sz w:val="18"/>
          <w:szCs w:val="18"/>
          <w:lang w:eastAsia="sl-SI"/>
        </w:rPr>
      </w:pPr>
    </w:p>
    <w:p w14:paraId="4F5E8A44" w14:textId="77777777" w:rsidR="00DA752B" w:rsidRDefault="00DA752B" w:rsidP="00DA752B">
      <w:pPr>
        <w:autoSpaceDE w:val="0"/>
        <w:autoSpaceDN w:val="0"/>
        <w:adjustRightInd w:val="0"/>
        <w:spacing w:after="0" w:line="240" w:lineRule="auto"/>
        <w:jc w:val="both"/>
        <w:rPr>
          <w:rFonts w:ascii="Arial" w:eastAsia="Times New Roman" w:hAnsi="Arial" w:cs="Arial"/>
          <w:color w:val="000000"/>
          <w:sz w:val="18"/>
          <w:szCs w:val="18"/>
          <w:lang w:eastAsia="sl-SI"/>
        </w:rPr>
      </w:pPr>
    </w:p>
    <w:p w14:paraId="78EB20B3" w14:textId="77777777" w:rsidR="00DA752B" w:rsidRPr="00FD3C8C" w:rsidRDefault="00DA752B" w:rsidP="00DA752B">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6F527699" w14:textId="77777777" w:rsidR="00DA752B" w:rsidRPr="00EA04E3" w:rsidRDefault="00DA752B" w:rsidP="00DA752B">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499CCA49" w14:textId="77777777" w:rsidR="00DA752B" w:rsidRDefault="00DA752B" w:rsidP="00DA752B">
      <w:pPr>
        <w:autoSpaceDE w:val="0"/>
        <w:autoSpaceDN w:val="0"/>
        <w:adjustRightInd w:val="0"/>
        <w:spacing w:after="0" w:line="240" w:lineRule="auto"/>
        <w:jc w:val="center"/>
        <w:rPr>
          <w:rFonts w:ascii="Arial" w:eastAsia="Times New Roman" w:hAnsi="Arial" w:cs="Arial"/>
          <w:sz w:val="18"/>
          <w:szCs w:val="18"/>
          <w:lang w:eastAsia="sl-SI"/>
        </w:rPr>
      </w:pPr>
    </w:p>
    <w:p w14:paraId="1F09325B"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3EDD8CBF"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46D645C"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03B0099F"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36DD754"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(oziroma 3-eh mesecev v primeru sklopov sadja in zelenjave)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77EA7EB0"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7A0B2995"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19473EE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D43FA0E"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13DCCD65"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8C05B29"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vse stranke okvirnega sporazuma obvestil o izidu postopka in izbiri preko Portala javnih naročil. Izbiro bo opravil v skladu z merili iz razpisne dokumentacije.</w:t>
      </w:r>
    </w:p>
    <w:p w14:paraId="2675E19A"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35CA325"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Javnega odpiranja ponudb v postopku odpiranja konkurence ne bo.</w:t>
      </w:r>
    </w:p>
    <w:p w14:paraId="63EB7FE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C95D8D7" w14:textId="77777777" w:rsidR="00DA752B" w:rsidRDefault="00DA752B" w:rsidP="00DA752B">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7BACA4D7"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93CCC29"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C7104B5"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6CE55FE" w14:textId="77777777" w:rsidR="00DA752B" w:rsidRPr="00420D44" w:rsidRDefault="00DA752B" w:rsidP="00DA752B">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4C5BAA1" w14:textId="77777777" w:rsidR="00DA752B" w:rsidRDefault="00DA752B" w:rsidP="00DA752B">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509585A8"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p>
    <w:p w14:paraId="13356FB3" w14:textId="77777777" w:rsidR="00DA752B" w:rsidRDefault="00DA752B" w:rsidP="00DA752B">
      <w:pPr>
        <w:autoSpaceDE w:val="0"/>
        <w:autoSpaceDN w:val="0"/>
        <w:adjustRightInd w:val="0"/>
        <w:spacing w:after="0" w:line="240" w:lineRule="auto"/>
        <w:jc w:val="both"/>
      </w:pPr>
      <w:r w:rsidRPr="00534DD3">
        <w:rPr>
          <w:rFonts w:ascii="Arial" w:eastAsia="Times New Roman" w:hAnsi="Arial" w:cs="Arial"/>
          <w:sz w:val="18"/>
          <w:szCs w:val="18"/>
          <w:lang w:eastAsia="sl-SI"/>
        </w:rPr>
        <w:t>Predmet javnega naročila so stalne nabave živil, ki j</w:t>
      </w:r>
      <w:r>
        <w:rPr>
          <w:rFonts w:ascii="Arial" w:eastAsia="Times New Roman" w:hAnsi="Arial" w:cs="Arial"/>
          <w:sz w:val="18"/>
          <w:szCs w:val="18"/>
          <w:lang w:eastAsia="sl-SI"/>
        </w:rPr>
        <w:t>ih naročnik po obsegu in časovno</w:t>
      </w:r>
      <w:r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Pr>
          <w:rFonts w:ascii="Arial" w:eastAsia="Times New Roman" w:hAnsi="Arial" w:cs="Arial"/>
          <w:sz w:val="18"/>
          <w:szCs w:val="18"/>
          <w:lang w:eastAsia="sl-SI"/>
        </w:rPr>
        <w:t>le tiste vrste in količine živil</w:t>
      </w:r>
      <w:r w:rsidRPr="00534DD3">
        <w:rPr>
          <w:rFonts w:ascii="Arial" w:eastAsia="Times New Roman" w:hAnsi="Arial" w:cs="Arial"/>
          <w:sz w:val="18"/>
          <w:szCs w:val="18"/>
          <w:lang w:eastAsia="sl-SI"/>
        </w:rPr>
        <w:t xml:space="preserve"> iz predračuna, ki jih bo dejansko potrebova</w:t>
      </w:r>
      <w:r>
        <w:rPr>
          <w:rFonts w:ascii="Arial" w:eastAsia="Times New Roman" w:hAnsi="Arial" w:cs="Arial"/>
          <w:sz w:val="18"/>
          <w:szCs w:val="18"/>
          <w:lang w:eastAsia="sl-SI"/>
        </w:rPr>
        <w:t>l (glede na št. otrok, zaposlenih in ostalih odjemalcih in sestavljene tedenske jedilnike). Naročnik ne nosi odškodninske odgovornosti zaradi nedoseganja nakupov v količini in vrednosti kot izhaja iz ocene v specifikaciji povabila k oddaji ponudbe.</w:t>
      </w:r>
    </w:p>
    <w:p w14:paraId="040AEE90" w14:textId="77777777" w:rsidR="00DA752B" w:rsidRDefault="00DA752B" w:rsidP="00DA752B">
      <w:pPr>
        <w:autoSpaceDE w:val="0"/>
        <w:autoSpaceDN w:val="0"/>
        <w:adjustRightInd w:val="0"/>
        <w:spacing w:after="0" w:line="240" w:lineRule="auto"/>
        <w:jc w:val="both"/>
      </w:pPr>
    </w:p>
    <w:p w14:paraId="326EB732" w14:textId="77777777" w:rsidR="00DA752B" w:rsidRPr="00534DD3"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5C76CB6F" w14:textId="77777777" w:rsidR="00DA752B" w:rsidRPr="00534DD3"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4674C19"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Pr>
          <w:rFonts w:ascii="Arial" w:eastAsia="Times New Roman" w:hAnsi="Arial" w:cs="Arial"/>
          <w:sz w:val="18"/>
          <w:szCs w:val="18"/>
          <w:lang w:eastAsia="sl-SI"/>
        </w:rPr>
        <w:t xml:space="preserve"> izbranemu ekonomsko najugodnejšemu ponudniku</w:t>
      </w:r>
      <w:r w:rsidRPr="00534DD3">
        <w:rPr>
          <w:rFonts w:ascii="Arial" w:eastAsia="Times New Roman" w:hAnsi="Arial" w:cs="Arial"/>
          <w:sz w:val="18"/>
          <w:szCs w:val="18"/>
          <w:lang w:eastAsia="sl-SI"/>
        </w:rPr>
        <w:t xml:space="preserve">, kupoval tudi </w:t>
      </w:r>
      <w:r>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Pr>
          <w:rFonts w:ascii="Arial" w:eastAsia="Times New Roman" w:hAnsi="Arial" w:cs="Arial"/>
          <w:sz w:val="18"/>
          <w:szCs w:val="18"/>
          <w:lang w:eastAsia="sl-SI"/>
        </w:rPr>
        <w:t>uma in ob vsaki spremembi cen.</w:t>
      </w:r>
    </w:p>
    <w:p w14:paraId="19DF2EB4"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20F7E24"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Pr>
          <w:rFonts w:ascii="Arial" w:eastAsia="Times New Roman" w:hAnsi="Arial" w:cs="Arial"/>
          <w:sz w:val="18"/>
          <w:szCs w:val="18"/>
          <w:lang w:eastAsia="sl-SI"/>
        </w:rPr>
        <w:t xml:space="preserve"> Enako lahko ravna naročnik tudi v primeru zamude z dobavo najugodnejšega dobavitelja.</w:t>
      </w:r>
    </w:p>
    <w:p w14:paraId="4767013F"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5A7A36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1B33A3BF"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71D9242"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480A679" w14:textId="77777777" w:rsidR="00DA752B" w:rsidRPr="00FD3C8C" w:rsidRDefault="00DA752B" w:rsidP="00DA752B">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467F4826" w14:textId="77777777" w:rsidR="00DA752B" w:rsidRPr="00C02721" w:rsidRDefault="00DA752B" w:rsidP="00DA752B">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1BFFABA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A680074" w14:textId="77777777" w:rsidR="00DA752B" w:rsidRPr="00FE0A63"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Pr="00FE0A63">
        <w:rPr>
          <w:rFonts w:ascii="Arial" w:eastAsia="Times New Roman" w:hAnsi="Arial" w:cs="Arial"/>
          <w:sz w:val="18"/>
          <w:szCs w:val="18"/>
          <w:lang w:eastAsia="sl-SI"/>
        </w:rPr>
        <w:t xml:space="preserve">mora dostaviti blago </w:t>
      </w:r>
      <w:r w:rsidRPr="00EA04E3">
        <w:rPr>
          <w:rFonts w:ascii="Arial" w:eastAsia="Times New Roman" w:hAnsi="Arial" w:cs="Arial"/>
          <w:sz w:val="18"/>
          <w:szCs w:val="18"/>
          <w:lang w:eastAsia="sl-SI"/>
        </w:rPr>
        <w:t>na</w:t>
      </w:r>
      <w:r w:rsidRPr="00EA04E3">
        <w:rPr>
          <w:rFonts w:ascii="Arial" w:eastAsia="Times New Roman" w:hAnsi="Arial" w:cs="Arial"/>
          <w:b/>
          <w:bCs/>
          <w:sz w:val="18"/>
          <w:szCs w:val="18"/>
          <w:lang w:eastAsia="sl-SI"/>
        </w:rPr>
        <w:t xml:space="preserve"> </w:t>
      </w:r>
      <w:r w:rsidRPr="002333C2">
        <w:rPr>
          <w:rFonts w:ascii="Arial" w:eastAsia="Times New Roman" w:hAnsi="Arial" w:cs="Arial"/>
          <w:b/>
          <w:bCs/>
          <w:sz w:val="18"/>
          <w:szCs w:val="18"/>
          <w:lang w:eastAsia="sl-SI"/>
        </w:rPr>
        <w:t>naslov naročnika</w:t>
      </w:r>
      <w:r w:rsidRPr="002333C2">
        <w:rPr>
          <w:rFonts w:ascii="Arial" w:eastAsia="Times New Roman" w:hAnsi="Arial" w:cs="Arial"/>
          <w:sz w:val="18"/>
          <w:szCs w:val="18"/>
          <w:lang w:eastAsia="sl-SI"/>
        </w:rPr>
        <w:t xml:space="preserve"> (FCA skladišče naročnika -  razloženo).</w:t>
      </w:r>
    </w:p>
    <w:p w14:paraId="42E62820" w14:textId="77777777" w:rsidR="00DA752B" w:rsidRPr="00534DD3"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29E202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 posredoval dobavitelju na način, ki je običajen med strankama (e-pošta, telefonsko naročanje in drugo). Dobavitelj</w:t>
      </w:r>
      <w:r w:rsidRPr="00534DD3">
        <w:rPr>
          <w:rFonts w:ascii="Arial" w:eastAsia="Times New Roman" w:hAnsi="Arial" w:cs="Arial"/>
          <w:sz w:val="18"/>
          <w:szCs w:val="18"/>
          <w:lang w:eastAsia="sl-SI"/>
        </w:rPr>
        <w:t xml:space="preserve"> se obvezuje, da bo blago dobavljal naročniku</w:t>
      </w:r>
      <w:r>
        <w:rPr>
          <w:rFonts w:ascii="Arial" w:eastAsia="Times New Roman" w:hAnsi="Arial" w:cs="Arial"/>
          <w:sz w:val="18"/>
          <w:szCs w:val="18"/>
          <w:lang w:eastAsia="sl-SI"/>
        </w:rPr>
        <w:t xml:space="preserve"> na podlagi njegovega predhodnega naročila</w:t>
      </w:r>
      <w:r w:rsidRPr="00534DD3">
        <w:rPr>
          <w:rFonts w:ascii="Arial" w:eastAsia="Times New Roman" w:hAnsi="Arial" w:cs="Arial"/>
          <w:sz w:val="18"/>
          <w:szCs w:val="18"/>
          <w:lang w:eastAsia="sl-SI"/>
        </w:rPr>
        <w:t>, v odzivnem času en delovni dan, to je maksimalno štiriindvajset (24) ur</w:t>
      </w:r>
      <w:r>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razen </w:t>
      </w:r>
      <w:r>
        <w:rPr>
          <w:rFonts w:ascii="Arial" w:eastAsia="Times New Roman" w:hAnsi="Arial" w:cs="Arial"/>
          <w:sz w:val="18"/>
          <w:szCs w:val="18"/>
          <w:lang w:eastAsia="sl-SI"/>
        </w:rPr>
        <w:t xml:space="preserve">če </w:t>
      </w:r>
      <w:r w:rsidRPr="00DD25D6">
        <w:rPr>
          <w:rFonts w:ascii="Arial" w:eastAsia="Times New Roman" w:hAnsi="Arial" w:cs="Arial"/>
          <w:sz w:val="18"/>
          <w:szCs w:val="18"/>
          <w:lang w:eastAsia="sl-SI"/>
        </w:rPr>
        <w:t xml:space="preserve">se naročnik in dobavitelj </w:t>
      </w:r>
      <w:r>
        <w:rPr>
          <w:rFonts w:ascii="Arial" w:eastAsia="Times New Roman" w:hAnsi="Arial" w:cs="Arial"/>
          <w:sz w:val="18"/>
          <w:szCs w:val="18"/>
          <w:lang w:eastAsia="sl-SI"/>
        </w:rPr>
        <w:t xml:space="preserve">v konkretnem primeru </w:t>
      </w:r>
      <w:r w:rsidRPr="00DD25D6">
        <w:rPr>
          <w:rFonts w:ascii="Arial" w:eastAsia="Times New Roman" w:hAnsi="Arial" w:cs="Arial"/>
          <w:sz w:val="18"/>
          <w:szCs w:val="18"/>
          <w:lang w:eastAsia="sl-SI"/>
        </w:rPr>
        <w:t>dogovorita drugače.</w:t>
      </w:r>
      <w:r>
        <w:rPr>
          <w:rFonts w:ascii="Arial" w:eastAsia="Times New Roman" w:hAnsi="Arial" w:cs="Arial"/>
          <w:sz w:val="18"/>
          <w:szCs w:val="18"/>
          <w:lang w:eastAsia="sl-SI"/>
        </w:rPr>
        <w:t xml:space="preserve"> </w:t>
      </w:r>
    </w:p>
    <w:p w14:paraId="574356EC"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D6A79C5"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Dobavitelj se obvezuje, da se dostava živil vrši naslednji dan od prejema naročila, in sicer v dopoldanskem času do 7.00 zjutraj.</w:t>
      </w:r>
    </w:p>
    <w:p w14:paraId="08CE52D6"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E4C8E2B"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09F6EAD4" w14:textId="77777777" w:rsidR="00DA752B" w:rsidRPr="00CC2CC5"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09B8D5F" w14:textId="77777777" w:rsidR="00DA752B"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4A8B64DB" w14:textId="77777777" w:rsidR="00DA752B" w:rsidRPr="00CC2CC5"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p>
    <w:p w14:paraId="60A8FC40" w14:textId="77777777" w:rsidR="00DA752B" w:rsidRPr="00CC2CC5"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4DE20328" w14:textId="77777777" w:rsidR="00DA752B" w:rsidRPr="00CC2CC5"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72A0028D" w14:textId="77777777" w:rsidR="00DA752B" w:rsidRPr="00CC2CC5"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7F8EC013" w14:textId="77777777" w:rsidR="00DA752B" w:rsidRPr="00CC2CC5"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26B85A0"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1F2142F"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0EFD0660"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1BEA464D"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0597BF02"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Zaradi neustrezne </w:t>
      </w:r>
      <w:r w:rsidRPr="0026095E">
        <w:rPr>
          <w:rFonts w:ascii="Arial" w:eastAsia="Times New Roman" w:hAnsi="Arial" w:cs="Arial"/>
          <w:sz w:val="18"/>
          <w:szCs w:val="18"/>
          <w:lang w:eastAsia="sl-SI"/>
        </w:rPr>
        <w:t>embalaže lahko naročnik prevzem blaga zavrne.</w:t>
      </w:r>
    </w:p>
    <w:p w14:paraId="29876AB2"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B1506A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00AC31C6" w14:textId="77777777" w:rsidR="00DA752B" w:rsidRPr="00BA23B9"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68FE1FE4" w14:textId="77777777" w:rsidR="00DA752B" w:rsidRPr="00BA23B9"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781A590C"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5D72A4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4A7CD40F"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1E01220"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primeru ni dovoljeno, da dobavitelj živila pušča na prostem pred objektom naročnika. V takem primeru naročnik dobavljena živila zavrne in zahteva nova v odzivnem času, opredeljenem v reklamaciji. Če dobavitelj reklamacije ne odpravi skladno z določili tega sporazuma, mu naročnik zaračuna pogodbeno kazen.</w:t>
      </w:r>
    </w:p>
    <w:p w14:paraId="7C2424D2"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1A58C45" w14:textId="77777777" w:rsidR="00DA752B" w:rsidRPr="00BA23B9"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ena vrsta živila, cena na enoto mere brez DDV, količina živila in merska enota</w:t>
      </w:r>
      <w:r w:rsidRPr="00BA23B9">
        <w:rPr>
          <w:rFonts w:ascii="Arial" w:eastAsia="Times New Roman" w:hAnsi="Arial" w:cs="Arial"/>
          <w:sz w:val="18"/>
          <w:szCs w:val="18"/>
          <w:lang w:eastAsia="sl-SI"/>
        </w:rPr>
        <w:t xml:space="preserve">. </w:t>
      </w:r>
    </w:p>
    <w:p w14:paraId="1702EFD6" w14:textId="77777777" w:rsidR="00DA752B" w:rsidRPr="00BA23B9"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6B7A42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2E207974"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EE02D76"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Ob prevzemu mora pooblaščena oseba naročnika dobavnico podpisati in nanjo takoj tudi vpisati očitne pomanjkljivosti in neskladnosti z naročenim (reklamacija). Če naročnik neustreznost dobave ugotovi še le naknadno, o ugotovitvah pripravi reklamacijski zapisnik, ki ga posreduje na elektronski naslov kontaktne osebe na strani dobavitelja.  </w:t>
      </w:r>
    </w:p>
    <w:p w14:paraId="693CC4EE"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B5BE016"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6EB08EF8"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0669BE47"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1B558C6" w14:textId="77777777" w:rsidR="00DA752B" w:rsidRPr="00EA04E3" w:rsidRDefault="00DA752B" w:rsidP="00DA752B">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9. </w:t>
      </w:r>
      <w:r w:rsidRPr="00EA04E3">
        <w:rPr>
          <w:rFonts w:ascii="Arial" w:eastAsia="Times New Roman" w:hAnsi="Arial" w:cs="Arial"/>
          <w:b/>
          <w:bCs/>
          <w:sz w:val="18"/>
          <w:szCs w:val="18"/>
          <w:lang w:eastAsia="sl-SI"/>
        </w:rPr>
        <w:t>člen</w:t>
      </w:r>
    </w:p>
    <w:p w14:paraId="451B797F" w14:textId="77777777" w:rsidR="00DA752B" w:rsidRPr="00EA04E3" w:rsidRDefault="00DA752B" w:rsidP="00DA752B">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živil)</w:t>
      </w:r>
    </w:p>
    <w:p w14:paraId="4A10E79C"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059229C9"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5359BCE4"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4B04B80"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tega okvirnega sporazuma, so razvidne iz ponudbenega predračuna, ki so ga dobavitelji podali ob vsakokratni </w:t>
      </w:r>
      <w:bookmarkStart w:id="21" w:name="_Hlk48801528"/>
      <w:r>
        <w:rPr>
          <w:rFonts w:ascii="Arial" w:eastAsia="Times New Roman" w:hAnsi="Arial" w:cs="Arial"/>
          <w:sz w:val="18"/>
          <w:szCs w:val="18"/>
          <w:lang w:eastAsia="sl-SI"/>
        </w:rPr>
        <w:t>(zadnji) ponudbi, bodisi v postopku prijave za sodelovanje bodisi v postopku odpiranja konkurence</w:t>
      </w:r>
      <w:bookmarkEnd w:id="21"/>
      <w:r>
        <w:rPr>
          <w:rFonts w:ascii="Arial" w:eastAsia="Times New Roman" w:hAnsi="Arial" w:cs="Arial"/>
          <w:sz w:val="18"/>
          <w:szCs w:val="18"/>
          <w:lang w:eastAsia="sl-SI"/>
        </w:rPr>
        <w:t>.</w:t>
      </w:r>
    </w:p>
    <w:p w14:paraId="6A4D2AB7"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D6C97AE"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 xml:space="preserve">Cene, ki jih ponudi dobavitelj v ponudbenem predračunu so fiksne za obdobje najmanj </w:t>
      </w:r>
      <w:r w:rsidRPr="002333C2">
        <w:rPr>
          <w:rFonts w:ascii="Arial" w:eastAsia="Times New Roman" w:hAnsi="Arial" w:cs="Arial"/>
          <w:b/>
          <w:bCs/>
          <w:sz w:val="18"/>
          <w:szCs w:val="18"/>
          <w:lang w:eastAsia="sl-SI"/>
        </w:rPr>
        <w:t>12 mesecev/3 mesece</w:t>
      </w:r>
      <w:r w:rsidRPr="00930867">
        <w:rPr>
          <w:rFonts w:ascii="Arial" w:eastAsia="Times New Roman" w:hAnsi="Arial" w:cs="Arial"/>
          <w:sz w:val="18"/>
          <w:szCs w:val="18"/>
          <w:lang w:eastAsia="sl-SI"/>
        </w:rPr>
        <w:t xml:space="preserve"> od dneva sklenitve okvirnega sporazuma in vključuje pariteto »FCA skladišče naročnika – razloženo (</w:t>
      </w:r>
      <w:proofErr w:type="spellStart"/>
      <w:r w:rsidRPr="00930867">
        <w:rPr>
          <w:rFonts w:ascii="Arial" w:eastAsia="Times New Roman" w:hAnsi="Arial" w:cs="Arial"/>
          <w:sz w:val="18"/>
          <w:szCs w:val="18"/>
          <w:lang w:eastAsia="sl-SI"/>
        </w:rPr>
        <w:t>Incoterms</w:t>
      </w:r>
      <w:proofErr w:type="spellEnd"/>
      <w:r w:rsidRPr="00930867">
        <w:rPr>
          <w:rFonts w:ascii="Arial" w:eastAsia="Times New Roman" w:hAnsi="Arial" w:cs="Arial"/>
          <w:sz w:val="18"/>
          <w:szCs w:val="18"/>
          <w:lang w:eastAsia="sl-SI"/>
        </w:rPr>
        <w:t xml:space="preserve"> 2010). </w:t>
      </w:r>
      <w:bookmarkStart w:id="22" w:name="_Hlk32496283"/>
      <w:r w:rsidRPr="00930867">
        <w:rPr>
          <w:rFonts w:ascii="Arial" w:eastAsia="Times New Roman" w:hAnsi="Arial" w:cs="Arial"/>
          <w:sz w:val="18"/>
          <w:szCs w:val="18"/>
          <w:lang w:eastAsia="sl-SI"/>
        </w:rPr>
        <w:t>Po vsakokratnem odpiranju konkurence, so cene, ki jih ponudijo dobavitelji na podlagi povabila k oddaji ponudbe v postopku odpiranja konkurence, ponovno fiksne do naslednjega odpiranja konkurence.</w:t>
      </w:r>
    </w:p>
    <w:bookmarkEnd w:id="20"/>
    <w:bookmarkEnd w:id="22"/>
    <w:p w14:paraId="3A03C8F3"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E40EAD8"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Pr="000154F2">
        <w:rPr>
          <w:rFonts w:ascii="Arial" w:eastAsia="Times New Roman" w:hAnsi="Arial" w:cs="Arial"/>
          <w:sz w:val="18"/>
          <w:szCs w:val="18"/>
          <w:lang w:eastAsia="sl-SI"/>
        </w:rPr>
        <w:t>se lahko na podlagi pisne prošnje dobavitelja</w:t>
      </w:r>
      <w:r>
        <w:rPr>
          <w:rFonts w:ascii="Arial" w:eastAsia="Times New Roman" w:hAnsi="Arial" w:cs="Arial"/>
          <w:sz w:val="18"/>
          <w:szCs w:val="18"/>
          <w:lang w:eastAsia="sl-SI"/>
        </w:rPr>
        <w:t xml:space="preserve"> in ob soglasju naročnika</w:t>
      </w:r>
      <w:r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Pr="000154F2">
        <w:rPr>
          <w:rFonts w:ascii="Arial" w:eastAsia="Times New Roman" w:hAnsi="Arial" w:cs="Arial"/>
          <w:sz w:val="18"/>
          <w:szCs w:val="18"/>
          <w:lang w:eastAsia="sl-SI"/>
        </w:rPr>
        <w:t xml:space="preserve">za pogodbeni </w:t>
      </w:r>
      <w:proofErr w:type="spellStart"/>
      <w:r w:rsidRPr="000154F2">
        <w:rPr>
          <w:rFonts w:ascii="Arial" w:eastAsia="Times New Roman" w:hAnsi="Arial" w:cs="Arial"/>
          <w:sz w:val="18"/>
          <w:szCs w:val="18"/>
          <w:lang w:eastAsia="sl-SI"/>
        </w:rPr>
        <w:t>asortiman</w:t>
      </w:r>
      <w:bookmarkEnd w:id="23"/>
      <w:proofErr w:type="spellEnd"/>
      <w:r>
        <w:rPr>
          <w:rFonts w:ascii="Arial" w:eastAsia="Times New Roman" w:hAnsi="Arial" w:cs="Arial"/>
          <w:sz w:val="18"/>
          <w:szCs w:val="18"/>
          <w:lang w:eastAsia="sl-SI"/>
        </w:rPr>
        <w:t xml:space="preserve"> (pogodbeno blago po vrsti)</w:t>
      </w:r>
      <w:r w:rsidRPr="000154F2">
        <w:rPr>
          <w:rFonts w:ascii="Arial" w:eastAsia="Times New Roman" w:hAnsi="Arial" w:cs="Arial"/>
          <w:sz w:val="18"/>
          <w:szCs w:val="18"/>
          <w:lang w:eastAsia="sl-SI"/>
        </w:rPr>
        <w:t>.</w:t>
      </w:r>
    </w:p>
    <w:p w14:paraId="5B7E2EC4"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2D50E4A"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1291F4BE" w14:textId="77777777" w:rsidR="00DA752B" w:rsidRDefault="00DA752B" w:rsidP="00DA752B">
      <w:pPr>
        <w:spacing w:after="0" w:line="240" w:lineRule="auto"/>
        <w:jc w:val="both"/>
        <w:rPr>
          <w:rFonts w:ascii="Arial" w:eastAsia="Times New Roman" w:hAnsi="Arial" w:cs="Arial"/>
          <w:sz w:val="18"/>
          <w:szCs w:val="18"/>
          <w:lang w:eastAsia="sl-SI"/>
        </w:rPr>
      </w:pPr>
    </w:p>
    <w:p w14:paraId="0466D7EC" w14:textId="77777777" w:rsidR="00DA752B" w:rsidRDefault="00DA752B" w:rsidP="00DA752B">
      <w:pPr>
        <w:spacing w:after="0" w:line="240" w:lineRule="auto"/>
        <w:jc w:val="both"/>
        <w:rPr>
          <w:rFonts w:ascii="Arial" w:eastAsia="Times New Roman" w:hAnsi="Arial" w:cs="Arial"/>
          <w:sz w:val="18"/>
          <w:szCs w:val="18"/>
          <w:lang w:eastAsia="sl-SI"/>
        </w:rPr>
      </w:pPr>
    </w:p>
    <w:p w14:paraId="7876235E" w14:textId="77777777" w:rsidR="00DA752B" w:rsidRPr="00BA23B9" w:rsidRDefault="00DA752B" w:rsidP="00DA752B">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Pr="00BA23B9">
        <w:rPr>
          <w:rFonts w:ascii="Arial" w:eastAsia="Times New Roman" w:hAnsi="Arial" w:cs="Arial"/>
          <w:b/>
          <w:bCs/>
          <w:sz w:val="18"/>
          <w:szCs w:val="18"/>
          <w:lang w:eastAsia="sl-SI"/>
        </w:rPr>
        <w:t>člen</w:t>
      </w:r>
    </w:p>
    <w:p w14:paraId="6737B48C" w14:textId="77777777" w:rsidR="00DA752B" w:rsidRPr="00EA04E3" w:rsidRDefault="00DA752B" w:rsidP="00DA752B">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5F16522C"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765B50BA" w14:textId="77777777" w:rsidR="00DA752B" w:rsidRPr="00DD25D6" w:rsidRDefault="00DA752B" w:rsidP="00DA752B">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Pr="00FB2D6A">
        <w:rPr>
          <w:rFonts w:ascii="Arial" w:eastAsia="Times New Roman" w:hAnsi="Arial" w:cs="Arial"/>
          <w:b/>
          <w:sz w:val="18"/>
          <w:szCs w:val="18"/>
          <w:lang w:eastAsia="sl-SI"/>
        </w:rPr>
        <w:t>izstavljal en zbirni e-račun, ki bo zajemal dobavljeno blago za pretekli mesec</w:t>
      </w:r>
      <w:r>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2834DB3E" w14:textId="77777777" w:rsidR="00DA752B" w:rsidRPr="00DD25D6" w:rsidRDefault="00DA752B" w:rsidP="00DA752B">
      <w:pPr>
        <w:spacing w:after="0" w:line="240" w:lineRule="auto"/>
        <w:jc w:val="both"/>
        <w:rPr>
          <w:rFonts w:ascii="Arial" w:eastAsia="Times New Roman" w:hAnsi="Arial" w:cs="Arial"/>
          <w:sz w:val="18"/>
          <w:szCs w:val="18"/>
          <w:lang w:eastAsia="sl-SI"/>
        </w:rPr>
      </w:pPr>
    </w:p>
    <w:p w14:paraId="0ECBB41D"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p>
    <w:p w14:paraId="37C9872A"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9532CCD"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16EA8672"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E349250"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01DDEB2C"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9939DDF" w14:textId="77777777" w:rsidR="00DA752B" w:rsidRPr="002110F9"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F1C5844" w14:textId="77777777" w:rsidR="00DA752B" w:rsidRPr="002110F9" w:rsidRDefault="00DA752B" w:rsidP="00DA752B">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D731AE5" w14:textId="77777777" w:rsidR="00DA752B" w:rsidRPr="002110F9" w:rsidRDefault="00DA752B" w:rsidP="00DA752B">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33DB9623" w14:textId="77777777" w:rsidR="00DA752B" w:rsidRDefault="00DA752B" w:rsidP="00DA752B">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0A1B997B" w14:textId="77777777" w:rsidR="00DA752B" w:rsidRPr="00627D98" w:rsidRDefault="00DA752B" w:rsidP="00DA752B">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DBB236" w14:textId="77777777" w:rsidR="00DA752B" w:rsidRDefault="00DA752B" w:rsidP="00DA752B">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0A50BA1B" w14:textId="77777777" w:rsidR="00DA752B" w:rsidRPr="0095090F" w:rsidRDefault="00DA752B" w:rsidP="00DA752B">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11. </w:t>
      </w:r>
      <w:r w:rsidRPr="0095090F">
        <w:rPr>
          <w:rFonts w:ascii="Arial" w:eastAsia="Times New Roman" w:hAnsi="Arial" w:cs="Arial"/>
          <w:b/>
          <w:bCs/>
          <w:sz w:val="18"/>
          <w:szCs w:val="18"/>
          <w:lang w:eastAsia="sl-SI"/>
        </w:rPr>
        <w:t>člen</w:t>
      </w:r>
    </w:p>
    <w:p w14:paraId="56005448" w14:textId="77777777" w:rsidR="00DA752B" w:rsidRPr="0095090F" w:rsidRDefault="00DA752B" w:rsidP="00DA752B">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65AE2A04"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58ECFD1" w14:textId="77777777" w:rsidR="00DA752B" w:rsidRPr="0088698C" w:rsidRDefault="00DA752B" w:rsidP="00DA752B">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2C76223" w14:textId="77777777" w:rsidR="00DA752B" w:rsidRPr="0088698C" w:rsidRDefault="00DA752B" w:rsidP="00DA752B">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260CB10F" w14:textId="77777777" w:rsidR="00DA752B" w:rsidRPr="0088698C" w:rsidRDefault="00DA752B" w:rsidP="00DA752B">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4FF145D8" w14:textId="77777777" w:rsidR="00DA752B" w:rsidRPr="0088698C" w:rsidRDefault="00DA752B" w:rsidP="00DA752B">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76114E8D" w14:textId="77777777" w:rsidR="00DA752B" w:rsidRDefault="00DA752B" w:rsidP="00DA752B">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10FF6452" w14:textId="77777777" w:rsidR="00DA752B" w:rsidRDefault="00DA752B" w:rsidP="00DA752B">
      <w:pPr>
        <w:spacing w:after="0" w:line="240" w:lineRule="auto"/>
        <w:jc w:val="both"/>
        <w:rPr>
          <w:rFonts w:ascii="Arial" w:eastAsia="Times New Roman" w:hAnsi="Arial" w:cs="Arial"/>
          <w:sz w:val="18"/>
          <w:szCs w:val="18"/>
          <w:lang w:eastAsia="sl-SI"/>
        </w:rPr>
      </w:pPr>
    </w:p>
    <w:p w14:paraId="30B86340" w14:textId="77777777" w:rsidR="00DA752B" w:rsidRDefault="00DA752B" w:rsidP="00DA752B">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2CC45057" w14:textId="77777777" w:rsidR="00DA752B" w:rsidRDefault="00DA752B" w:rsidP="00DA752B">
      <w:pPr>
        <w:spacing w:after="0" w:line="240" w:lineRule="auto"/>
        <w:jc w:val="both"/>
        <w:rPr>
          <w:rFonts w:ascii="Arial" w:eastAsia="Times New Roman" w:hAnsi="Arial" w:cs="Arial"/>
          <w:sz w:val="18"/>
          <w:szCs w:val="18"/>
          <w:lang w:eastAsia="sl-SI"/>
        </w:rPr>
      </w:pPr>
    </w:p>
    <w:p w14:paraId="024AD507" w14:textId="77777777" w:rsidR="00DA752B" w:rsidRDefault="00DA752B" w:rsidP="00DA752B">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0BDB2299" w14:textId="77777777" w:rsidR="00DA752B" w:rsidRDefault="00DA752B" w:rsidP="00DA752B">
      <w:pPr>
        <w:spacing w:after="0" w:line="240" w:lineRule="auto"/>
        <w:jc w:val="both"/>
        <w:rPr>
          <w:rFonts w:ascii="Arial" w:eastAsia="Times New Roman" w:hAnsi="Arial" w:cs="Arial"/>
          <w:sz w:val="18"/>
          <w:szCs w:val="18"/>
          <w:lang w:eastAsia="sl-SI"/>
        </w:rPr>
      </w:pPr>
    </w:p>
    <w:p w14:paraId="70CAEBC6" w14:textId="77777777" w:rsidR="00DA752B" w:rsidRDefault="00DA752B" w:rsidP="00DA752B">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Pr>
          <w:rFonts w:ascii="Arial" w:eastAsia="Times New Roman" w:hAnsi="Arial" w:cs="Arial"/>
          <w:sz w:val="18"/>
          <w:szCs w:val="18"/>
          <w:lang w:eastAsia="sl-SI"/>
        </w:rPr>
        <w:t xml:space="preserve"> Tudi v tem primeru s</w:t>
      </w:r>
      <w:r w:rsidRPr="00990D60">
        <w:rPr>
          <w:rFonts w:ascii="Arial" w:eastAsia="Times New Roman" w:hAnsi="Arial" w:cs="Arial"/>
          <w:sz w:val="18"/>
          <w:szCs w:val="18"/>
          <w:lang w:eastAsia="sl-SI"/>
        </w:rPr>
        <w:t>troški kritnega nakupa, to je morebitna razlika med dobaviteljevo ceno in ceno po kritnem nakupu, bremenijo dobavitelja</w:t>
      </w:r>
      <w:r>
        <w:rPr>
          <w:rFonts w:ascii="Arial" w:eastAsia="Times New Roman" w:hAnsi="Arial" w:cs="Arial"/>
          <w:sz w:val="18"/>
          <w:szCs w:val="18"/>
          <w:lang w:eastAsia="sl-SI"/>
        </w:rPr>
        <w:t>.</w:t>
      </w:r>
    </w:p>
    <w:bookmarkEnd w:id="24"/>
    <w:p w14:paraId="33C3F180" w14:textId="77777777" w:rsidR="00DA752B" w:rsidRDefault="00DA752B" w:rsidP="00DA752B">
      <w:pPr>
        <w:spacing w:after="0" w:line="240" w:lineRule="auto"/>
        <w:jc w:val="both"/>
        <w:rPr>
          <w:rFonts w:ascii="Arial" w:eastAsia="Times New Roman" w:hAnsi="Arial" w:cs="Arial"/>
          <w:sz w:val="18"/>
          <w:szCs w:val="18"/>
          <w:lang w:eastAsia="sl-SI"/>
        </w:rPr>
      </w:pPr>
    </w:p>
    <w:p w14:paraId="7F147950" w14:textId="77777777" w:rsidR="00DA752B" w:rsidRDefault="00DA752B" w:rsidP="00DA752B">
      <w:pPr>
        <w:spacing w:after="0" w:line="240" w:lineRule="auto"/>
        <w:jc w:val="both"/>
        <w:rPr>
          <w:rFonts w:ascii="Arial" w:eastAsia="Times New Roman" w:hAnsi="Arial" w:cs="Arial"/>
          <w:sz w:val="18"/>
          <w:szCs w:val="18"/>
          <w:lang w:eastAsia="sl-SI"/>
        </w:rPr>
      </w:pPr>
    </w:p>
    <w:p w14:paraId="4F7EECA5" w14:textId="77777777" w:rsidR="00DA752B" w:rsidRPr="0088698C" w:rsidRDefault="00DA752B" w:rsidP="00DA752B">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53495613" w14:textId="77777777" w:rsidR="00DA752B" w:rsidRDefault="00DA752B" w:rsidP="00DA752B">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3F77F277" w14:textId="77777777" w:rsidR="00DA752B" w:rsidRPr="0088698C" w:rsidRDefault="00DA752B" w:rsidP="00DA752B">
      <w:pPr>
        <w:spacing w:after="0" w:line="240" w:lineRule="auto"/>
        <w:jc w:val="center"/>
        <w:rPr>
          <w:rFonts w:ascii="Arial" w:eastAsia="Times New Roman" w:hAnsi="Arial" w:cs="Arial"/>
          <w:b/>
          <w:sz w:val="18"/>
          <w:szCs w:val="18"/>
          <w:lang w:eastAsia="sl-SI"/>
        </w:rPr>
      </w:pPr>
    </w:p>
    <w:p w14:paraId="779D97B8" w14:textId="77777777" w:rsidR="00DA752B" w:rsidRDefault="00DA752B" w:rsidP="00DA752B">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73D25B89" w14:textId="77777777" w:rsidR="00DA752B" w:rsidRPr="00DD25D6" w:rsidRDefault="00DA752B" w:rsidP="00DA752B">
      <w:pPr>
        <w:spacing w:after="0" w:line="240" w:lineRule="auto"/>
        <w:jc w:val="both"/>
        <w:rPr>
          <w:rFonts w:ascii="Arial" w:eastAsia="Times New Roman" w:hAnsi="Arial" w:cs="Arial"/>
          <w:sz w:val="18"/>
          <w:szCs w:val="18"/>
          <w:lang w:eastAsia="sl-SI"/>
        </w:rPr>
      </w:pPr>
    </w:p>
    <w:p w14:paraId="680E93F9" w14:textId="77777777" w:rsidR="00DA752B" w:rsidRPr="00DD25D6" w:rsidRDefault="00DA752B" w:rsidP="00DA752B">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124FA561" w14:textId="77777777" w:rsidR="00DA752B" w:rsidRPr="00DD25D6" w:rsidRDefault="00DA752B" w:rsidP="00DA752B">
      <w:pPr>
        <w:spacing w:after="0" w:line="240" w:lineRule="auto"/>
        <w:jc w:val="both"/>
        <w:rPr>
          <w:rFonts w:ascii="Arial" w:eastAsia="Times New Roman" w:hAnsi="Arial" w:cs="Arial"/>
          <w:sz w:val="18"/>
          <w:szCs w:val="18"/>
          <w:lang w:eastAsia="sl-SI"/>
        </w:rPr>
      </w:pPr>
    </w:p>
    <w:p w14:paraId="14883FA0"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naročnik ob prevzemu živil ugotovi</w:t>
      </w:r>
      <w:r w:rsidRPr="00DD25D6">
        <w:rPr>
          <w:rFonts w:ascii="Arial" w:eastAsia="Times New Roman" w:hAnsi="Arial" w:cs="Arial"/>
          <w:sz w:val="18"/>
          <w:szCs w:val="18"/>
          <w:lang w:eastAsia="sl-SI"/>
        </w:rPr>
        <w:t>, da živila niso istovetna z naročenimi</w:t>
      </w:r>
      <w:r>
        <w:rPr>
          <w:rFonts w:ascii="Arial" w:eastAsia="Times New Roman" w:hAnsi="Arial" w:cs="Arial"/>
          <w:sz w:val="18"/>
          <w:szCs w:val="18"/>
          <w:lang w:eastAsia="sl-SI"/>
        </w:rPr>
        <w:t xml:space="preserve"> živili</w:t>
      </w:r>
      <w:r w:rsidRPr="00DD25D6">
        <w:rPr>
          <w:rFonts w:ascii="Arial" w:eastAsia="Times New Roman" w:hAnsi="Arial" w:cs="Arial"/>
          <w:sz w:val="18"/>
          <w:szCs w:val="18"/>
          <w:lang w:eastAsia="sl-SI"/>
        </w:rPr>
        <w:t xml:space="preserve">, če odstopajo od </w:t>
      </w:r>
      <w:r>
        <w:rPr>
          <w:rFonts w:ascii="Arial" w:eastAsia="Times New Roman" w:hAnsi="Arial" w:cs="Arial"/>
          <w:sz w:val="18"/>
          <w:szCs w:val="18"/>
          <w:lang w:eastAsia="sl-SI"/>
        </w:rPr>
        <w:t xml:space="preserve">pogodbeno </w:t>
      </w:r>
      <w:r w:rsidRPr="00DD25D6">
        <w:rPr>
          <w:rFonts w:ascii="Arial" w:eastAsia="Times New Roman" w:hAnsi="Arial" w:cs="Arial"/>
          <w:sz w:val="18"/>
          <w:szCs w:val="18"/>
          <w:lang w:eastAsia="sl-SI"/>
        </w:rPr>
        <w:t xml:space="preserve">dogovorjene kakovosti in </w:t>
      </w:r>
      <w:r>
        <w:rPr>
          <w:rFonts w:ascii="Arial" w:eastAsia="Times New Roman" w:hAnsi="Arial" w:cs="Arial"/>
          <w:sz w:val="18"/>
          <w:szCs w:val="18"/>
          <w:lang w:eastAsia="sl-SI"/>
        </w:rPr>
        <w:t xml:space="preserve">naročene </w:t>
      </w:r>
      <w:r w:rsidRPr="00DD25D6">
        <w:rPr>
          <w:rFonts w:ascii="Arial" w:eastAsia="Times New Roman" w:hAnsi="Arial" w:cs="Arial"/>
          <w:sz w:val="18"/>
          <w:szCs w:val="18"/>
          <w:lang w:eastAsia="sl-SI"/>
        </w:rPr>
        <w:t>količine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t.i</w:t>
      </w:r>
      <w:proofErr w:type="spellEnd"/>
      <w:r>
        <w:rPr>
          <w:rFonts w:ascii="Arial" w:eastAsia="Times New Roman" w:hAnsi="Arial" w:cs="Arial"/>
          <w:sz w:val="18"/>
          <w:szCs w:val="18"/>
          <w:lang w:eastAsia="sl-SI"/>
        </w:rPr>
        <w:t>. očitne napake)</w:t>
      </w:r>
      <w:r w:rsidRPr="00DD25D6">
        <w:rPr>
          <w:rFonts w:ascii="Arial" w:eastAsia="Times New Roman" w:hAnsi="Arial" w:cs="Arial"/>
          <w:sz w:val="18"/>
          <w:szCs w:val="18"/>
          <w:lang w:eastAsia="sl-SI"/>
        </w:rPr>
        <w:t>, l</w:t>
      </w:r>
      <w:r>
        <w:rPr>
          <w:rFonts w:ascii="Arial" w:eastAsia="Times New Roman" w:hAnsi="Arial" w:cs="Arial"/>
          <w:sz w:val="18"/>
          <w:szCs w:val="18"/>
          <w:lang w:eastAsia="sl-SI"/>
        </w:rPr>
        <w:t xml:space="preserve">ahko naročnik prevzem živil odkloni, ob tem pa ravna tako kot je predvideno v 8. členu tega sporazuma. V primeru, če naročnik ugotovi skrite napake na blagu (npr. </w:t>
      </w:r>
      <w:r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Pr="00DD25D6">
        <w:rPr>
          <w:rFonts w:ascii="Arial" w:eastAsia="Times New Roman" w:hAnsi="Arial" w:cs="Arial"/>
          <w:sz w:val="18"/>
          <w:szCs w:val="18"/>
          <w:lang w:eastAsia="sl-SI"/>
        </w:rPr>
        <w:t xml:space="preserve"> kasnejši obdelavi </w:t>
      </w:r>
      <w:r>
        <w:rPr>
          <w:rFonts w:ascii="Arial" w:eastAsia="Times New Roman" w:hAnsi="Arial" w:cs="Arial"/>
          <w:sz w:val="18"/>
          <w:szCs w:val="18"/>
          <w:lang w:eastAsia="sl-SI"/>
        </w:rPr>
        <w:t xml:space="preserve">živil ugotovi oporečnost ali </w:t>
      </w:r>
      <w:proofErr w:type="spellStart"/>
      <w:r>
        <w:rPr>
          <w:rFonts w:ascii="Arial" w:eastAsia="Times New Roman" w:hAnsi="Arial" w:cs="Arial"/>
          <w:sz w:val="18"/>
          <w:szCs w:val="18"/>
          <w:lang w:eastAsia="sl-SI"/>
        </w:rPr>
        <w:t>ne</w:t>
      </w:r>
      <w:r w:rsidRPr="00DD25D6">
        <w:rPr>
          <w:rFonts w:ascii="Arial" w:eastAsia="Times New Roman" w:hAnsi="Arial" w:cs="Arial"/>
          <w:sz w:val="18"/>
          <w:szCs w:val="18"/>
          <w:lang w:eastAsia="sl-SI"/>
        </w:rPr>
        <w:t>kvaliteto</w:t>
      </w:r>
      <w:proofErr w:type="spellEnd"/>
      <w:r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 sestavi o teh ugotovitvah zapisnik. Z zapisnikom naročnik uveljavlja reklamacijo tako da ga predloži dobavitelju n</w:t>
      </w:r>
      <w:r w:rsidRPr="00627D98">
        <w:rPr>
          <w:rFonts w:ascii="Arial" w:eastAsia="Times New Roman" w:hAnsi="Arial" w:cs="Arial"/>
          <w:sz w:val="18"/>
          <w:szCs w:val="18"/>
          <w:lang w:eastAsia="sl-SI"/>
        </w:rPr>
        <w:t xml:space="preserve">a elektronski naslov </w:t>
      </w:r>
      <w:r>
        <w:rPr>
          <w:rFonts w:ascii="Arial" w:eastAsia="Times New Roman" w:hAnsi="Arial" w:cs="Arial"/>
          <w:sz w:val="18"/>
          <w:szCs w:val="18"/>
          <w:lang w:eastAsia="sl-SI"/>
        </w:rPr>
        <w:t xml:space="preserve">njegove </w:t>
      </w:r>
      <w:r w:rsidRPr="00627D98">
        <w:rPr>
          <w:rFonts w:ascii="Arial" w:eastAsia="Times New Roman" w:hAnsi="Arial" w:cs="Arial"/>
          <w:sz w:val="18"/>
          <w:szCs w:val="18"/>
          <w:lang w:eastAsia="sl-SI"/>
        </w:rPr>
        <w:t xml:space="preserve">kontaktne osebe. </w:t>
      </w:r>
    </w:p>
    <w:p w14:paraId="49FD983E"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0C6686E"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Prav tako je naročnik dolžan ustreznim službam dobavitelja v pisni obliki predložiti vse reklamacije glede spornih zadev v zvezi s ceno in DDV.</w:t>
      </w:r>
      <w:r w:rsidRPr="00627D98">
        <w:rPr>
          <w:rFonts w:ascii="Arial" w:eastAsia="Times New Roman" w:hAnsi="Arial" w:cs="Arial"/>
          <w:sz w:val="18"/>
          <w:szCs w:val="18"/>
          <w:lang w:eastAsia="sl-SI"/>
        </w:rPr>
        <w:t xml:space="preserve"> </w:t>
      </w:r>
    </w:p>
    <w:p w14:paraId="76A0F8A2"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86F534B" w14:textId="77777777" w:rsidR="00DA752B" w:rsidRPr="006649A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1DB2237"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EBC53C6"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29E6AAD3"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1342D9B"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19C65BB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9B85A9B"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078ED2F" w14:textId="77777777" w:rsidR="00DA752B" w:rsidRPr="00A91D9D"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1A300E1A"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4099AFBF"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p>
    <w:p w14:paraId="62F803FB" w14:textId="77777777" w:rsidR="00DA752B" w:rsidRPr="00A91D9D" w:rsidRDefault="00DA752B" w:rsidP="00DA752B">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5FBDACF7" w14:textId="77777777" w:rsidR="00DA752B" w:rsidRPr="00A91D9D" w:rsidRDefault="00DA752B" w:rsidP="00DA752B">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0AA17872" w14:textId="77777777" w:rsidR="00DA752B" w:rsidRPr="00A91D9D" w:rsidRDefault="00DA752B" w:rsidP="00DA752B">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6F96526D" w14:textId="77777777" w:rsidR="00DA752B" w:rsidRPr="00A91D9D" w:rsidRDefault="00DA752B" w:rsidP="00DA752B">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74E51575"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3751F12" w14:textId="77777777" w:rsidR="00DA752B" w:rsidRPr="00A91D9D"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F35A8DE"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89C1063" w14:textId="77777777" w:rsidR="00DA752B" w:rsidRPr="00A91D9D"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362D613C"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05F80847"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762383A" w14:textId="77777777" w:rsidR="00DA752B" w:rsidRPr="00E61593"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2E13D7E5" w14:textId="77777777" w:rsidR="00DA752B"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4A4E4954" w14:textId="77777777" w:rsidR="00DA752B"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p>
    <w:p w14:paraId="385FECE3" w14:textId="77777777" w:rsidR="00DA752B" w:rsidRPr="00E61593"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Okvirni sporazum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530FA458"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A20A2AE" w14:textId="77777777" w:rsidR="00DA752B" w:rsidRPr="00E61593"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710DB776"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6442A4C" w14:textId="77777777" w:rsidR="00DA752B" w:rsidRPr="00E61593"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701765F8" w14:textId="77777777" w:rsidR="00DA752B" w:rsidRPr="00E61593" w:rsidRDefault="00DA752B" w:rsidP="00DA752B">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4CAFDC6B" w14:textId="77777777" w:rsidR="00DA752B" w:rsidRPr="00E61593" w:rsidRDefault="00DA752B" w:rsidP="00DA752B">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11A7E27F" w14:textId="77777777" w:rsidR="00DA752B" w:rsidRDefault="00DA752B" w:rsidP="00DA752B">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70A8CBA5" w14:textId="77777777" w:rsidR="00DA752B" w:rsidRPr="00044E8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6996AE9" w14:textId="77777777" w:rsidR="00DA752B" w:rsidRPr="00044E8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Pr="00044E86">
        <w:rPr>
          <w:rFonts w:ascii="Arial" w:eastAsia="Times New Roman" w:hAnsi="Arial" w:cs="Arial"/>
          <w:sz w:val="18"/>
          <w:szCs w:val="18"/>
          <w:lang w:eastAsia="sl-SI"/>
        </w:rPr>
        <w:t>, da lahko naročnik odstopi od pogodbe v naslednjih primerih:</w:t>
      </w:r>
    </w:p>
    <w:p w14:paraId="16A72AC3" w14:textId="77777777" w:rsidR="00DA752B" w:rsidRPr="00044E86" w:rsidRDefault="00DA752B" w:rsidP="00DA752B">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26204492" w14:textId="77777777" w:rsidR="00DA752B" w:rsidRPr="00044E86" w:rsidRDefault="00DA752B" w:rsidP="00DA752B">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3EF364B0" w14:textId="77777777" w:rsidR="00DA752B" w:rsidRPr="00A31DC6" w:rsidRDefault="00DA752B" w:rsidP="00DA752B">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1A6A9100" w14:textId="77777777" w:rsidR="00DA752B" w:rsidRPr="007F42EA" w:rsidRDefault="00DA752B" w:rsidP="00DA752B">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05497768" w14:textId="77777777" w:rsidR="00DA752B" w:rsidRPr="007F42EA" w:rsidRDefault="00DA752B" w:rsidP="00DA752B">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6E76926A" w14:textId="77777777" w:rsidR="00DA752B" w:rsidRPr="007F42EA" w:rsidRDefault="00DA752B" w:rsidP="00DA752B">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upošteva ali ne rešuje reklamacij glede kakovosti, količine in rokov dobav,</w:t>
      </w:r>
    </w:p>
    <w:p w14:paraId="55DBF134" w14:textId="77777777" w:rsidR="00DA752B" w:rsidRPr="007F42EA" w:rsidRDefault="00DA752B" w:rsidP="00DA752B">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71C14C1A" w14:textId="77777777" w:rsidR="00DA752B" w:rsidRPr="00044E8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F917716"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prejšnjega odstavka tega člena, ko </w:t>
      </w:r>
      <w:r w:rsidRPr="00044E86">
        <w:rPr>
          <w:rFonts w:ascii="Arial" w:eastAsia="Times New Roman" w:hAnsi="Arial" w:cs="Arial"/>
          <w:sz w:val="18"/>
          <w:szCs w:val="18"/>
          <w:lang w:eastAsia="sl-SI"/>
        </w:rPr>
        <w:t>ima naročnik pravico takoj odstopiti od te pogodbe.</w:t>
      </w:r>
    </w:p>
    <w:p w14:paraId="2A92415D"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7E2535E"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50A51B08"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90AF299"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6409B89D" w14:textId="77777777" w:rsidR="00DA752B" w:rsidRPr="00C10D9F" w:rsidRDefault="00DA752B" w:rsidP="00DA752B">
      <w:pPr>
        <w:autoSpaceDE w:val="0"/>
        <w:autoSpaceDN w:val="0"/>
        <w:adjustRightInd w:val="0"/>
        <w:spacing w:after="0" w:line="240" w:lineRule="auto"/>
        <w:rPr>
          <w:rFonts w:ascii="Arial" w:eastAsia="Times New Roman" w:hAnsi="Arial" w:cs="Arial"/>
          <w:sz w:val="18"/>
          <w:szCs w:val="18"/>
          <w:lang w:eastAsia="sl-SI"/>
        </w:rPr>
      </w:pPr>
    </w:p>
    <w:p w14:paraId="63FC417D" w14:textId="77777777" w:rsidR="00DA752B" w:rsidRPr="00C10D9F"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Pr="00C10D9F">
        <w:rPr>
          <w:rFonts w:ascii="Arial" w:eastAsia="Times New Roman" w:hAnsi="Arial" w:cs="Arial"/>
          <w:sz w:val="18"/>
          <w:szCs w:val="18"/>
          <w:lang w:eastAsia="sl-SI"/>
        </w:rPr>
        <w:t>v primeru izpolnitve ene od naslednjih okoliščin:</w:t>
      </w:r>
    </w:p>
    <w:p w14:paraId="5F694C2C" w14:textId="77777777" w:rsidR="00DA752B" w:rsidRPr="00C10D9F" w:rsidRDefault="00DA752B" w:rsidP="00DA752B">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659C262C" w14:textId="77777777" w:rsidR="00DA752B" w:rsidRPr="00C10D9F" w:rsidRDefault="00DA752B" w:rsidP="00DA752B">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32715F4B" w14:textId="77777777" w:rsidR="00DA752B" w:rsidRPr="00C10D9F" w:rsidRDefault="00DA752B" w:rsidP="00DA752B">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42619D02" w14:textId="77777777" w:rsidR="00DA752B" w:rsidRPr="00C10D9F" w:rsidRDefault="00DA752B" w:rsidP="00DA752B">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35D12A9F" w14:textId="77777777" w:rsidR="00DA752B" w:rsidRDefault="00DA752B" w:rsidP="00DA752B">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345CE7E2" w14:textId="77777777" w:rsidR="00DA752B" w:rsidRPr="00C10D9F" w:rsidRDefault="00DA752B" w:rsidP="00DA752B">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6B38A5EF" w14:textId="77777777" w:rsidR="00DA752B" w:rsidRPr="00C10D9F"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742C40C"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5767F4DF"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A29FA3C"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771A6DD"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E1B48AB" w14:textId="77777777" w:rsidR="00DA752B" w:rsidRPr="00C10D9F"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7BFC6E7" w14:textId="77777777" w:rsidR="00DA752B" w:rsidRDefault="00DA752B" w:rsidP="00DA752B">
      <w:pPr>
        <w:spacing w:after="0" w:line="240" w:lineRule="auto"/>
        <w:jc w:val="both"/>
        <w:rPr>
          <w:rFonts w:ascii="Arial" w:eastAsia="Times New Roman" w:hAnsi="Arial" w:cs="Arial"/>
          <w:sz w:val="18"/>
          <w:szCs w:val="18"/>
          <w:lang w:eastAsia="sl-SI"/>
        </w:rPr>
      </w:pPr>
    </w:p>
    <w:p w14:paraId="033E4C49" w14:textId="77777777" w:rsidR="00DA752B" w:rsidRPr="00157A32" w:rsidRDefault="00DA752B" w:rsidP="00DA752B">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15</w:t>
      </w:r>
      <w:r w:rsidRPr="00157A32">
        <w:rPr>
          <w:rFonts w:ascii="Arial" w:eastAsia="Times New Roman" w:hAnsi="Arial" w:cs="Arial"/>
          <w:b/>
          <w:sz w:val="18"/>
          <w:szCs w:val="18"/>
          <w:lang w:eastAsia="sl-SI"/>
        </w:rPr>
        <w:t>. člen</w:t>
      </w:r>
    </w:p>
    <w:p w14:paraId="0801411F" w14:textId="77777777" w:rsidR="00DA752B" w:rsidRDefault="00DA752B" w:rsidP="00DA752B">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332C095F" w14:textId="77777777" w:rsidR="00DA752B" w:rsidRDefault="00DA752B" w:rsidP="00DA752B">
      <w:pPr>
        <w:spacing w:after="0" w:line="240" w:lineRule="auto"/>
        <w:jc w:val="center"/>
        <w:rPr>
          <w:rFonts w:ascii="Arial" w:eastAsia="Times New Roman" w:hAnsi="Arial" w:cs="Arial"/>
          <w:b/>
          <w:sz w:val="18"/>
          <w:szCs w:val="18"/>
          <w:lang w:eastAsia="sl-SI"/>
        </w:rPr>
      </w:pPr>
    </w:p>
    <w:p w14:paraId="3B705A71" w14:textId="77777777" w:rsidR="00DA752B" w:rsidRDefault="00DA752B" w:rsidP="00DA752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Pr="00157A32">
        <w:rPr>
          <w:rFonts w:ascii="Arial" w:eastAsia="Times New Roman" w:hAnsi="Arial" w:cs="Arial"/>
          <w:sz w:val="18"/>
          <w:szCs w:val="18"/>
          <w:lang w:eastAsia="sl-SI"/>
        </w:rPr>
        <w:t xml:space="preserve"> najkasneje v petih (5) dneh od podpis</w:t>
      </w:r>
      <w:r>
        <w:rPr>
          <w:rFonts w:ascii="Arial" w:eastAsia="Times New Roman" w:hAnsi="Arial" w:cs="Arial"/>
          <w:sz w:val="18"/>
          <w:szCs w:val="18"/>
          <w:lang w:eastAsia="sl-SI"/>
        </w:rPr>
        <w:t>a okvirnega sporazuma izročiti</w:t>
      </w:r>
      <w:r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04A82F1" w14:textId="77777777" w:rsidR="00DA752B" w:rsidRDefault="00DA752B" w:rsidP="00DA752B">
      <w:pPr>
        <w:spacing w:after="0" w:line="240" w:lineRule="auto"/>
        <w:jc w:val="both"/>
        <w:rPr>
          <w:rFonts w:ascii="Arial" w:eastAsia="Times New Roman" w:hAnsi="Arial" w:cs="Arial"/>
          <w:sz w:val="18"/>
          <w:szCs w:val="18"/>
          <w:lang w:eastAsia="sl-SI"/>
        </w:rPr>
      </w:pPr>
    </w:p>
    <w:p w14:paraId="258E50A3" w14:textId="77777777" w:rsidR="00DA752B" w:rsidRPr="00157A32" w:rsidRDefault="00DA752B" w:rsidP="00DA752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 Predložitev zavarovanja za dobro izvedbo pogodbenih obveznosti, je pogoj za veljavnost tega okvirnega sporazuma.</w:t>
      </w:r>
    </w:p>
    <w:p w14:paraId="5FB84512" w14:textId="77777777" w:rsidR="00DA752B" w:rsidRDefault="00DA752B" w:rsidP="00DA752B">
      <w:pPr>
        <w:spacing w:after="0" w:line="240" w:lineRule="auto"/>
        <w:jc w:val="both"/>
        <w:rPr>
          <w:rFonts w:ascii="Arial" w:eastAsia="Times New Roman" w:hAnsi="Arial" w:cs="Arial"/>
          <w:sz w:val="18"/>
          <w:szCs w:val="18"/>
          <w:lang w:eastAsia="sl-SI"/>
        </w:rPr>
      </w:pPr>
    </w:p>
    <w:p w14:paraId="3B3EA4CC" w14:textId="77777777" w:rsidR="00DA752B" w:rsidRPr="00157A32" w:rsidRDefault="00DA752B" w:rsidP="00DA752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Pr="00157A32">
        <w:rPr>
          <w:rFonts w:ascii="Arial" w:eastAsia="Times New Roman" w:hAnsi="Arial" w:cs="Arial"/>
          <w:sz w:val="18"/>
          <w:szCs w:val="18"/>
          <w:lang w:eastAsia="sl-SI"/>
        </w:rPr>
        <w:t>:</w:t>
      </w:r>
    </w:p>
    <w:p w14:paraId="6D44F71B" w14:textId="77777777" w:rsidR="00DA752B" w:rsidRPr="00E44B88" w:rsidRDefault="00DA752B" w:rsidP="00DA752B">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il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09C8AE37" w14:textId="77777777" w:rsidR="00DA752B" w:rsidRPr="00157A32" w:rsidRDefault="00DA752B" w:rsidP="00DA752B">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72D01A91" w14:textId="77777777" w:rsidR="00DA752B" w:rsidRDefault="00DA752B" w:rsidP="00DA752B">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Pr="00157A32">
        <w:rPr>
          <w:rFonts w:ascii="Arial" w:eastAsia="Times New Roman" w:hAnsi="Arial" w:cs="Arial"/>
          <w:sz w:val="18"/>
          <w:szCs w:val="18"/>
          <w:lang w:eastAsia="sl-SI"/>
        </w:rPr>
        <w:t xml:space="preserve"> od pogodbe.</w:t>
      </w:r>
    </w:p>
    <w:p w14:paraId="34981B6C" w14:textId="77777777" w:rsidR="00DA752B" w:rsidRDefault="00DA752B" w:rsidP="00DA752B">
      <w:pPr>
        <w:spacing w:after="0" w:line="240" w:lineRule="auto"/>
        <w:jc w:val="both"/>
        <w:rPr>
          <w:rFonts w:ascii="Arial" w:eastAsia="Times New Roman" w:hAnsi="Arial" w:cs="Arial"/>
          <w:sz w:val="18"/>
          <w:szCs w:val="18"/>
          <w:lang w:eastAsia="sl-SI"/>
        </w:rPr>
      </w:pPr>
    </w:p>
    <w:p w14:paraId="4A60C3B1" w14:textId="77777777" w:rsidR="00DA752B" w:rsidRPr="00C10D9F"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p>
    <w:p w14:paraId="7D4045BF" w14:textId="77777777" w:rsidR="00DA752B"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25C0B889" w14:textId="77777777" w:rsidR="00DA752B"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D7414E4" w14:textId="77777777" w:rsidR="00DA752B"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p>
    <w:p w14:paraId="195266B7" w14:textId="77777777" w:rsidR="00DA752B" w:rsidRPr="003C11B2" w:rsidRDefault="00DA752B" w:rsidP="00DA752B">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093B45F0" w14:textId="77777777" w:rsidR="00DA752B" w:rsidRPr="003C11B2" w:rsidRDefault="00DA752B" w:rsidP="00DA752B">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1F6B84B" w14:textId="77777777" w:rsidR="00DA752B" w:rsidRPr="003C11B2" w:rsidRDefault="00DA752B" w:rsidP="00DA752B">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3108E040" w14:textId="77777777" w:rsidR="00DA752B" w:rsidRPr="003C11B2" w:rsidRDefault="00DA752B" w:rsidP="00DA752B">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C8FCA45" w14:textId="77777777" w:rsidR="00DA752B" w:rsidRPr="003C11B2" w:rsidRDefault="00DA752B" w:rsidP="00DA752B">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734F9CCB" w14:textId="77777777" w:rsidR="00DA752B" w:rsidRPr="003C11B2" w:rsidRDefault="00DA752B" w:rsidP="00DA752B">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503F0EE2" w14:textId="77777777" w:rsidR="00DA752B" w:rsidRPr="003C11B2" w:rsidRDefault="00DA752B" w:rsidP="00DA752B">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1E2AC6C0" w14:textId="77777777" w:rsidR="00DA752B" w:rsidRPr="003C11B2" w:rsidRDefault="00DA752B" w:rsidP="00DA752B">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6A1774A3" w14:textId="77777777" w:rsidR="00DA752B" w:rsidRPr="003C11B2" w:rsidRDefault="00DA752B" w:rsidP="00DA752B">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20E27698" w14:textId="77777777" w:rsidR="00DA752B" w:rsidRPr="003C11B2" w:rsidRDefault="00DA752B" w:rsidP="00DA752B">
      <w:pPr>
        <w:spacing w:after="0" w:line="276" w:lineRule="auto"/>
        <w:jc w:val="both"/>
        <w:rPr>
          <w:rFonts w:ascii="Arial" w:eastAsia="Times New Roman" w:hAnsi="Arial" w:cs="Arial"/>
          <w:sz w:val="18"/>
          <w:szCs w:val="18"/>
          <w:lang w:eastAsia="sl-SI"/>
        </w:rPr>
      </w:pPr>
    </w:p>
    <w:p w14:paraId="2AEC75D8" w14:textId="77777777" w:rsidR="00DA752B" w:rsidRPr="003C11B2" w:rsidRDefault="00DA752B" w:rsidP="00DA752B">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4C71A407" w14:textId="77777777" w:rsidR="00DA752B" w:rsidRPr="003C11B2" w:rsidRDefault="00DA752B" w:rsidP="00DA752B">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3EAE821A" w14:textId="77777777" w:rsidR="00DA752B" w:rsidRPr="003C11B2" w:rsidRDefault="00DA752B" w:rsidP="00DA752B">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47C1E5F4" w14:textId="77777777" w:rsidR="00DA752B" w:rsidRPr="003C11B2" w:rsidRDefault="00DA752B" w:rsidP="00DA752B">
      <w:pPr>
        <w:spacing w:after="0" w:line="276" w:lineRule="auto"/>
        <w:jc w:val="both"/>
        <w:rPr>
          <w:rFonts w:ascii="Arial" w:eastAsia="Times New Roman" w:hAnsi="Arial" w:cs="Arial"/>
          <w:sz w:val="18"/>
          <w:szCs w:val="18"/>
          <w:lang w:eastAsia="sl-SI"/>
        </w:rPr>
      </w:pPr>
    </w:p>
    <w:p w14:paraId="749F988E"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29AC7467"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7FA4DC9" w14:textId="77777777" w:rsidR="00DA752B" w:rsidRPr="003C11B2"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88704F7" w14:textId="77777777" w:rsidR="00DA752B" w:rsidRPr="00C10D9F"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2ED6559E" w14:textId="77777777" w:rsidR="00DA752B" w:rsidRPr="00C10D9F"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6F9F58BA" w14:textId="77777777" w:rsidR="00DA752B" w:rsidRPr="00DD25D6"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4F1BB89A"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 xml:space="preserve">odlagi katerega je podpisan ta okvirni sporazum ali pri izvajanju tega okvirnega sporazuma kdo v imenu ali na račun druge stranke okvirnega sporazuma,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585CE79" w14:textId="77777777" w:rsidR="00DA752B" w:rsidRPr="00052F27"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94EF2B1"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54C13828"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39437CB" w14:textId="77777777" w:rsidR="00DA752B"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382D1162" w14:textId="77777777" w:rsidR="00DA752B" w:rsidRPr="00052F27" w:rsidRDefault="00DA752B" w:rsidP="00DA752B">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34009DA4" w14:textId="77777777" w:rsidR="00DA752B" w:rsidRPr="00627D98"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6AC6988" w14:textId="77777777" w:rsidR="00DA752B" w:rsidRPr="00627D98"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6F594EC9" w14:textId="77777777" w:rsidR="00DA752B"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Pr>
          <w:rFonts w:ascii="Arial" w:eastAsia="Times New Roman" w:hAnsi="Arial" w:cs="Arial"/>
          <w:b/>
          <w:bCs/>
          <w:sz w:val="18"/>
          <w:szCs w:val="18"/>
          <w:lang w:eastAsia="sl-SI"/>
        </w:rPr>
        <w:t>__________________________</w:t>
      </w:r>
      <w:r w:rsidRPr="001011E2">
        <w:rPr>
          <w:rFonts w:ascii="Arial" w:eastAsia="Times New Roman" w:hAnsi="Arial" w:cs="Arial"/>
          <w:bCs/>
          <w:sz w:val="18"/>
          <w:szCs w:val="18"/>
          <w:lang w:eastAsia="sl-SI"/>
        </w:rPr>
        <w:t xml:space="preserve">, ki bo dobaviteljem </w:t>
      </w:r>
      <w:bookmarkStart w:id="28" w:name="_Hlk53736897"/>
      <w:r w:rsidRPr="001011E2">
        <w:rPr>
          <w:rFonts w:ascii="Arial" w:eastAsia="Times New Roman" w:hAnsi="Arial" w:cs="Arial"/>
          <w:bCs/>
          <w:sz w:val="18"/>
          <w:szCs w:val="18"/>
          <w:lang w:eastAsia="sl-SI"/>
        </w:rPr>
        <w:t>do</w:t>
      </w:r>
      <w:r>
        <w:rPr>
          <w:rFonts w:ascii="Arial" w:eastAsia="Times New Roman" w:hAnsi="Arial" w:cs="Arial"/>
          <w:bCs/>
          <w:sz w:val="18"/>
          <w:szCs w:val="18"/>
          <w:lang w:eastAsia="sl-SI"/>
        </w:rPr>
        <w:t>segljiva:</w:t>
      </w:r>
    </w:p>
    <w:p w14:paraId="503060B1" w14:textId="77777777" w:rsidR="00DA752B" w:rsidRPr="001011E2" w:rsidRDefault="00DA752B" w:rsidP="00DA752B">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6AFA40E3" w14:textId="77777777" w:rsidR="00DA752B" w:rsidRPr="001011E2" w:rsidRDefault="00DA752B" w:rsidP="00DA752B">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1D983576" w14:textId="77777777" w:rsidR="00DA752B" w:rsidRPr="00627D98"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7347A00B" w14:textId="77777777" w:rsidR="00DA752B" w:rsidRDefault="00DA752B" w:rsidP="00DA752B">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Pr="00627D98">
        <w:rPr>
          <w:rFonts w:ascii="Arial" w:eastAsia="Times New Roman" w:hAnsi="Arial" w:cs="Arial"/>
          <w:sz w:val="18"/>
          <w:szCs w:val="18"/>
          <w:lang w:eastAsia="sl-SI"/>
        </w:rPr>
        <w:t xml:space="preserve"> sporazuma </w:t>
      </w:r>
      <w:bookmarkStart w:id="30" w:name="_Hlk53737155"/>
      <w:bookmarkEnd w:id="29"/>
      <w:r>
        <w:rPr>
          <w:rFonts w:ascii="Arial" w:eastAsia="Times New Roman" w:hAnsi="Arial" w:cs="Arial"/>
          <w:b/>
          <w:bCs/>
          <w:sz w:val="18"/>
          <w:szCs w:val="18"/>
          <w:lang w:eastAsia="sl-SI"/>
        </w:rPr>
        <w:t>__________________________</w:t>
      </w:r>
      <w:bookmarkEnd w:id="30"/>
      <w:r>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1DD3BE55" w14:textId="77777777" w:rsidR="00DA752B" w:rsidRDefault="00DA752B" w:rsidP="00DA752B">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telefonski številki: __________________</w:t>
      </w:r>
    </w:p>
    <w:p w14:paraId="5F3991ED" w14:textId="77777777" w:rsidR="00DA752B" w:rsidRPr="00052F27" w:rsidRDefault="00DA752B" w:rsidP="00DA752B">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Pr="00052F27">
        <w:rPr>
          <w:rFonts w:ascii="Arial" w:eastAsia="Times New Roman" w:hAnsi="Arial" w:cs="Arial"/>
          <w:bCs/>
          <w:sz w:val="18"/>
          <w:szCs w:val="18"/>
          <w:lang w:eastAsia="sl-SI"/>
        </w:rPr>
        <w:t>: ____________________</w:t>
      </w:r>
    </w:p>
    <w:p w14:paraId="3EA02324" w14:textId="77777777" w:rsidR="00DA752B" w:rsidRPr="00627D98"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2070E117" w14:textId="77777777" w:rsidR="00DA752B" w:rsidRPr="001011E2"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2577EDFF" w14:textId="77777777" w:rsidR="00DA752B" w:rsidRPr="001011E2" w:rsidRDefault="00DA752B" w:rsidP="00DA752B">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04F223C9" w14:textId="77777777" w:rsidR="00DA752B" w:rsidRDefault="00DA752B" w:rsidP="00DA752B">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85388D2" w14:textId="77777777" w:rsidR="00DA752B" w:rsidRPr="001011E2"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17B4BFFA" w14:textId="77777777" w:rsidR="00DA752B" w:rsidRPr="001011E2"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0C358B94" w14:textId="77777777" w:rsidR="00DA752B" w:rsidRPr="001011E2" w:rsidRDefault="00DA752B" w:rsidP="00DA752B">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D385141" w14:textId="77777777" w:rsidR="00DA752B" w:rsidRPr="001011E2" w:rsidRDefault="00DA752B" w:rsidP="00DA752B">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7492160F" w14:textId="77777777" w:rsidR="00DA752B" w:rsidRDefault="00DA752B" w:rsidP="00DA752B">
      <w:pPr>
        <w:autoSpaceDE w:val="0"/>
        <w:autoSpaceDN w:val="0"/>
        <w:adjustRightInd w:val="0"/>
        <w:spacing w:after="0" w:line="240" w:lineRule="auto"/>
        <w:jc w:val="both"/>
        <w:rPr>
          <w:rFonts w:ascii="Arial" w:eastAsia="Times New Roman" w:hAnsi="Arial" w:cs="Arial"/>
          <w:b/>
          <w:bCs/>
          <w:sz w:val="18"/>
          <w:szCs w:val="18"/>
          <w:lang w:eastAsia="sl-SI"/>
        </w:rPr>
      </w:pPr>
    </w:p>
    <w:p w14:paraId="23652993" w14:textId="77777777" w:rsidR="00DA752B" w:rsidRDefault="00DA752B" w:rsidP="00DA752B">
      <w:pPr>
        <w:autoSpaceDE w:val="0"/>
        <w:autoSpaceDN w:val="0"/>
        <w:adjustRightInd w:val="0"/>
        <w:spacing w:after="0" w:line="240" w:lineRule="auto"/>
        <w:jc w:val="both"/>
        <w:rPr>
          <w:rFonts w:ascii="Arial" w:eastAsia="Times New Roman" w:hAnsi="Arial" w:cs="Arial"/>
          <w:b/>
          <w:bCs/>
          <w:sz w:val="18"/>
          <w:szCs w:val="18"/>
          <w:lang w:eastAsia="sl-SI"/>
        </w:rPr>
      </w:pPr>
    </w:p>
    <w:p w14:paraId="7AF8A412"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19. člen</w:t>
      </w:r>
    </w:p>
    <w:p w14:paraId="2FBB452B" w14:textId="77777777" w:rsidR="00DA752B" w:rsidRDefault="00DA752B" w:rsidP="00DA752B">
      <w:pPr>
        <w:autoSpaceDE w:val="0"/>
        <w:autoSpaceDN w:val="0"/>
        <w:adjustRightInd w:val="0"/>
        <w:spacing w:after="0" w:line="240" w:lineRule="auto"/>
        <w:rPr>
          <w:rFonts w:ascii="Arial" w:eastAsia="Times New Roman" w:hAnsi="Arial" w:cs="Arial"/>
          <w:b/>
          <w:bCs/>
          <w:sz w:val="18"/>
          <w:szCs w:val="18"/>
          <w:lang w:eastAsia="sl-SI"/>
        </w:rPr>
      </w:pPr>
    </w:p>
    <w:p w14:paraId="3E595B90" w14:textId="77777777" w:rsidR="00DA752B" w:rsidRPr="00A24321"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051A6E18"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p>
    <w:p w14:paraId="61FE4CD5"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p>
    <w:p w14:paraId="73D67778" w14:textId="77777777" w:rsidR="00DA752B" w:rsidRPr="00A24321"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Pr="00A24321">
        <w:rPr>
          <w:rFonts w:ascii="Arial" w:eastAsia="Times New Roman" w:hAnsi="Arial" w:cs="Arial"/>
          <w:b/>
          <w:bCs/>
          <w:sz w:val="18"/>
          <w:szCs w:val="18"/>
          <w:lang w:eastAsia="sl-SI"/>
        </w:rPr>
        <w:t>. člen</w:t>
      </w:r>
    </w:p>
    <w:p w14:paraId="05B22C9C" w14:textId="77777777" w:rsidR="00DA752B"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p>
    <w:p w14:paraId="1F661372" w14:textId="77777777" w:rsidR="00DA752B" w:rsidRPr="00A24321"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04CDCA" w14:textId="77777777" w:rsidR="00DA752B" w:rsidRDefault="00DA752B" w:rsidP="00DA752B">
      <w:pPr>
        <w:autoSpaceDE w:val="0"/>
        <w:autoSpaceDN w:val="0"/>
        <w:adjustRightInd w:val="0"/>
        <w:spacing w:after="0" w:line="240" w:lineRule="auto"/>
        <w:jc w:val="both"/>
        <w:rPr>
          <w:rFonts w:ascii="Arial" w:eastAsia="Times New Roman" w:hAnsi="Arial" w:cs="Arial"/>
          <w:b/>
          <w:bCs/>
          <w:sz w:val="18"/>
          <w:szCs w:val="18"/>
          <w:lang w:eastAsia="sl-SI"/>
        </w:rPr>
      </w:pPr>
    </w:p>
    <w:p w14:paraId="15577BE7" w14:textId="77777777" w:rsidR="00DA752B" w:rsidRPr="00DD25D6" w:rsidRDefault="00DA752B" w:rsidP="00DA752B">
      <w:pPr>
        <w:autoSpaceDE w:val="0"/>
        <w:autoSpaceDN w:val="0"/>
        <w:adjustRightInd w:val="0"/>
        <w:spacing w:after="0" w:line="240" w:lineRule="auto"/>
        <w:jc w:val="both"/>
        <w:rPr>
          <w:rFonts w:ascii="Arial" w:eastAsia="Times New Roman" w:hAnsi="Arial" w:cs="Arial"/>
          <w:b/>
          <w:bCs/>
          <w:sz w:val="18"/>
          <w:szCs w:val="18"/>
          <w:lang w:eastAsia="sl-SI"/>
        </w:rPr>
      </w:pPr>
    </w:p>
    <w:p w14:paraId="58390543"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21. člen</w:t>
      </w:r>
    </w:p>
    <w:p w14:paraId="1E8BCBF6" w14:textId="77777777" w:rsidR="00DA752B"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p>
    <w:p w14:paraId="741C5011" w14:textId="77777777" w:rsidR="00DA752B"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 v štirih (4)</w:t>
      </w:r>
      <w:r w:rsidRPr="005515F1">
        <w:rPr>
          <w:rFonts w:ascii="Arial" w:eastAsia="Times New Roman" w:hAnsi="Arial" w:cs="Arial"/>
          <w:bCs/>
          <w:sz w:val="18"/>
          <w:szCs w:val="18"/>
          <w:lang w:eastAsia="sl-SI"/>
        </w:rPr>
        <w:t xml:space="preserve"> enakih izvodih, od katerih </w:t>
      </w:r>
      <w:r>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Pr>
          <w:rFonts w:ascii="Arial" w:eastAsia="Times New Roman" w:hAnsi="Arial" w:cs="Arial"/>
          <w:bCs/>
          <w:sz w:val="18"/>
          <w:szCs w:val="18"/>
          <w:lang w:eastAsia="sl-SI"/>
        </w:rPr>
        <w:t>a stranka po en (1) izvod.</w:t>
      </w:r>
    </w:p>
    <w:p w14:paraId="7D3882C0" w14:textId="77777777" w:rsidR="00DA752B"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p>
    <w:p w14:paraId="7BFCF336" w14:textId="77777777" w:rsidR="00DA752B"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p>
    <w:p w14:paraId="320B5B60" w14:textId="77777777" w:rsidR="00DA752B"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p>
    <w:p w14:paraId="78BD35FB" w14:textId="77777777" w:rsidR="00DA752B" w:rsidRPr="00A24321" w:rsidRDefault="00DA752B" w:rsidP="00DA752B">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Pr="00A24321">
        <w:rPr>
          <w:rFonts w:ascii="Arial" w:eastAsia="Times New Roman" w:hAnsi="Arial" w:cs="Arial"/>
          <w:b/>
          <w:bCs/>
          <w:sz w:val="18"/>
          <w:szCs w:val="18"/>
          <w:lang w:eastAsia="sl-SI"/>
        </w:rPr>
        <w:t>. člen</w:t>
      </w:r>
    </w:p>
    <w:p w14:paraId="0DCCE2A9" w14:textId="77777777" w:rsidR="00DA752B" w:rsidRDefault="00DA752B" w:rsidP="00DA752B">
      <w:pPr>
        <w:autoSpaceDE w:val="0"/>
        <w:autoSpaceDN w:val="0"/>
        <w:adjustRightInd w:val="0"/>
        <w:spacing w:after="0" w:line="240" w:lineRule="auto"/>
        <w:jc w:val="center"/>
        <w:rPr>
          <w:rFonts w:ascii="Arial" w:eastAsia="Times New Roman" w:hAnsi="Arial" w:cs="Arial"/>
          <w:bCs/>
          <w:sz w:val="18"/>
          <w:szCs w:val="18"/>
          <w:lang w:eastAsia="sl-SI"/>
        </w:rPr>
      </w:pPr>
    </w:p>
    <w:p w14:paraId="08202645" w14:textId="77777777" w:rsidR="00DA752B" w:rsidRPr="005515F1" w:rsidRDefault="00DA752B" w:rsidP="00DA752B">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 skladno s pogoji tega sporazuma.</w:t>
      </w:r>
    </w:p>
    <w:p w14:paraId="5468D35F" w14:textId="77777777" w:rsidR="00DA752B" w:rsidRDefault="00DA752B" w:rsidP="00DA752B">
      <w:pPr>
        <w:autoSpaceDE w:val="0"/>
        <w:autoSpaceDN w:val="0"/>
        <w:adjustRightInd w:val="0"/>
        <w:spacing w:after="0" w:line="240" w:lineRule="auto"/>
        <w:jc w:val="both"/>
        <w:rPr>
          <w:rFonts w:ascii="Arial" w:eastAsia="Times New Roman" w:hAnsi="Arial" w:cs="Arial"/>
          <w:b/>
          <w:bCs/>
          <w:sz w:val="18"/>
          <w:szCs w:val="18"/>
          <w:lang w:eastAsia="sl-SI"/>
        </w:rPr>
      </w:pPr>
    </w:p>
    <w:p w14:paraId="5481C717" w14:textId="77777777" w:rsidR="00DA752B" w:rsidRPr="00DD25D6" w:rsidRDefault="00DA752B" w:rsidP="00DA752B">
      <w:pPr>
        <w:autoSpaceDE w:val="0"/>
        <w:autoSpaceDN w:val="0"/>
        <w:adjustRightInd w:val="0"/>
        <w:spacing w:after="0" w:line="240" w:lineRule="auto"/>
        <w:jc w:val="both"/>
        <w:rPr>
          <w:rFonts w:ascii="Arial" w:eastAsia="Times New Roman" w:hAnsi="Arial" w:cs="Arial"/>
          <w:b/>
          <w:bCs/>
          <w:sz w:val="18"/>
          <w:szCs w:val="18"/>
          <w:lang w:eastAsia="sl-SI"/>
        </w:rPr>
      </w:pPr>
    </w:p>
    <w:p w14:paraId="11BFA68F" w14:textId="77777777" w:rsidR="00DA752B" w:rsidRDefault="00DA752B" w:rsidP="00DA752B">
      <w:pPr>
        <w:autoSpaceDE w:val="0"/>
        <w:autoSpaceDN w:val="0"/>
        <w:adjustRightInd w:val="0"/>
        <w:spacing w:after="0" w:line="240" w:lineRule="auto"/>
        <w:rPr>
          <w:rFonts w:ascii="Arial" w:eastAsia="Times New Roman" w:hAnsi="Arial" w:cs="Arial"/>
          <w:b/>
          <w:bCs/>
          <w:sz w:val="18"/>
          <w:szCs w:val="18"/>
          <w:lang w:eastAsia="sl-SI"/>
        </w:rPr>
      </w:pPr>
    </w:p>
    <w:p w14:paraId="00657054" w14:textId="77777777" w:rsidR="00DA752B" w:rsidRPr="00DD25D6" w:rsidRDefault="00DA752B" w:rsidP="00DA752B">
      <w:pPr>
        <w:autoSpaceDE w:val="0"/>
        <w:autoSpaceDN w:val="0"/>
        <w:adjustRightInd w:val="0"/>
        <w:spacing w:after="0" w:line="240" w:lineRule="auto"/>
        <w:rPr>
          <w:rFonts w:ascii="Arial" w:eastAsia="Times New Roman" w:hAnsi="Arial" w:cs="Arial"/>
          <w:sz w:val="18"/>
          <w:szCs w:val="18"/>
          <w:lang w:eastAsia="sl-SI"/>
        </w:rPr>
      </w:pPr>
    </w:p>
    <w:p w14:paraId="4E92F8B8" w14:textId="77777777" w:rsidR="00DA752B" w:rsidRDefault="00DA752B" w:rsidP="00DA752B">
      <w:pPr>
        <w:autoSpaceDE w:val="0"/>
        <w:autoSpaceDN w:val="0"/>
        <w:adjustRightInd w:val="0"/>
        <w:spacing w:after="0" w:line="240" w:lineRule="auto"/>
        <w:rPr>
          <w:rFonts w:ascii="Arial" w:eastAsia="Times New Roman" w:hAnsi="Arial" w:cs="Arial"/>
          <w:sz w:val="18"/>
          <w:szCs w:val="18"/>
          <w:lang w:eastAsia="sl-SI"/>
        </w:rPr>
      </w:pPr>
    </w:p>
    <w:p w14:paraId="775C7924" w14:textId="77777777" w:rsidR="00DA752B" w:rsidRDefault="00DA752B" w:rsidP="00DA752B">
      <w:pPr>
        <w:autoSpaceDE w:val="0"/>
        <w:autoSpaceDN w:val="0"/>
        <w:adjustRightInd w:val="0"/>
        <w:spacing w:after="0" w:line="240" w:lineRule="auto"/>
        <w:rPr>
          <w:rFonts w:ascii="Arial" w:eastAsia="Times New Roman" w:hAnsi="Arial" w:cs="Arial"/>
          <w:sz w:val="18"/>
          <w:szCs w:val="18"/>
          <w:lang w:eastAsia="sl-SI"/>
        </w:rPr>
      </w:pPr>
    </w:p>
    <w:p w14:paraId="31A0618D" w14:textId="77777777" w:rsidR="00DA752B" w:rsidRDefault="00DA752B" w:rsidP="00DA752B">
      <w:pPr>
        <w:autoSpaceDE w:val="0"/>
        <w:autoSpaceDN w:val="0"/>
        <w:adjustRightInd w:val="0"/>
        <w:spacing w:after="0" w:line="240" w:lineRule="auto"/>
        <w:rPr>
          <w:rFonts w:ascii="Arial" w:eastAsia="Times New Roman" w:hAnsi="Arial" w:cs="Arial"/>
          <w:sz w:val="18"/>
          <w:szCs w:val="18"/>
          <w:lang w:eastAsia="sl-SI"/>
        </w:rPr>
      </w:pPr>
    </w:p>
    <w:p w14:paraId="70CB2148" w14:textId="77777777" w:rsidR="00DA752B" w:rsidRDefault="00DA752B" w:rsidP="00DA752B">
      <w:pPr>
        <w:rPr>
          <w:rFonts w:ascii="Arial" w:eastAsia="Times New Roman" w:hAnsi="Arial" w:cs="Arial"/>
          <w:sz w:val="18"/>
          <w:szCs w:val="18"/>
          <w:lang w:eastAsia="sl-SI"/>
        </w:rPr>
      </w:pPr>
    </w:p>
    <w:p w14:paraId="3BC8B6CD" w14:textId="77777777" w:rsidR="00DA752B" w:rsidRPr="00652CA5" w:rsidRDefault="00DA752B" w:rsidP="00DA752B">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 _________________</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Kraj in datum, ____________________</w:t>
      </w:r>
    </w:p>
    <w:p w14:paraId="1E19A2D4" w14:textId="77777777" w:rsidR="00DA752B" w:rsidRPr="00652CA5"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p>
    <w:p w14:paraId="58885603" w14:textId="77777777" w:rsidR="00DA752B" w:rsidRPr="00652CA5"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 </w:t>
      </w:r>
    </w:p>
    <w:p w14:paraId="0158975F" w14:textId="77777777" w:rsidR="00DA752B" w:rsidRPr="00DD25D6" w:rsidRDefault="00DA752B" w:rsidP="00DA752B">
      <w:pPr>
        <w:spacing w:after="0" w:line="240" w:lineRule="auto"/>
        <w:rPr>
          <w:rFonts w:ascii="Arial" w:eastAsia="Times New Roman" w:hAnsi="Arial" w:cs="Arial"/>
          <w:bCs/>
          <w:sz w:val="18"/>
          <w:szCs w:val="18"/>
          <w:lang w:eastAsia="sl-SI"/>
        </w:rPr>
      </w:pPr>
    </w:p>
    <w:p w14:paraId="3EB3C8AA" w14:textId="77777777" w:rsidR="00DA752B"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12260198" w14:textId="77777777" w:rsidR="00DA752B"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p>
    <w:p w14:paraId="5717EF5F" w14:textId="77777777" w:rsidR="00DA752B" w:rsidRPr="005116E9"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4C46F078" w14:textId="77777777" w:rsidR="00DA752B" w:rsidRDefault="00DA752B" w:rsidP="00DA752B">
      <w:pPr>
        <w:autoSpaceDE w:val="0"/>
        <w:autoSpaceDN w:val="0"/>
        <w:adjustRightInd w:val="0"/>
        <w:spacing w:after="0" w:line="240" w:lineRule="auto"/>
        <w:ind w:left="4248" w:firstLine="708"/>
        <w:rPr>
          <w:rFonts w:ascii="Arial" w:eastAsia="Times New Roman" w:hAnsi="Arial" w:cs="Arial"/>
          <w:sz w:val="18"/>
          <w:szCs w:val="18"/>
          <w:lang w:eastAsia="sl-SI"/>
        </w:rPr>
      </w:pPr>
    </w:p>
    <w:p w14:paraId="58840714" w14:textId="77777777" w:rsidR="00DA752B" w:rsidRPr="005116E9" w:rsidRDefault="00DA752B" w:rsidP="00DA752B">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5C108226" w14:textId="77777777" w:rsidR="00DA752B"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005DDDA0" w14:textId="77777777" w:rsidR="00DA752B"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p>
    <w:p w14:paraId="2C0BF33B" w14:textId="77777777" w:rsidR="00DA752B"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p>
    <w:p w14:paraId="617EE970" w14:textId="77777777" w:rsidR="00DA752B"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p>
    <w:p w14:paraId="5CCE4F18" w14:textId="77777777" w:rsidR="00DA752B" w:rsidRDefault="00DA752B" w:rsidP="00DA752B">
      <w:pPr>
        <w:autoSpaceDE w:val="0"/>
        <w:autoSpaceDN w:val="0"/>
        <w:adjustRightInd w:val="0"/>
        <w:spacing w:after="0" w:line="240" w:lineRule="auto"/>
        <w:jc w:val="both"/>
        <w:rPr>
          <w:rFonts w:ascii="Arial" w:eastAsia="Times New Roman" w:hAnsi="Arial" w:cs="Arial"/>
          <w:b/>
          <w:sz w:val="18"/>
          <w:szCs w:val="18"/>
          <w:lang w:eastAsia="sl-SI"/>
        </w:rPr>
      </w:pPr>
    </w:p>
    <w:p w14:paraId="71BD2AA6" w14:textId="77777777" w:rsidR="00DA752B" w:rsidRPr="005116E9" w:rsidRDefault="00DA752B" w:rsidP="00DA752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11A27D5" w14:textId="77777777" w:rsidR="00DA752B" w:rsidRDefault="00DA752B" w:rsidP="00DA752B">
      <w:pPr>
        <w:autoSpaceDE w:val="0"/>
        <w:autoSpaceDN w:val="0"/>
        <w:adjustRightInd w:val="0"/>
        <w:spacing w:after="0" w:line="240" w:lineRule="auto"/>
        <w:ind w:left="4248" w:firstLine="708"/>
        <w:rPr>
          <w:rFonts w:ascii="Arial" w:eastAsia="Times New Roman" w:hAnsi="Arial" w:cs="Arial"/>
          <w:sz w:val="18"/>
          <w:szCs w:val="18"/>
          <w:lang w:eastAsia="sl-SI"/>
        </w:rPr>
      </w:pPr>
    </w:p>
    <w:p w14:paraId="6376BDDD" w14:textId="77777777" w:rsidR="00DA752B" w:rsidRDefault="00DA752B" w:rsidP="00DA752B">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5D5EBCEC" w14:textId="77777777" w:rsidR="00DA752B" w:rsidRDefault="00DA752B" w:rsidP="00DA752B">
      <w:pPr>
        <w:autoSpaceDE w:val="0"/>
        <w:autoSpaceDN w:val="0"/>
        <w:adjustRightInd w:val="0"/>
        <w:spacing w:after="0" w:line="240" w:lineRule="auto"/>
        <w:jc w:val="both"/>
        <w:rPr>
          <w:rFonts w:ascii="Arial" w:eastAsia="Times New Roman" w:hAnsi="Arial" w:cs="Arial"/>
          <w:b/>
          <w:i/>
          <w:sz w:val="18"/>
          <w:szCs w:val="18"/>
          <w:lang w:eastAsia="sl-SI"/>
        </w:rPr>
      </w:pPr>
    </w:p>
    <w:p w14:paraId="168295C9" w14:textId="77777777" w:rsidR="00DA752B" w:rsidRDefault="00DA752B" w:rsidP="00DA752B">
      <w:pPr>
        <w:autoSpaceDE w:val="0"/>
        <w:autoSpaceDN w:val="0"/>
        <w:adjustRightInd w:val="0"/>
        <w:spacing w:after="0" w:line="240" w:lineRule="auto"/>
        <w:jc w:val="both"/>
        <w:rPr>
          <w:rFonts w:ascii="Arial" w:eastAsia="Times New Roman" w:hAnsi="Arial" w:cs="Arial"/>
          <w:b/>
          <w:i/>
          <w:sz w:val="18"/>
          <w:szCs w:val="18"/>
          <w:lang w:eastAsia="sl-SI"/>
        </w:rPr>
      </w:pPr>
    </w:p>
    <w:p w14:paraId="2AB8F0A6" w14:textId="77777777" w:rsidR="00DA752B" w:rsidRDefault="00DA752B" w:rsidP="00DA752B">
      <w:pPr>
        <w:autoSpaceDE w:val="0"/>
        <w:autoSpaceDN w:val="0"/>
        <w:adjustRightInd w:val="0"/>
        <w:spacing w:after="0" w:line="240" w:lineRule="auto"/>
        <w:jc w:val="both"/>
        <w:rPr>
          <w:rFonts w:ascii="Arial" w:eastAsia="Times New Roman" w:hAnsi="Arial" w:cs="Arial"/>
          <w:b/>
          <w:i/>
          <w:sz w:val="18"/>
          <w:szCs w:val="18"/>
          <w:u w:val="single"/>
          <w:lang w:eastAsia="sl-SI"/>
        </w:rPr>
      </w:pPr>
    </w:p>
    <w:p w14:paraId="13F4E5BA" w14:textId="77777777" w:rsidR="00DA752B" w:rsidRPr="007F0B8D" w:rsidRDefault="00DA752B" w:rsidP="00DA752B">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Pr="007F0B8D">
        <w:rPr>
          <w:rFonts w:ascii="Arial" w:eastAsia="Times New Roman" w:hAnsi="Arial" w:cs="Arial"/>
          <w:bCs/>
          <w:i/>
          <w:sz w:val="18"/>
          <w:szCs w:val="18"/>
          <w:lang w:eastAsia="sl-SI"/>
        </w:rPr>
        <w:t>Ponudnik mora okvirni sporazum izpolniti v uvodu z navedbo svojih podatkov ter v 1</w:t>
      </w:r>
      <w:r>
        <w:rPr>
          <w:rFonts w:ascii="Arial" w:eastAsia="Times New Roman" w:hAnsi="Arial" w:cs="Arial"/>
          <w:bCs/>
          <w:i/>
          <w:sz w:val="18"/>
          <w:szCs w:val="18"/>
          <w:lang w:eastAsia="sl-SI"/>
        </w:rPr>
        <w:t>7</w:t>
      </w:r>
      <w:r w:rsidRPr="007F0B8D">
        <w:rPr>
          <w:rFonts w:ascii="Arial" w:eastAsia="Times New Roman" w:hAnsi="Arial" w:cs="Arial"/>
          <w:bCs/>
          <w:i/>
          <w:sz w:val="18"/>
          <w:szCs w:val="18"/>
          <w:lang w:eastAsia="sl-SI"/>
        </w:rPr>
        <w:t xml:space="preserve">. členu z navedbo kontaktne osebe.  </w:t>
      </w:r>
    </w:p>
    <w:p w14:paraId="351DC6BF" w14:textId="77777777" w:rsidR="00DA752B" w:rsidRPr="007F0B8D" w:rsidRDefault="00DA752B" w:rsidP="00DA752B">
      <w:pPr>
        <w:autoSpaceDE w:val="0"/>
        <w:autoSpaceDN w:val="0"/>
        <w:adjustRightInd w:val="0"/>
        <w:spacing w:after="0" w:line="240" w:lineRule="auto"/>
        <w:jc w:val="both"/>
        <w:rPr>
          <w:rFonts w:ascii="Arial" w:eastAsia="Times New Roman" w:hAnsi="Arial" w:cs="Arial"/>
          <w:bCs/>
          <w:i/>
          <w:sz w:val="18"/>
          <w:szCs w:val="18"/>
          <w:lang w:eastAsia="sl-SI"/>
        </w:rPr>
      </w:pPr>
    </w:p>
    <w:p w14:paraId="525E4D60" w14:textId="77777777" w:rsidR="00DA752B" w:rsidRPr="007F0B8D" w:rsidRDefault="00DA752B" w:rsidP="00DA752B">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Ponudnik mora parafirati okvirni sporazum, in sicer vsako stran okvirnega sporazuma, s čimer jamči, da se bo, v primeru da bo izbran, strinjal s pogodbenimi določili.</w:t>
      </w:r>
    </w:p>
    <w:p w14:paraId="06CB3A5D" w14:textId="77777777" w:rsidR="00DA752B" w:rsidRPr="007F0B8D" w:rsidRDefault="00DA752B" w:rsidP="00DA752B">
      <w:pPr>
        <w:autoSpaceDE w:val="0"/>
        <w:autoSpaceDN w:val="0"/>
        <w:adjustRightInd w:val="0"/>
        <w:spacing w:after="0" w:line="240" w:lineRule="auto"/>
        <w:jc w:val="both"/>
        <w:rPr>
          <w:rFonts w:ascii="Arial" w:eastAsia="Times New Roman" w:hAnsi="Arial" w:cs="Arial"/>
          <w:bCs/>
          <w:i/>
          <w:sz w:val="18"/>
          <w:szCs w:val="18"/>
          <w:lang w:eastAsia="sl-SI"/>
        </w:rPr>
      </w:pPr>
    </w:p>
    <w:p w14:paraId="3D8AB722" w14:textId="77777777" w:rsidR="00DA752B" w:rsidRPr="007F0B8D" w:rsidRDefault="00DA752B" w:rsidP="00DA752B">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Naročnik si pridržuje pravico do manjših sprememb ali vsebinskih dopolnitev predloženega vzorca okvirnega sporazuma, odvisno tudi od tega ali bo šlo za izvajanje v skupni ponudbi ali s podizvajalci ali s samostojnim ponudnikom.</w:t>
      </w:r>
      <w:bookmarkEnd w:id="31"/>
    </w:p>
    <w:p w14:paraId="50EEB82D" w14:textId="39D27A5A" w:rsidR="00655C1C" w:rsidRPr="007F0B8D" w:rsidRDefault="00655C1C" w:rsidP="00DA752B">
      <w:pPr>
        <w:spacing w:after="0"/>
        <w:jc w:val="right"/>
        <w:rPr>
          <w:rFonts w:ascii="Arial" w:eastAsia="Times New Roman" w:hAnsi="Arial" w:cs="Arial"/>
          <w:bCs/>
          <w:i/>
          <w:sz w:val="18"/>
          <w:szCs w:val="18"/>
          <w:lang w:eastAsia="sl-SI"/>
        </w:rPr>
      </w:pPr>
    </w:p>
    <w:sectPr w:rsidR="00655C1C" w:rsidRPr="007F0B8D" w:rsidSect="00DA752B">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B0445" w14:textId="77777777" w:rsidR="00077C73" w:rsidRDefault="00077C73" w:rsidP="006975C6">
      <w:pPr>
        <w:spacing w:after="0" w:line="240" w:lineRule="auto"/>
      </w:pPr>
      <w:r>
        <w:separator/>
      </w:r>
    </w:p>
  </w:endnote>
  <w:endnote w:type="continuationSeparator" w:id="0">
    <w:p w14:paraId="3084F989" w14:textId="77777777" w:rsidR="00077C73" w:rsidRDefault="00077C7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C1E23" w:rsidRDefault="009C1E23" w:rsidP="003B0E6C">
        <w:pPr>
          <w:pStyle w:val="Noga"/>
          <w:jc w:val="center"/>
        </w:pPr>
      </w:p>
      <w:p w14:paraId="753A5B5C" w14:textId="70D87236" w:rsidR="009C1E23" w:rsidRPr="006F1DA5" w:rsidRDefault="009C1E23"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9B7646">
          <w:rPr>
            <w:rFonts w:ascii="Arial" w:hAnsi="Arial" w:cs="Arial"/>
            <w:noProof/>
          </w:rPr>
          <w:t>3</w:t>
        </w:r>
        <w:r w:rsidRPr="006F1DA5">
          <w:rPr>
            <w:rFonts w:ascii="Arial" w:hAnsi="Arial" w:cs="Arial"/>
            <w:noProof/>
          </w:rPr>
          <w:fldChar w:fldCharType="end"/>
        </w:r>
      </w:p>
    </w:sdtContent>
  </w:sdt>
  <w:p w14:paraId="5ACFDF11" w14:textId="77777777" w:rsidR="009C1E23" w:rsidRDefault="009C1E2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C1E23" w:rsidRDefault="009C1E23"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C1E23" w:rsidRDefault="009C1E23"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79C8" w14:textId="77777777" w:rsidR="00DA752B" w:rsidRDefault="00DA752B"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BF2FA" w14:textId="77777777" w:rsidR="00DA752B" w:rsidRDefault="00DA752B"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80B1" w14:textId="77777777" w:rsidR="00DA752B" w:rsidRDefault="00DA752B"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89C21" w14:textId="77777777" w:rsidR="00DA752B" w:rsidRDefault="00DA752B"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D0E32" w14:textId="77777777" w:rsidR="00077C73" w:rsidRDefault="00077C73" w:rsidP="006975C6">
      <w:pPr>
        <w:spacing w:after="0" w:line="240" w:lineRule="auto"/>
      </w:pPr>
      <w:r>
        <w:separator/>
      </w:r>
    </w:p>
  </w:footnote>
  <w:footnote w:type="continuationSeparator" w:id="0">
    <w:p w14:paraId="70A38321" w14:textId="77777777" w:rsidR="00077C73" w:rsidRDefault="00077C7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C1E23" w:rsidRPr="00BA0AF0" w:rsidRDefault="009C1E23"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2"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3795269">
    <w:abstractNumId w:val="22"/>
  </w:num>
  <w:num w:numId="2" w16cid:durableId="2069568321">
    <w:abstractNumId w:val="5"/>
  </w:num>
  <w:num w:numId="3" w16cid:durableId="1701198103">
    <w:abstractNumId w:val="3"/>
  </w:num>
  <w:num w:numId="4" w16cid:durableId="1583640169">
    <w:abstractNumId w:val="25"/>
  </w:num>
  <w:num w:numId="5" w16cid:durableId="1156339162">
    <w:abstractNumId w:val="12"/>
  </w:num>
  <w:num w:numId="6" w16cid:durableId="1567645987">
    <w:abstractNumId w:val="20"/>
  </w:num>
  <w:num w:numId="7" w16cid:durableId="1625497236">
    <w:abstractNumId w:val="17"/>
  </w:num>
  <w:num w:numId="8" w16cid:durableId="1317764143">
    <w:abstractNumId w:val="51"/>
  </w:num>
  <w:num w:numId="9" w16cid:durableId="1281649186">
    <w:abstractNumId w:val="11"/>
  </w:num>
  <w:num w:numId="10" w16cid:durableId="506486763">
    <w:abstractNumId w:val="30"/>
  </w:num>
  <w:num w:numId="11" w16cid:durableId="1781492036">
    <w:abstractNumId w:val="31"/>
  </w:num>
  <w:num w:numId="12" w16cid:durableId="1869445022">
    <w:abstractNumId w:val="6"/>
  </w:num>
  <w:num w:numId="13" w16cid:durableId="898518367">
    <w:abstractNumId w:val="53"/>
  </w:num>
  <w:num w:numId="14" w16cid:durableId="192577286">
    <w:abstractNumId w:val="46"/>
  </w:num>
  <w:num w:numId="15" w16cid:durableId="1027408439">
    <w:abstractNumId w:val="10"/>
  </w:num>
  <w:num w:numId="16" w16cid:durableId="1267621198">
    <w:abstractNumId w:val="40"/>
  </w:num>
  <w:num w:numId="17" w16cid:durableId="823080880">
    <w:abstractNumId w:val="8"/>
  </w:num>
  <w:num w:numId="18" w16cid:durableId="186136370">
    <w:abstractNumId w:val="7"/>
  </w:num>
  <w:num w:numId="19" w16cid:durableId="633413726">
    <w:abstractNumId w:val="45"/>
  </w:num>
  <w:num w:numId="20" w16cid:durableId="515122835">
    <w:abstractNumId w:val="18"/>
  </w:num>
  <w:num w:numId="21" w16cid:durableId="1443723312">
    <w:abstractNumId w:val="39"/>
  </w:num>
  <w:num w:numId="22" w16cid:durableId="81689408">
    <w:abstractNumId w:val="37"/>
  </w:num>
  <w:num w:numId="23" w16cid:durableId="1191409869">
    <w:abstractNumId w:val="43"/>
  </w:num>
  <w:num w:numId="24" w16cid:durableId="446513501">
    <w:abstractNumId w:val="36"/>
  </w:num>
  <w:num w:numId="25" w16cid:durableId="437409747">
    <w:abstractNumId w:val="24"/>
  </w:num>
  <w:num w:numId="26" w16cid:durableId="1039011054">
    <w:abstractNumId w:val="0"/>
  </w:num>
  <w:num w:numId="27" w16cid:durableId="801508313">
    <w:abstractNumId w:val="16"/>
  </w:num>
  <w:num w:numId="28" w16cid:durableId="670107915">
    <w:abstractNumId w:val="33"/>
  </w:num>
  <w:num w:numId="29" w16cid:durableId="1902280668">
    <w:abstractNumId w:val="48"/>
  </w:num>
  <w:num w:numId="30" w16cid:durableId="1784883931">
    <w:abstractNumId w:val="35"/>
  </w:num>
  <w:num w:numId="31" w16cid:durableId="109321744">
    <w:abstractNumId w:val="1"/>
  </w:num>
  <w:num w:numId="32" w16cid:durableId="1733506771">
    <w:abstractNumId w:val="47"/>
  </w:num>
  <w:num w:numId="33" w16cid:durableId="731586377">
    <w:abstractNumId w:val="32"/>
  </w:num>
  <w:num w:numId="34" w16cid:durableId="1684235379">
    <w:abstractNumId w:val="19"/>
  </w:num>
  <w:num w:numId="35" w16cid:durableId="763066840">
    <w:abstractNumId w:val="42"/>
  </w:num>
  <w:num w:numId="36" w16cid:durableId="1860847985">
    <w:abstractNumId w:val="41"/>
  </w:num>
  <w:num w:numId="37" w16cid:durableId="400718930">
    <w:abstractNumId w:val="29"/>
  </w:num>
  <w:num w:numId="38" w16cid:durableId="2108691788">
    <w:abstractNumId w:val="38"/>
  </w:num>
  <w:num w:numId="39" w16cid:durableId="399518560">
    <w:abstractNumId w:val="9"/>
  </w:num>
  <w:num w:numId="40" w16cid:durableId="1009940764">
    <w:abstractNumId w:val="2"/>
  </w:num>
  <w:num w:numId="41" w16cid:durableId="728962693">
    <w:abstractNumId w:val="15"/>
  </w:num>
  <w:num w:numId="42" w16cid:durableId="1224491483">
    <w:abstractNumId w:val="23"/>
  </w:num>
  <w:num w:numId="43" w16cid:durableId="160433076">
    <w:abstractNumId w:val="44"/>
  </w:num>
  <w:num w:numId="44" w16cid:durableId="1720863482">
    <w:abstractNumId w:val="13"/>
  </w:num>
  <w:num w:numId="45" w16cid:durableId="1086683267">
    <w:abstractNumId w:val="4"/>
  </w:num>
  <w:num w:numId="46" w16cid:durableId="670911602">
    <w:abstractNumId w:val="34"/>
  </w:num>
  <w:num w:numId="47" w16cid:durableId="72048107">
    <w:abstractNumId w:val="27"/>
  </w:num>
  <w:num w:numId="48" w16cid:durableId="1769347213">
    <w:abstractNumId w:val="21"/>
  </w:num>
  <w:num w:numId="49" w16cid:durableId="1407530823">
    <w:abstractNumId w:val="28"/>
  </w:num>
  <w:num w:numId="50" w16cid:durableId="1875731588">
    <w:abstractNumId w:val="49"/>
  </w:num>
  <w:num w:numId="51" w16cid:durableId="944384837">
    <w:abstractNumId w:val="14"/>
  </w:num>
  <w:num w:numId="52" w16cid:durableId="1540702318">
    <w:abstractNumId w:val="26"/>
  </w:num>
  <w:num w:numId="53" w16cid:durableId="1615866790">
    <w:abstractNumId w:val="52"/>
  </w:num>
  <w:num w:numId="54" w16cid:durableId="1500652049">
    <w:abstractNumId w:val="5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33FB"/>
    <w:rsid w:val="00057D64"/>
    <w:rsid w:val="00060AEA"/>
    <w:rsid w:val="00070580"/>
    <w:rsid w:val="00076643"/>
    <w:rsid w:val="000771AC"/>
    <w:rsid w:val="00077C73"/>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6BE6"/>
    <w:rsid w:val="000F7B0A"/>
    <w:rsid w:val="001011E2"/>
    <w:rsid w:val="001059A9"/>
    <w:rsid w:val="00106F76"/>
    <w:rsid w:val="001119EB"/>
    <w:rsid w:val="00111B1E"/>
    <w:rsid w:val="00114F93"/>
    <w:rsid w:val="001226B2"/>
    <w:rsid w:val="00127127"/>
    <w:rsid w:val="001311DC"/>
    <w:rsid w:val="001312D7"/>
    <w:rsid w:val="00134892"/>
    <w:rsid w:val="00147A07"/>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557B"/>
    <w:rsid w:val="001A699E"/>
    <w:rsid w:val="001B69AE"/>
    <w:rsid w:val="001C2B33"/>
    <w:rsid w:val="001C5203"/>
    <w:rsid w:val="001C6AFD"/>
    <w:rsid w:val="001D0598"/>
    <w:rsid w:val="001D1EA7"/>
    <w:rsid w:val="001E3D03"/>
    <w:rsid w:val="001E4CA5"/>
    <w:rsid w:val="001E5435"/>
    <w:rsid w:val="001E6018"/>
    <w:rsid w:val="001F11D0"/>
    <w:rsid w:val="001F2643"/>
    <w:rsid w:val="001F5386"/>
    <w:rsid w:val="001F5FD8"/>
    <w:rsid w:val="001F72D0"/>
    <w:rsid w:val="001F7761"/>
    <w:rsid w:val="00204EDB"/>
    <w:rsid w:val="00205646"/>
    <w:rsid w:val="00210A38"/>
    <w:rsid w:val="002110F9"/>
    <w:rsid w:val="00226973"/>
    <w:rsid w:val="00230296"/>
    <w:rsid w:val="00231697"/>
    <w:rsid w:val="00231A1D"/>
    <w:rsid w:val="002332D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B695C"/>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46FE"/>
    <w:rsid w:val="0035504C"/>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425C6"/>
    <w:rsid w:val="00463543"/>
    <w:rsid w:val="00464601"/>
    <w:rsid w:val="004702FB"/>
    <w:rsid w:val="00471503"/>
    <w:rsid w:val="00471B9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49E8"/>
    <w:rsid w:val="004E6129"/>
    <w:rsid w:val="004E7A25"/>
    <w:rsid w:val="004F2927"/>
    <w:rsid w:val="004F65B0"/>
    <w:rsid w:val="004F76E3"/>
    <w:rsid w:val="005062E9"/>
    <w:rsid w:val="0051146A"/>
    <w:rsid w:val="005116E9"/>
    <w:rsid w:val="0051414E"/>
    <w:rsid w:val="00520848"/>
    <w:rsid w:val="0052142A"/>
    <w:rsid w:val="00527FBB"/>
    <w:rsid w:val="00530814"/>
    <w:rsid w:val="00531DA1"/>
    <w:rsid w:val="00534DD3"/>
    <w:rsid w:val="0053510E"/>
    <w:rsid w:val="005423BF"/>
    <w:rsid w:val="00546145"/>
    <w:rsid w:val="00550BE3"/>
    <w:rsid w:val="005515F1"/>
    <w:rsid w:val="00551C43"/>
    <w:rsid w:val="005548C7"/>
    <w:rsid w:val="005565CB"/>
    <w:rsid w:val="00556F9B"/>
    <w:rsid w:val="00566D4E"/>
    <w:rsid w:val="00567567"/>
    <w:rsid w:val="00573700"/>
    <w:rsid w:val="00575969"/>
    <w:rsid w:val="00577336"/>
    <w:rsid w:val="005777DF"/>
    <w:rsid w:val="0058216C"/>
    <w:rsid w:val="0058311B"/>
    <w:rsid w:val="00584A12"/>
    <w:rsid w:val="00586186"/>
    <w:rsid w:val="005909B6"/>
    <w:rsid w:val="005909C7"/>
    <w:rsid w:val="005A3C10"/>
    <w:rsid w:val="005A72E0"/>
    <w:rsid w:val="005B1C0F"/>
    <w:rsid w:val="005B6195"/>
    <w:rsid w:val="005B6A3D"/>
    <w:rsid w:val="005B6BD4"/>
    <w:rsid w:val="005C3C80"/>
    <w:rsid w:val="005C3FA9"/>
    <w:rsid w:val="005C43DC"/>
    <w:rsid w:val="005C5224"/>
    <w:rsid w:val="005D262B"/>
    <w:rsid w:val="005D6FD8"/>
    <w:rsid w:val="005F1773"/>
    <w:rsid w:val="005F261A"/>
    <w:rsid w:val="005F7AFB"/>
    <w:rsid w:val="00601528"/>
    <w:rsid w:val="006139A7"/>
    <w:rsid w:val="00620EEE"/>
    <w:rsid w:val="0062112A"/>
    <w:rsid w:val="006224E7"/>
    <w:rsid w:val="00622534"/>
    <w:rsid w:val="006243F9"/>
    <w:rsid w:val="00627D98"/>
    <w:rsid w:val="00634411"/>
    <w:rsid w:val="006347C3"/>
    <w:rsid w:val="00635CA0"/>
    <w:rsid w:val="0064050F"/>
    <w:rsid w:val="00646A9C"/>
    <w:rsid w:val="00652CA5"/>
    <w:rsid w:val="00655C1C"/>
    <w:rsid w:val="006613E5"/>
    <w:rsid w:val="00662015"/>
    <w:rsid w:val="00662A46"/>
    <w:rsid w:val="006737E9"/>
    <w:rsid w:val="006760AA"/>
    <w:rsid w:val="006762B3"/>
    <w:rsid w:val="0067763E"/>
    <w:rsid w:val="00686594"/>
    <w:rsid w:val="00686BAD"/>
    <w:rsid w:val="0068737D"/>
    <w:rsid w:val="0069526B"/>
    <w:rsid w:val="006975C6"/>
    <w:rsid w:val="006A5918"/>
    <w:rsid w:val="006A5AB1"/>
    <w:rsid w:val="006A65C1"/>
    <w:rsid w:val="006B0D8C"/>
    <w:rsid w:val="006B2936"/>
    <w:rsid w:val="006B61F6"/>
    <w:rsid w:val="006D22E0"/>
    <w:rsid w:val="006D37C2"/>
    <w:rsid w:val="006D4B75"/>
    <w:rsid w:val="006D75DE"/>
    <w:rsid w:val="006D7BB0"/>
    <w:rsid w:val="006E026A"/>
    <w:rsid w:val="006E3195"/>
    <w:rsid w:val="006E4105"/>
    <w:rsid w:val="006F035E"/>
    <w:rsid w:val="006F04DA"/>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A1923"/>
    <w:rsid w:val="007B5219"/>
    <w:rsid w:val="007B52EB"/>
    <w:rsid w:val="007B5AF0"/>
    <w:rsid w:val="007C3EA0"/>
    <w:rsid w:val="007D6FB3"/>
    <w:rsid w:val="007E0E83"/>
    <w:rsid w:val="007E2EFB"/>
    <w:rsid w:val="007E4767"/>
    <w:rsid w:val="007E5B92"/>
    <w:rsid w:val="007E6677"/>
    <w:rsid w:val="007E7244"/>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2A1E"/>
    <w:rsid w:val="008943EC"/>
    <w:rsid w:val="008978D4"/>
    <w:rsid w:val="008A008F"/>
    <w:rsid w:val="008A12D4"/>
    <w:rsid w:val="008A30E7"/>
    <w:rsid w:val="008A3697"/>
    <w:rsid w:val="008A6217"/>
    <w:rsid w:val="008A6541"/>
    <w:rsid w:val="008A7495"/>
    <w:rsid w:val="008B72CE"/>
    <w:rsid w:val="008C1960"/>
    <w:rsid w:val="008C55ED"/>
    <w:rsid w:val="008D0741"/>
    <w:rsid w:val="008D20B3"/>
    <w:rsid w:val="008D2DCD"/>
    <w:rsid w:val="008D58B9"/>
    <w:rsid w:val="008E400F"/>
    <w:rsid w:val="008F07DC"/>
    <w:rsid w:val="008F7955"/>
    <w:rsid w:val="00902406"/>
    <w:rsid w:val="00902651"/>
    <w:rsid w:val="0090724D"/>
    <w:rsid w:val="00920408"/>
    <w:rsid w:val="00924BCA"/>
    <w:rsid w:val="00926458"/>
    <w:rsid w:val="00930867"/>
    <w:rsid w:val="00930868"/>
    <w:rsid w:val="0093150A"/>
    <w:rsid w:val="00933900"/>
    <w:rsid w:val="00941EAE"/>
    <w:rsid w:val="00942482"/>
    <w:rsid w:val="00946107"/>
    <w:rsid w:val="0095090F"/>
    <w:rsid w:val="00951866"/>
    <w:rsid w:val="00955274"/>
    <w:rsid w:val="00960022"/>
    <w:rsid w:val="009652C0"/>
    <w:rsid w:val="00967924"/>
    <w:rsid w:val="00972475"/>
    <w:rsid w:val="00973E65"/>
    <w:rsid w:val="00982370"/>
    <w:rsid w:val="00987C85"/>
    <w:rsid w:val="00987D26"/>
    <w:rsid w:val="009B6FA3"/>
    <w:rsid w:val="009B7646"/>
    <w:rsid w:val="009C1E2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47E19"/>
    <w:rsid w:val="00A52459"/>
    <w:rsid w:val="00A62A15"/>
    <w:rsid w:val="00A66E29"/>
    <w:rsid w:val="00A7389A"/>
    <w:rsid w:val="00A756BA"/>
    <w:rsid w:val="00A75C55"/>
    <w:rsid w:val="00A92B4D"/>
    <w:rsid w:val="00A950C9"/>
    <w:rsid w:val="00A968EF"/>
    <w:rsid w:val="00AA0CC7"/>
    <w:rsid w:val="00AA2CAB"/>
    <w:rsid w:val="00AA4FC0"/>
    <w:rsid w:val="00AA60F9"/>
    <w:rsid w:val="00AB0BE9"/>
    <w:rsid w:val="00AB5F0F"/>
    <w:rsid w:val="00AB77FE"/>
    <w:rsid w:val="00AC0622"/>
    <w:rsid w:val="00AC1028"/>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2641B"/>
    <w:rsid w:val="00B35942"/>
    <w:rsid w:val="00B36CD0"/>
    <w:rsid w:val="00B43A67"/>
    <w:rsid w:val="00B508B6"/>
    <w:rsid w:val="00B5220B"/>
    <w:rsid w:val="00B535CB"/>
    <w:rsid w:val="00B6382B"/>
    <w:rsid w:val="00B6413F"/>
    <w:rsid w:val="00B7380A"/>
    <w:rsid w:val="00B757D1"/>
    <w:rsid w:val="00B86BB9"/>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D2BE3"/>
    <w:rsid w:val="00BD2F84"/>
    <w:rsid w:val="00BD4C0D"/>
    <w:rsid w:val="00BF4757"/>
    <w:rsid w:val="00BF72A0"/>
    <w:rsid w:val="00C0267C"/>
    <w:rsid w:val="00C02721"/>
    <w:rsid w:val="00C02EF0"/>
    <w:rsid w:val="00C03C2B"/>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35129"/>
    <w:rsid w:val="00C40152"/>
    <w:rsid w:val="00C430E8"/>
    <w:rsid w:val="00C4793C"/>
    <w:rsid w:val="00C55D29"/>
    <w:rsid w:val="00C56373"/>
    <w:rsid w:val="00C563C0"/>
    <w:rsid w:val="00C6216A"/>
    <w:rsid w:val="00C64255"/>
    <w:rsid w:val="00C65C1F"/>
    <w:rsid w:val="00C70DA4"/>
    <w:rsid w:val="00C7445A"/>
    <w:rsid w:val="00C745BC"/>
    <w:rsid w:val="00C76D3F"/>
    <w:rsid w:val="00C80624"/>
    <w:rsid w:val="00C84C31"/>
    <w:rsid w:val="00C92F23"/>
    <w:rsid w:val="00C95F67"/>
    <w:rsid w:val="00CA5C46"/>
    <w:rsid w:val="00CB0190"/>
    <w:rsid w:val="00CB4A95"/>
    <w:rsid w:val="00CC044B"/>
    <w:rsid w:val="00CC2CC5"/>
    <w:rsid w:val="00CC37C9"/>
    <w:rsid w:val="00CC4F1A"/>
    <w:rsid w:val="00CD0D70"/>
    <w:rsid w:val="00CD218D"/>
    <w:rsid w:val="00CD6E25"/>
    <w:rsid w:val="00CD75DC"/>
    <w:rsid w:val="00CD7DD4"/>
    <w:rsid w:val="00CE17D8"/>
    <w:rsid w:val="00CE4C90"/>
    <w:rsid w:val="00CF38DC"/>
    <w:rsid w:val="00CF52BB"/>
    <w:rsid w:val="00D02BAC"/>
    <w:rsid w:val="00D0323B"/>
    <w:rsid w:val="00D039FA"/>
    <w:rsid w:val="00D1108A"/>
    <w:rsid w:val="00D24E73"/>
    <w:rsid w:val="00D3178C"/>
    <w:rsid w:val="00D32894"/>
    <w:rsid w:val="00D32BAD"/>
    <w:rsid w:val="00D35387"/>
    <w:rsid w:val="00D379CF"/>
    <w:rsid w:val="00D401DC"/>
    <w:rsid w:val="00D425A0"/>
    <w:rsid w:val="00D42C31"/>
    <w:rsid w:val="00D443D7"/>
    <w:rsid w:val="00D45079"/>
    <w:rsid w:val="00D52654"/>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A752B"/>
    <w:rsid w:val="00DC46B1"/>
    <w:rsid w:val="00DD25D6"/>
    <w:rsid w:val="00DD2FA1"/>
    <w:rsid w:val="00DD3AEB"/>
    <w:rsid w:val="00DD45F9"/>
    <w:rsid w:val="00DE16CA"/>
    <w:rsid w:val="00DE5603"/>
    <w:rsid w:val="00E0113E"/>
    <w:rsid w:val="00E02095"/>
    <w:rsid w:val="00E07227"/>
    <w:rsid w:val="00E07F42"/>
    <w:rsid w:val="00E17B7E"/>
    <w:rsid w:val="00E20213"/>
    <w:rsid w:val="00E2094B"/>
    <w:rsid w:val="00E31DBC"/>
    <w:rsid w:val="00E32A8A"/>
    <w:rsid w:val="00E40639"/>
    <w:rsid w:val="00E43B00"/>
    <w:rsid w:val="00E44B88"/>
    <w:rsid w:val="00E45774"/>
    <w:rsid w:val="00E529AD"/>
    <w:rsid w:val="00E55B9D"/>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D41BC"/>
    <w:rsid w:val="00ED4814"/>
    <w:rsid w:val="00EE5A8F"/>
    <w:rsid w:val="00EF35BE"/>
    <w:rsid w:val="00EF3AE5"/>
    <w:rsid w:val="00EF76E1"/>
    <w:rsid w:val="00F16441"/>
    <w:rsid w:val="00F16647"/>
    <w:rsid w:val="00F22B99"/>
    <w:rsid w:val="00F45A82"/>
    <w:rsid w:val="00F55723"/>
    <w:rsid w:val="00F6342F"/>
    <w:rsid w:val="00F660A1"/>
    <w:rsid w:val="00F76F87"/>
    <w:rsid w:val="00F776A0"/>
    <w:rsid w:val="00F83F3C"/>
    <w:rsid w:val="00F84396"/>
    <w:rsid w:val="00F851F3"/>
    <w:rsid w:val="00FA1DBE"/>
    <w:rsid w:val="00FB2BA3"/>
    <w:rsid w:val="00FB2D6A"/>
    <w:rsid w:val="00FB3258"/>
    <w:rsid w:val="00FB5A8B"/>
    <w:rsid w:val="00FC2646"/>
    <w:rsid w:val="00FC307E"/>
    <w:rsid w:val="00FC3F76"/>
    <w:rsid w:val="00FC532C"/>
    <w:rsid w:val="00FD261B"/>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DA752B"/>
  </w:style>
  <w:style w:type="character" w:styleId="Nerazreenaomemba">
    <w:name w:val="Unresolved Mention"/>
    <w:basedOn w:val="Privzetapisavaodstavka"/>
    <w:uiPriority w:val="99"/>
    <w:semiHidden/>
    <w:unhideWhenUsed/>
    <w:rsid w:val="00DA7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D7691-02A1-4D4C-BC46-619D2A1382A4}">
  <ds:schemaRefs>
    <ds:schemaRef ds:uri="http://schemas.openxmlformats.org/officeDocument/2006/bibliography"/>
  </ds:schemaRefs>
</ds:datastoreItem>
</file>

<file path=customXml/itemProps2.xml><?xml version="1.0" encoding="utf-8"?>
<ds:datastoreItem xmlns:ds="http://schemas.openxmlformats.org/officeDocument/2006/customXml" ds:itemID="{8C49D5CE-69AE-4D30-9AA2-9C73D7370270}">
  <ds:schemaRefs>
    <ds:schemaRef ds:uri="http://schemas.microsoft.com/office/2006/metadata/properties"/>
    <ds:schemaRef ds:uri="http://schemas.microsoft.com/office/infopath/2007/PartnerControls"/>
    <ds:schemaRef ds:uri="aef465bf-a87d-4dc6-ab5f-5480a5bfaa4e"/>
  </ds:schemaRefs>
</ds:datastoreItem>
</file>

<file path=customXml/itemProps3.xml><?xml version="1.0" encoding="utf-8"?>
<ds:datastoreItem xmlns:ds="http://schemas.openxmlformats.org/officeDocument/2006/customXml" ds:itemID="{5765727A-520F-4CFF-9B21-C825A3A275DF}">
  <ds:schemaRefs>
    <ds:schemaRef ds:uri="http://schemas.microsoft.com/sharepoint/v3/contenttype/forms"/>
  </ds:schemaRefs>
</ds:datastoreItem>
</file>

<file path=customXml/itemProps4.xml><?xml version="1.0" encoding="utf-8"?>
<ds:datastoreItem xmlns:ds="http://schemas.openxmlformats.org/officeDocument/2006/customXml" ds:itemID="{57B611AD-C72F-47CC-95D1-66CA5D54D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7114</Words>
  <Characters>40552</Characters>
  <Application>Microsoft Office Word</Application>
  <DocSecurity>0</DocSecurity>
  <Lines>337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2026-07-09T07:21:00Z</cp:lastPrinted>
  <dcterms:created xsi:type="dcterms:W3CDTF">2026-07-09T07:23:00Z</dcterms:created>
  <dcterms:modified xsi:type="dcterms:W3CDTF">2026-07-09T07:23:00Z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