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8146DE">
      <w:pPr>
        <w:pStyle w:val="Odstavekseznama"/>
        <w:numPr>
          <w:ilvl w:val="0"/>
          <w:numId w:val="29"/>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8146DE">
      <w:pPr>
        <w:pStyle w:val="Odstavekseznama"/>
        <w:numPr>
          <w:ilvl w:val="0"/>
          <w:numId w:val="29"/>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8146DE">
      <w:pPr>
        <w:pStyle w:val="Odstavekseznama"/>
        <w:numPr>
          <w:ilvl w:val="0"/>
          <w:numId w:val="29"/>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4B78649B" w:rsidR="00706BDD" w:rsidRPr="00917E72" w:rsidRDefault="00917E72" w:rsidP="00706BDD">
      <w:pPr>
        <w:pStyle w:val="Paragraf"/>
        <w:jc w:val="both"/>
        <w:rPr>
          <w:rFonts w:ascii="Arial" w:hAnsi="Arial" w:cs="Arial"/>
          <w:b/>
          <w:bCs/>
        </w:rPr>
      </w:pPr>
      <w:r w:rsidRPr="00917E72">
        <w:rPr>
          <w:rFonts w:ascii="Arial" w:hAnsi="Arial" w:cs="Arial"/>
          <w:b/>
          <w:bCs/>
        </w:rPr>
        <w:t xml:space="preserve">Zaradi tehnične </w:t>
      </w:r>
      <w:proofErr w:type="spellStart"/>
      <w:r w:rsidRPr="00917E72">
        <w:rPr>
          <w:rFonts w:ascii="Arial" w:hAnsi="Arial" w:cs="Arial"/>
          <w:b/>
          <w:bCs/>
        </w:rPr>
        <w:t>limitacije</w:t>
      </w:r>
      <w:proofErr w:type="spellEnd"/>
      <w:r w:rsidRPr="00917E72">
        <w:rPr>
          <w:rFonts w:ascii="Arial" w:hAnsi="Arial" w:cs="Arial"/>
          <w:b/>
          <w:bCs/>
        </w:rPr>
        <w:t xml:space="preserve">, ki še je Microsoft ni odpravil v operacijskem sistemu Windows 11, prosimo, da poti do datotek znotraj </w:t>
      </w:r>
      <w:proofErr w:type="spellStart"/>
      <w:r w:rsidRPr="00917E72">
        <w:rPr>
          <w:rFonts w:ascii="Arial" w:hAnsi="Arial" w:cs="Arial"/>
          <w:b/>
          <w:bCs/>
        </w:rPr>
        <w:t>zip</w:t>
      </w:r>
      <w:proofErr w:type="spellEnd"/>
      <w:r w:rsidRPr="00917E72">
        <w:rPr>
          <w:rFonts w:ascii="Arial" w:hAnsi="Arial" w:cs="Arial"/>
          <w:b/>
          <w:bCs/>
        </w:rPr>
        <w:t xml:space="preserve"> datotek ne presegajo 150 znakov. Pot do datoteke vključuje tudi mape v katerih so shranjene datoteke skupaj s samim imenom datoteke. V kolikor ponudba ne bo oddana na naveden način, naročnik ne bo odgovarjal za nepopolni prenos dokumentacije s portala </w:t>
      </w:r>
      <w:proofErr w:type="spellStart"/>
      <w:r w:rsidRPr="00917E72">
        <w:rPr>
          <w:rFonts w:ascii="Arial" w:hAnsi="Arial" w:cs="Arial"/>
          <w:b/>
          <w:bCs/>
        </w:rPr>
        <w:t>eJN</w:t>
      </w:r>
      <w:proofErr w:type="spellEnd"/>
      <w:r w:rsidRPr="00917E72">
        <w:rPr>
          <w:rFonts w:ascii="Arial" w:hAnsi="Arial" w:cs="Arial"/>
          <w:b/>
          <w:bCs/>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43C0303A"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710C93" w:rsidRPr="00710C93">
        <w:rPr>
          <w:rFonts w:ascii="Arial" w:hAnsi="Arial" w:cs="Arial"/>
          <w:b/>
          <w:bCs/>
          <w:color w:val="000000"/>
          <w:sz w:val="18"/>
          <w:szCs w:val="18"/>
        </w:rPr>
        <w:t>dveh (2) let</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8146DE">
      <w:pPr>
        <w:pStyle w:val="Odstavekseznama"/>
        <w:numPr>
          <w:ilvl w:val="0"/>
          <w:numId w:val="12"/>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8146DE">
      <w:pPr>
        <w:pStyle w:val="Odstavekseznama"/>
        <w:numPr>
          <w:ilvl w:val="0"/>
          <w:numId w:val="12"/>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E17E76">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E17E76">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E17E76">
            <w:pPr>
              <w:jc w:val="center"/>
              <w:rPr>
                <w:rFonts w:ascii="Arial" w:hAnsi="Arial" w:cs="Arial"/>
                <w:b/>
              </w:rPr>
            </w:pPr>
            <w:r w:rsidRPr="00291773">
              <w:rPr>
                <w:rFonts w:ascii="Arial" w:hAnsi="Arial" w:cs="Arial"/>
                <w:b/>
              </w:rPr>
              <w:t>Ponudbena vrednost z DDV za ocenjeno količino</w:t>
            </w:r>
          </w:p>
        </w:tc>
      </w:tr>
      <w:tr w:rsidR="00EA7F32" w:rsidRPr="00291773" w14:paraId="45C80A1D"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57C469" w14:textId="77777777" w:rsidR="00EA7F32" w:rsidRPr="00291773" w:rsidRDefault="00EA7F32" w:rsidP="00EA7F32">
            <w:pPr>
              <w:jc w:val="right"/>
              <w:rPr>
                <w:sz w:val="18"/>
                <w:szCs w:val="18"/>
              </w:rPr>
            </w:pPr>
            <w:r w:rsidRPr="00291773">
              <w:rPr>
                <w:rFonts w:ascii="Arial" w:hAnsi="Arial" w:cs="Arial"/>
                <w:color w:val="222222"/>
                <w:position w:val="-2"/>
                <w:sz w:val="18"/>
                <w:szCs w:val="18"/>
                <w:shd w:val="clear" w:color="auto" w:fill="FFFFFF"/>
              </w:rPr>
              <w:t>1.</w:t>
            </w:r>
          </w:p>
        </w:tc>
        <w:tc>
          <w:tcPr>
            <w:tcW w:w="1705" w:type="pct"/>
            <w:tcBorders>
              <w:top w:val="single" w:sz="4" w:space="0" w:color="auto"/>
              <w:left w:val="single" w:sz="4" w:space="0" w:color="auto"/>
              <w:bottom w:val="single" w:sz="4" w:space="0" w:color="auto"/>
              <w:right w:val="single" w:sz="4" w:space="0" w:color="auto"/>
            </w:tcBorders>
            <w:shd w:val="clear" w:color="000000" w:fill="FFFFFF"/>
            <w:tcMar>
              <w:top w:w="135" w:type="dxa"/>
              <w:bottom w:w="135" w:type="dxa"/>
            </w:tcMar>
            <w:vAlign w:val="center"/>
          </w:tcPr>
          <w:p w14:paraId="2A16B501" w14:textId="5035E1E4" w:rsidR="00EA7F32" w:rsidRPr="00467E15" w:rsidRDefault="00EA7F32" w:rsidP="00EA7F32">
            <w:pPr>
              <w:rPr>
                <w:rFonts w:ascii="Arial" w:hAnsi="Arial" w:cs="Arial"/>
                <w:sz w:val="18"/>
                <w:szCs w:val="18"/>
              </w:rPr>
            </w:pPr>
            <w:r w:rsidRPr="008B531C">
              <w:rPr>
                <w:rFonts w:ascii="Arial" w:hAnsi="Arial" w:cs="Arial"/>
                <w:color w:val="000000"/>
                <w:sz w:val="18"/>
                <w:szCs w:val="18"/>
              </w:rPr>
              <w:t>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ABE6E" w14:textId="77777777" w:rsidR="00EA7F32" w:rsidRPr="00291773" w:rsidRDefault="00EA7F32" w:rsidP="00EA7F32">
            <w:r w:rsidRPr="00291773">
              <w:rPr>
                <w:rFonts w:ascii="Arial" w:hAnsi="Arial" w:cs="Arial"/>
                <w:color w:val="000000"/>
                <w:position w:val="-2"/>
                <w:sz w:val="18"/>
                <w:szCs w:val="18"/>
              </w:rPr>
              <w:t> </w:t>
            </w: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85E59" w14:textId="77777777" w:rsidR="00EA7F32" w:rsidRPr="00291773" w:rsidRDefault="00EA7F32" w:rsidP="00EA7F32">
            <w:r w:rsidRPr="00291773">
              <w:rPr>
                <w:rFonts w:ascii="Arial" w:hAnsi="Arial" w:cs="Arial"/>
                <w:color w:val="000000"/>
                <w:position w:val="-2"/>
                <w:sz w:val="18"/>
                <w:szCs w:val="18"/>
              </w:rPr>
              <w:t> </w:t>
            </w: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A854C0" w14:textId="77777777" w:rsidR="00EA7F32" w:rsidRPr="00291773" w:rsidRDefault="00EA7F32" w:rsidP="00EA7F32">
            <w:r w:rsidRPr="00291773">
              <w:rPr>
                <w:rFonts w:ascii="Arial" w:hAnsi="Arial" w:cs="Arial"/>
                <w:color w:val="000000"/>
                <w:position w:val="-2"/>
                <w:sz w:val="18"/>
                <w:szCs w:val="18"/>
              </w:rPr>
              <w:t> </w:t>
            </w:r>
          </w:p>
        </w:tc>
      </w:tr>
      <w:tr w:rsidR="00EA7F32" w:rsidRPr="00291773" w14:paraId="732CFD79"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38D580" w14:textId="77777777" w:rsidR="00EA7F32" w:rsidRPr="00291773" w:rsidRDefault="00EA7F32" w:rsidP="00EA7F32">
            <w:pPr>
              <w:jc w:val="right"/>
              <w:rPr>
                <w:rFonts w:ascii="Arial" w:hAnsi="Arial" w:cs="Arial"/>
                <w:color w:val="222222"/>
                <w:position w:val="-2"/>
                <w:sz w:val="18"/>
                <w:szCs w:val="18"/>
                <w:shd w:val="clear" w:color="auto" w:fill="FFFFFF"/>
              </w:rPr>
            </w:pPr>
            <w:r w:rsidRPr="00291773">
              <w:rPr>
                <w:rFonts w:ascii="Arial" w:hAnsi="Arial" w:cs="Arial"/>
                <w:color w:val="222222"/>
                <w:position w:val="-2"/>
                <w:sz w:val="18"/>
                <w:szCs w:val="18"/>
                <w:shd w:val="clear" w:color="auto" w:fill="FFFFFF"/>
              </w:rPr>
              <w:t xml:space="preserve">                  2.</w:t>
            </w:r>
          </w:p>
        </w:tc>
        <w:tc>
          <w:tcPr>
            <w:tcW w:w="1705" w:type="pct"/>
            <w:tcBorders>
              <w:top w:val="nil"/>
              <w:left w:val="single" w:sz="4" w:space="0" w:color="auto"/>
              <w:bottom w:val="single" w:sz="4" w:space="0" w:color="auto"/>
              <w:right w:val="single" w:sz="4" w:space="0" w:color="auto"/>
            </w:tcBorders>
            <w:shd w:val="clear" w:color="000000" w:fill="FFFFFF"/>
            <w:tcMar>
              <w:top w:w="135" w:type="dxa"/>
              <w:bottom w:w="135" w:type="dxa"/>
            </w:tcMar>
            <w:vAlign w:val="center"/>
          </w:tcPr>
          <w:p w14:paraId="6D63569B" w14:textId="1599B62B" w:rsidR="00EA7F32" w:rsidRPr="00467E15" w:rsidRDefault="00EA7F32" w:rsidP="00EA7F32">
            <w:pPr>
              <w:rPr>
                <w:rFonts w:ascii="Arial" w:hAnsi="Arial" w:cs="Arial"/>
                <w:sz w:val="18"/>
                <w:szCs w:val="18"/>
              </w:rPr>
            </w:pPr>
            <w:r w:rsidRPr="008B531C">
              <w:rPr>
                <w:rFonts w:ascii="Arial" w:hAnsi="Arial" w:cs="Arial"/>
                <w:color w:val="000000"/>
                <w:sz w:val="18"/>
                <w:szCs w:val="18"/>
              </w:rPr>
              <w:t>PERUTNINSKO MESO IN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EA7F32" w:rsidRPr="00291773" w:rsidRDefault="00EA7F32" w:rsidP="00EA7F32">
            <w:pPr>
              <w:rPr>
                <w:rFonts w:ascii="Arial" w:hAnsi="Arial" w:cs="Arial"/>
                <w:color w:val="000000"/>
                <w:position w:val="-2"/>
                <w:sz w:val="18"/>
                <w:szCs w:val="18"/>
              </w:rPr>
            </w:pPr>
          </w:p>
        </w:tc>
      </w:tr>
      <w:tr w:rsidR="00EA7F32" w:rsidRPr="00291773" w14:paraId="6876FCEA"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507F1" w14:textId="77777777" w:rsidR="00EA7F32" w:rsidRPr="00291773" w:rsidRDefault="00EA7F32" w:rsidP="00EA7F32">
            <w:pPr>
              <w:jc w:val="right"/>
              <w:rPr>
                <w:rFonts w:ascii="Arial" w:hAnsi="Arial" w:cs="Arial"/>
                <w:color w:val="222222"/>
                <w:position w:val="-2"/>
                <w:sz w:val="18"/>
                <w:szCs w:val="18"/>
                <w:shd w:val="clear" w:color="auto" w:fill="FFFFFF"/>
              </w:rPr>
            </w:pPr>
            <w:r w:rsidRPr="00291773">
              <w:rPr>
                <w:rFonts w:ascii="Arial" w:hAnsi="Arial" w:cs="Arial"/>
                <w:color w:val="222222"/>
                <w:position w:val="-2"/>
                <w:sz w:val="18"/>
                <w:szCs w:val="18"/>
                <w:shd w:val="clear" w:color="auto" w:fill="FFFFFF"/>
              </w:rPr>
              <w:t xml:space="preserve">                  3.</w:t>
            </w:r>
          </w:p>
        </w:tc>
        <w:tc>
          <w:tcPr>
            <w:tcW w:w="1705" w:type="pct"/>
            <w:tcBorders>
              <w:top w:val="nil"/>
              <w:left w:val="single" w:sz="4" w:space="0" w:color="auto"/>
              <w:bottom w:val="single" w:sz="4" w:space="0" w:color="auto"/>
              <w:right w:val="single" w:sz="4" w:space="0" w:color="auto"/>
            </w:tcBorders>
            <w:shd w:val="clear" w:color="000000" w:fill="FFFFFF"/>
            <w:tcMar>
              <w:top w:w="135" w:type="dxa"/>
              <w:bottom w:w="135" w:type="dxa"/>
            </w:tcMar>
            <w:vAlign w:val="center"/>
          </w:tcPr>
          <w:p w14:paraId="7C0E5B20" w14:textId="0434C063" w:rsidR="00EA7F32" w:rsidRPr="00467E15" w:rsidRDefault="00EA7F32" w:rsidP="00EA7F32">
            <w:pPr>
              <w:rPr>
                <w:rFonts w:ascii="Arial" w:hAnsi="Arial" w:cs="Arial"/>
                <w:sz w:val="18"/>
                <w:szCs w:val="18"/>
              </w:rPr>
            </w:pPr>
            <w:r w:rsidRPr="008B531C">
              <w:rPr>
                <w:rFonts w:ascii="Arial" w:hAnsi="Arial" w:cs="Arial"/>
                <w:color w:val="000000"/>
                <w:sz w:val="18"/>
                <w:szCs w:val="18"/>
              </w:rPr>
              <w:t xml:space="preserve">RIBE </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ACBC4"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F802D4"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17D0D" w14:textId="77777777" w:rsidR="00EA7F32" w:rsidRPr="00291773" w:rsidRDefault="00EA7F32" w:rsidP="00EA7F32">
            <w:pPr>
              <w:rPr>
                <w:rFonts w:ascii="Arial" w:hAnsi="Arial" w:cs="Arial"/>
                <w:color w:val="000000"/>
                <w:position w:val="-2"/>
                <w:sz w:val="18"/>
                <w:szCs w:val="18"/>
              </w:rPr>
            </w:pPr>
          </w:p>
        </w:tc>
      </w:tr>
      <w:tr w:rsidR="00EA7F32" w:rsidRPr="00291773" w14:paraId="39EBEFE3"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188C2" w14:textId="77777777" w:rsidR="00EA7F32" w:rsidRPr="00291773" w:rsidRDefault="00EA7F32" w:rsidP="00EA7F32">
            <w:pPr>
              <w:jc w:val="right"/>
              <w:rPr>
                <w:rFonts w:ascii="Arial" w:hAnsi="Arial" w:cs="Arial"/>
                <w:color w:val="222222"/>
                <w:position w:val="-2"/>
                <w:sz w:val="18"/>
                <w:szCs w:val="18"/>
                <w:shd w:val="clear" w:color="auto" w:fill="FFFFFF"/>
              </w:rPr>
            </w:pPr>
            <w:r w:rsidRPr="00291773">
              <w:rPr>
                <w:rFonts w:ascii="Arial" w:hAnsi="Arial" w:cs="Arial"/>
                <w:color w:val="222222"/>
                <w:position w:val="-2"/>
                <w:sz w:val="18"/>
                <w:szCs w:val="18"/>
                <w:shd w:val="clear" w:color="auto" w:fill="FFFFFF"/>
              </w:rPr>
              <w:t>4.</w:t>
            </w:r>
          </w:p>
        </w:tc>
        <w:tc>
          <w:tcPr>
            <w:tcW w:w="1705" w:type="pct"/>
            <w:tcBorders>
              <w:top w:val="nil"/>
              <w:left w:val="single" w:sz="4" w:space="0" w:color="auto"/>
              <w:bottom w:val="single" w:sz="4" w:space="0" w:color="auto"/>
              <w:right w:val="single" w:sz="4" w:space="0" w:color="auto"/>
            </w:tcBorders>
            <w:shd w:val="clear" w:color="000000" w:fill="FFFFFF"/>
            <w:tcMar>
              <w:top w:w="135" w:type="dxa"/>
              <w:bottom w:w="135" w:type="dxa"/>
            </w:tcMar>
            <w:vAlign w:val="center"/>
          </w:tcPr>
          <w:p w14:paraId="7C78410E" w14:textId="08D8EEA6" w:rsidR="00EA7F32" w:rsidRPr="00467E15" w:rsidRDefault="00EA7F32" w:rsidP="00EA7F32">
            <w:pPr>
              <w:rPr>
                <w:rFonts w:ascii="Arial" w:hAnsi="Arial" w:cs="Arial"/>
                <w:sz w:val="18"/>
                <w:szCs w:val="18"/>
              </w:rPr>
            </w:pPr>
            <w:r w:rsidRPr="008B531C">
              <w:rPr>
                <w:rFonts w:ascii="Arial" w:hAnsi="Arial" w:cs="Arial"/>
                <w:color w:val="000000"/>
                <w:sz w:val="18"/>
                <w:szCs w:val="18"/>
              </w:rPr>
              <w:t>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4BA56"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D3FA6"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8F84F1" w14:textId="77777777" w:rsidR="00EA7F32" w:rsidRPr="00291773" w:rsidRDefault="00EA7F32" w:rsidP="00EA7F32">
            <w:pPr>
              <w:rPr>
                <w:rFonts w:ascii="Arial" w:hAnsi="Arial" w:cs="Arial"/>
                <w:color w:val="000000"/>
                <w:position w:val="-2"/>
                <w:sz w:val="18"/>
                <w:szCs w:val="18"/>
              </w:rPr>
            </w:pPr>
          </w:p>
        </w:tc>
      </w:tr>
      <w:tr w:rsidR="00EA7F32" w:rsidRPr="00291773" w14:paraId="5521F98B"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9ADFFF" w14:textId="77777777" w:rsidR="00EA7F32" w:rsidRPr="00291773"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5</w:t>
            </w:r>
            <w:r w:rsidRPr="00291773">
              <w:rPr>
                <w:rFonts w:ascii="Arial" w:hAnsi="Arial" w:cs="Arial"/>
                <w:color w:val="222222"/>
                <w:position w:val="-2"/>
                <w:sz w:val="18"/>
                <w:szCs w:val="18"/>
                <w:shd w:val="clear" w:color="auto" w:fill="FFFFFF"/>
              </w:rPr>
              <w:t>.</w:t>
            </w:r>
          </w:p>
        </w:tc>
        <w:tc>
          <w:tcPr>
            <w:tcW w:w="1705" w:type="pct"/>
            <w:tcBorders>
              <w:top w:val="nil"/>
              <w:left w:val="single" w:sz="4" w:space="0" w:color="auto"/>
              <w:bottom w:val="single" w:sz="4" w:space="0" w:color="auto"/>
              <w:right w:val="single" w:sz="4" w:space="0" w:color="auto"/>
            </w:tcBorders>
            <w:shd w:val="clear" w:color="000000" w:fill="FFFFFF"/>
            <w:tcMar>
              <w:top w:w="135" w:type="dxa"/>
              <w:bottom w:w="135" w:type="dxa"/>
            </w:tcMar>
            <w:vAlign w:val="center"/>
          </w:tcPr>
          <w:p w14:paraId="11900A30" w14:textId="39FC34B0" w:rsidR="00EA7F32" w:rsidRPr="00467E15" w:rsidRDefault="00EA7F32" w:rsidP="00EA7F32">
            <w:pPr>
              <w:rPr>
                <w:rFonts w:ascii="Arial" w:hAnsi="Arial" w:cs="Arial"/>
                <w:sz w:val="18"/>
                <w:szCs w:val="18"/>
              </w:rPr>
            </w:pPr>
            <w:r w:rsidRPr="008B531C">
              <w:rPr>
                <w:rFonts w:ascii="Arial" w:hAnsi="Arial" w:cs="Arial"/>
                <w:color w:val="000000"/>
                <w:sz w:val="18"/>
                <w:szCs w:val="18"/>
              </w:rPr>
              <w:t>KRUH, PEKOVSKI IZDELKI IN SLADICE</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39107"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F9F38"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CC13D6" w14:textId="77777777" w:rsidR="00EA7F32" w:rsidRPr="00291773" w:rsidRDefault="00EA7F32" w:rsidP="00EA7F32">
            <w:pPr>
              <w:rPr>
                <w:rFonts w:ascii="Arial" w:hAnsi="Arial" w:cs="Arial"/>
                <w:color w:val="000000"/>
                <w:position w:val="-2"/>
                <w:sz w:val="18"/>
                <w:szCs w:val="18"/>
              </w:rPr>
            </w:pPr>
          </w:p>
        </w:tc>
      </w:tr>
      <w:tr w:rsidR="00EA7F32" w:rsidRPr="00291773" w14:paraId="1CC8F91E"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6F2C8E" w14:textId="77777777" w:rsidR="00EA7F32" w:rsidRPr="00291773"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6</w:t>
            </w:r>
            <w:r w:rsidRPr="00291773">
              <w:rPr>
                <w:rFonts w:ascii="Arial" w:hAnsi="Arial" w:cs="Arial"/>
                <w:color w:val="222222"/>
                <w:position w:val="-2"/>
                <w:sz w:val="18"/>
                <w:szCs w:val="18"/>
                <w:shd w:val="clear" w:color="auto" w:fill="FFFFFF"/>
              </w:rPr>
              <w:t>.</w:t>
            </w:r>
          </w:p>
        </w:tc>
        <w:tc>
          <w:tcPr>
            <w:tcW w:w="1705" w:type="pct"/>
            <w:tcBorders>
              <w:top w:val="nil"/>
              <w:left w:val="single" w:sz="4" w:space="0" w:color="auto"/>
              <w:bottom w:val="single" w:sz="4" w:space="0" w:color="auto"/>
              <w:right w:val="single" w:sz="4" w:space="0" w:color="auto"/>
            </w:tcBorders>
            <w:shd w:val="clear" w:color="000000" w:fill="FFFFFF"/>
            <w:tcMar>
              <w:top w:w="135" w:type="dxa"/>
              <w:bottom w:w="135" w:type="dxa"/>
            </w:tcMar>
            <w:vAlign w:val="center"/>
          </w:tcPr>
          <w:p w14:paraId="2B0CFC02" w14:textId="4F7A3647" w:rsidR="00EA7F32" w:rsidRPr="00467E15" w:rsidRDefault="00EA7F32" w:rsidP="00EA7F32">
            <w:pPr>
              <w:rPr>
                <w:rFonts w:ascii="Arial" w:hAnsi="Arial" w:cs="Arial"/>
                <w:sz w:val="18"/>
                <w:szCs w:val="18"/>
              </w:rPr>
            </w:pPr>
            <w:r w:rsidRPr="008B531C">
              <w:rPr>
                <w:rFonts w:ascii="Arial" w:hAnsi="Arial" w:cs="Arial"/>
                <w:color w:val="000000"/>
                <w:sz w:val="18"/>
                <w:szCs w:val="18"/>
              </w:rPr>
              <w:t>ZMRZNJENI IZDELKI IZ TESTA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CA9F3"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0A538"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F3C4C" w14:textId="77777777" w:rsidR="00EA7F32" w:rsidRPr="00291773" w:rsidRDefault="00EA7F32" w:rsidP="00EA7F32">
            <w:pPr>
              <w:rPr>
                <w:rFonts w:ascii="Arial" w:hAnsi="Arial" w:cs="Arial"/>
                <w:color w:val="000000"/>
                <w:position w:val="-2"/>
                <w:sz w:val="18"/>
                <w:szCs w:val="18"/>
              </w:rPr>
            </w:pPr>
          </w:p>
        </w:tc>
      </w:tr>
      <w:tr w:rsidR="00EA7F32" w:rsidRPr="00291773" w14:paraId="1035C2CF"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9AEA4" w14:textId="77777777" w:rsidR="00EA7F32" w:rsidRPr="00291773"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7</w:t>
            </w:r>
            <w:r w:rsidRPr="00291773">
              <w:rPr>
                <w:rFonts w:ascii="Arial" w:hAnsi="Arial" w:cs="Arial"/>
                <w:color w:val="222222"/>
                <w:position w:val="-2"/>
                <w:sz w:val="18"/>
                <w:szCs w:val="18"/>
                <w:shd w:val="clear" w:color="auto" w:fill="FFFFFF"/>
              </w:rPr>
              <w:t>.</w:t>
            </w:r>
          </w:p>
        </w:tc>
        <w:tc>
          <w:tcPr>
            <w:tcW w:w="1705" w:type="pct"/>
            <w:tcBorders>
              <w:top w:val="nil"/>
              <w:left w:val="single" w:sz="4" w:space="0" w:color="auto"/>
              <w:bottom w:val="single" w:sz="4" w:space="0" w:color="auto"/>
              <w:right w:val="single" w:sz="4" w:space="0" w:color="auto"/>
            </w:tcBorders>
            <w:shd w:val="clear" w:color="000000" w:fill="FFFFFF"/>
            <w:tcMar>
              <w:top w:w="135" w:type="dxa"/>
              <w:bottom w:w="135" w:type="dxa"/>
            </w:tcMar>
            <w:vAlign w:val="center"/>
          </w:tcPr>
          <w:p w14:paraId="3F7DB301" w14:textId="5875B9E3" w:rsidR="00EA7F32" w:rsidRPr="00467E15" w:rsidRDefault="00EA7F32" w:rsidP="00EA7F32">
            <w:pPr>
              <w:rPr>
                <w:rFonts w:ascii="Arial" w:hAnsi="Arial" w:cs="Arial"/>
                <w:sz w:val="18"/>
                <w:szCs w:val="18"/>
              </w:rPr>
            </w:pPr>
            <w:r w:rsidRPr="008B531C">
              <w:rPr>
                <w:rFonts w:ascii="Arial" w:hAnsi="Arial" w:cs="Arial"/>
                <w:color w:val="000000"/>
                <w:sz w:val="18"/>
                <w:szCs w:val="18"/>
              </w:rPr>
              <w:t xml:space="preserve">SVEŽE SADJE IN ZELENJAVA, SUHO SADJE </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8F6A4"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2AE426"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F2EDE" w14:textId="77777777" w:rsidR="00EA7F32" w:rsidRPr="00291773" w:rsidRDefault="00EA7F32" w:rsidP="00EA7F32">
            <w:pPr>
              <w:rPr>
                <w:rFonts w:ascii="Arial" w:hAnsi="Arial" w:cs="Arial"/>
                <w:color w:val="000000"/>
                <w:position w:val="-2"/>
                <w:sz w:val="18"/>
                <w:szCs w:val="18"/>
              </w:rPr>
            </w:pPr>
          </w:p>
        </w:tc>
      </w:tr>
      <w:tr w:rsidR="00EA7F32" w:rsidRPr="00291773" w14:paraId="0AD68448"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7F2F9A" w14:textId="011BAAED" w:rsidR="00EA7F32" w:rsidRPr="00291773"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8.</w:t>
            </w:r>
          </w:p>
        </w:tc>
        <w:tc>
          <w:tcPr>
            <w:tcW w:w="1705" w:type="pct"/>
            <w:tcBorders>
              <w:top w:val="nil"/>
              <w:left w:val="single" w:sz="4" w:space="0" w:color="auto"/>
              <w:bottom w:val="single" w:sz="4" w:space="0" w:color="auto"/>
              <w:right w:val="single" w:sz="4" w:space="0" w:color="auto"/>
            </w:tcBorders>
            <w:shd w:val="clear" w:color="000000" w:fill="FFFFFF"/>
            <w:tcMar>
              <w:top w:w="135" w:type="dxa"/>
              <w:bottom w:w="135" w:type="dxa"/>
            </w:tcMar>
            <w:vAlign w:val="center"/>
          </w:tcPr>
          <w:p w14:paraId="1F520DD3" w14:textId="567AD8F8" w:rsidR="00EA7F32" w:rsidRPr="00467E15" w:rsidRDefault="00EA7F32" w:rsidP="00EA7F32">
            <w:pPr>
              <w:rPr>
                <w:rFonts w:ascii="Arial" w:hAnsi="Arial" w:cs="Arial"/>
                <w:sz w:val="18"/>
                <w:szCs w:val="18"/>
              </w:rPr>
            </w:pPr>
            <w:r w:rsidRPr="008B531C">
              <w:rPr>
                <w:rFonts w:ascii="Arial" w:hAnsi="Arial" w:cs="Arial"/>
                <w:color w:val="000000"/>
                <w:sz w:val="18"/>
                <w:szCs w:val="18"/>
              </w:rPr>
              <w:t>ZMRZNJENO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91A44"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16889"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434B3" w14:textId="77777777" w:rsidR="00EA7F32" w:rsidRPr="00291773" w:rsidRDefault="00EA7F32" w:rsidP="00EA7F32">
            <w:pPr>
              <w:rPr>
                <w:rFonts w:ascii="Arial" w:hAnsi="Arial" w:cs="Arial"/>
                <w:color w:val="000000"/>
                <w:position w:val="-2"/>
                <w:sz w:val="18"/>
                <w:szCs w:val="18"/>
              </w:rPr>
            </w:pPr>
          </w:p>
        </w:tc>
      </w:tr>
      <w:tr w:rsidR="00EA7F32" w:rsidRPr="00291773" w14:paraId="13830CDE"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51689" w14:textId="77777777" w:rsidR="00EA7F32" w:rsidRPr="00291773"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9.</w:t>
            </w:r>
          </w:p>
        </w:tc>
        <w:tc>
          <w:tcPr>
            <w:tcW w:w="1705" w:type="pct"/>
            <w:tcBorders>
              <w:top w:val="nil"/>
              <w:left w:val="single" w:sz="4" w:space="0" w:color="auto"/>
              <w:bottom w:val="single" w:sz="4" w:space="0" w:color="auto"/>
              <w:right w:val="single" w:sz="4" w:space="0" w:color="auto"/>
            </w:tcBorders>
            <w:shd w:val="clear" w:color="000000" w:fill="FFFFFF"/>
            <w:tcMar>
              <w:top w:w="135" w:type="dxa"/>
              <w:bottom w:w="135" w:type="dxa"/>
            </w:tcMar>
            <w:vAlign w:val="center"/>
          </w:tcPr>
          <w:p w14:paraId="0B6E6203" w14:textId="2C906545" w:rsidR="00EA7F32" w:rsidRPr="00467E15" w:rsidRDefault="00EA7F32" w:rsidP="00EA7F32">
            <w:pPr>
              <w:rPr>
                <w:rFonts w:ascii="Arial" w:hAnsi="Arial" w:cs="Arial"/>
                <w:sz w:val="18"/>
                <w:szCs w:val="18"/>
              </w:rPr>
            </w:pPr>
            <w:r w:rsidRPr="008B531C">
              <w:rPr>
                <w:rFonts w:ascii="Arial" w:hAnsi="Arial" w:cs="Arial"/>
                <w:color w:val="000000"/>
                <w:sz w:val="18"/>
                <w:szCs w:val="18"/>
              </w:rPr>
              <w:t>OSTALO PREHRAMBNO BLAGO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2B135"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06DB"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0023" w14:textId="77777777" w:rsidR="00EA7F32" w:rsidRPr="00291773" w:rsidRDefault="00EA7F32" w:rsidP="00EA7F32">
            <w:pPr>
              <w:rPr>
                <w:rFonts w:ascii="Arial" w:hAnsi="Arial" w:cs="Arial"/>
                <w:color w:val="000000"/>
                <w:position w:val="-2"/>
                <w:sz w:val="18"/>
                <w:szCs w:val="18"/>
              </w:rPr>
            </w:pPr>
          </w:p>
        </w:tc>
      </w:tr>
      <w:tr w:rsidR="00EA7F32" w:rsidRPr="00291773" w14:paraId="00B4B62C"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1656F" w14:textId="77777777" w:rsidR="00EA7F32"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lastRenderedPageBreak/>
              <w:t>10.</w:t>
            </w:r>
          </w:p>
        </w:tc>
        <w:tc>
          <w:tcPr>
            <w:tcW w:w="1705" w:type="pct"/>
            <w:tcBorders>
              <w:top w:val="nil"/>
              <w:left w:val="single" w:sz="4" w:space="0" w:color="auto"/>
              <w:bottom w:val="single" w:sz="4" w:space="0" w:color="auto"/>
              <w:right w:val="single" w:sz="4" w:space="0" w:color="auto"/>
            </w:tcBorders>
            <w:shd w:val="clear" w:color="000000" w:fill="EBF1DE"/>
            <w:tcMar>
              <w:top w:w="135" w:type="dxa"/>
              <w:bottom w:w="135" w:type="dxa"/>
            </w:tcMar>
            <w:vAlign w:val="center"/>
          </w:tcPr>
          <w:p w14:paraId="55ED236C" w14:textId="525C849D" w:rsidR="00EA7F32" w:rsidRPr="00467E15" w:rsidRDefault="00EA7F32" w:rsidP="00EA7F32">
            <w:pPr>
              <w:rPr>
                <w:rFonts w:ascii="Arial" w:hAnsi="Arial" w:cs="Arial"/>
                <w:sz w:val="18"/>
                <w:szCs w:val="18"/>
              </w:rPr>
            </w:pPr>
            <w:r w:rsidRPr="008B531C">
              <w:rPr>
                <w:rFonts w:ascii="Arial" w:hAnsi="Arial" w:cs="Arial"/>
                <w:color w:val="000000"/>
                <w:sz w:val="18"/>
                <w:szCs w:val="18"/>
              </w:rPr>
              <w:t xml:space="preserve">EKOLOŠKO MLEKO IN MLEČNI IZDELKI </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4C6BF"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F93F10"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5330F" w14:textId="77777777" w:rsidR="00EA7F32" w:rsidRPr="00291773" w:rsidRDefault="00EA7F32" w:rsidP="00EA7F32">
            <w:pPr>
              <w:rPr>
                <w:rFonts w:ascii="Arial" w:hAnsi="Arial" w:cs="Arial"/>
                <w:color w:val="000000"/>
                <w:position w:val="-2"/>
                <w:sz w:val="18"/>
                <w:szCs w:val="18"/>
              </w:rPr>
            </w:pPr>
          </w:p>
        </w:tc>
      </w:tr>
      <w:tr w:rsidR="00EA7F32" w:rsidRPr="00291773" w14:paraId="5C1383A2"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D62CB" w14:textId="77777777" w:rsidR="00EA7F32"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11.</w:t>
            </w:r>
          </w:p>
        </w:tc>
        <w:tc>
          <w:tcPr>
            <w:tcW w:w="1705" w:type="pct"/>
            <w:tcBorders>
              <w:top w:val="nil"/>
              <w:left w:val="single" w:sz="4" w:space="0" w:color="auto"/>
              <w:bottom w:val="single" w:sz="4" w:space="0" w:color="auto"/>
              <w:right w:val="single" w:sz="4" w:space="0" w:color="auto"/>
            </w:tcBorders>
            <w:shd w:val="clear" w:color="000000" w:fill="EBF1DE"/>
            <w:tcMar>
              <w:top w:w="135" w:type="dxa"/>
              <w:bottom w:w="135" w:type="dxa"/>
            </w:tcMar>
            <w:vAlign w:val="center"/>
          </w:tcPr>
          <w:p w14:paraId="0F83D10E" w14:textId="531B9745" w:rsidR="00EA7F32" w:rsidRPr="00467E15" w:rsidRDefault="00EA7F32" w:rsidP="00EA7F32">
            <w:pPr>
              <w:rPr>
                <w:rFonts w:ascii="Arial" w:hAnsi="Arial" w:cs="Arial"/>
                <w:sz w:val="18"/>
                <w:szCs w:val="18"/>
              </w:rPr>
            </w:pPr>
            <w:r w:rsidRPr="008B531C">
              <w:rPr>
                <w:rFonts w:ascii="Arial" w:hAnsi="Arial" w:cs="Arial"/>
                <w:color w:val="000000"/>
                <w:sz w:val="18"/>
                <w:szCs w:val="18"/>
              </w:rPr>
              <w:t>EKO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7B3C1"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B7D503"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738073" w14:textId="77777777" w:rsidR="00EA7F32" w:rsidRPr="00291773" w:rsidRDefault="00EA7F32" w:rsidP="00EA7F32">
            <w:pPr>
              <w:rPr>
                <w:rFonts w:ascii="Arial" w:hAnsi="Arial" w:cs="Arial"/>
                <w:color w:val="000000"/>
                <w:position w:val="-2"/>
                <w:sz w:val="18"/>
                <w:szCs w:val="18"/>
              </w:rPr>
            </w:pPr>
          </w:p>
        </w:tc>
      </w:tr>
      <w:tr w:rsidR="00EA7F32" w:rsidRPr="00291773" w14:paraId="448199B3"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DBF1B" w14:textId="77777777" w:rsidR="00EA7F32"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12.</w:t>
            </w:r>
          </w:p>
        </w:tc>
        <w:tc>
          <w:tcPr>
            <w:tcW w:w="1705" w:type="pct"/>
            <w:tcBorders>
              <w:top w:val="nil"/>
              <w:left w:val="single" w:sz="4" w:space="0" w:color="auto"/>
              <w:bottom w:val="single" w:sz="4" w:space="0" w:color="auto"/>
              <w:right w:val="single" w:sz="4" w:space="0" w:color="auto"/>
            </w:tcBorders>
            <w:shd w:val="clear" w:color="000000" w:fill="EBF1DE"/>
            <w:tcMar>
              <w:top w:w="135" w:type="dxa"/>
              <w:bottom w:w="135" w:type="dxa"/>
            </w:tcMar>
            <w:vAlign w:val="center"/>
          </w:tcPr>
          <w:p w14:paraId="6B89662B" w14:textId="2B341CB7" w:rsidR="00EA7F32" w:rsidRPr="00467E15" w:rsidRDefault="00EA7F32" w:rsidP="00EA7F32">
            <w:pPr>
              <w:rPr>
                <w:rFonts w:ascii="Arial" w:hAnsi="Arial" w:cs="Arial"/>
                <w:sz w:val="18"/>
                <w:szCs w:val="18"/>
              </w:rPr>
            </w:pPr>
            <w:r w:rsidRPr="008B531C">
              <w:rPr>
                <w:rFonts w:ascii="Arial" w:hAnsi="Arial" w:cs="Arial"/>
                <w:color w:val="000000"/>
                <w:sz w:val="18"/>
                <w:szCs w:val="18"/>
              </w:rPr>
              <w:t>EKO 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1671A"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CFE14"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C107E" w14:textId="77777777" w:rsidR="00EA7F32" w:rsidRPr="00291773" w:rsidRDefault="00EA7F32" w:rsidP="00EA7F32">
            <w:pPr>
              <w:rPr>
                <w:rFonts w:ascii="Arial" w:hAnsi="Arial" w:cs="Arial"/>
                <w:color w:val="000000"/>
                <w:position w:val="-2"/>
                <w:sz w:val="18"/>
                <w:szCs w:val="18"/>
              </w:rPr>
            </w:pPr>
          </w:p>
        </w:tc>
      </w:tr>
      <w:tr w:rsidR="00EA7F32" w:rsidRPr="00291773" w14:paraId="25B7579E"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F23F65" w14:textId="77777777" w:rsidR="00EA7F32"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13.</w:t>
            </w:r>
          </w:p>
        </w:tc>
        <w:tc>
          <w:tcPr>
            <w:tcW w:w="1705" w:type="pct"/>
            <w:tcBorders>
              <w:top w:val="nil"/>
              <w:left w:val="single" w:sz="4" w:space="0" w:color="auto"/>
              <w:bottom w:val="single" w:sz="4" w:space="0" w:color="auto"/>
              <w:right w:val="single" w:sz="4" w:space="0" w:color="auto"/>
            </w:tcBorders>
            <w:shd w:val="clear" w:color="000000" w:fill="EBF1DE"/>
            <w:tcMar>
              <w:top w:w="135" w:type="dxa"/>
              <w:bottom w:w="135" w:type="dxa"/>
            </w:tcMar>
            <w:vAlign w:val="center"/>
          </w:tcPr>
          <w:p w14:paraId="7A76D796" w14:textId="3872EAF7" w:rsidR="00EA7F32" w:rsidRPr="00467E15" w:rsidRDefault="00EA7F32" w:rsidP="00EA7F32">
            <w:pPr>
              <w:rPr>
                <w:rFonts w:ascii="Arial" w:hAnsi="Arial" w:cs="Arial"/>
                <w:sz w:val="18"/>
                <w:szCs w:val="18"/>
              </w:rPr>
            </w:pPr>
            <w:r w:rsidRPr="008B531C">
              <w:rPr>
                <w:rFonts w:ascii="Arial" w:hAnsi="Arial" w:cs="Arial"/>
                <w:color w:val="000000"/>
                <w:sz w:val="18"/>
                <w:szCs w:val="18"/>
              </w:rPr>
              <w:t>EKO KRUH IN PEKOVSKO PECIVO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983CA"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19E40"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0A3C3" w14:textId="77777777" w:rsidR="00EA7F32" w:rsidRPr="00291773" w:rsidRDefault="00EA7F32" w:rsidP="00EA7F32">
            <w:pPr>
              <w:rPr>
                <w:rFonts w:ascii="Arial" w:hAnsi="Arial" w:cs="Arial"/>
                <w:color w:val="000000"/>
                <w:position w:val="-2"/>
                <w:sz w:val="18"/>
                <w:szCs w:val="18"/>
              </w:rPr>
            </w:pPr>
          </w:p>
        </w:tc>
      </w:tr>
      <w:tr w:rsidR="00EA7F32" w:rsidRPr="00291773" w14:paraId="231036F8"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911D5" w14:textId="77777777" w:rsidR="00EA7F32"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14.</w:t>
            </w:r>
          </w:p>
        </w:tc>
        <w:tc>
          <w:tcPr>
            <w:tcW w:w="1705" w:type="pct"/>
            <w:tcBorders>
              <w:top w:val="nil"/>
              <w:left w:val="single" w:sz="4" w:space="0" w:color="auto"/>
              <w:bottom w:val="single" w:sz="4" w:space="0" w:color="auto"/>
              <w:right w:val="single" w:sz="4" w:space="0" w:color="auto"/>
            </w:tcBorders>
            <w:shd w:val="clear" w:color="000000" w:fill="FFFFFF"/>
            <w:tcMar>
              <w:top w:w="135" w:type="dxa"/>
              <w:bottom w:w="135" w:type="dxa"/>
            </w:tcMar>
            <w:vAlign w:val="center"/>
          </w:tcPr>
          <w:p w14:paraId="421DCC28" w14:textId="22D8AC67" w:rsidR="00EA7F32" w:rsidRPr="00467E15" w:rsidRDefault="00EA7F32" w:rsidP="00EA7F32">
            <w:pPr>
              <w:rPr>
                <w:rFonts w:ascii="Arial" w:hAnsi="Arial" w:cs="Arial"/>
                <w:sz w:val="18"/>
                <w:szCs w:val="18"/>
              </w:rPr>
            </w:pPr>
            <w:r w:rsidRPr="008B531C">
              <w:rPr>
                <w:rFonts w:ascii="Arial" w:hAnsi="Arial" w:cs="Arial"/>
                <w:color w:val="000000"/>
                <w:sz w:val="18"/>
                <w:szCs w:val="18"/>
              </w:rPr>
              <w:t>ŠS SADJE IN ZELENJAVA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DE1B7"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F262"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78FB0" w14:textId="77777777" w:rsidR="00EA7F32" w:rsidRPr="00291773" w:rsidRDefault="00EA7F32" w:rsidP="00EA7F32">
            <w:pPr>
              <w:rPr>
                <w:rFonts w:ascii="Arial" w:hAnsi="Arial" w:cs="Arial"/>
                <w:color w:val="000000"/>
                <w:position w:val="-2"/>
                <w:sz w:val="18"/>
                <w:szCs w:val="18"/>
              </w:rPr>
            </w:pPr>
          </w:p>
        </w:tc>
      </w:tr>
      <w:tr w:rsidR="00EA7F32" w:rsidRPr="00291773" w14:paraId="77322CD5"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98E60" w14:textId="77777777" w:rsidR="00EA7F32"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15.</w:t>
            </w:r>
          </w:p>
        </w:tc>
        <w:tc>
          <w:tcPr>
            <w:tcW w:w="1705" w:type="pct"/>
            <w:tcBorders>
              <w:top w:val="nil"/>
              <w:left w:val="single" w:sz="4" w:space="0" w:color="auto"/>
              <w:bottom w:val="single" w:sz="4" w:space="0" w:color="auto"/>
              <w:right w:val="single" w:sz="4" w:space="0" w:color="auto"/>
            </w:tcBorders>
            <w:shd w:val="clear" w:color="000000" w:fill="FFFFFF"/>
            <w:tcMar>
              <w:top w:w="135" w:type="dxa"/>
              <w:bottom w:w="135" w:type="dxa"/>
            </w:tcMar>
            <w:vAlign w:val="center"/>
          </w:tcPr>
          <w:p w14:paraId="2F77E140" w14:textId="4A04380D" w:rsidR="00EA7F32" w:rsidRPr="00467E15" w:rsidRDefault="00EA7F32" w:rsidP="00EA7F32">
            <w:pPr>
              <w:rPr>
                <w:rFonts w:ascii="Arial" w:hAnsi="Arial" w:cs="Arial"/>
                <w:sz w:val="18"/>
                <w:szCs w:val="18"/>
              </w:rPr>
            </w:pPr>
            <w:r w:rsidRPr="008B531C">
              <w:rPr>
                <w:rFonts w:ascii="Arial" w:hAnsi="Arial" w:cs="Arial"/>
                <w:color w:val="000000"/>
                <w:sz w:val="18"/>
                <w:szCs w:val="18"/>
              </w:rPr>
              <w:t>ŠS MLEKO IN MLEČNI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92F11"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F5858"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CD1883" w14:textId="77777777" w:rsidR="00EA7F32" w:rsidRPr="00291773" w:rsidRDefault="00EA7F32" w:rsidP="00EA7F32">
            <w:pPr>
              <w:rPr>
                <w:rFonts w:ascii="Arial" w:hAnsi="Arial" w:cs="Arial"/>
                <w:color w:val="000000"/>
                <w:position w:val="-2"/>
                <w:sz w:val="18"/>
                <w:szCs w:val="18"/>
              </w:rPr>
            </w:pPr>
          </w:p>
        </w:tc>
      </w:tr>
      <w:tr w:rsidR="00EA7F32" w:rsidRPr="00291773" w14:paraId="1027E6F8"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83DA6" w14:textId="0D8BC9A8" w:rsidR="00EA7F32"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16.</w:t>
            </w:r>
          </w:p>
        </w:tc>
        <w:tc>
          <w:tcPr>
            <w:tcW w:w="1705" w:type="pct"/>
            <w:tcBorders>
              <w:top w:val="nil"/>
              <w:left w:val="single" w:sz="4" w:space="0" w:color="auto"/>
              <w:bottom w:val="single" w:sz="4" w:space="0" w:color="auto"/>
              <w:right w:val="single" w:sz="4" w:space="0" w:color="auto"/>
            </w:tcBorders>
            <w:shd w:val="clear" w:color="000000" w:fill="FFFFFF"/>
            <w:tcMar>
              <w:top w:w="135" w:type="dxa"/>
              <w:bottom w:w="135" w:type="dxa"/>
            </w:tcMar>
            <w:vAlign w:val="center"/>
          </w:tcPr>
          <w:p w14:paraId="1E21CFAA" w14:textId="2494F86F" w:rsidR="00EA7F32" w:rsidRPr="00467E15" w:rsidRDefault="00EA7F32" w:rsidP="00EA7F32">
            <w:pPr>
              <w:rPr>
                <w:rFonts w:ascii="Arial" w:hAnsi="Arial" w:cs="Arial"/>
                <w:sz w:val="18"/>
                <w:szCs w:val="18"/>
              </w:rPr>
            </w:pPr>
            <w:r w:rsidRPr="008B531C">
              <w:rPr>
                <w:rFonts w:ascii="Arial" w:hAnsi="Arial" w:cs="Arial"/>
                <w:color w:val="000000"/>
                <w:sz w:val="18"/>
                <w:szCs w:val="18"/>
              </w:rPr>
              <w:t>LOKALNO</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875BE"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9AA5A"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91E9C" w14:textId="77777777" w:rsidR="00EA7F32" w:rsidRPr="00291773" w:rsidRDefault="00EA7F32" w:rsidP="00EA7F32">
            <w:pPr>
              <w:rPr>
                <w:rFonts w:ascii="Arial" w:hAnsi="Arial" w:cs="Arial"/>
                <w:color w:val="000000"/>
                <w:position w:val="-2"/>
                <w:sz w:val="18"/>
                <w:szCs w:val="18"/>
              </w:rPr>
            </w:pPr>
          </w:p>
        </w:tc>
      </w:tr>
      <w:tr w:rsidR="00EA7F32" w:rsidRPr="00291773" w14:paraId="039915FC"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428592" w14:textId="5326D53E" w:rsidR="00EA7F32"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17.</w:t>
            </w:r>
          </w:p>
        </w:tc>
        <w:tc>
          <w:tcPr>
            <w:tcW w:w="1705" w:type="pct"/>
            <w:tcBorders>
              <w:top w:val="nil"/>
              <w:left w:val="single" w:sz="4" w:space="0" w:color="auto"/>
              <w:bottom w:val="single" w:sz="4" w:space="0" w:color="auto"/>
              <w:right w:val="single" w:sz="4" w:space="0" w:color="auto"/>
            </w:tcBorders>
            <w:shd w:val="clear" w:color="000000" w:fill="FFFFFF"/>
            <w:tcMar>
              <w:top w:w="135" w:type="dxa"/>
              <w:bottom w:w="135" w:type="dxa"/>
            </w:tcMar>
            <w:vAlign w:val="center"/>
          </w:tcPr>
          <w:p w14:paraId="5F0AFFD0" w14:textId="0F8534D9" w:rsidR="00EA7F32" w:rsidRPr="00467E15" w:rsidRDefault="00EA7F32" w:rsidP="00EA7F32">
            <w:pPr>
              <w:rPr>
                <w:rFonts w:ascii="Arial" w:hAnsi="Arial" w:cs="Arial"/>
                <w:sz w:val="18"/>
                <w:szCs w:val="18"/>
              </w:rPr>
            </w:pPr>
            <w:r w:rsidRPr="008B531C">
              <w:rPr>
                <w:rFonts w:ascii="Arial" w:hAnsi="Arial" w:cs="Arial"/>
                <w:color w:val="000000"/>
                <w:sz w:val="18"/>
                <w:szCs w:val="18"/>
              </w:rPr>
              <w:t>SOKOVI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4BD3B"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DC6524"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0CE5A" w14:textId="77777777" w:rsidR="00EA7F32" w:rsidRPr="00291773" w:rsidRDefault="00EA7F32" w:rsidP="00EA7F32">
            <w:pPr>
              <w:rPr>
                <w:rFonts w:ascii="Arial" w:hAnsi="Arial" w:cs="Arial"/>
                <w:color w:val="000000"/>
                <w:position w:val="-2"/>
                <w:sz w:val="18"/>
                <w:szCs w:val="18"/>
              </w:rPr>
            </w:pPr>
          </w:p>
        </w:tc>
      </w:tr>
      <w:tr w:rsidR="00EA7F32" w:rsidRPr="00291773" w14:paraId="4B305FF4" w14:textId="77777777" w:rsidTr="00E226E4">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4513D" w14:textId="0502C942" w:rsidR="00EA7F32" w:rsidRDefault="00EA7F32" w:rsidP="00EA7F32">
            <w:pPr>
              <w:jc w:val="right"/>
              <w:rPr>
                <w:rFonts w:ascii="Arial" w:hAnsi="Arial" w:cs="Arial"/>
                <w:color w:val="222222"/>
                <w:position w:val="-2"/>
                <w:sz w:val="18"/>
                <w:szCs w:val="18"/>
                <w:shd w:val="clear" w:color="auto" w:fill="FFFFFF"/>
              </w:rPr>
            </w:pPr>
            <w:r>
              <w:rPr>
                <w:rFonts w:ascii="Arial" w:hAnsi="Arial" w:cs="Arial"/>
                <w:color w:val="222222"/>
                <w:position w:val="-2"/>
                <w:sz w:val="18"/>
                <w:szCs w:val="18"/>
                <w:shd w:val="clear" w:color="auto" w:fill="FFFFFF"/>
              </w:rPr>
              <w:t>18.</w:t>
            </w:r>
          </w:p>
        </w:tc>
        <w:tc>
          <w:tcPr>
            <w:tcW w:w="1705" w:type="pct"/>
            <w:tcBorders>
              <w:top w:val="nil"/>
              <w:left w:val="single" w:sz="4" w:space="0" w:color="auto"/>
              <w:bottom w:val="single" w:sz="4" w:space="0" w:color="auto"/>
              <w:right w:val="single" w:sz="4" w:space="0" w:color="auto"/>
            </w:tcBorders>
            <w:shd w:val="clear" w:color="000000" w:fill="FFFFFF"/>
            <w:tcMar>
              <w:top w:w="135" w:type="dxa"/>
              <w:bottom w:w="135" w:type="dxa"/>
            </w:tcMar>
            <w:vAlign w:val="center"/>
          </w:tcPr>
          <w:p w14:paraId="01DD7B6A" w14:textId="06DDC834" w:rsidR="00EA7F32" w:rsidRPr="00467E15" w:rsidRDefault="00EA7F32" w:rsidP="00EA7F32">
            <w:pPr>
              <w:rPr>
                <w:rFonts w:ascii="Arial" w:hAnsi="Arial" w:cs="Arial"/>
                <w:sz w:val="18"/>
                <w:szCs w:val="18"/>
              </w:rPr>
            </w:pPr>
            <w:r w:rsidRPr="008B531C">
              <w:rPr>
                <w:rFonts w:ascii="Arial" w:hAnsi="Arial" w:cs="Arial"/>
                <w:color w:val="000000"/>
                <w:sz w:val="18"/>
                <w:szCs w:val="18"/>
              </w:rPr>
              <w:t>DIETNA ŽIVILA</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4345A" w14:textId="77777777" w:rsidR="00EA7F32" w:rsidRPr="00291773" w:rsidRDefault="00EA7F32" w:rsidP="00EA7F32">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925EE" w14:textId="77777777" w:rsidR="00EA7F32" w:rsidRPr="00291773" w:rsidRDefault="00EA7F32" w:rsidP="00EA7F32">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10602" w14:textId="77777777" w:rsidR="00EA7F32" w:rsidRPr="00291773" w:rsidRDefault="00EA7F32" w:rsidP="00EA7F32">
            <w:pPr>
              <w:rPr>
                <w:rFonts w:ascii="Arial" w:hAnsi="Arial" w:cs="Arial"/>
                <w:color w:val="000000"/>
                <w:position w:val="-2"/>
                <w:sz w:val="18"/>
                <w:szCs w:val="18"/>
              </w:rPr>
            </w:pPr>
          </w:p>
        </w:tc>
      </w:tr>
      <w:tr w:rsidR="005717FC" w:rsidRPr="00291773" w14:paraId="1CEDD67F"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083AEAE7" w:rsidR="005717FC" w:rsidRPr="00291773" w:rsidRDefault="005717FC" w:rsidP="00E17E76">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B97977" w14:textId="77777777" w:rsidR="005717FC" w:rsidRPr="00291773" w:rsidRDefault="005717FC" w:rsidP="00E17E76"/>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E17E76"/>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E17E76"/>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E17E76"/>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51EC28A0" w:rsidR="0084141A" w:rsidRDefault="000E73FE">
      <w:pPr>
        <w:spacing w:before="225" w:after="225" w:line="240" w:lineRule="auto"/>
        <w:jc w:val="both"/>
      </w:pPr>
      <w:r>
        <w:rPr>
          <w:rFonts w:ascii="Arial" w:hAnsi="Arial" w:cs="Arial"/>
          <w:color w:val="000000"/>
          <w:sz w:val="18"/>
          <w:szCs w:val="18"/>
        </w:rPr>
        <w:t xml:space="preserve">Ponudba velja </w:t>
      </w:r>
      <w:r w:rsidR="00010F84">
        <w:rPr>
          <w:rFonts w:ascii="Arial" w:hAnsi="Arial" w:cs="Arial"/>
          <w:color w:val="000000"/>
          <w:sz w:val="18"/>
          <w:szCs w:val="18"/>
        </w:rPr>
        <w:t>60 dni od roka za oddajo ponudb</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22088EE4" w14:textId="7A7E86D3"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333C580E" w:rsidR="007E6677" w:rsidRPr="00CD6135" w:rsidRDefault="007E6677" w:rsidP="004A2A62">
            <w:pPr>
              <w:spacing w:before="135" w:after="135"/>
              <w:jc w:val="both"/>
              <w:textAlignment w:val="center"/>
              <w:rPr>
                <w:b/>
                <w:bCs/>
              </w:rPr>
            </w:pP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0F2FBD0B"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710C93" w:rsidRPr="00710C93">
        <w:rPr>
          <w:rFonts w:ascii="Arial" w:hAnsi="Arial" w:cs="Arial"/>
          <w:b/>
          <w:bCs/>
          <w:color w:val="000000"/>
          <w:sz w:val="18"/>
          <w:szCs w:val="18"/>
        </w:rPr>
        <w:t>dveh (2) let</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8146DE">
            <w:pPr>
              <w:numPr>
                <w:ilvl w:val="0"/>
                <w:numId w:val="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8146DE">
            <w:pPr>
              <w:numPr>
                <w:ilvl w:val="0"/>
                <w:numId w:val="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8146DE">
            <w:pPr>
              <w:numPr>
                <w:ilvl w:val="0"/>
                <w:numId w:val="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8146DE">
            <w:pPr>
              <w:numPr>
                <w:ilvl w:val="0"/>
                <w:numId w:val="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8146DE">
            <w:pPr>
              <w:numPr>
                <w:ilvl w:val="0"/>
                <w:numId w:val="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8146DE">
            <w:pPr>
              <w:numPr>
                <w:ilvl w:val="0"/>
                <w:numId w:val="8"/>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8146DE">
            <w:pPr>
              <w:numPr>
                <w:ilvl w:val="0"/>
                <w:numId w:val="8"/>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8146DE">
            <w:pPr>
              <w:numPr>
                <w:ilvl w:val="0"/>
                <w:numId w:val="8"/>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8146DE">
            <w:pPr>
              <w:numPr>
                <w:ilvl w:val="0"/>
                <w:numId w:val="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8146DE">
            <w:pPr>
              <w:numPr>
                <w:ilvl w:val="0"/>
                <w:numId w:val="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8146DE">
            <w:pPr>
              <w:numPr>
                <w:ilvl w:val="0"/>
                <w:numId w:val="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8146DE">
            <w:pPr>
              <w:numPr>
                <w:ilvl w:val="0"/>
                <w:numId w:val="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8146DE">
            <w:pPr>
              <w:numPr>
                <w:ilvl w:val="0"/>
                <w:numId w:val="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4"/>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7CBEC7B1"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710C93" w:rsidRPr="00710C93">
        <w:rPr>
          <w:rFonts w:ascii="Arial" w:hAnsi="Arial" w:cs="Arial"/>
          <w:iCs/>
          <w:color w:val="000000"/>
          <w:sz w:val="18"/>
          <w:szCs w:val="18"/>
        </w:rPr>
        <w:t>dveh (2)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8146DE">
      <w:pPr>
        <w:pStyle w:val="Odstavekseznama"/>
        <w:numPr>
          <w:ilvl w:val="0"/>
          <w:numId w:val="30"/>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1128BC7D"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710C93" w:rsidRPr="00710C93">
        <w:rPr>
          <w:rFonts w:ascii="Arial" w:eastAsia="Calibri" w:hAnsi="Arial" w:cs="Arial"/>
          <w:b/>
          <w:sz w:val="18"/>
          <w:szCs w:val="18"/>
        </w:rPr>
        <w:t>dveh (2) let</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5717FC" w:rsidRPr="005717FC">
        <w:rPr>
          <w:rFonts w:ascii="Arial" w:eastAsia="Calibri" w:hAnsi="Arial" w:cs="Arial"/>
          <w:b/>
          <w:sz w:val="18"/>
          <w:szCs w:val="18"/>
        </w:rPr>
        <w:t xml:space="preserve">Osnovna šola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5EBB86F7"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5717FC" w:rsidRPr="005717FC">
        <w:rPr>
          <w:rFonts w:ascii="Arial" w:eastAsia="Calibri" w:hAnsi="Arial" w:cs="Arial"/>
          <w:b/>
          <w:bCs/>
          <w:sz w:val="18"/>
          <w:szCs w:val="18"/>
        </w:rPr>
        <w:t xml:space="preserve">Osnovna šola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8146DE">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8146DE">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8146DE">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2F9293FB"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8146DE">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8146DE">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8146DE">
            <w:pPr>
              <w:numPr>
                <w:ilvl w:val="0"/>
                <w:numId w:val="9"/>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8146DE">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8146DE">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8146DE">
            <w:pPr>
              <w:numPr>
                <w:ilvl w:val="0"/>
                <w:numId w:val="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8146DE">
            <w:pPr>
              <w:numPr>
                <w:ilvl w:val="0"/>
                <w:numId w:val="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2091C2A7"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710C93" w:rsidRPr="00710C93">
        <w:rPr>
          <w:rFonts w:ascii="Arial" w:hAnsi="Arial" w:cs="Arial"/>
          <w:b/>
          <w:color w:val="000000"/>
          <w:sz w:val="18"/>
          <w:szCs w:val="18"/>
        </w:rPr>
        <w:t>dveh (2) let</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D9EE42F"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710C93" w:rsidRPr="00710C93">
        <w:rPr>
          <w:rFonts w:ascii="Arial" w:hAnsi="Arial" w:cs="Arial"/>
          <w:b/>
          <w:bCs/>
          <w:color w:val="000000"/>
          <w:sz w:val="18"/>
          <w:szCs w:val="18"/>
        </w:rPr>
        <w:t>dveh (2) let</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8"/>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400DC195" w:rsidR="00DD25D6" w:rsidRPr="00DD25D6" w:rsidRDefault="005717FC" w:rsidP="00DD25D6">
      <w:pPr>
        <w:spacing w:after="0" w:line="240" w:lineRule="auto"/>
        <w:jc w:val="both"/>
        <w:rPr>
          <w:rFonts w:ascii="Arial" w:eastAsia="Times New Roman" w:hAnsi="Arial" w:cs="Arial"/>
          <w:color w:val="000000"/>
          <w:sz w:val="18"/>
          <w:szCs w:val="18"/>
          <w:lang w:eastAsia="sl-SI"/>
        </w:rPr>
      </w:pPr>
      <w:r w:rsidRPr="005717FC">
        <w:rPr>
          <w:rFonts w:ascii="Arial" w:eastAsia="Times New Roman" w:hAnsi="Arial" w:cs="Arial"/>
          <w:b/>
          <w:bCs/>
          <w:sz w:val="18"/>
          <w:szCs w:val="18"/>
          <w:lang w:eastAsia="sl-SI"/>
        </w:rPr>
        <w:t xml:space="preserve">Osnovna šola </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ravnateljica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8146DE">
      <w:pPr>
        <w:pStyle w:val="Odstavekseznama"/>
        <w:numPr>
          <w:ilvl w:val="0"/>
          <w:numId w:val="3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8146DE">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8146DE">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512B2077" w:rsidR="00FE0A63" w:rsidRDefault="006760AA" w:rsidP="008146DE">
      <w:pPr>
        <w:numPr>
          <w:ilvl w:val="0"/>
          <w:numId w:val="13"/>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8146DE">
      <w:pPr>
        <w:numPr>
          <w:ilvl w:val="0"/>
          <w:numId w:val="13"/>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8146DE">
      <w:pPr>
        <w:pStyle w:val="Odstavekseznama"/>
        <w:numPr>
          <w:ilvl w:val="0"/>
          <w:numId w:val="17"/>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8146DE">
      <w:pPr>
        <w:pStyle w:val="Odstavekseznama"/>
        <w:numPr>
          <w:ilvl w:val="0"/>
          <w:numId w:val="17"/>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8146DE">
      <w:pPr>
        <w:pStyle w:val="Odstavekseznama"/>
        <w:numPr>
          <w:ilvl w:val="0"/>
          <w:numId w:val="17"/>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19"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6FA1650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w:t>
      </w:r>
      <w:r w:rsidR="00281E34">
        <w:rPr>
          <w:rFonts w:ascii="Arial" w:eastAsia="Times New Roman" w:hAnsi="Arial" w:cs="Arial"/>
          <w:sz w:val="18"/>
          <w:szCs w:val="18"/>
          <w:lang w:eastAsia="sl-SI"/>
        </w:rPr>
        <w:t xml:space="preserve">(oziroma 3-eh mesecev v primeru sklopov sadja in zelenjave) </w:t>
      </w:r>
      <w:r>
        <w:rPr>
          <w:rFonts w:ascii="Arial" w:eastAsia="Times New Roman" w:hAnsi="Arial" w:cs="Arial"/>
          <w:sz w:val="18"/>
          <w:szCs w:val="18"/>
          <w:lang w:eastAsia="sl-SI"/>
        </w:rPr>
        <w:t xml:space="preserve">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19"/>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8146DE">
      <w:pPr>
        <w:pStyle w:val="Odstavekseznama"/>
        <w:numPr>
          <w:ilvl w:val="0"/>
          <w:numId w:val="17"/>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lastRenderedPageBreak/>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0DA132E7"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sidR="00990D60">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r w:rsidR="00990D60">
        <w:rPr>
          <w:rFonts w:ascii="Arial" w:eastAsia="Times New Roman" w:hAnsi="Arial" w:cs="Arial"/>
          <w:sz w:val="18"/>
          <w:szCs w:val="18"/>
          <w:lang w:eastAsia="sl-SI"/>
        </w:rPr>
        <w:t>Enako lahko ravna naročnik tudi v primeru zamude z dobavo najugodnejšega dobavitelja.</w:t>
      </w:r>
    </w:p>
    <w:p w14:paraId="7C2A7EFD" w14:textId="05569D29"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p>
    <w:p w14:paraId="66D7DB13" w14:textId="773E3F6F"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8146DE">
      <w:pPr>
        <w:pStyle w:val="Odstavekseznama"/>
        <w:numPr>
          <w:ilvl w:val="0"/>
          <w:numId w:val="17"/>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6E6416F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 xml:space="preserve">Dobavitelj se obvezuje, da se dostava </w:t>
      </w:r>
      <w:r w:rsidR="00BA23B9" w:rsidRPr="00947C01">
        <w:rPr>
          <w:rFonts w:ascii="Arial" w:eastAsia="Times New Roman" w:hAnsi="Arial" w:cs="Arial"/>
          <w:sz w:val="18"/>
          <w:szCs w:val="18"/>
          <w:lang w:eastAsia="sl-SI"/>
        </w:rPr>
        <w:t xml:space="preserve">živil </w:t>
      </w:r>
      <w:r w:rsidRPr="00947C01">
        <w:rPr>
          <w:rFonts w:ascii="Arial" w:eastAsia="Times New Roman" w:hAnsi="Arial" w:cs="Arial"/>
          <w:sz w:val="18"/>
          <w:szCs w:val="18"/>
          <w:lang w:eastAsia="sl-SI"/>
        </w:rPr>
        <w:t xml:space="preserve">vrši naslednji dan od prejema naročila, in sicer </w:t>
      </w:r>
      <w:r w:rsidR="008A3697" w:rsidRPr="00947C01">
        <w:rPr>
          <w:rFonts w:ascii="Arial" w:eastAsia="Times New Roman" w:hAnsi="Arial" w:cs="Arial"/>
          <w:sz w:val="18"/>
          <w:szCs w:val="18"/>
          <w:lang w:eastAsia="sl-SI"/>
        </w:rPr>
        <w:t>v dopoldanskem času</w:t>
      </w:r>
      <w:r w:rsidR="00947C01" w:rsidRPr="00947C01">
        <w:rPr>
          <w:rFonts w:ascii="Arial" w:eastAsia="Times New Roman" w:hAnsi="Arial" w:cs="Arial"/>
          <w:sz w:val="18"/>
          <w:szCs w:val="18"/>
          <w:lang w:eastAsia="sl-SI"/>
        </w:rPr>
        <w:t xml:space="preserve"> do 7.00 zjutraj</w:t>
      </w:r>
      <w:r w:rsidRPr="00947C01">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lastRenderedPageBreak/>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3"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3"/>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8146DE">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8146DE">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8146DE">
      <w:pPr>
        <w:pStyle w:val="Odstavekseznama"/>
        <w:numPr>
          <w:ilvl w:val="0"/>
          <w:numId w:val="31"/>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lastRenderedPageBreak/>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0DCC7FC0"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146DE">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146DE">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146DE">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8146DE">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8146DE">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8146DE">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8146DE">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8146DE">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8146DE">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8146DE">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8146DE">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8146DE">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8146DE">
      <w:pPr>
        <w:pStyle w:val="Odstavekseznama"/>
        <w:numPr>
          <w:ilvl w:val="0"/>
          <w:numId w:val="33"/>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8146DE">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8146DE">
      <w:pPr>
        <w:pStyle w:val="Odstavekseznama"/>
        <w:numPr>
          <w:ilvl w:val="0"/>
          <w:numId w:val="34"/>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8146DE">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8146DE">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8146DE">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8146DE">
      <w:pPr>
        <w:pStyle w:val="Odstavekseznama"/>
        <w:numPr>
          <w:ilvl w:val="2"/>
          <w:numId w:val="35"/>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093B5BC6" w14:textId="453C6E2E"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A5BBDD7" w14:textId="6C8EC6DB"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8146DE">
      <w:pPr>
        <w:pStyle w:val="Odstavekseznama"/>
        <w:numPr>
          <w:ilvl w:val="0"/>
          <w:numId w:val="31"/>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8146DE">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8146DE">
      <w:pPr>
        <w:pStyle w:val="Odstavekseznama"/>
        <w:numPr>
          <w:ilvl w:val="0"/>
          <w:numId w:val="31"/>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08086CB2"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(Razvezni pogoj)</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8146DE">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8146DE">
      <w:pPr>
        <w:numPr>
          <w:ilvl w:val="0"/>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8146DE">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8146DE">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8146DE">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8146DE">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8146DE">
      <w:pPr>
        <w:numPr>
          <w:ilvl w:val="1"/>
          <w:numId w:val="42"/>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47E93DC"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920375F"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8146DE">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8146DE">
      <w:pPr>
        <w:pStyle w:val="Odstavekseznama"/>
        <w:numPr>
          <w:ilvl w:val="0"/>
          <w:numId w:val="31"/>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8146DE">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8146DE">
      <w:pPr>
        <w:pStyle w:val="Odstavekseznama"/>
        <w:numPr>
          <w:ilvl w:val="0"/>
          <w:numId w:val="36"/>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8146DE">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8146DE">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8146DE">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8146DE">
      <w:pPr>
        <w:pStyle w:val="Odstavekseznama"/>
        <w:numPr>
          <w:ilvl w:val="0"/>
          <w:numId w:val="38"/>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5D2CFCF2"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1"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B9A81" w14:textId="77777777" w:rsidR="004011F0" w:rsidRDefault="004011F0" w:rsidP="006975C6">
      <w:pPr>
        <w:spacing w:after="0" w:line="240" w:lineRule="auto"/>
      </w:pPr>
      <w:r>
        <w:separator/>
      </w:r>
    </w:p>
  </w:endnote>
  <w:endnote w:type="continuationSeparator" w:id="0">
    <w:p w14:paraId="19C0B7BD" w14:textId="77777777" w:rsidR="004011F0" w:rsidRDefault="004011F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31B5E09B" w14:textId="692FC864" w:rsidR="00CD339F" w:rsidRDefault="00CD339F" w:rsidP="003B0E6C">
        <w:pPr>
          <w:pStyle w:val="Noga"/>
          <w:jc w:val="center"/>
        </w:pPr>
      </w:p>
      <w:p w14:paraId="753A5B5C" w14:textId="138FC805" w:rsidR="00CD339F" w:rsidRPr="006F1DA5" w:rsidRDefault="00CD339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D76550">
          <w:rPr>
            <w:rFonts w:ascii="Arial" w:hAnsi="Arial" w:cs="Arial"/>
            <w:noProof/>
          </w:rPr>
          <w:t>8</w:t>
        </w:r>
        <w:r w:rsidRPr="006F1DA5">
          <w:rPr>
            <w:rFonts w:ascii="Arial" w:hAnsi="Arial" w:cs="Arial"/>
            <w:noProof/>
          </w:rPr>
          <w:fldChar w:fldCharType="end"/>
        </w:r>
      </w:p>
    </w:sdtContent>
  </w:sdt>
  <w:p w14:paraId="5ACFDF11" w14:textId="77777777" w:rsidR="00CD339F" w:rsidRDefault="00CD339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CD339F" w:rsidRDefault="00CD339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3343" w14:textId="77777777" w:rsidR="00CD339F" w:rsidRDefault="00CD339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CD339F" w:rsidRDefault="00CD339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CD339F" w:rsidRDefault="00CD339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CD339F" w:rsidRDefault="00CD339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CD339F" w:rsidRDefault="00CD339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43343" w14:textId="77777777" w:rsidR="004011F0" w:rsidRDefault="004011F0" w:rsidP="006975C6">
      <w:pPr>
        <w:spacing w:after="0" w:line="240" w:lineRule="auto"/>
      </w:pPr>
      <w:r>
        <w:separator/>
      </w:r>
    </w:p>
  </w:footnote>
  <w:footnote w:type="continuationSeparator" w:id="0">
    <w:p w14:paraId="1C7A5C6D" w14:textId="77777777" w:rsidR="004011F0" w:rsidRDefault="004011F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CD339F" w:rsidRPr="00BA0AF0" w:rsidRDefault="00CD339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5"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0"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1"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5"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7"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8"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0"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3"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605553"/>
    <w:multiLevelType w:val="hybridMultilevel"/>
    <w:tmpl w:val="F86865B6"/>
    <w:lvl w:ilvl="0" w:tplc="16DC6BE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42"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46548110">
    <w:abstractNumId w:val="19"/>
  </w:num>
  <w:num w:numId="2" w16cid:durableId="1848671262">
    <w:abstractNumId w:val="3"/>
  </w:num>
  <w:num w:numId="3" w16cid:durableId="447241233">
    <w:abstractNumId w:val="22"/>
  </w:num>
  <w:num w:numId="4" w16cid:durableId="720832887">
    <w:abstractNumId w:val="10"/>
  </w:num>
  <w:num w:numId="5" w16cid:durableId="1744328603">
    <w:abstractNumId w:val="17"/>
  </w:num>
  <w:num w:numId="6" w16cid:durableId="1788894232">
    <w:abstractNumId w:val="14"/>
  </w:num>
  <w:num w:numId="7" w16cid:durableId="967474961">
    <w:abstractNumId w:val="41"/>
  </w:num>
  <w:num w:numId="8" w16cid:durableId="1390878439">
    <w:abstractNumId w:val="9"/>
  </w:num>
  <w:num w:numId="9" w16cid:durableId="1409960902">
    <w:abstractNumId w:val="4"/>
  </w:num>
  <w:num w:numId="10" w16cid:durableId="951286549">
    <w:abstractNumId w:val="42"/>
  </w:num>
  <w:num w:numId="11" w16cid:durableId="1902327480">
    <w:abstractNumId w:val="37"/>
  </w:num>
  <w:num w:numId="12" w16cid:durableId="1535657595">
    <w:abstractNumId w:val="8"/>
  </w:num>
  <w:num w:numId="13" w16cid:durableId="690422577">
    <w:abstractNumId w:val="32"/>
  </w:num>
  <w:num w:numId="14" w16cid:durableId="2074503975">
    <w:abstractNumId w:val="6"/>
  </w:num>
  <w:num w:numId="15" w16cid:durableId="1179780341">
    <w:abstractNumId w:val="5"/>
  </w:num>
  <w:num w:numId="16" w16cid:durableId="865099996">
    <w:abstractNumId w:val="36"/>
  </w:num>
  <w:num w:numId="17" w16cid:durableId="428964772">
    <w:abstractNumId w:val="15"/>
  </w:num>
  <w:num w:numId="18" w16cid:durableId="1565141484">
    <w:abstractNumId w:val="31"/>
  </w:num>
  <w:num w:numId="19" w16cid:durableId="81030959">
    <w:abstractNumId w:val="29"/>
  </w:num>
  <w:num w:numId="20" w16cid:durableId="920793758">
    <w:abstractNumId w:val="34"/>
  </w:num>
  <w:num w:numId="21" w16cid:durableId="303393476">
    <w:abstractNumId w:val="27"/>
  </w:num>
  <w:num w:numId="22" w16cid:durableId="2061829043">
    <w:abstractNumId w:val="21"/>
  </w:num>
  <w:num w:numId="23" w16cid:durableId="189073297">
    <w:abstractNumId w:val="0"/>
  </w:num>
  <w:num w:numId="24" w16cid:durableId="1262183615">
    <w:abstractNumId w:val="39"/>
  </w:num>
  <w:num w:numId="25" w16cid:durableId="1016616433">
    <w:abstractNumId w:val="26"/>
  </w:num>
  <w:num w:numId="26" w16cid:durableId="1398014445">
    <w:abstractNumId w:val="1"/>
  </w:num>
  <w:num w:numId="27" w16cid:durableId="51589239">
    <w:abstractNumId w:val="38"/>
  </w:num>
  <w:num w:numId="28" w16cid:durableId="1163622810">
    <w:abstractNumId w:val="25"/>
  </w:num>
  <w:num w:numId="29" w16cid:durableId="1199003050">
    <w:abstractNumId w:val="16"/>
  </w:num>
  <w:num w:numId="30" w16cid:durableId="269777525">
    <w:abstractNumId w:val="33"/>
  </w:num>
  <w:num w:numId="31" w16cid:durableId="1583099794">
    <w:abstractNumId w:val="24"/>
  </w:num>
  <w:num w:numId="32" w16cid:durableId="1176072366">
    <w:abstractNumId w:val="30"/>
  </w:num>
  <w:num w:numId="33" w16cid:durableId="1002703824">
    <w:abstractNumId w:val="7"/>
  </w:num>
  <w:num w:numId="34" w16cid:durableId="456874827">
    <w:abstractNumId w:val="2"/>
  </w:num>
  <w:num w:numId="35" w16cid:durableId="537010234">
    <w:abstractNumId w:val="13"/>
  </w:num>
  <w:num w:numId="36" w16cid:durableId="1628466053">
    <w:abstractNumId w:val="20"/>
  </w:num>
  <w:num w:numId="37" w16cid:durableId="449864928">
    <w:abstractNumId w:val="35"/>
  </w:num>
  <w:num w:numId="38" w16cid:durableId="1956136757">
    <w:abstractNumId w:val="11"/>
  </w:num>
  <w:num w:numId="39" w16cid:durableId="1188905675">
    <w:abstractNumId w:val="23"/>
  </w:num>
  <w:num w:numId="40" w16cid:durableId="3172964">
    <w:abstractNumId w:val="18"/>
  </w:num>
  <w:num w:numId="41" w16cid:durableId="778720772">
    <w:abstractNumId w:val="12"/>
  </w:num>
  <w:num w:numId="42" w16cid:durableId="615480474">
    <w:abstractNumId w:val="40"/>
  </w:num>
  <w:num w:numId="43" w16cid:durableId="560991313">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0F84"/>
    <w:rsid w:val="0001495E"/>
    <w:rsid w:val="00014998"/>
    <w:rsid w:val="000154F2"/>
    <w:rsid w:val="00016767"/>
    <w:rsid w:val="00017AA0"/>
    <w:rsid w:val="00021212"/>
    <w:rsid w:val="00023752"/>
    <w:rsid w:val="0002397B"/>
    <w:rsid w:val="00027F41"/>
    <w:rsid w:val="00037A49"/>
    <w:rsid w:val="00037E94"/>
    <w:rsid w:val="00042794"/>
    <w:rsid w:val="00042C4F"/>
    <w:rsid w:val="000432AA"/>
    <w:rsid w:val="00043DDE"/>
    <w:rsid w:val="000441EA"/>
    <w:rsid w:val="00044E86"/>
    <w:rsid w:val="00046493"/>
    <w:rsid w:val="00052F27"/>
    <w:rsid w:val="00057D64"/>
    <w:rsid w:val="00060AEA"/>
    <w:rsid w:val="00067257"/>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C7DF5"/>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26B2"/>
    <w:rsid w:val="00127127"/>
    <w:rsid w:val="001312D7"/>
    <w:rsid w:val="00134892"/>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11CB1"/>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66A1E"/>
    <w:rsid w:val="00271F38"/>
    <w:rsid w:val="00281200"/>
    <w:rsid w:val="00281E34"/>
    <w:rsid w:val="002825DF"/>
    <w:rsid w:val="002832EC"/>
    <w:rsid w:val="00297165"/>
    <w:rsid w:val="002A5D7F"/>
    <w:rsid w:val="002A7180"/>
    <w:rsid w:val="002C1213"/>
    <w:rsid w:val="002C2BB6"/>
    <w:rsid w:val="002C782B"/>
    <w:rsid w:val="002D0B81"/>
    <w:rsid w:val="002D26E6"/>
    <w:rsid w:val="002D3368"/>
    <w:rsid w:val="002D58B5"/>
    <w:rsid w:val="002F0BE9"/>
    <w:rsid w:val="00304053"/>
    <w:rsid w:val="00305F59"/>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A01"/>
    <w:rsid w:val="003D2B41"/>
    <w:rsid w:val="003D4BBE"/>
    <w:rsid w:val="003D6F26"/>
    <w:rsid w:val="003E77C7"/>
    <w:rsid w:val="003F34D2"/>
    <w:rsid w:val="003F7E52"/>
    <w:rsid w:val="004011F0"/>
    <w:rsid w:val="0040217E"/>
    <w:rsid w:val="00405C30"/>
    <w:rsid w:val="00417F55"/>
    <w:rsid w:val="00420D44"/>
    <w:rsid w:val="004313D7"/>
    <w:rsid w:val="00432317"/>
    <w:rsid w:val="004347A0"/>
    <w:rsid w:val="004425C6"/>
    <w:rsid w:val="00463543"/>
    <w:rsid w:val="00464601"/>
    <w:rsid w:val="00467E15"/>
    <w:rsid w:val="004702FB"/>
    <w:rsid w:val="00471503"/>
    <w:rsid w:val="00471A19"/>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261A"/>
    <w:rsid w:val="005F35A3"/>
    <w:rsid w:val="005F7AFB"/>
    <w:rsid w:val="00601528"/>
    <w:rsid w:val="006139A7"/>
    <w:rsid w:val="00620EEE"/>
    <w:rsid w:val="0062112A"/>
    <w:rsid w:val="006224E7"/>
    <w:rsid w:val="006243F9"/>
    <w:rsid w:val="00627D98"/>
    <w:rsid w:val="006333B6"/>
    <w:rsid w:val="00634411"/>
    <w:rsid w:val="006347C3"/>
    <w:rsid w:val="00635CA0"/>
    <w:rsid w:val="0064050F"/>
    <w:rsid w:val="00646A9C"/>
    <w:rsid w:val="00647EC0"/>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0C93"/>
    <w:rsid w:val="00714B36"/>
    <w:rsid w:val="00717838"/>
    <w:rsid w:val="007223D3"/>
    <w:rsid w:val="0072524E"/>
    <w:rsid w:val="00727575"/>
    <w:rsid w:val="00740182"/>
    <w:rsid w:val="00743D6B"/>
    <w:rsid w:val="00745429"/>
    <w:rsid w:val="00745C5E"/>
    <w:rsid w:val="00750715"/>
    <w:rsid w:val="0075128C"/>
    <w:rsid w:val="0075244C"/>
    <w:rsid w:val="00754998"/>
    <w:rsid w:val="007628CE"/>
    <w:rsid w:val="007641C0"/>
    <w:rsid w:val="007651DB"/>
    <w:rsid w:val="0076594C"/>
    <w:rsid w:val="00775DAE"/>
    <w:rsid w:val="007841A4"/>
    <w:rsid w:val="00785F39"/>
    <w:rsid w:val="00791290"/>
    <w:rsid w:val="007912DB"/>
    <w:rsid w:val="00793793"/>
    <w:rsid w:val="007B5219"/>
    <w:rsid w:val="007B52EB"/>
    <w:rsid w:val="007C3EA0"/>
    <w:rsid w:val="007D6FB3"/>
    <w:rsid w:val="007E0E83"/>
    <w:rsid w:val="007E2EFB"/>
    <w:rsid w:val="007E4767"/>
    <w:rsid w:val="007E5B92"/>
    <w:rsid w:val="007E6677"/>
    <w:rsid w:val="007E7244"/>
    <w:rsid w:val="007F0B8D"/>
    <w:rsid w:val="007F1258"/>
    <w:rsid w:val="007F42EA"/>
    <w:rsid w:val="00800BC0"/>
    <w:rsid w:val="00803ADE"/>
    <w:rsid w:val="00804747"/>
    <w:rsid w:val="0081029A"/>
    <w:rsid w:val="008146DE"/>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D0741"/>
    <w:rsid w:val="008D20B3"/>
    <w:rsid w:val="008D2DCD"/>
    <w:rsid w:val="008D58B9"/>
    <w:rsid w:val="008E400F"/>
    <w:rsid w:val="008E7750"/>
    <w:rsid w:val="008F07DC"/>
    <w:rsid w:val="008F7955"/>
    <w:rsid w:val="00900C83"/>
    <w:rsid w:val="00902406"/>
    <w:rsid w:val="00902651"/>
    <w:rsid w:val="0090724D"/>
    <w:rsid w:val="009114E3"/>
    <w:rsid w:val="00917E72"/>
    <w:rsid w:val="00920408"/>
    <w:rsid w:val="00926458"/>
    <w:rsid w:val="0092747C"/>
    <w:rsid w:val="00930867"/>
    <w:rsid w:val="00930868"/>
    <w:rsid w:val="0093150A"/>
    <w:rsid w:val="00933900"/>
    <w:rsid w:val="00941EAE"/>
    <w:rsid w:val="00942482"/>
    <w:rsid w:val="009435CA"/>
    <w:rsid w:val="00946107"/>
    <w:rsid w:val="00947C01"/>
    <w:rsid w:val="0095090F"/>
    <w:rsid w:val="00951866"/>
    <w:rsid w:val="00955274"/>
    <w:rsid w:val="00960022"/>
    <w:rsid w:val="009652C0"/>
    <w:rsid w:val="00967924"/>
    <w:rsid w:val="00972475"/>
    <w:rsid w:val="00973E65"/>
    <w:rsid w:val="00982370"/>
    <w:rsid w:val="00987C85"/>
    <w:rsid w:val="00987D26"/>
    <w:rsid w:val="00990D60"/>
    <w:rsid w:val="009B41EE"/>
    <w:rsid w:val="009B6FA3"/>
    <w:rsid w:val="009C2494"/>
    <w:rsid w:val="009D0B6B"/>
    <w:rsid w:val="009D5EA4"/>
    <w:rsid w:val="009D7A22"/>
    <w:rsid w:val="009E214E"/>
    <w:rsid w:val="009E7E51"/>
    <w:rsid w:val="009F1EC0"/>
    <w:rsid w:val="009F579A"/>
    <w:rsid w:val="009F7DFF"/>
    <w:rsid w:val="00A0180D"/>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3B8B"/>
    <w:rsid w:val="00A75C55"/>
    <w:rsid w:val="00A81DE4"/>
    <w:rsid w:val="00A92B4D"/>
    <w:rsid w:val="00A950C9"/>
    <w:rsid w:val="00A968EF"/>
    <w:rsid w:val="00AA1B4D"/>
    <w:rsid w:val="00AA2CAB"/>
    <w:rsid w:val="00AA4FC0"/>
    <w:rsid w:val="00AA60F9"/>
    <w:rsid w:val="00AB0BE9"/>
    <w:rsid w:val="00AB5F0F"/>
    <w:rsid w:val="00AC0622"/>
    <w:rsid w:val="00AC1E9B"/>
    <w:rsid w:val="00AC4FBC"/>
    <w:rsid w:val="00AD292A"/>
    <w:rsid w:val="00AD469C"/>
    <w:rsid w:val="00AF1C0D"/>
    <w:rsid w:val="00AF36DA"/>
    <w:rsid w:val="00AF451C"/>
    <w:rsid w:val="00AF6B61"/>
    <w:rsid w:val="00AF7FB0"/>
    <w:rsid w:val="00AF7FF9"/>
    <w:rsid w:val="00B00613"/>
    <w:rsid w:val="00B03882"/>
    <w:rsid w:val="00B05760"/>
    <w:rsid w:val="00B05771"/>
    <w:rsid w:val="00B14B09"/>
    <w:rsid w:val="00B169F3"/>
    <w:rsid w:val="00B2338C"/>
    <w:rsid w:val="00B25934"/>
    <w:rsid w:val="00B35942"/>
    <w:rsid w:val="00B36CD0"/>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5D29"/>
    <w:rsid w:val="00C56373"/>
    <w:rsid w:val="00C563C0"/>
    <w:rsid w:val="00C6216A"/>
    <w:rsid w:val="00C64255"/>
    <w:rsid w:val="00C65C1F"/>
    <w:rsid w:val="00C7445A"/>
    <w:rsid w:val="00C745BC"/>
    <w:rsid w:val="00C76D3F"/>
    <w:rsid w:val="00C77026"/>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339F"/>
    <w:rsid w:val="00CD6135"/>
    <w:rsid w:val="00CD6E25"/>
    <w:rsid w:val="00CD7DD4"/>
    <w:rsid w:val="00CE17D8"/>
    <w:rsid w:val="00CF38DC"/>
    <w:rsid w:val="00CF52BB"/>
    <w:rsid w:val="00D02BAC"/>
    <w:rsid w:val="00D0323B"/>
    <w:rsid w:val="00D039FA"/>
    <w:rsid w:val="00D11086"/>
    <w:rsid w:val="00D1108A"/>
    <w:rsid w:val="00D24E73"/>
    <w:rsid w:val="00D2567B"/>
    <w:rsid w:val="00D3178C"/>
    <w:rsid w:val="00D32894"/>
    <w:rsid w:val="00D3291C"/>
    <w:rsid w:val="00D32BAD"/>
    <w:rsid w:val="00D35387"/>
    <w:rsid w:val="00D379CF"/>
    <w:rsid w:val="00D401DC"/>
    <w:rsid w:val="00D425A0"/>
    <w:rsid w:val="00D42C31"/>
    <w:rsid w:val="00D443D7"/>
    <w:rsid w:val="00D45079"/>
    <w:rsid w:val="00D464FE"/>
    <w:rsid w:val="00D53E85"/>
    <w:rsid w:val="00D547C6"/>
    <w:rsid w:val="00D57E2D"/>
    <w:rsid w:val="00D60A0B"/>
    <w:rsid w:val="00D6151E"/>
    <w:rsid w:val="00D64BC7"/>
    <w:rsid w:val="00D67CA2"/>
    <w:rsid w:val="00D71591"/>
    <w:rsid w:val="00D7180C"/>
    <w:rsid w:val="00D7467F"/>
    <w:rsid w:val="00D76550"/>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30C37"/>
    <w:rsid w:val="00E31DBC"/>
    <w:rsid w:val="00E32A8A"/>
    <w:rsid w:val="00E34FED"/>
    <w:rsid w:val="00E40639"/>
    <w:rsid w:val="00E43B00"/>
    <w:rsid w:val="00E44B88"/>
    <w:rsid w:val="00E45774"/>
    <w:rsid w:val="00E529AD"/>
    <w:rsid w:val="00E55B9D"/>
    <w:rsid w:val="00E567FE"/>
    <w:rsid w:val="00E61445"/>
    <w:rsid w:val="00E61593"/>
    <w:rsid w:val="00E6545C"/>
    <w:rsid w:val="00E66AEF"/>
    <w:rsid w:val="00E66D0C"/>
    <w:rsid w:val="00E71C9A"/>
    <w:rsid w:val="00E807DF"/>
    <w:rsid w:val="00E81FD0"/>
    <w:rsid w:val="00E82639"/>
    <w:rsid w:val="00E8274C"/>
    <w:rsid w:val="00E9115D"/>
    <w:rsid w:val="00E925E5"/>
    <w:rsid w:val="00E92CA1"/>
    <w:rsid w:val="00E952DB"/>
    <w:rsid w:val="00EA04E3"/>
    <w:rsid w:val="00EA4035"/>
    <w:rsid w:val="00EA524C"/>
    <w:rsid w:val="00EA7F32"/>
    <w:rsid w:val="00EB1DA3"/>
    <w:rsid w:val="00EB1EB9"/>
    <w:rsid w:val="00EB2D52"/>
    <w:rsid w:val="00EB47FC"/>
    <w:rsid w:val="00EC1958"/>
    <w:rsid w:val="00EC22A1"/>
    <w:rsid w:val="00ED0813"/>
    <w:rsid w:val="00ED41BC"/>
    <w:rsid w:val="00ED4814"/>
    <w:rsid w:val="00EE5A8F"/>
    <w:rsid w:val="00EF2AA7"/>
    <w:rsid w:val="00EF35BE"/>
    <w:rsid w:val="00EF3AE5"/>
    <w:rsid w:val="00EF76E1"/>
    <w:rsid w:val="00F16441"/>
    <w:rsid w:val="00F16647"/>
    <w:rsid w:val="00F22B99"/>
    <w:rsid w:val="00F45A82"/>
    <w:rsid w:val="00F55723"/>
    <w:rsid w:val="00F60761"/>
    <w:rsid w:val="00F660A1"/>
    <w:rsid w:val="00F76F87"/>
    <w:rsid w:val="00F776A0"/>
    <w:rsid w:val="00F83F3C"/>
    <w:rsid w:val="00F84396"/>
    <w:rsid w:val="00F8481B"/>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Naslov JN"/>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aliases w:val="Naslov JN Znak"/>
    <w:link w:val="Odstavekseznama"/>
    <w:locked/>
    <w:rsid w:val="00CA5179"/>
  </w:style>
  <w:style w:type="character" w:customStyle="1" w:styleId="Nerazreenaomemba4">
    <w:name w:val="Nerazrešena omemba4"/>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44611-4375-4910-9FFB-8E01BD890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10A6C-04D0-4B3D-A7AB-3247C01D86D3}">
  <ds:schemaRefs>
    <ds:schemaRef ds:uri="http://schemas.microsoft.com/sharepoint/v3/contenttype/forms"/>
  </ds:schemaRefs>
</ds:datastoreItem>
</file>

<file path=customXml/itemProps3.xml><?xml version="1.0" encoding="utf-8"?>
<ds:datastoreItem xmlns:ds="http://schemas.openxmlformats.org/officeDocument/2006/customXml" ds:itemID="{7025CCFE-261F-4201-AF24-4298EE3DFD60}">
  <ds:schemaRefs>
    <ds:schemaRef ds:uri="http://schemas.microsoft.com/office/2006/metadata/properties"/>
    <ds:schemaRef ds:uri="http://schemas.microsoft.com/office/infopath/2007/PartnerControls"/>
    <ds:schemaRef ds:uri="aef465bf-a87d-4dc6-ab5f-5480a5bfaa4e"/>
  </ds:schemaRefs>
</ds:datastoreItem>
</file>

<file path=customXml/itemProps4.xml><?xml version="1.0" encoding="utf-8"?>
<ds:datastoreItem xmlns:ds="http://schemas.openxmlformats.org/officeDocument/2006/customXml" ds:itemID="{3EC67798-97D9-4A9E-89FB-8FDECE626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7167</Words>
  <Characters>40853</Characters>
  <Application>Microsoft Office Word</Application>
  <DocSecurity>0</DocSecurity>
  <Lines>340</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2021-03-29T10:33:00Z</cp:lastPrinted>
  <dcterms:created xsi:type="dcterms:W3CDTF">2026-07-10T06:49:00Z</dcterms:created>
  <dcterms:modified xsi:type="dcterms:W3CDTF">2026-07-10T06:49:00Z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