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4B78649B" w:rsidR="00706BDD" w:rsidRPr="00917E72" w:rsidRDefault="00917E72" w:rsidP="00706BDD">
      <w:pPr>
        <w:pStyle w:val="Paragraf"/>
        <w:jc w:val="both"/>
        <w:rPr>
          <w:rFonts w:ascii="Arial" w:hAnsi="Arial" w:cs="Arial"/>
          <w:b/>
          <w:bCs/>
        </w:rPr>
      </w:pPr>
      <w:r w:rsidRPr="00917E72">
        <w:rPr>
          <w:rFonts w:ascii="Arial" w:hAnsi="Arial" w:cs="Arial"/>
          <w:b/>
          <w:bCs/>
        </w:rPr>
        <w:t xml:space="preserve">Zaradi tehnične </w:t>
      </w:r>
      <w:proofErr w:type="spellStart"/>
      <w:r w:rsidRPr="00917E72">
        <w:rPr>
          <w:rFonts w:ascii="Arial" w:hAnsi="Arial" w:cs="Arial"/>
          <w:b/>
          <w:bCs/>
        </w:rPr>
        <w:t>limitacije</w:t>
      </w:r>
      <w:proofErr w:type="spellEnd"/>
      <w:r w:rsidRPr="00917E72">
        <w:rPr>
          <w:rFonts w:ascii="Arial" w:hAnsi="Arial" w:cs="Arial"/>
          <w:b/>
          <w:bCs/>
        </w:rPr>
        <w:t xml:space="preserve">, ki še je Microsoft ni odpravil v operacijskem sistemu Windows 11, prosimo, da poti do datotek znotraj </w:t>
      </w:r>
      <w:proofErr w:type="spellStart"/>
      <w:r w:rsidRPr="00917E72">
        <w:rPr>
          <w:rFonts w:ascii="Arial" w:hAnsi="Arial" w:cs="Arial"/>
          <w:b/>
          <w:bCs/>
        </w:rPr>
        <w:t>zip</w:t>
      </w:r>
      <w:proofErr w:type="spellEnd"/>
      <w:r w:rsidRPr="00917E72">
        <w:rPr>
          <w:rFonts w:ascii="Arial" w:hAnsi="Arial" w:cs="Arial"/>
          <w:b/>
          <w:bCs/>
        </w:rPr>
        <w:t xml:space="preserve"> datotek ne presegajo 150 znakov. Pot do datoteke vključuje tudi mape v katerih so shranjene datoteke skupaj s samim imenom datoteke. V kolikor ponudba ne bo oddana na naveden način, naročnik ne bo odgovarjal za nepopolni prenos dokumentacije s portala </w:t>
      </w:r>
      <w:proofErr w:type="spellStart"/>
      <w:r w:rsidRPr="00917E72">
        <w:rPr>
          <w:rFonts w:ascii="Arial" w:hAnsi="Arial" w:cs="Arial"/>
          <w:b/>
          <w:bCs/>
        </w:rPr>
        <w:t>eJN</w:t>
      </w:r>
      <w:proofErr w:type="spellEnd"/>
      <w:r w:rsidRPr="00917E72">
        <w:rPr>
          <w:rFonts w:ascii="Arial" w:hAnsi="Arial" w:cs="Arial"/>
          <w:b/>
          <w:bCs/>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44A52437"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13476D">
        <w:rPr>
          <w:rFonts w:ascii="Arial" w:hAnsi="Arial" w:cs="Arial"/>
          <w:b/>
          <w:bCs/>
          <w:color w:val="000000"/>
          <w:sz w:val="18"/>
          <w:szCs w:val="18"/>
        </w:rPr>
        <w:t>2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E17E76">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E17E76">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E17E76">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E17E76">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E17E76">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E17E76">
            <w:pPr>
              <w:jc w:val="center"/>
              <w:rPr>
                <w:rFonts w:ascii="Arial" w:hAnsi="Arial" w:cs="Arial"/>
                <w:b/>
              </w:rPr>
            </w:pPr>
            <w:r w:rsidRPr="00291773">
              <w:rPr>
                <w:rFonts w:ascii="Arial" w:hAnsi="Arial" w:cs="Arial"/>
                <w:b/>
              </w:rPr>
              <w:t>Ponudbena vrednost z DDV za ocenjeno količino</w:t>
            </w:r>
          </w:p>
        </w:tc>
      </w:tr>
      <w:tr w:rsidR="00010F84" w:rsidRPr="00291773" w14:paraId="45C80A1D"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57C469" w14:textId="77777777" w:rsidR="00010F84" w:rsidRPr="00291773" w:rsidRDefault="00010F84" w:rsidP="00010F84">
            <w:pPr>
              <w:jc w:val="right"/>
              <w:rPr>
                <w:sz w:val="18"/>
                <w:szCs w:val="18"/>
              </w:rPr>
            </w:pPr>
            <w:r w:rsidRPr="00291773">
              <w:rPr>
                <w:rFonts w:ascii="Arial" w:hAnsi="Arial" w:cs="Arial"/>
                <w:color w:val="222222"/>
                <w:position w:val="-2"/>
                <w:sz w:val="18"/>
                <w:szCs w:val="18"/>
                <w:shd w:val="clear" w:color="auto" w:fill="FFFFFF"/>
              </w:rPr>
              <w:t>1.</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05C09FD4" w:rsidR="00010F84" w:rsidRPr="00010F84" w:rsidRDefault="00010F84" w:rsidP="00010F84">
            <w:pPr>
              <w:rPr>
                <w:rFonts w:ascii="Arial" w:hAnsi="Arial" w:cs="Arial"/>
                <w:sz w:val="18"/>
                <w:szCs w:val="18"/>
              </w:rPr>
            </w:pPr>
            <w:r w:rsidRPr="00010F84">
              <w:rPr>
                <w:rFonts w:ascii="Arial" w:hAnsi="Arial" w:cs="Arial"/>
                <w:sz w:val="18"/>
                <w:szCs w:val="18"/>
              </w:rPr>
              <w:t>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010F84" w:rsidRPr="00291773" w:rsidRDefault="00010F84" w:rsidP="00010F84">
            <w:r w:rsidRPr="00291773">
              <w:rPr>
                <w:rFonts w:ascii="Arial" w:hAnsi="Arial" w:cs="Arial"/>
                <w:color w:val="000000"/>
                <w:position w:val="-2"/>
                <w:sz w:val="18"/>
                <w:szCs w:val="18"/>
              </w:rPr>
              <w:t> </w:t>
            </w: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010F84" w:rsidRPr="00291773" w:rsidRDefault="00010F84" w:rsidP="00010F84">
            <w:r w:rsidRPr="00291773">
              <w:rPr>
                <w:rFonts w:ascii="Arial" w:hAnsi="Arial" w:cs="Arial"/>
                <w:color w:val="000000"/>
                <w:position w:val="-2"/>
                <w:sz w:val="18"/>
                <w:szCs w:val="18"/>
              </w:rPr>
              <w:t> </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010F84" w:rsidRPr="00291773" w:rsidRDefault="00010F84" w:rsidP="00010F84">
            <w:r w:rsidRPr="00291773">
              <w:rPr>
                <w:rFonts w:ascii="Arial" w:hAnsi="Arial" w:cs="Arial"/>
                <w:color w:val="000000"/>
                <w:position w:val="-2"/>
                <w:sz w:val="18"/>
                <w:szCs w:val="18"/>
              </w:rPr>
              <w:t> </w:t>
            </w:r>
          </w:p>
        </w:tc>
      </w:tr>
      <w:tr w:rsidR="00010F84" w:rsidRPr="00291773" w14:paraId="732CFD79"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38D580" w14:textId="77777777" w:rsidR="00010F84" w:rsidRPr="00291773" w:rsidRDefault="00010F84" w:rsidP="00010F84">
            <w:pPr>
              <w:jc w:val="right"/>
              <w:rPr>
                <w:rFonts w:ascii="Arial" w:hAnsi="Arial" w:cs="Arial"/>
                <w:color w:val="222222"/>
                <w:position w:val="-2"/>
                <w:sz w:val="18"/>
                <w:szCs w:val="18"/>
                <w:shd w:val="clear" w:color="auto" w:fill="FFFFFF"/>
              </w:rPr>
            </w:pPr>
            <w:r w:rsidRPr="00291773">
              <w:rPr>
                <w:rFonts w:ascii="Arial" w:hAnsi="Arial" w:cs="Arial"/>
                <w:color w:val="222222"/>
                <w:position w:val="-2"/>
                <w:sz w:val="18"/>
                <w:szCs w:val="18"/>
                <w:shd w:val="clear" w:color="auto" w:fill="FFFFFF"/>
              </w:rPr>
              <w:t xml:space="preserve">                  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49C03473" w:rsidR="00010F84" w:rsidRPr="00010F84" w:rsidRDefault="00010F84" w:rsidP="00010F84">
            <w:pPr>
              <w:rPr>
                <w:rFonts w:ascii="Arial" w:hAnsi="Arial" w:cs="Arial"/>
                <w:sz w:val="18"/>
                <w:szCs w:val="18"/>
              </w:rPr>
            </w:pPr>
            <w:r w:rsidRPr="00010F84">
              <w:rPr>
                <w:rFonts w:ascii="Arial" w:hAnsi="Arial" w:cs="Arial"/>
                <w:sz w:val="18"/>
                <w:szCs w:val="18"/>
              </w:rPr>
              <w:t>PERUTNINSKO MESO IN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010F84" w:rsidRPr="00291773" w:rsidRDefault="00010F84" w:rsidP="00010F84">
            <w:pPr>
              <w:rPr>
                <w:rFonts w:ascii="Arial" w:hAnsi="Arial" w:cs="Arial"/>
                <w:color w:val="000000"/>
                <w:position w:val="-2"/>
                <w:sz w:val="18"/>
                <w:szCs w:val="18"/>
              </w:rPr>
            </w:pPr>
          </w:p>
        </w:tc>
      </w:tr>
      <w:tr w:rsidR="00010F84" w:rsidRPr="00291773" w14:paraId="6876FCEA"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507F1" w14:textId="77777777" w:rsidR="00010F84" w:rsidRPr="00291773" w:rsidRDefault="00010F84" w:rsidP="00010F84">
            <w:pPr>
              <w:jc w:val="right"/>
              <w:rPr>
                <w:rFonts w:ascii="Arial" w:hAnsi="Arial" w:cs="Arial"/>
                <w:color w:val="222222"/>
                <w:position w:val="-2"/>
                <w:sz w:val="18"/>
                <w:szCs w:val="18"/>
                <w:shd w:val="clear" w:color="auto" w:fill="FFFFFF"/>
              </w:rPr>
            </w:pPr>
            <w:r w:rsidRPr="00291773">
              <w:rPr>
                <w:rFonts w:ascii="Arial" w:hAnsi="Arial" w:cs="Arial"/>
                <w:color w:val="222222"/>
                <w:position w:val="-2"/>
                <w:sz w:val="18"/>
                <w:szCs w:val="18"/>
                <w:shd w:val="clear" w:color="auto" w:fill="FFFFFF"/>
              </w:rPr>
              <w:t xml:space="preserve">                  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6DA8EE99" w:rsidR="00010F84" w:rsidRPr="00010F84" w:rsidRDefault="00010F84" w:rsidP="00010F84">
            <w:pPr>
              <w:rPr>
                <w:rFonts w:ascii="Arial" w:hAnsi="Arial" w:cs="Arial"/>
                <w:sz w:val="18"/>
                <w:szCs w:val="18"/>
              </w:rPr>
            </w:pPr>
            <w:r w:rsidRPr="00010F84">
              <w:rPr>
                <w:rFonts w:ascii="Arial" w:hAnsi="Arial" w:cs="Arial"/>
                <w:sz w:val="18"/>
                <w:szCs w:val="18"/>
              </w:rPr>
              <w:t>EKOLOŠKO MESO IN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010F84" w:rsidRPr="00291773" w:rsidRDefault="00010F84" w:rsidP="00010F84">
            <w:pPr>
              <w:rPr>
                <w:rFonts w:ascii="Arial" w:hAnsi="Arial" w:cs="Arial"/>
                <w:color w:val="000000"/>
                <w:position w:val="-2"/>
                <w:sz w:val="18"/>
                <w:szCs w:val="18"/>
              </w:rPr>
            </w:pPr>
          </w:p>
        </w:tc>
      </w:tr>
      <w:tr w:rsidR="00010F84" w:rsidRPr="00291773" w14:paraId="39EBEFE3"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188C2" w14:textId="77777777" w:rsidR="00010F84" w:rsidRPr="00291773" w:rsidRDefault="00010F84" w:rsidP="00010F84">
            <w:pPr>
              <w:jc w:val="right"/>
              <w:rPr>
                <w:rFonts w:ascii="Arial" w:hAnsi="Arial" w:cs="Arial"/>
                <w:color w:val="222222"/>
                <w:position w:val="-2"/>
                <w:sz w:val="18"/>
                <w:szCs w:val="18"/>
                <w:shd w:val="clear" w:color="auto" w:fill="FFFFFF"/>
              </w:rPr>
            </w:pPr>
            <w:r w:rsidRPr="00291773">
              <w:rPr>
                <w:rFonts w:ascii="Arial" w:hAnsi="Arial" w:cs="Arial"/>
                <w:color w:val="222222"/>
                <w:position w:val="-2"/>
                <w:sz w:val="18"/>
                <w:szCs w:val="18"/>
                <w:shd w:val="clear" w:color="auto" w:fill="FFFFFF"/>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04D66716" w:rsidR="00010F84" w:rsidRPr="00010F84" w:rsidRDefault="00010F84" w:rsidP="00010F84">
            <w:pPr>
              <w:rPr>
                <w:rFonts w:ascii="Arial" w:hAnsi="Arial" w:cs="Arial"/>
                <w:sz w:val="18"/>
                <w:szCs w:val="18"/>
              </w:rPr>
            </w:pPr>
            <w:r w:rsidRPr="00010F84">
              <w:rPr>
                <w:rFonts w:ascii="Arial" w:hAnsi="Arial" w:cs="Arial"/>
                <w:sz w:val="18"/>
                <w:szCs w:val="18"/>
              </w:rPr>
              <w:t>EKOLOŠKO SENENO LOKALNO MLEKO IN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010F84" w:rsidRPr="00291773" w:rsidRDefault="00010F84" w:rsidP="00010F84">
            <w:pPr>
              <w:rPr>
                <w:rFonts w:ascii="Arial" w:hAnsi="Arial" w:cs="Arial"/>
                <w:color w:val="000000"/>
                <w:position w:val="-2"/>
                <w:sz w:val="18"/>
                <w:szCs w:val="18"/>
              </w:rPr>
            </w:pPr>
          </w:p>
        </w:tc>
      </w:tr>
      <w:tr w:rsidR="00010F84" w:rsidRPr="00291773" w14:paraId="5521F98B"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ADFFF" w14:textId="77777777" w:rsidR="00010F84" w:rsidRPr="00291773"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303D6214" w:rsidR="00010F84" w:rsidRPr="00010F84" w:rsidRDefault="00010F84" w:rsidP="00010F84">
            <w:pPr>
              <w:rPr>
                <w:rFonts w:ascii="Arial" w:hAnsi="Arial" w:cs="Arial"/>
                <w:sz w:val="18"/>
                <w:szCs w:val="18"/>
              </w:rPr>
            </w:pPr>
            <w:r w:rsidRPr="00010F84">
              <w:rPr>
                <w:rFonts w:ascii="Arial" w:hAnsi="Arial" w:cs="Arial"/>
                <w:sz w:val="18"/>
                <w:szCs w:val="18"/>
              </w:rPr>
              <w:t>LOKALNO 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010F84" w:rsidRPr="00291773" w:rsidRDefault="00010F84" w:rsidP="00010F84">
            <w:pPr>
              <w:rPr>
                <w:rFonts w:ascii="Arial" w:hAnsi="Arial" w:cs="Arial"/>
                <w:color w:val="000000"/>
                <w:position w:val="-2"/>
                <w:sz w:val="18"/>
                <w:szCs w:val="18"/>
              </w:rPr>
            </w:pPr>
          </w:p>
        </w:tc>
      </w:tr>
      <w:tr w:rsidR="00010F84" w:rsidRPr="00291773" w14:paraId="1CC8F91E"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F2C8E" w14:textId="77777777" w:rsidR="00010F84" w:rsidRPr="00291773"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3DE85DC0" w:rsidR="00010F84" w:rsidRPr="00010F84" w:rsidRDefault="00010F84" w:rsidP="00010F84">
            <w:pPr>
              <w:rPr>
                <w:rFonts w:ascii="Arial" w:hAnsi="Arial" w:cs="Arial"/>
                <w:sz w:val="18"/>
                <w:szCs w:val="18"/>
              </w:rPr>
            </w:pPr>
            <w:r w:rsidRPr="00010F84">
              <w:rPr>
                <w:rFonts w:ascii="Arial" w:hAnsi="Arial" w:cs="Arial"/>
                <w:sz w:val="18"/>
                <w:szCs w:val="18"/>
              </w:rPr>
              <w:t>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010F84" w:rsidRPr="00291773" w:rsidRDefault="00010F84" w:rsidP="00010F84">
            <w:pPr>
              <w:rPr>
                <w:rFonts w:ascii="Arial" w:hAnsi="Arial" w:cs="Arial"/>
                <w:color w:val="000000"/>
                <w:position w:val="-2"/>
                <w:sz w:val="18"/>
                <w:szCs w:val="18"/>
              </w:rPr>
            </w:pPr>
          </w:p>
        </w:tc>
      </w:tr>
      <w:tr w:rsidR="00010F84" w:rsidRPr="00291773" w14:paraId="1035C2CF"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9AEA4" w14:textId="77777777" w:rsidR="00010F84" w:rsidRPr="00291773"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16616957" w:rsidR="00010F84" w:rsidRPr="00010F84" w:rsidRDefault="00010F84" w:rsidP="00010F84">
            <w:pPr>
              <w:rPr>
                <w:rFonts w:ascii="Arial" w:hAnsi="Arial" w:cs="Arial"/>
                <w:sz w:val="18"/>
                <w:szCs w:val="18"/>
              </w:rPr>
            </w:pPr>
            <w:r w:rsidRPr="00010F84">
              <w:rPr>
                <w:rFonts w:ascii="Arial" w:hAnsi="Arial" w:cs="Arial"/>
                <w:sz w:val="18"/>
                <w:szCs w:val="18"/>
              </w:rPr>
              <w:t>SLADOLED</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010F84" w:rsidRPr="00291773" w:rsidRDefault="00010F84" w:rsidP="00010F84">
            <w:pPr>
              <w:rPr>
                <w:rFonts w:ascii="Arial" w:hAnsi="Arial" w:cs="Arial"/>
                <w:color w:val="000000"/>
                <w:position w:val="-2"/>
                <w:sz w:val="18"/>
                <w:szCs w:val="18"/>
              </w:rPr>
            </w:pPr>
          </w:p>
        </w:tc>
      </w:tr>
      <w:tr w:rsidR="00010F84" w:rsidRPr="00291773" w14:paraId="0AD68448"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F2F9A" w14:textId="011BAAED" w:rsidR="00010F84" w:rsidRPr="00291773"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3212F93C" w:rsidR="00010F84" w:rsidRPr="00010F84" w:rsidRDefault="00010F84" w:rsidP="00010F84">
            <w:pPr>
              <w:rPr>
                <w:rFonts w:ascii="Arial" w:hAnsi="Arial" w:cs="Arial"/>
                <w:sz w:val="18"/>
                <w:szCs w:val="18"/>
              </w:rPr>
            </w:pPr>
            <w:r w:rsidRPr="00010F84">
              <w:rPr>
                <w:rFonts w:ascii="Arial" w:hAnsi="Arial" w:cs="Arial"/>
                <w:sz w:val="18"/>
                <w:szCs w:val="18"/>
              </w:rPr>
              <w:t>PEKOVSKI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010F84" w:rsidRPr="00291773" w:rsidRDefault="00010F84" w:rsidP="00010F84">
            <w:pPr>
              <w:rPr>
                <w:rFonts w:ascii="Arial" w:hAnsi="Arial" w:cs="Arial"/>
                <w:color w:val="000000"/>
                <w:position w:val="-2"/>
                <w:sz w:val="18"/>
                <w:szCs w:val="18"/>
              </w:rPr>
            </w:pPr>
          </w:p>
        </w:tc>
      </w:tr>
      <w:tr w:rsidR="00010F84" w:rsidRPr="00291773" w14:paraId="13830CDE"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51689" w14:textId="77777777" w:rsidR="00010F84" w:rsidRPr="00291773"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1CF04957" w:rsidR="00010F84" w:rsidRPr="00010F84" w:rsidRDefault="00010F84" w:rsidP="00010F84">
            <w:pPr>
              <w:rPr>
                <w:rFonts w:ascii="Arial" w:hAnsi="Arial" w:cs="Arial"/>
                <w:sz w:val="18"/>
                <w:szCs w:val="18"/>
              </w:rPr>
            </w:pPr>
            <w:r w:rsidRPr="00010F84">
              <w:rPr>
                <w:rFonts w:ascii="Arial" w:hAnsi="Arial" w:cs="Arial"/>
                <w:sz w:val="18"/>
                <w:szCs w:val="18"/>
              </w:rPr>
              <w:t>SLAŠČICE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010F84" w:rsidRPr="00291773" w:rsidRDefault="00010F84" w:rsidP="00010F84">
            <w:pPr>
              <w:rPr>
                <w:rFonts w:ascii="Arial" w:hAnsi="Arial" w:cs="Arial"/>
                <w:color w:val="000000"/>
                <w:position w:val="-2"/>
                <w:sz w:val="18"/>
                <w:szCs w:val="18"/>
              </w:rPr>
            </w:pPr>
          </w:p>
        </w:tc>
      </w:tr>
      <w:tr w:rsidR="00010F84" w:rsidRPr="00291773" w14:paraId="00B4B62C"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1656F" w14:textId="77777777" w:rsidR="00010F84"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493A6094" w:rsidR="00010F84" w:rsidRPr="00010F84" w:rsidRDefault="00010F84" w:rsidP="00010F84">
            <w:pPr>
              <w:rPr>
                <w:rFonts w:ascii="Arial" w:hAnsi="Arial" w:cs="Arial"/>
                <w:sz w:val="18"/>
                <w:szCs w:val="18"/>
              </w:rPr>
            </w:pPr>
            <w:r w:rsidRPr="00010F84">
              <w:rPr>
                <w:rFonts w:ascii="Arial" w:hAnsi="Arial" w:cs="Arial"/>
                <w:sz w:val="18"/>
                <w:szCs w:val="18"/>
              </w:rPr>
              <w:t>KRUH</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010F84" w:rsidRPr="00291773" w:rsidRDefault="00010F84" w:rsidP="00010F84">
            <w:pPr>
              <w:rPr>
                <w:rFonts w:ascii="Arial" w:hAnsi="Arial" w:cs="Arial"/>
                <w:color w:val="000000"/>
                <w:position w:val="-2"/>
                <w:sz w:val="18"/>
                <w:szCs w:val="18"/>
              </w:rPr>
            </w:pPr>
          </w:p>
        </w:tc>
      </w:tr>
      <w:tr w:rsidR="00010F84" w:rsidRPr="00291773" w14:paraId="5C1383A2"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D62CB" w14:textId="77777777" w:rsidR="00010F84"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F83D10E" w14:textId="5F97DCAA" w:rsidR="00010F84" w:rsidRPr="00010F84" w:rsidRDefault="00010F84" w:rsidP="00010F84">
            <w:pPr>
              <w:rPr>
                <w:rFonts w:ascii="Arial" w:hAnsi="Arial" w:cs="Arial"/>
                <w:sz w:val="18"/>
                <w:szCs w:val="18"/>
              </w:rPr>
            </w:pPr>
            <w:r w:rsidRPr="00010F84">
              <w:rPr>
                <w:rFonts w:ascii="Arial" w:hAnsi="Arial" w:cs="Arial"/>
                <w:sz w:val="18"/>
                <w:szCs w:val="18"/>
              </w:rPr>
              <w:t>EKOLOŠKI KRUH IN PEKOVSKO PECIVO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7B3C1"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7D503"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38073" w14:textId="77777777" w:rsidR="00010F84" w:rsidRPr="00291773" w:rsidRDefault="00010F84" w:rsidP="00010F84">
            <w:pPr>
              <w:rPr>
                <w:rFonts w:ascii="Arial" w:hAnsi="Arial" w:cs="Arial"/>
                <w:color w:val="000000"/>
                <w:position w:val="-2"/>
                <w:sz w:val="18"/>
                <w:szCs w:val="18"/>
              </w:rPr>
            </w:pPr>
          </w:p>
        </w:tc>
      </w:tr>
      <w:tr w:rsidR="00010F84" w:rsidRPr="00291773" w14:paraId="448199B3"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DBF1B" w14:textId="77777777" w:rsidR="00010F84"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B89662B" w14:textId="5FF949DC" w:rsidR="00010F84" w:rsidRPr="00010F84" w:rsidRDefault="00010F84" w:rsidP="00010F84">
            <w:pPr>
              <w:rPr>
                <w:rFonts w:ascii="Arial" w:hAnsi="Arial" w:cs="Arial"/>
                <w:sz w:val="18"/>
                <w:szCs w:val="18"/>
              </w:rPr>
            </w:pPr>
            <w:r w:rsidRPr="00010F84">
              <w:rPr>
                <w:rFonts w:ascii="Arial" w:hAnsi="Arial" w:cs="Arial"/>
                <w:sz w:val="18"/>
                <w:szCs w:val="18"/>
              </w:rPr>
              <w:t>IZDELKI IZ TESTA IN KROMPIRJA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1671A"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CFE14"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C107E" w14:textId="77777777" w:rsidR="00010F84" w:rsidRPr="00291773" w:rsidRDefault="00010F84" w:rsidP="00010F84">
            <w:pPr>
              <w:rPr>
                <w:rFonts w:ascii="Arial" w:hAnsi="Arial" w:cs="Arial"/>
                <w:color w:val="000000"/>
                <w:position w:val="-2"/>
                <w:sz w:val="18"/>
                <w:szCs w:val="18"/>
              </w:rPr>
            </w:pPr>
          </w:p>
        </w:tc>
      </w:tr>
      <w:tr w:rsidR="00010F84" w:rsidRPr="00291773" w14:paraId="25B7579E"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F23F65" w14:textId="77777777" w:rsidR="00010F84"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A76D796" w14:textId="79937088" w:rsidR="00010F84" w:rsidRPr="00010F84" w:rsidRDefault="00010F84" w:rsidP="00010F84">
            <w:pPr>
              <w:rPr>
                <w:rFonts w:ascii="Arial" w:hAnsi="Arial" w:cs="Arial"/>
                <w:sz w:val="18"/>
                <w:szCs w:val="18"/>
              </w:rPr>
            </w:pPr>
            <w:r w:rsidRPr="00010F84">
              <w:rPr>
                <w:rFonts w:ascii="Arial" w:hAnsi="Arial" w:cs="Arial"/>
                <w:sz w:val="18"/>
                <w:szCs w:val="18"/>
              </w:rPr>
              <w:t>ZELENJAVA IN STROČNICE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983CA"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19E40"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0A3C3" w14:textId="77777777" w:rsidR="00010F84" w:rsidRPr="00291773" w:rsidRDefault="00010F84" w:rsidP="00010F84">
            <w:pPr>
              <w:rPr>
                <w:rFonts w:ascii="Arial" w:hAnsi="Arial" w:cs="Arial"/>
                <w:color w:val="000000"/>
                <w:position w:val="-2"/>
                <w:sz w:val="18"/>
                <w:szCs w:val="18"/>
              </w:rPr>
            </w:pPr>
          </w:p>
        </w:tc>
      </w:tr>
      <w:tr w:rsidR="00010F84" w:rsidRPr="00291773" w14:paraId="231036F8"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911D5" w14:textId="77777777" w:rsidR="00010F84"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21DCC28" w14:textId="28511C06" w:rsidR="00010F84" w:rsidRPr="00010F84" w:rsidRDefault="00010F84" w:rsidP="00010F84">
            <w:pPr>
              <w:rPr>
                <w:rFonts w:ascii="Arial" w:hAnsi="Arial" w:cs="Arial"/>
                <w:sz w:val="18"/>
                <w:szCs w:val="18"/>
              </w:rPr>
            </w:pPr>
            <w:r w:rsidRPr="00010F84">
              <w:rPr>
                <w:rFonts w:ascii="Arial" w:hAnsi="Arial" w:cs="Arial"/>
                <w:sz w:val="18"/>
                <w:szCs w:val="18"/>
              </w:rPr>
              <w:t>KROMPIR - OČIŠČEN</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DE1B7"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8F262"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78FB0" w14:textId="77777777" w:rsidR="00010F84" w:rsidRPr="00291773" w:rsidRDefault="00010F84" w:rsidP="00010F84">
            <w:pPr>
              <w:rPr>
                <w:rFonts w:ascii="Arial" w:hAnsi="Arial" w:cs="Arial"/>
                <w:color w:val="000000"/>
                <w:position w:val="-2"/>
                <w:sz w:val="18"/>
                <w:szCs w:val="18"/>
              </w:rPr>
            </w:pPr>
          </w:p>
        </w:tc>
      </w:tr>
      <w:tr w:rsidR="00010F84" w:rsidRPr="00291773" w14:paraId="77322CD5"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98E60" w14:textId="77777777" w:rsidR="00010F84"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F77E140" w14:textId="4AACED84" w:rsidR="00010F84" w:rsidRPr="00010F84" w:rsidRDefault="00010F84" w:rsidP="00010F84">
            <w:pPr>
              <w:rPr>
                <w:rFonts w:ascii="Arial" w:hAnsi="Arial" w:cs="Arial"/>
                <w:sz w:val="18"/>
                <w:szCs w:val="18"/>
              </w:rPr>
            </w:pPr>
            <w:r w:rsidRPr="00010F84">
              <w:rPr>
                <w:rFonts w:ascii="Arial" w:hAnsi="Arial" w:cs="Arial"/>
                <w:sz w:val="18"/>
                <w:szCs w:val="18"/>
              </w:rPr>
              <w:t>EKOLOŠKA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92F11"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F5858"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D1883" w14:textId="77777777" w:rsidR="00010F84" w:rsidRPr="00291773" w:rsidRDefault="00010F84" w:rsidP="00010F84">
            <w:pPr>
              <w:rPr>
                <w:rFonts w:ascii="Arial" w:hAnsi="Arial" w:cs="Arial"/>
                <w:color w:val="000000"/>
                <w:position w:val="-2"/>
                <w:sz w:val="18"/>
                <w:szCs w:val="18"/>
              </w:rPr>
            </w:pPr>
          </w:p>
        </w:tc>
      </w:tr>
      <w:tr w:rsidR="00010F84" w:rsidRPr="00291773" w14:paraId="1027E6F8"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83DA6" w14:textId="0D8BC9A8" w:rsidR="00010F84"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E21CFAA" w14:textId="6720CAE6" w:rsidR="00010F84" w:rsidRPr="00010F84" w:rsidRDefault="00010F84" w:rsidP="00010F84">
            <w:pPr>
              <w:rPr>
                <w:rFonts w:ascii="Arial" w:hAnsi="Arial" w:cs="Arial"/>
                <w:sz w:val="18"/>
                <w:szCs w:val="18"/>
              </w:rPr>
            </w:pPr>
            <w:r w:rsidRPr="00010F84">
              <w:rPr>
                <w:rFonts w:ascii="Arial" w:hAnsi="Arial" w:cs="Arial"/>
                <w:sz w:val="18"/>
                <w:szCs w:val="18"/>
              </w:rPr>
              <w:t>SADJE IN OREŠČKI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875BE"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9AA5A"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91E9C" w14:textId="77777777" w:rsidR="00010F84" w:rsidRPr="00291773" w:rsidRDefault="00010F84" w:rsidP="00010F84">
            <w:pPr>
              <w:rPr>
                <w:rFonts w:ascii="Arial" w:hAnsi="Arial" w:cs="Arial"/>
                <w:color w:val="000000"/>
                <w:position w:val="-2"/>
                <w:sz w:val="18"/>
                <w:szCs w:val="18"/>
              </w:rPr>
            </w:pPr>
          </w:p>
        </w:tc>
      </w:tr>
      <w:tr w:rsidR="00010F84" w:rsidRPr="00291773" w14:paraId="039915FC"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428592" w14:textId="5326D53E" w:rsidR="00010F84"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F0AFFD0" w14:textId="7014D39C" w:rsidR="00010F84" w:rsidRPr="00010F84" w:rsidRDefault="00010F84" w:rsidP="00010F84">
            <w:pPr>
              <w:rPr>
                <w:rFonts w:ascii="Arial" w:hAnsi="Arial" w:cs="Arial"/>
                <w:sz w:val="18"/>
                <w:szCs w:val="18"/>
              </w:rPr>
            </w:pPr>
            <w:r w:rsidRPr="00010F84">
              <w:rPr>
                <w:rFonts w:ascii="Arial" w:hAnsi="Arial" w:cs="Arial"/>
                <w:sz w:val="18"/>
                <w:szCs w:val="18"/>
              </w:rPr>
              <w:t>EKOLOŠKO SADJE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04BD3B"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C6524"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0CE5A" w14:textId="77777777" w:rsidR="00010F84" w:rsidRPr="00291773" w:rsidRDefault="00010F84" w:rsidP="00010F84">
            <w:pPr>
              <w:rPr>
                <w:rFonts w:ascii="Arial" w:hAnsi="Arial" w:cs="Arial"/>
                <w:color w:val="000000"/>
                <w:position w:val="-2"/>
                <w:sz w:val="18"/>
                <w:szCs w:val="18"/>
              </w:rPr>
            </w:pPr>
          </w:p>
        </w:tc>
      </w:tr>
      <w:tr w:rsidR="00010F84" w:rsidRPr="00291773" w14:paraId="4B305FF4"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4513D" w14:textId="0502C942" w:rsidR="00010F84"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1DD7B6A" w14:textId="6A0703C0" w:rsidR="00010F84" w:rsidRPr="00010F84" w:rsidRDefault="00010F84" w:rsidP="00010F84">
            <w:pPr>
              <w:rPr>
                <w:rFonts w:ascii="Arial" w:hAnsi="Arial" w:cs="Arial"/>
                <w:sz w:val="18"/>
                <w:szCs w:val="18"/>
              </w:rPr>
            </w:pPr>
            <w:r w:rsidRPr="00010F84">
              <w:rPr>
                <w:rFonts w:ascii="Arial" w:hAnsi="Arial" w:cs="Arial"/>
                <w:sz w:val="18"/>
                <w:szCs w:val="18"/>
              </w:rPr>
              <w:t>EKOLOŠKA JABOLKA IN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4345A"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925EE"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10602" w14:textId="77777777" w:rsidR="00010F84" w:rsidRPr="00291773" w:rsidRDefault="00010F84" w:rsidP="00010F84">
            <w:pPr>
              <w:rPr>
                <w:rFonts w:ascii="Arial" w:hAnsi="Arial" w:cs="Arial"/>
                <w:color w:val="000000"/>
                <w:position w:val="-2"/>
                <w:sz w:val="18"/>
                <w:szCs w:val="18"/>
              </w:rPr>
            </w:pPr>
          </w:p>
        </w:tc>
      </w:tr>
      <w:tr w:rsidR="00010F84" w:rsidRPr="00291773" w14:paraId="23EAAB0F"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A1FBE" w14:textId="2850AA61" w:rsidR="00010F84"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7508D52" w14:textId="2A27D529" w:rsidR="00010F84" w:rsidRPr="00010F84" w:rsidRDefault="00010F84" w:rsidP="00010F84">
            <w:pPr>
              <w:rPr>
                <w:rFonts w:ascii="Arial" w:hAnsi="Arial" w:cs="Arial"/>
                <w:sz w:val="18"/>
                <w:szCs w:val="18"/>
              </w:rPr>
            </w:pPr>
            <w:r w:rsidRPr="00010F84">
              <w:rPr>
                <w:rFonts w:ascii="Arial" w:hAnsi="Arial" w:cs="Arial"/>
                <w:sz w:val="18"/>
                <w:szCs w:val="18"/>
              </w:rPr>
              <w:t>JABOLKA IN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A5FB4"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4638DC"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0019CD" w14:textId="77777777" w:rsidR="00010F84" w:rsidRPr="00291773" w:rsidRDefault="00010F84" w:rsidP="00010F84">
            <w:pPr>
              <w:rPr>
                <w:rFonts w:ascii="Arial" w:hAnsi="Arial" w:cs="Arial"/>
                <w:color w:val="000000"/>
                <w:position w:val="-2"/>
                <w:sz w:val="18"/>
                <w:szCs w:val="18"/>
              </w:rPr>
            </w:pPr>
          </w:p>
        </w:tc>
      </w:tr>
      <w:tr w:rsidR="00010F84" w:rsidRPr="00291773" w14:paraId="48D0749A"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C36AB" w14:textId="407D16B0" w:rsidR="00010F84"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F49E9E1" w14:textId="55295BC3" w:rsidR="00010F84" w:rsidRPr="00010F84" w:rsidRDefault="00010F84" w:rsidP="00010F84">
            <w:pPr>
              <w:rPr>
                <w:rFonts w:ascii="Arial" w:hAnsi="Arial" w:cs="Arial"/>
                <w:sz w:val="18"/>
                <w:szCs w:val="18"/>
              </w:rPr>
            </w:pPr>
            <w:r w:rsidRPr="00010F84">
              <w:rPr>
                <w:rFonts w:ascii="Arial" w:hAnsi="Arial" w:cs="Arial"/>
                <w:sz w:val="18"/>
                <w:szCs w:val="18"/>
              </w:rPr>
              <w:t>KONZERVIRANI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9E3993"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39845"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536B5" w14:textId="77777777" w:rsidR="00010F84" w:rsidRPr="00291773" w:rsidRDefault="00010F84" w:rsidP="00010F84">
            <w:pPr>
              <w:rPr>
                <w:rFonts w:ascii="Arial" w:hAnsi="Arial" w:cs="Arial"/>
                <w:color w:val="000000"/>
                <w:position w:val="-2"/>
                <w:sz w:val="18"/>
                <w:szCs w:val="18"/>
              </w:rPr>
            </w:pPr>
          </w:p>
        </w:tc>
      </w:tr>
      <w:tr w:rsidR="00010F84" w:rsidRPr="00291773" w14:paraId="0F5C8483"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26D3C" w14:textId="66BC1FEF" w:rsidR="00010F84"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4E58517" w14:textId="2EB227D3" w:rsidR="00010F84" w:rsidRPr="00010F84" w:rsidRDefault="00010F84" w:rsidP="00010F84">
            <w:pPr>
              <w:rPr>
                <w:rFonts w:ascii="Arial" w:hAnsi="Arial" w:cs="Arial"/>
                <w:sz w:val="18"/>
                <w:szCs w:val="18"/>
              </w:rPr>
            </w:pPr>
            <w:r w:rsidRPr="00010F84">
              <w:rPr>
                <w:rFonts w:ascii="Arial" w:hAnsi="Arial" w:cs="Arial"/>
                <w:sz w:val="18"/>
                <w:szCs w:val="18"/>
              </w:rPr>
              <w:t>ZAMRZNJENI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FAB94"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D64001"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24E24" w14:textId="77777777" w:rsidR="00010F84" w:rsidRPr="00291773" w:rsidRDefault="00010F84" w:rsidP="00010F84">
            <w:pPr>
              <w:rPr>
                <w:rFonts w:ascii="Arial" w:hAnsi="Arial" w:cs="Arial"/>
                <w:color w:val="000000"/>
                <w:position w:val="-2"/>
                <w:sz w:val="18"/>
                <w:szCs w:val="18"/>
              </w:rPr>
            </w:pPr>
          </w:p>
        </w:tc>
      </w:tr>
      <w:tr w:rsidR="00010F84" w:rsidRPr="00291773" w14:paraId="7D08AB16"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9279D" w14:textId="20EB88B6" w:rsidR="00010F84"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0B1A5BB" w14:textId="03AE9748" w:rsidR="00010F84" w:rsidRPr="00010F84" w:rsidRDefault="00010F84" w:rsidP="00010F84">
            <w:pPr>
              <w:rPr>
                <w:rFonts w:ascii="Arial" w:hAnsi="Arial" w:cs="Arial"/>
                <w:sz w:val="18"/>
                <w:szCs w:val="18"/>
              </w:rPr>
            </w:pPr>
            <w:r w:rsidRPr="00010F84">
              <w:rPr>
                <w:rFonts w:ascii="Arial" w:hAnsi="Arial" w:cs="Arial"/>
                <w:sz w:val="18"/>
                <w:szCs w:val="18"/>
              </w:rPr>
              <w:t>SOKOVI, NEKTARJI, VODA IN ŽITNE REZINE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F956E"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847407"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41865" w14:textId="77777777" w:rsidR="00010F84" w:rsidRPr="00291773" w:rsidRDefault="00010F84" w:rsidP="00010F84">
            <w:pPr>
              <w:rPr>
                <w:rFonts w:ascii="Arial" w:hAnsi="Arial" w:cs="Arial"/>
                <w:color w:val="000000"/>
                <w:position w:val="-2"/>
                <w:sz w:val="18"/>
                <w:szCs w:val="18"/>
              </w:rPr>
            </w:pPr>
          </w:p>
        </w:tc>
      </w:tr>
      <w:tr w:rsidR="00010F84" w:rsidRPr="00291773" w14:paraId="7FE246C1"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1ADD77" w14:textId="2C040070" w:rsidR="00010F84"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8AEDC1F" w14:textId="5BEE5F86" w:rsidR="00010F84" w:rsidRPr="00010F84" w:rsidRDefault="00010F84" w:rsidP="00010F84">
            <w:pPr>
              <w:rPr>
                <w:rFonts w:ascii="Arial" w:hAnsi="Arial" w:cs="Arial"/>
                <w:sz w:val="18"/>
                <w:szCs w:val="18"/>
              </w:rPr>
            </w:pPr>
            <w:r w:rsidRPr="00010F84">
              <w:rPr>
                <w:rFonts w:ascii="Arial" w:hAnsi="Arial" w:cs="Arial"/>
                <w:sz w:val="18"/>
                <w:szCs w:val="18"/>
              </w:rPr>
              <w:t>JAJCA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F6C73"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053CA"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0B4852" w14:textId="77777777" w:rsidR="00010F84" w:rsidRPr="00291773" w:rsidRDefault="00010F84" w:rsidP="00010F84">
            <w:pPr>
              <w:rPr>
                <w:rFonts w:ascii="Arial" w:hAnsi="Arial" w:cs="Arial"/>
                <w:color w:val="000000"/>
                <w:position w:val="-2"/>
                <w:sz w:val="18"/>
                <w:szCs w:val="18"/>
              </w:rPr>
            </w:pPr>
          </w:p>
        </w:tc>
      </w:tr>
      <w:tr w:rsidR="00010F84" w:rsidRPr="00291773" w14:paraId="05A59700"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09C62" w14:textId="3404EFD0" w:rsidR="00010F84"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12C4F24" w14:textId="62D384A0" w:rsidR="00010F84" w:rsidRPr="00010F84" w:rsidRDefault="00010F84" w:rsidP="00010F84">
            <w:pPr>
              <w:rPr>
                <w:rFonts w:ascii="Arial" w:hAnsi="Arial" w:cs="Arial"/>
                <w:sz w:val="18"/>
                <w:szCs w:val="18"/>
              </w:rPr>
            </w:pPr>
            <w:r w:rsidRPr="00010F84">
              <w:rPr>
                <w:rFonts w:ascii="Arial" w:hAnsi="Arial" w:cs="Arial"/>
                <w:sz w:val="18"/>
                <w:szCs w:val="18"/>
              </w:rPr>
              <w:t>OSTALA ŽIVILA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4F583"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AB8FD5"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9D823" w14:textId="77777777" w:rsidR="00010F84" w:rsidRPr="00291773" w:rsidRDefault="00010F84" w:rsidP="00010F84">
            <w:pPr>
              <w:rPr>
                <w:rFonts w:ascii="Arial" w:hAnsi="Arial" w:cs="Arial"/>
                <w:color w:val="000000"/>
                <w:position w:val="-2"/>
                <w:sz w:val="18"/>
                <w:szCs w:val="18"/>
              </w:rPr>
            </w:pPr>
          </w:p>
        </w:tc>
      </w:tr>
      <w:tr w:rsidR="00010F84" w:rsidRPr="00291773" w14:paraId="19E5B256"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73ECC" w14:textId="51E4E873" w:rsidR="00010F84" w:rsidRDefault="00010F84" w:rsidP="00010F84">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F31008F" w14:textId="6793CC02" w:rsidR="00010F84" w:rsidRPr="00010F84" w:rsidRDefault="00010F84" w:rsidP="00010F84">
            <w:pPr>
              <w:rPr>
                <w:rFonts w:ascii="Arial" w:hAnsi="Arial" w:cs="Arial"/>
                <w:sz w:val="18"/>
                <w:szCs w:val="18"/>
              </w:rPr>
            </w:pPr>
            <w:r w:rsidRPr="00010F84">
              <w:rPr>
                <w:rFonts w:ascii="Arial" w:hAnsi="Arial" w:cs="Arial"/>
                <w:sz w:val="18"/>
                <w:szCs w:val="18"/>
              </w:rPr>
              <w:t>DIETNA IN OSTALA EKO ŽIVILA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F4FE1" w14:textId="77777777" w:rsidR="00010F84" w:rsidRPr="00291773" w:rsidRDefault="00010F84" w:rsidP="00010F8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D8542B" w14:textId="77777777" w:rsidR="00010F84" w:rsidRPr="00291773" w:rsidRDefault="00010F84" w:rsidP="00010F8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19889" w14:textId="77777777" w:rsidR="00010F84" w:rsidRPr="00291773" w:rsidRDefault="00010F84" w:rsidP="00010F84">
            <w:pPr>
              <w:rPr>
                <w:rFonts w:ascii="Arial" w:hAnsi="Arial" w:cs="Arial"/>
                <w:color w:val="000000"/>
                <w:position w:val="-2"/>
                <w:sz w:val="18"/>
                <w:szCs w:val="18"/>
              </w:rPr>
            </w:pPr>
          </w:p>
        </w:tc>
      </w:tr>
      <w:tr w:rsidR="005717FC" w:rsidRPr="00291773" w14:paraId="1CEDD67F" w14:textId="77777777" w:rsidTr="00E17E76">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083AEAE7" w:rsidR="005717FC" w:rsidRPr="00291773" w:rsidRDefault="005717FC" w:rsidP="00E17E76">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5717FC" w:rsidRPr="00291773" w:rsidRDefault="005717FC" w:rsidP="00E17E76"/>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E17E76"/>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E17E76"/>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E17E76"/>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51EC28A0" w:rsidR="0084141A" w:rsidRDefault="000E73FE">
      <w:pPr>
        <w:spacing w:before="225" w:after="225" w:line="240" w:lineRule="auto"/>
        <w:jc w:val="both"/>
      </w:pPr>
      <w:r>
        <w:rPr>
          <w:rFonts w:ascii="Arial" w:hAnsi="Arial" w:cs="Arial"/>
          <w:color w:val="000000"/>
          <w:sz w:val="18"/>
          <w:szCs w:val="18"/>
        </w:rPr>
        <w:t xml:space="preserve">Ponudba velja </w:t>
      </w:r>
      <w:r w:rsidR="00010F84">
        <w:rPr>
          <w:rFonts w:ascii="Arial" w:hAnsi="Arial" w:cs="Arial"/>
          <w:color w:val="000000"/>
          <w:sz w:val="18"/>
          <w:szCs w:val="18"/>
        </w:rPr>
        <w:t>60 dni od roka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22088EE4" w14:textId="7A7E86D3"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333C580E" w:rsidR="007E6677" w:rsidRPr="00CD6135" w:rsidRDefault="007E6677" w:rsidP="004A2A62">
            <w:pPr>
              <w:spacing w:before="135" w:after="135"/>
              <w:jc w:val="both"/>
              <w:textAlignment w:val="center"/>
              <w:rPr>
                <w:b/>
                <w:bCs/>
              </w:rPr>
            </w:pP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388041F4"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13476D" w:rsidRPr="0013476D">
        <w:rPr>
          <w:rFonts w:ascii="Arial" w:hAnsi="Arial" w:cs="Arial"/>
          <w:b/>
          <w:bCs/>
          <w:color w:val="000000"/>
          <w:sz w:val="18"/>
          <w:szCs w:val="18"/>
        </w:rPr>
        <w:t>2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0DEA2FD3"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13476D" w:rsidRPr="0013476D">
        <w:rPr>
          <w:rFonts w:ascii="Arial" w:hAnsi="Arial" w:cs="Arial"/>
          <w:iCs/>
          <w:color w:val="000000"/>
          <w:sz w:val="18"/>
          <w:szCs w:val="18"/>
        </w:rPr>
        <w:t>2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32EFFF3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13476D" w:rsidRPr="0013476D">
        <w:rPr>
          <w:rFonts w:ascii="Arial" w:eastAsia="Calibri" w:hAnsi="Arial" w:cs="Arial"/>
          <w:b/>
          <w:sz w:val="18"/>
          <w:szCs w:val="18"/>
        </w:rPr>
        <w:t>2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5717FC" w:rsidRPr="005717FC">
        <w:rPr>
          <w:rFonts w:ascii="Arial" w:eastAsia="Calibri" w:hAnsi="Arial" w:cs="Arial"/>
          <w:b/>
          <w:sz w:val="18"/>
          <w:szCs w:val="18"/>
        </w:rPr>
        <w:t xml:space="preserve">Osnovna šola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5EBB86F7"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5717FC" w:rsidRPr="005717FC">
        <w:rPr>
          <w:rFonts w:ascii="Arial" w:eastAsia="Calibri" w:hAnsi="Arial" w:cs="Arial"/>
          <w:b/>
          <w:bCs/>
          <w:sz w:val="18"/>
          <w:szCs w:val="18"/>
        </w:rPr>
        <w:t xml:space="preserve">Osnovna šola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152B6B47"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13476D" w:rsidRPr="0013476D">
        <w:rPr>
          <w:rFonts w:ascii="Arial" w:hAnsi="Arial" w:cs="Arial"/>
          <w:b/>
          <w:color w:val="000000"/>
          <w:sz w:val="18"/>
          <w:szCs w:val="18"/>
        </w:rPr>
        <w:t>2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586D0F3"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13476D" w:rsidRPr="0013476D">
        <w:rPr>
          <w:rFonts w:ascii="Arial" w:hAnsi="Arial" w:cs="Arial"/>
          <w:b/>
          <w:bCs/>
          <w:color w:val="000000"/>
          <w:sz w:val="18"/>
          <w:szCs w:val="18"/>
        </w:rPr>
        <w:t>2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400DC195" w:rsidR="00DD25D6" w:rsidRPr="00DD25D6" w:rsidRDefault="005717FC" w:rsidP="00DD25D6">
      <w:pPr>
        <w:spacing w:after="0" w:line="240" w:lineRule="auto"/>
        <w:jc w:val="both"/>
        <w:rPr>
          <w:rFonts w:ascii="Arial" w:eastAsia="Times New Roman" w:hAnsi="Arial" w:cs="Arial"/>
          <w:color w:val="000000"/>
          <w:sz w:val="18"/>
          <w:szCs w:val="18"/>
          <w:lang w:eastAsia="sl-SI"/>
        </w:rPr>
      </w:pPr>
      <w:r w:rsidRPr="005717FC">
        <w:rPr>
          <w:rFonts w:ascii="Arial" w:eastAsia="Times New Roman" w:hAnsi="Arial" w:cs="Arial"/>
          <w:b/>
          <w:bCs/>
          <w:sz w:val="18"/>
          <w:szCs w:val="18"/>
          <w:lang w:eastAsia="sl-SI"/>
        </w:rPr>
        <w:t xml:space="preserve">Osnovna šola </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ravnateljica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71CA04BA"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1DF7BD2B" w14:textId="512B2077" w:rsidR="00FE0A63" w:rsidRDefault="006760AA"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s katerimi bo sklenil okvirni sporazum, s ponovnim odpiranjem konkurence vsakih dvanajst mesecev</w:t>
      </w:r>
      <w:r w:rsidR="00FE0A63">
        <w:rPr>
          <w:rFonts w:ascii="Arial" w:eastAsia="Times New Roman" w:hAnsi="Arial" w:cs="Arial"/>
          <w:sz w:val="18"/>
          <w:szCs w:val="18"/>
          <w:lang w:eastAsia="sl-SI"/>
        </w:rPr>
        <w:t>,</w:t>
      </w:r>
    </w:p>
    <w:p w14:paraId="029025E7" w14:textId="15AC3232"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6"/>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19"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6FA1650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w:t>
      </w:r>
      <w:r w:rsidR="00281E34">
        <w:rPr>
          <w:rFonts w:ascii="Arial" w:eastAsia="Times New Roman" w:hAnsi="Arial" w:cs="Arial"/>
          <w:sz w:val="18"/>
          <w:szCs w:val="18"/>
          <w:lang w:eastAsia="sl-SI"/>
        </w:rPr>
        <w:t xml:space="preserve">(oziroma 3-eh mesecev v primeru sklopov sadja in zelenjave) </w:t>
      </w:r>
      <w:r>
        <w:rPr>
          <w:rFonts w:ascii="Arial" w:eastAsia="Times New Roman" w:hAnsi="Arial" w:cs="Arial"/>
          <w:sz w:val="18"/>
          <w:szCs w:val="18"/>
          <w:lang w:eastAsia="sl-SI"/>
        </w:rPr>
        <w:t xml:space="preserve">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19"/>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lastRenderedPageBreak/>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0DA132E7"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 xml:space="preserve">Naročnik si pridržuje pravico, da lahko posamezno naročilo blaga odda preostalim skleniteljem okvirnega sporazuma (drugemu in tretjemu najugodnejšemu ponudniku), in sicer v primeru, da izbrani ekonomsko najugodnejši </w:t>
      </w:r>
      <w:r w:rsidR="00990D60">
        <w:rPr>
          <w:rFonts w:ascii="Arial" w:eastAsia="Times New Roman" w:hAnsi="Arial" w:cs="Arial"/>
          <w:sz w:val="18"/>
          <w:szCs w:val="18"/>
          <w:lang w:eastAsia="sl-SI"/>
        </w:rPr>
        <w:t xml:space="preserve">dobavitelj </w:t>
      </w:r>
      <w:r w:rsidRPr="00EA04E3">
        <w:rPr>
          <w:rFonts w:ascii="Arial" w:eastAsia="Times New Roman" w:hAnsi="Arial" w:cs="Arial"/>
          <w:sz w:val="18"/>
          <w:szCs w:val="18"/>
          <w:lang w:eastAsia="sl-SI"/>
        </w:rPr>
        <w:t>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r w:rsidR="00990D60">
        <w:rPr>
          <w:rFonts w:ascii="Arial" w:eastAsia="Times New Roman" w:hAnsi="Arial" w:cs="Arial"/>
          <w:sz w:val="18"/>
          <w:szCs w:val="18"/>
          <w:lang w:eastAsia="sl-SI"/>
        </w:rPr>
        <w:t>Enako lahko ravna naročnik tudi v primeru zamude z dobavo najugodnejšega dobavitelja.</w:t>
      </w:r>
    </w:p>
    <w:p w14:paraId="7C2A7EFD" w14:textId="05569D29"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p>
    <w:p w14:paraId="66D7DB13" w14:textId="773E3F6F"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r w:rsidRPr="00990D60">
        <w:rPr>
          <w:rFonts w:ascii="Arial" w:eastAsia="Times New Roman" w:hAnsi="Arial" w:cs="Arial"/>
          <w:sz w:val="18"/>
          <w:szCs w:val="18"/>
          <w:lang w:eastAsia="sl-SI"/>
        </w:rPr>
        <w:t xml:space="preserve">Če </w:t>
      </w:r>
      <w:r>
        <w:rPr>
          <w:rFonts w:ascii="Arial" w:eastAsia="Times New Roman" w:hAnsi="Arial" w:cs="Arial"/>
          <w:sz w:val="18"/>
          <w:szCs w:val="18"/>
          <w:lang w:eastAsia="sl-SI"/>
        </w:rPr>
        <w:t xml:space="preserve">najugodnejši </w:t>
      </w:r>
      <w:r w:rsidRPr="00990D60">
        <w:rPr>
          <w:rFonts w:ascii="Arial" w:eastAsia="Times New Roman" w:hAnsi="Arial" w:cs="Arial"/>
          <w:sz w:val="18"/>
          <w:szCs w:val="18"/>
          <w:lang w:eastAsia="sl-SI"/>
        </w:rPr>
        <w:t>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4D3ABF7F"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2333C2">
        <w:rPr>
          <w:rFonts w:ascii="Arial" w:eastAsia="Times New Roman" w:hAnsi="Arial" w:cs="Arial"/>
          <w:b/>
          <w:bCs/>
          <w:sz w:val="18"/>
          <w:szCs w:val="18"/>
          <w:lang w:eastAsia="sl-SI"/>
        </w:rPr>
        <w:t>naslov naročnika</w:t>
      </w:r>
      <w:r w:rsidR="00FE0A63" w:rsidRPr="002333C2">
        <w:rPr>
          <w:rFonts w:ascii="Arial" w:eastAsia="Times New Roman" w:hAnsi="Arial" w:cs="Arial"/>
          <w:sz w:val="18"/>
          <w:szCs w:val="18"/>
          <w:lang w:eastAsia="sl-SI"/>
        </w:rPr>
        <w:t xml:space="preserve"> (</w:t>
      </w:r>
      <w:r w:rsidR="00530814" w:rsidRPr="002333C2">
        <w:rPr>
          <w:rFonts w:ascii="Arial" w:eastAsia="Times New Roman" w:hAnsi="Arial" w:cs="Arial"/>
          <w:sz w:val="18"/>
          <w:szCs w:val="18"/>
          <w:lang w:eastAsia="sl-SI"/>
        </w:rPr>
        <w:t>FCA</w:t>
      </w:r>
      <w:r w:rsidR="00FE0A63" w:rsidRPr="002333C2">
        <w:rPr>
          <w:rFonts w:ascii="Arial" w:eastAsia="Times New Roman" w:hAnsi="Arial" w:cs="Arial"/>
          <w:sz w:val="18"/>
          <w:szCs w:val="18"/>
          <w:lang w:eastAsia="sl-SI"/>
        </w:rPr>
        <w:t xml:space="preserve"> skladišče</w:t>
      </w:r>
      <w:r w:rsidR="00530814" w:rsidRPr="002333C2">
        <w:rPr>
          <w:rFonts w:ascii="Arial" w:eastAsia="Times New Roman" w:hAnsi="Arial" w:cs="Arial"/>
          <w:sz w:val="18"/>
          <w:szCs w:val="18"/>
          <w:lang w:eastAsia="sl-SI"/>
        </w:rPr>
        <w:t xml:space="preserve"> naročnika - </w:t>
      </w:r>
      <w:r w:rsidR="00E45774" w:rsidRPr="002333C2">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6E6416F0"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947C01">
        <w:rPr>
          <w:rFonts w:ascii="Arial" w:eastAsia="Times New Roman" w:hAnsi="Arial" w:cs="Arial"/>
          <w:sz w:val="18"/>
          <w:szCs w:val="18"/>
          <w:lang w:eastAsia="sl-SI"/>
        </w:rPr>
        <w:t xml:space="preserve">Dobavitelj se obvezuje, da se dostava </w:t>
      </w:r>
      <w:r w:rsidR="00BA23B9" w:rsidRPr="00947C01">
        <w:rPr>
          <w:rFonts w:ascii="Arial" w:eastAsia="Times New Roman" w:hAnsi="Arial" w:cs="Arial"/>
          <w:sz w:val="18"/>
          <w:szCs w:val="18"/>
          <w:lang w:eastAsia="sl-SI"/>
        </w:rPr>
        <w:t xml:space="preserve">živil </w:t>
      </w:r>
      <w:r w:rsidRPr="00947C01">
        <w:rPr>
          <w:rFonts w:ascii="Arial" w:eastAsia="Times New Roman" w:hAnsi="Arial" w:cs="Arial"/>
          <w:sz w:val="18"/>
          <w:szCs w:val="18"/>
          <w:lang w:eastAsia="sl-SI"/>
        </w:rPr>
        <w:t xml:space="preserve">vrši naslednji dan od prejema naročila, in sicer </w:t>
      </w:r>
      <w:r w:rsidR="008A3697" w:rsidRPr="00947C01">
        <w:rPr>
          <w:rFonts w:ascii="Arial" w:eastAsia="Times New Roman" w:hAnsi="Arial" w:cs="Arial"/>
          <w:sz w:val="18"/>
          <w:szCs w:val="18"/>
          <w:lang w:eastAsia="sl-SI"/>
        </w:rPr>
        <w:t>v dopoldanskem času</w:t>
      </w:r>
      <w:r w:rsidR="00947C01" w:rsidRPr="00947C01">
        <w:rPr>
          <w:rFonts w:ascii="Arial" w:eastAsia="Times New Roman" w:hAnsi="Arial" w:cs="Arial"/>
          <w:sz w:val="18"/>
          <w:szCs w:val="18"/>
          <w:lang w:eastAsia="sl-SI"/>
        </w:rPr>
        <w:t xml:space="preserve"> do 7.00 zjutraj</w:t>
      </w:r>
      <w:r w:rsidRPr="00947C01">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lastRenderedPageBreak/>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1E3898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000F6BE6" w:rsidRPr="002333C2">
        <w:rPr>
          <w:rFonts w:ascii="Arial" w:eastAsia="Times New Roman" w:hAnsi="Arial" w:cs="Arial"/>
          <w:b/>
          <w:bCs/>
          <w:sz w:val="18"/>
          <w:szCs w:val="18"/>
          <w:lang w:eastAsia="sl-SI"/>
        </w:rPr>
        <w:t>/3 mesece</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3"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23"/>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lastRenderedPageBreak/>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0DCC7FC0"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093B5BC6" w14:textId="453C6E2E"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A5BBDD7" w14:textId="6C8EC6DB"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08086CB2"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(Razvezni pogoj)</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C11B2">
      <w:pPr>
        <w:numPr>
          <w:ilvl w:val="0"/>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C11B2">
      <w:pPr>
        <w:numPr>
          <w:ilvl w:val="0"/>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47E93DC"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lastRenderedPageBreak/>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1920375F"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0A8FEA5D" w14:textId="4E1EBB70"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C09A6BC" w14:textId="694E351D"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85889ED" w14:textId="77777777"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5D2CFCF2"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1"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7503A" w14:textId="77777777" w:rsidR="003704F1" w:rsidRDefault="003704F1" w:rsidP="006975C6">
      <w:pPr>
        <w:spacing w:after="0" w:line="240" w:lineRule="auto"/>
      </w:pPr>
      <w:r>
        <w:separator/>
      </w:r>
    </w:p>
  </w:endnote>
  <w:endnote w:type="continuationSeparator" w:id="0">
    <w:p w14:paraId="6DAAFD1D" w14:textId="77777777" w:rsidR="003704F1" w:rsidRDefault="003704F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CD339F" w:rsidRDefault="00CD339F" w:rsidP="003B0E6C">
        <w:pPr>
          <w:pStyle w:val="Noga"/>
          <w:jc w:val="center"/>
        </w:pPr>
      </w:p>
      <w:p w14:paraId="753A5B5C" w14:textId="56EF3534" w:rsidR="00CD339F" w:rsidRPr="006F1DA5" w:rsidRDefault="00CD339F"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E30C37">
          <w:rPr>
            <w:rFonts w:ascii="Arial" w:hAnsi="Arial" w:cs="Arial"/>
            <w:noProof/>
          </w:rPr>
          <w:t>3</w:t>
        </w:r>
        <w:r w:rsidR="00E30C37">
          <w:rPr>
            <w:rFonts w:ascii="Arial" w:hAnsi="Arial" w:cs="Arial"/>
            <w:noProof/>
          </w:rPr>
          <w:t>6</w:t>
        </w:r>
        <w:r w:rsidRPr="006F1DA5">
          <w:rPr>
            <w:rFonts w:ascii="Arial" w:hAnsi="Arial" w:cs="Arial"/>
            <w:noProof/>
          </w:rPr>
          <w:fldChar w:fldCharType="end"/>
        </w:r>
      </w:p>
    </w:sdtContent>
  </w:sdt>
  <w:p w14:paraId="5ACFDF11" w14:textId="77777777" w:rsidR="00CD339F" w:rsidRDefault="00CD339F"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CD339F" w:rsidRDefault="00CD339F"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CD339F" w:rsidRDefault="00CD339F"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CD339F" w:rsidRDefault="00CD339F"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CD339F" w:rsidRDefault="00CD339F"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CD339F" w:rsidRDefault="00CD339F"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CD339F" w:rsidRDefault="00CD339F"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99416" w14:textId="77777777" w:rsidR="003704F1" w:rsidRDefault="003704F1" w:rsidP="006975C6">
      <w:pPr>
        <w:spacing w:after="0" w:line="240" w:lineRule="auto"/>
      </w:pPr>
      <w:r>
        <w:separator/>
      </w:r>
    </w:p>
  </w:footnote>
  <w:footnote w:type="continuationSeparator" w:id="0">
    <w:p w14:paraId="01B5CDC4" w14:textId="77777777" w:rsidR="003704F1" w:rsidRDefault="003704F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CD339F" w:rsidRPr="00BA0AF0" w:rsidRDefault="00CD339F"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8"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1"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3"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6" w15:restartNumberingAfterBreak="0">
    <w:nsid w:val="4BBB76E3"/>
    <w:multiLevelType w:val="hybridMultilevel"/>
    <w:tmpl w:val="5A549CD6"/>
    <w:lvl w:ilvl="0" w:tplc="BCA44F22">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4C6183"/>
    <w:multiLevelType w:val="hybridMultilevel"/>
    <w:tmpl w:val="6882C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1"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2"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9" w15:restartNumberingAfterBreak="0">
    <w:nsid w:val="74B0563C"/>
    <w:multiLevelType w:val="hybridMultilevel"/>
    <w:tmpl w:val="44E472EC"/>
    <w:lvl w:ilvl="0" w:tplc="785AB48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52" w15:restartNumberingAfterBreak="0">
    <w:nsid w:val="7D3A734C"/>
    <w:multiLevelType w:val="multilevel"/>
    <w:tmpl w:val="28720C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23914176">
    <w:abstractNumId w:val="22"/>
  </w:num>
  <w:num w:numId="2" w16cid:durableId="1953514606">
    <w:abstractNumId w:val="5"/>
  </w:num>
  <w:num w:numId="3" w16cid:durableId="1654066367">
    <w:abstractNumId w:val="3"/>
  </w:num>
  <w:num w:numId="4" w16cid:durableId="724985002">
    <w:abstractNumId w:val="25"/>
  </w:num>
  <w:num w:numId="5" w16cid:durableId="1544824891">
    <w:abstractNumId w:val="12"/>
  </w:num>
  <w:num w:numId="6" w16cid:durableId="90132316">
    <w:abstractNumId w:val="20"/>
  </w:num>
  <w:num w:numId="7" w16cid:durableId="1442264278">
    <w:abstractNumId w:val="17"/>
  </w:num>
  <w:num w:numId="8" w16cid:durableId="1107895890">
    <w:abstractNumId w:val="51"/>
  </w:num>
  <w:num w:numId="9" w16cid:durableId="1573081031">
    <w:abstractNumId w:val="11"/>
  </w:num>
  <w:num w:numId="10" w16cid:durableId="1386024696">
    <w:abstractNumId w:val="30"/>
  </w:num>
  <w:num w:numId="11" w16cid:durableId="388042307">
    <w:abstractNumId w:val="31"/>
  </w:num>
  <w:num w:numId="12" w16cid:durableId="262539678">
    <w:abstractNumId w:val="6"/>
  </w:num>
  <w:num w:numId="13" w16cid:durableId="352266085">
    <w:abstractNumId w:val="53"/>
  </w:num>
  <w:num w:numId="14" w16cid:durableId="143742117">
    <w:abstractNumId w:val="46"/>
  </w:num>
  <w:num w:numId="15" w16cid:durableId="1429427020">
    <w:abstractNumId w:val="10"/>
  </w:num>
  <w:num w:numId="16" w16cid:durableId="1591431261">
    <w:abstractNumId w:val="40"/>
  </w:num>
  <w:num w:numId="17" w16cid:durableId="421335531">
    <w:abstractNumId w:val="8"/>
  </w:num>
  <w:num w:numId="18" w16cid:durableId="699670272">
    <w:abstractNumId w:val="7"/>
  </w:num>
  <w:num w:numId="19" w16cid:durableId="293875732">
    <w:abstractNumId w:val="45"/>
  </w:num>
  <w:num w:numId="20" w16cid:durableId="44717592">
    <w:abstractNumId w:val="18"/>
  </w:num>
  <w:num w:numId="21" w16cid:durableId="498472718">
    <w:abstractNumId w:val="39"/>
  </w:num>
  <w:num w:numId="22" w16cid:durableId="1202859872">
    <w:abstractNumId w:val="37"/>
  </w:num>
  <w:num w:numId="23" w16cid:durableId="1829326486">
    <w:abstractNumId w:val="43"/>
  </w:num>
  <w:num w:numId="24" w16cid:durableId="899245864">
    <w:abstractNumId w:val="36"/>
  </w:num>
  <w:num w:numId="25" w16cid:durableId="1231505685">
    <w:abstractNumId w:val="24"/>
  </w:num>
  <w:num w:numId="26" w16cid:durableId="1699744812">
    <w:abstractNumId w:val="0"/>
  </w:num>
  <w:num w:numId="27" w16cid:durableId="1941835232">
    <w:abstractNumId w:val="16"/>
  </w:num>
  <w:num w:numId="28" w16cid:durableId="1870410172">
    <w:abstractNumId w:val="33"/>
  </w:num>
  <w:num w:numId="29" w16cid:durableId="2025328448">
    <w:abstractNumId w:val="48"/>
  </w:num>
  <w:num w:numId="30" w16cid:durableId="1852915556">
    <w:abstractNumId w:val="35"/>
  </w:num>
  <w:num w:numId="31" w16cid:durableId="1545366152">
    <w:abstractNumId w:val="1"/>
  </w:num>
  <w:num w:numId="32" w16cid:durableId="974524227">
    <w:abstractNumId w:val="47"/>
  </w:num>
  <w:num w:numId="33" w16cid:durableId="782571784">
    <w:abstractNumId w:val="32"/>
  </w:num>
  <w:num w:numId="34" w16cid:durableId="2111470289">
    <w:abstractNumId w:val="19"/>
  </w:num>
  <w:num w:numId="35" w16cid:durableId="1008098873">
    <w:abstractNumId w:val="42"/>
  </w:num>
  <w:num w:numId="36" w16cid:durableId="453258903">
    <w:abstractNumId w:val="41"/>
  </w:num>
  <w:num w:numId="37" w16cid:durableId="613557347">
    <w:abstractNumId w:val="29"/>
  </w:num>
  <w:num w:numId="38" w16cid:durableId="1330061880">
    <w:abstractNumId w:val="38"/>
  </w:num>
  <w:num w:numId="39" w16cid:durableId="967902825">
    <w:abstractNumId w:val="9"/>
  </w:num>
  <w:num w:numId="40" w16cid:durableId="2059887992">
    <w:abstractNumId w:val="2"/>
  </w:num>
  <w:num w:numId="41" w16cid:durableId="1512377956">
    <w:abstractNumId w:val="15"/>
  </w:num>
  <w:num w:numId="42" w16cid:durableId="826287521">
    <w:abstractNumId w:val="23"/>
  </w:num>
  <w:num w:numId="43" w16cid:durableId="1434472833">
    <w:abstractNumId w:val="44"/>
  </w:num>
  <w:num w:numId="44" w16cid:durableId="222255935">
    <w:abstractNumId w:val="13"/>
  </w:num>
  <w:num w:numId="45" w16cid:durableId="1915234250">
    <w:abstractNumId w:val="4"/>
  </w:num>
  <w:num w:numId="46" w16cid:durableId="2071535334">
    <w:abstractNumId w:val="34"/>
  </w:num>
  <w:num w:numId="47" w16cid:durableId="1584752252">
    <w:abstractNumId w:val="27"/>
  </w:num>
  <w:num w:numId="48" w16cid:durableId="1072239158">
    <w:abstractNumId w:val="21"/>
  </w:num>
  <w:num w:numId="49" w16cid:durableId="1622036348">
    <w:abstractNumId w:val="28"/>
  </w:num>
  <w:num w:numId="50" w16cid:durableId="279730849">
    <w:abstractNumId w:val="49"/>
  </w:num>
  <w:num w:numId="51" w16cid:durableId="1974676266">
    <w:abstractNumId w:val="26"/>
  </w:num>
  <w:num w:numId="52" w16cid:durableId="864171566">
    <w:abstractNumId w:val="52"/>
  </w:num>
  <w:num w:numId="53" w16cid:durableId="1285767751">
    <w:abstractNumId w:val="14"/>
  </w:num>
  <w:num w:numId="54" w16cid:durableId="1590848788">
    <w:abstractNumId w:val="5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3E0C"/>
    <w:rsid w:val="00004F5A"/>
    <w:rsid w:val="00010F84"/>
    <w:rsid w:val="0001495E"/>
    <w:rsid w:val="00014998"/>
    <w:rsid w:val="000154F2"/>
    <w:rsid w:val="00016767"/>
    <w:rsid w:val="00017AA0"/>
    <w:rsid w:val="00021212"/>
    <w:rsid w:val="00023752"/>
    <w:rsid w:val="0002397B"/>
    <w:rsid w:val="00027F41"/>
    <w:rsid w:val="00037A49"/>
    <w:rsid w:val="00037E94"/>
    <w:rsid w:val="00042794"/>
    <w:rsid w:val="00042C4F"/>
    <w:rsid w:val="000432AA"/>
    <w:rsid w:val="00043DDE"/>
    <w:rsid w:val="000441EA"/>
    <w:rsid w:val="00044E86"/>
    <w:rsid w:val="00046493"/>
    <w:rsid w:val="00052F27"/>
    <w:rsid w:val="00057D64"/>
    <w:rsid w:val="00060AEA"/>
    <w:rsid w:val="00067257"/>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C7DF5"/>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26B2"/>
    <w:rsid w:val="00127127"/>
    <w:rsid w:val="001312D7"/>
    <w:rsid w:val="0013476D"/>
    <w:rsid w:val="00134892"/>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76E1"/>
    <w:rsid w:val="001934ED"/>
    <w:rsid w:val="00197639"/>
    <w:rsid w:val="001A31A4"/>
    <w:rsid w:val="001A34C8"/>
    <w:rsid w:val="001A699E"/>
    <w:rsid w:val="001B69AE"/>
    <w:rsid w:val="001C5203"/>
    <w:rsid w:val="001C6AFD"/>
    <w:rsid w:val="001D0598"/>
    <w:rsid w:val="001D1EA7"/>
    <w:rsid w:val="001E3D03"/>
    <w:rsid w:val="001E5435"/>
    <w:rsid w:val="001E6018"/>
    <w:rsid w:val="001F11D0"/>
    <w:rsid w:val="001F2643"/>
    <w:rsid w:val="001F5386"/>
    <w:rsid w:val="001F5FD8"/>
    <w:rsid w:val="001F72D0"/>
    <w:rsid w:val="001F7761"/>
    <w:rsid w:val="00204EDB"/>
    <w:rsid w:val="00205646"/>
    <w:rsid w:val="00210A38"/>
    <w:rsid w:val="002110F9"/>
    <w:rsid w:val="00211CB1"/>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66A1E"/>
    <w:rsid w:val="00271F38"/>
    <w:rsid w:val="00281200"/>
    <w:rsid w:val="00281E34"/>
    <w:rsid w:val="002825DF"/>
    <w:rsid w:val="002832EC"/>
    <w:rsid w:val="00297165"/>
    <w:rsid w:val="002A5D7F"/>
    <w:rsid w:val="002A7180"/>
    <w:rsid w:val="002C1213"/>
    <w:rsid w:val="002C2BB6"/>
    <w:rsid w:val="002C782B"/>
    <w:rsid w:val="002D0B81"/>
    <w:rsid w:val="002D26E6"/>
    <w:rsid w:val="002D3368"/>
    <w:rsid w:val="002D58B5"/>
    <w:rsid w:val="002F0BE9"/>
    <w:rsid w:val="00304053"/>
    <w:rsid w:val="00305F59"/>
    <w:rsid w:val="00314C32"/>
    <w:rsid w:val="00330583"/>
    <w:rsid w:val="00331855"/>
    <w:rsid w:val="0033249E"/>
    <w:rsid w:val="00337882"/>
    <w:rsid w:val="00337E4D"/>
    <w:rsid w:val="00343395"/>
    <w:rsid w:val="003451DB"/>
    <w:rsid w:val="00357703"/>
    <w:rsid w:val="003653C9"/>
    <w:rsid w:val="0036650F"/>
    <w:rsid w:val="00366604"/>
    <w:rsid w:val="003704F1"/>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A01"/>
    <w:rsid w:val="003D2B41"/>
    <w:rsid w:val="003D4BBE"/>
    <w:rsid w:val="003D6F26"/>
    <w:rsid w:val="003E77C7"/>
    <w:rsid w:val="003F34D2"/>
    <w:rsid w:val="003F7E52"/>
    <w:rsid w:val="0040217E"/>
    <w:rsid w:val="00405C30"/>
    <w:rsid w:val="00417F55"/>
    <w:rsid w:val="00420D44"/>
    <w:rsid w:val="004313D7"/>
    <w:rsid w:val="00432317"/>
    <w:rsid w:val="004347A0"/>
    <w:rsid w:val="004425C6"/>
    <w:rsid w:val="00463543"/>
    <w:rsid w:val="00464601"/>
    <w:rsid w:val="004702FB"/>
    <w:rsid w:val="00471503"/>
    <w:rsid w:val="00471A19"/>
    <w:rsid w:val="004742A4"/>
    <w:rsid w:val="004749F9"/>
    <w:rsid w:val="00476FF7"/>
    <w:rsid w:val="004776F1"/>
    <w:rsid w:val="00484126"/>
    <w:rsid w:val="00490DF5"/>
    <w:rsid w:val="0049479E"/>
    <w:rsid w:val="00495438"/>
    <w:rsid w:val="004A2A62"/>
    <w:rsid w:val="004A2E25"/>
    <w:rsid w:val="004A74DD"/>
    <w:rsid w:val="004B060F"/>
    <w:rsid w:val="004B1234"/>
    <w:rsid w:val="004B1820"/>
    <w:rsid w:val="004C315C"/>
    <w:rsid w:val="004C4B22"/>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7FBB"/>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D262B"/>
    <w:rsid w:val="005F1773"/>
    <w:rsid w:val="005F261A"/>
    <w:rsid w:val="005F35A3"/>
    <w:rsid w:val="005F7AFB"/>
    <w:rsid w:val="00601528"/>
    <w:rsid w:val="006139A7"/>
    <w:rsid w:val="00620EEE"/>
    <w:rsid w:val="0062112A"/>
    <w:rsid w:val="006224E7"/>
    <w:rsid w:val="006243F9"/>
    <w:rsid w:val="00627D98"/>
    <w:rsid w:val="006333B6"/>
    <w:rsid w:val="00634411"/>
    <w:rsid w:val="006347C3"/>
    <w:rsid w:val="00635CA0"/>
    <w:rsid w:val="0064050F"/>
    <w:rsid w:val="00646A9C"/>
    <w:rsid w:val="00647EC0"/>
    <w:rsid w:val="00652CA5"/>
    <w:rsid w:val="00655C1C"/>
    <w:rsid w:val="006613E5"/>
    <w:rsid w:val="00662A46"/>
    <w:rsid w:val="006737E9"/>
    <w:rsid w:val="006760AA"/>
    <w:rsid w:val="006762B3"/>
    <w:rsid w:val="0067763E"/>
    <w:rsid w:val="00686594"/>
    <w:rsid w:val="00686BAD"/>
    <w:rsid w:val="0068737D"/>
    <w:rsid w:val="0069526B"/>
    <w:rsid w:val="006975C6"/>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4B36"/>
    <w:rsid w:val="00717838"/>
    <w:rsid w:val="007223D3"/>
    <w:rsid w:val="0072524E"/>
    <w:rsid w:val="00727575"/>
    <w:rsid w:val="00740182"/>
    <w:rsid w:val="00743D6B"/>
    <w:rsid w:val="00745429"/>
    <w:rsid w:val="00745C5E"/>
    <w:rsid w:val="00750715"/>
    <w:rsid w:val="0075128C"/>
    <w:rsid w:val="0075244C"/>
    <w:rsid w:val="00754998"/>
    <w:rsid w:val="007628CE"/>
    <w:rsid w:val="007641C0"/>
    <w:rsid w:val="007651DB"/>
    <w:rsid w:val="0076594C"/>
    <w:rsid w:val="00775DAE"/>
    <w:rsid w:val="007841A4"/>
    <w:rsid w:val="00785F39"/>
    <w:rsid w:val="00791290"/>
    <w:rsid w:val="007912DB"/>
    <w:rsid w:val="00793793"/>
    <w:rsid w:val="007B5219"/>
    <w:rsid w:val="007B52EB"/>
    <w:rsid w:val="007C3EA0"/>
    <w:rsid w:val="007D6FB3"/>
    <w:rsid w:val="007E0E83"/>
    <w:rsid w:val="007E2EFB"/>
    <w:rsid w:val="007E4767"/>
    <w:rsid w:val="007E5B92"/>
    <w:rsid w:val="007E6677"/>
    <w:rsid w:val="007E7244"/>
    <w:rsid w:val="007F0B8D"/>
    <w:rsid w:val="007F1258"/>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450BA"/>
    <w:rsid w:val="00854D94"/>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72CE"/>
    <w:rsid w:val="008D0741"/>
    <w:rsid w:val="008D20B3"/>
    <w:rsid w:val="008D2DCD"/>
    <w:rsid w:val="008D58B9"/>
    <w:rsid w:val="008E400F"/>
    <w:rsid w:val="008F07DC"/>
    <w:rsid w:val="008F7955"/>
    <w:rsid w:val="00902406"/>
    <w:rsid w:val="00902651"/>
    <w:rsid w:val="0090724D"/>
    <w:rsid w:val="009114E3"/>
    <w:rsid w:val="00917E72"/>
    <w:rsid w:val="00920408"/>
    <w:rsid w:val="00926458"/>
    <w:rsid w:val="00930867"/>
    <w:rsid w:val="00930868"/>
    <w:rsid w:val="0093150A"/>
    <w:rsid w:val="00933900"/>
    <w:rsid w:val="00941EAE"/>
    <w:rsid w:val="00942482"/>
    <w:rsid w:val="009435CA"/>
    <w:rsid w:val="00946107"/>
    <w:rsid w:val="00947C01"/>
    <w:rsid w:val="0095090F"/>
    <w:rsid w:val="00951866"/>
    <w:rsid w:val="00955274"/>
    <w:rsid w:val="00960022"/>
    <w:rsid w:val="009652C0"/>
    <w:rsid w:val="00967924"/>
    <w:rsid w:val="00972475"/>
    <w:rsid w:val="00973E65"/>
    <w:rsid w:val="00982370"/>
    <w:rsid w:val="00987C85"/>
    <w:rsid w:val="00987D26"/>
    <w:rsid w:val="00990D60"/>
    <w:rsid w:val="009B41EE"/>
    <w:rsid w:val="009B6FA3"/>
    <w:rsid w:val="009C2494"/>
    <w:rsid w:val="009D0B6B"/>
    <w:rsid w:val="009D5EA4"/>
    <w:rsid w:val="009D7A22"/>
    <w:rsid w:val="009E214E"/>
    <w:rsid w:val="009E7E51"/>
    <w:rsid w:val="009F1EC0"/>
    <w:rsid w:val="009F579A"/>
    <w:rsid w:val="00A01F5C"/>
    <w:rsid w:val="00A074E0"/>
    <w:rsid w:val="00A11567"/>
    <w:rsid w:val="00A21F80"/>
    <w:rsid w:val="00A22338"/>
    <w:rsid w:val="00A23A19"/>
    <w:rsid w:val="00A24321"/>
    <w:rsid w:val="00A30660"/>
    <w:rsid w:val="00A31DC6"/>
    <w:rsid w:val="00A3318A"/>
    <w:rsid w:val="00A366BF"/>
    <w:rsid w:val="00A4001A"/>
    <w:rsid w:val="00A441F5"/>
    <w:rsid w:val="00A52459"/>
    <w:rsid w:val="00A62A15"/>
    <w:rsid w:val="00A66E29"/>
    <w:rsid w:val="00A7389A"/>
    <w:rsid w:val="00A75C55"/>
    <w:rsid w:val="00A81DE4"/>
    <w:rsid w:val="00A92B4D"/>
    <w:rsid w:val="00A950C9"/>
    <w:rsid w:val="00A968EF"/>
    <w:rsid w:val="00AA1B4D"/>
    <w:rsid w:val="00AA2CAB"/>
    <w:rsid w:val="00AA4FC0"/>
    <w:rsid w:val="00AA60F9"/>
    <w:rsid w:val="00AB0BE9"/>
    <w:rsid w:val="00AB5F0F"/>
    <w:rsid w:val="00AC0622"/>
    <w:rsid w:val="00AC1E9B"/>
    <w:rsid w:val="00AC4FBC"/>
    <w:rsid w:val="00AD292A"/>
    <w:rsid w:val="00AD469C"/>
    <w:rsid w:val="00AF1C0D"/>
    <w:rsid w:val="00AF36DA"/>
    <w:rsid w:val="00AF451C"/>
    <w:rsid w:val="00AF6B61"/>
    <w:rsid w:val="00AF7FB0"/>
    <w:rsid w:val="00AF7FF9"/>
    <w:rsid w:val="00B00613"/>
    <w:rsid w:val="00B03882"/>
    <w:rsid w:val="00B05760"/>
    <w:rsid w:val="00B05771"/>
    <w:rsid w:val="00B14B09"/>
    <w:rsid w:val="00B169F3"/>
    <w:rsid w:val="00B2338C"/>
    <w:rsid w:val="00B25934"/>
    <w:rsid w:val="00B35942"/>
    <w:rsid w:val="00B36CD0"/>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2BE3"/>
    <w:rsid w:val="00BD2F84"/>
    <w:rsid w:val="00BD4C0D"/>
    <w:rsid w:val="00BD695C"/>
    <w:rsid w:val="00BE0294"/>
    <w:rsid w:val="00BF4757"/>
    <w:rsid w:val="00BF72A0"/>
    <w:rsid w:val="00BF7E3E"/>
    <w:rsid w:val="00C00A8B"/>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339F"/>
    <w:rsid w:val="00CD6135"/>
    <w:rsid w:val="00CD6E25"/>
    <w:rsid w:val="00CD7DD4"/>
    <w:rsid w:val="00CE17D8"/>
    <w:rsid w:val="00CF04F5"/>
    <w:rsid w:val="00CF38DC"/>
    <w:rsid w:val="00CF52BB"/>
    <w:rsid w:val="00D02BAC"/>
    <w:rsid w:val="00D0323B"/>
    <w:rsid w:val="00D039FA"/>
    <w:rsid w:val="00D11086"/>
    <w:rsid w:val="00D1108A"/>
    <w:rsid w:val="00D24E73"/>
    <w:rsid w:val="00D2567B"/>
    <w:rsid w:val="00D3178C"/>
    <w:rsid w:val="00D32894"/>
    <w:rsid w:val="00D32BAD"/>
    <w:rsid w:val="00D35387"/>
    <w:rsid w:val="00D379CF"/>
    <w:rsid w:val="00D401DC"/>
    <w:rsid w:val="00D425A0"/>
    <w:rsid w:val="00D42C31"/>
    <w:rsid w:val="00D443D7"/>
    <w:rsid w:val="00D45079"/>
    <w:rsid w:val="00D464FE"/>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74CC"/>
    <w:rsid w:val="00DB2CF8"/>
    <w:rsid w:val="00DC46B1"/>
    <w:rsid w:val="00DD25D6"/>
    <w:rsid w:val="00DD2FA1"/>
    <w:rsid w:val="00DD3AEB"/>
    <w:rsid w:val="00DD45F9"/>
    <w:rsid w:val="00DE16CA"/>
    <w:rsid w:val="00DE5603"/>
    <w:rsid w:val="00E0113E"/>
    <w:rsid w:val="00E07227"/>
    <w:rsid w:val="00E07F42"/>
    <w:rsid w:val="00E15807"/>
    <w:rsid w:val="00E17B7E"/>
    <w:rsid w:val="00E20213"/>
    <w:rsid w:val="00E2094B"/>
    <w:rsid w:val="00E30C37"/>
    <w:rsid w:val="00E31DBC"/>
    <w:rsid w:val="00E32A8A"/>
    <w:rsid w:val="00E34FED"/>
    <w:rsid w:val="00E40639"/>
    <w:rsid w:val="00E43B00"/>
    <w:rsid w:val="00E44B88"/>
    <w:rsid w:val="00E45774"/>
    <w:rsid w:val="00E529AD"/>
    <w:rsid w:val="00E55B9D"/>
    <w:rsid w:val="00E567FE"/>
    <w:rsid w:val="00E61445"/>
    <w:rsid w:val="00E61593"/>
    <w:rsid w:val="00E6545C"/>
    <w:rsid w:val="00E66AEF"/>
    <w:rsid w:val="00E66D0C"/>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22A1"/>
    <w:rsid w:val="00ED0813"/>
    <w:rsid w:val="00ED41BC"/>
    <w:rsid w:val="00ED4814"/>
    <w:rsid w:val="00EE5A8F"/>
    <w:rsid w:val="00EF2AA7"/>
    <w:rsid w:val="00EF35BE"/>
    <w:rsid w:val="00EF3AE5"/>
    <w:rsid w:val="00EF76E1"/>
    <w:rsid w:val="00F16441"/>
    <w:rsid w:val="00F16647"/>
    <w:rsid w:val="00F22B99"/>
    <w:rsid w:val="00F45A82"/>
    <w:rsid w:val="00F55723"/>
    <w:rsid w:val="00F60761"/>
    <w:rsid w:val="00F660A1"/>
    <w:rsid w:val="00F76F87"/>
    <w:rsid w:val="00F776A0"/>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Naslov JN"/>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aliases w:val="Naslov JN Znak"/>
    <w:link w:val="Odstavekseznama"/>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4140B-0576-4FAB-993E-DD93ECC47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7187</Words>
  <Characters>40968</Characters>
  <Application>Microsoft Office Word</Application>
  <DocSecurity>0</DocSecurity>
  <Lines>341</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2026-07-13T10:09:00Z</cp:lastPrinted>
  <dcterms:created xsi:type="dcterms:W3CDTF">2026-07-13T10:10:00Z</dcterms:created>
  <dcterms:modified xsi:type="dcterms:W3CDTF">2026-07-13T10:10:00Z</dcterms:modified>
</cp:coreProperties>
</file>